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4218FF" w:rsidRPr="00B742E5" w14:paraId="5FA45E9A" w14:textId="77777777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2CACB860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7929F877" w14:textId="77777777" w:rsidR="004218FF" w:rsidRPr="00B742E5" w:rsidRDefault="004218FF" w:rsidP="00560F12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A2DD2E8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2B00FADB" w14:textId="77777777" w:rsidR="004218FF" w:rsidRPr="00B742E5" w:rsidRDefault="004218FF" w:rsidP="00560F12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</w:tbl>
    <w:p w14:paraId="609D4EE5" w14:textId="77777777" w:rsidR="004218FF" w:rsidRPr="004218FF" w:rsidRDefault="004218FF">
      <w:pPr>
        <w:rPr>
          <w:rFonts w:asciiTheme="majorBidi" w:hAnsiTheme="majorBidi" w:cstheme="majorBidi"/>
          <w:sz w:val="30"/>
          <w:szCs w:val="30"/>
        </w:rPr>
      </w:pPr>
    </w:p>
    <w:p w14:paraId="0F7F4F15" w14:textId="23AF6EEE" w:rsidR="00CA0D47" w:rsidRPr="00154DBC" w:rsidRDefault="004218FF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r>
        <w:rPr>
          <w:rFonts w:asciiTheme="majorBidi" w:hAnsiTheme="majorBidi" w:cstheme="majorBidi"/>
        </w:rPr>
        <w:fldChar w:fldCharType="begin"/>
      </w:r>
      <w:r>
        <w:rPr>
          <w:rFonts w:asciiTheme="majorBidi" w:hAnsiTheme="majorBidi" w:cstheme="majorBidi"/>
        </w:rPr>
        <w:instrText xml:space="preserve"> TOC \o "1-1" \h \z \u </w:instrText>
      </w:r>
      <w:r>
        <w:rPr>
          <w:rFonts w:asciiTheme="majorBidi" w:hAnsiTheme="majorBidi" w:cstheme="majorBidi"/>
        </w:rPr>
        <w:fldChar w:fldCharType="separate"/>
      </w:r>
      <w:hyperlink w:anchor="_Toc165308783" w:history="1">
        <w:r w:rsidR="00CA0D47" w:rsidRPr="00372D2B">
          <w:rPr>
            <w:rStyle w:val="Hyperlink"/>
            <w:noProof/>
          </w:rPr>
          <w:t>1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ข้อมูลทั่วไป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_Toc165308783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14</w:t>
        </w:r>
        <w:r w:rsidR="00CA0D47">
          <w:rPr>
            <w:noProof/>
            <w:webHidden/>
          </w:rPr>
          <w:fldChar w:fldCharType="end"/>
        </w:r>
      </w:hyperlink>
    </w:p>
    <w:p w14:paraId="220982BE" w14:textId="1C3F5B22" w:rsidR="00CA0D47" w:rsidRPr="00154DBC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84" w:history="1">
        <w:r w:rsidR="00CA0D47" w:rsidRPr="00372D2B">
          <w:rPr>
            <w:rStyle w:val="Hyperlink"/>
            <w:noProof/>
          </w:rPr>
          <w:t>2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เกณฑ์การจัดทำงบการเงินระหว่างกาล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_Toc165308784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14</w:t>
        </w:r>
        <w:r w:rsidR="00CA0D47">
          <w:rPr>
            <w:noProof/>
            <w:webHidden/>
          </w:rPr>
          <w:fldChar w:fldCharType="end"/>
        </w:r>
      </w:hyperlink>
    </w:p>
    <w:p w14:paraId="61E969A5" w14:textId="4597E372" w:rsidR="00CA0D47" w:rsidRPr="00705CAA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85" w:history="1">
        <w:r w:rsidR="00CA0D47" w:rsidRPr="00372D2B">
          <w:rPr>
            <w:rStyle w:val="Hyperlink"/>
            <w:noProof/>
          </w:rPr>
          <w:t>3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การดำรงเงินกองทุน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_Toc165308785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15</w:t>
        </w:r>
        <w:r w:rsidR="00CA0D47">
          <w:rPr>
            <w:noProof/>
            <w:webHidden/>
          </w:rPr>
          <w:fldChar w:fldCharType="end"/>
        </w:r>
      </w:hyperlink>
    </w:p>
    <w:p w14:paraId="5286C8BD" w14:textId="6EFD59D0" w:rsidR="00CA0D47" w:rsidRPr="00705CAA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86" w:history="1">
        <w:r w:rsidR="00CA0D47" w:rsidRPr="00372D2B">
          <w:rPr>
            <w:rStyle w:val="Hyperlink"/>
            <w:noProof/>
          </w:rPr>
          <w:t>4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_Toc165308786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17</w:t>
        </w:r>
        <w:r w:rsidR="00CA0D47">
          <w:rPr>
            <w:noProof/>
            <w:webHidden/>
          </w:rPr>
          <w:fldChar w:fldCharType="end"/>
        </w:r>
      </w:hyperlink>
    </w:p>
    <w:p w14:paraId="17CFE6C9" w14:textId="086B72C2" w:rsidR="00CA0D47" w:rsidRPr="00705CAA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87" w:history="1">
        <w:r w:rsidR="00CA0D47" w:rsidRPr="00372D2B">
          <w:rPr>
            <w:rStyle w:val="Hyperlink"/>
            <w:noProof/>
          </w:rPr>
          <w:t>5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เงินลงทุนสุทธิ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_Toc165308787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18</w:t>
        </w:r>
        <w:r w:rsidR="00CA0D47">
          <w:rPr>
            <w:noProof/>
            <w:webHidden/>
          </w:rPr>
          <w:fldChar w:fldCharType="end"/>
        </w:r>
      </w:hyperlink>
    </w:p>
    <w:p w14:paraId="1DD5649E" w14:textId="1D1E2910" w:rsidR="00CA0D47" w:rsidRPr="00705CAA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88" w:history="1">
        <w:r w:rsidR="00CA0D47" w:rsidRPr="00372D2B">
          <w:rPr>
            <w:rStyle w:val="Hyperlink"/>
            <w:noProof/>
          </w:rPr>
          <w:t>6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เงินลงทุนในบริษัทย่อย</w:t>
        </w:r>
        <w:r w:rsidR="00CA0D47" w:rsidRPr="00372D2B">
          <w:rPr>
            <w:rStyle w:val="Hyperlink"/>
            <w:noProof/>
          </w:rPr>
          <w:t xml:space="preserve"> </w:t>
        </w:r>
        <w:r w:rsidR="00CA0D47" w:rsidRPr="00372D2B">
          <w:rPr>
            <w:rStyle w:val="Hyperlink"/>
            <w:noProof/>
            <w:cs/>
          </w:rPr>
          <w:t>บริษัทร่วมและการร่วมค้าสุทธิ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_Toc165308788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20</w:t>
        </w:r>
        <w:r w:rsidR="00CA0D47">
          <w:rPr>
            <w:noProof/>
            <w:webHidden/>
          </w:rPr>
          <w:fldChar w:fldCharType="end"/>
        </w:r>
      </w:hyperlink>
    </w:p>
    <w:p w14:paraId="1E81D2B3" w14:textId="291A0136" w:rsidR="00CA0D47" w:rsidRPr="00705CAA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89" w:history="1">
        <w:r w:rsidR="00CA0D47" w:rsidRPr="00372D2B">
          <w:rPr>
            <w:rStyle w:val="Hyperlink"/>
            <w:noProof/>
          </w:rPr>
          <w:t>7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เงินให้สินเชื่อแก่ลูกหนี้และดอกเบี้ยค้างรับสุทธิ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_Toc165308789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23</w:t>
        </w:r>
        <w:r w:rsidR="00CA0D47">
          <w:rPr>
            <w:noProof/>
            <w:webHidden/>
          </w:rPr>
          <w:fldChar w:fldCharType="end"/>
        </w:r>
      </w:hyperlink>
    </w:p>
    <w:p w14:paraId="757CD392" w14:textId="65AD4982" w:rsidR="00CA0D47" w:rsidRPr="00705CAA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0" w:history="1">
        <w:r w:rsidR="00CA0D47" w:rsidRPr="00372D2B">
          <w:rPr>
            <w:rStyle w:val="Hyperlink"/>
            <w:noProof/>
          </w:rPr>
          <w:t>8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ค่าเผื่อผลขาดทุนด้านเครดิตที่คาดว่าจะเกิดขึ้น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_Toc165308790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25</w:t>
        </w:r>
        <w:r w:rsidR="00CA0D47">
          <w:rPr>
            <w:noProof/>
            <w:webHidden/>
          </w:rPr>
          <w:fldChar w:fldCharType="end"/>
        </w:r>
      </w:hyperlink>
    </w:p>
    <w:p w14:paraId="50CD913B" w14:textId="43E9F8B6" w:rsidR="00CA0D47" w:rsidRPr="00095C37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1" w:history="1">
        <w:r w:rsidR="00CA0D47" w:rsidRPr="00372D2B">
          <w:rPr>
            <w:rStyle w:val="Hyperlink"/>
            <w:noProof/>
          </w:rPr>
          <w:t>9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เงินให้สินเชื่อแก่ลูกหนี้ที่มีการเปลี่ยนแปลงเงื่อนไขใหม่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_Toc165308791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27</w:t>
        </w:r>
        <w:r w:rsidR="00CA0D47">
          <w:rPr>
            <w:noProof/>
            <w:webHidden/>
          </w:rPr>
          <w:fldChar w:fldCharType="end"/>
        </w:r>
      </w:hyperlink>
    </w:p>
    <w:p w14:paraId="794974BF" w14:textId="01F73AF5" w:rsidR="00CA0D47" w:rsidRPr="00705CAA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2" w:history="1">
        <w:r w:rsidR="00CA0D47" w:rsidRPr="00372D2B">
          <w:rPr>
            <w:rStyle w:val="Hyperlink"/>
            <w:noProof/>
          </w:rPr>
          <w:t>10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ตราสารหนี้ที่ออกและเงินกู้ยืม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_Toc165308792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28</w:t>
        </w:r>
        <w:r w:rsidR="00CA0D47">
          <w:rPr>
            <w:noProof/>
            <w:webHidden/>
          </w:rPr>
          <w:fldChar w:fldCharType="end"/>
        </w:r>
      </w:hyperlink>
    </w:p>
    <w:p w14:paraId="1210CE4F" w14:textId="3A993657" w:rsidR="00CA0D47" w:rsidRPr="00DD297E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3" w:history="1">
        <w:r w:rsidR="00CA0D47" w:rsidRPr="00372D2B">
          <w:rPr>
            <w:rStyle w:val="Hyperlink"/>
            <w:noProof/>
          </w:rPr>
          <w:t>11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มูลค่ายุติธรรมของสินทรัพย์ทางการเงินและหนี้สินทางการเงิน</w:t>
        </w:r>
        <w:r w:rsidR="00CA0D47">
          <w:rPr>
            <w:noProof/>
            <w:webHidden/>
          </w:rPr>
          <w:tab/>
        </w:r>
      </w:hyperlink>
      <w:r w:rsidR="00DD297E">
        <w:rPr>
          <w:noProof/>
        </w:rPr>
        <w:t>29</w:t>
      </w:r>
    </w:p>
    <w:p w14:paraId="29C7572F" w14:textId="049D7E82" w:rsidR="00CA0D47" w:rsidRPr="00DD297E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4" w:history="1">
        <w:r w:rsidR="00CA0D47" w:rsidRPr="00372D2B">
          <w:rPr>
            <w:rStyle w:val="Hyperlink"/>
            <w:noProof/>
          </w:rPr>
          <w:t>12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สินทรัพย์ที่มีภาระผูกพันและข้อจำกัด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_Toc165308794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31</w:t>
        </w:r>
        <w:r w:rsidR="00CA0D47">
          <w:rPr>
            <w:noProof/>
            <w:webHidden/>
          </w:rPr>
          <w:fldChar w:fldCharType="end"/>
        </w:r>
      </w:hyperlink>
    </w:p>
    <w:p w14:paraId="5F687F89" w14:textId="290AE8DE" w:rsidR="00CA0D47" w:rsidRPr="00DD297E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5" w:history="1">
        <w:r w:rsidR="00CA0D47" w:rsidRPr="00372D2B">
          <w:rPr>
            <w:rStyle w:val="Hyperlink"/>
            <w:noProof/>
            <w:spacing w:val="-4"/>
          </w:rPr>
          <w:t>13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หนี้สินที่อาจเกิดขึ้น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_Toc165308795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32</w:t>
        </w:r>
        <w:r w:rsidR="00CA0D47">
          <w:rPr>
            <w:noProof/>
            <w:webHidden/>
          </w:rPr>
          <w:fldChar w:fldCharType="end"/>
        </w:r>
      </w:hyperlink>
    </w:p>
    <w:p w14:paraId="46F1A654" w14:textId="22945A7E" w:rsidR="00CA0D47" w:rsidRPr="00DD297E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6" w:history="1">
        <w:r w:rsidR="00CA0D47" w:rsidRPr="00372D2B">
          <w:rPr>
            <w:rStyle w:val="Hyperlink"/>
            <w:noProof/>
          </w:rPr>
          <w:t>14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บุคคลหรือกิจการที่เกี่ยวข้องกัน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_Toc165308796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32</w:t>
        </w:r>
        <w:r w:rsidR="00CA0D47">
          <w:rPr>
            <w:noProof/>
            <w:webHidden/>
          </w:rPr>
          <w:fldChar w:fldCharType="end"/>
        </w:r>
      </w:hyperlink>
    </w:p>
    <w:p w14:paraId="3F86AC26" w14:textId="306053CD" w:rsidR="00CA0D47" w:rsidRPr="00DD297E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7" w:history="1">
        <w:r w:rsidR="00CA0D47" w:rsidRPr="00372D2B">
          <w:rPr>
            <w:rStyle w:val="Hyperlink"/>
            <w:noProof/>
            <w:cs/>
          </w:rPr>
          <w:t>15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ผลประโยชน์อื่นที่จ่ายแก่กรรมการและผู้มีอำนาจในการจัดการ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_Toc165308797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35</w:t>
        </w:r>
        <w:r w:rsidR="00CA0D47">
          <w:rPr>
            <w:noProof/>
            <w:webHidden/>
          </w:rPr>
          <w:fldChar w:fldCharType="end"/>
        </w:r>
      </w:hyperlink>
    </w:p>
    <w:p w14:paraId="2C86FA28" w14:textId="7A7BAE42" w:rsidR="00CA0D47" w:rsidRPr="00DD297E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8" w:history="1">
        <w:r w:rsidR="00CA0D47" w:rsidRPr="00372D2B">
          <w:rPr>
            <w:rStyle w:val="Hyperlink"/>
            <w:noProof/>
          </w:rPr>
          <w:t>16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ส่วนงานดำเนินงาน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_Toc165308798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36</w:t>
        </w:r>
        <w:r w:rsidR="00CA0D47">
          <w:rPr>
            <w:noProof/>
            <w:webHidden/>
          </w:rPr>
          <w:fldChar w:fldCharType="end"/>
        </w:r>
      </w:hyperlink>
    </w:p>
    <w:p w14:paraId="5137ADE4" w14:textId="75D906CF" w:rsidR="00CA0D47" w:rsidRPr="00DD297E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:szCs w:val="28"/>
          <w14:ligatures w14:val="standardContextual"/>
        </w:rPr>
      </w:pPr>
      <w:hyperlink w:anchor="_Toc165308799" w:history="1">
        <w:r w:rsidR="00CA0D47" w:rsidRPr="00372D2B">
          <w:rPr>
            <w:rStyle w:val="Hyperlink"/>
            <w:noProof/>
            <w:cs/>
          </w:rPr>
          <w:t>17</w:t>
        </w:r>
        <w:r w:rsidR="00CA0D47">
          <w:rPr>
            <w:rFonts w:asciiTheme="minorHAnsi" w:eastAsiaTheme="minorEastAsia" w:hAnsiTheme="minorHAnsi" w:cstheme="minorBidi"/>
            <w:noProof/>
            <w:kern w:val="2"/>
            <w:sz w:val="22"/>
            <w:szCs w:val="28"/>
            <w14:ligatures w14:val="standardContextual"/>
          </w:rPr>
          <w:tab/>
        </w:r>
        <w:r w:rsidR="00CA0D47" w:rsidRPr="00372D2B">
          <w:rPr>
            <w:rStyle w:val="Hyperlink"/>
            <w:noProof/>
            <w:cs/>
          </w:rPr>
          <w:t>เหตุการณ์ภายหลังรอบระยะเวลารายงาน</w:t>
        </w:r>
        <w:r w:rsidR="00CA0D47">
          <w:rPr>
            <w:noProof/>
            <w:webHidden/>
          </w:rPr>
          <w:tab/>
        </w:r>
        <w:r w:rsidR="00CA0D47">
          <w:rPr>
            <w:noProof/>
            <w:webHidden/>
          </w:rPr>
          <w:fldChar w:fldCharType="begin"/>
        </w:r>
        <w:r w:rsidR="00CA0D47">
          <w:rPr>
            <w:noProof/>
            <w:webHidden/>
          </w:rPr>
          <w:instrText xml:space="preserve"> PAGEREF _Toc165308799 \h </w:instrText>
        </w:r>
        <w:r w:rsidR="00CA0D47">
          <w:rPr>
            <w:noProof/>
            <w:webHidden/>
          </w:rPr>
        </w:r>
        <w:r w:rsidR="00CA0D47">
          <w:rPr>
            <w:noProof/>
            <w:webHidden/>
          </w:rPr>
          <w:fldChar w:fldCharType="separate"/>
        </w:r>
        <w:r w:rsidR="00D01381">
          <w:rPr>
            <w:noProof/>
            <w:webHidden/>
          </w:rPr>
          <w:t>38</w:t>
        </w:r>
        <w:r w:rsidR="00CA0D47">
          <w:rPr>
            <w:noProof/>
            <w:webHidden/>
          </w:rPr>
          <w:fldChar w:fldCharType="end"/>
        </w:r>
      </w:hyperlink>
    </w:p>
    <w:p w14:paraId="1A660013" w14:textId="6016EA1B" w:rsidR="004218FF" w:rsidRPr="004218FF" w:rsidRDefault="004218FF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fldChar w:fldCharType="end"/>
      </w:r>
    </w:p>
    <w:p w14:paraId="2AE5EA8E" w14:textId="77777777" w:rsidR="004218FF" w:rsidRPr="00DE1661" w:rsidRDefault="004218FF">
      <w:r>
        <w:br w:type="page"/>
      </w:r>
    </w:p>
    <w:p w14:paraId="7468917F" w14:textId="3F697E1A" w:rsidR="00B742E5" w:rsidRPr="00B742E5" w:rsidRDefault="00540D4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ห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มาย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CA0C6C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AD7ED2E" w14:textId="43E526E3" w:rsidR="00B742E5" w:rsidRPr="00F62C09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th-TH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</w:t>
      </w:r>
      <w:r w:rsidRPr="001274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การเงิน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</w:t>
      </w:r>
      <w:r w:rsidR="003806D0"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คณะ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กรรมการ</w:t>
      </w:r>
      <w:r w:rsidR="00560293" w:rsidRPr="0035417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ตรวจสอบ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เมื่อ</w:t>
      </w:r>
      <w:r w:rsidRPr="004A7E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B22A8E" w:rsidRPr="004A7E7D">
        <w:rPr>
          <w:rFonts w:ascii="Angsana New" w:hAnsi="Angsana New" w:cs="Angsana New"/>
          <w:sz w:val="30"/>
          <w:szCs w:val="30"/>
        </w:rPr>
        <w:t xml:space="preserve">15 </w:t>
      </w:r>
      <w:r w:rsidR="00B22A8E" w:rsidRPr="004A7E7D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085552" w:rsidRPr="004A7E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85552" w:rsidRPr="004A7E7D">
        <w:rPr>
          <w:rFonts w:ascii="Angsana New" w:hAnsi="Angsana New" w:cs="Angsana New"/>
          <w:sz w:val="30"/>
          <w:szCs w:val="30"/>
        </w:rPr>
        <w:t>256</w:t>
      </w:r>
      <w:r w:rsidR="008912EB" w:rsidRPr="004A7E7D">
        <w:rPr>
          <w:rFonts w:ascii="Angsana New" w:hAnsi="Angsana New" w:cs="Angsana New"/>
          <w:sz w:val="30"/>
          <w:szCs w:val="30"/>
        </w:rPr>
        <w:t>7</w:t>
      </w:r>
    </w:p>
    <w:p w14:paraId="48B2F825" w14:textId="77777777" w:rsidR="00B742E5" w:rsidRPr="00CA0C6C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4E675CA" w14:textId="0FF40D20" w:rsidR="00B742E5" w:rsidRPr="00F62C09" w:rsidRDefault="006C501A" w:rsidP="006C501A">
      <w:pPr>
        <w:pStyle w:val="Heading1"/>
        <w:tabs>
          <w:tab w:val="left" w:pos="540"/>
          <w:tab w:val="left" w:pos="630"/>
        </w:tabs>
      </w:pPr>
      <w:r>
        <w:rPr>
          <w:rFonts w:hint="cs"/>
          <w:cs/>
        </w:rPr>
        <w:t xml:space="preserve">    </w:t>
      </w:r>
      <w:bookmarkStart w:id="0" w:name="_Toc165308783"/>
      <w:r w:rsidR="00B742E5" w:rsidRPr="00F62C09">
        <w:rPr>
          <w:cs/>
        </w:rPr>
        <w:t>ข้อมูลทั่วไป</w:t>
      </w:r>
      <w:bookmarkEnd w:id="0"/>
    </w:p>
    <w:p w14:paraId="684191C2" w14:textId="77777777" w:rsidR="00B742E5" w:rsidRPr="00CA0C6C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6F08CC5" w14:textId="43051691" w:rsidR="00371F64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</w:t>
      </w:r>
      <w:r w:rsidRPr="00371F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0B43B7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รายละเอียดของบริษัทย่อยได้เปิดเผยไว้ในหมายเหตุข้อ </w:t>
      </w:r>
      <w:r w:rsidR="00EB0D3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</w:p>
    <w:p w14:paraId="353F979C" w14:textId="77777777" w:rsidR="00CA0C6C" w:rsidRPr="00CA0C6C" w:rsidRDefault="00CA0C6C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CDEF4AF" w14:textId="6EEF245C" w:rsidR="00371F64" w:rsidRDefault="003258A1" w:rsidP="00CA0C6C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258A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</w:t>
      </w:r>
      <w:r w:rsidR="000220F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3258A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ทางการเงินเพื่อผู้บริโภคและดิจิทัล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</w:t>
      </w:r>
    </w:p>
    <w:p w14:paraId="0CB15466" w14:textId="77777777" w:rsidR="003258A1" w:rsidRPr="00CA0C6C" w:rsidRDefault="003258A1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3146D94" w14:textId="6EB403AD" w:rsidR="00B742E5" w:rsidRPr="00B742E5" w:rsidRDefault="006C501A" w:rsidP="00543EED">
      <w:pPr>
        <w:pStyle w:val="Heading1"/>
      </w:pPr>
      <w:r>
        <w:rPr>
          <w:rFonts w:hint="cs"/>
          <w:cs/>
        </w:rPr>
        <w:t xml:space="preserve">    </w:t>
      </w:r>
      <w:bookmarkStart w:id="1" w:name="_Toc165308784"/>
      <w:r w:rsidR="00B742E5" w:rsidRPr="00B742E5">
        <w:rPr>
          <w:cs/>
        </w:rPr>
        <w:t>เกณฑ์การจัดทำงบการเงินระหว่างกาล</w:t>
      </w:r>
      <w:bookmarkEnd w:id="1"/>
    </w:p>
    <w:p w14:paraId="6819718B" w14:textId="7F054A8B" w:rsidR="00BF664D" w:rsidRPr="00CA0C6C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D7F2F9E" w14:textId="77777777" w:rsidR="00B228CB" w:rsidRPr="007A5235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2" w:name="_Hlk39226501"/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CA0C6C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F115494" w14:textId="29EE6761" w:rsidR="00B228CB" w:rsidRPr="007666BA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bookmarkStart w:id="3" w:name="_Hlk66464858"/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34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bookmarkEnd w:id="3"/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ประกาศของธนาคารแห่งประเทศไทย (ธปท.) </w:t>
      </w:r>
      <w:r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</w:t>
      </w:r>
      <w:r w:rsidRPr="00321F5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ของธปท.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 สนส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. 21/2561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  <w:t xml:space="preserve">ลงวันที่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ตุลาคม 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</w:rPr>
        <w:t>2561</w:t>
      </w:r>
      <w:r w:rsidRPr="00321F58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Pr="00321F5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br/>
      </w:r>
      <w:r w:rsidRPr="007666BA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บริษัทแม่ของกลุ่มธุรกิจทางการเงิน</w:t>
      </w:r>
      <w:r w:rsidR="00413C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FE6097">
        <w:rPr>
          <w:rFonts w:ascii="Angsana New" w:eastAsia="Times New Roman" w:hAnsi="Angsana New" w:cs="Angsana New" w:hint="cs"/>
          <w:sz w:val="30"/>
          <w:szCs w:val="30"/>
          <w:cs/>
        </w:rPr>
        <w:t>และประกาศธนาคารแห่งประเทศไทยเพิ่มเติมอื่น ๆ</w:t>
      </w:r>
    </w:p>
    <w:p w14:paraId="06E6919A" w14:textId="77777777" w:rsidR="00B228CB" w:rsidRPr="00CA0C6C" w:rsidRDefault="00B228CB" w:rsidP="00FA33D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66C80B5" w14:textId="4160B37B" w:rsidR="00B228CB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413CA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การอ่านงบการเงินระหว่างกาลนี้จึงควรอ่านควบคู่กับ</w:t>
      </w:r>
      <w:bookmarkStart w:id="4" w:name="_Hlk67997366"/>
      <w:r w:rsidRPr="007666BA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งบการเงินของ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บริษัท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และบริษัทย่อย</w:t>
      </w:r>
      <w:r w:rsidR="00431B6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431B65" w:rsidRPr="00A844EE">
        <w:rPr>
          <w:rFonts w:ascii="Angsana New" w:eastAsia="Times New Roman" w:hAnsi="Angsana New" w:cs="Angsana New"/>
          <w:spacing w:val="-4"/>
          <w:sz w:val="30"/>
          <w:szCs w:val="30"/>
        </w:rPr>
        <w:t>(“</w:t>
      </w:r>
      <w:r w:rsidR="00431B6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431B65"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”)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 w:rsidR="008912EB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</w:p>
    <w:p w14:paraId="2C63AE4F" w14:textId="77777777" w:rsidR="00CA0C6C" w:rsidRPr="008B0FFB" w:rsidRDefault="00CA0C6C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bookmarkEnd w:id="4"/>
    <w:p w14:paraId="2DE483A2" w14:textId="77777777" w:rsidR="00B228CB" w:rsidRPr="00A844EE" w:rsidRDefault="00B228CB" w:rsidP="00B228CB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329ABAC4" w14:textId="77777777" w:rsidR="00B228CB" w:rsidRPr="00CA0C6C" w:rsidRDefault="00B228CB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  <w:r w:rsidRPr="00CA0C6C">
        <w:rPr>
          <w:rFonts w:ascii="Angsana New" w:eastAsia="Times New Roman" w:hAnsi="Angsana New" w:cs="Angsana New"/>
          <w:spacing w:val="-4"/>
          <w:sz w:val="16"/>
          <w:szCs w:val="16"/>
          <w:cs/>
        </w:rPr>
        <w:t xml:space="preserve">  </w:t>
      </w:r>
    </w:p>
    <w:p w14:paraId="2FDE0CE5" w14:textId="5634FBD3" w:rsidR="00A83A60" w:rsidRDefault="00316E23" w:rsidP="00A83A6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ในการจัดทำงบการเงินระหว่างกาล ผู้บริหาร</w:t>
      </w:r>
      <w:r w:rsidR="00F51D8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ได้มีการ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="00F51D8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</w:t>
      </w:r>
      <w:r w:rsidR="000E5A2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</w:t>
      </w:r>
      <w:r w:rsidR="00F51D8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ในการถือ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ปฏิบัติตามนโยบายการบัญชีของ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ผลที่เกิดขึ้นจริงอาจแตกต่างจากที่ประมาณการไว้ </w:t>
      </w:r>
      <w:r w:rsidR="00C33287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ทั้งนี้ นโยบายการบัญชี </w:t>
      </w:r>
      <w:r w:rsidR="00E63E8F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วิธีการคำนวณและแหล่งข้อมูลสำคัญที่ใช้ในการ</w:t>
      </w:r>
      <w:r w:rsidRPr="00A844E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</w:t>
      </w:r>
      <w:r w:rsidR="00E63E8F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ซึ่งอาจมีความไม่แน่นอนนั้น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ไม่แตกต่างอย่างมีสาระสำคัญจากที่ได้อธิบายไว้ในงบการเงินสำหรับปีสิ้นสุดวันที่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9B6C1A" w:rsidRPr="00A844E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9B6C1A" w:rsidRPr="00A844EE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8912EB">
        <w:rPr>
          <w:rFonts w:asciiTheme="majorBidi" w:eastAsia="Times New Roman" w:hAnsiTheme="majorBidi" w:cstheme="majorBidi"/>
          <w:sz w:val="30"/>
          <w:szCs w:val="30"/>
          <w:lang w:eastAsia="zh-CN"/>
        </w:rPr>
        <w:t>6</w:t>
      </w:r>
    </w:p>
    <w:p w14:paraId="07939D1E" w14:textId="77777777" w:rsidR="00CA0C6C" w:rsidRPr="00CA0C6C" w:rsidRDefault="00CA0C6C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119154C8" w14:textId="77777777" w:rsidR="00800DAA" w:rsidRPr="00CA0C6C" w:rsidRDefault="00800DAA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bookmarkEnd w:id="2"/>
    <w:p w14:paraId="22A8A329" w14:textId="0AFE06AD" w:rsidR="00B742E5" w:rsidRPr="00A844EE" w:rsidRDefault="006C501A" w:rsidP="00543EED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5" w:name="_Toc165308785"/>
      <w:r w:rsidR="00B742E5" w:rsidRPr="00A844EE">
        <w:rPr>
          <w:cs/>
        </w:rPr>
        <w:t>การดำรงเงินกองทุน</w:t>
      </w:r>
      <w:bookmarkEnd w:id="5"/>
    </w:p>
    <w:p w14:paraId="3A8827B9" w14:textId="77777777" w:rsidR="00B742E5" w:rsidRPr="00CA0C6C" w:rsidRDefault="00B742E5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3AA4E64A" w14:textId="4E383F17" w:rsidR="00CA0C6C" w:rsidRDefault="00750622" w:rsidP="00D17336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10F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="00262BA4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หลักเกณฑ์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4B761409" w14:textId="77777777" w:rsidR="00D17336" w:rsidRDefault="00D17336" w:rsidP="00D17336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7C4C12E3" w14:textId="100A9C4E" w:rsidR="00396FB0" w:rsidRPr="00A844EE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9A13B6">
        <w:rPr>
          <w:rFonts w:ascii="Angsana New" w:hAnsi="Angsana New" w:cs="Angsana New"/>
          <w:color w:val="000000"/>
          <w:sz w:val="30"/>
          <w:szCs w:val="30"/>
        </w:rPr>
        <w:t>31</w:t>
      </w:r>
      <w:r w:rsidR="009A13B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r w:rsidR="0068008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>256</w:t>
      </w:r>
      <w:r w:rsidR="008912EB">
        <w:rPr>
          <w:rFonts w:ascii="Angsana New" w:hAnsi="Angsana New" w:cs="Angsana New"/>
          <w:color w:val="000000"/>
          <w:sz w:val="30"/>
          <w:szCs w:val="30"/>
        </w:rPr>
        <w:t>7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31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ธันวาคม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8912EB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5AD5E8BE" w:rsidR="00396FB0" w:rsidRPr="00CA0C6C" w:rsidRDefault="00396FB0" w:rsidP="00800DA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A844EE" w14:paraId="51911335" w14:textId="77777777" w:rsidTr="00FB0D6E">
        <w:trPr>
          <w:tblHeader/>
        </w:trPr>
        <w:tc>
          <w:tcPr>
            <w:tcW w:w="6426" w:type="dxa"/>
            <w:shd w:val="clear" w:color="auto" w:fill="auto"/>
          </w:tcPr>
          <w:p w14:paraId="614CAAB8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F369D1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A844EE" w14:paraId="09EC53EF" w14:textId="77777777" w:rsidTr="00FB0D6E">
        <w:trPr>
          <w:tblHeader/>
        </w:trPr>
        <w:tc>
          <w:tcPr>
            <w:tcW w:w="6426" w:type="dxa"/>
            <w:shd w:val="clear" w:color="auto" w:fill="auto"/>
          </w:tcPr>
          <w:p w14:paraId="459AA85A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F369D1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A844EE" w14:paraId="12A06160" w14:textId="77777777" w:rsidTr="00FB0D6E">
        <w:trPr>
          <w:tblHeader/>
        </w:trPr>
        <w:tc>
          <w:tcPr>
            <w:tcW w:w="6426" w:type="dxa"/>
            <w:shd w:val="clear" w:color="auto" w:fill="auto"/>
          </w:tcPr>
          <w:p w14:paraId="4A5CBBB5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299FE52" w14:textId="7F53F2F7" w:rsidR="00B742E5" w:rsidRPr="00F369D1" w:rsidRDefault="004C0431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F369D1">
              <w:rPr>
                <w:rFonts w:ascii="Angsana New" w:hAnsi="Angsana New" w:cs="Angsana New" w:hint="cs"/>
                <w:color w:val="000000"/>
                <w:sz w:val="28"/>
              </w:rPr>
              <w:t xml:space="preserve">31 </w:t>
            </w:r>
            <w:r w:rsidRPr="00F369D1">
              <w:rPr>
                <w:rFonts w:ascii="Angsana New" w:hAnsi="Angsana New" w:cs="Angsana New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4E905882" w14:textId="77777777" w:rsidR="00B742E5" w:rsidRPr="00F369D1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B742E5" w:rsidRPr="00A844EE" w14:paraId="2B2A9D64" w14:textId="77777777" w:rsidTr="00FB0D6E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50F3A598" w:rsidR="00B742E5" w:rsidRPr="00F369D1" w:rsidRDefault="008912EB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2567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14F28EB5" w:rsidR="00B742E5" w:rsidRPr="00F369D1" w:rsidRDefault="008912EB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2566</w:t>
            </w:r>
          </w:p>
        </w:tc>
      </w:tr>
      <w:tr w:rsidR="00B742E5" w:rsidRPr="00A844EE" w14:paraId="0A21D755" w14:textId="77777777" w:rsidTr="00FB0D6E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F369D1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A844EE" w14:paraId="26C5C8ED" w14:textId="77777777" w:rsidTr="00187BF5">
        <w:tc>
          <w:tcPr>
            <w:tcW w:w="6426" w:type="dxa"/>
            <w:shd w:val="clear" w:color="auto" w:fill="auto"/>
          </w:tcPr>
          <w:p w14:paraId="4F4E82D0" w14:textId="77777777" w:rsidR="00B742E5" w:rsidRPr="00F369D1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A844EE" w14:paraId="567E59FD" w14:textId="77777777" w:rsidTr="00187BF5">
        <w:tc>
          <w:tcPr>
            <w:tcW w:w="6426" w:type="dxa"/>
            <w:shd w:val="clear" w:color="auto" w:fill="auto"/>
          </w:tcPr>
          <w:p w14:paraId="0CBA00EC" w14:textId="4D4895C6" w:rsidR="00B742E5" w:rsidRPr="00F369D1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F369D1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8912EB" w:rsidRPr="00A844EE" w14:paraId="63A979EA" w14:textId="77777777" w:rsidTr="00187BF5">
        <w:tc>
          <w:tcPr>
            <w:tcW w:w="6426" w:type="dxa"/>
            <w:shd w:val="clear" w:color="auto" w:fill="auto"/>
          </w:tcPr>
          <w:p w14:paraId="484F1155" w14:textId="5958B353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778BD55C" w:rsidR="008912EB" w:rsidRPr="00F369D1" w:rsidRDefault="00156658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56658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33,671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ACBB347" w14:textId="5B9393A0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33,671</w:t>
            </w:r>
          </w:p>
        </w:tc>
      </w:tr>
      <w:tr w:rsidR="008912EB" w:rsidRPr="00A844EE" w14:paraId="523C2B24" w14:textId="77777777" w:rsidTr="00187BF5">
        <w:tc>
          <w:tcPr>
            <w:tcW w:w="6426" w:type="dxa"/>
            <w:shd w:val="clear" w:color="auto" w:fill="auto"/>
          </w:tcPr>
          <w:p w14:paraId="77B6FF04" w14:textId="66E6B0B5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223B4" w14:textId="5F7CEB21" w:rsidR="008912EB" w:rsidRPr="00F369D1" w:rsidRDefault="001D6EF9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D6EF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11,019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138436EF" w14:textId="47934468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11,019</w:t>
            </w:r>
          </w:p>
        </w:tc>
      </w:tr>
      <w:tr w:rsidR="008912EB" w:rsidRPr="00A844EE" w14:paraId="64B1193F" w14:textId="77777777" w:rsidTr="00187BF5">
        <w:tc>
          <w:tcPr>
            <w:tcW w:w="6426" w:type="dxa"/>
            <w:shd w:val="clear" w:color="auto" w:fill="auto"/>
          </w:tcPr>
          <w:p w14:paraId="694FE662" w14:textId="54DFC4AC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6236E" w14:textId="5C9713E1" w:rsidR="008912EB" w:rsidRPr="00F369D1" w:rsidRDefault="00F5700E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5700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3,400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B7C901B" w14:textId="77B4171B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3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,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400</w:t>
            </w:r>
          </w:p>
        </w:tc>
      </w:tr>
      <w:tr w:rsidR="008912EB" w:rsidRPr="00A844EE" w14:paraId="02CC4DEE" w14:textId="77777777" w:rsidTr="00187BF5">
        <w:tc>
          <w:tcPr>
            <w:tcW w:w="6426" w:type="dxa"/>
            <w:shd w:val="clear" w:color="auto" w:fill="auto"/>
          </w:tcPr>
          <w:p w14:paraId="792283FD" w14:textId="4782A31C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E75A6" w14:textId="41F4D98A" w:rsidR="008912EB" w:rsidRPr="00F369D1" w:rsidRDefault="0000684C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0684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373,711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693DCC1C" w14:textId="52E75208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373,711</w:t>
            </w:r>
          </w:p>
        </w:tc>
      </w:tr>
      <w:tr w:rsidR="008912EB" w:rsidRPr="00A844EE" w14:paraId="2F5A6EE0" w14:textId="77777777" w:rsidTr="00187BF5">
        <w:tc>
          <w:tcPr>
            <w:tcW w:w="6426" w:type="dxa"/>
            <w:shd w:val="clear" w:color="auto" w:fill="auto"/>
          </w:tcPr>
          <w:p w14:paraId="72D64B52" w14:textId="2B65CD7B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47AE9" w14:textId="716D51F3" w:rsidR="008912EB" w:rsidRPr="00F369D1" w:rsidRDefault="00355A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55AE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19,695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4565727" w14:textId="0F42D40D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19,530</w:t>
            </w:r>
          </w:p>
        </w:tc>
      </w:tr>
      <w:tr w:rsidR="008912EB" w:rsidRPr="00A844EE" w14:paraId="1AEB8DC9" w14:textId="77777777" w:rsidTr="00187BF5">
        <w:tc>
          <w:tcPr>
            <w:tcW w:w="6426" w:type="dxa"/>
            <w:shd w:val="clear" w:color="auto" w:fill="auto"/>
          </w:tcPr>
          <w:p w14:paraId="1972D11C" w14:textId="46C5D6C0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CEC1F" w14:textId="31F65329" w:rsidR="008912EB" w:rsidRPr="00F369D1" w:rsidRDefault="00AB76D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B76D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1,457</w:t>
            </w:r>
          </w:p>
        </w:tc>
        <w:tc>
          <w:tcPr>
            <w:tcW w:w="243" w:type="dxa"/>
            <w:shd w:val="clear" w:color="auto" w:fill="auto"/>
          </w:tcPr>
          <w:p w14:paraId="248B5002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0F89220A" w14:textId="11CDB3B8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1,513</w:t>
            </w:r>
          </w:p>
        </w:tc>
      </w:tr>
      <w:tr w:rsidR="008912EB" w:rsidRPr="00A844EE" w:rsidDel="00552C33" w14:paraId="390DB0F0" w14:textId="77777777" w:rsidTr="00187BF5">
        <w:tc>
          <w:tcPr>
            <w:tcW w:w="6426" w:type="dxa"/>
            <w:shd w:val="clear" w:color="auto" w:fill="auto"/>
          </w:tcPr>
          <w:p w14:paraId="3B5C5D05" w14:textId="71C4B4CD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1 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53E5" w14:textId="72254C43" w:rsidR="008912EB" w:rsidRPr="00F369D1" w:rsidDel="00552C33" w:rsidRDefault="004D6CD3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D6CD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(25,367)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8E52" w14:textId="1B7447C7" w:rsidR="008912EB" w:rsidRPr="00F369D1" w:rsidDel="00552C33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(26,931)</w:t>
            </w:r>
          </w:p>
        </w:tc>
      </w:tr>
      <w:tr w:rsidR="008912EB" w:rsidRPr="00A844EE" w:rsidDel="00552C33" w14:paraId="1A776BE1" w14:textId="77777777" w:rsidTr="00187BF5">
        <w:tc>
          <w:tcPr>
            <w:tcW w:w="6426" w:type="dxa"/>
            <w:shd w:val="clear" w:color="auto" w:fill="auto"/>
          </w:tcPr>
          <w:p w14:paraId="459483E2" w14:textId="16563D59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1 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45FCC" w14:textId="0B3DBF5C" w:rsidR="008912EB" w:rsidRPr="00F369D1" w:rsidRDefault="00EB5034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B503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417,586</w:t>
            </w:r>
          </w:p>
        </w:tc>
        <w:tc>
          <w:tcPr>
            <w:tcW w:w="243" w:type="dxa"/>
            <w:shd w:val="clear" w:color="auto" w:fill="auto"/>
          </w:tcPr>
          <w:p w14:paraId="702C081F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64408692" w14:textId="56F25E08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415,913</w:t>
            </w:r>
          </w:p>
        </w:tc>
      </w:tr>
      <w:tr w:rsidR="008912EB" w:rsidRPr="00A844EE" w:rsidDel="00552C33" w14:paraId="08B28F95" w14:textId="77777777" w:rsidTr="00187BF5">
        <w:tc>
          <w:tcPr>
            <w:tcW w:w="6426" w:type="dxa"/>
            <w:shd w:val="clear" w:color="auto" w:fill="auto"/>
          </w:tcPr>
          <w:p w14:paraId="5CB51DB9" w14:textId="04F65592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1 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</w:t>
            </w: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22ABC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246E30AF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324E80DE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8912EB" w:rsidRPr="00A844EE" w:rsidDel="00552C33" w14:paraId="73BC6AD6" w14:textId="77777777" w:rsidTr="00187BF5">
        <w:tc>
          <w:tcPr>
            <w:tcW w:w="6426" w:type="dxa"/>
            <w:shd w:val="clear" w:color="auto" w:fill="auto"/>
          </w:tcPr>
          <w:p w14:paraId="068A956D" w14:textId="1C203F11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32BE0" w14:textId="6616B919" w:rsidR="008912EB" w:rsidRPr="00F369D1" w:rsidRDefault="000D0E4D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D0E4D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1,450</w:t>
            </w:r>
          </w:p>
        </w:tc>
        <w:tc>
          <w:tcPr>
            <w:tcW w:w="243" w:type="dxa"/>
            <w:shd w:val="clear" w:color="auto" w:fill="auto"/>
          </w:tcPr>
          <w:p w14:paraId="6206E978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78A2B" w14:textId="2B0E3059" w:rsidR="008912EB" w:rsidRPr="00F369D1" w:rsidRDefault="008912EB" w:rsidP="008912EB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1,623</w:t>
            </w:r>
          </w:p>
        </w:tc>
      </w:tr>
      <w:tr w:rsidR="008912EB" w:rsidRPr="00A844EE" w14:paraId="017AB9EA" w14:textId="77777777" w:rsidTr="00187BF5">
        <w:tc>
          <w:tcPr>
            <w:tcW w:w="6426" w:type="dxa"/>
            <w:shd w:val="clear" w:color="auto" w:fill="auto"/>
          </w:tcPr>
          <w:p w14:paraId="5D49B629" w14:textId="77777777" w:rsidR="008912EB" w:rsidRPr="00F369D1" w:rsidRDefault="008912EB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2DF7" w14:textId="2BC013CC" w:rsidR="008912EB" w:rsidRPr="00F369D1" w:rsidRDefault="005C2C0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5C2C0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419,036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70B56" w14:textId="5A619F32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417,536</w:t>
            </w:r>
          </w:p>
        </w:tc>
      </w:tr>
      <w:tr w:rsidR="008912EB" w:rsidRPr="00C123FF" w14:paraId="20C9513F" w14:textId="77777777" w:rsidTr="00187BF5">
        <w:trPr>
          <w:trHeight w:val="172"/>
        </w:trPr>
        <w:tc>
          <w:tcPr>
            <w:tcW w:w="6426" w:type="dxa"/>
            <w:shd w:val="clear" w:color="auto" w:fill="auto"/>
          </w:tcPr>
          <w:p w14:paraId="03CBA0FF" w14:textId="2098ABBB" w:rsidR="008912EB" w:rsidRPr="00F369D1" w:rsidRDefault="008912EB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5EBF68F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78F12F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D17336" w:rsidRPr="00A844EE" w14:paraId="56043C12" w14:textId="77777777" w:rsidTr="00187BF5">
        <w:tc>
          <w:tcPr>
            <w:tcW w:w="6426" w:type="dxa"/>
            <w:shd w:val="clear" w:color="auto" w:fill="auto"/>
          </w:tcPr>
          <w:p w14:paraId="030ABCD5" w14:textId="77777777" w:rsidR="00D17336" w:rsidRPr="00F369D1" w:rsidRDefault="00D17336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4DFAE2B0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2CD75355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5BA4A2BE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D17336" w:rsidRPr="00A844EE" w14:paraId="1478D79D" w14:textId="77777777" w:rsidTr="00187BF5">
        <w:tc>
          <w:tcPr>
            <w:tcW w:w="6426" w:type="dxa"/>
            <w:shd w:val="clear" w:color="auto" w:fill="auto"/>
          </w:tcPr>
          <w:p w14:paraId="7B8171B3" w14:textId="77777777" w:rsidR="00D17336" w:rsidRPr="00F369D1" w:rsidRDefault="00D17336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2FF3E733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AF95D14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0B74A209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D17336" w:rsidRPr="00A844EE" w14:paraId="3D25769E" w14:textId="77777777" w:rsidTr="00187BF5">
        <w:tc>
          <w:tcPr>
            <w:tcW w:w="6426" w:type="dxa"/>
            <w:shd w:val="clear" w:color="auto" w:fill="auto"/>
          </w:tcPr>
          <w:p w14:paraId="7AF4592E" w14:textId="77777777" w:rsidR="00D17336" w:rsidRPr="00F369D1" w:rsidRDefault="00D17336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0B0E2DEE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A04AC73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05878F7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D17336" w:rsidRPr="00A844EE" w14:paraId="6C34ADDB" w14:textId="77777777" w:rsidTr="00187BF5">
        <w:tc>
          <w:tcPr>
            <w:tcW w:w="6426" w:type="dxa"/>
            <w:shd w:val="clear" w:color="auto" w:fill="auto"/>
          </w:tcPr>
          <w:p w14:paraId="614471E6" w14:textId="77777777" w:rsidR="00D17336" w:rsidRPr="00F369D1" w:rsidRDefault="00D17336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19D270FB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944FA4B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642D010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D17336" w:rsidRPr="00A844EE" w14:paraId="54654802" w14:textId="77777777" w:rsidTr="00187BF5">
        <w:tc>
          <w:tcPr>
            <w:tcW w:w="6426" w:type="dxa"/>
            <w:shd w:val="clear" w:color="auto" w:fill="auto"/>
          </w:tcPr>
          <w:p w14:paraId="3BFEA5AB" w14:textId="77777777" w:rsidR="00D17336" w:rsidRPr="00F369D1" w:rsidRDefault="00D17336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3265562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0A65649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68490582" w14:textId="77777777" w:rsidR="00D17336" w:rsidRPr="00F369D1" w:rsidRDefault="00D17336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8912EB" w:rsidRPr="00A844EE" w14:paraId="2029D8DF" w14:textId="77777777" w:rsidTr="00187BF5">
        <w:tc>
          <w:tcPr>
            <w:tcW w:w="6426" w:type="dxa"/>
            <w:shd w:val="clear" w:color="auto" w:fill="auto"/>
          </w:tcPr>
          <w:p w14:paraId="794946D6" w14:textId="1C00EC92" w:rsidR="008912EB" w:rsidRPr="00F369D1" w:rsidRDefault="008912EB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lastRenderedPageBreak/>
              <w:t xml:space="preserve">เงินกองทุนชั้นที่ </w:t>
            </w: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B2F814C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7FF655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019FDC9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8912EB" w:rsidRPr="00A844EE" w14:paraId="30644F6E" w14:textId="77777777" w:rsidTr="0041689C">
        <w:tc>
          <w:tcPr>
            <w:tcW w:w="6426" w:type="dxa"/>
            <w:shd w:val="clear" w:color="auto" w:fill="auto"/>
          </w:tcPr>
          <w:p w14:paraId="663EA810" w14:textId="77777777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26746" w14:textId="085DBC86" w:rsidR="008912EB" w:rsidRPr="00F369D1" w:rsidRDefault="00263033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6303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25,998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49F0A7DB" w14:textId="6E252B56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25,573</w:t>
            </w:r>
          </w:p>
        </w:tc>
      </w:tr>
      <w:tr w:rsidR="008912EB" w:rsidRPr="00A844EE" w14:paraId="62545935" w14:textId="77777777" w:rsidTr="0041689C">
        <w:tc>
          <w:tcPr>
            <w:tcW w:w="6426" w:type="dxa"/>
            <w:shd w:val="clear" w:color="auto" w:fill="auto"/>
          </w:tcPr>
          <w:p w14:paraId="47AAF085" w14:textId="6E12CC50" w:rsidR="008912EB" w:rsidRPr="00F369D1" w:rsidRDefault="008912EB" w:rsidP="008912EB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D9EE1E" w14:textId="1475F6F0" w:rsidR="008912EB" w:rsidRPr="00F369D1" w:rsidRDefault="00110F73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10F7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755</w:t>
            </w:r>
          </w:p>
        </w:tc>
        <w:tc>
          <w:tcPr>
            <w:tcW w:w="243" w:type="dxa"/>
            <w:shd w:val="clear" w:color="auto" w:fill="auto"/>
          </w:tcPr>
          <w:p w14:paraId="5A90B988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D2A7EEE" w14:textId="22FC6AD8" w:rsidR="008912EB" w:rsidRPr="00F369D1" w:rsidRDefault="008912EB" w:rsidP="008912EB">
            <w:pPr>
              <w:tabs>
                <w:tab w:val="decimal" w:pos="1012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369D1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571</w:t>
            </w:r>
          </w:p>
        </w:tc>
      </w:tr>
      <w:tr w:rsidR="008912EB" w:rsidRPr="00A844EE" w14:paraId="2BE08B49" w14:textId="77777777" w:rsidTr="0041689C">
        <w:tc>
          <w:tcPr>
            <w:tcW w:w="6426" w:type="dxa"/>
            <w:shd w:val="clear" w:color="auto" w:fill="auto"/>
          </w:tcPr>
          <w:p w14:paraId="134804C2" w14:textId="77777777" w:rsidR="008912EB" w:rsidRPr="00F369D1" w:rsidRDefault="008912EB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EB3921" w14:textId="3492AEFA" w:rsidR="008912EB" w:rsidRPr="00F369D1" w:rsidRDefault="00B53213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5321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26,753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53A4A8" w14:textId="489BA9D3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26,144</w:t>
            </w:r>
          </w:p>
        </w:tc>
      </w:tr>
      <w:tr w:rsidR="008912EB" w:rsidRPr="00A844EE" w14:paraId="7D82BCE9" w14:textId="77777777" w:rsidTr="0041689C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8912EB" w:rsidRPr="00F369D1" w:rsidRDefault="008912EB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9AFBFB4" w14:textId="0D4DEB05" w:rsidR="008912EB" w:rsidRPr="00F369D1" w:rsidRDefault="00FE6393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E639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445,789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B37B02" w14:textId="16CED6D3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443,680</w:t>
            </w:r>
          </w:p>
        </w:tc>
      </w:tr>
      <w:tr w:rsidR="008912EB" w:rsidRPr="00C7749A" w14:paraId="15C07C3B" w14:textId="77777777" w:rsidTr="00187BF5">
        <w:trPr>
          <w:trHeight w:val="98"/>
        </w:trPr>
        <w:tc>
          <w:tcPr>
            <w:tcW w:w="6426" w:type="dxa"/>
            <w:shd w:val="clear" w:color="auto" w:fill="auto"/>
          </w:tcPr>
          <w:p w14:paraId="1B9637E6" w14:textId="77777777" w:rsidR="008912EB" w:rsidRPr="00F369D1" w:rsidRDefault="008912EB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B32C4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3843A292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8912EB" w:rsidRPr="00A844EE" w14:paraId="347D0916" w14:textId="77777777" w:rsidTr="0041689C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8912EB" w:rsidRPr="00F369D1" w:rsidRDefault="008912EB" w:rsidP="008912EB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547881" w14:textId="6804790E" w:rsidR="008912EB" w:rsidRPr="00F369D1" w:rsidRDefault="00E16B4A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E16B4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2,399,441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E5F98FC" w14:textId="09CEE68E" w:rsidR="008912EB" w:rsidRPr="00F369D1" w:rsidRDefault="008912EB" w:rsidP="008912EB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F369D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2,358,515</w:t>
            </w:r>
          </w:p>
        </w:tc>
      </w:tr>
    </w:tbl>
    <w:p w14:paraId="580B29F6" w14:textId="61292AB5" w:rsidR="00187BF5" w:rsidRDefault="00187BF5" w:rsidP="00FB0D6E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F2BD743" w14:textId="77777777" w:rsidR="00FB0D6E" w:rsidRPr="00CA0C6C" w:rsidRDefault="00FB0D6E" w:rsidP="00FB0D6E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714568" w:rsidRPr="00A844EE" w14:paraId="188A0192" w14:textId="77777777" w:rsidTr="00B03610">
        <w:tc>
          <w:tcPr>
            <w:tcW w:w="4311" w:type="dxa"/>
            <w:shd w:val="clear" w:color="auto" w:fill="auto"/>
          </w:tcPr>
          <w:p w14:paraId="319A6BC8" w14:textId="6142BAF5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C25A73C" w14:textId="2286DF4E" w:rsidR="00714568" w:rsidRPr="00A844EE" w:rsidRDefault="004C0431" w:rsidP="00AC445C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มีนาคม</w:t>
            </w:r>
            <w:r w:rsidR="00AC445C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714568"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F369D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8D5887" w14:textId="23671289" w:rsidR="00714568" w:rsidRPr="00A844EE" w:rsidRDefault="00714568" w:rsidP="00AC445C">
            <w:pPr>
              <w:suppressAutoHyphens/>
              <w:spacing w:after="0" w:line="360" w:lineRule="exact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F369D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714568" w:rsidRPr="00A844EE" w14:paraId="66768D1C" w14:textId="77777777" w:rsidTr="00B03610">
        <w:tc>
          <w:tcPr>
            <w:tcW w:w="4311" w:type="dxa"/>
            <w:shd w:val="clear" w:color="auto" w:fill="auto"/>
          </w:tcPr>
          <w:p w14:paraId="130B7709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A844EE" w:rsidRDefault="00714568" w:rsidP="0062019F">
            <w:pPr>
              <w:suppressAutoHyphens/>
              <w:spacing w:after="0" w:line="360" w:lineRule="exact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C598581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A844EE" w:rsidRDefault="00714568" w:rsidP="0062019F">
            <w:pPr>
              <w:suppressAutoHyphens/>
              <w:spacing w:after="0" w:line="360" w:lineRule="exact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08AB2CE" w14:textId="77777777" w:rsidR="00321F5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A844EE" w14:paraId="716452C0" w14:textId="77777777" w:rsidTr="00B03610">
        <w:tc>
          <w:tcPr>
            <w:tcW w:w="4311" w:type="dxa"/>
            <w:shd w:val="clear" w:color="auto" w:fill="auto"/>
          </w:tcPr>
          <w:p w14:paraId="6D106237" w14:textId="77777777" w:rsidR="00714568" w:rsidRPr="00A844EE" w:rsidRDefault="00714568" w:rsidP="0062019F">
            <w:pPr>
              <w:suppressAutoHyphens/>
              <w:snapToGrid w:val="0"/>
              <w:spacing w:after="0" w:line="36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A844EE" w:rsidRDefault="00714568" w:rsidP="0062019F">
            <w:pPr>
              <w:suppressAutoHyphens/>
              <w:spacing w:after="0" w:line="36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BB5F7B" w:rsidRPr="00A844EE" w14:paraId="513A7BB4" w14:textId="77777777" w:rsidTr="0041689C">
        <w:tc>
          <w:tcPr>
            <w:tcW w:w="4311" w:type="dxa"/>
            <w:shd w:val="clear" w:color="auto" w:fill="auto"/>
            <w:vAlign w:val="bottom"/>
          </w:tcPr>
          <w:p w14:paraId="30C77AE6" w14:textId="77777777" w:rsidR="00BB5F7B" w:rsidRPr="009F31EB" w:rsidRDefault="00BB5F7B" w:rsidP="00BB5F7B">
            <w:pPr>
              <w:suppressAutoHyphens/>
              <w:spacing w:after="0" w:line="36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vAlign w:val="bottom"/>
          </w:tcPr>
          <w:p w14:paraId="6FC299CD" w14:textId="7FD59E7B" w:rsidR="00BB5F7B" w:rsidRPr="009F31EB" w:rsidRDefault="00BB5F7B" w:rsidP="00BB5F7B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2B8DA12C" w:rsidR="00BB5F7B" w:rsidRPr="009F31EB" w:rsidRDefault="00BB5F7B" w:rsidP="00BB5F7B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18.6</w:t>
            </w:r>
          </w:p>
        </w:tc>
        <w:tc>
          <w:tcPr>
            <w:tcW w:w="1170" w:type="dxa"/>
            <w:vAlign w:val="bottom"/>
          </w:tcPr>
          <w:p w14:paraId="066E7653" w14:textId="2707BF08" w:rsidR="00BB5F7B" w:rsidRPr="009F31EB" w:rsidRDefault="00BB5F7B" w:rsidP="00BB5F7B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vAlign w:val="bottom"/>
          </w:tcPr>
          <w:p w14:paraId="56BDFA5C" w14:textId="6F38579E" w:rsidR="00BB5F7B" w:rsidRPr="009F31EB" w:rsidRDefault="00BB5F7B" w:rsidP="00BB5F7B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18.8</w:t>
            </w:r>
          </w:p>
        </w:tc>
      </w:tr>
      <w:tr w:rsidR="00BB5F7B" w:rsidRPr="00A844EE" w14:paraId="429958F1" w14:textId="77777777" w:rsidTr="0041689C">
        <w:tc>
          <w:tcPr>
            <w:tcW w:w="4311" w:type="dxa"/>
            <w:shd w:val="clear" w:color="auto" w:fill="auto"/>
            <w:vAlign w:val="bottom"/>
          </w:tcPr>
          <w:p w14:paraId="4BA891E4" w14:textId="77777777" w:rsidR="00BB5F7B" w:rsidRPr="009F31EB" w:rsidRDefault="00BB5F7B" w:rsidP="00BB5F7B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vAlign w:val="bottom"/>
          </w:tcPr>
          <w:p w14:paraId="1CF1A814" w14:textId="412DD0B1" w:rsidR="00BB5F7B" w:rsidRPr="009F31EB" w:rsidRDefault="00BB5F7B" w:rsidP="00BB5F7B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4A4FBC10" w:rsidR="00BB5F7B" w:rsidRPr="009F31EB" w:rsidRDefault="00BB5F7B" w:rsidP="00BB5F7B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17.5</w:t>
            </w:r>
          </w:p>
        </w:tc>
        <w:tc>
          <w:tcPr>
            <w:tcW w:w="1170" w:type="dxa"/>
            <w:vAlign w:val="bottom"/>
          </w:tcPr>
          <w:p w14:paraId="42245922" w14:textId="5F862DB3" w:rsidR="00BB5F7B" w:rsidRPr="009F31EB" w:rsidRDefault="00BB5F7B" w:rsidP="00BB5F7B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vAlign w:val="bottom"/>
          </w:tcPr>
          <w:p w14:paraId="077C3211" w14:textId="39941C0C" w:rsidR="00BB5F7B" w:rsidRPr="009F31EB" w:rsidRDefault="00BB5F7B" w:rsidP="00BB5F7B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</w:tr>
      <w:tr w:rsidR="00BB5F7B" w:rsidRPr="00A844EE" w14:paraId="1355A71D" w14:textId="77777777" w:rsidTr="00B03610">
        <w:tc>
          <w:tcPr>
            <w:tcW w:w="4311" w:type="dxa"/>
            <w:shd w:val="clear" w:color="auto" w:fill="auto"/>
            <w:vAlign w:val="bottom"/>
          </w:tcPr>
          <w:p w14:paraId="0FF5FA2F" w14:textId="77777777" w:rsidR="00BB5F7B" w:rsidRPr="009F31EB" w:rsidRDefault="00BB5F7B" w:rsidP="00BB5F7B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BB5F7B" w:rsidRPr="009F31EB" w:rsidRDefault="00BB5F7B" w:rsidP="00BB5F7B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263AFCC7" w:rsidR="00BB5F7B" w:rsidRPr="009F31EB" w:rsidRDefault="00BB5F7B" w:rsidP="00BB5F7B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54A5C364" w:rsidR="00BB5F7B" w:rsidRPr="009F31EB" w:rsidRDefault="00BB5F7B" w:rsidP="00BB5F7B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647AC35D" w:rsidR="00BB5F7B" w:rsidRPr="009F31EB" w:rsidRDefault="00BB5F7B" w:rsidP="00BB5F7B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BB5F7B" w:rsidRPr="00A844EE" w14:paraId="2644C062" w14:textId="77777777" w:rsidTr="0041689C">
        <w:tc>
          <w:tcPr>
            <w:tcW w:w="4311" w:type="dxa"/>
            <w:shd w:val="clear" w:color="auto" w:fill="auto"/>
            <w:vAlign w:val="bottom"/>
          </w:tcPr>
          <w:p w14:paraId="57F8BF40" w14:textId="77777777" w:rsidR="00BB5F7B" w:rsidRPr="009F31EB" w:rsidRDefault="00BB5F7B" w:rsidP="00BB5F7B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vAlign w:val="bottom"/>
          </w:tcPr>
          <w:p w14:paraId="7CCDF188" w14:textId="15ABE175" w:rsidR="00BB5F7B" w:rsidRPr="009F31EB" w:rsidRDefault="00BB5F7B" w:rsidP="00BB5F7B">
            <w:pPr>
              <w:tabs>
                <w:tab w:val="decimal" w:pos="70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77E8C07A" w:rsidR="00BB5F7B" w:rsidRPr="009F31EB" w:rsidRDefault="00BB5F7B" w:rsidP="00BB5F7B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17.4</w:t>
            </w:r>
          </w:p>
        </w:tc>
        <w:tc>
          <w:tcPr>
            <w:tcW w:w="1170" w:type="dxa"/>
            <w:vAlign w:val="bottom"/>
          </w:tcPr>
          <w:p w14:paraId="43469D0A" w14:textId="0204C10B" w:rsidR="00BB5F7B" w:rsidRPr="009F31EB" w:rsidRDefault="00BB5F7B" w:rsidP="00BB5F7B">
            <w:pPr>
              <w:tabs>
                <w:tab w:val="decimal" w:pos="711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vAlign w:val="bottom"/>
          </w:tcPr>
          <w:p w14:paraId="0703579C" w14:textId="0B6E7DD1" w:rsidR="00BB5F7B" w:rsidRPr="009F31EB" w:rsidRDefault="00BB5F7B" w:rsidP="00BB5F7B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17.6</w:t>
            </w:r>
          </w:p>
        </w:tc>
      </w:tr>
      <w:tr w:rsidR="00BB5F7B" w:rsidRPr="00A844EE" w14:paraId="1239A67C" w14:textId="77777777" w:rsidTr="00B03610">
        <w:tc>
          <w:tcPr>
            <w:tcW w:w="4311" w:type="dxa"/>
            <w:shd w:val="clear" w:color="auto" w:fill="auto"/>
            <w:vAlign w:val="bottom"/>
          </w:tcPr>
          <w:p w14:paraId="369538BC" w14:textId="77777777" w:rsidR="00BB5F7B" w:rsidRPr="009F31EB" w:rsidRDefault="00BB5F7B" w:rsidP="00BB5F7B">
            <w:pPr>
              <w:suppressAutoHyphens/>
              <w:spacing w:after="0" w:line="36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9F31E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36B5E0DF" w:rsidR="00BB5F7B" w:rsidRPr="009F31EB" w:rsidRDefault="00BB5F7B" w:rsidP="00BB5F7B">
            <w:pPr>
              <w:tabs>
                <w:tab w:val="decimal" w:pos="74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5202B13B" w:rsidR="00BB5F7B" w:rsidRPr="009F31EB" w:rsidRDefault="00BB5F7B" w:rsidP="00BB5F7B">
            <w:pPr>
              <w:tabs>
                <w:tab w:val="decimal" w:pos="612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</w:tcPr>
          <w:p w14:paraId="7D211596" w14:textId="7A809C75" w:rsidR="00BB5F7B" w:rsidRPr="009F31EB" w:rsidRDefault="00BB5F7B" w:rsidP="00BB5F7B">
            <w:pPr>
              <w:tabs>
                <w:tab w:val="decimal" w:pos="79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461FAA" w14:textId="28DD84F6" w:rsidR="00BB5F7B" w:rsidRPr="009F31EB" w:rsidRDefault="00BB5F7B" w:rsidP="00BB5F7B">
            <w:pPr>
              <w:tabs>
                <w:tab w:val="decimal" w:pos="640"/>
              </w:tabs>
              <w:suppressAutoHyphens/>
              <w:spacing w:after="0" w:line="36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BB5F7B" w:rsidRPr="00A844EE" w14:paraId="54B450B1" w14:textId="77777777" w:rsidTr="000220F6">
        <w:trPr>
          <w:trHeight w:val="20"/>
        </w:trPr>
        <w:tc>
          <w:tcPr>
            <w:tcW w:w="9261" w:type="dxa"/>
            <w:gridSpan w:val="5"/>
            <w:shd w:val="clear" w:color="auto" w:fill="auto"/>
          </w:tcPr>
          <w:p w14:paraId="48B4A1E9" w14:textId="77777777" w:rsidR="00BB5F7B" w:rsidRPr="000220F6" w:rsidRDefault="00BB5F7B" w:rsidP="00BB5F7B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16"/>
                <w:szCs w:val="16"/>
                <w:lang w:eastAsia="zh-CN"/>
              </w:rPr>
            </w:pPr>
          </w:p>
        </w:tc>
      </w:tr>
      <w:tr w:rsidR="00BB5F7B" w:rsidRPr="00A844EE" w14:paraId="250E7B0A" w14:textId="77777777" w:rsidTr="00B03610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24888978" w14:textId="615A643B" w:rsidR="00BB5F7B" w:rsidRPr="00A844EE" w:rsidRDefault="00BB5F7B" w:rsidP="00BB5F7B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47FC6052" w14:textId="3807F937" w:rsidR="0062019F" w:rsidRPr="00CA0C6C" w:rsidRDefault="0062019F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10511DE0" w14:textId="39E61D88" w:rsidR="00C473DD" w:rsidRPr="00C473DD" w:rsidRDefault="00C473DD" w:rsidP="00C473DD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473D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387B" w:rsidRPr="00A3479E">
        <w:rPr>
          <w:rFonts w:ascii="Angsana New" w:hAnsi="Angsana New" w:cs="Angsana New"/>
          <w:sz w:val="30"/>
          <w:szCs w:val="30"/>
        </w:rPr>
        <w:t xml:space="preserve">31 </w:t>
      </w:r>
      <w:r w:rsidR="0076387B" w:rsidRPr="00A3479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6387B" w:rsidRPr="00A3479E">
        <w:rPr>
          <w:rFonts w:ascii="Angsana New" w:hAnsi="Angsana New" w:cs="Angsana New"/>
          <w:sz w:val="30"/>
          <w:szCs w:val="30"/>
        </w:rPr>
        <w:t>256</w:t>
      </w:r>
      <w:r w:rsidR="00FF497A">
        <w:rPr>
          <w:rFonts w:ascii="Angsana New" w:hAnsi="Angsana New" w:cs="Angsana New"/>
          <w:sz w:val="30"/>
          <w:szCs w:val="30"/>
        </w:rPr>
        <w:t>7</w:t>
      </w:r>
      <w:r w:rsidRPr="00A347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73DD">
        <w:rPr>
          <w:rFonts w:ascii="Angsana New" w:hAnsi="Angsana New" w:cs="Angsana New"/>
          <w:sz w:val="30"/>
          <w:szCs w:val="30"/>
        </w:rPr>
        <w:t>31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473DD">
        <w:rPr>
          <w:rFonts w:ascii="Angsana New" w:hAnsi="Angsana New" w:cs="Angsana New"/>
          <w:sz w:val="30"/>
          <w:szCs w:val="30"/>
        </w:rPr>
        <w:t>256</w:t>
      </w:r>
      <w:r w:rsidR="00FF497A">
        <w:rPr>
          <w:rFonts w:ascii="Angsana New" w:hAnsi="Angsana New" w:cs="Angsana New"/>
          <w:sz w:val="30"/>
          <w:szCs w:val="30"/>
        </w:rPr>
        <w:t>6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 w:rsidR="00A74CF8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C473DD">
        <w:rPr>
          <w:rFonts w:ascii="Angsana New" w:hAnsi="Angsana New" w:cs="Angsana New"/>
          <w:sz w:val="30"/>
          <w:szCs w:val="30"/>
          <w:cs/>
        </w:rPr>
        <w:t>แก่กลุ่มลูกหนี้รายใหญ่</w:t>
      </w:r>
    </w:p>
    <w:p w14:paraId="4216F4CE" w14:textId="77777777" w:rsidR="00B03610" w:rsidRPr="00CA0C6C" w:rsidRDefault="00B03610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6BD2F1E2" w14:textId="77777777" w:rsidR="00FB0D6E" w:rsidRDefault="00FB0D6E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21C78673" w14:textId="7FEE161A" w:rsidR="003E6720" w:rsidRPr="00A844EE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การเปิดเผยข้อมูลเกี่ยวกับการดำรงเงินกองทุนตามประกาศของ</w:t>
      </w:r>
      <w:r w:rsidR="00B42A6C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7A6A5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พฤษภาคม</w:t>
      </w:r>
      <w:r w:rsidR="007A6A5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A844E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CA0C6C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6750"/>
      </w:tblGrid>
      <w:tr w:rsidR="00B742E5" w:rsidRPr="00A844EE" w14:paraId="0A4CDB59" w14:textId="77777777" w:rsidTr="00365AE7">
        <w:tc>
          <w:tcPr>
            <w:tcW w:w="2430" w:type="dxa"/>
            <w:shd w:val="clear" w:color="auto" w:fill="auto"/>
          </w:tcPr>
          <w:p w14:paraId="471BAC48" w14:textId="77777777" w:rsidR="00B742E5" w:rsidRPr="00A844EE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6750" w:type="dxa"/>
            <w:shd w:val="clear" w:color="auto" w:fill="auto"/>
          </w:tcPr>
          <w:p w14:paraId="0BAD16B5" w14:textId="6083B11D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 w:rsidR="0070471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B742E5" w:rsidRPr="00A844EE" w14:paraId="0202B521" w14:textId="77777777" w:rsidTr="00365AE7">
        <w:tc>
          <w:tcPr>
            <w:tcW w:w="2430" w:type="dxa"/>
            <w:shd w:val="clear" w:color="auto" w:fill="auto"/>
          </w:tcPr>
          <w:p w14:paraId="4187A4A6" w14:textId="77777777" w:rsidR="00B742E5" w:rsidRPr="00A844EE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6750" w:type="dxa"/>
            <w:shd w:val="clear" w:color="auto" w:fill="auto"/>
          </w:tcPr>
          <w:p w14:paraId="0BC43A71" w14:textId="595CEA74" w:rsidR="00B742E5" w:rsidRPr="00EA4ADC" w:rsidRDefault="004C1EB9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41689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https://www.scbx.com/</w:t>
            </w:r>
            <w:r w:rsidR="00391CB0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th</w:t>
            </w:r>
            <w:r w:rsidRPr="0041689C">
              <w:rPr>
                <w:rFonts w:ascii="Angsana New" w:eastAsia="Times New Roman" w:hAnsi="Angsana New" w:cs="Angsana New"/>
                <w:sz w:val="30"/>
                <w:szCs w:val="30"/>
                <w:u w:val="single"/>
                <w:lang w:eastAsia="zh-CN"/>
              </w:rPr>
              <w:t>/investor-relations/pillar-iii-disclosure.html</w:t>
            </w:r>
          </w:p>
        </w:tc>
      </w:tr>
      <w:tr w:rsidR="00B742E5" w:rsidRPr="00A844EE" w14:paraId="36EBD2DD" w14:textId="77777777" w:rsidTr="00365AE7">
        <w:tc>
          <w:tcPr>
            <w:tcW w:w="2430" w:type="dxa"/>
            <w:shd w:val="clear" w:color="auto" w:fill="auto"/>
          </w:tcPr>
          <w:p w14:paraId="3CEB6FAE" w14:textId="77777777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6750" w:type="dxa"/>
            <w:shd w:val="clear" w:color="auto" w:fill="auto"/>
          </w:tcPr>
          <w:p w14:paraId="2F284500" w14:textId="38D1B35F" w:rsidR="00B742E5" w:rsidRPr="00A844EE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B42A6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A844EE" w14:paraId="3C1188EA" w14:textId="77777777" w:rsidTr="00365AE7">
        <w:tc>
          <w:tcPr>
            <w:tcW w:w="2430" w:type="dxa"/>
            <w:shd w:val="clear" w:color="auto" w:fill="auto"/>
          </w:tcPr>
          <w:p w14:paraId="1005352A" w14:textId="0E3254D4" w:rsidR="00B742E5" w:rsidRPr="00A844EE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6750" w:type="dxa"/>
            <w:shd w:val="clear" w:color="auto" w:fill="auto"/>
          </w:tcPr>
          <w:p w14:paraId="32D54DAC" w14:textId="22A3D4DC" w:rsidR="00B742E5" w:rsidRPr="00A844EE" w:rsidRDefault="0076387B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="00A525E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670F9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</w:tbl>
    <w:p w14:paraId="6C0939A5" w14:textId="77777777" w:rsidR="007528BC" w:rsidRDefault="007528BC" w:rsidP="00516B7B">
      <w:pPr>
        <w:spacing w:after="0" w:line="240" w:lineRule="auto"/>
        <w:ind w:left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</w:p>
    <w:p w14:paraId="2B889FFD" w14:textId="6A4ECC87" w:rsidR="00B742E5" w:rsidRPr="00A844EE" w:rsidRDefault="00825C8F" w:rsidP="00516B7B">
      <w:pPr>
        <w:spacing w:after="0" w:line="240" w:lineRule="auto"/>
        <w:ind w:left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การบริหารจัดการ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2E45BF2C" w14:textId="77777777" w:rsidR="00516B7B" w:rsidRPr="00CA0C6C" w:rsidRDefault="00516B7B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7ECFE615" w14:textId="3CCD626D" w:rsidR="00825C8F" w:rsidRPr="008E028F" w:rsidRDefault="00566D9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ตลอดจน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</w:t>
      </w:r>
      <w:r w:rsidR="00DF601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ได้มีการ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อบแทนที่สูงขึ้นจากระดับของหนี้สินที่สูง และความมั่นคงของ</w:t>
      </w:r>
      <w:r w:rsidR="00750622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CA0C6C" w:rsidRDefault="00B742E5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577D0F86" w14:textId="64719715" w:rsidR="00B742E5" w:rsidRDefault="0075062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</w:t>
      </w:r>
      <w:r w:rsidR="00B742E5" w:rsidRPr="0084792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</w:t>
      </w:r>
      <w:r w:rsidR="00EF172E" w:rsidRPr="0084792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60CF0E8C" w14:textId="31307165" w:rsidR="007364A1" w:rsidRPr="00CA0C6C" w:rsidRDefault="007364A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14:paraId="36E536D9" w14:textId="4E52D404" w:rsidR="00B742E5" w:rsidRPr="008F19F9" w:rsidRDefault="006C501A" w:rsidP="00543EED">
      <w:pPr>
        <w:pStyle w:val="Heading1"/>
      </w:pPr>
      <w:r>
        <w:rPr>
          <w:rFonts w:hint="cs"/>
          <w:cs/>
        </w:rPr>
        <w:t xml:space="preserve">    </w:t>
      </w:r>
      <w:bookmarkStart w:id="6" w:name="_Toc165308786"/>
      <w:r w:rsidR="00B742E5" w:rsidRPr="008F19F9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6"/>
    </w:p>
    <w:p w14:paraId="5A0A89BE" w14:textId="77777777" w:rsidR="004C0431" w:rsidRPr="00CA0C6C" w:rsidRDefault="004C0431" w:rsidP="00CA0C6C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16"/>
          <w:szCs w:val="16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078"/>
        <w:gridCol w:w="1260"/>
        <w:gridCol w:w="270"/>
        <w:gridCol w:w="1350"/>
        <w:gridCol w:w="270"/>
        <w:gridCol w:w="1350"/>
        <w:gridCol w:w="270"/>
        <w:gridCol w:w="1350"/>
      </w:tblGrid>
      <w:tr w:rsidR="0056490D" w:rsidRPr="00DB0ACB" w14:paraId="0C275E9A" w14:textId="76A61231" w:rsidTr="00073D4D">
        <w:trPr>
          <w:trHeight w:val="377"/>
          <w:tblHeader/>
        </w:trPr>
        <w:tc>
          <w:tcPr>
            <w:tcW w:w="3078" w:type="dxa"/>
            <w:shd w:val="clear" w:color="auto" w:fill="auto"/>
            <w:vAlign w:val="bottom"/>
          </w:tcPr>
          <w:p w14:paraId="61531BD5" w14:textId="77777777" w:rsidR="0056490D" w:rsidRPr="00DB0ACB" w:rsidRDefault="0056490D" w:rsidP="00560F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4C5FA41A" w14:textId="77777777" w:rsidR="0056490D" w:rsidRPr="00DB0ACB" w:rsidRDefault="0056490D" w:rsidP="00560F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34AFF4D" w14:textId="77777777" w:rsidR="0056490D" w:rsidRPr="00DB0ACB" w:rsidRDefault="0056490D" w:rsidP="00560F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3"/>
          </w:tcPr>
          <w:p w14:paraId="5C14DC75" w14:textId="2BE9474D" w:rsidR="0056490D" w:rsidRPr="00DB0ACB" w:rsidRDefault="0056490D" w:rsidP="00560F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56490D" w:rsidRPr="00DB0ACB" w14:paraId="22D402AB" w14:textId="4030A882" w:rsidTr="00073D4D">
        <w:trPr>
          <w:trHeight w:val="377"/>
          <w:tblHeader/>
        </w:trPr>
        <w:tc>
          <w:tcPr>
            <w:tcW w:w="3078" w:type="dxa"/>
            <w:shd w:val="clear" w:color="auto" w:fill="auto"/>
            <w:vAlign w:val="bottom"/>
          </w:tcPr>
          <w:p w14:paraId="27CB4882" w14:textId="77777777" w:rsidR="0056490D" w:rsidRPr="00DB0ACB" w:rsidRDefault="0056490D" w:rsidP="0056490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CA97067" w14:textId="7F79CF87" w:rsidR="0056490D" w:rsidRPr="00DB0ACB" w:rsidRDefault="0056490D" w:rsidP="00FC17A7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B0ACB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 w:rsidRPr="00DB0ACB">
              <w:rPr>
                <w:rFonts w:asciiTheme="majorBidi" w:hAnsiTheme="majorBidi" w:cstheme="majorBidi"/>
                <w:color w:val="000000"/>
                <w:sz w:val="28"/>
              </w:rPr>
              <w:t xml:space="preserve"> 2567</w:t>
            </w:r>
          </w:p>
        </w:tc>
        <w:tc>
          <w:tcPr>
            <w:tcW w:w="270" w:type="dxa"/>
            <w:shd w:val="clear" w:color="auto" w:fill="auto"/>
          </w:tcPr>
          <w:p w14:paraId="4B49FCB4" w14:textId="77777777" w:rsidR="0056490D" w:rsidRPr="00DB0ACB" w:rsidRDefault="0056490D" w:rsidP="0056490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07064B2" w14:textId="5B444E7E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0" w:type="dxa"/>
          </w:tcPr>
          <w:p w14:paraId="737D7E11" w14:textId="77777777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FD5F0E4" w14:textId="3B0E62A8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DB0ACB">
              <w:rPr>
                <w:rFonts w:asciiTheme="majorBidi" w:hAnsiTheme="majorBidi" w:cstheme="majorBidi"/>
                <w:color w:val="000000"/>
                <w:sz w:val="28"/>
                <w:cs/>
              </w:rPr>
              <w:t>มีนาคม</w:t>
            </w:r>
            <w:r w:rsidRPr="00DB0ACB">
              <w:rPr>
                <w:rFonts w:asciiTheme="majorBidi" w:hAnsiTheme="majorBidi" w:cstheme="majorBidi"/>
                <w:color w:val="000000"/>
                <w:sz w:val="28"/>
              </w:rPr>
              <w:t xml:space="preserve"> 2567</w:t>
            </w:r>
          </w:p>
        </w:tc>
        <w:tc>
          <w:tcPr>
            <w:tcW w:w="270" w:type="dxa"/>
          </w:tcPr>
          <w:p w14:paraId="4D8762D3" w14:textId="77777777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BD476A" w14:textId="31EBA8AA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2566</w:t>
            </w:r>
          </w:p>
        </w:tc>
      </w:tr>
      <w:tr w:rsidR="0056490D" w:rsidRPr="00DB0ACB" w14:paraId="309FF9C8" w14:textId="4B71CA55" w:rsidTr="00073D4D">
        <w:trPr>
          <w:trHeight w:val="377"/>
          <w:tblHeader/>
        </w:trPr>
        <w:tc>
          <w:tcPr>
            <w:tcW w:w="3078" w:type="dxa"/>
            <w:shd w:val="clear" w:color="auto" w:fill="auto"/>
            <w:vAlign w:val="bottom"/>
          </w:tcPr>
          <w:p w14:paraId="206C42C1" w14:textId="77777777" w:rsidR="0056490D" w:rsidRPr="00DB0ACB" w:rsidRDefault="0056490D" w:rsidP="0056490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499BFC" w14:textId="77777777" w:rsidR="0056490D" w:rsidRPr="00DB0ACB" w:rsidRDefault="0056490D" w:rsidP="00FC17A7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20364" w14:textId="77777777" w:rsidR="0056490D" w:rsidRPr="00DB0ACB" w:rsidRDefault="0056490D" w:rsidP="0056490D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78DC15" w14:textId="77777777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</w:tcPr>
          <w:p w14:paraId="1675B035" w14:textId="77777777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8E41A19" w14:textId="38B24F3C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61CA3CE6" w14:textId="77777777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76BFEEF" w14:textId="2B968398" w:rsidR="0056490D" w:rsidRPr="00DB0ACB" w:rsidRDefault="0056490D" w:rsidP="0056490D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9A17AC" w:rsidRPr="00DB0ACB" w14:paraId="631A6BAC" w14:textId="66FED805" w:rsidTr="0041689C">
        <w:trPr>
          <w:trHeight w:val="377"/>
          <w:tblHeader/>
        </w:trPr>
        <w:tc>
          <w:tcPr>
            <w:tcW w:w="3078" w:type="dxa"/>
            <w:shd w:val="clear" w:color="auto" w:fill="auto"/>
          </w:tcPr>
          <w:p w14:paraId="043E3391" w14:textId="77777777" w:rsidR="009A17AC" w:rsidRPr="00DB0ACB" w:rsidRDefault="009A17AC" w:rsidP="00187100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59B2388B" w14:textId="01AE548D" w:rsidR="009A17AC" w:rsidRPr="00DB0ACB" w:rsidRDefault="009A17AC" w:rsidP="009A17AC">
            <w:pPr>
              <w:tabs>
                <w:tab w:val="decimal" w:pos="640"/>
              </w:tabs>
              <w:suppressAutoHyphens/>
              <w:spacing w:after="0" w:line="240" w:lineRule="auto"/>
              <w:ind w:left="-106" w:right="-10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DB0AC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DB0ACB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3C332A" w:rsidRPr="00DB0ACB" w14:paraId="03528E48" w14:textId="51A16D1E" w:rsidTr="00073D4D">
        <w:trPr>
          <w:trHeight w:val="377"/>
        </w:trPr>
        <w:tc>
          <w:tcPr>
            <w:tcW w:w="3078" w:type="dxa"/>
            <w:shd w:val="clear" w:color="auto" w:fill="auto"/>
          </w:tcPr>
          <w:p w14:paraId="07A18326" w14:textId="77777777" w:rsidR="003C332A" w:rsidRPr="00DB0ACB" w:rsidRDefault="003C332A" w:rsidP="00187100">
            <w:pPr>
              <w:suppressAutoHyphens/>
              <w:spacing w:after="0" w:line="240" w:lineRule="auto"/>
              <w:ind w:left="1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260" w:type="dxa"/>
            <w:shd w:val="clear" w:color="auto" w:fill="auto"/>
          </w:tcPr>
          <w:p w14:paraId="5A30FE3A" w14:textId="77777777" w:rsidR="003C332A" w:rsidRPr="00DB0ACB" w:rsidRDefault="003C332A" w:rsidP="0018710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95E478" w14:textId="77777777" w:rsidR="003C332A" w:rsidRPr="00DB0ACB" w:rsidRDefault="003C332A" w:rsidP="0018710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56A8A90" w14:textId="77777777" w:rsidR="003C332A" w:rsidRPr="00DB0ACB" w:rsidRDefault="003C332A" w:rsidP="00187100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41323E8" w14:textId="77777777" w:rsidR="003C332A" w:rsidRPr="00DB0ACB" w:rsidRDefault="003C332A" w:rsidP="00187100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811F3CE" w14:textId="77777777" w:rsidR="003C332A" w:rsidRPr="00DB0ACB" w:rsidRDefault="003C332A" w:rsidP="00187100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3C309B6" w14:textId="77777777" w:rsidR="003C332A" w:rsidRPr="00DB0ACB" w:rsidRDefault="003C332A" w:rsidP="00187100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8E3F15D" w14:textId="4532C73B" w:rsidR="003C332A" w:rsidRPr="00DB0ACB" w:rsidRDefault="003C332A" w:rsidP="00187100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D5934" w:rsidRPr="00DB0ACB" w14:paraId="20A440A0" w14:textId="11C60B48" w:rsidTr="00073D4D">
        <w:trPr>
          <w:trHeight w:val="377"/>
        </w:trPr>
        <w:tc>
          <w:tcPr>
            <w:tcW w:w="3078" w:type="dxa"/>
            <w:shd w:val="clear" w:color="auto" w:fill="auto"/>
          </w:tcPr>
          <w:p w14:paraId="11291D13" w14:textId="77777777" w:rsidR="00AD5934" w:rsidRPr="00DB0ACB" w:rsidRDefault="00AD5934" w:rsidP="00AD5934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</w:tcPr>
          <w:p w14:paraId="714D2F3A" w14:textId="28609AAF" w:rsidR="00AD5934" w:rsidRPr="00AD5934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D5934">
              <w:rPr>
                <w:rFonts w:asciiTheme="majorBidi" w:hAnsiTheme="majorBidi" w:cstheme="majorBidi"/>
                <w:sz w:val="28"/>
              </w:rPr>
              <w:t xml:space="preserve"> 81,</w:t>
            </w:r>
            <w:r w:rsidRPr="00AD5934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  <w:r w:rsidR="00BC762E">
              <w:rPr>
                <w:rFonts w:asciiTheme="majorBidi" w:eastAsia="Times New Roman" w:hAnsiTheme="majorBidi" w:cstheme="majorBidi"/>
                <w:sz w:val="28"/>
                <w:lang w:eastAsia="zh-CN"/>
              </w:rPr>
              <w:t>49</w:t>
            </w:r>
            <w:r w:rsidRPr="00AD59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9C64C" w14:textId="77777777" w:rsidR="00AD5934" w:rsidRPr="00DB0ACB" w:rsidRDefault="00AD5934" w:rsidP="00AD593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CD91FC3" w14:textId="0862AD4D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B0ACB">
              <w:rPr>
                <w:rFonts w:asciiTheme="majorBidi" w:eastAsia="Times New Roman" w:hAnsiTheme="majorBidi" w:cstheme="majorBidi"/>
                <w:sz w:val="28"/>
                <w:lang w:eastAsia="zh-CN"/>
              </w:rPr>
              <w:t>26,662</w:t>
            </w:r>
          </w:p>
        </w:tc>
        <w:tc>
          <w:tcPr>
            <w:tcW w:w="270" w:type="dxa"/>
          </w:tcPr>
          <w:p w14:paraId="454D383A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8749172" w14:textId="0A1850C2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AFCB640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5AB8027" w14:textId="20F69D71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D5934" w:rsidRPr="00DB0ACB" w14:paraId="366F9E62" w14:textId="0870D42B" w:rsidTr="0041689C">
        <w:trPr>
          <w:trHeight w:val="377"/>
        </w:trPr>
        <w:tc>
          <w:tcPr>
            <w:tcW w:w="3078" w:type="dxa"/>
            <w:shd w:val="clear" w:color="auto" w:fill="auto"/>
          </w:tcPr>
          <w:p w14:paraId="58500A39" w14:textId="77777777" w:rsidR="00AD5934" w:rsidRPr="00DB0ACB" w:rsidRDefault="00AD5934" w:rsidP="00AD5934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11A50D38" w14:textId="2DF1049B" w:rsidR="00AD5934" w:rsidRPr="00AD5934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D5934">
              <w:rPr>
                <w:rFonts w:asciiTheme="majorBidi" w:hAnsiTheme="majorBidi" w:cstheme="majorBidi"/>
                <w:sz w:val="28"/>
              </w:rPr>
              <w:t xml:space="preserve"> 6,</w:t>
            </w:r>
            <w:r w:rsidRPr="00AD5934">
              <w:rPr>
                <w:rFonts w:asciiTheme="majorBidi" w:eastAsia="Times New Roman" w:hAnsiTheme="majorBidi" w:cstheme="majorBidi"/>
                <w:sz w:val="28"/>
                <w:lang w:eastAsia="zh-CN"/>
              </w:rPr>
              <w:t>36</w:t>
            </w:r>
            <w:r w:rsidR="00BC762E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Pr="00AD59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8CF06" w14:textId="77777777" w:rsidR="00AD5934" w:rsidRPr="00DB0ACB" w:rsidRDefault="00AD5934" w:rsidP="00AD593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B2ADD10" w14:textId="4C9F07C3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sz w:val="28"/>
                <w:lang w:eastAsia="zh-CN"/>
              </w:rPr>
              <w:t>5,857</w:t>
            </w:r>
          </w:p>
        </w:tc>
        <w:tc>
          <w:tcPr>
            <w:tcW w:w="270" w:type="dxa"/>
          </w:tcPr>
          <w:p w14:paraId="667923A0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694705E" w14:textId="61DECD42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7A7870A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B883130" w14:textId="3002AC80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D5934" w:rsidRPr="00DB0ACB" w14:paraId="7DF2BDD8" w14:textId="3FC426BB" w:rsidTr="0041689C">
        <w:trPr>
          <w:trHeight w:val="377"/>
        </w:trPr>
        <w:tc>
          <w:tcPr>
            <w:tcW w:w="3078" w:type="dxa"/>
            <w:shd w:val="clear" w:color="auto" w:fill="auto"/>
          </w:tcPr>
          <w:p w14:paraId="731BDAE8" w14:textId="77777777" w:rsidR="00AD5934" w:rsidRPr="00DB0ACB" w:rsidRDefault="00AD5934" w:rsidP="00AD5934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</w:tcPr>
          <w:p w14:paraId="0EA9F729" w14:textId="27DDD959" w:rsidR="00AD5934" w:rsidRPr="00AD5934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D5934">
              <w:rPr>
                <w:rFonts w:asciiTheme="majorBidi" w:hAnsiTheme="majorBidi" w:cstheme="majorBidi"/>
                <w:sz w:val="28"/>
              </w:rPr>
              <w:t xml:space="preserve"> 27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BA38E" w14:textId="77777777" w:rsidR="00AD5934" w:rsidRPr="00DB0ACB" w:rsidRDefault="00AD5934" w:rsidP="00AD593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73E5941" w14:textId="0BF9A4CD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  <w:tc>
          <w:tcPr>
            <w:tcW w:w="270" w:type="dxa"/>
          </w:tcPr>
          <w:p w14:paraId="3DD382D5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AF275F2" w14:textId="3B755251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2A39743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0E9AE4" w14:textId="71A08A08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D5934" w:rsidRPr="00DB0ACB" w14:paraId="1F477C97" w14:textId="004C5D60" w:rsidTr="0041689C">
        <w:trPr>
          <w:trHeight w:val="377"/>
        </w:trPr>
        <w:tc>
          <w:tcPr>
            <w:tcW w:w="3078" w:type="dxa"/>
            <w:shd w:val="clear" w:color="auto" w:fill="auto"/>
          </w:tcPr>
          <w:p w14:paraId="646A0040" w14:textId="77777777" w:rsidR="00AD5934" w:rsidRPr="00DB0ACB" w:rsidRDefault="00AD5934" w:rsidP="00AD5934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shd w:val="clear" w:color="auto" w:fill="auto"/>
          </w:tcPr>
          <w:p w14:paraId="51988FF5" w14:textId="04E80540" w:rsidR="00AD5934" w:rsidRPr="00AD5934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D5934">
              <w:rPr>
                <w:rFonts w:asciiTheme="majorBidi" w:hAnsiTheme="majorBidi" w:cstheme="majorBidi"/>
                <w:sz w:val="28"/>
              </w:rPr>
              <w:t xml:space="preserve"> 3,</w:t>
            </w:r>
            <w:r w:rsidRPr="00AD5934">
              <w:rPr>
                <w:rFonts w:asciiTheme="majorBidi" w:eastAsia="Times New Roman" w:hAnsiTheme="majorBidi" w:cstheme="majorBidi"/>
                <w:sz w:val="28"/>
                <w:lang w:eastAsia="zh-CN"/>
              </w:rPr>
              <w:t>528</w:t>
            </w:r>
            <w:r w:rsidRPr="00AD59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79BBE" w14:textId="77777777" w:rsidR="00AD5934" w:rsidRPr="00DB0ACB" w:rsidRDefault="00AD5934" w:rsidP="00AD593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E7EBDE3" w14:textId="0334019A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B0ACB">
              <w:rPr>
                <w:rFonts w:asciiTheme="majorBidi" w:eastAsia="Times New Roman" w:hAnsiTheme="majorBidi" w:cstheme="majorBidi"/>
                <w:sz w:val="28"/>
                <w:lang w:eastAsia="zh-CN"/>
              </w:rPr>
              <w:t>4,028</w:t>
            </w:r>
          </w:p>
        </w:tc>
        <w:tc>
          <w:tcPr>
            <w:tcW w:w="270" w:type="dxa"/>
          </w:tcPr>
          <w:p w14:paraId="07DC0304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A67F7BD" w14:textId="1EE3B223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197FD60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CA6D65D" w14:textId="36DC4573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D5934" w:rsidRPr="00DB0ACB" w14:paraId="2DD62099" w14:textId="397DDB42" w:rsidTr="0041689C">
        <w:trPr>
          <w:trHeight w:val="377"/>
        </w:trPr>
        <w:tc>
          <w:tcPr>
            <w:tcW w:w="3078" w:type="dxa"/>
            <w:shd w:val="clear" w:color="auto" w:fill="auto"/>
            <w:vAlign w:val="bottom"/>
          </w:tcPr>
          <w:p w14:paraId="14837F81" w14:textId="77777777" w:rsidR="00AD5934" w:rsidRPr="00DB0ACB" w:rsidRDefault="00AD5934" w:rsidP="00AD5934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BF38C1" w14:textId="541E1A87" w:rsidR="00AD5934" w:rsidRPr="00AD5934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D5934">
              <w:rPr>
                <w:rFonts w:asciiTheme="majorBidi" w:hAnsiTheme="majorBidi" w:cstheme="majorBidi"/>
                <w:sz w:val="28"/>
              </w:rPr>
              <w:t xml:space="preserve"> 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10321" w14:textId="77777777" w:rsidR="00AD5934" w:rsidRPr="00DB0ACB" w:rsidRDefault="00AD5934" w:rsidP="00AD593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1E11D99D" w14:textId="7D2E1C1A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70" w:type="dxa"/>
          </w:tcPr>
          <w:p w14:paraId="1AEE7ED8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075184" w14:textId="2035B1D9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6CF1C0F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515296" w14:textId="3B612006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D5934" w:rsidRPr="00DB0ACB" w14:paraId="490A1BF3" w14:textId="51FE234B" w:rsidTr="0041689C">
        <w:trPr>
          <w:trHeight w:val="377"/>
        </w:trPr>
        <w:tc>
          <w:tcPr>
            <w:tcW w:w="3078" w:type="dxa"/>
            <w:shd w:val="clear" w:color="auto" w:fill="auto"/>
            <w:vAlign w:val="bottom"/>
          </w:tcPr>
          <w:p w14:paraId="0AAD48C7" w14:textId="77777777" w:rsidR="00AD5934" w:rsidRPr="00DB0ACB" w:rsidRDefault="00AD5934" w:rsidP="00AD5934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DC0CD" w14:textId="21EC8250" w:rsidR="00AD5934" w:rsidRPr="00AD5934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D5934">
              <w:rPr>
                <w:rFonts w:asciiTheme="majorBidi" w:hAnsiTheme="majorBidi" w:cstheme="majorBidi"/>
                <w:b/>
                <w:bCs/>
                <w:sz w:val="28"/>
              </w:rPr>
              <w:t xml:space="preserve"> 91,876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A4F63" w14:textId="77777777" w:rsidR="00AD5934" w:rsidRPr="00DB0ACB" w:rsidRDefault="00AD5934" w:rsidP="00AD593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D747DC8" w14:textId="6CF90343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36,581</w:t>
            </w:r>
          </w:p>
        </w:tc>
        <w:tc>
          <w:tcPr>
            <w:tcW w:w="270" w:type="dxa"/>
          </w:tcPr>
          <w:p w14:paraId="4A8B7815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C70B10" w14:textId="46F49019" w:rsidR="00AD5934" w:rsidRPr="009A17AC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  <w:tc>
          <w:tcPr>
            <w:tcW w:w="270" w:type="dxa"/>
          </w:tcPr>
          <w:p w14:paraId="38005C19" w14:textId="77777777" w:rsidR="00AD5934" w:rsidRPr="00DB0ACB" w:rsidRDefault="00AD5934" w:rsidP="00AD5934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9CE3BE" w14:textId="4DABA002" w:rsidR="00AD5934" w:rsidRPr="00DB0ACB" w:rsidRDefault="00AD5934" w:rsidP="00AD5934">
            <w:pPr>
              <w:tabs>
                <w:tab w:val="decimal" w:pos="789"/>
              </w:tabs>
              <w:suppressAutoHyphens/>
              <w:snapToGrid w:val="0"/>
              <w:spacing w:after="0" w:line="240" w:lineRule="atLeast"/>
              <w:ind w:right="3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-</w:t>
            </w:r>
          </w:p>
        </w:tc>
      </w:tr>
      <w:tr w:rsidR="003C332A" w:rsidRPr="00DB0ACB" w14:paraId="7F0E6E68" w14:textId="0886FCA2" w:rsidTr="009A17AC">
        <w:trPr>
          <w:trHeight w:val="366"/>
        </w:trPr>
        <w:tc>
          <w:tcPr>
            <w:tcW w:w="3078" w:type="dxa"/>
            <w:shd w:val="clear" w:color="auto" w:fill="auto"/>
          </w:tcPr>
          <w:p w14:paraId="107CCC0A" w14:textId="2D2AB850" w:rsidR="003C332A" w:rsidRPr="00DB0ACB" w:rsidRDefault="003C332A" w:rsidP="00DB0AC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EAC45F8" w14:textId="77777777" w:rsidR="003C332A" w:rsidRPr="00DB0ACB" w:rsidRDefault="003C332A" w:rsidP="00DB0AC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5069F" w14:textId="77777777" w:rsidR="003C332A" w:rsidRPr="00DB0ACB" w:rsidRDefault="003C332A" w:rsidP="00DB0AC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5DBDF33" w14:textId="77777777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011EC1D" w14:textId="77777777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255F71" w14:textId="77777777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CCB3976" w14:textId="77777777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968A4D" w14:textId="798BED8E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6490D" w:rsidRPr="00DB0ACB" w14:paraId="7B373A93" w14:textId="77777777" w:rsidTr="00073D4D">
        <w:trPr>
          <w:trHeight w:val="366"/>
        </w:trPr>
        <w:tc>
          <w:tcPr>
            <w:tcW w:w="3078" w:type="dxa"/>
            <w:shd w:val="clear" w:color="auto" w:fill="auto"/>
          </w:tcPr>
          <w:p w14:paraId="67F79EF8" w14:textId="77777777" w:rsidR="0056490D" w:rsidRPr="00DB0ACB" w:rsidRDefault="0056490D" w:rsidP="00DB0AC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19A7300" w14:textId="77777777" w:rsidR="0056490D" w:rsidRPr="00DB0ACB" w:rsidRDefault="0056490D" w:rsidP="00DB0AC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3A97D9" w14:textId="77777777" w:rsidR="0056490D" w:rsidRPr="00DB0ACB" w:rsidRDefault="0056490D" w:rsidP="00DB0AC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BE0394D" w14:textId="77777777" w:rsidR="0056490D" w:rsidRPr="00DB0ACB" w:rsidRDefault="0056490D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402EDCE" w14:textId="77777777" w:rsidR="0056490D" w:rsidRPr="00DB0ACB" w:rsidRDefault="0056490D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F69BF77" w14:textId="77777777" w:rsidR="0056490D" w:rsidRPr="00DB0ACB" w:rsidRDefault="0056490D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6E32AF2" w14:textId="77777777" w:rsidR="0056490D" w:rsidRPr="00DB0ACB" w:rsidRDefault="0056490D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3F3635A" w14:textId="77777777" w:rsidR="0056490D" w:rsidRPr="00DB0ACB" w:rsidRDefault="0056490D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C332A" w:rsidRPr="00DB0ACB" w14:paraId="7C2BBEBD" w14:textId="791815FC" w:rsidTr="00073D4D">
        <w:trPr>
          <w:trHeight w:val="366"/>
        </w:trPr>
        <w:tc>
          <w:tcPr>
            <w:tcW w:w="3078" w:type="dxa"/>
            <w:shd w:val="clear" w:color="auto" w:fill="auto"/>
          </w:tcPr>
          <w:p w14:paraId="674D3DDF" w14:textId="6E78A718" w:rsidR="003C332A" w:rsidRPr="00DB0ACB" w:rsidRDefault="003C332A" w:rsidP="00DB0AC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lastRenderedPageBreak/>
              <w:t>สินทรัพย์ทางการเงินอื่น ๆ</w:t>
            </w:r>
          </w:p>
        </w:tc>
        <w:tc>
          <w:tcPr>
            <w:tcW w:w="1260" w:type="dxa"/>
            <w:shd w:val="clear" w:color="auto" w:fill="auto"/>
          </w:tcPr>
          <w:p w14:paraId="194B908C" w14:textId="77777777" w:rsidR="003C332A" w:rsidRPr="00DB0ACB" w:rsidRDefault="003C332A" w:rsidP="00DB0ACB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F4F9FE" w14:textId="77777777" w:rsidR="003C332A" w:rsidRPr="00DB0ACB" w:rsidRDefault="003C332A" w:rsidP="00DB0ACB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B27426B" w14:textId="77777777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74125F3" w14:textId="77777777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9F56B3C" w14:textId="77777777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71F8A94" w14:textId="77777777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C105BD6" w14:textId="27628783" w:rsidR="003C332A" w:rsidRPr="00DB0ACB" w:rsidRDefault="003C332A" w:rsidP="00DB0ACB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C5786" w:rsidRPr="00DB0ACB" w14:paraId="66EAF1F9" w14:textId="1887E470" w:rsidTr="00073D4D">
        <w:trPr>
          <w:trHeight w:val="366"/>
        </w:trPr>
        <w:tc>
          <w:tcPr>
            <w:tcW w:w="3078" w:type="dxa"/>
            <w:shd w:val="clear" w:color="auto" w:fill="auto"/>
          </w:tcPr>
          <w:p w14:paraId="67AE858A" w14:textId="77777777" w:rsidR="00DC5786" w:rsidRPr="00DB0ACB" w:rsidRDefault="00DC5786" w:rsidP="00DC57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</w:tcPr>
          <w:p w14:paraId="2D45DF6B" w14:textId="6AE2C7F3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sz w:val="28"/>
              </w:rPr>
              <w:t xml:space="preserve"> 382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8CF01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D4A4FFA" w14:textId="18BAAA18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eastAsia="Times New Roman" w:hAnsiTheme="majorBidi" w:cstheme="majorBidi"/>
                <w:sz w:val="28"/>
                <w:lang w:eastAsia="zh-CN"/>
              </w:rPr>
              <w:t>380</w:t>
            </w:r>
          </w:p>
        </w:tc>
        <w:tc>
          <w:tcPr>
            <w:tcW w:w="270" w:type="dxa"/>
          </w:tcPr>
          <w:p w14:paraId="3FB33035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6B84786" w14:textId="634FAFA2" w:rsidR="00DC5786" w:rsidRPr="00DC5786" w:rsidRDefault="00DC5786" w:rsidP="00DC5786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  <w:tc>
          <w:tcPr>
            <w:tcW w:w="270" w:type="dxa"/>
          </w:tcPr>
          <w:p w14:paraId="169CDF23" w14:textId="77777777" w:rsidR="00DC5786" w:rsidRPr="00DB0ACB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57BB28A" w14:textId="3E99FA8B" w:rsidR="00DC5786" w:rsidRPr="00DB0ACB" w:rsidRDefault="00DC5786" w:rsidP="00DC5786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DC5786" w:rsidRPr="00DB0ACB" w14:paraId="6336C68A" w14:textId="4F1F1A0B" w:rsidTr="0041689C">
        <w:trPr>
          <w:trHeight w:val="366"/>
        </w:trPr>
        <w:tc>
          <w:tcPr>
            <w:tcW w:w="3078" w:type="dxa"/>
            <w:shd w:val="clear" w:color="auto" w:fill="auto"/>
          </w:tcPr>
          <w:p w14:paraId="5E51DA96" w14:textId="77777777" w:rsidR="00DC5786" w:rsidRPr="00DB0ACB" w:rsidRDefault="00DC5786" w:rsidP="00DC57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</w:tcPr>
          <w:p w14:paraId="053B935F" w14:textId="191DA0F4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sz w:val="28"/>
              </w:rPr>
              <w:t xml:space="preserve"> 31,008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1660C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A04BF97" w14:textId="4C1C1264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eastAsia="Times New Roman" w:hAnsiTheme="majorBidi" w:cstheme="majorBidi"/>
                <w:sz w:val="28"/>
                <w:lang w:eastAsia="zh-CN"/>
              </w:rPr>
              <w:t>25,369</w:t>
            </w:r>
          </w:p>
        </w:tc>
        <w:tc>
          <w:tcPr>
            <w:tcW w:w="270" w:type="dxa"/>
          </w:tcPr>
          <w:p w14:paraId="0C4A8792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5F28DB0" w14:textId="0311CC59" w:rsidR="00DC5786" w:rsidRPr="00DC5786" w:rsidRDefault="00DC5786" w:rsidP="00DC5786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  <w:tc>
          <w:tcPr>
            <w:tcW w:w="270" w:type="dxa"/>
          </w:tcPr>
          <w:p w14:paraId="153256D5" w14:textId="77777777" w:rsidR="00DC5786" w:rsidRPr="00DB0ACB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B5E4BAB" w14:textId="3D7EF82B" w:rsidR="00DC5786" w:rsidRPr="00DB0ACB" w:rsidRDefault="00DC5786" w:rsidP="00DC5786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DC5786" w:rsidRPr="00DB0ACB" w14:paraId="7F8328B3" w14:textId="4E4C926B" w:rsidTr="0041689C">
        <w:trPr>
          <w:trHeight w:val="366"/>
        </w:trPr>
        <w:tc>
          <w:tcPr>
            <w:tcW w:w="3078" w:type="dxa"/>
            <w:shd w:val="clear" w:color="auto" w:fill="auto"/>
            <w:vAlign w:val="bottom"/>
          </w:tcPr>
          <w:p w14:paraId="476B8F4C" w14:textId="77777777" w:rsidR="00DC5786" w:rsidRPr="00DB0ACB" w:rsidRDefault="00DC5786" w:rsidP="00DC57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260" w:type="dxa"/>
            <w:shd w:val="clear" w:color="auto" w:fill="auto"/>
          </w:tcPr>
          <w:p w14:paraId="0465376C" w14:textId="20B464DE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sz w:val="28"/>
              </w:rPr>
              <w:t xml:space="preserve"> 493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BD16C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26DF5FF" w14:textId="6BFA5E9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5786">
              <w:rPr>
                <w:rFonts w:asciiTheme="majorBidi" w:eastAsia="Times New Roman" w:hAnsiTheme="majorBidi" w:cstheme="majorBidi"/>
                <w:sz w:val="28"/>
                <w:lang w:eastAsia="zh-CN"/>
              </w:rPr>
              <w:t>516</w:t>
            </w:r>
          </w:p>
        </w:tc>
        <w:tc>
          <w:tcPr>
            <w:tcW w:w="270" w:type="dxa"/>
          </w:tcPr>
          <w:p w14:paraId="1888049C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8C60C3A" w14:textId="5CD9146C" w:rsidR="00DC5786" w:rsidRPr="00DC5786" w:rsidRDefault="00DC5786" w:rsidP="00DC5786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sz w:val="28"/>
              </w:rPr>
              <w:t xml:space="preserve">         -</w:t>
            </w:r>
          </w:p>
        </w:tc>
        <w:tc>
          <w:tcPr>
            <w:tcW w:w="270" w:type="dxa"/>
          </w:tcPr>
          <w:p w14:paraId="20CFE39D" w14:textId="77777777" w:rsidR="00DC5786" w:rsidRPr="00DB0ACB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D0D8AC8" w14:textId="532EF8E7" w:rsidR="00DC5786" w:rsidRPr="00DB0ACB" w:rsidRDefault="00DC5786" w:rsidP="00DC5786">
            <w:pPr>
              <w:tabs>
                <w:tab w:val="decimal" w:pos="0"/>
                <w:tab w:val="left" w:pos="969"/>
              </w:tabs>
              <w:suppressAutoHyphens/>
              <w:snapToGrid w:val="0"/>
              <w:spacing w:after="0" w:line="240" w:lineRule="atLeast"/>
              <w:ind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-</w:t>
            </w:r>
          </w:p>
        </w:tc>
      </w:tr>
      <w:tr w:rsidR="00DC5786" w:rsidRPr="00DB0ACB" w14:paraId="3B36E785" w14:textId="55CCE2B6" w:rsidTr="0041689C">
        <w:trPr>
          <w:trHeight w:val="20"/>
        </w:trPr>
        <w:tc>
          <w:tcPr>
            <w:tcW w:w="3078" w:type="dxa"/>
            <w:shd w:val="clear" w:color="auto" w:fill="auto"/>
            <w:vAlign w:val="bottom"/>
          </w:tcPr>
          <w:p w14:paraId="65BD5EF9" w14:textId="77777777" w:rsidR="00DC5786" w:rsidRPr="00DB0ACB" w:rsidRDefault="00DC5786" w:rsidP="00DC57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F171B7" w14:textId="438E634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sz w:val="28"/>
              </w:rPr>
              <w:t xml:space="preserve"> 31,177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44B9A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4AF52FC8" w14:textId="7F0BC601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C5786">
              <w:rPr>
                <w:rFonts w:asciiTheme="majorBidi" w:eastAsia="Times New Roman" w:hAnsiTheme="majorBidi" w:cstheme="majorBidi"/>
                <w:sz w:val="28"/>
                <w:lang w:eastAsia="zh-CN"/>
              </w:rPr>
              <w:t>29,688</w:t>
            </w:r>
          </w:p>
        </w:tc>
        <w:tc>
          <w:tcPr>
            <w:tcW w:w="270" w:type="dxa"/>
          </w:tcPr>
          <w:p w14:paraId="2370AA73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CEB23F" w14:textId="0EF165E1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sz w:val="28"/>
              </w:rPr>
              <w:t xml:space="preserve"> 13,146 </w:t>
            </w:r>
          </w:p>
        </w:tc>
        <w:tc>
          <w:tcPr>
            <w:tcW w:w="270" w:type="dxa"/>
          </w:tcPr>
          <w:p w14:paraId="4098E60A" w14:textId="77777777" w:rsidR="00DC5786" w:rsidRPr="00DB0ACB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8947E3" w14:textId="6DDD02E4" w:rsidR="00DC5786" w:rsidRPr="00DB0ACB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12,292</w:t>
            </w:r>
          </w:p>
        </w:tc>
      </w:tr>
      <w:tr w:rsidR="00DC5786" w:rsidRPr="00DB0ACB" w14:paraId="5DD2BE0D" w14:textId="7063D743" w:rsidTr="0041689C">
        <w:trPr>
          <w:trHeight w:val="366"/>
        </w:trPr>
        <w:tc>
          <w:tcPr>
            <w:tcW w:w="3078" w:type="dxa"/>
            <w:shd w:val="clear" w:color="auto" w:fill="auto"/>
            <w:vAlign w:val="bottom"/>
          </w:tcPr>
          <w:p w14:paraId="445CA751" w14:textId="77777777" w:rsidR="00DC5786" w:rsidRPr="00DB0ACB" w:rsidRDefault="00DC5786" w:rsidP="00DC578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BABA3" w14:textId="48837156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b/>
                <w:bCs/>
                <w:sz w:val="28"/>
              </w:rPr>
              <w:t xml:space="preserve"> 63,060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44648E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8D27B59" w14:textId="01B81E03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C57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55,953</w:t>
            </w:r>
          </w:p>
        </w:tc>
        <w:tc>
          <w:tcPr>
            <w:tcW w:w="270" w:type="dxa"/>
          </w:tcPr>
          <w:p w14:paraId="2969CBBC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8B3204" w14:textId="5DDE2FC5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b/>
                <w:bCs/>
                <w:sz w:val="28"/>
              </w:rPr>
              <w:t xml:space="preserve"> 13,146 </w:t>
            </w:r>
          </w:p>
        </w:tc>
        <w:tc>
          <w:tcPr>
            <w:tcW w:w="270" w:type="dxa"/>
          </w:tcPr>
          <w:p w14:paraId="1A0AC78E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2908B9" w14:textId="400D88F3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57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12,292</w:t>
            </w:r>
          </w:p>
        </w:tc>
      </w:tr>
      <w:tr w:rsidR="00DC5786" w:rsidRPr="00DB0ACB" w14:paraId="5F17C5FB" w14:textId="23781E7B" w:rsidTr="0041689C">
        <w:trPr>
          <w:trHeight w:val="70"/>
        </w:trPr>
        <w:tc>
          <w:tcPr>
            <w:tcW w:w="3078" w:type="dxa"/>
            <w:shd w:val="clear" w:color="auto" w:fill="auto"/>
            <w:vAlign w:val="bottom"/>
          </w:tcPr>
          <w:p w14:paraId="78D1E5D1" w14:textId="31EAE812" w:rsidR="00DC5786" w:rsidRPr="00DB0ACB" w:rsidRDefault="00DC5786" w:rsidP="00DC57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6A6EC0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277DEA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63C65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43E94E5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A9B82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65C7DC8" w14:textId="77777777" w:rsidR="00DC5786" w:rsidRPr="00DB0ACB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08C544" w14:textId="08D9A063" w:rsidR="00DC5786" w:rsidRPr="00DB0ACB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DC5786" w:rsidRPr="00DB0ACB" w14:paraId="147F982B" w14:textId="7D7376F6" w:rsidTr="0041689C">
        <w:trPr>
          <w:trHeight w:val="366"/>
        </w:trPr>
        <w:tc>
          <w:tcPr>
            <w:tcW w:w="3078" w:type="dxa"/>
            <w:shd w:val="clear" w:color="auto" w:fill="auto"/>
            <w:vAlign w:val="bottom"/>
          </w:tcPr>
          <w:p w14:paraId="2E131F7A" w14:textId="77777777" w:rsidR="00DC5786" w:rsidRPr="00DB0ACB" w:rsidRDefault="00DC5786" w:rsidP="00DC5786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260" w:type="dxa"/>
            <w:shd w:val="clear" w:color="auto" w:fill="auto"/>
          </w:tcPr>
          <w:p w14:paraId="2EAB5760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2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3BF5C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112330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EA700BB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67E97FD6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3DA15EE" w14:textId="77777777" w:rsidR="00DC5786" w:rsidRPr="00DB0ACB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4BF4D435" w14:textId="0B80D148" w:rsidR="00DC5786" w:rsidRPr="00DB0ACB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DC5786" w:rsidRPr="00DB0ACB" w14:paraId="3B5B5D14" w14:textId="2FF5D07A" w:rsidTr="0041689C">
        <w:trPr>
          <w:trHeight w:val="366"/>
        </w:trPr>
        <w:tc>
          <w:tcPr>
            <w:tcW w:w="3078" w:type="dxa"/>
            <w:shd w:val="clear" w:color="auto" w:fill="auto"/>
            <w:vAlign w:val="bottom"/>
          </w:tcPr>
          <w:p w14:paraId="7DFD7824" w14:textId="77777777" w:rsidR="00DC5786" w:rsidRPr="00DB0ACB" w:rsidRDefault="00DC5786" w:rsidP="00DC5786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DB0AC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FF70B10" w14:textId="759FC236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b/>
                <w:bCs/>
                <w:sz w:val="28"/>
              </w:rPr>
              <w:t>154,936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06D1B" w14:textId="77777777" w:rsidR="00DC5786" w:rsidRPr="00DC5786" w:rsidRDefault="00DC5786" w:rsidP="00DC5786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68E3B" w14:textId="284A5F9F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C57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92,534</w:t>
            </w:r>
          </w:p>
        </w:tc>
        <w:tc>
          <w:tcPr>
            <w:tcW w:w="270" w:type="dxa"/>
          </w:tcPr>
          <w:p w14:paraId="4CFE1425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93E99B7" w14:textId="2FDB79E6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5786">
              <w:rPr>
                <w:rFonts w:asciiTheme="majorBidi" w:hAnsiTheme="majorBidi" w:cstheme="majorBidi"/>
                <w:b/>
                <w:bCs/>
                <w:sz w:val="28"/>
              </w:rPr>
              <w:t>13,146</w:t>
            </w:r>
          </w:p>
        </w:tc>
        <w:tc>
          <w:tcPr>
            <w:tcW w:w="270" w:type="dxa"/>
          </w:tcPr>
          <w:p w14:paraId="119BBFA3" w14:textId="77777777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C515B5" w14:textId="20350640" w:rsidR="00DC5786" w:rsidRPr="00DC5786" w:rsidRDefault="00DC5786" w:rsidP="00DC5786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7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C57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12,292</w:t>
            </w:r>
          </w:p>
        </w:tc>
      </w:tr>
    </w:tbl>
    <w:p w14:paraId="54194A00" w14:textId="77777777" w:rsidR="00EA236B" w:rsidRDefault="00EA236B" w:rsidP="00801B2E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DBB0F" w14:textId="101EB24A" w:rsidR="00801B2E" w:rsidRDefault="00801B2E" w:rsidP="00801B2E">
      <w:pPr>
        <w:tabs>
          <w:tab w:val="left" w:pos="2100"/>
        </w:tabs>
        <w:spacing w:after="0" w:line="240" w:lineRule="auto"/>
        <w:ind w:left="562"/>
        <w:jc w:val="thaiDistribute"/>
        <w:rPr>
          <w:rFonts w:ascii="Angsana New" w:eastAsia="Times New Roman" w:hAnsi="Angsana New" w:cs="Angsana New"/>
          <w:b/>
          <w:bCs/>
          <w:color w:val="FF0000"/>
          <w:sz w:val="30"/>
          <w:szCs w:val="30"/>
          <w:lang w:eastAsia="zh-CN"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</w:t>
      </w:r>
      <w:r w:rsidRPr="008F6C89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มูลค่ายุติธรรมผ่านกำไรหรือขาดทุนรวมถึงตราสารทุนในกิจการกลุ่มหนึ่ง</w:t>
      </w:r>
      <w:r w:rsidRPr="008F6C89">
        <w:rPr>
          <w:rFonts w:asciiTheme="majorBidi" w:hAnsiTheme="majorBidi" w:cstheme="majorBidi"/>
          <w:sz w:val="30"/>
          <w:szCs w:val="30"/>
          <w:cs/>
        </w:rPr>
        <w:br/>
        <w:t>ที</w:t>
      </w:r>
      <w:r w:rsidRPr="008F6C8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F6C89">
        <w:rPr>
          <w:rFonts w:asciiTheme="majorBidi" w:hAnsiTheme="majorBidi" w:cstheme="majorBidi"/>
          <w:sz w:val="30"/>
          <w:szCs w:val="30"/>
          <w:cs/>
        </w:rPr>
        <w:t>ลงทุน</w:t>
      </w:r>
      <w:r w:rsidRPr="00F931AE">
        <w:rPr>
          <w:rFonts w:asciiTheme="majorBidi" w:hAnsiTheme="majorBidi" w:cstheme="majorBidi"/>
          <w:sz w:val="30"/>
          <w:szCs w:val="30"/>
          <w:cs/>
        </w:rPr>
        <w:t>โดยบริษัทย่อยที่ดำเนินธุรกิจเงินร่วมลงทุน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>Venture Capital)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931A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931AE">
        <w:rPr>
          <w:rFonts w:ascii="Angsana New" w:hAnsi="Angsana New" w:cs="Angsana New"/>
          <w:color w:val="000000"/>
          <w:sz w:val="30"/>
          <w:szCs w:val="30"/>
        </w:rPr>
        <w:t>2</w:t>
      </w:r>
      <w:r w:rsidRPr="00F931AE">
        <w:rPr>
          <w:rFonts w:asciiTheme="majorBidi" w:hAnsiTheme="majorBidi" w:cstheme="majorBidi"/>
          <w:sz w:val="30"/>
          <w:szCs w:val="30"/>
        </w:rPr>
        <w:t>56</w:t>
      </w:r>
      <w:r w:rsidR="003D687B">
        <w:rPr>
          <w:rFonts w:asciiTheme="majorBidi" w:hAnsiTheme="majorBidi" w:cstheme="majorBidi"/>
          <w:sz w:val="30"/>
          <w:szCs w:val="30"/>
        </w:rPr>
        <w:t>7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="000220F6">
        <w:rPr>
          <w:rFonts w:asciiTheme="majorBidi" w:hAnsiTheme="majorBidi" w:cstheme="majorBidi"/>
          <w:sz w:val="30"/>
          <w:szCs w:val="30"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มีตราสารทุนในกิจการต่าง ๆ ที่ได้ลงทุน</w:t>
      </w:r>
      <w:r w:rsidRPr="00F931A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931AE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931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54AB" w:rsidRPr="008654AB">
        <w:rPr>
          <w:rFonts w:asciiTheme="majorBidi" w:hAnsiTheme="majorBidi" w:cstheme="majorBidi"/>
          <w:sz w:val="30"/>
          <w:szCs w:val="30"/>
        </w:rPr>
        <w:t>3,373</w:t>
      </w:r>
      <w:r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F931AE">
        <w:rPr>
          <w:rFonts w:asciiTheme="majorBidi" w:hAnsiTheme="majorBidi" w:cstheme="majorBidi"/>
          <w:sz w:val="30"/>
          <w:szCs w:val="30"/>
        </w:rPr>
        <w:br/>
      </w:r>
      <w:r w:rsidRPr="00F931AE">
        <w:rPr>
          <w:rFonts w:asciiTheme="majorBidi" w:hAnsiTheme="majorBidi" w:cstheme="majorBidi"/>
          <w:sz w:val="30"/>
          <w:szCs w:val="30"/>
          <w:cs/>
        </w:rPr>
        <w:t>ร้อยละ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54AB">
        <w:rPr>
          <w:rFonts w:asciiTheme="majorBidi" w:hAnsiTheme="majorBidi" w:cstheme="majorBidi"/>
          <w:sz w:val="30"/>
          <w:szCs w:val="30"/>
        </w:rPr>
        <w:t>7.58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8654AB">
        <w:rPr>
          <w:rFonts w:asciiTheme="majorBidi" w:hAnsiTheme="majorBidi" w:cstheme="majorBidi"/>
          <w:sz w:val="30"/>
          <w:szCs w:val="30"/>
        </w:rPr>
        <w:t>40.00</w:t>
      </w:r>
      <w:r w:rsidRPr="00F931AE">
        <w:rPr>
          <w:rFonts w:asciiTheme="majorBidi" w:hAnsiTheme="majorBidi" w:cstheme="majorBidi"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D687B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D687B">
        <w:rPr>
          <w:rFonts w:asciiTheme="majorBidi" w:hAnsiTheme="majorBidi" w:cstheme="majorBidi"/>
          <w:i/>
          <w:iCs/>
          <w:sz w:val="30"/>
          <w:szCs w:val="30"/>
        </w:rPr>
        <w:t>3,357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="003D687B">
        <w:rPr>
          <w:rFonts w:asciiTheme="majorBidi" w:hAnsiTheme="majorBidi" w:cstheme="majorBidi"/>
          <w:i/>
          <w:iCs/>
          <w:sz w:val="30"/>
          <w:szCs w:val="30"/>
        </w:rPr>
        <w:t>7.58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31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F931AE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Pr="00F931AE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F931AE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F931AE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6E1C0849" w14:textId="77777777" w:rsidR="00154603" w:rsidRPr="00CA0C6C" w:rsidRDefault="00154603" w:rsidP="00543EED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9034F07" w14:textId="2B757FB8" w:rsidR="00B742E5" w:rsidRPr="008F19F9" w:rsidRDefault="00D36DE5" w:rsidP="00543EED">
      <w:pPr>
        <w:pStyle w:val="Heading1"/>
      </w:pPr>
      <w:r>
        <w:rPr>
          <w:rFonts w:hint="cs"/>
          <w:cs/>
        </w:rPr>
        <w:t xml:space="preserve">    </w:t>
      </w:r>
      <w:bookmarkStart w:id="7" w:name="_Toc165308787"/>
      <w:r w:rsidR="00B742E5" w:rsidRPr="008F19F9">
        <w:rPr>
          <w:cs/>
        </w:rPr>
        <w:t>เงินลงทุนสุทธิ</w:t>
      </w:r>
      <w:bookmarkEnd w:id="7"/>
    </w:p>
    <w:p w14:paraId="5EFB6C46" w14:textId="77777777" w:rsidR="00B742E5" w:rsidRPr="00CA0C6C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6E75A420" w14:textId="35B49E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CA0C6C" w:rsidRDefault="00B742E5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3"/>
        <w:gridCol w:w="241"/>
        <w:gridCol w:w="42"/>
        <w:gridCol w:w="1691"/>
        <w:gridCol w:w="11"/>
      </w:tblGrid>
      <w:tr w:rsidR="001815BB" w:rsidRPr="0024676E" w14:paraId="202060ED" w14:textId="77777777" w:rsidTr="00035BF3">
        <w:trPr>
          <w:gridAfter w:val="1"/>
          <w:wAfter w:w="11" w:type="dxa"/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1B8FE1EC" w14:textId="77777777" w:rsidR="001815BB" w:rsidRPr="003D687B" w:rsidRDefault="001815B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4"/>
            <w:shd w:val="clear" w:color="auto" w:fill="auto"/>
            <w:vAlign w:val="bottom"/>
          </w:tcPr>
          <w:p w14:paraId="79DAEB21" w14:textId="77777777" w:rsidR="001815BB" w:rsidRPr="003D687B" w:rsidRDefault="001815B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D687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24676E" w14:paraId="132F2F41" w14:textId="77777777" w:rsidTr="00035BF3">
        <w:trPr>
          <w:gridAfter w:val="1"/>
          <w:wAfter w:w="11" w:type="dxa"/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15331F38" w14:textId="77777777" w:rsidR="001815BB" w:rsidRPr="003D687B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654166E2" w14:textId="7A7E9EE0" w:rsidR="001815BB" w:rsidRPr="003D687B" w:rsidRDefault="001B74DF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687B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3D687B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  <w:r w:rsidR="00AC445C" w:rsidRPr="003D687B">
              <w:rPr>
                <w:rFonts w:ascii="Angsana New" w:hAnsi="Angsana New" w:cs="Angsana New"/>
                <w:color w:val="000000"/>
                <w:sz w:val="28"/>
              </w:rPr>
              <w:t xml:space="preserve"> 256</w:t>
            </w:r>
            <w:r w:rsidR="003D687B" w:rsidRPr="003D687B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14C724" w14:textId="77777777" w:rsidR="001815BB" w:rsidRPr="003D687B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4D287E27" w14:textId="6FEB6BC4" w:rsidR="001815BB" w:rsidRPr="003D687B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687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3D687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 w:rsidR="00AC445C" w:rsidRPr="003D687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</w:t>
            </w:r>
            <w:r w:rsidR="003D687B" w:rsidRPr="003D687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1815BB" w:rsidRPr="0024676E" w14:paraId="43EAFABB" w14:textId="77777777" w:rsidTr="00035BF3">
        <w:trPr>
          <w:gridAfter w:val="1"/>
          <w:wAfter w:w="11" w:type="dxa"/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7CEAF0DE" w14:textId="77777777" w:rsidR="001815BB" w:rsidRPr="003D687B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5C277227" w14:textId="29B525E0" w:rsidR="001815BB" w:rsidRPr="003D687B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687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 w:rsidRPr="003D687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32598" w14:textId="77777777" w:rsidR="001815BB" w:rsidRPr="003D687B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40D639D8" w14:textId="0E38A9E0" w:rsidR="001815BB" w:rsidRPr="003D687B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D687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AC445C" w:rsidRPr="003D687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2B22E3" w:rsidRPr="003D687B" w14:paraId="5785FF4C" w14:textId="77777777" w:rsidTr="00035BF3">
        <w:trPr>
          <w:gridAfter w:val="1"/>
          <w:wAfter w:w="11" w:type="dxa"/>
          <w:trHeight w:val="359"/>
        </w:trPr>
        <w:tc>
          <w:tcPr>
            <w:tcW w:w="5490" w:type="dxa"/>
            <w:shd w:val="clear" w:color="auto" w:fill="auto"/>
          </w:tcPr>
          <w:p w14:paraId="5351AEB0" w14:textId="77777777" w:rsidR="002B22E3" w:rsidRPr="003D687B" w:rsidRDefault="002B22E3" w:rsidP="002B22E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687" w:type="dxa"/>
            <w:gridSpan w:val="4"/>
            <w:shd w:val="clear" w:color="auto" w:fill="auto"/>
          </w:tcPr>
          <w:p w14:paraId="7FA77D7C" w14:textId="77777777" w:rsidR="002B22E3" w:rsidRPr="003D687B" w:rsidRDefault="002B22E3" w:rsidP="002B22E3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D687B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3D687B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3D687B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B22E3" w:rsidRPr="003D687B" w14:paraId="3E6F6B17" w14:textId="77777777" w:rsidTr="00035BF3">
        <w:trPr>
          <w:gridAfter w:val="1"/>
          <w:wAfter w:w="11" w:type="dxa"/>
          <w:trHeight w:val="359"/>
        </w:trPr>
        <w:tc>
          <w:tcPr>
            <w:tcW w:w="5490" w:type="dxa"/>
            <w:shd w:val="clear" w:color="auto" w:fill="auto"/>
          </w:tcPr>
          <w:p w14:paraId="3C14821B" w14:textId="02881937" w:rsidR="002B22E3" w:rsidRPr="003D687B" w:rsidRDefault="002B22E3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D687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3D687B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687" w:type="dxa"/>
            <w:gridSpan w:val="4"/>
            <w:shd w:val="clear" w:color="auto" w:fill="auto"/>
          </w:tcPr>
          <w:p w14:paraId="79D012D5" w14:textId="77777777" w:rsidR="002B22E3" w:rsidRPr="003D687B" w:rsidRDefault="002B22E3" w:rsidP="002B22E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E92E3C" w:rsidRPr="0024676E" w14:paraId="2D09D14A" w14:textId="77777777" w:rsidTr="00035BF3">
        <w:trPr>
          <w:gridAfter w:val="1"/>
          <w:wAfter w:w="11" w:type="dxa"/>
          <w:trHeight w:val="359"/>
        </w:trPr>
        <w:tc>
          <w:tcPr>
            <w:tcW w:w="5490" w:type="dxa"/>
            <w:shd w:val="clear" w:color="auto" w:fill="auto"/>
          </w:tcPr>
          <w:p w14:paraId="4A9FED30" w14:textId="2008B2D1" w:rsidR="00E92E3C" w:rsidRPr="003D687B" w:rsidRDefault="00E92E3C" w:rsidP="00E92E3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D687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shd w:val="clear" w:color="auto" w:fill="auto"/>
          </w:tcPr>
          <w:p w14:paraId="745B1776" w14:textId="3DD483F7" w:rsidR="00E92E3C" w:rsidRPr="00E92E3C" w:rsidRDefault="00E92E3C" w:rsidP="00ED266D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sz w:val="28"/>
              </w:rPr>
              <w:t>209,99</w:t>
            </w:r>
            <w:r w:rsidR="006B464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9FFF94" w14:textId="77777777" w:rsidR="00E92E3C" w:rsidRPr="003D687B" w:rsidRDefault="00E92E3C" w:rsidP="00E92E3C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33" w:type="dxa"/>
            <w:gridSpan w:val="2"/>
            <w:shd w:val="clear" w:color="auto" w:fill="auto"/>
          </w:tcPr>
          <w:p w14:paraId="461CB864" w14:textId="489A8C00" w:rsidR="00E92E3C" w:rsidRPr="003D687B" w:rsidRDefault="00E92E3C" w:rsidP="00E92E3C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687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209</w:t>
            </w:r>
            <w:r w:rsidRPr="003D687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3D687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694</w:t>
            </w:r>
          </w:p>
        </w:tc>
      </w:tr>
      <w:tr w:rsidR="00E92E3C" w:rsidRPr="0024676E" w14:paraId="74D2D52A" w14:textId="77777777" w:rsidTr="00035BF3">
        <w:trPr>
          <w:gridAfter w:val="1"/>
          <w:wAfter w:w="11" w:type="dxa"/>
          <w:trHeight w:val="359"/>
        </w:trPr>
        <w:tc>
          <w:tcPr>
            <w:tcW w:w="5490" w:type="dxa"/>
            <w:shd w:val="clear" w:color="auto" w:fill="auto"/>
          </w:tcPr>
          <w:p w14:paraId="245944A6" w14:textId="77777777" w:rsidR="00E92E3C" w:rsidRPr="003D687B" w:rsidRDefault="00E92E3C" w:rsidP="00E92E3C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687B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  <w:shd w:val="clear" w:color="auto" w:fill="auto"/>
          </w:tcPr>
          <w:p w14:paraId="0FAB4D2E" w14:textId="57D0274B" w:rsidR="00E92E3C" w:rsidRPr="00E92E3C" w:rsidRDefault="00E92E3C" w:rsidP="00ED266D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sz w:val="28"/>
              </w:rPr>
              <w:t xml:space="preserve"> 302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C8C04" w14:textId="77777777" w:rsidR="00E92E3C" w:rsidRPr="003D687B" w:rsidRDefault="00E92E3C" w:rsidP="00E92E3C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11545909" w14:textId="7EC2362C" w:rsidR="00E92E3C" w:rsidRPr="003D687B" w:rsidRDefault="00E92E3C" w:rsidP="00E92E3C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687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365</w:t>
            </w:r>
          </w:p>
        </w:tc>
      </w:tr>
      <w:tr w:rsidR="00E92E3C" w:rsidRPr="0024676E" w14:paraId="0441DD96" w14:textId="77777777" w:rsidTr="00035BF3">
        <w:trPr>
          <w:gridAfter w:val="1"/>
          <w:wAfter w:w="11" w:type="dxa"/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0FCDE693" w14:textId="3C5C47B9" w:rsidR="00E92E3C" w:rsidRPr="003D687B" w:rsidRDefault="00E92E3C" w:rsidP="00E92E3C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687B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3D687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14:paraId="691354CA" w14:textId="348AD3D0" w:rsidR="00E92E3C" w:rsidRPr="00E92E3C" w:rsidRDefault="00ED266D" w:rsidP="00035BF3">
            <w:pPr>
              <w:tabs>
                <w:tab w:val="left" w:pos="1878"/>
              </w:tabs>
              <w:suppressAutoHyphens/>
              <w:snapToGrid w:val="0"/>
              <w:spacing w:after="0" w:line="240" w:lineRule="atLeast"/>
              <w:ind w:right="-1179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</w:t>
            </w:r>
            <w:r w:rsidR="00E92E3C" w:rsidRPr="00E92E3C">
              <w:rPr>
                <w:rFonts w:asciiTheme="majorBidi" w:hAnsiTheme="majorBidi" w:cstheme="majorBidi"/>
                <w:sz w:val="28"/>
              </w:rPr>
              <w:t xml:space="preserve"> (11</w:t>
            </w:r>
            <w:r w:rsidR="006B4644">
              <w:rPr>
                <w:rFonts w:asciiTheme="majorBidi" w:hAnsiTheme="majorBidi" w:cstheme="majorBidi"/>
                <w:sz w:val="28"/>
              </w:rPr>
              <w:t>6</w:t>
            </w:r>
            <w:r w:rsidR="00E92E3C" w:rsidRPr="00E92E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A8BCD9" w14:textId="77777777" w:rsidR="00E92E3C" w:rsidRPr="003D687B" w:rsidRDefault="00E92E3C" w:rsidP="00E92E3C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14:paraId="5561A726" w14:textId="250B287D" w:rsidR="00E92E3C" w:rsidRPr="003D687B" w:rsidRDefault="00E92E3C" w:rsidP="00E92E3C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687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(129)</w:t>
            </w:r>
          </w:p>
        </w:tc>
      </w:tr>
      <w:tr w:rsidR="00E92E3C" w:rsidRPr="0024676E" w14:paraId="4BBF6855" w14:textId="77777777" w:rsidTr="00035BF3">
        <w:trPr>
          <w:gridAfter w:val="1"/>
          <w:wAfter w:w="11" w:type="dxa"/>
          <w:trHeight w:val="359"/>
        </w:trPr>
        <w:tc>
          <w:tcPr>
            <w:tcW w:w="5490" w:type="dxa"/>
            <w:shd w:val="clear" w:color="auto" w:fill="auto"/>
            <w:vAlign w:val="bottom"/>
          </w:tcPr>
          <w:p w14:paraId="6DDE758B" w14:textId="77777777" w:rsidR="00E92E3C" w:rsidRPr="003D687B" w:rsidRDefault="00E92E3C" w:rsidP="00E92E3C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D687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03C3A" w14:textId="4239EC36" w:rsidR="00E92E3C" w:rsidRPr="00E92E3C" w:rsidRDefault="00E92E3C" w:rsidP="00ED266D">
            <w:pPr>
              <w:tabs>
                <w:tab w:val="left" w:pos="1338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b/>
                <w:bCs/>
                <w:sz w:val="28"/>
              </w:rPr>
              <w:t>210,180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2331BF" w14:textId="77777777" w:rsidR="00E92E3C" w:rsidRPr="003D687B" w:rsidRDefault="00E92E3C" w:rsidP="00E92E3C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83A76" w14:textId="6A8B6BF1" w:rsidR="00E92E3C" w:rsidRPr="003D687B" w:rsidRDefault="00E92E3C" w:rsidP="00E92E3C">
            <w:pPr>
              <w:tabs>
                <w:tab w:val="decimal" w:pos="1414"/>
              </w:tabs>
              <w:suppressAutoHyphens/>
              <w:snapToGrid w:val="0"/>
              <w:spacing w:after="0" w:line="240" w:lineRule="atLeast"/>
              <w:ind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D687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209,930</w:t>
            </w:r>
          </w:p>
        </w:tc>
      </w:tr>
      <w:tr w:rsidR="003138BE" w:rsidRPr="00C47116" w14:paraId="6EF475BA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212F25E4" w14:textId="3638F0AA" w:rsidR="003138BE" w:rsidRPr="00DB7C1C" w:rsidRDefault="003138BE" w:rsidP="003D687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8" w:type="dxa"/>
            <w:gridSpan w:val="5"/>
            <w:shd w:val="clear" w:color="auto" w:fill="auto"/>
            <w:vAlign w:val="bottom"/>
          </w:tcPr>
          <w:p w14:paraId="07EECB28" w14:textId="534FA7E1" w:rsidR="003138BE" w:rsidRPr="00DB7C1C" w:rsidRDefault="003138BE" w:rsidP="003D687B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B7C1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B74DF" w:rsidRPr="00C47116" w14:paraId="0B055C42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5252BE47" w14:textId="77777777" w:rsidR="001B74DF" w:rsidRPr="00DB7C1C" w:rsidRDefault="001B74DF" w:rsidP="003D687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4B5A8EDF" w14:textId="2D0CEEBE" w:rsidR="001B74DF" w:rsidRPr="00DB7C1C" w:rsidRDefault="001B74DF" w:rsidP="003D687B">
            <w:pPr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7C1C">
              <w:rPr>
                <w:rFonts w:ascii="Angsana New" w:hAnsi="Angsana New" w:cs="Angsana New"/>
                <w:color w:val="000000"/>
                <w:sz w:val="28"/>
              </w:rPr>
              <w:t>31</w:t>
            </w:r>
            <w:r w:rsidRPr="00DB7C1C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  <w:r w:rsidR="00AC445C" w:rsidRPr="00DB7C1C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AC445C" w:rsidRPr="00DB7C1C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3D687B" w:rsidRPr="00DB7C1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C27DC1F" w14:textId="77777777" w:rsidR="001B74DF" w:rsidRPr="00DB7C1C" w:rsidRDefault="001B74DF" w:rsidP="003D687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50348CAB" w14:textId="14F7FD77" w:rsidR="001B74DF" w:rsidRPr="00DB7C1C" w:rsidRDefault="001B74DF" w:rsidP="003D687B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B7C1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DB7C1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  <w:r w:rsidR="00AC445C" w:rsidRPr="00DB7C1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256</w:t>
            </w:r>
            <w:r w:rsidR="003D687B" w:rsidRPr="00DB7C1C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1B74DF" w:rsidRPr="00C47116" w14:paraId="57FBA7A9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2C493D92" w14:textId="77777777" w:rsidR="001B74DF" w:rsidRPr="00DB7C1C" w:rsidRDefault="001B74DF" w:rsidP="003D687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10CBDE30" w14:textId="220EC593" w:rsidR="001B74DF" w:rsidRPr="00DB7C1C" w:rsidRDefault="001B74DF" w:rsidP="003D687B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DB7C1C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8178A3C" w14:textId="77777777" w:rsidR="001B74DF" w:rsidRPr="00DB7C1C" w:rsidRDefault="001B74DF" w:rsidP="003D687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14:paraId="3A1F25D8" w14:textId="495E47F6" w:rsidR="001B74DF" w:rsidRPr="00DB7C1C" w:rsidRDefault="001B74DF" w:rsidP="003D687B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B7C1C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1B74DF" w:rsidRPr="00C47116" w14:paraId="185D46CC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5DA1A8FF" w14:textId="77777777" w:rsidR="001B74DF" w:rsidRPr="00DB7C1C" w:rsidRDefault="001B74DF" w:rsidP="003D687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698" w:type="dxa"/>
            <w:gridSpan w:val="5"/>
            <w:shd w:val="clear" w:color="auto" w:fill="auto"/>
            <w:vAlign w:val="bottom"/>
          </w:tcPr>
          <w:p w14:paraId="619E7E39" w14:textId="55CE66D8" w:rsidR="001B74DF" w:rsidRPr="00DB7C1C" w:rsidRDefault="001B74DF" w:rsidP="003D687B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B7C1C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DB7C1C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DB7C1C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B74DF" w:rsidRPr="00E92E3C" w14:paraId="5F6051BF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79B6030B" w14:textId="77777777" w:rsidR="001B74DF" w:rsidRPr="00E92E3C" w:rsidRDefault="001B74DF" w:rsidP="003D687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E92E3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569FC61D" w14:textId="77777777" w:rsidR="001B74DF" w:rsidRPr="00E92E3C" w:rsidRDefault="001B74DF" w:rsidP="003D687B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A802FF5" w14:textId="77777777" w:rsidR="001B74DF" w:rsidRPr="00E92E3C" w:rsidRDefault="001B74DF" w:rsidP="003D687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14:paraId="32BCB9A6" w14:textId="77777777" w:rsidR="001B74DF" w:rsidRPr="00E92E3C" w:rsidRDefault="001B74DF" w:rsidP="003D687B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E92E3C" w:rsidRPr="00E92E3C" w14:paraId="38E95628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0D2CF54A" w14:textId="22525CA6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shd w:val="clear" w:color="auto" w:fill="auto"/>
          </w:tcPr>
          <w:p w14:paraId="10CAD6C0" w14:textId="6EDAF80D" w:rsidR="00E92E3C" w:rsidRPr="00E92E3C" w:rsidRDefault="00E92E3C" w:rsidP="00793F8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sz w:val="28"/>
              </w:rPr>
              <w:t>156,467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09D466F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3CA4037D" w14:textId="2F098253" w:rsidR="00E92E3C" w:rsidRPr="00E92E3C" w:rsidRDefault="00E92E3C" w:rsidP="00E92E3C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sz w:val="28"/>
                <w:lang w:eastAsia="zh-CN"/>
              </w:rPr>
              <w:t>151,764</w:t>
            </w:r>
          </w:p>
        </w:tc>
      </w:tr>
      <w:tr w:rsidR="00E92E3C" w:rsidRPr="00E92E3C" w14:paraId="20BCCD31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70F39577" w14:textId="77777777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</w:tcPr>
          <w:p w14:paraId="4BB9E86C" w14:textId="616B0694" w:rsidR="00E92E3C" w:rsidRPr="00E92E3C" w:rsidRDefault="00E92E3C" w:rsidP="00793F8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sz w:val="28"/>
              </w:rPr>
              <w:t xml:space="preserve"> 15,301 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6164A2E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1028A37A" w14:textId="1AD9668C" w:rsidR="00E92E3C" w:rsidRPr="00E92E3C" w:rsidRDefault="00E92E3C" w:rsidP="00E92E3C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sz w:val="28"/>
                <w:lang w:eastAsia="zh-CN"/>
              </w:rPr>
              <w:t>22,731</w:t>
            </w:r>
          </w:p>
        </w:tc>
      </w:tr>
      <w:tr w:rsidR="00E92E3C" w:rsidRPr="00E92E3C" w14:paraId="2C1A3C08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0618887A" w14:textId="77777777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86238" w14:textId="61E83F58" w:rsidR="00E92E3C" w:rsidRPr="00E92E3C" w:rsidRDefault="00E92E3C" w:rsidP="00793F8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b/>
                <w:bCs/>
                <w:sz w:val="28"/>
              </w:rPr>
              <w:t>171,768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C1CFD7F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F35D46B" w14:textId="213FCBC6" w:rsidR="00E92E3C" w:rsidRPr="00E92E3C" w:rsidRDefault="00E92E3C" w:rsidP="00E92E3C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174,495</w:t>
            </w:r>
          </w:p>
        </w:tc>
      </w:tr>
      <w:tr w:rsidR="00E92E3C" w:rsidRPr="00E92E3C" w14:paraId="2D5E3143" w14:textId="77777777" w:rsidTr="00035BF3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057DD108" w14:textId="77777777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14:paraId="46C8D661" w14:textId="77777777" w:rsidR="00E92E3C" w:rsidRPr="00E92E3C" w:rsidRDefault="00E92E3C" w:rsidP="00793F8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1D5231A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6A73" w14:textId="77777777" w:rsidR="00E92E3C" w:rsidRPr="00E92E3C" w:rsidRDefault="00E92E3C" w:rsidP="00E92E3C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E92E3C" w:rsidRPr="00E92E3C" w14:paraId="3ACB0DA6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11949D2D" w14:textId="77777777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shd w:val="clear" w:color="auto" w:fill="auto"/>
          </w:tcPr>
          <w:p w14:paraId="0D5E85EB" w14:textId="2FD24F41" w:rsidR="00E92E3C" w:rsidRPr="00E92E3C" w:rsidRDefault="00793F8B" w:rsidP="00793F8B">
            <w:pPr>
              <w:tabs>
                <w:tab w:val="decimal" w:pos="1518"/>
                <w:tab w:val="left" w:pos="1628"/>
              </w:tabs>
              <w:suppressAutoHyphens/>
              <w:snapToGrid w:val="0"/>
              <w:spacing w:after="0" w:line="240" w:lineRule="atLeast"/>
              <w:ind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               </w:t>
            </w:r>
            <w:r w:rsidR="00E92E3C" w:rsidRPr="00E92E3C">
              <w:rPr>
                <w:rFonts w:asciiTheme="majorBidi" w:hAnsiTheme="majorBidi" w:cstheme="majorBidi"/>
                <w:b/>
                <w:bCs/>
                <w:sz w:val="28"/>
              </w:rPr>
              <w:t>(8)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E442F2E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18D2FB5D" w14:textId="27792646" w:rsidR="00E92E3C" w:rsidRPr="00E92E3C" w:rsidRDefault="00E92E3C" w:rsidP="00E92E3C">
            <w:pPr>
              <w:tabs>
                <w:tab w:val="decimal" w:pos="1401"/>
              </w:tabs>
              <w:suppressAutoHyphens/>
              <w:snapToGrid w:val="0"/>
              <w:spacing w:after="0" w:line="240" w:lineRule="atLeast"/>
              <w:ind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(9)</w:t>
            </w:r>
          </w:p>
        </w:tc>
      </w:tr>
    </w:tbl>
    <w:p w14:paraId="124D2700" w14:textId="7C232EEA" w:rsidR="00784231" w:rsidRPr="00E92E3C" w:rsidRDefault="00784231">
      <w:pPr>
        <w:rPr>
          <w:rFonts w:asciiTheme="majorBidi" w:hAnsiTheme="majorBidi" w:cstheme="majorBidi"/>
          <w:sz w:val="28"/>
        </w:rPr>
      </w:pPr>
    </w:p>
    <w:tbl>
      <w:tblPr>
        <w:tblpPr w:leftFromText="180" w:rightFromText="180" w:vertAnchor="text" w:horzAnchor="margin" w:tblpX="454" w:tblpY="56"/>
        <w:tblW w:w="9188" w:type="dxa"/>
        <w:tblLayout w:type="fixed"/>
        <w:tblLook w:val="0000" w:firstRow="0" w:lastRow="0" w:firstColumn="0" w:lastColumn="0" w:noHBand="0" w:noVBand="0"/>
      </w:tblPr>
      <w:tblGrid>
        <w:gridCol w:w="5490"/>
        <w:gridCol w:w="1712"/>
        <w:gridCol w:w="283"/>
        <w:gridCol w:w="1703"/>
      </w:tblGrid>
      <w:tr w:rsidR="00AC445C" w:rsidRPr="00E92E3C" w14:paraId="7E0F5B87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40BCF499" w14:textId="0B808E39" w:rsidR="00AC445C" w:rsidRPr="00E92E3C" w:rsidRDefault="00AC445C" w:rsidP="00AC445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 w:rsidRPr="00E92E3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2C00564B" w14:textId="77777777" w:rsidR="00AC445C" w:rsidRPr="00E92E3C" w:rsidRDefault="00AC445C" w:rsidP="00AC445C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FB4461" w14:textId="77777777" w:rsidR="00AC445C" w:rsidRPr="00E92E3C" w:rsidRDefault="00AC445C" w:rsidP="00AC445C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97AFB80" w14:textId="77777777" w:rsidR="00AC445C" w:rsidRPr="00E92E3C" w:rsidRDefault="00AC445C" w:rsidP="00AC445C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E92E3C" w:rsidRPr="00E92E3C" w14:paraId="1BB64F60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2E3737F7" w14:textId="7E6E2218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712" w:type="dxa"/>
            <w:shd w:val="clear" w:color="auto" w:fill="auto"/>
          </w:tcPr>
          <w:p w14:paraId="176AC431" w14:textId="0F90B141" w:rsidR="00E92E3C" w:rsidRPr="00E92E3C" w:rsidRDefault="00E92E3C" w:rsidP="00793F8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sz w:val="28"/>
              </w:rPr>
              <w:t>1,685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F54DE2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5EB9DF3F" w14:textId="21C5EF34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sz w:val="28"/>
                <w:lang w:eastAsia="zh-CN"/>
              </w:rPr>
              <w:t>1,691</w:t>
            </w:r>
          </w:p>
        </w:tc>
      </w:tr>
      <w:tr w:rsidR="00E92E3C" w:rsidRPr="00E92E3C" w14:paraId="2D6C4225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3C0FE766" w14:textId="78C9AD1F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shd w:val="clear" w:color="auto" w:fill="auto"/>
          </w:tcPr>
          <w:p w14:paraId="492CFF82" w14:textId="3CECBE50" w:rsidR="00E92E3C" w:rsidRPr="00E92E3C" w:rsidRDefault="00E92E3C" w:rsidP="00793F8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52F4B1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2F821BAB" w14:textId="4176502B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</w:p>
        </w:tc>
      </w:tr>
      <w:tr w:rsidR="00E92E3C" w:rsidRPr="00E92E3C" w14:paraId="410D4022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2D3242CF" w14:textId="01DB847B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9CFF8" w14:textId="614DE9A3" w:rsidR="00E92E3C" w:rsidRPr="00E92E3C" w:rsidRDefault="00E92E3C" w:rsidP="00793F8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b/>
                <w:bCs/>
                <w:sz w:val="28"/>
              </w:rPr>
              <w:t>1,729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EC55F4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5AA4B08" w14:textId="72EE56E3" w:rsidR="00E92E3C" w:rsidRPr="00E92E3C" w:rsidRDefault="00E92E3C" w:rsidP="00E92E3C">
            <w:pPr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1,737</w:t>
            </w:r>
          </w:p>
        </w:tc>
      </w:tr>
      <w:tr w:rsidR="00E92E3C" w:rsidRPr="00E92E3C" w14:paraId="7F32D654" w14:textId="77777777" w:rsidTr="00035BF3">
        <w:trPr>
          <w:trHeight w:val="20"/>
        </w:trPr>
        <w:tc>
          <w:tcPr>
            <w:tcW w:w="5490" w:type="dxa"/>
            <w:shd w:val="clear" w:color="auto" w:fill="auto"/>
            <w:vAlign w:val="bottom"/>
          </w:tcPr>
          <w:p w14:paraId="3462241B" w14:textId="77777777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</w:tcPr>
          <w:p w14:paraId="340FEBC9" w14:textId="77777777" w:rsidR="00E92E3C" w:rsidRPr="00E92E3C" w:rsidRDefault="00E92E3C" w:rsidP="00793F8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D55EE6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69870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E92E3C" w:rsidRPr="00E92E3C" w14:paraId="76E765A0" w14:textId="77777777" w:rsidTr="00035BF3">
        <w:trPr>
          <w:trHeight w:val="366"/>
        </w:trPr>
        <w:tc>
          <w:tcPr>
            <w:tcW w:w="5490" w:type="dxa"/>
            <w:shd w:val="clear" w:color="auto" w:fill="auto"/>
            <w:vAlign w:val="bottom"/>
          </w:tcPr>
          <w:p w14:paraId="5C5545F5" w14:textId="288E5337" w:rsidR="00E92E3C" w:rsidRPr="00E92E3C" w:rsidRDefault="00E92E3C" w:rsidP="00E92E3C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712" w:type="dxa"/>
            <w:tcBorders>
              <w:bottom w:val="double" w:sz="4" w:space="0" w:color="auto"/>
            </w:tcBorders>
            <w:shd w:val="clear" w:color="auto" w:fill="auto"/>
          </w:tcPr>
          <w:p w14:paraId="4E69A224" w14:textId="0509059C" w:rsidR="00E92E3C" w:rsidRPr="00E92E3C" w:rsidRDefault="00E92E3C" w:rsidP="00793F8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hAnsiTheme="majorBidi" w:cstheme="majorBidi"/>
                <w:b/>
                <w:bCs/>
                <w:sz w:val="28"/>
              </w:rPr>
              <w:t>383,677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7E2CA0" w14:textId="77777777" w:rsidR="00E92E3C" w:rsidRPr="00E92E3C" w:rsidRDefault="00E92E3C" w:rsidP="00E92E3C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2BF09" w14:textId="3C88376E" w:rsidR="00E92E3C" w:rsidRPr="00E92E3C" w:rsidRDefault="00E92E3C" w:rsidP="00E92E3C">
            <w:pPr>
              <w:tabs>
                <w:tab w:val="decimal" w:pos="1412"/>
              </w:tabs>
              <w:suppressAutoHyphens/>
              <w:snapToGrid w:val="0"/>
              <w:spacing w:after="0" w:line="240" w:lineRule="atLeast"/>
              <w:ind w:right="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92E3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386,162</w:t>
            </w:r>
          </w:p>
        </w:tc>
      </w:tr>
    </w:tbl>
    <w:p w14:paraId="15B78FFD" w14:textId="77777777" w:rsidR="00AC445C" w:rsidRPr="003B1BF6" w:rsidRDefault="00AC445C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E9317" w14:textId="1824F22C" w:rsidR="00795612" w:rsidRDefault="007F1EB9" w:rsidP="00A07A0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946E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</w:t>
      </w:r>
      <w:r w:rsidR="00020B88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060903" w:rsidRPr="00946E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946E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</w:t>
      </w:r>
      <w:r w:rsidR="00020B88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</w:t>
      </w:r>
      <w:r w:rsidR="001A2A06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สำหรับงวด</w:t>
      </w:r>
      <w:r w:rsidR="005F156A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สาม</w:t>
      </w:r>
      <w:r w:rsidR="001A2A06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เดือนสิ้นสุดวันที่</w:t>
      </w:r>
      <w:r w:rsidR="0001032E" w:rsidRPr="00946E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5F156A" w:rsidRPr="00946E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="005F156A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มีนาคม </w:t>
      </w:r>
      <w:r w:rsidR="005F156A" w:rsidRPr="00946E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946E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="00B07E26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60903" w:rsidRPr="00946E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1A2A06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เป็นจำนวน</w:t>
      </w:r>
      <w:r w:rsidR="005F2146" w:rsidRPr="00946E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8937B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13</w:t>
      </w:r>
      <w:r w:rsidR="00801B2E" w:rsidRPr="00946E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ล้านบาท </w:t>
      </w:r>
      <w:r w:rsidR="001A2A06" w:rsidRPr="00946E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5F156A" w:rsidRPr="00946EF0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31 </w:t>
      </w:r>
      <w:r w:rsidR="005F156A" w:rsidRPr="00946EF0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มีนาคม </w:t>
      </w:r>
      <w:r w:rsidR="005F156A" w:rsidRPr="00946EF0">
        <w:rPr>
          <w:rFonts w:ascii="Angsana New" w:hAnsi="Angsana New" w:cs="Angsana New"/>
          <w:i/>
          <w:iCs/>
          <w:color w:val="000000"/>
          <w:sz w:val="30"/>
          <w:szCs w:val="30"/>
        </w:rPr>
        <w:t>256</w:t>
      </w:r>
      <w:r w:rsidR="00946EF0">
        <w:rPr>
          <w:rFonts w:ascii="Angsana New" w:hAnsi="Angsana New" w:cs="Angsana New"/>
          <w:i/>
          <w:iCs/>
          <w:color w:val="000000"/>
          <w:sz w:val="30"/>
          <w:szCs w:val="30"/>
        </w:rPr>
        <w:t>6</w:t>
      </w:r>
      <w:r w:rsidR="001A2A06" w:rsidRPr="00946E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:</w:t>
      </w:r>
      <w:r w:rsidR="005F2146" w:rsidRPr="00946E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946E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14</w:t>
      </w:r>
      <w:r w:rsidR="00B11F43" w:rsidRPr="00946EF0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="001A2A06" w:rsidRPr="00946E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2566BFF1" w14:textId="77777777" w:rsidR="00A07A09" w:rsidRPr="00A07A09" w:rsidRDefault="00A07A09" w:rsidP="00A07A0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DEEBFA8" w14:textId="6D10249F" w:rsidR="00B742E5" w:rsidRPr="00E275F0" w:rsidRDefault="00C82120" w:rsidP="004B5C1C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432478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4B5C1C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D36DE5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ลงทุนใน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Pr="00CA0C6C" w:rsidRDefault="00C7749A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30C6E07A" w14:textId="0D382B56" w:rsidR="00666496" w:rsidRPr="00350F8B" w:rsidRDefault="00EC4687" w:rsidP="00EE4093">
      <w:pPr>
        <w:tabs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วันที่ </w:t>
      </w:r>
      <w:bookmarkStart w:id="8" w:name="_Hlk97640396"/>
      <w:r w:rsidR="004B5C1C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4B5C1C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0E1B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bookmarkEnd w:id="8"/>
      <w:r w:rsidR="001F47F2" w:rsidRP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946E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7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ผลการ</w:t>
      </w:r>
      <w:r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ดำเนินงาน</w:t>
      </w:r>
      <w:r w:rsidR="00FC64B0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ของเงินลงทุน</w:t>
      </w:r>
      <w:r w:rsidR="00262BA4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จัดประเภทเป็น</w:t>
      </w:r>
      <w:r w:rsidR="0051711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เครื่องมือทางการเงินที่วัดมูลค่าด้วยมูลค่ายุติธรรมผ่านกำไรหรือขาดทุนในหมายเหตุข้อ </w:t>
      </w:r>
      <w:r w:rsidR="00CB3329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="006D5771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C21E9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5.1</w:t>
      </w:r>
      <w:r w:rsidR="00995388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เป็น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350F8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FC2F3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558</w:t>
      </w:r>
      <w:r w:rsidR="00C21E98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ล้านบาท 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เงิ</w:t>
      </w:r>
      <w:r w:rsidR="00522D63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ลงทุนดังกล่าวมีมูลค่ายุติธรรมเป็นศูนย์ ณ วันที่รายงาน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31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946E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6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6D65CB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4B5C1C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48</w:t>
      </w:r>
      <w:r w:rsidR="00946E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</w:t>
      </w:r>
      <w:r w:rsidRPr="008F6C8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</w:t>
      </w:r>
      <w:r w:rsidRPr="007E794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บาท </w:t>
      </w:r>
      <w:r w:rsidR="001A2A06" w:rsidRPr="008F6C89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มีมูลค่ายุติธรรมเป็นศูนย์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49415734" w14:textId="2C8D7CB9" w:rsidR="00DD79C0" w:rsidRPr="00CA0C6C" w:rsidRDefault="00DD79C0" w:rsidP="00CA0C6C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464FC98" w14:textId="0C823CAC" w:rsidR="002A7519" w:rsidRDefault="00D36DE5" w:rsidP="00EE4093">
      <w:pPr>
        <w:pStyle w:val="Heading1"/>
        <w:tabs>
          <w:tab w:val="left" w:pos="540"/>
          <w:tab w:val="left" w:pos="630"/>
        </w:tabs>
      </w:pPr>
      <w:r>
        <w:rPr>
          <w:rFonts w:hint="cs"/>
          <w:cs/>
        </w:rPr>
        <w:lastRenderedPageBreak/>
        <w:t xml:space="preserve">    </w:t>
      </w:r>
      <w:bookmarkStart w:id="9" w:name="_Toc165308788"/>
      <w:r w:rsidR="00B742E5" w:rsidRPr="00E275F0">
        <w:rPr>
          <w:cs/>
        </w:rPr>
        <w:t>เงินลงทุนในบริษัทย่อย</w:t>
      </w:r>
      <w:r w:rsidR="00B05267">
        <w:t xml:space="preserve"> </w:t>
      </w:r>
      <w:r w:rsidR="00B742E5" w:rsidRPr="00E275F0">
        <w:rPr>
          <w:cs/>
        </w:rPr>
        <w:t>บริษัทร่วม</w:t>
      </w:r>
      <w:r w:rsidR="00B05267">
        <w:rPr>
          <w:rFonts w:hint="cs"/>
          <w:cs/>
        </w:rPr>
        <w:t>และการร่วมค้า</w:t>
      </w:r>
      <w:r w:rsidR="00B742E5" w:rsidRPr="00E275F0">
        <w:rPr>
          <w:cs/>
        </w:rPr>
        <w:t>สุทธิ</w:t>
      </w:r>
      <w:bookmarkEnd w:id="9"/>
    </w:p>
    <w:p w14:paraId="55A2FB07" w14:textId="77777777" w:rsidR="007520DD" w:rsidRPr="00CA0C6C" w:rsidRDefault="007520DD" w:rsidP="00800DAA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665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7520DD" w:rsidRPr="00B742E5" w14:paraId="52519467" w14:textId="77777777" w:rsidTr="00EF0751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68852BDC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57F07B79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FBDC80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6EAF3357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7520DD" w:rsidRPr="00B742E5" w14:paraId="53113104" w14:textId="77777777" w:rsidTr="00EF0751">
        <w:tc>
          <w:tcPr>
            <w:tcW w:w="2952" w:type="dxa"/>
            <w:vAlign w:val="bottom"/>
          </w:tcPr>
          <w:p w14:paraId="1EB720BE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726FCD0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46193B44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510382AF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0EB94B6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758E10AB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66226C0D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51981958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7520DD" w:rsidRPr="00B742E5" w14:paraId="7BC49FFD" w14:textId="77777777" w:rsidTr="00EF0751">
        <w:trPr>
          <w:gridAfter w:val="1"/>
          <w:wAfter w:w="7" w:type="dxa"/>
        </w:trPr>
        <w:tc>
          <w:tcPr>
            <w:tcW w:w="2952" w:type="dxa"/>
            <w:vAlign w:val="bottom"/>
          </w:tcPr>
          <w:p w14:paraId="55923D72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</w:tcPr>
          <w:p w14:paraId="664C13D5" w14:textId="77777777" w:rsidR="007520DD" w:rsidRPr="007669C3" w:rsidRDefault="007520DD" w:rsidP="00560F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0FA1AEEB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48C02D5C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0F9900E9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7520DD" w:rsidRPr="00B742E5" w14:paraId="3F9146D3" w14:textId="77777777" w:rsidTr="00EF0751">
        <w:tc>
          <w:tcPr>
            <w:tcW w:w="2952" w:type="dxa"/>
            <w:vAlign w:val="bottom"/>
          </w:tcPr>
          <w:p w14:paraId="413AB9B3" w14:textId="77777777" w:rsidR="007520DD" w:rsidRPr="007669C3" w:rsidRDefault="007520DD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hideMark/>
          </w:tcPr>
          <w:p w14:paraId="04F2ED8F" w14:textId="77777777" w:rsidR="007520DD" w:rsidRPr="007669C3" w:rsidRDefault="007520DD" w:rsidP="00560F12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76903F24" w14:textId="77777777" w:rsidR="007520DD" w:rsidRPr="007669C3" w:rsidRDefault="007520DD" w:rsidP="00560F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16D35120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43DBF4A5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6845245F" w14:textId="77777777" w:rsidR="007520DD" w:rsidRPr="007669C3" w:rsidRDefault="007520DD" w:rsidP="00560F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7520DD" w:rsidRPr="00B742E5" w14:paraId="5F094E58" w14:textId="77777777" w:rsidTr="00EF0751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1DB54E5D" w14:textId="77777777" w:rsidR="007520DD" w:rsidRPr="007669C3" w:rsidRDefault="007520DD" w:rsidP="007520D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4F8C0E8A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4B16AC48" w14:textId="77777777" w:rsidR="007520DD" w:rsidRPr="007669C3" w:rsidRDefault="007520DD" w:rsidP="007520DD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3FDC326E" w14:textId="04CC20F9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567" w:type="dxa"/>
          </w:tcPr>
          <w:p w14:paraId="7D876B7E" w14:textId="02A38715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35" w:type="dxa"/>
          </w:tcPr>
          <w:p w14:paraId="4F33B031" w14:textId="09D71AE5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16" w:type="dxa"/>
          </w:tcPr>
          <w:p w14:paraId="0CFB258A" w14:textId="1C2F6D74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66" w:type="dxa"/>
          </w:tcPr>
          <w:p w14:paraId="19DBDB87" w14:textId="272F08EA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671" w:type="dxa"/>
          </w:tcPr>
          <w:p w14:paraId="22818CF5" w14:textId="5275C06A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</w:p>
        </w:tc>
      </w:tr>
      <w:tr w:rsidR="007520DD" w:rsidRPr="00B742E5" w14:paraId="7AFBFA72" w14:textId="77777777" w:rsidTr="00EF0751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116E713E" w14:textId="77777777" w:rsidR="007520DD" w:rsidRPr="007669C3" w:rsidRDefault="007520DD" w:rsidP="007520D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54FB17F6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FD31A4C" w14:textId="77777777" w:rsidR="007520DD" w:rsidRPr="007669C3" w:rsidRDefault="007520DD" w:rsidP="007520DD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</w:tcPr>
          <w:p w14:paraId="20A4BEF6" w14:textId="03D0165A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567" w:type="dxa"/>
          </w:tcPr>
          <w:p w14:paraId="6B3EA5AD" w14:textId="1236DB86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35" w:type="dxa"/>
          </w:tcPr>
          <w:p w14:paraId="5D66D488" w14:textId="6286BFB3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16" w:type="dxa"/>
          </w:tcPr>
          <w:p w14:paraId="4CF45AD2" w14:textId="26DB794B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666" w:type="dxa"/>
          </w:tcPr>
          <w:p w14:paraId="554CF5F7" w14:textId="0A638052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71" w:type="dxa"/>
          </w:tcPr>
          <w:p w14:paraId="0484F01B" w14:textId="263E8D27" w:rsidR="007520DD" w:rsidRPr="007669C3" w:rsidRDefault="007520DD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</w:tc>
      </w:tr>
      <w:tr w:rsidR="007520DD" w:rsidRPr="00B742E5" w14:paraId="58EB7C71" w14:textId="77777777" w:rsidTr="00EF0751">
        <w:trPr>
          <w:gridAfter w:val="1"/>
          <w:wAfter w:w="7" w:type="dxa"/>
          <w:trHeight w:val="236"/>
        </w:trPr>
        <w:tc>
          <w:tcPr>
            <w:tcW w:w="2952" w:type="dxa"/>
            <w:vAlign w:val="bottom"/>
          </w:tcPr>
          <w:p w14:paraId="4356DF39" w14:textId="77777777" w:rsidR="007520DD" w:rsidRPr="007669C3" w:rsidRDefault="007520DD" w:rsidP="007520D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65" w:type="dxa"/>
            <w:vAlign w:val="bottom"/>
          </w:tcPr>
          <w:p w14:paraId="76BE6DFD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028E6C6A" w14:textId="77777777" w:rsidR="007520DD" w:rsidRPr="007669C3" w:rsidRDefault="007520DD" w:rsidP="007520DD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2CE1C865" w14:textId="452587DF" w:rsidR="007520DD" w:rsidRPr="00B77194" w:rsidRDefault="007520DD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EE409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567" w:type="dxa"/>
            <w:hideMark/>
          </w:tcPr>
          <w:p w14:paraId="6CD192C6" w14:textId="501F922A" w:rsidR="007520DD" w:rsidRPr="007669C3" w:rsidRDefault="00EE4093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635" w:type="dxa"/>
            <w:hideMark/>
          </w:tcPr>
          <w:p w14:paraId="3EF89CBB" w14:textId="7610AC37" w:rsidR="007520DD" w:rsidRPr="007669C3" w:rsidRDefault="00EE4093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616" w:type="dxa"/>
            <w:hideMark/>
          </w:tcPr>
          <w:p w14:paraId="62A193DD" w14:textId="5DE41356" w:rsidR="007520DD" w:rsidRPr="007669C3" w:rsidRDefault="00EE4093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666" w:type="dxa"/>
            <w:hideMark/>
          </w:tcPr>
          <w:p w14:paraId="6BB26EA2" w14:textId="66D393AE" w:rsidR="007520DD" w:rsidRPr="007669C3" w:rsidRDefault="00EE4093" w:rsidP="007520DD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671" w:type="dxa"/>
            <w:hideMark/>
          </w:tcPr>
          <w:p w14:paraId="374B2587" w14:textId="04477615" w:rsidR="007520DD" w:rsidRPr="007669C3" w:rsidRDefault="00EE4093" w:rsidP="007520DD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7520DD" w:rsidRPr="00B742E5" w14:paraId="57FEEA17" w14:textId="77777777" w:rsidTr="00EF0751">
        <w:trPr>
          <w:gridAfter w:val="1"/>
          <w:wAfter w:w="7" w:type="dxa"/>
        </w:trPr>
        <w:tc>
          <w:tcPr>
            <w:tcW w:w="2952" w:type="dxa"/>
          </w:tcPr>
          <w:p w14:paraId="21A9E0C0" w14:textId="77777777" w:rsidR="007520DD" w:rsidRPr="007669C3" w:rsidRDefault="007520DD" w:rsidP="007520D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0D1FF33B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DC2CADE" w14:textId="77777777" w:rsidR="007520DD" w:rsidRPr="007669C3" w:rsidRDefault="007520DD" w:rsidP="007520D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54ED7579" w14:textId="77777777" w:rsidR="007520DD" w:rsidRPr="007669C3" w:rsidRDefault="007520DD" w:rsidP="007520DD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34C08018" w14:textId="77777777" w:rsidR="007520DD" w:rsidRPr="007669C3" w:rsidRDefault="007520DD" w:rsidP="007520DD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7520DD" w:rsidRPr="00B742E5" w14:paraId="64B03ACB" w14:textId="77777777" w:rsidTr="00EF0751">
        <w:trPr>
          <w:gridAfter w:val="1"/>
          <w:wAfter w:w="7" w:type="dxa"/>
        </w:trPr>
        <w:tc>
          <w:tcPr>
            <w:tcW w:w="2952" w:type="dxa"/>
            <w:hideMark/>
          </w:tcPr>
          <w:p w14:paraId="6967583C" w14:textId="77777777" w:rsidR="007520DD" w:rsidRPr="00522D63" w:rsidRDefault="007520DD" w:rsidP="007520DD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</w:t>
            </w: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65" w:type="dxa"/>
          </w:tcPr>
          <w:p w14:paraId="3CB0D482" w14:textId="77777777" w:rsidR="007520DD" w:rsidRPr="005E697F" w:rsidRDefault="007520DD" w:rsidP="007520DD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6D5497A" w14:textId="77777777" w:rsidR="007520DD" w:rsidRPr="005E697F" w:rsidRDefault="007520DD" w:rsidP="007520D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F70CDC0" w14:textId="77777777" w:rsidR="007520DD" w:rsidRPr="005E697F" w:rsidRDefault="007520DD" w:rsidP="007520D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4591FEF7" w14:textId="77777777" w:rsidR="007520DD" w:rsidRPr="005E697F" w:rsidRDefault="007520DD" w:rsidP="007520D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CEF16C3" w14:textId="77777777" w:rsidR="007520DD" w:rsidRPr="005E697F" w:rsidRDefault="007520DD" w:rsidP="007520D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4B48DFD3" w14:textId="77777777" w:rsidR="007520DD" w:rsidRPr="005E697F" w:rsidRDefault="007520DD" w:rsidP="007520D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45BF8934" w14:textId="77777777" w:rsidR="007520DD" w:rsidRPr="005E697F" w:rsidRDefault="007520DD" w:rsidP="007520D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5FFF6AC7" w14:textId="77777777" w:rsidR="007520DD" w:rsidRPr="005E697F" w:rsidRDefault="007520DD" w:rsidP="007520DD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452E86" w:rsidRPr="00B742E5" w14:paraId="0EB12317" w14:textId="77777777" w:rsidTr="00452E86">
        <w:trPr>
          <w:gridAfter w:val="1"/>
          <w:wAfter w:w="7" w:type="dxa"/>
        </w:trPr>
        <w:tc>
          <w:tcPr>
            <w:tcW w:w="2952" w:type="dxa"/>
          </w:tcPr>
          <w:p w14:paraId="57CC6A2B" w14:textId="6920D61D" w:rsidR="00452E86" w:rsidRPr="005E697F" w:rsidRDefault="00452E86" w:rsidP="00452E86">
            <w:pPr>
              <w:tabs>
                <w:tab w:val="left" w:pos="432"/>
              </w:tabs>
              <w:suppressAutoHyphens/>
              <w:spacing w:after="0" w:line="240" w:lineRule="atLeast"/>
              <w:ind w:left="240" w:right="-143" w:hanging="165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665" w:type="dxa"/>
          </w:tcPr>
          <w:p w14:paraId="5811C717" w14:textId="5A77AE0E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รีไฟแนนซ์สำหรับยานยนต์กลุ่มลักชัวรี่</w:t>
            </w:r>
          </w:p>
        </w:tc>
        <w:tc>
          <w:tcPr>
            <w:tcW w:w="672" w:type="dxa"/>
          </w:tcPr>
          <w:p w14:paraId="3D0FA488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CA1A1A6" w14:textId="77777777" w:rsidR="00452E86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405DCA25" w14:textId="77777777" w:rsidR="00452E86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C27D3D2" w14:textId="3FC33F3C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EF5CDAC" w14:textId="4E08DBB1" w:rsidR="00452E86" w:rsidRPr="00452E86" w:rsidRDefault="00452E86" w:rsidP="00452E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50.0 </w:t>
            </w:r>
          </w:p>
        </w:tc>
        <w:tc>
          <w:tcPr>
            <w:tcW w:w="567" w:type="dxa"/>
            <w:vAlign w:val="bottom"/>
          </w:tcPr>
          <w:p w14:paraId="76E003AB" w14:textId="51B514B7" w:rsidR="00452E86" w:rsidRPr="00452E86" w:rsidRDefault="00452E86" w:rsidP="00452E86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52E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0AF99C34" w14:textId="26CB9E6D" w:rsidR="00452E86" w:rsidRPr="00452E86" w:rsidRDefault="00452E86" w:rsidP="00452E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875 </w:t>
            </w:r>
          </w:p>
        </w:tc>
        <w:tc>
          <w:tcPr>
            <w:tcW w:w="616" w:type="dxa"/>
            <w:vAlign w:val="bottom"/>
          </w:tcPr>
          <w:p w14:paraId="24EA2BB8" w14:textId="440AE357" w:rsidR="00452E86" w:rsidRPr="00452E86" w:rsidRDefault="00452E86" w:rsidP="00452E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666" w:type="dxa"/>
            <w:vAlign w:val="bottom"/>
          </w:tcPr>
          <w:p w14:paraId="469BE77E" w14:textId="5B772D44" w:rsidR="00452E86" w:rsidRPr="00452E86" w:rsidRDefault="00452E86" w:rsidP="00452E8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747 </w:t>
            </w:r>
          </w:p>
        </w:tc>
        <w:tc>
          <w:tcPr>
            <w:tcW w:w="671" w:type="dxa"/>
            <w:vAlign w:val="bottom"/>
          </w:tcPr>
          <w:p w14:paraId="660CA8B5" w14:textId="20C42E9D" w:rsidR="00452E86" w:rsidRPr="00452E86" w:rsidRDefault="00452E86" w:rsidP="00452E86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753</w:t>
            </w:r>
          </w:p>
        </w:tc>
      </w:tr>
      <w:tr w:rsidR="00452E86" w:rsidRPr="00B742E5" w14:paraId="74A8A3EC" w14:textId="77777777" w:rsidTr="00452E86">
        <w:trPr>
          <w:gridAfter w:val="1"/>
          <w:wAfter w:w="7" w:type="dxa"/>
        </w:trPr>
        <w:tc>
          <w:tcPr>
            <w:tcW w:w="2952" w:type="dxa"/>
          </w:tcPr>
          <w:p w14:paraId="3C9BDC15" w14:textId="77777777" w:rsidR="00452E86" w:rsidRPr="005E697F" w:rsidRDefault="00452E86" w:rsidP="00452E86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65" w:type="dxa"/>
          </w:tcPr>
          <w:p w14:paraId="4256EA58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1B690E35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2852D1BC" w14:textId="77777777" w:rsidR="00452E86" w:rsidRPr="00452E86" w:rsidRDefault="00452E86" w:rsidP="00452E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0C44E1E8" w14:textId="77777777" w:rsidR="00452E86" w:rsidRPr="00452E86" w:rsidRDefault="00452E86" w:rsidP="00452E86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499B3522" w14:textId="77777777" w:rsidR="00452E86" w:rsidRPr="00452E86" w:rsidRDefault="00452E86" w:rsidP="00452E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62522780" w14:textId="77777777" w:rsidR="00452E86" w:rsidRPr="00452E86" w:rsidRDefault="00452E86" w:rsidP="00452E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vAlign w:val="bottom"/>
          </w:tcPr>
          <w:p w14:paraId="04C244A7" w14:textId="77777777" w:rsidR="00452E86" w:rsidRPr="00452E86" w:rsidRDefault="00452E86" w:rsidP="00452E8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2BD06468" w14:textId="77777777" w:rsidR="00452E86" w:rsidRPr="00452E86" w:rsidRDefault="00452E86" w:rsidP="00452E86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452E86" w:rsidRPr="00B742E5" w14:paraId="09784841" w14:textId="77777777" w:rsidTr="00452E86">
        <w:trPr>
          <w:gridAfter w:val="1"/>
          <w:wAfter w:w="7" w:type="dxa"/>
        </w:trPr>
        <w:tc>
          <w:tcPr>
            <w:tcW w:w="2952" w:type="dxa"/>
          </w:tcPr>
          <w:p w14:paraId="04A59324" w14:textId="77777777" w:rsidR="00452E86" w:rsidRPr="005E697F" w:rsidRDefault="00452E86" w:rsidP="00452E86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665" w:type="dxa"/>
          </w:tcPr>
          <w:p w14:paraId="5F0A9009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33449FCF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AB3894F" w14:textId="77777777" w:rsidR="00452E86" w:rsidRPr="00452E86" w:rsidRDefault="00452E86" w:rsidP="00452E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04A795FC" w14:textId="77777777" w:rsidR="00452E86" w:rsidRPr="00452E86" w:rsidRDefault="00452E86" w:rsidP="00452E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2C31A8CF" w14:textId="77777777" w:rsidR="00452E86" w:rsidRPr="00452E86" w:rsidRDefault="00452E86" w:rsidP="00452E86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0825D2E3" w14:textId="77777777" w:rsidR="00452E86" w:rsidRPr="00452E86" w:rsidRDefault="00452E86" w:rsidP="00452E86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2E17FF18" w14:textId="77777777" w:rsidR="00452E86" w:rsidRPr="00452E86" w:rsidRDefault="00452E86" w:rsidP="00452E86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69A21123" w14:textId="77777777" w:rsidR="00452E86" w:rsidRPr="00452E86" w:rsidRDefault="00452E86" w:rsidP="00452E86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452E86" w:rsidRPr="00B742E5" w14:paraId="13FA2502" w14:textId="77777777" w:rsidTr="00452E86">
        <w:trPr>
          <w:gridAfter w:val="1"/>
          <w:wAfter w:w="7" w:type="dxa"/>
        </w:trPr>
        <w:tc>
          <w:tcPr>
            <w:tcW w:w="2952" w:type="dxa"/>
          </w:tcPr>
          <w:p w14:paraId="6678A59A" w14:textId="77777777" w:rsidR="00452E86" w:rsidRPr="005E697F" w:rsidRDefault="00452E86" w:rsidP="00452E86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5E697F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65" w:type="dxa"/>
          </w:tcPr>
          <w:p w14:paraId="3D75E36E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6EA2CEAC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6DF82E9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7AE0A2B" w14:textId="44E0F728" w:rsidR="00452E86" w:rsidRPr="00452E86" w:rsidRDefault="00452E86" w:rsidP="00452E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22.2 </w:t>
            </w:r>
          </w:p>
        </w:tc>
        <w:tc>
          <w:tcPr>
            <w:tcW w:w="567" w:type="dxa"/>
            <w:vAlign w:val="bottom"/>
          </w:tcPr>
          <w:p w14:paraId="6AC9189E" w14:textId="46EE16FC" w:rsidR="00452E86" w:rsidRPr="00452E86" w:rsidRDefault="00452E86" w:rsidP="00452E86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>22.2</w:t>
            </w:r>
          </w:p>
        </w:tc>
        <w:tc>
          <w:tcPr>
            <w:tcW w:w="635" w:type="dxa"/>
            <w:vAlign w:val="bottom"/>
          </w:tcPr>
          <w:p w14:paraId="3FC24F1F" w14:textId="6C89809B" w:rsidR="00452E86" w:rsidRPr="00452E86" w:rsidRDefault="00452E86" w:rsidP="00452E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117 </w:t>
            </w:r>
          </w:p>
        </w:tc>
        <w:tc>
          <w:tcPr>
            <w:tcW w:w="616" w:type="dxa"/>
            <w:vAlign w:val="bottom"/>
          </w:tcPr>
          <w:p w14:paraId="1C623D7E" w14:textId="3B4AE247" w:rsidR="00452E86" w:rsidRPr="00452E86" w:rsidRDefault="00452E86" w:rsidP="00452E86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7FDDCD75" w14:textId="06106E30" w:rsidR="00452E86" w:rsidRPr="00452E86" w:rsidRDefault="00452E86" w:rsidP="00452E8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58 </w:t>
            </w:r>
          </w:p>
        </w:tc>
        <w:tc>
          <w:tcPr>
            <w:tcW w:w="671" w:type="dxa"/>
            <w:vAlign w:val="bottom"/>
          </w:tcPr>
          <w:p w14:paraId="7B1FF4AA" w14:textId="160D534E" w:rsidR="00452E86" w:rsidRPr="00452E86" w:rsidRDefault="00452E86" w:rsidP="00452E86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>61</w:t>
            </w:r>
          </w:p>
        </w:tc>
      </w:tr>
      <w:tr w:rsidR="00452E86" w:rsidRPr="00B742E5" w14:paraId="4A90A16F" w14:textId="77777777" w:rsidTr="00452E86">
        <w:trPr>
          <w:gridAfter w:val="1"/>
          <w:wAfter w:w="7" w:type="dxa"/>
        </w:trPr>
        <w:tc>
          <w:tcPr>
            <w:tcW w:w="2952" w:type="dxa"/>
          </w:tcPr>
          <w:p w14:paraId="7E6A6BF4" w14:textId="77777777" w:rsidR="00452E86" w:rsidRPr="005E697F" w:rsidRDefault="00452E86" w:rsidP="00452E86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65" w:type="dxa"/>
          </w:tcPr>
          <w:p w14:paraId="53BC729D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672" w:type="dxa"/>
          </w:tcPr>
          <w:p w14:paraId="7F85DE5A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DB0236C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94BC278" w14:textId="05769BEA" w:rsidR="00452E86" w:rsidRPr="00452E86" w:rsidRDefault="00452E86" w:rsidP="00452E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25.4 </w:t>
            </w:r>
          </w:p>
        </w:tc>
        <w:tc>
          <w:tcPr>
            <w:tcW w:w="567" w:type="dxa"/>
            <w:vAlign w:val="bottom"/>
          </w:tcPr>
          <w:p w14:paraId="6A70666F" w14:textId="34DB59A0" w:rsidR="00452E86" w:rsidRPr="00452E86" w:rsidRDefault="00452E86" w:rsidP="00452E86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>25.4</w:t>
            </w:r>
          </w:p>
        </w:tc>
        <w:tc>
          <w:tcPr>
            <w:tcW w:w="635" w:type="dxa"/>
            <w:vAlign w:val="bottom"/>
          </w:tcPr>
          <w:p w14:paraId="75169F71" w14:textId="72179F4F" w:rsidR="00452E86" w:rsidRPr="00452E86" w:rsidRDefault="00452E86" w:rsidP="00452E86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208 </w:t>
            </w:r>
          </w:p>
        </w:tc>
        <w:tc>
          <w:tcPr>
            <w:tcW w:w="616" w:type="dxa"/>
            <w:vAlign w:val="bottom"/>
          </w:tcPr>
          <w:p w14:paraId="7FEF9A33" w14:textId="0A7E3A50" w:rsidR="00452E86" w:rsidRPr="00452E86" w:rsidRDefault="00452E86" w:rsidP="00452E86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>208</w:t>
            </w:r>
          </w:p>
        </w:tc>
        <w:tc>
          <w:tcPr>
            <w:tcW w:w="666" w:type="dxa"/>
            <w:vAlign w:val="bottom"/>
          </w:tcPr>
          <w:p w14:paraId="25FB82F3" w14:textId="3F5FCACE" w:rsidR="00452E86" w:rsidRPr="00452E86" w:rsidRDefault="00452E86" w:rsidP="00452E86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1,313 </w:t>
            </w:r>
          </w:p>
        </w:tc>
        <w:tc>
          <w:tcPr>
            <w:tcW w:w="671" w:type="dxa"/>
            <w:vAlign w:val="bottom"/>
          </w:tcPr>
          <w:p w14:paraId="3CDB77D3" w14:textId="06298354" w:rsidR="00452E86" w:rsidRPr="00452E86" w:rsidRDefault="00452E86" w:rsidP="00452E86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>1,156</w:t>
            </w:r>
          </w:p>
        </w:tc>
      </w:tr>
      <w:tr w:rsidR="00452E86" w:rsidRPr="00B742E5" w14:paraId="13C3E09C" w14:textId="77777777" w:rsidTr="00452E86">
        <w:trPr>
          <w:gridAfter w:val="1"/>
          <w:wAfter w:w="7" w:type="dxa"/>
        </w:trPr>
        <w:tc>
          <w:tcPr>
            <w:tcW w:w="2952" w:type="dxa"/>
          </w:tcPr>
          <w:p w14:paraId="298DF99D" w14:textId="77777777" w:rsidR="00452E86" w:rsidRPr="005E697F" w:rsidRDefault="00452E86" w:rsidP="00452E86">
            <w:pPr>
              <w:tabs>
                <w:tab w:val="left" w:pos="432"/>
              </w:tabs>
              <w:suppressAutoHyphens/>
              <w:spacing w:after="0" w:line="240" w:lineRule="atLeast"/>
              <w:ind w:left="243" w:right="-143" w:hanging="16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665" w:type="dxa"/>
          </w:tcPr>
          <w:p w14:paraId="46ADD127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153DAC33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A03CAA2" w14:textId="32482671" w:rsidR="00452E86" w:rsidRPr="00452E86" w:rsidRDefault="00452E86" w:rsidP="00452E86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 xml:space="preserve"> 39.1 </w:t>
            </w:r>
          </w:p>
        </w:tc>
        <w:tc>
          <w:tcPr>
            <w:tcW w:w="567" w:type="dxa"/>
            <w:vAlign w:val="bottom"/>
          </w:tcPr>
          <w:p w14:paraId="7E81AC33" w14:textId="5DADBB67" w:rsidR="00452E86" w:rsidRPr="00452E86" w:rsidRDefault="00452E86" w:rsidP="00452E86">
            <w:pPr>
              <w:tabs>
                <w:tab w:val="decimal" w:pos="233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452E86">
              <w:rPr>
                <w:rFonts w:asciiTheme="majorBidi" w:hAnsiTheme="majorBidi" w:cstheme="majorBidi"/>
                <w:sz w:val="20"/>
                <w:szCs w:val="20"/>
              </w:rPr>
              <w:t>39.1</w:t>
            </w:r>
          </w:p>
        </w:tc>
        <w:tc>
          <w:tcPr>
            <w:tcW w:w="635" w:type="dxa"/>
            <w:vAlign w:val="bottom"/>
          </w:tcPr>
          <w:p w14:paraId="4FB80A67" w14:textId="596A9326" w:rsidR="00452E86" w:rsidRPr="00452E86" w:rsidRDefault="00452E86" w:rsidP="00452E86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52E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6273DE38" w14:textId="607156BA" w:rsidR="00452E86" w:rsidRPr="00452E86" w:rsidRDefault="00452E86" w:rsidP="00452E86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452E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1220EB27" w14:textId="1C0EC886" w:rsidR="00452E86" w:rsidRPr="00452E86" w:rsidRDefault="00452E86" w:rsidP="00452E86">
            <w:pPr>
              <w:tabs>
                <w:tab w:val="decimal" w:pos="231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452E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13EA04B9" w14:textId="57AEBC09" w:rsidR="00452E86" w:rsidRPr="00452E86" w:rsidRDefault="00452E86" w:rsidP="00452E86">
            <w:pPr>
              <w:tabs>
                <w:tab w:val="decimal" w:pos="265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452E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52E86" w:rsidRPr="00B742E5" w14:paraId="5271B9D9" w14:textId="77777777" w:rsidTr="00EE4093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1D8F67FC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2194F295" w14:textId="77777777" w:rsidR="00452E86" w:rsidRPr="005E697F" w:rsidRDefault="00452E86" w:rsidP="00452E86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A2B1545" w14:textId="77777777" w:rsidR="00452E86" w:rsidRPr="00A3030A" w:rsidRDefault="00452E86" w:rsidP="00452E86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11DBDB6D" w14:textId="77777777" w:rsidR="00452E86" w:rsidRPr="00A3030A" w:rsidRDefault="00452E86" w:rsidP="00452E86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3A7D9288" w14:textId="1DDC6EB9" w:rsidR="00452E86" w:rsidRPr="00A3030A" w:rsidRDefault="00452E86" w:rsidP="00452E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7E6B2C24" w14:textId="6AD8FAD0" w:rsidR="00452E86" w:rsidRPr="00A3030A" w:rsidRDefault="00452E86" w:rsidP="00452E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1,200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95EE1" w14:textId="337A0A20" w:rsidR="00452E86" w:rsidRPr="00A3030A" w:rsidRDefault="00452E86" w:rsidP="00452E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452E86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2</w:t>
            </w:r>
            <w:r w:rsidRPr="00452E86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452E86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118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6109DD0A" w14:textId="54A71E97" w:rsidR="00452E86" w:rsidRPr="00A3030A" w:rsidRDefault="00452E86" w:rsidP="00452E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1,970</w:t>
            </w:r>
          </w:p>
        </w:tc>
      </w:tr>
    </w:tbl>
    <w:p w14:paraId="7A7A107A" w14:textId="37D7190C" w:rsidR="00141925" w:rsidRDefault="004340D8" w:rsidP="004340D8">
      <w:pPr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8"/>
          <w:lang w:eastAsia="zh-CN"/>
        </w:rPr>
        <w:br w:type="page"/>
      </w:r>
    </w:p>
    <w:tbl>
      <w:tblPr>
        <w:tblW w:w="9722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2"/>
      </w:tblGrid>
      <w:tr w:rsidR="007520DD" w:rsidRPr="00126E2A" w14:paraId="6C47A532" w14:textId="77777777" w:rsidTr="0003289F">
        <w:trPr>
          <w:trHeight w:val="70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0869D058" w14:textId="77777777" w:rsidR="007520DD" w:rsidRPr="00126E2A" w:rsidRDefault="007520DD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E6A8846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7FACA22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2" w:type="dxa"/>
            <w:gridSpan w:val="6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958FD" w14:textId="77777777" w:rsidR="007520DD" w:rsidRPr="00126E2A" w:rsidRDefault="007520DD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EF0751" w:rsidRPr="00126E2A" w14:paraId="677F4340" w14:textId="77777777" w:rsidTr="0003289F"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13994D5A" w14:textId="77777777" w:rsidR="00EF0751" w:rsidRPr="00126E2A" w:rsidRDefault="00EF0751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7B39359B" w14:textId="77777777" w:rsidR="00EF0751" w:rsidRPr="00126E2A" w:rsidRDefault="00EF0751" w:rsidP="00063CB3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CCA7930" w14:textId="77777777" w:rsidR="00EF0751" w:rsidRPr="00126E2A" w:rsidRDefault="00EF0751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E980645" w14:textId="77777777" w:rsidR="00EF0751" w:rsidRPr="00126E2A" w:rsidRDefault="00EF0751" w:rsidP="00063CB3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9356B1F" w14:textId="77777777" w:rsidR="00EF0751" w:rsidRPr="00126E2A" w:rsidRDefault="00EF0751" w:rsidP="00063CB3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15B46DF" w14:textId="77777777" w:rsidR="00EF0751" w:rsidRPr="00126E2A" w:rsidRDefault="00EF0751" w:rsidP="00063CB3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2" w:type="dxa"/>
            <w:gridSpan w:val="2"/>
            <w:vMerge w:val="restart"/>
            <w:tcBorders>
              <w:top w:val="nil"/>
            </w:tcBorders>
          </w:tcPr>
          <w:p w14:paraId="0287A2D1" w14:textId="77777777" w:rsidR="00EF0751" w:rsidRDefault="00EF0751" w:rsidP="00865C71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287DDECE" w14:textId="77777777" w:rsidR="00EF0751" w:rsidRPr="00126E2A" w:rsidRDefault="00EF0751" w:rsidP="00865C71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สำหรับงวดสามเดือน</w:t>
            </w:r>
          </w:p>
          <w:p w14:paraId="692C672E" w14:textId="3D7A9534" w:rsidR="00EF0751" w:rsidRPr="00126E2A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EF0751" w:rsidRPr="00126E2A" w14:paraId="744483B0" w14:textId="77777777" w:rsidTr="0003289F">
        <w:trPr>
          <w:trHeight w:val="164"/>
        </w:trPr>
        <w:tc>
          <w:tcPr>
            <w:tcW w:w="2970" w:type="dxa"/>
            <w:shd w:val="clear" w:color="auto" w:fill="auto"/>
          </w:tcPr>
          <w:p w14:paraId="1843CB8A" w14:textId="77777777" w:rsidR="00EF0751" w:rsidRPr="00126E2A" w:rsidRDefault="00EF0751" w:rsidP="00063CB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BE42613" w14:textId="77777777" w:rsidR="00EF0751" w:rsidRPr="00126E2A" w:rsidRDefault="00EF0751" w:rsidP="00063CB3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7A95A8E6" w14:textId="77777777" w:rsidR="00EF0751" w:rsidRPr="00126E2A" w:rsidRDefault="00EF0751" w:rsidP="00063CB3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7D8573" w14:textId="77777777" w:rsidR="00EF0751" w:rsidRPr="00126E2A" w:rsidRDefault="00EF0751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757D66" w14:textId="77777777" w:rsidR="00EF0751" w:rsidRPr="00126E2A" w:rsidRDefault="00EF0751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2" w:type="dxa"/>
            <w:gridSpan w:val="2"/>
            <w:vMerge/>
          </w:tcPr>
          <w:p w14:paraId="625865C1" w14:textId="3FB6B63B" w:rsidR="00EF0751" w:rsidRPr="00126E2A" w:rsidRDefault="00EF0751" w:rsidP="00063CB3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EF0751" w:rsidRPr="00126E2A" w14:paraId="2D2C9FF6" w14:textId="77777777" w:rsidTr="0003289F">
        <w:tc>
          <w:tcPr>
            <w:tcW w:w="2970" w:type="dxa"/>
            <w:shd w:val="clear" w:color="auto" w:fill="auto"/>
          </w:tcPr>
          <w:p w14:paraId="765ACBB9" w14:textId="77777777" w:rsidR="00EF0751" w:rsidRPr="00126E2A" w:rsidRDefault="00EF0751" w:rsidP="00EF075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4466FF2" w14:textId="77777777" w:rsidR="00EF0751" w:rsidRPr="008F19F9" w:rsidRDefault="00EF0751" w:rsidP="00EF075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6D415494" w14:textId="77777777" w:rsidR="00EF0751" w:rsidRPr="00126E2A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E569E68" w14:textId="531361B5" w:rsidR="00EF0751" w:rsidRPr="00B77194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5C080AAB" w14:textId="7CE9F9F1" w:rsidR="00EF0751" w:rsidRPr="007669C3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3B8E2AF2" w14:textId="67B0CCB6" w:rsidR="00EF0751" w:rsidRPr="00B77194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5812642C" w14:textId="04AA4E18" w:rsidR="00EF0751" w:rsidRPr="007669C3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44492833" w14:textId="7D4876F3" w:rsidR="00EF0751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2" w:type="dxa"/>
          </w:tcPr>
          <w:p w14:paraId="5499D927" w14:textId="090EC3ED" w:rsidR="00EF0751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EF0751" w:rsidRPr="00126E2A" w14:paraId="119F12A4" w14:textId="77777777" w:rsidTr="0003289F">
        <w:tc>
          <w:tcPr>
            <w:tcW w:w="2970" w:type="dxa"/>
            <w:shd w:val="clear" w:color="auto" w:fill="auto"/>
          </w:tcPr>
          <w:p w14:paraId="037CEA55" w14:textId="77777777" w:rsidR="00EF0751" w:rsidRPr="00126E2A" w:rsidRDefault="00EF0751" w:rsidP="00EF075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A3667DD" w14:textId="77777777" w:rsidR="00EF0751" w:rsidRPr="008F19F9" w:rsidRDefault="00EF0751" w:rsidP="00EF0751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443B70D6" w14:textId="77777777" w:rsidR="00EF0751" w:rsidRPr="00126E2A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7649CA2" w14:textId="49757B03" w:rsidR="00EF0751" w:rsidRPr="004D7651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29D9B2FE" w14:textId="20C595DE" w:rsidR="00EF0751" w:rsidRPr="00126E2A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1FB48055" w14:textId="3EFF1844" w:rsidR="00EF0751" w:rsidRPr="00126E2A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6AAC1059" w14:textId="25899076" w:rsidR="00EF0751" w:rsidRPr="00126E2A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</w:tcPr>
          <w:p w14:paraId="150CB0B8" w14:textId="37DA338E" w:rsidR="00EF0751" w:rsidRPr="00B77194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2" w:type="dxa"/>
          </w:tcPr>
          <w:p w14:paraId="65FC0D82" w14:textId="08030300" w:rsidR="00EF0751" w:rsidRPr="00B77194" w:rsidRDefault="00EF0751" w:rsidP="00EF0751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</w:tr>
      <w:tr w:rsidR="00063CB3" w:rsidRPr="00126E2A" w14:paraId="4E900167" w14:textId="77777777" w:rsidTr="0003289F">
        <w:tc>
          <w:tcPr>
            <w:tcW w:w="2970" w:type="dxa"/>
            <w:shd w:val="clear" w:color="auto" w:fill="auto"/>
          </w:tcPr>
          <w:p w14:paraId="1E9ACBF6" w14:textId="77777777" w:rsidR="00063CB3" w:rsidRPr="00DF2695" w:rsidRDefault="00063CB3" w:rsidP="00063CB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38F608E" w14:textId="77777777" w:rsidR="00063CB3" w:rsidRPr="00126E2A" w:rsidRDefault="00063CB3" w:rsidP="00063CB3">
            <w:pPr>
              <w:suppressAutoHyphens/>
              <w:spacing w:after="0" w:line="22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E77E64E" w14:textId="77777777" w:rsidR="00063CB3" w:rsidRPr="00DF2695" w:rsidRDefault="00063CB3" w:rsidP="00063CB3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8CAF315" w14:textId="77777777" w:rsidR="00063CB3" w:rsidRPr="00DF2695" w:rsidRDefault="00063CB3" w:rsidP="00063CB3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2" w:type="dxa"/>
            <w:gridSpan w:val="4"/>
            <w:shd w:val="clear" w:color="auto" w:fill="auto"/>
            <w:vAlign w:val="bottom"/>
          </w:tcPr>
          <w:p w14:paraId="1CDC680A" w14:textId="77777777" w:rsidR="00063CB3" w:rsidRPr="00126E2A" w:rsidRDefault="00063CB3" w:rsidP="00063CB3">
            <w:pPr>
              <w:suppressAutoHyphens/>
              <w:spacing w:after="0" w:line="22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EF0751" w:rsidRPr="00126E2A" w14:paraId="2D76096E" w14:textId="77777777" w:rsidTr="0003289F">
        <w:trPr>
          <w:trHeight w:val="60"/>
        </w:trPr>
        <w:tc>
          <w:tcPr>
            <w:tcW w:w="2970" w:type="dxa"/>
            <w:shd w:val="clear" w:color="auto" w:fill="auto"/>
          </w:tcPr>
          <w:p w14:paraId="0592A7FC" w14:textId="77777777" w:rsidR="00EF0751" w:rsidRPr="00A3030A" w:rsidRDefault="00EF0751" w:rsidP="00063CB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620" w:type="dxa"/>
            <w:shd w:val="clear" w:color="auto" w:fill="auto"/>
          </w:tcPr>
          <w:p w14:paraId="664320AC" w14:textId="77777777" w:rsidR="00EF0751" w:rsidRPr="00A3030A" w:rsidRDefault="00EF0751" w:rsidP="00063CB3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849542E" w14:textId="77777777" w:rsidR="00EF0751" w:rsidRPr="00A3030A" w:rsidRDefault="00EF0751" w:rsidP="00063CB3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2F3F8D" w14:textId="77777777" w:rsidR="00EF0751" w:rsidRPr="00A3030A" w:rsidRDefault="00EF0751" w:rsidP="00063CB3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A5F211" w14:textId="77777777" w:rsidR="00EF0751" w:rsidRPr="00A3030A" w:rsidRDefault="00EF0751" w:rsidP="00063CB3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445B1A" w14:textId="77777777" w:rsidR="00EF0751" w:rsidRPr="00A3030A" w:rsidRDefault="00EF0751" w:rsidP="00063CB3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67E7FC" w14:textId="77777777" w:rsidR="00EF0751" w:rsidRPr="00A3030A" w:rsidRDefault="00EF0751" w:rsidP="00063CB3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5B4CA7B2" w14:textId="77777777" w:rsidR="00EF0751" w:rsidRPr="00A3030A" w:rsidRDefault="00EF0751" w:rsidP="00063CB3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</w:tcPr>
          <w:p w14:paraId="5E3B8BFB" w14:textId="494AF2AD" w:rsidR="00EF0751" w:rsidRPr="00A3030A" w:rsidRDefault="00EF0751" w:rsidP="00063CB3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0532BB" w:rsidRPr="00126E2A" w14:paraId="49E73296" w14:textId="77777777" w:rsidTr="0003289F">
        <w:tc>
          <w:tcPr>
            <w:tcW w:w="2970" w:type="dxa"/>
            <w:shd w:val="clear" w:color="auto" w:fill="auto"/>
          </w:tcPr>
          <w:p w14:paraId="2454945C" w14:textId="53668A74" w:rsidR="000532BB" w:rsidRPr="00A3030A" w:rsidRDefault="000532BB" w:rsidP="000532BB">
            <w:pPr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5BCC4744" w14:textId="1FDA69F8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46D6DE3C" w14:textId="1920232A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br/>
              <w:t>หุ้นบุริมสิทธิ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18782B" w14:textId="6C3E5122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99.5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5956D7" w14:textId="79C7AFA6" w:rsidR="000532BB" w:rsidRPr="00A3030A" w:rsidRDefault="000532BB" w:rsidP="000532BB">
            <w:pPr>
              <w:tabs>
                <w:tab w:val="decimal" w:pos="43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99.5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6528FB" w14:textId="292DB5A4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441,599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ECE4BD" w14:textId="292460AE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441,599 </w:t>
            </w:r>
          </w:p>
        </w:tc>
        <w:tc>
          <w:tcPr>
            <w:tcW w:w="720" w:type="dxa"/>
            <w:vAlign w:val="bottom"/>
          </w:tcPr>
          <w:p w14:paraId="3209E25A" w14:textId="72036AB9" w:rsidR="000532BB" w:rsidRPr="00A3030A" w:rsidRDefault="000532BB" w:rsidP="000532BB">
            <w:pPr>
              <w:tabs>
                <w:tab w:val="decimal" w:pos="510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26,999</w:t>
            </w:r>
          </w:p>
        </w:tc>
        <w:tc>
          <w:tcPr>
            <w:tcW w:w="722" w:type="dxa"/>
            <w:vAlign w:val="bottom"/>
          </w:tcPr>
          <w:p w14:paraId="5BC25942" w14:textId="181624BC" w:rsidR="000532BB" w:rsidRPr="00A3030A" w:rsidRDefault="000532BB" w:rsidP="000532BB">
            <w:pPr>
              <w:tabs>
                <w:tab w:val="decimal" w:pos="517"/>
              </w:tabs>
              <w:suppressAutoHyphens/>
              <w:spacing w:after="0" w:line="220" w:lineRule="exact"/>
              <w:ind w:right="-18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37,453</w:t>
            </w:r>
          </w:p>
        </w:tc>
      </w:tr>
      <w:tr w:rsidR="000532BB" w:rsidRPr="00126E2A" w14:paraId="6633C30C" w14:textId="77777777" w:rsidTr="0003289F">
        <w:tc>
          <w:tcPr>
            <w:tcW w:w="2970" w:type="dxa"/>
            <w:shd w:val="clear" w:color="auto" w:fill="auto"/>
          </w:tcPr>
          <w:p w14:paraId="141D3C41" w14:textId="5C3BB4F6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คาร์ด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409D578A" w14:textId="799A3607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ธุรกิจบัตรเครดิต 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ธุรกิจสินเชื่อส่วนบุคคล</w:t>
            </w:r>
          </w:p>
        </w:tc>
        <w:tc>
          <w:tcPr>
            <w:tcW w:w="810" w:type="dxa"/>
            <w:vAlign w:val="bottom"/>
          </w:tcPr>
          <w:p w14:paraId="6F342AE0" w14:textId="2C17A3A1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5DBE86" w14:textId="2DBB6722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62EAEE" w14:textId="0F91FB83" w:rsidR="000532BB" w:rsidRPr="00A3030A" w:rsidRDefault="000532BB" w:rsidP="000532BB">
            <w:pPr>
              <w:tabs>
                <w:tab w:val="decimal" w:pos="430"/>
              </w:tabs>
              <w:suppressAutoHyphens/>
              <w:snapToGrid w:val="0"/>
              <w:spacing w:after="0" w:line="220" w:lineRule="exact"/>
              <w:ind w:right="-11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DB748C" w14:textId="599E1158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12C84B" w14:textId="05383B46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vAlign w:val="bottom"/>
          </w:tcPr>
          <w:p w14:paraId="19CF586A" w14:textId="462DB82E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  <w:tc>
          <w:tcPr>
            <w:tcW w:w="722" w:type="dxa"/>
            <w:vAlign w:val="bottom"/>
          </w:tcPr>
          <w:p w14:paraId="789AD03E" w14:textId="147B3CE0" w:rsidR="000532BB" w:rsidRPr="00A3030A" w:rsidRDefault="000532BB" w:rsidP="000532BB">
            <w:pPr>
              <w:tabs>
                <w:tab w:val="left" w:pos="383"/>
              </w:tabs>
              <w:suppressAutoHyphens/>
              <w:spacing w:after="0" w:line="220" w:lineRule="exact"/>
              <w:ind w:left="-111" w:right="-18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-</w:t>
            </w:r>
          </w:p>
        </w:tc>
      </w:tr>
      <w:tr w:rsidR="000532BB" w:rsidRPr="00126E2A" w14:paraId="1EA1186E" w14:textId="77777777" w:rsidTr="0003289F">
        <w:tc>
          <w:tcPr>
            <w:tcW w:w="2970" w:type="dxa"/>
            <w:shd w:val="clear" w:color="auto" w:fill="auto"/>
          </w:tcPr>
          <w:p w14:paraId="458C823A" w14:textId="71659639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3A6CCDD4" w14:textId="6140F461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810" w:type="dxa"/>
            <w:vAlign w:val="bottom"/>
          </w:tcPr>
          <w:p w14:paraId="34A76448" w14:textId="13EC07D4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21E561" w14:textId="09705ED8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16BEE3" w14:textId="073C9325" w:rsidR="000532BB" w:rsidRPr="00A3030A" w:rsidRDefault="000532BB" w:rsidP="000532BB">
            <w:pPr>
              <w:tabs>
                <w:tab w:val="decimal" w:pos="52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29AEF0" w14:textId="200C42B9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D21E0A" w14:textId="0451E5E4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vAlign w:val="bottom"/>
          </w:tcPr>
          <w:p w14:paraId="18492E56" w14:textId="62FF98A5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2B0AB1C" w14:textId="6FBB7985" w:rsidR="000532BB" w:rsidRPr="00A3030A" w:rsidRDefault="000532BB" w:rsidP="000532BB">
            <w:pPr>
              <w:tabs>
                <w:tab w:val="decimal" w:pos="-23"/>
                <w:tab w:val="left" w:pos="407"/>
              </w:tabs>
              <w:suppressAutoHyphens/>
              <w:spacing w:after="0" w:line="220" w:lineRule="exact"/>
              <w:ind w:left="-70" w:right="-28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126E2A" w14:paraId="1D012DC0" w14:textId="77777777" w:rsidTr="0003289F">
        <w:tc>
          <w:tcPr>
            <w:tcW w:w="2970" w:type="dxa"/>
            <w:shd w:val="clear" w:color="auto" w:fill="auto"/>
          </w:tcPr>
          <w:p w14:paraId="253303D6" w14:textId="4FD37ABE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เพอร์เพิล เวนเจอร์ส จำกัด</w:t>
            </w:r>
          </w:p>
        </w:tc>
        <w:tc>
          <w:tcPr>
            <w:tcW w:w="1620" w:type="dxa"/>
            <w:shd w:val="clear" w:color="auto" w:fill="auto"/>
          </w:tcPr>
          <w:p w14:paraId="3126F459" w14:textId="7F18AF46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ไลฟ์สไตร์ซูเปอร์แอปแพลตฟอร์ม</w:t>
            </w:r>
          </w:p>
        </w:tc>
        <w:tc>
          <w:tcPr>
            <w:tcW w:w="810" w:type="dxa"/>
          </w:tcPr>
          <w:p w14:paraId="710911FA" w14:textId="77777777" w:rsidR="000532BB" w:rsidRPr="00004C6E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702029FB" w14:textId="0403A646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C09B51" w14:textId="36F32FA1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592478" w14:textId="3A76F5E8" w:rsidR="000532BB" w:rsidRPr="00A3030A" w:rsidRDefault="000532BB" w:rsidP="000532BB">
            <w:pPr>
              <w:tabs>
                <w:tab w:val="decimal" w:pos="43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D8FCB0" w14:textId="11688050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8,300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E206E2" w14:textId="23E446DB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8,300 </w:t>
            </w:r>
          </w:p>
        </w:tc>
        <w:tc>
          <w:tcPr>
            <w:tcW w:w="720" w:type="dxa"/>
            <w:vAlign w:val="bottom"/>
          </w:tcPr>
          <w:p w14:paraId="1E55B4B5" w14:textId="028FED47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12BEBC8" w14:textId="42655D7A" w:rsidR="000532BB" w:rsidRPr="00A3030A" w:rsidRDefault="000532BB" w:rsidP="000532BB">
            <w:pPr>
              <w:tabs>
                <w:tab w:val="decimal" w:pos="-23"/>
                <w:tab w:val="left" w:pos="407"/>
              </w:tabs>
              <w:suppressAutoHyphens/>
              <w:spacing w:after="0" w:line="220" w:lineRule="exact"/>
              <w:ind w:left="-70" w:right="-28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126E2A" w14:paraId="2BCC104A" w14:textId="77777777" w:rsidTr="0003289F">
        <w:tc>
          <w:tcPr>
            <w:tcW w:w="2970" w:type="dxa"/>
            <w:shd w:val="clear" w:color="auto" w:fill="auto"/>
          </w:tcPr>
          <w:p w14:paraId="5144ED46" w14:textId="3965B45F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ออโต้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5C4F7E0E" w14:textId="0DC57FC0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6CC2970E" w14:textId="77777777" w:rsidR="000532BB" w:rsidRPr="00004C6E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029D7AB" w14:textId="77777777" w:rsidR="000532BB" w:rsidRPr="00004C6E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552DBFEE" w14:textId="1846DA9E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1865CB" w14:textId="2A76FEF1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DC7B9C" w14:textId="0F8417AF" w:rsidR="000532BB" w:rsidRPr="00A3030A" w:rsidRDefault="000532BB" w:rsidP="000532BB">
            <w:pPr>
              <w:tabs>
                <w:tab w:val="decimal" w:pos="43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E8C545" w14:textId="710F2D04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8,000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521C99" w14:textId="30EA3C25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8,000 </w:t>
            </w:r>
          </w:p>
        </w:tc>
        <w:tc>
          <w:tcPr>
            <w:tcW w:w="720" w:type="dxa"/>
            <w:vAlign w:val="bottom"/>
          </w:tcPr>
          <w:p w14:paraId="27D5AD5B" w14:textId="668E6F84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3A5D63D7" w14:textId="59FA8053" w:rsidR="000532BB" w:rsidRPr="00A3030A" w:rsidRDefault="000532BB" w:rsidP="000532BB">
            <w:pPr>
              <w:tabs>
                <w:tab w:val="decimal" w:pos="0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126E2A" w14:paraId="489E8F48" w14:textId="77777777" w:rsidTr="0003289F">
        <w:tc>
          <w:tcPr>
            <w:tcW w:w="2970" w:type="dxa"/>
            <w:shd w:val="clear" w:color="auto" w:fill="auto"/>
          </w:tcPr>
          <w:p w14:paraId="7924C62A" w14:textId="16016B90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อินโนเวสท์ เอกซ์ จํากัด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D32C33" w14:textId="4F882165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  <w:vAlign w:val="bottom"/>
          </w:tcPr>
          <w:p w14:paraId="4A536C94" w14:textId="3475EE5E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79519D" w14:textId="321F3A05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3CEACC" w14:textId="1A518C13" w:rsidR="000532BB" w:rsidRPr="00A3030A" w:rsidRDefault="000532BB" w:rsidP="000532BB">
            <w:pPr>
              <w:tabs>
                <w:tab w:val="decimal" w:pos="43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086A33" w14:textId="6E3ED5E1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>4,959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DF1B6A" w14:textId="41F45721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>4,959</w:t>
            </w:r>
          </w:p>
        </w:tc>
        <w:tc>
          <w:tcPr>
            <w:tcW w:w="720" w:type="dxa"/>
            <w:vAlign w:val="bottom"/>
          </w:tcPr>
          <w:p w14:paraId="18BD451D" w14:textId="01591A0A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92B9922" w14:textId="03727B8D" w:rsidR="000532BB" w:rsidRPr="00A3030A" w:rsidRDefault="000532BB" w:rsidP="000532BB">
            <w:pPr>
              <w:tabs>
                <w:tab w:val="decimal" w:pos="0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126E2A" w14:paraId="0160B2F3" w14:textId="77777777" w:rsidTr="0003289F">
        <w:tc>
          <w:tcPr>
            <w:tcW w:w="2970" w:type="dxa"/>
            <w:shd w:val="clear" w:color="auto" w:fill="auto"/>
          </w:tcPr>
          <w:p w14:paraId="05EBA682" w14:textId="06AB0F84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3C5F8B8A" w14:textId="6B7EF804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บริการการวิเคราะห์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และประมวลผลข้อมูล</w:t>
            </w:r>
          </w:p>
        </w:tc>
        <w:tc>
          <w:tcPr>
            <w:tcW w:w="810" w:type="dxa"/>
          </w:tcPr>
          <w:p w14:paraId="00FDB315" w14:textId="77777777" w:rsidR="000532BB" w:rsidRPr="00004C6E" w:rsidRDefault="000532BB" w:rsidP="000532BB">
            <w:pPr>
              <w:suppressAutoHyphens/>
              <w:spacing w:after="0" w:line="220" w:lineRule="exact"/>
              <w:ind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878FD75" w14:textId="1FCBE966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A0408E" w14:textId="73019CD1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D95343" w14:textId="11A6FA82" w:rsidR="000532BB" w:rsidRPr="00A3030A" w:rsidRDefault="000532BB" w:rsidP="000532BB">
            <w:pPr>
              <w:tabs>
                <w:tab w:val="decimal" w:pos="43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5C1CB6" w14:textId="7BA01A70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1,460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C6571F" w14:textId="27A8496B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1,460 </w:t>
            </w:r>
          </w:p>
        </w:tc>
        <w:tc>
          <w:tcPr>
            <w:tcW w:w="720" w:type="dxa"/>
            <w:vAlign w:val="bottom"/>
          </w:tcPr>
          <w:p w14:paraId="77747FC9" w14:textId="52489825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2091469" w14:textId="5C479249" w:rsidR="000532BB" w:rsidRPr="00A3030A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126E2A" w14:paraId="560A3CC2" w14:textId="77777777" w:rsidTr="0003289F">
        <w:tc>
          <w:tcPr>
            <w:tcW w:w="2970" w:type="dxa"/>
            <w:shd w:val="clear" w:color="auto" w:fill="auto"/>
          </w:tcPr>
          <w:p w14:paraId="75BDCD98" w14:textId="298FF35F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</w:p>
        </w:tc>
        <w:tc>
          <w:tcPr>
            <w:tcW w:w="1620" w:type="dxa"/>
            <w:shd w:val="clear" w:color="auto" w:fill="auto"/>
          </w:tcPr>
          <w:p w14:paraId="1278587C" w14:textId="77777777" w:rsidR="000532BB" w:rsidRPr="00004C6E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</w:p>
          <w:p w14:paraId="0D853EB4" w14:textId="2DE73FC6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1B8667A6" w14:textId="77777777" w:rsidR="000532BB" w:rsidRPr="00004C6E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7A05C35" w14:textId="0E43012E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F10ED5" w14:textId="1FE9F750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57.0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35C757" w14:textId="65616AAC" w:rsidR="000532BB" w:rsidRPr="00A3030A" w:rsidRDefault="000532BB" w:rsidP="000532BB">
            <w:pPr>
              <w:tabs>
                <w:tab w:val="decimal" w:pos="43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57.0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2D3D34" w14:textId="482324B6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07EBC6" w14:textId="1352E428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vAlign w:val="bottom"/>
          </w:tcPr>
          <w:p w14:paraId="1E25EBB8" w14:textId="4601AB38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32B0FCE" w14:textId="65E035C4" w:rsidR="000532BB" w:rsidRPr="00A3030A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126E2A" w14:paraId="2096FE8D" w14:textId="77777777" w:rsidTr="0003289F">
        <w:tc>
          <w:tcPr>
            <w:tcW w:w="2970" w:type="dxa"/>
            <w:shd w:val="clear" w:color="auto" w:fill="auto"/>
          </w:tcPr>
          <w:p w14:paraId="0CAF3519" w14:textId="0BB81F98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เอสซีบี เทคเอกซ์ จำกัด</w:t>
            </w:r>
          </w:p>
        </w:tc>
        <w:tc>
          <w:tcPr>
            <w:tcW w:w="1620" w:type="dxa"/>
            <w:shd w:val="clear" w:color="auto" w:fill="auto"/>
          </w:tcPr>
          <w:p w14:paraId="0004695B" w14:textId="77777777" w:rsidR="000532BB" w:rsidRPr="00004C6E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3894BCC6" w14:textId="7F3DFFF6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สารสนเทศ</w:t>
            </w:r>
          </w:p>
        </w:tc>
        <w:tc>
          <w:tcPr>
            <w:tcW w:w="810" w:type="dxa"/>
          </w:tcPr>
          <w:p w14:paraId="782D0B8B" w14:textId="77777777" w:rsidR="000532BB" w:rsidRPr="00004C6E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D1AD6B7" w14:textId="7320D0EC" w:rsidR="000532BB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ABFBB4" w14:textId="6DC1756D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E3FE55" w14:textId="5273CFB9" w:rsidR="000532BB" w:rsidRPr="00A3030A" w:rsidRDefault="000532BB" w:rsidP="000532BB">
            <w:pPr>
              <w:tabs>
                <w:tab w:val="decimal" w:pos="430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A0E9D4" w14:textId="074434DC" w:rsidR="000532BB" w:rsidRPr="003E3CE9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3759E3" w14:textId="35B79DD8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vAlign w:val="bottom"/>
          </w:tcPr>
          <w:p w14:paraId="1BA6CF88" w14:textId="4912583D" w:rsidR="000532BB" w:rsidRPr="00F02B82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64801448" w14:textId="657B89DA" w:rsidR="000532BB" w:rsidRPr="00F02B82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F359E2" w14:paraId="79400035" w14:textId="77777777" w:rsidTr="0003289F">
        <w:tc>
          <w:tcPr>
            <w:tcW w:w="2970" w:type="dxa"/>
            <w:shd w:val="clear" w:color="auto" w:fill="auto"/>
          </w:tcPr>
          <w:p w14:paraId="61C9C01B" w14:textId="60056FEB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บริษัท เอไอเอสซีบี จำกัด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70541619" w14:textId="6F8D0F9D" w:rsidR="000532BB" w:rsidRPr="00A3030A" w:rsidRDefault="000532BB" w:rsidP="000532BB">
            <w:pPr>
              <w:suppressAutoHyphens/>
              <w:spacing w:after="0" w:line="220" w:lineRule="exact"/>
              <w:ind w:left="-110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บริการสินเชื่อผ่าน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br/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59281C2E" w14:textId="77777777" w:rsidR="000532BB" w:rsidRPr="00004C6E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B23DE34" w14:textId="72CDFD47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CAE838" w14:textId="31C2CDBC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526256" w14:textId="2E6C945E" w:rsidR="000532BB" w:rsidRPr="00A3030A" w:rsidRDefault="000532BB" w:rsidP="000532BB">
            <w:pPr>
              <w:tabs>
                <w:tab w:val="decimal" w:pos="43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48EFB3" w14:textId="5EAC8E1F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511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ED8F4F" w14:textId="0C00F261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511 </w:t>
            </w:r>
          </w:p>
        </w:tc>
        <w:tc>
          <w:tcPr>
            <w:tcW w:w="720" w:type="dxa"/>
            <w:vAlign w:val="bottom"/>
          </w:tcPr>
          <w:p w14:paraId="718FC596" w14:textId="5FCFEE48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1901E878" w14:textId="4F644E61" w:rsidR="000532BB" w:rsidRPr="00A3030A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F359E2" w14:paraId="15F11F7D" w14:textId="77777777" w:rsidTr="0003289F">
        <w:tc>
          <w:tcPr>
            <w:tcW w:w="2970" w:type="dxa"/>
            <w:shd w:val="clear" w:color="auto" w:fill="auto"/>
          </w:tcPr>
          <w:p w14:paraId="7692FA8F" w14:textId="77777777" w:rsidR="000532BB" w:rsidRPr="00004C6E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อบาคัส ดิจิทัล จำกัด </w:t>
            </w:r>
          </w:p>
          <w:p w14:paraId="2754EF6F" w14:textId="7FA32CE4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    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(ชื่อเดิม บริษัท เอสซีบี อบาคัส จำกัด)</w:t>
            </w:r>
          </w:p>
        </w:tc>
        <w:tc>
          <w:tcPr>
            <w:tcW w:w="1620" w:type="dxa"/>
            <w:shd w:val="clear" w:color="auto" w:fill="auto"/>
          </w:tcPr>
          <w:p w14:paraId="00724AAC" w14:textId="31FE2B3A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br/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br/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และบริการสินเชื่อ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br/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vAlign w:val="bottom"/>
          </w:tcPr>
          <w:p w14:paraId="1DDBE56A" w14:textId="7ECD2868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C6280F" w14:textId="195B77F2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DFC91A" w14:textId="781FCEF0" w:rsidR="000532BB" w:rsidRPr="00A3030A" w:rsidRDefault="000532BB" w:rsidP="000532BB">
            <w:pPr>
              <w:tabs>
                <w:tab w:val="decimal" w:pos="43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AC1EA7" w14:textId="1CD52FED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F01DEE" w14:textId="2E7F3395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vAlign w:val="bottom"/>
          </w:tcPr>
          <w:p w14:paraId="4CD3FE53" w14:textId="46F51CFE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4AD2D98F" w14:textId="561FC570" w:rsidR="000532BB" w:rsidRPr="00A3030A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126E2A" w14:paraId="2E19F6D6" w14:textId="77777777" w:rsidTr="0003289F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5E51BE66" w14:textId="21991BA7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01022D8B" w14:textId="09C687F3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br/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205A242F" w14:textId="77777777" w:rsidR="000532BB" w:rsidRPr="00004C6E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9A05EE5" w14:textId="3D2AEDAD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865681C" w14:textId="65153FCD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3E37A7B" w14:textId="3DA9F225" w:rsidR="000532BB" w:rsidRPr="00A3030A" w:rsidRDefault="000532BB" w:rsidP="000532BB">
            <w:pPr>
              <w:tabs>
                <w:tab w:val="decimal" w:pos="43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8DE8F49" w14:textId="399C69D2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330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F68C27C" w14:textId="24C07BB4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330 </w:t>
            </w:r>
          </w:p>
        </w:tc>
        <w:tc>
          <w:tcPr>
            <w:tcW w:w="720" w:type="dxa"/>
            <w:vAlign w:val="bottom"/>
          </w:tcPr>
          <w:p w14:paraId="2F81466B" w14:textId="44661823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2FBE2EE6" w14:textId="1BE6509A" w:rsidR="000532BB" w:rsidRPr="00A3030A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F359E2" w14:paraId="26C558FB" w14:textId="77777777" w:rsidTr="0003289F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1BD6257E" w14:textId="3AACDFEE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ดิจิทัล เวนเจอร์ส จำกัด</w:t>
            </w: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394C06F1" w14:textId="15177C23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bottom w:val="nil"/>
            </w:tcBorders>
          </w:tcPr>
          <w:p w14:paraId="5874A18A" w14:textId="410219EA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04C6E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D661310" w14:textId="7B3D80D9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3B170CD3" w14:textId="18E670F9" w:rsidR="000532BB" w:rsidRPr="00A3030A" w:rsidRDefault="000532BB" w:rsidP="000532BB">
            <w:pPr>
              <w:tabs>
                <w:tab w:val="decimal" w:pos="43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E53C294" w14:textId="40946525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5CC8E02" w14:textId="1828D8A6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004C6E">
              <w:rPr>
                <w:rFonts w:ascii="Angsana New" w:hAnsi="Angsana New" w:cs="Angsana New" w:hint="cs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vAlign w:val="bottom"/>
          </w:tcPr>
          <w:p w14:paraId="7C584B64" w14:textId="1BB8C4B8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5A23B436" w14:textId="6DAEE189" w:rsidR="000532BB" w:rsidRPr="00A3030A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0532BB" w:rsidRPr="00F359E2" w14:paraId="4B358D50" w14:textId="77777777" w:rsidTr="0003289F"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3D6E4726" w14:textId="77777777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4AAC42F0" w14:textId="77777777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90CBA0" w14:textId="77777777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09C2E" w14:textId="77777777" w:rsidR="000532BB" w:rsidRPr="00A3030A" w:rsidRDefault="000532BB" w:rsidP="000532BB">
            <w:pPr>
              <w:tabs>
                <w:tab w:val="decimal" w:pos="342"/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46F7F" w14:textId="77777777" w:rsidR="000532BB" w:rsidRPr="00A3030A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62C5C" w14:textId="77777777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09B5D" w14:textId="77777777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8B663C7" w14:textId="77777777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vAlign w:val="bottom"/>
          </w:tcPr>
          <w:p w14:paraId="0A7525BE" w14:textId="0F855263" w:rsidR="000532BB" w:rsidRPr="00A3030A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0532BB" w:rsidRPr="005E697F" w14:paraId="33D3C098" w14:textId="77777777" w:rsidTr="0003289F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2970" w:type="dxa"/>
            <w:hideMark/>
          </w:tcPr>
          <w:p w14:paraId="2696BE1E" w14:textId="26E5AC86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</w:t>
            </w:r>
            <w:r w:rsidRPr="00A3030A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</w:t>
            </w:r>
            <w:r w:rsidRPr="00644CB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าง</w:t>
            </w:r>
            <w:r w:rsidRPr="00644CB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620" w:type="dxa"/>
          </w:tcPr>
          <w:p w14:paraId="00083A2D" w14:textId="77777777" w:rsidR="000532BB" w:rsidRPr="00A3030A" w:rsidRDefault="000532BB" w:rsidP="000532BB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56AC8971" w14:textId="77777777" w:rsidR="000532BB" w:rsidRPr="00A3030A" w:rsidRDefault="000532BB" w:rsidP="000532BB">
            <w:pPr>
              <w:suppressAutoHyphens/>
              <w:snapToGrid w:val="0"/>
              <w:spacing w:after="0" w:line="220" w:lineRule="exac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34219DA1" w14:textId="77777777" w:rsidR="000532BB" w:rsidRPr="00A3030A" w:rsidRDefault="000532BB" w:rsidP="000532BB">
            <w:pPr>
              <w:tabs>
                <w:tab w:val="decimal" w:pos="342"/>
                <w:tab w:val="decimal" w:pos="394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8A8E7FB" w14:textId="77777777" w:rsidR="000532BB" w:rsidRPr="00A3030A" w:rsidRDefault="000532BB" w:rsidP="000532BB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52D84E64" w14:textId="77777777" w:rsidR="000532BB" w:rsidRPr="00A3030A" w:rsidRDefault="000532BB" w:rsidP="000532BB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4F4433BC" w14:textId="77777777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D6B8536" w14:textId="77777777" w:rsidR="000532BB" w:rsidRPr="00A3030A" w:rsidRDefault="000532BB" w:rsidP="000532BB">
            <w:pPr>
              <w:tabs>
                <w:tab w:val="decimal" w:pos="402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2" w:type="dxa"/>
            <w:vAlign w:val="bottom"/>
          </w:tcPr>
          <w:p w14:paraId="0681923C" w14:textId="52E52FE7" w:rsidR="000532BB" w:rsidRPr="0003289F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532BB" w:rsidRPr="00F359E2" w14:paraId="65FF4930" w14:textId="77777777" w:rsidTr="0003289F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5D9054EB" w14:textId="0DB9AFFC" w:rsidR="000532BB" w:rsidRPr="00A3030A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อัลฟ่า เอกซ์ จำกัด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0516A313" w14:textId="7C31DC57" w:rsidR="000532BB" w:rsidRPr="00A3030A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507AD25D" w14:textId="77777777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2AFA8442" w14:textId="77777777" w:rsidR="000532BB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0DBEE04" w14:textId="77777777" w:rsidR="000532BB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2E5180C" w14:textId="67B0B350" w:rsidR="000532BB" w:rsidRPr="00A3030A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9D84B2A" w14:textId="0184FBD3" w:rsidR="000532BB" w:rsidRPr="00A3030A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B7219B1" w14:textId="1340CE45" w:rsidR="000532BB" w:rsidRPr="00A3030A" w:rsidRDefault="000532BB" w:rsidP="000532BB">
            <w:pPr>
              <w:tabs>
                <w:tab w:val="decimal" w:pos="5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350572C" w14:textId="17F91DB3" w:rsidR="000532BB" w:rsidRPr="00A3030A" w:rsidRDefault="000532BB" w:rsidP="000532BB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</w:t>
            </w: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75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252A5E1" w14:textId="7B2FFA00" w:rsidR="000532BB" w:rsidRPr="003E3CE9" w:rsidRDefault="000532BB" w:rsidP="000532BB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8</w:t>
            </w: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75</w:t>
            </w:r>
          </w:p>
        </w:tc>
        <w:tc>
          <w:tcPr>
            <w:tcW w:w="720" w:type="dxa"/>
            <w:vAlign w:val="bottom"/>
          </w:tcPr>
          <w:p w14:paraId="7DF13A7A" w14:textId="1A5F7DB2" w:rsidR="000532BB" w:rsidRPr="00A3030A" w:rsidRDefault="000532BB" w:rsidP="000532BB">
            <w:pPr>
              <w:tabs>
                <w:tab w:val="decimal" w:pos="402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2" w:type="dxa"/>
            <w:vAlign w:val="bottom"/>
          </w:tcPr>
          <w:p w14:paraId="72C761C9" w14:textId="690F2A72" w:rsidR="000532BB" w:rsidRPr="00A3030A" w:rsidRDefault="000532BB" w:rsidP="000532BB">
            <w:pPr>
              <w:tabs>
                <w:tab w:val="decimal" w:pos="-23"/>
                <w:tab w:val="left" w:pos="252"/>
                <w:tab w:val="left" w:pos="407"/>
              </w:tabs>
              <w:suppressAutoHyphens/>
              <w:spacing w:after="0" w:line="220" w:lineRule="exact"/>
              <w:ind w:right="-298" w:hanging="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4023DD" w:rsidRPr="00F359E2" w14:paraId="2066967F" w14:textId="77777777" w:rsidTr="00332BE1">
        <w:trPr>
          <w:trHeight w:val="83"/>
        </w:trPr>
        <w:tc>
          <w:tcPr>
            <w:tcW w:w="2970" w:type="dxa"/>
            <w:shd w:val="clear" w:color="auto" w:fill="auto"/>
          </w:tcPr>
          <w:p w14:paraId="667455F7" w14:textId="167911DF" w:rsidR="004023DD" w:rsidRPr="00A3030A" w:rsidRDefault="004023DD" w:rsidP="004023DD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812D99F" w14:textId="77777777" w:rsidR="004023DD" w:rsidRDefault="004023DD" w:rsidP="004023DD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26336A07" w14:textId="77777777" w:rsidR="004023DD" w:rsidRPr="00A3030A" w:rsidRDefault="004023DD" w:rsidP="004023DD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774A0A" w14:textId="77777777" w:rsidR="004023DD" w:rsidRPr="00A3030A" w:rsidRDefault="004023DD" w:rsidP="004023DD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601DA8" w14:textId="77777777" w:rsidR="004023DD" w:rsidRPr="00A3030A" w:rsidRDefault="004023DD" w:rsidP="004023DD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5E5619" w14:textId="77777777" w:rsidR="004023DD" w:rsidRPr="00A3030A" w:rsidRDefault="004023DD" w:rsidP="004023DD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19F365" w14:textId="77777777" w:rsidR="004023DD" w:rsidRPr="00A3030A" w:rsidRDefault="004023DD" w:rsidP="004023DD">
            <w:pPr>
              <w:tabs>
                <w:tab w:val="decimal" w:pos="368"/>
              </w:tabs>
              <w:suppressAutoHyphens/>
              <w:spacing w:after="0" w:line="220" w:lineRule="exact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2FC5B979" w14:textId="77777777" w:rsidR="004023DD" w:rsidRPr="00A3030A" w:rsidRDefault="004023DD" w:rsidP="004023DD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vAlign w:val="bottom"/>
          </w:tcPr>
          <w:p w14:paraId="2A9B3C57" w14:textId="573F3AF5" w:rsidR="004023DD" w:rsidRPr="00A3030A" w:rsidRDefault="004023DD" w:rsidP="004023DD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332BE1" w:rsidRPr="00F359E2" w14:paraId="6A7161D0" w14:textId="77777777" w:rsidTr="0041689C">
        <w:trPr>
          <w:trHeight w:val="83"/>
        </w:trPr>
        <w:tc>
          <w:tcPr>
            <w:tcW w:w="9722" w:type="dxa"/>
            <w:gridSpan w:val="9"/>
            <w:shd w:val="clear" w:color="auto" w:fill="auto"/>
          </w:tcPr>
          <w:p w14:paraId="31644D6F" w14:textId="77777777" w:rsidR="006B2C0F" w:rsidRPr="00C975B6" w:rsidRDefault="006B2C0F" w:rsidP="006B2C0F">
            <w:pPr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vertAlign w:val="superscript"/>
                <w:lang w:eastAsia="zh-CN"/>
              </w:rPr>
            </w:pPr>
            <w:r w:rsidRPr="00C975B6">
              <w:rPr>
                <w:rFonts w:asciiTheme="majorBidi" w:eastAsia="Times New Roman" w:hAnsiTheme="majorBidi" w:cstheme="majorBidi"/>
                <w:color w:val="000000"/>
                <w:sz w:val="18"/>
                <w:szCs w:val="18"/>
                <w:vertAlign w:val="superscript"/>
                <w:lang w:eastAsia="zh-CN"/>
              </w:rPr>
              <w:t>1</w:t>
            </w:r>
            <w:r w:rsidRPr="00C975B6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ab/>
            </w:r>
            <w:r w:rsidRPr="00C975B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บริษัทได้จดทะเบียนเลิกบริษัทกับกรมพัฒนาธุรกิจการค้า กระทรวงพาณิชย์ เมื่อวันที่ </w:t>
            </w:r>
            <w:r w:rsidRPr="00C975B6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10</w:t>
            </w:r>
            <w:r w:rsidRPr="00C975B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 </w:t>
            </w:r>
            <w:r w:rsidRPr="00C975B6">
              <w:rPr>
                <w:rFonts w:asciiTheme="majorBidi" w:eastAsia="Times New Roman" w:hAnsiTheme="majorBidi" w:cs="Angsana New" w:hint="cs"/>
                <w:sz w:val="18"/>
                <w:szCs w:val="18"/>
                <w:cs/>
                <w:lang w:eastAsia="zh-CN"/>
              </w:rPr>
              <w:t>พฤศจิกายน</w:t>
            </w:r>
            <w:r w:rsidRPr="00C975B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 พ.ศ.</w:t>
            </w:r>
            <w:r w:rsidRPr="00C975B6">
              <w:rPr>
                <w:rFonts w:asciiTheme="majorBidi" w:eastAsia="Times New Roman" w:hAnsiTheme="majorBidi" w:cs="Angsana New" w:hint="cs"/>
                <w:sz w:val="18"/>
                <w:szCs w:val="18"/>
                <w:cs/>
                <w:lang w:eastAsia="zh-CN"/>
              </w:rPr>
              <w:t xml:space="preserve"> </w:t>
            </w:r>
            <w:r w:rsidRPr="00C975B6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2566</w:t>
            </w:r>
            <w:r w:rsidRPr="00C975B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6FFB79BB" w14:textId="77777777" w:rsidR="006B2C0F" w:rsidRPr="00C700FF" w:rsidRDefault="006B2C0F" w:rsidP="006B2C0F">
            <w:pPr>
              <w:suppressAutoHyphens/>
              <w:spacing w:after="0" w:line="240" w:lineRule="auto"/>
              <w:ind w:left="248" w:hanging="241"/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C975B6">
              <w:rPr>
                <w:rFonts w:asciiTheme="majorBidi" w:eastAsia="Times New Roman" w:hAnsiTheme="majorBidi" w:cstheme="majorBidi" w:hint="cs"/>
                <w:color w:val="000000"/>
                <w:sz w:val="18"/>
                <w:szCs w:val="18"/>
                <w:vertAlign w:val="superscript"/>
                <w:cs/>
                <w:lang w:eastAsia="zh-CN"/>
              </w:rPr>
              <w:t>2</w:t>
            </w:r>
            <w:r w:rsidRPr="00C975B6">
              <w:rPr>
                <w:rFonts w:asciiTheme="majorBidi" w:eastAsia="Times New Roman" w:hAnsiTheme="majorBidi" w:cstheme="majorBidi"/>
                <w:sz w:val="18"/>
                <w:szCs w:val="18"/>
                <w:cs/>
                <w:lang w:eastAsia="zh-CN"/>
              </w:rPr>
              <w:tab/>
            </w:r>
            <w:r w:rsidRPr="00C975B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บริษัทได้จดทะเบียนเลิกบริษัทกับกรมพัฒนาธุรกิจการค้า กระทรวงพาณิชย์ เมื่อวันที่ </w:t>
            </w:r>
            <w:r w:rsidRPr="00C975B6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28</w:t>
            </w:r>
            <w:r w:rsidRPr="00C975B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 มิถุนายน พ.ศ.</w:t>
            </w:r>
            <w:r w:rsidRPr="00C975B6">
              <w:rPr>
                <w:rFonts w:asciiTheme="majorBidi" w:eastAsia="Times New Roman" w:hAnsiTheme="majorBidi" w:cs="Angsana New" w:hint="cs"/>
                <w:sz w:val="18"/>
                <w:szCs w:val="18"/>
                <w:cs/>
                <w:lang w:eastAsia="zh-CN"/>
              </w:rPr>
              <w:t xml:space="preserve"> </w:t>
            </w:r>
            <w:r w:rsidRPr="00C975B6">
              <w:rPr>
                <w:rFonts w:asciiTheme="majorBidi" w:eastAsia="Times New Roman" w:hAnsiTheme="majorBidi" w:cstheme="majorBidi"/>
                <w:sz w:val="18"/>
                <w:szCs w:val="18"/>
                <w:lang w:eastAsia="zh-CN"/>
              </w:rPr>
              <w:t>2566</w:t>
            </w:r>
            <w:r w:rsidRPr="00C975B6">
              <w:rPr>
                <w:rFonts w:asciiTheme="majorBidi" w:eastAsia="Times New Roman" w:hAnsiTheme="majorBidi" w:cs="Angsana New"/>
                <w:sz w:val="18"/>
                <w:szCs w:val="18"/>
                <w:cs/>
                <w:lang w:eastAsia="zh-CN"/>
              </w:rPr>
              <w:t xml:space="preserve"> และขณะนี้อยู่ระหว่างการชำระบัญชี</w:t>
            </w:r>
          </w:p>
          <w:p w14:paraId="5B33B9F2" w14:textId="77777777" w:rsidR="00332BE1" w:rsidRPr="00A3030A" w:rsidRDefault="00332BE1" w:rsidP="004023DD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332BE1" w:rsidRPr="00F359E2" w14:paraId="70752C8B" w14:textId="77777777" w:rsidTr="0041689C">
        <w:trPr>
          <w:trHeight w:val="83"/>
        </w:trPr>
        <w:tc>
          <w:tcPr>
            <w:tcW w:w="9000" w:type="dxa"/>
            <w:gridSpan w:val="8"/>
            <w:tcBorders>
              <w:bottom w:val="nil"/>
            </w:tcBorders>
            <w:shd w:val="clear" w:color="auto" w:fill="auto"/>
          </w:tcPr>
          <w:p w14:paraId="627A17C7" w14:textId="77777777" w:rsidR="00332BE1" w:rsidRPr="00A3030A" w:rsidRDefault="00332BE1" w:rsidP="004023DD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tcBorders>
              <w:bottom w:val="nil"/>
            </w:tcBorders>
            <w:vAlign w:val="bottom"/>
          </w:tcPr>
          <w:p w14:paraId="00EF1E97" w14:textId="77777777" w:rsidR="00332BE1" w:rsidRPr="00A3030A" w:rsidRDefault="00332BE1" w:rsidP="004023DD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76811D5B" w14:textId="77777777" w:rsidR="00D07C7D" w:rsidRDefault="00D07C7D">
      <w:r>
        <w:br w:type="page"/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810"/>
        <w:gridCol w:w="720"/>
        <w:gridCol w:w="720"/>
        <w:gridCol w:w="720"/>
        <w:gridCol w:w="720"/>
        <w:gridCol w:w="720"/>
        <w:gridCol w:w="720"/>
      </w:tblGrid>
      <w:tr w:rsidR="0003289F" w:rsidRPr="00126E2A" w14:paraId="1224CA66" w14:textId="49FCAA03" w:rsidTr="0003289F">
        <w:trPr>
          <w:trHeight w:val="246"/>
        </w:trPr>
        <w:tc>
          <w:tcPr>
            <w:tcW w:w="2970" w:type="dxa"/>
            <w:shd w:val="clear" w:color="auto" w:fill="auto"/>
          </w:tcPr>
          <w:p w14:paraId="6FBC44B9" w14:textId="77777777" w:rsidR="0003289F" w:rsidRPr="00126E2A" w:rsidRDefault="0003289F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  <w:t>p</w:t>
            </w:r>
          </w:p>
        </w:tc>
        <w:tc>
          <w:tcPr>
            <w:tcW w:w="1620" w:type="dxa"/>
            <w:shd w:val="clear" w:color="auto" w:fill="auto"/>
          </w:tcPr>
          <w:p w14:paraId="24A55D01" w14:textId="77777777" w:rsidR="0003289F" w:rsidRPr="00126E2A" w:rsidRDefault="0003289F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76EDA323" w14:textId="77777777" w:rsidR="0003289F" w:rsidRPr="00126E2A" w:rsidRDefault="0003289F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15986343" w14:textId="77777777" w:rsidR="0003289F" w:rsidRPr="00126E2A" w:rsidRDefault="0003289F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  <w:tc>
          <w:tcPr>
            <w:tcW w:w="720" w:type="dxa"/>
          </w:tcPr>
          <w:p w14:paraId="7D13143F" w14:textId="77777777" w:rsidR="0003289F" w:rsidRPr="00126E2A" w:rsidRDefault="0003289F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3289F" w:rsidRPr="00126E2A" w14:paraId="0232D934" w14:textId="0B8D9485" w:rsidTr="0003289F">
        <w:trPr>
          <w:trHeight w:val="492"/>
        </w:trPr>
        <w:tc>
          <w:tcPr>
            <w:tcW w:w="2970" w:type="dxa"/>
            <w:shd w:val="clear" w:color="auto" w:fill="auto"/>
          </w:tcPr>
          <w:p w14:paraId="2875625B" w14:textId="77777777" w:rsidR="0003289F" w:rsidRPr="00126E2A" w:rsidRDefault="0003289F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A4AF27C" w14:textId="77777777" w:rsidR="0003289F" w:rsidRPr="00126E2A" w:rsidRDefault="0003289F" w:rsidP="00560F12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68454614" w14:textId="77777777" w:rsidR="0003289F" w:rsidRPr="00126E2A" w:rsidRDefault="0003289F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449E4E99" w14:textId="77777777" w:rsidR="0003289F" w:rsidRPr="00126E2A" w:rsidRDefault="0003289F" w:rsidP="00560F12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83A1B8D" w14:textId="77777777" w:rsidR="0003289F" w:rsidRDefault="0003289F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383FAD24" w14:textId="77777777" w:rsidR="0003289F" w:rsidRPr="00126E2A" w:rsidRDefault="0003289F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E20B67" w14:textId="77777777" w:rsidR="0003289F" w:rsidRPr="00126E2A" w:rsidRDefault="0003289F" w:rsidP="00560F12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0" w:type="dxa"/>
            <w:gridSpan w:val="2"/>
            <w:vMerge w:val="restart"/>
            <w:vAlign w:val="bottom"/>
          </w:tcPr>
          <w:p w14:paraId="715D1B94" w14:textId="77777777" w:rsidR="0003289F" w:rsidRDefault="0003289F" w:rsidP="001D4A18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61B7032A" w14:textId="77777777" w:rsidR="0003289F" w:rsidRDefault="0003289F" w:rsidP="001D4A18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สำหรับงวดสามเดือน</w:t>
            </w:r>
          </w:p>
          <w:p w14:paraId="51876617" w14:textId="45014922" w:rsidR="0003289F" w:rsidRDefault="0003289F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03289F" w:rsidRPr="00126E2A" w14:paraId="4AFC1EA5" w14:textId="2CDB1161" w:rsidTr="0003289F">
        <w:trPr>
          <w:trHeight w:val="168"/>
        </w:trPr>
        <w:tc>
          <w:tcPr>
            <w:tcW w:w="2970" w:type="dxa"/>
            <w:shd w:val="clear" w:color="auto" w:fill="auto"/>
          </w:tcPr>
          <w:p w14:paraId="73C34DD2" w14:textId="77777777" w:rsidR="0003289F" w:rsidRPr="00126E2A" w:rsidRDefault="0003289F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68D5865" w14:textId="77777777" w:rsidR="0003289F" w:rsidRPr="00126E2A" w:rsidRDefault="0003289F" w:rsidP="00560F12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1784E2DA" w14:textId="77777777" w:rsidR="0003289F" w:rsidRPr="00126E2A" w:rsidRDefault="0003289F" w:rsidP="00560F12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FFF7599" w14:textId="77777777" w:rsidR="0003289F" w:rsidRPr="00126E2A" w:rsidRDefault="0003289F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4F5575" w14:textId="77777777" w:rsidR="0003289F" w:rsidRPr="00126E2A" w:rsidRDefault="0003289F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0" w:type="dxa"/>
            <w:gridSpan w:val="2"/>
            <w:vMerge/>
          </w:tcPr>
          <w:p w14:paraId="6B3673E7" w14:textId="3A7B6D93" w:rsidR="0003289F" w:rsidRDefault="0003289F" w:rsidP="00560F12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03289F" w:rsidRPr="00126E2A" w14:paraId="3F18B450" w14:textId="67399F7D" w:rsidTr="0003289F">
        <w:trPr>
          <w:trHeight w:val="219"/>
        </w:trPr>
        <w:tc>
          <w:tcPr>
            <w:tcW w:w="2970" w:type="dxa"/>
            <w:shd w:val="clear" w:color="auto" w:fill="auto"/>
          </w:tcPr>
          <w:p w14:paraId="453088FE" w14:textId="77777777" w:rsidR="0003289F" w:rsidRPr="00126E2A" w:rsidRDefault="0003289F" w:rsidP="0003289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2044512" w14:textId="77777777" w:rsidR="0003289F" w:rsidRPr="00126E2A" w:rsidRDefault="0003289F" w:rsidP="0003289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28DACAB6" w14:textId="77777777" w:rsidR="0003289F" w:rsidRPr="00126E2A" w:rsidRDefault="0003289F" w:rsidP="0003289F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C9F75AA" w14:textId="77777777" w:rsidR="0003289F" w:rsidRPr="00B77194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3C71FAE3" w14:textId="77777777" w:rsidR="0003289F" w:rsidRPr="007669C3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  <w:shd w:val="clear" w:color="auto" w:fill="auto"/>
          </w:tcPr>
          <w:p w14:paraId="7BB2A151" w14:textId="77777777" w:rsidR="0003289F" w:rsidRPr="00B77194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0EE38BE0" w14:textId="77777777" w:rsidR="0003289F" w:rsidRPr="007669C3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720" w:type="dxa"/>
          </w:tcPr>
          <w:p w14:paraId="4A79D622" w14:textId="42718FD4" w:rsidR="0003289F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720" w:type="dxa"/>
          </w:tcPr>
          <w:p w14:paraId="28A87C11" w14:textId="19A78784" w:rsidR="0003289F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03289F" w:rsidRPr="00126E2A" w14:paraId="79E0429E" w14:textId="0BA6B5C7" w:rsidTr="0003289F">
        <w:trPr>
          <w:trHeight w:val="219"/>
        </w:trPr>
        <w:tc>
          <w:tcPr>
            <w:tcW w:w="2970" w:type="dxa"/>
            <w:shd w:val="clear" w:color="auto" w:fill="auto"/>
          </w:tcPr>
          <w:p w14:paraId="31CA325C" w14:textId="77777777" w:rsidR="0003289F" w:rsidRPr="00126E2A" w:rsidRDefault="0003289F" w:rsidP="0003289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4FAD055" w14:textId="77777777" w:rsidR="0003289F" w:rsidRPr="00126E2A" w:rsidRDefault="0003289F" w:rsidP="0003289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5172FB6" w14:textId="77777777" w:rsidR="0003289F" w:rsidRPr="00126E2A" w:rsidRDefault="0003289F" w:rsidP="0003289F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58E22FF" w14:textId="178A29CC" w:rsidR="0003289F" w:rsidRPr="00126E2A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28E16E39" w14:textId="2A5C4850" w:rsidR="0003289F" w:rsidRPr="00126E2A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6B4E5586" w14:textId="1A5D5550" w:rsidR="0003289F" w:rsidRPr="00126E2A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3733E732" w14:textId="44009D1F" w:rsidR="0003289F" w:rsidRPr="00126E2A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20" w:type="dxa"/>
          </w:tcPr>
          <w:p w14:paraId="5D394A32" w14:textId="5884ABE9" w:rsidR="0003289F" w:rsidRPr="00126E2A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</w:tcPr>
          <w:p w14:paraId="15983D55" w14:textId="74C3F0E5" w:rsidR="0003289F" w:rsidRDefault="0003289F" w:rsidP="0003289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2566</w:t>
            </w:r>
          </w:p>
        </w:tc>
      </w:tr>
      <w:tr w:rsidR="0003289F" w:rsidRPr="00126E2A" w14:paraId="0151AB7B" w14:textId="2A400BE7" w:rsidTr="0003289F">
        <w:trPr>
          <w:trHeight w:val="246"/>
        </w:trPr>
        <w:tc>
          <w:tcPr>
            <w:tcW w:w="2970" w:type="dxa"/>
            <w:shd w:val="clear" w:color="auto" w:fill="auto"/>
          </w:tcPr>
          <w:p w14:paraId="2B689B2A" w14:textId="77777777" w:rsidR="0003289F" w:rsidRPr="00126E2A" w:rsidRDefault="0003289F" w:rsidP="00560F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7156628" w14:textId="77777777" w:rsidR="0003289F" w:rsidRPr="00126E2A" w:rsidRDefault="0003289F" w:rsidP="00560F12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3AFD0CCF" w14:textId="77777777" w:rsidR="0003289F" w:rsidRPr="00126E2A" w:rsidRDefault="0003289F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8E139D8" w14:textId="77777777" w:rsidR="0003289F" w:rsidRPr="00126E2A" w:rsidRDefault="0003289F" w:rsidP="00560F12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1374C260" w14:textId="77777777" w:rsidR="0003289F" w:rsidRPr="00126E2A" w:rsidRDefault="0003289F" w:rsidP="00560F12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20" w:type="dxa"/>
          </w:tcPr>
          <w:p w14:paraId="76155809" w14:textId="77777777" w:rsidR="0003289F" w:rsidRPr="00126E2A" w:rsidRDefault="0003289F" w:rsidP="00560F12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03289F" w:rsidRPr="00126E2A" w14:paraId="51C07649" w14:textId="1B0DAA42" w:rsidTr="0003289F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11"/>
        </w:trPr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7416DA44" w14:textId="08491396" w:rsidR="0003289F" w:rsidRPr="00E46602" w:rsidRDefault="0003289F" w:rsidP="0085789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2BC0671A" w14:textId="77777777" w:rsidR="0003289F" w:rsidRPr="00E46602" w:rsidRDefault="0003289F" w:rsidP="0085789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F4028CA" w14:textId="77777777" w:rsidR="0003289F" w:rsidRPr="00E46602" w:rsidRDefault="0003289F" w:rsidP="0085789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B6986C8" w14:textId="77777777" w:rsidR="0003289F" w:rsidRPr="00E46602" w:rsidRDefault="0003289F" w:rsidP="0085789E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0A645F61" w14:textId="77777777" w:rsidR="0003289F" w:rsidRPr="00E46602" w:rsidRDefault="0003289F" w:rsidP="0085789E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47ABD2F8" w14:textId="77777777" w:rsidR="0003289F" w:rsidRPr="00E46602" w:rsidRDefault="0003289F" w:rsidP="0085789E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5C95FEB" w14:textId="77777777" w:rsidR="0003289F" w:rsidRPr="00E46602" w:rsidRDefault="0003289F" w:rsidP="0085789E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9717C75" w14:textId="77777777" w:rsidR="0003289F" w:rsidRPr="00E46602" w:rsidRDefault="0003289F" w:rsidP="009C381D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64963CA" w14:textId="77777777" w:rsidR="0003289F" w:rsidRPr="00E46602" w:rsidRDefault="0003289F" w:rsidP="009C381D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0532BB" w:rsidRPr="00126E2A" w14:paraId="4B68DFC7" w14:textId="653DD6EC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5F86A9EE" w14:textId="075A0165" w:rsidR="000532BB" w:rsidRPr="00E4660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4C320061" w14:textId="0C72F4C6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354558D0" w14:textId="72377303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6CF9A8" w14:textId="1731257E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B2708F" w14:textId="54A539CE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94DF36" w14:textId="68815437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43FC79" w14:textId="121A0F7D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039907D" w14:textId="1ECD2D63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06AFB32" w14:textId="05D5768C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1886F639" w14:textId="7BA35EAD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115DC35E" w14:textId="64DDB14E" w:rsidR="000532BB" w:rsidRPr="00E4660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551C9A1B" w14:textId="07E8607A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4550D70C" w14:textId="70F9AA30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56CE03" w14:textId="53780978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2A1D16" w14:textId="3F216B27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AAA038" w14:textId="4488AFC0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D16C45" w14:textId="24C2E6F1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D336A6E" w14:textId="4052E9A2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5740962" w14:textId="693183CB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19ADB13A" w14:textId="63232C7A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0CA0B0A4" w14:textId="65FFB10D" w:rsidR="000532BB" w:rsidRPr="00E4660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0BA54572" w14:textId="0FE9C077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5E65CCED" w14:textId="5237F113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7387E1" w14:textId="3F10315C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3065CF" w14:textId="12FBFA89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BE69FA" w14:textId="4ACB368F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F47A01" w14:textId="40AC5CCD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0F95E91" w14:textId="47D9CE4F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76E3131" w14:textId="2B99DFA9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392C2612" w14:textId="20666DE8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3774BBAA" w14:textId="7407354F" w:rsidR="000532BB" w:rsidRPr="00E46602" w:rsidRDefault="000532BB" w:rsidP="000532BB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14502813" w14:textId="18475BBD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621E2709" w14:textId="35153A3D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CC5EB5" w14:textId="6B427E6C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5A28CE" w14:textId="18A3C2D5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DC6BFC" w14:textId="70F8F5AC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1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2773D9" w14:textId="54A520FC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0940262" w14:textId="09CC7A1B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931D0C" w14:textId="492612DD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16E500A6" w14:textId="26ED80B8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6DBD4A6A" w14:textId="2EC47F94" w:rsidR="000532BB" w:rsidRPr="00E46602" w:rsidRDefault="000532BB" w:rsidP="000532BB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11DCC876" w14:textId="31C1F2B6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5E030565" w14:textId="396A2F0B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F2EC2D" w14:textId="70F8D391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5B572F" w14:textId="6FA2FDC5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2C81EF" w14:textId="19F5ACA4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81A231" w14:textId="15625AFE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737E8A6" w14:textId="04750347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06FE379" w14:textId="54AE722A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5B91EA54" w14:textId="1B1093CC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6A5699B3" w14:textId="5EF305DF" w:rsidR="000532BB" w:rsidRPr="00E4660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1753471D" w14:textId="0CB0B111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70DBEA44" w14:textId="2D79FCEF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B71E86" w14:textId="14D955E4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1AE334" w14:textId="6A39EF80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8B2AA3" w14:textId="00ECCB73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EFAD04" w14:textId="284368FC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3CD71C1" w14:textId="180B6761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602CB74" w14:textId="435E92D8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48F06A25" w14:textId="0182DE13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07D783F7" w14:textId="59FF2F05" w:rsidR="000532BB" w:rsidRPr="00E4660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71EE6056" w14:textId="131243C2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60F2B9A1" w14:textId="2154ECB1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C82F07" w14:textId="70C0DB2D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C0FBB4" w14:textId="67CD9EDE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851244" w14:textId="1745B347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1A876D" w14:textId="28221260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2CA60CD" w14:textId="0889AAA4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48E2B30" w14:textId="1E343D4A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403F95EB" w14:textId="2B5E282E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4A24E6D5" w14:textId="0CA06CE0" w:rsidR="000532BB" w:rsidRPr="00E4660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04B8479C" w14:textId="39454439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B3A2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2C9FD110" w14:textId="2FD1015F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241ECB" w14:textId="31A534E6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BE0C44" w14:textId="373416D6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E96138" w14:textId="67FB5C9F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439D5B" w14:textId="09FC4E39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BF850C6" w14:textId="2464041C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63831AE" w14:textId="55200B09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3CA6DE30" w14:textId="681513F2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30"/>
        </w:trPr>
        <w:tc>
          <w:tcPr>
            <w:tcW w:w="2970" w:type="dxa"/>
            <w:shd w:val="clear" w:color="auto" w:fill="auto"/>
          </w:tcPr>
          <w:p w14:paraId="626737FA" w14:textId="3E719D3D" w:rsidR="000532BB" w:rsidRPr="00E4660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CDB6955" w14:textId="404E8302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ด้อยคุณภาพ</w:t>
            </w:r>
          </w:p>
        </w:tc>
        <w:tc>
          <w:tcPr>
            <w:tcW w:w="810" w:type="dxa"/>
          </w:tcPr>
          <w:p w14:paraId="155C04AB" w14:textId="77777777" w:rsidR="000532BB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864B0DA" w14:textId="062BCC9F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E18644" w14:textId="29EB3698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E8CE45" w14:textId="0B2CFC84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3E18A9" w14:textId="311D1D16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45054E" w14:textId="298C9DB5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CE9491F" w14:textId="2BFE784B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BAB219B" w14:textId="4954393A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527562C9" w14:textId="012802B6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1"/>
        </w:trPr>
        <w:tc>
          <w:tcPr>
            <w:tcW w:w="2970" w:type="dxa"/>
            <w:shd w:val="clear" w:color="auto" w:fill="auto"/>
          </w:tcPr>
          <w:p w14:paraId="24CBF3F3" w14:textId="797A0F1D" w:rsidR="000532BB" w:rsidRPr="00E4660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D07C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เอกซ์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F5A8187" w14:textId="4837362F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</w:t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บุคคล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ที่ไม่มีหลักประกัน</w:t>
            </w:r>
          </w:p>
        </w:tc>
        <w:tc>
          <w:tcPr>
            <w:tcW w:w="810" w:type="dxa"/>
          </w:tcPr>
          <w:p w14:paraId="021DB1B6" w14:textId="77777777" w:rsidR="000532BB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E27E021" w14:textId="4591B6C6" w:rsidR="000532BB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CDFB6D" w14:textId="3F9A334B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33493C" w14:textId="19F10E0F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8D44F6" w14:textId="44F1A491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9B53C0" w14:textId="712EAA41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0E8EA68" w14:textId="5C59B215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6FCAB7F" w14:textId="3F24418F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0E8D06B5" w14:textId="593C53C1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shd w:val="clear" w:color="auto" w:fill="auto"/>
          </w:tcPr>
          <w:p w14:paraId="68A6AC8E" w14:textId="34A72D33" w:rsidR="000532BB" w:rsidRPr="00E4660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D36AA9C" w14:textId="50FE76DD" w:rsidR="000532BB" w:rsidRPr="00E46602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153C1983" w14:textId="50295102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AB6D37" w14:textId="19AEA86E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899A6A" w14:textId="27C17FAF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F5C0A1" w14:textId="054324C6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EBBE86" w14:textId="79B7E3AF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9F8F2F1" w14:textId="7811AB7D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A65ED19" w14:textId="6CF3DC78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1DF6D828" w14:textId="7C8B4344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7675F62F" w14:textId="77777777" w:rsidR="000532BB" w:rsidRPr="00D07C7D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6726C6D" w14:textId="77777777" w:rsidR="000532BB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EB6551D" w14:textId="77777777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EBDFE7" w14:textId="5E0FF7C1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95466" w14:textId="6326AEE2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7785E" w14:textId="14A04293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1612C" w14:textId="7E44132B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239C993" w14:textId="40404FD9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5A075A0" w14:textId="77777777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532BB" w:rsidRPr="00126E2A" w14:paraId="777138E7" w14:textId="0A3F1BB3" w:rsidTr="0041689C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23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1F756680" w14:textId="709C71C8" w:rsidR="000532BB" w:rsidRPr="00D07C7D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18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FE4FC2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5EA0361" w14:textId="77777777" w:rsidR="000532BB" w:rsidRDefault="000532BB" w:rsidP="000532BB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D909A00" w14:textId="77777777" w:rsidR="000532BB" w:rsidRPr="00E4660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0ABEC" w14:textId="77777777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03FDF" w14:textId="77777777" w:rsidR="000532BB" w:rsidRPr="00E46602" w:rsidRDefault="000532BB" w:rsidP="000532BB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F1E43" w14:textId="77777777" w:rsidR="000532BB" w:rsidRPr="00E46602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8B86C" w14:textId="77777777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427D709" w14:textId="77777777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2166504" w14:textId="77777777" w:rsidR="000532BB" w:rsidRPr="00E46602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0532BB" w:rsidRPr="00126E2A" w14:paraId="38D95801" w14:textId="73718917" w:rsidTr="0041689C">
        <w:trPr>
          <w:trHeight w:val="476"/>
        </w:trPr>
        <w:tc>
          <w:tcPr>
            <w:tcW w:w="2970" w:type="dxa"/>
            <w:shd w:val="clear" w:color="auto" w:fill="auto"/>
          </w:tcPr>
          <w:p w14:paraId="24702271" w14:textId="77777777" w:rsidR="000532BB" w:rsidRPr="00FE4FC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</w:tcPr>
          <w:p w14:paraId="7CE60B22" w14:textId="77777777" w:rsidR="000532BB" w:rsidRPr="00FE4FC2" w:rsidRDefault="000532BB" w:rsidP="000532BB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20461F80" w14:textId="77777777" w:rsidR="000532BB" w:rsidRPr="00FE4FC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D3326A0" w14:textId="77777777" w:rsidR="000532BB" w:rsidRPr="00FE4FC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5D99A5" w14:textId="3D03FF0F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DC40C3" w14:textId="7480F1AD" w:rsidR="000532BB" w:rsidRPr="00C75FCB" w:rsidRDefault="000532BB" w:rsidP="000532BB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AD2904" w14:textId="513421FB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0B76CA" w14:textId="09779E3E" w:rsidR="000532BB" w:rsidRPr="00C75FCB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7D8F26E" w14:textId="0FC55F38" w:rsidR="000532BB" w:rsidRPr="00C75FCB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65A52965" w14:textId="456A67B0" w:rsidR="000532BB" w:rsidRPr="00C75FCB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5545A03D" w14:textId="51E1A6DA" w:rsidTr="009F1EA8">
        <w:trPr>
          <w:trHeight w:val="366"/>
        </w:trPr>
        <w:tc>
          <w:tcPr>
            <w:tcW w:w="2970" w:type="dxa"/>
            <w:shd w:val="clear" w:color="auto" w:fill="auto"/>
          </w:tcPr>
          <w:p w14:paraId="0511E360" w14:textId="77777777" w:rsidR="000532BB" w:rsidRPr="00FE4FC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620" w:type="dxa"/>
            <w:shd w:val="clear" w:color="auto" w:fill="auto"/>
          </w:tcPr>
          <w:p w14:paraId="1A4C9885" w14:textId="77777777" w:rsidR="000532BB" w:rsidRPr="00FE4FC2" w:rsidRDefault="000532BB" w:rsidP="000532BB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783D41A" w14:textId="77777777" w:rsidR="000532BB" w:rsidRPr="00FE4FC2" w:rsidRDefault="000532BB" w:rsidP="000532BB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676C9C3F" w14:textId="77777777" w:rsidR="000532BB" w:rsidRPr="00FE4FC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CB2FC92" w14:textId="77777777" w:rsidR="000532BB" w:rsidRPr="00FE4FC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904529" w14:textId="5D5CBE03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B9DA62" w14:textId="31A646FD" w:rsidR="000532BB" w:rsidRPr="00C75FCB" w:rsidRDefault="000532BB" w:rsidP="000532BB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FBCD0D" w14:textId="58087C1D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F6317B" w14:textId="4CFE6832" w:rsidR="000532BB" w:rsidRPr="00C75FCB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7D519A5" w14:textId="21E2A04B" w:rsidR="000532BB" w:rsidRPr="00C75FCB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8CAD32F" w14:textId="1E189CE9" w:rsidR="000532BB" w:rsidRPr="00C75FCB" w:rsidRDefault="000532BB" w:rsidP="000532BB">
            <w:pPr>
              <w:tabs>
                <w:tab w:val="decimal" w:pos="341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5E2B4A90" w14:textId="6A060341" w:rsidTr="009F1EA8">
        <w:trPr>
          <w:trHeight w:val="63"/>
        </w:trPr>
        <w:tc>
          <w:tcPr>
            <w:tcW w:w="2970" w:type="dxa"/>
            <w:shd w:val="clear" w:color="auto" w:fill="auto"/>
          </w:tcPr>
          <w:p w14:paraId="6B212112" w14:textId="77777777" w:rsidR="000532BB" w:rsidRPr="00FE4FC2" w:rsidRDefault="000532BB" w:rsidP="000532B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620" w:type="dxa"/>
            <w:shd w:val="clear" w:color="auto" w:fill="auto"/>
          </w:tcPr>
          <w:p w14:paraId="70FE925E" w14:textId="77777777" w:rsidR="000532BB" w:rsidRPr="00FE4FC2" w:rsidRDefault="000532BB" w:rsidP="000532BB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71421077" w14:textId="77777777" w:rsidR="000532BB" w:rsidRPr="00FE4FC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7E89DD" w14:textId="49F25194" w:rsidR="000532BB" w:rsidRPr="00C75FCB" w:rsidRDefault="000532BB" w:rsidP="000532BB">
            <w:pP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7B94AA" w14:textId="3DE25E5E" w:rsidR="000532BB" w:rsidRPr="00C75FCB" w:rsidRDefault="000532BB" w:rsidP="000532BB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030C22" w14:textId="588E4DE2" w:rsidR="000532BB" w:rsidRPr="00C75FCB" w:rsidRDefault="000532BB" w:rsidP="00BA240C">
            <w:pPr>
              <w:pBdr>
                <w:bottom w:val="single" w:sz="4" w:space="0" w:color="auto"/>
              </w:pBdr>
              <w:tabs>
                <w:tab w:val="decimal" w:pos="32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F54E0A" w14:textId="56F01E6E" w:rsidR="000532BB" w:rsidRPr="00C75FCB" w:rsidRDefault="000532BB" w:rsidP="00A60862">
            <w:pPr>
              <w:pBdr>
                <w:bottom w:val="single" w:sz="4" w:space="0" w:color="auto"/>
              </w:pBdr>
              <w:tabs>
                <w:tab w:val="decimal" w:pos="34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3BFBFBB" w14:textId="0E2C1286" w:rsidR="000532BB" w:rsidRPr="00C75FCB" w:rsidRDefault="000532BB" w:rsidP="00510BCB">
            <w:pPr>
              <w:pBdr>
                <w:bottom w:val="single" w:sz="4" w:space="0" w:color="auto"/>
              </w:pBdr>
              <w:tabs>
                <w:tab w:val="decimal" w:pos="346"/>
              </w:tabs>
              <w:suppressAutoHyphens/>
              <w:spacing w:after="0" w:line="20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10BCB">
              <w:rPr>
                <w:rFonts w:ascii="Times New Roman" w:eastAsia="SimSun" w:hAnsi="Times New Roman" w:cs="Times New Roman" w:hint="cs"/>
                <w:sz w:val="16"/>
                <w:szCs w:val="16"/>
                <w:cs/>
                <w:lang w:val="en-GB"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3B7C6A8" w14:textId="3148658C" w:rsidR="000532BB" w:rsidRPr="00C75FCB" w:rsidRDefault="000532BB" w:rsidP="009D1511">
            <w:pPr>
              <w:pBdr>
                <w:bottom w:val="single" w:sz="4" w:space="0" w:color="auto"/>
              </w:pBdr>
              <w:tabs>
                <w:tab w:val="decimal" w:pos="429"/>
              </w:tabs>
              <w:suppressAutoHyphens/>
              <w:spacing w:after="0" w:line="20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0532BB" w:rsidRPr="00126E2A" w14:paraId="56784197" w14:textId="77777777" w:rsidTr="009F1EA8">
        <w:trPr>
          <w:trHeight w:val="63"/>
        </w:trPr>
        <w:tc>
          <w:tcPr>
            <w:tcW w:w="2970" w:type="dxa"/>
            <w:shd w:val="clear" w:color="auto" w:fill="auto"/>
          </w:tcPr>
          <w:p w14:paraId="3C642538" w14:textId="594AD243" w:rsidR="000532BB" w:rsidRPr="00DE1661" w:rsidRDefault="000532BB" w:rsidP="000532BB">
            <w:pPr>
              <w:tabs>
                <w:tab w:val="left" w:pos="0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E1661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8F49A33" w14:textId="77777777" w:rsidR="000532BB" w:rsidRPr="00FE4FC2" w:rsidRDefault="000532BB" w:rsidP="000532BB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0ACC93F6" w14:textId="77777777" w:rsidR="000532BB" w:rsidRPr="00FE4FC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54FA63" w14:textId="77777777" w:rsidR="000532BB" w:rsidRPr="00E46602" w:rsidRDefault="000532BB" w:rsidP="000532BB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16A6BF" w14:textId="77777777" w:rsidR="000532BB" w:rsidRPr="00E46602" w:rsidRDefault="000532BB" w:rsidP="000532BB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07ADBF" w14:textId="49117AD2" w:rsidR="000532BB" w:rsidRPr="00DE1661" w:rsidRDefault="000532BB" w:rsidP="000532BB">
            <w:pPr>
              <w:tabs>
                <w:tab w:val="decimal" w:pos="408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E166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515,057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A179B7" w14:textId="4D010F5F" w:rsidR="000532BB" w:rsidRPr="00DE1661" w:rsidRDefault="000532BB" w:rsidP="000532BB">
            <w:pPr>
              <w:tabs>
                <w:tab w:val="decimal" w:pos="43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E166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515,057</w:t>
            </w:r>
          </w:p>
        </w:tc>
        <w:tc>
          <w:tcPr>
            <w:tcW w:w="720" w:type="dxa"/>
          </w:tcPr>
          <w:p w14:paraId="12C72897" w14:textId="0399A226" w:rsidR="000532BB" w:rsidRPr="00DE1661" w:rsidRDefault="000532BB" w:rsidP="000532BB">
            <w:pPr>
              <w:tabs>
                <w:tab w:val="decimal" w:pos="506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E166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26,999</w:t>
            </w:r>
          </w:p>
        </w:tc>
        <w:tc>
          <w:tcPr>
            <w:tcW w:w="720" w:type="dxa"/>
          </w:tcPr>
          <w:p w14:paraId="7D6CEACA" w14:textId="3DDE9662" w:rsidR="000532BB" w:rsidRPr="00DE1661" w:rsidRDefault="000532BB" w:rsidP="000532BB">
            <w:pPr>
              <w:tabs>
                <w:tab w:val="decimal" w:pos="506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E166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37,453</w:t>
            </w:r>
          </w:p>
        </w:tc>
      </w:tr>
      <w:tr w:rsidR="000532BB" w:rsidRPr="00126E2A" w14:paraId="43998562" w14:textId="4BF3755C" w:rsidTr="0041689C">
        <w:trPr>
          <w:trHeight w:val="63"/>
        </w:trPr>
        <w:tc>
          <w:tcPr>
            <w:tcW w:w="2970" w:type="dxa"/>
            <w:shd w:val="clear" w:color="auto" w:fill="auto"/>
          </w:tcPr>
          <w:p w14:paraId="6F8ED763" w14:textId="26712809" w:rsidR="000532BB" w:rsidRPr="00FE4FC2" w:rsidRDefault="000532BB" w:rsidP="000532BB">
            <w:pPr>
              <w:tabs>
                <w:tab w:val="left" w:pos="0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bookmarkStart w:id="10" w:name="_Hlk166142862"/>
            <w:r w:rsidRPr="00D21F49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D21F49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620" w:type="dxa"/>
            <w:shd w:val="clear" w:color="auto" w:fill="auto"/>
          </w:tcPr>
          <w:p w14:paraId="55E9D478" w14:textId="77777777" w:rsidR="000532BB" w:rsidRPr="00FE4FC2" w:rsidRDefault="000532BB" w:rsidP="000532BB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0688E1D4" w14:textId="77777777" w:rsidR="000532BB" w:rsidRPr="00FE4FC2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4C3A83" w14:textId="77777777" w:rsidR="000532BB" w:rsidRPr="00E46602" w:rsidRDefault="000532BB" w:rsidP="000532BB">
            <w:pPr>
              <w:tabs>
                <w:tab w:val="decimal" w:pos="394"/>
              </w:tabs>
              <w:suppressAutoHyphens/>
              <w:spacing w:after="0" w:line="22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6D8BC8" w14:textId="77777777" w:rsidR="000532BB" w:rsidRPr="00E46602" w:rsidRDefault="000532BB" w:rsidP="000532BB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98497A" w14:textId="3EA1A04F" w:rsidR="000532BB" w:rsidRPr="00E46602" w:rsidRDefault="000532BB" w:rsidP="00C376E5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(62)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7B4A6" w14:textId="5CAF6759" w:rsidR="000532BB" w:rsidRPr="00E46602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left="-108" w:right="-106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(62)</w:t>
            </w:r>
          </w:p>
        </w:tc>
        <w:tc>
          <w:tcPr>
            <w:tcW w:w="720" w:type="dxa"/>
            <w:vAlign w:val="bottom"/>
          </w:tcPr>
          <w:p w14:paraId="0EEA0A4B" w14:textId="2DD1D32A" w:rsidR="000532BB" w:rsidRPr="00E46602" w:rsidRDefault="000532BB" w:rsidP="000532BB">
            <w:pPr>
              <w:tabs>
                <w:tab w:val="decimal" w:pos="346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5EA23A9" w14:textId="24FA8CC5" w:rsidR="000532BB" w:rsidRPr="00E46602" w:rsidRDefault="000532BB" w:rsidP="000532BB">
            <w:pPr>
              <w:tabs>
                <w:tab w:val="decimal" w:pos="34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bookmarkEnd w:id="10"/>
      <w:tr w:rsidR="000532BB" w:rsidRPr="001C3B28" w14:paraId="27B64A2E" w14:textId="5CEAC749" w:rsidTr="0090432F">
        <w:trPr>
          <w:trHeight w:val="306"/>
        </w:trPr>
        <w:tc>
          <w:tcPr>
            <w:tcW w:w="4590" w:type="dxa"/>
            <w:gridSpan w:val="2"/>
            <w:shd w:val="clear" w:color="auto" w:fill="auto"/>
          </w:tcPr>
          <w:p w14:paraId="1946AE70" w14:textId="77777777" w:rsidR="000532BB" w:rsidRPr="008116D4" w:rsidRDefault="000532BB" w:rsidP="000532BB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  <w:tc>
          <w:tcPr>
            <w:tcW w:w="810" w:type="dxa"/>
          </w:tcPr>
          <w:p w14:paraId="479EB024" w14:textId="77777777" w:rsidR="000532BB" w:rsidRPr="008116D4" w:rsidRDefault="000532BB" w:rsidP="000532BB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DD82A6C" w14:textId="77777777" w:rsidR="000532BB" w:rsidRPr="008116D4" w:rsidRDefault="000532BB" w:rsidP="000532BB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E046CD" w14:textId="77777777" w:rsidR="000532BB" w:rsidRPr="004663E5" w:rsidRDefault="000532BB" w:rsidP="000532BB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0910F2" w14:textId="53CAC5B3" w:rsidR="000532BB" w:rsidRPr="00E46602" w:rsidRDefault="000532BB" w:rsidP="00053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8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14,995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DBF207" w14:textId="175A1AC8" w:rsidR="000532BB" w:rsidRPr="001C3B28" w:rsidRDefault="000532BB" w:rsidP="00053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14,995</w:t>
            </w:r>
          </w:p>
        </w:tc>
        <w:tc>
          <w:tcPr>
            <w:tcW w:w="720" w:type="dxa"/>
          </w:tcPr>
          <w:p w14:paraId="55E0AF6A" w14:textId="0080D215" w:rsidR="000532BB" w:rsidRPr="000532BB" w:rsidRDefault="000532BB" w:rsidP="00053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26,999</w:t>
            </w:r>
          </w:p>
        </w:tc>
        <w:tc>
          <w:tcPr>
            <w:tcW w:w="720" w:type="dxa"/>
          </w:tcPr>
          <w:p w14:paraId="35EC2372" w14:textId="5C604F88" w:rsidR="000532BB" w:rsidRPr="0003289F" w:rsidRDefault="000532BB" w:rsidP="000532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37,453</w:t>
            </w:r>
          </w:p>
        </w:tc>
      </w:tr>
    </w:tbl>
    <w:p w14:paraId="6CBF6F8F" w14:textId="77777777" w:rsidR="00317EBB" w:rsidRPr="00795612" w:rsidRDefault="00317EBB" w:rsidP="00317EBB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4F78BD8D" w14:textId="77777777" w:rsidR="00A3479E" w:rsidRPr="004623E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)</w:t>
      </w:r>
    </w:p>
    <w:p w14:paraId="660CA004" w14:textId="77777777" w:rsidR="00A3479E" w:rsidRPr="004623E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2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6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0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0D63A979" w14:textId="77777777" w:rsidR="00A3479E" w:rsidRPr="004623E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3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 xml:space="preserve">บริษัทย่อยของบริษัท </w:t>
      </w:r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คาร์ด เอกซ์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จำกัด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43694FA3" w14:textId="77777777" w:rsidR="00A3479E" w:rsidRPr="004623E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4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</w:t>
      </w:r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คาร์ด เอกซ์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จำกัด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50)</w:t>
      </w:r>
    </w:p>
    <w:p w14:paraId="3A210166" w14:textId="77777777" w:rsidR="00A3479E" w:rsidRDefault="00A3479E" w:rsidP="00A3479E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5</w:t>
      </w:r>
      <w:r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18B7007D" w14:textId="77777777" w:rsidR="008522CA" w:rsidRPr="00795612" w:rsidRDefault="008522CA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4DDC6A6" w14:textId="2A5787D8" w:rsidR="00733EDB" w:rsidRDefault="00C05E10" w:rsidP="00733ED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และหมู่เกาะเคย์แมน</w:t>
      </w:r>
    </w:p>
    <w:p w14:paraId="68BE610F" w14:textId="30A48B9E" w:rsidR="00141925" w:rsidRPr="00613E49" w:rsidRDefault="0014192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635D8A17" w14:textId="0823F4A1" w:rsidR="00FB2659" w:rsidRDefault="006F1661" w:rsidP="006F1661">
      <w:pPr>
        <w:spacing w:after="0" w:line="240" w:lineRule="auto"/>
        <w:ind w:left="540"/>
        <w:jc w:val="thaiDistribute"/>
      </w:pP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28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กุมภาพันธ์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2567 </w:t>
      </w:r>
      <w:r w:rsidR="00B60C8D" w:rsidRPr="00B60C8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ธนาคารไทยพาณิชย์จ</w:t>
      </w:r>
      <w:r w:rsidR="003A215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ำ</w:t>
      </w:r>
      <w:r w:rsidR="00B60C8D" w:rsidRPr="00B60C8D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กัด (มหาชน) ซึ่งเป็นบริษัทย่อยของบริษัท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ได้ลงนามในสัญญาซื้อขาย (“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SPA”)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กับ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Home Credit N.V. (“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ผู้ขาย”) เพื่อเข้าซื้อส่วนของทุน (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Charter Capital)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ในสัดส่วนร้อยละ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100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ของ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Home Credit Vietnam Finance Company Limited (“HCVN”)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ด้วยมูลค่าการลงทุนประมาณ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20,973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พันล้านดอง (หรือเทียบเท่าประมาณ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31,000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ล้านบาท)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HCVN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เป็นผู้นำในตลาดสินเชื่อผู้บริโภคในประเทศเวียดนาม </w:t>
      </w:r>
      <w:r w:rsidR="003A215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การเข้าทำรายการดังกล่าวต้องได้รับการอนุมัติจากธนาคารแห่งประเทศไทย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State Bank of Vietnam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และ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lastRenderedPageBreak/>
        <w:t xml:space="preserve">Department of Planning and Investment of Vietnam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และ/หรือ หน่วยงานกำกับดูแลอื่นที่เกี่ยวข้อง นอกจากนี้ </w:t>
      </w:r>
      <w:r w:rsidR="00816FC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การเข้าทำรายการดังกล่าวจะดำเนินการตามเงื่อนไขต่างๆ ภายใต้ 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SPA</w:t>
      </w:r>
      <w:r w:rsidRPr="006F166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ab/>
      </w:r>
    </w:p>
    <w:p w14:paraId="0825BA00" w14:textId="77777777" w:rsidR="00FD5BD1" w:rsidRDefault="00FD5BD1" w:rsidP="006F166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th-TH" w:eastAsia="zh-CN"/>
        </w:rPr>
      </w:pPr>
    </w:p>
    <w:p w14:paraId="549CFFB5" w14:textId="0E603077" w:rsidR="00CE65E7" w:rsidRPr="0067222B" w:rsidRDefault="00B742E5" w:rsidP="00F239B3">
      <w:pPr>
        <w:pStyle w:val="Heading1"/>
        <w:tabs>
          <w:tab w:val="left" w:pos="630"/>
        </w:tabs>
        <w:ind w:left="539" w:hanging="539"/>
      </w:pPr>
      <w:bookmarkStart w:id="11" w:name="_Toc165308789"/>
      <w:r w:rsidRPr="0067222B">
        <w:rPr>
          <w:cs/>
        </w:rPr>
        <w:t>เงิน</w:t>
      </w:r>
      <w:r w:rsidRPr="00B742E5">
        <w:rPr>
          <w:cs/>
        </w:rPr>
        <w:t>ให้สินเชื่อแก่ลูกหนี้และดอกเบี้ยค้างรับสุทธิ</w:t>
      </w:r>
      <w:bookmarkEnd w:id="11"/>
    </w:p>
    <w:p w14:paraId="1C52EC55" w14:textId="77777777" w:rsidR="00732E4E" w:rsidRPr="00613E49" w:rsidRDefault="00732E4E" w:rsidP="00732E4E">
      <w:pPr>
        <w:rPr>
          <w:sz w:val="8"/>
          <w:szCs w:val="12"/>
          <w:lang w:val="th-TH" w:eastAsia="zh-CN"/>
        </w:rPr>
      </w:pPr>
    </w:p>
    <w:p w14:paraId="0DC03F27" w14:textId="740CE57E" w:rsidR="003A73D4" w:rsidRPr="00543EED" w:rsidRDefault="00543EED" w:rsidP="00AF6DB5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67222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3A73D4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</w:t>
      </w:r>
      <w:r w:rsidR="00D57481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บัญชี</w:t>
      </w:r>
    </w:p>
    <w:p w14:paraId="387BB823" w14:textId="77777777" w:rsidR="00732E4E" w:rsidRPr="00613E49" w:rsidRDefault="00732E4E" w:rsidP="00AF6DB5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24"/>
          <w:szCs w:val="24"/>
          <w:lang w:eastAsia="zh-CN"/>
        </w:rPr>
      </w:pPr>
    </w:p>
    <w:p w14:paraId="4DC813F5" w14:textId="77777777" w:rsidR="00732E4E" w:rsidRDefault="00732E4E" w:rsidP="00732E4E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เงินให้สินเชื่อแก่ลูกหนี้และดอกเบี้ยค้างรับสุทธิ ณ วันที่ </w:t>
      </w:r>
      <w:r w:rsidRPr="00091E5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มีนาคม </w:t>
      </w:r>
      <w:r w:rsidRPr="00091E5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091E5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Pr="00091E53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2566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มีดังนี้</w:t>
      </w:r>
    </w:p>
    <w:p w14:paraId="18ECC180" w14:textId="77777777" w:rsidR="00B742E5" w:rsidRPr="00543EED" w:rsidRDefault="00B742E5" w:rsidP="00AF6DB5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70"/>
        <w:gridCol w:w="990"/>
        <w:gridCol w:w="270"/>
        <w:gridCol w:w="990"/>
        <w:gridCol w:w="270"/>
        <w:gridCol w:w="990"/>
      </w:tblGrid>
      <w:tr w:rsidR="00FB2659" w:rsidRPr="00D57481" w14:paraId="12589D74" w14:textId="224C893D" w:rsidTr="00766908">
        <w:tc>
          <w:tcPr>
            <w:tcW w:w="4617" w:type="dxa"/>
            <w:shd w:val="clear" w:color="auto" w:fill="auto"/>
            <w:vAlign w:val="bottom"/>
          </w:tcPr>
          <w:p w14:paraId="134D7C37" w14:textId="77777777" w:rsidR="00FB2659" w:rsidRPr="00FB2659" w:rsidRDefault="00FB2659" w:rsidP="00BE57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EA2FFDB" w14:textId="2CD916A2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77529A6E" w14:textId="77777777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250" w:type="dxa"/>
            <w:gridSpan w:val="3"/>
          </w:tcPr>
          <w:p w14:paraId="6D39AA6C" w14:textId="209FD45D" w:rsidR="00FB2659" w:rsidRPr="00FB2659" w:rsidRDefault="00FB2659" w:rsidP="00BE572D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4B322E" w:rsidRPr="00D57481" w14:paraId="11D968A2" w14:textId="17E507D6" w:rsidTr="00766908">
        <w:tc>
          <w:tcPr>
            <w:tcW w:w="4617" w:type="dxa"/>
            <w:shd w:val="clear" w:color="auto" w:fill="auto"/>
            <w:vAlign w:val="bottom"/>
          </w:tcPr>
          <w:p w14:paraId="6C9D19E5" w14:textId="77777777" w:rsidR="004B322E" w:rsidRPr="00FB2659" w:rsidRDefault="004B322E" w:rsidP="004B322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10AF73" w14:textId="77777777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FB265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  <w:p w14:paraId="61F74D37" w14:textId="53A2C2E1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A2DE4" w14:textId="77777777" w:rsidR="004B322E" w:rsidRPr="00FB2659" w:rsidRDefault="004B322E" w:rsidP="004B322E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E8D78" w14:textId="77777777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099F67C9" w14:textId="79AB9B00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</w:tcPr>
          <w:p w14:paraId="5EB68A6E" w14:textId="77777777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7FB3895" w14:textId="77777777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FB265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  <w:p w14:paraId="1D41BA18" w14:textId="3BB68BAA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5D8E8565" w14:textId="77777777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1FB4449" w14:textId="77777777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</w:p>
          <w:p w14:paraId="486A6499" w14:textId="1F7768DB" w:rsidR="004B322E" w:rsidRPr="00FB2659" w:rsidRDefault="004B322E" w:rsidP="004B322E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6</w:t>
            </w:r>
          </w:p>
        </w:tc>
      </w:tr>
      <w:tr w:rsidR="00FB2659" w:rsidRPr="00D57481" w14:paraId="7936D7B0" w14:textId="0E29C3DA" w:rsidTr="00766908">
        <w:tc>
          <w:tcPr>
            <w:tcW w:w="4617" w:type="dxa"/>
            <w:shd w:val="clear" w:color="auto" w:fill="auto"/>
            <w:vAlign w:val="bottom"/>
          </w:tcPr>
          <w:p w14:paraId="33F3C90E" w14:textId="77777777" w:rsidR="00FB2659" w:rsidRPr="00FB2659" w:rsidRDefault="00FB2659" w:rsidP="00FB265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734B28C8" w14:textId="38135126" w:rsidR="00FB2659" w:rsidRPr="00FB2659" w:rsidRDefault="00FB2659" w:rsidP="00FB2659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C0E2D" w:rsidRPr="00D57481" w14:paraId="374C3010" w14:textId="6E1784D3" w:rsidTr="0041689C">
        <w:tc>
          <w:tcPr>
            <w:tcW w:w="4617" w:type="dxa"/>
            <w:shd w:val="clear" w:color="auto" w:fill="auto"/>
            <w:vAlign w:val="bottom"/>
          </w:tcPr>
          <w:p w14:paraId="121587A2" w14:textId="07119331" w:rsidR="004C0E2D" w:rsidRPr="00FB2659" w:rsidRDefault="004C0E2D" w:rsidP="004C0E2D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990" w:type="dxa"/>
            <w:shd w:val="clear" w:color="auto" w:fill="auto"/>
          </w:tcPr>
          <w:p w14:paraId="5F00F9DD" w14:textId="73AD7196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91188">
              <w:rPr>
                <w:rFonts w:asciiTheme="majorBidi" w:hAnsiTheme="majorBidi" w:cstheme="majorBidi"/>
                <w:sz w:val="26"/>
                <w:szCs w:val="26"/>
              </w:rPr>
              <w:t xml:space="preserve"> 2,447,947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E6CF9" w14:textId="77777777" w:rsidR="004C0E2D" w:rsidRPr="00691188" w:rsidRDefault="004C0E2D" w:rsidP="004C0E2D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27768E" w14:textId="3EED9580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91188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2,425,572</w:t>
            </w:r>
          </w:p>
        </w:tc>
        <w:tc>
          <w:tcPr>
            <w:tcW w:w="270" w:type="dxa"/>
          </w:tcPr>
          <w:p w14:paraId="239CD240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44139673" w14:textId="3B1A6F60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91188">
              <w:rPr>
                <w:rFonts w:asciiTheme="majorBidi" w:hAnsiTheme="majorBidi" w:cstheme="majorBidi"/>
                <w:sz w:val="26"/>
                <w:szCs w:val="26"/>
              </w:rPr>
              <w:t xml:space="preserve"> 140,360 </w:t>
            </w:r>
          </w:p>
        </w:tc>
        <w:tc>
          <w:tcPr>
            <w:tcW w:w="270" w:type="dxa"/>
          </w:tcPr>
          <w:p w14:paraId="351B954F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</w:tcPr>
          <w:p w14:paraId="174F7470" w14:textId="508B7460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91188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132,950</w:t>
            </w:r>
          </w:p>
        </w:tc>
      </w:tr>
      <w:tr w:rsidR="004C0E2D" w:rsidRPr="00D57481" w14:paraId="6DF5CF53" w14:textId="77366971" w:rsidTr="004C0E2D">
        <w:tc>
          <w:tcPr>
            <w:tcW w:w="4617" w:type="dxa"/>
            <w:shd w:val="clear" w:color="auto" w:fill="auto"/>
            <w:vAlign w:val="bottom"/>
          </w:tcPr>
          <w:p w14:paraId="00DCA744" w14:textId="47281FFA" w:rsidR="004C0E2D" w:rsidRPr="00FB2659" w:rsidRDefault="004C0E2D" w:rsidP="004C0E2D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br/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t xml:space="preserve">     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กำหนดชำระ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79D3" w14:textId="5FEB6BA2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91188">
              <w:rPr>
                <w:rFonts w:asciiTheme="majorBidi" w:hAnsiTheme="majorBidi" w:cstheme="majorBidi"/>
                <w:sz w:val="26"/>
                <w:szCs w:val="26"/>
              </w:rPr>
              <w:t xml:space="preserve"> 23,284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36E3F" w14:textId="77777777" w:rsidR="004C0E2D" w:rsidRPr="00691188" w:rsidRDefault="004C0E2D" w:rsidP="004C0E2D">
            <w:pPr>
              <w:tabs>
                <w:tab w:val="decimal" w:pos="666"/>
                <w:tab w:val="decimal" w:pos="760"/>
              </w:tabs>
              <w:suppressAutoHyphens/>
              <w:snapToGrid w:val="0"/>
              <w:spacing w:after="0" w:line="240" w:lineRule="auto"/>
              <w:ind w:left="-3" w:right="-90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16A7" w14:textId="07A42B7D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91188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23,467</w:t>
            </w:r>
          </w:p>
        </w:tc>
        <w:tc>
          <w:tcPr>
            <w:tcW w:w="270" w:type="dxa"/>
            <w:vAlign w:val="bottom"/>
          </w:tcPr>
          <w:p w14:paraId="3F19155F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306118" w14:textId="002F84DB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91188">
              <w:rPr>
                <w:rFonts w:asciiTheme="majorBidi" w:hAnsiTheme="majorBidi" w:cstheme="majorBidi"/>
                <w:sz w:val="26"/>
                <w:szCs w:val="26"/>
              </w:rPr>
              <w:t xml:space="preserve"> 77 </w:t>
            </w:r>
          </w:p>
        </w:tc>
        <w:tc>
          <w:tcPr>
            <w:tcW w:w="270" w:type="dxa"/>
          </w:tcPr>
          <w:p w14:paraId="7C7B3FE6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8E0D9F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7D7810E1" w14:textId="695F92C2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91188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50</w:t>
            </w:r>
          </w:p>
        </w:tc>
      </w:tr>
      <w:tr w:rsidR="004C0E2D" w:rsidRPr="00D57481" w14:paraId="2AE95F88" w14:textId="1F110367" w:rsidTr="004C0E2D">
        <w:tc>
          <w:tcPr>
            <w:tcW w:w="4617" w:type="dxa"/>
            <w:shd w:val="clear" w:color="auto" w:fill="auto"/>
            <w:vAlign w:val="bottom"/>
          </w:tcPr>
          <w:p w14:paraId="0A1F896F" w14:textId="12F5ED49" w:rsidR="004C0E2D" w:rsidRPr="00FB2659" w:rsidRDefault="004C0E2D" w:rsidP="004C0E2D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188D" w14:textId="658D09E1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91188">
              <w:rPr>
                <w:rFonts w:asciiTheme="majorBidi" w:hAnsiTheme="majorBidi" w:cstheme="majorBidi"/>
                <w:sz w:val="26"/>
                <w:szCs w:val="26"/>
              </w:rPr>
              <w:t xml:space="preserve"> 2,471,231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2C006" w14:textId="77777777" w:rsidR="004C0E2D" w:rsidRPr="00691188" w:rsidRDefault="004C0E2D" w:rsidP="004C0E2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881D" w14:textId="45BF7C98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91188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2,449,039</w:t>
            </w:r>
          </w:p>
        </w:tc>
        <w:tc>
          <w:tcPr>
            <w:tcW w:w="270" w:type="dxa"/>
            <w:vAlign w:val="bottom"/>
          </w:tcPr>
          <w:p w14:paraId="3D46B572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DFA123" w14:textId="3A0863E8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91188">
              <w:rPr>
                <w:rFonts w:asciiTheme="majorBidi" w:hAnsiTheme="majorBidi" w:cstheme="majorBidi"/>
                <w:sz w:val="26"/>
                <w:szCs w:val="26"/>
              </w:rPr>
              <w:t xml:space="preserve"> 140,437 </w:t>
            </w:r>
          </w:p>
        </w:tc>
        <w:tc>
          <w:tcPr>
            <w:tcW w:w="270" w:type="dxa"/>
          </w:tcPr>
          <w:p w14:paraId="655D74D4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C604C5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  <w:p w14:paraId="6ABC4488" w14:textId="7B4ADB25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91188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133,000</w:t>
            </w:r>
          </w:p>
        </w:tc>
      </w:tr>
      <w:tr w:rsidR="004C0E2D" w:rsidRPr="00D57481" w14:paraId="10D016C9" w14:textId="7A0923AD" w:rsidTr="0041689C">
        <w:tc>
          <w:tcPr>
            <w:tcW w:w="4617" w:type="dxa"/>
            <w:shd w:val="clear" w:color="auto" w:fill="auto"/>
            <w:vAlign w:val="bottom"/>
          </w:tcPr>
          <w:p w14:paraId="40AF9559" w14:textId="29E91705" w:rsidR="004C0E2D" w:rsidRPr="00FB2659" w:rsidRDefault="004C0E2D" w:rsidP="004C0E2D">
            <w:pPr>
              <w:suppressAutoHyphens/>
              <w:spacing w:after="0" w:line="240" w:lineRule="auto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FB2659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FB2659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2B0157D7" w14:textId="3FD62D97" w:rsidR="004C0E2D" w:rsidRPr="007C7606" w:rsidRDefault="00910909" w:rsidP="007C760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4C0E2D" w:rsidRPr="00691188">
              <w:rPr>
                <w:rFonts w:asciiTheme="majorBidi" w:hAnsiTheme="majorBidi" w:cstheme="majorBidi"/>
                <w:sz w:val="26"/>
                <w:szCs w:val="26"/>
              </w:rPr>
              <w:t>(147,836)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3AB25" w14:textId="77777777" w:rsidR="004C0E2D" w:rsidRPr="00691188" w:rsidRDefault="004C0E2D" w:rsidP="004C0E2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994B0" w14:textId="71CC7E09" w:rsidR="004C0E2D" w:rsidRPr="008C7699" w:rsidRDefault="004C0E2D" w:rsidP="008C769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C7699">
              <w:rPr>
                <w:rFonts w:asciiTheme="majorBidi" w:hAnsiTheme="majorBidi" w:cstheme="majorBidi"/>
                <w:sz w:val="26"/>
                <w:szCs w:val="26"/>
              </w:rPr>
              <w:t>(147,995)</w:t>
            </w:r>
          </w:p>
        </w:tc>
        <w:tc>
          <w:tcPr>
            <w:tcW w:w="270" w:type="dxa"/>
          </w:tcPr>
          <w:p w14:paraId="5F9B6A6E" w14:textId="77777777" w:rsidR="004C0E2D" w:rsidRPr="00691188" w:rsidRDefault="004C0E2D" w:rsidP="004C0E2D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609570" w14:textId="6EED8469" w:rsidR="004C0E2D" w:rsidRPr="00691188" w:rsidRDefault="004C0E2D" w:rsidP="008C769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91188">
              <w:rPr>
                <w:rFonts w:asciiTheme="majorBidi" w:hAnsiTheme="majorBidi" w:cstheme="majorBidi"/>
                <w:sz w:val="26"/>
                <w:szCs w:val="26"/>
              </w:rPr>
              <w:t xml:space="preserve"> (266)</w:t>
            </w:r>
          </w:p>
        </w:tc>
        <w:tc>
          <w:tcPr>
            <w:tcW w:w="270" w:type="dxa"/>
          </w:tcPr>
          <w:p w14:paraId="3728165F" w14:textId="77777777" w:rsidR="004C0E2D" w:rsidRPr="00691188" w:rsidRDefault="004C0E2D" w:rsidP="004C0E2D">
            <w:pPr>
              <w:tabs>
                <w:tab w:val="left" w:pos="1664"/>
              </w:tabs>
              <w:suppressAutoHyphens/>
              <w:snapToGrid w:val="0"/>
              <w:spacing w:after="0" w:line="240" w:lineRule="auto"/>
              <w:ind w:left="945" w:right="-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AA8B79" w14:textId="600E898A" w:rsidR="004C0E2D" w:rsidRPr="00883340" w:rsidRDefault="004C0E2D" w:rsidP="008C7699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691188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(269)</w:t>
            </w:r>
          </w:p>
        </w:tc>
      </w:tr>
      <w:tr w:rsidR="004C0E2D" w:rsidRPr="00D57481" w14:paraId="70D690FD" w14:textId="27E33F3D" w:rsidTr="0041689C">
        <w:tc>
          <w:tcPr>
            <w:tcW w:w="4617" w:type="dxa"/>
            <w:shd w:val="clear" w:color="auto" w:fill="auto"/>
            <w:vAlign w:val="bottom"/>
          </w:tcPr>
          <w:p w14:paraId="0662B0F2" w14:textId="70BB5BD4" w:rsidR="004C0E2D" w:rsidRPr="00FB2659" w:rsidRDefault="00CF7FF9" w:rsidP="004C0E2D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CF7FF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32AEC0A" w14:textId="7D8B97FB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691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2,323,395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ADF0FB" w14:textId="77777777" w:rsidR="004C0E2D" w:rsidRPr="00691188" w:rsidRDefault="004C0E2D" w:rsidP="004C0E2D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2B39C" w14:textId="1A9216B2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911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2,</w:t>
            </w:r>
            <w:r w:rsidRPr="008C76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</w:t>
            </w:r>
            <w:r w:rsidRPr="006911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,044</w:t>
            </w:r>
          </w:p>
        </w:tc>
        <w:tc>
          <w:tcPr>
            <w:tcW w:w="270" w:type="dxa"/>
          </w:tcPr>
          <w:p w14:paraId="5743E113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8B8056" w14:textId="4C3A8EF8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6911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140,171</w:t>
            </w:r>
          </w:p>
        </w:tc>
        <w:tc>
          <w:tcPr>
            <w:tcW w:w="270" w:type="dxa"/>
          </w:tcPr>
          <w:p w14:paraId="1879B161" w14:textId="77777777" w:rsidR="004C0E2D" w:rsidRPr="00691188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FDD77B" w14:textId="51B5F310" w:rsidR="004C0E2D" w:rsidRPr="005E2B07" w:rsidRDefault="004C0E2D" w:rsidP="004C0E2D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6911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132,731</w:t>
            </w:r>
          </w:p>
        </w:tc>
      </w:tr>
    </w:tbl>
    <w:p w14:paraId="713F993D" w14:textId="680012CD" w:rsidR="00D57481" w:rsidRDefault="00D57481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1CD9CDE" w14:textId="77777777" w:rsidR="00993DEC" w:rsidRPr="00572F5D" w:rsidRDefault="00993DEC" w:rsidP="00993DEC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  <w:r w:rsidRPr="00572F5D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เงินให้สินเชื่อแก่ลูกหนี้</w:t>
      </w:r>
      <w:r w:rsidRPr="00572F5D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ตามสัญญา ณ 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มีนาคม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2567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ธันวาคม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2566 </w:t>
      </w:r>
      <w:r w:rsidRPr="00572F5D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มีดังนี้</w:t>
      </w:r>
    </w:p>
    <w:p w14:paraId="4807A566" w14:textId="77777777" w:rsidR="00993DEC" w:rsidRPr="005F2833" w:rsidRDefault="00993DEC" w:rsidP="00993DEC">
      <w:pPr>
        <w:suppressAutoHyphens/>
        <w:spacing w:after="0" w:line="240" w:lineRule="auto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990"/>
        <w:gridCol w:w="238"/>
        <w:gridCol w:w="1022"/>
        <w:gridCol w:w="270"/>
        <w:gridCol w:w="990"/>
        <w:gridCol w:w="237"/>
        <w:gridCol w:w="1023"/>
      </w:tblGrid>
      <w:tr w:rsidR="00993DEC" w:rsidRPr="007620C3" w14:paraId="1A05064B" w14:textId="77777777" w:rsidTr="00766908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68610F19" w14:textId="77777777" w:rsidR="00993DEC" w:rsidRPr="007620C3" w:rsidRDefault="00993DEC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E8D2924" w14:textId="77777777" w:rsidR="00993DEC" w:rsidRPr="007620C3" w:rsidRDefault="00993DEC" w:rsidP="0041689C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0C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03BF8" w14:textId="77777777" w:rsidR="00993DEC" w:rsidRPr="007620C3" w:rsidRDefault="00993DEC" w:rsidP="0041689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4B97688" w14:textId="657B0C36" w:rsidR="00993DEC" w:rsidRPr="007620C3" w:rsidRDefault="00702432" w:rsidP="0041689C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993DEC" w:rsidRPr="007620C3" w14:paraId="0554FC2A" w14:textId="77777777" w:rsidTr="00766908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4DCF1847" w14:textId="77777777" w:rsidR="00993DEC" w:rsidRPr="007620C3" w:rsidRDefault="00993DEC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33C01" w14:textId="77777777" w:rsidR="00993DEC" w:rsidRPr="00D44567" w:rsidRDefault="00993DEC" w:rsidP="0041689C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81AE88" w14:textId="77777777" w:rsidR="00993DEC" w:rsidRPr="007620C3" w:rsidRDefault="00993DEC" w:rsidP="0041689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E116BC7" w14:textId="77777777" w:rsidR="00993DEC" w:rsidRPr="007620C3" w:rsidRDefault="00993DEC" w:rsidP="0041689C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7620C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7620C3">
              <w:rPr>
                <w:rFonts w:asciiTheme="majorBidi" w:eastAsia="Times New Roman" w:hAnsiTheme="majorBidi" w:cstheme="majorBidi" w:hint="cs"/>
                <w:spacing w:val="4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07900" w14:textId="77777777" w:rsidR="00993DEC" w:rsidRPr="007620C3" w:rsidRDefault="00993DEC" w:rsidP="0041689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0EC853" w14:textId="77777777" w:rsidR="00993DEC" w:rsidRPr="007620C3" w:rsidRDefault="00993DEC" w:rsidP="0041689C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27CB08" w14:textId="77777777" w:rsidR="00993DEC" w:rsidRPr="007620C3" w:rsidRDefault="00993DEC" w:rsidP="0041689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CA4B231" w14:textId="77777777" w:rsidR="00993DEC" w:rsidRPr="007620C3" w:rsidRDefault="00993DEC" w:rsidP="0041689C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7620C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7620C3">
              <w:rPr>
                <w:rFonts w:asciiTheme="majorBidi" w:eastAsia="Times New Roman" w:hAnsiTheme="majorBidi" w:cstheme="majorBidi" w:hint="cs"/>
                <w:spacing w:val="4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993DEC" w:rsidRPr="007620C3" w14:paraId="4A422E9E" w14:textId="77777777" w:rsidTr="00766908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285A7C33" w14:textId="77777777" w:rsidR="00993DEC" w:rsidRPr="007620C3" w:rsidRDefault="00993DEC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5B790F" w14:textId="77777777" w:rsidR="00993DEC" w:rsidRPr="007620C3" w:rsidRDefault="00993DEC" w:rsidP="0041689C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7620C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4007B1" w14:textId="77777777" w:rsidR="00993DEC" w:rsidRPr="007620C3" w:rsidRDefault="00993DEC" w:rsidP="0041689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57409F0" w14:textId="77777777" w:rsidR="00993DEC" w:rsidRPr="007620C3" w:rsidRDefault="00993DEC" w:rsidP="0041689C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7620C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E00BF" w14:textId="77777777" w:rsidR="00993DEC" w:rsidRPr="007620C3" w:rsidRDefault="00993DEC" w:rsidP="0041689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5F80F1" w14:textId="77777777" w:rsidR="00993DEC" w:rsidRPr="007620C3" w:rsidRDefault="00993DEC" w:rsidP="0041689C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7620C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E28A6C" w14:textId="77777777" w:rsidR="00993DEC" w:rsidRPr="007620C3" w:rsidRDefault="00993DEC" w:rsidP="0041689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8E52827" w14:textId="77777777" w:rsidR="00993DEC" w:rsidRPr="007620C3" w:rsidRDefault="00993DEC" w:rsidP="0041689C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7620C3"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  <w:t>6</w:t>
            </w:r>
          </w:p>
        </w:tc>
      </w:tr>
      <w:tr w:rsidR="00993DEC" w:rsidRPr="007620C3" w14:paraId="79204ED1" w14:textId="77777777" w:rsidTr="00766908">
        <w:trPr>
          <w:trHeight w:val="20"/>
        </w:trPr>
        <w:tc>
          <w:tcPr>
            <w:tcW w:w="4617" w:type="dxa"/>
            <w:shd w:val="clear" w:color="auto" w:fill="auto"/>
          </w:tcPr>
          <w:p w14:paraId="6803440E" w14:textId="77777777" w:rsidR="00993DEC" w:rsidRPr="00B716E1" w:rsidRDefault="00993DEC" w:rsidP="0041689C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056B310" w14:textId="77777777" w:rsidR="00993DEC" w:rsidRPr="007620C3" w:rsidRDefault="00993DEC" w:rsidP="0041689C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620C3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93DEC" w:rsidRPr="007620C3" w14:paraId="303002B9" w14:textId="77777777" w:rsidTr="00766908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677C983E" w14:textId="77777777" w:rsidR="00993DEC" w:rsidRPr="00032D32" w:rsidRDefault="00993DEC" w:rsidP="00032D32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032D32">
              <w:rPr>
                <w:rFonts w:asciiTheme="majorBidi" w:hAnsiTheme="majorBidi" w:cstheme="majorBidi"/>
                <w:sz w:val="26"/>
                <w:szCs w:val="26"/>
                <w:cs/>
                <w:lang w:val="en-GB" w:eastAsia="zh-CN"/>
              </w:rPr>
              <w:t xml:space="preserve">รวมเงินให้สินเชื่อแก่ลูกหนี้ </w:t>
            </w:r>
            <w:r w:rsidRPr="00032D3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(</w:t>
            </w:r>
            <w:r w:rsidRPr="00032D32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ไม่รวมผลขาดทุนจาก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E96727" w14:textId="77777777" w:rsidR="00993DEC" w:rsidRPr="007620C3" w:rsidRDefault="00993DEC" w:rsidP="0041689C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2271AD5" w14:textId="77777777" w:rsidR="00993DEC" w:rsidRPr="007620C3" w:rsidRDefault="00993DEC" w:rsidP="004168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13D4B27" w14:textId="77777777" w:rsidR="00993DEC" w:rsidRPr="007620C3" w:rsidRDefault="00993DEC" w:rsidP="0041689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78CE9D" w14:textId="77777777" w:rsidR="00993DEC" w:rsidRPr="007620C3" w:rsidRDefault="00993DEC" w:rsidP="004168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9B46C2" w14:textId="77777777" w:rsidR="00993DEC" w:rsidRPr="007620C3" w:rsidRDefault="00993DEC" w:rsidP="0041689C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FF665B5" w14:textId="77777777" w:rsidR="00993DEC" w:rsidRPr="007620C3" w:rsidRDefault="00993DEC" w:rsidP="004168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AA89383" w14:textId="77777777" w:rsidR="00993DEC" w:rsidRPr="007620C3" w:rsidRDefault="00993DEC" w:rsidP="0041689C">
            <w:pPr>
              <w:tabs>
                <w:tab w:val="decimal" w:pos="85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lang w:eastAsia="zh-CN"/>
              </w:rPr>
            </w:pPr>
          </w:p>
        </w:tc>
      </w:tr>
      <w:tr w:rsidR="00993DEC" w:rsidRPr="007620C3" w14:paraId="3EF240E2" w14:textId="77777777" w:rsidTr="00766908">
        <w:trPr>
          <w:trHeight w:val="20"/>
        </w:trPr>
        <w:tc>
          <w:tcPr>
            <w:tcW w:w="4617" w:type="dxa"/>
            <w:shd w:val="clear" w:color="auto" w:fill="auto"/>
            <w:vAlign w:val="bottom"/>
          </w:tcPr>
          <w:p w14:paraId="3CE5500B" w14:textId="01424303" w:rsidR="00993DEC" w:rsidRPr="00032D32" w:rsidRDefault="00032D32" w:rsidP="00032D32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zh-CN"/>
              </w:rPr>
              <w:t xml:space="preserve">   </w:t>
            </w:r>
            <w:r w:rsidR="00993DEC" w:rsidRPr="00032D32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zh-CN"/>
              </w:rPr>
              <w:t>การเปลี่ยนแปลงเงื่อนไขใหม่ที่ยังไม่ตัดจำหน่าย</w:t>
            </w:r>
            <w:r w:rsidR="00993DEC" w:rsidRPr="00032D32">
              <w:rPr>
                <w:rFonts w:asciiTheme="majorBidi" w:hAnsiTheme="majorBidi" w:cstheme="majorBidi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3C91DC" w14:textId="21975829" w:rsidR="00993DEC" w:rsidRPr="00C068D5" w:rsidRDefault="00546040" w:rsidP="0041689C">
            <w:pPr>
              <w:suppressAutoHyphens/>
              <w:snapToGrid w:val="0"/>
              <w:spacing w:after="0" w:line="240" w:lineRule="auto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4604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2,448,681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2B472EC" w14:textId="77777777" w:rsidR="00993DEC" w:rsidRPr="00C068D5" w:rsidRDefault="00993DEC" w:rsidP="004168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FA9A4F2" w14:textId="35AA0D4E" w:rsidR="00993DEC" w:rsidRPr="00C068D5" w:rsidRDefault="00993DEC" w:rsidP="0041689C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</w:t>
            </w:r>
            <w:r w:rsidR="0076690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426,563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9B041" w14:textId="77777777" w:rsidR="00993DEC" w:rsidRPr="00C068D5" w:rsidRDefault="00993DEC" w:rsidP="004168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5B8D5F" w14:textId="70563DF6" w:rsidR="00993DEC" w:rsidRPr="00C068D5" w:rsidRDefault="00546040" w:rsidP="0041689C">
            <w:pPr>
              <w:suppressAutoHyphens/>
              <w:snapToGrid w:val="0"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4604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140,360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F4B5499" w14:textId="77777777" w:rsidR="00993DEC" w:rsidRPr="00C068D5" w:rsidRDefault="00993DEC" w:rsidP="0041689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7F93850" w14:textId="3FB697FF" w:rsidR="00993DEC" w:rsidRPr="00C068D5" w:rsidRDefault="00766908" w:rsidP="0041689C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132,950</w:t>
            </w:r>
          </w:p>
        </w:tc>
      </w:tr>
    </w:tbl>
    <w:p w14:paraId="67C1685D" w14:textId="15F3E9FF" w:rsidR="00766908" w:rsidRDefault="00766908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964A571" w14:textId="77777777" w:rsidR="00766908" w:rsidRDefault="00766908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p w14:paraId="24E334E9" w14:textId="4A82A185" w:rsidR="00B742E5" w:rsidRPr="00543EED" w:rsidRDefault="00543EED" w:rsidP="00543EED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7.2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742E5"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จำแนกตามประเภทธุรกิจและ</w:t>
      </w:r>
      <w:r w:rsidR="00B742E5" w:rsidRPr="00543EED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การจัดชั้น</w:t>
      </w:r>
    </w:p>
    <w:p w14:paraId="3B71A09E" w14:textId="0B9A840E" w:rsidR="00B742E5" w:rsidRPr="00795612" w:rsidRDefault="00B742E5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6D67D9" w:rsidRPr="00B742E5" w14:paraId="589AD5DC" w14:textId="77777777" w:rsidTr="00BE572D">
        <w:trPr>
          <w:cantSplit/>
        </w:trPr>
        <w:tc>
          <w:tcPr>
            <w:tcW w:w="2385" w:type="dxa"/>
            <w:vAlign w:val="bottom"/>
          </w:tcPr>
          <w:p w14:paraId="4B513FD9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070B53CF" w14:textId="77777777" w:rsidR="006D67D9" w:rsidRPr="00B742E5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BE572D">
        <w:trPr>
          <w:cantSplit/>
        </w:trPr>
        <w:tc>
          <w:tcPr>
            <w:tcW w:w="2385" w:type="dxa"/>
            <w:vAlign w:val="bottom"/>
          </w:tcPr>
          <w:p w14:paraId="470B3276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139BB508" w14:textId="583D69DD" w:rsidR="006D67D9" w:rsidRPr="000D6C57" w:rsidRDefault="00063CB3" w:rsidP="00AF6DB5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มีนาคม</w:t>
            </w:r>
            <w:r w:rsidR="00AF6DB5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="006D67D9"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4B322E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69" w:type="dxa"/>
          </w:tcPr>
          <w:p w14:paraId="577CB76A" w14:textId="77777777" w:rsidR="006D67D9" w:rsidRPr="00B742E5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66955098" w14:textId="1F897BEF" w:rsidR="006D67D9" w:rsidRPr="00B742E5" w:rsidRDefault="004B322E" w:rsidP="00AF6DB5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31</w:t>
            </w:r>
            <w:r w:rsidR="00CB3AD7"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 w:rsidR="00A62C63"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 w:rsidR="00CB3AD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6D67D9"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>
              <w:rPr>
                <w:rFonts w:ascii="Angsana New" w:hAnsi="Angsana New" w:cs="Angsana New"/>
                <w:color w:val="000000"/>
                <w:szCs w:val="22"/>
              </w:rPr>
              <w:t>6</w:t>
            </w:r>
          </w:p>
        </w:tc>
      </w:tr>
      <w:tr w:rsidR="00F84F83" w:rsidRPr="00B742E5" w14:paraId="3FEF9B94" w14:textId="77777777" w:rsidTr="00BE572D">
        <w:trPr>
          <w:cantSplit/>
        </w:trPr>
        <w:tc>
          <w:tcPr>
            <w:tcW w:w="2385" w:type="dxa"/>
            <w:vAlign w:val="bottom"/>
          </w:tcPr>
          <w:p w14:paraId="3DF21BE8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C1382A" w:rsidRDefault="006D67D9" w:rsidP="00BE572D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C1382A" w:rsidRDefault="006D67D9" w:rsidP="00BE572D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0D64D1F2" w14:textId="77777777" w:rsidR="006D67D9" w:rsidRPr="00C1382A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234F3321" w14:textId="77777777" w:rsidR="006D67D9" w:rsidRPr="00C1382A" w:rsidRDefault="006D67D9" w:rsidP="00BE572D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306944E4" w14:textId="77777777" w:rsidR="006D67D9" w:rsidRPr="00C1382A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6BB029A9" w14:textId="1C11F0A3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5A47BF4B" w14:textId="77777777" w:rsidR="006D67D9" w:rsidRPr="00C1382A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61059600" w14:textId="77777777" w:rsidR="006D67D9" w:rsidRPr="00C1382A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C1382A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0FA17419" w14:textId="77777777" w:rsidR="006D67D9" w:rsidRPr="00C1382A" w:rsidRDefault="006D67D9" w:rsidP="00BE572D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BE572D">
        <w:trPr>
          <w:cantSplit/>
        </w:trPr>
        <w:tc>
          <w:tcPr>
            <w:tcW w:w="2385" w:type="dxa"/>
            <w:vAlign w:val="bottom"/>
          </w:tcPr>
          <w:p w14:paraId="663054F4" w14:textId="77777777" w:rsidR="006D67D9" w:rsidRPr="00B742E5" w:rsidRDefault="006D67D9" w:rsidP="00BE572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67380CD3" w14:textId="77777777" w:rsidR="006D67D9" w:rsidRPr="00C1382A" w:rsidDel="005A5B95" w:rsidRDefault="006D67D9" w:rsidP="00BE572D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CF7A99" w:rsidRPr="00097F89" w14:paraId="473A528E" w14:textId="77777777" w:rsidTr="0041689C">
        <w:trPr>
          <w:cantSplit/>
        </w:trPr>
        <w:tc>
          <w:tcPr>
            <w:tcW w:w="2385" w:type="dxa"/>
            <w:vAlign w:val="bottom"/>
          </w:tcPr>
          <w:p w14:paraId="75FA202A" w14:textId="77777777" w:rsidR="00CF7A99" w:rsidRPr="00B742E5" w:rsidRDefault="00CF7A99" w:rsidP="00CF7A99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</w:tcPr>
          <w:p w14:paraId="17B0DE47" w14:textId="6AC70C79" w:rsidR="00CF7A99" w:rsidRPr="00CF7A99" w:rsidRDefault="00CF7A99" w:rsidP="007E1496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7,083 </w:t>
            </w:r>
          </w:p>
        </w:tc>
        <w:tc>
          <w:tcPr>
            <w:tcW w:w="39" w:type="dxa"/>
          </w:tcPr>
          <w:p w14:paraId="774BF65F" w14:textId="77777777" w:rsidR="00CF7A99" w:rsidRPr="00CF7A99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8379DA3" w14:textId="713671DE" w:rsidR="00CF7A99" w:rsidRPr="00CF7A99" w:rsidRDefault="00CF7A99" w:rsidP="007E1496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656 </w:t>
            </w:r>
          </w:p>
        </w:tc>
        <w:tc>
          <w:tcPr>
            <w:tcW w:w="38" w:type="dxa"/>
          </w:tcPr>
          <w:p w14:paraId="48A74B42" w14:textId="77777777" w:rsidR="00CF7A99" w:rsidRPr="00CF7A99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54FF0309" w14:textId="50BB51DA" w:rsidR="00CF7A99" w:rsidRPr="00CF7A99" w:rsidRDefault="00CF7A99" w:rsidP="007E1496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992 </w:t>
            </w:r>
          </w:p>
        </w:tc>
        <w:tc>
          <w:tcPr>
            <w:tcW w:w="59" w:type="dxa"/>
          </w:tcPr>
          <w:p w14:paraId="562444DD" w14:textId="77777777" w:rsidR="00CF7A99" w:rsidRPr="00CF7A99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4872AEE5" w14:textId="3D3FE9F1" w:rsidR="00CF7A99" w:rsidRPr="00CF7A99" w:rsidRDefault="00CF7A99" w:rsidP="00CF7A99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8,731 </w:t>
            </w:r>
          </w:p>
        </w:tc>
        <w:tc>
          <w:tcPr>
            <w:tcW w:w="69" w:type="dxa"/>
            <w:vAlign w:val="bottom"/>
          </w:tcPr>
          <w:p w14:paraId="72AC7482" w14:textId="77777777" w:rsidR="00CF7A99" w:rsidRPr="00B742E5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F4B2FE1" w14:textId="0B5CE8FC" w:rsidR="00CF7A99" w:rsidRPr="003B517A" w:rsidRDefault="00CF7A99" w:rsidP="00CF7A99">
            <w:pPr>
              <w:tabs>
                <w:tab w:val="decimal" w:pos="8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7,825 </w:t>
            </w:r>
          </w:p>
        </w:tc>
        <w:tc>
          <w:tcPr>
            <w:tcW w:w="69" w:type="dxa"/>
            <w:vAlign w:val="bottom"/>
          </w:tcPr>
          <w:p w14:paraId="72789537" w14:textId="77777777" w:rsidR="00CF7A99" w:rsidRPr="003B517A" w:rsidRDefault="00CF7A99" w:rsidP="00CF7A99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7014DF4" w14:textId="164F8EF5" w:rsidR="00CF7A99" w:rsidRPr="003B517A" w:rsidRDefault="00CF7A99" w:rsidP="00CF7A99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676 </w:t>
            </w:r>
          </w:p>
        </w:tc>
        <w:tc>
          <w:tcPr>
            <w:tcW w:w="65" w:type="dxa"/>
            <w:vAlign w:val="bottom"/>
          </w:tcPr>
          <w:p w14:paraId="28183D91" w14:textId="77777777" w:rsidR="00CF7A99" w:rsidRPr="003B517A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4FEB8CB" w14:textId="04B67960" w:rsidR="00CF7A99" w:rsidRPr="003B517A" w:rsidRDefault="00CF7A99" w:rsidP="00CF7A9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1,064 </w:t>
            </w:r>
          </w:p>
        </w:tc>
        <w:tc>
          <w:tcPr>
            <w:tcW w:w="63" w:type="dxa"/>
            <w:vAlign w:val="bottom"/>
          </w:tcPr>
          <w:p w14:paraId="7B042AC5" w14:textId="77777777" w:rsidR="00CF7A99" w:rsidRPr="003B517A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9E9BE67" w14:textId="2BE340F4" w:rsidR="00CF7A99" w:rsidRPr="003B517A" w:rsidRDefault="00CF7A99" w:rsidP="00CF7A9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9,565 </w:t>
            </w:r>
          </w:p>
        </w:tc>
      </w:tr>
      <w:tr w:rsidR="00CF7A99" w:rsidRPr="00097F89" w:rsidDel="005A5B95" w14:paraId="42CAA038" w14:textId="77777777" w:rsidTr="0041689C">
        <w:trPr>
          <w:cantSplit/>
        </w:trPr>
        <w:tc>
          <w:tcPr>
            <w:tcW w:w="2385" w:type="dxa"/>
            <w:vAlign w:val="bottom"/>
            <w:hideMark/>
          </w:tcPr>
          <w:p w14:paraId="237DE2F6" w14:textId="77777777" w:rsidR="00CF7A99" w:rsidRPr="00B742E5" w:rsidRDefault="00CF7A99" w:rsidP="00CF7A99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</w:tcPr>
          <w:p w14:paraId="2F78B4E2" w14:textId="57FEA2E8" w:rsidR="00CF7A99" w:rsidRPr="00CF7A99" w:rsidRDefault="00CF7A99" w:rsidP="007E1496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563,961 </w:t>
            </w:r>
          </w:p>
        </w:tc>
        <w:tc>
          <w:tcPr>
            <w:tcW w:w="39" w:type="dxa"/>
          </w:tcPr>
          <w:p w14:paraId="44C020D0" w14:textId="77777777" w:rsidR="00CF7A99" w:rsidRPr="00CF7A99" w:rsidRDefault="00CF7A99" w:rsidP="00CF7A9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19B795D2" w14:textId="5EBC8EBF" w:rsidR="00CF7A99" w:rsidRPr="00CF7A99" w:rsidRDefault="00CF7A99" w:rsidP="007E1496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59,816 </w:t>
            </w:r>
          </w:p>
        </w:tc>
        <w:tc>
          <w:tcPr>
            <w:tcW w:w="38" w:type="dxa"/>
          </w:tcPr>
          <w:p w14:paraId="32FB4CFE" w14:textId="77777777" w:rsidR="00CF7A99" w:rsidRPr="00CF7A99" w:rsidRDefault="00CF7A99" w:rsidP="00CF7A9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DC56C7C" w14:textId="02BD27E2" w:rsidR="00CF7A99" w:rsidRPr="00CF7A99" w:rsidRDefault="00CF7A99" w:rsidP="007E1496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35,779 </w:t>
            </w:r>
          </w:p>
        </w:tc>
        <w:tc>
          <w:tcPr>
            <w:tcW w:w="59" w:type="dxa"/>
          </w:tcPr>
          <w:p w14:paraId="49DFC470" w14:textId="77777777" w:rsidR="00CF7A99" w:rsidRPr="00CF7A99" w:rsidRDefault="00CF7A99" w:rsidP="00CF7A9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287FCC0A" w14:textId="2DAFAB32" w:rsidR="00CF7A99" w:rsidRPr="00CF7A99" w:rsidRDefault="00CF7A99" w:rsidP="00CF7A99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659,556 </w:t>
            </w:r>
          </w:p>
        </w:tc>
        <w:tc>
          <w:tcPr>
            <w:tcW w:w="69" w:type="dxa"/>
            <w:vAlign w:val="bottom"/>
          </w:tcPr>
          <w:p w14:paraId="49C35CD2" w14:textId="77777777" w:rsidR="00CF7A99" w:rsidRPr="00B742E5" w:rsidRDefault="00CF7A99" w:rsidP="00CF7A99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7CF07D9" w14:textId="4B9ED7D3" w:rsidR="00CF7A99" w:rsidRPr="003B517A" w:rsidRDefault="00CF7A99" w:rsidP="00CF7A9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566,428 </w:t>
            </w:r>
          </w:p>
        </w:tc>
        <w:tc>
          <w:tcPr>
            <w:tcW w:w="69" w:type="dxa"/>
            <w:vAlign w:val="bottom"/>
          </w:tcPr>
          <w:p w14:paraId="3C6CFC41" w14:textId="77777777" w:rsidR="00CF7A99" w:rsidRPr="003B517A" w:rsidRDefault="00CF7A99" w:rsidP="00CF7A99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3C161D15" w14:textId="2080A658" w:rsidR="00CF7A99" w:rsidRPr="003B517A" w:rsidRDefault="00CF7A99" w:rsidP="00CF7A99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52,901 </w:t>
            </w:r>
          </w:p>
        </w:tc>
        <w:tc>
          <w:tcPr>
            <w:tcW w:w="65" w:type="dxa"/>
            <w:vAlign w:val="bottom"/>
          </w:tcPr>
          <w:p w14:paraId="376695CE" w14:textId="77777777" w:rsidR="00CF7A99" w:rsidRPr="003B517A" w:rsidRDefault="00CF7A99" w:rsidP="00CF7A9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58DDE3E" w14:textId="29C9BA69" w:rsidR="00CF7A99" w:rsidRPr="003B517A" w:rsidRDefault="00CF7A99" w:rsidP="00CF7A9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37,818 </w:t>
            </w:r>
          </w:p>
        </w:tc>
        <w:tc>
          <w:tcPr>
            <w:tcW w:w="63" w:type="dxa"/>
            <w:vAlign w:val="bottom"/>
          </w:tcPr>
          <w:p w14:paraId="5E93EBA1" w14:textId="77777777" w:rsidR="00CF7A99" w:rsidRPr="003B517A" w:rsidRDefault="00CF7A99" w:rsidP="00CF7A99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BC36A1C" w14:textId="311B1444" w:rsidR="00CF7A99" w:rsidRPr="003B517A" w:rsidDel="005A5B95" w:rsidRDefault="00CF7A99" w:rsidP="00CF7A9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657,147 </w:t>
            </w:r>
          </w:p>
        </w:tc>
      </w:tr>
      <w:tr w:rsidR="00CF7A99" w:rsidRPr="00097F89" w14:paraId="1E520CC3" w14:textId="77777777" w:rsidTr="0041689C">
        <w:trPr>
          <w:cantSplit/>
        </w:trPr>
        <w:tc>
          <w:tcPr>
            <w:tcW w:w="2385" w:type="dxa"/>
            <w:vAlign w:val="bottom"/>
            <w:hideMark/>
          </w:tcPr>
          <w:p w14:paraId="72715B7C" w14:textId="77777777" w:rsidR="00CF7A99" w:rsidRPr="00B742E5" w:rsidRDefault="00CF7A99" w:rsidP="00CF7A99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</w:tcPr>
          <w:p w14:paraId="01CF8768" w14:textId="47476971" w:rsidR="00CF7A99" w:rsidRPr="00CF7A99" w:rsidRDefault="00CF7A99" w:rsidP="007E1496">
            <w:pPr>
              <w:tabs>
                <w:tab w:val="decimal" w:pos="856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158,927 </w:t>
            </w:r>
          </w:p>
        </w:tc>
        <w:tc>
          <w:tcPr>
            <w:tcW w:w="39" w:type="dxa"/>
          </w:tcPr>
          <w:p w14:paraId="118A4EDE" w14:textId="77777777" w:rsidR="00CF7A99" w:rsidRPr="00CF7A99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020042F7" w14:textId="19A50173" w:rsidR="00CF7A99" w:rsidRPr="00CF7A99" w:rsidRDefault="00CF7A99" w:rsidP="007E1496">
            <w:pPr>
              <w:tabs>
                <w:tab w:val="decimal" w:pos="799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16,210 </w:t>
            </w:r>
          </w:p>
        </w:tc>
        <w:tc>
          <w:tcPr>
            <w:tcW w:w="38" w:type="dxa"/>
          </w:tcPr>
          <w:p w14:paraId="5F15BD91" w14:textId="77777777" w:rsidR="00CF7A99" w:rsidRPr="00CF7A99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60165A96" w14:textId="6A3553BE" w:rsidR="00CF7A99" w:rsidRPr="00CF7A99" w:rsidRDefault="00CF7A99" w:rsidP="007E1496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10,640 </w:t>
            </w:r>
          </w:p>
        </w:tc>
        <w:tc>
          <w:tcPr>
            <w:tcW w:w="59" w:type="dxa"/>
          </w:tcPr>
          <w:p w14:paraId="549E2773" w14:textId="77777777" w:rsidR="00CF7A99" w:rsidRPr="00CF7A99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525C4363" w14:textId="1ADA9E5B" w:rsidR="00CF7A99" w:rsidRPr="00CF7A99" w:rsidRDefault="00CF7A99" w:rsidP="00CF7A99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185,777 </w:t>
            </w:r>
          </w:p>
        </w:tc>
        <w:tc>
          <w:tcPr>
            <w:tcW w:w="69" w:type="dxa"/>
            <w:vAlign w:val="bottom"/>
          </w:tcPr>
          <w:p w14:paraId="38921A49" w14:textId="77777777" w:rsidR="00CF7A99" w:rsidRPr="00B742E5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8B78631" w14:textId="52E10040" w:rsidR="00CF7A99" w:rsidRPr="003B517A" w:rsidRDefault="00CF7A99" w:rsidP="00CF7A9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149,223 </w:t>
            </w:r>
          </w:p>
        </w:tc>
        <w:tc>
          <w:tcPr>
            <w:tcW w:w="69" w:type="dxa"/>
            <w:vAlign w:val="bottom"/>
          </w:tcPr>
          <w:p w14:paraId="23A3C258" w14:textId="77777777" w:rsidR="00CF7A99" w:rsidRPr="003B517A" w:rsidRDefault="00CF7A99" w:rsidP="00CF7A99">
            <w:pPr>
              <w:tabs>
                <w:tab w:val="decimal" w:pos="771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C637AD1" w14:textId="766CD39C" w:rsidR="00CF7A99" w:rsidRPr="003B517A" w:rsidRDefault="00CF7A99" w:rsidP="00CF7A99">
            <w:pPr>
              <w:tabs>
                <w:tab w:val="decimal" w:pos="86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15,641 </w:t>
            </w:r>
          </w:p>
        </w:tc>
        <w:tc>
          <w:tcPr>
            <w:tcW w:w="65" w:type="dxa"/>
            <w:vAlign w:val="bottom"/>
          </w:tcPr>
          <w:p w14:paraId="6F6B7D63" w14:textId="77777777" w:rsidR="00CF7A99" w:rsidRPr="003B517A" w:rsidRDefault="00CF7A99" w:rsidP="00CF7A99">
            <w:pPr>
              <w:tabs>
                <w:tab w:val="decimal" w:pos="627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09B63A86" w14:textId="1EA72512" w:rsidR="00CF7A99" w:rsidRPr="003B517A" w:rsidRDefault="00CF7A99" w:rsidP="00CF7A9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10,943 </w:t>
            </w:r>
          </w:p>
        </w:tc>
        <w:tc>
          <w:tcPr>
            <w:tcW w:w="63" w:type="dxa"/>
            <w:vAlign w:val="bottom"/>
          </w:tcPr>
          <w:p w14:paraId="2EEFEE63" w14:textId="77777777" w:rsidR="00CF7A99" w:rsidRPr="003B517A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991F49" w14:textId="4F13BB0F" w:rsidR="00CF7A99" w:rsidRPr="003B517A" w:rsidRDefault="00CF7A99" w:rsidP="00CF7A9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175,807 </w:t>
            </w:r>
          </w:p>
        </w:tc>
      </w:tr>
      <w:tr w:rsidR="00CF7A99" w:rsidRPr="00097F89" w14:paraId="07E07AE6" w14:textId="77777777" w:rsidTr="0041689C">
        <w:trPr>
          <w:cantSplit/>
        </w:trPr>
        <w:tc>
          <w:tcPr>
            <w:tcW w:w="2385" w:type="dxa"/>
            <w:vAlign w:val="bottom"/>
            <w:hideMark/>
          </w:tcPr>
          <w:p w14:paraId="4CC05521" w14:textId="77777777" w:rsidR="00CF7A99" w:rsidRPr="00B742E5" w:rsidRDefault="00CF7A99" w:rsidP="00CF7A99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</w:tcPr>
          <w:p w14:paraId="098EA6FD" w14:textId="4FF9C5FA" w:rsidR="00CF7A99" w:rsidRPr="00CF7A99" w:rsidRDefault="00CF7A99" w:rsidP="007E1496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399,522 </w:t>
            </w:r>
          </w:p>
        </w:tc>
        <w:tc>
          <w:tcPr>
            <w:tcW w:w="39" w:type="dxa"/>
          </w:tcPr>
          <w:p w14:paraId="40A8DCC6" w14:textId="77777777" w:rsidR="00CF7A99" w:rsidRPr="00CF7A99" w:rsidRDefault="00CF7A99" w:rsidP="00CF7A9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292A7FDB" w14:textId="3C2CD526" w:rsidR="00CF7A99" w:rsidRPr="00CF7A99" w:rsidRDefault="00CF7A99" w:rsidP="007E1496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25,732 </w:t>
            </w:r>
          </w:p>
        </w:tc>
        <w:tc>
          <w:tcPr>
            <w:tcW w:w="38" w:type="dxa"/>
          </w:tcPr>
          <w:p w14:paraId="5E77CBEC" w14:textId="77777777" w:rsidR="00CF7A99" w:rsidRPr="00CF7A99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34D714FF" w14:textId="1EF9D7AB" w:rsidR="00CF7A99" w:rsidRPr="00CF7A99" w:rsidRDefault="00CF7A99" w:rsidP="007E1496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11,799 </w:t>
            </w:r>
          </w:p>
        </w:tc>
        <w:tc>
          <w:tcPr>
            <w:tcW w:w="59" w:type="dxa"/>
          </w:tcPr>
          <w:p w14:paraId="3A4D4292" w14:textId="77777777" w:rsidR="00CF7A99" w:rsidRPr="00CF7A99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40FF9CE7" w14:textId="71D36BD2" w:rsidR="00CF7A99" w:rsidRPr="00CF7A99" w:rsidRDefault="00CF7A99" w:rsidP="00CF7A99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437,053 </w:t>
            </w:r>
          </w:p>
        </w:tc>
        <w:tc>
          <w:tcPr>
            <w:tcW w:w="69" w:type="dxa"/>
            <w:vAlign w:val="bottom"/>
          </w:tcPr>
          <w:p w14:paraId="293316CC" w14:textId="77777777" w:rsidR="00CF7A99" w:rsidRPr="00B742E5" w:rsidRDefault="00CF7A99" w:rsidP="00CF7A9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28A4B1C" w14:textId="5B15E233" w:rsidR="00CF7A99" w:rsidRPr="003B517A" w:rsidRDefault="00CF7A99" w:rsidP="00CF7A9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386,542 </w:t>
            </w:r>
          </w:p>
        </w:tc>
        <w:tc>
          <w:tcPr>
            <w:tcW w:w="69" w:type="dxa"/>
            <w:vAlign w:val="bottom"/>
          </w:tcPr>
          <w:p w14:paraId="6E704B4F" w14:textId="77777777" w:rsidR="00CF7A99" w:rsidRPr="003B517A" w:rsidRDefault="00CF7A99" w:rsidP="00CF7A99">
            <w:pPr>
              <w:tabs>
                <w:tab w:val="decimal" w:pos="771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506033E" w14:textId="46A7FB8D" w:rsidR="00CF7A99" w:rsidRPr="003B517A" w:rsidRDefault="00CF7A99" w:rsidP="00CF7A99">
            <w:pPr>
              <w:tabs>
                <w:tab w:val="decimal" w:pos="8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23,703 </w:t>
            </w:r>
          </w:p>
        </w:tc>
        <w:tc>
          <w:tcPr>
            <w:tcW w:w="65" w:type="dxa"/>
            <w:vAlign w:val="bottom"/>
          </w:tcPr>
          <w:p w14:paraId="32B750F1" w14:textId="77777777" w:rsidR="00CF7A99" w:rsidRPr="003B517A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DA90B36" w14:textId="476BDBFF" w:rsidR="00CF7A99" w:rsidRPr="003B517A" w:rsidRDefault="00CF7A99" w:rsidP="00CF7A9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12,018 </w:t>
            </w:r>
          </w:p>
        </w:tc>
        <w:tc>
          <w:tcPr>
            <w:tcW w:w="63" w:type="dxa"/>
            <w:vAlign w:val="bottom"/>
          </w:tcPr>
          <w:p w14:paraId="191FF268" w14:textId="77777777" w:rsidR="00CF7A99" w:rsidRPr="003B517A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9A346CF" w14:textId="2D43FC25" w:rsidR="00CF7A99" w:rsidRPr="003B517A" w:rsidRDefault="00CF7A99" w:rsidP="00CF7A9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422,263 </w:t>
            </w:r>
          </w:p>
        </w:tc>
      </w:tr>
      <w:tr w:rsidR="00CF7A99" w:rsidRPr="00097F89" w:rsidDel="005A5B95" w14:paraId="5995CFAF" w14:textId="77777777" w:rsidTr="0041689C">
        <w:trPr>
          <w:cantSplit/>
        </w:trPr>
        <w:tc>
          <w:tcPr>
            <w:tcW w:w="2385" w:type="dxa"/>
            <w:vAlign w:val="bottom"/>
            <w:hideMark/>
          </w:tcPr>
          <w:p w14:paraId="49D77B3B" w14:textId="77777777" w:rsidR="00CF7A99" w:rsidRPr="00B742E5" w:rsidRDefault="00CF7A99" w:rsidP="00CF7A99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</w:tcPr>
          <w:p w14:paraId="6A9F70AE" w14:textId="56DC5A0A" w:rsidR="00CF7A99" w:rsidRPr="00CF7A99" w:rsidRDefault="00CF7A99" w:rsidP="007E1496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567,844 </w:t>
            </w:r>
          </w:p>
        </w:tc>
        <w:tc>
          <w:tcPr>
            <w:tcW w:w="39" w:type="dxa"/>
          </w:tcPr>
          <w:p w14:paraId="01B2B2C9" w14:textId="77777777" w:rsidR="00CF7A99" w:rsidRPr="00CF7A99" w:rsidRDefault="00CF7A99" w:rsidP="00CF7A9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3F8167E4" w14:textId="5E770A1F" w:rsidR="00CF7A99" w:rsidRPr="00CF7A99" w:rsidRDefault="00CF7A99" w:rsidP="007E1496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34,205 </w:t>
            </w:r>
          </w:p>
        </w:tc>
        <w:tc>
          <w:tcPr>
            <w:tcW w:w="38" w:type="dxa"/>
          </w:tcPr>
          <w:p w14:paraId="627B6960" w14:textId="77777777" w:rsidR="00CF7A99" w:rsidRPr="00CF7A99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338666A9" w14:textId="17CC34F6" w:rsidR="00CF7A99" w:rsidRPr="00CF7A99" w:rsidRDefault="00CF7A99" w:rsidP="007E1496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17,420 </w:t>
            </w:r>
          </w:p>
        </w:tc>
        <w:tc>
          <w:tcPr>
            <w:tcW w:w="59" w:type="dxa"/>
          </w:tcPr>
          <w:p w14:paraId="461D329E" w14:textId="77777777" w:rsidR="00CF7A99" w:rsidRPr="00CF7A99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</w:tcPr>
          <w:p w14:paraId="692BAD57" w14:textId="101871D9" w:rsidR="00CF7A99" w:rsidRPr="00CF7A99" w:rsidRDefault="00CF7A99" w:rsidP="00CF7A99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619,469 </w:t>
            </w:r>
          </w:p>
        </w:tc>
        <w:tc>
          <w:tcPr>
            <w:tcW w:w="69" w:type="dxa"/>
            <w:vAlign w:val="bottom"/>
          </w:tcPr>
          <w:p w14:paraId="4BA5C98E" w14:textId="77777777" w:rsidR="00CF7A99" w:rsidRPr="00B742E5" w:rsidRDefault="00CF7A99" w:rsidP="00CF7A9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C460F3F" w14:textId="697C3C7C" w:rsidR="00CF7A99" w:rsidRPr="003B517A" w:rsidRDefault="00CF7A99" w:rsidP="00CF7A9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572,777 </w:t>
            </w:r>
          </w:p>
        </w:tc>
        <w:tc>
          <w:tcPr>
            <w:tcW w:w="69" w:type="dxa"/>
            <w:vAlign w:val="bottom"/>
          </w:tcPr>
          <w:p w14:paraId="36C3CD50" w14:textId="77777777" w:rsidR="00CF7A99" w:rsidRPr="003B517A" w:rsidRDefault="00CF7A99" w:rsidP="00CF7A9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0A83F58" w14:textId="7096932F" w:rsidR="00CF7A99" w:rsidRPr="003B517A" w:rsidRDefault="00CF7A99" w:rsidP="00CF7A99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27,835 </w:t>
            </w:r>
          </w:p>
        </w:tc>
        <w:tc>
          <w:tcPr>
            <w:tcW w:w="65" w:type="dxa"/>
            <w:vAlign w:val="bottom"/>
          </w:tcPr>
          <w:p w14:paraId="2192DF2C" w14:textId="77777777" w:rsidR="00CF7A99" w:rsidRPr="003B517A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A886A69" w14:textId="26607AF5" w:rsidR="00CF7A99" w:rsidRPr="003B517A" w:rsidRDefault="00CF7A99" w:rsidP="00CF7A9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16,286 </w:t>
            </w:r>
          </w:p>
        </w:tc>
        <w:tc>
          <w:tcPr>
            <w:tcW w:w="63" w:type="dxa"/>
            <w:vAlign w:val="bottom"/>
          </w:tcPr>
          <w:p w14:paraId="7E67064C" w14:textId="77777777" w:rsidR="00CF7A99" w:rsidRPr="003B517A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1698EBD" w14:textId="390CEDE4" w:rsidR="00CF7A99" w:rsidRPr="003B517A" w:rsidDel="005A5B95" w:rsidRDefault="00CF7A99" w:rsidP="00CF7A9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616,898 </w:t>
            </w:r>
          </w:p>
        </w:tc>
      </w:tr>
      <w:tr w:rsidR="00CF7A99" w:rsidRPr="00910F9A" w:rsidDel="005A5B95" w14:paraId="2F8A7C16" w14:textId="77777777" w:rsidTr="0041689C">
        <w:trPr>
          <w:cantSplit/>
        </w:trPr>
        <w:tc>
          <w:tcPr>
            <w:tcW w:w="2385" w:type="dxa"/>
            <w:vAlign w:val="bottom"/>
            <w:hideMark/>
          </w:tcPr>
          <w:p w14:paraId="634D6369" w14:textId="77777777" w:rsidR="00CF7A99" w:rsidRPr="00B742E5" w:rsidRDefault="00CF7A99" w:rsidP="00CF7A99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EB9022" w14:textId="14D45951" w:rsidR="00CF7A99" w:rsidRPr="00CF7A99" w:rsidRDefault="00CF7A99" w:rsidP="007E1496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461,575 </w:t>
            </w:r>
          </w:p>
        </w:tc>
        <w:tc>
          <w:tcPr>
            <w:tcW w:w="39" w:type="dxa"/>
          </w:tcPr>
          <w:p w14:paraId="2A052BCA" w14:textId="77777777" w:rsidR="00CF7A99" w:rsidRPr="00CF7A99" w:rsidRDefault="00CF7A99" w:rsidP="00CF7A9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6DAA25" w14:textId="317336D8" w:rsidR="00CF7A99" w:rsidRPr="00CF7A99" w:rsidRDefault="00CF7A99" w:rsidP="007E1496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57,914 </w:t>
            </w:r>
          </w:p>
        </w:tc>
        <w:tc>
          <w:tcPr>
            <w:tcW w:w="38" w:type="dxa"/>
          </w:tcPr>
          <w:p w14:paraId="4125050A" w14:textId="77777777" w:rsidR="00CF7A99" w:rsidRPr="00CF7A99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3F21EE" w14:textId="2C0BBBB6" w:rsidR="00CF7A99" w:rsidRPr="00CF7A99" w:rsidRDefault="00CF7A99" w:rsidP="007E1496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hAnsiTheme="majorBidi" w:cstheme="majorBidi"/>
                <w:szCs w:val="22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18,606 </w:t>
            </w:r>
          </w:p>
        </w:tc>
        <w:tc>
          <w:tcPr>
            <w:tcW w:w="59" w:type="dxa"/>
          </w:tcPr>
          <w:p w14:paraId="4505845F" w14:textId="77777777" w:rsidR="00CF7A99" w:rsidRPr="00CF7A99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B41357" w14:textId="592CF448" w:rsidR="00CF7A99" w:rsidRPr="00CF7A99" w:rsidRDefault="00CF7A99" w:rsidP="00CF7A99">
            <w:pPr>
              <w:tabs>
                <w:tab w:val="decimal" w:pos="679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szCs w:val="22"/>
              </w:rPr>
              <w:t xml:space="preserve"> 538,095 </w:t>
            </w:r>
          </w:p>
        </w:tc>
        <w:tc>
          <w:tcPr>
            <w:tcW w:w="69" w:type="dxa"/>
            <w:vAlign w:val="bottom"/>
          </w:tcPr>
          <w:p w14:paraId="3A56E0D9" w14:textId="77777777" w:rsidR="00CF7A99" w:rsidRPr="00B742E5" w:rsidRDefault="00CF7A99" w:rsidP="00CF7A9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1F8A53F1" w:rsidR="00CF7A99" w:rsidRPr="003B517A" w:rsidRDefault="00CF7A99" w:rsidP="00CF7A99">
            <w:pPr>
              <w:tabs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471,864 </w:t>
            </w:r>
          </w:p>
        </w:tc>
        <w:tc>
          <w:tcPr>
            <w:tcW w:w="69" w:type="dxa"/>
            <w:vAlign w:val="bottom"/>
          </w:tcPr>
          <w:p w14:paraId="32ACC03C" w14:textId="77777777" w:rsidR="00CF7A99" w:rsidRPr="003B517A" w:rsidRDefault="00CF7A99" w:rsidP="00CF7A9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0C6402B1" w:rsidR="00CF7A99" w:rsidRPr="003B517A" w:rsidRDefault="00CF7A99" w:rsidP="00CF7A99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54,316 </w:t>
            </w:r>
          </w:p>
        </w:tc>
        <w:tc>
          <w:tcPr>
            <w:tcW w:w="65" w:type="dxa"/>
            <w:vAlign w:val="bottom"/>
          </w:tcPr>
          <w:p w14:paraId="448EEC4F" w14:textId="77777777" w:rsidR="00CF7A99" w:rsidRPr="003B517A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5789DA5A" w:rsidR="00CF7A99" w:rsidRPr="003B517A" w:rsidRDefault="00CF7A99" w:rsidP="00CF7A9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18,703 </w:t>
            </w:r>
          </w:p>
        </w:tc>
        <w:tc>
          <w:tcPr>
            <w:tcW w:w="63" w:type="dxa"/>
            <w:vAlign w:val="bottom"/>
          </w:tcPr>
          <w:p w14:paraId="08006F14" w14:textId="77777777" w:rsidR="00CF7A99" w:rsidRPr="003B517A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08170E3B" w:rsidR="00CF7A99" w:rsidRPr="003B517A" w:rsidDel="005A5B95" w:rsidRDefault="00CF7A99" w:rsidP="00CF7A99">
            <w:pPr>
              <w:tabs>
                <w:tab w:val="decimal" w:pos="71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544,883 </w:t>
            </w:r>
          </w:p>
        </w:tc>
      </w:tr>
      <w:tr w:rsidR="00CF7A99" w:rsidRPr="00097F89" w:rsidDel="005A5B95" w14:paraId="4AD4D56E" w14:textId="77777777" w:rsidTr="0041689C">
        <w:trPr>
          <w:cantSplit/>
        </w:trPr>
        <w:tc>
          <w:tcPr>
            <w:tcW w:w="2385" w:type="dxa"/>
            <w:vAlign w:val="bottom"/>
            <w:hideMark/>
          </w:tcPr>
          <w:p w14:paraId="6EC71761" w14:textId="77777777" w:rsidR="00CF7A99" w:rsidRPr="00B742E5" w:rsidRDefault="00CF7A99" w:rsidP="00CF7A99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6D8D7B3" w14:textId="2CA44CB8" w:rsidR="00CF7A99" w:rsidRPr="00CF7A99" w:rsidRDefault="00CF7A99" w:rsidP="007E1496">
            <w:pPr>
              <w:tabs>
                <w:tab w:val="decimal" w:pos="856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b/>
                <w:bCs/>
                <w:szCs w:val="22"/>
              </w:rPr>
              <w:t xml:space="preserve"> 2,158,912 </w:t>
            </w:r>
          </w:p>
        </w:tc>
        <w:tc>
          <w:tcPr>
            <w:tcW w:w="39" w:type="dxa"/>
          </w:tcPr>
          <w:p w14:paraId="27D7EAC9" w14:textId="77777777" w:rsidR="00CF7A99" w:rsidRPr="00CF7A99" w:rsidRDefault="00CF7A99" w:rsidP="00CF7A9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56E50E" w14:textId="361FEB29" w:rsidR="00CF7A99" w:rsidRPr="00CF7A99" w:rsidRDefault="00CF7A99" w:rsidP="007E1496">
            <w:pPr>
              <w:tabs>
                <w:tab w:val="decimal" w:pos="79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b/>
                <w:bCs/>
                <w:szCs w:val="22"/>
              </w:rPr>
              <w:t xml:space="preserve"> 194,533 </w:t>
            </w:r>
          </w:p>
        </w:tc>
        <w:tc>
          <w:tcPr>
            <w:tcW w:w="38" w:type="dxa"/>
          </w:tcPr>
          <w:p w14:paraId="1D9E213B" w14:textId="77777777" w:rsidR="00CF7A99" w:rsidRPr="00CF7A99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66D916D" w14:textId="018D6634" w:rsidR="00CF7A99" w:rsidRPr="00CF7A99" w:rsidRDefault="00CF7A99" w:rsidP="007E1496">
            <w:pPr>
              <w:tabs>
                <w:tab w:val="decimal" w:pos="76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b/>
                <w:bCs/>
                <w:szCs w:val="22"/>
              </w:rPr>
              <w:t xml:space="preserve"> 95,236 </w:t>
            </w:r>
          </w:p>
        </w:tc>
        <w:tc>
          <w:tcPr>
            <w:tcW w:w="59" w:type="dxa"/>
          </w:tcPr>
          <w:p w14:paraId="4470D6E4" w14:textId="77777777" w:rsidR="00CF7A99" w:rsidRPr="00CF7A99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7F0CFEE" w14:textId="2896985B" w:rsidR="00CF7A99" w:rsidRPr="00CF7A99" w:rsidRDefault="00CF7A99" w:rsidP="00CF7A99">
            <w:pPr>
              <w:tabs>
                <w:tab w:val="decimal" w:pos="679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CF7A99">
              <w:rPr>
                <w:rFonts w:asciiTheme="majorBidi" w:hAnsiTheme="majorBidi" w:cstheme="majorBidi"/>
                <w:b/>
                <w:bCs/>
                <w:szCs w:val="22"/>
              </w:rPr>
              <w:t xml:space="preserve"> 2,448,681 </w:t>
            </w:r>
          </w:p>
        </w:tc>
        <w:tc>
          <w:tcPr>
            <w:tcW w:w="69" w:type="dxa"/>
            <w:vAlign w:val="bottom"/>
          </w:tcPr>
          <w:p w14:paraId="2C65B4E7" w14:textId="77777777" w:rsidR="00CF7A99" w:rsidRPr="00B742E5" w:rsidRDefault="00CF7A99" w:rsidP="00CF7A9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7883FE91" w:rsidR="00CF7A99" w:rsidRPr="003B517A" w:rsidRDefault="00CF7A99" w:rsidP="00CF7A99">
            <w:pPr>
              <w:tabs>
                <w:tab w:val="decimal" w:pos="83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3B517A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 xml:space="preserve"> 2,154,659 </w:t>
            </w:r>
          </w:p>
        </w:tc>
        <w:tc>
          <w:tcPr>
            <w:tcW w:w="69" w:type="dxa"/>
            <w:vAlign w:val="bottom"/>
          </w:tcPr>
          <w:p w14:paraId="724AF19D" w14:textId="77777777" w:rsidR="00CF7A99" w:rsidRPr="003B517A" w:rsidRDefault="00CF7A99" w:rsidP="00CF7A9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342E76DD" w:rsidR="00CF7A99" w:rsidRPr="003B517A" w:rsidRDefault="00CF7A99" w:rsidP="00CF7A99">
            <w:pPr>
              <w:tabs>
                <w:tab w:val="decimal" w:pos="86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 xml:space="preserve"> 175,072 </w:t>
            </w:r>
          </w:p>
        </w:tc>
        <w:tc>
          <w:tcPr>
            <w:tcW w:w="65" w:type="dxa"/>
            <w:vAlign w:val="bottom"/>
          </w:tcPr>
          <w:p w14:paraId="40B0D65C" w14:textId="77777777" w:rsidR="00CF7A99" w:rsidRPr="003B517A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1B786EF5" w:rsidR="00CF7A99" w:rsidRPr="003B517A" w:rsidRDefault="00CF7A99" w:rsidP="00CF7A99">
            <w:pPr>
              <w:tabs>
                <w:tab w:val="decimal" w:pos="853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 xml:space="preserve"> 96,832 </w:t>
            </w:r>
          </w:p>
        </w:tc>
        <w:tc>
          <w:tcPr>
            <w:tcW w:w="63" w:type="dxa"/>
            <w:vAlign w:val="bottom"/>
          </w:tcPr>
          <w:p w14:paraId="69A9C612" w14:textId="77777777" w:rsidR="00CF7A99" w:rsidRPr="003B517A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606A8B25" w:rsidR="00CF7A99" w:rsidRPr="003B517A" w:rsidDel="005A5B95" w:rsidRDefault="00CF7A99" w:rsidP="00CF7A99">
            <w:pPr>
              <w:tabs>
                <w:tab w:val="decimal" w:pos="71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3B517A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 xml:space="preserve"> 2,426,563 </w:t>
            </w:r>
          </w:p>
        </w:tc>
      </w:tr>
    </w:tbl>
    <w:p w14:paraId="3EA19425" w14:textId="7F7ACCCE" w:rsidR="00141925" w:rsidRDefault="00F30667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2"/>
          <w:szCs w:val="2"/>
          <w:cs/>
          <w:lang w:eastAsia="zh-CN"/>
        </w:rPr>
        <w:br/>
      </w:r>
    </w:p>
    <w:p w14:paraId="68AD79B1" w14:textId="77777777" w:rsidR="001846E6" w:rsidRDefault="001846E6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DD4646" w:rsidRPr="00B742E5" w14:paraId="5789EE9A" w14:textId="77777777" w:rsidTr="00560F12">
        <w:trPr>
          <w:cantSplit/>
        </w:trPr>
        <w:tc>
          <w:tcPr>
            <w:tcW w:w="2385" w:type="dxa"/>
            <w:vAlign w:val="bottom"/>
          </w:tcPr>
          <w:p w14:paraId="090B7E82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19010783" w14:textId="688AEBB6" w:rsidR="00DD4646" w:rsidRPr="00B742E5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DD4646" w:rsidRPr="00B742E5" w14:paraId="229F5456" w14:textId="77777777" w:rsidTr="00560F12">
        <w:trPr>
          <w:cantSplit/>
        </w:trPr>
        <w:tc>
          <w:tcPr>
            <w:tcW w:w="2385" w:type="dxa"/>
            <w:vAlign w:val="bottom"/>
          </w:tcPr>
          <w:p w14:paraId="619364C2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6E8D4602" w14:textId="0170967F" w:rsidR="00DD4646" w:rsidRPr="000D6C57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มีนาคม</w:t>
            </w: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 w:rsidR="007D1FA8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69" w:type="dxa"/>
          </w:tcPr>
          <w:p w14:paraId="3CC3AB45" w14:textId="77777777" w:rsidR="00DD4646" w:rsidRPr="00B742E5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398E4950" w14:textId="5776D7DA" w:rsidR="00DD4646" w:rsidRPr="00B742E5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B3AD7">
              <w:rPr>
                <w:rFonts w:ascii="Angsana New" w:hAnsi="Angsana New" w:cs="Angsana New" w:hint="cs"/>
                <w:color w:val="000000"/>
                <w:szCs w:val="22"/>
              </w:rPr>
              <w:t>31</w:t>
            </w:r>
            <w:r w:rsidRPr="00CB3AD7"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 w:rsidR="007D1FA8">
              <w:rPr>
                <w:rFonts w:ascii="Angsana New" w:hAnsi="Angsana New" w:cs="Angsana New"/>
                <w:color w:val="000000"/>
                <w:szCs w:val="22"/>
              </w:rPr>
              <w:t>6</w:t>
            </w:r>
          </w:p>
        </w:tc>
      </w:tr>
      <w:tr w:rsidR="00DD4646" w:rsidRPr="00B742E5" w14:paraId="60306CE0" w14:textId="77777777" w:rsidTr="00560F12">
        <w:trPr>
          <w:cantSplit/>
        </w:trPr>
        <w:tc>
          <w:tcPr>
            <w:tcW w:w="2385" w:type="dxa"/>
            <w:vAlign w:val="bottom"/>
          </w:tcPr>
          <w:p w14:paraId="55732BA7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18" w:type="dxa"/>
          </w:tcPr>
          <w:p w14:paraId="3E5E794A" w14:textId="77777777" w:rsidR="00DD4646" w:rsidRPr="00C1382A" w:rsidRDefault="00DD4646" w:rsidP="00560F12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39" w:type="dxa"/>
          </w:tcPr>
          <w:p w14:paraId="495FDAA2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</w:tcPr>
          <w:p w14:paraId="7D534F04" w14:textId="77777777" w:rsidR="00DD4646" w:rsidRPr="00C1382A" w:rsidRDefault="00DD4646" w:rsidP="00560F12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38" w:type="dxa"/>
          </w:tcPr>
          <w:p w14:paraId="000B4850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6" w:type="dxa"/>
          </w:tcPr>
          <w:p w14:paraId="4BE1E247" w14:textId="77777777" w:rsidR="00DD4646" w:rsidRPr="00C1382A" w:rsidRDefault="00DD4646" w:rsidP="00560F1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9" w:type="dxa"/>
          </w:tcPr>
          <w:p w14:paraId="33B2A6FF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hideMark/>
          </w:tcPr>
          <w:p w14:paraId="67BD46A5" w14:textId="77777777" w:rsidR="00DD4646" w:rsidRPr="00C1382A" w:rsidRDefault="00DD4646" w:rsidP="00560F12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634C291E" w14:textId="77777777" w:rsidR="00DD4646" w:rsidRPr="00C1382A" w:rsidRDefault="00DD4646" w:rsidP="00560F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</w:tcPr>
          <w:p w14:paraId="7BD2436E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69" w:type="dxa"/>
          </w:tcPr>
          <w:p w14:paraId="4C71C381" w14:textId="77777777" w:rsidR="00DD4646" w:rsidRPr="00C1382A" w:rsidRDefault="00DD4646" w:rsidP="00560F1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4365FF1C" w14:textId="77777777" w:rsidR="00DD4646" w:rsidRPr="00C1382A" w:rsidRDefault="00DD4646" w:rsidP="00560F1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5" w:type="dxa"/>
          </w:tcPr>
          <w:p w14:paraId="3AF8A772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09" w:type="dxa"/>
          </w:tcPr>
          <w:p w14:paraId="703C84D2" w14:textId="77777777" w:rsidR="00DD4646" w:rsidRPr="00C1382A" w:rsidRDefault="00DD4646" w:rsidP="00560F1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3" w:type="dxa"/>
          </w:tcPr>
          <w:p w14:paraId="5CC06645" w14:textId="77777777" w:rsidR="00DD4646" w:rsidRPr="00C1382A" w:rsidRDefault="00DD4646" w:rsidP="00560F1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</w:tcPr>
          <w:p w14:paraId="5C205A2E" w14:textId="77777777" w:rsidR="00DD4646" w:rsidRPr="00C1382A" w:rsidRDefault="00DD4646" w:rsidP="00560F12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1382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C1382A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DD4646" w:rsidRPr="00B742E5" w:rsidDel="005A5B95" w14:paraId="4DA93C6B" w14:textId="77777777" w:rsidTr="00560F12">
        <w:trPr>
          <w:cantSplit/>
        </w:trPr>
        <w:tc>
          <w:tcPr>
            <w:tcW w:w="2385" w:type="dxa"/>
            <w:vAlign w:val="bottom"/>
          </w:tcPr>
          <w:p w14:paraId="3CCDC93B" w14:textId="77777777" w:rsidR="00DD4646" w:rsidRPr="00B742E5" w:rsidRDefault="00DD4646" w:rsidP="00560F12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3DADBFF0" w14:textId="77777777" w:rsidR="00DD4646" w:rsidRPr="00C1382A" w:rsidDel="005A5B95" w:rsidRDefault="00DD4646" w:rsidP="00560F1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C1382A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CF7A99" w:rsidRPr="00910F9A" w:rsidDel="005A5B95" w14:paraId="5D07B917" w14:textId="77777777" w:rsidTr="0041689C">
        <w:trPr>
          <w:cantSplit/>
        </w:trPr>
        <w:tc>
          <w:tcPr>
            <w:tcW w:w="2385" w:type="dxa"/>
            <w:vAlign w:val="bottom"/>
            <w:hideMark/>
          </w:tcPr>
          <w:p w14:paraId="5AA26395" w14:textId="12916C4C" w:rsidR="00CF7A99" w:rsidRPr="00B742E5" w:rsidRDefault="00CF7A99" w:rsidP="00CF7A99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อุตสาหกรรมการผลิตและการพาณิชย์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D33EBF" w14:textId="2B70399A" w:rsidR="00CF7A99" w:rsidRPr="00CF7A99" w:rsidRDefault="00CF7A99" w:rsidP="00CF7A99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</w:rPr>
              <w:t xml:space="preserve"> 140,360 </w:t>
            </w:r>
          </w:p>
        </w:tc>
        <w:tc>
          <w:tcPr>
            <w:tcW w:w="39" w:type="dxa"/>
          </w:tcPr>
          <w:p w14:paraId="1D1AE348" w14:textId="77777777" w:rsidR="00CF7A99" w:rsidRPr="00CF7A99" w:rsidRDefault="00CF7A99" w:rsidP="00CF7A9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8DF5FB" w14:textId="48C5861F" w:rsidR="00CF7A99" w:rsidRPr="00CF7A99" w:rsidRDefault="00CF7A99" w:rsidP="007E1496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" w:type="dxa"/>
          </w:tcPr>
          <w:p w14:paraId="00227A33" w14:textId="111DCB8A" w:rsidR="00CF7A99" w:rsidRPr="00CF7A99" w:rsidRDefault="00CF7A99" w:rsidP="00CF7A99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B6AC1A" w14:textId="447E99E5" w:rsidR="00CF7A99" w:rsidRPr="00CF7A99" w:rsidRDefault="00CF7A99" w:rsidP="007E1496">
            <w:pPr>
              <w:tabs>
                <w:tab w:val="decimal" w:pos="67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59" w:type="dxa"/>
          </w:tcPr>
          <w:p w14:paraId="0BF5366B" w14:textId="77777777" w:rsidR="00CF7A99" w:rsidRPr="00CF7A99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3567FC" w14:textId="47E2C799" w:rsidR="00CF7A99" w:rsidRPr="00CF7A99" w:rsidRDefault="00CF7A99" w:rsidP="0019025A">
            <w:pPr>
              <w:tabs>
                <w:tab w:val="decimal" w:pos="644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</w:rPr>
              <w:t xml:space="preserve"> 140,360 </w:t>
            </w:r>
          </w:p>
        </w:tc>
        <w:tc>
          <w:tcPr>
            <w:tcW w:w="69" w:type="dxa"/>
            <w:vAlign w:val="bottom"/>
          </w:tcPr>
          <w:p w14:paraId="70E30277" w14:textId="77777777" w:rsidR="00CF7A99" w:rsidRPr="00B742E5" w:rsidRDefault="00CF7A99" w:rsidP="00CF7A9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E279DA" w14:textId="419BF1EB" w:rsidR="00CF7A99" w:rsidRPr="00DD4646" w:rsidRDefault="00CF7A99" w:rsidP="00CF7A99">
            <w:pPr>
              <w:tabs>
                <w:tab w:val="decimal" w:pos="769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szCs w:val="22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132,950</w:t>
            </w:r>
          </w:p>
        </w:tc>
        <w:tc>
          <w:tcPr>
            <w:tcW w:w="69" w:type="dxa"/>
            <w:vAlign w:val="bottom"/>
          </w:tcPr>
          <w:p w14:paraId="3E698C51" w14:textId="77777777" w:rsidR="00CF7A99" w:rsidRPr="00CB3AD7" w:rsidRDefault="00CF7A99" w:rsidP="00CF7A9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38DD62" w14:textId="169CACF9" w:rsidR="00CF7A99" w:rsidRPr="00CB3AD7" w:rsidRDefault="00CF7A99" w:rsidP="00CF7A99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0A91F044" w14:textId="13A495D1" w:rsidR="00CF7A99" w:rsidRPr="00CB3AD7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BB1754" w14:textId="2C141FBC" w:rsidR="00CF7A99" w:rsidRPr="00CB3AD7" w:rsidRDefault="00CF7A99" w:rsidP="00CF7A99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737AB4F3" w14:textId="77777777" w:rsidR="00CF7A99" w:rsidRPr="00CB3AD7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7CBA66" w14:textId="1B123A9A" w:rsidR="00CF7A99" w:rsidRPr="00CB3AD7" w:rsidDel="005A5B95" w:rsidRDefault="00CF7A99" w:rsidP="00CF7A99">
            <w:pPr>
              <w:tabs>
                <w:tab w:val="decimal" w:pos="650"/>
              </w:tabs>
              <w:suppressAutoHyphens/>
              <w:spacing w:after="0" w:line="240" w:lineRule="atLeas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132,950</w:t>
            </w:r>
          </w:p>
        </w:tc>
      </w:tr>
      <w:tr w:rsidR="00CF7A99" w:rsidRPr="00097F89" w:rsidDel="005A5B95" w14:paraId="6F61A927" w14:textId="77777777" w:rsidTr="0041689C">
        <w:trPr>
          <w:cantSplit/>
        </w:trPr>
        <w:tc>
          <w:tcPr>
            <w:tcW w:w="2385" w:type="dxa"/>
            <w:vAlign w:val="bottom"/>
            <w:hideMark/>
          </w:tcPr>
          <w:p w14:paraId="0C547FA0" w14:textId="77777777" w:rsidR="00CF7A99" w:rsidRPr="00B742E5" w:rsidRDefault="00CF7A99" w:rsidP="00CF7A99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0B0CF8E" w14:textId="62101784" w:rsidR="00CF7A99" w:rsidRPr="00CF7A99" w:rsidRDefault="00CF7A99" w:rsidP="00CF7A99">
            <w:pPr>
              <w:tabs>
                <w:tab w:val="decimal" w:pos="810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b/>
                <w:bCs/>
              </w:rPr>
              <w:t xml:space="preserve"> 140,360 </w:t>
            </w:r>
          </w:p>
        </w:tc>
        <w:tc>
          <w:tcPr>
            <w:tcW w:w="39" w:type="dxa"/>
          </w:tcPr>
          <w:p w14:paraId="3A17376E" w14:textId="77777777" w:rsidR="00CF7A99" w:rsidRPr="00CF7A99" w:rsidRDefault="00CF7A99" w:rsidP="00CF7A99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7B63D52" w14:textId="799AB801" w:rsidR="00CF7A99" w:rsidRPr="00CF7A99" w:rsidRDefault="00CF7A99" w:rsidP="007E1496">
            <w:pPr>
              <w:tabs>
                <w:tab w:val="decimal" w:pos="709"/>
                <w:tab w:val="left" w:pos="799"/>
              </w:tabs>
              <w:suppressAutoHyphens/>
              <w:spacing w:after="0" w:line="240" w:lineRule="atLeast"/>
              <w:ind w:right="-256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8" w:type="dxa"/>
          </w:tcPr>
          <w:p w14:paraId="155B3BC6" w14:textId="77777777" w:rsidR="00CF7A99" w:rsidRPr="00CF7A99" w:rsidRDefault="00CF7A99" w:rsidP="00CF7A99">
            <w:pPr>
              <w:tabs>
                <w:tab w:val="decimal" w:pos="539"/>
                <w:tab w:val="decimal" w:pos="605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810CB42" w14:textId="5754E03C" w:rsidR="00CF7A99" w:rsidRPr="00CF7A99" w:rsidRDefault="00CF7A99" w:rsidP="007E1496">
            <w:pPr>
              <w:tabs>
                <w:tab w:val="decimal" w:pos="67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F7A99">
              <w:rPr>
                <w:rFonts w:asciiTheme="majorBidi" w:hAnsiTheme="majorBidi" w:cstheme="majorBidi"/>
                <w:b/>
                <w:bCs/>
              </w:rPr>
              <w:t xml:space="preserve"> -   </w:t>
            </w:r>
          </w:p>
        </w:tc>
        <w:tc>
          <w:tcPr>
            <w:tcW w:w="59" w:type="dxa"/>
          </w:tcPr>
          <w:p w14:paraId="675282E2" w14:textId="77777777" w:rsidR="00CF7A99" w:rsidRPr="00CF7A99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374051F" w14:textId="6E2B457F" w:rsidR="00CF7A99" w:rsidRPr="00CF7A99" w:rsidRDefault="00CF7A99" w:rsidP="0019025A">
            <w:pPr>
              <w:tabs>
                <w:tab w:val="decimal" w:pos="644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CF7A99">
              <w:rPr>
                <w:rFonts w:asciiTheme="majorBidi" w:hAnsiTheme="majorBidi" w:cstheme="majorBidi"/>
                <w:b/>
                <w:bCs/>
              </w:rPr>
              <w:t xml:space="preserve"> 140,360 </w:t>
            </w:r>
          </w:p>
        </w:tc>
        <w:tc>
          <w:tcPr>
            <w:tcW w:w="69" w:type="dxa"/>
            <w:vAlign w:val="bottom"/>
          </w:tcPr>
          <w:p w14:paraId="74F55B1D" w14:textId="77777777" w:rsidR="00CF7A99" w:rsidRPr="007D1FA8" w:rsidRDefault="00CF7A99" w:rsidP="00CF7A99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3B5541C" w14:textId="012DCDA2" w:rsidR="00CF7A99" w:rsidRPr="007D1FA8" w:rsidRDefault="00CF7A99" w:rsidP="00CF7A99">
            <w:pPr>
              <w:tabs>
                <w:tab w:val="decimal" w:pos="769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7D1F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132,950</w:t>
            </w:r>
          </w:p>
        </w:tc>
        <w:tc>
          <w:tcPr>
            <w:tcW w:w="69" w:type="dxa"/>
            <w:vAlign w:val="bottom"/>
          </w:tcPr>
          <w:p w14:paraId="5E68714A" w14:textId="77777777" w:rsidR="00CF7A99" w:rsidRPr="007D1FA8" w:rsidRDefault="00CF7A99" w:rsidP="00CF7A99">
            <w:pPr>
              <w:tabs>
                <w:tab w:val="decimal" w:pos="771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7CF09C8" w14:textId="55365FC5" w:rsidR="00CF7A99" w:rsidRPr="007D1FA8" w:rsidRDefault="00CF7A99" w:rsidP="00CF7A99">
            <w:pPr>
              <w:tabs>
                <w:tab w:val="decimal" w:pos="620"/>
              </w:tabs>
              <w:suppressAutoHyphens/>
              <w:spacing w:after="0" w:line="240" w:lineRule="atLeas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7D1FA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0CB73F10" w14:textId="2204F0F2" w:rsidR="00CF7A99" w:rsidRPr="007D1FA8" w:rsidRDefault="00CF7A99" w:rsidP="00CF7A99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7D1FA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CFAF086" w14:textId="329C33D4" w:rsidR="00CF7A99" w:rsidRPr="007D1FA8" w:rsidRDefault="00CF7A99" w:rsidP="00CF7A99">
            <w:pPr>
              <w:tabs>
                <w:tab w:val="left" w:pos="900"/>
              </w:tabs>
              <w:suppressAutoHyphens/>
              <w:spacing w:after="0" w:line="240" w:lineRule="atLeast"/>
              <w:ind w:left="89" w:right="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7D1FA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71EA28DB" w14:textId="77777777" w:rsidR="00CF7A99" w:rsidRPr="007D1FA8" w:rsidRDefault="00CF7A99" w:rsidP="00CF7A99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F2E5437" w14:textId="2D7D2389" w:rsidR="00CF7A99" w:rsidRPr="007D1FA8" w:rsidDel="005A5B95" w:rsidRDefault="00CF7A99" w:rsidP="00CF7A99">
            <w:pPr>
              <w:tabs>
                <w:tab w:val="decimal" w:pos="650"/>
              </w:tabs>
              <w:suppressAutoHyphens/>
              <w:spacing w:after="0" w:line="240" w:lineRule="atLeas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7D1F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132,950</w:t>
            </w:r>
          </w:p>
        </w:tc>
      </w:tr>
    </w:tbl>
    <w:p w14:paraId="77BF070E" w14:textId="77777777" w:rsidR="001C6294" w:rsidRPr="001C6294" w:rsidRDefault="001C6294" w:rsidP="00BA7E93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z w:val="12"/>
          <w:szCs w:val="12"/>
          <w:vertAlign w:val="superscript"/>
          <w:lang w:eastAsia="zh-CN"/>
        </w:rPr>
      </w:pPr>
    </w:p>
    <w:p w14:paraId="1A2F7AA8" w14:textId="77777777" w:rsidR="004A7E7D" w:rsidRDefault="001C6294" w:rsidP="004A7E7D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</w:t>
      </w:r>
      <w:r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ะ</w:t>
      </w:r>
    </w:p>
    <w:p w14:paraId="7CE0365C" w14:textId="77777777" w:rsidR="004A7E7D" w:rsidRPr="004A7E7D" w:rsidRDefault="004A7E7D" w:rsidP="004A7E7D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color w:val="000000"/>
          <w:spacing w:val="-4"/>
          <w:sz w:val="16"/>
          <w:szCs w:val="16"/>
          <w:lang w:eastAsia="zh-CN"/>
        </w:rPr>
      </w:pPr>
    </w:p>
    <w:p w14:paraId="63E6F36C" w14:textId="4938916A" w:rsidR="002F6823" w:rsidRPr="00543EED" w:rsidRDefault="00543EED" w:rsidP="004A7E7D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7.3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2F6823" w:rsidRPr="00543EED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795612" w:rsidRDefault="002F6823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542DCD5" w14:textId="4BE12D45" w:rsidR="002F6823" w:rsidRPr="00A844EE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</w:t>
      </w:r>
      <w:r w:rsidR="00C60F92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br/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การกันเงินสำรองของสถาบันการเงิน</w:t>
      </w:r>
      <w:r w:rsidR="000C3C85" w:rsidRPr="00A844EE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4A7E7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D9759C" w:rsidRPr="004A7E7D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D9759C" w:rsidRPr="004A7E7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051CC" w:rsidRPr="004A7E7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31 </w:t>
      </w:r>
      <w:r w:rsidR="00A051CC" w:rsidRPr="004A7E7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มีนาคม</w:t>
      </w:r>
      <w:r w:rsidR="004A7E7D" w:rsidRPr="004A7E7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D9759C" w:rsidRPr="004A7E7D">
        <w:rPr>
          <w:rFonts w:ascii="Angsana New" w:hAnsi="Angsana New" w:cs="Angsana New"/>
          <w:color w:val="000000"/>
          <w:spacing w:val="-4"/>
          <w:sz w:val="30"/>
          <w:szCs w:val="30"/>
        </w:rPr>
        <w:t>256</w:t>
      </w:r>
      <w:r w:rsidR="007D1FA8" w:rsidRPr="004A7E7D">
        <w:rPr>
          <w:rFonts w:ascii="Angsana New" w:hAnsi="Angsana New" w:cs="Angsana New"/>
          <w:color w:val="000000"/>
          <w:spacing w:val="-4"/>
          <w:sz w:val="30"/>
          <w:szCs w:val="30"/>
        </w:rPr>
        <w:t>7</w:t>
      </w:r>
      <w:r w:rsidR="00D9759C" w:rsidRPr="004A7E7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256</w:t>
      </w:r>
      <w:r w:rsidR="007D1FA8">
        <w:rPr>
          <w:rFonts w:asciiTheme="majorBidi" w:hAnsiTheme="majorBidi" w:cstheme="majorBidi"/>
          <w:spacing w:val="2"/>
          <w:sz w:val="30"/>
          <w:szCs w:val="30"/>
        </w:rPr>
        <w:t>6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A640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795612" w:rsidRDefault="002F6823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340"/>
        <w:gridCol w:w="2250"/>
      </w:tblGrid>
      <w:tr w:rsidR="009B09CF" w:rsidRPr="00A844EE" w14:paraId="2C07C169" w14:textId="77777777" w:rsidTr="00F3472F">
        <w:tc>
          <w:tcPr>
            <w:tcW w:w="4860" w:type="dxa"/>
            <w:shd w:val="clear" w:color="auto" w:fill="auto"/>
            <w:vAlign w:val="bottom"/>
          </w:tcPr>
          <w:p w14:paraId="3D5FB29C" w14:textId="77777777" w:rsidR="009B09CF" w:rsidRPr="00A844EE" w:rsidRDefault="009B09CF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1B53D23B" w14:textId="77777777" w:rsidR="009B09CF" w:rsidRPr="00A844EE" w:rsidRDefault="009B09CF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B09CF" w:rsidRPr="00A844EE" w14:paraId="3348A8F0" w14:textId="77777777" w:rsidTr="006A281C">
        <w:tc>
          <w:tcPr>
            <w:tcW w:w="4860" w:type="dxa"/>
            <w:shd w:val="clear" w:color="auto" w:fill="auto"/>
            <w:vAlign w:val="bottom"/>
          </w:tcPr>
          <w:p w14:paraId="409398C2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79582C7B" w14:textId="131165D9" w:rsidR="009B09CF" w:rsidRPr="00A844EE" w:rsidRDefault="00063CB3" w:rsidP="00AF6DB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มีนาคม</w:t>
            </w:r>
            <w:r w:rsidR="00AF6DB5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2975A9" w:rsidRPr="00A844EE">
              <w:rPr>
                <w:rFonts w:asciiTheme="majorBidi" w:hAnsiTheme="majorBidi" w:cstheme="majorBidi"/>
                <w:sz w:val="28"/>
              </w:rPr>
              <w:t>256</w:t>
            </w:r>
            <w:r w:rsidR="007D1FA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6AF5B00" w14:textId="5E4E3381" w:rsidR="009B09CF" w:rsidRPr="00A844EE" w:rsidRDefault="009B09CF" w:rsidP="00AF6DB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44EE">
              <w:rPr>
                <w:rFonts w:asciiTheme="majorBidi" w:hAnsiTheme="majorBidi" w:cstheme="majorBidi"/>
                <w:sz w:val="28"/>
                <w:cs/>
              </w:rPr>
              <w:t>ธั</w:t>
            </w: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นวาคม</w:t>
            </w:r>
            <w:r w:rsidR="002975A9" w:rsidRPr="00A844EE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</w:t>
            </w:r>
            <w:r w:rsidR="00507F56" w:rsidRPr="00A844EE">
              <w:rPr>
                <w:rFonts w:asciiTheme="majorBidi" w:hAnsiTheme="majorBidi" w:cstheme="majorBidi"/>
                <w:sz w:val="28"/>
              </w:rPr>
              <w:t>256</w:t>
            </w:r>
            <w:r w:rsidR="007D1FA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B09CF" w:rsidRPr="00A844EE" w14:paraId="0D4DA39D" w14:textId="77777777" w:rsidTr="00F3472F">
        <w:tc>
          <w:tcPr>
            <w:tcW w:w="4860" w:type="dxa"/>
            <w:shd w:val="clear" w:color="auto" w:fill="auto"/>
            <w:vAlign w:val="bottom"/>
          </w:tcPr>
          <w:p w14:paraId="269113F5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654164E0" w14:textId="35F84479" w:rsidR="009B09CF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="Angsana New"/>
                <w:color w:val="000000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B09CF" w:rsidRPr="00A844EE" w14:paraId="53355F18" w14:textId="77777777" w:rsidTr="006A281C">
        <w:tc>
          <w:tcPr>
            <w:tcW w:w="4860" w:type="dxa"/>
            <w:shd w:val="clear" w:color="auto" w:fill="auto"/>
            <w:vAlign w:val="bottom"/>
          </w:tcPr>
          <w:p w14:paraId="5D1DFB5A" w14:textId="7E6DD347" w:rsidR="009B09CF" w:rsidRPr="00A844EE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เงินให้สินเชื่อด้อยคุณภาพ </w:t>
            </w: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2409617" w14:textId="25F7B597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62CAEDDC" w14:textId="267E52FC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93869" w:rsidRPr="00A844EE" w14:paraId="12D9F46C" w14:textId="77777777" w:rsidTr="0041689C">
        <w:tc>
          <w:tcPr>
            <w:tcW w:w="4860" w:type="dxa"/>
            <w:shd w:val="clear" w:color="auto" w:fill="auto"/>
            <w:vAlign w:val="bottom"/>
          </w:tcPr>
          <w:p w14:paraId="6C698C1D" w14:textId="59E69A68" w:rsidR="00E93869" w:rsidRPr="00A844EE" w:rsidRDefault="00E93869" w:rsidP="00E93869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</w:r>
            <w:r w:rsidR="00290EDC" w:rsidRPr="00D55131">
              <w:rPr>
                <w:rFonts w:asciiTheme="majorBidi" w:hAnsiTheme="majorBidi" w:cstheme="majorBidi"/>
                <w:sz w:val="28"/>
                <w:cs/>
                <w:lang w:val="en-GB"/>
              </w:rPr>
              <w:t>ด้านเครดิตที่คาดว่าจะเกิดขึ้น</w:t>
            </w:r>
            <w:r w:rsidR="00290EDC" w:rsidRPr="00D5513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และไม่รวมผลขาดทุน</w:t>
            </w:r>
            <w:r w:rsidR="00290EDC">
              <w:rPr>
                <w:rFonts w:asciiTheme="majorBidi" w:hAnsiTheme="majorBidi" w:cstheme="majorBidi"/>
                <w:sz w:val="28"/>
                <w:lang w:val="en-GB"/>
              </w:rPr>
              <w:br/>
            </w:r>
            <w:r w:rsidR="00290EDC" w:rsidRPr="00D55131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จากการเปลี่ยนแปลงเงื่อนไขใหม่ที่ยังไม่ตัดจำหน่าย</w:t>
            </w:r>
            <w:r w:rsidR="00290EDC" w:rsidRPr="00D55131">
              <w:rPr>
                <w:rFonts w:asciiTheme="majorBidi" w:hAnsiTheme="majorBidi" w:cstheme="majorBidi"/>
                <w:sz w:val="28"/>
                <w:cs/>
                <w:lang w:val="en-GB"/>
              </w:rPr>
              <w:t>)</w:t>
            </w:r>
          </w:p>
        </w:tc>
        <w:tc>
          <w:tcPr>
            <w:tcW w:w="2340" w:type="dxa"/>
            <w:shd w:val="clear" w:color="auto" w:fill="auto"/>
          </w:tcPr>
          <w:p w14:paraId="4C20E457" w14:textId="77777777" w:rsidR="001F73B7" w:rsidRDefault="00E93869" w:rsidP="00E9386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93869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</w:p>
          <w:p w14:paraId="283116C5" w14:textId="4CC2115C" w:rsidR="00E93869" w:rsidRPr="00E93869" w:rsidRDefault="00E93869" w:rsidP="00E9386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93869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95,236 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80D632D" w14:textId="77777777" w:rsidR="001F73B7" w:rsidRDefault="001F73B7" w:rsidP="00E9386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E433C22" w14:textId="794C0038" w:rsidR="00E93869" w:rsidRPr="00A844EE" w:rsidRDefault="00E93869" w:rsidP="00E9386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96,832</w:t>
            </w:r>
          </w:p>
        </w:tc>
      </w:tr>
      <w:tr w:rsidR="00E93869" w:rsidRPr="00A844EE" w14:paraId="65CD5B46" w14:textId="77777777" w:rsidTr="0041689C">
        <w:tc>
          <w:tcPr>
            <w:tcW w:w="4860" w:type="dxa"/>
            <w:shd w:val="clear" w:color="auto" w:fill="auto"/>
          </w:tcPr>
          <w:p w14:paraId="418DF329" w14:textId="77777777" w:rsidR="00E93869" w:rsidRPr="00A844EE" w:rsidRDefault="00E93869" w:rsidP="00E93869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2340" w:type="dxa"/>
            <w:shd w:val="clear" w:color="auto" w:fill="auto"/>
          </w:tcPr>
          <w:p w14:paraId="7DB644C2" w14:textId="493FA94E" w:rsidR="00E93869" w:rsidRPr="00E93869" w:rsidRDefault="00E93869" w:rsidP="00E9386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93869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3.5 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478B0A6" w14:textId="6FB4878D" w:rsidR="00E93869" w:rsidRPr="00A844EE" w:rsidRDefault="00E93869" w:rsidP="00E93869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3.4</w:t>
            </w:r>
          </w:p>
        </w:tc>
      </w:tr>
    </w:tbl>
    <w:p w14:paraId="1083C2FD" w14:textId="77777777" w:rsidR="00C06A47" w:rsidRPr="00795612" w:rsidRDefault="00C06A4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C87ACF7" w14:textId="0FD8964A" w:rsidR="002F6823" w:rsidRDefault="002F6823" w:rsidP="00AE6F9B">
      <w:pPr>
        <w:spacing w:after="0"/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44EE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54588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BF06AE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BF06AE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BE572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/>
          <w:sz w:val="30"/>
          <w:szCs w:val="30"/>
        </w:rPr>
        <w:t>256</w:t>
      </w:r>
      <w:r w:rsidR="007D1FA8">
        <w:rPr>
          <w:rFonts w:asciiTheme="majorBidi" w:hAnsiTheme="majorBidi" w:cstheme="majorBidi"/>
          <w:sz w:val="30"/>
          <w:szCs w:val="30"/>
        </w:rPr>
        <w:t>7</w:t>
      </w:r>
      <w:r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ของสินเชื่อด้อยคุณภาพ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</w:t>
      </w:r>
      <w:r w:rsidR="00F3220D" w:rsidRPr="00A844E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E93869">
        <w:rPr>
          <w:rFonts w:asciiTheme="majorBidi" w:hAnsiTheme="majorBidi" w:cstheme="majorBidi"/>
          <w:sz w:val="30"/>
          <w:szCs w:val="30"/>
        </w:rPr>
        <w:t>1,540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ล้า</w:t>
      </w:r>
      <w:r w:rsidRPr="00204BD4">
        <w:rPr>
          <w:rFonts w:asciiTheme="majorBidi" w:hAnsiTheme="majorBidi" w:cstheme="majorBidi" w:hint="cs"/>
          <w:sz w:val="30"/>
          <w:szCs w:val="30"/>
          <w:cs/>
        </w:rPr>
        <w:t>นบาท</w:t>
      </w:r>
      <w:r w:rsidR="006D67D9" w:rsidRPr="00204BD4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F06AE" w:rsidRPr="00204BD4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31 </w:t>
      </w:r>
      <w:r w:rsidR="00BF06AE" w:rsidRPr="00204BD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มีนาคม</w:t>
      </w:r>
      <w:r w:rsidR="00BE572D" w:rsidRPr="00204BD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 xml:space="preserve"> 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D1FA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34A08" w:rsidRPr="00204BD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E6F9B" w:rsidRPr="00204BD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D1FA8">
        <w:rPr>
          <w:rFonts w:asciiTheme="majorBidi" w:hAnsiTheme="majorBidi" w:cstheme="majorBidi"/>
          <w:i/>
          <w:iCs/>
          <w:sz w:val="30"/>
          <w:szCs w:val="30"/>
        </w:rPr>
        <w:t>2,200</w:t>
      </w:r>
      <w:r w:rsidR="00002144" w:rsidRPr="00204BD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204BD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D67D9" w:rsidRPr="00204BD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8556659" w14:textId="5705D5EC" w:rsidR="00B742E5" w:rsidRPr="00F30667" w:rsidRDefault="00F239B3" w:rsidP="00800DAA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12" w:name="_Toc165308790"/>
      <w:r w:rsidR="00B742E5" w:rsidRPr="00F30667">
        <w:rPr>
          <w:rFonts w:hint="cs"/>
          <w:cs/>
        </w:rPr>
        <w:t>ค่าเผื่อผลขาดทุนด้านเครดิตที่คาดว่าจะเกิดขึ้น</w:t>
      </w:r>
      <w:bookmarkEnd w:id="12"/>
    </w:p>
    <w:p w14:paraId="7BE359C6" w14:textId="0F3C987C" w:rsidR="00C208DE" w:rsidRPr="00795612" w:rsidRDefault="00C208DE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C01D52" w14:textId="0FFBB340" w:rsidR="00941B0F" w:rsidRPr="00800DAA" w:rsidRDefault="00800DAA" w:rsidP="00800DAA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8.1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941B0F" w:rsidRPr="00800DAA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2A22EC3E" w14:textId="6AE4267F" w:rsidR="00B4319D" w:rsidRPr="00795612" w:rsidRDefault="00B4319D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45192A" w:rsidRPr="00B8098D" w:rsidDel="00F22AC4" w14:paraId="77B8A0BC" w14:textId="77777777" w:rsidTr="0045192A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1DF231BE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F6B0556" w14:textId="77777777" w:rsidR="0045192A" w:rsidRPr="0045192A" w:rsidDel="00F22AC4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5192A" w:rsidRPr="00B8098D" w14:paraId="6B9233E9" w14:textId="77777777" w:rsidTr="006C01D5">
        <w:trPr>
          <w:tblHeader/>
        </w:trPr>
        <w:tc>
          <w:tcPr>
            <w:tcW w:w="2970" w:type="dxa"/>
            <w:shd w:val="clear" w:color="auto" w:fill="auto"/>
          </w:tcPr>
          <w:p w14:paraId="00FB4D1A" w14:textId="77777777" w:rsidR="0045192A" w:rsidRPr="00A34A08" w:rsidRDefault="0045192A" w:rsidP="006C01D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C99B36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28544C5F" w14:textId="77777777" w:rsidR="0045192A" w:rsidRPr="004C234B" w:rsidRDefault="0045192A" w:rsidP="006C01D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02B114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3501A9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17FF67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AADB3E9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4DBD2E8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036CFEC" w14:textId="77777777" w:rsidR="0045192A" w:rsidRPr="00A34A08" w:rsidRDefault="0045192A" w:rsidP="006C01D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51D348B4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991588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8DBD919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52473FF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2829DEE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7F19850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A6D21A3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7B02542" w14:textId="77777777" w:rsidR="0045192A" w:rsidRPr="00A34A08" w:rsidRDefault="0045192A" w:rsidP="006C01D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45192A" w:rsidRPr="00B8098D" w14:paraId="67297B36" w14:textId="77777777" w:rsidTr="001359F0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62DE50CD" w14:textId="77777777" w:rsidR="0045192A" w:rsidRPr="00A34A08" w:rsidRDefault="0045192A" w:rsidP="006C01D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CEBCB1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5192A" w:rsidRPr="00B8098D" w14:paraId="0F3CDC9C" w14:textId="77777777" w:rsidTr="006C01D5">
        <w:tc>
          <w:tcPr>
            <w:tcW w:w="2970" w:type="dxa"/>
            <w:shd w:val="clear" w:color="auto" w:fill="auto"/>
            <w:vAlign w:val="bottom"/>
          </w:tcPr>
          <w:p w14:paraId="3D68A733" w14:textId="40525533" w:rsidR="0045192A" w:rsidRPr="00D83C75" w:rsidRDefault="0045192A" w:rsidP="00D83C7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="000A4D6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 w:rsidR="007D1FA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32E89" w14:textId="77777777" w:rsidR="0045192A" w:rsidRPr="004F38CD" w:rsidRDefault="0045192A" w:rsidP="006C01D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7D23E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D6F836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FCF84C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3CE5CCB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ECAA1DA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EAFF453" w14:textId="77777777" w:rsidR="0045192A" w:rsidRPr="00A34A08" w:rsidRDefault="0045192A" w:rsidP="006C01D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9025A" w:rsidRPr="00B8098D" w14:paraId="13660B68" w14:textId="77777777" w:rsidTr="0041689C">
        <w:tc>
          <w:tcPr>
            <w:tcW w:w="2970" w:type="dxa"/>
            <w:shd w:val="clear" w:color="auto" w:fill="auto"/>
            <w:vAlign w:val="bottom"/>
          </w:tcPr>
          <w:p w14:paraId="2CE818F3" w14:textId="7F5B63CA" w:rsidR="0019025A" w:rsidRPr="00C1382A" w:rsidRDefault="0019025A" w:rsidP="0019025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5F11F8AB" w14:textId="573235F4" w:rsidR="0019025A" w:rsidRPr="00C967E0" w:rsidRDefault="0019025A" w:rsidP="0019025A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64 </w:t>
            </w:r>
          </w:p>
        </w:tc>
        <w:tc>
          <w:tcPr>
            <w:tcW w:w="270" w:type="dxa"/>
            <w:shd w:val="clear" w:color="auto" w:fill="auto"/>
          </w:tcPr>
          <w:p w14:paraId="4F7DA285" w14:textId="77777777" w:rsidR="0019025A" w:rsidRPr="00C967E0" w:rsidRDefault="0019025A" w:rsidP="0019025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1D09F76" w14:textId="0F87465C" w:rsidR="0019025A" w:rsidRPr="00C967E0" w:rsidRDefault="0019025A" w:rsidP="0019025A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B822EDC" w14:textId="77777777" w:rsidR="0019025A" w:rsidRPr="00C967E0" w:rsidRDefault="0019025A" w:rsidP="0019025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C4C8238" w14:textId="129750C4" w:rsidR="0019025A" w:rsidRPr="00C967E0" w:rsidRDefault="0019025A" w:rsidP="0019025A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C967E0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E2C5F16" w14:textId="77777777" w:rsidR="0019025A" w:rsidRPr="00C967E0" w:rsidRDefault="0019025A" w:rsidP="0019025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7488012" w14:textId="784B3F5A" w:rsidR="0019025A" w:rsidRPr="00C967E0" w:rsidRDefault="0019025A" w:rsidP="0019025A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64 </w:t>
            </w:r>
          </w:p>
        </w:tc>
      </w:tr>
      <w:tr w:rsidR="00C967E0" w:rsidRPr="00B8098D" w14:paraId="2087D0D8" w14:textId="77777777" w:rsidTr="0041689C">
        <w:tc>
          <w:tcPr>
            <w:tcW w:w="2970" w:type="dxa"/>
            <w:shd w:val="clear" w:color="auto" w:fill="auto"/>
            <w:vAlign w:val="bottom"/>
          </w:tcPr>
          <w:p w14:paraId="3459655D" w14:textId="26CFFA79" w:rsidR="00C967E0" w:rsidRPr="00C1382A" w:rsidRDefault="00C967E0" w:rsidP="00C967E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64927F31" w14:textId="79CA4B10" w:rsidR="00C967E0" w:rsidRPr="00C967E0" w:rsidRDefault="00C967E0" w:rsidP="00C967E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83 </w:t>
            </w:r>
          </w:p>
        </w:tc>
        <w:tc>
          <w:tcPr>
            <w:tcW w:w="270" w:type="dxa"/>
            <w:shd w:val="clear" w:color="auto" w:fill="auto"/>
          </w:tcPr>
          <w:p w14:paraId="632675E8" w14:textId="77777777" w:rsidR="00C967E0" w:rsidRPr="00C967E0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5862FD4" w14:textId="664B3396" w:rsidR="00C967E0" w:rsidRPr="00C967E0" w:rsidRDefault="00C967E0" w:rsidP="00C967E0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17E5BD19" w14:textId="77777777" w:rsidR="00C967E0" w:rsidRPr="00C967E0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3941CD4" w14:textId="28AC88CE" w:rsidR="00C967E0" w:rsidRPr="00C967E0" w:rsidRDefault="00C967E0" w:rsidP="0019025A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41 </w:t>
            </w:r>
          </w:p>
        </w:tc>
        <w:tc>
          <w:tcPr>
            <w:tcW w:w="270" w:type="dxa"/>
          </w:tcPr>
          <w:p w14:paraId="4422EC6C" w14:textId="77777777" w:rsidR="00C967E0" w:rsidRPr="00C967E0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AD4CB4C" w14:textId="7E08FC7B" w:rsidR="00C967E0" w:rsidRPr="00C967E0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124 </w:t>
            </w:r>
          </w:p>
        </w:tc>
      </w:tr>
      <w:tr w:rsidR="00C967E0" w:rsidRPr="00B8098D" w14:paraId="3ACA4552" w14:textId="77777777" w:rsidTr="0041689C">
        <w:tc>
          <w:tcPr>
            <w:tcW w:w="2970" w:type="dxa"/>
            <w:shd w:val="clear" w:color="auto" w:fill="auto"/>
            <w:vAlign w:val="bottom"/>
          </w:tcPr>
          <w:p w14:paraId="6F2CA9AF" w14:textId="41270ED1" w:rsidR="00C967E0" w:rsidRPr="00C1382A" w:rsidRDefault="00C967E0" w:rsidP="00C967E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1F7697BC" w14:textId="39CAFCFC" w:rsidR="00C967E0" w:rsidRPr="00C967E0" w:rsidRDefault="00C967E0" w:rsidP="00C967E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32,127 </w:t>
            </w:r>
          </w:p>
        </w:tc>
        <w:tc>
          <w:tcPr>
            <w:tcW w:w="270" w:type="dxa"/>
            <w:shd w:val="clear" w:color="auto" w:fill="auto"/>
          </w:tcPr>
          <w:p w14:paraId="23A7D633" w14:textId="77777777" w:rsidR="00C967E0" w:rsidRPr="00C967E0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8D12044" w14:textId="3B582497" w:rsidR="00C967E0" w:rsidRPr="00C967E0" w:rsidRDefault="00C967E0" w:rsidP="00C967E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61,128 </w:t>
            </w:r>
          </w:p>
        </w:tc>
        <w:tc>
          <w:tcPr>
            <w:tcW w:w="270" w:type="dxa"/>
          </w:tcPr>
          <w:p w14:paraId="09CFC452" w14:textId="77777777" w:rsidR="00C967E0" w:rsidRPr="00C967E0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2AB3BC2" w14:textId="3F8094EA" w:rsidR="00C967E0" w:rsidRPr="00C967E0" w:rsidRDefault="00C967E0" w:rsidP="00C967E0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54,581 </w:t>
            </w:r>
          </w:p>
        </w:tc>
        <w:tc>
          <w:tcPr>
            <w:tcW w:w="270" w:type="dxa"/>
          </w:tcPr>
          <w:p w14:paraId="7E203D44" w14:textId="77777777" w:rsidR="00C967E0" w:rsidRPr="00C967E0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5DB57F6" w14:textId="42DDA99A" w:rsidR="00C967E0" w:rsidRPr="00C967E0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967E0">
              <w:rPr>
                <w:rFonts w:asciiTheme="majorBidi" w:hAnsiTheme="majorBidi" w:cstheme="majorBidi"/>
                <w:sz w:val="28"/>
              </w:rPr>
              <w:t xml:space="preserve"> 147,836 </w:t>
            </w:r>
          </w:p>
        </w:tc>
      </w:tr>
      <w:tr w:rsidR="00C967E0" w:rsidRPr="00D811AE" w14:paraId="55B90908" w14:textId="77777777" w:rsidTr="0041689C">
        <w:tc>
          <w:tcPr>
            <w:tcW w:w="2970" w:type="dxa"/>
            <w:shd w:val="clear" w:color="auto" w:fill="auto"/>
            <w:vAlign w:val="bottom"/>
          </w:tcPr>
          <w:p w14:paraId="7CD2232B" w14:textId="77777777" w:rsidR="00C967E0" w:rsidRPr="00C1382A" w:rsidRDefault="00C967E0" w:rsidP="00C967E0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144C" w14:textId="4CC0558E" w:rsidR="00C967E0" w:rsidRPr="00EF662B" w:rsidRDefault="00C967E0" w:rsidP="00C967E0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32,274 </w:t>
            </w:r>
          </w:p>
        </w:tc>
        <w:tc>
          <w:tcPr>
            <w:tcW w:w="270" w:type="dxa"/>
            <w:shd w:val="clear" w:color="auto" w:fill="auto"/>
          </w:tcPr>
          <w:p w14:paraId="12C35BD6" w14:textId="77777777" w:rsidR="00C967E0" w:rsidRPr="00EF662B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6EB5E" w14:textId="099F15E9" w:rsidR="00C967E0" w:rsidRPr="00EF662B" w:rsidRDefault="00C967E0" w:rsidP="00C967E0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61,128 </w:t>
            </w:r>
          </w:p>
        </w:tc>
        <w:tc>
          <w:tcPr>
            <w:tcW w:w="270" w:type="dxa"/>
          </w:tcPr>
          <w:p w14:paraId="7DA0720D" w14:textId="77777777" w:rsidR="00C967E0" w:rsidRPr="00EF662B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445523" w14:textId="37183FA5" w:rsidR="00C967E0" w:rsidRPr="00EF662B" w:rsidRDefault="00C967E0" w:rsidP="00C967E0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54,622 </w:t>
            </w:r>
          </w:p>
        </w:tc>
        <w:tc>
          <w:tcPr>
            <w:tcW w:w="270" w:type="dxa"/>
          </w:tcPr>
          <w:p w14:paraId="4B82CF4B" w14:textId="77777777" w:rsidR="00C967E0" w:rsidRPr="00EF662B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575732" w14:textId="384E7907" w:rsidR="00C967E0" w:rsidRPr="00EF662B" w:rsidRDefault="00C967E0" w:rsidP="00C967E0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148,024 </w:t>
            </w:r>
          </w:p>
        </w:tc>
      </w:tr>
      <w:tr w:rsidR="00186EEA" w:rsidRPr="00B8098D" w14:paraId="033A7E3D" w14:textId="77777777" w:rsidTr="00F14A45">
        <w:tc>
          <w:tcPr>
            <w:tcW w:w="2970" w:type="dxa"/>
            <w:shd w:val="clear" w:color="auto" w:fill="auto"/>
            <w:vAlign w:val="bottom"/>
          </w:tcPr>
          <w:p w14:paraId="5CBA3FDC" w14:textId="58B739BF" w:rsidR="00186EEA" w:rsidRPr="00D83C75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30C086" w14:textId="77777777" w:rsidR="00186EEA" w:rsidRPr="00A34A08" w:rsidRDefault="00186EEA" w:rsidP="00186EEA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56BA36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261E4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E22B1D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9CD5B9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BFDA0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31CCEE9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1FA8" w:rsidRPr="00B8098D" w14:paraId="42B07C5F" w14:textId="77777777" w:rsidTr="00F14A45">
        <w:tc>
          <w:tcPr>
            <w:tcW w:w="2970" w:type="dxa"/>
            <w:shd w:val="clear" w:color="auto" w:fill="auto"/>
            <w:vAlign w:val="bottom"/>
          </w:tcPr>
          <w:p w14:paraId="5B874E9F" w14:textId="4385D379" w:rsidR="007D1FA8" w:rsidRPr="00C1382A" w:rsidRDefault="007D1FA8" w:rsidP="007D1FA8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E01FC5" w14:textId="77777777" w:rsidR="007D1FA8" w:rsidRPr="00A34A08" w:rsidRDefault="007D1FA8" w:rsidP="007D1FA8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12FCBFD" w14:textId="77777777" w:rsidR="007D1FA8" w:rsidRPr="00A34A08" w:rsidRDefault="007D1FA8" w:rsidP="007D1FA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B199D5" w14:textId="77777777" w:rsidR="007D1FA8" w:rsidRPr="00A34A08" w:rsidRDefault="007D1FA8" w:rsidP="007D1FA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5672998" w14:textId="77777777" w:rsidR="007D1FA8" w:rsidRPr="00A34A08" w:rsidRDefault="007D1FA8" w:rsidP="007D1FA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1B35BF4" w14:textId="77777777" w:rsidR="007D1FA8" w:rsidRPr="00A34A08" w:rsidRDefault="007D1FA8" w:rsidP="007D1FA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DB5ECE" w14:textId="77777777" w:rsidR="007D1FA8" w:rsidRPr="00A34A08" w:rsidRDefault="007D1FA8" w:rsidP="007D1FA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2D0E366" w14:textId="77777777" w:rsidR="007D1FA8" w:rsidRPr="00A34A08" w:rsidRDefault="007D1FA8" w:rsidP="007D1FA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1FA8" w:rsidRPr="001068CE" w14:paraId="7888EF2E" w14:textId="77777777" w:rsidTr="003D5247">
        <w:tc>
          <w:tcPr>
            <w:tcW w:w="2970" w:type="dxa"/>
            <w:shd w:val="clear" w:color="auto" w:fill="auto"/>
            <w:vAlign w:val="bottom"/>
          </w:tcPr>
          <w:p w14:paraId="7609A979" w14:textId="05397DDC" w:rsidR="007D1FA8" w:rsidRPr="00C1382A" w:rsidRDefault="007D1FA8" w:rsidP="007D1FA8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6BB78A73" w14:textId="1525BDC8" w:rsidR="007D1FA8" w:rsidRPr="00647630" w:rsidRDefault="00D31AB9" w:rsidP="007D1FA8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60</w:t>
            </w:r>
          </w:p>
        </w:tc>
        <w:tc>
          <w:tcPr>
            <w:tcW w:w="270" w:type="dxa"/>
          </w:tcPr>
          <w:p w14:paraId="7B474DF1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86139A" w14:textId="293775AF" w:rsidR="007D1FA8" w:rsidRPr="00647630" w:rsidRDefault="00D31AB9" w:rsidP="0019025A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7AB014B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5D67F2" w14:textId="44923239" w:rsidR="007D1FA8" w:rsidRPr="00647630" w:rsidRDefault="00D31AB9" w:rsidP="0019025A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2869969E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5C3EDDB" w14:textId="5328B83A" w:rsidR="007D1FA8" w:rsidRPr="00647630" w:rsidRDefault="00D31AB9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60</w:t>
            </w:r>
          </w:p>
        </w:tc>
      </w:tr>
      <w:tr w:rsidR="007D1FA8" w:rsidRPr="001068CE" w14:paraId="3DF1A3C5" w14:textId="77777777" w:rsidTr="003D5247">
        <w:tc>
          <w:tcPr>
            <w:tcW w:w="2970" w:type="dxa"/>
            <w:shd w:val="clear" w:color="auto" w:fill="auto"/>
            <w:vAlign w:val="bottom"/>
          </w:tcPr>
          <w:p w14:paraId="4D6B9447" w14:textId="0F92C977" w:rsidR="007D1FA8" w:rsidRPr="00B8098D" w:rsidRDefault="007D1FA8" w:rsidP="007D1FA8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32450EB" w14:textId="3E0CBE95" w:rsidR="007D1FA8" w:rsidRPr="00647630" w:rsidRDefault="00D31AB9" w:rsidP="007D1FA8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100</w:t>
            </w:r>
          </w:p>
        </w:tc>
        <w:tc>
          <w:tcPr>
            <w:tcW w:w="270" w:type="dxa"/>
          </w:tcPr>
          <w:p w14:paraId="13411B25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3BB10C4" w14:textId="4FAA8401" w:rsidR="007D1FA8" w:rsidRPr="00647630" w:rsidRDefault="00D31AB9" w:rsidP="007D1FA8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A7EFD20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1B13A" w14:textId="012949AF" w:rsidR="007D1FA8" w:rsidRPr="00647630" w:rsidRDefault="00D31AB9" w:rsidP="00D31AB9">
            <w:pPr>
              <w:tabs>
                <w:tab w:val="decimal" w:pos="113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38</w:t>
            </w:r>
          </w:p>
        </w:tc>
        <w:tc>
          <w:tcPr>
            <w:tcW w:w="270" w:type="dxa"/>
          </w:tcPr>
          <w:p w14:paraId="45B900F8" w14:textId="130AC723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671085" w14:textId="2A672E0C" w:rsidR="007D1FA8" w:rsidRPr="00647630" w:rsidRDefault="00D31AB9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138</w:t>
            </w:r>
          </w:p>
        </w:tc>
      </w:tr>
      <w:tr w:rsidR="007D1FA8" w:rsidRPr="001068CE" w14:paraId="38D2E835" w14:textId="77777777" w:rsidTr="003D5247">
        <w:tc>
          <w:tcPr>
            <w:tcW w:w="2970" w:type="dxa"/>
            <w:shd w:val="clear" w:color="auto" w:fill="auto"/>
            <w:vAlign w:val="bottom"/>
          </w:tcPr>
          <w:p w14:paraId="759D79E3" w14:textId="0C8750C4" w:rsidR="007D1FA8" w:rsidRPr="00B8098D" w:rsidRDefault="007D1FA8" w:rsidP="007D1FA8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A01FC" w14:textId="599FA000" w:rsidR="007D1FA8" w:rsidRPr="00647630" w:rsidRDefault="00D31AB9" w:rsidP="007D1FA8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37,796</w:t>
            </w:r>
          </w:p>
        </w:tc>
        <w:tc>
          <w:tcPr>
            <w:tcW w:w="270" w:type="dxa"/>
          </w:tcPr>
          <w:p w14:paraId="590AF896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EF7CBE" w14:textId="546344C5" w:rsidR="007D1FA8" w:rsidRPr="00647630" w:rsidRDefault="00D31AB9" w:rsidP="007D1FA8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53,690</w:t>
            </w:r>
          </w:p>
        </w:tc>
        <w:tc>
          <w:tcPr>
            <w:tcW w:w="270" w:type="dxa"/>
          </w:tcPr>
          <w:p w14:paraId="42914E3B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2F2AA" w14:textId="06AF555E" w:rsidR="007D1FA8" w:rsidRPr="00647630" w:rsidRDefault="00D31AB9" w:rsidP="007D1FA8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56,509</w:t>
            </w:r>
          </w:p>
        </w:tc>
        <w:tc>
          <w:tcPr>
            <w:tcW w:w="270" w:type="dxa"/>
          </w:tcPr>
          <w:p w14:paraId="63D45DAA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1A30E7" w14:textId="495852EC" w:rsidR="007D1FA8" w:rsidRPr="00647630" w:rsidRDefault="00D31AB9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147,995</w:t>
            </w:r>
          </w:p>
        </w:tc>
      </w:tr>
      <w:tr w:rsidR="007D1FA8" w:rsidRPr="001068CE" w14:paraId="077DFF12" w14:textId="77777777" w:rsidTr="003D5247">
        <w:tc>
          <w:tcPr>
            <w:tcW w:w="2970" w:type="dxa"/>
            <w:shd w:val="clear" w:color="auto" w:fill="auto"/>
            <w:vAlign w:val="bottom"/>
          </w:tcPr>
          <w:p w14:paraId="0E230E60" w14:textId="77777777" w:rsidR="007D1FA8" w:rsidRPr="00B8098D" w:rsidRDefault="007D1FA8" w:rsidP="007D1FA8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EB3989" w14:textId="3C231709" w:rsidR="007D1FA8" w:rsidRPr="00647630" w:rsidRDefault="00D31AB9" w:rsidP="007D1FA8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37,956</w:t>
            </w:r>
          </w:p>
        </w:tc>
        <w:tc>
          <w:tcPr>
            <w:tcW w:w="270" w:type="dxa"/>
          </w:tcPr>
          <w:p w14:paraId="680B339B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79E73" w14:textId="78CCBFE0" w:rsidR="007D1FA8" w:rsidRPr="00647630" w:rsidRDefault="00D31AB9" w:rsidP="007D1FA8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53,690</w:t>
            </w:r>
          </w:p>
        </w:tc>
        <w:tc>
          <w:tcPr>
            <w:tcW w:w="270" w:type="dxa"/>
          </w:tcPr>
          <w:p w14:paraId="55164CC9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9EE6" w14:textId="6F1C3F3D" w:rsidR="007D1FA8" w:rsidRPr="00647630" w:rsidRDefault="00D31AB9" w:rsidP="007D1FA8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56,547</w:t>
            </w:r>
          </w:p>
        </w:tc>
        <w:tc>
          <w:tcPr>
            <w:tcW w:w="270" w:type="dxa"/>
          </w:tcPr>
          <w:p w14:paraId="54B8BC43" w14:textId="77777777" w:rsidR="007D1FA8" w:rsidRPr="00647630" w:rsidRDefault="007D1FA8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1B46F5" w14:textId="7A7A1004" w:rsidR="007D1FA8" w:rsidRPr="00647630" w:rsidRDefault="00D31AB9" w:rsidP="007D1FA8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148,193</w:t>
            </w:r>
          </w:p>
        </w:tc>
      </w:tr>
    </w:tbl>
    <w:p w14:paraId="08E8BCD5" w14:textId="47A28056" w:rsidR="004340D8" w:rsidRPr="00795612" w:rsidRDefault="004340D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778E7584" w14:textId="77777777" w:rsidR="00BA7E93" w:rsidRDefault="00BA7E93">
      <w: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CA781F" w:rsidRPr="0045192A" w:rsidDel="00F22AC4" w14:paraId="3E794F35" w14:textId="77777777" w:rsidTr="00560F12">
        <w:trPr>
          <w:trHeight w:val="236"/>
          <w:tblHeader/>
        </w:trPr>
        <w:tc>
          <w:tcPr>
            <w:tcW w:w="2970" w:type="dxa"/>
            <w:shd w:val="clear" w:color="auto" w:fill="auto"/>
          </w:tcPr>
          <w:p w14:paraId="55E024E5" w14:textId="768F6E7C" w:rsidR="00CA781F" w:rsidRPr="00A34A08" w:rsidRDefault="00CA781F" w:rsidP="00560F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2F43A9D" w14:textId="34910C7B" w:rsidR="00CA781F" w:rsidRPr="0045192A" w:rsidDel="00F22AC4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CA781F" w:rsidRPr="00A34A08" w14:paraId="714E2398" w14:textId="77777777" w:rsidTr="00560F12">
        <w:trPr>
          <w:tblHeader/>
        </w:trPr>
        <w:tc>
          <w:tcPr>
            <w:tcW w:w="2970" w:type="dxa"/>
            <w:shd w:val="clear" w:color="auto" w:fill="auto"/>
          </w:tcPr>
          <w:p w14:paraId="4EE08A9B" w14:textId="77777777" w:rsidR="00CA781F" w:rsidRPr="00A34A08" w:rsidRDefault="00CA781F" w:rsidP="00560F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7323ACC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7D065974" w14:textId="77777777" w:rsidR="00CA781F" w:rsidRPr="004C234B" w:rsidRDefault="00CA781F" w:rsidP="00560F12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7A2C3EE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A4366F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6D2D68B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17D7C26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61075A0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07D6154" w14:textId="77777777" w:rsidR="00CA781F" w:rsidRPr="00A34A08" w:rsidRDefault="00CA781F" w:rsidP="00560F12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A34A0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050BA411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AA1DDC5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EC58DE2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BE0DD3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C94213D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9CBDDD9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D0AD2FB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34CB87B" w14:textId="77777777" w:rsidR="00CA781F" w:rsidRPr="00A34A08" w:rsidRDefault="00CA781F" w:rsidP="00560F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4A0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CA781F" w:rsidRPr="00A34A08" w14:paraId="33CA4667" w14:textId="77777777" w:rsidTr="00560F12">
        <w:trPr>
          <w:trHeight w:val="290"/>
          <w:tblHeader/>
        </w:trPr>
        <w:tc>
          <w:tcPr>
            <w:tcW w:w="2970" w:type="dxa"/>
            <w:shd w:val="clear" w:color="auto" w:fill="auto"/>
            <w:vAlign w:val="bottom"/>
          </w:tcPr>
          <w:p w14:paraId="5DB8610C" w14:textId="77777777" w:rsidR="00CA781F" w:rsidRPr="00A34A08" w:rsidRDefault="00CA781F" w:rsidP="00560F12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56FF9AE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4A0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A781F" w:rsidRPr="00A34A08" w14:paraId="17A531C0" w14:textId="77777777" w:rsidTr="00560F12">
        <w:tc>
          <w:tcPr>
            <w:tcW w:w="2970" w:type="dxa"/>
            <w:shd w:val="clear" w:color="auto" w:fill="auto"/>
            <w:vAlign w:val="bottom"/>
          </w:tcPr>
          <w:p w14:paraId="71FBAE1D" w14:textId="64A6D1DC" w:rsidR="00CA781F" w:rsidRPr="00D83C75" w:rsidRDefault="00CA781F" w:rsidP="00560F12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 w:rsidR="003C16C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53806D" w14:textId="77777777" w:rsidR="00CA781F" w:rsidRPr="004F38CD" w:rsidRDefault="00CA781F" w:rsidP="00560F12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172B309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4B2727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629D691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E193286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B3FAD8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EAB2B33" w14:textId="77777777" w:rsidR="00CA781F" w:rsidRPr="00A34A08" w:rsidRDefault="00CA781F" w:rsidP="00560F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F662B" w:rsidRPr="00FD088E" w14:paraId="6DD2E35B" w14:textId="77777777" w:rsidTr="0041689C">
        <w:tc>
          <w:tcPr>
            <w:tcW w:w="2970" w:type="dxa"/>
            <w:shd w:val="clear" w:color="auto" w:fill="auto"/>
            <w:vAlign w:val="bottom"/>
          </w:tcPr>
          <w:p w14:paraId="54AEDA5B" w14:textId="77777777" w:rsidR="00EF662B" w:rsidRPr="00C1382A" w:rsidRDefault="00EF662B" w:rsidP="00EF662B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2FBC05B" w14:textId="66116CE1" w:rsidR="00EF662B" w:rsidRPr="00EF662B" w:rsidRDefault="00EF662B" w:rsidP="00EF662B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266 </w:t>
            </w:r>
          </w:p>
        </w:tc>
        <w:tc>
          <w:tcPr>
            <w:tcW w:w="270" w:type="dxa"/>
            <w:shd w:val="clear" w:color="auto" w:fill="auto"/>
          </w:tcPr>
          <w:p w14:paraId="1F0F4119" w14:textId="77777777" w:rsidR="00EF662B" w:rsidRPr="00EF662B" w:rsidRDefault="00EF662B" w:rsidP="00EF662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7410DFC" w14:textId="458AD43F" w:rsidR="00EF662B" w:rsidRPr="00EF662B" w:rsidRDefault="00EF662B" w:rsidP="00EF662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5C25557" w14:textId="77777777" w:rsidR="00EF662B" w:rsidRPr="00EF662B" w:rsidRDefault="00EF662B" w:rsidP="00EF662B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B50A773" w14:textId="4BCD1DD8" w:rsidR="00EF662B" w:rsidRPr="00EF662B" w:rsidRDefault="00EF662B" w:rsidP="00EF662B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270" w:type="dxa"/>
          </w:tcPr>
          <w:p w14:paraId="3034AD23" w14:textId="77777777" w:rsidR="00EF662B" w:rsidRPr="00EF662B" w:rsidRDefault="00EF662B" w:rsidP="00EF662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FE2E0B1" w14:textId="057D0A5A" w:rsidR="00EF662B" w:rsidRPr="00EF662B" w:rsidRDefault="00EF662B" w:rsidP="00EF662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266 </w:t>
            </w:r>
          </w:p>
        </w:tc>
      </w:tr>
      <w:tr w:rsidR="00EF662B" w:rsidRPr="00FD088E" w14:paraId="0B582C81" w14:textId="77777777" w:rsidTr="0041689C">
        <w:tc>
          <w:tcPr>
            <w:tcW w:w="2970" w:type="dxa"/>
            <w:shd w:val="clear" w:color="auto" w:fill="auto"/>
            <w:vAlign w:val="bottom"/>
          </w:tcPr>
          <w:p w14:paraId="4E68FA0B" w14:textId="77777777" w:rsidR="00EF662B" w:rsidRPr="00C1382A" w:rsidRDefault="00EF662B" w:rsidP="00EF662B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D45B3" w14:textId="2902C1B0" w:rsidR="00EF662B" w:rsidRPr="00EF662B" w:rsidRDefault="00EF662B" w:rsidP="00EF662B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266 </w:t>
            </w:r>
          </w:p>
        </w:tc>
        <w:tc>
          <w:tcPr>
            <w:tcW w:w="270" w:type="dxa"/>
            <w:shd w:val="clear" w:color="auto" w:fill="auto"/>
          </w:tcPr>
          <w:p w14:paraId="2B77A55E" w14:textId="77777777" w:rsidR="00EF662B" w:rsidRPr="00EF662B" w:rsidRDefault="00EF662B" w:rsidP="00EF662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FC99D" w14:textId="69CD501B" w:rsidR="00EF662B" w:rsidRPr="00EF662B" w:rsidRDefault="00EF662B" w:rsidP="00EF662B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00B643F0" w14:textId="77777777" w:rsidR="00EF662B" w:rsidRPr="00EF662B" w:rsidRDefault="00EF662B" w:rsidP="00EF662B">
            <w:pPr>
              <w:tabs>
                <w:tab w:val="decimal" w:pos="805"/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58EEA1" w14:textId="16FEBD90" w:rsidR="00EF662B" w:rsidRPr="00EF662B" w:rsidRDefault="00EF662B" w:rsidP="00EF662B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</w:p>
        </w:tc>
        <w:tc>
          <w:tcPr>
            <w:tcW w:w="270" w:type="dxa"/>
          </w:tcPr>
          <w:p w14:paraId="4DC78947" w14:textId="77777777" w:rsidR="00EF662B" w:rsidRPr="00EF662B" w:rsidRDefault="00EF662B" w:rsidP="00EF662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EA58A8" w14:textId="4C1CC9DA" w:rsidR="00EF662B" w:rsidRPr="00EF662B" w:rsidRDefault="00EF662B" w:rsidP="00EF662B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266 </w:t>
            </w:r>
          </w:p>
        </w:tc>
      </w:tr>
      <w:tr w:rsidR="00186EEA" w:rsidRPr="00A34A08" w14:paraId="5B7C8AEA" w14:textId="77777777" w:rsidTr="00560F12">
        <w:tc>
          <w:tcPr>
            <w:tcW w:w="2970" w:type="dxa"/>
            <w:shd w:val="clear" w:color="auto" w:fill="auto"/>
            <w:vAlign w:val="bottom"/>
          </w:tcPr>
          <w:p w14:paraId="42B7737A" w14:textId="4AFA7B2B" w:rsidR="00186EEA" w:rsidRPr="00D83C75" w:rsidRDefault="00186EEA" w:rsidP="00186EEA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D5D77B" w14:textId="77777777" w:rsidR="00186EEA" w:rsidRPr="00A34A08" w:rsidRDefault="00186EEA" w:rsidP="00186EEA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B83A17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9944DF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F3E18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7209D17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9373E0C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753F8CD" w14:textId="77777777" w:rsidR="00186EEA" w:rsidRPr="00A34A08" w:rsidRDefault="00186EEA" w:rsidP="00186EEA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C16C7" w:rsidRPr="00A34A08" w14:paraId="1DDFC97B" w14:textId="77777777" w:rsidTr="00560F12">
        <w:tc>
          <w:tcPr>
            <w:tcW w:w="2970" w:type="dxa"/>
            <w:shd w:val="clear" w:color="auto" w:fill="auto"/>
            <w:vAlign w:val="bottom"/>
          </w:tcPr>
          <w:p w14:paraId="73086DE7" w14:textId="67808079" w:rsidR="003C16C7" w:rsidRPr="00C1382A" w:rsidRDefault="003C16C7" w:rsidP="003C16C7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C1382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C1382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6D1F38" w14:textId="77777777" w:rsidR="003C16C7" w:rsidRPr="00A34A08" w:rsidRDefault="003C16C7" w:rsidP="003C16C7">
            <w:pPr>
              <w:tabs>
                <w:tab w:val="decimal" w:pos="886"/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6537B30" w14:textId="77777777" w:rsidR="003C16C7" w:rsidRPr="00A34A08" w:rsidRDefault="003C16C7" w:rsidP="003C16C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A9C418" w14:textId="77777777" w:rsidR="003C16C7" w:rsidRPr="00A34A08" w:rsidRDefault="003C16C7" w:rsidP="003C16C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AD49686" w14:textId="77777777" w:rsidR="003C16C7" w:rsidRPr="00A34A08" w:rsidRDefault="003C16C7" w:rsidP="003C16C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89F694C" w14:textId="77777777" w:rsidR="003C16C7" w:rsidRPr="00A34A08" w:rsidRDefault="003C16C7" w:rsidP="003C16C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697618C" w14:textId="77777777" w:rsidR="003C16C7" w:rsidRPr="00A34A08" w:rsidRDefault="003C16C7" w:rsidP="003C16C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8862901" w14:textId="77777777" w:rsidR="003C16C7" w:rsidRPr="00A34A08" w:rsidRDefault="003C16C7" w:rsidP="003C16C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3C16C7" w:rsidRPr="00647630" w14:paraId="55428613" w14:textId="77777777" w:rsidTr="00560F12">
        <w:tc>
          <w:tcPr>
            <w:tcW w:w="2970" w:type="dxa"/>
            <w:shd w:val="clear" w:color="auto" w:fill="auto"/>
            <w:vAlign w:val="bottom"/>
          </w:tcPr>
          <w:p w14:paraId="1A4FC1B4" w14:textId="77777777" w:rsidR="003C16C7" w:rsidRPr="00B8098D" w:rsidRDefault="003C16C7" w:rsidP="003C16C7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45192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C6CBD2" w14:textId="034D7865" w:rsidR="003C16C7" w:rsidRPr="00647630" w:rsidRDefault="00D31AB9" w:rsidP="003C16C7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269</w:t>
            </w:r>
          </w:p>
        </w:tc>
        <w:tc>
          <w:tcPr>
            <w:tcW w:w="270" w:type="dxa"/>
          </w:tcPr>
          <w:p w14:paraId="6585D7F5" w14:textId="77777777" w:rsidR="003C16C7" w:rsidRPr="00647630" w:rsidRDefault="003C16C7" w:rsidP="003C16C7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BAB356" w14:textId="4E107942" w:rsidR="003C16C7" w:rsidRPr="00647630" w:rsidRDefault="00D31AB9" w:rsidP="00D31AB9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77ECDAC" w14:textId="77777777" w:rsidR="003C16C7" w:rsidRPr="00647630" w:rsidRDefault="003C16C7" w:rsidP="003C16C7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A51ABF" w14:textId="0BDB1A76" w:rsidR="003C16C7" w:rsidRPr="00647630" w:rsidRDefault="00D31AB9" w:rsidP="00D31AB9">
            <w:pPr>
              <w:tabs>
                <w:tab w:val="decimal" w:pos="79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6FFF45D" w14:textId="77777777" w:rsidR="003C16C7" w:rsidRPr="00647630" w:rsidRDefault="003C16C7" w:rsidP="003C16C7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4E91F8" w14:textId="402ED767" w:rsidR="003C16C7" w:rsidRPr="00647630" w:rsidRDefault="00D31AB9" w:rsidP="003C16C7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269</w:t>
            </w:r>
          </w:p>
        </w:tc>
      </w:tr>
      <w:tr w:rsidR="003C16C7" w:rsidRPr="00C75FCB" w14:paraId="49398198" w14:textId="77777777" w:rsidTr="00560F12">
        <w:tc>
          <w:tcPr>
            <w:tcW w:w="2970" w:type="dxa"/>
            <w:shd w:val="clear" w:color="auto" w:fill="auto"/>
            <w:vAlign w:val="bottom"/>
          </w:tcPr>
          <w:p w14:paraId="741E5C78" w14:textId="77777777" w:rsidR="003C16C7" w:rsidRPr="00C75FCB" w:rsidRDefault="003C16C7" w:rsidP="003C16C7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75FC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CE5211" w14:textId="5C817055" w:rsidR="003C16C7" w:rsidRPr="00C75FCB" w:rsidRDefault="00D31AB9" w:rsidP="003C16C7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269</w:t>
            </w:r>
          </w:p>
        </w:tc>
        <w:tc>
          <w:tcPr>
            <w:tcW w:w="270" w:type="dxa"/>
          </w:tcPr>
          <w:p w14:paraId="452F345C" w14:textId="77777777" w:rsidR="003C16C7" w:rsidRPr="00C75FCB" w:rsidRDefault="003C16C7" w:rsidP="003C16C7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893A0" w14:textId="6908A627" w:rsidR="003C16C7" w:rsidRPr="00C75FCB" w:rsidRDefault="00D31AB9" w:rsidP="00D31AB9">
            <w:pPr>
              <w:tabs>
                <w:tab w:val="decimal" w:pos="70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14431AC" w14:textId="77777777" w:rsidR="003C16C7" w:rsidRPr="00C75FCB" w:rsidRDefault="003C16C7" w:rsidP="003C16C7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27771" w14:textId="6F92D0BE" w:rsidR="003C16C7" w:rsidRPr="00C75FCB" w:rsidRDefault="00D31AB9" w:rsidP="00D31AB9">
            <w:pPr>
              <w:tabs>
                <w:tab w:val="decimal" w:pos="79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B1CE95D" w14:textId="77777777" w:rsidR="003C16C7" w:rsidRPr="00C75FCB" w:rsidRDefault="003C16C7" w:rsidP="003C16C7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318149" w14:textId="4C133C5E" w:rsidR="003C16C7" w:rsidRPr="00C75FCB" w:rsidRDefault="00D31AB9" w:rsidP="003C16C7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269</w:t>
            </w:r>
          </w:p>
        </w:tc>
      </w:tr>
    </w:tbl>
    <w:p w14:paraId="2FD63455" w14:textId="1380F914" w:rsidR="00F30667" w:rsidRPr="00C75FCB" w:rsidRDefault="00F3066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D25A350" w14:textId="079F58F7" w:rsidR="00B4319D" w:rsidRPr="00C75FCB" w:rsidRDefault="00800DAA" w:rsidP="00800DAA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8.2</w:t>
      </w:r>
      <w:r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="00B4319D" w:rsidRPr="00C75FCB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C75FCB" w:rsidRDefault="00B4319D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83"/>
        <w:gridCol w:w="1782"/>
      </w:tblGrid>
      <w:tr w:rsidR="0051358D" w:rsidRPr="00C75FCB" w14:paraId="061F2831" w14:textId="7A83301F" w:rsidTr="00D31AB9">
        <w:tc>
          <w:tcPr>
            <w:tcW w:w="5130" w:type="dxa"/>
            <w:shd w:val="clear" w:color="auto" w:fill="auto"/>
            <w:vAlign w:val="bottom"/>
          </w:tcPr>
          <w:p w14:paraId="0C377B67" w14:textId="77777777" w:rsidR="0051358D" w:rsidRPr="00C75FCB" w:rsidRDefault="0051358D" w:rsidP="0051358D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vAlign w:val="bottom"/>
          </w:tcPr>
          <w:p w14:paraId="5698F89C" w14:textId="5B14736C" w:rsidR="0051358D" w:rsidRPr="00C75FCB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4785D929" w14:textId="240B0A5B" w:rsidR="0051358D" w:rsidRPr="00C75FCB" w:rsidRDefault="0051358D" w:rsidP="0051358D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74E8E351" w14:textId="3F4BAAF1" w:rsidR="0051358D" w:rsidRPr="00C75FCB" w:rsidRDefault="0051358D" w:rsidP="0051358D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51358D" w:rsidRPr="00C75FCB" w14:paraId="51E995A5" w14:textId="683D2195" w:rsidTr="00D31AB9">
        <w:tc>
          <w:tcPr>
            <w:tcW w:w="5130" w:type="dxa"/>
            <w:shd w:val="clear" w:color="auto" w:fill="auto"/>
          </w:tcPr>
          <w:p w14:paraId="74559FB6" w14:textId="77777777" w:rsidR="0051358D" w:rsidRPr="00C75FCB" w:rsidRDefault="0051358D" w:rsidP="0051358D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F658EB" w14:textId="362EF7A4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51358D" w:rsidRPr="00C75FCB" w14:paraId="1276471A" w14:textId="4A8A00AB" w:rsidTr="00D31AB9">
        <w:trPr>
          <w:trHeight w:val="69"/>
        </w:trPr>
        <w:tc>
          <w:tcPr>
            <w:tcW w:w="5130" w:type="dxa"/>
            <w:shd w:val="clear" w:color="auto" w:fill="auto"/>
          </w:tcPr>
          <w:p w14:paraId="091EC3EB" w14:textId="764CDD9C" w:rsidR="0051358D" w:rsidRPr="00C75FCB" w:rsidRDefault="0051358D" w:rsidP="0051358D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C75FC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3C16C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985" w:type="dxa"/>
            <w:vAlign w:val="bottom"/>
          </w:tcPr>
          <w:p w14:paraId="13772CEB" w14:textId="160A08B3" w:rsidR="0051358D" w:rsidRPr="00C75FCB" w:rsidRDefault="00D31AB9" w:rsidP="0019025A">
            <w:pPr>
              <w:tabs>
                <w:tab w:val="decimal" w:pos="16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148,193</w:t>
            </w:r>
          </w:p>
        </w:tc>
        <w:tc>
          <w:tcPr>
            <w:tcW w:w="283" w:type="dxa"/>
            <w:shd w:val="clear" w:color="auto" w:fill="auto"/>
          </w:tcPr>
          <w:p w14:paraId="7C4ED433" w14:textId="518C6E7A" w:rsidR="0051358D" w:rsidRPr="00C75FCB" w:rsidRDefault="0051358D" w:rsidP="0051358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772FB3D1" w14:textId="4C98CAD0" w:rsidR="0051358D" w:rsidRPr="00C75FCB" w:rsidRDefault="00D31AB9" w:rsidP="00C52C19">
            <w:pPr>
              <w:tabs>
                <w:tab w:val="decimal" w:pos="1493"/>
              </w:tabs>
              <w:suppressAutoHyphens/>
              <w:spacing w:after="0" w:line="240" w:lineRule="auto"/>
              <w:ind w:left="-69" w:right="50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269</w:t>
            </w:r>
          </w:p>
        </w:tc>
      </w:tr>
      <w:tr w:rsidR="00EF662B" w:rsidRPr="00C75FCB" w14:paraId="356F4939" w14:textId="15705012" w:rsidTr="0041689C">
        <w:tc>
          <w:tcPr>
            <w:tcW w:w="5130" w:type="dxa"/>
            <w:shd w:val="clear" w:color="auto" w:fill="auto"/>
          </w:tcPr>
          <w:p w14:paraId="5E9268F1" w14:textId="11FE7790" w:rsidR="00EF662B" w:rsidRPr="00C75FCB" w:rsidRDefault="00EF662B" w:rsidP="00EF662B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1985" w:type="dxa"/>
          </w:tcPr>
          <w:p w14:paraId="30F45DC8" w14:textId="1606FA34" w:rsidR="00EF662B" w:rsidRPr="00EF662B" w:rsidRDefault="00EF662B" w:rsidP="0019025A">
            <w:pPr>
              <w:tabs>
                <w:tab w:val="decimal" w:pos="16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17,927 </w:t>
            </w:r>
          </w:p>
        </w:tc>
        <w:tc>
          <w:tcPr>
            <w:tcW w:w="283" w:type="dxa"/>
            <w:shd w:val="clear" w:color="auto" w:fill="auto"/>
          </w:tcPr>
          <w:p w14:paraId="31D0BDBE" w14:textId="5E02EABE" w:rsidR="00EF662B" w:rsidRPr="00EF662B" w:rsidRDefault="00EF662B" w:rsidP="00EF66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2" w:type="dxa"/>
            <w:shd w:val="clear" w:color="auto" w:fill="auto"/>
          </w:tcPr>
          <w:p w14:paraId="300BF3D9" w14:textId="24B96965" w:rsidR="00EF662B" w:rsidRPr="00EF662B" w:rsidRDefault="00EF662B" w:rsidP="00C52C19">
            <w:pPr>
              <w:tabs>
                <w:tab w:val="decimal" w:pos="1493"/>
              </w:tabs>
              <w:suppressAutoHyphens/>
              <w:spacing w:after="0" w:line="240" w:lineRule="auto"/>
              <w:ind w:left="-69" w:right="50" w:firstLine="16"/>
              <w:rPr>
                <w:rFonts w:asciiTheme="majorBidi" w:hAnsiTheme="majorBidi" w:cstheme="majorBidi"/>
                <w:sz w:val="28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15 </w:t>
            </w:r>
          </w:p>
        </w:tc>
      </w:tr>
      <w:tr w:rsidR="00EF662B" w:rsidRPr="00C75FCB" w14:paraId="0BB642B3" w14:textId="28E8AA8D" w:rsidTr="0041689C">
        <w:tc>
          <w:tcPr>
            <w:tcW w:w="5130" w:type="dxa"/>
            <w:shd w:val="clear" w:color="auto" w:fill="auto"/>
          </w:tcPr>
          <w:p w14:paraId="502962B8" w14:textId="32102712" w:rsidR="00EF662B" w:rsidRPr="00C75FCB" w:rsidRDefault="00EF662B" w:rsidP="00EF662B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>สินทรัพย์ทางการเงินที่ถูกตัดรายการ</w:t>
            </w:r>
          </w:p>
        </w:tc>
        <w:tc>
          <w:tcPr>
            <w:tcW w:w="1985" w:type="dxa"/>
          </w:tcPr>
          <w:p w14:paraId="0CF09063" w14:textId="780D0C9F" w:rsidR="00EF662B" w:rsidRPr="00EF662B" w:rsidRDefault="00EF662B" w:rsidP="0019025A">
            <w:pPr>
              <w:tabs>
                <w:tab w:val="decimal" w:pos="16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(6,672)</w:t>
            </w:r>
          </w:p>
        </w:tc>
        <w:tc>
          <w:tcPr>
            <w:tcW w:w="283" w:type="dxa"/>
            <w:shd w:val="clear" w:color="auto" w:fill="auto"/>
          </w:tcPr>
          <w:p w14:paraId="5EBD1D03" w14:textId="29BE8492" w:rsidR="00EF662B" w:rsidRPr="00EF662B" w:rsidRDefault="00EF662B" w:rsidP="00EF66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2" w:type="dxa"/>
            <w:shd w:val="clear" w:color="auto" w:fill="auto"/>
          </w:tcPr>
          <w:p w14:paraId="180ED2B6" w14:textId="6591123F" w:rsidR="00EF662B" w:rsidRPr="00EF662B" w:rsidRDefault="00EF662B" w:rsidP="009A2489">
            <w:pPr>
              <w:tabs>
                <w:tab w:val="decimal" w:pos="1496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hAnsiTheme="majorBidi" w:cstheme="majorBidi"/>
                <w:sz w:val="28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>(18)</w:t>
            </w:r>
          </w:p>
        </w:tc>
      </w:tr>
      <w:tr w:rsidR="00EF662B" w:rsidRPr="00C75FCB" w14:paraId="31E410B8" w14:textId="37133773" w:rsidTr="0041689C">
        <w:tc>
          <w:tcPr>
            <w:tcW w:w="5130" w:type="dxa"/>
            <w:shd w:val="clear" w:color="auto" w:fill="auto"/>
          </w:tcPr>
          <w:p w14:paraId="0958D4A5" w14:textId="551A0DB1" w:rsidR="00EF662B" w:rsidRPr="00C75FCB" w:rsidRDefault="00EF662B" w:rsidP="00EF662B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1985" w:type="dxa"/>
          </w:tcPr>
          <w:p w14:paraId="3CD69F09" w14:textId="479FE13C" w:rsidR="00EF662B" w:rsidRPr="00EF662B" w:rsidRDefault="00EF662B" w:rsidP="0019025A">
            <w:pPr>
              <w:tabs>
                <w:tab w:val="decimal" w:pos="16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(11,503)</w:t>
            </w:r>
          </w:p>
        </w:tc>
        <w:tc>
          <w:tcPr>
            <w:tcW w:w="283" w:type="dxa"/>
            <w:shd w:val="clear" w:color="auto" w:fill="auto"/>
          </w:tcPr>
          <w:p w14:paraId="2FE2759D" w14:textId="03DFD40D" w:rsidR="00EF662B" w:rsidRPr="00EF662B" w:rsidRDefault="00EF662B" w:rsidP="00EF66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2" w:type="dxa"/>
            <w:shd w:val="clear" w:color="auto" w:fill="auto"/>
          </w:tcPr>
          <w:p w14:paraId="1DC6E04E" w14:textId="5B909A8E" w:rsidR="00EF662B" w:rsidRPr="00EF662B" w:rsidRDefault="00EF662B" w:rsidP="00C52C19">
            <w:pPr>
              <w:tabs>
                <w:tab w:val="decimal" w:pos="1133"/>
              </w:tabs>
              <w:suppressAutoHyphens/>
              <w:spacing w:after="0" w:line="240" w:lineRule="auto"/>
              <w:ind w:left="730" w:right="50" w:hanging="643"/>
              <w:jc w:val="center"/>
              <w:rPr>
                <w:rFonts w:asciiTheme="majorBidi" w:hAnsiTheme="majorBidi" w:cstheme="majorBidi"/>
                <w:sz w:val="28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-  </w:t>
            </w:r>
          </w:p>
        </w:tc>
      </w:tr>
      <w:tr w:rsidR="00EF662B" w:rsidRPr="00C75FCB" w14:paraId="59F2B8F0" w14:textId="60D35233" w:rsidTr="0041689C">
        <w:tc>
          <w:tcPr>
            <w:tcW w:w="5130" w:type="dxa"/>
            <w:shd w:val="clear" w:color="auto" w:fill="auto"/>
          </w:tcPr>
          <w:p w14:paraId="15622BD4" w14:textId="11CCBED2" w:rsidR="00EF662B" w:rsidRPr="00C75FCB" w:rsidRDefault="00EF662B" w:rsidP="00EF662B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75F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193435" w14:textId="558618AB" w:rsidR="00EF662B" w:rsidRPr="00EF662B" w:rsidRDefault="00EF662B" w:rsidP="0019025A">
            <w:pPr>
              <w:tabs>
                <w:tab w:val="decimal" w:pos="16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79 </w:t>
            </w:r>
          </w:p>
        </w:tc>
        <w:tc>
          <w:tcPr>
            <w:tcW w:w="283" w:type="dxa"/>
            <w:shd w:val="clear" w:color="auto" w:fill="auto"/>
          </w:tcPr>
          <w:p w14:paraId="72381457" w14:textId="109FEB79" w:rsidR="00EF662B" w:rsidRPr="00EF662B" w:rsidRDefault="00EF662B" w:rsidP="00EF662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2" w:type="dxa"/>
            <w:shd w:val="clear" w:color="auto" w:fill="auto"/>
          </w:tcPr>
          <w:p w14:paraId="6C7153E0" w14:textId="146D4538" w:rsidR="00EF662B" w:rsidRPr="00EF662B" w:rsidRDefault="00EF662B" w:rsidP="00C52C19">
            <w:pPr>
              <w:tabs>
                <w:tab w:val="decimal" w:pos="1133"/>
              </w:tabs>
              <w:suppressAutoHyphens/>
              <w:spacing w:after="0" w:line="240" w:lineRule="auto"/>
              <w:ind w:left="730" w:right="50" w:hanging="6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sz w:val="28"/>
              </w:rPr>
              <w:t xml:space="preserve"> -  </w:t>
            </w:r>
          </w:p>
        </w:tc>
      </w:tr>
      <w:tr w:rsidR="00EF662B" w:rsidRPr="00C75FCB" w14:paraId="55649A2E" w14:textId="3639F2DA" w:rsidTr="0041689C">
        <w:tc>
          <w:tcPr>
            <w:tcW w:w="5130" w:type="dxa"/>
            <w:shd w:val="clear" w:color="auto" w:fill="auto"/>
          </w:tcPr>
          <w:p w14:paraId="4FADAC79" w14:textId="4770CCE1" w:rsidR="00EF662B" w:rsidRPr="00C75FCB" w:rsidRDefault="00EF662B" w:rsidP="00EF662B">
            <w:pPr>
              <w:suppressAutoHyphens/>
              <w:spacing w:after="0" w:line="240" w:lineRule="auto"/>
              <w:ind w:left="-2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C75FC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C75FC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31 </w:t>
            </w:r>
            <w:r w:rsidRPr="00C75FCB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มีนาคม </w:t>
            </w:r>
            <w:r w:rsidRPr="00C75FCB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6526D5A" w14:textId="3F053ACD" w:rsidR="00EF662B" w:rsidRPr="00EF662B" w:rsidRDefault="00EF662B" w:rsidP="0019025A">
            <w:pPr>
              <w:tabs>
                <w:tab w:val="decimal" w:pos="16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148,024 </w:t>
            </w:r>
          </w:p>
        </w:tc>
        <w:tc>
          <w:tcPr>
            <w:tcW w:w="283" w:type="dxa"/>
            <w:shd w:val="clear" w:color="auto" w:fill="auto"/>
          </w:tcPr>
          <w:p w14:paraId="54BE7D44" w14:textId="7BF4B861" w:rsidR="00EF662B" w:rsidRPr="00EF662B" w:rsidRDefault="00EF662B" w:rsidP="00EF662B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7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D87558" w14:textId="46ADB2EC" w:rsidR="00EF662B" w:rsidRPr="00EF662B" w:rsidRDefault="00EF662B" w:rsidP="00C52C19">
            <w:pPr>
              <w:tabs>
                <w:tab w:val="decimal" w:pos="1493"/>
              </w:tabs>
              <w:suppressAutoHyphens/>
              <w:spacing w:after="0" w:line="240" w:lineRule="auto"/>
              <w:ind w:left="-69" w:right="50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F662B">
              <w:rPr>
                <w:rFonts w:asciiTheme="majorBidi" w:hAnsiTheme="majorBidi" w:cstheme="majorBidi"/>
                <w:b/>
                <w:bCs/>
                <w:sz w:val="28"/>
              </w:rPr>
              <w:t xml:space="preserve"> 266 </w:t>
            </w:r>
          </w:p>
        </w:tc>
      </w:tr>
    </w:tbl>
    <w:p w14:paraId="57127368" w14:textId="77777777" w:rsidR="00A525EA" w:rsidRDefault="00A525EA" w:rsidP="003B706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2AD0F6F4" w14:textId="09FEE612" w:rsidR="008F3D9A" w:rsidRPr="00A844EE" w:rsidRDefault="00FF69B4" w:rsidP="003B7067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31 มีนาคม 2567 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ได้พิจารณาตั้งสำรองเพิ่มเติม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Management overlay) 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เพื่อรองรับความไม่แน่นอนของเศรษฐกิจไทยและเศรษฐกิจโลกที่ชะลอ</w:t>
      </w:r>
      <w:r w:rsidR="00151E7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ตัว</w:t>
      </w:r>
      <w:r w:rsidR="00441036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ลง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รวมทั้งลูกหนี้กลุ่มเปราะบางที่ยังคงได้รับผลกระทบจากการฟื้นตัวของเศรษฐกิจแบบไม่ทั่วถึง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Uneven Recovery) 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โดยพิจารณาจากพฤติกรรมที่สะท้อนถึงความเสี่ยง</w:t>
      </w:r>
      <w:r w:rsidR="008F3D9A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368F17D3" w14:textId="6CF94744" w:rsidR="008F3D9A" w:rsidRPr="00BA7E93" w:rsidRDefault="00FF69B4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  <w:br w:type="page"/>
      </w:r>
    </w:p>
    <w:p w14:paraId="5EA60D3B" w14:textId="08B1FA19" w:rsidR="00735AC2" w:rsidRPr="009D2680" w:rsidRDefault="00F239B3" w:rsidP="00800DAA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13" w:name="_Toc165308791"/>
      <w:r w:rsidR="00735AC2" w:rsidRPr="009D2680">
        <w:rPr>
          <w:rFonts w:hint="cs"/>
          <w:cs/>
        </w:rPr>
        <w:t>เงินให้สินเชื่อแก่ลูกหนี้ที่มีการเปลี่ยนแปลงเงื่อนไขใหม่</w:t>
      </w:r>
      <w:bookmarkEnd w:id="13"/>
    </w:p>
    <w:p w14:paraId="328B0F68" w14:textId="77777777" w:rsidR="00C7749A" w:rsidRPr="009D2680" w:rsidRDefault="00C7749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2A7FC35" w14:textId="63FB5AE9" w:rsidR="00557A4D" w:rsidRPr="00A844EE" w:rsidRDefault="00557A4D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ในระหว่างงวด</w:t>
      </w:r>
      <w:r w:rsidR="000A4D6D"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สาม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0A4D6D" w:rsidRPr="009D2680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0A4D6D" w:rsidRPr="009D2680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E15404" w:rsidRPr="009D268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>256</w:t>
      </w:r>
      <w:r w:rsidR="00657FD8">
        <w:rPr>
          <w:rFonts w:asciiTheme="majorBidi" w:eastAsia="Times New Roman" w:hAnsiTheme="majorBidi" w:cs="Angsana New"/>
          <w:spacing w:val="-4"/>
          <w:sz w:val="30"/>
          <w:szCs w:val="30"/>
        </w:rPr>
        <w:t>7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 w:rsidR="00A051CC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t>2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>56</w:t>
      </w:r>
      <w:r w:rsidR="00657FD8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</w:t>
      </w:r>
      <w:r w:rsidR="00E457BC"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มีเงินให้สินเชื่อแก่ลูกหนี้ที่มี</w:t>
      </w:r>
      <w:r w:rsidR="00C60F92" w:rsidRPr="009D2680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9D268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การเปลี่ยนแปลงเงื่อนไขใหม่ที่ไม่ทำให้เกิดการตัดรายการ 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</w:t>
      </w:r>
      <w:r w:rsidR="00CE4A60" w:rsidRPr="00CE4A60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ดังนี้</w:t>
      </w:r>
    </w:p>
    <w:p w14:paraId="35BB018A" w14:textId="77777777" w:rsidR="008245BE" w:rsidRPr="00795612" w:rsidRDefault="008245BE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8245BE" w:rsidRPr="00A844EE" w14:paraId="0009C30F" w14:textId="77777777" w:rsidTr="00454BB7">
        <w:trPr>
          <w:trHeight w:val="70"/>
        </w:trPr>
        <w:tc>
          <w:tcPr>
            <w:tcW w:w="6480" w:type="dxa"/>
          </w:tcPr>
          <w:p w14:paraId="6236CDE4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859DF5" w14:textId="5F1C20E9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8245BE" w:rsidRPr="00A844EE" w14:paraId="6FFEC27D" w14:textId="77777777" w:rsidTr="00454BB7">
        <w:trPr>
          <w:trHeight w:val="70"/>
        </w:trPr>
        <w:tc>
          <w:tcPr>
            <w:tcW w:w="6480" w:type="dxa"/>
          </w:tcPr>
          <w:p w14:paraId="118CBE17" w14:textId="299B3F44" w:rsidR="008245BE" w:rsidRPr="000A4D6D" w:rsidRDefault="008245BE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</w:t>
            </w:r>
            <w:r w:rsidR="000A4D6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ดสาม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เดือนสิ้นสุดวันที่ </w:t>
            </w:r>
            <w:r w:rsidR="000A4D6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0A4D6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5F652F34" w14:textId="44FDDDF0" w:rsidR="008245BE" w:rsidRPr="00A844EE" w:rsidRDefault="00657FD8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2567</w:t>
            </w:r>
          </w:p>
        </w:tc>
        <w:tc>
          <w:tcPr>
            <w:tcW w:w="270" w:type="dxa"/>
          </w:tcPr>
          <w:p w14:paraId="47D0C3E3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2EF7B59B" w14:textId="70FF8D48" w:rsidR="008245BE" w:rsidRPr="00A844EE" w:rsidRDefault="00657FD8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2566</w:t>
            </w:r>
            <w:r w:rsidR="00FB6543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</w:tr>
      <w:tr w:rsidR="008245BE" w:rsidRPr="00A844EE" w14:paraId="5DC7F2B9" w14:textId="77777777" w:rsidTr="00454BB7">
        <w:tc>
          <w:tcPr>
            <w:tcW w:w="6480" w:type="dxa"/>
          </w:tcPr>
          <w:p w14:paraId="1B7824AE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23F702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657FD8" w:rsidRPr="00A844EE" w14:paraId="5E161DD1" w14:textId="77777777" w:rsidTr="00454BB7">
        <w:tc>
          <w:tcPr>
            <w:tcW w:w="6480" w:type="dxa"/>
            <w:hideMark/>
          </w:tcPr>
          <w:p w14:paraId="5AB78BBB" w14:textId="16DC06BC" w:rsidR="00657FD8" w:rsidRPr="00A844EE" w:rsidRDefault="00657FD8" w:rsidP="00657FD8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E786DAF" w14:textId="7614ACC0" w:rsidR="00657FD8" w:rsidRPr="005C1B2A" w:rsidRDefault="00C005F0" w:rsidP="00657FD8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5C1B2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15</w:t>
            </w:r>
            <w:r w:rsidR="002008B4" w:rsidRPr="005C1B2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,7</w:t>
            </w:r>
            <w:r w:rsidR="004F200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66</w:t>
            </w:r>
          </w:p>
        </w:tc>
        <w:tc>
          <w:tcPr>
            <w:tcW w:w="270" w:type="dxa"/>
          </w:tcPr>
          <w:p w14:paraId="7D14A9DD" w14:textId="77777777" w:rsidR="00657FD8" w:rsidRPr="00A844EE" w:rsidRDefault="00657FD8" w:rsidP="00657FD8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1CC57494" w14:textId="07199ECD" w:rsidR="00657FD8" w:rsidRPr="00AC1D81" w:rsidRDefault="00657FD8" w:rsidP="00657FD8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4,738</w:t>
            </w:r>
          </w:p>
        </w:tc>
      </w:tr>
      <w:tr w:rsidR="00657FD8" w:rsidRPr="00A844EE" w14:paraId="34C210B7" w14:textId="77777777" w:rsidTr="00454BB7">
        <w:tc>
          <w:tcPr>
            <w:tcW w:w="6480" w:type="dxa"/>
            <w:vAlign w:val="bottom"/>
            <w:hideMark/>
          </w:tcPr>
          <w:p w14:paraId="1182C2C8" w14:textId="5A718736" w:rsidR="00657FD8" w:rsidRPr="00A844EE" w:rsidRDefault="00657FD8" w:rsidP="00657FD8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กำไร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จากการเปลี่ยนแปลงเงื่อนไขสุทธิ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771CB0" w14:textId="53710823" w:rsidR="00657FD8" w:rsidRPr="005C1B2A" w:rsidRDefault="008137F6" w:rsidP="00657FD8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54</w:t>
            </w:r>
          </w:p>
        </w:tc>
        <w:tc>
          <w:tcPr>
            <w:tcW w:w="270" w:type="dxa"/>
          </w:tcPr>
          <w:p w14:paraId="54948851" w14:textId="77777777" w:rsidR="00657FD8" w:rsidRPr="00A844EE" w:rsidRDefault="00657FD8" w:rsidP="00657FD8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E7958" w14:textId="4AE125D8" w:rsidR="00657FD8" w:rsidRPr="00AC1D81" w:rsidRDefault="00657FD8" w:rsidP="00657FD8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</w:t>
            </w:r>
          </w:p>
        </w:tc>
      </w:tr>
      <w:tr w:rsidR="00657FD8" w:rsidRPr="00A844EE" w14:paraId="033F5549" w14:textId="77777777" w:rsidTr="00454BB7">
        <w:tc>
          <w:tcPr>
            <w:tcW w:w="6480" w:type="dxa"/>
            <w:vAlign w:val="bottom"/>
          </w:tcPr>
          <w:p w14:paraId="14081DF7" w14:textId="77777777" w:rsidR="00657FD8" w:rsidRPr="00A844EE" w:rsidRDefault="00657FD8" w:rsidP="00657FD8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24C46" w14:textId="07193E99" w:rsidR="00657FD8" w:rsidRPr="005C1B2A" w:rsidRDefault="0003385C" w:rsidP="00657FD8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5C1B2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 w:rsidR="002008B4" w:rsidRPr="005C1B2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5,8</w:t>
            </w:r>
            <w:r w:rsidR="008137F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270" w:type="dxa"/>
          </w:tcPr>
          <w:p w14:paraId="39E4CE1B" w14:textId="77777777" w:rsidR="00657FD8" w:rsidRPr="00A844EE" w:rsidRDefault="00657FD8" w:rsidP="00657FD8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3AFE3" w14:textId="514E71F4" w:rsidR="00657FD8" w:rsidRPr="00AC1D81" w:rsidRDefault="00657FD8" w:rsidP="00657FD8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4,769</w:t>
            </w:r>
          </w:p>
        </w:tc>
      </w:tr>
      <w:tr w:rsidR="00657FD8" w:rsidRPr="00A844EE" w14:paraId="32CDED59" w14:textId="77777777" w:rsidTr="00454BB7">
        <w:tc>
          <w:tcPr>
            <w:tcW w:w="6480" w:type="dxa"/>
            <w:shd w:val="clear" w:color="auto" w:fill="auto"/>
            <w:vAlign w:val="bottom"/>
            <w:hideMark/>
          </w:tcPr>
          <w:p w14:paraId="2FB77F61" w14:textId="77777777" w:rsidR="00657FD8" w:rsidRPr="00A844EE" w:rsidRDefault="00657FD8" w:rsidP="00657FD8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2D9E6603" w14:textId="1F641FC6" w:rsidR="00657FD8" w:rsidRPr="00A844EE" w:rsidRDefault="00657FD8" w:rsidP="00657FD8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งวด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C4D4B" w14:textId="2EBEA5A2" w:rsidR="00657FD8" w:rsidRPr="00A844EE" w:rsidRDefault="00E62F94" w:rsidP="00657FD8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689</w:t>
            </w:r>
          </w:p>
        </w:tc>
        <w:tc>
          <w:tcPr>
            <w:tcW w:w="270" w:type="dxa"/>
          </w:tcPr>
          <w:p w14:paraId="42EE05AC" w14:textId="77777777" w:rsidR="00657FD8" w:rsidRPr="00A844EE" w:rsidRDefault="00657FD8" w:rsidP="00657FD8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5C5FA4" w14:textId="620EAD21" w:rsidR="00657FD8" w:rsidRPr="00AC1D81" w:rsidRDefault="00657FD8" w:rsidP="00657FD8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521</w:t>
            </w:r>
          </w:p>
        </w:tc>
      </w:tr>
    </w:tbl>
    <w:p w14:paraId="617C0C41" w14:textId="77777777" w:rsidR="00E52F2A" w:rsidRPr="00800DAA" w:rsidRDefault="00E52F2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zh-CN"/>
        </w:rPr>
      </w:pPr>
    </w:p>
    <w:p w14:paraId="7D682DC4" w14:textId="313CF9E2" w:rsidR="00F2484E" w:rsidRPr="00F048BA" w:rsidRDefault="004218FF" w:rsidP="00F048BA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F048BA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="00F048BA" w:rsidRP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F048BA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5C4CAC" w:rsidRPr="00AF62B9">
        <w:rPr>
          <w:rFonts w:asciiTheme="majorBidi" w:hAnsiTheme="majorBidi" w:cs="Angsana New"/>
          <w:spacing w:val="-4"/>
          <w:sz w:val="24"/>
          <w:szCs w:val="24"/>
          <w:cs/>
        </w:rPr>
        <w:t>ไม่รวม</w:t>
      </w:r>
      <w:r w:rsidR="005C4CAC">
        <w:rPr>
          <w:rFonts w:asciiTheme="majorBidi" w:hAnsiTheme="majorBidi" w:cs="Angsana New" w:hint="cs"/>
          <w:spacing w:val="-4"/>
          <w:sz w:val="24"/>
          <w:szCs w:val="24"/>
          <w:cs/>
        </w:rPr>
        <w:t>เงินให้สินเชื่อแก่ลูกหนี้ภายใต้แนวทาง</w:t>
      </w:r>
      <w:r w:rsidR="005C4CAC" w:rsidRPr="00AF62B9">
        <w:rPr>
          <w:rFonts w:asciiTheme="majorBidi" w:hAnsiTheme="majorBidi" w:cs="Angsana New"/>
          <w:spacing w:val="-4"/>
          <w:sz w:val="24"/>
          <w:szCs w:val="24"/>
          <w:cs/>
        </w:rPr>
        <w:t>การให้ความช่วยเหลือที่มีการใช้มาตรการผ่อนปรนชั่วคราวทางบัญชี</w:t>
      </w:r>
      <w:r w:rsidR="005C4CAC">
        <w:rPr>
          <w:rFonts w:asciiTheme="majorBidi" w:hAnsiTheme="majorBidi" w:cs="Angsana New"/>
          <w:spacing w:val="-4"/>
          <w:sz w:val="24"/>
          <w:szCs w:val="24"/>
        </w:rPr>
        <w:t xml:space="preserve"> (</w:t>
      </w:r>
      <w:r w:rsidR="005C4CAC">
        <w:rPr>
          <w:rFonts w:asciiTheme="majorBidi" w:hAnsiTheme="majorBidi" w:cs="Angsana New" w:hint="cs"/>
          <w:spacing w:val="-4"/>
          <w:sz w:val="24"/>
          <w:szCs w:val="24"/>
          <w:cs/>
        </w:rPr>
        <w:t>การให้ความช่วยเหลือรูปแบบ</w:t>
      </w:r>
      <w:r w:rsidR="005C4CAC">
        <w:rPr>
          <w:rFonts w:asciiTheme="majorBidi" w:hAnsiTheme="majorBidi" w:cs="Angsana New"/>
          <w:spacing w:val="-4"/>
          <w:sz w:val="24"/>
          <w:szCs w:val="24"/>
        </w:rPr>
        <w:br/>
        <w:t xml:space="preserve">  </w:t>
      </w:r>
      <w:r w:rsidR="005C4CAC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ที่ </w:t>
      </w:r>
      <w:r w:rsidR="005C4CAC">
        <w:rPr>
          <w:rFonts w:asciiTheme="majorBidi" w:hAnsiTheme="majorBidi" w:cs="Angsana New"/>
          <w:spacing w:val="-4"/>
          <w:sz w:val="24"/>
          <w:szCs w:val="24"/>
        </w:rPr>
        <w:t>1)</w:t>
      </w:r>
      <w:r w:rsidR="005C4CAC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 แต่</w:t>
      </w:r>
      <w:r w:rsidR="005C4CAC" w:rsidRPr="00AF62B9">
        <w:rPr>
          <w:rFonts w:asciiTheme="majorBidi" w:hAnsiTheme="majorBidi" w:cs="Angsana New"/>
          <w:spacing w:val="-4"/>
          <w:sz w:val="24"/>
          <w:szCs w:val="24"/>
          <w:cs/>
        </w:rPr>
        <w:t xml:space="preserve">รวมการให้ความช่วยเหลือรูปแบบที่ </w:t>
      </w:r>
      <w:r w:rsidR="005C4CAC" w:rsidRPr="00091E53">
        <w:rPr>
          <w:rFonts w:asciiTheme="majorBidi" w:hAnsiTheme="majorBidi" w:cs="Angsana New"/>
          <w:spacing w:val="-4"/>
          <w:sz w:val="24"/>
          <w:szCs w:val="24"/>
        </w:rPr>
        <w:t>2</w:t>
      </w:r>
    </w:p>
    <w:p w14:paraId="5AA5C769" w14:textId="77777777" w:rsidR="002134D7" w:rsidRDefault="002134D7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9DCCA1A" w14:textId="0BC93B82" w:rsidR="00DB43A9" w:rsidRPr="00AF62B9" w:rsidRDefault="00DB43A9" w:rsidP="00487AA8">
      <w:pPr>
        <w:suppressAutoHyphens/>
        <w:spacing w:after="0" w:line="240" w:lineRule="auto"/>
        <w:ind w:left="539" w:right="-23" w:firstLine="1"/>
        <w:jc w:val="thaiDistribute"/>
        <w:rPr>
          <w:rFonts w:ascii="Angsana New" w:hAnsi="Angsana New" w:cs="Angsana New"/>
          <w:sz w:val="30"/>
          <w:szCs w:val="30"/>
        </w:rPr>
      </w:pPr>
      <w:r w:rsidRPr="00AF62B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91E53">
        <w:rPr>
          <w:rFonts w:ascii="Angsana New" w:hAnsi="Angsana New" w:cs="Angsana New"/>
          <w:sz w:val="30"/>
          <w:szCs w:val="30"/>
        </w:rPr>
        <w:t>31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91E53">
        <w:rPr>
          <w:rFonts w:ascii="Angsana New" w:hAnsi="Angsana New" w:cs="Angsana New"/>
          <w:sz w:val="30"/>
          <w:szCs w:val="30"/>
        </w:rPr>
        <w:t>2566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Pr="005C1B2A">
        <w:rPr>
          <w:rFonts w:ascii="Angsana New" w:hAnsi="Angsana New" w:cs="Angsana New"/>
          <w:sz w:val="30"/>
          <w:szCs w:val="30"/>
        </w:rPr>
        <w:t>1</w:t>
      </w:r>
      <w:r w:rsidR="00D9425F" w:rsidRPr="005C1B2A">
        <w:rPr>
          <w:rFonts w:ascii="Angsana New" w:hAnsi="Angsana New" w:cs="Angsana New"/>
          <w:sz w:val="30"/>
          <w:szCs w:val="30"/>
        </w:rPr>
        <w:t>1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ของเงินให้สินเชื่อแก่ลูกหนี้ของ</w:t>
      </w:r>
      <w:r w:rsidR="00836A0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ได้รับความช่วยเหลือทางการเงินภายใต้การปรับโครงสร้างหนี้แบบเบ็ดเสร็จ มาตรการสีฟ้า (การให้ความช่วยเหลือรูปแบบที่ </w:t>
      </w:r>
      <w:r w:rsidRPr="00091E53">
        <w:rPr>
          <w:rFonts w:ascii="Angsana New" w:hAnsi="Angsana New" w:cs="Angsana New"/>
          <w:sz w:val="30"/>
          <w:szCs w:val="30"/>
        </w:rPr>
        <w:t>1</w:t>
      </w:r>
      <w:r w:rsidRPr="00AF62B9">
        <w:rPr>
          <w:rFonts w:ascii="Angsana New" w:hAnsi="Angsana New" w:cs="Angsana New"/>
          <w:sz w:val="30"/>
          <w:szCs w:val="30"/>
          <w:cs/>
        </w:rPr>
        <w:t>) 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โดย</w:t>
      </w:r>
      <w:r w:rsidR="008B0FF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F62B9">
        <w:rPr>
          <w:rFonts w:ascii="Angsana New" w:hAnsi="Angsana New" w:cs="Angsana New"/>
          <w:sz w:val="30"/>
          <w:szCs w:val="30"/>
          <w:cs/>
        </w:rPr>
        <w:t>มีกระบวนการและการควบคุมภายในที่เกี่ยวข้องเพิ่มเติมในการใช้ข้อผ่อนปรนใน</w:t>
      </w:r>
      <w:r w:rsidR="00FA0328">
        <w:rPr>
          <w:rFonts w:ascii="Angsana New" w:hAnsi="Angsana New" w:cs="Angsana New"/>
          <w:sz w:val="30"/>
          <w:szCs w:val="30"/>
          <w:cs/>
        </w:rPr>
        <w:br/>
      </w:r>
      <w:r w:rsidRPr="00AF62B9">
        <w:rPr>
          <w:rFonts w:ascii="Angsana New" w:hAnsi="Angsana New" w:cs="Angsana New"/>
          <w:sz w:val="30"/>
          <w:szCs w:val="30"/>
          <w:cs/>
        </w:rPr>
        <w:t>การจัดชั้นลูกหนี้กลุ่มดังกล่าว</w:t>
      </w:r>
    </w:p>
    <w:p w14:paraId="2E25C3FF" w14:textId="77777777" w:rsidR="00DB43A9" w:rsidRDefault="00DB43A9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B299C7E" w14:textId="553561A5" w:rsidR="007E722A" w:rsidRDefault="007E722A" w:rsidP="007E722A">
      <w:pPr>
        <w:suppressAutoHyphens/>
        <w:spacing w:after="0" w:line="240" w:lineRule="auto"/>
        <w:ind w:left="539" w:right="-23"/>
        <w:jc w:val="thaiDistribute"/>
        <w:rPr>
          <w:rFonts w:ascii="Angsana New" w:hAnsi="Angsana New" w:cs="Angsana New"/>
          <w:sz w:val="30"/>
          <w:szCs w:val="30"/>
        </w:rPr>
      </w:pPr>
      <w:r w:rsidRPr="00AF62B9">
        <w:rPr>
          <w:rFonts w:ascii="Angsana New" w:hAnsi="Angsana New" w:cs="Angsana New"/>
          <w:sz w:val="30"/>
          <w:szCs w:val="30"/>
          <w:cs/>
        </w:rPr>
        <w:t>การให้ความช่วยเหลือทางการเงินภายใต้การปรับโครงสร้างหนี้แบบเบ็ดเสร็จ มาตรการสีฟ้า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(การให้ความช่วยเหลือรูปแบบที่ </w:t>
      </w:r>
      <w:r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ของธปท.ได้สิ้นสุดลงเมื่อวันที่ </w:t>
      </w:r>
      <w:r w:rsidRPr="00091E53">
        <w:rPr>
          <w:rFonts w:ascii="Angsana New" w:hAnsi="Angsana New" w:cs="Angsana New"/>
          <w:sz w:val="30"/>
          <w:szCs w:val="30"/>
        </w:rPr>
        <w:t>31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91E53">
        <w:rPr>
          <w:rFonts w:ascii="Angsana New" w:hAnsi="Angsana New" w:cs="Angsana New"/>
          <w:sz w:val="30"/>
          <w:szCs w:val="30"/>
        </w:rPr>
        <w:t>2566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 ลูกหนี้ธุรกิจส่วนใหญ่ภายใต้มาตรการดังกล่าว</w:t>
      </w:r>
      <w:r w:rsidR="00FA0328">
        <w:rPr>
          <w:rFonts w:ascii="Angsana New" w:hAnsi="Angsana New" w:cs="Angsana New"/>
          <w:sz w:val="30"/>
          <w:szCs w:val="30"/>
          <w:cs/>
        </w:rPr>
        <w:br/>
      </w:r>
      <w:r w:rsidRPr="00AF62B9">
        <w:rPr>
          <w:rFonts w:ascii="Angsana New" w:hAnsi="Angsana New" w:cs="Angsana New"/>
          <w:sz w:val="30"/>
          <w:szCs w:val="30"/>
          <w:cs/>
        </w:rPr>
        <w:t>มีการจ่ายชำระตามแผนและธุรกิจมีการปรับตัวดีขึ้น โดยเฉพาะลูกหนี้ธุรกิจโรงแรมซึ่งมีการฟื้นตัวตามปริมาณนักท่องเที่ยวที่ทยอยปรับตัวเพิ่มขึ้น สำหรับลูกหนี้รายย่อยยังมีกลุ่มเปราะบางที่</w:t>
      </w:r>
      <w:r w:rsidR="00836A05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F62B9">
        <w:rPr>
          <w:rFonts w:ascii="Angsana New" w:hAnsi="Angsana New" w:cs="Angsana New"/>
          <w:sz w:val="30"/>
          <w:szCs w:val="30"/>
          <w:cs/>
        </w:rPr>
        <w:t>ยังคงมีการติดตาม</w:t>
      </w:r>
      <w:r w:rsidR="00FA0328">
        <w:rPr>
          <w:rFonts w:ascii="Angsana New" w:hAnsi="Angsana New" w:cs="Angsana New"/>
          <w:sz w:val="30"/>
          <w:szCs w:val="30"/>
          <w:cs/>
        </w:rPr>
        <w:br/>
      </w:r>
      <w:r w:rsidRPr="00AF62B9">
        <w:rPr>
          <w:rFonts w:ascii="Angsana New" w:hAnsi="Angsana New" w:cs="Angsana New"/>
          <w:sz w:val="30"/>
          <w:szCs w:val="30"/>
          <w:cs/>
        </w:rPr>
        <w:t xml:space="preserve">อย่างใกล้ชิด </w:t>
      </w:r>
      <w:r w:rsidR="005C1B2A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AF62B9">
        <w:rPr>
          <w:rFonts w:ascii="Angsana New" w:hAnsi="Angsana New" w:cs="Angsana New"/>
          <w:sz w:val="30"/>
          <w:szCs w:val="30"/>
          <w:cs/>
        </w:rPr>
        <w:t>พิจารณาตั้งสำรองเพิ่มเติม (</w:t>
      </w:r>
      <w:r w:rsidRPr="00AF62B9">
        <w:rPr>
          <w:rFonts w:ascii="Angsana New" w:hAnsi="Angsana New" w:cs="Angsana New"/>
          <w:sz w:val="30"/>
          <w:szCs w:val="30"/>
        </w:rPr>
        <w:t xml:space="preserve">Management overlay) </w:t>
      </w:r>
      <w:r w:rsidRPr="00AF62B9">
        <w:rPr>
          <w:rFonts w:ascii="Angsana New" w:hAnsi="Angsana New" w:cs="Angsana New"/>
          <w:sz w:val="30"/>
          <w:szCs w:val="30"/>
          <w:cs/>
        </w:rPr>
        <w:t>เพื่อรองรับความไม่แน่นอนของเศรษฐกิจไทยและเศรษฐกิจโลกที่ชะลอ</w:t>
      </w:r>
      <w:r w:rsidR="00373CFC">
        <w:rPr>
          <w:rFonts w:ascii="Angsana New" w:hAnsi="Angsana New" w:cs="Angsana New" w:hint="cs"/>
          <w:sz w:val="30"/>
          <w:szCs w:val="30"/>
          <w:cs/>
        </w:rPr>
        <w:t>ตัว</w:t>
      </w:r>
      <w:r w:rsidR="0052135C">
        <w:rPr>
          <w:rFonts w:ascii="Angsana New" w:hAnsi="Angsana New" w:cs="Angsana New" w:hint="cs"/>
          <w:sz w:val="30"/>
          <w:szCs w:val="30"/>
          <w:cs/>
        </w:rPr>
        <w:t>ลง</w:t>
      </w:r>
      <w:r w:rsidRPr="00AF62B9">
        <w:rPr>
          <w:rFonts w:ascii="Angsana New" w:hAnsi="Angsana New" w:cs="Angsana New"/>
          <w:sz w:val="30"/>
          <w:szCs w:val="30"/>
          <w:cs/>
        </w:rPr>
        <w:t xml:space="preserve">แล้ว </w:t>
      </w:r>
    </w:p>
    <w:p w14:paraId="5277DB6C" w14:textId="77777777" w:rsidR="007E722A" w:rsidRPr="00795612" w:rsidRDefault="007E722A" w:rsidP="00800DA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2923EB9A" w14:textId="77777777" w:rsidR="0088684E" w:rsidRDefault="0088684E">
      <w:pPr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7B7C4560" w14:textId="7BCD170F" w:rsidR="00BD586F" w:rsidRDefault="00F239B3" w:rsidP="004218FF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14" w:name="_Toc165308792"/>
      <w:r w:rsidR="00AF41F4" w:rsidRPr="00611EC0">
        <w:rPr>
          <w:cs/>
        </w:rPr>
        <w:t>ตราสารหนี้ที่ออกและเงินกู้ยืม</w:t>
      </w:r>
      <w:bookmarkEnd w:id="14"/>
    </w:p>
    <w:p w14:paraId="3CF6F7CD" w14:textId="77777777" w:rsidR="009F487B" w:rsidRPr="009F487B" w:rsidRDefault="009F487B" w:rsidP="009F487B">
      <w:pPr>
        <w:rPr>
          <w:sz w:val="8"/>
          <w:szCs w:val="12"/>
          <w:lang w:val="th-TH" w:eastAsia="zh-C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36"/>
        <w:gridCol w:w="720"/>
        <w:gridCol w:w="236"/>
        <w:gridCol w:w="698"/>
        <w:gridCol w:w="258"/>
        <w:gridCol w:w="12"/>
        <w:gridCol w:w="708"/>
        <w:gridCol w:w="236"/>
        <w:gridCol w:w="720"/>
        <w:gridCol w:w="236"/>
        <w:gridCol w:w="710"/>
      </w:tblGrid>
      <w:tr w:rsidR="00DF4374" w:rsidRPr="00AB6AFD" w14:paraId="3F110CA9" w14:textId="77777777" w:rsidTr="00893A5F">
        <w:tc>
          <w:tcPr>
            <w:tcW w:w="1980" w:type="dxa"/>
            <w:shd w:val="clear" w:color="auto" w:fill="auto"/>
            <w:vAlign w:val="bottom"/>
          </w:tcPr>
          <w:p w14:paraId="4E41A981" w14:textId="77777777" w:rsidR="00DF4374" w:rsidRPr="00AB6AFD" w:rsidRDefault="00DF4374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108757" w14:textId="77777777" w:rsidR="00DF4374" w:rsidRPr="00AB6AFD" w:rsidRDefault="00DF4374" w:rsidP="0041689C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24E767" w14:textId="77777777" w:rsidR="00DF4374" w:rsidRPr="00AB6AFD" w:rsidRDefault="00DF4374" w:rsidP="0041689C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490" w:type="dxa"/>
            <w:gridSpan w:val="12"/>
            <w:shd w:val="clear" w:color="auto" w:fill="auto"/>
            <w:vAlign w:val="bottom"/>
          </w:tcPr>
          <w:p w14:paraId="4BCE293E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DF4374" w:rsidRPr="00AB6AFD" w14:paraId="426B5DA7" w14:textId="77777777" w:rsidTr="00893A5F">
        <w:tc>
          <w:tcPr>
            <w:tcW w:w="1980" w:type="dxa"/>
            <w:shd w:val="clear" w:color="auto" w:fill="auto"/>
            <w:vAlign w:val="bottom"/>
          </w:tcPr>
          <w:p w14:paraId="0C1F80C5" w14:textId="77777777" w:rsidR="00DF4374" w:rsidRPr="00AB6AFD" w:rsidRDefault="00DF4374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9BC315" w14:textId="77777777" w:rsidR="00DF4374" w:rsidRPr="00AB6AFD" w:rsidRDefault="00DF4374" w:rsidP="00A33664">
            <w:pPr>
              <w:suppressAutoHyphens/>
              <w:snapToGrid w:val="0"/>
              <w:spacing w:after="0" w:line="240" w:lineRule="auto"/>
              <w:ind w:left="254" w:right="-146" w:hanging="36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97DB58" w14:textId="77777777" w:rsidR="00DF4374" w:rsidRPr="00AB6AFD" w:rsidRDefault="00DF4374" w:rsidP="0041689C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2DC662DC" w14:textId="64FD7A2A" w:rsidR="00DF4374" w:rsidRPr="00AB6AFD" w:rsidRDefault="00D16789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มีนาคม </w:t>
            </w:r>
            <w:r w:rsidR="00DF4374" w:rsidRPr="00AB6AF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CB6BFD" w14:textId="77777777" w:rsidR="00DF4374" w:rsidRPr="00AB6AFD" w:rsidRDefault="00DF4374" w:rsidP="00B242F5">
            <w:pPr>
              <w:suppressAutoHyphens/>
              <w:snapToGrid w:val="0"/>
              <w:spacing w:after="0" w:line="240" w:lineRule="auto"/>
              <w:ind w:left="-200" w:right="-75" w:hanging="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4CFA8920" w14:textId="332A5257" w:rsidR="00DF4374" w:rsidRPr="00AB6AFD" w:rsidRDefault="00D16789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="00DF4374" w:rsidRPr="00AB6AF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6</w:t>
            </w:r>
          </w:p>
        </w:tc>
      </w:tr>
      <w:tr w:rsidR="00DF4374" w:rsidRPr="00AB6AFD" w14:paraId="34F752CC" w14:textId="77777777" w:rsidTr="00893A5F">
        <w:tc>
          <w:tcPr>
            <w:tcW w:w="1980" w:type="dxa"/>
            <w:shd w:val="clear" w:color="auto" w:fill="auto"/>
            <w:vAlign w:val="bottom"/>
          </w:tcPr>
          <w:p w14:paraId="2BF49F05" w14:textId="77777777" w:rsidR="00DF4374" w:rsidRPr="00AB6AFD" w:rsidRDefault="00DF4374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854401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8EB541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CC3EC0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0382B" w14:textId="77777777" w:rsidR="00DF4374" w:rsidRPr="00AB6AFD" w:rsidRDefault="00DF4374" w:rsidP="0041689C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C7C374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22078" w14:textId="77777777" w:rsidR="00DF4374" w:rsidRPr="00AB6AFD" w:rsidRDefault="00DF4374" w:rsidP="0041689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BC46193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7E03745" w14:textId="77777777" w:rsidR="00DF4374" w:rsidRPr="00AB6AFD" w:rsidRDefault="00DF4374" w:rsidP="0041689C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FB51714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4318E8" w14:textId="77777777" w:rsidR="00DF4374" w:rsidRPr="00AB6AFD" w:rsidRDefault="00DF4374" w:rsidP="0041689C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1F506E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D3EC3" w14:textId="77777777" w:rsidR="00DF4374" w:rsidRPr="00AB6AFD" w:rsidRDefault="00DF4374" w:rsidP="0041689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763D9E85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DF4374" w:rsidRPr="00AB6AFD" w14:paraId="3E9CDD49" w14:textId="77777777" w:rsidTr="00893A5F">
        <w:tc>
          <w:tcPr>
            <w:tcW w:w="1980" w:type="dxa"/>
            <w:shd w:val="clear" w:color="auto" w:fill="auto"/>
            <w:vAlign w:val="bottom"/>
          </w:tcPr>
          <w:p w14:paraId="0F3026F7" w14:textId="77777777" w:rsidR="00DF4374" w:rsidRPr="00AB6AFD" w:rsidRDefault="00DF4374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396D0" w14:textId="77777777" w:rsidR="00DF4374" w:rsidRPr="00AB6AFD" w:rsidRDefault="00DF4374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CD9589" w14:textId="77777777" w:rsidR="00DF4374" w:rsidRPr="00AB6AFD" w:rsidRDefault="00DF4374" w:rsidP="0041689C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490" w:type="dxa"/>
            <w:gridSpan w:val="12"/>
            <w:shd w:val="clear" w:color="auto" w:fill="auto"/>
            <w:vAlign w:val="bottom"/>
          </w:tcPr>
          <w:p w14:paraId="13EE78CC" w14:textId="77777777" w:rsidR="00DF4374" w:rsidRPr="00AB6AFD" w:rsidRDefault="00DF4374" w:rsidP="0041689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DF4374" w:rsidRPr="00AB6AFD" w14:paraId="4D4290D3" w14:textId="77777777" w:rsidTr="00893A5F">
        <w:tc>
          <w:tcPr>
            <w:tcW w:w="1980" w:type="dxa"/>
            <w:shd w:val="clear" w:color="auto" w:fill="auto"/>
            <w:vAlign w:val="bottom"/>
          </w:tcPr>
          <w:p w14:paraId="22E215AF" w14:textId="77777777" w:rsidR="00DF4374" w:rsidRPr="00AB6AFD" w:rsidRDefault="00DF4374" w:rsidP="0041689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669E15" w14:textId="77777777" w:rsidR="00DF4374" w:rsidRPr="00AB6AFD" w:rsidRDefault="00DF4374" w:rsidP="0041689C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CB7EB8" w14:textId="77777777" w:rsidR="00DF4374" w:rsidRPr="00AB6AFD" w:rsidRDefault="00DF4374" w:rsidP="0041689C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C932AF" w14:textId="77777777" w:rsidR="00DF4374" w:rsidRPr="00AB6AFD" w:rsidRDefault="00DF4374" w:rsidP="0041689C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AA3540" w14:textId="77777777" w:rsidR="00DF4374" w:rsidRPr="00AB6AFD" w:rsidRDefault="00DF4374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C98B46" w14:textId="77777777" w:rsidR="00DF4374" w:rsidRPr="00AB6AFD" w:rsidRDefault="00DF4374" w:rsidP="0041689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F0F106" w14:textId="77777777" w:rsidR="00DF4374" w:rsidRPr="00AB6AFD" w:rsidRDefault="00DF4374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B5B1891" w14:textId="77777777" w:rsidR="00DF4374" w:rsidRPr="00AB6AFD" w:rsidRDefault="00DF4374" w:rsidP="0041689C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70CA6504" w14:textId="77777777" w:rsidR="00DF4374" w:rsidRPr="00AB6AFD" w:rsidRDefault="00DF4374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F922B7D" w14:textId="77777777" w:rsidR="00DF4374" w:rsidRPr="00AB6AFD" w:rsidRDefault="00DF4374" w:rsidP="0041689C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9B1694" w14:textId="77777777" w:rsidR="00DF4374" w:rsidRPr="00AB6AFD" w:rsidRDefault="00DF4374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BE0022" w14:textId="77777777" w:rsidR="00DF4374" w:rsidRPr="00AB6AFD" w:rsidRDefault="00DF4374" w:rsidP="0041689C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18066C" w14:textId="77777777" w:rsidR="00DF4374" w:rsidRPr="00AB6AFD" w:rsidRDefault="00DF4374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69BB308D" w14:textId="77777777" w:rsidR="00DF4374" w:rsidRPr="00AB6AFD" w:rsidRDefault="00DF4374" w:rsidP="0041689C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5A0564" w:rsidRPr="00AB6AFD" w14:paraId="127E5711" w14:textId="77777777" w:rsidTr="00893A5F">
        <w:tc>
          <w:tcPr>
            <w:tcW w:w="1980" w:type="dxa"/>
            <w:shd w:val="clear" w:color="auto" w:fill="auto"/>
          </w:tcPr>
          <w:p w14:paraId="0DBAD54F" w14:textId="77777777" w:rsidR="005A0564" w:rsidRPr="00AB6AFD" w:rsidRDefault="005A0564" w:rsidP="005A056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  <w:shd w:val="clear" w:color="auto" w:fill="auto"/>
          </w:tcPr>
          <w:p w14:paraId="5395E554" w14:textId="0DFC6192" w:rsidR="005A0564" w:rsidRPr="005A0564" w:rsidRDefault="005A0564" w:rsidP="005A0564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900" w:type="dxa"/>
            <w:shd w:val="clear" w:color="auto" w:fill="auto"/>
          </w:tcPr>
          <w:p w14:paraId="388BB91C" w14:textId="2637E3A6" w:rsidR="005A0564" w:rsidRPr="005A0564" w:rsidRDefault="005A0564" w:rsidP="005A056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720" w:type="dxa"/>
            <w:shd w:val="clear" w:color="auto" w:fill="auto"/>
          </w:tcPr>
          <w:p w14:paraId="634928BB" w14:textId="396F8210" w:rsidR="005A0564" w:rsidRPr="00B65024" w:rsidRDefault="005A0564" w:rsidP="005A0564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08AC8BAB" w14:textId="77777777" w:rsidR="005A0564" w:rsidRPr="00B65024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5E76CAA7" w14:textId="05DD7130" w:rsidR="005A0564" w:rsidRPr="00B65024" w:rsidRDefault="005A0564" w:rsidP="005A0564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18,232 </w:t>
            </w:r>
          </w:p>
        </w:tc>
        <w:tc>
          <w:tcPr>
            <w:tcW w:w="236" w:type="dxa"/>
            <w:shd w:val="clear" w:color="auto" w:fill="auto"/>
          </w:tcPr>
          <w:p w14:paraId="0E4956F7" w14:textId="77777777" w:rsidR="005A0564" w:rsidRPr="00B65024" w:rsidRDefault="005A0564" w:rsidP="005A056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2E9A0398" w14:textId="1B4BFBF5" w:rsidR="005A0564" w:rsidRPr="00B65024" w:rsidRDefault="005A0564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18,232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588AB18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7189F7F" w14:textId="73D93D37" w:rsidR="005A0564" w:rsidRPr="00AB6AFD" w:rsidRDefault="005A0564" w:rsidP="005A0564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AB9492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6F58D0" w14:textId="749EDC20" w:rsidR="005A0564" w:rsidRPr="00AB6AFD" w:rsidRDefault="005A0564" w:rsidP="005A0564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75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34</w:t>
            </w: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975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222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F111B" w14:textId="77777777" w:rsidR="005A0564" w:rsidRPr="00AB6AFD" w:rsidRDefault="005A0564" w:rsidP="005A056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40302814" w14:textId="0F7F2DB3" w:rsidR="005A0564" w:rsidRPr="00AB6AFD" w:rsidRDefault="005A0564" w:rsidP="005A0564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34,222</w:t>
            </w:r>
          </w:p>
        </w:tc>
      </w:tr>
      <w:tr w:rsidR="005A0564" w:rsidRPr="00AB6AFD" w14:paraId="50E7CF78" w14:textId="77777777" w:rsidTr="00893A5F">
        <w:tc>
          <w:tcPr>
            <w:tcW w:w="1980" w:type="dxa"/>
            <w:shd w:val="clear" w:color="auto" w:fill="auto"/>
            <w:vAlign w:val="bottom"/>
          </w:tcPr>
          <w:p w14:paraId="13DEEBD0" w14:textId="77777777" w:rsidR="005A0564" w:rsidRPr="00AB6AFD" w:rsidRDefault="005A0564" w:rsidP="005A056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6A094CB9" w14:textId="49252754" w:rsidR="005A0564" w:rsidRPr="005A0564" w:rsidRDefault="005A0564" w:rsidP="005A0564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2.61 - 3.71</w:t>
            </w:r>
          </w:p>
        </w:tc>
        <w:tc>
          <w:tcPr>
            <w:tcW w:w="900" w:type="dxa"/>
            <w:shd w:val="clear" w:color="auto" w:fill="auto"/>
          </w:tcPr>
          <w:p w14:paraId="01D13DF6" w14:textId="31629B0E" w:rsidR="005A0564" w:rsidRPr="005A0564" w:rsidRDefault="005A0564" w:rsidP="005A056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2567 - 2576</w:t>
            </w:r>
          </w:p>
        </w:tc>
        <w:tc>
          <w:tcPr>
            <w:tcW w:w="720" w:type="dxa"/>
            <w:shd w:val="clear" w:color="auto" w:fill="auto"/>
          </w:tcPr>
          <w:p w14:paraId="5342B74B" w14:textId="35790C6F" w:rsidR="005A0564" w:rsidRPr="00B65024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E76ED8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6F01CF">
              <w:rPr>
                <w:rFonts w:asciiTheme="majorBidi" w:hAnsiTheme="majorBidi" w:cstheme="majorBidi"/>
                <w:sz w:val="20"/>
                <w:szCs w:val="20"/>
              </w:rPr>
              <w:t>,994</w:t>
            </w: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17EA98A" w14:textId="77777777" w:rsidR="005A0564" w:rsidRPr="00B65024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33AF630" w14:textId="1E80ACF4" w:rsidR="005A0564" w:rsidRPr="00B65024" w:rsidRDefault="005A0564" w:rsidP="005A0564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78036E38" w14:textId="77777777" w:rsidR="005A0564" w:rsidRPr="00B65024" w:rsidRDefault="005A0564" w:rsidP="005A056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36A851EE" w14:textId="6A7BA8ED" w:rsidR="005A0564" w:rsidRPr="00B65024" w:rsidRDefault="005A0564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F01CF">
              <w:rPr>
                <w:rFonts w:asciiTheme="majorBidi" w:hAnsiTheme="majorBidi" w:cstheme="majorBidi"/>
                <w:sz w:val="20"/>
                <w:szCs w:val="20"/>
              </w:rPr>
              <w:t>49,994</w:t>
            </w: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725BED67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BAF6F5E" w14:textId="3A8E1AC7" w:rsidR="005A0564" w:rsidRPr="00AB6AFD" w:rsidRDefault="005A0564" w:rsidP="005A0564">
            <w:pPr>
              <w:tabs>
                <w:tab w:val="decimal" w:pos="52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</w:t>
            </w: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49,993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0592B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98F4D" w14:textId="0F3937DA" w:rsidR="005A0564" w:rsidRPr="00AB6AFD" w:rsidRDefault="005A0564" w:rsidP="005A0564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7B5E29" w14:textId="77777777" w:rsidR="005A0564" w:rsidRPr="00AB6AFD" w:rsidRDefault="005A0564" w:rsidP="005A056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22D7EE90" w14:textId="71AF868F" w:rsidR="005A0564" w:rsidRPr="00AB6AFD" w:rsidRDefault="005A0564" w:rsidP="005A0564">
            <w:pP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49,993</w:t>
            </w:r>
          </w:p>
        </w:tc>
      </w:tr>
      <w:tr w:rsidR="00B65024" w:rsidRPr="00AB6AFD" w14:paraId="7EA10E2B" w14:textId="77777777" w:rsidTr="00893A5F">
        <w:tc>
          <w:tcPr>
            <w:tcW w:w="1980" w:type="dxa"/>
            <w:shd w:val="clear" w:color="auto" w:fill="auto"/>
            <w:vAlign w:val="bottom"/>
          </w:tcPr>
          <w:p w14:paraId="680F2188" w14:textId="77777777" w:rsidR="00B65024" w:rsidRPr="00AB6AFD" w:rsidRDefault="00B65024" w:rsidP="00B6502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8650AC" w14:textId="77777777" w:rsidR="00B65024" w:rsidRPr="005A0564" w:rsidRDefault="00B65024" w:rsidP="00B65024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D1B065" w14:textId="77777777" w:rsidR="00B65024" w:rsidRPr="005A0564" w:rsidRDefault="00B65024" w:rsidP="00B6502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56911B3" w14:textId="77777777" w:rsidR="00B65024" w:rsidRPr="00B65024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AD8AEEE" w14:textId="77777777" w:rsidR="00B65024" w:rsidRPr="00B65024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5BBD56C" w14:textId="77777777" w:rsidR="00B65024" w:rsidRPr="00B65024" w:rsidRDefault="00B65024" w:rsidP="00B65024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1F77EE7" w14:textId="77777777" w:rsidR="00B65024" w:rsidRPr="00B65024" w:rsidRDefault="00B65024" w:rsidP="00B6502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3ECC489F" w14:textId="77777777" w:rsidR="00B65024" w:rsidRPr="00B65024" w:rsidRDefault="00B65024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3E0ADA66" w14:textId="77777777" w:rsidR="00B65024" w:rsidRPr="00AB6AFD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1693E57" w14:textId="77777777" w:rsidR="00B65024" w:rsidRPr="00AB6AFD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896DC9" w14:textId="77777777" w:rsidR="00B65024" w:rsidRPr="00AB6AFD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45C496" w14:textId="77777777" w:rsidR="00B65024" w:rsidRPr="00AB6AFD" w:rsidRDefault="00B65024" w:rsidP="00B65024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937F0A" w14:textId="77777777" w:rsidR="00B65024" w:rsidRPr="00AB6AFD" w:rsidRDefault="00B65024" w:rsidP="00B6502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247D8697" w14:textId="77777777" w:rsidR="00B65024" w:rsidRPr="00AB6AFD" w:rsidRDefault="00B65024" w:rsidP="00B65024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B65024" w:rsidRPr="00AB6AFD" w14:paraId="46784E35" w14:textId="77777777" w:rsidTr="00893A5F">
        <w:tc>
          <w:tcPr>
            <w:tcW w:w="1980" w:type="dxa"/>
            <w:shd w:val="clear" w:color="auto" w:fill="auto"/>
            <w:vAlign w:val="bottom"/>
          </w:tcPr>
          <w:p w14:paraId="03A9741F" w14:textId="77777777" w:rsidR="00B65024" w:rsidRPr="00AB6AFD" w:rsidRDefault="00B65024" w:rsidP="00B6502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D87D57" w14:textId="77777777" w:rsidR="00B65024" w:rsidRPr="005A0564" w:rsidRDefault="00B65024" w:rsidP="00B65024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4D2F4D" w14:textId="77777777" w:rsidR="00B65024" w:rsidRPr="005A0564" w:rsidRDefault="00B65024" w:rsidP="00B6502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E1C5565" w14:textId="4A40F4A4" w:rsidR="00B65024" w:rsidRPr="00B65024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004D4EA" w14:textId="77777777" w:rsidR="00B65024" w:rsidRPr="00B65024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468EAF3" w14:textId="30125483" w:rsidR="00B65024" w:rsidRPr="00B65024" w:rsidRDefault="00B65024" w:rsidP="00B65024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80A533C" w14:textId="77777777" w:rsidR="00B65024" w:rsidRPr="00B65024" w:rsidRDefault="00B65024" w:rsidP="00B6502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0F27C7F1" w14:textId="1F94F1F0" w:rsidR="00B65024" w:rsidRPr="00B65024" w:rsidRDefault="00B65024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042E234C" w14:textId="77777777" w:rsidR="00B65024" w:rsidRPr="00AB6AFD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90CDDAB" w14:textId="77777777" w:rsidR="00B65024" w:rsidRPr="00AB6AFD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A0D8C3" w14:textId="77777777" w:rsidR="00B65024" w:rsidRPr="00AB6AFD" w:rsidRDefault="00B65024" w:rsidP="00B6502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A8A38F" w14:textId="77777777" w:rsidR="00B65024" w:rsidRPr="00AB6AFD" w:rsidRDefault="00B65024" w:rsidP="00B65024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975C05" w14:textId="77777777" w:rsidR="00B65024" w:rsidRPr="00AB6AFD" w:rsidRDefault="00B65024" w:rsidP="00B6502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37B21910" w14:textId="77777777" w:rsidR="00B65024" w:rsidRPr="00AB6AFD" w:rsidRDefault="00B65024" w:rsidP="00B65024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5A0564" w:rsidRPr="00AB6AFD" w14:paraId="2761992B" w14:textId="77777777" w:rsidTr="00893A5F">
        <w:tc>
          <w:tcPr>
            <w:tcW w:w="1980" w:type="dxa"/>
            <w:shd w:val="clear" w:color="auto" w:fill="auto"/>
          </w:tcPr>
          <w:p w14:paraId="105D2777" w14:textId="77777777" w:rsidR="005A0564" w:rsidRPr="00AB6AFD" w:rsidRDefault="005A0564" w:rsidP="005A0564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080" w:type="dxa"/>
            <w:shd w:val="clear" w:color="auto" w:fill="auto"/>
          </w:tcPr>
          <w:p w14:paraId="60BFBC65" w14:textId="13531013" w:rsidR="005A0564" w:rsidRPr="005A0564" w:rsidRDefault="005A0564" w:rsidP="005A0564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0.00 - 5.49</w:t>
            </w:r>
            <w:r w:rsidRPr="005A056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 ดอกเบี้ยลอยตัว*</w:t>
            </w:r>
          </w:p>
        </w:tc>
        <w:tc>
          <w:tcPr>
            <w:tcW w:w="900" w:type="dxa"/>
            <w:shd w:val="clear" w:color="auto" w:fill="auto"/>
          </w:tcPr>
          <w:p w14:paraId="7020FDBB" w14:textId="77777777" w:rsidR="00B44C59" w:rsidRDefault="00B44C59" w:rsidP="005A056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AB696D" w14:textId="507AC3C0" w:rsidR="005A0564" w:rsidRPr="005A0564" w:rsidRDefault="005A0564" w:rsidP="005A056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  <w:r w:rsidR="008E622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A0564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8E622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A056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F8424D" w14:textId="30729EDB" w:rsidR="005A0564" w:rsidRPr="00B65024" w:rsidRDefault="005A0564" w:rsidP="00D75BB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4,226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47DA9" w14:textId="77777777" w:rsidR="005A0564" w:rsidRPr="00B65024" w:rsidRDefault="005A0564" w:rsidP="00D75BB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256F46" w14:textId="3844FA8C" w:rsidR="005A0564" w:rsidRPr="00B65024" w:rsidRDefault="005A0564" w:rsidP="00D75BB2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A90B8" w14:textId="77777777" w:rsidR="005A0564" w:rsidRPr="00B65024" w:rsidRDefault="005A0564" w:rsidP="00D75BB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3EFEB6D7" w14:textId="494C8F2C" w:rsidR="005A0564" w:rsidRPr="00B65024" w:rsidRDefault="005A0564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4,226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CB92155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540A1CD" w14:textId="62D5564C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5,77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C3334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9523F0" w14:textId="55737D56" w:rsidR="005A0564" w:rsidRPr="00AB6AFD" w:rsidRDefault="005A0564" w:rsidP="005A0564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90840E" w14:textId="77777777" w:rsidR="005A0564" w:rsidRPr="00AB6AFD" w:rsidRDefault="005A0564" w:rsidP="005A0564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2326ED12" w14:textId="66AF5FCB" w:rsidR="005A0564" w:rsidRPr="00AB6AFD" w:rsidRDefault="005A0564" w:rsidP="005A0564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5,77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</w:tr>
      <w:tr w:rsidR="005A0564" w:rsidRPr="00AB6AFD" w14:paraId="3DC252AB" w14:textId="77777777" w:rsidTr="00893A5F">
        <w:trPr>
          <w:trHeight w:val="569"/>
        </w:trPr>
        <w:tc>
          <w:tcPr>
            <w:tcW w:w="1980" w:type="dxa"/>
            <w:shd w:val="clear" w:color="auto" w:fill="auto"/>
          </w:tcPr>
          <w:p w14:paraId="663DC0FD" w14:textId="77777777" w:rsidR="005A0564" w:rsidRPr="00AB6AFD" w:rsidRDefault="005A0564" w:rsidP="005A056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6A2196DB" w14:textId="383570DA" w:rsidR="005A0564" w:rsidRPr="005A0564" w:rsidRDefault="005A0564" w:rsidP="005A0564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0.00 - 3.20</w:t>
            </w:r>
            <w:r w:rsidRPr="005A056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 ดอกเบี้</w:t>
            </w:r>
            <w:r w:rsidR="00661D66">
              <w:rPr>
                <w:rFonts w:asciiTheme="majorBidi" w:hAnsiTheme="majorBidi" w:cstheme="majorBidi" w:hint="cs"/>
                <w:sz w:val="20"/>
                <w:szCs w:val="20"/>
                <w:cs/>
              </w:rPr>
              <w:t>ย</w:t>
            </w:r>
            <w:r w:rsidRPr="005A0564">
              <w:rPr>
                <w:rFonts w:asciiTheme="majorBidi" w:hAnsiTheme="majorBidi" w:cstheme="majorBidi"/>
                <w:sz w:val="20"/>
                <w:szCs w:val="20"/>
                <w:cs/>
              </w:rPr>
              <w:t>ลอยตัว**</w:t>
            </w:r>
          </w:p>
        </w:tc>
        <w:tc>
          <w:tcPr>
            <w:tcW w:w="900" w:type="dxa"/>
            <w:shd w:val="clear" w:color="auto" w:fill="auto"/>
          </w:tcPr>
          <w:p w14:paraId="33261629" w14:textId="77777777" w:rsidR="00B44C59" w:rsidRDefault="00B44C59" w:rsidP="005A056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A52D72" w14:textId="3CB2D1C4" w:rsidR="005A0564" w:rsidRPr="005A0564" w:rsidRDefault="005A0564" w:rsidP="005A056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CD38BE" w14:textId="191D5B4F" w:rsidR="005A0564" w:rsidRPr="00B65024" w:rsidRDefault="005A0564" w:rsidP="00D75BB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20,963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06B20D" w14:textId="77777777" w:rsidR="005A0564" w:rsidRPr="00B65024" w:rsidRDefault="005A0564" w:rsidP="00D75BB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A58B" w14:textId="1644B4C0" w:rsidR="005A0564" w:rsidRPr="00B65024" w:rsidRDefault="005A0564" w:rsidP="00D75BB2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80930C" w14:textId="77777777" w:rsidR="005A0564" w:rsidRPr="00B65024" w:rsidRDefault="005A0564" w:rsidP="00D75BB2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0960D1F" w14:textId="64D6F56D" w:rsidR="005A0564" w:rsidRPr="00B65024" w:rsidRDefault="005A0564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20,963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7824F55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D2A2707" w14:textId="64BC3CD0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20,582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80564" w14:textId="77777777" w:rsidR="005A0564" w:rsidRPr="00AB6AFD" w:rsidRDefault="005A0564" w:rsidP="005A056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F137A11" w14:textId="77777777" w:rsidR="00B5333A" w:rsidRDefault="00B5333A" w:rsidP="005A0564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4B63C2F7" w14:textId="0A3C86FE" w:rsidR="005A0564" w:rsidRPr="00AB6AFD" w:rsidRDefault="005A0564" w:rsidP="005A0564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B5E50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14:paraId="799E0212" w14:textId="1E5A4C3D" w:rsidR="005A0564" w:rsidRPr="00AB6AFD" w:rsidRDefault="005A0564" w:rsidP="005A0564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20,582</w:t>
            </w:r>
          </w:p>
        </w:tc>
      </w:tr>
      <w:tr w:rsidR="005A0564" w:rsidRPr="00AB6AFD" w14:paraId="1BD5A08A" w14:textId="77777777" w:rsidTr="00893A5F">
        <w:tc>
          <w:tcPr>
            <w:tcW w:w="1980" w:type="dxa"/>
            <w:shd w:val="clear" w:color="auto" w:fill="auto"/>
          </w:tcPr>
          <w:p w14:paraId="78CB211B" w14:textId="67F62A9D" w:rsidR="005A0564" w:rsidRPr="00AB6AFD" w:rsidRDefault="005A0564" w:rsidP="005A0564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14:paraId="23C1F5C2" w14:textId="6F6448DD" w:rsidR="005A0564" w:rsidRPr="005A0564" w:rsidRDefault="005A0564" w:rsidP="005A0564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900" w:type="dxa"/>
            <w:shd w:val="clear" w:color="auto" w:fill="auto"/>
          </w:tcPr>
          <w:p w14:paraId="62FDCB25" w14:textId="754C4B6E" w:rsidR="005A0564" w:rsidRPr="005A0564" w:rsidRDefault="005A0564" w:rsidP="005A056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3D674912" w14:textId="259241F9" w:rsidR="005A0564" w:rsidRPr="00B65024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10 </w:t>
            </w:r>
          </w:p>
        </w:tc>
        <w:tc>
          <w:tcPr>
            <w:tcW w:w="236" w:type="dxa"/>
            <w:shd w:val="clear" w:color="auto" w:fill="auto"/>
          </w:tcPr>
          <w:p w14:paraId="3E6B1054" w14:textId="77777777" w:rsidR="005A0564" w:rsidRPr="00B65024" w:rsidRDefault="005A0564" w:rsidP="005A056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C5E49B9" w14:textId="76F9AC18" w:rsidR="005A0564" w:rsidRPr="00B65024" w:rsidRDefault="005A0564" w:rsidP="005A0564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383F0491" w14:textId="77777777" w:rsidR="005A0564" w:rsidRPr="00B65024" w:rsidRDefault="005A0564" w:rsidP="005A0564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shd w:val="clear" w:color="auto" w:fill="auto"/>
          </w:tcPr>
          <w:p w14:paraId="649EF7A7" w14:textId="634C0F3A" w:rsidR="005A0564" w:rsidRPr="00B65024" w:rsidRDefault="005A0564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10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18FBEB9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2949F1E" w14:textId="20A44E52" w:rsidR="005A0564" w:rsidRPr="00E61EC4" w:rsidRDefault="005A0564" w:rsidP="005A0564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9088E" w14:textId="77777777" w:rsidR="005A0564" w:rsidRPr="00AB6AFD" w:rsidRDefault="005A0564" w:rsidP="005A056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1BA1471" w14:textId="686A7994" w:rsidR="005A0564" w:rsidRDefault="005A0564" w:rsidP="005A0564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AEF941" w14:textId="77777777" w:rsidR="005A0564" w:rsidRPr="00AB6AFD" w:rsidRDefault="005A0564" w:rsidP="005A0564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shd w:val="clear" w:color="auto" w:fill="auto"/>
          </w:tcPr>
          <w:p w14:paraId="259D3A63" w14:textId="7B959E30" w:rsidR="005A0564" w:rsidRPr="00E61EC4" w:rsidRDefault="005A0564" w:rsidP="005A0564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</w:tr>
      <w:tr w:rsidR="005A0564" w:rsidRPr="00264AF7" w14:paraId="373A06D6" w14:textId="77777777" w:rsidTr="00893A5F">
        <w:tc>
          <w:tcPr>
            <w:tcW w:w="1980" w:type="dxa"/>
            <w:shd w:val="clear" w:color="auto" w:fill="auto"/>
            <w:vAlign w:val="bottom"/>
          </w:tcPr>
          <w:p w14:paraId="62EA33C6" w14:textId="77777777" w:rsidR="005A0564" w:rsidRPr="00264AF7" w:rsidRDefault="005A0564" w:rsidP="005A0564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4DD121F9" w14:textId="0AF6B2A0" w:rsidR="005A0564" w:rsidRPr="005A0564" w:rsidRDefault="005A0564" w:rsidP="005A0564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0.00</w:t>
            </w:r>
          </w:p>
        </w:tc>
        <w:tc>
          <w:tcPr>
            <w:tcW w:w="900" w:type="dxa"/>
            <w:shd w:val="clear" w:color="auto" w:fill="auto"/>
          </w:tcPr>
          <w:p w14:paraId="6B112EA3" w14:textId="352F5AC0" w:rsidR="005A0564" w:rsidRPr="005A0564" w:rsidRDefault="005A0564" w:rsidP="005A0564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2567 - 2571</w:t>
            </w:r>
          </w:p>
        </w:tc>
        <w:tc>
          <w:tcPr>
            <w:tcW w:w="720" w:type="dxa"/>
            <w:shd w:val="clear" w:color="auto" w:fill="auto"/>
          </w:tcPr>
          <w:p w14:paraId="0D37139C" w14:textId="77F0FD4F" w:rsidR="005A0564" w:rsidRPr="00B65024" w:rsidRDefault="005A0564" w:rsidP="00B242F5">
            <w:pPr>
              <w:pBdr>
                <w:bottom w:val="single" w:sz="4" w:space="1" w:color="auto"/>
              </w:pBd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14 </w:t>
            </w:r>
          </w:p>
        </w:tc>
        <w:tc>
          <w:tcPr>
            <w:tcW w:w="236" w:type="dxa"/>
            <w:shd w:val="clear" w:color="auto" w:fill="auto"/>
          </w:tcPr>
          <w:p w14:paraId="14F80CD5" w14:textId="77777777" w:rsidR="005A0564" w:rsidRPr="00B65024" w:rsidRDefault="005A0564" w:rsidP="005A056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B1113F6" w14:textId="7332A659" w:rsidR="005A0564" w:rsidRPr="00B65024" w:rsidRDefault="005A0564" w:rsidP="005A0564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293769E8" w14:textId="77777777" w:rsidR="005A0564" w:rsidRPr="00B65024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DE6C332" w14:textId="79249ED6" w:rsidR="005A0564" w:rsidRPr="00B65024" w:rsidRDefault="005A0564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14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8DB2DCE" w14:textId="77777777" w:rsidR="005A0564" w:rsidRPr="00264AF7" w:rsidRDefault="005A0564" w:rsidP="005A0564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B790D1A" w14:textId="626A8C9C" w:rsidR="005A0564" w:rsidRPr="00264AF7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89368" w14:textId="77777777" w:rsidR="005A0564" w:rsidRPr="00264AF7" w:rsidRDefault="005A0564" w:rsidP="005A0564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43BEB73" w14:textId="3E368B3E" w:rsidR="005A0564" w:rsidRPr="00264AF7" w:rsidRDefault="005A0564" w:rsidP="005A0564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C47F8E" w14:textId="77777777" w:rsidR="005A0564" w:rsidRPr="00264AF7" w:rsidRDefault="005A0564" w:rsidP="005A0564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25E5044" w14:textId="0A861FC7" w:rsidR="005A0564" w:rsidRPr="00264AF7" w:rsidRDefault="005A0564" w:rsidP="005A0564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</w:tr>
      <w:tr w:rsidR="00161062" w:rsidRPr="00264AF7" w14:paraId="3B78E89E" w14:textId="77777777" w:rsidTr="00893A5F">
        <w:tc>
          <w:tcPr>
            <w:tcW w:w="1980" w:type="dxa"/>
            <w:shd w:val="clear" w:color="auto" w:fill="auto"/>
            <w:vAlign w:val="bottom"/>
          </w:tcPr>
          <w:p w14:paraId="48251A2E" w14:textId="77777777" w:rsidR="00161062" w:rsidRPr="00264AF7" w:rsidRDefault="00161062" w:rsidP="0016106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A39C4" w14:textId="77777777" w:rsidR="00161062" w:rsidRPr="00264AF7" w:rsidRDefault="00161062" w:rsidP="0016106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36F2FD" w14:textId="77777777" w:rsidR="00161062" w:rsidRPr="00264AF7" w:rsidRDefault="00161062" w:rsidP="0016106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714A521" w14:textId="0FA4189F" w:rsidR="00161062" w:rsidRPr="00B65024" w:rsidRDefault="00161062" w:rsidP="0016106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75,2</w:t>
            </w:r>
            <w:r w:rsidR="00F267F1">
              <w:rPr>
                <w:rFonts w:asciiTheme="majorBidi" w:hAnsiTheme="majorBidi" w:cstheme="majorBidi"/>
                <w:sz w:val="20"/>
                <w:szCs w:val="20"/>
              </w:rPr>
              <w:t>07</w:t>
            </w: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E0FDF4C" w14:textId="77777777" w:rsidR="00161062" w:rsidRPr="00B65024" w:rsidRDefault="00161062" w:rsidP="0016106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</w:tcPr>
          <w:p w14:paraId="61F62732" w14:textId="336551B2" w:rsidR="00161062" w:rsidRPr="00B65024" w:rsidRDefault="00161062" w:rsidP="0016106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18,232 </w:t>
            </w:r>
          </w:p>
        </w:tc>
        <w:tc>
          <w:tcPr>
            <w:tcW w:w="236" w:type="dxa"/>
            <w:shd w:val="clear" w:color="auto" w:fill="auto"/>
          </w:tcPr>
          <w:p w14:paraId="3B4A9908" w14:textId="77777777" w:rsidR="00161062" w:rsidRPr="00B65024" w:rsidRDefault="00161062" w:rsidP="0016106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</w:tcBorders>
            <w:shd w:val="clear" w:color="auto" w:fill="auto"/>
          </w:tcPr>
          <w:p w14:paraId="37DDA904" w14:textId="5EA9CDEE" w:rsidR="00161062" w:rsidRPr="00B65024" w:rsidRDefault="00161062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93,</w:t>
            </w:r>
            <w:r w:rsidR="00F267F1">
              <w:rPr>
                <w:rFonts w:asciiTheme="majorBidi" w:hAnsiTheme="majorBidi" w:cstheme="majorBidi"/>
                <w:sz w:val="20"/>
                <w:szCs w:val="20"/>
              </w:rPr>
              <w:t>493</w:t>
            </w: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DA9C183" w14:textId="77777777" w:rsidR="00161062" w:rsidRPr="00264AF7" w:rsidRDefault="00161062" w:rsidP="0016106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471AE3D" w14:textId="3080D6C7" w:rsidR="00161062" w:rsidRPr="00264AF7" w:rsidRDefault="00161062" w:rsidP="0016106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76,362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360000" w14:textId="77777777" w:rsidR="00161062" w:rsidRPr="00264AF7" w:rsidRDefault="00161062" w:rsidP="0016106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AAACF6C" w14:textId="299A0A8C" w:rsidR="00161062" w:rsidRPr="00264AF7" w:rsidRDefault="00161062" w:rsidP="0016106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34,222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450C1" w14:textId="77777777" w:rsidR="00161062" w:rsidRPr="00264AF7" w:rsidRDefault="00161062" w:rsidP="0016106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2FAD2E2" w14:textId="5171EE69" w:rsidR="00161062" w:rsidRPr="00264AF7" w:rsidRDefault="00161062" w:rsidP="0016106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110,584</w:t>
            </w:r>
          </w:p>
        </w:tc>
      </w:tr>
      <w:tr w:rsidR="00161062" w:rsidRPr="00264AF7" w14:paraId="1DAD9A1B" w14:textId="77777777" w:rsidTr="00893A5F">
        <w:tc>
          <w:tcPr>
            <w:tcW w:w="1980" w:type="dxa"/>
            <w:shd w:val="clear" w:color="auto" w:fill="auto"/>
            <w:vAlign w:val="bottom"/>
          </w:tcPr>
          <w:p w14:paraId="2880B7F0" w14:textId="77777777" w:rsidR="00161062" w:rsidRDefault="00161062" w:rsidP="00161062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มูลค่า</w:t>
            </w:r>
          </w:p>
          <w:p w14:paraId="6D1D310D" w14:textId="77777777" w:rsidR="00161062" w:rsidRDefault="00161062" w:rsidP="00161062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13EFA8C6" w14:textId="77777777" w:rsidR="00161062" w:rsidRPr="00264AF7" w:rsidRDefault="00161062" w:rsidP="00161062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2A80E1" w14:textId="77777777" w:rsidR="00161062" w:rsidRPr="00264AF7" w:rsidRDefault="00161062" w:rsidP="0016106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F267C" w14:textId="77777777" w:rsidR="00161062" w:rsidRPr="00264AF7" w:rsidRDefault="00161062" w:rsidP="0016106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5942882" w14:textId="04584672" w:rsidR="00161062" w:rsidRPr="00B65024" w:rsidRDefault="00161062" w:rsidP="00C44D2E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44D2E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E2C551" w14:textId="77777777" w:rsidR="00161062" w:rsidRPr="00B65024" w:rsidRDefault="00161062" w:rsidP="00161062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9B86FD9" w14:textId="16CC2E86" w:rsidR="00161062" w:rsidRPr="00B65024" w:rsidRDefault="00161062" w:rsidP="0016106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(1,282)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78CE3" w14:textId="77777777" w:rsidR="00161062" w:rsidRPr="00B65024" w:rsidRDefault="00161062" w:rsidP="0016106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DD484A8" w14:textId="627210E7" w:rsidR="00161062" w:rsidRPr="00B65024" w:rsidRDefault="00161062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65024">
              <w:rPr>
                <w:rFonts w:asciiTheme="majorBidi" w:hAnsiTheme="majorBidi" w:cstheme="majorBidi"/>
                <w:sz w:val="20"/>
                <w:szCs w:val="20"/>
              </w:rPr>
              <w:t xml:space="preserve"> (1,2</w:t>
            </w:r>
            <w:r w:rsidR="00C44D2E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B6502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6CF1F09A" w14:textId="77777777" w:rsidR="00161062" w:rsidRPr="00264AF7" w:rsidRDefault="00161062" w:rsidP="0016106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8A84067" w14:textId="5591808F" w:rsidR="00161062" w:rsidRPr="00264AF7" w:rsidRDefault="00161062" w:rsidP="00161062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BB7E05" w14:textId="77777777" w:rsidR="00161062" w:rsidRPr="00264AF7" w:rsidRDefault="00161062" w:rsidP="00161062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8DE4E0B" w14:textId="2BB1F658" w:rsidR="00161062" w:rsidRPr="00264AF7" w:rsidRDefault="00161062" w:rsidP="000907B1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(673)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650019" w14:textId="77777777" w:rsidR="00161062" w:rsidRPr="00264AF7" w:rsidRDefault="00161062" w:rsidP="0016106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4C17B8C" w14:textId="0A77D716" w:rsidR="00161062" w:rsidRPr="00264AF7" w:rsidRDefault="00161062" w:rsidP="000907B1">
            <w:pPr>
              <w:tabs>
                <w:tab w:val="decimal" w:pos="492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(673)</w:t>
            </w:r>
          </w:p>
        </w:tc>
      </w:tr>
      <w:tr w:rsidR="00161062" w:rsidRPr="00264AF7" w14:paraId="4AAB341B" w14:textId="77777777" w:rsidTr="00893A5F">
        <w:tc>
          <w:tcPr>
            <w:tcW w:w="1980" w:type="dxa"/>
            <w:shd w:val="clear" w:color="auto" w:fill="auto"/>
            <w:vAlign w:val="bottom"/>
          </w:tcPr>
          <w:p w14:paraId="27FDB508" w14:textId="77777777" w:rsidR="00161062" w:rsidRPr="00264AF7" w:rsidRDefault="00161062" w:rsidP="0016106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16C8BA" w14:textId="77777777" w:rsidR="00161062" w:rsidRPr="00264AF7" w:rsidRDefault="00161062" w:rsidP="0016106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1F52B9" w14:textId="77777777" w:rsidR="00161062" w:rsidRPr="00264AF7" w:rsidRDefault="00161062" w:rsidP="0016106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00B5642B" w14:textId="490BA08D" w:rsidR="00161062" w:rsidRPr="00FD7786" w:rsidRDefault="00161062" w:rsidP="0016106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D778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75,228 </w:t>
            </w:r>
          </w:p>
        </w:tc>
        <w:tc>
          <w:tcPr>
            <w:tcW w:w="236" w:type="dxa"/>
            <w:shd w:val="clear" w:color="auto" w:fill="auto"/>
          </w:tcPr>
          <w:p w14:paraId="49D07ABF" w14:textId="77777777" w:rsidR="00161062" w:rsidRPr="00FD7786" w:rsidRDefault="00161062" w:rsidP="0016106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E01C2E9" w14:textId="5E1B0B07" w:rsidR="00161062" w:rsidRPr="00FD7786" w:rsidRDefault="00161062" w:rsidP="0016106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en-GB" w:eastAsia="zh-CN"/>
              </w:rPr>
            </w:pPr>
            <w:r w:rsidRPr="00FD778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16,950 </w:t>
            </w:r>
          </w:p>
        </w:tc>
        <w:tc>
          <w:tcPr>
            <w:tcW w:w="236" w:type="dxa"/>
            <w:shd w:val="clear" w:color="auto" w:fill="auto"/>
          </w:tcPr>
          <w:p w14:paraId="049F3B91" w14:textId="77777777" w:rsidR="00161062" w:rsidRPr="00FD7786" w:rsidRDefault="00161062" w:rsidP="0016106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69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BBCD1C3" w14:textId="4E82E229" w:rsidR="00161062" w:rsidRPr="00FD7786" w:rsidRDefault="00161062" w:rsidP="00DC43BB">
            <w:pPr>
              <w:tabs>
                <w:tab w:val="decimal" w:pos="51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FD778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92,178 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45C8067F" w14:textId="77777777" w:rsidR="00161062" w:rsidRPr="00264AF7" w:rsidRDefault="00161062" w:rsidP="0016106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5AE1C44" w14:textId="68569963" w:rsidR="00161062" w:rsidRPr="00264AF7" w:rsidRDefault="00161062" w:rsidP="00161062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76,362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7F2649" w14:textId="77777777" w:rsidR="00161062" w:rsidRPr="00264AF7" w:rsidRDefault="00161062" w:rsidP="0016106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FEC803B" w14:textId="161B36FD" w:rsidR="00161062" w:rsidRPr="00264AF7" w:rsidRDefault="00161062" w:rsidP="0016106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33,549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03CBD" w14:textId="77777777" w:rsidR="00161062" w:rsidRPr="00264AF7" w:rsidRDefault="00161062" w:rsidP="0016106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1726E851" w14:textId="3D0ACAFF" w:rsidR="00161062" w:rsidRPr="00264AF7" w:rsidRDefault="00161062" w:rsidP="0016106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109,911</w:t>
            </w:r>
          </w:p>
        </w:tc>
      </w:tr>
    </w:tbl>
    <w:p w14:paraId="4CF5749C" w14:textId="77777777" w:rsidR="00D40120" w:rsidRPr="004A7E7D" w:rsidRDefault="00D40120" w:rsidP="00D40120">
      <w:pPr>
        <w:spacing w:after="0" w:line="240" w:lineRule="auto"/>
        <w:ind w:left="630" w:hanging="91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4A7E7D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 xml:space="preserve">  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ab/>
      </w:r>
      <w:r w:rsidRPr="004A7E7D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SOFR Backward shift 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5</w:t>
      </w:r>
      <w:r w:rsidRPr="004A7E7D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Business day + 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0.05%</w:t>
      </w:r>
      <w:r w:rsidRPr="004A7E7D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, + 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0.15%</w:t>
      </w:r>
    </w:p>
    <w:p w14:paraId="7F875CA3" w14:textId="77777777" w:rsidR="00D40120" w:rsidRDefault="00D40120" w:rsidP="00D40120">
      <w:pPr>
        <w:spacing w:after="0"/>
        <w:ind w:left="630" w:hanging="91"/>
        <w:rPr>
          <w:rFonts w:asciiTheme="majorBidi" w:eastAsia="Times New Roman" w:hAnsiTheme="majorBidi" w:cs="Angsana New"/>
          <w:spacing w:val="-4"/>
          <w:sz w:val="20"/>
          <w:szCs w:val="20"/>
          <w:lang w:eastAsia="zh-CN"/>
        </w:rPr>
      </w:pPr>
      <w:r w:rsidRPr="004A7E7D">
        <w:rPr>
          <w:rFonts w:asciiTheme="majorBidi" w:eastAsia="Times New Roman" w:hAnsiTheme="majorBidi" w:cstheme="majorBidi"/>
          <w:sz w:val="24"/>
          <w:szCs w:val="24"/>
          <w:vertAlign w:val="superscript"/>
        </w:rPr>
        <w:t>**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 xml:space="preserve">  </w:t>
      </w:r>
      <w:r w:rsidRPr="004A7E7D">
        <w:rPr>
          <w:rFonts w:asciiTheme="majorBidi" w:eastAsia="Times New Roman" w:hAnsiTheme="majorBidi" w:cs="Angsana New" w:hint="cs"/>
          <w:spacing w:val="-4"/>
          <w:sz w:val="20"/>
          <w:szCs w:val="20"/>
          <w:cs/>
          <w:lang w:eastAsia="zh-CN"/>
        </w:rPr>
        <w:t xml:space="preserve"> </w:t>
      </w:r>
      <w:r w:rsidRPr="004A7E7D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THOR Backward shift 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5</w:t>
      </w:r>
      <w:r w:rsidRPr="004A7E7D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Business day - 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0.20%</w:t>
      </w:r>
      <w:r w:rsidRPr="004A7E7D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, - 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0.25%</w:t>
      </w:r>
      <w:r w:rsidRPr="004A7E7D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, - </w:t>
      </w:r>
      <w:r w:rsidRPr="004A7E7D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0.35%</w:t>
      </w:r>
    </w:p>
    <w:p w14:paraId="067CF21D" w14:textId="77777777" w:rsidR="009F487B" w:rsidRPr="009F487B" w:rsidRDefault="009F487B" w:rsidP="00D40120">
      <w:pPr>
        <w:spacing w:after="0"/>
        <w:ind w:left="630" w:hanging="91"/>
        <w:rPr>
          <w:sz w:val="16"/>
          <w:szCs w:val="16"/>
          <w:lang w:eastAsia="zh-CN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720"/>
      </w:tblGrid>
      <w:tr w:rsidR="00105D02" w:rsidRPr="00AB6AFD" w14:paraId="1E88B973" w14:textId="77777777" w:rsidTr="00893A5F">
        <w:tc>
          <w:tcPr>
            <w:tcW w:w="1980" w:type="dxa"/>
            <w:shd w:val="clear" w:color="auto" w:fill="auto"/>
            <w:vAlign w:val="bottom"/>
          </w:tcPr>
          <w:p w14:paraId="795A775D" w14:textId="77777777" w:rsidR="00105D02" w:rsidRPr="00AB6AFD" w:rsidRDefault="00105D02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21B1B" w14:textId="77777777" w:rsidR="00105D02" w:rsidRPr="00AB6AFD" w:rsidRDefault="00105D02" w:rsidP="0041689C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F69913" w14:textId="77777777" w:rsidR="00105D02" w:rsidRPr="00AB6AFD" w:rsidRDefault="00105D02" w:rsidP="0041689C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4E5B4591" w14:textId="4365E465" w:rsidR="00105D02" w:rsidRPr="00AB6AFD" w:rsidRDefault="00105D02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105D02">
              <w:rPr>
                <w:rFonts w:asciiTheme="majorBidi" w:eastAsia="Times New Roman" w:hAnsiTheme="majorBidi" w:cs="Angsana New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105D02" w:rsidRPr="00AB6AFD" w14:paraId="71240225" w14:textId="77777777" w:rsidTr="00893A5F">
        <w:tc>
          <w:tcPr>
            <w:tcW w:w="1980" w:type="dxa"/>
            <w:shd w:val="clear" w:color="auto" w:fill="auto"/>
            <w:vAlign w:val="bottom"/>
          </w:tcPr>
          <w:p w14:paraId="7E3F2839" w14:textId="77777777" w:rsidR="00105D02" w:rsidRPr="00AB6AFD" w:rsidRDefault="00105D02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6FC6E" w14:textId="77777777" w:rsidR="00105D02" w:rsidRPr="00AB6AFD" w:rsidRDefault="00105D02" w:rsidP="0041689C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EED31" w14:textId="77777777" w:rsidR="00105D02" w:rsidRPr="00AB6AFD" w:rsidRDefault="00105D02" w:rsidP="0041689C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0" w:type="dxa"/>
            <w:gridSpan w:val="5"/>
            <w:shd w:val="clear" w:color="auto" w:fill="auto"/>
            <w:vAlign w:val="bottom"/>
          </w:tcPr>
          <w:p w14:paraId="3E1E337D" w14:textId="77777777" w:rsidR="00105D02" w:rsidRPr="00AB6AFD" w:rsidRDefault="00105D02" w:rsidP="00B242F5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มีนาคม </w:t>
            </w:r>
            <w:r w:rsidRPr="00AB6AF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7AA0F37" w14:textId="77777777" w:rsidR="00105D02" w:rsidRPr="00AB6AFD" w:rsidRDefault="00105D02" w:rsidP="0041689C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42166B6D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ธันวาคม </w:t>
            </w:r>
            <w:r w:rsidRPr="00AB6AF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6</w:t>
            </w:r>
          </w:p>
        </w:tc>
      </w:tr>
      <w:tr w:rsidR="00105D02" w:rsidRPr="00AB6AFD" w14:paraId="7620F8A2" w14:textId="77777777" w:rsidTr="00893A5F">
        <w:tc>
          <w:tcPr>
            <w:tcW w:w="1980" w:type="dxa"/>
            <w:shd w:val="clear" w:color="auto" w:fill="auto"/>
            <w:vAlign w:val="bottom"/>
          </w:tcPr>
          <w:p w14:paraId="0D734592" w14:textId="77777777" w:rsidR="00105D02" w:rsidRPr="00AB6AFD" w:rsidRDefault="00105D02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0BCE5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9B6247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160367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8D5670" w14:textId="77777777" w:rsidR="00105D02" w:rsidRPr="00AB6AFD" w:rsidRDefault="00105D02" w:rsidP="0041689C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3A0696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BAB17" w14:textId="77777777" w:rsidR="00105D02" w:rsidRPr="00AB6AFD" w:rsidRDefault="00105D02" w:rsidP="0041689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7F8245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58701" w14:textId="77777777" w:rsidR="00105D02" w:rsidRPr="00AB6AFD" w:rsidRDefault="00105D02" w:rsidP="0041689C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09079C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5A1C5" w14:textId="77777777" w:rsidR="00105D02" w:rsidRPr="00AB6AFD" w:rsidRDefault="00105D02" w:rsidP="0041689C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CBE1F4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809E2" w14:textId="77777777" w:rsidR="00105D02" w:rsidRPr="00AB6AFD" w:rsidRDefault="00105D02" w:rsidP="0041689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8FFE70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105D02" w:rsidRPr="00AB6AFD" w14:paraId="15C88DE3" w14:textId="77777777" w:rsidTr="00893A5F">
        <w:tc>
          <w:tcPr>
            <w:tcW w:w="1980" w:type="dxa"/>
            <w:shd w:val="clear" w:color="auto" w:fill="auto"/>
            <w:vAlign w:val="bottom"/>
          </w:tcPr>
          <w:p w14:paraId="69EF590F" w14:textId="77777777" w:rsidR="00105D02" w:rsidRPr="00AB6AFD" w:rsidRDefault="00105D02" w:rsidP="0041689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8782E" w14:textId="77777777" w:rsidR="00105D02" w:rsidRPr="00AB6AFD" w:rsidRDefault="00105D02" w:rsidP="0041689C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674D7B" w14:textId="77777777" w:rsidR="00105D02" w:rsidRPr="00AB6AFD" w:rsidRDefault="00105D02" w:rsidP="0041689C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114608B" w14:textId="77777777" w:rsidR="00105D02" w:rsidRPr="00AB6AFD" w:rsidRDefault="00105D02" w:rsidP="0041689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105D02" w:rsidRPr="00AB6AFD" w14:paraId="2CA28963" w14:textId="77777777" w:rsidTr="00893A5F">
        <w:tc>
          <w:tcPr>
            <w:tcW w:w="1980" w:type="dxa"/>
            <w:shd w:val="clear" w:color="auto" w:fill="auto"/>
            <w:vAlign w:val="bottom"/>
          </w:tcPr>
          <w:p w14:paraId="49F80BB1" w14:textId="77777777" w:rsidR="00105D02" w:rsidRPr="00AB6AFD" w:rsidRDefault="00105D02" w:rsidP="0041689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E5510E" w14:textId="77777777" w:rsidR="00105D02" w:rsidRPr="00AB6AFD" w:rsidRDefault="00105D02" w:rsidP="0041689C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635210" w14:textId="77777777" w:rsidR="00105D02" w:rsidRPr="00AB6AFD" w:rsidRDefault="00105D02" w:rsidP="0041689C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5010B1" w14:textId="77777777" w:rsidR="00105D02" w:rsidRPr="00AB6AFD" w:rsidRDefault="00105D02" w:rsidP="0041689C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9D512F" w14:textId="77777777" w:rsidR="00105D02" w:rsidRPr="00AB6AFD" w:rsidRDefault="00105D02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404DB7" w14:textId="77777777" w:rsidR="00105D02" w:rsidRPr="00AB6AFD" w:rsidRDefault="00105D02" w:rsidP="0041689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F256EC" w14:textId="77777777" w:rsidR="00105D02" w:rsidRPr="00AB6AFD" w:rsidRDefault="00105D02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FD75BA" w14:textId="77777777" w:rsidR="00105D02" w:rsidRPr="00AB6AFD" w:rsidRDefault="00105D02" w:rsidP="0041689C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9A19D2" w14:textId="77777777" w:rsidR="00105D02" w:rsidRPr="00AB6AFD" w:rsidRDefault="00105D02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DD3813" w14:textId="77777777" w:rsidR="00105D02" w:rsidRPr="00AB6AFD" w:rsidRDefault="00105D02" w:rsidP="0041689C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BCFFE1" w14:textId="77777777" w:rsidR="00105D02" w:rsidRPr="00AB6AFD" w:rsidRDefault="00105D02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6B11F73" w14:textId="77777777" w:rsidR="00105D02" w:rsidRPr="00AB6AFD" w:rsidRDefault="00105D02" w:rsidP="0041689C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1047E8" w14:textId="77777777" w:rsidR="00105D02" w:rsidRPr="00AB6AFD" w:rsidRDefault="00105D02" w:rsidP="0041689C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A373E9" w14:textId="77777777" w:rsidR="00105D02" w:rsidRPr="00AB6AFD" w:rsidRDefault="00105D02" w:rsidP="0041689C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120C3B" w:rsidRPr="00AB6AFD" w14:paraId="3A9B1E31" w14:textId="77777777" w:rsidTr="00893A5F">
        <w:tc>
          <w:tcPr>
            <w:tcW w:w="1980" w:type="dxa"/>
            <w:shd w:val="clear" w:color="auto" w:fill="auto"/>
            <w:vAlign w:val="bottom"/>
          </w:tcPr>
          <w:p w14:paraId="3C1AC3FC" w14:textId="77777777" w:rsidR="00120C3B" w:rsidRPr="00AB6AFD" w:rsidRDefault="00120C3B" w:rsidP="00120C3B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69DD6DB7" w14:textId="1E3F3FCD" w:rsidR="00120C3B" w:rsidRPr="005A0564" w:rsidRDefault="00120C3B" w:rsidP="00120C3B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2.61 - 3.71</w:t>
            </w:r>
          </w:p>
        </w:tc>
        <w:tc>
          <w:tcPr>
            <w:tcW w:w="900" w:type="dxa"/>
            <w:shd w:val="clear" w:color="auto" w:fill="auto"/>
          </w:tcPr>
          <w:p w14:paraId="6EC6F725" w14:textId="7B7F4C2D" w:rsidR="00120C3B" w:rsidRPr="005A0564" w:rsidRDefault="00120C3B" w:rsidP="00120C3B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5A0564">
              <w:rPr>
                <w:rFonts w:asciiTheme="majorBidi" w:hAnsiTheme="majorBidi" w:cstheme="majorBidi"/>
                <w:sz w:val="20"/>
                <w:szCs w:val="20"/>
              </w:rPr>
              <w:t>2567 - 2576</w:t>
            </w:r>
          </w:p>
        </w:tc>
        <w:tc>
          <w:tcPr>
            <w:tcW w:w="720" w:type="dxa"/>
            <w:shd w:val="clear" w:color="auto" w:fill="auto"/>
          </w:tcPr>
          <w:p w14:paraId="62043555" w14:textId="43FE47B0" w:rsidR="00120C3B" w:rsidRPr="000B37F7" w:rsidRDefault="00120C3B" w:rsidP="00120C3B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D7786">
              <w:rPr>
                <w:rFonts w:asciiTheme="majorBidi" w:hAnsiTheme="majorBidi" w:cstheme="majorBidi"/>
                <w:sz w:val="20"/>
                <w:szCs w:val="20"/>
              </w:rPr>
              <w:t xml:space="preserve"> 49,8</w:t>
            </w:r>
            <w:r w:rsidR="00166D73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Pr="00FD778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67EF77D" w14:textId="77777777" w:rsidR="00120C3B" w:rsidRPr="00FD7786" w:rsidRDefault="00120C3B" w:rsidP="00B242F5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5FE948AE" w14:textId="4F6F7652" w:rsidR="00120C3B" w:rsidRPr="00FD7786" w:rsidRDefault="00120C3B" w:rsidP="00120C3B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D77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9625FD" w14:textId="77777777" w:rsidR="00120C3B" w:rsidRPr="00FD7786" w:rsidRDefault="00120C3B" w:rsidP="00120C3B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023C082C" w14:textId="791668A5" w:rsidR="00120C3B" w:rsidRPr="00FD7786" w:rsidRDefault="00120C3B" w:rsidP="004F7649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FD7786">
              <w:rPr>
                <w:rFonts w:asciiTheme="majorBidi" w:hAnsiTheme="majorBidi" w:cstheme="majorBidi"/>
                <w:sz w:val="20"/>
                <w:szCs w:val="20"/>
              </w:rPr>
              <w:t xml:space="preserve"> 49,8</w:t>
            </w:r>
            <w:r w:rsidR="00166D73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Pr="00FD778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12285F" w14:textId="77777777" w:rsidR="00120C3B" w:rsidRPr="00AB6AFD" w:rsidRDefault="00120C3B" w:rsidP="00120C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A39AAE" w14:textId="4F0A2FAA" w:rsidR="00120C3B" w:rsidRPr="007A78A8" w:rsidRDefault="00120C3B" w:rsidP="007A78A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,843</w:t>
            </w:r>
            <w:r w:rsidR="007A78A8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71F1B5" w14:textId="77777777" w:rsidR="00120C3B" w:rsidRPr="00AB6AFD" w:rsidRDefault="00120C3B" w:rsidP="00120C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528731" w14:textId="77777777" w:rsidR="00120C3B" w:rsidRPr="00AB6AFD" w:rsidRDefault="00120C3B" w:rsidP="00120C3B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1945DB" w14:textId="77777777" w:rsidR="00120C3B" w:rsidRPr="00AB6AFD" w:rsidRDefault="00120C3B" w:rsidP="00120C3B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99C158" w14:textId="62B3B7DA" w:rsidR="00120C3B" w:rsidRPr="00AB6AFD" w:rsidRDefault="00120C3B" w:rsidP="00120C3B">
            <w:pP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</w:t>
            </w: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,843</w:t>
            </w:r>
          </w:p>
        </w:tc>
      </w:tr>
      <w:tr w:rsidR="00867834" w:rsidRPr="00AB6AFD" w14:paraId="77DB45C9" w14:textId="77777777" w:rsidTr="00893A5F">
        <w:tc>
          <w:tcPr>
            <w:tcW w:w="1980" w:type="dxa"/>
            <w:shd w:val="clear" w:color="auto" w:fill="auto"/>
            <w:vAlign w:val="bottom"/>
          </w:tcPr>
          <w:p w14:paraId="62A7B0A3" w14:textId="77777777" w:rsidR="000E41DC" w:rsidRDefault="000E41DC" w:rsidP="000E41DC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มูลค่า</w:t>
            </w:r>
          </w:p>
          <w:p w14:paraId="563052B4" w14:textId="77777777" w:rsidR="000E41DC" w:rsidRDefault="000E41DC" w:rsidP="000E41DC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1973C8B0" w14:textId="16E1960A" w:rsidR="000E41DC" w:rsidRPr="00AB6AFD" w:rsidRDefault="000E41DC" w:rsidP="000E41DC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09E6C0A9" w14:textId="77777777" w:rsidR="000E41DC" w:rsidRPr="005A0564" w:rsidRDefault="000E41DC" w:rsidP="00120C3B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479DA20" w14:textId="77777777" w:rsidR="000E41DC" w:rsidRPr="005A0564" w:rsidRDefault="000E41DC" w:rsidP="00120C3B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A4821CF" w14:textId="77777777" w:rsidR="000E41DC" w:rsidRDefault="000E41DC" w:rsidP="00120C3B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7EB8A6" w14:textId="77777777" w:rsidR="000E41DC" w:rsidRDefault="000E41DC" w:rsidP="00120C3B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1B1E973" w14:textId="7B7E96C9" w:rsidR="000E41DC" w:rsidRPr="00FD7786" w:rsidRDefault="000E41DC" w:rsidP="00120C3B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2155A2F1" w14:textId="77777777" w:rsidR="000E41DC" w:rsidRPr="00FD7786" w:rsidRDefault="000E41DC" w:rsidP="00120C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E223186" w14:textId="77777777" w:rsidR="000E41DC" w:rsidRDefault="000E41DC" w:rsidP="00120C3B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4EDE94" w14:textId="77777777" w:rsidR="000E41DC" w:rsidRDefault="000E41DC" w:rsidP="00120C3B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58B9F0" w14:textId="2BBDC18A" w:rsidR="000E41DC" w:rsidRPr="00FD7786" w:rsidRDefault="000E41DC" w:rsidP="00120C3B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FD778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E21A7A" w14:textId="77777777" w:rsidR="000E41DC" w:rsidRPr="00FD7786" w:rsidRDefault="000E41DC" w:rsidP="00120C3B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9A224D1" w14:textId="77777777" w:rsidR="000E41DC" w:rsidRDefault="000E41DC" w:rsidP="00120C3B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D97223" w14:textId="77777777" w:rsidR="000E41DC" w:rsidRDefault="000E41DC" w:rsidP="00120C3B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01EC8E9" w14:textId="1EFC875A" w:rsidR="000E41DC" w:rsidRPr="00FD7786" w:rsidRDefault="000E41DC" w:rsidP="00120C3B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E5F98" w14:textId="77777777" w:rsidR="000E41DC" w:rsidRPr="00AB6AFD" w:rsidRDefault="000E41DC" w:rsidP="00120C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7638F7" w14:textId="7C0DD5C6" w:rsidR="000E41DC" w:rsidRPr="0097550D" w:rsidRDefault="00A9502A" w:rsidP="00A9502A">
            <w:pPr>
              <w:tabs>
                <w:tab w:val="decimal" w:pos="3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74210A" w14:textId="77777777" w:rsidR="000E41DC" w:rsidRPr="00AB6AFD" w:rsidRDefault="000E41DC" w:rsidP="00120C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245725" w14:textId="30E38B3B" w:rsidR="000E41DC" w:rsidRDefault="00A9502A" w:rsidP="00120C3B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01077" w14:textId="77777777" w:rsidR="000E41DC" w:rsidRPr="00AB6AFD" w:rsidRDefault="000E41DC" w:rsidP="00120C3B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F47FE6" w14:textId="383EC22D" w:rsidR="000E41DC" w:rsidRDefault="00A9502A" w:rsidP="00A9502A">
            <w:pPr>
              <w:tabs>
                <w:tab w:val="decimal" w:pos="335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</w:tr>
      <w:tr w:rsidR="00FD7786" w:rsidRPr="00264AF7" w14:paraId="3AE9DF50" w14:textId="77777777" w:rsidTr="00893A5F">
        <w:tc>
          <w:tcPr>
            <w:tcW w:w="1980" w:type="dxa"/>
            <w:shd w:val="clear" w:color="auto" w:fill="auto"/>
            <w:vAlign w:val="bottom"/>
          </w:tcPr>
          <w:p w14:paraId="52CA4613" w14:textId="77777777" w:rsidR="00FD7786" w:rsidRPr="00264AF7" w:rsidRDefault="00FD7786" w:rsidP="00FD778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EF162D" w14:textId="77777777" w:rsidR="00FD7786" w:rsidRPr="00264AF7" w:rsidRDefault="00FD7786" w:rsidP="00FD778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329CEE" w14:textId="77777777" w:rsidR="00FD7786" w:rsidRPr="00264AF7" w:rsidRDefault="00FD7786" w:rsidP="00FD778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7BB3578" w14:textId="6295BE16" w:rsidR="00FD7786" w:rsidRPr="00FD7786" w:rsidRDefault="00FD7786" w:rsidP="00FD778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D778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49,883 </w:t>
            </w:r>
          </w:p>
        </w:tc>
        <w:tc>
          <w:tcPr>
            <w:tcW w:w="270" w:type="dxa"/>
            <w:shd w:val="clear" w:color="auto" w:fill="auto"/>
          </w:tcPr>
          <w:p w14:paraId="43FF22B9" w14:textId="77777777" w:rsidR="00FD7786" w:rsidRPr="00FD7786" w:rsidRDefault="00FD7786" w:rsidP="00FD778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2DE3DCCA" w14:textId="25AA4ADB" w:rsidR="00FD7786" w:rsidRPr="00FD7786" w:rsidRDefault="00FD7786" w:rsidP="00FD778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FD778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99F319" w14:textId="77777777" w:rsidR="00FD7786" w:rsidRPr="00FD7786" w:rsidRDefault="00FD7786" w:rsidP="00FD778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420FC506" w14:textId="11067D84" w:rsidR="00FD7786" w:rsidRPr="00FD7786" w:rsidRDefault="00FD7786" w:rsidP="00DC43BB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FD778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49,883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640D5" w14:textId="77777777" w:rsidR="00FD7786" w:rsidRPr="00264AF7" w:rsidRDefault="00FD7786" w:rsidP="00FD778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74F21A6B" w14:textId="48B59749" w:rsidR="00FD7786" w:rsidRPr="007A78A8" w:rsidRDefault="00FD7786" w:rsidP="00FD778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49,843</w:t>
            </w:r>
            <w:r w:rsidR="007A78A8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C8292" w14:textId="77777777" w:rsidR="00FD7786" w:rsidRPr="00264AF7" w:rsidRDefault="00FD7786" w:rsidP="00FD778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A59CCB8" w14:textId="11FE4451" w:rsidR="00FD7786" w:rsidRPr="00264AF7" w:rsidRDefault="00FD7786" w:rsidP="00FD7786">
            <w:pPr>
              <w:tabs>
                <w:tab w:val="decimal" w:pos="70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F72BB" w14:textId="77777777" w:rsidR="00FD7786" w:rsidRPr="00264AF7" w:rsidRDefault="00FD7786" w:rsidP="00FD778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5B13923" w14:textId="73CFFC53" w:rsidR="00FD7786" w:rsidRPr="00264AF7" w:rsidRDefault="00FD7786" w:rsidP="00FD778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49,843</w:t>
            </w:r>
          </w:p>
        </w:tc>
      </w:tr>
    </w:tbl>
    <w:p w14:paraId="0949EA5C" w14:textId="77777777" w:rsidR="00120EDF" w:rsidRPr="005A104E" w:rsidRDefault="00120EDF" w:rsidP="00120EDF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p w14:paraId="73B08C75" w14:textId="77777777" w:rsidR="00120EDF" w:rsidRPr="00862BFE" w:rsidRDefault="00120EDF" w:rsidP="00120ED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</w:rPr>
        <w:t>16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บริษัทได้ออก</w:t>
      </w:r>
      <w:r w:rsidRPr="005A10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หุ้นกู้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ไม่ด้อยสิทธิไม่มีประกัน ให้กับ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บุคคลในวงจำกัด (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 xml:space="preserve">Private Placement)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จำนวน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25,000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ล้านบาท อายุ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ถึง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10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2.61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ถึงร้อยละ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3.71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ต่อปี กำหนดชำระดอกเบี้ยทุก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  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ในเดือนมิถุนายนและธันวาคมของทุกปี โดยบริษัทไม่มีสิทธิไถ่ถอนตราสารนี้ก่อนกำหนด</w:t>
      </w:r>
    </w:p>
    <w:p w14:paraId="570957D1" w14:textId="77777777" w:rsidR="00120EDF" w:rsidRPr="00862BFE" w:rsidRDefault="00120EDF" w:rsidP="00120ED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1C7ADBBF" w14:textId="0A289124" w:rsidR="00120EDF" w:rsidRDefault="00120EDF" w:rsidP="00120ED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30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บริษัทได้ออก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หุ้นกู้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ไม่ด้อยสิ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ทธิไม่มีประกัน ให้กับ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สาธารณะ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 xml:space="preserve">Public Offering)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จำนวน 25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,000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ล้านบาท อายุ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4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3.10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ในเดือนมิถุนายนและ ธันวาคมของทุกปี โดยบริษัทไม่มีสิทธิไถ่ถอนตราสารนี้ก่อนกำหนด</w:t>
      </w:r>
    </w:p>
    <w:p w14:paraId="4F03BAB6" w14:textId="46D1D4F6" w:rsidR="00B01D78" w:rsidRPr="00C7749A" w:rsidRDefault="00C17047" w:rsidP="004218FF">
      <w:pPr>
        <w:pStyle w:val="Heading1"/>
      </w:pPr>
      <w:bookmarkStart w:id="15" w:name="_Toc165308793"/>
      <w:r>
        <w:rPr>
          <w:rFonts w:hint="cs"/>
          <w:cs/>
        </w:rPr>
        <w:lastRenderedPageBreak/>
        <w:t xml:space="preserve">    </w:t>
      </w:r>
      <w:r w:rsidR="00B01D78" w:rsidRPr="00C7749A">
        <w:rPr>
          <w:cs/>
        </w:rPr>
        <w:t>มูลค่ายุติธรรมของสินทรัพย์</w:t>
      </w:r>
      <w:r w:rsidR="00B01D78" w:rsidRPr="00C7749A">
        <w:rPr>
          <w:rFonts w:hint="cs"/>
          <w:cs/>
        </w:rPr>
        <w:t>ทางการเงิน</w:t>
      </w:r>
      <w:r w:rsidR="00B01D78" w:rsidRPr="00C7749A">
        <w:rPr>
          <w:cs/>
        </w:rPr>
        <w:t>และหนี้สิน</w:t>
      </w:r>
      <w:r w:rsidR="00B01D78" w:rsidRPr="00C7749A">
        <w:rPr>
          <w:rFonts w:hint="cs"/>
          <w:cs/>
        </w:rPr>
        <w:t>ทางการเงิน</w:t>
      </w:r>
      <w:bookmarkEnd w:id="15"/>
    </w:p>
    <w:p w14:paraId="5D1EA4C4" w14:textId="77777777" w:rsidR="00B01D78" w:rsidRPr="00795612" w:rsidRDefault="00B01D78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BA3EC6F" w14:textId="6FC256E8" w:rsidR="00B01D78" w:rsidRDefault="00B01D78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9F1E44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21D03257" w14:textId="77777777" w:rsidR="00826BDF" w:rsidRPr="00826BDF" w:rsidRDefault="00826BDF" w:rsidP="00826BD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0745F9C7" w14:textId="26A12CAF" w:rsidR="00B01D78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F9567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ซึ่งเป็นมูลค่าที่รับรู้ใน</w:t>
      </w:r>
      <w:r w:rsidR="008912E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งบฐานะการเงิน</w:t>
      </w: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55239EF0" w14:textId="77777777" w:rsidR="00826BDF" w:rsidRPr="00826BDF" w:rsidRDefault="00826BDF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16"/>
          <w:szCs w:val="16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C314DE" w:rsidRPr="00A844EE" w14:paraId="7329F980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025CA7E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14D60FD4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C314DE" w:rsidRPr="00A844EE" w14:paraId="47D0FE75" w14:textId="77777777" w:rsidTr="00111369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2C559A43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6B0BD26E" w14:textId="564E4E7F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 w:rsidR="00657FD8">
              <w:rPr>
                <w:rFonts w:ascii="Angsana New" w:hAnsi="Angsana New" w:cs="Angsana New"/>
                <w:color w:val="000000"/>
                <w:szCs w:val="22"/>
              </w:rPr>
              <w:t>7</w:t>
            </w:r>
          </w:p>
        </w:tc>
        <w:tc>
          <w:tcPr>
            <w:tcW w:w="3568" w:type="dxa"/>
            <w:gridSpan w:val="4"/>
          </w:tcPr>
          <w:p w14:paraId="3F94BAD9" w14:textId="7871AA24" w:rsidR="00C314DE" w:rsidRPr="00C314D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 w:rsidR="00657FD8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</w:t>
            </w:r>
          </w:p>
        </w:tc>
      </w:tr>
      <w:tr w:rsidR="00C314DE" w:rsidRPr="00A844EE" w14:paraId="66146B66" w14:textId="77777777" w:rsidTr="00111369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4F12B07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030C6577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0D9D495F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C314DE" w:rsidRPr="00A844EE" w14:paraId="4C7B8CA9" w14:textId="77777777" w:rsidTr="00111369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38690724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043B6D0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30C90F06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C521B45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64ECE17C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6E932D75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F43D26C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7EC48E3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EB4E32A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C314DE" w:rsidRPr="00A844EE" w14:paraId="13BD4652" w14:textId="77777777" w:rsidTr="00B67355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3AD01765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5C1E5C06" w14:textId="77777777" w:rsidR="00C314DE" w:rsidRPr="00A844EE" w:rsidRDefault="00C314DE" w:rsidP="00C314DE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C314DE" w:rsidRPr="00A844EE" w14:paraId="0202F86B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5F3F8018" w14:textId="77777777" w:rsidR="00C314DE" w:rsidRPr="00A844EE" w:rsidRDefault="00C314DE" w:rsidP="00C314DE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2221FD6D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0D03F6DF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C228C4C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46D1DCC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91CDB05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30B4CB3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38A2880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56407630" w14:textId="77777777" w:rsidR="00C314DE" w:rsidRPr="00A844EE" w:rsidRDefault="00C314DE" w:rsidP="00C314D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0523D" w:rsidRPr="00A844EE" w14:paraId="2E6B83E8" w14:textId="77777777" w:rsidTr="00111369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63811889" w14:textId="77777777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55074710" w14:textId="6A973C4C" w:rsidR="0040523D" w:rsidRPr="00A844EE" w:rsidRDefault="0040523D" w:rsidP="0040523D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133E0FAD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EEC11AD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16EEBAB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753E673" w14:textId="77777777" w:rsidR="0040523D" w:rsidRPr="00A844EE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8BC8FC2" w14:textId="77777777" w:rsidR="0040523D" w:rsidRPr="009D593B" w:rsidRDefault="0040523D" w:rsidP="0040523D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4E3F857" w14:textId="77777777" w:rsidR="0040523D" w:rsidRPr="009D593B" w:rsidRDefault="0040523D" w:rsidP="0040523D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BB0CE7" w14:textId="77777777" w:rsidR="0040523D" w:rsidRPr="009D593B" w:rsidRDefault="0040523D" w:rsidP="0040523D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AEAD7F4" w14:textId="77777777" w:rsidR="0040523D" w:rsidRPr="009D593B" w:rsidRDefault="0040523D" w:rsidP="0040523D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452CBE" w:rsidRPr="00A844EE" w14:paraId="6D427E28" w14:textId="77777777" w:rsidTr="0041689C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6DB03412" w14:textId="07DDA1BB" w:rsidR="00452CBE" w:rsidRPr="00A844EE" w:rsidRDefault="00452CBE" w:rsidP="00452CBE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906" w:type="dxa"/>
            <w:shd w:val="clear" w:color="auto" w:fill="auto"/>
          </w:tcPr>
          <w:p w14:paraId="1BCA79BF" w14:textId="1D65CD85" w:rsidR="00452CBE" w:rsidRPr="00452CBE" w:rsidRDefault="00452CBE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41AD5ABF" w14:textId="57A53796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119,219 </w:t>
            </w:r>
          </w:p>
        </w:tc>
        <w:tc>
          <w:tcPr>
            <w:tcW w:w="900" w:type="dxa"/>
          </w:tcPr>
          <w:p w14:paraId="327F1A5E" w14:textId="5E2360A9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511 </w:t>
            </w:r>
          </w:p>
        </w:tc>
        <w:tc>
          <w:tcPr>
            <w:tcW w:w="900" w:type="dxa"/>
          </w:tcPr>
          <w:p w14:paraId="51235ED7" w14:textId="583EBBE6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119,730 </w:t>
            </w:r>
          </w:p>
        </w:tc>
        <w:tc>
          <w:tcPr>
            <w:tcW w:w="900" w:type="dxa"/>
          </w:tcPr>
          <w:p w14:paraId="54FA3E03" w14:textId="0039EB1D" w:rsidR="00452CBE" w:rsidRPr="005715FD" w:rsidRDefault="00452CBE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1F29E61D" w14:textId="3C192E1C" w:rsidR="00452CBE" w:rsidRPr="005715FD" w:rsidRDefault="00452CBE" w:rsidP="00452CBE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57,813 </w:t>
            </w:r>
          </w:p>
        </w:tc>
        <w:tc>
          <w:tcPr>
            <w:tcW w:w="900" w:type="dxa"/>
          </w:tcPr>
          <w:p w14:paraId="256DA507" w14:textId="1082819C" w:rsidR="00452CBE" w:rsidRPr="005715FD" w:rsidRDefault="00452CBE" w:rsidP="00452CBE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481 </w:t>
            </w:r>
          </w:p>
        </w:tc>
        <w:tc>
          <w:tcPr>
            <w:tcW w:w="868" w:type="dxa"/>
            <w:shd w:val="clear" w:color="auto" w:fill="auto"/>
          </w:tcPr>
          <w:p w14:paraId="7A60C3BF" w14:textId="62DF7932" w:rsidR="00452CBE" w:rsidRPr="005715FD" w:rsidRDefault="00452CBE" w:rsidP="00452CBE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58,294 </w:t>
            </w:r>
          </w:p>
        </w:tc>
      </w:tr>
      <w:tr w:rsidR="00452CBE" w:rsidRPr="00A844EE" w14:paraId="2DBE4731" w14:textId="77777777" w:rsidTr="0041689C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2AEEA378" w14:textId="43A2F8E0" w:rsidR="00452CBE" w:rsidRPr="00A844EE" w:rsidRDefault="00452CBE" w:rsidP="00452CBE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</w:tcPr>
          <w:p w14:paraId="2001EB77" w14:textId="658A292D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4,681 </w:t>
            </w:r>
          </w:p>
        </w:tc>
        <w:tc>
          <w:tcPr>
            <w:tcW w:w="900" w:type="dxa"/>
          </w:tcPr>
          <w:p w14:paraId="04B308E7" w14:textId="78524CEE" w:rsidR="00452CBE" w:rsidRPr="00452CBE" w:rsidRDefault="00452CBE" w:rsidP="00BA040A">
            <w:pPr>
              <w:tabs>
                <w:tab w:val="decimal" w:pos="62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63694322" w14:textId="0E400957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30,525 </w:t>
            </w:r>
          </w:p>
        </w:tc>
        <w:tc>
          <w:tcPr>
            <w:tcW w:w="900" w:type="dxa"/>
          </w:tcPr>
          <w:p w14:paraId="5841588D" w14:textId="79BB5DEA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35,206 </w:t>
            </w:r>
          </w:p>
        </w:tc>
        <w:tc>
          <w:tcPr>
            <w:tcW w:w="900" w:type="dxa"/>
          </w:tcPr>
          <w:p w14:paraId="5DEEF3F6" w14:textId="5F11C594" w:rsidR="00452CBE" w:rsidRPr="005715FD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3311FCEF" w14:textId="6D70C8BF" w:rsidR="00452CBE" w:rsidRPr="005715FD" w:rsidRDefault="00452CBE" w:rsidP="00BA040A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54212B20" w14:textId="0EDACB93" w:rsidR="00452CBE" w:rsidRPr="005715FD" w:rsidRDefault="00452CBE" w:rsidP="00452CBE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28,748 </w:t>
            </w:r>
          </w:p>
        </w:tc>
        <w:tc>
          <w:tcPr>
            <w:tcW w:w="868" w:type="dxa"/>
            <w:shd w:val="clear" w:color="auto" w:fill="auto"/>
          </w:tcPr>
          <w:p w14:paraId="17803D59" w14:textId="43C02D8B" w:rsidR="00452CBE" w:rsidRPr="005715FD" w:rsidRDefault="00452CBE" w:rsidP="00452CBE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34,240 </w:t>
            </w:r>
          </w:p>
        </w:tc>
      </w:tr>
      <w:tr w:rsidR="00452CBE" w:rsidRPr="00A844EE" w14:paraId="681F0D0D" w14:textId="77777777" w:rsidTr="0041689C">
        <w:trPr>
          <w:trHeight w:val="20"/>
        </w:trPr>
        <w:tc>
          <w:tcPr>
            <w:tcW w:w="2554" w:type="dxa"/>
            <w:shd w:val="clear" w:color="auto" w:fill="auto"/>
          </w:tcPr>
          <w:p w14:paraId="02DFAE8A" w14:textId="4BA51193" w:rsidR="00452CBE" w:rsidRPr="00A844EE" w:rsidRDefault="00452CBE" w:rsidP="00452CBE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5A37A1F3" w14:textId="005A9697" w:rsidR="00452CBE" w:rsidRPr="00452CB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4,681 </w:t>
            </w:r>
          </w:p>
        </w:tc>
        <w:tc>
          <w:tcPr>
            <w:tcW w:w="900" w:type="dxa"/>
          </w:tcPr>
          <w:p w14:paraId="234CBB80" w14:textId="085E45B1" w:rsidR="00452CBE" w:rsidRPr="00452CB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119,219 </w:t>
            </w:r>
          </w:p>
        </w:tc>
        <w:tc>
          <w:tcPr>
            <w:tcW w:w="900" w:type="dxa"/>
          </w:tcPr>
          <w:p w14:paraId="51C1EE46" w14:textId="49B30F32" w:rsidR="00452CBE" w:rsidRPr="00452CB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31,036 </w:t>
            </w:r>
          </w:p>
        </w:tc>
        <w:tc>
          <w:tcPr>
            <w:tcW w:w="900" w:type="dxa"/>
          </w:tcPr>
          <w:p w14:paraId="17DEC5EE" w14:textId="240EC169" w:rsidR="00452CBE" w:rsidRPr="00452CB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154,936 </w:t>
            </w:r>
          </w:p>
        </w:tc>
        <w:tc>
          <w:tcPr>
            <w:tcW w:w="900" w:type="dxa"/>
          </w:tcPr>
          <w:p w14:paraId="585BEE69" w14:textId="19BC9D25" w:rsidR="00452CBE" w:rsidRPr="00A844E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59D61FC3" w14:textId="3F8BC274" w:rsidR="00452CBE" w:rsidRPr="00A844E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57,813 </w:t>
            </w:r>
          </w:p>
        </w:tc>
        <w:tc>
          <w:tcPr>
            <w:tcW w:w="900" w:type="dxa"/>
          </w:tcPr>
          <w:p w14:paraId="068D7215" w14:textId="45189682" w:rsidR="00452CBE" w:rsidRPr="00A844E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29,229 </w:t>
            </w:r>
          </w:p>
        </w:tc>
        <w:tc>
          <w:tcPr>
            <w:tcW w:w="868" w:type="dxa"/>
            <w:shd w:val="clear" w:color="auto" w:fill="auto"/>
          </w:tcPr>
          <w:p w14:paraId="7B5E34DD" w14:textId="131C08FD" w:rsidR="00452CBE" w:rsidRPr="00A844E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92,534 </w:t>
            </w:r>
          </w:p>
        </w:tc>
      </w:tr>
      <w:tr w:rsidR="00452CBE" w:rsidRPr="00A844EE" w14:paraId="6D37FD0B" w14:textId="77777777" w:rsidTr="0041689C">
        <w:trPr>
          <w:trHeight w:val="20"/>
        </w:trPr>
        <w:tc>
          <w:tcPr>
            <w:tcW w:w="2554" w:type="dxa"/>
            <w:shd w:val="clear" w:color="auto" w:fill="auto"/>
          </w:tcPr>
          <w:p w14:paraId="0A4494DA" w14:textId="77777777" w:rsidR="00452CBE" w:rsidRPr="00A844EE" w:rsidRDefault="00452CBE" w:rsidP="00452CBE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</w:tcPr>
          <w:p w14:paraId="040F1C9B" w14:textId="77777777" w:rsidR="00452CBE" w:rsidRPr="00452CBE" w:rsidRDefault="00452CBE" w:rsidP="00452CB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2C91CA1" w14:textId="77777777" w:rsidR="00452CBE" w:rsidRPr="00452CBE" w:rsidRDefault="00452CBE" w:rsidP="00452CB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85C40C8" w14:textId="77777777" w:rsidR="00452CBE" w:rsidRPr="00452CBE" w:rsidRDefault="00452CBE" w:rsidP="00452CB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62DE889" w14:textId="77777777" w:rsidR="00452CBE" w:rsidRPr="00452CBE" w:rsidRDefault="00452CBE" w:rsidP="00452CB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A3EAC3B" w14:textId="77777777" w:rsidR="00452CBE" w:rsidRPr="00A844EE" w:rsidRDefault="00452CBE" w:rsidP="00452CBE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16232D2" w14:textId="77777777" w:rsidR="00452CBE" w:rsidRPr="00A844EE" w:rsidRDefault="00452CBE" w:rsidP="00452CBE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7F445E87" w14:textId="77777777" w:rsidR="00452CBE" w:rsidRPr="00A844EE" w:rsidRDefault="00452CBE" w:rsidP="00452CBE">
            <w:pPr>
              <w:tabs>
                <w:tab w:val="decimal" w:pos="595"/>
                <w:tab w:val="decimal" w:pos="818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7CEB62BE" w14:textId="77777777" w:rsidR="00452CBE" w:rsidRPr="00A844EE" w:rsidRDefault="00452CBE" w:rsidP="00452CBE">
            <w:pPr>
              <w:tabs>
                <w:tab w:val="decimal" w:pos="71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C73C8A" w:rsidRPr="00A844EE" w14:paraId="5906110E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17F3901A" w14:textId="77777777" w:rsidR="00C73C8A" w:rsidRPr="00A844EE" w:rsidRDefault="00C73C8A" w:rsidP="00C73C8A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</w:tcPr>
          <w:p w14:paraId="75EBE7B8" w14:textId="2E4FE045" w:rsidR="00C73C8A" w:rsidRPr="00BA040A" w:rsidRDefault="00C73C8A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76257979" w14:textId="23A45B43" w:rsidR="00C73C8A" w:rsidRPr="00452CBE" w:rsidRDefault="00C73C8A" w:rsidP="00C73C8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38,297 </w:t>
            </w:r>
          </w:p>
        </w:tc>
        <w:tc>
          <w:tcPr>
            <w:tcW w:w="900" w:type="dxa"/>
          </w:tcPr>
          <w:p w14:paraId="16B20C13" w14:textId="755ABAAA" w:rsidR="00C73C8A" w:rsidRPr="00452CBE" w:rsidRDefault="00C73C8A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4785E4C8" w14:textId="651EA618" w:rsidR="00C73C8A" w:rsidRPr="00452CBE" w:rsidRDefault="00C73C8A" w:rsidP="00C73C8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38,297 </w:t>
            </w:r>
          </w:p>
        </w:tc>
        <w:tc>
          <w:tcPr>
            <w:tcW w:w="900" w:type="dxa"/>
          </w:tcPr>
          <w:p w14:paraId="76A6A91D" w14:textId="2D299C72" w:rsidR="00C73C8A" w:rsidRPr="00BA040A" w:rsidRDefault="00C73C8A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72B2C348" w14:textId="7790E2FA" w:rsidR="00C73C8A" w:rsidRPr="00C73C8A" w:rsidRDefault="00C73C8A" w:rsidP="00C73C8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73C8A">
              <w:rPr>
                <w:rFonts w:asciiTheme="majorBidi" w:hAnsiTheme="majorBidi" w:cstheme="majorBidi"/>
              </w:rPr>
              <w:t xml:space="preserve"> 30,670 </w:t>
            </w:r>
          </w:p>
        </w:tc>
        <w:tc>
          <w:tcPr>
            <w:tcW w:w="900" w:type="dxa"/>
          </w:tcPr>
          <w:p w14:paraId="4EFA83D6" w14:textId="46681F56" w:rsidR="00C73C8A" w:rsidRPr="00C73C8A" w:rsidRDefault="00C73C8A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73C8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7BA08B1F" w14:textId="1B20E1DE" w:rsidR="00C73C8A" w:rsidRPr="00C73C8A" w:rsidRDefault="00C73C8A" w:rsidP="00C73C8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C73C8A">
              <w:rPr>
                <w:rFonts w:asciiTheme="majorBidi" w:hAnsiTheme="majorBidi" w:cstheme="majorBidi"/>
              </w:rPr>
              <w:t xml:space="preserve"> 30,670 </w:t>
            </w:r>
          </w:p>
        </w:tc>
      </w:tr>
      <w:tr w:rsidR="00C73C8A" w:rsidRPr="00A844EE" w14:paraId="437A280E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58C93C66" w14:textId="77777777" w:rsidR="00C73C8A" w:rsidRPr="00A844EE" w:rsidRDefault="00C73C8A" w:rsidP="00C73C8A">
            <w:pPr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</w:tcPr>
          <w:p w14:paraId="3B1EE7A0" w14:textId="495B807F" w:rsidR="00C73C8A" w:rsidRPr="00BA040A" w:rsidRDefault="00C73C8A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BA8C569" w14:textId="734DE983" w:rsidR="00C73C8A" w:rsidRPr="00452CBE" w:rsidRDefault="00C73C8A" w:rsidP="00C73C8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16,421 </w:t>
            </w:r>
          </w:p>
        </w:tc>
        <w:tc>
          <w:tcPr>
            <w:tcW w:w="900" w:type="dxa"/>
          </w:tcPr>
          <w:p w14:paraId="04AA1049" w14:textId="34B8133B" w:rsidR="00C73C8A" w:rsidRPr="00BA040A" w:rsidRDefault="00C73C8A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0B3F6A68" w14:textId="63D6D576" w:rsidR="00C73C8A" w:rsidRPr="00452CBE" w:rsidRDefault="00C73C8A" w:rsidP="00C73C8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16,421 </w:t>
            </w:r>
          </w:p>
        </w:tc>
        <w:tc>
          <w:tcPr>
            <w:tcW w:w="900" w:type="dxa"/>
          </w:tcPr>
          <w:p w14:paraId="1AE1DFDD" w14:textId="1DAD3507" w:rsidR="00C73C8A" w:rsidRPr="00BA040A" w:rsidRDefault="00C73C8A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6655F115" w14:textId="6E667369" w:rsidR="00C73C8A" w:rsidRPr="00C73C8A" w:rsidRDefault="00C73C8A" w:rsidP="00C73C8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73C8A">
              <w:rPr>
                <w:rFonts w:asciiTheme="majorBidi" w:hAnsiTheme="majorBidi" w:cstheme="majorBidi"/>
              </w:rPr>
              <w:t xml:space="preserve"> 15,085 </w:t>
            </w:r>
          </w:p>
        </w:tc>
        <w:tc>
          <w:tcPr>
            <w:tcW w:w="900" w:type="dxa"/>
          </w:tcPr>
          <w:p w14:paraId="0A0E9DA1" w14:textId="4BD80ABE" w:rsidR="00C73C8A" w:rsidRPr="00C73C8A" w:rsidRDefault="00C73C8A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C73C8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6DC1EBA6" w14:textId="3F31E1EB" w:rsidR="00C73C8A" w:rsidRPr="00C73C8A" w:rsidRDefault="00C73C8A" w:rsidP="00C73C8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C73C8A">
              <w:rPr>
                <w:rFonts w:asciiTheme="majorBidi" w:hAnsiTheme="majorBidi" w:cstheme="majorBidi"/>
              </w:rPr>
              <w:t xml:space="preserve"> 15,085 </w:t>
            </w:r>
          </w:p>
        </w:tc>
      </w:tr>
      <w:tr w:rsidR="00452CBE" w:rsidRPr="00A844EE" w14:paraId="112F8330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405F7887" w14:textId="77777777" w:rsidR="00452CBE" w:rsidRPr="00A844EE" w:rsidRDefault="00452CBE" w:rsidP="00452CBE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</w:tcPr>
          <w:p w14:paraId="299FABE9" w14:textId="565D70A9" w:rsidR="00452CBE" w:rsidRPr="00BA040A" w:rsidRDefault="00452CBE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6D92CD74" w14:textId="0F042E12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1,519 </w:t>
            </w:r>
          </w:p>
        </w:tc>
        <w:tc>
          <w:tcPr>
            <w:tcW w:w="900" w:type="dxa"/>
          </w:tcPr>
          <w:p w14:paraId="33E0C3BE" w14:textId="14C6817F" w:rsidR="00452CBE" w:rsidRPr="00BA040A" w:rsidRDefault="00452CBE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50C21961" w14:textId="43C7FB8A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1,519 </w:t>
            </w:r>
          </w:p>
        </w:tc>
        <w:tc>
          <w:tcPr>
            <w:tcW w:w="900" w:type="dxa"/>
          </w:tcPr>
          <w:p w14:paraId="41547169" w14:textId="325CE868" w:rsidR="00452CBE" w:rsidRPr="00BA040A" w:rsidRDefault="00452CBE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5F8F9472" w14:textId="667528B5" w:rsidR="00452CBE" w:rsidRPr="00A844E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1,227 </w:t>
            </w:r>
          </w:p>
        </w:tc>
        <w:tc>
          <w:tcPr>
            <w:tcW w:w="900" w:type="dxa"/>
          </w:tcPr>
          <w:p w14:paraId="223EC84F" w14:textId="3519FCBB" w:rsidR="00452CBE" w:rsidRPr="00A844EE" w:rsidRDefault="00452CBE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A040A">
              <w:rPr>
                <w:rFonts w:asciiTheme="majorBidi" w:eastAsia="Times New Roman" w:hAnsiTheme="majorBidi" w:cstheme="majorBidi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D9751F1" w14:textId="6BBBFD30" w:rsidR="00452CBE" w:rsidRPr="00A844E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1,227 </w:t>
            </w:r>
          </w:p>
        </w:tc>
      </w:tr>
      <w:tr w:rsidR="00452CBE" w:rsidRPr="00A844EE" w14:paraId="06EDB682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66C88CD8" w14:textId="77777777" w:rsidR="00452CBE" w:rsidRPr="00A844EE" w:rsidRDefault="00452CBE" w:rsidP="00452CBE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36D03474" w14:textId="59B7EC25" w:rsidR="00452CBE" w:rsidRPr="00BA040A" w:rsidRDefault="00452CBE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A040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6C7914E3" w14:textId="2E68162C" w:rsidR="00452CBE" w:rsidRPr="00452CB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56,237 </w:t>
            </w:r>
          </w:p>
        </w:tc>
        <w:tc>
          <w:tcPr>
            <w:tcW w:w="900" w:type="dxa"/>
          </w:tcPr>
          <w:p w14:paraId="7C2344FE" w14:textId="1E62AE6B" w:rsidR="00452CBE" w:rsidRPr="00BA040A" w:rsidRDefault="00452CBE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A040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701AC047" w14:textId="6A09B7A5" w:rsidR="00452CBE" w:rsidRPr="00452CB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56,237 </w:t>
            </w:r>
          </w:p>
        </w:tc>
        <w:tc>
          <w:tcPr>
            <w:tcW w:w="900" w:type="dxa"/>
          </w:tcPr>
          <w:p w14:paraId="4D4F554F" w14:textId="147A1373" w:rsidR="00452CBE" w:rsidRPr="00BA040A" w:rsidRDefault="00452CBE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BA040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778898BA" w14:textId="4702B0C7" w:rsidR="00452CBE" w:rsidRPr="00A844E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46,982 </w:t>
            </w:r>
          </w:p>
        </w:tc>
        <w:tc>
          <w:tcPr>
            <w:tcW w:w="900" w:type="dxa"/>
          </w:tcPr>
          <w:p w14:paraId="4E582064" w14:textId="5B82BD65" w:rsidR="00452CBE" w:rsidRPr="00BA040A" w:rsidRDefault="00452CBE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A040A">
              <w:rPr>
                <w:rFonts w:asciiTheme="majorBidi" w:eastAsia="Times New Roman" w:hAnsiTheme="majorBidi" w:cstheme="majorBidi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25DF69E1" w14:textId="7E86FCB4" w:rsidR="00452CBE" w:rsidRPr="00A844E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46,982 </w:t>
            </w:r>
          </w:p>
        </w:tc>
      </w:tr>
      <w:tr w:rsidR="00452CBE" w:rsidRPr="00A844EE" w14:paraId="6035F08F" w14:textId="77777777" w:rsidTr="0041689C">
        <w:trPr>
          <w:trHeight w:val="20"/>
        </w:trPr>
        <w:tc>
          <w:tcPr>
            <w:tcW w:w="2554" w:type="dxa"/>
            <w:shd w:val="clear" w:color="auto" w:fill="auto"/>
          </w:tcPr>
          <w:p w14:paraId="687F3D91" w14:textId="77777777" w:rsidR="00452CBE" w:rsidRPr="00A844EE" w:rsidRDefault="00452CBE" w:rsidP="00452CBE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</w:tcPr>
          <w:p w14:paraId="7469C12F" w14:textId="77777777" w:rsidR="00452CBE" w:rsidRPr="00452CBE" w:rsidRDefault="00452CBE" w:rsidP="00452CBE">
            <w:pPr>
              <w:tabs>
                <w:tab w:val="decimal" w:pos="416"/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8251C4A" w14:textId="77777777" w:rsidR="00452CBE" w:rsidRPr="00452CBE" w:rsidRDefault="00452CBE" w:rsidP="00452CBE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62BB123B" w14:textId="77777777" w:rsidR="00452CBE" w:rsidRPr="00BA040A" w:rsidRDefault="00452CBE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DB748FC" w14:textId="77777777" w:rsidR="00452CBE" w:rsidRPr="00452CBE" w:rsidRDefault="00452CBE" w:rsidP="00452CBE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77C66F" w14:textId="77777777" w:rsidR="00452CBE" w:rsidRPr="00BA040A" w:rsidRDefault="00452CBE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0476D3" w14:textId="77777777" w:rsidR="00452CBE" w:rsidRPr="00A844EE" w:rsidRDefault="00452CBE" w:rsidP="00452CBE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4F6913" w14:textId="77777777" w:rsidR="00452CBE" w:rsidRPr="00A844EE" w:rsidRDefault="00452CBE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47ED173" w14:textId="77777777" w:rsidR="00452CBE" w:rsidRPr="00A844EE" w:rsidRDefault="00452CBE" w:rsidP="00452CBE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452CBE" w:rsidRPr="00A844EE" w14:paraId="2AD44D51" w14:textId="77777777" w:rsidTr="00452CBE">
        <w:trPr>
          <w:trHeight w:val="20"/>
        </w:trPr>
        <w:tc>
          <w:tcPr>
            <w:tcW w:w="2554" w:type="dxa"/>
            <w:shd w:val="clear" w:color="auto" w:fill="auto"/>
          </w:tcPr>
          <w:p w14:paraId="105A783E" w14:textId="77777777" w:rsidR="00452CBE" w:rsidRPr="00A844EE" w:rsidRDefault="00452CBE" w:rsidP="00452CBE">
            <w:pPr>
              <w:suppressAutoHyphens/>
              <w:spacing w:after="0" w:line="240" w:lineRule="exact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79C39147" w14:textId="7FEB1EBB" w:rsidR="00452CBE" w:rsidRPr="00BA040A" w:rsidRDefault="00452CBE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EA937D1" w14:textId="6A276136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171,768 </w:t>
            </w:r>
          </w:p>
        </w:tc>
        <w:tc>
          <w:tcPr>
            <w:tcW w:w="900" w:type="dxa"/>
            <w:vAlign w:val="bottom"/>
          </w:tcPr>
          <w:p w14:paraId="1CCF43D7" w14:textId="4ACA0B13" w:rsidR="00452CBE" w:rsidRPr="00BA040A" w:rsidRDefault="00452CBE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566A4CB2" w14:textId="11D71EF8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171,768 </w:t>
            </w:r>
          </w:p>
        </w:tc>
        <w:tc>
          <w:tcPr>
            <w:tcW w:w="900" w:type="dxa"/>
            <w:vAlign w:val="bottom"/>
          </w:tcPr>
          <w:p w14:paraId="470D2E57" w14:textId="6AE092F6" w:rsidR="00452CBE" w:rsidRPr="00BA040A" w:rsidRDefault="00452CBE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FB7AC1A" w14:textId="05CECD83" w:rsidR="00452CBE" w:rsidRPr="00A844EE" w:rsidRDefault="00452CBE" w:rsidP="00452CBE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174,495 </w:t>
            </w:r>
          </w:p>
        </w:tc>
        <w:tc>
          <w:tcPr>
            <w:tcW w:w="900" w:type="dxa"/>
            <w:vAlign w:val="bottom"/>
          </w:tcPr>
          <w:p w14:paraId="24523BE3" w14:textId="7426BCB2" w:rsidR="00452CBE" w:rsidRPr="00BA040A" w:rsidRDefault="00452CBE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A040A">
              <w:rPr>
                <w:rFonts w:asciiTheme="majorBidi" w:eastAsia="Times New Roman" w:hAnsiTheme="majorBidi" w:cstheme="majorBidi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1D03029" w14:textId="69F39E3A" w:rsidR="00452CBE" w:rsidRPr="00A844EE" w:rsidRDefault="00452CBE" w:rsidP="00452CBE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174,495 </w:t>
            </w:r>
          </w:p>
        </w:tc>
      </w:tr>
      <w:tr w:rsidR="00452CBE" w:rsidRPr="00A844EE" w14:paraId="04ADA6F9" w14:textId="77777777" w:rsidTr="00452CBE">
        <w:trPr>
          <w:trHeight w:val="20"/>
        </w:trPr>
        <w:tc>
          <w:tcPr>
            <w:tcW w:w="2554" w:type="dxa"/>
            <w:shd w:val="clear" w:color="auto" w:fill="auto"/>
          </w:tcPr>
          <w:p w14:paraId="2DA6EDA7" w14:textId="77777777" w:rsidR="00452CBE" w:rsidRPr="00A844EE" w:rsidRDefault="00452CBE" w:rsidP="00452CBE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180A201F" w14:textId="7A06DD39" w:rsidR="00452CBE" w:rsidRPr="00BA040A" w:rsidRDefault="00452CBE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46EF97E" w14:textId="03C93C8C" w:rsidR="00452CBE" w:rsidRPr="00BA040A" w:rsidRDefault="00452CBE" w:rsidP="00BA040A">
            <w:pPr>
              <w:tabs>
                <w:tab w:val="decimal" w:pos="621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vAlign w:val="bottom"/>
          </w:tcPr>
          <w:p w14:paraId="65EEB033" w14:textId="4417A754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1,729 </w:t>
            </w:r>
          </w:p>
        </w:tc>
        <w:tc>
          <w:tcPr>
            <w:tcW w:w="900" w:type="dxa"/>
            <w:vAlign w:val="bottom"/>
          </w:tcPr>
          <w:p w14:paraId="086C38E1" w14:textId="04CBC466" w:rsidR="00452CBE" w:rsidRPr="00452CBE" w:rsidRDefault="00452CBE" w:rsidP="00452CBE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452CBE">
              <w:rPr>
                <w:rFonts w:asciiTheme="majorBidi" w:hAnsiTheme="majorBidi" w:cstheme="majorBidi"/>
                <w:szCs w:val="22"/>
              </w:rPr>
              <w:t xml:space="preserve"> 1,729 </w:t>
            </w:r>
          </w:p>
        </w:tc>
        <w:tc>
          <w:tcPr>
            <w:tcW w:w="900" w:type="dxa"/>
            <w:vAlign w:val="bottom"/>
          </w:tcPr>
          <w:p w14:paraId="3ACEC34A" w14:textId="1393FF00" w:rsidR="00452CBE" w:rsidRPr="00311036" w:rsidRDefault="00452CBE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926C686" w14:textId="34543D09" w:rsidR="00452CBE" w:rsidRPr="00BA040A" w:rsidRDefault="00452CBE" w:rsidP="00BA040A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F9AD7F3" w14:textId="55FE0413" w:rsidR="00452CBE" w:rsidRPr="00A844EE" w:rsidRDefault="00452CBE" w:rsidP="00452CBE">
            <w:pPr>
              <w:tabs>
                <w:tab w:val="decimal" w:pos="68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1,737 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25B53E2" w14:textId="4EE76A99" w:rsidR="00452CBE" w:rsidRPr="00A844EE" w:rsidRDefault="00452CBE" w:rsidP="00452CBE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1,737 </w:t>
            </w:r>
          </w:p>
        </w:tc>
      </w:tr>
      <w:tr w:rsidR="00452CBE" w:rsidRPr="00A844EE" w14:paraId="270A7C06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14EB55D6" w14:textId="77777777" w:rsidR="00452CBE" w:rsidRPr="00A844EE" w:rsidRDefault="00452CBE" w:rsidP="00452CBE">
            <w:pPr>
              <w:suppressAutoHyphens/>
              <w:spacing w:after="0" w:line="240" w:lineRule="exact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23489FC4" w14:textId="7461C61F" w:rsidR="00452CBE" w:rsidRPr="00BA040A" w:rsidRDefault="00452CBE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A040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3425F32A" w14:textId="5A2477DC" w:rsidR="00452CBE" w:rsidRPr="00452CB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171,768 </w:t>
            </w:r>
          </w:p>
        </w:tc>
        <w:tc>
          <w:tcPr>
            <w:tcW w:w="900" w:type="dxa"/>
          </w:tcPr>
          <w:p w14:paraId="2EEE62FF" w14:textId="5A7B09AC" w:rsidR="00452CBE" w:rsidRPr="00452CB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1,729 </w:t>
            </w:r>
          </w:p>
        </w:tc>
        <w:tc>
          <w:tcPr>
            <w:tcW w:w="900" w:type="dxa"/>
          </w:tcPr>
          <w:p w14:paraId="0A588C78" w14:textId="183A284B" w:rsidR="00452CBE" w:rsidRPr="00452CB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173,497 </w:t>
            </w:r>
          </w:p>
        </w:tc>
        <w:tc>
          <w:tcPr>
            <w:tcW w:w="900" w:type="dxa"/>
            <w:vAlign w:val="bottom"/>
          </w:tcPr>
          <w:p w14:paraId="02119FCB" w14:textId="2B35936A" w:rsidR="00452CBE" w:rsidRPr="00311036" w:rsidRDefault="00452CBE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92BCF73" w14:textId="5DE4D7B4" w:rsidR="00452CBE" w:rsidRPr="00A844E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174,495 </w:t>
            </w:r>
          </w:p>
        </w:tc>
        <w:tc>
          <w:tcPr>
            <w:tcW w:w="900" w:type="dxa"/>
            <w:vAlign w:val="bottom"/>
          </w:tcPr>
          <w:p w14:paraId="20C266C8" w14:textId="792F9D9B" w:rsidR="00452CBE" w:rsidRPr="00A844E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1,737 </w:t>
            </w:r>
          </w:p>
        </w:tc>
        <w:tc>
          <w:tcPr>
            <w:tcW w:w="868" w:type="dxa"/>
            <w:shd w:val="clear" w:color="auto" w:fill="auto"/>
          </w:tcPr>
          <w:p w14:paraId="5CEDBA21" w14:textId="49251F45" w:rsidR="00452CBE" w:rsidRPr="00A844EE" w:rsidRDefault="00452CBE" w:rsidP="00452CB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176,232 </w:t>
            </w:r>
          </w:p>
        </w:tc>
      </w:tr>
      <w:tr w:rsidR="00452CBE" w:rsidRPr="00A844EE" w14:paraId="2EA92044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5844CB91" w14:textId="77777777" w:rsidR="00452CBE" w:rsidRPr="00A844EE" w:rsidRDefault="00452CBE" w:rsidP="00452CBE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</w:tcPr>
          <w:p w14:paraId="62426E43" w14:textId="65FA7B2F" w:rsidR="00452CBE" w:rsidRPr="00452CBE" w:rsidRDefault="00452CBE" w:rsidP="00452CBE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4,681 </w:t>
            </w:r>
          </w:p>
        </w:tc>
        <w:tc>
          <w:tcPr>
            <w:tcW w:w="900" w:type="dxa"/>
          </w:tcPr>
          <w:p w14:paraId="298CF275" w14:textId="44172B2F" w:rsidR="00452CBE" w:rsidRPr="00452CBE" w:rsidRDefault="00452CBE" w:rsidP="00452CBE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347,224 </w:t>
            </w:r>
          </w:p>
        </w:tc>
        <w:tc>
          <w:tcPr>
            <w:tcW w:w="900" w:type="dxa"/>
          </w:tcPr>
          <w:p w14:paraId="1F3E3E7C" w14:textId="3D2EE240" w:rsidR="00452CBE" w:rsidRPr="00452CBE" w:rsidRDefault="00452CBE" w:rsidP="00452CBE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32,765 </w:t>
            </w:r>
          </w:p>
        </w:tc>
        <w:tc>
          <w:tcPr>
            <w:tcW w:w="900" w:type="dxa"/>
          </w:tcPr>
          <w:p w14:paraId="31EFD591" w14:textId="0A28714F" w:rsidR="00452CBE" w:rsidRPr="00452CBE" w:rsidRDefault="00452CBE" w:rsidP="00452CBE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452CBE">
              <w:rPr>
                <w:rFonts w:asciiTheme="majorBidi" w:hAnsiTheme="majorBidi" w:cstheme="majorBidi"/>
                <w:b/>
                <w:bCs/>
                <w:szCs w:val="22"/>
              </w:rPr>
              <w:t xml:space="preserve"> 384,670 </w:t>
            </w:r>
          </w:p>
        </w:tc>
        <w:tc>
          <w:tcPr>
            <w:tcW w:w="900" w:type="dxa"/>
          </w:tcPr>
          <w:p w14:paraId="58E0F032" w14:textId="59F28665" w:rsidR="00452CBE" w:rsidRPr="00A844EE" w:rsidRDefault="00452CBE" w:rsidP="00452CBE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486B83CF" w14:textId="4112E054" w:rsidR="00452CBE" w:rsidRPr="00A844EE" w:rsidRDefault="00452CBE" w:rsidP="00452CBE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279,290 </w:t>
            </w:r>
          </w:p>
        </w:tc>
        <w:tc>
          <w:tcPr>
            <w:tcW w:w="900" w:type="dxa"/>
          </w:tcPr>
          <w:p w14:paraId="5FAC6747" w14:textId="63158E9D" w:rsidR="00452CBE" w:rsidRPr="00A844EE" w:rsidRDefault="00452CBE" w:rsidP="00452CBE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30,966 </w:t>
            </w:r>
          </w:p>
        </w:tc>
        <w:tc>
          <w:tcPr>
            <w:tcW w:w="868" w:type="dxa"/>
            <w:shd w:val="clear" w:color="auto" w:fill="auto"/>
          </w:tcPr>
          <w:p w14:paraId="7402E8C7" w14:textId="08F6F80E" w:rsidR="00452CBE" w:rsidRPr="00A844EE" w:rsidRDefault="00452CBE" w:rsidP="00452CBE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315,748 </w:t>
            </w:r>
          </w:p>
        </w:tc>
      </w:tr>
      <w:tr w:rsidR="007D04D7" w:rsidRPr="00A844EE" w14:paraId="52FF7B66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2947A1DA" w14:textId="23F9A7C3" w:rsidR="007D04D7" w:rsidRPr="00A844EE" w:rsidRDefault="007D04D7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C18F72C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4CF17B2" w14:textId="77777777" w:rsidR="007D04D7" w:rsidRPr="00826BDF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CCD0CB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772E060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169A8B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338DE8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D7B4BA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13D2D4B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</w:tr>
      <w:tr w:rsidR="007D04D7" w:rsidRPr="00A844EE" w14:paraId="0CDE3EBE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2E2DDA49" w14:textId="147573E9" w:rsidR="007D04D7" w:rsidRPr="00A844EE" w:rsidRDefault="00826BDF" w:rsidP="007D04D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>
              <w:br w:type="page"/>
            </w:r>
            <w:r w:rsidR="007D04D7" w:rsidRPr="00A844EE">
              <w:br w:type="page"/>
            </w:r>
            <w:r w:rsidR="007D04D7"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301C0161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D6DBE6E" w14:textId="77777777" w:rsidR="007D04D7" w:rsidRPr="001B71A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62F53C9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0AE06FB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4EB788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E3A8E8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D3B794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E3686CC" w14:textId="77777777" w:rsidR="007D04D7" w:rsidRPr="00A844EE" w:rsidRDefault="007D04D7" w:rsidP="007D04D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11036" w:rsidRPr="00A844EE" w14:paraId="3E34D56A" w14:textId="77777777" w:rsidTr="00111369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4519B19A" w14:textId="77777777" w:rsidR="00311036" w:rsidRPr="00A844EE" w:rsidRDefault="00311036" w:rsidP="00311036">
            <w:pPr>
              <w:suppressAutoHyphens/>
              <w:spacing w:after="0" w:line="240" w:lineRule="exact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05BF2BBA" w14:textId="77777777" w:rsidR="00311036" w:rsidRPr="00A844EE" w:rsidRDefault="00311036" w:rsidP="00311036">
            <w:pPr>
              <w:suppressAutoHyphens/>
              <w:spacing w:after="0" w:line="240" w:lineRule="exact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11FD3CB0" w14:textId="53C9D140" w:rsidR="00311036" w:rsidRPr="00397372" w:rsidRDefault="0095632A" w:rsidP="00BA040A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3B0DF5AB" w14:textId="09639A21" w:rsidR="00311036" w:rsidRPr="00397372" w:rsidRDefault="0095632A" w:rsidP="0095632A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1,</w:t>
            </w: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615</w:t>
            </w:r>
          </w:p>
        </w:tc>
        <w:tc>
          <w:tcPr>
            <w:tcW w:w="900" w:type="dxa"/>
            <w:vAlign w:val="bottom"/>
          </w:tcPr>
          <w:p w14:paraId="219670C6" w14:textId="006D552D" w:rsidR="00311036" w:rsidRPr="00397372" w:rsidRDefault="0095632A" w:rsidP="00BA040A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-   </w:t>
            </w:r>
          </w:p>
        </w:tc>
        <w:tc>
          <w:tcPr>
            <w:tcW w:w="900" w:type="dxa"/>
            <w:vAlign w:val="bottom"/>
          </w:tcPr>
          <w:p w14:paraId="237112A1" w14:textId="2C675E40" w:rsidR="00311036" w:rsidRPr="00397372" w:rsidRDefault="0095632A" w:rsidP="0031103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1,615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E474E4" w14:textId="494FEF00" w:rsidR="00311036" w:rsidRPr="00397372" w:rsidRDefault="00311036" w:rsidP="00311036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2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6536D4" w14:textId="1A90B948" w:rsidR="00311036" w:rsidRPr="00397372" w:rsidRDefault="00311036" w:rsidP="00311036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1,909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F54159" w14:textId="3D20B04F" w:rsidR="00311036" w:rsidRPr="00397372" w:rsidRDefault="00311036" w:rsidP="00BA040A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AD8E779" w14:textId="2A18A689" w:rsidR="00311036" w:rsidRPr="00397372" w:rsidRDefault="00311036" w:rsidP="006D1D26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1,911 </w:t>
            </w:r>
          </w:p>
        </w:tc>
      </w:tr>
      <w:tr w:rsidR="00311036" w:rsidRPr="00A844EE" w14:paraId="6E00EF15" w14:textId="77777777" w:rsidTr="00111369">
        <w:trPr>
          <w:trHeight w:val="20"/>
        </w:trPr>
        <w:tc>
          <w:tcPr>
            <w:tcW w:w="2554" w:type="dxa"/>
            <w:shd w:val="clear" w:color="auto" w:fill="auto"/>
          </w:tcPr>
          <w:p w14:paraId="0BEC0FCA" w14:textId="77777777" w:rsidR="00311036" w:rsidRPr="00A844EE" w:rsidRDefault="00311036" w:rsidP="00311036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7A266869" w14:textId="77777777" w:rsidR="00311036" w:rsidRPr="00BA040A" w:rsidRDefault="00311036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806E8B" w14:textId="77777777" w:rsidR="00311036" w:rsidRPr="0095632A" w:rsidRDefault="00311036" w:rsidP="00311036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01DA1A4" w14:textId="77777777" w:rsidR="00311036" w:rsidRPr="00BA040A" w:rsidRDefault="00311036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CECD92" w14:textId="77777777" w:rsidR="00311036" w:rsidRPr="0095632A" w:rsidRDefault="00311036" w:rsidP="00311036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7B12E56" w14:textId="77777777" w:rsidR="00311036" w:rsidRPr="0095632A" w:rsidRDefault="00311036" w:rsidP="00311036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34B59FB" w14:textId="77777777" w:rsidR="00311036" w:rsidRPr="0095632A" w:rsidRDefault="00311036" w:rsidP="00311036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CC7C9A1" w14:textId="77777777" w:rsidR="00311036" w:rsidRPr="00BA040A" w:rsidRDefault="00311036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678ED7FD" w14:textId="77777777" w:rsidR="00311036" w:rsidRPr="0095632A" w:rsidRDefault="00311036" w:rsidP="00111369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2F4310" w:rsidRPr="00A844EE" w14:paraId="3228B2ED" w14:textId="77777777" w:rsidTr="0041689C">
        <w:trPr>
          <w:trHeight w:val="20"/>
        </w:trPr>
        <w:tc>
          <w:tcPr>
            <w:tcW w:w="2554" w:type="dxa"/>
            <w:shd w:val="clear" w:color="auto" w:fill="auto"/>
          </w:tcPr>
          <w:p w14:paraId="34E0E13B" w14:textId="77777777" w:rsidR="002F4310" w:rsidRPr="00A844EE" w:rsidRDefault="002F4310" w:rsidP="002F4310">
            <w:pPr>
              <w:suppressAutoHyphens/>
              <w:spacing w:after="0" w:line="240" w:lineRule="exact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</w:tcPr>
          <w:p w14:paraId="322D5DCA" w14:textId="676304F0" w:rsidR="002F4310" w:rsidRPr="00BA040A" w:rsidRDefault="002F4310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1173E18E" w14:textId="04D86D10" w:rsidR="002F4310" w:rsidRPr="0095632A" w:rsidRDefault="002F4310" w:rsidP="002F43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37,343 </w:t>
            </w:r>
          </w:p>
        </w:tc>
        <w:tc>
          <w:tcPr>
            <w:tcW w:w="900" w:type="dxa"/>
          </w:tcPr>
          <w:p w14:paraId="25A0CFE4" w14:textId="2FB2A275" w:rsidR="002F4310" w:rsidRPr="00BA040A" w:rsidRDefault="002F4310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554265C" w14:textId="62E55004" w:rsidR="002F4310" w:rsidRPr="0095632A" w:rsidRDefault="002F4310" w:rsidP="002F43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37,343 </w:t>
            </w:r>
          </w:p>
        </w:tc>
        <w:tc>
          <w:tcPr>
            <w:tcW w:w="900" w:type="dxa"/>
            <w:vAlign w:val="bottom"/>
          </w:tcPr>
          <w:p w14:paraId="28506AAB" w14:textId="0EB99576" w:rsidR="002F4310" w:rsidRPr="00BA040A" w:rsidRDefault="002F4310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3018F465" w14:textId="54CDE5D3" w:rsidR="002F4310" w:rsidRPr="002F4310" w:rsidRDefault="002F4310" w:rsidP="002F4310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F4310">
              <w:rPr>
                <w:rFonts w:asciiTheme="majorBidi" w:hAnsiTheme="majorBidi" w:cstheme="majorBidi"/>
              </w:rPr>
              <w:t xml:space="preserve"> 27,617 </w:t>
            </w:r>
          </w:p>
        </w:tc>
        <w:tc>
          <w:tcPr>
            <w:tcW w:w="900" w:type="dxa"/>
            <w:vAlign w:val="bottom"/>
          </w:tcPr>
          <w:p w14:paraId="48648B1A" w14:textId="37AB3E85" w:rsidR="002F4310" w:rsidRPr="00BA040A" w:rsidRDefault="002F4310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F431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4393810" w14:textId="10C21781" w:rsidR="002F4310" w:rsidRPr="002F4310" w:rsidRDefault="002F4310" w:rsidP="006D1D26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F4310">
              <w:rPr>
                <w:rFonts w:asciiTheme="majorBidi" w:hAnsiTheme="majorBidi" w:cstheme="majorBidi"/>
              </w:rPr>
              <w:t xml:space="preserve"> 27,617 </w:t>
            </w:r>
          </w:p>
        </w:tc>
      </w:tr>
      <w:tr w:rsidR="002F4310" w:rsidRPr="00A844EE" w14:paraId="20679192" w14:textId="77777777" w:rsidTr="0041689C">
        <w:trPr>
          <w:trHeight w:val="20"/>
        </w:trPr>
        <w:tc>
          <w:tcPr>
            <w:tcW w:w="2554" w:type="dxa"/>
            <w:shd w:val="clear" w:color="auto" w:fill="auto"/>
          </w:tcPr>
          <w:p w14:paraId="5E650443" w14:textId="77777777" w:rsidR="002F4310" w:rsidRPr="00A844EE" w:rsidRDefault="002F4310" w:rsidP="002F4310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</w:tcPr>
          <w:p w14:paraId="64617A32" w14:textId="5CC1507D" w:rsidR="002F4310" w:rsidRPr="00BA040A" w:rsidRDefault="002F4310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0A99B3AC" w14:textId="7DDCC458" w:rsidR="002F4310" w:rsidRPr="0095632A" w:rsidRDefault="002F4310" w:rsidP="002F43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17,508 </w:t>
            </w:r>
          </w:p>
        </w:tc>
        <w:tc>
          <w:tcPr>
            <w:tcW w:w="900" w:type="dxa"/>
          </w:tcPr>
          <w:p w14:paraId="458E895A" w14:textId="730F2D48" w:rsidR="002F4310" w:rsidRPr="00BA040A" w:rsidRDefault="002F4310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0838208F" w14:textId="123BA77C" w:rsidR="002F4310" w:rsidRPr="0095632A" w:rsidRDefault="002F4310" w:rsidP="002F4310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17,508 </w:t>
            </w:r>
          </w:p>
        </w:tc>
        <w:tc>
          <w:tcPr>
            <w:tcW w:w="900" w:type="dxa"/>
            <w:vAlign w:val="bottom"/>
          </w:tcPr>
          <w:p w14:paraId="6C45BFC6" w14:textId="33CEE0BE" w:rsidR="002F4310" w:rsidRPr="00BA040A" w:rsidRDefault="002F4310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4ADB071D" w14:textId="0AAB0C17" w:rsidR="002F4310" w:rsidRPr="002F4310" w:rsidRDefault="002F4310" w:rsidP="002F4310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F4310">
              <w:rPr>
                <w:rFonts w:asciiTheme="majorBidi" w:hAnsiTheme="majorBidi" w:cstheme="majorBidi"/>
              </w:rPr>
              <w:t xml:space="preserve"> 14,971 </w:t>
            </w:r>
          </w:p>
        </w:tc>
        <w:tc>
          <w:tcPr>
            <w:tcW w:w="900" w:type="dxa"/>
            <w:vAlign w:val="bottom"/>
          </w:tcPr>
          <w:p w14:paraId="4FACCADC" w14:textId="237B41D9" w:rsidR="002F4310" w:rsidRPr="00BA040A" w:rsidRDefault="002F4310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2F4310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32EF4645" w14:textId="538B0F6E" w:rsidR="002F4310" w:rsidRPr="002F4310" w:rsidRDefault="002F4310" w:rsidP="006D1D26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2F4310">
              <w:rPr>
                <w:rFonts w:asciiTheme="majorBidi" w:hAnsiTheme="majorBidi" w:cstheme="majorBidi"/>
              </w:rPr>
              <w:t xml:space="preserve"> 14,971 </w:t>
            </w:r>
          </w:p>
        </w:tc>
      </w:tr>
      <w:tr w:rsidR="0095632A" w:rsidRPr="00A844EE" w14:paraId="3B6C0FCE" w14:textId="77777777" w:rsidTr="0041689C">
        <w:trPr>
          <w:trHeight w:val="20"/>
        </w:trPr>
        <w:tc>
          <w:tcPr>
            <w:tcW w:w="2554" w:type="dxa"/>
            <w:shd w:val="clear" w:color="auto" w:fill="auto"/>
          </w:tcPr>
          <w:p w14:paraId="404852F9" w14:textId="77777777" w:rsidR="0095632A" w:rsidRPr="00A844EE" w:rsidRDefault="0095632A" w:rsidP="0095632A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</w:tcPr>
          <w:p w14:paraId="31A3F87E" w14:textId="7F39BB6D" w:rsidR="0095632A" w:rsidRPr="00BA040A" w:rsidRDefault="0095632A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7A80D209" w14:textId="19655364" w:rsidR="0095632A" w:rsidRPr="0095632A" w:rsidRDefault="0095632A" w:rsidP="0095632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498 </w:t>
            </w:r>
          </w:p>
        </w:tc>
        <w:tc>
          <w:tcPr>
            <w:tcW w:w="900" w:type="dxa"/>
          </w:tcPr>
          <w:p w14:paraId="3B06A26C" w14:textId="284907A3" w:rsidR="0095632A" w:rsidRPr="00BA040A" w:rsidRDefault="0095632A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0891EC85" w14:textId="15950775" w:rsidR="0095632A" w:rsidRPr="0095632A" w:rsidRDefault="0095632A" w:rsidP="0095632A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498 </w:t>
            </w:r>
          </w:p>
        </w:tc>
        <w:tc>
          <w:tcPr>
            <w:tcW w:w="900" w:type="dxa"/>
            <w:vAlign w:val="bottom"/>
          </w:tcPr>
          <w:p w14:paraId="612B5147" w14:textId="0DB5458D" w:rsidR="0095632A" w:rsidRPr="00BA040A" w:rsidRDefault="0095632A" w:rsidP="00BA040A">
            <w:pP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55D9FC04" w14:textId="7E39EE9D" w:rsidR="0095632A" w:rsidRPr="0095632A" w:rsidRDefault="0095632A" w:rsidP="0095632A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364 </w:t>
            </w:r>
          </w:p>
        </w:tc>
        <w:tc>
          <w:tcPr>
            <w:tcW w:w="900" w:type="dxa"/>
            <w:vAlign w:val="bottom"/>
          </w:tcPr>
          <w:p w14:paraId="26A5FC86" w14:textId="0F83E650" w:rsidR="0095632A" w:rsidRPr="00BA040A" w:rsidRDefault="0095632A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95632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48D556B4" w14:textId="5227467B" w:rsidR="0095632A" w:rsidRPr="0095632A" w:rsidRDefault="0095632A" w:rsidP="006D1D26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5632A">
              <w:rPr>
                <w:rFonts w:asciiTheme="majorBidi" w:hAnsiTheme="majorBidi" w:cstheme="majorBidi"/>
                <w:szCs w:val="22"/>
              </w:rPr>
              <w:t xml:space="preserve"> 364 </w:t>
            </w:r>
          </w:p>
        </w:tc>
      </w:tr>
      <w:tr w:rsidR="0095632A" w:rsidRPr="00A844EE" w14:paraId="562A9949" w14:textId="77777777" w:rsidTr="0041689C">
        <w:trPr>
          <w:trHeight w:val="20"/>
        </w:trPr>
        <w:tc>
          <w:tcPr>
            <w:tcW w:w="2554" w:type="dxa"/>
            <w:shd w:val="clear" w:color="auto" w:fill="auto"/>
          </w:tcPr>
          <w:p w14:paraId="3BA73890" w14:textId="77777777" w:rsidR="0095632A" w:rsidRPr="00A844EE" w:rsidRDefault="0095632A" w:rsidP="0095632A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</w:tcPr>
          <w:p w14:paraId="1931C747" w14:textId="64D833A4" w:rsidR="0095632A" w:rsidRPr="005B3524" w:rsidRDefault="0095632A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B3524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5B6B5E7" w14:textId="5F3CDAB3" w:rsidR="0095632A" w:rsidRPr="005B3524" w:rsidRDefault="0095632A" w:rsidP="009563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5B3524">
              <w:rPr>
                <w:rFonts w:asciiTheme="majorBidi" w:hAnsiTheme="majorBidi" w:cstheme="majorBidi"/>
                <w:b/>
                <w:bCs/>
                <w:szCs w:val="22"/>
              </w:rPr>
              <w:t xml:space="preserve"> 55,349 </w:t>
            </w:r>
          </w:p>
        </w:tc>
        <w:tc>
          <w:tcPr>
            <w:tcW w:w="900" w:type="dxa"/>
          </w:tcPr>
          <w:p w14:paraId="6D6D20DA" w14:textId="14B6C206" w:rsidR="0095632A" w:rsidRPr="005B3524" w:rsidRDefault="0095632A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B3524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0E924568" w14:textId="114BCAF4" w:rsidR="0095632A" w:rsidRPr="005B3524" w:rsidRDefault="0095632A" w:rsidP="009563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B3524">
              <w:rPr>
                <w:rFonts w:asciiTheme="majorBidi" w:hAnsiTheme="majorBidi" w:cstheme="majorBidi"/>
                <w:b/>
                <w:bCs/>
                <w:szCs w:val="22"/>
              </w:rPr>
              <w:t xml:space="preserve"> 55,349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7D6426" w14:textId="47C7B819" w:rsidR="0095632A" w:rsidRPr="005B3524" w:rsidRDefault="0095632A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5B3524"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177D695" w14:textId="53EE61A3" w:rsidR="0095632A" w:rsidRPr="005B3524" w:rsidRDefault="0095632A" w:rsidP="0095632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B3524">
              <w:rPr>
                <w:rFonts w:asciiTheme="majorBidi" w:hAnsiTheme="majorBidi" w:cstheme="majorBidi"/>
                <w:b/>
                <w:bCs/>
                <w:szCs w:val="22"/>
              </w:rPr>
              <w:t xml:space="preserve"> 42,952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6FBE43" w14:textId="7B2479C9" w:rsidR="0095632A" w:rsidRPr="005B3524" w:rsidRDefault="0095632A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5B352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02E2E9A9" w14:textId="4161107A" w:rsidR="0095632A" w:rsidRPr="005B3524" w:rsidRDefault="0095632A" w:rsidP="006D1D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B3524">
              <w:rPr>
                <w:rFonts w:asciiTheme="majorBidi" w:hAnsiTheme="majorBidi" w:cstheme="majorBidi"/>
                <w:b/>
                <w:bCs/>
                <w:szCs w:val="22"/>
              </w:rPr>
              <w:t xml:space="preserve"> 42,952 </w:t>
            </w:r>
          </w:p>
        </w:tc>
      </w:tr>
      <w:tr w:rsidR="0095632A" w:rsidRPr="00A844EE" w14:paraId="56A03A9A" w14:textId="77777777" w:rsidTr="0041689C">
        <w:trPr>
          <w:trHeight w:val="20"/>
        </w:trPr>
        <w:tc>
          <w:tcPr>
            <w:tcW w:w="2554" w:type="dxa"/>
            <w:shd w:val="clear" w:color="auto" w:fill="auto"/>
          </w:tcPr>
          <w:p w14:paraId="3B477BC2" w14:textId="77777777" w:rsidR="0095632A" w:rsidRPr="00A844EE" w:rsidRDefault="0095632A" w:rsidP="0095632A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</w:tcPr>
          <w:p w14:paraId="4063A415" w14:textId="5541FBE9" w:rsidR="0095632A" w:rsidRPr="00397372" w:rsidRDefault="0095632A" w:rsidP="00BA040A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499A94F7" w14:textId="3C9EE7C9" w:rsidR="0095632A" w:rsidRPr="00397372" w:rsidRDefault="0095632A" w:rsidP="0095632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56,964 </w:t>
            </w:r>
          </w:p>
        </w:tc>
        <w:tc>
          <w:tcPr>
            <w:tcW w:w="900" w:type="dxa"/>
          </w:tcPr>
          <w:p w14:paraId="4A51B1AE" w14:textId="423E106F" w:rsidR="0095632A" w:rsidRPr="00397372" w:rsidRDefault="0095632A" w:rsidP="00BA040A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3B1A33E8" w14:textId="23B5B601" w:rsidR="0095632A" w:rsidRPr="00397372" w:rsidRDefault="0095632A" w:rsidP="0095632A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56,964 </w:t>
            </w:r>
          </w:p>
        </w:tc>
        <w:tc>
          <w:tcPr>
            <w:tcW w:w="900" w:type="dxa"/>
            <w:shd w:val="clear" w:color="auto" w:fill="auto"/>
          </w:tcPr>
          <w:p w14:paraId="774620FF" w14:textId="43C1E6EC" w:rsidR="0095632A" w:rsidRPr="00397372" w:rsidRDefault="0095632A" w:rsidP="0095632A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2 </w:t>
            </w:r>
          </w:p>
        </w:tc>
        <w:tc>
          <w:tcPr>
            <w:tcW w:w="900" w:type="dxa"/>
            <w:shd w:val="clear" w:color="auto" w:fill="auto"/>
          </w:tcPr>
          <w:p w14:paraId="586CCF0C" w14:textId="00C4B3F8" w:rsidR="0095632A" w:rsidRPr="00397372" w:rsidRDefault="0095632A" w:rsidP="0095632A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44,861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4FD54D" w14:textId="1538E878" w:rsidR="0095632A" w:rsidRPr="00397372" w:rsidRDefault="0095632A" w:rsidP="00BA040A">
            <w:pPr>
              <w:pBdr>
                <w:bottom w:val="doub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4EB6D1EC" w14:textId="433AFFFD" w:rsidR="0095632A" w:rsidRPr="00397372" w:rsidRDefault="0095632A" w:rsidP="006D1D26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44,863 </w:t>
            </w:r>
          </w:p>
        </w:tc>
      </w:tr>
    </w:tbl>
    <w:p w14:paraId="421AE7BA" w14:textId="40915C5E" w:rsidR="00B14D99" w:rsidRDefault="00B14D99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p w14:paraId="72E58854" w14:textId="77777777" w:rsidR="00826BDF" w:rsidRDefault="00826BDF">
      <w:r>
        <w:br w:type="page"/>
      </w: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7D7E10" w:rsidRPr="00A844EE" w14:paraId="2AD0504D" w14:textId="77777777" w:rsidTr="0041689C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062C4FC2" w14:textId="619A2E0D" w:rsidR="007D7E10" w:rsidRPr="00A844EE" w:rsidRDefault="007D7E10" w:rsidP="004168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6CFC6C36" w14:textId="77777777" w:rsidR="007D7E10" w:rsidRPr="00DC20A3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</w:t>
            </w:r>
            <w:r w:rsidRPr="00183B12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  <w:t>เฉพาะกิจการ</w:t>
            </w:r>
          </w:p>
        </w:tc>
      </w:tr>
      <w:tr w:rsidR="00280B95" w:rsidRPr="00C314DE" w14:paraId="41DAB0CD" w14:textId="77777777" w:rsidTr="0041689C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14A5570B" w14:textId="77777777" w:rsidR="00280B95" w:rsidRPr="00A844EE" w:rsidRDefault="00280B95" w:rsidP="00280B95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2608F5E6" w14:textId="7DA779D5" w:rsidR="00280B95" w:rsidRPr="00A844EE" w:rsidRDefault="00280B95" w:rsidP="00280B95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2567</w:t>
            </w:r>
          </w:p>
        </w:tc>
        <w:tc>
          <w:tcPr>
            <w:tcW w:w="3568" w:type="dxa"/>
            <w:gridSpan w:val="4"/>
          </w:tcPr>
          <w:p w14:paraId="40CE352C" w14:textId="37213D5C" w:rsidR="00280B95" w:rsidRPr="00C314DE" w:rsidRDefault="00280B95" w:rsidP="00280B95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6</w:t>
            </w:r>
          </w:p>
        </w:tc>
      </w:tr>
      <w:tr w:rsidR="007D7E10" w:rsidRPr="00A844EE" w14:paraId="3AC23ABD" w14:textId="77777777" w:rsidTr="0041689C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7DBD7DD0" w14:textId="77777777" w:rsidR="007D7E10" w:rsidRPr="00A844EE" w:rsidRDefault="007D7E10" w:rsidP="004168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6990907E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6A041C65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7D7E10" w:rsidRPr="00A844EE" w14:paraId="2F82E901" w14:textId="77777777" w:rsidTr="0041689C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48543BA7" w14:textId="77777777" w:rsidR="007D7E10" w:rsidRPr="00A844EE" w:rsidRDefault="007D7E10" w:rsidP="004168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2814B16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52A6788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16D28C66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2660DD2E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6D11E30F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62409CE0" w14:textId="77777777" w:rsidR="007D7E10" w:rsidRPr="00A844EE" w:rsidRDefault="007D7E10" w:rsidP="00111369">
            <w:pPr>
              <w:tabs>
                <w:tab w:val="left" w:pos="447"/>
              </w:tabs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63CF22E7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C7AD67B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7D7E10" w:rsidRPr="00A844EE" w14:paraId="35D39C54" w14:textId="77777777" w:rsidTr="0041689C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4C31874E" w14:textId="77777777" w:rsidR="007D7E10" w:rsidRPr="00A844EE" w:rsidRDefault="007D7E10" w:rsidP="004168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2320A12A" w14:textId="77777777" w:rsidR="007D7E10" w:rsidRPr="00A844EE" w:rsidRDefault="007D7E10" w:rsidP="0041689C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7D7E10" w:rsidRPr="00A844EE" w14:paraId="7623D6AD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122114B7" w14:textId="77777777" w:rsidR="007D7E10" w:rsidRPr="00A844EE" w:rsidRDefault="007D7E10" w:rsidP="004168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A246DED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0299CE7B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192ECB2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C8F425B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EF177CB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08DA5AE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519AC4D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64F3C044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7D7E10" w:rsidRPr="00A844EE" w14:paraId="78E2AFD6" w14:textId="77777777" w:rsidTr="0041689C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57EFB337" w14:textId="77777777" w:rsidR="007D7E10" w:rsidRPr="00A844EE" w:rsidRDefault="007D7E10" w:rsidP="0041689C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21BB354D" w14:textId="77777777" w:rsidR="007D7E10" w:rsidRPr="00A844EE" w:rsidRDefault="007D7E10" w:rsidP="0041689C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F8892A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B2E0F5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6CE288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3B58D8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CC1D5A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8ED918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2B2790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899A1D8" w14:textId="77777777" w:rsidR="007D7E10" w:rsidRPr="00A844EE" w:rsidRDefault="007D7E10" w:rsidP="0041689C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D35EE7" w:rsidRPr="00A844EE" w14:paraId="31A679CB" w14:textId="77777777" w:rsidTr="0041689C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2B8092D0" w14:textId="77777777" w:rsidR="00D35EE7" w:rsidRPr="00A844EE" w:rsidRDefault="00D35EE7" w:rsidP="00D35EE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shd w:val="clear" w:color="auto" w:fill="auto"/>
          </w:tcPr>
          <w:p w14:paraId="7E8D08F4" w14:textId="1F3B697A" w:rsidR="00D35EE7" w:rsidRPr="00BA040A" w:rsidRDefault="00D35EE7" w:rsidP="00BA040A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039D7F37" w14:textId="5C2E8328" w:rsidR="00D35EE7" w:rsidRPr="00BA040A" w:rsidRDefault="00D35EE7" w:rsidP="00AF5D3C">
            <w:pPr>
              <w:pBdr>
                <w:bottom w:val="single" w:sz="4" w:space="1" w:color="auto"/>
              </w:pBd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4C261D26" w14:textId="36AFE4D6" w:rsidR="00D35EE7" w:rsidRPr="00D35EE7" w:rsidRDefault="00D35EE7" w:rsidP="00D35EE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13,146 </w:t>
            </w:r>
          </w:p>
        </w:tc>
        <w:tc>
          <w:tcPr>
            <w:tcW w:w="900" w:type="dxa"/>
            <w:shd w:val="clear" w:color="auto" w:fill="auto"/>
          </w:tcPr>
          <w:p w14:paraId="6D390F2C" w14:textId="45DD9AC5" w:rsidR="00D35EE7" w:rsidRPr="00D35EE7" w:rsidRDefault="00D35EE7" w:rsidP="00D35EE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13,146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07F90E" w14:textId="7CA86EE6" w:rsidR="00D35EE7" w:rsidRPr="00691223" w:rsidRDefault="00D35EE7" w:rsidP="00D35EE7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EA617B" w14:textId="03BBC9A9" w:rsidR="00D35EE7" w:rsidRPr="00BA040A" w:rsidRDefault="00D35EE7" w:rsidP="00BA040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AA8BE4" w14:textId="1ADA56D9" w:rsidR="00D35EE7" w:rsidRPr="00691223" w:rsidRDefault="00D35EE7" w:rsidP="00D35EE7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</w:t>
            </w:r>
            <w:r w:rsidRPr="00691223">
              <w:rPr>
                <w:rFonts w:asciiTheme="majorBidi" w:eastAsia="Times New Roman" w:hAnsiTheme="majorBidi" w:cs="Angsana New"/>
                <w:szCs w:val="22"/>
              </w:rPr>
              <w:t>292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CC58C5C" w14:textId="217F6959" w:rsidR="00D35EE7" w:rsidRPr="00691223" w:rsidRDefault="00D35EE7" w:rsidP="00D35EE7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12,292</w:t>
            </w:r>
          </w:p>
        </w:tc>
      </w:tr>
      <w:tr w:rsidR="00D35EE7" w:rsidRPr="00A844EE" w14:paraId="2342DB17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5A9B2874" w14:textId="77777777" w:rsidR="00D35EE7" w:rsidRPr="00A844EE" w:rsidRDefault="00D35EE7" w:rsidP="00D35EE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D6BBD77" w14:textId="454A266A" w:rsidR="00D35EE7" w:rsidRPr="00397372" w:rsidRDefault="00D35EE7" w:rsidP="00BA040A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7950311B" w14:textId="7F6A7416" w:rsidR="00D35EE7" w:rsidRPr="00397372" w:rsidRDefault="00D35EE7" w:rsidP="00AF5D3C">
            <w:pPr>
              <w:pBdr>
                <w:bottom w:val="single" w:sz="4" w:space="1" w:color="auto"/>
              </w:pBd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1478BF77" w14:textId="14EAA9C8" w:rsidR="00D35EE7" w:rsidRPr="00397372" w:rsidRDefault="00D35EE7" w:rsidP="00D35EE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13,146 </w:t>
            </w:r>
          </w:p>
        </w:tc>
        <w:tc>
          <w:tcPr>
            <w:tcW w:w="900" w:type="dxa"/>
            <w:shd w:val="clear" w:color="auto" w:fill="auto"/>
          </w:tcPr>
          <w:p w14:paraId="7755E602" w14:textId="61874E68" w:rsidR="00D35EE7" w:rsidRPr="00397372" w:rsidRDefault="00D35EE7" w:rsidP="00D35EE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13,146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65DA41" w14:textId="08290E7C" w:rsidR="00D35EE7" w:rsidRPr="00397372" w:rsidRDefault="00D35EE7" w:rsidP="00D35EE7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72CF73" w14:textId="27676849" w:rsidR="00D35EE7" w:rsidRPr="00397372" w:rsidRDefault="00D35EE7" w:rsidP="00BA040A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397372"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8D2E78" w14:textId="1AFDB9A8" w:rsidR="00D35EE7" w:rsidRPr="00397372" w:rsidRDefault="00D35EE7" w:rsidP="00D35EE7">
            <w:pPr>
              <w:pBdr>
                <w:bottom w:val="sing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</w:t>
            </w:r>
            <w:r w:rsidRPr="00397372">
              <w:rPr>
                <w:rFonts w:asciiTheme="majorBidi" w:eastAsia="Times New Roman" w:hAnsiTheme="majorBidi" w:cs="Angsana New"/>
                <w:b/>
                <w:bCs/>
                <w:szCs w:val="22"/>
              </w:rPr>
              <w:t>292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D3C7434" w14:textId="24B6A251" w:rsidR="00D35EE7" w:rsidRPr="00397372" w:rsidRDefault="00D35EE7" w:rsidP="00D35EE7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</w:t>
            </w:r>
            <w:r w:rsidRPr="00397372">
              <w:rPr>
                <w:rFonts w:asciiTheme="majorBidi" w:eastAsia="Times New Roman" w:hAnsiTheme="majorBidi" w:cs="Angsana New"/>
                <w:b/>
                <w:bCs/>
                <w:szCs w:val="22"/>
              </w:rPr>
              <w:t>292</w:t>
            </w:r>
          </w:p>
        </w:tc>
      </w:tr>
      <w:tr w:rsidR="00D35EE7" w:rsidRPr="00A844EE" w14:paraId="0603C470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56DBBFEB" w14:textId="77777777" w:rsidR="00D35EE7" w:rsidRPr="00A844EE" w:rsidRDefault="00D35EE7" w:rsidP="00D35EE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shd w:val="clear" w:color="auto" w:fill="auto"/>
          </w:tcPr>
          <w:p w14:paraId="475E8DE9" w14:textId="77777777" w:rsidR="00D35EE7" w:rsidRPr="00BA040A" w:rsidRDefault="00D35EE7" w:rsidP="00D35EE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17700EF" w14:textId="77777777" w:rsidR="00D35EE7" w:rsidRPr="00D35EE7" w:rsidRDefault="00D35EE7" w:rsidP="00AF5D3C">
            <w:pP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1D6B89C6" w14:textId="77777777" w:rsidR="00D35EE7" w:rsidRPr="00D35EE7" w:rsidRDefault="00D35EE7" w:rsidP="00D35EE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1912634" w14:textId="77777777" w:rsidR="00D35EE7" w:rsidRPr="00D35EE7" w:rsidRDefault="00D35EE7" w:rsidP="00D35EE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8737859" w14:textId="77777777" w:rsidR="00D35EE7" w:rsidRPr="00691223" w:rsidRDefault="00D35EE7" w:rsidP="00D35EE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0DCD7E9" w14:textId="77777777" w:rsidR="00D35EE7" w:rsidRPr="001F333B" w:rsidRDefault="00D35EE7" w:rsidP="00D35EE7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353B693" w14:textId="77777777" w:rsidR="00D35EE7" w:rsidRPr="00A844EE" w:rsidRDefault="00D35EE7" w:rsidP="00D35EE7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2D8FF055" w14:textId="77777777" w:rsidR="00D35EE7" w:rsidRPr="00A844EE" w:rsidRDefault="00D35EE7" w:rsidP="00D35EE7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D35EE7" w:rsidRPr="00A844EE" w14:paraId="28FA3015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5993A675" w14:textId="77777777" w:rsidR="00D35EE7" w:rsidRPr="00A844EE" w:rsidRDefault="00D35EE7" w:rsidP="00D35EE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shd w:val="clear" w:color="auto" w:fill="auto"/>
          </w:tcPr>
          <w:p w14:paraId="1065CDAE" w14:textId="48B09A15" w:rsidR="00D35EE7" w:rsidRPr="00BA040A" w:rsidRDefault="00D35EE7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2C904F0C" w14:textId="31F4790A" w:rsidR="00D35EE7" w:rsidRPr="00D35EE7" w:rsidRDefault="00D35EE7" w:rsidP="00AF5D3C">
            <w:pPr>
              <w:tabs>
                <w:tab w:val="decimal" w:pos="6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37355A19" w14:textId="09800E70" w:rsidR="00D35EE7" w:rsidRPr="00BA040A" w:rsidRDefault="00D35EE7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14CE49A6" w14:textId="01CF0597" w:rsidR="00D35EE7" w:rsidRPr="00D35EE7" w:rsidRDefault="00D35EE7" w:rsidP="00D35EE7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</w:t>
            </w:r>
            <w:r w:rsidR="00BA040A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D35EE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EC339B" w14:textId="2E7ECB79" w:rsidR="00D35EE7" w:rsidRPr="00691223" w:rsidRDefault="00D35EE7" w:rsidP="00D35EE7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8849408" w14:textId="1F5D69D4" w:rsidR="00D35EE7" w:rsidRPr="00691223" w:rsidRDefault="00D35EE7" w:rsidP="00D35EE7">
            <w:pP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84126">
              <w:t xml:space="preserve"> </w:t>
            </w: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99</w:t>
            </w:r>
            <w:r w:rsidRPr="00984126"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2FBEC4" w14:textId="059FB229" w:rsidR="00D35EE7" w:rsidRPr="00BA040A" w:rsidRDefault="00D35EE7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A040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1FB62019" w14:textId="5B04315D" w:rsidR="00D35EE7" w:rsidRPr="00691223" w:rsidRDefault="00D35EE7" w:rsidP="00D35EE7">
            <w:pP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0617F">
              <w:t xml:space="preserve"> </w:t>
            </w: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99</w:t>
            </w:r>
            <w:r w:rsidRPr="00E0617F">
              <w:t xml:space="preserve"> </w:t>
            </w:r>
          </w:p>
        </w:tc>
      </w:tr>
      <w:tr w:rsidR="00D35EE7" w:rsidRPr="00A844EE" w14:paraId="1F099443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2113622C" w14:textId="77777777" w:rsidR="00D35EE7" w:rsidRPr="00A844EE" w:rsidRDefault="00D35EE7" w:rsidP="00D35EE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shd w:val="clear" w:color="auto" w:fill="auto"/>
          </w:tcPr>
          <w:p w14:paraId="7FA9E738" w14:textId="3A13EED9" w:rsidR="00D35EE7" w:rsidRPr="00BA040A" w:rsidRDefault="00D35EE7" w:rsidP="00BA040A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34183E80" w14:textId="0AD430A7" w:rsidR="00D35EE7" w:rsidRPr="00D35EE7" w:rsidRDefault="00D35EE7" w:rsidP="00D35EE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21 </w:t>
            </w:r>
          </w:p>
        </w:tc>
        <w:tc>
          <w:tcPr>
            <w:tcW w:w="900" w:type="dxa"/>
            <w:shd w:val="clear" w:color="auto" w:fill="auto"/>
          </w:tcPr>
          <w:p w14:paraId="21228CFE" w14:textId="10B69BAF" w:rsidR="00D35EE7" w:rsidRPr="00BA040A" w:rsidRDefault="00D35EE7" w:rsidP="00BA040A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4587B39B" w14:textId="59C4B3E7" w:rsidR="00D35EE7" w:rsidRPr="00D35EE7" w:rsidRDefault="00D35EE7" w:rsidP="00D35EE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21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021828" w14:textId="0EB6C110" w:rsidR="00D35EE7" w:rsidRPr="00691223" w:rsidRDefault="00D35EE7" w:rsidP="00D35EE7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56557A7" w14:textId="2721DC99" w:rsidR="00D35EE7" w:rsidRPr="00691223" w:rsidRDefault="00D35EE7" w:rsidP="00D35EE7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984126">
              <w:t xml:space="preserve"> </w:t>
            </w: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689</w:t>
            </w:r>
            <w:r w:rsidRPr="00984126"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E06016" w14:textId="22073AA9" w:rsidR="00D35EE7" w:rsidRPr="00BA040A" w:rsidRDefault="00D35EE7" w:rsidP="00BA040A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A040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29D3023D" w14:textId="739FAF4E" w:rsidR="00D35EE7" w:rsidRPr="00691223" w:rsidRDefault="00D35EE7" w:rsidP="00D35EE7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0617F">
              <w:t xml:space="preserve"> </w:t>
            </w: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689</w:t>
            </w:r>
            <w:r w:rsidRPr="00E0617F">
              <w:t xml:space="preserve"> </w:t>
            </w:r>
          </w:p>
        </w:tc>
      </w:tr>
      <w:tr w:rsidR="00D35EE7" w:rsidRPr="00A844EE" w14:paraId="069AEAE9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4D89875C" w14:textId="77777777" w:rsidR="00D35EE7" w:rsidRPr="00A844EE" w:rsidRDefault="00D35EE7" w:rsidP="00D35EE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01AB707" w14:textId="29BEBECB" w:rsidR="00D35EE7" w:rsidRPr="00BA040A" w:rsidRDefault="00D35EE7" w:rsidP="00BA040A">
            <w:pPr>
              <w:pBdr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A040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0BEC62E2" w14:textId="095B3D1B" w:rsidR="00D35EE7" w:rsidRPr="000C3036" w:rsidRDefault="00D35EE7" w:rsidP="00D35EE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C3036">
              <w:rPr>
                <w:rFonts w:asciiTheme="majorBidi" w:hAnsiTheme="majorBidi" w:cstheme="majorBidi"/>
                <w:b/>
                <w:bCs/>
                <w:szCs w:val="22"/>
              </w:rPr>
              <w:t xml:space="preserve"> 21 </w:t>
            </w:r>
          </w:p>
        </w:tc>
        <w:tc>
          <w:tcPr>
            <w:tcW w:w="900" w:type="dxa"/>
            <w:shd w:val="clear" w:color="auto" w:fill="auto"/>
          </w:tcPr>
          <w:p w14:paraId="069A3BB1" w14:textId="487F3681" w:rsidR="00D35EE7" w:rsidRPr="00BA040A" w:rsidRDefault="00D35EE7" w:rsidP="00BA040A">
            <w:pPr>
              <w:pBdr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A040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65F0A2A1" w14:textId="6A368A85" w:rsidR="00D35EE7" w:rsidRPr="000C3036" w:rsidRDefault="00D35EE7" w:rsidP="00D35EE7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C3036">
              <w:rPr>
                <w:rFonts w:asciiTheme="majorBidi" w:hAnsiTheme="majorBidi" w:cstheme="majorBidi"/>
                <w:b/>
                <w:bCs/>
                <w:szCs w:val="22"/>
              </w:rPr>
              <w:t xml:space="preserve"> 21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9BF691" w14:textId="5A797AB4" w:rsidR="00D35EE7" w:rsidRPr="000C3036" w:rsidRDefault="00D35EE7" w:rsidP="00D35EE7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C303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94F1117" w14:textId="23011B33" w:rsidR="00D35EE7" w:rsidRPr="000C3036" w:rsidRDefault="00D35EE7" w:rsidP="00D35EE7">
            <w:pPr>
              <w:pBdr>
                <w:bottom w:val="sing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C3036">
              <w:rPr>
                <w:b/>
                <w:bCs/>
              </w:rPr>
              <w:t xml:space="preserve"> </w:t>
            </w:r>
            <w:r w:rsidRPr="000C303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0C3036">
              <w:rPr>
                <w:b/>
                <w:b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4F4EDC" w14:textId="6A1CF9B7" w:rsidR="00D35EE7" w:rsidRPr="00BA040A" w:rsidRDefault="00D35EE7" w:rsidP="00BA040A">
            <w:pPr>
              <w:pBdr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A040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32912DE8" w14:textId="6F260549" w:rsidR="00D35EE7" w:rsidRPr="000C3036" w:rsidRDefault="00D35EE7" w:rsidP="00D35EE7">
            <w:pPr>
              <w:pBdr>
                <w:bottom w:val="sing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C3036">
              <w:rPr>
                <w:b/>
                <w:bCs/>
              </w:rPr>
              <w:t xml:space="preserve"> </w:t>
            </w:r>
            <w:r w:rsidRPr="000C303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0C3036">
              <w:rPr>
                <w:b/>
                <w:bCs/>
              </w:rPr>
              <w:t xml:space="preserve"> </w:t>
            </w:r>
          </w:p>
        </w:tc>
      </w:tr>
      <w:tr w:rsidR="00D35EE7" w:rsidRPr="00A844EE" w14:paraId="224F0C58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0032A705" w14:textId="77777777" w:rsidR="00D35EE7" w:rsidRPr="00A844EE" w:rsidRDefault="00D35EE7" w:rsidP="00D35EE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23E0B09" w14:textId="15AA41EC" w:rsidR="00D35EE7" w:rsidRPr="00397372" w:rsidRDefault="00D35EE7" w:rsidP="00BA040A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113A3629" w14:textId="0C43DE66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21 </w:t>
            </w:r>
          </w:p>
        </w:tc>
        <w:tc>
          <w:tcPr>
            <w:tcW w:w="900" w:type="dxa"/>
          </w:tcPr>
          <w:p w14:paraId="013C7540" w14:textId="535AD9F7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13,146 </w:t>
            </w:r>
          </w:p>
        </w:tc>
        <w:tc>
          <w:tcPr>
            <w:tcW w:w="900" w:type="dxa"/>
          </w:tcPr>
          <w:p w14:paraId="076ACE21" w14:textId="496CF5D8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13,167 </w:t>
            </w:r>
          </w:p>
        </w:tc>
        <w:tc>
          <w:tcPr>
            <w:tcW w:w="900" w:type="dxa"/>
            <w:vAlign w:val="bottom"/>
          </w:tcPr>
          <w:p w14:paraId="27726C1B" w14:textId="10453C22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6BAA1BEA" w14:textId="3C031679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67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b/>
                <w:bCs/>
              </w:rPr>
              <w:t xml:space="preserve"> </w:t>
            </w: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397372">
              <w:rPr>
                <w:b/>
                <w:b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7FDC8DE" w14:textId="5E223B3D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68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12,292</w:t>
            </w:r>
          </w:p>
        </w:tc>
        <w:tc>
          <w:tcPr>
            <w:tcW w:w="868" w:type="dxa"/>
            <w:shd w:val="clear" w:color="auto" w:fill="auto"/>
          </w:tcPr>
          <w:p w14:paraId="5E0FE19C" w14:textId="695888BB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61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97372">
              <w:rPr>
                <w:b/>
                <w:bCs/>
              </w:rPr>
              <w:t xml:space="preserve"> </w:t>
            </w: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13,080</w:t>
            </w:r>
            <w:r w:rsidRPr="00397372">
              <w:rPr>
                <w:b/>
                <w:bCs/>
              </w:rPr>
              <w:t xml:space="preserve"> </w:t>
            </w:r>
          </w:p>
        </w:tc>
      </w:tr>
      <w:tr w:rsidR="00D35EE7" w:rsidRPr="00A844EE" w14:paraId="58E9132E" w14:textId="77777777" w:rsidTr="0041689C">
        <w:trPr>
          <w:trHeight w:val="353"/>
        </w:trPr>
        <w:tc>
          <w:tcPr>
            <w:tcW w:w="2560" w:type="dxa"/>
            <w:shd w:val="clear" w:color="auto" w:fill="auto"/>
          </w:tcPr>
          <w:p w14:paraId="4D994A4F" w14:textId="77777777" w:rsidR="00D35EE7" w:rsidRPr="00A844EE" w:rsidRDefault="00D35EE7" w:rsidP="00D35EE7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</w:tcPr>
          <w:p w14:paraId="0CC49756" w14:textId="77777777" w:rsidR="00D35EE7" w:rsidRPr="00BA040A" w:rsidRDefault="00D35EE7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CEE8186" w14:textId="77777777" w:rsidR="00D35EE7" w:rsidRP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4EBF63B" w14:textId="77777777" w:rsidR="00D35EE7" w:rsidRP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3B51F559" w14:textId="77777777" w:rsidR="00D35EE7" w:rsidRP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23E2ED9" w14:textId="77777777" w:rsid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36981AAB" w14:textId="77777777" w:rsidR="00D35EE7" w:rsidRPr="009D593B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443D1D0" w14:textId="77777777" w:rsid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38D4DB2D" w14:textId="77777777" w:rsidR="00D35EE7" w:rsidRPr="009D593B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D35EE7" w:rsidRPr="00A844EE" w14:paraId="5BF970D3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0091B0A5" w14:textId="77777777" w:rsidR="00D35EE7" w:rsidRPr="00A844EE" w:rsidRDefault="00D35EE7" w:rsidP="00D35EE7">
            <w:pPr>
              <w:tabs>
                <w:tab w:val="left" w:pos="160"/>
              </w:tabs>
              <w:suppressAutoHyphens/>
              <w:spacing w:after="0" w:line="240" w:lineRule="exact"/>
              <w:ind w:left="269" w:right="-90" w:hanging="180"/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03250C0" w14:textId="77777777" w:rsidR="00D35EE7" w:rsidRPr="00BA040A" w:rsidRDefault="00D35EE7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550D966" w14:textId="77777777" w:rsidR="00D35EE7" w:rsidRP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</w:tcPr>
          <w:p w14:paraId="19B108FB" w14:textId="77777777" w:rsidR="00D35EE7" w:rsidRP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7B24061" w14:textId="77777777" w:rsidR="00D35EE7" w:rsidRP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5C8FBF" w14:textId="77777777" w:rsidR="00D35EE7" w:rsidRPr="00A844EE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03694E" w14:textId="77777777" w:rsidR="00D35EE7" w:rsidRPr="00A844EE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BA3CA" w14:textId="77777777" w:rsidR="00D35EE7" w:rsidRPr="00A844EE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9F736AD" w14:textId="77777777" w:rsidR="00D35EE7" w:rsidRPr="00A844EE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D35EE7" w:rsidRPr="00A844EE" w14:paraId="377EFA05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0B6A30A9" w14:textId="77777777" w:rsidR="00D35EE7" w:rsidRPr="00A844EE" w:rsidRDefault="00D35EE7" w:rsidP="00D35EE7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03D98D5A" w14:textId="77777777" w:rsidR="00D35EE7" w:rsidRPr="00BA040A" w:rsidRDefault="00D35EE7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C1073E3" w14:textId="77777777" w:rsidR="00D35EE7" w:rsidRP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2E3A9C2A" w14:textId="77777777" w:rsidR="00D35EE7" w:rsidRPr="00D35EE7" w:rsidRDefault="00D35EE7" w:rsidP="00D35EE7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985C2CA" w14:textId="77777777" w:rsidR="00D35EE7" w:rsidRPr="00D35EE7" w:rsidRDefault="00D35EE7" w:rsidP="00D35EE7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B8E7675" w14:textId="77777777" w:rsidR="00D35EE7" w:rsidRPr="00A844EE" w:rsidRDefault="00D35EE7" w:rsidP="00D35EE7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3632D62" w14:textId="77777777" w:rsidR="00D35EE7" w:rsidRPr="00A844EE" w:rsidRDefault="00D35EE7" w:rsidP="00D35EE7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ED1025C" w14:textId="77777777" w:rsidR="00D35EE7" w:rsidRPr="00A844EE" w:rsidRDefault="00D35EE7" w:rsidP="00D35EE7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35463A1" w14:textId="77777777" w:rsidR="00D35EE7" w:rsidRPr="00A844EE" w:rsidRDefault="00D35EE7" w:rsidP="00D35EE7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D35EE7" w:rsidRPr="00A844EE" w14:paraId="005199EA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1D4A6630" w14:textId="0B152517" w:rsidR="00D35EE7" w:rsidRPr="00A844EE" w:rsidRDefault="00D35EE7" w:rsidP="00D35EE7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557CC3">
              <w:rPr>
                <w:rFonts w:asciiTheme="majorBidi" w:eastAsia="Times New Roman" w:hAnsiTheme="majorBidi" w:cs="Angsana New"/>
                <w:color w:val="000000"/>
                <w:szCs w:val="22"/>
                <w:cs/>
                <w:lang w:eastAsia="zh-CN"/>
              </w:rPr>
              <w:t>อัตราแลกเปลี่ยน</w:t>
            </w:r>
          </w:p>
        </w:tc>
        <w:tc>
          <w:tcPr>
            <w:tcW w:w="900" w:type="dxa"/>
          </w:tcPr>
          <w:p w14:paraId="4A3F0725" w14:textId="3FAFBBD9" w:rsidR="00D35EE7" w:rsidRPr="00BA040A" w:rsidRDefault="00D35EE7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6F01E9C2" w14:textId="22B79B44" w:rsidR="00D35EE7" w:rsidRPr="00D35EE7" w:rsidRDefault="00D35EE7" w:rsidP="00D35EE7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333 </w:t>
            </w:r>
          </w:p>
        </w:tc>
        <w:tc>
          <w:tcPr>
            <w:tcW w:w="900" w:type="dxa"/>
          </w:tcPr>
          <w:p w14:paraId="3771B715" w14:textId="5F68B02C" w:rsidR="00D35EE7" w:rsidRPr="00BA040A" w:rsidRDefault="00D35EE7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08960FF" w14:textId="74203E07" w:rsidR="00D35EE7" w:rsidRPr="00D35EE7" w:rsidRDefault="00D35EE7" w:rsidP="00D35EE7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333 </w:t>
            </w:r>
          </w:p>
        </w:tc>
        <w:tc>
          <w:tcPr>
            <w:tcW w:w="900" w:type="dxa"/>
            <w:vAlign w:val="bottom"/>
          </w:tcPr>
          <w:p w14:paraId="515ACB3C" w14:textId="17330FA5" w:rsidR="00D35EE7" w:rsidRPr="00A844EE" w:rsidRDefault="00D35EE7" w:rsidP="00D35EE7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333AA45" w14:textId="1C079924" w:rsidR="00D35EE7" w:rsidRPr="00BA040A" w:rsidRDefault="00D35EE7" w:rsidP="00BA040A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1017DB02" w14:textId="5A5A4040" w:rsidR="00D35EE7" w:rsidRPr="00BA040A" w:rsidRDefault="00D35EE7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A040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E398934" w14:textId="1C9788CF" w:rsidR="00D35EE7" w:rsidRPr="00A844EE" w:rsidRDefault="00D35EE7" w:rsidP="00BA040A">
            <w:pPr>
              <w:tabs>
                <w:tab w:val="decimal" w:pos="4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D35EE7" w:rsidRPr="00A844EE" w14:paraId="24F4379C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4AF6239F" w14:textId="152E3E24" w:rsidR="00D35EE7" w:rsidRPr="00A844EE" w:rsidRDefault="00D35EE7" w:rsidP="00D35EE7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5FC16007" w14:textId="53C647C0" w:rsidR="00D35EE7" w:rsidRPr="00BA040A" w:rsidRDefault="00D35EE7" w:rsidP="00BA040A">
            <w:pP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188DE182" w14:textId="78CC399F" w:rsidR="00D35EE7" w:rsidRPr="00D35EE7" w:rsidRDefault="00D35EE7" w:rsidP="00D35EE7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799 </w:t>
            </w:r>
          </w:p>
        </w:tc>
        <w:tc>
          <w:tcPr>
            <w:tcW w:w="900" w:type="dxa"/>
          </w:tcPr>
          <w:p w14:paraId="16110076" w14:textId="4E3B60D9" w:rsidR="00D35EE7" w:rsidRPr="00BA040A" w:rsidRDefault="00D35EE7" w:rsidP="00BA040A">
            <w:pP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254B663E" w14:textId="13F8753A" w:rsidR="00D35EE7" w:rsidRPr="00D35EE7" w:rsidRDefault="00D35EE7" w:rsidP="00D35EE7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D35EE7">
              <w:rPr>
                <w:rFonts w:asciiTheme="majorBidi" w:hAnsiTheme="majorBidi" w:cstheme="majorBidi"/>
                <w:szCs w:val="22"/>
              </w:rPr>
              <w:t xml:space="preserve"> 799 </w:t>
            </w:r>
          </w:p>
        </w:tc>
        <w:tc>
          <w:tcPr>
            <w:tcW w:w="900" w:type="dxa"/>
            <w:vAlign w:val="bottom"/>
          </w:tcPr>
          <w:p w14:paraId="589E14EA" w14:textId="2A12B915" w:rsidR="00D35EE7" w:rsidRPr="00691223" w:rsidRDefault="00D35EE7" w:rsidP="00D35EE7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3953E48" w14:textId="2B53117A" w:rsidR="00D35EE7" w:rsidRPr="00BA040A" w:rsidRDefault="00D35EE7" w:rsidP="00BA040A">
            <w:pP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F8331DD" w14:textId="2CD24DAA" w:rsidR="00D35EE7" w:rsidRPr="00BA040A" w:rsidRDefault="00D35EE7" w:rsidP="00BA040A">
            <w:pP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A040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771CBFBA" w14:textId="1AFA2C28" w:rsidR="00D35EE7" w:rsidRPr="00691223" w:rsidRDefault="00D35EE7" w:rsidP="00D35EE7">
            <w:pPr>
              <w:tabs>
                <w:tab w:val="decimal" w:pos="43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D35EE7" w:rsidRPr="00A844EE" w14:paraId="464068DE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558A4999" w14:textId="77777777" w:rsidR="00D35EE7" w:rsidRPr="00A844EE" w:rsidRDefault="00D35EE7" w:rsidP="00D35EE7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35365723" w14:textId="78BB7B5F" w:rsidR="00D35EE7" w:rsidRPr="00BA040A" w:rsidRDefault="00D35EE7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A040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00B9B8CE" w14:textId="4DCB7243" w:rsidR="00D35EE7" w:rsidRPr="000C3036" w:rsidRDefault="00D35EE7" w:rsidP="00D35E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C3036">
              <w:rPr>
                <w:rFonts w:asciiTheme="majorBidi" w:hAnsiTheme="majorBidi" w:cstheme="majorBidi"/>
                <w:b/>
                <w:bCs/>
                <w:szCs w:val="22"/>
              </w:rPr>
              <w:t xml:space="preserve"> 1,132 </w:t>
            </w:r>
          </w:p>
        </w:tc>
        <w:tc>
          <w:tcPr>
            <w:tcW w:w="900" w:type="dxa"/>
          </w:tcPr>
          <w:p w14:paraId="6FF35734" w14:textId="56FF4F01" w:rsidR="00D35EE7" w:rsidRPr="00BA040A" w:rsidRDefault="00D35EE7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A040A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656551B6" w14:textId="3DB5EE17" w:rsidR="00D35EE7" w:rsidRPr="000C3036" w:rsidRDefault="00D35EE7" w:rsidP="00D35E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C3036">
              <w:rPr>
                <w:rFonts w:asciiTheme="majorBidi" w:hAnsiTheme="majorBidi" w:cstheme="majorBidi"/>
                <w:b/>
                <w:bCs/>
                <w:szCs w:val="22"/>
              </w:rPr>
              <w:t xml:space="preserve"> 1,132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FCA72E" w14:textId="4510181C" w:rsidR="00D35EE7" w:rsidRPr="000C3036" w:rsidRDefault="00D35EE7" w:rsidP="00D35E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C303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A67769" w14:textId="7BDFF311" w:rsidR="00D35EE7" w:rsidRPr="00BA040A" w:rsidRDefault="00D35EE7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BA040A">
              <w:rPr>
                <w:rFonts w:ascii="Angsana New" w:eastAsia="Times New Roman" w:hAnsi="Angsana New" w:cs="Angsana New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3FDFF9" w14:textId="264730A8" w:rsidR="00D35EE7" w:rsidRPr="00BA040A" w:rsidRDefault="00D35EE7" w:rsidP="00BA040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BA040A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37800B5B" w14:textId="07EC898F" w:rsidR="00D35EE7" w:rsidRPr="000C3036" w:rsidRDefault="00D35EE7" w:rsidP="00D35E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C303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  <w:tr w:rsidR="00D35EE7" w:rsidRPr="00A844EE" w14:paraId="54DBF265" w14:textId="77777777" w:rsidTr="0041689C">
        <w:trPr>
          <w:trHeight w:val="20"/>
        </w:trPr>
        <w:tc>
          <w:tcPr>
            <w:tcW w:w="2560" w:type="dxa"/>
            <w:shd w:val="clear" w:color="auto" w:fill="auto"/>
          </w:tcPr>
          <w:p w14:paraId="3003D914" w14:textId="77777777" w:rsidR="00D35EE7" w:rsidRPr="00A844EE" w:rsidRDefault="00D35EE7" w:rsidP="00D35EE7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1EAB923C" w14:textId="4B78D78F" w:rsidR="00D35EE7" w:rsidRPr="00397372" w:rsidRDefault="00D35EE7" w:rsidP="00BA040A">
            <w:pPr>
              <w:pBdr>
                <w:bottom w:val="double" w:sz="4" w:space="1" w:color="auto"/>
              </w:pBdr>
              <w:tabs>
                <w:tab w:val="decimal" w:pos="597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3715C397" w14:textId="10EB4497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1,132 </w:t>
            </w:r>
          </w:p>
        </w:tc>
        <w:tc>
          <w:tcPr>
            <w:tcW w:w="900" w:type="dxa"/>
          </w:tcPr>
          <w:p w14:paraId="58FD4FBF" w14:textId="1B86C1F7" w:rsidR="00D35EE7" w:rsidRPr="00397372" w:rsidRDefault="00D35EE7" w:rsidP="00BA040A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-   </w:t>
            </w:r>
          </w:p>
        </w:tc>
        <w:tc>
          <w:tcPr>
            <w:tcW w:w="900" w:type="dxa"/>
          </w:tcPr>
          <w:p w14:paraId="08E92EB4" w14:textId="077BAECB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397372">
              <w:rPr>
                <w:rFonts w:asciiTheme="majorBidi" w:hAnsiTheme="majorBidi" w:cstheme="majorBidi"/>
                <w:b/>
                <w:bCs/>
                <w:szCs w:val="22"/>
              </w:rPr>
              <w:t xml:space="preserve"> 1,132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B15A79" w14:textId="1A3CBEA4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E8BECE" w14:textId="3531B737" w:rsidR="00D35EE7" w:rsidRPr="00397372" w:rsidRDefault="00D35EE7" w:rsidP="00BA040A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397372"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ECBF93" w14:textId="11E8108C" w:rsidR="00D35EE7" w:rsidRPr="00397372" w:rsidRDefault="00D35EE7" w:rsidP="00BA040A">
            <w:pPr>
              <w:pBdr>
                <w:bottom w:val="double" w:sz="4" w:space="1" w:color="auto"/>
              </w:pBdr>
              <w:tabs>
                <w:tab w:val="decimal" w:pos="51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267E42F8" w14:textId="479EECE4" w:rsidR="00D35EE7" w:rsidRPr="00397372" w:rsidRDefault="00D35EE7" w:rsidP="00D35EE7">
            <w:pPr>
              <w:pBdr>
                <w:bottom w:val="double" w:sz="4" w:space="1" w:color="auto"/>
              </w:pBdr>
              <w:tabs>
                <w:tab w:val="decimal" w:pos="42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73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</w:tbl>
    <w:p w14:paraId="55A55949" w14:textId="77777777" w:rsidR="007D7E10" w:rsidRDefault="007D7E10" w:rsidP="00111369">
      <w:pPr>
        <w:spacing w:after="0"/>
        <w:rPr>
          <w:rFonts w:asciiTheme="majorBidi" w:hAnsiTheme="majorBidi" w:cstheme="majorBidi"/>
          <w:b/>
          <w:bCs/>
          <w:i/>
          <w:iCs/>
          <w:sz w:val="16"/>
          <w:szCs w:val="16"/>
          <w:lang w:val="en-GB" w:eastAsia="en-GB"/>
        </w:rPr>
      </w:pPr>
    </w:p>
    <w:p w14:paraId="13A1FD49" w14:textId="73D1726F" w:rsidR="00115C5C" w:rsidRDefault="00CD2862" w:rsidP="00AE2101">
      <w:pPr>
        <w:tabs>
          <w:tab w:val="left" w:pos="540"/>
          <w:tab w:val="left" w:pos="630"/>
        </w:tabs>
        <w:spacing w:after="0"/>
        <w:ind w:left="270"/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</w:pPr>
      <w:r w:rsidRPr="00A844EE"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t>การกระทบยอดของมูลค่ายุติธรรมระดับ 3</w:t>
      </w:r>
    </w:p>
    <w:p w14:paraId="5F95A073" w14:textId="77777777" w:rsidR="00C206EF" w:rsidRPr="00917224" w:rsidRDefault="00C206EF" w:rsidP="004218F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cs/>
          <w:lang w:eastAsia="zh-CN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80"/>
        <w:gridCol w:w="1530"/>
        <w:gridCol w:w="270"/>
        <w:gridCol w:w="1440"/>
      </w:tblGrid>
      <w:tr w:rsidR="00C07D53" w:rsidRPr="00A844EE" w14:paraId="77505CDE" w14:textId="023CABEC" w:rsidTr="00526C38">
        <w:trPr>
          <w:trHeight w:val="276"/>
        </w:trPr>
        <w:tc>
          <w:tcPr>
            <w:tcW w:w="6480" w:type="dxa"/>
            <w:vAlign w:val="bottom"/>
            <w:hideMark/>
          </w:tcPr>
          <w:p w14:paraId="7373B720" w14:textId="1DE998F3" w:rsidR="00C07D53" w:rsidRPr="005A7EA8" w:rsidRDefault="00C07D53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GB" w:eastAsia="en-GB"/>
              </w:rPr>
            </w:pPr>
          </w:p>
        </w:tc>
        <w:tc>
          <w:tcPr>
            <w:tcW w:w="1530" w:type="dxa"/>
          </w:tcPr>
          <w:p w14:paraId="2EFAC486" w14:textId="5A0F4DC8" w:rsidR="00C07D53" w:rsidRPr="005A7EA8" w:rsidRDefault="00C07D53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  <w:r w:rsidRPr="005A7EA8"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A9D5FB1" w14:textId="77777777" w:rsidR="00C07D53" w:rsidRPr="005A7EA8" w:rsidRDefault="00C07D53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</w:p>
        </w:tc>
        <w:tc>
          <w:tcPr>
            <w:tcW w:w="1440" w:type="dxa"/>
          </w:tcPr>
          <w:p w14:paraId="6C9C2245" w14:textId="568B062C" w:rsidR="00C07D53" w:rsidRPr="005A7EA8" w:rsidRDefault="00C07D53" w:rsidP="00526C38">
            <w:pPr>
              <w:pStyle w:val="acctfourfigures"/>
              <w:tabs>
                <w:tab w:val="left" w:pos="720"/>
              </w:tabs>
              <w:spacing w:line="240" w:lineRule="auto"/>
              <w:ind w:left="-107" w:right="-10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  <w:r w:rsidRPr="00C07D53">
              <w:rPr>
                <w:rFonts w:asciiTheme="majorBidi" w:hAnsiTheme="majorBidi" w:cs="Angsana New"/>
                <w:b/>
                <w:bCs/>
                <w:szCs w:val="22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07D53" w:rsidRPr="00A844EE" w14:paraId="361D9271" w14:textId="5D696F1B" w:rsidTr="00526C38">
        <w:trPr>
          <w:trHeight w:val="276"/>
        </w:trPr>
        <w:tc>
          <w:tcPr>
            <w:tcW w:w="6480" w:type="dxa"/>
            <w:vAlign w:val="bottom"/>
          </w:tcPr>
          <w:p w14:paraId="7BD215A4" w14:textId="77777777" w:rsidR="00C07D53" w:rsidRPr="005A7EA8" w:rsidRDefault="00C07D53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GB" w:eastAsia="en-GB"/>
              </w:rPr>
            </w:pPr>
          </w:p>
        </w:tc>
        <w:tc>
          <w:tcPr>
            <w:tcW w:w="3240" w:type="dxa"/>
            <w:gridSpan w:val="3"/>
          </w:tcPr>
          <w:p w14:paraId="30D8507A" w14:textId="614E005F" w:rsidR="00C07D53" w:rsidRPr="005A7EA8" w:rsidRDefault="00C07D53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eastAsia="en-GB"/>
              </w:rPr>
            </w:pPr>
            <w:r w:rsidRPr="005A7EA8">
              <w:rPr>
                <w:rFonts w:asciiTheme="majorBidi" w:hAnsiTheme="majorBidi" w:cstheme="majorBidi"/>
                <w:i/>
                <w:iCs/>
                <w:szCs w:val="22"/>
                <w:lang w:val="en-US" w:eastAsia="en-GB"/>
              </w:rPr>
              <w:t>(</w:t>
            </w:r>
            <w:r w:rsidRPr="005A7EA8">
              <w:rPr>
                <w:rFonts w:asciiTheme="majorBidi" w:hAnsiTheme="majorBidi" w:cstheme="majorBidi"/>
                <w:i/>
                <w:iCs/>
                <w:szCs w:val="22"/>
                <w:cs/>
                <w:lang w:val="en-US" w:eastAsia="en-GB" w:bidi="th-TH"/>
              </w:rPr>
              <w:t>ล้านบาท</w:t>
            </w:r>
            <w:r w:rsidRPr="005A7EA8">
              <w:rPr>
                <w:rFonts w:asciiTheme="majorBidi" w:hAnsiTheme="majorBidi" w:cstheme="majorBidi"/>
                <w:i/>
                <w:iCs/>
                <w:szCs w:val="22"/>
                <w:lang w:val="en-US" w:eastAsia="en-GB" w:bidi="th-TH"/>
              </w:rPr>
              <w:t>)</w:t>
            </w:r>
          </w:p>
        </w:tc>
      </w:tr>
      <w:tr w:rsidR="00C07D53" w:rsidRPr="00A844EE" w14:paraId="06035F8B" w14:textId="4845A766" w:rsidTr="00526C38">
        <w:trPr>
          <w:trHeight w:val="276"/>
        </w:trPr>
        <w:tc>
          <w:tcPr>
            <w:tcW w:w="6480" w:type="dxa"/>
            <w:vAlign w:val="bottom"/>
          </w:tcPr>
          <w:p w14:paraId="77D4ACD8" w14:textId="7E3BAAB8" w:rsidR="00C07D53" w:rsidRPr="005A7EA8" w:rsidRDefault="00C07D53" w:rsidP="00533698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230B7021" w14:textId="77777777" w:rsidR="00C07D53" w:rsidRPr="005A7EA8" w:rsidRDefault="00C07D53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3F1677AB" w14:textId="77777777" w:rsidR="00C07D53" w:rsidRPr="005A7EA8" w:rsidRDefault="00C07D53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440" w:type="dxa"/>
          </w:tcPr>
          <w:p w14:paraId="3333BF6F" w14:textId="56D18635" w:rsidR="00C07D53" w:rsidRPr="005A7EA8" w:rsidRDefault="00C07D53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</w:tr>
      <w:tr w:rsidR="00C07D53" w:rsidRPr="00A844EE" w14:paraId="7BF7A833" w14:textId="4241B1F0" w:rsidTr="00526C38">
        <w:trPr>
          <w:trHeight w:val="68"/>
        </w:trPr>
        <w:tc>
          <w:tcPr>
            <w:tcW w:w="6480" w:type="dxa"/>
            <w:vAlign w:val="bottom"/>
            <w:hideMark/>
          </w:tcPr>
          <w:p w14:paraId="6107B93E" w14:textId="6B765AB8" w:rsidR="00C07D53" w:rsidRPr="005A7EA8" w:rsidRDefault="00C07D53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 xml:space="preserve">ณ วันที่ 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1 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 xml:space="preserve">มกราคม 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>7</w:t>
            </w:r>
          </w:p>
        </w:tc>
        <w:tc>
          <w:tcPr>
            <w:tcW w:w="1530" w:type="dxa"/>
          </w:tcPr>
          <w:p w14:paraId="25E68DAA" w14:textId="0AB72DBB" w:rsidR="00C07D53" w:rsidRPr="005A7EA8" w:rsidRDefault="006D3DA2" w:rsidP="0061157B">
            <w:pPr>
              <w:pStyle w:val="acctfourfigures"/>
              <w:tabs>
                <w:tab w:val="decimal" w:pos="124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eastAsia="en-GB" w:bidi="th-TH"/>
              </w:rPr>
              <w:t>29,229</w:t>
            </w:r>
          </w:p>
        </w:tc>
        <w:tc>
          <w:tcPr>
            <w:tcW w:w="270" w:type="dxa"/>
          </w:tcPr>
          <w:p w14:paraId="1D75D748" w14:textId="77777777" w:rsidR="00C07D53" w:rsidRPr="005A7EA8" w:rsidRDefault="00C07D53" w:rsidP="00AE2101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440" w:type="dxa"/>
          </w:tcPr>
          <w:p w14:paraId="6D542B70" w14:textId="40796233" w:rsidR="00C07D53" w:rsidRPr="005A7EA8" w:rsidRDefault="006D3DA2" w:rsidP="0061157B">
            <w:pPr>
              <w:pStyle w:val="acctfourfigures"/>
              <w:tabs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eastAsia="en-GB" w:bidi="th-TH"/>
              </w:rPr>
              <w:t>12,292</w:t>
            </w:r>
          </w:p>
        </w:tc>
      </w:tr>
      <w:tr w:rsidR="00CA238F" w:rsidRPr="00A844EE" w14:paraId="06EAE06D" w14:textId="126B3DE8" w:rsidTr="0041689C">
        <w:trPr>
          <w:trHeight w:val="266"/>
        </w:trPr>
        <w:tc>
          <w:tcPr>
            <w:tcW w:w="6480" w:type="dxa"/>
            <w:vAlign w:val="bottom"/>
            <w:hideMark/>
          </w:tcPr>
          <w:p w14:paraId="66FC9D11" w14:textId="77777777" w:rsidR="00CA238F" w:rsidRPr="005A7EA8" w:rsidRDefault="00CA238F" w:rsidP="00CA238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ซื้อ</w:t>
            </w:r>
          </w:p>
        </w:tc>
        <w:tc>
          <w:tcPr>
            <w:tcW w:w="1530" w:type="dxa"/>
          </w:tcPr>
          <w:p w14:paraId="3CCC874B" w14:textId="2EBA7C68" w:rsidR="00CA238F" w:rsidRPr="00CA238F" w:rsidRDefault="00CA238F" w:rsidP="00CA238F">
            <w:pPr>
              <w:pStyle w:val="acctfourfigures"/>
              <w:tabs>
                <w:tab w:val="decimal" w:pos="124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A238F">
              <w:rPr>
                <w:rFonts w:asciiTheme="majorBidi" w:hAnsiTheme="majorBidi" w:cstheme="majorBidi"/>
                <w:szCs w:val="22"/>
              </w:rPr>
              <w:t xml:space="preserve"> 184 </w:t>
            </w:r>
          </w:p>
        </w:tc>
        <w:tc>
          <w:tcPr>
            <w:tcW w:w="270" w:type="dxa"/>
          </w:tcPr>
          <w:p w14:paraId="43CC1E6F" w14:textId="77777777" w:rsidR="00CA238F" w:rsidRPr="00CA238F" w:rsidRDefault="00CA238F" w:rsidP="00CA238F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440" w:type="dxa"/>
          </w:tcPr>
          <w:p w14:paraId="3732A45B" w14:textId="43437D6B" w:rsidR="00CA238F" w:rsidRPr="00CA238F" w:rsidRDefault="00CA238F" w:rsidP="00CA238F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A238F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</w:tr>
      <w:tr w:rsidR="00CA238F" w:rsidRPr="00A844EE" w14:paraId="4206FE20" w14:textId="2DF6F920" w:rsidTr="0041689C">
        <w:trPr>
          <w:trHeight w:val="266"/>
        </w:trPr>
        <w:tc>
          <w:tcPr>
            <w:tcW w:w="6480" w:type="dxa"/>
          </w:tcPr>
          <w:p w14:paraId="7BB06A92" w14:textId="77777777" w:rsidR="00CA238F" w:rsidRPr="005A7EA8" w:rsidRDefault="00CA238F" w:rsidP="00CA238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จำหน่าย</w:t>
            </w:r>
          </w:p>
        </w:tc>
        <w:tc>
          <w:tcPr>
            <w:tcW w:w="1530" w:type="dxa"/>
          </w:tcPr>
          <w:p w14:paraId="129759C2" w14:textId="0F2F5155" w:rsidR="00CA238F" w:rsidRPr="00CA238F" w:rsidRDefault="00CA238F" w:rsidP="00CA238F">
            <w:pPr>
              <w:pStyle w:val="acctfourfigures"/>
              <w:tabs>
                <w:tab w:val="decimal" w:pos="1244"/>
              </w:tabs>
              <w:spacing w:line="240" w:lineRule="auto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A238F">
              <w:rPr>
                <w:rFonts w:asciiTheme="majorBidi" w:hAnsiTheme="majorBidi" w:cstheme="majorBidi"/>
                <w:szCs w:val="22"/>
              </w:rPr>
              <w:t xml:space="preserve"> (251)</w:t>
            </w:r>
          </w:p>
        </w:tc>
        <w:tc>
          <w:tcPr>
            <w:tcW w:w="270" w:type="dxa"/>
          </w:tcPr>
          <w:p w14:paraId="7A3B56D7" w14:textId="77777777" w:rsidR="00CA238F" w:rsidRPr="00CA238F" w:rsidRDefault="00CA238F" w:rsidP="00CA238F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440" w:type="dxa"/>
          </w:tcPr>
          <w:p w14:paraId="76BFFCCA" w14:textId="254FED17" w:rsidR="00CA238F" w:rsidRPr="00CA238F" w:rsidRDefault="00CA238F" w:rsidP="00CA238F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CA238F">
              <w:rPr>
                <w:rFonts w:asciiTheme="majorBidi" w:hAnsiTheme="majorBidi" w:cstheme="majorBidi"/>
                <w:szCs w:val="22"/>
              </w:rPr>
              <w:t xml:space="preserve"> -   </w:t>
            </w:r>
          </w:p>
        </w:tc>
      </w:tr>
      <w:tr w:rsidR="00CA238F" w:rsidRPr="00A844EE" w14:paraId="2DF5A0EA" w14:textId="1EEA1A6F" w:rsidTr="0041689C">
        <w:trPr>
          <w:trHeight w:val="266"/>
        </w:trPr>
        <w:tc>
          <w:tcPr>
            <w:tcW w:w="6480" w:type="dxa"/>
          </w:tcPr>
          <w:p w14:paraId="214FE001" w14:textId="5B8B52C8" w:rsidR="00CA238F" w:rsidRPr="005A7EA8" w:rsidRDefault="00CA238F" w:rsidP="00CA238F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การเปลี่ยนแปลงสุทธิในมูลค่ายุติธรรม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 (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รวม</w:t>
            </w:r>
            <w:r w:rsidRPr="005A7EA8">
              <w:rPr>
                <w:rFonts w:asciiTheme="majorBidi" w:eastAsia="Times New Roman" w:hAnsiTheme="majorBidi" w:cstheme="majorBidi" w:hint="cs"/>
                <w:color w:val="000000"/>
                <w:spacing w:val="-6"/>
                <w:szCs w:val="22"/>
                <w:cs/>
                <w:lang w:eastAsia="zh-CN"/>
              </w:rPr>
              <w:t>รายการกำไร</w:t>
            </w:r>
            <w:r w:rsidR="0097497B">
              <w:rPr>
                <w:rFonts w:asciiTheme="majorBidi" w:eastAsia="Times New Roman" w:hAnsiTheme="majorBidi" w:cstheme="majorBidi" w:hint="cs"/>
                <w:color w:val="000000"/>
                <w:spacing w:val="-6"/>
                <w:szCs w:val="22"/>
                <w:cs/>
                <w:lang w:eastAsia="zh-CN"/>
              </w:rPr>
              <w:t>ที่ยังไม่เกิดขึ้น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และการแปลงค่าเงินตราต่างประเทศ</w:t>
            </w:r>
            <w:r w:rsidRPr="005A7EA8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>)</w:t>
            </w:r>
          </w:p>
        </w:tc>
        <w:tc>
          <w:tcPr>
            <w:tcW w:w="1530" w:type="dxa"/>
          </w:tcPr>
          <w:p w14:paraId="171EFF0A" w14:textId="06476293" w:rsidR="00CA238F" w:rsidRPr="00CA238F" w:rsidRDefault="00CA238F" w:rsidP="00CA238F">
            <w:pPr>
              <w:pStyle w:val="acctfourfigures"/>
              <w:tabs>
                <w:tab w:val="decimal" w:pos="124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A238F">
              <w:rPr>
                <w:rFonts w:asciiTheme="majorBidi" w:hAnsiTheme="majorBidi" w:cstheme="majorBidi"/>
                <w:szCs w:val="22"/>
              </w:rPr>
              <w:t>1,</w:t>
            </w:r>
            <w:r w:rsidRPr="00CA238F">
              <w:rPr>
                <w:rFonts w:asciiTheme="majorBidi" w:hAnsiTheme="majorBidi" w:cstheme="majorBidi"/>
                <w:szCs w:val="22"/>
                <w:lang w:val="en-US" w:eastAsia="en-GB" w:bidi="th-TH"/>
              </w:rPr>
              <w:t>874</w:t>
            </w:r>
          </w:p>
        </w:tc>
        <w:tc>
          <w:tcPr>
            <w:tcW w:w="270" w:type="dxa"/>
          </w:tcPr>
          <w:p w14:paraId="4A967C45" w14:textId="77777777" w:rsidR="00CA238F" w:rsidRPr="00CA238F" w:rsidRDefault="00CA238F" w:rsidP="00CA238F">
            <w:pPr>
              <w:pStyle w:val="acctfourfigures"/>
              <w:tabs>
                <w:tab w:val="decimal" w:pos="11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440" w:type="dxa"/>
          </w:tcPr>
          <w:p w14:paraId="1604D9A3" w14:textId="7B9D655C" w:rsidR="00CA238F" w:rsidRPr="00CA238F" w:rsidRDefault="00CA238F" w:rsidP="00CA238F">
            <w:pPr>
              <w:pStyle w:val="acctfourfigures"/>
              <w:tabs>
                <w:tab w:val="decimal" w:pos="11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CA238F">
              <w:rPr>
                <w:rFonts w:asciiTheme="majorBidi" w:hAnsiTheme="majorBidi" w:cstheme="majorBidi"/>
                <w:szCs w:val="22"/>
              </w:rPr>
              <w:t>854</w:t>
            </w:r>
          </w:p>
        </w:tc>
      </w:tr>
      <w:tr w:rsidR="00CA238F" w:rsidRPr="00A844EE" w14:paraId="71790658" w14:textId="5B46DADC" w:rsidTr="00526C38">
        <w:trPr>
          <w:trHeight w:val="65"/>
        </w:trPr>
        <w:tc>
          <w:tcPr>
            <w:tcW w:w="6480" w:type="dxa"/>
          </w:tcPr>
          <w:p w14:paraId="7CCA633B" w14:textId="639B1EF0" w:rsidR="00CA238F" w:rsidRPr="005A7EA8" w:rsidRDefault="00CA238F" w:rsidP="00CA238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5A7E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ณ วันที่ </w:t>
            </w:r>
            <w:r w:rsidRPr="005A7E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31 </w:t>
            </w:r>
            <w:r w:rsidRPr="005A7EA8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eastAsia="zh-CN"/>
              </w:rPr>
              <w:t xml:space="preserve">มีนาคม </w:t>
            </w:r>
            <w:r w:rsidRPr="005A7EA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7</w:t>
            </w:r>
            <w:r w:rsidRPr="005A7EA8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DC484" w14:textId="604670F5" w:rsidR="00CA238F" w:rsidRPr="00D20A2C" w:rsidRDefault="00CA238F" w:rsidP="00CA238F">
            <w:pPr>
              <w:pStyle w:val="acctfourfigures"/>
              <w:tabs>
                <w:tab w:val="decimal" w:pos="1244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D20A2C">
              <w:rPr>
                <w:rFonts w:asciiTheme="majorBidi" w:hAnsiTheme="majorBidi" w:cstheme="majorBidi"/>
                <w:b/>
                <w:bCs/>
                <w:szCs w:val="22"/>
              </w:rPr>
              <w:t xml:space="preserve"> 31,</w:t>
            </w:r>
            <w:r w:rsidRPr="00D20A2C">
              <w:rPr>
                <w:rFonts w:asciiTheme="majorBidi" w:hAnsiTheme="majorBidi" w:cstheme="majorBidi"/>
                <w:b/>
                <w:bCs/>
                <w:szCs w:val="22"/>
                <w:lang w:val="en-US" w:eastAsia="en-GB" w:bidi="th-TH"/>
              </w:rPr>
              <w:t>036</w:t>
            </w:r>
            <w:r w:rsidRPr="00D20A2C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E3DD8D" w14:textId="77777777" w:rsidR="00CA238F" w:rsidRPr="00D20A2C" w:rsidRDefault="00CA238F" w:rsidP="00CA238F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21D03D" w14:textId="09684EA2" w:rsidR="00CA238F" w:rsidRPr="00D20A2C" w:rsidRDefault="00CA238F" w:rsidP="004136A9">
            <w:pPr>
              <w:pStyle w:val="acctfourfigures"/>
              <w:tabs>
                <w:tab w:val="decimal" w:pos="114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D20A2C">
              <w:rPr>
                <w:rFonts w:asciiTheme="majorBidi" w:hAnsiTheme="majorBidi" w:cstheme="majorBidi"/>
                <w:b/>
                <w:bCs/>
                <w:szCs w:val="22"/>
              </w:rPr>
              <w:t xml:space="preserve"> 13,146 </w:t>
            </w:r>
          </w:p>
        </w:tc>
      </w:tr>
    </w:tbl>
    <w:p w14:paraId="2715CBDD" w14:textId="77777777" w:rsidR="009F1E44" w:rsidRDefault="009F1E44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</w:p>
    <w:p w14:paraId="72AB3EED" w14:textId="73E1D52B" w:rsidR="00B01D78" w:rsidRPr="004218FF" w:rsidRDefault="009F1E44" w:rsidP="004E6BEC">
      <w:pPr>
        <w:tabs>
          <w:tab w:val="left" w:pos="540"/>
        </w:tabs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  <w:r w:rsidR="00B01D78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01D78"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.2</w:t>
      </w:r>
      <w:r w:rsidR="00B01D78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B01D78"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795612" w:rsidRDefault="00B01D7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2C14960" w14:textId="26B41F01" w:rsidR="00B01D78" w:rsidRPr="00C7749A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C314DE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C314DE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CA23A5" w:rsidRPr="00C7749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31103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31103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795612" w:rsidRDefault="00B01D78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6A10FD" w:rsidRPr="00A844EE" w14:paraId="19BE5B60" w14:textId="77777777" w:rsidTr="0061157B">
        <w:trPr>
          <w:cantSplit/>
        </w:trPr>
        <w:tc>
          <w:tcPr>
            <w:tcW w:w="2970" w:type="dxa"/>
            <w:hideMark/>
          </w:tcPr>
          <w:p w14:paraId="3A2829C2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80" w:type="dxa"/>
            <w:gridSpan w:val="6"/>
          </w:tcPr>
          <w:p w14:paraId="31D6D537" w14:textId="77777777" w:rsidR="006A10FD" w:rsidRPr="00A844EE" w:rsidRDefault="006A10FD" w:rsidP="00925AB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6A10FD" w:rsidRPr="00A844EE" w14:paraId="4DC6D021" w14:textId="77777777" w:rsidTr="0061157B">
        <w:trPr>
          <w:cantSplit/>
        </w:trPr>
        <w:tc>
          <w:tcPr>
            <w:tcW w:w="2970" w:type="dxa"/>
          </w:tcPr>
          <w:p w14:paraId="36C434C9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</w:tcPr>
          <w:p w14:paraId="2029E4BA" w14:textId="59039741" w:rsidR="006A10FD" w:rsidRPr="00F129EB" w:rsidRDefault="00C314DE" w:rsidP="00F129EB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311036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3240" w:type="dxa"/>
            <w:gridSpan w:val="3"/>
          </w:tcPr>
          <w:p w14:paraId="02388805" w14:textId="03B2B3A8" w:rsidR="006A10FD" w:rsidRPr="00A844EE" w:rsidRDefault="006A10FD" w:rsidP="00F129EB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31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8"/>
                <w:cs/>
                <w:lang w:val="en-GB" w:eastAsia="zh-CN"/>
              </w:rPr>
              <w:t xml:space="preserve">ธันวาคม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311036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6</w:t>
            </w:r>
          </w:p>
        </w:tc>
      </w:tr>
      <w:tr w:rsidR="002526F5" w:rsidRPr="00A844EE" w14:paraId="5F05A622" w14:textId="77777777" w:rsidTr="0061157B">
        <w:trPr>
          <w:cantSplit/>
        </w:trPr>
        <w:tc>
          <w:tcPr>
            <w:tcW w:w="2970" w:type="dxa"/>
          </w:tcPr>
          <w:p w14:paraId="5F2B5130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BD68F0F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113AE627" w14:textId="77777777" w:rsidR="002526F5" w:rsidRPr="00A844EE" w:rsidRDefault="002526F5" w:rsidP="002526F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1B9C2662" w14:textId="77777777" w:rsidR="002526F5" w:rsidRPr="00A844EE" w:rsidRDefault="002526F5" w:rsidP="002526F5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080" w:type="dxa"/>
          </w:tcPr>
          <w:p w14:paraId="50794AA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080" w:type="dxa"/>
          </w:tcPr>
          <w:p w14:paraId="5830D1D6" w14:textId="77777777" w:rsidR="002526F5" w:rsidRPr="00A844EE" w:rsidRDefault="002526F5" w:rsidP="002526F5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63EEE64B" w14:textId="77777777" w:rsidR="002526F5" w:rsidRPr="00A844EE" w:rsidRDefault="002526F5" w:rsidP="002526F5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2526F5" w:rsidRPr="00A844EE" w14:paraId="2002FB57" w14:textId="77777777" w:rsidTr="0061157B">
        <w:trPr>
          <w:cantSplit/>
        </w:trPr>
        <w:tc>
          <w:tcPr>
            <w:tcW w:w="2970" w:type="dxa"/>
          </w:tcPr>
          <w:p w14:paraId="76C34CDA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D68339E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619107F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3EA96B3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</w:tcPr>
          <w:p w14:paraId="29A404F4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080" w:type="dxa"/>
          </w:tcPr>
          <w:p w14:paraId="145ED9C3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5D4CE82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2526F5" w:rsidRPr="00A844EE" w14:paraId="4404D457" w14:textId="77777777" w:rsidTr="0061157B">
        <w:trPr>
          <w:cantSplit/>
        </w:trPr>
        <w:tc>
          <w:tcPr>
            <w:tcW w:w="2970" w:type="dxa"/>
          </w:tcPr>
          <w:p w14:paraId="2D70EF3B" w14:textId="77777777" w:rsidR="002526F5" w:rsidRPr="00A844EE" w:rsidRDefault="002526F5" w:rsidP="002526F5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0966DDE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4320" w:type="dxa"/>
            <w:gridSpan w:val="4"/>
          </w:tcPr>
          <w:p w14:paraId="0601C9C6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0DA66888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2526F5" w:rsidRPr="00A844EE" w14:paraId="2BEDB858" w14:textId="77777777" w:rsidTr="0061157B">
        <w:trPr>
          <w:cantSplit/>
        </w:trPr>
        <w:tc>
          <w:tcPr>
            <w:tcW w:w="2970" w:type="dxa"/>
            <w:vAlign w:val="bottom"/>
          </w:tcPr>
          <w:p w14:paraId="0852EA85" w14:textId="77777777" w:rsidR="002526F5" w:rsidRPr="00A844EE" w:rsidRDefault="002526F5" w:rsidP="002526F5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FFBACC8" w14:textId="77777777" w:rsidR="002526F5" w:rsidRPr="00A844EE" w:rsidRDefault="002526F5" w:rsidP="002526F5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52064E7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6CBA94A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E2A5EA4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2A7D7C7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B1DA91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65480D" w:rsidRPr="00311036" w14:paraId="6BE3B813" w14:textId="77777777" w:rsidTr="0065480D">
        <w:trPr>
          <w:cantSplit/>
        </w:trPr>
        <w:tc>
          <w:tcPr>
            <w:tcW w:w="2970" w:type="dxa"/>
            <w:vAlign w:val="bottom"/>
          </w:tcPr>
          <w:p w14:paraId="6521E74F" w14:textId="57094B6E" w:rsidR="0065480D" w:rsidRPr="00311036" w:rsidRDefault="00B374BE" w:rsidP="0065480D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B374BE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สินทรัพย์อนุพันธ์ (เพื่อป้องกัน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eastAsia="zh-CN"/>
              </w:rPr>
              <w:t xml:space="preserve">   </w:t>
            </w:r>
            <w:r w:rsidRPr="00B374BE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 xml:space="preserve">ความเสี่ยงแบบพลวัต) </w:t>
            </w:r>
            <w:r w:rsidR="000E5712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br/>
            </w:r>
            <w:r w:rsidR="000E5712"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eastAsia="zh-CN"/>
              </w:rPr>
              <w:t xml:space="preserve">   </w:t>
            </w:r>
            <w:r w:rsidR="000E5712"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-</w:t>
            </w:r>
            <w:r w:rsidRPr="00B374BE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 xml:space="preserve"> 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B3AABF" w14:textId="76E76127" w:rsidR="0065480D" w:rsidRPr="0065480D" w:rsidRDefault="0065480D" w:rsidP="00BA040A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65480D">
              <w:rPr>
                <w:rFonts w:asciiTheme="majorBidi" w:hAnsiTheme="majorBidi" w:cstheme="majorBidi"/>
                <w:sz w:val="28"/>
              </w:rPr>
              <w:t xml:space="preserve">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A548D" w14:textId="258703FD" w:rsidR="0065480D" w:rsidRPr="0065480D" w:rsidRDefault="0065480D" w:rsidP="0065480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5480D">
              <w:rPr>
                <w:rFonts w:asciiTheme="majorBidi" w:hAnsiTheme="majorBidi" w:cstheme="majorBidi"/>
                <w:sz w:val="28"/>
              </w:rPr>
              <w:t xml:space="preserve"> 152 </w:t>
            </w:r>
          </w:p>
        </w:tc>
        <w:tc>
          <w:tcPr>
            <w:tcW w:w="1080" w:type="dxa"/>
            <w:vAlign w:val="bottom"/>
          </w:tcPr>
          <w:p w14:paraId="0C7A8609" w14:textId="7CA96934" w:rsidR="0065480D" w:rsidRPr="0065480D" w:rsidRDefault="0065480D" w:rsidP="00972EE0">
            <w:pPr>
              <w:tabs>
                <w:tab w:val="decimal" w:pos="70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5480D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080" w:type="dxa"/>
            <w:vAlign w:val="bottom"/>
          </w:tcPr>
          <w:p w14:paraId="5374AE75" w14:textId="2D467C99" w:rsidR="0065480D" w:rsidRPr="00311036" w:rsidRDefault="0065480D" w:rsidP="00BA040A">
            <w:pPr>
              <w:tabs>
                <w:tab w:val="decimal" w:pos="726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E559845" w14:textId="0426C0D8" w:rsidR="0065480D" w:rsidRPr="00311036" w:rsidRDefault="0065480D" w:rsidP="0065480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080" w:type="dxa"/>
            <w:vAlign w:val="bottom"/>
          </w:tcPr>
          <w:p w14:paraId="74BF59C4" w14:textId="5DC0C7FA" w:rsidR="0065480D" w:rsidRPr="00311036" w:rsidRDefault="0065480D" w:rsidP="00BA040A">
            <w:pPr>
              <w:tabs>
                <w:tab w:val="decimal" w:pos="693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5480D" w:rsidRPr="004A7E7D" w14:paraId="3ADA80E5" w14:textId="77777777" w:rsidTr="0065480D">
        <w:trPr>
          <w:cantSplit/>
        </w:trPr>
        <w:tc>
          <w:tcPr>
            <w:tcW w:w="2970" w:type="dxa"/>
            <w:vAlign w:val="bottom"/>
            <w:hideMark/>
          </w:tcPr>
          <w:p w14:paraId="59C5D6A4" w14:textId="77777777" w:rsidR="0065480D" w:rsidRPr="004A7E7D" w:rsidRDefault="0065480D" w:rsidP="0065480D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</w:t>
            </w:r>
            <w:r w:rsidRPr="004A7E7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เงินลงทุนใน</w:t>
            </w:r>
            <w:r w:rsidRPr="004A7E7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4A7E7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15C84725" w14:textId="77777777" w:rsidR="0065480D" w:rsidRPr="004A7E7D" w:rsidRDefault="0065480D" w:rsidP="0065480D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7E7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6AE6F" w14:textId="1B82088B" w:rsidR="0065480D" w:rsidRPr="004A7E7D" w:rsidRDefault="0065480D" w:rsidP="0065480D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7E7D">
              <w:rPr>
                <w:rFonts w:asciiTheme="majorBidi" w:hAnsiTheme="majorBidi" w:cstheme="majorBidi"/>
                <w:sz w:val="28"/>
              </w:rPr>
              <w:t xml:space="preserve"> 210,1</w:t>
            </w:r>
            <w:r w:rsidR="00FB519D" w:rsidRPr="004A7E7D">
              <w:rPr>
                <w:rFonts w:asciiTheme="majorBidi" w:hAnsiTheme="majorBidi" w:cstheme="majorBidi"/>
                <w:sz w:val="28"/>
              </w:rPr>
              <w:t>80</w:t>
            </w:r>
            <w:r w:rsidRPr="004A7E7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F1495" w14:textId="1CED994F" w:rsidR="0065480D" w:rsidRPr="004A7E7D" w:rsidRDefault="0065480D" w:rsidP="0065480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A7E7D">
              <w:rPr>
                <w:rFonts w:asciiTheme="majorBidi" w:hAnsiTheme="majorBidi" w:cstheme="majorBidi"/>
                <w:sz w:val="28"/>
              </w:rPr>
              <w:t xml:space="preserve"> 209,669 </w:t>
            </w:r>
          </w:p>
        </w:tc>
        <w:tc>
          <w:tcPr>
            <w:tcW w:w="1080" w:type="dxa"/>
            <w:vAlign w:val="bottom"/>
          </w:tcPr>
          <w:p w14:paraId="263AEED9" w14:textId="621F1CDA" w:rsidR="0065480D" w:rsidRPr="004A7E7D" w:rsidRDefault="0065480D" w:rsidP="0065480D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4A7E7D">
              <w:rPr>
                <w:rFonts w:asciiTheme="majorBidi" w:hAnsiTheme="majorBidi" w:cstheme="majorBidi"/>
                <w:sz w:val="28"/>
              </w:rPr>
              <w:t xml:space="preserve"> 208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077BEA" w14:textId="47C4B3C9" w:rsidR="0065480D" w:rsidRPr="004A7E7D" w:rsidRDefault="0065480D" w:rsidP="0065480D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A7E7D">
              <w:rPr>
                <w:rFonts w:asciiTheme="majorBidi" w:hAnsiTheme="majorBidi" w:cstheme="majorBidi"/>
                <w:sz w:val="28"/>
              </w:rPr>
              <w:t>209,</w:t>
            </w:r>
            <w:r w:rsidRPr="004A7E7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24EFF" w14:textId="60320A6C" w:rsidR="0065480D" w:rsidRPr="004A7E7D" w:rsidRDefault="0065480D" w:rsidP="0065480D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A7E7D">
              <w:rPr>
                <w:rFonts w:asciiTheme="majorBidi" w:hAnsiTheme="majorBidi" w:cstheme="majorBidi"/>
                <w:sz w:val="28"/>
              </w:rPr>
              <w:t>207,367</w:t>
            </w:r>
          </w:p>
        </w:tc>
        <w:tc>
          <w:tcPr>
            <w:tcW w:w="1080" w:type="dxa"/>
            <w:vAlign w:val="bottom"/>
          </w:tcPr>
          <w:p w14:paraId="32FD4F5D" w14:textId="7AC6BA5B" w:rsidR="0065480D" w:rsidRPr="004A7E7D" w:rsidRDefault="0065480D" w:rsidP="0065480D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4A7E7D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</w:tbl>
    <w:p w14:paraId="53F80514" w14:textId="03FD71A6" w:rsidR="00C14280" w:rsidRPr="004A7E7D" w:rsidRDefault="00C14280" w:rsidP="004218FF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val="x-none" w:eastAsia="zh-CN"/>
        </w:rPr>
      </w:pPr>
    </w:p>
    <w:p w14:paraId="74D1F6A2" w14:textId="4FA25281" w:rsidR="0019799A" w:rsidRPr="001737B1" w:rsidRDefault="0019799A" w:rsidP="00C12851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4A7E7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ไม่มีการเปลี่ยนแปลงวิธีการและข้อสมมติที่มีนัยสำคัญในระหว่างงวด</w:t>
      </w:r>
    </w:p>
    <w:p w14:paraId="78B18C60" w14:textId="77777777" w:rsidR="00980A96" w:rsidRPr="00795612" w:rsidRDefault="00980A96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7B4926E" w14:textId="214588E4" w:rsidR="00B742E5" w:rsidRPr="00923D87" w:rsidRDefault="00F239B3" w:rsidP="004218FF">
      <w:pPr>
        <w:pStyle w:val="Heading1"/>
      </w:pPr>
      <w:r>
        <w:rPr>
          <w:rFonts w:hint="cs"/>
          <w:cs/>
        </w:rPr>
        <w:t xml:space="preserve">    </w:t>
      </w:r>
      <w:bookmarkStart w:id="16" w:name="_Toc165308794"/>
      <w:r w:rsidR="00B742E5" w:rsidRPr="00923D87">
        <w:rPr>
          <w:cs/>
        </w:rPr>
        <w:t>สินทรัพย์ที่มีภาระผูกพันและข้อจำ</w:t>
      </w:r>
      <w:r w:rsidR="00357723" w:rsidRPr="00923D87">
        <w:rPr>
          <w:rFonts w:hint="cs"/>
          <w:cs/>
        </w:rPr>
        <w:t>กัด</w:t>
      </w:r>
      <w:bookmarkEnd w:id="16"/>
    </w:p>
    <w:p w14:paraId="75625A07" w14:textId="77777777" w:rsidR="00B742E5" w:rsidRPr="00795612" w:rsidRDefault="00B742E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77"/>
        <w:gridCol w:w="1701"/>
        <w:gridCol w:w="284"/>
        <w:gridCol w:w="1619"/>
      </w:tblGrid>
      <w:tr w:rsidR="008911FF" w:rsidRPr="00A844EE" w14:paraId="2EA96233" w14:textId="15A042A7" w:rsidTr="00162D8A">
        <w:tc>
          <w:tcPr>
            <w:tcW w:w="5877" w:type="dxa"/>
            <w:shd w:val="clear" w:color="auto" w:fill="auto"/>
            <w:vAlign w:val="bottom"/>
          </w:tcPr>
          <w:p w14:paraId="5924B71A" w14:textId="77777777" w:rsidR="008911FF" w:rsidRPr="00FD7833" w:rsidRDefault="008911FF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4" w:type="dxa"/>
            <w:gridSpan w:val="3"/>
            <w:shd w:val="clear" w:color="auto" w:fill="auto"/>
            <w:vAlign w:val="bottom"/>
          </w:tcPr>
          <w:p w14:paraId="70914452" w14:textId="77777777" w:rsidR="008911FF" w:rsidRPr="00FD7833" w:rsidRDefault="008911FF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D783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911FF" w:rsidRPr="00A844EE" w14:paraId="160568B0" w14:textId="1BB6A440" w:rsidTr="00162D8A">
        <w:tc>
          <w:tcPr>
            <w:tcW w:w="5877" w:type="dxa"/>
            <w:shd w:val="clear" w:color="auto" w:fill="auto"/>
            <w:vAlign w:val="bottom"/>
          </w:tcPr>
          <w:p w14:paraId="3328FEBE" w14:textId="77777777" w:rsidR="008911FF" w:rsidRPr="00FD7833" w:rsidRDefault="008911FF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C18C0D" w14:textId="63DF8A8D" w:rsidR="008911FF" w:rsidRPr="00FD7833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D7833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FD783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FD7833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311036" w:rsidRPr="00FD783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0A269E13" w14:textId="77777777" w:rsidR="008911FF" w:rsidRPr="00FD7833" w:rsidRDefault="008911FF" w:rsidP="00DD4646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068B0018" w14:textId="6F3C105F" w:rsidR="008911FF" w:rsidRPr="00FD7833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D783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FD783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 w:rsidRPr="00FD783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256</w:t>
            </w:r>
            <w:r w:rsidR="00311036" w:rsidRPr="00FD783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6</w:t>
            </w:r>
          </w:p>
        </w:tc>
      </w:tr>
      <w:tr w:rsidR="00DD4646" w:rsidRPr="00A844EE" w14:paraId="040E96D3" w14:textId="77AFD041" w:rsidTr="00162D8A">
        <w:tc>
          <w:tcPr>
            <w:tcW w:w="5877" w:type="dxa"/>
            <w:shd w:val="clear" w:color="auto" w:fill="auto"/>
            <w:vAlign w:val="bottom"/>
          </w:tcPr>
          <w:p w14:paraId="70706B72" w14:textId="77777777" w:rsidR="00DD4646" w:rsidRPr="00FD7833" w:rsidRDefault="00DD4646" w:rsidP="00DD4646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604" w:type="dxa"/>
            <w:gridSpan w:val="3"/>
            <w:shd w:val="clear" w:color="auto" w:fill="auto"/>
            <w:vAlign w:val="bottom"/>
          </w:tcPr>
          <w:p w14:paraId="2ED54114" w14:textId="133D8231" w:rsidR="00DD4646" w:rsidRPr="00FD7833" w:rsidRDefault="00DD4646" w:rsidP="00DD4646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FD7833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FD7833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FD7833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6016F9" w:rsidRPr="00A844EE" w14:paraId="6AB8DDDE" w14:textId="11FF301B" w:rsidTr="0041689C">
        <w:tc>
          <w:tcPr>
            <w:tcW w:w="5877" w:type="dxa"/>
            <w:shd w:val="clear" w:color="auto" w:fill="auto"/>
          </w:tcPr>
          <w:p w14:paraId="4DFD6874" w14:textId="793AAE25" w:rsidR="006016F9" w:rsidRPr="00FD7833" w:rsidRDefault="006016F9" w:rsidP="006016F9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D783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701" w:type="dxa"/>
            <w:shd w:val="clear" w:color="auto" w:fill="auto"/>
          </w:tcPr>
          <w:p w14:paraId="0D9D0CC0" w14:textId="22027D21" w:rsidR="006016F9" w:rsidRPr="006016F9" w:rsidRDefault="00F968E4" w:rsidP="00DD5189">
            <w:pPr>
              <w:tabs>
                <w:tab w:val="decimal" w:pos="1037"/>
              </w:tabs>
              <w:suppressAutoHyphens/>
              <w:spacing w:after="0" w:line="240" w:lineRule="auto"/>
              <w:ind w:left="-69" w:right="89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</w:t>
            </w:r>
            <w:r w:rsidR="00921812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  <w:tc>
          <w:tcPr>
            <w:tcW w:w="284" w:type="dxa"/>
            <w:shd w:val="clear" w:color="auto" w:fill="auto"/>
          </w:tcPr>
          <w:p w14:paraId="5CFED6B9" w14:textId="77777777" w:rsidR="006016F9" w:rsidRPr="00FD7833" w:rsidRDefault="006016F9" w:rsidP="006016F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37806128" w14:textId="4278A838" w:rsidR="006016F9" w:rsidRPr="004F429D" w:rsidRDefault="00921812" w:rsidP="00DD5189">
            <w:pPr>
              <w:tabs>
                <w:tab w:val="decimal" w:pos="864"/>
              </w:tabs>
              <w:suppressAutoHyphens/>
              <w:spacing w:after="0" w:line="240" w:lineRule="auto"/>
              <w:ind w:left="-69" w:right="104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98,081</w:t>
            </w:r>
          </w:p>
        </w:tc>
      </w:tr>
      <w:tr w:rsidR="006016F9" w:rsidRPr="00A844EE" w14:paraId="21AA8838" w14:textId="0BEB49FC" w:rsidTr="0041689C">
        <w:tc>
          <w:tcPr>
            <w:tcW w:w="5877" w:type="dxa"/>
            <w:shd w:val="clear" w:color="auto" w:fill="auto"/>
          </w:tcPr>
          <w:p w14:paraId="0F0384A7" w14:textId="1AC0F433" w:rsidR="006016F9" w:rsidRPr="00FD7833" w:rsidRDefault="006016F9" w:rsidP="006016F9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</w:pPr>
            <w:bookmarkStart w:id="17" w:name="OLE_LINK4"/>
            <w:bookmarkEnd w:id="17"/>
            <w:r w:rsidRPr="00FD7833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701" w:type="dxa"/>
            <w:shd w:val="clear" w:color="auto" w:fill="auto"/>
          </w:tcPr>
          <w:p w14:paraId="1504C1DA" w14:textId="6BF92BC4" w:rsidR="006016F9" w:rsidRPr="006016F9" w:rsidRDefault="006016F9" w:rsidP="00DD5189">
            <w:pPr>
              <w:tabs>
                <w:tab w:val="decimal" w:pos="1037"/>
              </w:tabs>
              <w:suppressAutoHyphens/>
              <w:spacing w:after="0" w:line="240" w:lineRule="auto"/>
              <w:ind w:left="-69" w:right="89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6F9">
              <w:rPr>
                <w:rFonts w:asciiTheme="majorBidi" w:hAnsiTheme="majorBidi" w:cstheme="majorBidi"/>
                <w:sz w:val="30"/>
                <w:szCs w:val="30"/>
              </w:rPr>
              <w:t>1,26</w:t>
            </w:r>
            <w:r w:rsidR="0095361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728D9119" w14:textId="77777777" w:rsidR="006016F9" w:rsidRPr="00FD7833" w:rsidRDefault="006016F9" w:rsidP="006016F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3C04622B" w14:textId="680A1E47" w:rsidR="006016F9" w:rsidRPr="00FD7833" w:rsidRDefault="006016F9" w:rsidP="00DD5189">
            <w:pPr>
              <w:tabs>
                <w:tab w:val="decimal" w:pos="793"/>
              </w:tabs>
              <w:suppressAutoHyphens/>
              <w:spacing w:after="0" w:line="240" w:lineRule="auto"/>
              <w:ind w:left="-72" w:right="104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D7833">
              <w:rPr>
                <w:rFonts w:ascii="Angsana New" w:hAnsi="Angsana New" w:cs="Angsana New"/>
                <w:sz w:val="30"/>
                <w:szCs w:val="30"/>
              </w:rPr>
              <w:t>1,236</w:t>
            </w:r>
          </w:p>
        </w:tc>
      </w:tr>
      <w:tr w:rsidR="006016F9" w:rsidRPr="00A844EE" w14:paraId="7557EAEF" w14:textId="1D5226CD" w:rsidTr="0041689C">
        <w:tc>
          <w:tcPr>
            <w:tcW w:w="5877" w:type="dxa"/>
            <w:shd w:val="clear" w:color="auto" w:fill="auto"/>
          </w:tcPr>
          <w:p w14:paraId="78F7A8A2" w14:textId="43420CF8" w:rsidR="006016F9" w:rsidRPr="00FD7833" w:rsidRDefault="006016F9" w:rsidP="006016F9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FD783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701" w:type="dxa"/>
            <w:shd w:val="clear" w:color="auto" w:fill="auto"/>
          </w:tcPr>
          <w:p w14:paraId="500D48D6" w14:textId="42C3D448" w:rsidR="006016F9" w:rsidRPr="006016F9" w:rsidRDefault="006016F9" w:rsidP="00DD5189">
            <w:pPr>
              <w:tabs>
                <w:tab w:val="decimal" w:pos="1037"/>
              </w:tabs>
              <w:suppressAutoHyphens/>
              <w:spacing w:after="0" w:line="240" w:lineRule="auto"/>
              <w:ind w:left="-69" w:right="89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016F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14:paraId="28B0087E" w14:textId="77777777" w:rsidR="006016F9" w:rsidRPr="00FD7833" w:rsidRDefault="006016F9" w:rsidP="006016F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67386D72" w:rsidR="006016F9" w:rsidRPr="00FD7833" w:rsidRDefault="006016F9" w:rsidP="00DD5189">
            <w:pPr>
              <w:tabs>
                <w:tab w:val="decimal" w:pos="793"/>
              </w:tabs>
              <w:suppressAutoHyphens/>
              <w:spacing w:after="0" w:line="240" w:lineRule="auto"/>
              <w:ind w:left="-72" w:right="104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D7833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6016F9" w:rsidRPr="00A844EE" w14:paraId="1A9A1747" w14:textId="36AE59A9" w:rsidTr="0041689C">
        <w:tc>
          <w:tcPr>
            <w:tcW w:w="5877" w:type="dxa"/>
            <w:shd w:val="clear" w:color="auto" w:fill="auto"/>
          </w:tcPr>
          <w:p w14:paraId="48DCCB02" w14:textId="13004525" w:rsidR="006016F9" w:rsidRPr="00FD7833" w:rsidRDefault="006016F9" w:rsidP="006016F9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FD783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964F30D" w14:textId="0C6E5D31" w:rsidR="006016F9" w:rsidRPr="006016F9" w:rsidRDefault="00921812" w:rsidP="00DD5189">
            <w:pPr>
              <w:tabs>
                <w:tab w:val="decimal" w:pos="1037"/>
              </w:tabs>
              <w:suppressAutoHyphens/>
              <w:spacing w:after="0" w:line="240" w:lineRule="auto"/>
              <w:ind w:left="-69" w:right="89" w:firstLine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118,352</w:t>
            </w:r>
          </w:p>
        </w:tc>
        <w:tc>
          <w:tcPr>
            <w:tcW w:w="284" w:type="dxa"/>
            <w:shd w:val="clear" w:color="auto" w:fill="auto"/>
          </w:tcPr>
          <w:p w14:paraId="10CD2612" w14:textId="77777777" w:rsidR="006016F9" w:rsidRPr="00FD7833" w:rsidRDefault="006016F9" w:rsidP="006016F9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2859612F" w:rsidR="006016F9" w:rsidRPr="004F429D" w:rsidRDefault="00921812" w:rsidP="00DD5189">
            <w:pPr>
              <w:tabs>
                <w:tab w:val="decimal" w:pos="793"/>
              </w:tabs>
              <w:suppressAutoHyphens/>
              <w:spacing w:after="0" w:line="240" w:lineRule="auto"/>
              <w:ind w:left="-72" w:right="104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99,397</w:t>
            </w:r>
          </w:p>
        </w:tc>
      </w:tr>
    </w:tbl>
    <w:p w14:paraId="5EEF7A36" w14:textId="77777777" w:rsidR="00183B12" w:rsidRDefault="00183B12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079B090" w14:textId="77777777" w:rsidR="00847429" w:rsidRDefault="00847429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932F20A" w14:textId="77777777" w:rsidR="00847429" w:rsidRDefault="00847429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9A2E1C9" w14:textId="77777777" w:rsidR="00847429" w:rsidRDefault="00847429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CCA1186" w14:textId="77777777" w:rsidR="00847429" w:rsidRDefault="00847429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3F5742A" w14:textId="77777777" w:rsidR="00847429" w:rsidRDefault="00847429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5E22122" w14:textId="77777777" w:rsidR="00847429" w:rsidRDefault="00847429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F79F3F" w14:textId="77777777" w:rsidR="00847429" w:rsidRDefault="00847429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F62FD61" w14:textId="77777777" w:rsidR="00847429" w:rsidRDefault="00847429" w:rsidP="00183B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A168243" w14:textId="77777777" w:rsidR="00826BDF" w:rsidRDefault="00826BDF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cs/>
        </w:rPr>
        <w:br w:type="page"/>
      </w:r>
    </w:p>
    <w:p w14:paraId="0E48B470" w14:textId="79A13FB9" w:rsidR="00F20B48" w:rsidRPr="00A844EE" w:rsidRDefault="00F239B3" w:rsidP="004218FF">
      <w:pPr>
        <w:pStyle w:val="Heading1"/>
        <w:rPr>
          <w:spacing w:val="-4"/>
        </w:rPr>
      </w:pPr>
      <w:r>
        <w:rPr>
          <w:rFonts w:hint="cs"/>
          <w:cs/>
        </w:rPr>
        <w:lastRenderedPageBreak/>
        <w:t xml:space="preserve">    </w:t>
      </w:r>
      <w:bookmarkStart w:id="18" w:name="_Toc165308795"/>
      <w:r w:rsidR="00F20B48" w:rsidRPr="00A844EE">
        <w:rPr>
          <w:rFonts w:hint="cs"/>
          <w:cs/>
        </w:rPr>
        <w:t>ห</w:t>
      </w:r>
      <w:r w:rsidR="00F20B48" w:rsidRPr="00A844EE">
        <w:rPr>
          <w:cs/>
        </w:rPr>
        <w:t>นี้สินที่อาจเกิดขึ้น</w:t>
      </w:r>
      <w:bookmarkEnd w:id="18"/>
    </w:p>
    <w:p w14:paraId="2E7BF3E6" w14:textId="77777777" w:rsidR="00AD0711" w:rsidRPr="00795612" w:rsidRDefault="00AD0711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8911FF" w:rsidRPr="00A844EE" w14:paraId="52A4E548" w14:textId="2D4A105B" w:rsidTr="00DD5189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61CA3E99" w14:textId="77777777" w:rsidR="008911FF" w:rsidRPr="002714EE" w:rsidRDefault="008911FF" w:rsidP="00F81A2D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26D04FBF" w14:textId="77777777" w:rsidR="008911FF" w:rsidRPr="002714EE" w:rsidRDefault="008911FF" w:rsidP="00F81A2D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2714E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911FF" w:rsidRPr="00A844EE" w14:paraId="70D6E371" w14:textId="7FD7BC38" w:rsidTr="00DD518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1AFCD4FF" w14:textId="77777777" w:rsidR="008911FF" w:rsidRPr="002714EE" w:rsidRDefault="008911FF" w:rsidP="00F81A2D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840C4E" w14:textId="4EB0C853" w:rsidR="008911FF" w:rsidRPr="002714EE" w:rsidRDefault="008911FF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271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2714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</w:t>
            </w:r>
            <w:r w:rsidR="00FD7833" w:rsidRPr="00271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D90C17" w14:textId="77777777" w:rsidR="008911FF" w:rsidRPr="002714EE" w:rsidRDefault="008911FF" w:rsidP="00F81A2D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5B19CA7" w14:textId="3C2E4699" w:rsidR="008911FF" w:rsidRPr="002714EE" w:rsidRDefault="00570EDC" w:rsidP="00F81A2D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2714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2714EE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D7833" w:rsidRPr="002714E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F81A2D" w:rsidRPr="00A844EE" w14:paraId="05D474A0" w14:textId="3571AF7F" w:rsidTr="00DD5189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130B9F2E" w14:textId="77777777" w:rsidR="00F81A2D" w:rsidRPr="002714EE" w:rsidRDefault="00F81A2D" w:rsidP="00F81A2D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65666EC1" w14:textId="5C923FB8" w:rsidR="00F81A2D" w:rsidRPr="002714EE" w:rsidRDefault="00F81A2D" w:rsidP="00F81A2D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2714EE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2714EE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E656BF" w:rsidRPr="00A844EE" w14:paraId="18E886ED" w14:textId="6CE0D3A7" w:rsidTr="00DD518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428AE4A2" w14:textId="072503FF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530" w:type="dxa"/>
            <w:shd w:val="clear" w:color="auto" w:fill="auto"/>
          </w:tcPr>
          <w:p w14:paraId="6571F1C4" w14:textId="370F4BBD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656BF">
              <w:rPr>
                <w:rFonts w:asciiTheme="majorBidi" w:hAnsiTheme="majorBidi" w:cstheme="majorBidi"/>
                <w:sz w:val="30"/>
                <w:szCs w:val="30"/>
              </w:rPr>
              <w:t xml:space="preserve"> 15,986 </w:t>
            </w:r>
          </w:p>
        </w:tc>
        <w:tc>
          <w:tcPr>
            <w:tcW w:w="270" w:type="dxa"/>
            <w:shd w:val="clear" w:color="auto" w:fill="auto"/>
          </w:tcPr>
          <w:p w14:paraId="5F54E104" w14:textId="77777777" w:rsidR="00E656BF" w:rsidRPr="002714EE" w:rsidRDefault="00E656BF" w:rsidP="00E656BF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649371C" w14:textId="573495C5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12,738</w:t>
            </w:r>
          </w:p>
        </w:tc>
      </w:tr>
      <w:tr w:rsidR="00E656BF" w:rsidRPr="00A844EE" w14:paraId="104A90AC" w14:textId="6BEE9563" w:rsidTr="00DD518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2B8CFDA0" w14:textId="1AFF85E4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530" w:type="dxa"/>
            <w:shd w:val="clear" w:color="auto" w:fill="auto"/>
          </w:tcPr>
          <w:p w14:paraId="5AEAC08F" w14:textId="60D9553E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656BF">
              <w:rPr>
                <w:rFonts w:asciiTheme="majorBidi" w:hAnsiTheme="majorBidi" w:cstheme="majorBidi"/>
                <w:sz w:val="30"/>
                <w:szCs w:val="30"/>
              </w:rPr>
              <w:t xml:space="preserve"> 1,309 </w:t>
            </w:r>
          </w:p>
        </w:tc>
        <w:tc>
          <w:tcPr>
            <w:tcW w:w="270" w:type="dxa"/>
            <w:shd w:val="clear" w:color="auto" w:fill="auto"/>
          </w:tcPr>
          <w:p w14:paraId="7AEA1B31" w14:textId="77777777" w:rsidR="00E656BF" w:rsidRPr="002714EE" w:rsidRDefault="00E656BF" w:rsidP="00E656BF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222090" w14:textId="17629071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1,220</w:t>
            </w:r>
          </w:p>
        </w:tc>
      </w:tr>
      <w:tr w:rsidR="00E656BF" w:rsidRPr="00A844EE" w14:paraId="568DDC36" w14:textId="5357CD02" w:rsidTr="00DD518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179CDB6C" w14:textId="66609B1D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530" w:type="dxa"/>
            <w:shd w:val="clear" w:color="auto" w:fill="auto"/>
          </w:tcPr>
          <w:p w14:paraId="779A75E7" w14:textId="0CA82596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656BF">
              <w:rPr>
                <w:rFonts w:asciiTheme="majorBidi" w:hAnsiTheme="majorBidi" w:cstheme="majorBidi"/>
                <w:sz w:val="30"/>
                <w:szCs w:val="30"/>
              </w:rPr>
              <w:t xml:space="preserve"> 45,535 </w:t>
            </w:r>
          </w:p>
        </w:tc>
        <w:tc>
          <w:tcPr>
            <w:tcW w:w="270" w:type="dxa"/>
            <w:shd w:val="clear" w:color="auto" w:fill="auto"/>
          </w:tcPr>
          <w:p w14:paraId="7BAA1D8B" w14:textId="77777777" w:rsidR="00E656BF" w:rsidRPr="002714EE" w:rsidRDefault="00E656BF" w:rsidP="00E656BF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3C5CCD" w14:textId="3B4C0BC7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44,787</w:t>
            </w:r>
          </w:p>
        </w:tc>
      </w:tr>
      <w:tr w:rsidR="00E656BF" w:rsidRPr="00A844EE" w14:paraId="3C1F7C8A" w14:textId="67E9E3E6" w:rsidTr="00DD5189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1B45DFDB" w14:textId="07E967A1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530" w:type="dxa"/>
            <w:shd w:val="clear" w:color="auto" w:fill="auto"/>
          </w:tcPr>
          <w:p w14:paraId="62A99F09" w14:textId="29B69AD9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656BF">
              <w:rPr>
                <w:rFonts w:asciiTheme="majorBidi" w:hAnsiTheme="majorBidi" w:cstheme="majorBidi"/>
                <w:sz w:val="30"/>
                <w:szCs w:val="30"/>
              </w:rPr>
              <w:t xml:space="preserve"> 29,269 </w:t>
            </w:r>
          </w:p>
        </w:tc>
        <w:tc>
          <w:tcPr>
            <w:tcW w:w="270" w:type="dxa"/>
            <w:shd w:val="clear" w:color="auto" w:fill="auto"/>
          </w:tcPr>
          <w:p w14:paraId="20470B3E" w14:textId="77777777" w:rsidR="00E656BF" w:rsidRPr="002714EE" w:rsidRDefault="00E656BF" w:rsidP="00E656BF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86FD5F" w14:textId="6F6CAB21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25,599</w:t>
            </w:r>
          </w:p>
        </w:tc>
      </w:tr>
      <w:tr w:rsidR="00E656BF" w:rsidRPr="00A844EE" w14:paraId="4C75CF0E" w14:textId="3F03D83A" w:rsidTr="00DD518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1EF97E18" w14:textId="77133D84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530" w:type="dxa"/>
            <w:shd w:val="clear" w:color="auto" w:fill="auto"/>
          </w:tcPr>
          <w:p w14:paraId="64672EE4" w14:textId="77777777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57EC84D" w14:textId="77777777" w:rsidR="00E656BF" w:rsidRPr="002714EE" w:rsidRDefault="00E656BF" w:rsidP="00E656BF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D72C41" w14:textId="77777777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E656BF" w:rsidRPr="00A844EE" w14:paraId="08D67ECB" w14:textId="6545163E" w:rsidTr="00DD5189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5E953270" w14:textId="42027E2A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530" w:type="dxa"/>
            <w:shd w:val="clear" w:color="auto" w:fill="auto"/>
          </w:tcPr>
          <w:p w14:paraId="1CBCD12D" w14:textId="5D5F48E1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656BF">
              <w:rPr>
                <w:rFonts w:asciiTheme="majorBidi" w:hAnsiTheme="majorBidi" w:cstheme="majorBidi"/>
                <w:sz w:val="30"/>
                <w:szCs w:val="30"/>
              </w:rPr>
              <w:t xml:space="preserve"> 185,037 </w:t>
            </w:r>
          </w:p>
        </w:tc>
        <w:tc>
          <w:tcPr>
            <w:tcW w:w="270" w:type="dxa"/>
            <w:shd w:val="clear" w:color="auto" w:fill="auto"/>
          </w:tcPr>
          <w:p w14:paraId="12B160B3" w14:textId="77777777" w:rsidR="00E656BF" w:rsidRPr="002714EE" w:rsidRDefault="00E656BF" w:rsidP="00E656BF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D77317" w14:textId="36EE0906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185,704</w:t>
            </w:r>
          </w:p>
        </w:tc>
      </w:tr>
      <w:tr w:rsidR="00E656BF" w:rsidRPr="00A844EE" w14:paraId="35ABA3F4" w14:textId="26A38DD5" w:rsidTr="00DD5189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27CAD4AA" w14:textId="36C6D4B0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530" w:type="dxa"/>
            <w:shd w:val="clear" w:color="auto" w:fill="auto"/>
          </w:tcPr>
          <w:p w14:paraId="2B4D49F6" w14:textId="2B7BB59C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656BF">
              <w:rPr>
                <w:rFonts w:asciiTheme="majorBidi" w:hAnsiTheme="majorBidi" w:cstheme="majorBidi"/>
                <w:sz w:val="30"/>
                <w:szCs w:val="30"/>
              </w:rPr>
              <w:t xml:space="preserve"> 174,409 </w:t>
            </w:r>
          </w:p>
        </w:tc>
        <w:tc>
          <w:tcPr>
            <w:tcW w:w="270" w:type="dxa"/>
            <w:shd w:val="clear" w:color="auto" w:fill="auto"/>
          </w:tcPr>
          <w:p w14:paraId="4F1B31CA" w14:textId="77777777" w:rsidR="00E656BF" w:rsidRPr="002714EE" w:rsidRDefault="00E656BF" w:rsidP="00E656BF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5200E6" w14:textId="64DD04B8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172,159</w:t>
            </w:r>
          </w:p>
        </w:tc>
      </w:tr>
      <w:tr w:rsidR="00E656BF" w:rsidRPr="00A844EE" w14:paraId="319CE664" w14:textId="17AC0481" w:rsidTr="00DD5189">
        <w:trPr>
          <w:trHeight w:val="339"/>
        </w:trPr>
        <w:tc>
          <w:tcPr>
            <w:tcW w:w="5940" w:type="dxa"/>
            <w:shd w:val="clear" w:color="auto" w:fill="auto"/>
            <w:vAlign w:val="bottom"/>
          </w:tcPr>
          <w:p w14:paraId="14BD9472" w14:textId="4065D979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530" w:type="dxa"/>
            <w:shd w:val="clear" w:color="auto" w:fill="auto"/>
          </w:tcPr>
          <w:p w14:paraId="47F493DC" w14:textId="43F2DB4B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656BF">
              <w:rPr>
                <w:rFonts w:asciiTheme="majorBidi" w:hAnsiTheme="majorBidi" w:cstheme="majorBidi"/>
                <w:sz w:val="30"/>
                <w:szCs w:val="30"/>
              </w:rPr>
              <w:t xml:space="preserve"> 9,890 </w:t>
            </w:r>
          </w:p>
        </w:tc>
        <w:tc>
          <w:tcPr>
            <w:tcW w:w="270" w:type="dxa"/>
            <w:shd w:val="clear" w:color="auto" w:fill="auto"/>
          </w:tcPr>
          <w:p w14:paraId="0CD92C7A" w14:textId="77777777" w:rsidR="00E656BF" w:rsidRPr="002714EE" w:rsidRDefault="00E656BF" w:rsidP="00E656BF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8BF7BA" w14:textId="0E0AE302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13,180</w:t>
            </w:r>
          </w:p>
        </w:tc>
      </w:tr>
      <w:tr w:rsidR="00E656BF" w:rsidRPr="00A844EE" w14:paraId="25E3E867" w14:textId="44030762" w:rsidTr="00DD518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6B3F6943" w14:textId="7E3817BC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271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7AB619FF" w14:textId="56D399DF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656BF">
              <w:rPr>
                <w:rFonts w:asciiTheme="majorBidi" w:hAnsiTheme="majorBidi" w:cstheme="majorBidi"/>
                <w:sz w:val="30"/>
                <w:szCs w:val="30"/>
              </w:rPr>
              <w:t xml:space="preserve"> 152,756 </w:t>
            </w:r>
          </w:p>
        </w:tc>
        <w:tc>
          <w:tcPr>
            <w:tcW w:w="270" w:type="dxa"/>
            <w:shd w:val="clear" w:color="auto" w:fill="auto"/>
          </w:tcPr>
          <w:p w14:paraId="37104E63" w14:textId="77777777" w:rsidR="00E656BF" w:rsidRPr="002714EE" w:rsidRDefault="00E656BF" w:rsidP="00E656BF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9C0475" w14:textId="52B3873C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108,580</w:t>
            </w:r>
          </w:p>
        </w:tc>
      </w:tr>
      <w:tr w:rsidR="00E656BF" w:rsidRPr="00A844EE" w14:paraId="3ABBA61D" w14:textId="47087D3C" w:rsidTr="00DD5189">
        <w:trPr>
          <w:trHeight w:val="355"/>
        </w:trPr>
        <w:tc>
          <w:tcPr>
            <w:tcW w:w="5940" w:type="dxa"/>
            <w:shd w:val="clear" w:color="auto" w:fill="auto"/>
            <w:vAlign w:val="bottom"/>
          </w:tcPr>
          <w:p w14:paraId="33577695" w14:textId="0A023C3E" w:rsidR="00E656BF" w:rsidRPr="002714EE" w:rsidRDefault="00E656BF" w:rsidP="00E656BF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2714EE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D6D10B0" w14:textId="0EC2E0BF" w:rsidR="00E656BF" w:rsidRPr="00E656BF" w:rsidRDefault="00E656BF" w:rsidP="00E656BF">
            <w:pPr>
              <w:tabs>
                <w:tab w:val="decimal" w:pos="864"/>
              </w:tabs>
              <w:suppressAutoHyphens/>
              <w:spacing w:after="0" w:line="240" w:lineRule="auto"/>
              <w:ind w:left="-69" w:right="117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65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614,191 </w:t>
            </w:r>
          </w:p>
        </w:tc>
        <w:tc>
          <w:tcPr>
            <w:tcW w:w="270" w:type="dxa"/>
            <w:shd w:val="clear" w:color="auto" w:fill="auto"/>
          </w:tcPr>
          <w:p w14:paraId="1C26129F" w14:textId="77777777" w:rsidR="00E656BF" w:rsidRPr="002714EE" w:rsidRDefault="00E656BF" w:rsidP="00E656BF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4C57FBE3" w:rsidR="00E656BF" w:rsidRPr="002714EE" w:rsidRDefault="00E656BF" w:rsidP="00DD5189">
            <w:pPr>
              <w:tabs>
                <w:tab w:val="decimal" w:pos="776"/>
                <w:tab w:val="left" w:pos="1222"/>
              </w:tabs>
              <w:suppressAutoHyphens/>
              <w:spacing w:after="0" w:line="240" w:lineRule="auto"/>
              <w:ind w:left="-72" w:right="156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2714E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563,967</w:t>
            </w:r>
          </w:p>
        </w:tc>
      </w:tr>
    </w:tbl>
    <w:p w14:paraId="057E4118" w14:textId="0C90071B" w:rsidR="0061157B" w:rsidRPr="00826BDF" w:rsidRDefault="0061157B" w:rsidP="00826BD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624A2C63" w14:textId="658A4B79" w:rsidR="00B742E5" w:rsidRPr="00A844EE" w:rsidRDefault="00F239B3" w:rsidP="004218FF">
      <w:pPr>
        <w:pStyle w:val="Heading1"/>
      </w:pPr>
      <w:r>
        <w:rPr>
          <w:rFonts w:hint="cs"/>
          <w:cs/>
        </w:rPr>
        <w:t xml:space="preserve">    </w:t>
      </w:r>
      <w:bookmarkStart w:id="19" w:name="_Toc165308796"/>
      <w:r w:rsidR="00B742E5" w:rsidRPr="00A844EE">
        <w:rPr>
          <w:cs/>
        </w:rPr>
        <w:t>บุคคลหรือกิจการที่เกี่ยวข้องกัน</w:t>
      </w:r>
      <w:bookmarkEnd w:id="19"/>
    </w:p>
    <w:p w14:paraId="6DEADD3F" w14:textId="77777777" w:rsidR="00B77ABA" w:rsidRPr="00795612" w:rsidRDefault="00B77AB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B65ABD2" w14:textId="73B8FA91" w:rsidR="00080BA2" w:rsidRDefault="00231A14" w:rsidP="000D3B5B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="0068102E"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</w:t>
      </w:r>
      <w:r w:rsidR="00B41587" w:rsidRPr="00A844EE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</w:t>
      </w:r>
      <w:r w:rsidR="00D91301">
        <w:rPr>
          <w:rFonts w:asciiTheme="majorBidi" w:eastAsia="Calibri" w:hAnsiTheme="majorBidi" w:cstheme="majorBidi"/>
          <w:sz w:val="30"/>
          <w:szCs w:val="30"/>
        </w:rPr>
        <w:br/>
      </w:r>
      <w:r w:rsidR="00B77ABA"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ในการคิดราคา โดยเป็นเงื่อนไขปกติของการทำธุรกิจ หรือเป็นไปตามสัญญาที่ตกลงกันไว้ </w:t>
      </w:r>
    </w:p>
    <w:p w14:paraId="34828002" w14:textId="77777777" w:rsidR="00F81A2D" w:rsidRPr="00F81A2D" w:rsidRDefault="00F81A2D" w:rsidP="000D3B5B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56DECEAA" w14:textId="77777777" w:rsidR="00826BDF" w:rsidRDefault="00826BDF">
      <w:pP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537F68E9" w14:textId="0C6D4438" w:rsidR="00B742E5" w:rsidRPr="004218FF" w:rsidRDefault="00B742E5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9F1E44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4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.1</w:t>
      </w:r>
      <w:r w:rsid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ab/>
      </w: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สินทรัพย์ หนี้สิน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และภาระผูกพัน</w:t>
      </w:r>
    </w:p>
    <w:p w14:paraId="2D8D2432" w14:textId="77777777" w:rsidR="00380C2A" w:rsidRPr="00795612" w:rsidRDefault="00380C2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9"/>
      </w:tblGrid>
      <w:tr w:rsidR="001466E5" w:rsidRPr="00A844EE" w14:paraId="7E948336" w14:textId="0E4ADCEC" w:rsidTr="001466E5">
        <w:trPr>
          <w:cantSplit/>
          <w:tblHeader/>
        </w:trPr>
        <w:tc>
          <w:tcPr>
            <w:tcW w:w="4049" w:type="dxa"/>
          </w:tcPr>
          <w:p w14:paraId="1AB25B99" w14:textId="77777777" w:rsidR="001466E5" w:rsidRPr="00701592" w:rsidRDefault="001466E5" w:rsidP="00560F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99" w:type="dxa"/>
            <w:gridSpan w:val="2"/>
          </w:tcPr>
          <w:p w14:paraId="4770B05B" w14:textId="77777777" w:rsidR="001466E5" w:rsidRPr="00701592" w:rsidRDefault="001466E5" w:rsidP="00560F12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6909F424" w14:textId="4157FCC5" w:rsidR="001466E5" w:rsidRPr="00701592" w:rsidRDefault="001466E5" w:rsidP="00560F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</w:t>
            </w:r>
            <w:r w:rsidRPr="00701592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กิจการ</w:t>
            </w:r>
          </w:p>
        </w:tc>
      </w:tr>
      <w:tr w:rsidR="001466E5" w:rsidRPr="00A844EE" w14:paraId="4412E3AF" w14:textId="5DA1751E" w:rsidTr="00560F12">
        <w:trPr>
          <w:cantSplit/>
          <w:tblHeader/>
        </w:trPr>
        <w:tc>
          <w:tcPr>
            <w:tcW w:w="4049" w:type="dxa"/>
          </w:tcPr>
          <w:p w14:paraId="045CDF5D" w14:textId="77777777" w:rsidR="001466E5" w:rsidRPr="00701592" w:rsidRDefault="001466E5" w:rsidP="001466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1AC8D" w14:textId="41B7EBB1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47759F26" w14:textId="244DD984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6674D73" w14:textId="2C4E1D5E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1616F623" w14:textId="558EBE2F" w:rsidR="001466E5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1466E5" w:rsidRPr="00A844EE" w14:paraId="1741F355" w14:textId="537CE124" w:rsidTr="00560F12">
        <w:trPr>
          <w:cantSplit/>
          <w:tblHeader/>
        </w:trPr>
        <w:tc>
          <w:tcPr>
            <w:tcW w:w="4049" w:type="dxa"/>
          </w:tcPr>
          <w:p w14:paraId="227AA4B5" w14:textId="77777777" w:rsidR="001466E5" w:rsidRPr="00701592" w:rsidRDefault="001466E5" w:rsidP="001466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0D716B" w14:textId="4FD3DB00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271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1349" w:type="dxa"/>
            <w:vAlign w:val="bottom"/>
          </w:tcPr>
          <w:p w14:paraId="5CC50284" w14:textId="5424B9FB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271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CFE6A55" w14:textId="2FBEE51C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271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1349" w:type="dxa"/>
            <w:vAlign w:val="bottom"/>
          </w:tcPr>
          <w:p w14:paraId="78D5F5EB" w14:textId="3D7DFED5" w:rsidR="001466E5" w:rsidRPr="00701592" w:rsidRDefault="001466E5" w:rsidP="001466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2714E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6</w:t>
            </w:r>
          </w:p>
        </w:tc>
      </w:tr>
      <w:tr w:rsidR="001466E5" w:rsidRPr="00A844EE" w14:paraId="2E8F347E" w14:textId="7E086EB5" w:rsidTr="00560F12">
        <w:trPr>
          <w:cantSplit/>
          <w:tblHeader/>
        </w:trPr>
        <w:tc>
          <w:tcPr>
            <w:tcW w:w="4049" w:type="dxa"/>
          </w:tcPr>
          <w:p w14:paraId="21CBAEFB" w14:textId="77777777" w:rsidR="001466E5" w:rsidRPr="00701592" w:rsidRDefault="001466E5" w:rsidP="00560F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401" w:type="dxa"/>
            <w:gridSpan w:val="4"/>
          </w:tcPr>
          <w:p w14:paraId="248C0CD1" w14:textId="0DF239FF" w:rsidR="001466E5" w:rsidRPr="00701592" w:rsidRDefault="001466E5" w:rsidP="00560F12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701592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ล้านบาท)</w:t>
            </w:r>
          </w:p>
        </w:tc>
      </w:tr>
      <w:tr w:rsidR="00AD291D" w:rsidRPr="00A844EE" w14:paraId="1F963D0E" w14:textId="6EE84289" w:rsidTr="001466E5">
        <w:trPr>
          <w:cantSplit/>
        </w:trPr>
        <w:tc>
          <w:tcPr>
            <w:tcW w:w="4049" w:type="dxa"/>
          </w:tcPr>
          <w:p w14:paraId="46DD7FC5" w14:textId="77777777" w:rsidR="00AD291D" w:rsidRPr="009F039F" w:rsidRDefault="00AD291D" w:rsidP="00560F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50" w:type="dxa"/>
          </w:tcPr>
          <w:p w14:paraId="3A7B72AC" w14:textId="77777777" w:rsidR="00AD291D" w:rsidRPr="009F039F" w:rsidRDefault="00AD291D" w:rsidP="00560F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2CEAFC9D" w14:textId="77777777" w:rsidR="00AD291D" w:rsidRPr="009F039F" w:rsidRDefault="00AD291D" w:rsidP="00560F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4DE9DB7E" w14:textId="77777777" w:rsidR="00AD291D" w:rsidRPr="009F039F" w:rsidRDefault="00AD291D" w:rsidP="00560F1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5F4D7BE7" w14:textId="77777777" w:rsidR="00AD291D" w:rsidRPr="009F039F" w:rsidRDefault="00AD291D" w:rsidP="00560F1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473937" w:rsidRPr="00A844EE" w14:paraId="5DB30649" w14:textId="5DDDC0D2" w:rsidTr="00560F12">
        <w:trPr>
          <w:cantSplit/>
        </w:trPr>
        <w:tc>
          <w:tcPr>
            <w:tcW w:w="4049" w:type="dxa"/>
          </w:tcPr>
          <w:p w14:paraId="61B0F21D" w14:textId="717F9248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50" w:type="dxa"/>
          </w:tcPr>
          <w:p w14:paraId="5C452CEF" w14:textId="28460992" w:rsidR="00473937" w:rsidRPr="00473937" w:rsidRDefault="00473937" w:rsidP="0047393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center"/>
          </w:tcPr>
          <w:p w14:paraId="64D9A3F7" w14:textId="020DA6B1" w:rsidR="00473937" w:rsidRPr="009F039F" w:rsidRDefault="00473937" w:rsidP="0008439A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0C741E17" w14:textId="708157B5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2,232 </w:t>
            </w:r>
          </w:p>
        </w:tc>
        <w:tc>
          <w:tcPr>
            <w:tcW w:w="1349" w:type="dxa"/>
          </w:tcPr>
          <w:p w14:paraId="1F3B1581" w14:textId="4B9AB84D" w:rsidR="00473937" w:rsidRPr="009F039F" w:rsidRDefault="00473937" w:rsidP="000D229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3,411</w:t>
            </w:r>
          </w:p>
        </w:tc>
      </w:tr>
      <w:tr w:rsidR="00473937" w:rsidRPr="00A844EE" w14:paraId="02E1785D" w14:textId="77777777" w:rsidTr="00560F12">
        <w:trPr>
          <w:cantSplit/>
        </w:trPr>
        <w:tc>
          <w:tcPr>
            <w:tcW w:w="4049" w:type="dxa"/>
          </w:tcPr>
          <w:p w14:paraId="44F23648" w14:textId="3EC18982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="00FB6684"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1B19504F" w14:textId="21E9FEAE" w:rsidR="00473937" w:rsidRPr="00473937" w:rsidRDefault="00473937" w:rsidP="0047393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center"/>
          </w:tcPr>
          <w:p w14:paraId="352AAC9C" w14:textId="77777777" w:rsidR="00473937" w:rsidRPr="009F039F" w:rsidRDefault="00473937" w:rsidP="0008439A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412CA235" w14:textId="2D0EABAC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133,635 </w:t>
            </w:r>
          </w:p>
        </w:tc>
        <w:tc>
          <w:tcPr>
            <w:tcW w:w="1349" w:type="dxa"/>
          </w:tcPr>
          <w:p w14:paraId="6857944F" w14:textId="6E4C0068" w:rsidR="00473937" w:rsidRPr="009F039F" w:rsidRDefault="00473937" w:rsidP="000D229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126,998</w:t>
            </w:r>
          </w:p>
        </w:tc>
      </w:tr>
      <w:tr w:rsidR="00473937" w:rsidRPr="00A844EE" w14:paraId="71917BC0" w14:textId="77777777" w:rsidTr="00560F12">
        <w:trPr>
          <w:cantSplit/>
        </w:trPr>
        <w:tc>
          <w:tcPr>
            <w:tcW w:w="4049" w:type="dxa"/>
          </w:tcPr>
          <w:p w14:paraId="1C73CC00" w14:textId="7AAC849F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</w:tcPr>
          <w:p w14:paraId="2165EF3F" w14:textId="28DC2E7B" w:rsidR="00473937" w:rsidRPr="00473937" w:rsidRDefault="00473937" w:rsidP="0047393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center"/>
          </w:tcPr>
          <w:p w14:paraId="5E981628" w14:textId="2022D61F" w:rsidR="00473937" w:rsidRPr="009F039F" w:rsidRDefault="00473937" w:rsidP="0008439A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0B96E74F" w14:textId="26DCB523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29,726 </w:t>
            </w:r>
          </w:p>
        </w:tc>
        <w:tc>
          <w:tcPr>
            <w:tcW w:w="1349" w:type="dxa"/>
          </w:tcPr>
          <w:p w14:paraId="37346EF5" w14:textId="66E9071B" w:rsidR="00473937" w:rsidRPr="009F039F" w:rsidRDefault="00473937" w:rsidP="000D229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2,086</w:t>
            </w:r>
          </w:p>
        </w:tc>
      </w:tr>
      <w:tr w:rsidR="00473937" w:rsidRPr="00A844EE" w14:paraId="5E0149C8" w14:textId="1085A34F" w:rsidTr="00560F12">
        <w:trPr>
          <w:cantSplit/>
        </w:trPr>
        <w:tc>
          <w:tcPr>
            <w:tcW w:w="4049" w:type="dxa"/>
          </w:tcPr>
          <w:p w14:paraId="638D06A8" w14:textId="1670A713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</w:tcPr>
          <w:p w14:paraId="344545CE" w14:textId="21EFF349" w:rsidR="00473937" w:rsidRPr="00473937" w:rsidRDefault="00473937" w:rsidP="0047393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center"/>
          </w:tcPr>
          <w:p w14:paraId="6093C374" w14:textId="272E5E1B" w:rsidR="00473937" w:rsidRPr="009F039F" w:rsidRDefault="00473937" w:rsidP="0008439A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1FBE2E41" w14:textId="7C1DB669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75,448 </w:t>
            </w:r>
          </w:p>
        </w:tc>
        <w:tc>
          <w:tcPr>
            <w:tcW w:w="1349" w:type="dxa"/>
          </w:tcPr>
          <w:p w14:paraId="71D6B7BC" w14:textId="033198EE" w:rsidR="00473937" w:rsidRPr="009F039F" w:rsidRDefault="00473937" w:rsidP="000D229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68,000</w:t>
            </w:r>
          </w:p>
        </w:tc>
      </w:tr>
      <w:tr w:rsidR="00473937" w:rsidRPr="00A844EE" w14:paraId="16B70AFC" w14:textId="49458C3C" w:rsidTr="00560F12">
        <w:trPr>
          <w:cantSplit/>
        </w:trPr>
        <w:tc>
          <w:tcPr>
            <w:tcW w:w="4049" w:type="dxa"/>
          </w:tcPr>
          <w:p w14:paraId="72785326" w14:textId="33A3D4A7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="00FB6684"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50" w:type="dxa"/>
          </w:tcPr>
          <w:p w14:paraId="0D1ABC50" w14:textId="0D54FFC1" w:rsidR="00473937" w:rsidRPr="00473937" w:rsidRDefault="00473937" w:rsidP="0047393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center"/>
          </w:tcPr>
          <w:p w14:paraId="55B704EE" w14:textId="068FB540" w:rsidR="00473937" w:rsidRPr="009F039F" w:rsidRDefault="00473937" w:rsidP="0008439A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6944FD51" w14:textId="1AEBCAEA" w:rsidR="00473937" w:rsidRPr="00473937" w:rsidRDefault="00473937" w:rsidP="000D229E">
            <w:pPr>
              <w:tabs>
                <w:tab w:val="decimal" w:pos="946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(132)</w:t>
            </w:r>
          </w:p>
        </w:tc>
        <w:tc>
          <w:tcPr>
            <w:tcW w:w="1349" w:type="dxa"/>
          </w:tcPr>
          <w:p w14:paraId="0C21B717" w14:textId="2DAB0D0A" w:rsidR="00473937" w:rsidRPr="009F039F" w:rsidRDefault="00473937" w:rsidP="000D229E">
            <w:pPr>
              <w:tabs>
                <w:tab w:val="left" w:pos="877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(150)</w:t>
            </w:r>
          </w:p>
        </w:tc>
      </w:tr>
      <w:tr w:rsidR="00473937" w:rsidRPr="00A844EE" w14:paraId="5011BDB1" w14:textId="77777777" w:rsidTr="00560F12">
        <w:trPr>
          <w:cantSplit/>
        </w:trPr>
        <w:tc>
          <w:tcPr>
            <w:tcW w:w="4049" w:type="dxa"/>
          </w:tcPr>
          <w:p w14:paraId="006B12D1" w14:textId="79D86518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</w:tcPr>
          <w:p w14:paraId="26BD9EFD" w14:textId="10E4467D" w:rsidR="00473937" w:rsidRPr="00473937" w:rsidRDefault="00473937" w:rsidP="0047393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center"/>
          </w:tcPr>
          <w:p w14:paraId="53891931" w14:textId="58056B30" w:rsidR="00473937" w:rsidRPr="009F039F" w:rsidRDefault="00473937" w:rsidP="0008439A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4D984481" w14:textId="62D434B8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114 </w:t>
            </w:r>
          </w:p>
        </w:tc>
        <w:tc>
          <w:tcPr>
            <w:tcW w:w="1349" w:type="dxa"/>
          </w:tcPr>
          <w:p w14:paraId="6588E6F9" w14:textId="3CCA150B" w:rsidR="00473937" w:rsidRPr="009F039F" w:rsidRDefault="00B932F8" w:rsidP="000D229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</w:t>
            </w:r>
          </w:p>
        </w:tc>
      </w:tr>
      <w:tr w:rsidR="00473937" w:rsidRPr="00A844EE" w14:paraId="2E004799" w14:textId="77777777" w:rsidTr="00560F12">
        <w:trPr>
          <w:cantSplit/>
        </w:trPr>
        <w:tc>
          <w:tcPr>
            <w:tcW w:w="4049" w:type="dxa"/>
          </w:tcPr>
          <w:p w14:paraId="40593BEB" w14:textId="7DAB3384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50" w:type="dxa"/>
          </w:tcPr>
          <w:p w14:paraId="3A5C8A53" w14:textId="2070E5CE" w:rsidR="00473937" w:rsidRPr="00473937" w:rsidRDefault="00473937" w:rsidP="00473937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center"/>
          </w:tcPr>
          <w:p w14:paraId="0B3377D5" w14:textId="62EDED7F" w:rsidR="00473937" w:rsidRPr="009F039F" w:rsidRDefault="00473937" w:rsidP="0008439A">
            <w:pPr>
              <w:tabs>
                <w:tab w:val="decimal" w:pos="87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53" w:type="dxa"/>
          </w:tcPr>
          <w:p w14:paraId="5088EC83" w14:textId="01F75C27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4,668 </w:t>
            </w:r>
          </w:p>
        </w:tc>
        <w:tc>
          <w:tcPr>
            <w:tcW w:w="1349" w:type="dxa"/>
          </w:tcPr>
          <w:p w14:paraId="2FE63808" w14:textId="6654EA6E" w:rsidR="00473937" w:rsidRPr="009F039F" w:rsidRDefault="00473937" w:rsidP="000D229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4,668</w:t>
            </w:r>
          </w:p>
        </w:tc>
      </w:tr>
      <w:tr w:rsidR="00473937" w:rsidRPr="00A844EE" w14:paraId="0FBD2231" w14:textId="70AD7B8B" w:rsidTr="0041689C">
        <w:trPr>
          <w:cantSplit/>
          <w:trHeight w:val="110"/>
        </w:trPr>
        <w:tc>
          <w:tcPr>
            <w:tcW w:w="4049" w:type="dxa"/>
          </w:tcPr>
          <w:p w14:paraId="072D1102" w14:textId="77777777" w:rsidR="00473937" w:rsidRPr="009F039F" w:rsidRDefault="00473937" w:rsidP="0047393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66F23AB0" w14:textId="77777777" w:rsidR="00473937" w:rsidRPr="00473937" w:rsidRDefault="00473937" w:rsidP="00473937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75C25E48" w14:textId="77777777" w:rsidR="00473937" w:rsidRPr="009F039F" w:rsidRDefault="00473937" w:rsidP="00473937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CA7E306" w14:textId="77777777" w:rsidR="00473937" w:rsidRPr="00473937" w:rsidRDefault="00473937" w:rsidP="00473937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4A696CFF" w14:textId="77777777" w:rsidR="00473937" w:rsidRPr="009F039F" w:rsidRDefault="00473937" w:rsidP="00473937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473937" w:rsidRPr="00A844EE" w14:paraId="6F48E8B7" w14:textId="4256B8A8" w:rsidTr="00543BA4">
        <w:trPr>
          <w:cantSplit/>
          <w:trHeight w:val="60"/>
        </w:trPr>
        <w:tc>
          <w:tcPr>
            <w:tcW w:w="4049" w:type="dxa"/>
          </w:tcPr>
          <w:p w14:paraId="65D57070" w14:textId="77777777" w:rsidR="00473937" w:rsidRPr="009F039F" w:rsidRDefault="00473937" w:rsidP="0047393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48477332" w14:textId="77777777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781B1E53" w14:textId="77777777" w:rsidR="00473937" w:rsidRPr="009F039F" w:rsidRDefault="00473937" w:rsidP="00473937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43675C33" w14:textId="77777777" w:rsidR="00473937" w:rsidRPr="00473937" w:rsidRDefault="00473937" w:rsidP="00473937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3F6F008" w14:textId="77777777" w:rsidR="00473937" w:rsidRPr="009F039F" w:rsidRDefault="00473937" w:rsidP="00473937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473937" w:rsidRPr="00A844EE" w14:paraId="61143616" w14:textId="312E8C64" w:rsidTr="0041689C">
        <w:trPr>
          <w:cantSplit/>
        </w:trPr>
        <w:tc>
          <w:tcPr>
            <w:tcW w:w="4049" w:type="dxa"/>
          </w:tcPr>
          <w:p w14:paraId="5B14ACAA" w14:textId="34513318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="00FB6684"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4330DD16" w14:textId="262CD2C0" w:rsidR="00473937" w:rsidRPr="00473937" w:rsidRDefault="00473937" w:rsidP="000E3F1D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7,805 </w:t>
            </w:r>
          </w:p>
        </w:tc>
        <w:tc>
          <w:tcPr>
            <w:tcW w:w="1349" w:type="dxa"/>
            <w:vAlign w:val="center"/>
          </w:tcPr>
          <w:p w14:paraId="449E5AFA" w14:textId="6A71C327" w:rsidR="00473937" w:rsidRPr="009F039F" w:rsidRDefault="00473937" w:rsidP="000E3F1D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7,810</w:t>
            </w:r>
          </w:p>
        </w:tc>
        <w:tc>
          <w:tcPr>
            <w:tcW w:w="1353" w:type="dxa"/>
          </w:tcPr>
          <w:p w14:paraId="0A14F553" w14:textId="0996E776" w:rsidR="00473937" w:rsidRPr="00473937" w:rsidRDefault="00473937" w:rsidP="000D229E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61CCA341" w14:textId="20210246" w:rsidR="00473937" w:rsidRPr="009F039F" w:rsidRDefault="00473937" w:rsidP="000D229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73937" w:rsidRPr="00A844EE" w14:paraId="3368FF42" w14:textId="777CF617" w:rsidTr="0041689C">
        <w:trPr>
          <w:cantSplit/>
        </w:trPr>
        <w:tc>
          <w:tcPr>
            <w:tcW w:w="4049" w:type="dxa"/>
          </w:tcPr>
          <w:p w14:paraId="5F6BC807" w14:textId="77777777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44E58CCF" w14:textId="209DCB18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339 </w:t>
            </w:r>
          </w:p>
        </w:tc>
        <w:tc>
          <w:tcPr>
            <w:tcW w:w="1349" w:type="dxa"/>
            <w:vAlign w:val="center"/>
          </w:tcPr>
          <w:p w14:paraId="3557B9FD" w14:textId="29588F01" w:rsidR="00473937" w:rsidRPr="009F039F" w:rsidRDefault="00473937" w:rsidP="000E3F1D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248</w:t>
            </w:r>
          </w:p>
        </w:tc>
        <w:tc>
          <w:tcPr>
            <w:tcW w:w="1353" w:type="dxa"/>
          </w:tcPr>
          <w:p w14:paraId="0187021F" w14:textId="7D3A628C" w:rsidR="00473937" w:rsidRPr="00473937" w:rsidRDefault="00473937" w:rsidP="0047393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FF9BD61" w14:textId="45A489B7" w:rsidR="00473937" w:rsidRPr="009F039F" w:rsidRDefault="00473937" w:rsidP="000D229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73937" w:rsidRPr="00A844EE" w14:paraId="4264725F" w14:textId="0CD13C87" w:rsidTr="0041689C">
        <w:trPr>
          <w:cantSplit/>
        </w:trPr>
        <w:tc>
          <w:tcPr>
            <w:tcW w:w="4049" w:type="dxa"/>
          </w:tcPr>
          <w:p w14:paraId="5E154FF5" w14:textId="77777777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72A94C32" w14:textId="60852C29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107 </w:t>
            </w:r>
          </w:p>
        </w:tc>
        <w:tc>
          <w:tcPr>
            <w:tcW w:w="1349" w:type="dxa"/>
            <w:vAlign w:val="center"/>
          </w:tcPr>
          <w:p w14:paraId="63DD08C2" w14:textId="4572D90D" w:rsidR="00473937" w:rsidRPr="009F039F" w:rsidRDefault="00473937" w:rsidP="000E3F1D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781</w:t>
            </w:r>
          </w:p>
        </w:tc>
        <w:tc>
          <w:tcPr>
            <w:tcW w:w="1353" w:type="dxa"/>
          </w:tcPr>
          <w:p w14:paraId="31A5D837" w14:textId="43E38D09" w:rsidR="00473937" w:rsidRPr="00473937" w:rsidRDefault="00473937" w:rsidP="0047393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20BCE00" w14:textId="3681B12A" w:rsidR="00473937" w:rsidRPr="009F039F" w:rsidRDefault="00473937" w:rsidP="000D229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73937" w:rsidRPr="00A844EE" w14:paraId="1BD29C31" w14:textId="6B403CEA" w:rsidTr="0041689C">
        <w:trPr>
          <w:cantSplit/>
          <w:trHeight w:val="80"/>
        </w:trPr>
        <w:tc>
          <w:tcPr>
            <w:tcW w:w="4049" w:type="dxa"/>
          </w:tcPr>
          <w:p w14:paraId="22848FCA" w14:textId="77777777" w:rsidR="00473937" w:rsidRPr="009F039F" w:rsidRDefault="00473937" w:rsidP="0047393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528CF3BA" w14:textId="77777777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46EFB05" w14:textId="77777777" w:rsidR="00473937" w:rsidRPr="009F039F" w:rsidRDefault="00473937" w:rsidP="000E3F1D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0A09721" w14:textId="77777777" w:rsidR="00473937" w:rsidRPr="00473937" w:rsidRDefault="00473937" w:rsidP="00473937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A6DD439" w14:textId="77777777" w:rsidR="00473937" w:rsidRPr="009F039F" w:rsidRDefault="00473937" w:rsidP="0047393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73937" w:rsidRPr="00A844EE" w14:paraId="4F896472" w14:textId="6D278F37" w:rsidTr="001466E5">
        <w:trPr>
          <w:cantSplit/>
        </w:trPr>
        <w:tc>
          <w:tcPr>
            <w:tcW w:w="4049" w:type="dxa"/>
          </w:tcPr>
          <w:p w14:paraId="79BEB70C" w14:textId="77777777" w:rsidR="00473937" w:rsidRPr="009F039F" w:rsidRDefault="00473937" w:rsidP="0047393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248150DB" w14:textId="77777777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1007A107" w14:textId="77777777" w:rsidR="00473937" w:rsidRPr="009F039F" w:rsidRDefault="00473937" w:rsidP="000E3F1D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FB93741" w14:textId="77777777" w:rsidR="00473937" w:rsidRPr="00473937" w:rsidRDefault="00473937" w:rsidP="00473937">
            <w:pPr>
              <w:tabs>
                <w:tab w:val="decimal" w:pos="723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AE14B6" w14:textId="77777777" w:rsidR="00473937" w:rsidRPr="009F039F" w:rsidRDefault="00473937" w:rsidP="0047393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73937" w:rsidRPr="00A844EE" w14:paraId="60D941D7" w14:textId="5BBD465B" w:rsidTr="0041689C">
        <w:trPr>
          <w:cantSplit/>
        </w:trPr>
        <w:tc>
          <w:tcPr>
            <w:tcW w:w="4049" w:type="dxa"/>
          </w:tcPr>
          <w:p w14:paraId="64DF4D37" w14:textId="33AB2847" w:rsidR="00473937" w:rsidRPr="00FB6684" w:rsidRDefault="0047393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="00FB6684"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65A23515" w14:textId="6FFC15EE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6,802 </w:t>
            </w:r>
          </w:p>
        </w:tc>
        <w:tc>
          <w:tcPr>
            <w:tcW w:w="1349" w:type="dxa"/>
            <w:vAlign w:val="center"/>
          </w:tcPr>
          <w:p w14:paraId="1ADB5B5F" w14:textId="72629A36" w:rsidR="00473937" w:rsidRPr="009F039F" w:rsidRDefault="00473937" w:rsidP="000E3F1D">
            <w:pPr>
              <w:suppressAutoHyphens/>
              <w:spacing w:after="0" w:line="240" w:lineRule="auto"/>
              <w:ind w:right="6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6,002</w:t>
            </w:r>
          </w:p>
        </w:tc>
        <w:tc>
          <w:tcPr>
            <w:tcW w:w="1353" w:type="dxa"/>
          </w:tcPr>
          <w:p w14:paraId="6C4CFED6" w14:textId="0BA66A77" w:rsidR="00473937" w:rsidRPr="00473937" w:rsidRDefault="00473937" w:rsidP="00473937">
            <w:pPr>
              <w:suppressAutoHyphens/>
              <w:spacing w:after="0" w:line="240" w:lineRule="auto"/>
              <w:ind w:right="19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6,</w:t>
            </w:r>
            <w:r w:rsidRPr="004739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802</w:t>
            </w: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0740FF0F" w14:textId="523FDD20" w:rsidR="00473937" w:rsidRPr="009F039F" w:rsidRDefault="00473937" w:rsidP="000D229E">
            <w:pPr>
              <w:tabs>
                <w:tab w:val="decimal" w:pos="786"/>
              </w:tabs>
              <w:suppressAutoHyphens/>
              <w:spacing w:after="0" w:line="240" w:lineRule="auto"/>
              <w:ind w:left="-69" w:right="256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6,002</w:t>
            </w:r>
          </w:p>
        </w:tc>
      </w:tr>
      <w:tr w:rsidR="0008439A" w:rsidRPr="00A844EE" w14:paraId="6DCCFEA4" w14:textId="0CB7C8A4" w:rsidTr="0041689C">
        <w:trPr>
          <w:cantSplit/>
        </w:trPr>
        <w:tc>
          <w:tcPr>
            <w:tcW w:w="4049" w:type="dxa"/>
          </w:tcPr>
          <w:p w14:paraId="09BFB6BE" w14:textId="77777777" w:rsidR="0008439A" w:rsidRPr="00FB6684" w:rsidRDefault="0008439A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1AD23E23" w14:textId="34E24106" w:rsidR="0008439A" w:rsidRPr="00473937" w:rsidRDefault="0008439A" w:rsidP="0008439A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170 </w:t>
            </w:r>
          </w:p>
        </w:tc>
        <w:tc>
          <w:tcPr>
            <w:tcW w:w="1349" w:type="dxa"/>
            <w:vAlign w:val="center"/>
          </w:tcPr>
          <w:p w14:paraId="0EA69784" w14:textId="4BC30CAB" w:rsidR="0008439A" w:rsidRPr="009F039F" w:rsidRDefault="0008439A" w:rsidP="0008439A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353" w:type="dxa"/>
          </w:tcPr>
          <w:p w14:paraId="280F4B6B" w14:textId="259B90E3" w:rsidR="0008439A" w:rsidRPr="0008439A" w:rsidRDefault="0008439A" w:rsidP="0008439A">
            <w:pPr>
              <w:tabs>
                <w:tab w:val="left" w:pos="615"/>
                <w:tab w:val="left" w:pos="705"/>
              </w:tabs>
              <w:suppressAutoHyphens/>
              <w:spacing w:after="0" w:line="240" w:lineRule="auto"/>
              <w:ind w:left="165" w:right="-10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198ECBC" w14:textId="652E186D" w:rsidR="0008439A" w:rsidRPr="009F039F" w:rsidRDefault="0008439A" w:rsidP="000D229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473937" w:rsidRPr="00A844EE" w14:paraId="62A68C94" w14:textId="23392C0E" w:rsidTr="0041689C">
        <w:trPr>
          <w:cantSplit/>
          <w:trHeight w:val="113"/>
        </w:trPr>
        <w:tc>
          <w:tcPr>
            <w:tcW w:w="4049" w:type="dxa"/>
          </w:tcPr>
          <w:p w14:paraId="6C51D150" w14:textId="6939D4D8" w:rsidR="00473937" w:rsidRPr="009F039F" w:rsidRDefault="00473937" w:rsidP="0047393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19D7CE18" w14:textId="77777777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  <w:vAlign w:val="center"/>
          </w:tcPr>
          <w:p w14:paraId="070A3515" w14:textId="77777777" w:rsidR="00473937" w:rsidRPr="009F039F" w:rsidRDefault="00473937" w:rsidP="000E3F1D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3" w:type="dxa"/>
          </w:tcPr>
          <w:p w14:paraId="2DA3093F" w14:textId="77777777" w:rsidR="00473937" w:rsidRPr="00473937" w:rsidRDefault="00473937" w:rsidP="00473937">
            <w:pPr>
              <w:tabs>
                <w:tab w:val="decimal" w:pos="876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35BD2E6" w14:textId="77777777" w:rsidR="00473937" w:rsidRPr="009F039F" w:rsidRDefault="00473937" w:rsidP="0047393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473937" w:rsidRPr="00A844EE" w14:paraId="0CC0A222" w14:textId="517BE265" w:rsidTr="001466E5">
        <w:trPr>
          <w:cantSplit/>
        </w:trPr>
        <w:tc>
          <w:tcPr>
            <w:tcW w:w="4049" w:type="dxa"/>
          </w:tcPr>
          <w:p w14:paraId="2A6BE9AD" w14:textId="77777777" w:rsidR="00473937" w:rsidRPr="009F039F" w:rsidRDefault="00473937" w:rsidP="0047393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08F05882" w14:textId="77777777" w:rsidR="00473937" w:rsidRPr="00473937" w:rsidRDefault="00473937" w:rsidP="00473937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078031B8" w14:textId="77777777" w:rsidR="00473937" w:rsidRPr="009F039F" w:rsidRDefault="00473937" w:rsidP="000E3F1D">
            <w:pPr>
              <w:tabs>
                <w:tab w:val="decimal" w:pos="1021"/>
              </w:tabs>
              <w:suppressAutoHyphens/>
              <w:spacing w:after="0" w:line="240" w:lineRule="auto"/>
              <w:ind w:right="6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5C00260D" w14:textId="77777777" w:rsidR="00473937" w:rsidRPr="00473937" w:rsidRDefault="00473937" w:rsidP="00473937">
            <w:pPr>
              <w:tabs>
                <w:tab w:val="decimal" w:pos="876"/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A91530" w14:textId="77777777" w:rsidR="00473937" w:rsidRPr="009F039F" w:rsidRDefault="00473937" w:rsidP="00473937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08439A" w:rsidRPr="00A844EE" w14:paraId="4B6531DE" w14:textId="09E491E2" w:rsidTr="001466E5">
        <w:trPr>
          <w:cantSplit/>
        </w:trPr>
        <w:tc>
          <w:tcPr>
            <w:tcW w:w="4049" w:type="dxa"/>
          </w:tcPr>
          <w:p w14:paraId="5518AAEC" w14:textId="1E28B6C3" w:rsidR="0008439A" w:rsidRPr="009F039F" w:rsidRDefault="0008439A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FB668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2E61FEE5" w14:textId="66E55CDE" w:rsidR="0008439A" w:rsidRPr="00473937" w:rsidRDefault="0008439A" w:rsidP="0008439A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73937">
              <w:rPr>
                <w:rFonts w:asciiTheme="majorBidi" w:hAnsiTheme="majorBidi" w:cstheme="majorBidi"/>
                <w:sz w:val="26"/>
                <w:szCs w:val="26"/>
              </w:rPr>
              <w:t xml:space="preserve"> 10,343 </w:t>
            </w:r>
          </w:p>
        </w:tc>
        <w:tc>
          <w:tcPr>
            <w:tcW w:w="1349" w:type="dxa"/>
          </w:tcPr>
          <w:p w14:paraId="007C64E5" w14:textId="007D75C9" w:rsidR="0008439A" w:rsidRPr="009F039F" w:rsidRDefault="00E331CB" w:rsidP="0008439A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10,208</w:t>
            </w:r>
          </w:p>
        </w:tc>
        <w:tc>
          <w:tcPr>
            <w:tcW w:w="1353" w:type="dxa"/>
          </w:tcPr>
          <w:p w14:paraId="3F376687" w14:textId="39763D58" w:rsidR="0008439A" w:rsidRPr="0008439A" w:rsidRDefault="0008439A" w:rsidP="0008439A">
            <w:pPr>
              <w:tabs>
                <w:tab w:val="left" w:pos="759"/>
                <w:tab w:val="left" w:pos="885"/>
              </w:tabs>
              <w:suppressAutoHyphens/>
              <w:spacing w:after="0" w:line="240" w:lineRule="auto"/>
              <w:ind w:left="16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0BD361D" w14:textId="30B16DC0" w:rsidR="0008439A" w:rsidRPr="009F039F" w:rsidRDefault="0008439A" w:rsidP="000D229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F039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543BA4" w:rsidRPr="00F81A2D" w14:paraId="671944A9" w14:textId="77777777" w:rsidTr="001466E5">
        <w:trPr>
          <w:cantSplit/>
        </w:trPr>
        <w:tc>
          <w:tcPr>
            <w:tcW w:w="4049" w:type="dxa"/>
          </w:tcPr>
          <w:p w14:paraId="68999FDA" w14:textId="77777777" w:rsidR="00543BA4" w:rsidRPr="00F81A2D" w:rsidRDefault="00543BA4" w:rsidP="00543BA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50" w:type="dxa"/>
          </w:tcPr>
          <w:p w14:paraId="68965DE9" w14:textId="77777777" w:rsidR="00543BA4" w:rsidRPr="00F81A2D" w:rsidRDefault="00543BA4" w:rsidP="00543BA4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49" w:type="dxa"/>
          </w:tcPr>
          <w:p w14:paraId="6B9DAD2D" w14:textId="77777777" w:rsidR="00543BA4" w:rsidRPr="00F81A2D" w:rsidRDefault="00543BA4" w:rsidP="00543BA4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53" w:type="dxa"/>
          </w:tcPr>
          <w:p w14:paraId="1B098904" w14:textId="77777777" w:rsidR="00543BA4" w:rsidRPr="00F81A2D" w:rsidRDefault="00543BA4" w:rsidP="00543BA4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</w:tcPr>
          <w:p w14:paraId="57DA270F" w14:textId="77777777" w:rsidR="00543BA4" w:rsidRPr="00F81A2D" w:rsidRDefault="00543BA4" w:rsidP="00543BA4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543BA4" w:rsidRPr="00A844EE" w14:paraId="16A61A04" w14:textId="6FAB75E3" w:rsidTr="001466E5">
        <w:trPr>
          <w:cantSplit/>
        </w:trPr>
        <w:tc>
          <w:tcPr>
            <w:tcW w:w="4049" w:type="dxa"/>
          </w:tcPr>
          <w:p w14:paraId="59C92BE5" w14:textId="49735240" w:rsidR="00543BA4" w:rsidRPr="00EA4A1F" w:rsidRDefault="00543BA4" w:rsidP="00543BA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EA4A1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15A5CF32" w14:textId="77777777" w:rsidR="00543BA4" w:rsidRPr="00701592" w:rsidRDefault="00543BA4" w:rsidP="00543BA4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9" w:type="dxa"/>
          </w:tcPr>
          <w:p w14:paraId="150A61A5" w14:textId="77777777" w:rsidR="00543BA4" w:rsidRPr="00701592" w:rsidRDefault="00543BA4" w:rsidP="00543BA4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53" w:type="dxa"/>
          </w:tcPr>
          <w:p w14:paraId="4A50BE6C" w14:textId="77777777" w:rsidR="00543BA4" w:rsidRPr="00767E95" w:rsidRDefault="00543BA4" w:rsidP="00543BA4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FD67F4D" w14:textId="77777777" w:rsidR="00543BA4" w:rsidRPr="00767E95" w:rsidRDefault="00543BA4" w:rsidP="00543BA4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543BA4" w:rsidRPr="00A844EE" w14:paraId="12AC6FD4" w14:textId="01F2A27E" w:rsidTr="001466E5">
        <w:trPr>
          <w:cantSplit/>
        </w:trPr>
        <w:tc>
          <w:tcPr>
            <w:tcW w:w="4049" w:type="dxa"/>
          </w:tcPr>
          <w:p w14:paraId="7D40CAB0" w14:textId="0F18FCFC" w:rsidR="00543BA4" w:rsidRPr="00EA4A1F" w:rsidRDefault="00543BA4" w:rsidP="00543BA4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EA4A1F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</w:t>
            </w:r>
            <w:r w:rsidR="00750E2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ที่มีอิทธิพลอย่างมีสาระสำคัญ</w:t>
            </w:r>
          </w:p>
        </w:tc>
        <w:tc>
          <w:tcPr>
            <w:tcW w:w="1350" w:type="dxa"/>
          </w:tcPr>
          <w:p w14:paraId="39ACCDD4" w14:textId="77777777" w:rsidR="00543BA4" w:rsidRPr="00701592" w:rsidRDefault="00543BA4" w:rsidP="00543BA4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9" w:type="dxa"/>
          </w:tcPr>
          <w:p w14:paraId="35611CA7" w14:textId="77777777" w:rsidR="00543BA4" w:rsidRPr="00701592" w:rsidRDefault="00543BA4" w:rsidP="00543BA4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3" w:type="dxa"/>
          </w:tcPr>
          <w:p w14:paraId="6994F5F4" w14:textId="77777777" w:rsidR="00543BA4" w:rsidRPr="00767E95" w:rsidRDefault="00543BA4" w:rsidP="00543BA4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507159" w14:textId="77777777" w:rsidR="00543BA4" w:rsidRPr="00767E95" w:rsidRDefault="00543BA4" w:rsidP="00543BA4">
            <w:pPr>
              <w:tabs>
                <w:tab w:val="decimal" w:pos="1025"/>
              </w:tabs>
              <w:suppressAutoHyphens/>
              <w:spacing w:after="0" w:line="240" w:lineRule="auto"/>
              <w:ind w:left="255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63057" w:rsidRPr="00A844EE" w14:paraId="63F55C57" w14:textId="6434A5D3" w:rsidTr="0041689C">
        <w:trPr>
          <w:cantSplit/>
        </w:trPr>
        <w:tc>
          <w:tcPr>
            <w:tcW w:w="4049" w:type="dxa"/>
          </w:tcPr>
          <w:p w14:paraId="7C4AD7DA" w14:textId="77777777" w:rsidR="00D63057" w:rsidRPr="00701592" w:rsidRDefault="00D63057" w:rsidP="00FB6684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50" w:type="dxa"/>
          </w:tcPr>
          <w:p w14:paraId="5E47BD1B" w14:textId="1EE7FDC2" w:rsidR="00D63057" w:rsidRPr="00D63057" w:rsidRDefault="00D63057" w:rsidP="00D6305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63057">
              <w:rPr>
                <w:rFonts w:asciiTheme="majorBidi" w:hAnsiTheme="majorBidi" w:cstheme="majorBidi"/>
                <w:sz w:val="26"/>
                <w:szCs w:val="26"/>
              </w:rPr>
              <w:t xml:space="preserve"> 54,746 </w:t>
            </w:r>
          </w:p>
        </w:tc>
        <w:tc>
          <w:tcPr>
            <w:tcW w:w="1349" w:type="dxa"/>
            <w:vAlign w:val="center"/>
          </w:tcPr>
          <w:p w14:paraId="012E98D8" w14:textId="6DDEEF0B" w:rsidR="00D63057" w:rsidRPr="003279D2" w:rsidRDefault="00D63057" w:rsidP="00D63057">
            <w:pPr>
              <w:tabs>
                <w:tab w:val="left" w:pos="78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          </w:t>
            </w: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50,044</w:t>
            </w:r>
          </w:p>
        </w:tc>
        <w:tc>
          <w:tcPr>
            <w:tcW w:w="1353" w:type="dxa"/>
          </w:tcPr>
          <w:p w14:paraId="73AA3663" w14:textId="2ABF7085" w:rsidR="00D63057" w:rsidRPr="00767E95" w:rsidRDefault="00D63057" w:rsidP="0008439A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2CA6CB6" w14:textId="4B0810DA" w:rsidR="00D63057" w:rsidRPr="000D229E" w:rsidRDefault="00D63057" w:rsidP="000D229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0D229E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D63057" w:rsidRPr="00A844EE" w14:paraId="1D7D5EC3" w14:textId="7F3733C7" w:rsidTr="0041689C">
        <w:trPr>
          <w:cantSplit/>
          <w:trHeight w:val="73"/>
        </w:trPr>
        <w:tc>
          <w:tcPr>
            <w:tcW w:w="4049" w:type="dxa"/>
          </w:tcPr>
          <w:p w14:paraId="56E45C08" w14:textId="77777777" w:rsidR="00D63057" w:rsidRPr="00701592" w:rsidRDefault="00D63057" w:rsidP="00D6305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50" w:type="dxa"/>
          </w:tcPr>
          <w:p w14:paraId="11AB845D" w14:textId="44FEBBB1" w:rsidR="00D63057" w:rsidRPr="00D63057" w:rsidRDefault="00D63057" w:rsidP="00D6305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63057">
              <w:rPr>
                <w:rFonts w:asciiTheme="majorBidi" w:hAnsiTheme="majorBidi" w:cstheme="majorBidi"/>
                <w:sz w:val="26"/>
                <w:szCs w:val="26"/>
              </w:rPr>
              <w:t xml:space="preserve"> 34,534 </w:t>
            </w:r>
          </w:p>
        </w:tc>
        <w:tc>
          <w:tcPr>
            <w:tcW w:w="1349" w:type="dxa"/>
            <w:vAlign w:val="center"/>
          </w:tcPr>
          <w:p w14:paraId="7C019502" w14:textId="374395CC" w:rsidR="00D63057" w:rsidRPr="003279D2" w:rsidRDefault="00D63057" w:rsidP="00D63057">
            <w:pPr>
              <w:tabs>
                <w:tab w:val="decimal" w:pos="105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 </w:t>
            </w: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32,062</w:t>
            </w:r>
          </w:p>
        </w:tc>
        <w:tc>
          <w:tcPr>
            <w:tcW w:w="1353" w:type="dxa"/>
          </w:tcPr>
          <w:p w14:paraId="63BE7AE4" w14:textId="453AFB49" w:rsidR="00D63057" w:rsidRPr="00767E95" w:rsidRDefault="00D63057" w:rsidP="00D6305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3CA4D83" w14:textId="21508A66" w:rsidR="00D63057" w:rsidRPr="008753E9" w:rsidRDefault="00D63057" w:rsidP="000D229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63057" w:rsidRPr="00A844EE" w14:paraId="02AF691B" w14:textId="154D7C89" w:rsidTr="0041689C">
        <w:trPr>
          <w:cantSplit/>
        </w:trPr>
        <w:tc>
          <w:tcPr>
            <w:tcW w:w="4049" w:type="dxa"/>
          </w:tcPr>
          <w:p w14:paraId="6DA921D3" w14:textId="77777777" w:rsidR="00D63057" w:rsidRPr="00701592" w:rsidRDefault="00D63057" w:rsidP="00D6305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</w:tcPr>
          <w:p w14:paraId="0C838455" w14:textId="7B734253" w:rsidR="00D63057" w:rsidRPr="00D63057" w:rsidRDefault="00D63057" w:rsidP="00D63057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63057">
              <w:rPr>
                <w:rFonts w:asciiTheme="majorBidi" w:hAnsiTheme="majorBidi" w:cstheme="majorBidi"/>
                <w:sz w:val="26"/>
                <w:szCs w:val="26"/>
              </w:rPr>
              <w:t xml:space="preserve"> 2,718 </w:t>
            </w:r>
          </w:p>
        </w:tc>
        <w:tc>
          <w:tcPr>
            <w:tcW w:w="1349" w:type="dxa"/>
            <w:vAlign w:val="center"/>
          </w:tcPr>
          <w:p w14:paraId="2C785AEA" w14:textId="30866FDD" w:rsidR="00D63057" w:rsidRPr="003279D2" w:rsidRDefault="00D63057" w:rsidP="00D63057">
            <w:pPr>
              <w:tabs>
                <w:tab w:val="left" w:pos="1026"/>
              </w:tabs>
              <w:suppressAutoHyphens/>
              <w:spacing w:after="0" w:line="240" w:lineRule="auto"/>
              <w:ind w:left="-69" w:right="-110" w:firstLine="16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              </w:t>
            </w:r>
            <w:r w:rsidRPr="00D90FA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2,451</w:t>
            </w:r>
          </w:p>
        </w:tc>
        <w:tc>
          <w:tcPr>
            <w:tcW w:w="1353" w:type="dxa"/>
          </w:tcPr>
          <w:p w14:paraId="20449907" w14:textId="28C3144A" w:rsidR="00D63057" w:rsidRPr="00767E95" w:rsidRDefault="00D63057" w:rsidP="00D63057">
            <w:pPr>
              <w:tabs>
                <w:tab w:val="decimal" w:pos="72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58AF448A" w14:textId="6984BBAB" w:rsidR="00D63057" w:rsidRPr="008753E9" w:rsidRDefault="00D63057" w:rsidP="000D229E">
            <w:pPr>
              <w:tabs>
                <w:tab w:val="decimal" w:pos="696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</w:tbl>
    <w:p w14:paraId="29BBE424" w14:textId="282C03C9" w:rsidR="00380C2A" w:rsidRPr="004218FF" w:rsidRDefault="00380C2A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zh-CN"/>
        </w:rPr>
      </w:pPr>
    </w:p>
    <w:p w14:paraId="3E82021A" w14:textId="311DB826" w:rsidR="00224623" w:rsidRDefault="00B742E5" w:rsidP="002246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</w:pPr>
      <w:r w:rsidRPr="00F048BA">
        <w:rPr>
          <w:rFonts w:ascii="Angsana New" w:eastAsia="Times New Roman" w:hAnsi="Angsana New" w:cs="Angsana New"/>
          <w:color w:val="000000"/>
          <w:kern w:val="2"/>
          <w:sz w:val="24"/>
          <w:szCs w:val="24"/>
          <w:vertAlign w:val="superscript"/>
          <w:lang w:eastAsia="zh-CN"/>
        </w:rPr>
        <w:t>*</w:t>
      </w:r>
      <w:r w:rsidRPr="00F048BA"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  <w:t xml:space="preserve"> </w:t>
      </w:r>
      <w:r w:rsidR="00F048BA"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  <w:tab/>
      </w:r>
      <w:r w:rsidR="00F048BA"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  <w:tab/>
      </w:r>
      <w:r w:rsidRPr="00F048BA">
        <w:rPr>
          <w:rFonts w:ascii="Angsana New" w:eastAsia="Times New Roman" w:hAnsi="Angsana New" w:cs="Angsana New" w:hint="cs"/>
          <w:color w:val="000000"/>
          <w:kern w:val="2"/>
          <w:sz w:val="24"/>
          <w:szCs w:val="24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5B916799" w14:textId="1DFB4943" w:rsidR="00C53BDB" w:rsidRDefault="00C53BDB" w:rsidP="002246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</w:pPr>
      <w:r w:rsidRPr="00F048BA">
        <w:rPr>
          <w:rFonts w:ascii="Angsana New" w:eastAsia="Times New Roman" w:hAnsi="Angsana New" w:cs="Angsana New"/>
          <w:color w:val="000000"/>
          <w:kern w:val="2"/>
          <w:sz w:val="24"/>
          <w:szCs w:val="24"/>
          <w:vertAlign w:val="superscript"/>
          <w:lang w:eastAsia="zh-CN"/>
        </w:rPr>
        <w:t>**</w:t>
      </w:r>
      <w:r w:rsidRPr="00993326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   </w:t>
      </w:r>
      <w:r w:rsidRPr="00C53BDB">
        <w:rPr>
          <w:rFonts w:ascii="Angsana New" w:eastAsia="Times New Roman" w:hAnsi="Angsana New" w:cs="Angsana New"/>
          <w:color w:val="000000"/>
          <w:kern w:val="2"/>
          <w:sz w:val="24"/>
          <w:szCs w:val="24"/>
          <w:cs/>
          <w:lang w:eastAsia="zh-CN"/>
        </w:rPr>
        <w:t>ค่าใช้จ่ายการออกหุ้นกู้จ่ายล่วงหน้า</w:t>
      </w:r>
    </w:p>
    <w:p w14:paraId="5C2E4CB7" w14:textId="77777777" w:rsidR="00F81A2D" w:rsidRPr="00F048BA" w:rsidRDefault="00F81A2D" w:rsidP="00224623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4"/>
          <w:szCs w:val="24"/>
          <w:lang w:eastAsia="zh-CN"/>
        </w:rPr>
      </w:pPr>
    </w:p>
    <w:p w14:paraId="79F0E9B3" w14:textId="77777777" w:rsidR="00826BDF" w:rsidRDefault="00826BDF">
      <w:pP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br w:type="page"/>
      </w:r>
    </w:p>
    <w:p w14:paraId="1115D18C" w14:textId="46099DA0" w:rsidR="00B742E5" w:rsidRPr="004218FF" w:rsidRDefault="00B742E5" w:rsidP="004218FF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4218F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lastRenderedPageBreak/>
        <w:t>1</w:t>
      </w:r>
      <w:r w:rsidR="009F1E44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4</w:t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.2</w:t>
      </w:r>
      <w:r w:rsidR="0089717A"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Pr="004218FF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รายได้และค่าใช้จ่าย</w:t>
      </w:r>
    </w:p>
    <w:p w14:paraId="5F040C94" w14:textId="77777777" w:rsidR="00D37C04" w:rsidRPr="00795612" w:rsidRDefault="00D37C04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46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046"/>
        <w:gridCol w:w="1350"/>
        <w:gridCol w:w="1350"/>
        <w:gridCol w:w="1350"/>
        <w:gridCol w:w="1350"/>
      </w:tblGrid>
      <w:tr w:rsidR="00367BA9" w:rsidRPr="00A844EE" w14:paraId="76B99C64" w14:textId="67502E9E" w:rsidTr="007E54C9">
        <w:trPr>
          <w:cantSplit/>
          <w:tblHeader/>
        </w:trPr>
        <w:tc>
          <w:tcPr>
            <w:tcW w:w="4046" w:type="dxa"/>
          </w:tcPr>
          <w:p w14:paraId="39637DC1" w14:textId="77777777" w:rsidR="00367BA9" w:rsidRPr="00F81A2D" w:rsidRDefault="00367BA9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38DC35D9" w14:textId="7C590B83" w:rsidR="00367BA9" w:rsidRPr="00F81A2D" w:rsidRDefault="00367BA9" w:rsidP="00224229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194509" w14:textId="7D879B24" w:rsidR="00367BA9" w:rsidRPr="00F81A2D" w:rsidRDefault="00367BA9" w:rsidP="00224229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F81A2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67BA9" w:rsidRPr="00A844EE" w14:paraId="675FDB8D" w14:textId="6CCAAAE0" w:rsidTr="007E54C9">
        <w:trPr>
          <w:cantSplit/>
          <w:trHeight w:val="308"/>
          <w:tblHeader/>
        </w:trPr>
        <w:tc>
          <w:tcPr>
            <w:tcW w:w="4046" w:type="dxa"/>
          </w:tcPr>
          <w:p w14:paraId="49B19918" w14:textId="7C8B2BED" w:rsidR="00367BA9" w:rsidRPr="00F81A2D" w:rsidRDefault="00367BA9" w:rsidP="009E3A68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F81A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F81A2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81A2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center"/>
          </w:tcPr>
          <w:p w14:paraId="3D4B15CB" w14:textId="69CAA4D5" w:rsidR="00367BA9" w:rsidRPr="00F81A2D" w:rsidRDefault="00367BA9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center"/>
          </w:tcPr>
          <w:p w14:paraId="048FF20E" w14:textId="28B9B484" w:rsidR="00367BA9" w:rsidRPr="00F81A2D" w:rsidRDefault="00367BA9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center"/>
          </w:tcPr>
          <w:p w14:paraId="41C9DBCA" w14:textId="046AAD60" w:rsidR="00367BA9" w:rsidRPr="00F81A2D" w:rsidRDefault="00367BA9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360A56E0" w14:textId="41BAB8AF" w:rsidR="00367BA9" w:rsidRDefault="007E54C9" w:rsidP="009E3A68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E54C9" w:rsidRPr="00A844EE" w14:paraId="6C8F4486" w14:textId="480CB04E" w:rsidTr="007E54C9">
        <w:trPr>
          <w:cantSplit/>
          <w:tblHeader/>
        </w:trPr>
        <w:tc>
          <w:tcPr>
            <w:tcW w:w="4046" w:type="dxa"/>
          </w:tcPr>
          <w:p w14:paraId="6376A09D" w14:textId="77777777" w:rsidR="007E54C9" w:rsidRPr="00F81A2D" w:rsidRDefault="007E54C9" w:rsidP="00844CE9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4"/>
          </w:tcPr>
          <w:p w14:paraId="29D46AF7" w14:textId="0074856E" w:rsidR="007E54C9" w:rsidRPr="00F81A2D" w:rsidRDefault="007E54C9" w:rsidP="00844CE9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81A2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67BA9" w:rsidRPr="00A844EE" w14:paraId="58FDE488" w14:textId="585A2D51" w:rsidTr="007E54C9">
        <w:trPr>
          <w:cantSplit/>
        </w:trPr>
        <w:tc>
          <w:tcPr>
            <w:tcW w:w="4046" w:type="dxa"/>
            <w:shd w:val="clear" w:color="auto" w:fill="auto"/>
          </w:tcPr>
          <w:p w14:paraId="6CB3DB5F" w14:textId="1A06F274" w:rsidR="00367BA9" w:rsidRPr="00F81A2D" w:rsidRDefault="00367BA9" w:rsidP="00552D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</w:t>
            </w: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ย่อย</w:t>
            </w:r>
          </w:p>
        </w:tc>
        <w:tc>
          <w:tcPr>
            <w:tcW w:w="1350" w:type="dxa"/>
          </w:tcPr>
          <w:p w14:paraId="4AF3AD38" w14:textId="77777777" w:rsidR="00367BA9" w:rsidRPr="00F81A2D" w:rsidRDefault="00367BA9" w:rsidP="009E70FC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4911CB" w14:textId="77777777" w:rsidR="00367BA9" w:rsidRPr="00F81A2D" w:rsidRDefault="00367BA9" w:rsidP="00552D9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6B3C410E" w14:textId="77777777" w:rsidR="00367BA9" w:rsidRPr="00F81A2D" w:rsidRDefault="00367BA9" w:rsidP="00552D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896088" w14:textId="77777777" w:rsidR="00367BA9" w:rsidRPr="00F81A2D" w:rsidRDefault="00367BA9" w:rsidP="00552D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4C82" w:rsidRPr="00A844EE" w14:paraId="484E2B8C" w14:textId="2023F6B6" w:rsidTr="007E54C9">
        <w:trPr>
          <w:cantSplit/>
        </w:trPr>
        <w:tc>
          <w:tcPr>
            <w:tcW w:w="4046" w:type="dxa"/>
            <w:shd w:val="clear" w:color="auto" w:fill="auto"/>
          </w:tcPr>
          <w:p w14:paraId="41075BB6" w14:textId="4F398412" w:rsidR="00064C82" w:rsidRPr="00F81A2D" w:rsidRDefault="00064C82" w:rsidP="00064C8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52562DE8" w14:textId="3772B1AD" w:rsidR="00064C82" w:rsidRPr="009E614D" w:rsidRDefault="00064C82" w:rsidP="00064C82">
            <w:pPr>
              <w:tabs>
                <w:tab w:val="decimal" w:pos="77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F2C007C" w14:textId="6FF7EA74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61B81C4" w14:textId="34406FB6" w:rsidR="00064C82" w:rsidRPr="009E614D" w:rsidRDefault="00064C82" w:rsidP="00BA040A">
            <w:pPr>
              <w:tabs>
                <w:tab w:val="decimal" w:pos="100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1,048 </w:t>
            </w:r>
          </w:p>
        </w:tc>
        <w:tc>
          <w:tcPr>
            <w:tcW w:w="1350" w:type="dxa"/>
          </w:tcPr>
          <w:p w14:paraId="1EBC59C5" w14:textId="39C2C68C" w:rsidR="00064C82" w:rsidRPr="009E614D" w:rsidRDefault="00064C82" w:rsidP="000D229E">
            <w:pPr>
              <w:tabs>
                <w:tab w:val="decimal" w:pos="93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</w:tr>
      <w:tr w:rsidR="00064C82" w:rsidRPr="00A844EE" w14:paraId="13910680" w14:textId="4636C773" w:rsidTr="007E54C9">
        <w:trPr>
          <w:cantSplit/>
        </w:trPr>
        <w:tc>
          <w:tcPr>
            <w:tcW w:w="4046" w:type="dxa"/>
            <w:shd w:val="clear" w:color="auto" w:fill="auto"/>
          </w:tcPr>
          <w:p w14:paraId="6E837506" w14:textId="4226C520" w:rsidR="00064C82" w:rsidRPr="00F81A2D" w:rsidRDefault="00064C82" w:rsidP="00064C8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442D5433" w14:textId="4617017B" w:rsidR="00064C82" w:rsidRPr="009E614D" w:rsidRDefault="00064C82" w:rsidP="00064C82">
            <w:pPr>
              <w:tabs>
                <w:tab w:val="decimal" w:pos="77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A040D75" w14:textId="69F04B6F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8850EAF" w14:textId="270A6A31" w:rsidR="00064C82" w:rsidRPr="009E614D" w:rsidRDefault="00064C82" w:rsidP="00BA040A">
            <w:pPr>
              <w:tabs>
                <w:tab w:val="decimal" w:pos="100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662 </w:t>
            </w:r>
          </w:p>
        </w:tc>
        <w:tc>
          <w:tcPr>
            <w:tcW w:w="1350" w:type="dxa"/>
          </w:tcPr>
          <w:p w14:paraId="3E8E5F7E" w14:textId="5A22346D" w:rsidR="00064C82" w:rsidRPr="009E614D" w:rsidRDefault="00064C82" w:rsidP="00BA040A">
            <w:pPr>
              <w:tabs>
                <w:tab w:val="decimal" w:pos="93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064C82" w:rsidRPr="00A844EE" w14:paraId="494DEFE9" w14:textId="77777777" w:rsidTr="007E54C9">
        <w:trPr>
          <w:cantSplit/>
        </w:trPr>
        <w:tc>
          <w:tcPr>
            <w:tcW w:w="4046" w:type="dxa"/>
            <w:shd w:val="clear" w:color="auto" w:fill="auto"/>
          </w:tcPr>
          <w:p w14:paraId="4568BFCA" w14:textId="12333125" w:rsidR="00064C82" w:rsidRPr="00F81A2D" w:rsidRDefault="009A3589" w:rsidP="00064C8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9A358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350" w:type="dxa"/>
          </w:tcPr>
          <w:p w14:paraId="5E929301" w14:textId="7BA09808" w:rsidR="00064C82" w:rsidRPr="009E614D" w:rsidRDefault="00064C82" w:rsidP="00064C82">
            <w:pPr>
              <w:tabs>
                <w:tab w:val="decimal" w:pos="77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81E84E0" w14:textId="3B489140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5DC545A" w14:textId="3ECF63F2" w:rsidR="00064C82" w:rsidRPr="009E614D" w:rsidRDefault="00064C82" w:rsidP="00BA040A">
            <w:pPr>
              <w:tabs>
                <w:tab w:val="decimal" w:pos="100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841B1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709CC567" w14:textId="39A3D021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4C82" w:rsidRPr="00A844EE" w14:paraId="7F1987E2" w14:textId="2331DBCC" w:rsidTr="007E54C9">
        <w:trPr>
          <w:cantSplit/>
        </w:trPr>
        <w:tc>
          <w:tcPr>
            <w:tcW w:w="4046" w:type="dxa"/>
            <w:shd w:val="clear" w:color="auto" w:fill="auto"/>
          </w:tcPr>
          <w:p w14:paraId="7E0A1621" w14:textId="3ECF7AE6" w:rsidR="00064C82" w:rsidRPr="00F81A2D" w:rsidRDefault="00064C82" w:rsidP="00064C8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50" w:type="dxa"/>
          </w:tcPr>
          <w:p w14:paraId="63FFE7CC" w14:textId="5AF56EA1" w:rsidR="00064C82" w:rsidRPr="009E614D" w:rsidRDefault="00064C82" w:rsidP="00064C82">
            <w:pPr>
              <w:tabs>
                <w:tab w:val="decimal" w:pos="77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B6C6808" w14:textId="72FB464B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8DFDC77" w14:textId="5B844B07" w:rsidR="00064C82" w:rsidRPr="009E614D" w:rsidRDefault="00064C82" w:rsidP="00BA040A">
            <w:pPr>
              <w:tabs>
                <w:tab w:val="decimal" w:pos="100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</w:p>
        </w:tc>
        <w:tc>
          <w:tcPr>
            <w:tcW w:w="1350" w:type="dxa"/>
          </w:tcPr>
          <w:p w14:paraId="4AC9E2E5" w14:textId="1B244D6C" w:rsidR="00064C82" w:rsidRPr="009E614D" w:rsidRDefault="00064C82" w:rsidP="00BA040A">
            <w:pPr>
              <w:tabs>
                <w:tab w:val="decimal" w:pos="93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064C82" w:rsidRPr="00A844EE" w14:paraId="21CE28F6" w14:textId="2FC56942" w:rsidTr="007E54C9">
        <w:trPr>
          <w:cantSplit/>
        </w:trPr>
        <w:tc>
          <w:tcPr>
            <w:tcW w:w="4046" w:type="dxa"/>
            <w:shd w:val="clear" w:color="auto" w:fill="auto"/>
          </w:tcPr>
          <w:p w14:paraId="63107FF5" w14:textId="670E4FAC" w:rsidR="00064C82" w:rsidRPr="00F81A2D" w:rsidRDefault="00064C82" w:rsidP="00064C8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50" w:type="dxa"/>
          </w:tcPr>
          <w:p w14:paraId="0B09B798" w14:textId="14A1FCEB" w:rsidR="00064C82" w:rsidRPr="009E614D" w:rsidRDefault="00064C82" w:rsidP="00064C82">
            <w:pPr>
              <w:tabs>
                <w:tab w:val="decimal" w:pos="77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ED4F0AD" w14:textId="64E3354C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A21E801" w14:textId="7D3F3AA9" w:rsidR="00064C82" w:rsidRPr="009E614D" w:rsidRDefault="00064C82" w:rsidP="00BA040A">
            <w:pPr>
              <w:tabs>
                <w:tab w:val="decimal" w:pos="100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26,999 </w:t>
            </w:r>
          </w:p>
        </w:tc>
        <w:tc>
          <w:tcPr>
            <w:tcW w:w="1350" w:type="dxa"/>
          </w:tcPr>
          <w:p w14:paraId="4363E6A3" w14:textId="73059BDD" w:rsidR="00064C82" w:rsidRPr="009E614D" w:rsidRDefault="00064C82" w:rsidP="00BA040A">
            <w:pPr>
              <w:tabs>
                <w:tab w:val="decimal" w:pos="93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37,453</w:t>
            </w:r>
          </w:p>
        </w:tc>
      </w:tr>
      <w:tr w:rsidR="00064C82" w:rsidRPr="00A844EE" w14:paraId="36F77EE9" w14:textId="77777777" w:rsidTr="009E614D">
        <w:trPr>
          <w:cantSplit/>
        </w:trPr>
        <w:tc>
          <w:tcPr>
            <w:tcW w:w="4046" w:type="dxa"/>
            <w:shd w:val="clear" w:color="auto" w:fill="auto"/>
          </w:tcPr>
          <w:p w14:paraId="72C04F38" w14:textId="410EC7C9" w:rsidR="00064C82" w:rsidRPr="00DD52EC" w:rsidRDefault="009E614D" w:rsidP="004D749B">
            <w:pPr>
              <w:tabs>
                <w:tab w:val="left" w:pos="605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DD52E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 w:rsidRPr="00DD52E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สุทธิจากเครื่องมือทางการเงินที่วัดมูลค่าด้ว</w:t>
            </w:r>
            <w:r w:rsidR="007C3B4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ย</w:t>
            </w:r>
            <w:r w:rsidR="007C3B4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</w:r>
            <w:r w:rsidR="007C3B4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       </w:t>
            </w:r>
            <w:r w:rsidR="004D749B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DD52E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56ABF9CC" w14:textId="25708276" w:rsidR="00064C82" w:rsidRPr="009E614D" w:rsidRDefault="00064C82" w:rsidP="009E614D">
            <w:pPr>
              <w:tabs>
                <w:tab w:val="decimal" w:pos="777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E9AFB07" w14:textId="14F2B2F8" w:rsidR="00064C82" w:rsidRPr="009E614D" w:rsidRDefault="00064C82" w:rsidP="009E614D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A9CEEF2" w14:textId="7DBA4D8B" w:rsidR="00064C82" w:rsidRPr="009E614D" w:rsidRDefault="00064C82" w:rsidP="00BA040A">
            <w:pPr>
              <w:tabs>
                <w:tab w:val="decimal" w:pos="100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(342)</w:t>
            </w:r>
          </w:p>
        </w:tc>
        <w:tc>
          <w:tcPr>
            <w:tcW w:w="1350" w:type="dxa"/>
            <w:vAlign w:val="bottom"/>
          </w:tcPr>
          <w:p w14:paraId="3187849E" w14:textId="7AD19EB8" w:rsidR="00064C82" w:rsidRPr="009E614D" w:rsidRDefault="00064C82" w:rsidP="006C6C14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3057" w:rsidRPr="00A844EE" w14:paraId="6D607E39" w14:textId="16CAEC07" w:rsidTr="007E54C9">
        <w:trPr>
          <w:cantSplit/>
        </w:trPr>
        <w:tc>
          <w:tcPr>
            <w:tcW w:w="4046" w:type="dxa"/>
            <w:shd w:val="clear" w:color="auto" w:fill="auto"/>
          </w:tcPr>
          <w:p w14:paraId="212AC4BA" w14:textId="77777777" w:rsidR="00D63057" w:rsidRPr="00DD52EC" w:rsidRDefault="00D63057" w:rsidP="00D6305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00C9E027" w14:textId="77777777" w:rsidR="00D63057" w:rsidRPr="009E614D" w:rsidRDefault="00D63057" w:rsidP="00D63057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A8DDB5" w14:textId="77777777" w:rsidR="00D63057" w:rsidRPr="009E614D" w:rsidRDefault="00D63057" w:rsidP="00D63057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784E42AA" w14:textId="77777777" w:rsidR="00D63057" w:rsidRPr="009E614D" w:rsidRDefault="00D63057" w:rsidP="00D63057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CD7A26" w14:textId="77777777" w:rsidR="00D63057" w:rsidRPr="009E614D" w:rsidRDefault="00D63057" w:rsidP="00D63057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057" w:rsidRPr="00A844EE" w14:paraId="7256C222" w14:textId="09BFD1A3" w:rsidTr="007E54C9">
        <w:trPr>
          <w:cantSplit/>
        </w:trPr>
        <w:tc>
          <w:tcPr>
            <w:tcW w:w="4046" w:type="dxa"/>
            <w:shd w:val="clear" w:color="auto" w:fill="auto"/>
          </w:tcPr>
          <w:p w14:paraId="2278F024" w14:textId="2DA950DB" w:rsidR="00D63057" w:rsidRPr="00F81A2D" w:rsidRDefault="00D63057" w:rsidP="00D6305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50" w:type="dxa"/>
          </w:tcPr>
          <w:p w14:paraId="14A14CE7" w14:textId="77777777" w:rsidR="00D63057" w:rsidRPr="009E614D" w:rsidRDefault="00D63057" w:rsidP="00D63057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0FF9C3" w14:textId="77777777" w:rsidR="00D63057" w:rsidRPr="009E614D" w:rsidRDefault="00D63057" w:rsidP="00D63057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7EED5805" w14:textId="77777777" w:rsidR="00D63057" w:rsidRPr="009E614D" w:rsidRDefault="00D63057" w:rsidP="00D63057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DA01DB" w14:textId="77777777" w:rsidR="00D63057" w:rsidRPr="009E614D" w:rsidRDefault="00D63057" w:rsidP="00D63057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4C82" w:rsidRPr="00A844EE" w14:paraId="73B71BDD" w14:textId="56EB4805" w:rsidTr="007E54C9">
        <w:trPr>
          <w:cantSplit/>
        </w:trPr>
        <w:tc>
          <w:tcPr>
            <w:tcW w:w="4046" w:type="dxa"/>
            <w:shd w:val="clear" w:color="auto" w:fill="auto"/>
          </w:tcPr>
          <w:p w14:paraId="1F351E76" w14:textId="026B9DF6" w:rsidR="00064C82" w:rsidRPr="00F81A2D" w:rsidRDefault="00A76370" w:rsidP="002E4281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064C82"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53DE46C5" w14:textId="6EF04F67" w:rsidR="00064C82" w:rsidRPr="009E614D" w:rsidRDefault="00064C82" w:rsidP="0008439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114DCC5C" w14:textId="7E00CB5E" w:rsidR="00064C82" w:rsidRPr="009E614D" w:rsidRDefault="00064C82" w:rsidP="00064C82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70A5A243" w14:textId="45A6D194" w:rsidR="00064C82" w:rsidRPr="009E614D" w:rsidRDefault="00064C82" w:rsidP="006C6C14">
            <w:pPr>
              <w:tabs>
                <w:tab w:val="left" w:pos="970"/>
              </w:tabs>
              <w:spacing w:after="0" w:line="240" w:lineRule="auto"/>
              <w:ind w:right="-108" w:firstLine="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B36C6E7" w14:textId="1F069E0C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4C82" w:rsidRPr="00A844EE" w14:paraId="410EE779" w14:textId="77777777" w:rsidTr="009E614D">
        <w:trPr>
          <w:cantSplit/>
        </w:trPr>
        <w:tc>
          <w:tcPr>
            <w:tcW w:w="4046" w:type="dxa"/>
            <w:shd w:val="clear" w:color="auto" w:fill="auto"/>
          </w:tcPr>
          <w:p w14:paraId="0A15E170" w14:textId="61783126" w:rsidR="00064C82" w:rsidRPr="00F81A2D" w:rsidRDefault="009E614D" w:rsidP="00A76370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9E614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) </w:t>
            </w:r>
            <w:r w:rsidRPr="009E614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สุทธิจากเครื่องมือทางการเงินที่วัด</w:t>
            </w:r>
            <w:r w:rsidR="004D749B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</w:r>
            <w:r w:rsidR="004D749B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        </w:t>
            </w:r>
            <w:r w:rsidRPr="009E614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04762CE1" w14:textId="1423039A" w:rsidR="00064C82" w:rsidRPr="009E614D" w:rsidRDefault="00064C82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(31)</w:t>
            </w:r>
          </w:p>
        </w:tc>
        <w:tc>
          <w:tcPr>
            <w:tcW w:w="1350" w:type="dxa"/>
            <w:vAlign w:val="bottom"/>
          </w:tcPr>
          <w:p w14:paraId="44A46724" w14:textId="138F6DA0" w:rsidR="00064C82" w:rsidRPr="009E614D" w:rsidRDefault="00064C82" w:rsidP="009E614D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</w:p>
        </w:tc>
        <w:tc>
          <w:tcPr>
            <w:tcW w:w="1350" w:type="dxa"/>
            <w:vAlign w:val="bottom"/>
          </w:tcPr>
          <w:p w14:paraId="72159AC7" w14:textId="2BC2FE1F" w:rsidR="00064C82" w:rsidRPr="009E614D" w:rsidRDefault="00064C82" w:rsidP="007F26EF">
            <w:pPr>
              <w:tabs>
                <w:tab w:val="left" w:pos="970"/>
              </w:tabs>
              <w:spacing w:after="0" w:line="240" w:lineRule="auto"/>
              <w:ind w:right="-108" w:firstLine="3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1DFC82B" w14:textId="47145804" w:rsidR="00064C82" w:rsidRPr="009E614D" w:rsidRDefault="009E614D" w:rsidP="009E614D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4C82" w:rsidRPr="00A844EE" w14:paraId="772FCB98" w14:textId="09E03214" w:rsidTr="007E54C9">
        <w:trPr>
          <w:cantSplit/>
        </w:trPr>
        <w:tc>
          <w:tcPr>
            <w:tcW w:w="4046" w:type="dxa"/>
            <w:shd w:val="clear" w:color="auto" w:fill="auto"/>
            <w:vAlign w:val="center"/>
          </w:tcPr>
          <w:p w14:paraId="697754BF" w14:textId="77777777" w:rsidR="00064C82" w:rsidRPr="00F81A2D" w:rsidRDefault="00064C82" w:rsidP="00064C82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1FB1A00" w14:textId="77777777" w:rsidR="00064C82" w:rsidRPr="009E614D" w:rsidRDefault="00064C82" w:rsidP="00BA040A">
            <w:pPr>
              <w:tabs>
                <w:tab w:val="decimal" w:pos="10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13A15" w14:textId="77777777" w:rsidR="00064C82" w:rsidRPr="009E614D" w:rsidRDefault="00064C82" w:rsidP="00064C82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ABE076D" w14:textId="77777777" w:rsidR="00064C82" w:rsidRPr="009E614D" w:rsidRDefault="00064C82" w:rsidP="00064C82">
            <w:pPr>
              <w:tabs>
                <w:tab w:val="left" w:pos="989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8EDE4AE" w14:textId="77777777" w:rsidR="00064C82" w:rsidRPr="009E614D" w:rsidRDefault="00064C82" w:rsidP="00064C82">
            <w:pPr>
              <w:tabs>
                <w:tab w:val="left" w:pos="989"/>
              </w:tabs>
              <w:spacing w:after="0" w:line="240" w:lineRule="auto"/>
              <w:ind w:right="-376" w:firstLine="1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64C82" w:rsidRPr="00A844EE" w14:paraId="5FCB462A" w14:textId="3D7A30CE" w:rsidTr="007E54C9">
        <w:trPr>
          <w:cantSplit/>
        </w:trPr>
        <w:tc>
          <w:tcPr>
            <w:tcW w:w="4046" w:type="dxa"/>
            <w:shd w:val="clear" w:color="auto" w:fill="auto"/>
            <w:vAlign w:val="center"/>
          </w:tcPr>
          <w:p w14:paraId="5FBD0D47" w14:textId="77777777" w:rsidR="00064C82" w:rsidRPr="00F81A2D" w:rsidRDefault="00064C82" w:rsidP="00064C82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</w:tcPr>
          <w:p w14:paraId="72B351C1" w14:textId="77777777" w:rsidR="00064C82" w:rsidRPr="009E614D" w:rsidRDefault="00064C82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5447B5" w14:textId="77777777" w:rsidR="00064C82" w:rsidRPr="009E614D" w:rsidRDefault="00064C82" w:rsidP="00064C82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4FC87E" w14:textId="77777777" w:rsidR="00064C82" w:rsidRPr="009E614D" w:rsidRDefault="00064C82" w:rsidP="00064C82">
            <w:pPr>
              <w:tabs>
                <w:tab w:val="decimal" w:pos="774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AF2515" w14:textId="77777777" w:rsidR="00064C82" w:rsidRPr="009E614D" w:rsidRDefault="00064C82" w:rsidP="00064C82">
            <w:pPr>
              <w:tabs>
                <w:tab w:val="decimal" w:pos="774"/>
              </w:tabs>
              <w:spacing w:after="0" w:line="240" w:lineRule="auto"/>
              <w:ind w:right="-376" w:firstLine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4C82" w:rsidRPr="00A844EE" w14:paraId="1DC67C6F" w14:textId="14A82540" w:rsidTr="007E54C9">
        <w:trPr>
          <w:cantSplit/>
        </w:trPr>
        <w:tc>
          <w:tcPr>
            <w:tcW w:w="4046" w:type="dxa"/>
            <w:shd w:val="clear" w:color="auto" w:fill="auto"/>
          </w:tcPr>
          <w:p w14:paraId="12C77386" w14:textId="4813BA3C" w:rsidR="00064C82" w:rsidRPr="00F81A2D" w:rsidRDefault="00064C82" w:rsidP="00064C8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27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08A7A723" w14:textId="1E4DF50D" w:rsidR="00064C82" w:rsidRPr="009E614D" w:rsidRDefault="00064C82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50" w:type="dxa"/>
          </w:tcPr>
          <w:p w14:paraId="22C399D2" w14:textId="73F2C129" w:rsidR="00064C82" w:rsidRPr="009E614D" w:rsidRDefault="00064C82" w:rsidP="00064C82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350" w:type="dxa"/>
          </w:tcPr>
          <w:p w14:paraId="44F0D84B" w14:textId="729BBF8E" w:rsidR="00064C82" w:rsidRPr="009E614D" w:rsidRDefault="00064C82" w:rsidP="00BA040A">
            <w:pPr>
              <w:tabs>
                <w:tab w:val="decimal" w:pos="100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350" w:type="dxa"/>
          </w:tcPr>
          <w:p w14:paraId="11A9BD3A" w14:textId="5BE9E65C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4C82" w:rsidRPr="00A844EE" w14:paraId="57B13375" w14:textId="7D6B7A49" w:rsidTr="007E54C9">
        <w:trPr>
          <w:cantSplit/>
        </w:trPr>
        <w:tc>
          <w:tcPr>
            <w:tcW w:w="4046" w:type="dxa"/>
            <w:shd w:val="clear" w:color="auto" w:fill="auto"/>
          </w:tcPr>
          <w:p w14:paraId="1EA2625D" w14:textId="77777777" w:rsidR="00064C82" w:rsidRPr="00F81A2D" w:rsidRDefault="00064C82" w:rsidP="00064C82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56A44820" w14:textId="77777777" w:rsidR="00064C82" w:rsidRPr="009E614D" w:rsidRDefault="00064C82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FD242" w14:textId="77777777" w:rsidR="00064C82" w:rsidRPr="009E614D" w:rsidRDefault="00064C82" w:rsidP="00064C82">
            <w:pPr>
              <w:tabs>
                <w:tab w:val="left" w:pos="240"/>
                <w:tab w:val="decimal" w:pos="774"/>
                <w:tab w:val="left" w:pos="1074"/>
                <w:tab w:val="decimal" w:pos="9090"/>
              </w:tabs>
              <w:spacing w:after="0" w:line="240" w:lineRule="auto"/>
              <w:ind w:left="15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E217A1" w14:textId="77777777" w:rsidR="00064C82" w:rsidRPr="009E614D" w:rsidRDefault="00064C82" w:rsidP="00064C82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3F3AEE" w14:textId="77777777" w:rsidR="00064C82" w:rsidRPr="009E614D" w:rsidRDefault="00064C82" w:rsidP="00064C82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3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4C82" w:rsidRPr="00A844EE" w14:paraId="26C15009" w14:textId="204AE605" w:rsidTr="007E54C9">
        <w:trPr>
          <w:cantSplit/>
        </w:trPr>
        <w:tc>
          <w:tcPr>
            <w:tcW w:w="4046" w:type="dxa"/>
            <w:shd w:val="clear" w:color="auto" w:fill="auto"/>
          </w:tcPr>
          <w:p w14:paraId="4525A1A8" w14:textId="2288B0DF" w:rsidR="00064C82" w:rsidRPr="00F81A2D" w:rsidRDefault="00064C82" w:rsidP="00064C82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50" w:type="dxa"/>
          </w:tcPr>
          <w:p w14:paraId="4FB79328" w14:textId="77777777" w:rsidR="00064C82" w:rsidRPr="009E614D" w:rsidRDefault="00064C82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95394D" w14:textId="77777777" w:rsidR="00064C82" w:rsidRPr="009E614D" w:rsidRDefault="00064C82" w:rsidP="00064C82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C41BAA" w14:textId="77777777" w:rsidR="00064C82" w:rsidRPr="009E614D" w:rsidRDefault="00064C82" w:rsidP="00064C82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67088F" w14:textId="77777777" w:rsidR="00064C82" w:rsidRPr="009E614D" w:rsidRDefault="00064C82" w:rsidP="00064C82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3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4C82" w:rsidRPr="00A844EE" w14:paraId="4F0481C6" w14:textId="69F11D9A" w:rsidTr="007E54C9">
        <w:trPr>
          <w:cantSplit/>
        </w:trPr>
        <w:tc>
          <w:tcPr>
            <w:tcW w:w="4046" w:type="dxa"/>
            <w:shd w:val="clear" w:color="auto" w:fill="auto"/>
          </w:tcPr>
          <w:p w14:paraId="37605CE3" w14:textId="70F61467" w:rsidR="00064C82" w:rsidRPr="00F81A2D" w:rsidRDefault="00064C82" w:rsidP="00064C82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06D832A1" w14:textId="2FBEBFDA" w:rsidR="00064C82" w:rsidRPr="009E614D" w:rsidRDefault="00064C82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52 </w:t>
            </w:r>
          </w:p>
        </w:tc>
        <w:tc>
          <w:tcPr>
            <w:tcW w:w="1350" w:type="dxa"/>
          </w:tcPr>
          <w:p w14:paraId="2F1B0CE0" w14:textId="06523099" w:rsidR="00064C82" w:rsidRPr="009E614D" w:rsidRDefault="00064C82" w:rsidP="00064C82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</w:tcPr>
          <w:p w14:paraId="3BC9C4AB" w14:textId="6B28CE35" w:rsidR="00064C82" w:rsidRPr="009E614D" w:rsidRDefault="001022C0" w:rsidP="006C6C14">
            <w:pPr>
              <w:tabs>
                <w:tab w:val="left" w:pos="795"/>
                <w:tab w:val="left" w:pos="969"/>
              </w:tabs>
              <w:spacing w:after="0" w:line="240" w:lineRule="auto"/>
              <w:ind w:right="-105" w:firstLine="3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2098EC2" w14:textId="37373382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64C82" w:rsidRPr="00A844EE" w14:paraId="6596A132" w14:textId="1838D66A" w:rsidTr="007E54C9">
        <w:trPr>
          <w:cantSplit/>
        </w:trPr>
        <w:tc>
          <w:tcPr>
            <w:tcW w:w="4046" w:type="dxa"/>
            <w:shd w:val="clear" w:color="auto" w:fill="auto"/>
          </w:tcPr>
          <w:p w14:paraId="3D1EBED1" w14:textId="082C4464" w:rsidR="00064C82" w:rsidRPr="00F81A2D" w:rsidRDefault="00064C82" w:rsidP="00064C82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81A2D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5F8B1FDB" w14:textId="43D2D6A7" w:rsidR="00064C82" w:rsidRPr="009E614D" w:rsidRDefault="00064C82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7 </w:t>
            </w:r>
          </w:p>
        </w:tc>
        <w:tc>
          <w:tcPr>
            <w:tcW w:w="1350" w:type="dxa"/>
          </w:tcPr>
          <w:p w14:paraId="77520B2B" w14:textId="3234FCC6" w:rsidR="00064C82" w:rsidRPr="009E614D" w:rsidRDefault="00064C82" w:rsidP="00064C82">
            <w:pPr>
              <w:tabs>
                <w:tab w:val="left" w:pos="1086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21835F11" w14:textId="02B1E462" w:rsidR="00064C82" w:rsidRPr="009E614D" w:rsidRDefault="00064C82" w:rsidP="007F26EF">
            <w:pPr>
              <w:tabs>
                <w:tab w:val="left" w:pos="969"/>
              </w:tabs>
              <w:spacing w:after="0" w:line="240" w:lineRule="auto"/>
              <w:ind w:right="-105" w:firstLine="3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7865DDF" w14:textId="5BBFE521" w:rsidR="00064C82" w:rsidRPr="009E614D" w:rsidRDefault="00064C82" w:rsidP="00064C82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3057" w:rsidRPr="00A844EE" w14:paraId="03EACEB6" w14:textId="09F4FF02" w:rsidTr="007E54C9">
        <w:trPr>
          <w:cantSplit/>
        </w:trPr>
        <w:tc>
          <w:tcPr>
            <w:tcW w:w="4046" w:type="dxa"/>
            <w:shd w:val="clear" w:color="auto" w:fill="auto"/>
          </w:tcPr>
          <w:p w14:paraId="2319A5E9" w14:textId="77777777" w:rsidR="00D63057" w:rsidRPr="00B4225E" w:rsidRDefault="00D63057" w:rsidP="00D6305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29FEB26A" w14:textId="77777777" w:rsidR="00D63057" w:rsidRPr="009E614D" w:rsidRDefault="00D63057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0F4D06" w14:textId="77777777" w:rsidR="00D63057" w:rsidRPr="009E614D" w:rsidRDefault="00D63057" w:rsidP="00D63057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0AA1B8" w14:textId="77777777" w:rsidR="00D63057" w:rsidRPr="009E614D" w:rsidRDefault="00D63057" w:rsidP="0008439A">
            <w:pPr>
              <w:tabs>
                <w:tab w:val="decimal" w:pos="464"/>
                <w:tab w:val="decimal" w:pos="774"/>
                <w:tab w:val="left" w:pos="820"/>
              </w:tabs>
              <w:spacing w:after="0" w:line="240" w:lineRule="auto"/>
              <w:ind w:right="-200" w:firstLine="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E79318" w14:textId="77777777" w:rsidR="00D63057" w:rsidRPr="009E614D" w:rsidRDefault="00D63057" w:rsidP="00D63057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3057" w:rsidRPr="00A844EE" w14:paraId="351F8A59" w14:textId="6EF8B005" w:rsidTr="007E54C9">
        <w:trPr>
          <w:cantSplit/>
        </w:trPr>
        <w:tc>
          <w:tcPr>
            <w:tcW w:w="4046" w:type="dxa"/>
            <w:shd w:val="clear" w:color="auto" w:fill="auto"/>
          </w:tcPr>
          <w:p w14:paraId="3B6D583B" w14:textId="135C0B8C" w:rsidR="00D63057" w:rsidRPr="00B4225E" w:rsidRDefault="00D63057" w:rsidP="00D6305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บุคคลที่เกี่ยวข้องกันและกิจการที่เกี่ยวข้องกันกับ</w:t>
            </w:r>
          </w:p>
        </w:tc>
        <w:tc>
          <w:tcPr>
            <w:tcW w:w="1350" w:type="dxa"/>
          </w:tcPr>
          <w:p w14:paraId="6CDEA047" w14:textId="77777777" w:rsidR="00D63057" w:rsidRPr="00BA040A" w:rsidRDefault="00D63057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B7C39F" w14:textId="77777777" w:rsidR="00D63057" w:rsidRPr="00B4225E" w:rsidRDefault="00D63057" w:rsidP="00D63057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8801B" w14:textId="77777777" w:rsidR="00D63057" w:rsidRPr="009F039F" w:rsidRDefault="00D63057" w:rsidP="0008439A">
            <w:pPr>
              <w:tabs>
                <w:tab w:val="decimal" w:pos="464"/>
                <w:tab w:val="decimal" w:pos="774"/>
                <w:tab w:val="left" w:pos="820"/>
              </w:tabs>
              <w:spacing w:after="0" w:line="240" w:lineRule="auto"/>
              <w:ind w:right="-200" w:firstLine="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8597E4" w14:textId="77777777" w:rsidR="00D63057" w:rsidRPr="009F039F" w:rsidRDefault="00D63057" w:rsidP="00D63057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3057" w:rsidRPr="00A844EE" w14:paraId="3ADC3D68" w14:textId="0BB61C4D" w:rsidTr="007E54C9">
        <w:trPr>
          <w:cantSplit/>
        </w:trPr>
        <w:tc>
          <w:tcPr>
            <w:tcW w:w="4046" w:type="dxa"/>
            <w:shd w:val="clear" w:color="auto" w:fill="auto"/>
          </w:tcPr>
          <w:p w14:paraId="160B5672" w14:textId="5539AF22" w:rsidR="00D63057" w:rsidRPr="00B4225E" w:rsidRDefault="00D63057" w:rsidP="00D6305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บุคคลดังกล่าว</w:t>
            </w:r>
          </w:p>
        </w:tc>
        <w:tc>
          <w:tcPr>
            <w:tcW w:w="1350" w:type="dxa"/>
          </w:tcPr>
          <w:p w14:paraId="4C000C49" w14:textId="77777777" w:rsidR="00D63057" w:rsidRPr="00BA040A" w:rsidRDefault="00D63057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E42130" w14:textId="77777777" w:rsidR="00D63057" w:rsidRPr="00B4225E" w:rsidRDefault="00D63057" w:rsidP="00D63057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A1205" w14:textId="77777777" w:rsidR="00D63057" w:rsidRPr="00F81A2D" w:rsidRDefault="00D63057" w:rsidP="0008439A">
            <w:pPr>
              <w:tabs>
                <w:tab w:val="decimal" w:pos="464"/>
                <w:tab w:val="decimal" w:pos="774"/>
                <w:tab w:val="left" w:pos="820"/>
              </w:tabs>
              <w:spacing w:after="0" w:line="240" w:lineRule="auto"/>
              <w:ind w:right="-200" w:firstLine="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687CA1" w14:textId="77777777" w:rsidR="00D63057" w:rsidRPr="00F81A2D" w:rsidRDefault="00D63057" w:rsidP="00D63057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76B" w:rsidRPr="00A844EE" w14:paraId="290192CC" w14:textId="78B256C0" w:rsidTr="007E54C9">
        <w:trPr>
          <w:cantSplit/>
        </w:trPr>
        <w:tc>
          <w:tcPr>
            <w:tcW w:w="4046" w:type="dxa"/>
          </w:tcPr>
          <w:p w14:paraId="2E2C9759" w14:textId="77777777" w:rsidR="008E476B" w:rsidRPr="00B4225E" w:rsidRDefault="008E476B" w:rsidP="008E476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50" w:type="dxa"/>
          </w:tcPr>
          <w:p w14:paraId="7FB6FFA1" w14:textId="7277C824" w:rsidR="008E476B" w:rsidRPr="009E614D" w:rsidRDefault="008E476B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521 </w:t>
            </w:r>
          </w:p>
        </w:tc>
        <w:tc>
          <w:tcPr>
            <w:tcW w:w="1350" w:type="dxa"/>
          </w:tcPr>
          <w:p w14:paraId="2A79BC93" w14:textId="043DB88F" w:rsidR="008E476B" w:rsidRPr="009E614D" w:rsidRDefault="008E476B" w:rsidP="0008439A">
            <w:pPr>
              <w:tabs>
                <w:tab w:val="decimal" w:pos="106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1350" w:type="dxa"/>
          </w:tcPr>
          <w:p w14:paraId="1B441B43" w14:textId="18CA5531" w:rsidR="008E476B" w:rsidRPr="009E614D" w:rsidRDefault="008E476B" w:rsidP="007F26EF">
            <w:pPr>
              <w:tabs>
                <w:tab w:val="left" w:pos="969"/>
              </w:tabs>
              <w:spacing w:after="0" w:line="240" w:lineRule="auto"/>
              <w:ind w:right="-105" w:firstLine="3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CB7090C" w14:textId="64FDC429" w:rsidR="008E476B" w:rsidRPr="009E614D" w:rsidRDefault="008E476B" w:rsidP="008E476B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476B" w:rsidRPr="00A844EE" w14:paraId="7F8E18EF" w14:textId="718186EA" w:rsidTr="007E54C9">
        <w:trPr>
          <w:cantSplit/>
        </w:trPr>
        <w:tc>
          <w:tcPr>
            <w:tcW w:w="4046" w:type="dxa"/>
          </w:tcPr>
          <w:p w14:paraId="3C695D26" w14:textId="77777777" w:rsidR="008E476B" w:rsidRPr="00B4225E" w:rsidRDefault="008E476B" w:rsidP="008E476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312747C2" w14:textId="7845FCDE" w:rsidR="008E476B" w:rsidRPr="009E614D" w:rsidRDefault="008E476B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70 </w:t>
            </w:r>
          </w:p>
        </w:tc>
        <w:tc>
          <w:tcPr>
            <w:tcW w:w="1350" w:type="dxa"/>
          </w:tcPr>
          <w:p w14:paraId="4AF8A5DB" w14:textId="325537B0" w:rsidR="008E476B" w:rsidRPr="009E614D" w:rsidRDefault="008E476B" w:rsidP="0008439A">
            <w:pPr>
              <w:tabs>
                <w:tab w:val="decimal" w:pos="106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350" w:type="dxa"/>
          </w:tcPr>
          <w:p w14:paraId="3FFFAE3B" w14:textId="2532F711" w:rsidR="008E476B" w:rsidRPr="009E614D" w:rsidRDefault="008E476B" w:rsidP="007F26EF">
            <w:pPr>
              <w:tabs>
                <w:tab w:val="left" w:pos="820"/>
              </w:tabs>
              <w:spacing w:after="0" w:line="240" w:lineRule="auto"/>
              <w:ind w:right="-105" w:firstLine="3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121A417" w14:textId="765B3A86" w:rsidR="008E476B" w:rsidRPr="009E614D" w:rsidRDefault="008E476B" w:rsidP="008E476B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476B" w:rsidRPr="00A844EE" w14:paraId="26FD0A0C" w14:textId="6F172824" w:rsidTr="007E54C9">
        <w:trPr>
          <w:cantSplit/>
        </w:trPr>
        <w:tc>
          <w:tcPr>
            <w:tcW w:w="4046" w:type="dxa"/>
          </w:tcPr>
          <w:p w14:paraId="632995A1" w14:textId="3FC499FF" w:rsidR="008E476B" w:rsidRPr="00B4225E" w:rsidRDefault="008E476B" w:rsidP="008E476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4225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50" w:type="dxa"/>
          </w:tcPr>
          <w:p w14:paraId="4D5E340E" w14:textId="3002D127" w:rsidR="008E476B" w:rsidRPr="009E614D" w:rsidRDefault="008E476B" w:rsidP="00BA040A">
            <w:pPr>
              <w:tabs>
                <w:tab w:val="decimal" w:pos="101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 xml:space="preserve"> 20 </w:t>
            </w:r>
          </w:p>
        </w:tc>
        <w:tc>
          <w:tcPr>
            <w:tcW w:w="1350" w:type="dxa"/>
          </w:tcPr>
          <w:p w14:paraId="31FFCC83" w14:textId="4104D7BE" w:rsidR="008E476B" w:rsidRPr="009E614D" w:rsidRDefault="008E476B" w:rsidP="0008439A">
            <w:pPr>
              <w:tabs>
                <w:tab w:val="decimal" w:pos="106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</w:tcPr>
          <w:p w14:paraId="3D5585BF" w14:textId="2F3D1ED8" w:rsidR="008E476B" w:rsidRPr="009E614D" w:rsidRDefault="008E476B" w:rsidP="007F26EF">
            <w:pPr>
              <w:tabs>
                <w:tab w:val="left" w:pos="820"/>
              </w:tabs>
              <w:spacing w:after="0" w:line="240" w:lineRule="auto"/>
              <w:ind w:right="-105" w:firstLine="3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66BE87C" w14:textId="24E11A85" w:rsidR="008E476B" w:rsidRPr="009E614D" w:rsidRDefault="008E476B" w:rsidP="008E476B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  <w:r w:rsidRPr="009E61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85673" w:rsidRPr="00A844EE" w14:paraId="6BCC4B19" w14:textId="77777777" w:rsidTr="007E54C9">
        <w:trPr>
          <w:cantSplit/>
        </w:trPr>
        <w:tc>
          <w:tcPr>
            <w:tcW w:w="4046" w:type="dxa"/>
          </w:tcPr>
          <w:p w14:paraId="1F4BD4CA" w14:textId="77777777" w:rsidR="00C85673" w:rsidRPr="00B4225E" w:rsidRDefault="00C85673" w:rsidP="008E476B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</w:tcPr>
          <w:p w14:paraId="3B2F082C" w14:textId="77777777" w:rsidR="00C85673" w:rsidRPr="009E614D" w:rsidRDefault="00C85673" w:rsidP="008E476B">
            <w:pPr>
              <w:tabs>
                <w:tab w:val="decimal" w:pos="116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596212" w14:textId="77777777" w:rsidR="00C85673" w:rsidRPr="009E614D" w:rsidRDefault="00C85673" w:rsidP="008E476B">
            <w:pPr>
              <w:tabs>
                <w:tab w:val="decimal" w:pos="1020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13F718" w14:textId="77777777" w:rsidR="00C85673" w:rsidRPr="009E614D" w:rsidRDefault="00C85673" w:rsidP="008E476B">
            <w:pPr>
              <w:tabs>
                <w:tab w:val="decimal" w:pos="46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FB5A83" w14:textId="77777777" w:rsidR="00C85673" w:rsidRPr="009E614D" w:rsidRDefault="00C85673" w:rsidP="008E476B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33D20F2" w14:textId="77777777" w:rsidR="00826BDF" w:rsidRPr="00826BDF" w:rsidRDefault="00F239B3" w:rsidP="00826BD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826BDF">
        <w:rPr>
          <w:rFonts w:ascii="Angsana New" w:eastAsia="Times New Roman" w:hAnsi="Angsana New" w:cs="Angsana New" w:hint="cs"/>
          <w:color w:val="000000"/>
          <w:sz w:val="16"/>
          <w:szCs w:val="16"/>
          <w:cs/>
          <w:lang w:eastAsia="zh-CN"/>
        </w:rPr>
        <w:t xml:space="preserve">    </w:t>
      </w:r>
    </w:p>
    <w:p w14:paraId="472857D3" w14:textId="77777777" w:rsidR="00826BDF" w:rsidRDefault="00826BDF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val="th-TH" w:eastAsia="zh-CN"/>
        </w:rPr>
      </w:pPr>
      <w:r>
        <w:rPr>
          <w:cs/>
        </w:rPr>
        <w:br w:type="page"/>
      </w:r>
    </w:p>
    <w:p w14:paraId="537DF258" w14:textId="70F9F2AA" w:rsidR="00B742E5" w:rsidRPr="00C7749A" w:rsidRDefault="00826BDF" w:rsidP="004218FF">
      <w:pPr>
        <w:pStyle w:val="Heading1"/>
        <w:rPr>
          <w:cs/>
        </w:rPr>
      </w:pPr>
      <w:r>
        <w:rPr>
          <w:rFonts w:hint="cs"/>
          <w:cs/>
        </w:rPr>
        <w:lastRenderedPageBreak/>
        <w:t xml:space="preserve">    </w:t>
      </w:r>
      <w:bookmarkStart w:id="20" w:name="_Toc165308797"/>
      <w:r w:rsidR="00B742E5" w:rsidRPr="00C7749A">
        <w:rPr>
          <w:cs/>
        </w:rPr>
        <w:t>ผลประโยชน์อื่นที่จ่ายแก่กรรมการและผู้มีอำนาจในการจัดการ</w:t>
      </w:r>
      <w:bookmarkEnd w:id="20"/>
    </w:p>
    <w:p w14:paraId="738EACCE" w14:textId="77777777" w:rsidR="004051E0" w:rsidRPr="00795612" w:rsidRDefault="004051E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43884D5E" w14:textId="60BF74B7" w:rsidR="004051E0" w:rsidRPr="00C7749A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</w:t>
      </w:r>
      <w:r w:rsidR="0096754D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การดำเนินงานต่าง ๆ ของ</w:t>
      </w:r>
      <w:r w:rsidR="00871BDE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795612" w:rsidRDefault="004051E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0BE7C96C" w14:textId="3A1B37C7" w:rsidR="00D27AB7" w:rsidRPr="00C7749A" w:rsidRDefault="00871BDE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นอกเหนือ</w:t>
      </w:r>
      <w:r w:rsidR="00616908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จากผลประโยชน์</w:t>
      </w:r>
      <w:r w:rsidR="00CC17EB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/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ค่าพาหนะและสวัสดิการต่าง</w:t>
      </w:r>
      <w:r w:rsidR="004051E0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ๆ</w:t>
      </w:r>
      <w:r w:rsidR="004051E0" w:rsidRPr="00C7749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</w:p>
    <w:p w14:paraId="5FFA453F" w14:textId="77777777" w:rsidR="008A403A" w:rsidRPr="00795612" w:rsidRDefault="008A403A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7E54C9" w:rsidRPr="00A844EE" w14:paraId="3F024E2C" w14:textId="7A72DE48" w:rsidTr="007E54C9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D198FFE" w14:textId="77777777" w:rsidR="007E54C9" w:rsidRPr="00A844EE" w:rsidRDefault="007E54C9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8B6062C" w14:textId="77777777" w:rsidR="007E54C9" w:rsidRPr="00A844EE" w:rsidRDefault="007E54C9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A17AC69" w14:textId="77777777" w:rsidR="007E54C9" w:rsidRPr="00A844EE" w:rsidRDefault="007E54C9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610" w:type="dxa"/>
            <w:gridSpan w:val="3"/>
          </w:tcPr>
          <w:p w14:paraId="23C6651F" w14:textId="16A39453" w:rsidR="007E54C9" w:rsidRPr="00A844EE" w:rsidRDefault="007E54C9" w:rsidP="00B05D45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7E54C9" w:rsidRPr="00A844EE" w14:paraId="721BD6A5" w14:textId="7C38B8DF" w:rsidTr="007E54C9">
        <w:trPr>
          <w:trHeight w:val="72"/>
        </w:trPr>
        <w:tc>
          <w:tcPr>
            <w:tcW w:w="3780" w:type="dxa"/>
            <w:shd w:val="clear" w:color="auto" w:fill="auto"/>
            <w:vAlign w:val="bottom"/>
          </w:tcPr>
          <w:p w14:paraId="567DD4C9" w14:textId="2404A560" w:rsidR="007E54C9" w:rsidRPr="00A844EE" w:rsidRDefault="007E54C9" w:rsidP="007E54C9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สาม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31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5904F4" w14:textId="61657354" w:rsidR="007E54C9" w:rsidRPr="00A844EE" w:rsidRDefault="007E54C9" w:rsidP="007E54C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FC7A0" w14:textId="77777777" w:rsidR="007E54C9" w:rsidRPr="00A844EE" w:rsidRDefault="007E54C9" w:rsidP="007E54C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3A2DCD" w14:textId="275139E7" w:rsidR="007E54C9" w:rsidRPr="00A844EE" w:rsidRDefault="007E54C9" w:rsidP="007E54C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  <w:tc>
          <w:tcPr>
            <w:tcW w:w="270" w:type="dxa"/>
          </w:tcPr>
          <w:p w14:paraId="7EFBE1CB" w14:textId="77777777" w:rsidR="007E54C9" w:rsidRPr="00A844EE" w:rsidRDefault="007E54C9" w:rsidP="007E54C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0121E29" w14:textId="73FB8224" w:rsidR="007E54C9" w:rsidRPr="00A844EE" w:rsidRDefault="007E54C9" w:rsidP="007E54C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  <w:vAlign w:val="bottom"/>
          </w:tcPr>
          <w:p w14:paraId="729FDAAC" w14:textId="77777777" w:rsidR="007E54C9" w:rsidRDefault="007E54C9" w:rsidP="007E54C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27192CBD" w14:textId="12BCA773" w:rsidR="007E54C9" w:rsidRDefault="007E54C9" w:rsidP="007E54C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2566</w:t>
            </w:r>
          </w:p>
        </w:tc>
      </w:tr>
      <w:tr w:rsidR="00C54EBA" w:rsidRPr="00A844EE" w14:paraId="22D82DE4" w14:textId="615BF0BC" w:rsidTr="0041689C">
        <w:trPr>
          <w:trHeight w:val="168"/>
        </w:trPr>
        <w:tc>
          <w:tcPr>
            <w:tcW w:w="3780" w:type="dxa"/>
            <w:shd w:val="clear" w:color="auto" w:fill="auto"/>
            <w:vAlign w:val="bottom"/>
          </w:tcPr>
          <w:p w14:paraId="15E0FCFB" w14:textId="77777777" w:rsidR="00C54EBA" w:rsidRPr="00A844EE" w:rsidRDefault="00C54EBA" w:rsidP="00F50DEF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1F2F3D1B" w14:textId="6B23B921" w:rsidR="00C54EBA" w:rsidRPr="00A844EE" w:rsidRDefault="00C54EBA" w:rsidP="00F50DEF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6016F9" w:rsidRPr="00A844EE" w14:paraId="54A79D85" w14:textId="49F6C54A" w:rsidTr="007E54C9">
        <w:trPr>
          <w:trHeight w:val="72"/>
        </w:trPr>
        <w:tc>
          <w:tcPr>
            <w:tcW w:w="3780" w:type="dxa"/>
            <w:shd w:val="clear" w:color="auto" w:fill="auto"/>
            <w:vAlign w:val="bottom"/>
          </w:tcPr>
          <w:p w14:paraId="5A65368E" w14:textId="77777777" w:rsidR="006016F9" w:rsidRPr="00A844EE" w:rsidRDefault="006016F9" w:rsidP="006016F9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77EABE4C" w14:textId="7069EE9A" w:rsidR="006016F9" w:rsidRPr="006016F9" w:rsidRDefault="006016F9" w:rsidP="006016F9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 xml:space="preserve"> 1,138 </w:t>
            </w:r>
          </w:p>
        </w:tc>
        <w:tc>
          <w:tcPr>
            <w:tcW w:w="270" w:type="dxa"/>
            <w:shd w:val="clear" w:color="auto" w:fill="auto"/>
          </w:tcPr>
          <w:p w14:paraId="03936C37" w14:textId="77777777" w:rsidR="006016F9" w:rsidRPr="006016F9" w:rsidRDefault="006016F9" w:rsidP="006016F9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49AB1E2C" w14:textId="077B84AA" w:rsidR="006016F9" w:rsidRPr="006016F9" w:rsidRDefault="006016F9" w:rsidP="006016F9">
            <w:pPr>
              <w:tabs>
                <w:tab w:val="decimal" w:pos="366"/>
              </w:tabs>
              <w:suppressAutoHyphens/>
              <w:spacing w:after="0" w:line="240" w:lineRule="auto"/>
              <w:ind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927</w:t>
            </w:r>
          </w:p>
        </w:tc>
        <w:tc>
          <w:tcPr>
            <w:tcW w:w="270" w:type="dxa"/>
          </w:tcPr>
          <w:p w14:paraId="44B14D8F" w14:textId="77777777" w:rsidR="006016F9" w:rsidRPr="006016F9" w:rsidRDefault="006016F9" w:rsidP="006016F9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70" w:type="dxa"/>
          </w:tcPr>
          <w:p w14:paraId="60F93D0A" w14:textId="034AFE4B" w:rsidR="006016F9" w:rsidRPr="006016F9" w:rsidRDefault="006016F9" w:rsidP="006016F9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270" w:type="dxa"/>
          </w:tcPr>
          <w:p w14:paraId="19D197A7" w14:textId="77777777" w:rsidR="006016F9" w:rsidRPr="001359F0" w:rsidRDefault="006016F9" w:rsidP="006016F9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AFB9355" w14:textId="0355F7AD" w:rsidR="006016F9" w:rsidRPr="001359F0" w:rsidRDefault="006016F9" w:rsidP="006016F9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82</w:t>
            </w:r>
          </w:p>
        </w:tc>
      </w:tr>
      <w:tr w:rsidR="006016F9" w:rsidRPr="00A844EE" w14:paraId="738C1192" w14:textId="78F7EBDC" w:rsidTr="005762E6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3D52DEF1" w14:textId="77777777" w:rsidR="006016F9" w:rsidRPr="00A844EE" w:rsidRDefault="006016F9" w:rsidP="006016F9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170" w:type="dxa"/>
            <w:shd w:val="clear" w:color="auto" w:fill="auto"/>
          </w:tcPr>
          <w:p w14:paraId="2F3FA569" w14:textId="2AF38414" w:rsidR="006016F9" w:rsidRPr="006016F9" w:rsidRDefault="006016F9" w:rsidP="006016F9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 xml:space="preserve"> 13 </w:t>
            </w:r>
          </w:p>
        </w:tc>
        <w:tc>
          <w:tcPr>
            <w:tcW w:w="270" w:type="dxa"/>
            <w:shd w:val="clear" w:color="auto" w:fill="auto"/>
          </w:tcPr>
          <w:p w14:paraId="37B9692A" w14:textId="77777777" w:rsidR="006016F9" w:rsidRPr="006016F9" w:rsidRDefault="006016F9" w:rsidP="006016F9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5F0436B0" w14:textId="31E52BE1" w:rsidR="006016F9" w:rsidRPr="006016F9" w:rsidRDefault="006016F9" w:rsidP="006016F9">
            <w:pPr>
              <w:tabs>
                <w:tab w:val="decimal" w:pos="366"/>
              </w:tabs>
              <w:suppressAutoHyphens/>
              <w:spacing w:after="0" w:line="240" w:lineRule="auto"/>
              <w:ind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016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16</w:t>
            </w:r>
          </w:p>
        </w:tc>
        <w:tc>
          <w:tcPr>
            <w:tcW w:w="270" w:type="dxa"/>
          </w:tcPr>
          <w:p w14:paraId="3FB2F440" w14:textId="77777777" w:rsidR="006016F9" w:rsidRPr="006016F9" w:rsidRDefault="006016F9" w:rsidP="006016F9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70" w:type="dxa"/>
          </w:tcPr>
          <w:p w14:paraId="4F510DD2" w14:textId="6F0A2E07" w:rsidR="006016F9" w:rsidRPr="006016F9" w:rsidRDefault="006016F9" w:rsidP="00D72FC4">
            <w:pPr>
              <w:tabs>
                <w:tab w:val="decimal" w:pos="700"/>
              </w:tabs>
              <w:suppressAutoHyphens/>
              <w:spacing w:after="0" w:line="240" w:lineRule="auto"/>
              <w:ind w:right="7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6788CED" w14:textId="77777777" w:rsidR="006016F9" w:rsidRPr="00A844EE" w:rsidRDefault="006016F9" w:rsidP="006016F9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170" w:type="dxa"/>
          </w:tcPr>
          <w:p w14:paraId="5A205972" w14:textId="140B5D1B" w:rsidR="006016F9" w:rsidRPr="00A844EE" w:rsidRDefault="006016F9" w:rsidP="006016F9">
            <w:pPr>
              <w:tabs>
                <w:tab w:val="decimal" w:pos="614"/>
              </w:tabs>
              <w:suppressAutoHyphens/>
              <w:spacing w:after="0" w:line="240" w:lineRule="auto"/>
              <w:ind w:right="7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</w:tr>
      <w:tr w:rsidR="006016F9" w:rsidRPr="00A844EE" w14:paraId="2338FDFB" w14:textId="6F0A794A" w:rsidTr="005762E6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5F8AF789" w14:textId="59BBC824" w:rsidR="006016F9" w:rsidRPr="00A844EE" w:rsidRDefault="006016F9" w:rsidP="006016F9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D321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170" w:type="dxa"/>
            <w:shd w:val="clear" w:color="auto" w:fill="auto"/>
          </w:tcPr>
          <w:p w14:paraId="71473961" w14:textId="5B1ED01A" w:rsidR="006016F9" w:rsidRPr="006016F9" w:rsidRDefault="006016F9" w:rsidP="006016F9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4712CAF" w14:textId="77777777" w:rsidR="006016F9" w:rsidRPr="006016F9" w:rsidRDefault="006016F9" w:rsidP="006016F9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14CC0587" w14:textId="56C8B4DE" w:rsidR="006016F9" w:rsidRPr="006016F9" w:rsidRDefault="006016F9" w:rsidP="006016F9">
            <w:pPr>
              <w:tabs>
                <w:tab w:val="decimal" w:pos="366"/>
              </w:tabs>
              <w:suppressAutoHyphens/>
              <w:spacing w:after="0" w:line="240" w:lineRule="auto"/>
              <w:ind w:right="7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20</w:t>
            </w:r>
          </w:p>
        </w:tc>
        <w:tc>
          <w:tcPr>
            <w:tcW w:w="270" w:type="dxa"/>
          </w:tcPr>
          <w:p w14:paraId="71FCB83F" w14:textId="77777777" w:rsidR="006016F9" w:rsidRPr="006016F9" w:rsidRDefault="006016F9" w:rsidP="006016F9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7354F89" w14:textId="7494B7E1" w:rsidR="006016F9" w:rsidRPr="006016F9" w:rsidRDefault="006016F9" w:rsidP="00D72FC4">
            <w:pPr>
              <w:tabs>
                <w:tab w:val="decimal" w:pos="700"/>
              </w:tabs>
              <w:suppressAutoHyphens/>
              <w:spacing w:after="0" w:line="240" w:lineRule="auto"/>
              <w:ind w:right="7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B6DCD8D" w14:textId="77777777" w:rsidR="006016F9" w:rsidRPr="00A844EE" w:rsidRDefault="006016F9" w:rsidP="006016F9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FDC04BD" w14:textId="12FF95C1" w:rsidR="006016F9" w:rsidRPr="00A844EE" w:rsidRDefault="006016F9" w:rsidP="006016F9">
            <w:pPr>
              <w:tabs>
                <w:tab w:val="decimal" w:pos="614"/>
              </w:tabs>
              <w:suppressAutoHyphens/>
              <w:spacing w:after="0" w:line="240" w:lineRule="auto"/>
              <w:ind w:right="7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6016F9" w:rsidRPr="00A844EE" w14:paraId="600AE437" w14:textId="77777777" w:rsidTr="005762E6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1C72D47D" w14:textId="68C8F419" w:rsidR="006016F9" w:rsidRPr="00BD3218" w:rsidRDefault="006016F9" w:rsidP="006016F9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5762E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 ๆ</w:t>
            </w:r>
          </w:p>
        </w:tc>
        <w:tc>
          <w:tcPr>
            <w:tcW w:w="1170" w:type="dxa"/>
            <w:shd w:val="clear" w:color="auto" w:fill="auto"/>
          </w:tcPr>
          <w:p w14:paraId="7C4E8E28" w14:textId="4822514F" w:rsidR="006016F9" w:rsidRPr="006016F9" w:rsidRDefault="006016F9" w:rsidP="006016F9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CB0910F" w14:textId="77777777" w:rsidR="006016F9" w:rsidRPr="006016F9" w:rsidRDefault="006016F9" w:rsidP="006016F9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4CB9E875" w14:textId="7AA3E178" w:rsidR="006016F9" w:rsidRPr="006016F9" w:rsidRDefault="006016F9" w:rsidP="006016F9">
            <w:pPr>
              <w:tabs>
                <w:tab w:val="decimal" w:pos="74"/>
              </w:tabs>
              <w:suppressAutoHyphens/>
              <w:spacing w:after="0" w:line="240" w:lineRule="auto"/>
              <w:ind w:right="137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6016F9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             -</w:t>
            </w:r>
          </w:p>
        </w:tc>
        <w:tc>
          <w:tcPr>
            <w:tcW w:w="270" w:type="dxa"/>
          </w:tcPr>
          <w:p w14:paraId="13179BA9" w14:textId="77777777" w:rsidR="006016F9" w:rsidRPr="006016F9" w:rsidRDefault="006016F9" w:rsidP="006016F9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BBB5CFE" w14:textId="085F34E4" w:rsidR="006016F9" w:rsidRPr="006016F9" w:rsidRDefault="006016F9" w:rsidP="006016F9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016F9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</w:tcPr>
          <w:p w14:paraId="2DEB3166" w14:textId="77777777" w:rsidR="006016F9" w:rsidRPr="00A844EE" w:rsidRDefault="006016F9" w:rsidP="006016F9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D2E794" w14:textId="7220DAF1" w:rsidR="006016F9" w:rsidRPr="00A844EE" w:rsidRDefault="006016F9" w:rsidP="006016F9">
            <w:pPr>
              <w:tabs>
                <w:tab w:val="decimal" w:pos="614"/>
              </w:tabs>
              <w:suppressAutoHyphens/>
              <w:spacing w:after="0" w:line="240" w:lineRule="auto"/>
              <w:ind w:right="7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6016F9" w:rsidRPr="00A844EE" w14:paraId="0CE81554" w14:textId="681F3DEB" w:rsidTr="007E54C9">
        <w:trPr>
          <w:trHeight w:val="72"/>
        </w:trPr>
        <w:tc>
          <w:tcPr>
            <w:tcW w:w="3780" w:type="dxa"/>
            <w:shd w:val="clear" w:color="auto" w:fill="auto"/>
            <w:vAlign w:val="bottom"/>
          </w:tcPr>
          <w:p w14:paraId="1C3AF254" w14:textId="77777777" w:rsidR="006016F9" w:rsidRPr="00A844EE" w:rsidRDefault="006016F9" w:rsidP="006016F9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6F5317" w14:textId="679611B3" w:rsidR="006016F9" w:rsidRPr="006016F9" w:rsidRDefault="006016F9" w:rsidP="006016F9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6016F9">
              <w:rPr>
                <w:rFonts w:asciiTheme="majorBidi" w:hAnsiTheme="majorBidi" w:cstheme="majorBidi"/>
                <w:b/>
                <w:bCs/>
                <w:sz w:val="28"/>
              </w:rPr>
              <w:t>1,174</w:t>
            </w:r>
          </w:p>
        </w:tc>
        <w:tc>
          <w:tcPr>
            <w:tcW w:w="270" w:type="dxa"/>
            <w:shd w:val="clear" w:color="auto" w:fill="auto"/>
          </w:tcPr>
          <w:p w14:paraId="75D35346" w14:textId="77777777" w:rsidR="006016F9" w:rsidRPr="006016F9" w:rsidRDefault="006016F9" w:rsidP="006016F9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72E8DEE" w14:textId="72ADA5F9" w:rsidR="006016F9" w:rsidRPr="006016F9" w:rsidRDefault="006016F9" w:rsidP="006016F9">
            <w:pPr>
              <w:suppressAutoHyphens/>
              <w:spacing w:after="0" w:line="240" w:lineRule="auto"/>
              <w:ind w:left="224" w:right="73" w:hanging="22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6016F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963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7B3B5" w14:textId="77777777" w:rsidR="006016F9" w:rsidRPr="006016F9" w:rsidRDefault="006016F9" w:rsidP="006016F9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</w:tcBorders>
          </w:tcPr>
          <w:p w14:paraId="22861533" w14:textId="477CD5EF" w:rsidR="006016F9" w:rsidRPr="006016F9" w:rsidRDefault="006016F9" w:rsidP="006016F9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6016F9">
              <w:rPr>
                <w:rFonts w:asciiTheme="majorBidi" w:hAnsiTheme="majorBidi" w:cstheme="majorBidi"/>
                <w:b/>
                <w:bCs/>
                <w:sz w:val="28"/>
              </w:rPr>
              <w:t>123</w:t>
            </w:r>
          </w:p>
        </w:tc>
        <w:tc>
          <w:tcPr>
            <w:tcW w:w="270" w:type="dxa"/>
          </w:tcPr>
          <w:p w14:paraId="27E064C5" w14:textId="77777777" w:rsidR="006016F9" w:rsidRPr="006016F9" w:rsidRDefault="006016F9" w:rsidP="006016F9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000000"/>
            </w:tcBorders>
          </w:tcPr>
          <w:p w14:paraId="11974E98" w14:textId="48A43D7E" w:rsidR="006016F9" w:rsidRPr="006016F9" w:rsidRDefault="006016F9" w:rsidP="006016F9">
            <w:pPr>
              <w:tabs>
                <w:tab w:val="decimal" w:pos="1189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6016F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82</w:t>
            </w:r>
          </w:p>
        </w:tc>
      </w:tr>
    </w:tbl>
    <w:p w14:paraId="6BDFA067" w14:textId="5162A88F" w:rsidR="00F81A2D" w:rsidRDefault="00F81A2D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0E9461F" w14:textId="77777777" w:rsidR="00F81A2D" w:rsidRDefault="00F81A2D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p w14:paraId="567080D1" w14:textId="7B92229F" w:rsidR="00540EFF" w:rsidRDefault="00F239B3" w:rsidP="004218FF">
      <w:pPr>
        <w:pStyle w:val="Heading1"/>
      </w:pPr>
      <w:r>
        <w:rPr>
          <w:rFonts w:hint="cs"/>
          <w:cs/>
        </w:rPr>
        <w:lastRenderedPageBreak/>
        <w:t xml:space="preserve">    </w:t>
      </w:r>
      <w:bookmarkStart w:id="21" w:name="_Toc165308798"/>
      <w:r w:rsidR="00540EFF" w:rsidRPr="00A844EE">
        <w:rPr>
          <w:rFonts w:hint="cs"/>
          <w:cs/>
        </w:rPr>
        <w:t>ส่วนงานดำเนินงาน</w:t>
      </w:r>
      <w:bookmarkEnd w:id="21"/>
    </w:p>
    <w:p w14:paraId="2230AE1C" w14:textId="72539E31" w:rsidR="00E72843" w:rsidRPr="00795612" w:rsidRDefault="00E72843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0CF6938" w14:textId="4378D134" w:rsidR="00FE3F92" w:rsidRPr="00A844EE" w:rsidRDefault="006C600C" w:rsidP="00D25D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ข้อมูลโครงสร้างการดำเนินงานของกลุ่มบริษัทดำเนินงานผ่านกลุ่มธุรกิจทางการเงิน 3 กลุ่ม ประกอบด้วย             กลุ่มธุรกิจธนาคาร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1) กลุ่มบริการทางการเงินเพื่อผู้บริโภคและดิจิทัล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2) และกลุ่มบริการทางแพลตฟอร์มและสินทรัพย์ดิจิทัล (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Pr="006C600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3)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กลุ่มบริการทางการเงินเพื่อผู้บริโภคและดิจิทัล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381690F" w14:textId="77777777" w:rsidR="00FE3F92" w:rsidRPr="00795612" w:rsidRDefault="00FE3F92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943ABE" w:rsidRPr="00A844EE" w14:paraId="0F3E5413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3C50AD21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7E0E8CD9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43ABE" w:rsidRPr="00A844EE" w14:paraId="29847CCA" w14:textId="77777777" w:rsidTr="00560F12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8999298" w14:textId="3AE13315" w:rsidR="00943ABE" w:rsidRPr="001C2723" w:rsidRDefault="00943ABE" w:rsidP="001C2723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B273F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7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699C97A" w14:textId="77777777" w:rsidR="00943AB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34D33B9E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A2DE43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1357D37" w14:textId="77777777" w:rsidR="00943AB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0C118EC2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9E71E9" w14:textId="77777777" w:rsidR="00943ABE" w:rsidRPr="00A844EE" w:rsidRDefault="00943ABE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184AB6C" w14:textId="77777777" w:rsidR="00943AB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29B1156B" w14:textId="77777777" w:rsidR="00943ABE" w:rsidRPr="00D61F57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F72C8" w14:textId="77777777" w:rsidR="00943ABE" w:rsidRPr="00A844EE" w:rsidRDefault="00943ABE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330C04" w14:textId="77777777" w:rsidR="00943ABE" w:rsidRPr="00542705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4460D97C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2843054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43EEEE4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D5F7BA4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317221E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43ABE" w:rsidRPr="00A844EE" w14:paraId="3C004799" w14:textId="77777777" w:rsidTr="00560F12">
        <w:trPr>
          <w:cantSplit/>
        </w:trPr>
        <w:tc>
          <w:tcPr>
            <w:tcW w:w="3060" w:type="dxa"/>
            <w:shd w:val="clear" w:color="auto" w:fill="auto"/>
          </w:tcPr>
          <w:p w14:paraId="5AB42B73" w14:textId="77777777" w:rsidR="00943ABE" w:rsidRPr="00A844EE" w:rsidRDefault="00943ABE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CF3B1FE" w14:textId="77777777" w:rsidR="00943ABE" w:rsidRPr="00A844EE" w:rsidRDefault="00943ABE" w:rsidP="00560F12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6D4E" w:rsidRPr="00A844EE" w14:paraId="7317E923" w14:textId="77777777" w:rsidTr="0041689C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71C788C1" w14:textId="77777777" w:rsidR="00836D4E" w:rsidRPr="00A844EE" w:rsidRDefault="00836D4E" w:rsidP="00836D4E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0ED63B98" w14:textId="1A6381B0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25,848 </w:t>
            </w:r>
          </w:p>
        </w:tc>
        <w:tc>
          <w:tcPr>
            <w:tcW w:w="178" w:type="dxa"/>
            <w:shd w:val="clear" w:color="auto" w:fill="auto"/>
          </w:tcPr>
          <w:p w14:paraId="4BB8E3DA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F09ED6D" w14:textId="76730C0F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5,882 </w:t>
            </w:r>
          </w:p>
        </w:tc>
        <w:tc>
          <w:tcPr>
            <w:tcW w:w="183" w:type="dxa"/>
            <w:shd w:val="clear" w:color="auto" w:fill="auto"/>
          </w:tcPr>
          <w:p w14:paraId="0AE6302A" w14:textId="77777777" w:rsidR="00836D4E" w:rsidRPr="00836D4E" w:rsidRDefault="00836D4E" w:rsidP="00836D4E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BD26C43" w14:textId="36A29476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61 </w:t>
            </w:r>
          </w:p>
        </w:tc>
        <w:tc>
          <w:tcPr>
            <w:tcW w:w="180" w:type="dxa"/>
            <w:shd w:val="clear" w:color="auto" w:fill="auto"/>
          </w:tcPr>
          <w:p w14:paraId="1290183D" w14:textId="77777777" w:rsidR="00836D4E" w:rsidRPr="00836D4E" w:rsidRDefault="00836D4E" w:rsidP="00836D4E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CFEA418" w14:textId="162633D5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(30)</w:t>
            </w:r>
          </w:p>
        </w:tc>
        <w:tc>
          <w:tcPr>
            <w:tcW w:w="180" w:type="dxa"/>
          </w:tcPr>
          <w:p w14:paraId="0FE9EE95" w14:textId="77777777" w:rsidR="00836D4E" w:rsidRPr="00836D4E" w:rsidRDefault="00836D4E" w:rsidP="00836D4E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1C729702" w14:textId="529F385C" w:rsidR="00836D4E" w:rsidRPr="00836D4E" w:rsidRDefault="00836D4E" w:rsidP="00836D4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31,761 </w:t>
            </w:r>
          </w:p>
        </w:tc>
      </w:tr>
      <w:tr w:rsidR="00836D4E" w:rsidRPr="00A844EE" w14:paraId="68150557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7757D381" w14:textId="77777777" w:rsidR="00836D4E" w:rsidRDefault="00836D4E" w:rsidP="00836D4E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7F59FC5D" w14:textId="4142144A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8,917 </w:t>
            </w:r>
          </w:p>
        </w:tc>
        <w:tc>
          <w:tcPr>
            <w:tcW w:w="178" w:type="dxa"/>
            <w:shd w:val="clear" w:color="auto" w:fill="auto"/>
          </w:tcPr>
          <w:p w14:paraId="3A336968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15F8ABA" w14:textId="1F111FD2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1,039 </w:t>
            </w:r>
          </w:p>
        </w:tc>
        <w:tc>
          <w:tcPr>
            <w:tcW w:w="183" w:type="dxa"/>
            <w:shd w:val="clear" w:color="auto" w:fill="auto"/>
          </w:tcPr>
          <w:p w14:paraId="2959FA82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BEC0725" w14:textId="2891002F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 w:rsidR="00361519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8DAFFF1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9990CC" w14:textId="28592776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(1,0</w:t>
            </w:r>
            <w:r w:rsidR="008844D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254D08E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D1A789" w14:textId="6B0362CA" w:rsidR="00836D4E" w:rsidRPr="00836D4E" w:rsidRDefault="00836D4E" w:rsidP="00836D4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10,099 </w:t>
            </w:r>
          </w:p>
        </w:tc>
      </w:tr>
      <w:tr w:rsidR="00836D4E" w:rsidRPr="00A844EE" w14:paraId="062F6A20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097ABAE4" w14:textId="77777777" w:rsidR="00836D4E" w:rsidRPr="00A844EE" w:rsidRDefault="00836D4E" w:rsidP="00836D4E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44607FF7" w14:textId="7BF1D085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1,579 </w:t>
            </w:r>
          </w:p>
        </w:tc>
        <w:tc>
          <w:tcPr>
            <w:tcW w:w="178" w:type="dxa"/>
            <w:shd w:val="clear" w:color="auto" w:fill="auto"/>
          </w:tcPr>
          <w:p w14:paraId="4519F6FB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024C345" w14:textId="3C3E3F1C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685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6D63D780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A4F3480" w14:textId="0CE1E61C" w:rsidR="00836D4E" w:rsidRPr="00836D4E" w:rsidRDefault="00361519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 w:rsidR="00836D4E"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B9DD4AA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F44025" w14:textId="60AACB11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(1,2</w:t>
            </w:r>
            <w:r w:rsidR="008844D4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54DA2BC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68D13A" w14:textId="3017234A" w:rsidR="00836D4E" w:rsidRPr="00836D4E" w:rsidRDefault="00836D4E" w:rsidP="00836D4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1,135 </w:t>
            </w:r>
          </w:p>
        </w:tc>
      </w:tr>
      <w:tr w:rsidR="00836D4E" w:rsidRPr="00A844EE" w14:paraId="649530CD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64070F1C" w14:textId="77777777" w:rsidR="00836D4E" w:rsidRPr="00C7494C" w:rsidRDefault="00836D4E" w:rsidP="00836D4E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DDB9BEE" w14:textId="02B1919F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36,344 </w:t>
            </w:r>
          </w:p>
        </w:tc>
        <w:tc>
          <w:tcPr>
            <w:tcW w:w="178" w:type="dxa"/>
            <w:shd w:val="clear" w:color="auto" w:fill="auto"/>
          </w:tcPr>
          <w:p w14:paraId="6CF9F5D7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C592706" w14:textId="385DEF4D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6,94</w:t>
            </w:r>
            <w:r w:rsidR="00D668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133AFD01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908D173" w14:textId="2F3887E7" w:rsidR="00836D4E" w:rsidRPr="00836D4E" w:rsidRDefault="00361519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1,977</w:t>
            </w:r>
            <w:r w:rsidR="00836D4E"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2580A8F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99EB5D" w14:textId="20F1BA20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(2,</w:t>
            </w:r>
            <w:r w:rsidR="00564577">
              <w:rPr>
                <w:rFonts w:asciiTheme="majorBidi" w:hAnsiTheme="majorBidi" w:cstheme="majorBidi"/>
                <w:sz w:val="26"/>
                <w:szCs w:val="26"/>
              </w:rPr>
              <w:t>267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9E71957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C3EE2E" w14:textId="5996D60C" w:rsidR="00836D4E" w:rsidRPr="00836D4E" w:rsidRDefault="00836D4E" w:rsidP="00836D4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42,995 </w:t>
            </w:r>
          </w:p>
        </w:tc>
      </w:tr>
      <w:tr w:rsidR="00836D4E" w:rsidRPr="00A844EE" w14:paraId="640D883C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4A7E1D5C" w14:textId="77777777" w:rsidR="00836D4E" w:rsidRPr="00A844EE" w:rsidRDefault="00836D4E" w:rsidP="00836D4E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3393A0C" w14:textId="0A9E6434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(13,685)</w:t>
            </w:r>
          </w:p>
        </w:tc>
        <w:tc>
          <w:tcPr>
            <w:tcW w:w="178" w:type="dxa"/>
            <w:shd w:val="clear" w:color="auto" w:fill="auto"/>
          </w:tcPr>
          <w:p w14:paraId="2574C038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AFEE05D" w14:textId="7976CA32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(3,337)</w:t>
            </w:r>
          </w:p>
        </w:tc>
        <w:tc>
          <w:tcPr>
            <w:tcW w:w="183" w:type="dxa"/>
            <w:shd w:val="clear" w:color="auto" w:fill="auto"/>
          </w:tcPr>
          <w:p w14:paraId="6EF21637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584B324B" w14:textId="5D37DFEA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(1,859)</w:t>
            </w:r>
          </w:p>
        </w:tc>
        <w:tc>
          <w:tcPr>
            <w:tcW w:w="180" w:type="dxa"/>
            <w:shd w:val="clear" w:color="auto" w:fill="auto"/>
          </w:tcPr>
          <w:p w14:paraId="57D539E4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1AC715" w14:textId="439608AC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781 </w:t>
            </w:r>
          </w:p>
        </w:tc>
        <w:tc>
          <w:tcPr>
            <w:tcW w:w="180" w:type="dxa"/>
          </w:tcPr>
          <w:p w14:paraId="60542FA4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B49D91" w14:textId="6DD78134" w:rsidR="00836D4E" w:rsidRPr="00836D4E" w:rsidRDefault="00836D4E" w:rsidP="00836D4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(18,100)</w:t>
            </w:r>
          </w:p>
        </w:tc>
      </w:tr>
      <w:tr w:rsidR="00836D4E" w:rsidRPr="00A844EE" w14:paraId="51EF2353" w14:textId="77777777" w:rsidTr="00836D4E">
        <w:trPr>
          <w:cantSplit/>
        </w:trPr>
        <w:tc>
          <w:tcPr>
            <w:tcW w:w="3060" w:type="dxa"/>
            <w:shd w:val="clear" w:color="auto" w:fill="auto"/>
          </w:tcPr>
          <w:p w14:paraId="7630475A" w14:textId="77777777" w:rsidR="00836D4E" w:rsidRPr="00A844EE" w:rsidRDefault="00836D4E" w:rsidP="00836D4E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E3491" w14:textId="7575084E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22,659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A375AB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5F68A" w14:textId="7B4739C0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3,60</w:t>
            </w:r>
            <w:r w:rsidR="00D6685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2FE8AC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DCE78" w14:textId="2A1761FD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844D4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E6D670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D88D6" w14:textId="70C686B1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(1,</w:t>
            </w:r>
            <w:r w:rsidR="00A74B22"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Pr="00836D4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D376724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7C8B0B" w14:textId="237E81FF" w:rsidR="00836D4E" w:rsidRPr="00836D4E" w:rsidRDefault="00836D4E" w:rsidP="00836D4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24,895 </w:t>
            </w:r>
          </w:p>
        </w:tc>
      </w:tr>
      <w:tr w:rsidR="00836D4E" w:rsidRPr="00A844EE" w14:paraId="14009E02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5E2B0A95" w14:textId="77777777" w:rsidR="00836D4E" w:rsidRPr="00A844EE" w:rsidRDefault="00836D4E" w:rsidP="00836D4E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3441D165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C0ACC4F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254CCA84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0E01FF4D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7DABDC2D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52A94D2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D9C1A7A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B07A29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4B4771" w14:textId="474DC9BC" w:rsidR="00836D4E" w:rsidRPr="00836D4E" w:rsidRDefault="00836D4E" w:rsidP="00836D4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(10,201)</w:t>
            </w:r>
          </w:p>
        </w:tc>
      </w:tr>
      <w:tr w:rsidR="00836D4E" w:rsidRPr="00A844EE" w14:paraId="493B445A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76BA720A" w14:textId="77777777" w:rsidR="00836D4E" w:rsidRPr="00A844EE" w:rsidRDefault="00836D4E" w:rsidP="00836D4E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69B5D620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FE48A6C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D9F5AA6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6565979A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575CE2F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3738F62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505FD1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78BE20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22AC5D" w14:textId="0E4110AF" w:rsidR="00836D4E" w:rsidRPr="00836D4E" w:rsidRDefault="00836D4E" w:rsidP="00836D4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(3,354)</w:t>
            </w:r>
          </w:p>
        </w:tc>
      </w:tr>
      <w:tr w:rsidR="00836D4E" w:rsidRPr="00A844EE" w14:paraId="49327C7A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01B9FF00" w14:textId="77777777" w:rsidR="00836D4E" w:rsidRPr="00A844EE" w:rsidRDefault="00836D4E" w:rsidP="00836D4E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57784F5B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D894448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560D500D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7C4F104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95F0EAE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C2F617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86791C4" w14:textId="77777777" w:rsidR="00836D4E" w:rsidRPr="00836D4E" w:rsidRDefault="00836D4E" w:rsidP="00836D4E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4FFBFE" w14:textId="77777777" w:rsidR="00836D4E" w:rsidRPr="00836D4E" w:rsidRDefault="00836D4E" w:rsidP="00836D4E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33FC6" w14:textId="7129C5D0" w:rsidR="00836D4E" w:rsidRPr="00836D4E" w:rsidRDefault="00836D4E" w:rsidP="00836D4E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36D4E">
              <w:rPr>
                <w:rFonts w:asciiTheme="majorBidi" w:hAnsiTheme="majorBidi" w:cstheme="majorBidi"/>
                <w:sz w:val="26"/>
                <w:szCs w:val="26"/>
              </w:rPr>
              <w:t xml:space="preserve"> 11,340 </w:t>
            </w:r>
          </w:p>
        </w:tc>
      </w:tr>
    </w:tbl>
    <w:p w14:paraId="1A783462" w14:textId="1882968C" w:rsidR="00F81A2D" w:rsidRDefault="00F81A2D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4D630FB" w14:textId="77777777" w:rsidR="00F81A2D" w:rsidRDefault="00F81A2D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B273F0" w:rsidRPr="00A844EE" w14:paraId="138010FC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50982BB3" w14:textId="77777777" w:rsidR="00B273F0" w:rsidRPr="00A844EE" w:rsidRDefault="00B273F0" w:rsidP="0041689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78D160EB" w14:textId="77777777" w:rsidR="00B273F0" w:rsidRPr="00A844EE" w:rsidRDefault="00B273F0" w:rsidP="0041689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273F0" w:rsidRPr="00A844EE" w14:paraId="69AA7187" w14:textId="77777777" w:rsidTr="0041689C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33183F88" w14:textId="586BF058" w:rsidR="00B273F0" w:rsidRPr="001C2723" w:rsidRDefault="00B273F0" w:rsidP="0041689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บงวดสามเดือนสิ้นสุด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br/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4A0FC9" w14:textId="77777777" w:rsidR="00B273F0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684C6184" w14:textId="77777777" w:rsidR="00B273F0" w:rsidRPr="00A844EE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45FA71" w14:textId="77777777" w:rsidR="00B273F0" w:rsidRPr="00A844EE" w:rsidRDefault="00B273F0" w:rsidP="0041689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8A593B2" w14:textId="77777777" w:rsidR="00B273F0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031FFAEB" w14:textId="77777777" w:rsidR="00B273F0" w:rsidRPr="00A844EE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CE9C888" w14:textId="77777777" w:rsidR="00B273F0" w:rsidRPr="00A844EE" w:rsidRDefault="00B273F0" w:rsidP="0041689C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FBF0E55" w14:textId="77777777" w:rsidR="00B273F0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4F95A646" w14:textId="77777777" w:rsidR="00B273F0" w:rsidRPr="00D61F57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18ABA3" w14:textId="77777777" w:rsidR="00B273F0" w:rsidRPr="00A844EE" w:rsidRDefault="00B273F0" w:rsidP="0041689C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7D6EBF" w14:textId="77777777" w:rsidR="00B273F0" w:rsidRPr="00542705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30E69C2" w14:textId="77777777" w:rsidR="00B273F0" w:rsidRPr="00A844EE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FBFF2F" w14:textId="77777777" w:rsidR="00B273F0" w:rsidRPr="00A844EE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0798165" w14:textId="77777777" w:rsidR="00B273F0" w:rsidRPr="00A844EE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065D8EF" w14:textId="77777777" w:rsidR="00B273F0" w:rsidRPr="00A844EE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E40091D" w14:textId="77777777" w:rsidR="00B273F0" w:rsidRPr="00A844EE" w:rsidRDefault="00B273F0" w:rsidP="0041689C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273F0" w:rsidRPr="00A844EE" w14:paraId="76A420A8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4AD239A2" w14:textId="77777777" w:rsidR="00B273F0" w:rsidRPr="00A844EE" w:rsidRDefault="00B273F0" w:rsidP="0041689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DF9E3C6" w14:textId="77777777" w:rsidR="00B273F0" w:rsidRPr="00A844EE" w:rsidRDefault="00B273F0" w:rsidP="0041689C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273F0" w:rsidRPr="00A844EE" w14:paraId="0B94E7A8" w14:textId="77777777" w:rsidTr="0041689C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1185C572" w14:textId="77777777" w:rsidR="00B273F0" w:rsidRPr="00A844EE" w:rsidRDefault="00B273F0" w:rsidP="0041689C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3F455FE" w14:textId="77777777" w:rsidR="00B273F0" w:rsidRPr="007E339B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24,439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93D839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5DAF293" w14:textId="77777777" w:rsidR="00B273F0" w:rsidRPr="00001AD4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4,814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98D282" w14:textId="77777777" w:rsidR="00B273F0" w:rsidRPr="00A844EE" w:rsidRDefault="00B273F0" w:rsidP="0041689C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0D0AEA7" w14:textId="77777777" w:rsidR="00B273F0" w:rsidRPr="00001AD4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90606" w14:textId="77777777" w:rsidR="00B273F0" w:rsidRPr="00A844EE" w:rsidRDefault="00B273F0" w:rsidP="0041689C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F8E75A" w14:textId="77777777" w:rsidR="00B273F0" w:rsidRPr="00001AD4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(420)</w:t>
            </w:r>
          </w:p>
        </w:tc>
        <w:tc>
          <w:tcPr>
            <w:tcW w:w="180" w:type="dxa"/>
            <w:vAlign w:val="bottom"/>
          </w:tcPr>
          <w:p w14:paraId="49D032FF" w14:textId="77777777" w:rsidR="00B273F0" w:rsidRPr="00A844EE" w:rsidRDefault="00B273F0" w:rsidP="0041689C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3414F88" w14:textId="77777777" w:rsidR="00B273F0" w:rsidRPr="00001AD4" w:rsidRDefault="00B273F0" w:rsidP="00F82272">
            <w:pPr>
              <w:shd w:val="clear" w:color="auto" w:fill="FFFFFF"/>
              <w:tabs>
                <w:tab w:val="decimal" w:pos="79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28,942</w:t>
            </w:r>
          </w:p>
        </w:tc>
      </w:tr>
      <w:tr w:rsidR="00B273F0" w:rsidRPr="00A844EE" w14:paraId="4A5D331C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6A87C3F0" w14:textId="77777777" w:rsidR="00B273F0" w:rsidRDefault="00B273F0" w:rsidP="0041689C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574B8F5" w14:textId="77777777" w:rsidR="00B273F0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9,900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E888FD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8DC20AA" w14:textId="77777777" w:rsidR="00B273F0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FDDC98F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A8A6ECD" w14:textId="77777777" w:rsidR="00B273F0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C9B86B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B4A3C7" w14:textId="77777777" w:rsidR="00B273F0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(1,212)</w:t>
            </w:r>
          </w:p>
        </w:tc>
        <w:tc>
          <w:tcPr>
            <w:tcW w:w="180" w:type="dxa"/>
          </w:tcPr>
          <w:p w14:paraId="50FC115D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32F13A" w14:textId="77777777" w:rsidR="00B273F0" w:rsidRDefault="00B273F0" w:rsidP="00F82272">
            <w:pPr>
              <w:shd w:val="clear" w:color="auto" w:fill="FFFFFF"/>
              <w:tabs>
                <w:tab w:val="decimal" w:pos="79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10,988</w:t>
            </w:r>
          </w:p>
        </w:tc>
      </w:tr>
      <w:tr w:rsidR="00B273F0" w:rsidRPr="00A844EE" w14:paraId="34A0B9EB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747E8885" w14:textId="77777777" w:rsidR="00B273F0" w:rsidRPr="00A844EE" w:rsidRDefault="00B273F0" w:rsidP="0041689C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83DDE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805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7A48B0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35604" w14:textId="77777777" w:rsidR="00B273F0" w:rsidRPr="00A844EE" w:rsidRDefault="00B273F0" w:rsidP="0041689C">
            <w:pPr>
              <w:shd w:val="clear" w:color="auto" w:fill="FFFFFF"/>
              <w:tabs>
                <w:tab w:val="decimal" w:pos="737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F479546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64C49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(200)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197827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35A6A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80" w:type="dxa"/>
          </w:tcPr>
          <w:p w14:paraId="39508414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E7B893" w14:textId="77777777" w:rsidR="00B273F0" w:rsidRPr="00001AD4" w:rsidRDefault="00B273F0" w:rsidP="00F82272">
            <w:pPr>
              <w:shd w:val="clear" w:color="auto" w:fill="FFFFFF"/>
              <w:tabs>
                <w:tab w:val="decimal" w:pos="79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970</w:t>
            </w:r>
          </w:p>
        </w:tc>
      </w:tr>
      <w:tr w:rsidR="00B273F0" w:rsidRPr="00A844EE" w14:paraId="41C76F2B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15093009" w14:textId="77777777" w:rsidR="00B273F0" w:rsidRPr="00C7494C" w:rsidRDefault="00B273F0" w:rsidP="0041689C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47D92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35,144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D21BA3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B0EA4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5,814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ED558F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840B0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D695CC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DA898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(1,267)</w:t>
            </w:r>
          </w:p>
        </w:tc>
        <w:tc>
          <w:tcPr>
            <w:tcW w:w="180" w:type="dxa"/>
          </w:tcPr>
          <w:p w14:paraId="4379C83A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034053" w14:textId="77777777" w:rsidR="00B273F0" w:rsidRPr="00001AD4" w:rsidRDefault="00B273F0" w:rsidP="00F82272">
            <w:pPr>
              <w:shd w:val="clear" w:color="auto" w:fill="FFFFFF"/>
              <w:tabs>
                <w:tab w:val="decimal" w:pos="79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40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900</w:t>
            </w:r>
          </w:p>
        </w:tc>
      </w:tr>
      <w:tr w:rsidR="00B273F0" w:rsidRPr="00A844EE" w14:paraId="49709DBC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1B00953F" w14:textId="77777777" w:rsidR="00B273F0" w:rsidRPr="00A844EE" w:rsidRDefault="00B273F0" w:rsidP="0041689C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A5673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13,176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8334F9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3FAF7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2,253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0FB826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66DE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1,765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2F1D0E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A63B9" w14:textId="24CCBCA4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53508E8A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793845" w14:textId="77777777" w:rsidR="00B273F0" w:rsidRPr="00001AD4" w:rsidRDefault="00B273F0" w:rsidP="00F82272">
            <w:pPr>
              <w:shd w:val="clear" w:color="auto" w:fill="FFFFFF"/>
              <w:tabs>
                <w:tab w:val="decimal" w:pos="79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16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75</w:t>
            </w: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8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73F0" w:rsidRPr="00A844EE" w14:paraId="28C70768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00601A01" w14:textId="77777777" w:rsidR="00B273F0" w:rsidRPr="00A844EE" w:rsidRDefault="00B273F0" w:rsidP="0041689C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250A3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21,968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6C4080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35B0F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3,561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F93015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6631C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(556)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04D59A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36A21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(83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F8B777D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473C7DB" w14:textId="77777777" w:rsidR="00B273F0" w:rsidRPr="00001AD4" w:rsidRDefault="00B273F0" w:rsidP="00F82272">
            <w:pPr>
              <w:shd w:val="clear" w:color="auto" w:fill="FFFFFF"/>
              <w:tabs>
                <w:tab w:val="decimal" w:pos="79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24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14</w:t>
            </w: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2</w:t>
            </w:r>
          </w:p>
        </w:tc>
      </w:tr>
      <w:tr w:rsidR="00B273F0" w:rsidRPr="00A844EE" w14:paraId="08837D1E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7673FB5E" w14:textId="77777777" w:rsidR="00B273F0" w:rsidRPr="00A844EE" w:rsidRDefault="00B273F0" w:rsidP="0041689C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7F3624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D4CD99E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457ABB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C824D32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D85B45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323352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E78EAF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598467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391910" w14:textId="77777777" w:rsidR="00B273F0" w:rsidRPr="00001AD4" w:rsidRDefault="00B273F0" w:rsidP="00F82272">
            <w:pPr>
              <w:shd w:val="clear" w:color="auto" w:fill="FFFFFF"/>
              <w:tabs>
                <w:tab w:val="decimal" w:pos="79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927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73F0" w:rsidRPr="00A844EE" w14:paraId="5FD2DA0C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37639694" w14:textId="77777777" w:rsidR="00B273F0" w:rsidRPr="00A844EE" w:rsidRDefault="00B273F0" w:rsidP="0041689C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948BD4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C4F240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98E377F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FF40775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FCF0B51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F1E6E9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4533C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69EF6D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12FF23" w14:textId="50C99A03" w:rsidR="00B273F0" w:rsidRPr="00001AD4" w:rsidRDefault="00A279A1" w:rsidP="00F82272">
            <w:pPr>
              <w:shd w:val="clear" w:color="auto" w:fill="FFFFFF"/>
              <w:tabs>
                <w:tab w:val="decimal" w:pos="79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</w:rPr>
              <w:t>(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3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147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273F0" w:rsidRPr="00A844EE" w14:paraId="7220A100" w14:textId="77777777" w:rsidTr="0041689C">
        <w:trPr>
          <w:cantSplit/>
        </w:trPr>
        <w:tc>
          <w:tcPr>
            <w:tcW w:w="3060" w:type="dxa"/>
            <w:shd w:val="clear" w:color="auto" w:fill="auto"/>
          </w:tcPr>
          <w:p w14:paraId="3703F39F" w14:textId="77777777" w:rsidR="00B273F0" w:rsidRPr="00A844EE" w:rsidRDefault="00B273F0" w:rsidP="0041689C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DA5FEDE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2F57E6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74BF6CF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8483E62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68E37FB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64DC3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E1E073" w14:textId="77777777" w:rsidR="00B273F0" w:rsidRPr="00A844EE" w:rsidRDefault="00B273F0" w:rsidP="0041689C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6C4E80" w14:textId="77777777" w:rsidR="00B273F0" w:rsidRPr="00A844EE" w:rsidRDefault="00B273F0" w:rsidP="0041689C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C8394" w14:textId="77777777" w:rsidR="00B273F0" w:rsidRPr="00001AD4" w:rsidRDefault="00B273F0" w:rsidP="00F82272">
            <w:pPr>
              <w:shd w:val="clear" w:color="auto" w:fill="FFFFFF"/>
              <w:tabs>
                <w:tab w:val="decimal" w:pos="79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11</w:t>
            </w:r>
            <w:r w:rsidRPr="00A12E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</w:t>
            </w:r>
            <w:r w:rsidRPr="00A12E7A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06</w:t>
            </w:r>
            <w:r>
              <w:rPr>
                <w:rFonts w:asciiTheme="majorBidi" w:eastAsia="Times New Roman" w:hAnsiTheme="majorBidi" w:cs="Angsana New"/>
                <w:color w:val="000000"/>
                <w:sz w:val="26"/>
                <w:szCs w:val="26"/>
              </w:rPr>
              <w:t>8</w:t>
            </w:r>
          </w:p>
        </w:tc>
      </w:tr>
    </w:tbl>
    <w:p w14:paraId="271FEA55" w14:textId="1ED3D124" w:rsidR="00552D95" w:rsidRDefault="00552D95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3F0B1763" w14:textId="77777777" w:rsidR="00B273F0" w:rsidRDefault="00B273F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765110" w:rsidRPr="00A844EE" w14:paraId="72257E9D" w14:textId="77777777" w:rsidTr="00560F12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4C5B497C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51F0591" w14:textId="77777777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5110" w:rsidRPr="00A844EE" w14:paraId="74E32AF9" w14:textId="77777777" w:rsidTr="00560F12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23773F4E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0C446F6" w14:textId="4938EFE7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B273F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765110" w:rsidRPr="00A844EE" w14:paraId="15CB5E46" w14:textId="77777777" w:rsidTr="00560F12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17853346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0CC311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40A45DA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ADBC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BFA137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6F988F1F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B797CA" w14:textId="77777777" w:rsidR="00765110" w:rsidRPr="00EC538D" w:rsidRDefault="00765110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470038" w14:textId="77777777" w:rsidR="00765110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3EE02408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D32FE2" w14:textId="77777777" w:rsidR="00765110" w:rsidRPr="00EC538D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E0C552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8FEBAEC" w14:textId="77777777" w:rsidR="00765110" w:rsidRPr="00A844EE" w:rsidRDefault="00765110" w:rsidP="00560F12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55CB4D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964FB1A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7201DBC6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C593822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65110" w:rsidRPr="00A844EE" w14:paraId="7B62ECE5" w14:textId="77777777" w:rsidTr="00560F12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35EC68D0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97DD50B" w14:textId="77777777" w:rsidR="00765110" w:rsidRPr="00A844EE" w:rsidRDefault="00765110" w:rsidP="00560F12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1C5D21" w:rsidRPr="00A844EE" w14:paraId="37875EC2" w14:textId="77777777" w:rsidTr="00B273F0">
        <w:trPr>
          <w:cantSplit/>
          <w:trHeight w:val="60"/>
        </w:trPr>
        <w:tc>
          <w:tcPr>
            <w:tcW w:w="3060" w:type="dxa"/>
            <w:shd w:val="clear" w:color="auto" w:fill="auto"/>
          </w:tcPr>
          <w:p w14:paraId="1D270E98" w14:textId="2DB38873" w:rsidR="001C5D21" w:rsidRPr="00A844EE" w:rsidRDefault="001C5D21" w:rsidP="001C5D21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7E67AB5E" w14:textId="0FECAB6B" w:rsidR="001C5D21" w:rsidRPr="001C5D21" w:rsidRDefault="001C5D21" w:rsidP="001C5D21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2,350,554 </w:t>
            </w:r>
          </w:p>
        </w:tc>
        <w:tc>
          <w:tcPr>
            <w:tcW w:w="180" w:type="dxa"/>
          </w:tcPr>
          <w:p w14:paraId="6A26204B" w14:textId="77777777" w:rsidR="001C5D21" w:rsidRPr="001C5D21" w:rsidRDefault="001C5D21" w:rsidP="001C5D21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3B1D3DB" w14:textId="0578E7DD" w:rsidR="001C5D21" w:rsidRPr="001C5D21" w:rsidRDefault="001C5D21" w:rsidP="001C5D21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163,961 </w:t>
            </w:r>
          </w:p>
        </w:tc>
        <w:tc>
          <w:tcPr>
            <w:tcW w:w="180" w:type="dxa"/>
          </w:tcPr>
          <w:p w14:paraId="68196700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191612A" w14:textId="0A63C169" w:rsidR="001C5D21" w:rsidRPr="001C5D21" w:rsidRDefault="001C5D21" w:rsidP="001C5D21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2,898 </w:t>
            </w:r>
          </w:p>
        </w:tc>
        <w:tc>
          <w:tcPr>
            <w:tcW w:w="180" w:type="dxa"/>
          </w:tcPr>
          <w:p w14:paraId="31494CE5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417AF5A" w14:textId="2FFF8E7F" w:rsidR="001C5D21" w:rsidRPr="001C5D21" w:rsidRDefault="001C5D21" w:rsidP="001C5D21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(68,732)</w:t>
            </w:r>
          </w:p>
        </w:tc>
        <w:tc>
          <w:tcPr>
            <w:tcW w:w="180" w:type="dxa"/>
          </w:tcPr>
          <w:p w14:paraId="7BAEF871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027E04B6" w14:textId="7A0A5E32" w:rsidR="001C5D21" w:rsidRPr="001C5D21" w:rsidRDefault="001C5D21" w:rsidP="001C5D21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2,448,681 </w:t>
            </w:r>
          </w:p>
        </w:tc>
      </w:tr>
      <w:tr w:rsidR="001C5D21" w:rsidRPr="00A844EE" w14:paraId="108A93A8" w14:textId="77777777" w:rsidTr="00560F12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5F4B0B7F" w14:textId="77777777" w:rsidR="001C5D21" w:rsidRPr="00A844EE" w:rsidRDefault="001C5D21" w:rsidP="001C5D21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5D0501DE" w14:textId="5C12BC11" w:rsidR="001C5D21" w:rsidRPr="001C5D21" w:rsidRDefault="001C5D21" w:rsidP="001C5D21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06559" w:rsidRPr="0080655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065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06559" w:rsidRPr="00806559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="008065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06559" w:rsidRPr="00806559">
              <w:rPr>
                <w:rFonts w:asciiTheme="majorBidi" w:hAnsiTheme="majorBidi" w:cstheme="majorBidi"/>
                <w:sz w:val="26"/>
                <w:szCs w:val="26"/>
              </w:rPr>
              <w:t>629</w:t>
            </w:r>
          </w:p>
        </w:tc>
        <w:tc>
          <w:tcPr>
            <w:tcW w:w="180" w:type="dxa"/>
          </w:tcPr>
          <w:p w14:paraId="24258FB8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007592A" w14:textId="198807ED" w:rsidR="001C5D21" w:rsidRPr="001C5D21" w:rsidRDefault="001C5D21" w:rsidP="001C5D21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174,125 </w:t>
            </w:r>
          </w:p>
        </w:tc>
        <w:tc>
          <w:tcPr>
            <w:tcW w:w="180" w:type="dxa"/>
          </w:tcPr>
          <w:p w14:paraId="44F4797F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1E5E3C9" w14:textId="12A4DD8D" w:rsidR="001C5D21" w:rsidRPr="001C5D21" w:rsidRDefault="001C5D21" w:rsidP="001C5D21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41,034 </w:t>
            </w:r>
          </w:p>
        </w:tc>
        <w:tc>
          <w:tcPr>
            <w:tcW w:w="180" w:type="dxa"/>
          </w:tcPr>
          <w:p w14:paraId="1B609061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28FA48A" w14:textId="3209E94B" w:rsidR="001C5D21" w:rsidRPr="001C5D21" w:rsidRDefault="001C5D21" w:rsidP="001C5D21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A0263E" w:rsidRPr="00A0263E">
              <w:rPr>
                <w:rFonts w:asciiTheme="majorBidi" w:hAnsiTheme="majorBidi" w:cstheme="majorBidi"/>
                <w:sz w:val="26"/>
                <w:szCs w:val="26"/>
              </w:rPr>
              <w:t>68,650</w:t>
            </w:r>
            <w:r w:rsidRPr="001C5D2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BA83107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E6DACCA" w14:textId="3A89C1EE" w:rsidR="001C5D21" w:rsidRPr="001C5D21" w:rsidRDefault="001C5D21" w:rsidP="001C5D21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3,407,138 </w:t>
            </w:r>
          </w:p>
        </w:tc>
      </w:tr>
      <w:tr w:rsidR="001C5D21" w:rsidRPr="00A844EE" w14:paraId="038C988D" w14:textId="77777777" w:rsidTr="00560F12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2F4F5871" w14:textId="77777777" w:rsidR="001C5D21" w:rsidRPr="00A844EE" w:rsidRDefault="001C5D21" w:rsidP="001C5D21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1200BAAD" w14:textId="2EF9405F" w:rsidR="001C5D21" w:rsidRPr="001C5D21" w:rsidRDefault="001C5D21" w:rsidP="001C5D21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352B4" w:rsidRPr="00E352B4">
              <w:rPr>
                <w:rFonts w:asciiTheme="majorBidi" w:hAnsiTheme="majorBidi" w:cstheme="majorBidi"/>
                <w:sz w:val="26"/>
                <w:szCs w:val="26"/>
              </w:rPr>
              <w:t xml:space="preserve"> 2,851,162</w:t>
            </w:r>
          </w:p>
        </w:tc>
        <w:tc>
          <w:tcPr>
            <w:tcW w:w="180" w:type="dxa"/>
          </w:tcPr>
          <w:p w14:paraId="4106273C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41BFEF7" w14:textId="592F2A8C" w:rsidR="001C5D21" w:rsidRPr="001C5D21" w:rsidRDefault="001C5D21" w:rsidP="001C5D21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147,215 </w:t>
            </w:r>
          </w:p>
        </w:tc>
        <w:tc>
          <w:tcPr>
            <w:tcW w:w="180" w:type="dxa"/>
          </w:tcPr>
          <w:p w14:paraId="61111F39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8E7B136" w14:textId="0180216B" w:rsidR="001C5D21" w:rsidRPr="001C5D21" w:rsidRDefault="001C5D21" w:rsidP="001C5D21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11,664 </w:t>
            </w:r>
          </w:p>
        </w:tc>
        <w:tc>
          <w:tcPr>
            <w:tcW w:w="180" w:type="dxa"/>
          </w:tcPr>
          <w:p w14:paraId="1B8646DA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958D1B2" w14:textId="67AB06DE" w:rsidR="001C5D21" w:rsidRPr="001C5D21" w:rsidRDefault="001C5D21" w:rsidP="001C5D21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0664C" w:rsidRPr="0020664C">
              <w:rPr>
                <w:rFonts w:asciiTheme="majorBidi" w:hAnsiTheme="majorBidi" w:cstheme="majorBidi"/>
                <w:sz w:val="26"/>
                <w:szCs w:val="26"/>
              </w:rPr>
              <w:t>(98,14</w:t>
            </w:r>
            <w:r w:rsidR="001D05A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0664C" w:rsidRPr="0020664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F714B7E" w14:textId="77777777" w:rsidR="001C5D21" w:rsidRPr="001C5D21" w:rsidRDefault="001C5D21" w:rsidP="001C5D21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869F299" w14:textId="06617E2A" w:rsidR="001C5D21" w:rsidRPr="001C5D21" w:rsidRDefault="001C5D21" w:rsidP="001C5D21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2,911,89</w:t>
            </w:r>
            <w:r w:rsidR="00E1091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C5D2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03015682" w14:textId="77777777" w:rsidR="00B63F6B" w:rsidRDefault="00B63F6B" w:rsidP="00B63F6B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28"/>
          <w:vertAlign w:val="superscript"/>
          <w:lang w:eastAsia="zh-CN"/>
        </w:rPr>
        <w:t xml:space="preserve">    </w:t>
      </w:r>
      <w:r w:rsidRPr="00A04C2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DD7913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32F036B9" w14:textId="77777777" w:rsidR="00F81A2D" w:rsidRDefault="00F81A2D">
      <w:pP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765110" w:rsidRPr="00A844EE" w14:paraId="142F502C" w14:textId="77777777" w:rsidTr="00560F12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3D1B040F" w14:textId="77777777" w:rsidR="00765110" w:rsidRPr="00A844EE" w:rsidRDefault="00765110" w:rsidP="00560F12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07784D2" w14:textId="77777777" w:rsidR="00765110" w:rsidRPr="00AD0711" w:rsidRDefault="00765110" w:rsidP="00560F12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65110" w:rsidRPr="00A844EE" w14:paraId="3D085D7E" w14:textId="77777777" w:rsidTr="00560F12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76236054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6336722" w14:textId="47649820" w:rsidR="00765110" w:rsidRPr="00AD0711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ธันวาคม</w:t>
            </w:r>
            <w:r w:rsidRPr="00AD071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</w:t>
            </w:r>
            <w:r w:rsidRPr="00AD071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="00B273F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</w:p>
        </w:tc>
      </w:tr>
      <w:tr w:rsidR="00765110" w:rsidRPr="00A844EE" w14:paraId="5DD23618" w14:textId="77777777" w:rsidTr="00560F12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42CA782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7142FE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5023F2A6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0A532" w14:textId="77777777" w:rsidR="00765110" w:rsidRPr="00A844EE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6E2F4E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3F198965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B8BB29" w14:textId="77777777" w:rsidR="00765110" w:rsidRPr="00EC538D" w:rsidRDefault="00765110" w:rsidP="0076511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F0FB12" w14:textId="77777777" w:rsidR="00765110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55DCBFF3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BCA206" w14:textId="77777777" w:rsidR="00765110" w:rsidRPr="00EC538D" w:rsidRDefault="00765110" w:rsidP="00765110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A0845E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C02C8DD" w14:textId="77777777" w:rsidR="00765110" w:rsidRPr="00A844EE" w:rsidRDefault="00765110" w:rsidP="00765110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0A166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319C9B19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FF6EE23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F1AAFAD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65110" w:rsidRPr="00A844EE" w14:paraId="0ED1ABBA" w14:textId="77777777" w:rsidTr="00560F12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6472240A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09DD6E00" w14:textId="77777777" w:rsidR="00765110" w:rsidRPr="00A844EE" w:rsidRDefault="00765110" w:rsidP="00765110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214D36" w:rsidRPr="00A844EE" w14:paraId="077236EC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1CB5BB1D" w14:textId="008FCF6D" w:rsidR="00214D36" w:rsidRPr="00A844EE" w:rsidRDefault="00214D36" w:rsidP="00214D36">
            <w:pPr>
              <w:shd w:val="clear" w:color="auto" w:fill="FFFFFF"/>
              <w:tabs>
                <w:tab w:val="left" w:pos="428"/>
              </w:tabs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02D81863" w14:textId="63898507" w:rsidR="00214D36" w:rsidRPr="00A844EE" w:rsidRDefault="00214D36" w:rsidP="00214D36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2,320,865 </w:t>
            </w:r>
          </w:p>
        </w:tc>
        <w:tc>
          <w:tcPr>
            <w:tcW w:w="180" w:type="dxa"/>
          </w:tcPr>
          <w:p w14:paraId="372C4111" w14:textId="77777777" w:rsidR="00214D36" w:rsidRPr="00A844EE" w:rsidRDefault="00214D36" w:rsidP="00214D36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7C8FE5F" w14:textId="6CC36ABD" w:rsidR="00214D36" w:rsidRPr="00A844EE" w:rsidRDefault="00214D36" w:rsidP="00214D36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164,832 </w:t>
            </w:r>
          </w:p>
        </w:tc>
        <w:tc>
          <w:tcPr>
            <w:tcW w:w="180" w:type="dxa"/>
          </w:tcPr>
          <w:p w14:paraId="34D36126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C42B218" w14:textId="5B29DE2C" w:rsidR="00214D36" w:rsidRPr="00A844EE" w:rsidRDefault="00214D36" w:rsidP="00214D36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2,898 </w:t>
            </w:r>
          </w:p>
        </w:tc>
        <w:tc>
          <w:tcPr>
            <w:tcW w:w="180" w:type="dxa"/>
          </w:tcPr>
          <w:p w14:paraId="15B6FA8B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7B66656" w14:textId="75824BE5" w:rsidR="00214D36" w:rsidRPr="00A844EE" w:rsidRDefault="00214D36" w:rsidP="00214D36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(62,032)</w:t>
            </w:r>
          </w:p>
        </w:tc>
        <w:tc>
          <w:tcPr>
            <w:tcW w:w="180" w:type="dxa"/>
          </w:tcPr>
          <w:p w14:paraId="1B80C1CB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5974657" w14:textId="6A578BF0" w:rsidR="00214D36" w:rsidRPr="00A844EE" w:rsidRDefault="00214D36" w:rsidP="00214D36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2,426,563 </w:t>
            </w:r>
          </w:p>
        </w:tc>
      </w:tr>
      <w:tr w:rsidR="00214D36" w:rsidRPr="00A844EE" w14:paraId="7B1F4646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43B1C1DE" w14:textId="77777777" w:rsidR="00214D36" w:rsidRPr="00A844EE" w:rsidRDefault="00214D36" w:rsidP="00214D36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15673C17" w14:textId="127833B5" w:rsidR="00214D36" w:rsidRPr="00A844EE" w:rsidRDefault="00214D36" w:rsidP="00214D36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3,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285,319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478FB0C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043DA25" w14:textId="2CB57D4E" w:rsidR="00214D36" w:rsidRPr="00A844EE" w:rsidRDefault="00214D36" w:rsidP="00214D36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175,073 </w:t>
            </w:r>
          </w:p>
        </w:tc>
        <w:tc>
          <w:tcPr>
            <w:tcW w:w="180" w:type="dxa"/>
          </w:tcPr>
          <w:p w14:paraId="66148EA9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DB1E5B3" w14:textId="7130C34E" w:rsidR="00214D36" w:rsidRPr="00A844EE" w:rsidRDefault="00214D36" w:rsidP="00214D36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40,799 </w:t>
            </w:r>
          </w:p>
        </w:tc>
        <w:tc>
          <w:tcPr>
            <w:tcW w:w="180" w:type="dxa"/>
          </w:tcPr>
          <w:p w14:paraId="6CC5EAFA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FD468AF" w14:textId="74D6605D" w:rsidR="00214D36" w:rsidRPr="00A844EE" w:rsidRDefault="00214D36" w:rsidP="00214D36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(62,469)</w:t>
            </w:r>
          </w:p>
        </w:tc>
        <w:tc>
          <w:tcPr>
            <w:tcW w:w="180" w:type="dxa"/>
          </w:tcPr>
          <w:p w14:paraId="12C1091F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287B45E" w14:textId="13090148" w:rsidR="00214D36" w:rsidRPr="00A844EE" w:rsidRDefault="00214D36" w:rsidP="00214D36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3,438,72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214D36" w:rsidRPr="00A844EE" w14:paraId="30339B24" w14:textId="77777777" w:rsidTr="00BD3218">
        <w:trPr>
          <w:cantSplit/>
          <w:trHeight w:val="70"/>
        </w:trPr>
        <w:tc>
          <w:tcPr>
            <w:tcW w:w="3060" w:type="dxa"/>
            <w:shd w:val="clear" w:color="auto" w:fill="auto"/>
          </w:tcPr>
          <w:p w14:paraId="79D7DA3F" w14:textId="77777777" w:rsidR="00214D36" w:rsidRPr="00A844EE" w:rsidRDefault="00214D36" w:rsidP="00214D36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68DC959A" w14:textId="49B6403C" w:rsidR="00214D36" w:rsidRPr="00A844EE" w:rsidRDefault="00214D36" w:rsidP="00214D36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2,862,196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71641261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722007C" w14:textId="5C8A8311" w:rsidR="00214D36" w:rsidRPr="00A844EE" w:rsidRDefault="00214D36" w:rsidP="00214D36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147,873 </w:t>
            </w:r>
          </w:p>
        </w:tc>
        <w:tc>
          <w:tcPr>
            <w:tcW w:w="180" w:type="dxa"/>
          </w:tcPr>
          <w:p w14:paraId="5E796897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2AE56FF" w14:textId="64CDAB42" w:rsidR="00214D36" w:rsidRPr="00A844EE" w:rsidRDefault="00214D36" w:rsidP="00214D36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11,379 </w:t>
            </w:r>
          </w:p>
        </w:tc>
        <w:tc>
          <w:tcPr>
            <w:tcW w:w="180" w:type="dxa"/>
          </w:tcPr>
          <w:p w14:paraId="254C754A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13C6D15" w14:textId="64764CC0" w:rsidR="00214D36" w:rsidRPr="00A844EE" w:rsidRDefault="00214D36" w:rsidP="00214D36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(66,459)</w:t>
            </w:r>
          </w:p>
        </w:tc>
        <w:tc>
          <w:tcPr>
            <w:tcW w:w="180" w:type="dxa"/>
          </w:tcPr>
          <w:p w14:paraId="06315FE7" w14:textId="77777777" w:rsidR="00214D36" w:rsidRPr="00A844EE" w:rsidRDefault="00214D36" w:rsidP="00214D3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2F38C6E9" w14:textId="1571B825" w:rsidR="00214D36" w:rsidRPr="00A844EE" w:rsidRDefault="00214D36" w:rsidP="00214D36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2,954,9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61C2B770" w14:textId="77777777" w:rsidR="00B63F6B" w:rsidRDefault="00B63F6B" w:rsidP="00B63F6B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28"/>
          <w:vertAlign w:val="superscript"/>
          <w:lang w:eastAsia="zh-CN"/>
        </w:rPr>
        <w:t xml:space="preserve">    </w:t>
      </w:r>
      <w:r w:rsidRPr="00A04C2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DD7913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7357AEF5" w14:textId="05DFDAB5" w:rsidR="00765110" w:rsidRDefault="00765110" w:rsidP="0079561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41D47B6" w14:textId="76BA302B" w:rsidR="00B33ADB" w:rsidRPr="00B33ADB" w:rsidRDefault="00B33ADB" w:rsidP="00B33ADB">
      <w:pPr>
        <w:pStyle w:val="Heading1"/>
        <w:numPr>
          <w:ilvl w:val="0"/>
          <w:numId w:val="0"/>
        </w:numPr>
        <w:tabs>
          <w:tab w:val="left" w:pos="540"/>
        </w:tabs>
        <w:rPr>
          <w:sz w:val="16"/>
          <w:szCs w:val="16"/>
        </w:rPr>
      </w:pPr>
      <w:bookmarkStart w:id="22" w:name="_Toc165308799"/>
      <w:r>
        <w:rPr>
          <w:rFonts w:hint="cs"/>
          <w:cs/>
        </w:rPr>
        <w:t>1</w:t>
      </w:r>
      <w:r w:rsidR="005A4E65">
        <w:rPr>
          <w:rFonts w:hint="cs"/>
          <w:cs/>
        </w:rPr>
        <w:t>7</w:t>
      </w:r>
      <w:r>
        <w:rPr>
          <w:cs/>
        </w:rPr>
        <w:tab/>
      </w:r>
      <w:r w:rsidR="00EA4882" w:rsidRPr="00C7761F">
        <w:rPr>
          <w:rFonts w:hint="cs"/>
          <w:cs/>
        </w:rPr>
        <w:t>เหตุการณ์</w:t>
      </w:r>
      <w:r w:rsidR="00255B92" w:rsidRPr="00C7761F">
        <w:rPr>
          <w:rFonts w:hint="cs"/>
          <w:cs/>
        </w:rPr>
        <w:t>ภายหลังรอบระยะเวลารายงาน</w:t>
      </w:r>
      <w:bookmarkEnd w:id="22"/>
      <w:r w:rsidR="00255B92" w:rsidRPr="00C7761F">
        <w:rPr>
          <w:rFonts w:hint="cs"/>
          <w:cs/>
        </w:rPr>
        <w:t xml:space="preserve"> </w:t>
      </w:r>
      <w:r w:rsidR="00FA400E">
        <w:rPr>
          <w:cs/>
        </w:rPr>
        <w:br/>
      </w:r>
    </w:p>
    <w:p w14:paraId="57234E84" w14:textId="77777777" w:rsidR="00784129" w:rsidRPr="00784129" w:rsidRDefault="00784129" w:rsidP="00784129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784129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 xml:space="preserve">17.1 </w:t>
      </w:r>
      <w:r w:rsidRPr="00784129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 xml:space="preserve">  </w:t>
      </w:r>
      <w:r w:rsidRPr="00784129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เงินปันผล</w:t>
      </w:r>
    </w:p>
    <w:p w14:paraId="0087F300" w14:textId="77777777" w:rsidR="00784129" w:rsidRPr="00784129" w:rsidRDefault="00784129" w:rsidP="007841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cs/>
          <w:lang w:eastAsia="zh-CN"/>
        </w:rPr>
      </w:pPr>
    </w:p>
    <w:p w14:paraId="7A8200B1" w14:textId="5CD08F43" w:rsidR="00784129" w:rsidRPr="00784129" w:rsidRDefault="00784129" w:rsidP="007841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</w:pP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ในการประชุมสามัญประจำปีของผู้ถือหุ้นเมื่อวันที่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5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เมษายน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2567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ที่ประชุมมีมติอนุมัติการจ่ายเงินปันผลจากผลการดำเนินงานของบริษัทในปี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2566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ให้แก่ผู้ถือหุ้นในอัตราหุ้นละ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10.34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บาท รวมเป็นเงินทั้งสิ้น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34,816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ล้านบาท ทั้งนี้ เงินปันผลระหว่างกาลได้จ่ายให้แก่ผู้ถือหุ้นแล้วเมื่อวันที่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29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กันยายน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2566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ในอัตราหุ้นละ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2.50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บาท รวมเป็นเงินทั้งสิ้น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8,418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ล้านบาท ทำให้คงเหลือเงินปันผลจ่ายในอัตราหุ้นละ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7.84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บาท รวมเป็นเงินทั้งสิ้น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26,398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ล้านบาท โดยได้มีการจ่ายเงินปันผลดังกล่าวไปแล้วเมื่อวันที่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3</w:t>
      </w:r>
      <w:r w:rsidRPr="00784129"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  <w14:ligatures w14:val="standardContextual"/>
        </w:rPr>
        <w:t xml:space="preserve"> พฤษภาคม </w:t>
      </w:r>
      <w:r w:rsidR="002D1565"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  <w14:ligatures w14:val="standardContextual"/>
        </w:rPr>
        <w:t>2567</w:t>
      </w:r>
    </w:p>
    <w:p w14:paraId="68618142" w14:textId="77777777" w:rsidR="00784129" w:rsidRPr="00784129" w:rsidRDefault="00784129" w:rsidP="007841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FA8A933" w14:textId="77777777" w:rsidR="00784129" w:rsidRPr="00784129" w:rsidRDefault="00784129" w:rsidP="00784129">
      <w:pPr>
        <w:spacing w:after="0" w:line="240" w:lineRule="auto"/>
        <w:ind w:left="540" w:hanging="540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784129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 xml:space="preserve">17.2 </w:t>
      </w:r>
      <w:r w:rsidRPr="00784129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 xml:space="preserve">  การออกหุ้นกู้</w:t>
      </w:r>
    </w:p>
    <w:p w14:paraId="046FFCC5" w14:textId="77777777" w:rsidR="00784129" w:rsidRPr="00784129" w:rsidRDefault="00784129" w:rsidP="007841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5740D321" w14:textId="34589DF1" w:rsidR="00784129" w:rsidRPr="00784129" w:rsidRDefault="00784129" w:rsidP="00784129">
      <w:pPr>
        <w:tabs>
          <w:tab w:val="left" w:pos="630"/>
        </w:tabs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2D156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10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พฤษภาคม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บริษัทได้ออกหุ้นกู้ไม่ด้อยสิทธิไม่มีประกันให้กับบุคคลในวงจำกัด (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Private Placement) 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จำนวน 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14,200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อายุ </w:t>
      </w:r>
      <w:r w:rsidR="002D156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ถึง </w:t>
      </w:r>
      <w:r w:rsidR="002D156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10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ปี อัตราดอกเบี้ยคงที่ร้อยละ </w:t>
      </w:r>
      <w:r w:rsidR="002D156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2.75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ถึงร้อยละ </w:t>
      </w:r>
      <w:r w:rsidR="002D156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3.77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ต่อปี กำหนดชำระดอกเบี้ยทุก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2D156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เดือน ในเดือน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พฤษภาคม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พฤศจิกายน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ของทุกปี โดยบริษัทไม่มีสิทธิไถ่ถอนตราสารนี้ก่อนกำหนด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นอกจากนี้ในวันเดียวกันบริษัทได้ออกหุ้นกู้ที่ไม่มีการจ่ายดอกเบี้ย 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(“Zero Coupon Bond”) 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ไม่ด้อยสิทธิไม่มีประกันให้กับบุคคลในวงจำกัดมูลค่าที่ตราไว้เท่ากับ </w:t>
      </w:r>
      <w:r w:rsidR="002D156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7,800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โดยมีมูลค่าเสนอขาย </w:t>
      </w:r>
      <w:r w:rsidR="002D156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7,128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เทียบเท่าอัตราคิดลดร้อยละ 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3.02 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ต่อปี และมีอายุ </w:t>
      </w:r>
      <w:r w:rsidR="002D156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78412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78412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ปี</w:t>
      </w:r>
    </w:p>
    <w:p w14:paraId="272007DA" w14:textId="35A35C93" w:rsidR="00EA4882" w:rsidRPr="00753F52" w:rsidRDefault="00EA4882" w:rsidP="00784129">
      <w:pPr>
        <w:pStyle w:val="Heading1"/>
        <w:numPr>
          <w:ilvl w:val="0"/>
          <w:numId w:val="0"/>
        </w:numPr>
        <w:ind w:left="540"/>
        <w:jc w:val="thaiDistribute"/>
        <w:rPr>
          <w:b w:val="0"/>
          <w:bCs w:val="0"/>
          <w:cs/>
        </w:rPr>
      </w:pPr>
    </w:p>
    <w:sectPr w:rsidR="00EA4882" w:rsidRPr="00753F52" w:rsidSect="0023523A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3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F675" w14:textId="77777777" w:rsidR="00397ADC" w:rsidRDefault="00397ADC" w:rsidP="00B742E5">
      <w:pPr>
        <w:spacing w:after="0" w:line="240" w:lineRule="auto"/>
      </w:pPr>
      <w:r>
        <w:separator/>
      </w:r>
    </w:p>
  </w:endnote>
  <w:endnote w:type="continuationSeparator" w:id="0">
    <w:p w14:paraId="0CA8FD98" w14:textId="77777777" w:rsidR="00397ADC" w:rsidRDefault="00397ADC" w:rsidP="00B742E5">
      <w:pPr>
        <w:spacing w:after="0" w:line="240" w:lineRule="auto"/>
      </w:pPr>
      <w:r>
        <w:continuationSeparator/>
      </w:r>
    </w:p>
  </w:endnote>
  <w:endnote w:type="continuationNotice" w:id="1">
    <w:p w14:paraId="33B7FD27" w14:textId="77777777" w:rsidR="00397ADC" w:rsidRDefault="00397A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7777777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FBA06" w14:textId="77777777" w:rsidR="00397ADC" w:rsidRDefault="00397ADC" w:rsidP="00B742E5">
      <w:pPr>
        <w:spacing w:after="0" w:line="240" w:lineRule="auto"/>
      </w:pPr>
      <w:r>
        <w:separator/>
      </w:r>
    </w:p>
  </w:footnote>
  <w:footnote w:type="continuationSeparator" w:id="0">
    <w:p w14:paraId="1873F4D7" w14:textId="77777777" w:rsidR="00397ADC" w:rsidRDefault="00397ADC" w:rsidP="00B742E5">
      <w:pPr>
        <w:spacing w:after="0" w:line="240" w:lineRule="auto"/>
      </w:pPr>
      <w:r>
        <w:continuationSeparator/>
      </w:r>
    </w:p>
  </w:footnote>
  <w:footnote w:type="continuationNotice" w:id="1">
    <w:p w14:paraId="7FCA15B1" w14:textId="77777777" w:rsidR="00397ADC" w:rsidRDefault="00397A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3D723CA7" w14:textId="0F3764AB" w:rsidR="00022597" w:rsidRPr="00022597" w:rsidRDefault="00022597" w:rsidP="00022597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  <w:r w:rsidRPr="0002259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Pr="00022597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งวดสามเดือนสิ้นสุด</w:t>
    </w:r>
    <w:r w:rsidRPr="0002259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วันที่</w:t>
    </w:r>
    <w:r w:rsidRPr="0002259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022597">
      <w:rPr>
        <w:rFonts w:ascii="Angsana New" w:hAnsi="Angsana New" w:cs="Angsana New"/>
        <w:sz w:val="32"/>
        <w:szCs w:val="32"/>
        <w:lang w:bidi="th-TH"/>
      </w:rPr>
      <w:t>31</w:t>
    </w:r>
    <w:r w:rsidRPr="0002259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02259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02259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022597">
      <w:rPr>
        <w:rFonts w:ascii="Angsana New" w:hAnsi="Angsana New" w:cs="Angsana New"/>
        <w:sz w:val="32"/>
        <w:szCs w:val="32"/>
        <w:lang w:bidi="th-TH"/>
      </w:rPr>
      <w:t>256</w:t>
    </w:r>
    <w:r w:rsidR="00B47323">
      <w:rPr>
        <w:rFonts w:ascii="Angsana New" w:hAnsi="Angsana New" w:cs="Angsana New"/>
        <w:sz w:val="32"/>
        <w:szCs w:val="32"/>
        <w:lang w:val="en-US" w:bidi="th-TH"/>
      </w:rPr>
      <w:t>7</w:t>
    </w:r>
    <w:r w:rsidR="002F64FB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2F64FB" w:rsidRPr="003907F5">
      <w:rPr>
        <w:rFonts w:ascii="Angsana New" w:hAnsi="Angsana New" w:cs="Angsana New"/>
        <w:b w:val="0"/>
        <w:bCs/>
        <w:sz w:val="32"/>
        <w:szCs w:val="32"/>
        <w:lang w:val="en-US" w:bidi="th-TH"/>
      </w:rPr>
      <w:t>(</w:t>
    </w:r>
    <w:r w:rsidR="002F64FB" w:rsidRPr="003907F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2F64FB" w:rsidRPr="003907F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2EB02E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DF403A0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41169"/>
    <w:multiLevelType w:val="hybridMultilevel"/>
    <w:tmpl w:val="52E0B3FC"/>
    <w:lvl w:ilvl="0" w:tplc="37ECEA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591016"/>
    <w:multiLevelType w:val="multilevel"/>
    <w:tmpl w:val="F342ABD4"/>
    <w:numStyleLink w:val="Style3"/>
  </w:abstractNum>
  <w:abstractNum w:abstractNumId="16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C1231B"/>
    <w:multiLevelType w:val="multilevel"/>
    <w:tmpl w:val="D3E226E0"/>
    <w:numStyleLink w:val="Style4"/>
  </w:abstractNum>
  <w:abstractNum w:abstractNumId="19" w15:restartNumberingAfterBreak="0">
    <w:nsid w:val="40E72C31"/>
    <w:multiLevelType w:val="multilevel"/>
    <w:tmpl w:val="792890D4"/>
    <w:numStyleLink w:val="Style6"/>
  </w:abstractNum>
  <w:abstractNum w:abstractNumId="20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0D51F29"/>
    <w:multiLevelType w:val="hybridMultilevel"/>
    <w:tmpl w:val="BB1CCC7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54934"/>
    <w:multiLevelType w:val="multilevel"/>
    <w:tmpl w:val="1D82791C"/>
    <w:numStyleLink w:val="Style7"/>
  </w:abstractNum>
  <w:abstractNum w:abstractNumId="27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4774CC9"/>
    <w:multiLevelType w:val="multilevel"/>
    <w:tmpl w:val="5D2E3B0C"/>
    <w:numStyleLink w:val="Style1"/>
  </w:abstractNum>
  <w:abstractNum w:abstractNumId="32" w15:restartNumberingAfterBreak="0">
    <w:nsid w:val="75A214DB"/>
    <w:multiLevelType w:val="multilevel"/>
    <w:tmpl w:val="8CC048B8"/>
    <w:numStyleLink w:val="Style2"/>
  </w:abstractNum>
  <w:abstractNum w:abstractNumId="33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807493">
    <w:abstractNumId w:val="1"/>
  </w:num>
  <w:num w:numId="2" w16cid:durableId="1505827524">
    <w:abstractNumId w:val="4"/>
  </w:num>
  <w:num w:numId="3" w16cid:durableId="2141456495">
    <w:abstractNumId w:val="3"/>
  </w:num>
  <w:num w:numId="4" w16cid:durableId="463816530">
    <w:abstractNumId w:val="23"/>
  </w:num>
  <w:num w:numId="5" w16cid:durableId="1017463650">
    <w:abstractNumId w:val="24"/>
  </w:num>
  <w:num w:numId="6" w16cid:durableId="1705904074">
    <w:abstractNumId w:val="2"/>
  </w:num>
  <w:num w:numId="7" w16cid:durableId="1053122424">
    <w:abstractNumId w:val="5"/>
  </w:num>
  <w:num w:numId="8" w16cid:durableId="1894347652">
    <w:abstractNumId w:val="6"/>
  </w:num>
  <w:num w:numId="9" w16cid:durableId="284702330">
    <w:abstractNumId w:val="7"/>
  </w:num>
  <w:num w:numId="10" w16cid:durableId="607739536">
    <w:abstractNumId w:val="0"/>
  </w:num>
  <w:num w:numId="11" w16cid:durableId="1459374603">
    <w:abstractNumId w:val="15"/>
  </w:num>
  <w:num w:numId="12" w16cid:durableId="1079213365">
    <w:abstractNumId w:val="32"/>
  </w:num>
  <w:num w:numId="13" w16cid:durableId="2121144082">
    <w:abstractNumId w:val="18"/>
  </w:num>
  <w:num w:numId="14" w16cid:durableId="130103983">
    <w:abstractNumId w:val="26"/>
  </w:num>
  <w:num w:numId="15" w16cid:durableId="648099037">
    <w:abstractNumId w:val="19"/>
  </w:num>
  <w:num w:numId="16" w16cid:durableId="718013683">
    <w:abstractNumId w:val="12"/>
  </w:num>
  <w:num w:numId="17" w16cid:durableId="344477718">
    <w:abstractNumId w:val="31"/>
  </w:num>
  <w:num w:numId="18" w16cid:durableId="1275213852">
    <w:abstractNumId w:val="22"/>
  </w:num>
  <w:num w:numId="19" w16cid:durableId="154105463">
    <w:abstractNumId w:val="21"/>
  </w:num>
  <w:num w:numId="20" w16cid:durableId="1712001587">
    <w:abstractNumId w:val="17"/>
  </w:num>
  <w:num w:numId="21" w16cid:durableId="480658548">
    <w:abstractNumId w:val="28"/>
  </w:num>
  <w:num w:numId="22" w16cid:durableId="41443713">
    <w:abstractNumId w:val="27"/>
  </w:num>
  <w:num w:numId="23" w16cid:durableId="1956671288">
    <w:abstractNumId w:val="14"/>
  </w:num>
  <w:num w:numId="24" w16cid:durableId="352877558">
    <w:abstractNumId w:val="34"/>
  </w:num>
  <w:num w:numId="25" w16cid:durableId="888878048">
    <w:abstractNumId w:val="13"/>
  </w:num>
  <w:num w:numId="26" w16cid:durableId="532621657">
    <w:abstractNumId w:val="11"/>
  </w:num>
  <w:num w:numId="27" w16cid:durableId="61560564">
    <w:abstractNumId w:val="9"/>
  </w:num>
  <w:num w:numId="28" w16cid:durableId="1587302983">
    <w:abstractNumId w:val="10"/>
  </w:num>
  <w:num w:numId="29" w16cid:durableId="2046056188">
    <w:abstractNumId w:val="20"/>
  </w:num>
  <w:num w:numId="30" w16cid:durableId="1191919438">
    <w:abstractNumId w:val="30"/>
  </w:num>
  <w:num w:numId="31" w16cid:durableId="2049185075">
    <w:abstractNumId w:val="16"/>
  </w:num>
  <w:num w:numId="32" w16cid:durableId="636952049">
    <w:abstractNumId w:val="29"/>
  </w:num>
  <w:num w:numId="33" w16cid:durableId="1462722087">
    <w:abstractNumId w:val="25"/>
  </w:num>
  <w:num w:numId="34" w16cid:durableId="1027873443">
    <w:abstractNumId w:val="8"/>
  </w:num>
  <w:num w:numId="35" w16cid:durableId="1469057412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2"/>
    <w:rsid w:val="00000818"/>
    <w:rsid w:val="00001A79"/>
    <w:rsid w:val="00001FE5"/>
    <w:rsid w:val="00002144"/>
    <w:rsid w:val="0000277A"/>
    <w:rsid w:val="00002CC9"/>
    <w:rsid w:val="00003249"/>
    <w:rsid w:val="00003670"/>
    <w:rsid w:val="00003838"/>
    <w:rsid w:val="00005535"/>
    <w:rsid w:val="0000574B"/>
    <w:rsid w:val="000058F5"/>
    <w:rsid w:val="00005FF3"/>
    <w:rsid w:val="0000681E"/>
    <w:rsid w:val="00006836"/>
    <w:rsid w:val="0000684C"/>
    <w:rsid w:val="00006CAE"/>
    <w:rsid w:val="000071F8"/>
    <w:rsid w:val="00007EDF"/>
    <w:rsid w:val="0001032E"/>
    <w:rsid w:val="000104C0"/>
    <w:rsid w:val="00010FC1"/>
    <w:rsid w:val="000115E9"/>
    <w:rsid w:val="00011723"/>
    <w:rsid w:val="000117B4"/>
    <w:rsid w:val="00011A4C"/>
    <w:rsid w:val="00011B44"/>
    <w:rsid w:val="0001233A"/>
    <w:rsid w:val="00012983"/>
    <w:rsid w:val="00012E0E"/>
    <w:rsid w:val="00013766"/>
    <w:rsid w:val="000146C3"/>
    <w:rsid w:val="00015073"/>
    <w:rsid w:val="000150EB"/>
    <w:rsid w:val="00015829"/>
    <w:rsid w:val="0001650F"/>
    <w:rsid w:val="00016932"/>
    <w:rsid w:val="00017DB8"/>
    <w:rsid w:val="00020014"/>
    <w:rsid w:val="00020814"/>
    <w:rsid w:val="00020B88"/>
    <w:rsid w:val="00021654"/>
    <w:rsid w:val="000220F6"/>
    <w:rsid w:val="00022597"/>
    <w:rsid w:val="000230D7"/>
    <w:rsid w:val="0002365E"/>
    <w:rsid w:val="000239DD"/>
    <w:rsid w:val="00024352"/>
    <w:rsid w:val="0002451A"/>
    <w:rsid w:val="00024686"/>
    <w:rsid w:val="00024AC2"/>
    <w:rsid w:val="00024F42"/>
    <w:rsid w:val="00025241"/>
    <w:rsid w:val="000257AF"/>
    <w:rsid w:val="000257DD"/>
    <w:rsid w:val="00025969"/>
    <w:rsid w:val="000262CC"/>
    <w:rsid w:val="000264B9"/>
    <w:rsid w:val="0002682B"/>
    <w:rsid w:val="000279E6"/>
    <w:rsid w:val="000301DB"/>
    <w:rsid w:val="00030311"/>
    <w:rsid w:val="000314C6"/>
    <w:rsid w:val="00031C08"/>
    <w:rsid w:val="00031F9C"/>
    <w:rsid w:val="0003275E"/>
    <w:rsid w:val="0003289F"/>
    <w:rsid w:val="00032D07"/>
    <w:rsid w:val="00032D32"/>
    <w:rsid w:val="00032F28"/>
    <w:rsid w:val="0003385C"/>
    <w:rsid w:val="00034155"/>
    <w:rsid w:val="00034358"/>
    <w:rsid w:val="000345DF"/>
    <w:rsid w:val="000348FB"/>
    <w:rsid w:val="00034B29"/>
    <w:rsid w:val="0003542C"/>
    <w:rsid w:val="00035A82"/>
    <w:rsid w:val="00035B7C"/>
    <w:rsid w:val="00035BF3"/>
    <w:rsid w:val="0003632D"/>
    <w:rsid w:val="00036429"/>
    <w:rsid w:val="0003652A"/>
    <w:rsid w:val="0003692C"/>
    <w:rsid w:val="000373DD"/>
    <w:rsid w:val="00037E78"/>
    <w:rsid w:val="000402FB"/>
    <w:rsid w:val="00040E99"/>
    <w:rsid w:val="0004128F"/>
    <w:rsid w:val="000418D8"/>
    <w:rsid w:val="000419F7"/>
    <w:rsid w:val="00041D03"/>
    <w:rsid w:val="00042CDB"/>
    <w:rsid w:val="00043B35"/>
    <w:rsid w:val="00043C19"/>
    <w:rsid w:val="0004413B"/>
    <w:rsid w:val="00044DF2"/>
    <w:rsid w:val="00044FEA"/>
    <w:rsid w:val="00045740"/>
    <w:rsid w:val="000457AB"/>
    <w:rsid w:val="0004629A"/>
    <w:rsid w:val="00046567"/>
    <w:rsid w:val="000466CE"/>
    <w:rsid w:val="00046E9A"/>
    <w:rsid w:val="00047679"/>
    <w:rsid w:val="00047794"/>
    <w:rsid w:val="00047975"/>
    <w:rsid w:val="00047E5F"/>
    <w:rsid w:val="00050120"/>
    <w:rsid w:val="000509BE"/>
    <w:rsid w:val="00051B65"/>
    <w:rsid w:val="00051C70"/>
    <w:rsid w:val="0005258F"/>
    <w:rsid w:val="0005325D"/>
    <w:rsid w:val="000532BB"/>
    <w:rsid w:val="0005336C"/>
    <w:rsid w:val="00053648"/>
    <w:rsid w:val="00053675"/>
    <w:rsid w:val="00054496"/>
    <w:rsid w:val="000547E4"/>
    <w:rsid w:val="00055550"/>
    <w:rsid w:val="00055892"/>
    <w:rsid w:val="0005665B"/>
    <w:rsid w:val="00056927"/>
    <w:rsid w:val="000569C0"/>
    <w:rsid w:val="00056DAE"/>
    <w:rsid w:val="00056F2F"/>
    <w:rsid w:val="000574B2"/>
    <w:rsid w:val="0005787D"/>
    <w:rsid w:val="00057D5A"/>
    <w:rsid w:val="00060440"/>
    <w:rsid w:val="00060903"/>
    <w:rsid w:val="000609B9"/>
    <w:rsid w:val="00060C60"/>
    <w:rsid w:val="00060F04"/>
    <w:rsid w:val="0006140F"/>
    <w:rsid w:val="00061ABB"/>
    <w:rsid w:val="00061C33"/>
    <w:rsid w:val="00063740"/>
    <w:rsid w:val="00063BE0"/>
    <w:rsid w:val="00063CB3"/>
    <w:rsid w:val="00064B76"/>
    <w:rsid w:val="00064C82"/>
    <w:rsid w:val="00065A25"/>
    <w:rsid w:val="00065B20"/>
    <w:rsid w:val="00066810"/>
    <w:rsid w:val="00066D8C"/>
    <w:rsid w:val="0006711F"/>
    <w:rsid w:val="00067188"/>
    <w:rsid w:val="000671B5"/>
    <w:rsid w:val="00067463"/>
    <w:rsid w:val="00070801"/>
    <w:rsid w:val="00070FD6"/>
    <w:rsid w:val="00071507"/>
    <w:rsid w:val="00072A0B"/>
    <w:rsid w:val="0007314E"/>
    <w:rsid w:val="00073D4D"/>
    <w:rsid w:val="00074384"/>
    <w:rsid w:val="00074430"/>
    <w:rsid w:val="000747DA"/>
    <w:rsid w:val="00074E9D"/>
    <w:rsid w:val="000755F1"/>
    <w:rsid w:val="0007564D"/>
    <w:rsid w:val="000757B6"/>
    <w:rsid w:val="00076180"/>
    <w:rsid w:val="0007636B"/>
    <w:rsid w:val="000763A4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2F1E"/>
    <w:rsid w:val="0008301E"/>
    <w:rsid w:val="000831D1"/>
    <w:rsid w:val="00083C46"/>
    <w:rsid w:val="00083CED"/>
    <w:rsid w:val="00083EB1"/>
    <w:rsid w:val="00083EC6"/>
    <w:rsid w:val="0008439A"/>
    <w:rsid w:val="00085317"/>
    <w:rsid w:val="00085552"/>
    <w:rsid w:val="00085A81"/>
    <w:rsid w:val="0008606C"/>
    <w:rsid w:val="000861E1"/>
    <w:rsid w:val="000862AB"/>
    <w:rsid w:val="000863E6"/>
    <w:rsid w:val="00086CB0"/>
    <w:rsid w:val="00087617"/>
    <w:rsid w:val="000876E7"/>
    <w:rsid w:val="000878D4"/>
    <w:rsid w:val="00087944"/>
    <w:rsid w:val="00087C4F"/>
    <w:rsid w:val="00087FBC"/>
    <w:rsid w:val="0009004D"/>
    <w:rsid w:val="000902D2"/>
    <w:rsid w:val="00090416"/>
    <w:rsid w:val="000907B1"/>
    <w:rsid w:val="00091D21"/>
    <w:rsid w:val="000927F4"/>
    <w:rsid w:val="000932AD"/>
    <w:rsid w:val="00093C4B"/>
    <w:rsid w:val="000951C0"/>
    <w:rsid w:val="00095C37"/>
    <w:rsid w:val="00096B03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713"/>
    <w:rsid w:val="000A1C97"/>
    <w:rsid w:val="000A206B"/>
    <w:rsid w:val="000A2589"/>
    <w:rsid w:val="000A3A89"/>
    <w:rsid w:val="000A3B0E"/>
    <w:rsid w:val="000A49A4"/>
    <w:rsid w:val="000A4C39"/>
    <w:rsid w:val="000A4D6D"/>
    <w:rsid w:val="000A4DB6"/>
    <w:rsid w:val="000A4FB4"/>
    <w:rsid w:val="000A52F3"/>
    <w:rsid w:val="000A55F7"/>
    <w:rsid w:val="000A589B"/>
    <w:rsid w:val="000A614E"/>
    <w:rsid w:val="000A6660"/>
    <w:rsid w:val="000A6818"/>
    <w:rsid w:val="000A7902"/>
    <w:rsid w:val="000B07E9"/>
    <w:rsid w:val="000B0858"/>
    <w:rsid w:val="000B08E2"/>
    <w:rsid w:val="000B0A26"/>
    <w:rsid w:val="000B1601"/>
    <w:rsid w:val="000B17EB"/>
    <w:rsid w:val="000B189D"/>
    <w:rsid w:val="000B2749"/>
    <w:rsid w:val="000B2E63"/>
    <w:rsid w:val="000B345E"/>
    <w:rsid w:val="000B37F7"/>
    <w:rsid w:val="000B3D4D"/>
    <w:rsid w:val="000B43B7"/>
    <w:rsid w:val="000B4CCC"/>
    <w:rsid w:val="000B5826"/>
    <w:rsid w:val="000B5A6C"/>
    <w:rsid w:val="000B6B33"/>
    <w:rsid w:val="000C0315"/>
    <w:rsid w:val="000C0D2C"/>
    <w:rsid w:val="000C0ED8"/>
    <w:rsid w:val="000C1234"/>
    <w:rsid w:val="000C1535"/>
    <w:rsid w:val="000C191A"/>
    <w:rsid w:val="000C1FF0"/>
    <w:rsid w:val="000C2715"/>
    <w:rsid w:val="000C27EF"/>
    <w:rsid w:val="000C2A69"/>
    <w:rsid w:val="000C2D31"/>
    <w:rsid w:val="000C3036"/>
    <w:rsid w:val="000C3603"/>
    <w:rsid w:val="000C376D"/>
    <w:rsid w:val="000C3C85"/>
    <w:rsid w:val="000C4831"/>
    <w:rsid w:val="000C4AC8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0E4D"/>
    <w:rsid w:val="000D0ECB"/>
    <w:rsid w:val="000D1465"/>
    <w:rsid w:val="000D229E"/>
    <w:rsid w:val="000D2344"/>
    <w:rsid w:val="000D26B7"/>
    <w:rsid w:val="000D3222"/>
    <w:rsid w:val="000D3B5B"/>
    <w:rsid w:val="000D49C9"/>
    <w:rsid w:val="000D4B51"/>
    <w:rsid w:val="000D5224"/>
    <w:rsid w:val="000D546B"/>
    <w:rsid w:val="000D6335"/>
    <w:rsid w:val="000D655B"/>
    <w:rsid w:val="000D6C57"/>
    <w:rsid w:val="000D7294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DB"/>
    <w:rsid w:val="000E26E7"/>
    <w:rsid w:val="000E2CE3"/>
    <w:rsid w:val="000E36D1"/>
    <w:rsid w:val="000E3F1D"/>
    <w:rsid w:val="000E41DC"/>
    <w:rsid w:val="000E5712"/>
    <w:rsid w:val="000E5A28"/>
    <w:rsid w:val="000E5EB7"/>
    <w:rsid w:val="000E641A"/>
    <w:rsid w:val="000E6867"/>
    <w:rsid w:val="000E7292"/>
    <w:rsid w:val="000E7573"/>
    <w:rsid w:val="000E7782"/>
    <w:rsid w:val="000E78B4"/>
    <w:rsid w:val="000E7A8C"/>
    <w:rsid w:val="000F0778"/>
    <w:rsid w:val="000F0A85"/>
    <w:rsid w:val="000F122B"/>
    <w:rsid w:val="000F2FA8"/>
    <w:rsid w:val="000F3387"/>
    <w:rsid w:val="000F3DD6"/>
    <w:rsid w:val="000F460D"/>
    <w:rsid w:val="000F4728"/>
    <w:rsid w:val="000F488F"/>
    <w:rsid w:val="000F4951"/>
    <w:rsid w:val="000F4AA4"/>
    <w:rsid w:val="000F4D1B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3E0"/>
    <w:rsid w:val="00100639"/>
    <w:rsid w:val="00100E29"/>
    <w:rsid w:val="00100EB4"/>
    <w:rsid w:val="0010108E"/>
    <w:rsid w:val="0010111A"/>
    <w:rsid w:val="00101CC7"/>
    <w:rsid w:val="001022C0"/>
    <w:rsid w:val="0010265D"/>
    <w:rsid w:val="001027EA"/>
    <w:rsid w:val="00102D6B"/>
    <w:rsid w:val="001031D6"/>
    <w:rsid w:val="00103331"/>
    <w:rsid w:val="00103358"/>
    <w:rsid w:val="001033A3"/>
    <w:rsid w:val="0010393A"/>
    <w:rsid w:val="001042B1"/>
    <w:rsid w:val="00104591"/>
    <w:rsid w:val="0010462F"/>
    <w:rsid w:val="001051F0"/>
    <w:rsid w:val="00105C8E"/>
    <w:rsid w:val="00105D02"/>
    <w:rsid w:val="00105E87"/>
    <w:rsid w:val="0010628E"/>
    <w:rsid w:val="00106749"/>
    <w:rsid w:val="0010676A"/>
    <w:rsid w:val="001068CE"/>
    <w:rsid w:val="00106ACF"/>
    <w:rsid w:val="00106DE3"/>
    <w:rsid w:val="00107819"/>
    <w:rsid w:val="001106ED"/>
    <w:rsid w:val="00110796"/>
    <w:rsid w:val="00110C86"/>
    <w:rsid w:val="00110F73"/>
    <w:rsid w:val="00111369"/>
    <w:rsid w:val="00111391"/>
    <w:rsid w:val="001117C2"/>
    <w:rsid w:val="00112B18"/>
    <w:rsid w:val="00113513"/>
    <w:rsid w:val="001136BE"/>
    <w:rsid w:val="00113991"/>
    <w:rsid w:val="001140C0"/>
    <w:rsid w:val="0011438E"/>
    <w:rsid w:val="0011473E"/>
    <w:rsid w:val="0011474C"/>
    <w:rsid w:val="0011537E"/>
    <w:rsid w:val="0011599A"/>
    <w:rsid w:val="00115A4C"/>
    <w:rsid w:val="00115C5C"/>
    <w:rsid w:val="00115F2E"/>
    <w:rsid w:val="00116524"/>
    <w:rsid w:val="00116C92"/>
    <w:rsid w:val="00116F73"/>
    <w:rsid w:val="0011777B"/>
    <w:rsid w:val="0012022C"/>
    <w:rsid w:val="001202B4"/>
    <w:rsid w:val="0012087A"/>
    <w:rsid w:val="0012094F"/>
    <w:rsid w:val="00120C3B"/>
    <w:rsid w:val="00120EDF"/>
    <w:rsid w:val="00121401"/>
    <w:rsid w:val="0012210C"/>
    <w:rsid w:val="001226D8"/>
    <w:rsid w:val="00122E19"/>
    <w:rsid w:val="00122F06"/>
    <w:rsid w:val="00123283"/>
    <w:rsid w:val="00123724"/>
    <w:rsid w:val="00123B34"/>
    <w:rsid w:val="001241D1"/>
    <w:rsid w:val="00124C24"/>
    <w:rsid w:val="00124DEB"/>
    <w:rsid w:val="001263C5"/>
    <w:rsid w:val="00126B7E"/>
    <w:rsid w:val="0012722E"/>
    <w:rsid w:val="001273D1"/>
    <w:rsid w:val="00127464"/>
    <w:rsid w:val="00127AFF"/>
    <w:rsid w:val="00127C68"/>
    <w:rsid w:val="00130124"/>
    <w:rsid w:val="0013035A"/>
    <w:rsid w:val="00130C77"/>
    <w:rsid w:val="00131846"/>
    <w:rsid w:val="001326A5"/>
    <w:rsid w:val="00133D78"/>
    <w:rsid w:val="00133EA3"/>
    <w:rsid w:val="001342D0"/>
    <w:rsid w:val="001345F7"/>
    <w:rsid w:val="001351E7"/>
    <w:rsid w:val="00135446"/>
    <w:rsid w:val="00135763"/>
    <w:rsid w:val="001359F0"/>
    <w:rsid w:val="00135AA6"/>
    <w:rsid w:val="00135AFC"/>
    <w:rsid w:val="00136028"/>
    <w:rsid w:val="00136329"/>
    <w:rsid w:val="0013653F"/>
    <w:rsid w:val="001369DE"/>
    <w:rsid w:val="00136E6A"/>
    <w:rsid w:val="00137075"/>
    <w:rsid w:val="00137368"/>
    <w:rsid w:val="00137BAD"/>
    <w:rsid w:val="00140399"/>
    <w:rsid w:val="00140B5A"/>
    <w:rsid w:val="00140EF5"/>
    <w:rsid w:val="00141062"/>
    <w:rsid w:val="00141925"/>
    <w:rsid w:val="00141A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27"/>
    <w:rsid w:val="00145DE2"/>
    <w:rsid w:val="001463B8"/>
    <w:rsid w:val="001466E5"/>
    <w:rsid w:val="00146A67"/>
    <w:rsid w:val="00147276"/>
    <w:rsid w:val="001476BD"/>
    <w:rsid w:val="00147E90"/>
    <w:rsid w:val="00147F95"/>
    <w:rsid w:val="001501C6"/>
    <w:rsid w:val="00150990"/>
    <w:rsid w:val="0015107F"/>
    <w:rsid w:val="00151E7C"/>
    <w:rsid w:val="0015226C"/>
    <w:rsid w:val="00152798"/>
    <w:rsid w:val="001532AB"/>
    <w:rsid w:val="00153FE3"/>
    <w:rsid w:val="00154243"/>
    <w:rsid w:val="00154603"/>
    <w:rsid w:val="00154C6B"/>
    <w:rsid w:val="00154DBC"/>
    <w:rsid w:val="001555F5"/>
    <w:rsid w:val="00156658"/>
    <w:rsid w:val="001567A1"/>
    <w:rsid w:val="00157A7C"/>
    <w:rsid w:val="00157AE2"/>
    <w:rsid w:val="00160251"/>
    <w:rsid w:val="0016059C"/>
    <w:rsid w:val="00160DF0"/>
    <w:rsid w:val="00160E02"/>
    <w:rsid w:val="00160E8E"/>
    <w:rsid w:val="00161062"/>
    <w:rsid w:val="00162A0D"/>
    <w:rsid w:val="00162ADC"/>
    <w:rsid w:val="00162BB8"/>
    <w:rsid w:val="00162D8A"/>
    <w:rsid w:val="00163487"/>
    <w:rsid w:val="00165EB7"/>
    <w:rsid w:val="00166D73"/>
    <w:rsid w:val="0016769C"/>
    <w:rsid w:val="00167B86"/>
    <w:rsid w:val="00170B01"/>
    <w:rsid w:val="0017103E"/>
    <w:rsid w:val="0017139F"/>
    <w:rsid w:val="00171619"/>
    <w:rsid w:val="00171A9B"/>
    <w:rsid w:val="00171BAB"/>
    <w:rsid w:val="00171F4F"/>
    <w:rsid w:val="00172012"/>
    <w:rsid w:val="00172AB1"/>
    <w:rsid w:val="00172BFB"/>
    <w:rsid w:val="0017314A"/>
    <w:rsid w:val="001734E7"/>
    <w:rsid w:val="00173554"/>
    <w:rsid w:val="0017375A"/>
    <w:rsid w:val="001737B1"/>
    <w:rsid w:val="00173820"/>
    <w:rsid w:val="00173B6E"/>
    <w:rsid w:val="00174EC1"/>
    <w:rsid w:val="001761BB"/>
    <w:rsid w:val="00176F37"/>
    <w:rsid w:val="00176FF2"/>
    <w:rsid w:val="001771CB"/>
    <w:rsid w:val="0017739F"/>
    <w:rsid w:val="001809B8"/>
    <w:rsid w:val="00180A9E"/>
    <w:rsid w:val="001815BB"/>
    <w:rsid w:val="0018186A"/>
    <w:rsid w:val="00181BE4"/>
    <w:rsid w:val="00181C56"/>
    <w:rsid w:val="00181C87"/>
    <w:rsid w:val="00182214"/>
    <w:rsid w:val="0018320F"/>
    <w:rsid w:val="00183330"/>
    <w:rsid w:val="00183606"/>
    <w:rsid w:val="001836CD"/>
    <w:rsid w:val="00183A4C"/>
    <w:rsid w:val="00183B12"/>
    <w:rsid w:val="00183E39"/>
    <w:rsid w:val="00183EAA"/>
    <w:rsid w:val="00184656"/>
    <w:rsid w:val="001846E6"/>
    <w:rsid w:val="001847EF"/>
    <w:rsid w:val="00185465"/>
    <w:rsid w:val="0018567E"/>
    <w:rsid w:val="001858E2"/>
    <w:rsid w:val="00185A8B"/>
    <w:rsid w:val="00185AE2"/>
    <w:rsid w:val="00185B84"/>
    <w:rsid w:val="00185BE1"/>
    <w:rsid w:val="00185F20"/>
    <w:rsid w:val="00186EEA"/>
    <w:rsid w:val="00187100"/>
    <w:rsid w:val="00187403"/>
    <w:rsid w:val="0018797C"/>
    <w:rsid w:val="00187BF5"/>
    <w:rsid w:val="0019025A"/>
    <w:rsid w:val="00190C22"/>
    <w:rsid w:val="001912D9"/>
    <w:rsid w:val="00191B21"/>
    <w:rsid w:val="0019201A"/>
    <w:rsid w:val="0019212C"/>
    <w:rsid w:val="001922AF"/>
    <w:rsid w:val="00192D54"/>
    <w:rsid w:val="00193514"/>
    <w:rsid w:val="00193C27"/>
    <w:rsid w:val="00194E42"/>
    <w:rsid w:val="0019500C"/>
    <w:rsid w:val="001950F2"/>
    <w:rsid w:val="001953C2"/>
    <w:rsid w:val="0019594B"/>
    <w:rsid w:val="0019595C"/>
    <w:rsid w:val="00195C2A"/>
    <w:rsid w:val="00195CC6"/>
    <w:rsid w:val="00195FC0"/>
    <w:rsid w:val="001962DE"/>
    <w:rsid w:val="00197322"/>
    <w:rsid w:val="0019799A"/>
    <w:rsid w:val="00197CA3"/>
    <w:rsid w:val="00197E29"/>
    <w:rsid w:val="001A1A3E"/>
    <w:rsid w:val="001A20D1"/>
    <w:rsid w:val="001A27CD"/>
    <w:rsid w:val="001A282A"/>
    <w:rsid w:val="001A2A06"/>
    <w:rsid w:val="001A2B33"/>
    <w:rsid w:val="001A308B"/>
    <w:rsid w:val="001A327C"/>
    <w:rsid w:val="001A3B67"/>
    <w:rsid w:val="001A4A8C"/>
    <w:rsid w:val="001A5987"/>
    <w:rsid w:val="001A5A8D"/>
    <w:rsid w:val="001A5CE0"/>
    <w:rsid w:val="001A5FAF"/>
    <w:rsid w:val="001A6143"/>
    <w:rsid w:val="001A647E"/>
    <w:rsid w:val="001A65E1"/>
    <w:rsid w:val="001A66E7"/>
    <w:rsid w:val="001A696E"/>
    <w:rsid w:val="001A7263"/>
    <w:rsid w:val="001A751E"/>
    <w:rsid w:val="001A77DD"/>
    <w:rsid w:val="001A7814"/>
    <w:rsid w:val="001A7BE9"/>
    <w:rsid w:val="001B14C2"/>
    <w:rsid w:val="001B155E"/>
    <w:rsid w:val="001B1EA5"/>
    <w:rsid w:val="001B252C"/>
    <w:rsid w:val="001B2732"/>
    <w:rsid w:val="001B277D"/>
    <w:rsid w:val="001B36C5"/>
    <w:rsid w:val="001B4278"/>
    <w:rsid w:val="001B49D9"/>
    <w:rsid w:val="001B4B9D"/>
    <w:rsid w:val="001B68D1"/>
    <w:rsid w:val="001B716E"/>
    <w:rsid w:val="001B74DF"/>
    <w:rsid w:val="001B7514"/>
    <w:rsid w:val="001B772C"/>
    <w:rsid w:val="001B7E83"/>
    <w:rsid w:val="001C0028"/>
    <w:rsid w:val="001C0C49"/>
    <w:rsid w:val="001C0EE0"/>
    <w:rsid w:val="001C16C3"/>
    <w:rsid w:val="001C2723"/>
    <w:rsid w:val="001C2FDF"/>
    <w:rsid w:val="001C31AA"/>
    <w:rsid w:val="001C3443"/>
    <w:rsid w:val="001C3544"/>
    <w:rsid w:val="001C4AEB"/>
    <w:rsid w:val="001C4D23"/>
    <w:rsid w:val="001C513F"/>
    <w:rsid w:val="001C51D1"/>
    <w:rsid w:val="001C578E"/>
    <w:rsid w:val="001C59A2"/>
    <w:rsid w:val="001C5CE1"/>
    <w:rsid w:val="001C5D21"/>
    <w:rsid w:val="001C6053"/>
    <w:rsid w:val="001C6294"/>
    <w:rsid w:val="001C6305"/>
    <w:rsid w:val="001C7349"/>
    <w:rsid w:val="001D01FC"/>
    <w:rsid w:val="001D05AE"/>
    <w:rsid w:val="001D084F"/>
    <w:rsid w:val="001D0993"/>
    <w:rsid w:val="001D1674"/>
    <w:rsid w:val="001D1A85"/>
    <w:rsid w:val="001D26DE"/>
    <w:rsid w:val="001D29C4"/>
    <w:rsid w:val="001D3AE3"/>
    <w:rsid w:val="001D4A18"/>
    <w:rsid w:val="001D4E2A"/>
    <w:rsid w:val="001D4E93"/>
    <w:rsid w:val="001D5131"/>
    <w:rsid w:val="001D52AA"/>
    <w:rsid w:val="001D56A5"/>
    <w:rsid w:val="001D57EB"/>
    <w:rsid w:val="001D5E24"/>
    <w:rsid w:val="001D639E"/>
    <w:rsid w:val="001D682C"/>
    <w:rsid w:val="001D6859"/>
    <w:rsid w:val="001D6CCF"/>
    <w:rsid w:val="001D6EBD"/>
    <w:rsid w:val="001D6EF9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5C54"/>
    <w:rsid w:val="001E5DD0"/>
    <w:rsid w:val="001E6894"/>
    <w:rsid w:val="001E6F00"/>
    <w:rsid w:val="001E7406"/>
    <w:rsid w:val="001E792C"/>
    <w:rsid w:val="001E7C91"/>
    <w:rsid w:val="001E7ED5"/>
    <w:rsid w:val="001E7ED8"/>
    <w:rsid w:val="001E7F7D"/>
    <w:rsid w:val="001F035F"/>
    <w:rsid w:val="001F0FD3"/>
    <w:rsid w:val="001F10FF"/>
    <w:rsid w:val="001F19C7"/>
    <w:rsid w:val="001F1BA6"/>
    <w:rsid w:val="001F1FB6"/>
    <w:rsid w:val="001F2060"/>
    <w:rsid w:val="001F261F"/>
    <w:rsid w:val="001F2D3A"/>
    <w:rsid w:val="001F35A1"/>
    <w:rsid w:val="001F3757"/>
    <w:rsid w:val="001F3843"/>
    <w:rsid w:val="001F3B1B"/>
    <w:rsid w:val="001F421D"/>
    <w:rsid w:val="001F43BF"/>
    <w:rsid w:val="001F4565"/>
    <w:rsid w:val="001F47F2"/>
    <w:rsid w:val="001F4B15"/>
    <w:rsid w:val="001F54AB"/>
    <w:rsid w:val="001F55E4"/>
    <w:rsid w:val="001F588C"/>
    <w:rsid w:val="001F6203"/>
    <w:rsid w:val="001F62F1"/>
    <w:rsid w:val="001F630A"/>
    <w:rsid w:val="001F6510"/>
    <w:rsid w:val="001F7194"/>
    <w:rsid w:val="001F73B7"/>
    <w:rsid w:val="001F7A0E"/>
    <w:rsid w:val="002008B4"/>
    <w:rsid w:val="00200C24"/>
    <w:rsid w:val="00200C4C"/>
    <w:rsid w:val="00201290"/>
    <w:rsid w:val="00201797"/>
    <w:rsid w:val="00201E91"/>
    <w:rsid w:val="00202386"/>
    <w:rsid w:val="00202415"/>
    <w:rsid w:val="00202806"/>
    <w:rsid w:val="002030B3"/>
    <w:rsid w:val="0020451E"/>
    <w:rsid w:val="0020490D"/>
    <w:rsid w:val="00204A46"/>
    <w:rsid w:val="00204BD4"/>
    <w:rsid w:val="00204E99"/>
    <w:rsid w:val="00205346"/>
    <w:rsid w:val="002055A0"/>
    <w:rsid w:val="00205983"/>
    <w:rsid w:val="00205C5D"/>
    <w:rsid w:val="00205DAA"/>
    <w:rsid w:val="002061C3"/>
    <w:rsid w:val="0020664C"/>
    <w:rsid w:val="002067AF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B85"/>
    <w:rsid w:val="0021292F"/>
    <w:rsid w:val="002130EE"/>
    <w:rsid w:val="002134D7"/>
    <w:rsid w:val="00213B37"/>
    <w:rsid w:val="002143F5"/>
    <w:rsid w:val="002144AE"/>
    <w:rsid w:val="00214746"/>
    <w:rsid w:val="00214847"/>
    <w:rsid w:val="0021487C"/>
    <w:rsid w:val="0021494D"/>
    <w:rsid w:val="0021495C"/>
    <w:rsid w:val="00214D36"/>
    <w:rsid w:val="0021596C"/>
    <w:rsid w:val="00215A68"/>
    <w:rsid w:val="00215BAE"/>
    <w:rsid w:val="00216044"/>
    <w:rsid w:val="0021668B"/>
    <w:rsid w:val="00216C61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37F1"/>
    <w:rsid w:val="002241E3"/>
    <w:rsid w:val="00224229"/>
    <w:rsid w:val="00224418"/>
    <w:rsid w:val="00224623"/>
    <w:rsid w:val="00224F5B"/>
    <w:rsid w:val="002257BF"/>
    <w:rsid w:val="00226614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23A"/>
    <w:rsid w:val="0023586A"/>
    <w:rsid w:val="00235AD4"/>
    <w:rsid w:val="00235B02"/>
    <w:rsid w:val="00235F5E"/>
    <w:rsid w:val="00236F24"/>
    <w:rsid w:val="002375D6"/>
    <w:rsid w:val="00237E96"/>
    <w:rsid w:val="00240038"/>
    <w:rsid w:val="00240F9D"/>
    <w:rsid w:val="00241064"/>
    <w:rsid w:val="0024144C"/>
    <w:rsid w:val="00242645"/>
    <w:rsid w:val="00242A6E"/>
    <w:rsid w:val="00242AE7"/>
    <w:rsid w:val="00242D27"/>
    <w:rsid w:val="00243075"/>
    <w:rsid w:val="002433B3"/>
    <w:rsid w:val="00243604"/>
    <w:rsid w:val="00243738"/>
    <w:rsid w:val="00244025"/>
    <w:rsid w:val="00244C24"/>
    <w:rsid w:val="00245370"/>
    <w:rsid w:val="0024559A"/>
    <w:rsid w:val="00245E67"/>
    <w:rsid w:val="00245EE0"/>
    <w:rsid w:val="0024676E"/>
    <w:rsid w:val="00247527"/>
    <w:rsid w:val="00247926"/>
    <w:rsid w:val="00247AED"/>
    <w:rsid w:val="00247CBF"/>
    <w:rsid w:val="002504F8"/>
    <w:rsid w:val="002506F0"/>
    <w:rsid w:val="0025090F"/>
    <w:rsid w:val="002511A4"/>
    <w:rsid w:val="0025136B"/>
    <w:rsid w:val="002516F8"/>
    <w:rsid w:val="00251DAB"/>
    <w:rsid w:val="0025206E"/>
    <w:rsid w:val="00252516"/>
    <w:rsid w:val="002526F5"/>
    <w:rsid w:val="002534F6"/>
    <w:rsid w:val="0025399F"/>
    <w:rsid w:val="00253C30"/>
    <w:rsid w:val="0025424B"/>
    <w:rsid w:val="00254C2A"/>
    <w:rsid w:val="00254DF0"/>
    <w:rsid w:val="00255749"/>
    <w:rsid w:val="00255B92"/>
    <w:rsid w:val="00256170"/>
    <w:rsid w:val="002563C7"/>
    <w:rsid w:val="002566B9"/>
    <w:rsid w:val="00256881"/>
    <w:rsid w:val="00256C42"/>
    <w:rsid w:val="00257002"/>
    <w:rsid w:val="00260AAE"/>
    <w:rsid w:val="00261579"/>
    <w:rsid w:val="00261A0F"/>
    <w:rsid w:val="00261F5B"/>
    <w:rsid w:val="0026208F"/>
    <w:rsid w:val="00262577"/>
    <w:rsid w:val="00262BA4"/>
    <w:rsid w:val="00263033"/>
    <w:rsid w:val="00263102"/>
    <w:rsid w:val="00263A4B"/>
    <w:rsid w:val="00263E02"/>
    <w:rsid w:val="00263EF5"/>
    <w:rsid w:val="002645F8"/>
    <w:rsid w:val="00264804"/>
    <w:rsid w:val="00264829"/>
    <w:rsid w:val="00264963"/>
    <w:rsid w:val="00265831"/>
    <w:rsid w:val="002660C7"/>
    <w:rsid w:val="00266149"/>
    <w:rsid w:val="002662DA"/>
    <w:rsid w:val="00266B5D"/>
    <w:rsid w:val="002679E2"/>
    <w:rsid w:val="00267D0D"/>
    <w:rsid w:val="00267D64"/>
    <w:rsid w:val="002701BB"/>
    <w:rsid w:val="00270CC1"/>
    <w:rsid w:val="00270F16"/>
    <w:rsid w:val="002714EE"/>
    <w:rsid w:val="00271998"/>
    <w:rsid w:val="00271B57"/>
    <w:rsid w:val="0027214B"/>
    <w:rsid w:val="00272C1B"/>
    <w:rsid w:val="0027307C"/>
    <w:rsid w:val="0027318B"/>
    <w:rsid w:val="00273618"/>
    <w:rsid w:val="0027378F"/>
    <w:rsid w:val="002747CC"/>
    <w:rsid w:val="00274B98"/>
    <w:rsid w:val="00274C24"/>
    <w:rsid w:val="00275AAA"/>
    <w:rsid w:val="00275F19"/>
    <w:rsid w:val="00275F83"/>
    <w:rsid w:val="00276285"/>
    <w:rsid w:val="00276A25"/>
    <w:rsid w:val="00276B5D"/>
    <w:rsid w:val="00276D49"/>
    <w:rsid w:val="002779C3"/>
    <w:rsid w:val="00277B8C"/>
    <w:rsid w:val="00277F43"/>
    <w:rsid w:val="0028068F"/>
    <w:rsid w:val="00280A96"/>
    <w:rsid w:val="00280B44"/>
    <w:rsid w:val="00280B95"/>
    <w:rsid w:val="00281284"/>
    <w:rsid w:val="00281CBE"/>
    <w:rsid w:val="00281D65"/>
    <w:rsid w:val="002834DA"/>
    <w:rsid w:val="00283CD3"/>
    <w:rsid w:val="0028435A"/>
    <w:rsid w:val="00285D01"/>
    <w:rsid w:val="00286ED7"/>
    <w:rsid w:val="00287625"/>
    <w:rsid w:val="00287923"/>
    <w:rsid w:val="00290469"/>
    <w:rsid w:val="00290EDC"/>
    <w:rsid w:val="002910AE"/>
    <w:rsid w:val="00291BA8"/>
    <w:rsid w:val="00292006"/>
    <w:rsid w:val="00292BEF"/>
    <w:rsid w:val="002932A9"/>
    <w:rsid w:val="0029330A"/>
    <w:rsid w:val="00293318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0CC2"/>
    <w:rsid w:val="002A1516"/>
    <w:rsid w:val="002A1E70"/>
    <w:rsid w:val="002A262A"/>
    <w:rsid w:val="002A2F0F"/>
    <w:rsid w:val="002A33FC"/>
    <w:rsid w:val="002A391F"/>
    <w:rsid w:val="002A3C26"/>
    <w:rsid w:val="002A3CDA"/>
    <w:rsid w:val="002A3FA7"/>
    <w:rsid w:val="002A4114"/>
    <w:rsid w:val="002A4A4F"/>
    <w:rsid w:val="002A527C"/>
    <w:rsid w:val="002A58FE"/>
    <w:rsid w:val="002A5B3C"/>
    <w:rsid w:val="002A69DA"/>
    <w:rsid w:val="002A6C9C"/>
    <w:rsid w:val="002A6E50"/>
    <w:rsid w:val="002A73A4"/>
    <w:rsid w:val="002A7519"/>
    <w:rsid w:val="002A7823"/>
    <w:rsid w:val="002B0152"/>
    <w:rsid w:val="002B020B"/>
    <w:rsid w:val="002B0707"/>
    <w:rsid w:val="002B0FFA"/>
    <w:rsid w:val="002B12AF"/>
    <w:rsid w:val="002B1446"/>
    <w:rsid w:val="002B22E3"/>
    <w:rsid w:val="002B283B"/>
    <w:rsid w:val="002B2B1C"/>
    <w:rsid w:val="002B2DD8"/>
    <w:rsid w:val="002B2DE0"/>
    <w:rsid w:val="002B36DE"/>
    <w:rsid w:val="002B40A2"/>
    <w:rsid w:val="002B40EB"/>
    <w:rsid w:val="002B4BB7"/>
    <w:rsid w:val="002B55B0"/>
    <w:rsid w:val="002B6BFF"/>
    <w:rsid w:val="002B6FFD"/>
    <w:rsid w:val="002B70F3"/>
    <w:rsid w:val="002B7AF0"/>
    <w:rsid w:val="002B7EAA"/>
    <w:rsid w:val="002C031A"/>
    <w:rsid w:val="002C1733"/>
    <w:rsid w:val="002C1B84"/>
    <w:rsid w:val="002C221F"/>
    <w:rsid w:val="002C251F"/>
    <w:rsid w:val="002C27F1"/>
    <w:rsid w:val="002C2B3F"/>
    <w:rsid w:val="002C3D0D"/>
    <w:rsid w:val="002C3FF1"/>
    <w:rsid w:val="002C40DA"/>
    <w:rsid w:val="002C5F3F"/>
    <w:rsid w:val="002C67AC"/>
    <w:rsid w:val="002C69E0"/>
    <w:rsid w:val="002C7381"/>
    <w:rsid w:val="002C764F"/>
    <w:rsid w:val="002D0D6B"/>
    <w:rsid w:val="002D1138"/>
    <w:rsid w:val="002D12A7"/>
    <w:rsid w:val="002D1565"/>
    <w:rsid w:val="002D1A61"/>
    <w:rsid w:val="002D2EDB"/>
    <w:rsid w:val="002D312B"/>
    <w:rsid w:val="002D423F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5D0"/>
    <w:rsid w:val="002D781C"/>
    <w:rsid w:val="002E003C"/>
    <w:rsid w:val="002E0881"/>
    <w:rsid w:val="002E1C37"/>
    <w:rsid w:val="002E1EFE"/>
    <w:rsid w:val="002E2096"/>
    <w:rsid w:val="002E2ED0"/>
    <w:rsid w:val="002E2F2A"/>
    <w:rsid w:val="002E3186"/>
    <w:rsid w:val="002E3AAF"/>
    <w:rsid w:val="002E405E"/>
    <w:rsid w:val="002E4281"/>
    <w:rsid w:val="002E528D"/>
    <w:rsid w:val="002E534B"/>
    <w:rsid w:val="002E554C"/>
    <w:rsid w:val="002E5EDB"/>
    <w:rsid w:val="002E68FA"/>
    <w:rsid w:val="002E76E9"/>
    <w:rsid w:val="002E7D04"/>
    <w:rsid w:val="002F2291"/>
    <w:rsid w:val="002F2367"/>
    <w:rsid w:val="002F24FE"/>
    <w:rsid w:val="002F287A"/>
    <w:rsid w:val="002F3D41"/>
    <w:rsid w:val="002F4310"/>
    <w:rsid w:val="002F5359"/>
    <w:rsid w:val="002F5BD0"/>
    <w:rsid w:val="002F5C89"/>
    <w:rsid w:val="002F5DA2"/>
    <w:rsid w:val="002F64FB"/>
    <w:rsid w:val="002F664C"/>
    <w:rsid w:val="002F6823"/>
    <w:rsid w:val="002F6C8E"/>
    <w:rsid w:val="002F7191"/>
    <w:rsid w:val="0030048B"/>
    <w:rsid w:val="003010A2"/>
    <w:rsid w:val="003019B4"/>
    <w:rsid w:val="003019F4"/>
    <w:rsid w:val="00301FDF"/>
    <w:rsid w:val="003023A5"/>
    <w:rsid w:val="00302C4F"/>
    <w:rsid w:val="00303301"/>
    <w:rsid w:val="00303464"/>
    <w:rsid w:val="00303A41"/>
    <w:rsid w:val="00303B25"/>
    <w:rsid w:val="00303C35"/>
    <w:rsid w:val="00303DFE"/>
    <w:rsid w:val="003044F9"/>
    <w:rsid w:val="003047FF"/>
    <w:rsid w:val="00304E07"/>
    <w:rsid w:val="003050C5"/>
    <w:rsid w:val="00305AFA"/>
    <w:rsid w:val="00305C9D"/>
    <w:rsid w:val="00306060"/>
    <w:rsid w:val="0030794F"/>
    <w:rsid w:val="00310DA7"/>
    <w:rsid w:val="00311036"/>
    <w:rsid w:val="0031175D"/>
    <w:rsid w:val="00311981"/>
    <w:rsid w:val="00311AD7"/>
    <w:rsid w:val="003123EB"/>
    <w:rsid w:val="00312615"/>
    <w:rsid w:val="00312CF5"/>
    <w:rsid w:val="003133AC"/>
    <w:rsid w:val="00313625"/>
    <w:rsid w:val="0031366A"/>
    <w:rsid w:val="003138BE"/>
    <w:rsid w:val="00314D7F"/>
    <w:rsid w:val="00314DA3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17EBB"/>
    <w:rsid w:val="0032025B"/>
    <w:rsid w:val="00321F58"/>
    <w:rsid w:val="0032256C"/>
    <w:rsid w:val="00322958"/>
    <w:rsid w:val="00322FDD"/>
    <w:rsid w:val="00325080"/>
    <w:rsid w:val="003258A1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2BE1"/>
    <w:rsid w:val="00333EE7"/>
    <w:rsid w:val="00333F63"/>
    <w:rsid w:val="00334EC7"/>
    <w:rsid w:val="003360B1"/>
    <w:rsid w:val="003362E7"/>
    <w:rsid w:val="00336E3F"/>
    <w:rsid w:val="00336F90"/>
    <w:rsid w:val="00337A19"/>
    <w:rsid w:val="003402DD"/>
    <w:rsid w:val="00340369"/>
    <w:rsid w:val="00340DF3"/>
    <w:rsid w:val="003429F9"/>
    <w:rsid w:val="00343065"/>
    <w:rsid w:val="00343765"/>
    <w:rsid w:val="00343BF8"/>
    <w:rsid w:val="00343DBE"/>
    <w:rsid w:val="00343F4F"/>
    <w:rsid w:val="0034445C"/>
    <w:rsid w:val="00344AED"/>
    <w:rsid w:val="00344CB8"/>
    <w:rsid w:val="00344CBD"/>
    <w:rsid w:val="00345CE1"/>
    <w:rsid w:val="00346BDA"/>
    <w:rsid w:val="00347034"/>
    <w:rsid w:val="003502EC"/>
    <w:rsid w:val="0035075C"/>
    <w:rsid w:val="00350F8B"/>
    <w:rsid w:val="0035103F"/>
    <w:rsid w:val="00351D9C"/>
    <w:rsid w:val="003524AB"/>
    <w:rsid w:val="003525A0"/>
    <w:rsid w:val="00352738"/>
    <w:rsid w:val="00353A3B"/>
    <w:rsid w:val="00353CA5"/>
    <w:rsid w:val="00353E1F"/>
    <w:rsid w:val="00354174"/>
    <w:rsid w:val="003541B3"/>
    <w:rsid w:val="00354549"/>
    <w:rsid w:val="00354EDD"/>
    <w:rsid w:val="003550F3"/>
    <w:rsid w:val="0035562B"/>
    <w:rsid w:val="00355919"/>
    <w:rsid w:val="00355AEB"/>
    <w:rsid w:val="00356145"/>
    <w:rsid w:val="0035668B"/>
    <w:rsid w:val="00356A6A"/>
    <w:rsid w:val="00356BBF"/>
    <w:rsid w:val="00357126"/>
    <w:rsid w:val="00357723"/>
    <w:rsid w:val="00360102"/>
    <w:rsid w:val="003601CB"/>
    <w:rsid w:val="00360822"/>
    <w:rsid w:val="00361226"/>
    <w:rsid w:val="00361519"/>
    <w:rsid w:val="00361576"/>
    <w:rsid w:val="00361F6C"/>
    <w:rsid w:val="00362281"/>
    <w:rsid w:val="0036288C"/>
    <w:rsid w:val="003628D0"/>
    <w:rsid w:val="00364788"/>
    <w:rsid w:val="00364930"/>
    <w:rsid w:val="00364C54"/>
    <w:rsid w:val="003656CF"/>
    <w:rsid w:val="00365AE7"/>
    <w:rsid w:val="00366B08"/>
    <w:rsid w:val="00367BA9"/>
    <w:rsid w:val="00370629"/>
    <w:rsid w:val="00370CD1"/>
    <w:rsid w:val="00371B7D"/>
    <w:rsid w:val="00371CC0"/>
    <w:rsid w:val="00371F64"/>
    <w:rsid w:val="00372C94"/>
    <w:rsid w:val="00372EB5"/>
    <w:rsid w:val="00372F30"/>
    <w:rsid w:val="0037327F"/>
    <w:rsid w:val="00373CFC"/>
    <w:rsid w:val="00373F73"/>
    <w:rsid w:val="00374279"/>
    <w:rsid w:val="00374C5C"/>
    <w:rsid w:val="00374E49"/>
    <w:rsid w:val="00374FB9"/>
    <w:rsid w:val="00375957"/>
    <w:rsid w:val="00375D48"/>
    <w:rsid w:val="00376075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C2A"/>
    <w:rsid w:val="003813B4"/>
    <w:rsid w:val="00381ECE"/>
    <w:rsid w:val="003821DC"/>
    <w:rsid w:val="003834FB"/>
    <w:rsid w:val="00383B41"/>
    <w:rsid w:val="00383BF8"/>
    <w:rsid w:val="00384284"/>
    <w:rsid w:val="00384560"/>
    <w:rsid w:val="00384D18"/>
    <w:rsid w:val="00385370"/>
    <w:rsid w:val="0038555C"/>
    <w:rsid w:val="00385A7C"/>
    <w:rsid w:val="00385CBA"/>
    <w:rsid w:val="003869C8"/>
    <w:rsid w:val="003873C2"/>
    <w:rsid w:val="003874F7"/>
    <w:rsid w:val="0038750A"/>
    <w:rsid w:val="00390139"/>
    <w:rsid w:val="0039018C"/>
    <w:rsid w:val="003907F5"/>
    <w:rsid w:val="00390961"/>
    <w:rsid w:val="00390CC4"/>
    <w:rsid w:val="00390EF7"/>
    <w:rsid w:val="00390F26"/>
    <w:rsid w:val="0039119A"/>
    <w:rsid w:val="00391CB0"/>
    <w:rsid w:val="00392029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987"/>
    <w:rsid w:val="00396FB0"/>
    <w:rsid w:val="0039721C"/>
    <w:rsid w:val="00397372"/>
    <w:rsid w:val="003975DB"/>
    <w:rsid w:val="003979FE"/>
    <w:rsid w:val="00397ADC"/>
    <w:rsid w:val="00397B74"/>
    <w:rsid w:val="003A0036"/>
    <w:rsid w:val="003A03CF"/>
    <w:rsid w:val="003A0B7C"/>
    <w:rsid w:val="003A0D93"/>
    <w:rsid w:val="003A0F83"/>
    <w:rsid w:val="003A0FBD"/>
    <w:rsid w:val="003A1A38"/>
    <w:rsid w:val="003A1A3A"/>
    <w:rsid w:val="003A20D1"/>
    <w:rsid w:val="003A2153"/>
    <w:rsid w:val="003A244F"/>
    <w:rsid w:val="003A289C"/>
    <w:rsid w:val="003A2A49"/>
    <w:rsid w:val="003A2AB2"/>
    <w:rsid w:val="003A38DC"/>
    <w:rsid w:val="003A3ABA"/>
    <w:rsid w:val="003A4525"/>
    <w:rsid w:val="003A4621"/>
    <w:rsid w:val="003A4965"/>
    <w:rsid w:val="003A5432"/>
    <w:rsid w:val="003A60BA"/>
    <w:rsid w:val="003A6D93"/>
    <w:rsid w:val="003A73D4"/>
    <w:rsid w:val="003A7C46"/>
    <w:rsid w:val="003B03D9"/>
    <w:rsid w:val="003B072C"/>
    <w:rsid w:val="003B17DE"/>
    <w:rsid w:val="003B1BCA"/>
    <w:rsid w:val="003B1BF6"/>
    <w:rsid w:val="003B2253"/>
    <w:rsid w:val="003B22EA"/>
    <w:rsid w:val="003B2581"/>
    <w:rsid w:val="003B28C5"/>
    <w:rsid w:val="003B33CE"/>
    <w:rsid w:val="003B43E8"/>
    <w:rsid w:val="003B517A"/>
    <w:rsid w:val="003B550D"/>
    <w:rsid w:val="003B5B2A"/>
    <w:rsid w:val="003B66FE"/>
    <w:rsid w:val="003B7067"/>
    <w:rsid w:val="003B731E"/>
    <w:rsid w:val="003B778B"/>
    <w:rsid w:val="003C0055"/>
    <w:rsid w:val="003C05E7"/>
    <w:rsid w:val="003C0852"/>
    <w:rsid w:val="003C0F69"/>
    <w:rsid w:val="003C163A"/>
    <w:rsid w:val="003C16C7"/>
    <w:rsid w:val="003C1A0B"/>
    <w:rsid w:val="003C1ABC"/>
    <w:rsid w:val="003C1D94"/>
    <w:rsid w:val="003C2134"/>
    <w:rsid w:val="003C26D5"/>
    <w:rsid w:val="003C2B00"/>
    <w:rsid w:val="003C332A"/>
    <w:rsid w:val="003C3BA7"/>
    <w:rsid w:val="003C3BD8"/>
    <w:rsid w:val="003C3E0E"/>
    <w:rsid w:val="003C4091"/>
    <w:rsid w:val="003C4C9B"/>
    <w:rsid w:val="003C4E82"/>
    <w:rsid w:val="003C52B0"/>
    <w:rsid w:val="003C5D33"/>
    <w:rsid w:val="003C5DC8"/>
    <w:rsid w:val="003C5FBA"/>
    <w:rsid w:val="003C68FA"/>
    <w:rsid w:val="003C773F"/>
    <w:rsid w:val="003C7743"/>
    <w:rsid w:val="003D01B8"/>
    <w:rsid w:val="003D034F"/>
    <w:rsid w:val="003D059D"/>
    <w:rsid w:val="003D07BD"/>
    <w:rsid w:val="003D11AE"/>
    <w:rsid w:val="003D12EA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42A"/>
    <w:rsid w:val="003D687B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287A"/>
    <w:rsid w:val="003E38D8"/>
    <w:rsid w:val="003E3CE9"/>
    <w:rsid w:val="003E3CFF"/>
    <w:rsid w:val="003E4907"/>
    <w:rsid w:val="003E4EFD"/>
    <w:rsid w:val="003E5026"/>
    <w:rsid w:val="003E555E"/>
    <w:rsid w:val="003E5EA4"/>
    <w:rsid w:val="003E643F"/>
    <w:rsid w:val="003E6541"/>
    <w:rsid w:val="003E6720"/>
    <w:rsid w:val="003E680E"/>
    <w:rsid w:val="003E728E"/>
    <w:rsid w:val="003E7CB2"/>
    <w:rsid w:val="003F0278"/>
    <w:rsid w:val="003F05FB"/>
    <w:rsid w:val="003F1AC7"/>
    <w:rsid w:val="003F1CF7"/>
    <w:rsid w:val="003F2ADE"/>
    <w:rsid w:val="003F3172"/>
    <w:rsid w:val="003F3300"/>
    <w:rsid w:val="003F339B"/>
    <w:rsid w:val="003F3B26"/>
    <w:rsid w:val="003F3F5E"/>
    <w:rsid w:val="003F3FAE"/>
    <w:rsid w:val="003F4197"/>
    <w:rsid w:val="003F430D"/>
    <w:rsid w:val="003F486E"/>
    <w:rsid w:val="003F51C1"/>
    <w:rsid w:val="003F5E15"/>
    <w:rsid w:val="003F5EF2"/>
    <w:rsid w:val="003F67FC"/>
    <w:rsid w:val="003F6ACC"/>
    <w:rsid w:val="003F7030"/>
    <w:rsid w:val="00400032"/>
    <w:rsid w:val="00400CA1"/>
    <w:rsid w:val="00400FD4"/>
    <w:rsid w:val="00401CCA"/>
    <w:rsid w:val="004023DD"/>
    <w:rsid w:val="004028FC"/>
    <w:rsid w:val="004039EB"/>
    <w:rsid w:val="00403B34"/>
    <w:rsid w:val="00403F3A"/>
    <w:rsid w:val="004044C1"/>
    <w:rsid w:val="00404828"/>
    <w:rsid w:val="00404A07"/>
    <w:rsid w:val="004051E0"/>
    <w:rsid w:val="0040523D"/>
    <w:rsid w:val="00406626"/>
    <w:rsid w:val="00406852"/>
    <w:rsid w:val="00406D80"/>
    <w:rsid w:val="00406ECA"/>
    <w:rsid w:val="00407619"/>
    <w:rsid w:val="00410851"/>
    <w:rsid w:val="00410E79"/>
    <w:rsid w:val="0041130C"/>
    <w:rsid w:val="0041160A"/>
    <w:rsid w:val="0041197E"/>
    <w:rsid w:val="00411FA0"/>
    <w:rsid w:val="004126EE"/>
    <w:rsid w:val="00412C67"/>
    <w:rsid w:val="004136A9"/>
    <w:rsid w:val="00413AF8"/>
    <w:rsid w:val="00413CAE"/>
    <w:rsid w:val="0041435E"/>
    <w:rsid w:val="00414407"/>
    <w:rsid w:val="00414681"/>
    <w:rsid w:val="004148F9"/>
    <w:rsid w:val="004149CC"/>
    <w:rsid w:val="004151DE"/>
    <w:rsid w:val="00415A7C"/>
    <w:rsid w:val="0041689C"/>
    <w:rsid w:val="00416F50"/>
    <w:rsid w:val="00417004"/>
    <w:rsid w:val="00417301"/>
    <w:rsid w:val="0041754C"/>
    <w:rsid w:val="0041757D"/>
    <w:rsid w:val="00417E68"/>
    <w:rsid w:val="0042032E"/>
    <w:rsid w:val="00420371"/>
    <w:rsid w:val="00421858"/>
    <w:rsid w:val="004218FF"/>
    <w:rsid w:val="00421F35"/>
    <w:rsid w:val="0042375B"/>
    <w:rsid w:val="00423C1F"/>
    <w:rsid w:val="00425F43"/>
    <w:rsid w:val="004262EB"/>
    <w:rsid w:val="00426457"/>
    <w:rsid w:val="00426F37"/>
    <w:rsid w:val="0042704A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46C"/>
    <w:rsid w:val="00433941"/>
    <w:rsid w:val="00433A5D"/>
    <w:rsid w:val="00433B39"/>
    <w:rsid w:val="00433C8C"/>
    <w:rsid w:val="00433F86"/>
    <w:rsid w:val="004340D8"/>
    <w:rsid w:val="00434D98"/>
    <w:rsid w:val="00435B70"/>
    <w:rsid w:val="00436A49"/>
    <w:rsid w:val="00437B7C"/>
    <w:rsid w:val="00441036"/>
    <w:rsid w:val="0044148C"/>
    <w:rsid w:val="00441704"/>
    <w:rsid w:val="00441D2C"/>
    <w:rsid w:val="00442EE6"/>
    <w:rsid w:val="00443372"/>
    <w:rsid w:val="00444579"/>
    <w:rsid w:val="00444652"/>
    <w:rsid w:val="00444CBA"/>
    <w:rsid w:val="00444F37"/>
    <w:rsid w:val="00445289"/>
    <w:rsid w:val="00445383"/>
    <w:rsid w:val="00445BD3"/>
    <w:rsid w:val="00445C0B"/>
    <w:rsid w:val="004460E4"/>
    <w:rsid w:val="004464C5"/>
    <w:rsid w:val="00446510"/>
    <w:rsid w:val="004468AC"/>
    <w:rsid w:val="00446B52"/>
    <w:rsid w:val="00447150"/>
    <w:rsid w:val="0044744C"/>
    <w:rsid w:val="00447BB6"/>
    <w:rsid w:val="00450310"/>
    <w:rsid w:val="0045058E"/>
    <w:rsid w:val="004505D2"/>
    <w:rsid w:val="00450800"/>
    <w:rsid w:val="00450D2F"/>
    <w:rsid w:val="0045192A"/>
    <w:rsid w:val="0045265A"/>
    <w:rsid w:val="00452664"/>
    <w:rsid w:val="00452B86"/>
    <w:rsid w:val="00452CBE"/>
    <w:rsid w:val="00452E86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4B2"/>
    <w:rsid w:val="00461D1D"/>
    <w:rsid w:val="004623EE"/>
    <w:rsid w:val="0046255F"/>
    <w:rsid w:val="0046259F"/>
    <w:rsid w:val="00462874"/>
    <w:rsid w:val="00462F97"/>
    <w:rsid w:val="00463E20"/>
    <w:rsid w:val="0046419C"/>
    <w:rsid w:val="00464A2A"/>
    <w:rsid w:val="00464A96"/>
    <w:rsid w:val="0046557D"/>
    <w:rsid w:val="00465696"/>
    <w:rsid w:val="004656E4"/>
    <w:rsid w:val="00466177"/>
    <w:rsid w:val="004663E5"/>
    <w:rsid w:val="004671BE"/>
    <w:rsid w:val="0046740D"/>
    <w:rsid w:val="004675B2"/>
    <w:rsid w:val="00470563"/>
    <w:rsid w:val="004709FF"/>
    <w:rsid w:val="00470E49"/>
    <w:rsid w:val="004710AA"/>
    <w:rsid w:val="004712AB"/>
    <w:rsid w:val="00471641"/>
    <w:rsid w:val="00471FAC"/>
    <w:rsid w:val="0047222F"/>
    <w:rsid w:val="00472367"/>
    <w:rsid w:val="00472C36"/>
    <w:rsid w:val="0047339A"/>
    <w:rsid w:val="004736A5"/>
    <w:rsid w:val="00473937"/>
    <w:rsid w:val="0047406E"/>
    <w:rsid w:val="004741AE"/>
    <w:rsid w:val="00474D75"/>
    <w:rsid w:val="00474DF0"/>
    <w:rsid w:val="004758EE"/>
    <w:rsid w:val="004759B3"/>
    <w:rsid w:val="004770E6"/>
    <w:rsid w:val="0047726F"/>
    <w:rsid w:val="00477762"/>
    <w:rsid w:val="00477977"/>
    <w:rsid w:val="00477A24"/>
    <w:rsid w:val="00477BC8"/>
    <w:rsid w:val="00477C04"/>
    <w:rsid w:val="00477FC0"/>
    <w:rsid w:val="00480009"/>
    <w:rsid w:val="00480D57"/>
    <w:rsid w:val="004810AF"/>
    <w:rsid w:val="0048199C"/>
    <w:rsid w:val="004821D4"/>
    <w:rsid w:val="00482A5A"/>
    <w:rsid w:val="00482B34"/>
    <w:rsid w:val="00482EC6"/>
    <w:rsid w:val="00483B95"/>
    <w:rsid w:val="00483F5D"/>
    <w:rsid w:val="00484418"/>
    <w:rsid w:val="0048506B"/>
    <w:rsid w:val="00485C43"/>
    <w:rsid w:val="004862A1"/>
    <w:rsid w:val="00486549"/>
    <w:rsid w:val="00486895"/>
    <w:rsid w:val="00487AA8"/>
    <w:rsid w:val="00487B20"/>
    <w:rsid w:val="00487F36"/>
    <w:rsid w:val="004907A8"/>
    <w:rsid w:val="00490DA6"/>
    <w:rsid w:val="0049172E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544"/>
    <w:rsid w:val="0049799D"/>
    <w:rsid w:val="004A0885"/>
    <w:rsid w:val="004A20A8"/>
    <w:rsid w:val="004A26DD"/>
    <w:rsid w:val="004A28C4"/>
    <w:rsid w:val="004A37C3"/>
    <w:rsid w:val="004A3D3D"/>
    <w:rsid w:val="004A3EF6"/>
    <w:rsid w:val="004A5504"/>
    <w:rsid w:val="004A5D74"/>
    <w:rsid w:val="004A6029"/>
    <w:rsid w:val="004A64B9"/>
    <w:rsid w:val="004A673D"/>
    <w:rsid w:val="004A70B0"/>
    <w:rsid w:val="004A772B"/>
    <w:rsid w:val="004A7D27"/>
    <w:rsid w:val="004A7E7D"/>
    <w:rsid w:val="004B02F1"/>
    <w:rsid w:val="004B0423"/>
    <w:rsid w:val="004B1725"/>
    <w:rsid w:val="004B2333"/>
    <w:rsid w:val="004B23CC"/>
    <w:rsid w:val="004B2698"/>
    <w:rsid w:val="004B2F3C"/>
    <w:rsid w:val="004B31CF"/>
    <w:rsid w:val="004B322E"/>
    <w:rsid w:val="004B32ED"/>
    <w:rsid w:val="004B3755"/>
    <w:rsid w:val="004B380F"/>
    <w:rsid w:val="004B3BEB"/>
    <w:rsid w:val="004B3C6D"/>
    <w:rsid w:val="004B3E35"/>
    <w:rsid w:val="004B3EC0"/>
    <w:rsid w:val="004B4331"/>
    <w:rsid w:val="004B4BD9"/>
    <w:rsid w:val="004B5C1C"/>
    <w:rsid w:val="004B60FB"/>
    <w:rsid w:val="004B6247"/>
    <w:rsid w:val="004B7B88"/>
    <w:rsid w:val="004B7D2C"/>
    <w:rsid w:val="004B7D4E"/>
    <w:rsid w:val="004B7D7F"/>
    <w:rsid w:val="004B7E7B"/>
    <w:rsid w:val="004C0393"/>
    <w:rsid w:val="004C0431"/>
    <w:rsid w:val="004C0E2D"/>
    <w:rsid w:val="004C1999"/>
    <w:rsid w:val="004C1CB1"/>
    <w:rsid w:val="004C1EB9"/>
    <w:rsid w:val="004C1FFC"/>
    <w:rsid w:val="004C234B"/>
    <w:rsid w:val="004C2762"/>
    <w:rsid w:val="004C30AB"/>
    <w:rsid w:val="004C37CF"/>
    <w:rsid w:val="004C40A0"/>
    <w:rsid w:val="004C538E"/>
    <w:rsid w:val="004C5F6F"/>
    <w:rsid w:val="004C5FAA"/>
    <w:rsid w:val="004C6988"/>
    <w:rsid w:val="004C6A42"/>
    <w:rsid w:val="004C726E"/>
    <w:rsid w:val="004C7856"/>
    <w:rsid w:val="004D0036"/>
    <w:rsid w:val="004D08CE"/>
    <w:rsid w:val="004D1042"/>
    <w:rsid w:val="004D22EF"/>
    <w:rsid w:val="004D2E8A"/>
    <w:rsid w:val="004D3353"/>
    <w:rsid w:val="004D33A4"/>
    <w:rsid w:val="004D3542"/>
    <w:rsid w:val="004D3B01"/>
    <w:rsid w:val="004D3CAE"/>
    <w:rsid w:val="004D429C"/>
    <w:rsid w:val="004D42CD"/>
    <w:rsid w:val="004D437F"/>
    <w:rsid w:val="004D4898"/>
    <w:rsid w:val="004D524C"/>
    <w:rsid w:val="004D568D"/>
    <w:rsid w:val="004D573E"/>
    <w:rsid w:val="004D5C07"/>
    <w:rsid w:val="004D6CD3"/>
    <w:rsid w:val="004D6ECE"/>
    <w:rsid w:val="004D749B"/>
    <w:rsid w:val="004D7651"/>
    <w:rsid w:val="004D7ED8"/>
    <w:rsid w:val="004E01D5"/>
    <w:rsid w:val="004E04C8"/>
    <w:rsid w:val="004E04D7"/>
    <w:rsid w:val="004E0889"/>
    <w:rsid w:val="004E0B85"/>
    <w:rsid w:val="004E1E07"/>
    <w:rsid w:val="004E21ED"/>
    <w:rsid w:val="004E2366"/>
    <w:rsid w:val="004E2673"/>
    <w:rsid w:val="004E3428"/>
    <w:rsid w:val="004E3499"/>
    <w:rsid w:val="004E57F9"/>
    <w:rsid w:val="004E60A9"/>
    <w:rsid w:val="004E6BEC"/>
    <w:rsid w:val="004F04C9"/>
    <w:rsid w:val="004F080E"/>
    <w:rsid w:val="004F1248"/>
    <w:rsid w:val="004F18DF"/>
    <w:rsid w:val="004F1FF5"/>
    <w:rsid w:val="004F200B"/>
    <w:rsid w:val="004F21AB"/>
    <w:rsid w:val="004F21D8"/>
    <w:rsid w:val="004F23D4"/>
    <w:rsid w:val="004F2DF2"/>
    <w:rsid w:val="004F34C0"/>
    <w:rsid w:val="004F3609"/>
    <w:rsid w:val="004F3833"/>
    <w:rsid w:val="004F38CD"/>
    <w:rsid w:val="004F3DC0"/>
    <w:rsid w:val="004F4156"/>
    <w:rsid w:val="004F4222"/>
    <w:rsid w:val="004F429D"/>
    <w:rsid w:val="004F5737"/>
    <w:rsid w:val="004F60E7"/>
    <w:rsid w:val="004F6551"/>
    <w:rsid w:val="004F7649"/>
    <w:rsid w:val="004F7788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AA0"/>
    <w:rsid w:val="00504C72"/>
    <w:rsid w:val="00504EEC"/>
    <w:rsid w:val="00505861"/>
    <w:rsid w:val="00505885"/>
    <w:rsid w:val="00505F29"/>
    <w:rsid w:val="00506892"/>
    <w:rsid w:val="0050693E"/>
    <w:rsid w:val="005075BF"/>
    <w:rsid w:val="005075CA"/>
    <w:rsid w:val="005077FF"/>
    <w:rsid w:val="00507F56"/>
    <w:rsid w:val="00510244"/>
    <w:rsid w:val="00510BCB"/>
    <w:rsid w:val="00511B76"/>
    <w:rsid w:val="00511CE1"/>
    <w:rsid w:val="005126AD"/>
    <w:rsid w:val="005130CF"/>
    <w:rsid w:val="005133CF"/>
    <w:rsid w:val="0051358D"/>
    <w:rsid w:val="00513C38"/>
    <w:rsid w:val="00513DA1"/>
    <w:rsid w:val="005144DA"/>
    <w:rsid w:val="00514F00"/>
    <w:rsid w:val="00516B7B"/>
    <w:rsid w:val="00516DF6"/>
    <w:rsid w:val="00517119"/>
    <w:rsid w:val="00521170"/>
    <w:rsid w:val="0052135C"/>
    <w:rsid w:val="00522190"/>
    <w:rsid w:val="005224A2"/>
    <w:rsid w:val="0052279A"/>
    <w:rsid w:val="00522D63"/>
    <w:rsid w:val="00523830"/>
    <w:rsid w:val="00523952"/>
    <w:rsid w:val="0052422B"/>
    <w:rsid w:val="005247C0"/>
    <w:rsid w:val="00524F56"/>
    <w:rsid w:val="00525AB0"/>
    <w:rsid w:val="005263A1"/>
    <w:rsid w:val="00526C38"/>
    <w:rsid w:val="0052702B"/>
    <w:rsid w:val="005277A1"/>
    <w:rsid w:val="00527976"/>
    <w:rsid w:val="00527D59"/>
    <w:rsid w:val="00530315"/>
    <w:rsid w:val="00530739"/>
    <w:rsid w:val="00530F2D"/>
    <w:rsid w:val="0053114E"/>
    <w:rsid w:val="005314EA"/>
    <w:rsid w:val="005315C3"/>
    <w:rsid w:val="00532E2B"/>
    <w:rsid w:val="00533655"/>
    <w:rsid w:val="00533698"/>
    <w:rsid w:val="00533E61"/>
    <w:rsid w:val="0053443E"/>
    <w:rsid w:val="00534A44"/>
    <w:rsid w:val="0053577C"/>
    <w:rsid w:val="00535BDF"/>
    <w:rsid w:val="00540BA0"/>
    <w:rsid w:val="00540C84"/>
    <w:rsid w:val="00540D44"/>
    <w:rsid w:val="00540EFF"/>
    <w:rsid w:val="0054107B"/>
    <w:rsid w:val="00541556"/>
    <w:rsid w:val="00541575"/>
    <w:rsid w:val="00541608"/>
    <w:rsid w:val="00542DE6"/>
    <w:rsid w:val="00543342"/>
    <w:rsid w:val="005434D8"/>
    <w:rsid w:val="0054376D"/>
    <w:rsid w:val="00543BA4"/>
    <w:rsid w:val="00543EED"/>
    <w:rsid w:val="00543F8F"/>
    <w:rsid w:val="005446A7"/>
    <w:rsid w:val="005448CA"/>
    <w:rsid w:val="0054534F"/>
    <w:rsid w:val="0054548F"/>
    <w:rsid w:val="00545880"/>
    <w:rsid w:val="005459AE"/>
    <w:rsid w:val="00546040"/>
    <w:rsid w:val="005469FC"/>
    <w:rsid w:val="005505A4"/>
    <w:rsid w:val="00550682"/>
    <w:rsid w:val="00551ADC"/>
    <w:rsid w:val="00552142"/>
    <w:rsid w:val="00552D95"/>
    <w:rsid w:val="005544BD"/>
    <w:rsid w:val="00554FA1"/>
    <w:rsid w:val="005553B3"/>
    <w:rsid w:val="00555520"/>
    <w:rsid w:val="0055562A"/>
    <w:rsid w:val="00555ABF"/>
    <w:rsid w:val="005567FF"/>
    <w:rsid w:val="00556D17"/>
    <w:rsid w:val="00556EF2"/>
    <w:rsid w:val="00557240"/>
    <w:rsid w:val="00557A4D"/>
    <w:rsid w:val="00557AAE"/>
    <w:rsid w:val="00557CC3"/>
    <w:rsid w:val="00560293"/>
    <w:rsid w:val="00560F12"/>
    <w:rsid w:val="00561250"/>
    <w:rsid w:val="00561326"/>
    <w:rsid w:val="00561691"/>
    <w:rsid w:val="005624FE"/>
    <w:rsid w:val="00562796"/>
    <w:rsid w:val="00563623"/>
    <w:rsid w:val="00563958"/>
    <w:rsid w:val="00563C3A"/>
    <w:rsid w:val="00564577"/>
    <w:rsid w:val="0056490D"/>
    <w:rsid w:val="00565760"/>
    <w:rsid w:val="00565DEA"/>
    <w:rsid w:val="005666C8"/>
    <w:rsid w:val="00566D92"/>
    <w:rsid w:val="00566F0D"/>
    <w:rsid w:val="0056792B"/>
    <w:rsid w:val="00567B65"/>
    <w:rsid w:val="005703F1"/>
    <w:rsid w:val="00570EDC"/>
    <w:rsid w:val="00571002"/>
    <w:rsid w:val="005715FD"/>
    <w:rsid w:val="005727E9"/>
    <w:rsid w:val="00572CFA"/>
    <w:rsid w:val="00573B47"/>
    <w:rsid w:val="00576106"/>
    <w:rsid w:val="00576145"/>
    <w:rsid w:val="00576159"/>
    <w:rsid w:val="005762E6"/>
    <w:rsid w:val="005763D9"/>
    <w:rsid w:val="00576483"/>
    <w:rsid w:val="0057688E"/>
    <w:rsid w:val="00576E74"/>
    <w:rsid w:val="00577579"/>
    <w:rsid w:val="00577899"/>
    <w:rsid w:val="00577DDB"/>
    <w:rsid w:val="00580316"/>
    <w:rsid w:val="005806BB"/>
    <w:rsid w:val="00580CDE"/>
    <w:rsid w:val="0058107F"/>
    <w:rsid w:val="005819E5"/>
    <w:rsid w:val="00581B67"/>
    <w:rsid w:val="00581F21"/>
    <w:rsid w:val="00582172"/>
    <w:rsid w:val="005824B3"/>
    <w:rsid w:val="00582A56"/>
    <w:rsid w:val="005834FC"/>
    <w:rsid w:val="00585A6B"/>
    <w:rsid w:val="0058603A"/>
    <w:rsid w:val="00586A16"/>
    <w:rsid w:val="00586B4C"/>
    <w:rsid w:val="00586D4E"/>
    <w:rsid w:val="005871A1"/>
    <w:rsid w:val="005875AC"/>
    <w:rsid w:val="00590AE8"/>
    <w:rsid w:val="0059101F"/>
    <w:rsid w:val="00591E40"/>
    <w:rsid w:val="005922B2"/>
    <w:rsid w:val="00592A42"/>
    <w:rsid w:val="00592AA9"/>
    <w:rsid w:val="00593095"/>
    <w:rsid w:val="00593338"/>
    <w:rsid w:val="00593506"/>
    <w:rsid w:val="005939B5"/>
    <w:rsid w:val="00593CDA"/>
    <w:rsid w:val="00593E16"/>
    <w:rsid w:val="00594D8F"/>
    <w:rsid w:val="00594DC9"/>
    <w:rsid w:val="00594FDE"/>
    <w:rsid w:val="00596323"/>
    <w:rsid w:val="005965CE"/>
    <w:rsid w:val="00596619"/>
    <w:rsid w:val="0059694A"/>
    <w:rsid w:val="00596F54"/>
    <w:rsid w:val="00597EA1"/>
    <w:rsid w:val="00597F49"/>
    <w:rsid w:val="005A0564"/>
    <w:rsid w:val="005A056D"/>
    <w:rsid w:val="005A0612"/>
    <w:rsid w:val="005A12E1"/>
    <w:rsid w:val="005A12FE"/>
    <w:rsid w:val="005A1410"/>
    <w:rsid w:val="005A1B4C"/>
    <w:rsid w:val="005A1BE3"/>
    <w:rsid w:val="005A2011"/>
    <w:rsid w:val="005A35AB"/>
    <w:rsid w:val="005A3A70"/>
    <w:rsid w:val="005A3E76"/>
    <w:rsid w:val="005A4520"/>
    <w:rsid w:val="005A4771"/>
    <w:rsid w:val="005A4A67"/>
    <w:rsid w:val="005A4E65"/>
    <w:rsid w:val="005A5CAF"/>
    <w:rsid w:val="005A5E30"/>
    <w:rsid w:val="005A68B1"/>
    <w:rsid w:val="005A69B5"/>
    <w:rsid w:val="005A6A15"/>
    <w:rsid w:val="005A6AE7"/>
    <w:rsid w:val="005A7248"/>
    <w:rsid w:val="005A7EA8"/>
    <w:rsid w:val="005B02C3"/>
    <w:rsid w:val="005B0763"/>
    <w:rsid w:val="005B0C52"/>
    <w:rsid w:val="005B11C2"/>
    <w:rsid w:val="005B25B2"/>
    <w:rsid w:val="005B2C94"/>
    <w:rsid w:val="005B3524"/>
    <w:rsid w:val="005B4428"/>
    <w:rsid w:val="005B4DF0"/>
    <w:rsid w:val="005B502D"/>
    <w:rsid w:val="005B5131"/>
    <w:rsid w:val="005B5498"/>
    <w:rsid w:val="005B6411"/>
    <w:rsid w:val="005B68BC"/>
    <w:rsid w:val="005B71A5"/>
    <w:rsid w:val="005B7260"/>
    <w:rsid w:val="005B72EA"/>
    <w:rsid w:val="005B77BC"/>
    <w:rsid w:val="005C0061"/>
    <w:rsid w:val="005C028A"/>
    <w:rsid w:val="005C0346"/>
    <w:rsid w:val="005C034E"/>
    <w:rsid w:val="005C13DA"/>
    <w:rsid w:val="005C180B"/>
    <w:rsid w:val="005C1B2A"/>
    <w:rsid w:val="005C24F7"/>
    <w:rsid w:val="005C255C"/>
    <w:rsid w:val="005C26E6"/>
    <w:rsid w:val="005C2C0B"/>
    <w:rsid w:val="005C318B"/>
    <w:rsid w:val="005C3A78"/>
    <w:rsid w:val="005C3D76"/>
    <w:rsid w:val="005C3FAA"/>
    <w:rsid w:val="005C418B"/>
    <w:rsid w:val="005C4C2A"/>
    <w:rsid w:val="005C4CAC"/>
    <w:rsid w:val="005C733C"/>
    <w:rsid w:val="005C7667"/>
    <w:rsid w:val="005D0260"/>
    <w:rsid w:val="005D033A"/>
    <w:rsid w:val="005D0F2E"/>
    <w:rsid w:val="005D1183"/>
    <w:rsid w:val="005D15A6"/>
    <w:rsid w:val="005D19DB"/>
    <w:rsid w:val="005D19E5"/>
    <w:rsid w:val="005D1D93"/>
    <w:rsid w:val="005D2D03"/>
    <w:rsid w:val="005D2EE9"/>
    <w:rsid w:val="005D38C1"/>
    <w:rsid w:val="005D58CA"/>
    <w:rsid w:val="005D60CA"/>
    <w:rsid w:val="005D62CF"/>
    <w:rsid w:val="005D6784"/>
    <w:rsid w:val="005D6CA2"/>
    <w:rsid w:val="005D7D04"/>
    <w:rsid w:val="005E0147"/>
    <w:rsid w:val="005E05D2"/>
    <w:rsid w:val="005E1ABC"/>
    <w:rsid w:val="005E1D8F"/>
    <w:rsid w:val="005E250A"/>
    <w:rsid w:val="005E2567"/>
    <w:rsid w:val="005E2B07"/>
    <w:rsid w:val="005E319F"/>
    <w:rsid w:val="005E329A"/>
    <w:rsid w:val="005E3DB3"/>
    <w:rsid w:val="005E3E47"/>
    <w:rsid w:val="005E4AF7"/>
    <w:rsid w:val="005E515B"/>
    <w:rsid w:val="005E5473"/>
    <w:rsid w:val="005E60A5"/>
    <w:rsid w:val="005E672A"/>
    <w:rsid w:val="005E6919"/>
    <w:rsid w:val="005E697F"/>
    <w:rsid w:val="005E742F"/>
    <w:rsid w:val="005E7D31"/>
    <w:rsid w:val="005F07AE"/>
    <w:rsid w:val="005F156A"/>
    <w:rsid w:val="005F2146"/>
    <w:rsid w:val="005F2833"/>
    <w:rsid w:val="005F2D04"/>
    <w:rsid w:val="005F3187"/>
    <w:rsid w:val="005F35DB"/>
    <w:rsid w:val="005F3AAB"/>
    <w:rsid w:val="005F40DD"/>
    <w:rsid w:val="005F4149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6F9"/>
    <w:rsid w:val="00601B23"/>
    <w:rsid w:val="00601E78"/>
    <w:rsid w:val="006031A3"/>
    <w:rsid w:val="0060320D"/>
    <w:rsid w:val="00603DF0"/>
    <w:rsid w:val="00604057"/>
    <w:rsid w:val="0060452E"/>
    <w:rsid w:val="00605CBF"/>
    <w:rsid w:val="00606612"/>
    <w:rsid w:val="00606B31"/>
    <w:rsid w:val="00606DCB"/>
    <w:rsid w:val="006071DA"/>
    <w:rsid w:val="00607EB4"/>
    <w:rsid w:val="0061038C"/>
    <w:rsid w:val="00610789"/>
    <w:rsid w:val="00610C43"/>
    <w:rsid w:val="00610C4F"/>
    <w:rsid w:val="00610EED"/>
    <w:rsid w:val="006110B9"/>
    <w:rsid w:val="0061157B"/>
    <w:rsid w:val="006121E0"/>
    <w:rsid w:val="00612A7A"/>
    <w:rsid w:val="00612C0A"/>
    <w:rsid w:val="0061338B"/>
    <w:rsid w:val="00613B1E"/>
    <w:rsid w:val="00613B3B"/>
    <w:rsid w:val="00613E49"/>
    <w:rsid w:val="00613E70"/>
    <w:rsid w:val="006142CA"/>
    <w:rsid w:val="00614F15"/>
    <w:rsid w:val="00615508"/>
    <w:rsid w:val="00615976"/>
    <w:rsid w:val="00615B35"/>
    <w:rsid w:val="00615B53"/>
    <w:rsid w:val="00615CD2"/>
    <w:rsid w:val="00616908"/>
    <w:rsid w:val="00616C51"/>
    <w:rsid w:val="006171FA"/>
    <w:rsid w:val="0061720F"/>
    <w:rsid w:val="00617B78"/>
    <w:rsid w:val="00617CFC"/>
    <w:rsid w:val="00617E40"/>
    <w:rsid w:val="0062019F"/>
    <w:rsid w:val="006201FF"/>
    <w:rsid w:val="006205E3"/>
    <w:rsid w:val="00620A23"/>
    <w:rsid w:val="00620AC8"/>
    <w:rsid w:val="00621120"/>
    <w:rsid w:val="006221B5"/>
    <w:rsid w:val="00622768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1FE8"/>
    <w:rsid w:val="00632988"/>
    <w:rsid w:val="006329E8"/>
    <w:rsid w:val="00632A1A"/>
    <w:rsid w:val="00632C3E"/>
    <w:rsid w:val="0063385C"/>
    <w:rsid w:val="006346BE"/>
    <w:rsid w:val="00634931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362"/>
    <w:rsid w:val="00640975"/>
    <w:rsid w:val="00640AB1"/>
    <w:rsid w:val="0064215F"/>
    <w:rsid w:val="00643CB6"/>
    <w:rsid w:val="00644CB7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0640"/>
    <w:rsid w:val="00651573"/>
    <w:rsid w:val="006518FF"/>
    <w:rsid w:val="00651ABB"/>
    <w:rsid w:val="00652695"/>
    <w:rsid w:val="0065277C"/>
    <w:rsid w:val="006527FE"/>
    <w:rsid w:val="006529CC"/>
    <w:rsid w:val="00652C3E"/>
    <w:rsid w:val="00653081"/>
    <w:rsid w:val="00653344"/>
    <w:rsid w:val="00654008"/>
    <w:rsid w:val="0065433B"/>
    <w:rsid w:val="0065480D"/>
    <w:rsid w:val="00654E96"/>
    <w:rsid w:val="006567E4"/>
    <w:rsid w:val="00656FAE"/>
    <w:rsid w:val="00657121"/>
    <w:rsid w:val="00657AC9"/>
    <w:rsid w:val="00657F45"/>
    <w:rsid w:val="00657F7D"/>
    <w:rsid w:val="00657FD8"/>
    <w:rsid w:val="00660CB0"/>
    <w:rsid w:val="0066108B"/>
    <w:rsid w:val="00661167"/>
    <w:rsid w:val="00661269"/>
    <w:rsid w:val="006616DB"/>
    <w:rsid w:val="00661B55"/>
    <w:rsid w:val="00661D66"/>
    <w:rsid w:val="00662ABE"/>
    <w:rsid w:val="00662D65"/>
    <w:rsid w:val="00662D95"/>
    <w:rsid w:val="006630C4"/>
    <w:rsid w:val="006631BE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0F9B"/>
    <w:rsid w:val="00671262"/>
    <w:rsid w:val="00671F81"/>
    <w:rsid w:val="0067222B"/>
    <w:rsid w:val="00672962"/>
    <w:rsid w:val="00672EB9"/>
    <w:rsid w:val="00672F9A"/>
    <w:rsid w:val="006737C9"/>
    <w:rsid w:val="00673989"/>
    <w:rsid w:val="00673B87"/>
    <w:rsid w:val="00674229"/>
    <w:rsid w:val="006751CA"/>
    <w:rsid w:val="00675FF0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2B24"/>
    <w:rsid w:val="00683685"/>
    <w:rsid w:val="00684703"/>
    <w:rsid w:val="00684BFB"/>
    <w:rsid w:val="00684FB4"/>
    <w:rsid w:val="00685BD3"/>
    <w:rsid w:val="00685C36"/>
    <w:rsid w:val="00685C84"/>
    <w:rsid w:val="00685D8E"/>
    <w:rsid w:val="006866D2"/>
    <w:rsid w:val="00686C45"/>
    <w:rsid w:val="006874D5"/>
    <w:rsid w:val="00687A3C"/>
    <w:rsid w:val="00687A7B"/>
    <w:rsid w:val="0069060D"/>
    <w:rsid w:val="006907D3"/>
    <w:rsid w:val="00690BE1"/>
    <w:rsid w:val="00690FB6"/>
    <w:rsid w:val="00691188"/>
    <w:rsid w:val="00691191"/>
    <w:rsid w:val="006913A0"/>
    <w:rsid w:val="00691B7E"/>
    <w:rsid w:val="006923A4"/>
    <w:rsid w:val="00692561"/>
    <w:rsid w:val="00692D30"/>
    <w:rsid w:val="00693645"/>
    <w:rsid w:val="006939A6"/>
    <w:rsid w:val="0069405A"/>
    <w:rsid w:val="0069473B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B22"/>
    <w:rsid w:val="006A1D29"/>
    <w:rsid w:val="006A24A1"/>
    <w:rsid w:val="006A26D0"/>
    <w:rsid w:val="006A281C"/>
    <w:rsid w:val="006A2D8B"/>
    <w:rsid w:val="006A3568"/>
    <w:rsid w:val="006A39B7"/>
    <w:rsid w:val="006A4974"/>
    <w:rsid w:val="006A4ABD"/>
    <w:rsid w:val="006A4F4E"/>
    <w:rsid w:val="006A50ED"/>
    <w:rsid w:val="006A533B"/>
    <w:rsid w:val="006A57D6"/>
    <w:rsid w:val="006A5C84"/>
    <w:rsid w:val="006A6B5D"/>
    <w:rsid w:val="006B044F"/>
    <w:rsid w:val="006B0B50"/>
    <w:rsid w:val="006B10D1"/>
    <w:rsid w:val="006B13EF"/>
    <w:rsid w:val="006B17BE"/>
    <w:rsid w:val="006B215D"/>
    <w:rsid w:val="006B273B"/>
    <w:rsid w:val="006B2C0F"/>
    <w:rsid w:val="006B3178"/>
    <w:rsid w:val="006B34CC"/>
    <w:rsid w:val="006B3BDD"/>
    <w:rsid w:val="006B3D5D"/>
    <w:rsid w:val="006B4592"/>
    <w:rsid w:val="006B4644"/>
    <w:rsid w:val="006B4E58"/>
    <w:rsid w:val="006B52B5"/>
    <w:rsid w:val="006B5412"/>
    <w:rsid w:val="006B57A1"/>
    <w:rsid w:val="006B5B5C"/>
    <w:rsid w:val="006B6396"/>
    <w:rsid w:val="006B6605"/>
    <w:rsid w:val="006B6933"/>
    <w:rsid w:val="006B6B38"/>
    <w:rsid w:val="006B6D56"/>
    <w:rsid w:val="006B727F"/>
    <w:rsid w:val="006B752C"/>
    <w:rsid w:val="006B786D"/>
    <w:rsid w:val="006B7CEA"/>
    <w:rsid w:val="006B7D1F"/>
    <w:rsid w:val="006B7F52"/>
    <w:rsid w:val="006C01D5"/>
    <w:rsid w:val="006C0267"/>
    <w:rsid w:val="006C04F8"/>
    <w:rsid w:val="006C0DFC"/>
    <w:rsid w:val="006C0F9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01A"/>
    <w:rsid w:val="006C573A"/>
    <w:rsid w:val="006C600C"/>
    <w:rsid w:val="006C6222"/>
    <w:rsid w:val="006C6C14"/>
    <w:rsid w:val="006C72CE"/>
    <w:rsid w:val="006C72F8"/>
    <w:rsid w:val="006C78BE"/>
    <w:rsid w:val="006D04AB"/>
    <w:rsid w:val="006D0BE4"/>
    <w:rsid w:val="006D155C"/>
    <w:rsid w:val="006D1AB8"/>
    <w:rsid w:val="006D1D26"/>
    <w:rsid w:val="006D1E24"/>
    <w:rsid w:val="006D20F0"/>
    <w:rsid w:val="006D2AC7"/>
    <w:rsid w:val="006D312F"/>
    <w:rsid w:val="006D33D9"/>
    <w:rsid w:val="006D38C7"/>
    <w:rsid w:val="006D3C73"/>
    <w:rsid w:val="006D3CCE"/>
    <w:rsid w:val="006D3DA2"/>
    <w:rsid w:val="006D4698"/>
    <w:rsid w:val="006D48C4"/>
    <w:rsid w:val="006D56B5"/>
    <w:rsid w:val="006D5771"/>
    <w:rsid w:val="006D6296"/>
    <w:rsid w:val="006D6325"/>
    <w:rsid w:val="006D65CB"/>
    <w:rsid w:val="006D67D9"/>
    <w:rsid w:val="006D6C14"/>
    <w:rsid w:val="006D7A01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49A4"/>
    <w:rsid w:val="006E5714"/>
    <w:rsid w:val="006E5B11"/>
    <w:rsid w:val="006E5D57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1CF"/>
    <w:rsid w:val="006F030A"/>
    <w:rsid w:val="006F0CF3"/>
    <w:rsid w:val="006F11C3"/>
    <w:rsid w:val="006F1336"/>
    <w:rsid w:val="006F1661"/>
    <w:rsid w:val="006F1CB8"/>
    <w:rsid w:val="006F2EE8"/>
    <w:rsid w:val="006F3770"/>
    <w:rsid w:val="006F3B66"/>
    <w:rsid w:val="006F3CF6"/>
    <w:rsid w:val="006F3DEC"/>
    <w:rsid w:val="006F45FA"/>
    <w:rsid w:val="006F4657"/>
    <w:rsid w:val="006F6553"/>
    <w:rsid w:val="006F6698"/>
    <w:rsid w:val="006F78E9"/>
    <w:rsid w:val="006F7BC8"/>
    <w:rsid w:val="007007AC"/>
    <w:rsid w:val="00700999"/>
    <w:rsid w:val="00700AB3"/>
    <w:rsid w:val="00700C00"/>
    <w:rsid w:val="00700E1A"/>
    <w:rsid w:val="00701033"/>
    <w:rsid w:val="00701083"/>
    <w:rsid w:val="007010D0"/>
    <w:rsid w:val="00701614"/>
    <w:rsid w:val="00701648"/>
    <w:rsid w:val="00701D24"/>
    <w:rsid w:val="00702232"/>
    <w:rsid w:val="0070231B"/>
    <w:rsid w:val="00702432"/>
    <w:rsid w:val="00703777"/>
    <w:rsid w:val="00703A7C"/>
    <w:rsid w:val="00703EC1"/>
    <w:rsid w:val="0070439F"/>
    <w:rsid w:val="00704713"/>
    <w:rsid w:val="0070471C"/>
    <w:rsid w:val="007047E9"/>
    <w:rsid w:val="00704D0D"/>
    <w:rsid w:val="00704FDC"/>
    <w:rsid w:val="00705926"/>
    <w:rsid w:val="00705CAA"/>
    <w:rsid w:val="0070623D"/>
    <w:rsid w:val="00706468"/>
    <w:rsid w:val="007064A7"/>
    <w:rsid w:val="00706535"/>
    <w:rsid w:val="007067FB"/>
    <w:rsid w:val="007072FA"/>
    <w:rsid w:val="00707E6B"/>
    <w:rsid w:val="00707E8C"/>
    <w:rsid w:val="00710B25"/>
    <w:rsid w:val="00710D91"/>
    <w:rsid w:val="007117EC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0E3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2DBD"/>
    <w:rsid w:val="00723532"/>
    <w:rsid w:val="00723DAD"/>
    <w:rsid w:val="0072402D"/>
    <w:rsid w:val="00724C24"/>
    <w:rsid w:val="00725127"/>
    <w:rsid w:val="00725521"/>
    <w:rsid w:val="007258D8"/>
    <w:rsid w:val="00725DCA"/>
    <w:rsid w:val="007276D7"/>
    <w:rsid w:val="00727E51"/>
    <w:rsid w:val="00730124"/>
    <w:rsid w:val="0073076E"/>
    <w:rsid w:val="007307F9"/>
    <w:rsid w:val="00730D5D"/>
    <w:rsid w:val="00731137"/>
    <w:rsid w:val="007315A7"/>
    <w:rsid w:val="00731C1B"/>
    <w:rsid w:val="00731D27"/>
    <w:rsid w:val="0073215F"/>
    <w:rsid w:val="00732186"/>
    <w:rsid w:val="00732E4E"/>
    <w:rsid w:val="007333E4"/>
    <w:rsid w:val="00733400"/>
    <w:rsid w:val="00733513"/>
    <w:rsid w:val="007337A2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64A1"/>
    <w:rsid w:val="0073789E"/>
    <w:rsid w:val="00737F2D"/>
    <w:rsid w:val="007404C3"/>
    <w:rsid w:val="007404D5"/>
    <w:rsid w:val="007405E7"/>
    <w:rsid w:val="0074231A"/>
    <w:rsid w:val="007423FC"/>
    <w:rsid w:val="007425E8"/>
    <w:rsid w:val="00742EB5"/>
    <w:rsid w:val="00742FEF"/>
    <w:rsid w:val="0074305D"/>
    <w:rsid w:val="00743460"/>
    <w:rsid w:val="00743BE0"/>
    <w:rsid w:val="00743C16"/>
    <w:rsid w:val="00744C4E"/>
    <w:rsid w:val="0074518E"/>
    <w:rsid w:val="007457FE"/>
    <w:rsid w:val="00745B09"/>
    <w:rsid w:val="0074655F"/>
    <w:rsid w:val="0074695B"/>
    <w:rsid w:val="00746E6B"/>
    <w:rsid w:val="00747BBB"/>
    <w:rsid w:val="007503E1"/>
    <w:rsid w:val="00750622"/>
    <w:rsid w:val="00750944"/>
    <w:rsid w:val="00750E21"/>
    <w:rsid w:val="0075124C"/>
    <w:rsid w:val="00751A88"/>
    <w:rsid w:val="007520DD"/>
    <w:rsid w:val="007527B7"/>
    <w:rsid w:val="007528BC"/>
    <w:rsid w:val="0075291F"/>
    <w:rsid w:val="00752A55"/>
    <w:rsid w:val="00752F94"/>
    <w:rsid w:val="007536E7"/>
    <w:rsid w:val="00753E06"/>
    <w:rsid w:val="00753F52"/>
    <w:rsid w:val="0075429E"/>
    <w:rsid w:val="00754399"/>
    <w:rsid w:val="00754B9E"/>
    <w:rsid w:val="00754CD8"/>
    <w:rsid w:val="00754F61"/>
    <w:rsid w:val="00755A6B"/>
    <w:rsid w:val="00755C59"/>
    <w:rsid w:val="00755EF9"/>
    <w:rsid w:val="00756020"/>
    <w:rsid w:val="0075698C"/>
    <w:rsid w:val="007569A1"/>
    <w:rsid w:val="00756D79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387B"/>
    <w:rsid w:val="0076420D"/>
    <w:rsid w:val="00764D14"/>
    <w:rsid w:val="00765110"/>
    <w:rsid w:val="00765C6F"/>
    <w:rsid w:val="00765D21"/>
    <w:rsid w:val="00766168"/>
    <w:rsid w:val="007666BA"/>
    <w:rsid w:val="00766908"/>
    <w:rsid w:val="007669C3"/>
    <w:rsid w:val="00766C93"/>
    <w:rsid w:val="00767102"/>
    <w:rsid w:val="00770117"/>
    <w:rsid w:val="007701D2"/>
    <w:rsid w:val="0077067C"/>
    <w:rsid w:val="00771B3E"/>
    <w:rsid w:val="00773802"/>
    <w:rsid w:val="0077381A"/>
    <w:rsid w:val="00773D26"/>
    <w:rsid w:val="00774023"/>
    <w:rsid w:val="007747B8"/>
    <w:rsid w:val="007749E1"/>
    <w:rsid w:val="00774BF1"/>
    <w:rsid w:val="00774F6A"/>
    <w:rsid w:val="00775712"/>
    <w:rsid w:val="00775EB1"/>
    <w:rsid w:val="007768B5"/>
    <w:rsid w:val="00776E6E"/>
    <w:rsid w:val="00776F65"/>
    <w:rsid w:val="0077739C"/>
    <w:rsid w:val="00777A99"/>
    <w:rsid w:val="00780035"/>
    <w:rsid w:val="00780F28"/>
    <w:rsid w:val="007816A2"/>
    <w:rsid w:val="00782296"/>
    <w:rsid w:val="0078238B"/>
    <w:rsid w:val="007826A8"/>
    <w:rsid w:val="007828A6"/>
    <w:rsid w:val="00782E16"/>
    <w:rsid w:val="00783101"/>
    <w:rsid w:val="007835B9"/>
    <w:rsid w:val="00784129"/>
    <w:rsid w:val="00784231"/>
    <w:rsid w:val="007845B1"/>
    <w:rsid w:val="00784611"/>
    <w:rsid w:val="007847D3"/>
    <w:rsid w:val="00784D91"/>
    <w:rsid w:val="00785696"/>
    <w:rsid w:val="0078699D"/>
    <w:rsid w:val="00786B00"/>
    <w:rsid w:val="00786F16"/>
    <w:rsid w:val="00787163"/>
    <w:rsid w:val="007873BE"/>
    <w:rsid w:val="007878C9"/>
    <w:rsid w:val="007901EA"/>
    <w:rsid w:val="007901F8"/>
    <w:rsid w:val="00790C30"/>
    <w:rsid w:val="00790F7D"/>
    <w:rsid w:val="007916D8"/>
    <w:rsid w:val="007917EF"/>
    <w:rsid w:val="00791981"/>
    <w:rsid w:val="007919AC"/>
    <w:rsid w:val="00791ED3"/>
    <w:rsid w:val="0079279A"/>
    <w:rsid w:val="0079349B"/>
    <w:rsid w:val="00793DC3"/>
    <w:rsid w:val="00793F81"/>
    <w:rsid w:val="00793F8B"/>
    <w:rsid w:val="00794AF1"/>
    <w:rsid w:val="00794AF7"/>
    <w:rsid w:val="00795015"/>
    <w:rsid w:val="00795612"/>
    <w:rsid w:val="00795A01"/>
    <w:rsid w:val="00795A3A"/>
    <w:rsid w:val="00796144"/>
    <w:rsid w:val="007968A8"/>
    <w:rsid w:val="00796903"/>
    <w:rsid w:val="00796934"/>
    <w:rsid w:val="007969FF"/>
    <w:rsid w:val="00796D0E"/>
    <w:rsid w:val="00796E3C"/>
    <w:rsid w:val="007973CC"/>
    <w:rsid w:val="00797CB6"/>
    <w:rsid w:val="007A0436"/>
    <w:rsid w:val="007A04E0"/>
    <w:rsid w:val="007A058F"/>
    <w:rsid w:val="007A109C"/>
    <w:rsid w:val="007A1359"/>
    <w:rsid w:val="007A203F"/>
    <w:rsid w:val="007A2A10"/>
    <w:rsid w:val="007A2D95"/>
    <w:rsid w:val="007A3389"/>
    <w:rsid w:val="007A49B2"/>
    <w:rsid w:val="007A4FD7"/>
    <w:rsid w:val="007A5549"/>
    <w:rsid w:val="007A5880"/>
    <w:rsid w:val="007A59CA"/>
    <w:rsid w:val="007A60CC"/>
    <w:rsid w:val="007A6217"/>
    <w:rsid w:val="007A6A55"/>
    <w:rsid w:val="007A7474"/>
    <w:rsid w:val="007A78A8"/>
    <w:rsid w:val="007B07A6"/>
    <w:rsid w:val="007B084D"/>
    <w:rsid w:val="007B0943"/>
    <w:rsid w:val="007B0BD7"/>
    <w:rsid w:val="007B23DD"/>
    <w:rsid w:val="007B296C"/>
    <w:rsid w:val="007B2ADD"/>
    <w:rsid w:val="007B2B12"/>
    <w:rsid w:val="007B2FDE"/>
    <w:rsid w:val="007B53B4"/>
    <w:rsid w:val="007B5D55"/>
    <w:rsid w:val="007B5EEA"/>
    <w:rsid w:val="007B687D"/>
    <w:rsid w:val="007B69C8"/>
    <w:rsid w:val="007B6AD6"/>
    <w:rsid w:val="007B6AE7"/>
    <w:rsid w:val="007B6CB4"/>
    <w:rsid w:val="007B6FA0"/>
    <w:rsid w:val="007B7000"/>
    <w:rsid w:val="007B7DAB"/>
    <w:rsid w:val="007C0124"/>
    <w:rsid w:val="007C0BB8"/>
    <w:rsid w:val="007C0C9D"/>
    <w:rsid w:val="007C0F53"/>
    <w:rsid w:val="007C0F7B"/>
    <w:rsid w:val="007C114A"/>
    <w:rsid w:val="007C2CEC"/>
    <w:rsid w:val="007C2E70"/>
    <w:rsid w:val="007C34A6"/>
    <w:rsid w:val="007C3B41"/>
    <w:rsid w:val="007C3BB3"/>
    <w:rsid w:val="007C4A16"/>
    <w:rsid w:val="007C5695"/>
    <w:rsid w:val="007C57C3"/>
    <w:rsid w:val="007C59D0"/>
    <w:rsid w:val="007C59E2"/>
    <w:rsid w:val="007C5C18"/>
    <w:rsid w:val="007C5D23"/>
    <w:rsid w:val="007C5EBC"/>
    <w:rsid w:val="007C60E0"/>
    <w:rsid w:val="007C6ECB"/>
    <w:rsid w:val="007C71A8"/>
    <w:rsid w:val="007C7606"/>
    <w:rsid w:val="007C7719"/>
    <w:rsid w:val="007C7EBB"/>
    <w:rsid w:val="007D04D7"/>
    <w:rsid w:val="007D0D94"/>
    <w:rsid w:val="007D1F24"/>
    <w:rsid w:val="007D1FA8"/>
    <w:rsid w:val="007D254D"/>
    <w:rsid w:val="007D372E"/>
    <w:rsid w:val="007D4246"/>
    <w:rsid w:val="007D4374"/>
    <w:rsid w:val="007D4C9A"/>
    <w:rsid w:val="007D6656"/>
    <w:rsid w:val="007D6F85"/>
    <w:rsid w:val="007D730C"/>
    <w:rsid w:val="007D7710"/>
    <w:rsid w:val="007D7E10"/>
    <w:rsid w:val="007E0ACC"/>
    <w:rsid w:val="007E0ECE"/>
    <w:rsid w:val="007E11FA"/>
    <w:rsid w:val="007E1496"/>
    <w:rsid w:val="007E14E0"/>
    <w:rsid w:val="007E2195"/>
    <w:rsid w:val="007E221C"/>
    <w:rsid w:val="007E2291"/>
    <w:rsid w:val="007E2A23"/>
    <w:rsid w:val="007E3707"/>
    <w:rsid w:val="007E493C"/>
    <w:rsid w:val="007E54C9"/>
    <w:rsid w:val="007E5A31"/>
    <w:rsid w:val="007E6752"/>
    <w:rsid w:val="007E70A2"/>
    <w:rsid w:val="007E722A"/>
    <w:rsid w:val="007E794A"/>
    <w:rsid w:val="007F0BCB"/>
    <w:rsid w:val="007F0E07"/>
    <w:rsid w:val="007F0E3F"/>
    <w:rsid w:val="007F0E74"/>
    <w:rsid w:val="007F1103"/>
    <w:rsid w:val="007F1845"/>
    <w:rsid w:val="007F19D9"/>
    <w:rsid w:val="007F1EB9"/>
    <w:rsid w:val="007F26EF"/>
    <w:rsid w:val="007F2805"/>
    <w:rsid w:val="007F33AE"/>
    <w:rsid w:val="007F41BD"/>
    <w:rsid w:val="007F4527"/>
    <w:rsid w:val="007F46C2"/>
    <w:rsid w:val="007F4867"/>
    <w:rsid w:val="007F4E0D"/>
    <w:rsid w:val="007F5BAB"/>
    <w:rsid w:val="007F5E03"/>
    <w:rsid w:val="007F68FF"/>
    <w:rsid w:val="007F693D"/>
    <w:rsid w:val="007F6DE6"/>
    <w:rsid w:val="007F7BAE"/>
    <w:rsid w:val="00800154"/>
    <w:rsid w:val="0080030A"/>
    <w:rsid w:val="00800312"/>
    <w:rsid w:val="008005C5"/>
    <w:rsid w:val="00800D7C"/>
    <w:rsid w:val="00800DAA"/>
    <w:rsid w:val="00800E8A"/>
    <w:rsid w:val="00801A43"/>
    <w:rsid w:val="00801B2E"/>
    <w:rsid w:val="00801D67"/>
    <w:rsid w:val="008020F0"/>
    <w:rsid w:val="0080229F"/>
    <w:rsid w:val="0080291D"/>
    <w:rsid w:val="00802D31"/>
    <w:rsid w:val="00802DD4"/>
    <w:rsid w:val="00804131"/>
    <w:rsid w:val="00804371"/>
    <w:rsid w:val="00805806"/>
    <w:rsid w:val="008059AF"/>
    <w:rsid w:val="0080622D"/>
    <w:rsid w:val="0080647B"/>
    <w:rsid w:val="00806559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37F6"/>
    <w:rsid w:val="008146EE"/>
    <w:rsid w:val="008147AF"/>
    <w:rsid w:val="0081498B"/>
    <w:rsid w:val="00814D85"/>
    <w:rsid w:val="0081596B"/>
    <w:rsid w:val="008159E1"/>
    <w:rsid w:val="00815A6D"/>
    <w:rsid w:val="00816C9D"/>
    <w:rsid w:val="00816FCB"/>
    <w:rsid w:val="008171C5"/>
    <w:rsid w:val="00817B78"/>
    <w:rsid w:val="008205D0"/>
    <w:rsid w:val="008211AF"/>
    <w:rsid w:val="00821618"/>
    <w:rsid w:val="0082291D"/>
    <w:rsid w:val="00822BA0"/>
    <w:rsid w:val="008245BE"/>
    <w:rsid w:val="00824798"/>
    <w:rsid w:val="00824872"/>
    <w:rsid w:val="00824D45"/>
    <w:rsid w:val="00824E38"/>
    <w:rsid w:val="00824F72"/>
    <w:rsid w:val="00825C8F"/>
    <w:rsid w:val="00825D7B"/>
    <w:rsid w:val="008267B4"/>
    <w:rsid w:val="00826BDF"/>
    <w:rsid w:val="00827476"/>
    <w:rsid w:val="00827933"/>
    <w:rsid w:val="00827C57"/>
    <w:rsid w:val="0083058B"/>
    <w:rsid w:val="0083147B"/>
    <w:rsid w:val="00831CD8"/>
    <w:rsid w:val="00831DEA"/>
    <w:rsid w:val="0083285A"/>
    <w:rsid w:val="00832976"/>
    <w:rsid w:val="0083364D"/>
    <w:rsid w:val="0083402A"/>
    <w:rsid w:val="0083441A"/>
    <w:rsid w:val="00836A05"/>
    <w:rsid w:val="00836BF7"/>
    <w:rsid w:val="00836D4E"/>
    <w:rsid w:val="008370D8"/>
    <w:rsid w:val="00837E79"/>
    <w:rsid w:val="008405CE"/>
    <w:rsid w:val="00840708"/>
    <w:rsid w:val="008407FA"/>
    <w:rsid w:val="00840F9F"/>
    <w:rsid w:val="008413E2"/>
    <w:rsid w:val="00841868"/>
    <w:rsid w:val="00841ABD"/>
    <w:rsid w:val="00841B19"/>
    <w:rsid w:val="00841C9C"/>
    <w:rsid w:val="00841E35"/>
    <w:rsid w:val="00842153"/>
    <w:rsid w:val="00842A8E"/>
    <w:rsid w:val="00843220"/>
    <w:rsid w:val="00843F41"/>
    <w:rsid w:val="00844146"/>
    <w:rsid w:val="00844CE9"/>
    <w:rsid w:val="00845CB1"/>
    <w:rsid w:val="00846786"/>
    <w:rsid w:val="00846BD5"/>
    <w:rsid w:val="00846EBA"/>
    <w:rsid w:val="00847429"/>
    <w:rsid w:val="00847920"/>
    <w:rsid w:val="00847E53"/>
    <w:rsid w:val="008502D9"/>
    <w:rsid w:val="00850531"/>
    <w:rsid w:val="00850BE3"/>
    <w:rsid w:val="00851190"/>
    <w:rsid w:val="00851511"/>
    <w:rsid w:val="0085171F"/>
    <w:rsid w:val="00851C74"/>
    <w:rsid w:val="00851DF7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5E1C"/>
    <w:rsid w:val="008560F4"/>
    <w:rsid w:val="00856F5F"/>
    <w:rsid w:val="00857031"/>
    <w:rsid w:val="0085789E"/>
    <w:rsid w:val="00857DFB"/>
    <w:rsid w:val="00857E07"/>
    <w:rsid w:val="00857E49"/>
    <w:rsid w:val="0086022E"/>
    <w:rsid w:val="00860EBB"/>
    <w:rsid w:val="0086222B"/>
    <w:rsid w:val="0086247C"/>
    <w:rsid w:val="00863177"/>
    <w:rsid w:val="00863639"/>
    <w:rsid w:val="00864A47"/>
    <w:rsid w:val="00864ECD"/>
    <w:rsid w:val="008654AB"/>
    <w:rsid w:val="008656D7"/>
    <w:rsid w:val="00865C71"/>
    <w:rsid w:val="0086631D"/>
    <w:rsid w:val="00866871"/>
    <w:rsid w:val="0086694C"/>
    <w:rsid w:val="00867369"/>
    <w:rsid w:val="00867441"/>
    <w:rsid w:val="008676BC"/>
    <w:rsid w:val="00867834"/>
    <w:rsid w:val="00870CD9"/>
    <w:rsid w:val="0087120C"/>
    <w:rsid w:val="00871675"/>
    <w:rsid w:val="00871BDE"/>
    <w:rsid w:val="00871F12"/>
    <w:rsid w:val="0087235D"/>
    <w:rsid w:val="00872402"/>
    <w:rsid w:val="008725A0"/>
    <w:rsid w:val="008727DE"/>
    <w:rsid w:val="0087282E"/>
    <w:rsid w:val="00873013"/>
    <w:rsid w:val="00873083"/>
    <w:rsid w:val="008734D5"/>
    <w:rsid w:val="00873685"/>
    <w:rsid w:val="00873ECB"/>
    <w:rsid w:val="008741C0"/>
    <w:rsid w:val="00874D3A"/>
    <w:rsid w:val="00874D53"/>
    <w:rsid w:val="0087502C"/>
    <w:rsid w:val="008757AC"/>
    <w:rsid w:val="00876411"/>
    <w:rsid w:val="00876680"/>
    <w:rsid w:val="008768C4"/>
    <w:rsid w:val="00876E02"/>
    <w:rsid w:val="00877364"/>
    <w:rsid w:val="00880206"/>
    <w:rsid w:val="00880618"/>
    <w:rsid w:val="00880B96"/>
    <w:rsid w:val="0088168B"/>
    <w:rsid w:val="0088257F"/>
    <w:rsid w:val="00882820"/>
    <w:rsid w:val="00882B2A"/>
    <w:rsid w:val="00882E70"/>
    <w:rsid w:val="00883038"/>
    <w:rsid w:val="00883340"/>
    <w:rsid w:val="00883DA9"/>
    <w:rsid w:val="00884317"/>
    <w:rsid w:val="008844D4"/>
    <w:rsid w:val="00884AD2"/>
    <w:rsid w:val="00884BC1"/>
    <w:rsid w:val="00885654"/>
    <w:rsid w:val="00885D1F"/>
    <w:rsid w:val="00886735"/>
    <w:rsid w:val="0088684E"/>
    <w:rsid w:val="008904E5"/>
    <w:rsid w:val="0089091D"/>
    <w:rsid w:val="008911FF"/>
    <w:rsid w:val="008912EB"/>
    <w:rsid w:val="0089189E"/>
    <w:rsid w:val="0089279A"/>
    <w:rsid w:val="00892E6C"/>
    <w:rsid w:val="00893721"/>
    <w:rsid w:val="008937B8"/>
    <w:rsid w:val="00893A5F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75C"/>
    <w:rsid w:val="008A2A23"/>
    <w:rsid w:val="008A3061"/>
    <w:rsid w:val="008A3467"/>
    <w:rsid w:val="008A3562"/>
    <w:rsid w:val="008A403A"/>
    <w:rsid w:val="008A4564"/>
    <w:rsid w:val="008A4848"/>
    <w:rsid w:val="008A4ACD"/>
    <w:rsid w:val="008A4EFC"/>
    <w:rsid w:val="008A519A"/>
    <w:rsid w:val="008A59DE"/>
    <w:rsid w:val="008A5CDB"/>
    <w:rsid w:val="008A6A60"/>
    <w:rsid w:val="008A7556"/>
    <w:rsid w:val="008B0042"/>
    <w:rsid w:val="008B019B"/>
    <w:rsid w:val="008B05FC"/>
    <w:rsid w:val="008B0E24"/>
    <w:rsid w:val="008B0FFB"/>
    <w:rsid w:val="008B16C2"/>
    <w:rsid w:val="008B18EE"/>
    <w:rsid w:val="008B19FF"/>
    <w:rsid w:val="008B2A68"/>
    <w:rsid w:val="008B2E2F"/>
    <w:rsid w:val="008B3693"/>
    <w:rsid w:val="008B3A2C"/>
    <w:rsid w:val="008B3E7C"/>
    <w:rsid w:val="008B41EC"/>
    <w:rsid w:val="008B44FF"/>
    <w:rsid w:val="008B57F3"/>
    <w:rsid w:val="008B64F4"/>
    <w:rsid w:val="008B6571"/>
    <w:rsid w:val="008B6D4E"/>
    <w:rsid w:val="008B7DAD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853"/>
    <w:rsid w:val="008C3A8E"/>
    <w:rsid w:val="008C4617"/>
    <w:rsid w:val="008C46A8"/>
    <w:rsid w:val="008C4D41"/>
    <w:rsid w:val="008C6334"/>
    <w:rsid w:val="008C6721"/>
    <w:rsid w:val="008C6C5B"/>
    <w:rsid w:val="008C6FCB"/>
    <w:rsid w:val="008C7699"/>
    <w:rsid w:val="008C77D6"/>
    <w:rsid w:val="008C7954"/>
    <w:rsid w:val="008C7AD5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3B3"/>
    <w:rsid w:val="008D3718"/>
    <w:rsid w:val="008D3ED5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476B"/>
    <w:rsid w:val="008E556F"/>
    <w:rsid w:val="008E5DE4"/>
    <w:rsid w:val="008E5FF7"/>
    <w:rsid w:val="008E622B"/>
    <w:rsid w:val="008E6604"/>
    <w:rsid w:val="008E70B8"/>
    <w:rsid w:val="008E78B8"/>
    <w:rsid w:val="008E7E28"/>
    <w:rsid w:val="008F19F9"/>
    <w:rsid w:val="008F267B"/>
    <w:rsid w:val="008F268B"/>
    <w:rsid w:val="008F2825"/>
    <w:rsid w:val="008F28E5"/>
    <w:rsid w:val="008F33C2"/>
    <w:rsid w:val="008F3D9A"/>
    <w:rsid w:val="008F45BB"/>
    <w:rsid w:val="008F45E8"/>
    <w:rsid w:val="008F4F29"/>
    <w:rsid w:val="008F57D8"/>
    <w:rsid w:val="008F5A34"/>
    <w:rsid w:val="008F5C08"/>
    <w:rsid w:val="008F6241"/>
    <w:rsid w:val="008F6BA9"/>
    <w:rsid w:val="008F6C89"/>
    <w:rsid w:val="008F70D3"/>
    <w:rsid w:val="008F74E1"/>
    <w:rsid w:val="008F79C5"/>
    <w:rsid w:val="008F7A04"/>
    <w:rsid w:val="008F7E1B"/>
    <w:rsid w:val="00900262"/>
    <w:rsid w:val="009005E1"/>
    <w:rsid w:val="0090188F"/>
    <w:rsid w:val="00902450"/>
    <w:rsid w:val="00902631"/>
    <w:rsid w:val="00902FB4"/>
    <w:rsid w:val="0090390D"/>
    <w:rsid w:val="00903A41"/>
    <w:rsid w:val="0090432F"/>
    <w:rsid w:val="009044BC"/>
    <w:rsid w:val="009048E2"/>
    <w:rsid w:val="00906366"/>
    <w:rsid w:val="009066D1"/>
    <w:rsid w:val="009068A9"/>
    <w:rsid w:val="00910116"/>
    <w:rsid w:val="00910909"/>
    <w:rsid w:val="00910B06"/>
    <w:rsid w:val="00910F9A"/>
    <w:rsid w:val="00911054"/>
    <w:rsid w:val="0091164B"/>
    <w:rsid w:val="00912D45"/>
    <w:rsid w:val="00913695"/>
    <w:rsid w:val="00913933"/>
    <w:rsid w:val="0091480C"/>
    <w:rsid w:val="00915584"/>
    <w:rsid w:val="00915AFC"/>
    <w:rsid w:val="009165A0"/>
    <w:rsid w:val="009170E0"/>
    <w:rsid w:val="00917224"/>
    <w:rsid w:val="009172A4"/>
    <w:rsid w:val="00917690"/>
    <w:rsid w:val="00920BEF"/>
    <w:rsid w:val="00920CF4"/>
    <w:rsid w:val="0092118A"/>
    <w:rsid w:val="00921812"/>
    <w:rsid w:val="009219DE"/>
    <w:rsid w:val="00921C7E"/>
    <w:rsid w:val="009220DA"/>
    <w:rsid w:val="0092218A"/>
    <w:rsid w:val="0092230B"/>
    <w:rsid w:val="00922472"/>
    <w:rsid w:val="009227BA"/>
    <w:rsid w:val="009227CB"/>
    <w:rsid w:val="009228EF"/>
    <w:rsid w:val="00922F00"/>
    <w:rsid w:val="00923D87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6629"/>
    <w:rsid w:val="00927148"/>
    <w:rsid w:val="00930C1C"/>
    <w:rsid w:val="00932323"/>
    <w:rsid w:val="009325AA"/>
    <w:rsid w:val="00932628"/>
    <w:rsid w:val="0093297F"/>
    <w:rsid w:val="00932D7E"/>
    <w:rsid w:val="00932DA1"/>
    <w:rsid w:val="009333B6"/>
    <w:rsid w:val="0093424C"/>
    <w:rsid w:val="00934277"/>
    <w:rsid w:val="009342A7"/>
    <w:rsid w:val="00934808"/>
    <w:rsid w:val="00934D8C"/>
    <w:rsid w:val="0093503B"/>
    <w:rsid w:val="00935216"/>
    <w:rsid w:val="0093548C"/>
    <w:rsid w:val="00935CA7"/>
    <w:rsid w:val="00935E73"/>
    <w:rsid w:val="009363C9"/>
    <w:rsid w:val="00936467"/>
    <w:rsid w:val="00936CF3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ABE"/>
    <w:rsid w:val="00943B82"/>
    <w:rsid w:val="009440C8"/>
    <w:rsid w:val="00944210"/>
    <w:rsid w:val="009443B8"/>
    <w:rsid w:val="00944CCD"/>
    <w:rsid w:val="00944DBB"/>
    <w:rsid w:val="009452AC"/>
    <w:rsid w:val="00945CE8"/>
    <w:rsid w:val="009460DE"/>
    <w:rsid w:val="0094617C"/>
    <w:rsid w:val="0094689E"/>
    <w:rsid w:val="00946D21"/>
    <w:rsid w:val="00946EF0"/>
    <w:rsid w:val="00947273"/>
    <w:rsid w:val="009507B7"/>
    <w:rsid w:val="00950A37"/>
    <w:rsid w:val="00950A7D"/>
    <w:rsid w:val="00950CC4"/>
    <w:rsid w:val="00950EEC"/>
    <w:rsid w:val="00950FBB"/>
    <w:rsid w:val="00951B18"/>
    <w:rsid w:val="00951BB6"/>
    <w:rsid w:val="00951EED"/>
    <w:rsid w:val="009529F9"/>
    <w:rsid w:val="00953484"/>
    <w:rsid w:val="0095352E"/>
    <w:rsid w:val="0095361D"/>
    <w:rsid w:val="009549E3"/>
    <w:rsid w:val="00955EA8"/>
    <w:rsid w:val="0095632A"/>
    <w:rsid w:val="00956A92"/>
    <w:rsid w:val="009579EC"/>
    <w:rsid w:val="0096051A"/>
    <w:rsid w:val="009606F6"/>
    <w:rsid w:val="0096073F"/>
    <w:rsid w:val="009610BC"/>
    <w:rsid w:val="009613B1"/>
    <w:rsid w:val="00962175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6754D"/>
    <w:rsid w:val="00970086"/>
    <w:rsid w:val="009707D4"/>
    <w:rsid w:val="00970D24"/>
    <w:rsid w:val="00972712"/>
    <w:rsid w:val="0097279A"/>
    <w:rsid w:val="00972A6E"/>
    <w:rsid w:val="00972A7C"/>
    <w:rsid w:val="00972AE0"/>
    <w:rsid w:val="00972EE0"/>
    <w:rsid w:val="009735ED"/>
    <w:rsid w:val="00973CA1"/>
    <w:rsid w:val="00973F6D"/>
    <w:rsid w:val="0097497B"/>
    <w:rsid w:val="00974CC1"/>
    <w:rsid w:val="009757A2"/>
    <w:rsid w:val="00975BB8"/>
    <w:rsid w:val="00976083"/>
    <w:rsid w:val="009763A6"/>
    <w:rsid w:val="009766E0"/>
    <w:rsid w:val="00976E02"/>
    <w:rsid w:val="0097736C"/>
    <w:rsid w:val="009809E5"/>
    <w:rsid w:val="00980A96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3DEC"/>
    <w:rsid w:val="009949DD"/>
    <w:rsid w:val="00994A18"/>
    <w:rsid w:val="00994A37"/>
    <w:rsid w:val="00995388"/>
    <w:rsid w:val="009953DE"/>
    <w:rsid w:val="00995930"/>
    <w:rsid w:val="00995C32"/>
    <w:rsid w:val="009963F4"/>
    <w:rsid w:val="009967C4"/>
    <w:rsid w:val="00996D44"/>
    <w:rsid w:val="009973D4"/>
    <w:rsid w:val="00997A9D"/>
    <w:rsid w:val="00997F5B"/>
    <w:rsid w:val="009A041E"/>
    <w:rsid w:val="009A04F1"/>
    <w:rsid w:val="009A13B6"/>
    <w:rsid w:val="009A17AC"/>
    <w:rsid w:val="009A18D7"/>
    <w:rsid w:val="009A1A08"/>
    <w:rsid w:val="009A1C64"/>
    <w:rsid w:val="009A1E75"/>
    <w:rsid w:val="009A201E"/>
    <w:rsid w:val="009A2489"/>
    <w:rsid w:val="009A2B72"/>
    <w:rsid w:val="009A3313"/>
    <w:rsid w:val="009A3350"/>
    <w:rsid w:val="009A3589"/>
    <w:rsid w:val="009A35DA"/>
    <w:rsid w:val="009A3A63"/>
    <w:rsid w:val="009A401F"/>
    <w:rsid w:val="009A460C"/>
    <w:rsid w:val="009A4881"/>
    <w:rsid w:val="009A568F"/>
    <w:rsid w:val="009A56A6"/>
    <w:rsid w:val="009A5755"/>
    <w:rsid w:val="009A5924"/>
    <w:rsid w:val="009A5D41"/>
    <w:rsid w:val="009A6AD3"/>
    <w:rsid w:val="009A6E44"/>
    <w:rsid w:val="009A6F17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641"/>
    <w:rsid w:val="009B3F76"/>
    <w:rsid w:val="009B4037"/>
    <w:rsid w:val="009B42FE"/>
    <w:rsid w:val="009B4576"/>
    <w:rsid w:val="009B4D63"/>
    <w:rsid w:val="009B51C8"/>
    <w:rsid w:val="009B6A4B"/>
    <w:rsid w:val="009B6C1A"/>
    <w:rsid w:val="009B6CBB"/>
    <w:rsid w:val="009C04CA"/>
    <w:rsid w:val="009C0D52"/>
    <w:rsid w:val="009C1272"/>
    <w:rsid w:val="009C14D7"/>
    <w:rsid w:val="009C30AF"/>
    <w:rsid w:val="009C365B"/>
    <w:rsid w:val="009C381D"/>
    <w:rsid w:val="009C387E"/>
    <w:rsid w:val="009C3E45"/>
    <w:rsid w:val="009C41CA"/>
    <w:rsid w:val="009C5340"/>
    <w:rsid w:val="009C53BA"/>
    <w:rsid w:val="009C562C"/>
    <w:rsid w:val="009C58B5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511"/>
    <w:rsid w:val="009D17DA"/>
    <w:rsid w:val="009D1BA8"/>
    <w:rsid w:val="009D2672"/>
    <w:rsid w:val="009D2680"/>
    <w:rsid w:val="009D3699"/>
    <w:rsid w:val="009D3C7D"/>
    <w:rsid w:val="009D583D"/>
    <w:rsid w:val="009D5EEB"/>
    <w:rsid w:val="009D6588"/>
    <w:rsid w:val="009D6AB6"/>
    <w:rsid w:val="009D6C17"/>
    <w:rsid w:val="009D763F"/>
    <w:rsid w:val="009E027A"/>
    <w:rsid w:val="009E09E0"/>
    <w:rsid w:val="009E0EC6"/>
    <w:rsid w:val="009E21E0"/>
    <w:rsid w:val="009E2A18"/>
    <w:rsid w:val="009E3A68"/>
    <w:rsid w:val="009E3E4B"/>
    <w:rsid w:val="009E468F"/>
    <w:rsid w:val="009E614D"/>
    <w:rsid w:val="009E687D"/>
    <w:rsid w:val="009E70FC"/>
    <w:rsid w:val="009E71D1"/>
    <w:rsid w:val="009E738E"/>
    <w:rsid w:val="009E774B"/>
    <w:rsid w:val="009E775E"/>
    <w:rsid w:val="009E7CE3"/>
    <w:rsid w:val="009F00A7"/>
    <w:rsid w:val="009F039F"/>
    <w:rsid w:val="009F0549"/>
    <w:rsid w:val="009F0591"/>
    <w:rsid w:val="009F12D2"/>
    <w:rsid w:val="009F1E44"/>
    <w:rsid w:val="009F1EA8"/>
    <w:rsid w:val="009F31EB"/>
    <w:rsid w:val="009F35A9"/>
    <w:rsid w:val="009F3889"/>
    <w:rsid w:val="009F39AA"/>
    <w:rsid w:val="009F3B48"/>
    <w:rsid w:val="009F487B"/>
    <w:rsid w:val="009F4C24"/>
    <w:rsid w:val="009F5A9D"/>
    <w:rsid w:val="009F644C"/>
    <w:rsid w:val="009F6D9F"/>
    <w:rsid w:val="009F704A"/>
    <w:rsid w:val="009F732E"/>
    <w:rsid w:val="009F797C"/>
    <w:rsid w:val="009F79E3"/>
    <w:rsid w:val="009F7A1D"/>
    <w:rsid w:val="009F7A70"/>
    <w:rsid w:val="00A00344"/>
    <w:rsid w:val="00A00536"/>
    <w:rsid w:val="00A008C9"/>
    <w:rsid w:val="00A01379"/>
    <w:rsid w:val="00A013A6"/>
    <w:rsid w:val="00A01A2F"/>
    <w:rsid w:val="00A0263E"/>
    <w:rsid w:val="00A02BD1"/>
    <w:rsid w:val="00A033F0"/>
    <w:rsid w:val="00A038E5"/>
    <w:rsid w:val="00A03BAB"/>
    <w:rsid w:val="00A051CC"/>
    <w:rsid w:val="00A0595C"/>
    <w:rsid w:val="00A05F1D"/>
    <w:rsid w:val="00A0624A"/>
    <w:rsid w:val="00A06797"/>
    <w:rsid w:val="00A06D6F"/>
    <w:rsid w:val="00A07056"/>
    <w:rsid w:val="00A0736B"/>
    <w:rsid w:val="00A07459"/>
    <w:rsid w:val="00A07A09"/>
    <w:rsid w:val="00A10434"/>
    <w:rsid w:val="00A108A3"/>
    <w:rsid w:val="00A10A7E"/>
    <w:rsid w:val="00A11252"/>
    <w:rsid w:val="00A115C4"/>
    <w:rsid w:val="00A11B53"/>
    <w:rsid w:val="00A1203F"/>
    <w:rsid w:val="00A122C7"/>
    <w:rsid w:val="00A12E7A"/>
    <w:rsid w:val="00A13E0D"/>
    <w:rsid w:val="00A14569"/>
    <w:rsid w:val="00A14F3D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1334"/>
    <w:rsid w:val="00A22400"/>
    <w:rsid w:val="00A225B6"/>
    <w:rsid w:val="00A2276F"/>
    <w:rsid w:val="00A227C2"/>
    <w:rsid w:val="00A2285D"/>
    <w:rsid w:val="00A22A24"/>
    <w:rsid w:val="00A22AF0"/>
    <w:rsid w:val="00A22BA2"/>
    <w:rsid w:val="00A23374"/>
    <w:rsid w:val="00A23602"/>
    <w:rsid w:val="00A23661"/>
    <w:rsid w:val="00A23F6C"/>
    <w:rsid w:val="00A24773"/>
    <w:rsid w:val="00A265D2"/>
    <w:rsid w:val="00A26AE3"/>
    <w:rsid w:val="00A279A1"/>
    <w:rsid w:val="00A27CE7"/>
    <w:rsid w:val="00A300D0"/>
    <w:rsid w:val="00A304D4"/>
    <w:rsid w:val="00A3066F"/>
    <w:rsid w:val="00A312F7"/>
    <w:rsid w:val="00A31B5E"/>
    <w:rsid w:val="00A31BA4"/>
    <w:rsid w:val="00A31BAB"/>
    <w:rsid w:val="00A324BE"/>
    <w:rsid w:val="00A32EFC"/>
    <w:rsid w:val="00A33664"/>
    <w:rsid w:val="00A3479E"/>
    <w:rsid w:val="00A34A08"/>
    <w:rsid w:val="00A34AE5"/>
    <w:rsid w:val="00A34D0F"/>
    <w:rsid w:val="00A353A0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0C92"/>
    <w:rsid w:val="00A411A1"/>
    <w:rsid w:val="00A42E97"/>
    <w:rsid w:val="00A42EE4"/>
    <w:rsid w:val="00A43CA9"/>
    <w:rsid w:val="00A4449B"/>
    <w:rsid w:val="00A44877"/>
    <w:rsid w:val="00A44A13"/>
    <w:rsid w:val="00A467EC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5EA"/>
    <w:rsid w:val="00A52BE8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371"/>
    <w:rsid w:val="00A575FC"/>
    <w:rsid w:val="00A576B5"/>
    <w:rsid w:val="00A577FD"/>
    <w:rsid w:val="00A57DB1"/>
    <w:rsid w:val="00A601D0"/>
    <w:rsid w:val="00A60862"/>
    <w:rsid w:val="00A60B38"/>
    <w:rsid w:val="00A60C36"/>
    <w:rsid w:val="00A61A2D"/>
    <w:rsid w:val="00A61A99"/>
    <w:rsid w:val="00A61D32"/>
    <w:rsid w:val="00A622AC"/>
    <w:rsid w:val="00A628C3"/>
    <w:rsid w:val="00A62C63"/>
    <w:rsid w:val="00A634B2"/>
    <w:rsid w:val="00A634DB"/>
    <w:rsid w:val="00A64CD9"/>
    <w:rsid w:val="00A6595D"/>
    <w:rsid w:val="00A66F06"/>
    <w:rsid w:val="00A67A1B"/>
    <w:rsid w:val="00A70C1B"/>
    <w:rsid w:val="00A70C73"/>
    <w:rsid w:val="00A71709"/>
    <w:rsid w:val="00A7180E"/>
    <w:rsid w:val="00A721CE"/>
    <w:rsid w:val="00A72F25"/>
    <w:rsid w:val="00A7301A"/>
    <w:rsid w:val="00A739BA"/>
    <w:rsid w:val="00A73A29"/>
    <w:rsid w:val="00A74375"/>
    <w:rsid w:val="00A743D6"/>
    <w:rsid w:val="00A745B5"/>
    <w:rsid w:val="00A746C7"/>
    <w:rsid w:val="00A74B22"/>
    <w:rsid w:val="00A74CF8"/>
    <w:rsid w:val="00A74DC0"/>
    <w:rsid w:val="00A74E0F"/>
    <w:rsid w:val="00A74E51"/>
    <w:rsid w:val="00A753CE"/>
    <w:rsid w:val="00A75C53"/>
    <w:rsid w:val="00A76370"/>
    <w:rsid w:val="00A76FBF"/>
    <w:rsid w:val="00A77ADF"/>
    <w:rsid w:val="00A77B3A"/>
    <w:rsid w:val="00A77DFE"/>
    <w:rsid w:val="00A8003D"/>
    <w:rsid w:val="00A80DC3"/>
    <w:rsid w:val="00A811D4"/>
    <w:rsid w:val="00A814EB"/>
    <w:rsid w:val="00A816AE"/>
    <w:rsid w:val="00A816C1"/>
    <w:rsid w:val="00A821BE"/>
    <w:rsid w:val="00A822AD"/>
    <w:rsid w:val="00A82696"/>
    <w:rsid w:val="00A8325E"/>
    <w:rsid w:val="00A83621"/>
    <w:rsid w:val="00A83A60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AE1"/>
    <w:rsid w:val="00A90CE9"/>
    <w:rsid w:val="00A910DE"/>
    <w:rsid w:val="00A91914"/>
    <w:rsid w:val="00A91AF1"/>
    <w:rsid w:val="00A92623"/>
    <w:rsid w:val="00A929F9"/>
    <w:rsid w:val="00A92FEA"/>
    <w:rsid w:val="00A93123"/>
    <w:rsid w:val="00A93C19"/>
    <w:rsid w:val="00A93D4C"/>
    <w:rsid w:val="00A9502A"/>
    <w:rsid w:val="00A952E6"/>
    <w:rsid w:val="00A95336"/>
    <w:rsid w:val="00A953DB"/>
    <w:rsid w:val="00A955CA"/>
    <w:rsid w:val="00A957F4"/>
    <w:rsid w:val="00A9664E"/>
    <w:rsid w:val="00A9770B"/>
    <w:rsid w:val="00A97F34"/>
    <w:rsid w:val="00AA01D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EAC"/>
    <w:rsid w:val="00AA5028"/>
    <w:rsid w:val="00AA508D"/>
    <w:rsid w:val="00AA537C"/>
    <w:rsid w:val="00AA5535"/>
    <w:rsid w:val="00AA58AF"/>
    <w:rsid w:val="00AA640C"/>
    <w:rsid w:val="00AA657C"/>
    <w:rsid w:val="00AA714D"/>
    <w:rsid w:val="00AA7E69"/>
    <w:rsid w:val="00AB0111"/>
    <w:rsid w:val="00AB0883"/>
    <w:rsid w:val="00AB0A7B"/>
    <w:rsid w:val="00AB0C7C"/>
    <w:rsid w:val="00AB18C3"/>
    <w:rsid w:val="00AB1AC1"/>
    <w:rsid w:val="00AB2391"/>
    <w:rsid w:val="00AB2406"/>
    <w:rsid w:val="00AB2477"/>
    <w:rsid w:val="00AB26E4"/>
    <w:rsid w:val="00AB27B9"/>
    <w:rsid w:val="00AB2C06"/>
    <w:rsid w:val="00AB2E62"/>
    <w:rsid w:val="00AB3A2C"/>
    <w:rsid w:val="00AB3E6C"/>
    <w:rsid w:val="00AB423A"/>
    <w:rsid w:val="00AB4D0E"/>
    <w:rsid w:val="00AB4ED5"/>
    <w:rsid w:val="00AB4FE7"/>
    <w:rsid w:val="00AB55C8"/>
    <w:rsid w:val="00AB5897"/>
    <w:rsid w:val="00AB5AC5"/>
    <w:rsid w:val="00AB5D25"/>
    <w:rsid w:val="00AB63BF"/>
    <w:rsid w:val="00AB68D2"/>
    <w:rsid w:val="00AB76D6"/>
    <w:rsid w:val="00AB791D"/>
    <w:rsid w:val="00AB7BA2"/>
    <w:rsid w:val="00AB7FD9"/>
    <w:rsid w:val="00AC1D81"/>
    <w:rsid w:val="00AC2AD0"/>
    <w:rsid w:val="00AC3C90"/>
    <w:rsid w:val="00AC445C"/>
    <w:rsid w:val="00AC4B68"/>
    <w:rsid w:val="00AC5203"/>
    <w:rsid w:val="00AC5C86"/>
    <w:rsid w:val="00AC6383"/>
    <w:rsid w:val="00AC63DC"/>
    <w:rsid w:val="00AC6821"/>
    <w:rsid w:val="00AC6B6E"/>
    <w:rsid w:val="00AC750D"/>
    <w:rsid w:val="00AD011E"/>
    <w:rsid w:val="00AD020C"/>
    <w:rsid w:val="00AD0711"/>
    <w:rsid w:val="00AD1174"/>
    <w:rsid w:val="00AD132A"/>
    <w:rsid w:val="00AD197E"/>
    <w:rsid w:val="00AD238C"/>
    <w:rsid w:val="00AD27F6"/>
    <w:rsid w:val="00AD287C"/>
    <w:rsid w:val="00AD291D"/>
    <w:rsid w:val="00AD3BA4"/>
    <w:rsid w:val="00AD3D7D"/>
    <w:rsid w:val="00AD4D16"/>
    <w:rsid w:val="00AD5934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01"/>
    <w:rsid w:val="00AE213C"/>
    <w:rsid w:val="00AE2219"/>
    <w:rsid w:val="00AE2851"/>
    <w:rsid w:val="00AE2DAF"/>
    <w:rsid w:val="00AE2E1C"/>
    <w:rsid w:val="00AE4463"/>
    <w:rsid w:val="00AE48E1"/>
    <w:rsid w:val="00AE496F"/>
    <w:rsid w:val="00AE4ADF"/>
    <w:rsid w:val="00AE4BC6"/>
    <w:rsid w:val="00AE4C6B"/>
    <w:rsid w:val="00AE4DDA"/>
    <w:rsid w:val="00AE580E"/>
    <w:rsid w:val="00AE6678"/>
    <w:rsid w:val="00AE6C33"/>
    <w:rsid w:val="00AE6F9B"/>
    <w:rsid w:val="00AE7060"/>
    <w:rsid w:val="00AE70BF"/>
    <w:rsid w:val="00AE7DFD"/>
    <w:rsid w:val="00AF0264"/>
    <w:rsid w:val="00AF06C2"/>
    <w:rsid w:val="00AF108C"/>
    <w:rsid w:val="00AF2327"/>
    <w:rsid w:val="00AF2A54"/>
    <w:rsid w:val="00AF3B73"/>
    <w:rsid w:val="00AF41F4"/>
    <w:rsid w:val="00AF451C"/>
    <w:rsid w:val="00AF4EA1"/>
    <w:rsid w:val="00AF4EE6"/>
    <w:rsid w:val="00AF50F2"/>
    <w:rsid w:val="00AF5984"/>
    <w:rsid w:val="00AF5D3C"/>
    <w:rsid w:val="00AF60D6"/>
    <w:rsid w:val="00AF62EE"/>
    <w:rsid w:val="00AF63A8"/>
    <w:rsid w:val="00AF6DB5"/>
    <w:rsid w:val="00AF71E3"/>
    <w:rsid w:val="00AF72EE"/>
    <w:rsid w:val="00AF747B"/>
    <w:rsid w:val="00B00469"/>
    <w:rsid w:val="00B00574"/>
    <w:rsid w:val="00B00CA3"/>
    <w:rsid w:val="00B01A72"/>
    <w:rsid w:val="00B01D78"/>
    <w:rsid w:val="00B0218C"/>
    <w:rsid w:val="00B02E05"/>
    <w:rsid w:val="00B03610"/>
    <w:rsid w:val="00B03F6F"/>
    <w:rsid w:val="00B041A0"/>
    <w:rsid w:val="00B044AF"/>
    <w:rsid w:val="00B0482C"/>
    <w:rsid w:val="00B0492C"/>
    <w:rsid w:val="00B05267"/>
    <w:rsid w:val="00B05801"/>
    <w:rsid w:val="00B05D45"/>
    <w:rsid w:val="00B06627"/>
    <w:rsid w:val="00B06E34"/>
    <w:rsid w:val="00B070A4"/>
    <w:rsid w:val="00B071D9"/>
    <w:rsid w:val="00B07878"/>
    <w:rsid w:val="00B07B1A"/>
    <w:rsid w:val="00B07E26"/>
    <w:rsid w:val="00B10822"/>
    <w:rsid w:val="00B11951"/>
    <w:rsid w:val="00B11F43"/>
    <w:rsid w:val="00B12E41"/>
    <w:rsid w:val="00B1358D"/>
    <w:rsid w:val="00B13E2A"/>
    <w:rsid w:val="00B14D99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2A8E"/>
    <w:rsid w:val="00B234DB"/>
    <w:rsid w:val="00B23D13"/>
    <w:rsid w:val="00B242F5"/>
    <w:rsid w:val="00B24A0D"/>
    <w:rsid w:val="00B24BD0"/>
    <w:rsid w:val="00B24DAD"/>
    <w:rsid w:val="00B25B98"/>
    <w:rsid w:val="00B26527"/>
    <w:rsid w:val="00B26B43"/>
    <w:rsid w:val="00B273F0"/>
    <w:rsid w:val="00B27DCE"/>
    <w:rsid w:val="00B30680"/>
    <w:rsid w:val="00B307BC"/>
    <w:rsid w:val="00B30CAE"/>
    <w:rsid w:val="00B311E7"/>
    <w:rsid w:val="00B316B2"/>
    <w:rsid w:val="00B319F9"/>
    <w:rsid w:val="00B31ABB"/>
    <w:rsid w:val="00B3239B"/>
    <w:rsid w:val="00B32576"/>
    <w:rsid w:val="00B32693"/>
    <w:rsid w:val="00B326CD"/>
    <w:rsid w:val="00B327B8"/>
    <w:rsid w:val="00B32AC6"/>
    <w:rsid w:val="00B32C7B"/>
    <w:rsid w:val="00B3325E"/>
    <w:rsid w:val="00B33ADB"/>
    <w:rsid w:val="00B34128"/>
    <w:rsid w:val="00B34421"/>
    <w:rsid w:val="00B34649"/>
    <w:rsid w:val="00B34E31"/>
    <w:rsid w:val="00B34E5D"/>
    <w:rsid w:val="00B35381"/>
    <w:rsid w:val="00B35583"/>
    <w:rsid w:val="00B35912"/>
    <w:rsid w:val="00B35C72"/>
    <w:rsid w:val="00B360F1"/>
    <w:rsid w:val="00B36372"/>
    <w:rsid w:val="00B36374"/>
    <w:rsid w:val="00B3658C"/>
    <w:rsid w:val="00B365B9"/>
    <w:rsid w:val="00B365D1"/>
    <w:rsid w:val="00B365DB"/>
    <w:rsid w:val="00B36B74"/>
    <w:rsid w:val="00B36EFB"/>
    <w:rsid w:val="00B374BE"/>
    <w:rsid w:val="00B377EB"/>
    <w:rsid w:val="00B400EF"/>
    <w:rsid w:val="00B40630"/>
    <w:rsid w:val="00B40662"/>
    <w:rsid w:val="00B414BC"/>
    <w:rsid w:val="00B41587"/>
    <w:rsid w:val="00B41ABE"/>
    <w:rsid w:val="00B4225E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4C59"/>
    <w:rsid w:val="00B459DE"/>
    <w:rsid w:val="00B45AE9"/>
    <w:rsid w:val="00B47080"/>
    <w:rsid w:val="00B47323"/>
    <w:rsid w:val="00B473EE"/>
    <w:rsid w:val="00B500BA"/>
    <w:rsid w:val="00B50404"/>
    <w:rsid w:val="00B50579"/>
    <w:rsid w:val="00B51931"/>
    <w:rsid w:val="00B5240D"/>
    <w:rsid w:val="00B53213"/>
    <w:rsid w:val="00B5333A"/>
    <w:rsid w:val="00B533D3"/>
    <w:rsid w:val="00B53BF1"/>
    <w:rsid w:val="00B53CF2"/>
    <w:rsid w:val="00B53EC0"/>
    <w:rsid w:val="00B53F19"/>
    <w:rsid w:val="00B5425A"/>
    <w:rsid w:val="00B5449C"/>
    <w:rsid w:val="00B5568B"/>
    <w:rsid w:val="00B5608C"/>
    <w:rsid w:val="00B56D2E"/>
    <w:rsid w:val="00B56E0A"/>
    <w:rsid w:val="00B57951"/>
    <w:rsid w:val="00B60767"/>
    <w:rsid w:val="00B60907"/>
    <w:rsid w:val="00B60C8D"/>
    <w:rsid w:val="00B6125C"/>
    <w:rsid w:val="00B614D3"/>
    <w:rsid w:val="00B62A4D"/>
    <w:rsid w:val="00B63119"/>
    <w:rsid w:val="00B63889"/>
    <w:rsid w:val="00B63E82"/>
    <w:rsid w:val="00B63F6B"/>
    <w:rsid w:val="00B64626"/>
    <w:rsid w:val="00B65024"/>
    <w:rsid w:val="00B650E9"/>
    <w:rsid w:val="00B65774"/>
    <w:rsid w:val="00B65DD4"/>
    <w:rsid w:val="00B667E1"/>
    <w:rsid w:val="00B66C2E"/>
    <w:rsid w:val="00B67066"/>
    <w:rsid w:val="00B672C8"/>
    <w:rsid w:val="00B672E7"/>
    <w:rsid w:val="00B67355"/>
    <w:rsid w:val="00B678B1"/>
    <w:rsid w:val="00B67CF9"/>
    <w:rsid w:val="00B701F5"/>
    <w:rsid w:val="00B70DB5"/>
    <w:rsid w:val="00B70DFB"/>
    <w:rsid w:val="00B70E60"/>
    <w:rsid w:val="00B71A35"/>
    <w:rsid w:val="00B742E5"/>
    <w:rsid w:val="00B75C13"/>
    <w:rsid w:val="00B75F19"/>
    <w:rsid w:val="00B76831"/>
    <w:rsid w:val="00B76E56"/>
    <w:rsid w:val="00B76FF5"/>
    <w:rsid w:val="00B77049"/>
    <w:rsid w:val="00B7710E"/>
    <w:rsid w:val="00B77194"/>
    <w:rsid w:val="00B772ED"/>
    <w:rsid w:val="00B77776"/>
    <w:rsid w:val="00B77ABA"/>
    <w:rsid w:val="00B8098D"/>
    <w:rsid w:val="00B80F2D"/>
    <w:rsid w:val="00B8154D"/>
    <w:rsid w:val="00B81638"/>
    <w:rsid w:val="00B8311D"/>
    <w:rsid w:val="00B83BA1"/>
    <w:rsid w:val="00B83F64"/>
    <w:rsid w:val="00B84A6F"/>
    <w:rsid w:val="00B84BDD"/>
    <w:rsid w:val="00B86119"/>
    <w:rsid w:val="00B861CD"/>
    <w:rsid w:val="00B862A8"/>
    <w:rsid w:val="00B86417"/>
    <w:rsid w:val="00B87102"/>
    <w:rsid w:val="00B87AC8"/>
    <w:rsid w:val="00B90251"/>
    <w:rsid w:val="00B9059B"/>
    <w:rsid w:val="00B905FC"/>
    <w:rsid w:val="00B90698"/>
    <w:rsid w:val="00B90A70"/>
    <w:rsid w:val="00B90F04"/>
    <w:rsid w:val="00B91327"/>
    <w:rsid w:val="00B923CE"/>
    <w:rsid w:val="00B92897"/>
    <w:rsid w:val="00B932F8"/>
    <w:rsid w:val="00B9367D"/>
    <w:rsid w:val="00B93B81"/>
    <w:rsid w:val="00B93FEF"/>
    <w:rsid w:val="00B95A74"/>
    <w:rsid w:val="00B96715"/>
    <w:rsid w:val="00B96821"/>
    <w:rsid w:val="00B9685E"/>
    <w:rsid w:val="00B96EF2"/>
    <w:rsid w:val="00BA040A"/>
    <w:rsid w:val="00BA0440"/>
    <w:rsid w:val="00BA0C1F"/>
    <w:rsid w:val="00BA240C"/>
    <w:rsid w:val="00BA26C4"/>
    <w:rsid w:val="00BA29BB"/>
    <w:rsid w:val="00BA29D4"/>
    <w:rsid w:val="00BA2E1B"/>
    <w:rsid w:val="00BA435B"/>
    <w:rsid w:val="00BA4543"/>
    <w:rsid w:val="00BA4B6F"/>
    <w:rsid w:val="00BA4E60"/>
    <w:rsid w:val="00BA5393"/>
    <w:rsid w:val="00BA6AC0"/>
    <w:rsid w:val="00BA6B65"/>
    <w:rsid w:val="00BA7169"/>
    <w:rsid w:val="00BA735B"/>
    <w:rsid w:val="00BA7A9E"/>
    <w:rsid w:val="00BA7B44"/>
    <w:rsid w:val="00BA7E93"/>
    <w:rsid w:val="00BB22A5"/>
    <w:rsid w:val="00BB263E"/>
    <w:rsid w:val="00BB3299"/>
    <w:rsid w:val="00BB4A38"/>
    <w:rsid w:val="00BB53D6"/>
    <w:rsid w:val="00BB5F7B"/>
    <w:rsid w:val="00BB6864"/>
    <w:rsid w:val="00BB79DF"/>
    <w:rsid w:val="00BB7CC3"/>
    <w:rsid w:val="00BC018B"/>
    <w:rsid w:val="00BC09F6"/>
    <w:rsid w:val="00BC14BC"/>
    <w:rsid w:val="00BC1646"/>
    <w:rsid w:val="00BC2707"/>
    <w:rsid w:val="00BC2E3D"/>
    <w:rsid w:val="00BC354B"/>
    <w:rsid w:val="00BC3CD2"/>
    <w:rsid w:val="00BC3EA4"/>
    <w:rsid w:val="00BC5F70"/>
    <w:rsid w:val="00BC6B82"/>
    <w:rsid w:val="00BC70AA"/>
    <w:rsid w:val="00BC762E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218"/>
    <w:rsid w:val="00BD378C"/>
    <w:rsid w:val="00BD3E1E"/>
    <w:rsid w:val="00BD3E32"/>
    <w:rsid w:val="00BD4A01"/>
    <w:rsid w:val="00BD4A08"/>
    <w:rsid w:val="00BD54EB"/>
    <w:rsid w:val="00BD586F"/>
    <w:rsid w:val="00BD63B0"/>
    <w:rsid w:val="00BD6ED3"/>
    <w:rsid w:val="00BD76F9"/>
    <w:rsid w:val="00BD79C2"/>
    <w:rsid w:val="00BD7CE3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901"/>
    <w:rsid w:val="00BE5CF5"/>
    <w:rsid w:val="00BE6AE3"/>
    <w:rsid w:val="00BE7B1F"/>
    <w:rsid w:val="00BE7C72"/>
    <w:rsid w:val="00BE7CE6"/>
    <w:rsid w:val="00BF0179"/>
    <w:rsid w:val="00BF022C"/>
    <w:rsid w:val="00BF06AE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5EBD"/>
    <w:rsid w:val="00BF664D"/>
    <w:rsid w:val="00BF6BB8"/>
    <w:rsid w:val="00BF7351"/>
    <w:rsid w:val="00BF7484"/>
    <w:rsid w:val="00BF75C9"/>
    <w:rsid w:val="00BF7F39"/>
    <w:rsid w:val="00C005F0"/>
    <w:rsid w:val="00C01306"/>
    <w:rsid w:val="00C01314"/>
    <w:rsid w:val="00C0136B"/>
    <w:rsid w:val="00C017EF"/>
    <w:rsid w:val="00C02535"/>
    <w:rsid w:val="00C02AB3"/>
    <w:rsid w:val="00C0342F"/>
    <w:rsid w:val="00C036F9"/>
    <w:rsid w:val="00C039F5"/>
    <w:rsid w:val="00C0423B"/>
    <w:rsid w:val="00C04583"/>
    <w:rsid w:val="00C048AA"/>
    <w:rsid w:val="00C04DA6"/>
    <w:rsid w:val="00C052F9"/>
    <w:rsid w:val="00C055AA"/>
    <w:rsid w:val="00C05730"/>
    <w:rsid w:val="00C05E10"/>
    <w:rsid w:val="00C061AF"/>
    <w:rsid w:val="00C0633F"/>
    <w:rsid w:val="00C06A47"/>
    <w:rsid w:val="00C070F8"/>
    <w:rsid w:val="00C07501"/>
    <w:rsid w:val="00C07D53"/>
    <w:rsid w:val="00C102E6"/>
    <w:rsid w:val="00C10323"/>
    <w:rsid w:val="00C1117F"/>
    <w:rsid w:val="00C123FF"/>
    <w:rsid w:val="00C12464"/>
    <w:rsid w:val="00C12851"/>
    <w:rsid w:val="00C129B1"/>
    <w:rsid w:val="00C12C2F"/>
    <w:rsid w:val="00C1323D"/>
    <w:rsid w:val="00C1382A"/>
    <w:rsid w:val="00C141F3"/>
    <w:rsid w:val="00C14280"/>
    <w:rsid w:val="00C14524"/>
    <w:rsid w:val="00C147FA"/>
    <w:rsid w:val="00C153BD"/>
    <w:rsid w:val="00C15468"/>
    <w:rsid w:val="00C15722"/>
    <w:rsid w:val="00C15925"/>
    <w:rsid w:val="00C15B1C"/>
    <w:rsid w:val="00C17047"/>
    <w:rsid w:val="00C173DB"/>
    <w:rsid w:val="00C17A70"/>
    <w:rsid w:val="00C205EC"/>
    <w:rsid w:val="00C20640"/>
    <w:rsid w:val="00C206EF"/>
    <w:rsid w:val="00C208DE"/>
    <w:rsid w:val="00C209C5"/>
    <w:rsid w:val="00C21194"/>
    <w:rsid w:val="00C211C8"/>
    <w:rsid w:val="00C2156C"/>
    <w:rsid w:val="00C21D7A"/>
    <w:rsid w:val="00C21E98"/>
    <w:rsid w:val="00C225D8"/>
    <w:rsid w:val="00C229DF"/>
    <w:rsid w:val="00C22B9E"/>
    <w:rsid w:val="00C22D33"/>
    <w:rsid w:val="00C22FCB"/>
    <w:rsid w:val="00C2397A"/>
    <w:rsid w:val="00C239C0"/>
    <w:rsid w:val="00C23A9E"/>
    <w:rsid w:val="00C24362"/>
    <w:rsid w:val="00C24CBB"/>
    <w:rsid w:val="00C252CB"/>
    <w:rsid w:val="00C254DD"/>
    <w:rsid w:val="00C26522"/>
    <w:rsid w:val="00C26AFA"/>
    <w:rsid w:val="00C26CDA"/>
    <w:rsid w:val="00C30334"/>
    <w:rsid w:val="00C30E40"/>
    <w:rsid w:val="00C310A9"/>
    <w:rsid w:val="00C310CC"/>
    <w:rsid w:val="00C311C3"/>
    <w:rsid w:val="00C314DE"/>
    <w:rsid w:val="00C31716"/>
    <w:rsid w:val="00C31CEC"/>
    <w:rsid w:val="00C31D77"/>
    <w:rsid w:val="00C31F0E"/>
    <w:rsid w:val="00C32129"/>
    <w:rsid w:val="00C32493"/>
    <w:rsid w:val="00C32631"/>
    <w:rsid w:val="00C32768"/>
    <w:rsid w:val="00C32EB0"/>
    <w:rsid w:val="00C33287"/>
    <w:rsid w:val="00C3384F"/>
    <w:rsid w:val="00C33EC7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6E5"/>
    <w:rsid w:val="00C3781F"/>
    <w:rsid w:val="00C411D4"/>
    <w:rsid w:val="00C415C9"/>
    <w:rsid w:val="00C429F2"/>
    <w:rsid w:val="00C445AF"/>
    <w:rsid w:val="00C44D2E"/>
    <w:rsid w:val="00C44F0A"/>
    <w:rsid w:val="00C44FE3"/>
    <w:rsid w:val="00C450A6"/>
    <w:rsid w:val="00C4579D"/>
    <w:rsid w:val="00C457CC"/>
    <w:rsid w:val="00C45A40"/>
    <w:rsid w:val="00C46212"/>
    <w:rsid w:val="00C4672E"/>
    <w:rsid w:val="00C4678A"/>
    <w:rsid w:val="00C46FF1"/>
    <w:rsid w:val="00C47116"/>
    <w:rsid w:val="00C473DD"/>
    <w:rsid w:val="00C5029D"/>
    <w:rsid w:val="00C51AA3"/>
    <w:rsid w:val="00C52069"/>
    <w:rsid w:val="00C52107"/>
    <w:rsid w:val="00C5276B"/>
    <w:rsid w:val="00C52C19"/>
    <w:rsid w:val="00C5386D"/>
    <w:rsid w:val="00C53BDB"/>
    <w:rsid w:val="00C53C66"/>
    <w:rsid w:val="00C54237"/>
    <w:rsid w:val="00C54A51"/>
    <w:rsid w:val="00C54EBA"/>
    <w:rsid w:val="00C5566F"/>
    <w:rsid w:val="00C5651C"/>
    <w:rsid w:val="00C56A0F"/>
    <w:rsid w:val="00C571F1"/>
    <w:rsid w:val="00C577D8"/>
    <w:rsid w:val="00C57F3C"/>
    <w:rsid w:val="00C6002A"/>
    <w:rsid w:val="00C60341"/>
    <w:rsid w:val="00C60479"/>
    <w:rsid w:val="00C606BE"/>
    <w:rsid w:val="00C608AF"/>
    <w:rsid w:val="00C60F92"/>
    <w:rsid w:val="00C61A27"/>
    <w:rsid w:val="00C62994"/>
    <w:rsid w:val="00C634F4"/>
    <w:rsid w:val="00C64075"/>
    <w:rsid w:val="00C64F52"/>
    <w:rsid w:val="00C667CC"/>
    <w:rsid w:val="00C66D8F"/>
    <w:rsid w:val="00C66E61"/>
    <w:rsid w:val="00C66F53"/>
    <w:rsid w:val="00C67337"/>
    <w:rsid w:val="00C675EF"/>
    <w:rsid w:val="00C71C32"/>
    <w:rsid w:val="00C72081"/>
    <w:rsid w:val="00C725F8"/>
    <w:rsid w:val="00C7263D"/>
    <w:rsid w:val="00C731BE"/>
    <w:rsid w:val="00C7329E"/>
    <w:rsid w:val="00C739FC"/>
    <w:rsid w:val="00C73C8A"/>
    <w:rsid w:val="00C73E6F"/>
    <w:rsid w:val="00C74EC6"/>
    <w:rsid w:val="00C7513F"/>
    <w:rsid w:val="00C75573"/>
    <w:rsid w:val="00C75FCB"/>
    <w:rsid w:val="00C76C3D"/>
    <w:rsid w:val="00C77370"/>
    <w:rsid w:val="00C7749A"/>
    <w:rsid w:val="00C7761F"/>
    <w:rsid w:val="00C777E1"/>
    <w:rsid w:val="00C77900"/>
    <w:rsid w:val="00C77A0A"/>
    <w:rsid w:val="00C77A81"/>
    <w:rsid w:val="00C80274"/>
    <w:rsid w:val="00C809A6"/>
    <w:rsid w:val="00C80EDD"/>
    <w:rsid w:val="00C80FF7"/>
    <w:rsid w:val="00C81D26"/>
    <w:rsid w:val="00C81F29"/>
    <w:rsid w:val="00C82120"/>
    <w:rsid w:val="00C823BF"/>
    <w:rsid w:val="00C839EA"/>
    <w:rsid w:val="00C83E95"/>
    <w:rsid w:val="00C8446F"/>
    <w:rsid w:val="00C84552"/>
    <w:rsid w:val="00C84F49"/>
    <w:rsid w:val="00C85673"/>
    <w:rsid w:val="00C8628E"/>
    <w:rsid w:val="00C86681"/>
    <w:rsid w:val="00C86721"/>
    <w:rsid w:val="00C90443"/>
    <w:rsid w:val="00C90FC2"/>
    <w:rsid w:val="00C91E9C"/>
    <w:rsid w:val="00C9204F"/>
    <w:rsid w:val="00C9246F"/>
    <w:rsid w:val="00C92902"/>
    <w:rsid w:val="00C92914"/>
    <w:rsid w:val="00C92B7B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4E5"/>
    <w:rsid w:val="00C9582F"/>
    <w:rsid w:val="00C95BBA"/>
    <w:rsid w:val="00C95EE5"/>
    <w:rsid w:val="00C95F70"/>
    <w:rsid w:val="00C967E0"/>
    <w:rsid w:val="00C96E4B"/>
    <w:rsid w:val="00C96F1F"/>
    <w:rsid w:val="00C972E9"/>
    <w:rsid w:val="00C975B6"/>
    <w:rsid w:val="00C97BCA"/>
    <w:rsid w:val="00CA0C6C"/>
    <w:rsid w:val="00CA0D47"/>
    <w:rsid w:val="00CA1FDE"/>
    <w:rsid w:val="00CA238F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A781F"/>
    <w:rsid w:val="00CB035B"/>
    <w:rsid w:val="00CB0DB2"/>
    <w:rsid w:val="00CB0E0A"/>
    <w:rsid w:val="00CB1051"/>
    <w:rsid w:val="00CB15D7"/>
    <w:rsid w:val="00CB1867"/>
    <w:rsid w:val="00CB1E86"/>
    <w:rsid w:val="00CB24F9"/>
    <w:rsid w:val="00CB2835"/>
    <w:rsid w:val="00CB2A0D"/>
    <w:rsid w:val="00CB2DAC"/>
    <w:rsid w:val="00CB3329"/>
    <w:rsid w:val="00CB37FB"/>
    <w:rsid w:val="00CB39E0"/>
    <w:rsid w:val="00CB3AD7"/>
    <w:rsid w:val="00CB3B5B"/>
    <w:rsid w:val="00CB5045"/>
    <w:rsid w:val="00CB5872"/>
    <w:rsid w:val="00CB598A"/>
    <w:rsid w:val="00CB5C46"/>
    <w:rsid w:val="00CB6487"/>
    <w:rsid w:val="00CB678E"/>
    <w:rsid w:val="00CB6F54"/>
    <w:rsid w:val="00CB7D9E"/>
    <w:rsid w:val="00CC112D"/>
    <w:rsid w:val="00CC17EB"/>
    <w:rsid w:val="00CC1D64"/>
    <w:rsid w:val="00CC1FC2"/>
    <w:rsid w:val="00CC22EF"/>
    <w:rsid w:val="00CC3B7B"/>
    <w:rsid w:val="00CC458F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5D3"/>
    <w:rsid w:val="00CC7AFB"/>
    <w:rsid w:val="00CC7DD3"/>
    <w:rsid w:val="00CD01DB"/>
    <w:rsid w:val="00CD0343"/>
    <w:rsid w:val="00CD10BD"/>
    <w:rsid w:val="00CD1F70"/>
    <w:rsid w:val="00CD20E8"/>
    <w:rsid w:val="00CD212A"/>
    <w:rsid w:val="00CD237F"/>
    <w:rsid w:val="00CD2862"/>
    <w:rsid w:val="00CD2AE1"/>
    <w:rsid w:val="00CD3417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1C3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2D50"/>
    <w:rsid w:val="00CE30BB"/>
    <w:rsid w:val="00CE312E"/>
    <w:rsid w:val="00CE3334"/>
    <w:rsid w:val="00CE4248"/>
    <w:rsid w:val="00CE454E"/>
    <w:rsid w:val="00CE4992"/>
    <w:rsid w:val="00CE4A60"/>
    <w:rsid w:val="00CE50B1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0BDB"/>
    <w:rsid w:val="00CF1019"/>
    <w:rsid w:val="00CF10DB"/>
    <w:rsid w:val="00CF1FB9"/>
    <w:rsid w:val="00CF2270"/>
    <w:rsid w:val="00CF2A0D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CF78CB"/>
    <w:rsid w:val="00CF7A99"/>
    <w:rsid w:val="00CF7FF9"/>
    <w:rsid w:val="00D0069D"/>
    <w:rsid w:val="00D00987"/>
    <w:rsid w:val="00D0134B"/>
    <w:rsid w:val="00D01378"/>
    <w:rsid w:val="00D01381"/>
    <w:rsid w:val="00D01AC3"/>
    <w:rsid w:val="00D0222B"/>
    <w:rsid w:val="00D024CE"/>
    <w:rsid w:val="00D0295C"/>
    <w:rsid w:val="00D0313D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33F"/>
    <w:rsid w:val="00D07425"/>
    <w:rsid w:val="00D07C7D"/>
    <w:rsid w:val="00D10C73"/>
    <w:rsid w:val="00D128F0"/>
    <w:rsid w:val="00D12993"/>
    <w:rsid w:val="00D13AFD"/>
    <w:rsid w:val="00D13C84"/>
    <w:rsid w:val="00D13D19"/>
    <w:rsid w:val="00D15128"/>
    <w:rsid w:val="00D1585C"/>
    <w:rsid w:val="00D16664"/>
    <w:rsid w:val="00D16789"/>
    <w:rsid w:val="00D16BD1"/>
    <w:rsid w:val="00D16C58"/>
    <w:rsid w:val="00D1715B"/>
    <w:rsid w:val="00D17336"/>
    <w:rsid w:val="00D1751B"/>
    <w:rsid w:val="00D178F0"/>
    <w:rsid w:val="00D2005B"/>
    <w:rsid w:val="00D204EB"/>
    <w:rsid w:val="00D20535"/>
    <w:rsid w:val="00D2066B"/>
    <w:rsid w:val="00D20980"/>
    <w:rsid w:val="00D20A2C"/>
    <w:rsid w:val="00D20E37"/>
    <w:rsid w:val="00D2199E"/>
    <w:rsid w:val="00D219F1"/>
    <w:rsid w:val="00D21D42"/>
    <w:rsid w:val="00D21F25"/>
    <w:rsid w:val="00D22A99"/>
    <w:rsid w:val="00D22C09"/>
    <w:rsid w:val="00D22FB0"/>
    <w:rsid w:val="00D240D9"/>
    <w:rsid w:val="00D24FB0"/>
    <w:rsid w:val="00D25B7F"/>
    <w:rsid w:val="00D25D29"/>
    <w:rsid w:val="00D27926"/>
    <w:rsid w:val="00D27AB7"/>
    <w:rsid w:val="00D27BA9"/>
    <w:rsid w:val="00D30AB5"/>
    <w:rsid w:val="00D30CD6"/>
    <w:rsid w:val="00D311F7"/>
    <w:rsid w:val="00D3133E"/>
    <w:rsid w:val="00D319FF"/>
    <w:rsid w:val="00D31A2F"/>
    <w:rsid w:val="00D31A3D"/>
    <w:rsid w:val="00D31AB9"/>
    <w:rsid w:val="00D32192"/>
    <w:rsid w:val="00D32825"/>
    <w:rsid w:val="00D32C56"/>
    <w:rsid w:val="00D33418"/>
    <w:rsid w:val="00D335E9"/>
    <w:rsid w:val="00D342D8"/>
    <w:rsid w:val="00D345AF"/>
    <w:rsid w:val="00D347ED"/>
    <w:rsid w:val="00D35DBF"/>
    <w:rsid w:val="00D35EE7"/>
    <w:rsid w:val="00D36A23"/>
    <w:rsid w:val="00D36DE5"/>
    <w:rsid w:val="00D375F1"/>
    <w:rsid w:val="00D37BAF"/>
    <w:rsid w:val="00D37C04"/>
    <w:rsid w:val="00D37CE5"/>
    <w:rsid w:val="00D40120"/>
    <w:rsid w:val="00D40796"/>
    <w:rsid w:val="00D409EB"/>
    <w:rsid w:val="00D42FD7"/>
    <w:rsid w:val="00D43A47"/>
    <w:rsid w:val="00D442D3"/>
    <w:rsid w:val="00D44A60"/>
    <w:rsid w:val="00D44C17"/>
    <w:rsid w:val="00D453C8"/>
    <w:rsid w:val="00D46190"/>
    <w:rsid w:val="00D46862"/>
    <w:rsid w:val="00D46866"/>
    <w:rsid w:val="00D46B8A"/>
    <w:rsid w:val="00D517D6"/>
    <w:rsid w:val="00D5201A"/>
    <w:rsid w:val="00D5222B"/>
    <w:rsid w:val="00D533B9"/>
    <w:rsid w:val="00D5408C"/>
    <w:rsid w:val="00D546AB"/>
    <w:rsid w:val="00D5558B"/>
    <w:rsid w:val="00D55714"/>
    <w:rsid w:val="00D5579D"/>
    <w:rsid w:val="00D55E22"/>
    <w:rsid w:val="00D570B3"/>
    <w:rsid w:val="00D57481"/>
    <w:rsid w:val="00D6043B"/>
    <w:rsid w:val="00D604A3"/>
    <w:rsid w:val="00D61DB7"/>
    <w:rsid w:val="00D62325"/>
    <w:rsid w:val="00D6287E"/>
    <w:rsid w:val="00D63057"/>
    <w:rsid w:val="00D638FC"/>
    <w:rsid w:val="00D64A59"/>
    <w:rsid w:val="00D64FD3"/>
    <w:rsid w:val="00D657B8"/>
    <w:rsid w:val="00D6583B"/>
    <w:rsid w:val="00D65C19"/>
    <w:rsid w:val="00D66284"/>
    <w:rsid w:val="00D66549"/>
    <w:rsid w:val="00D6657D"/>
    <w:rsid w:val="00D6678C"/>
    <w:rsid w:val="00D66851"/>
    <w:rsid w:val="00D67112"/>
    <w:rsid w:val="00D67179"/>
    <w:rsid w:val="00D676FD"/>
    <w:rsid w:val="00D7122E"/>
    <w:rsid w:val="00D7164D"/>
    <w:rsid w:val="00D72332"/>
    <w:rsid w:val="00D7256D"/>
    <w:rsid w:val="00D72A94"/>
    <w:rsid w:val="00D72FC4"/>
    <w:rsid w:val="00D742FD"/>
    <w:rsid w:val="00D74DB8"/>
    <w:rsid w:val="00D74F97"/>
    <w:rsid w:val="00D753DB"/>
    <w:rsid w:val="00D75BB2"/>
    <w:rsid w:val="00D76110"/>
    <w:rsid w:val="00D765EF"/>
    <w:rsid w:val="00D769C5"/>
    <w:rsid w:val="00D76D7F"/>
    <w:rsid w:val="00D77011"/>
    <w:rsid w:val="00D77165"/>
    <w:rsid w:val="00D77338"/>
    <w:rsid w:val="00D775F1"/>
    <w:rsid w:val="00D77B41"/>
    <w:rsid w:val="00D80504"/>
    <w:rsid w:val="00D811AE"/>
    <w:rsid w:val="00D81394"/>
    <w:rsid w:val="00D813E8"/>
    <w:rsid w:val="00D819DA"/>
    <w:rsid w:val="00D81C5F"/>
    <w:rsid w:val="00D81D76"/>
    <w:rsid w:val="00D81E35"/>
    <w:rsid w:val="00D8226B"/>
    <w:rsid w:val="00D8254C"/>
    <w:rsid w:val="00D8261D"/>
    <w:rsid w:val="00D82C60"/>
    <w:rsid w:val="00D83C75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87DA2"/>
    <w:rsid w:val="00D87EEB"/>
    <w:rsid w:val="00D87F77"/>
    <w:rsid w:val="00D9003C"/>
    <w:rsid w:val="00D9025A"/>
    <w:rsid w:val="00D90483"/>
    <w:rsid w:val="00D90885"/>
    <w:rsid w:val="00D90925"/>
    <w:rsid w:val="00D91301"/>
    <w:rsid w:val="00D916B9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425F"/>
    <w:rsid w:val="00D953B8"/>
    <w:rsid w:val="00D95966"/>
    <w:rsid w:val="00D95FE0"/>
    <w:rsid w:val="00D96771"/>
    <w:rsid w:val="00D9759C"/>
    <w:rsid w:val="00D97F45"/>
    <w:rsid w:val="00DA0B23"/>
    <w:rsid w:val="00DA1286"/>
    <w:rsid w:val="00DA1A67"/>
    <w:rsid w:val="00DA1D2D"/>
    <w:rsid w:val="00DA29FA"/>
    <w:rsid w:val="00DA306E"/>
    <w:rsid w:val="00DA3D63"/>
    <w:rsid w:val="00DA3F3F"/>
    <w:rsid w:val="00DA45FD"/>
    <w:rsid w:val="00DA4EF8"/>
    <w:rsid w:val="00DA56B8"/>
    <w:rsid w:val="00DA62D0"/>
    <w:rsid w:val="00DA75E4"/>
    <w:rsid w:val="00DA7BF9"/>
    <w:rsid w:val="00DA7CC0"/>
    <w:rsid w:val="00DA7F89"/>
    <w:rsid w:val="00DB062D"/>
    <w:rsid w:val="00DB0ACB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2A05"/>
    <w:rsid w:val="00DB37A9"/>
    <w:rsid w:val="00DB424B"/>
    <w:rsid w:val="00DB43A9"/>
    <w:rsid w:val="00DB4561"/>
    <w:rsid w:val="00DB461B"/>
    <w:rsid w:val="00DB5EA5"/>
    <w:rsid w:val="00DB69DA"/>
    <w:rsid w:val="00DB6B3B"/>
    <w:rsid w:val="00DB7C1C"/>
    <w:rsid w:val="00DC0345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38F9"/>
    <w:rsid w:val="00DC4185"/>
    <w:rsid w:val="00DC4344"/>
    <w:rsid w:val="00DC43BB"/>
    <w:rsid w:val="00DC513D"/>
    <w:rsid w:val="00DC5775"/>
    <w:rsid w:val="00DC5786"/>
    <w:rsid w:val="00DC59CB"/>
    <w:rsid w:val="00DC5F03"/>
    <w:rsid w:val="00DC738B"/>
    <w:rsid w:val="00DC7617"/>
    <w:rsid w:val="00DD0731"/>
    <w:rsid w:val="00DD0BA9"/>
    <w:rsid w:val="00DD1AC2"/>
    <w:rsid w:val="00DD1E88"/>
    <w:rsid w:val="00DD21D8"/>
    <w:rsid w:val="00DD24E8"/>
    <w:rsid w:val="00DD297E"/>
    <w:rsid w:val="00DD2A4F"/>
    <w:rsid w:val="00DD2FD6"/>
    <w:rsid w:val="00DD32E4"/>
    <w:rsid w:val="00DD3D47"/>
    <w:rsid w:val="00DD4499"/>
    <w:rsid w:val="00DD4646"/>
    <w:rsid w:val="00DD46A9"/>
    <w:rsid w:val="00DD46CA"/>
    <w:rsid w:val="00DD48A6"/>
    <w:rsid w:val="00DD4975"/>
    <w:rsid w:val="00DD4BB0"/>
    <w:rsid w:val="00DD4CEB"/>
    <w:rsid w:val="00DD5189"/>
    <w:rsid w:val="00DD5257"/>
    <w:rsid w:val="00DD52EC"/>
    <w:rsid w:val="00DD63CB"/>
    <w:rsid w:val="00DD7016"/>
    <w:rsid w:val="00DD73D8"/>
    <w:rsid w:val="00DD79C0"/>
    <w:rsid w:val="00DE0401"/>
    <w:rsid w:val="00DE042F"/>
    <w:rsid w:val="00DE0DA0"/>
    <w:rsid w:val="00DE1175"/>
    <w:rsid w:val="00DE1178"/>
    <w:rsid w:val="00DE1661"/>
    <w:rsid w:val="00DE193F"/>
    <w:rsid w:val="00DE23DF"/>
    <w:rsid w:val="00DE2AA0"/>
    <w:rsid w:val="00DE2EFA"/>
    <w:rsid w:val="00DE3463"/>
    <w:rsid w:val="00DE3687"/>
    <w:rsid w:val="00DE376E"/>
    <w:rsid w:val="00DE396E"/>
    <w:rsid w:val="00DE4362"/>
    <w:rsid w:val="00DE4A3B"/>
    <w:rsid w:val="00DE577A"/>
    <w:rsid w:val="00DE5A23"/>
    <w:rsid w:val="00DE604F"/>
    <w:rsid w:val="00DE62DF"/>
    <w:rsid w:val="00DE64C7"/>
    <w:rsid w:val="00DE6610"/>
    <w:rsid w:val="00DE6C4E"/>
    <w:rsid w:val="00DE6E14"/>
    <w:rsid w:val="00DE722B"/>
    <w:rsid w:val="00DE73BD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37E2"/>
    <w:rsid w:val="00DF42DB"/>
    <w:rsid w:val="00DF4374"/>
    <w:rsid w:val="00DF43BF"/>
    <w:rsid w:val="00DF4A11"/>
    <w:rsid w:val="00DF59B6"/>
    <w:rsid w:val="00DF5B6E"/>
    <w:rsid w:val="00DF5C1E"/>
    <w:rsid w:val="00DF6011"/>
    <w:rsid w:val="00DF611A"/>
    <w:rsid w:val="00DF6878"/>
    <w:rsid w:val="00DF6A6E"/>
    <w:rsid w:val="00DF6B60"/>
    <w:rsid w:val="00DF7450"/>
    <w:rsid w:val="00DF74DC"/>
    <w:rsid w:val="00DF7B90"/>
    <w:rsid w:val="00E005CB"/>
    <w:rsid w:val="00E00C21"/>
    <w:rsid w:val="00E00F3A"/>
    <w:rsid w:val="00E01327"/>
    <w:rsid w:val="00E02ECE"/>
    <w:rsid w:val="00E0320D"/>
    <w:rsid w:val="00E0341C"/>
    <w:rsid w:val="00E035D1"/>
    <w:rsid w:val="00E04C42"/>
    <w:rsid w:val="00E04C75"/>
    <w:rsid w:val="00E05266"/>
    <w:rsid w:val="00E05741"/>
    <w:rsid w:val="00E06BCA"/>
    <w:rsid w:val="00E06E90"/>
    <w:rsid w:val="00E06FD3"/>
    <w:rsid w:val="00E0714E"/>
    <w:rsid w:val="00E07642"/>
    <w:rsid w:val="00E07677"/>
    <w:rsid w:val="00E0786A"/>
    <w:rsid w:val="00E103CC"/>
    <w:rsid w:val="00E10554"/>
    <w:rsid w:val="00E10913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6CA"/>
    <w:rsid w:val="00E1688A"/>
    <w:rsid w:val="00E16B4A"/>
    <w:rsid w:val="00E2072C"/>
    <w:rsid w:val="00E207F4"/>
    <w:rsid w:val="00E20B30"/>
    <w:rsid w:val="00E21C0E"/>
    <w:rsid w:val="00E21FF8"/>
    <w:rsid w:val="00E222D0"/>
    <w:rsid w:val="00E223CB"/>
    <w:rsid w:val="00E225BC"/>
    <w:rsid w:val="00E237AA"/>
    <w:rsid w:val="00E23D55"/>
    <w:rsid w:val="00E2455E"/>
    <w:rsid w:val="00E24823"/>
    <w:rsid w:val="00E252A9"/>
    <w:rsid w:val="00E258E8"/>
    <w:rsid w:val="00E25A01"/>
    <w:rsid w:val="00E25B9A"/>
    <w:rsid w:val="00E26274"/>
    <w:rsid w:val="00E267F6"/>
    <w:rsid w:val="00E2682B"/>
    <w:rsid w:val="00E26F38"/>
    <w:rsid w:val="00E270CF"/>
    <w:rsid w:val="00E275D9"/>
    <w:rsid w:val="00E275F0"/>
    <w:rsid w:val="00E2795E"/>
    <w:rsid w:val="00E27D58"/>
    <w:rsid w:val="00E305DA"/>
    <w:rsid w:val="00E30D0C"/>
    <w:rsid w:val="00E311D9"/>
    <w:rsid w:val="00E3162E"/>
    <w:rsid w:val="00E32C95"/>
    <w:rsid w:val="00E32E76"/>
    <w:rsid w:val="00E331CB"/>
    <w:rsid w:val="00E346A2"/>
    <w:rsid w:val="00E34A8B"/>
    <w:rsid w:val="00E34F9A"/>
    <w:rsid w:val="00E352B4"/>
    <w:rsid w:val="00E35543"/>
    <w:rsid w:val="00E3559A"/>
    <w:rsid w:val="00E3586F"/>
    <w:rsid w:val="00E35CCE"/>
    <w:rsid w:val="00E35DE5"/>
    <w:rsid w:val="00E36023"/>
    <w:rsid w:val="00E3645E"/>
    <w:rsid w:val="00E364D1"/>
    <w:rsid w:val="00E404EF"/>
    <w:rsid w:val="00E40536"/>
    <w:rsid w:val="00E40BF1"/>
    <w:rsid w:val="00E41363"/>
    <w:rsid w:val="00E41751"/>
    <w:rsid w:val="00E42244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89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57EA7"/>
    <w:rsid w:val="00E6004D"/>
    <w:rsid w:val="00E60D80"/>
    <w:rsid w:val="00E60E0E"/>
    <w:rsid w:val="00E619C7"/>
    <w:rsid w:val="00E61E6B"/>
    <w:rsid w:val="00E629F9"/>
    <w:rsid w:val="00E62EDF"/>
    <w:rsid w:val="00E62F94"/>
    <w:rsid w:val="00E6316F"/>
    <w:rsid w:val="00E63413"/>
    <w:rsid w:val="00E6389B"/>
    <w:rsid w:val="00E63E8F"/>
    <w:rsid w:val="00E643EC"/>
    <w:rsid w:val="00E64756"/>
    <w:rsid w:val="00E64DCA"/>
    <w:rsid w:val="00E65010"/>
    <w:rsid w:val="00E656BF"/>
    <w:rsid w:val="00E65E89"/>
    <w:rsid w:val="00E6644B"/>
    <w:rsid w:val="00E66B98"/>
    <w:rsid w:val="00E67201"/>
    <w:rsid w:val="00E6727E"/>
    <w:rsid w:val="00E674B7"/>
    <w:rsid w:val="00E703F5"/>
    <w:rsid w:val="00E70546"/>
    <w:rsid w:val="00E70CC4"/>
    <w:rsid w:val="00E71461"/>
    <w:rsid w:val="00E71582"/>
    <w:rsid w:val="00E71AFE"/>
    <w:rsid w:val="00E72843"/>
    <w:rsid w:val="00E72937"/>
    <w:rsid w:val="00E737F2"/>
    <w:rsid w:val="00E73EBC"/>
    <w:rsid w:val="00E74043"/>
    <w:rsid w:val="00E7422E"/>
    <w:rsid w:val="00E747A6"/>
    <w:rsid w:val="00E74ACB"/>
    <w:rsid w:val="00E7518D"/>
    <w:rsid w:val="00E75AC6"/>
    <w:rsid w:val="00E7654C"/>
    <w:rsid w:val="00E76E7E"/>
    <w:rsid w:val="00E76ED8"/>
    <w:rsid w:val="00E808B9"/>
    <w:rsid w:val="00E816FE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5224"/>
    <w:rsid w:val="00E871FC"/>
    <w:rsid w:val="00E8759F"/>
    <w:rsid w:val="00E87B51"/>
    <w:rsid w:val="00E903BC"/>
    <w:rsid w:val="00E90900"/>
    <w:rsid w:val="00E90ADD"/>
    <w:rsid w:val="00E90C79"/>
    <w:rsid w:val="00E90FDE"/>
    <w:rsid w:val="00E90FE1"/>
    <w:rsid w:val="00E91648"/>
    <w:rsid w:val="00E91F55"/>
    <w:rsid w:val="00E9244D"/>
    <w:rsid w:val="00E924E8"/>
    <w:rsid w:val="00E9294B"/>
    <w:rsid w:val="00E92E3C"/>
    <w:rsid w:val="00E9340D"/>
    <w:rsid w:val="00E93869"/>
    <w:rsid w:val="00E93EA2"/>
    <w:rsid w:val="00E940C5"/>
    <w:rsid w:val="00E943C9"/>
    <w:rsid w:val="00E94B1B"/>
    <w:rsid w:val="00E94D4E"/>
    <w:rsid w:val="00E95AF5"/>
    <w:rsid w:val="00E9614C"/>
    <w:rsid w:val="00E967CA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36B"/>
    <w:rsid w:val="00EA2B46"/>
    <w:rsid w:val="00EA2BCA"/>
    <w:rsid w:val="00EA3534"/>
    <w:rsid w:val="00EA4413"/>
    <w:rsid w:val="00EA451B"/>
    <w:rsid w:val="00EA46F7"/>
    <w:rsid w:val="00EA4882"/>
    <w:rsid w:val="00EA4A1F"/>
    <w:rsid w:val="00EA4ADC"/>
    <w:rsid w:val="00EA4DB6"/>
    <w:rsid w:val="00EA4E78"/>
    <w:rsid w:val="00EA589A"/>
    <w:rsid w:val="00EA5D5E"/>
    <w:rsid w:val="00EA5EF5"/>
    <w:rsid w:val="00EA645D"/>
    <w:rsid w:val="00EA6E9F"/>
    <w:rsid w:val="00EA7814"/>
    <w:rsid w:val="00EA7A20"/>
    <w:rsid w:val="00EA7EAF"/>
    <w:rsid w:val="00EB0A54"/>
    <w:rsid w:val="00EB0D30"/>
    <w:rsid w:val="00EB0E5D"/>
    <w:rsid w:val="00EB274D"/>
    <w:rsid w:val="00EB2B96"/>
    <w:rsid w:val="00EB2D3D"/>
    <w:rsid w:val="00EB2E4F"/>
    <w:rsid w:val="00EB32C9"/>
    <w:rsid w:val="00EB4116"/>
    <w:rsid w:val="00EB4419"/>
    <w:rsid w:val="00EB4844"/>
    <w:rsid w:val="00EB4849"/>
    <w:rsid w:val="00EB5034"/>
    <w:rsid w:val="00EB5198"/>
    <w:rsid w:val="00EB5838"/>
    <w:rsid w:val="00EB597D"/>
    <w:rsid w:val="00EB5B7B"/>
    <w:rsid w:val="00EB6EBD"/>
    <w:rsid w:val="00EB7218"/>
    <w:rsid w:val="00EB732C"/>
    <w:rsid w:val="00EB7439"/>
    <w:rsid w:val="00EB7554"/>
    <w:rsid w:val="00EB7A47"/>
    <w:rsid w:val="00EB7B58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39B5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1AA"/>
    <w:rsid w:val="00ED25F5"/>
    <w:rsid w:val="00ED266D"/>
    <w:rsid w:val="00ED2AFA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F46"/>
    <w:rsid w:val="00EE31DE"/>
    <w:rsid w:val="00EE356C"/>
    <w:rsid w:val="00EE4093"/>
    <w:rsid w:val="00EE4857"/>
    <w:rsid w:val="00EE495B"/>
    <w:rsid w:val="00EE52FC"/>
    <w:rsid w:val="00EE6A99"/>
    <w:rsid w:val="00EE76BA"/>
    <w:rsid w:val="00EF060D"/>
    <w:rsid w:val="00EF0751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72F"/>
    <w:rsid w:val="00EF5986"/>
    <w:rsid w:val="00EF662B"/>
    <w:rsid w:val="00EF68EF"/>
    <w:rsid w:val="00EF7E40"/>
    <w:rsid w:val="00F000C9"/>
    <w:rsid w:val="00F00557"/>
    <w:rsid w:val="00F01555"/>
    <w:rsid w:val="00F01AB5"/>
    <w:rsid w:val="00F01EF2"/>
    <w:rsid w:val="00F02258"/>
    <w:rsid w:val="00F03228"/>
    <w:rsid w:val="00F048BA"/>
    <w:rsid w:val="00F04A15"/>
    <w:rsid w:val="00F04B6E"/>
    <w:rsid w:val="00F04D31"/>
    <w:rsid w:val="00F04E57"/>
    <w:rsid w:val="00F0787E"/>
    <w:rsid w:val="00F103EF"/>
    <w:rsid w:val="00F103FE"/>
    <w:rsid w:val="00F10F22"/>
    <w:rsid w:val="00F122D0"/>
    <w:rsid w:val="00F1242F"/>
    <w:rsid w:val="00F129EB"/>
    <w:rsid w:val="00F12DD4"/>
    <w:rsid w:val="00F13EA8"/>
    <w:rsid w:val="00F14A45"/>
    <w:rsid w:val="00F14CFC"/>
    <w:rsid w:val="00F15756"/>
    <w:rsid w:val="00F15A39"/>
    <w:rsid w:val="00F15D25"/>
    <w:rsid w:val="00F16064"/>
    <w:rsid w:val="00F16357"/>
    <w:rsid w:val="00F16A4A"/>
    <w:rsid w:val="00F16C0D"/>
    <w:rsid w:val="00F16F35"/>
    <w:rsid w:val="00F16FFC"/>
    <w:rsid w:val="00F17985"/>
    <w:rsid w:val="00F205F6"/>
    <w:rsid w:val="00F20944"/>
    <w:rsid w:val="00F20A7C"/>
    <w:rsid w:val="00F20B48"/>
    <w:rsid w:val="00F22610"/>
    <w:rsid w:val="00F227E7"/>
    <w:rsid w:val="00F22977"/>
    <w:rsid w:val="00F23138"/>
    <w:rsid w:val="00F23570"/>
    <w:rsid w:val="00F23602"/>
    <w:rsid w:val="00F239B3"/>
    <w:rsid w:val="00F23FBD"/>
    <w:rsid w:val="00F2468A"/>
    <w:rsid w:val="00F247BB"/>
    <w:rsid w:val="00F2484E"/>
    <w:rsid w:val="00F249C1"/>
    <w:rsid w:val="00F24E13"/>
    <w:rsid w:val="00F25212"/>
    <w:rsid w:val="00F252D2"/>
    <w:rsid w:val="00F25DF7"/>
    <w:rsid w:val="00F267C6"/>
    <w:rsid w:val="00F267F1"/>
    <w:rsid w:val="00F2680A"/>
    <w:rsid w:val="00F27A07"/>
    <w:rsid w:val="00F301AB"/>
    <w:rsid w:val="00F302A1"/>
    <w:rsid w:val="00F30667"/>
    <w:rsid w:val="00F30718"/>
    <w:rsid w:val="00F30F34"/>
    <w:rsid w:val="00F30FF7"/>
    <w:rsid w:val="00F31164"/>
    <w:rsid w:val="00F31566"/>
    <w:rsid w:val="00F31F18"/>
    <w:rsid w:val="00F3220D"/>
    <w:rsid w:val="00F323F5"/>
    <w:rsid w:val="00F32C48"/>
    <w:rsid w:val="00F32FBC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9E2"/>
    <w:rsid w:val="00F35C25"/>
    <w:rsid w:val="00F3609E"/>
    <w:rsid w:val="00F36547"/>
    <w:rsid w:val="00F369D1"/>
    <w:rsid w:val="00F369E3"/>
    <w:rsid w:val="00F36F16"/>
    <w:rsid w:val="00F3709F"/>
    <w:rsid w:val="00F371CC"/>
    <w:rsid w:val="00F373CF"/>
    <w:rsid w:val="00F37A37"/>
    <w:rsid w:val="00F37EBC"/>
    <w:rsid w:val="00F37F55"/>
    <w:rsid w:val="00F40780"/>
    <w:rsid w:val="00F40B5E"/>
    <w:rsid w:val="00F40C89"/>
    <w:rsid w:val="00F41BEE"/>
    <w:rsid w:val="00F41F64"/>
    <w:rsid w:val="00F42701"/>
    <w:rsid w:val="00F42FE5"/>
    <w:rsid w:val="00F43370"/>
    <w:rsid w:val="00F436E0"/>
    <w:rsid w:val="00F438D1"/>
    <w:rsid w:val="00F4391B"/>
    <w:rsid w:val="00F43F7D"/>
    <w:rsid w:val="00F44400"/>
    <w:rsid w:val="00F4440F"/>
    <w:rsid w:val="00F44874"/>
    <w:rsid w:val="00F46393"/>
    <w:rsid w:val="00F46A2C"/>
    <w:rsid w:val="00F46FC2"/>
    <w:rsid w:val="00F47846"/>
    <w:rsid w:val="00F47D44"/>
    <w:rsid w:val="00F47DCD"/>
    <w:rsid w:val="00F501FF"/>
    <w:rsid w:val="00F5070B"/>
    <w:rsid w:val="00F50DEF"/>
    <w:rsid w:val="00F51106"/>
    <w:rsid w:val="00F5140E"/>
    <w:rsid w:val="00F51D85"/>
    <w:rsid w:val="00F51DF4"/>
    <w:rsid w:val="00F52D6C"/>
    <w:rsid w:val="00F52DDA"/>
    <w:rsid w:val="00F5307C"/>
    <w:rsid w:val="00F5353C"/>
    <w:rsid w:val="00F53BC1"/>
    <w:rsid w:val="00F541B0"/>
    <w:rsid w:val="00F543EE"/>
    <w:rsid w:val="00F54945"/>
    <w:rsid w:val="00F56735"/>
    <w:rsid w:val="00F567E9"/>
    <w:rsid w:val="00F56C0A"/>
    <w:rsid w:val="00F56FC8"/>
    <w:rsid w:val="00F5700E"/>
    <w:rsid w:val="00F57012"/>
    <w:rsid w:val="00F57040"/>
    <w:rsid w:val="00F5705A"/>
    <w:rsid w:val="00F57834"/>
    <w:rsid w:val="00F57AE1"/>
    <w:rsid w:val="00F6013D"/>
    <w:rsid w:val="00F60340"/>
    <w:rsid w:val="00F6048E"/>
    <w:rsid w:val="00F60F00"/>
    <w:rsid w:val="00F60FD6"/>
    <w:rsid w:val="00F62307"/>
    <w:rsid w:val="00F627F5"/>
    <w:rsid w:val="00F62C09"/>
    <w:rsid w:val="00F6339D"/>
    <w:rsid w:val="00F633B8"/>
    <w:rsid w:val="00F638A8"/>
    <w:rsid w:val="00F63B8D"/>
    <w:rsid w:val="00F64686"/>
    <w:rsid w:val="00F6471E"/>
    <w:rsid w:val="00F66025"/>
    <w:rsid w:val="00F6638C"/>
    <w:rsid w:val="00F667A2"/>
    <w:rsid w:val="00F667D7"/>
    <w:rsid w:val="00F67ED2"/>
    <w:rsid w:val="00F711AC"/>
    <w:rsid w:val="00F7148D"/>
    <w:rsid w:val="00F71621"/>
    <w:rsid w:val="00F71750"/>
    <w:rsid w:val="00F718BD"/>
    <w:rsid w:val="00F71D93"/>
    <w:rsid w:val="00F71DF9"/>
    <w:rsid w:val="00F71E15"/>
    <w:rsid w:val="00F71E66"/>
    <w:rsid w:val="00F72080"/>
    <w:rsid w:val="00F72450"/>
    <w:rsid w:val="00F72D3A"/>
    <w:rsid w:val="00F72DE2"/>
    <w:rsid w:val="00F73058"/>
    <w:rsid w:val="00F73572"/>
    <w:rsid w:val="00F735FC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BEF"/>
    <w:rsid w:val="00F80F00"/>
    <w:rsid w:val="00F814A2"/>
    <w:rsid w:val="00F81A2D"/>
    <w:rsid w:val="00F81A55"/>
    <w:rsid w:val="00F82272"/>
    <w:rsid w:val="00F8360B"/>
    <w:rsid w:val="00F83C21"/>
    <w:rsid w:val="00F84932"/>
    <w:rsid w:val="00F84B24"/>
    <w:rsid w:val="00F84F83"/>
    <w:rsid w:val="00F85CC0"/>
    <w:rsid w:val="00F86904"/>
    <w:rsid w:val="00F86BC7"/>
    <w:rsid w:val="00F86CB3"/>
    <w:rsid w:val="00F86FCF"/>
    <w:rsid w:val="00F878AB"/>
    <w:rsid w:val="00F87FED"/>
    <w:rsid w:val="00F9061E"/>
    <w:rsid w:val="00F90B09"/>
    <w:rsid w:val="00F9213A"/>
    <w:rsid w:val="00F925B9"/>
    <w:rsid w:val="00F92B80"/>
    <w:rsid w:val="00F931AE"/>
    <w:rsid w:val="00F93325"/>
    <w:rsid w:val="00F9332B"/>
    <w:rsid w:val="00F938CB"/>
    <w:rsid w:val="00F948D9"/>
    <w:rsid w:val="00F949B7"/>
    <w:rsid w:val="00F9530B"/>
    <w:rsid w:val="00F95369"/>
    <w:rsid w:val="00F95673"/>
    <w:rsid w:val="00F95949"/>
    <w:rsid w:val="00F95A75"/>
    <w:rsid w:val="00F95BC4"/>
    <w:rsid w:val="00F95DB9"/>
    <w:rsid w:val="00F95EA0"/>
    <w:rsid w:val="00F9664A"/>
    <w:rsid w:val="00F968E4"/>
    <w:rsid w:val="00F96E1A"/>
    <w:rsid w:val="00F97A4E"/>
    <w:rsid w:val="00F97A8F"/>
    <w:rsid w:val="00FA0328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3A49"/>
    <w:rsid w:val="00FA400E"/>
    <w:rsid w:val="00FA4538"/>
    <w:rsid w:val="00FA546F"/>
    <w:rsid w:val="00FA6B25"/>
    <w:rsid w:val="00FA7401"/>
    <w:rsid w:val="00FA7868"/>
    <w:rsid w:val="00FA786A"/>
    <w:rsid w:val="00FB02DB"/>
    <w:rsid w:val="00FB0CFF"/>
    <w:rsid w:val="00FB0D11"/>
    <w:rsid w:val="00FB0D6E"/>
    <w:rsid w:val="00FB0EFD"/>
    <w:rsid w:val="00FB11F2"/>
    <w:rsid w:val="00FB164C"/>
    <w:rsid w:val="00FB23E0"/>
    <w:rsid w:val="00FB2659"/>
    <w:rsid w:val="00FB31CB"/>
    <w:rsid w:val="00FB3E1F"/>
    <w:rsid w:val="00FB43DC"/>
    <w:rsid w:val="00FB4458"/>
    <w:rsid w:val="00FB4740"/>
    <w:rsid w:val="00FB5138"/>
    <w:rsid w:val="00FB519D"/>
    <w:rsid w:val="00FB51A7"/>
    <w:rsid w:val="00FB5257"/>
    <w:rsid w:val="00FB54F5"/>
    <w:rsid w:val="00FB6390"/>
    <w:rsid w:val="00FB6543"/>
    <w:rsid w:val="00FB6684"/>
    <w:rsid w:val="00FB68E0"/>
    <w:rsid w:val="00FB712A"/>
    <w:rsid w:val="00FB76D5"/>
    <w:rsid w:val="00FB7C19"/>
    <w:rsid w:val="00FC0AFB"/>
    <w:rsid w:val="00FC0EDB"/>
    <w:rsid w:val="00FC1286"/>
    <w:rsid w:val="00FC17A7"/>
    <w:rsid w:val="00FC19C3"/>
    <w:rsid w:val="00FC29D2"/>
    <w:rsid w:val="00FC2F33"/>
    <w:rsid w:val="00FC2F3A"/>
    <w:rsid w:val="00FC3C80"/>
    <w:rsid w:val="00FC3EC4"/>
    <w:rsid w:val="00FC4143"/>
    <w:rsid w:val="00FC42B7"/>
    <w:rsid w:val="00FC52C1"/>
    <w:rsid w:val="00FC57F1"/>
    <w:rsid w:val="00FC58B5"/>
    <w:rsid w:val="00FC600A"/>
    <w:rsid w:val="00FC64B0"/>
    <w:rsid w:val="00FC6EE2"/>
    <w:rsid w:val="00FC7743"/>
    <w:rsid w:val="00FD088E"/>
    <w:rsid w:val="00FD1515"/>
    <w:rsid w:val="00FD15BD"/>
    <w:rsid w:val="00FD212D"/>
    <w:rsid w:val="00FD2827"/>
    <w:rsid w:val="00FD3753"/>
    <w:rsid w:val="00FD3877"/>
    <w:rsid w:val="00FD3B60"/>
    <w:rsid w:val="00FD4237"/>
    <w:rsid w:val="00FD45C5"/>
    <w:rsid w:val="00FD5664"/>
    <w:rsid w:val="00FD5BD1"/>
    <w:rsid w:val="00FD5D63"/>
    <w:rsid w:val="00FD618B"/>
    <w:rsid w:val="00FD699D"/>
    <w:rsid w:val="00FD6BD2"/>
    <w:rsid w:val="00FD6E84"/>
    <w:rsid w:val="00FD73BF"/>
    <w:rsid w:val="00FD7786"/>
    <w:rsid w:val="00FD7833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4FC2"/>
    <w:rsid w:val="00FE4FFF"/>
    <w:rsid w:val="00FE509C"/>
    <w:rsid w:val="00FE5D0B"/>
    <w:rsid w:val="00FE5DE6"/>
    <w:rsid w:val="00FE6097"/>
    <w:rsid w:val="00FE6393"/>
    <w:rsid w:val="00FE6840"/>
    <w:rsid w:val="00FE6F43"/>
    <w:rsid w:val="00FE75B6"/>
    <w:rsid w:val="00FF05EF"/>
    <w:rsid w:val="00FF0E1D"/>
    <w:rsid w:val="00FF1E3A"/>
    <w:rsid w:val="00FF23A8"/>
    <w:rsid w:val="00FF23D3"/>
    <w:rsid w:val="00FF35A2"/>
    <w:rsid w:val="00FF3A78"/>
    <w:rsid w:val="00FF4310"/>
    <w:rsid w:val="00FF497A"/>
    <w:rsid w:val="00FF4B47"/>
    <w:rsid w:val="00FF50A8"/>
    <w:rsid w:val="00FF5790"/>
    <w:rsid w:val="00FF5A29"/>
    <w:rsid w:val="00FF5AE3"/>
    <w:rsid w:val="00FF5F08"/>
    <w:rsid w:val="00FF6056"/>
    <w:rsid w:val="00FF636C"/>
    <w:rsid w:val="00FF6600"/>
    <w:rsid w:val="00FF69B4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70CEC028-A616-48E5-A53C-C79C5788E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543EED"/>
    <w:pPr>
      <w:keepNext/>
      <w:numPr>
        <w:numId w:val="1"/>
      </w:numPr>
      <w:suppressAutoHyphens/>
      <w:spacing w:after="0" w:line="240" w:lineRule="atLeast"/>
      <w:ind w:right="-28"/>
      <w:jc w:val="both"/>
      <w:outlineLvl w:val="0"/>
    </w:pPr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EED"/>
    <w:rPr>
      <w:rFonts w:ascii="Angsana New" w:eastAsia="Times New Roman" w:hAnsi="Angsana New" w:cs="Angsana New"/>
      <w:b/>
      <w:bCs/>
      <w:color w:val="000000"/>
      <w:sz w:val="30"/>
      <w:szCs w:val="30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aliases w:val="am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4218FF"/>
    <w:pPr>
      <w:tabs>
        <w:tab w:val="left" w:pos="1162"/>
        <w:tab w:val="right" w:pos="9281"/>
      </w:tabs>
      <w:spacing w:after="0" w:line="240" w:lineRule="auto"/>
      <w:ind w:left="364"/>
    </w:pPr>
    <w:rPr>
      <w:rFonts w:ascii="Angsana New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67457B-F58E-4D20-806F-1FB8017BC44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27d67e7ae0220cf9455d4387abf6cf19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d2a2c5dd2e99133db8726a3007a27ff0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4DACBF-CFEC-4472-BB38-8901F61FB93F}"/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6ed96504-762f-4960-9e30-076e7a916c39"/>
    <ds:schemaRef ds:uri="35bb73a0-5733-4ae7-be4d-b16b7c96548b"/>
  </ds:schemaRefs>
</ds:datastoreItem>
</file>

<file path=customXml/itemProps4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4864</TotalTime>
  <Pages>26</Pages>
  <Words>5985</Words>
  <Characters>34120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40025</CharactersWithSpaces>
  <SharedDoc>false</SharedDoc>
  <HLinks>
    <vt:vector size="126" baseType="variant">
      <vt:variant>
        <vt:i4>6357036</vt:i4>
      </vt:variant>
      <vt:variant>
        <vt:i4>114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111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108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105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1245235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_Toc165308799</vt:lpwstr>
      </vt:variant>
      <vt:variant>
        <vt:i4>1245235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_Toc165308798</vt:lpwstr>
      </vt:variant>
      <vt:variant>
        <vt:i4>1245235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_Toc165308797</vt:lpwstr>
      </vt:variant>
      <vt:variant>
        <vt:i4>1245235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_Toc165308796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_Toc165308795</vt:lpwstr>
      </vt:variant>
      <vt:variant>
        <vt:i4>1245235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_Toc165308794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_Toc165308793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_Toc165308792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_Toc165308791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_Toc165308790</vt:lpwstr>
      </vt:variant>
      <vt:variant>
        <vt:i4>1179699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_Toc165308789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_Toc165308788</vt:lpwstr>
      </vt:variant>
      <vt:variant>
        <vt:i4>1179699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_Toc165308787</vt:lpwstr>
      </vt:variant>
      <vt:variant>
        <vt:i4>1179699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_Toc165308786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_Toc165308785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_Toc165308784</vt:lpwstr>
      </vt:variant>
      <vt:variant>
        <vt:i4>1179699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_Toc165308783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Natthakritta, Chanhom</cp:lastModifiedBy>
  <cp:revision>581</cp:revision>
  <cp:lastPrinted>2024-05-14T05:00:00Z</cp:lastPrinted>
  <dcterms:created xsi:type="dcterms:W3CDTF">2023-04-25T22:49:00Z</dcterms:created>
  <dcterms:modified xsi:type="dcterms:W3CDTF">2024-05-15T03:43:00Z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