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885A28" w:rsidRPr="006234DC" w14:paraId="74C9F5AA" w14:textId="77777777">
        <w:trPr>
          <w:tblHeader/>
        </w:trPr>
        <w:tc>
          <w:tcPr>
            <w:tcW w:w="933" w:type="dxa"/>
            <w:shd w:val="clear" w:color="auto" w:fill="auto"/>
          </w:tcPr>
          <w:p w14:paraId="38B4C401" w14:textId="5187880A" w:rsidR="00885A28" w:rsidRPr="006234DC" w:rsidRDefault="00885A28" w:rsidP="00885A28">
            <w:pPr>
              <w:pStyle w:val="acctmergecolhdg"/>
              <w:numPr>
                <w:ilvl w:val="0"/>
                <w:numId w:val="0"/>
              </w:numPr>
              <w:jc w:val="left"/>
              <w:rPr>
                <w:rFonts w:cs="Times New Roman"/>
                <w:color w:val="000000"/>
                <w:szCs w:val="22"/>
              </w:rPr>
            </w:pPr>
            <w:r w:rsidRPr="006234DC">
              <w:rPr>
                <w:rFonts w:cs="Times New Roman"/>
                <w:color w:val="000000"/>
                <w:szCs w:val="22"/>
              </w:rPr>
              <w:t>Note</w:t>
            </w:r>
          </w:p>
        </w:tc>
        <w:tc>
          <w:tcPr>
            <w:tcW w:w="252" w:type="dxa"/>
            <w:shd w:val="clear" w:color="auto" w:fill="auto"/>
          </w:tcPr>
          <w:p w14:paraId="09D03029" w14:textId="77777777" w:rsidR="00885A28" w:rsidRPr="006234DC" w:rsidRDefault="00885A28">
            <w:pPr>
              <w:pStyle w:val="acctmergecolhdg"/>
              <w:numPr>
                <w:ilvl w:val="0"/>
                <w:numId w:val="0"/>
              </w:numPr>
              <w:snapToGrid w:val="0"/>
              <w:jc w:val="left"/>
              <w:rPr>
                <w:rFonts w:cs="Times New Roman"/>
                <w:color w:val="000000"/>
                <w:szCs w:val="28"/>
                <w:cs/>
                <w:lang w:bidi="th-TH"/>
              </w:rPr>
            </w:pPr>
          </w:p>
        </w:tc>
        <w:tc>
          <w:tcPr>
            <w:tcW w:w="7383" w:type="dxa"/>
            <w:shd w:val="clear" w:color="auto" w:fill="auto"/>
          </w:tcPr>
          <w:p w14:paraId="12D4478D" w14:textId="77777777" w:rsidR="00885A28" w:rsidRPr="006234DC" w:rsidRDefault="00885A28">
            <w:pPr>
              <w:pStyle w:val="acctmergecolhdg"/>
              <w:numPr>
                <w:ilvl w:val="0"/>
                <w:numId w:val="0"/>
              </w:numPr>
              <w:jc w:val="left"/>
              <w:rPr>
                <w:rFonts w:cs="Times New Roman"/>
                <w:szCs w:val="22"/>
                <w:cs/>
                <w:lang w:bidi="th-TH"/>
              </w:rPr>
            </w:pPr>
            <w:r w:rsidRPr="006234DC">
              <w:rPr>
                <w:rFonts w:cs="Times New Roman"/>
                <w:color w:val="000000"/>
                <w:szCs w:val="22"/>
              </w:rPr>
              <w:t>Contents</w:t>
            </w:r>
          </w:p>
        </w:tc>
        <w:tc>
          <w:tcPr>
            <w:tcW w:w="1078" w:type="dxa"/>
            <w:shd w:val="clear" w:color="auto" w:fill="auto"/>
          </w:tcPr>
          <w:p w14:paraId="74C9979A" w14:textId="77777777" w:rsidR="00885A28" w:rsidRPr="006234DC" w:rsidRDefault="00885A28">
            <w:pPr>
              <w:pStyle w:val="acctmergecolhdg"/>
              <w:numPr>
                <w:ilvl w:val="0"/>
                <w:numId w:val="0"/>
              </w:numPr>
              <w:rPr>
                <w:rFonts w:cs="Times New Roman"/>
                <w:b w:val="0"/>
                <w:bCs/>
                <w:color w:val="000000"/>
                <w:szCs w:val="22"/>
              </w:rPr>
            </w:pPr>
            <w:r w:rsidRPr="006234DC">
              <w:rPr>
                <w:rFonts w:cs="Times New Roman"/>
                <w:szCs w:val="22"/>
              </w:rPr>
              <w:t>Pages</w:t>
            </w:r>
          </w:p>
        </w:tc>
      </w:tr>
    </w:tbl>
    <w:p w14:paraId="0B0D4CBA" w14:textId="77777777" w:rsidR="00B55597" w:rsidRDefault="00B55597" w:rsidP="00E917B8">
      <w:pPr>
        <w:pStyle w:val="TOC1"/>
        <w:rPr>
          <w:lang w:val="en-GB"/>
        </w:rPr>
      </w:pPr>
    </w:p>
    <w:p w14:paraId="0A8BB083" w14:textId="63EBFB35" w:rsidR="00412F96" w:rsidRPr="007F07B1" w:rsidRDefault="00885A28" w:rsidP="00E917B8">
      <w:pPr>
        <w:pStyle w:val="TOC1"/>
        <w:rPr>
          <w:rFonts w:asciiTheme="minorHAnsi" w:eastAsiaTheme="minorEastAsia" w:hAnsiTheme="minorHAnsi" w:cstheme="minorBidi"/>
          <w:noProof/>
          <w:kern w:val="2"/>
          <w:szCs w:val="28"/>
          <w:lang w:eastAsia="en-US"/>
          <w14:ligatures w14:val="standardContextual"/>
        </w:rPr>
      </w:pPr>
      <w:r w:rsidRPr="006234DC">
        <w:rPr>
          <w:lang w:val="en-GB"/>
        </w:rPr>
        <w:fldChar w:fldCharType="begin"/>
      </w:r>
      <w:r w:rsidRPr="006234DC">
        <w:rPr>
          <w:lang w:val="en-GB"/>
        </w:rPr>
        <w:instrText xml:space="preserve"> TOC \o "1-1" \h \z \u </w:instrText>
      </w:r>
      <w:r w:rsidRPr="006234DC">
        <w:rPr>
          <w:lang w:val="en-GB"/>
        </w:rPr>
        <w:fldChar w:fldCharType="separate"/>
      </w:r>
      <w:hyperlink w:anchor="_Toc164271442" w:history="1">
        <w:r w:rsidR="00412F96" w:rsidRPr="007F07B1">
          <w:rPr>
            <w:rStyle w:val="Hyperlink"/>
            <w:noProof/>
            <w:color w:val="000000" w:themeColor="text1"/>
            <w:u w:val="none"/>
            <w:lang w:val="en-GB"/>
          </w:rPr>
          <w:t>1</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General information</w:t>
        </w:r>
        <w:r w:rsidR="00412F96" w:rsidRPr="007F07B1">
          <w:rPr>
            <w:noProof/>
            <w:webHidden/>
          </w:rPr>
          <w:tab/>
        </w:r>
      </w:hyperlink>
      <w:r w:rsidR="007F07B1" w:rsidRPr="007F07B1">
        <w:rPr>
          <w:rStyle w:val="Hyperlink"/>
          <w:noProof/>
          <w:color w:val="000000" w:themeColor="text1"/>
          <w:u w:val="none"/>
        </w:rPr>
        <w:t>13</w:t>
      </w:r>
    </w:p>
    <w:p w14:paraId="2BFF407F" w14:textId="193A5F42"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43" w:history="1">
        <w:r w:rsidR="00412F96" w:rsidRPr="007F07B1">
          <w:rPr>
            <w:rStyle w:val="Hyperlink"/>
            <w:noProof/>
            <w:color w:val="000000" w:themeColor="text1"/>
            <w:u w:val="none"/>
            <w:lang w:val="en-GB"/>
          </w:rPr>
          <w:t>2</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Basis of preparation of the interim financial statements</w:t>
        </w:r>
        <w:r w:rsidR="00412F96" w:rsidRPr="007F07B1">
          <w:rPr>
            <w:noProof/>
            <w:webHidden/>
          </w:rPr>
          <w:tab/>
        </w:r>
      </w:hyperlink>
      <w:r w:rsidR="007F07B1" w:rsidRPr="007F07B1">
        <w:rPr>
          <w:rStyle w:val="Hyperlink"/>
          <w:noProof/>
          <w:color w:val="000000" w:themeColor="text1"/>
          <w:u w:val="none"/>
        </w:rPr>
        <w:t>13</w:t>
      </w:r>
    </w:p>
    <w:p w14:paraId="7A5A16BC" w14:textId="1846BCB1"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44" w:history="1">
        <w:r w:rsidR="00412F96" w:rsidRPr="007F07B1">
          <w:rPr>
            <w:rStyle w:val="Hyperlink"/>
            <w:noProof/>
            <w:color w:val="000000" w:themeColor="text1"/>
            <w:u w:val="none"/>
            <w:lang w:val="en-GB"/>
          </w:rPr>
          <w:t>3</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Maintenance of capital fund</w:t>
        </w:r>
        <w:r w:rsidR="00412F96" w:rsidRPr="007F07B1">
          <w:rPr>
            <w:noProof/>
            <w:webHidden/>
          </w:rPr>
          <w:tab/>
        </w:r>
      </w:hyperlink>
      <w:r w:rsidR="007F07B1" w:rsidRPr="007F07B1">
        <w:rPr>
          <w:rStyle w:val="Hyperlink"/>
          <w:noProof/>
          <w:color w:val="000000" w:themeColor="text1"/>
          <w:u w:val="none"/>
        </w:rPr>
        <w:t>14</w:t>
      </w:r>
    </w:p>
    <w:p w14:paraId="6D2718E3" w14:textId="56390058"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45" w:history="1">
        <w:r w:rsidR="00412F96" w:rsidRPr="007F07B1">
          <w:rPr>
            <w:rStyle w:val="Hyperlink"/>
            <w:noProof/>
            <w:color w:val="000000" w:themeColor="text1"/>
            <w:u w:val="none"/>
            <w:lang w:val="en-GB"/>
          </w:rPr>
          <w:t>4</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Financial assets measured at fair value through profit or loss</w:t>
        </w:r>
        <w:r w:rsidR="00412F96" w:rsidRPr="007F07B1">
          <w:rPr>
            <w:noProof/>
            <w:webHidden/>
          </w:rPr>
          <w:tab/>
        </w:r>
      </w:hyperlink>
      <w:r w:rsidR="007F07B1" w:rsidRPr="007F07B1">
        <w:rPr>
          <w:rStyle w:val="Hyperlink"/>
          <w:noProof/>
          <w:color w:val="000000" w:themeColor="text1"/>
          <w:u w:val="none"/>
        </w:rPr>
        <w:t>16</w:t>
      </w:r>
    </w:p>
    <w:p w14:paraId="0FF2C091" w14:textId="1B477E63"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46" w:history="1">
        <w:r w:rsidR="00412F96" w:rsidRPr="007F07B1">
          <w:rPr>
            <w:rStyle w:val="Hyperlink"/>
            <w:noProof/>
            <w:color w:val="000000" w:themeColor="text1"/>
            <w:u w:val="none"/>
            <w:lang w:val="en-GB"/>
          </w:rPr>
          <w:t>5</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Investments, net</w:t>
        </w:r>
        <w:r w:rsidR="00412F96" w:rsidRPr="007F07B1">
          <w:rPr>
            <w:noProof/>
            <w:webHidden/>
          </w:rPr>
          <w:tab/>
        </w:r>
      </w:hyperlink>
      <w:r w:rsidR="007F07B1" w:rsidRPr="007F07B1">
        <w:rPr>
          <w:rStyle w:val="Hyperlink"/>
          <w:noProof/>
          <w:color w:val="000000" w:themeColor="text1"/>
          <w:u w:val="none"/>
        </w:rPr>
        <w:t>16</w:t>
      </w:r>
    </w:p>
    <w:p w14:paraId="6ED23724" w14:textId="427692E0"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47" w:history="1">
        <w:r w:rsidR="00412F96" w:rsidRPr="007F07B1">
          <w:rPr>
            <w:rStyle w:val="Hyperlink"/>
            <w:noProof/>
            <w:color w:val="000000" w:themeColor="text1"/>
            <w:u w:val="none"/>
            <w:lang w:val="en-GB"/>
          </w:rPr>
          <w:t>6</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Investments in subsidiaries, associates and joint venture, net</w:t>
        </w:r>
        <w:r w:rsidR="00412F96" w:rsidRPr="007F07B1">
          <w:rPr>
            <w:noProof/>
            <w:webHidden/>
          </w:rPr>
          <w:tab/>
        </w:r>
      </w:hyperlink>
      <w:r w:rsidR="007F07B1" w:rsidRPr="007F07B1">
        <w:rPr>
          <w:rStyle w:val="Hyperlink"/>
          <w:noProof/>
          <w:color w:val="000000" w:themeColor="text1"/>
          <w:u w:val="none"/>
        </w:rPr>
        <w:t>18</w:t>
      </w:r>
    </w:p>
    <w:p w14:paraId="119A5053" w14:textId="0401A450"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48" w:history="1">
        <w:r w:rsidR="00412F96" w:rsidRPr="007F07B1">
          <w:rPr>
            <w:rStyle w:val="Hyperlink"/>
            <w:noProof/>
            <w:color w:val="000000" w:themeColor="text1"/>
            <w:u w:val="none"/>
            <w:lang w:val="en-GB"/>
          </w:rPr>
          <w:t>7</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Loans to customers and accrued interest receivables, net</w:t>
        </w:r>
        <w:r w:rsidR="00412F96" w:rsidRPr="007F07B1">
          <w:rPr>
            <w:noProof/>
            <w:webHidden/>
          </w:rPr>
          <w:tab/>
        </w:r>
      </w:hyperlink>
      <w:r w:rsidR="007F07B1" w:rsidRPr="007F07B1">
        <w:rPr>
          <w:rStyle w:val="Hyperlink"/>
          <w:noProof/>
          <w:color w:val="000000" w:themeColor="text1"/>
          <w:u w:val="none"/>
        </w:rPr>
        <w:t>20</w:t>
      </w:r>
    </w:p>
    <w:p w14:paraId="68083786" w14:textId="5668DEDA"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49" w:history="1">
        <w:r w:rsidR="00412F96" w:rsidRPr="007F07B1">
          <w:rPr>
            <w:rStyle w:val="Hyperlink"/>
            <w:noProof/>
            <w:color w:val="000000" w:themeColor="text1"/>
            <w:u w:val="none"/>
            <w:lang w:val="en-GB"/>
          </w:rPr>
          <w:t>8</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Allowance for expected credit loss</w:t>
        </w:r>
        <w:r w:rsidR="00412F96" w:rsidRPr="007F07B1">
          <w:rPr>
            <w:noProof/>
            <w:webHidden/>
          </w:rPr>
          <w:tab/>
        </w:r>
      </w:hyperlink>
      <w:r w:rsidR="007F07B1" w:rsidRPr="007F07B1">
        <w:rPr>
          <w:rStyle w:val="Hyperlink"/>
          <w:noProof/>
          <w:color w:val="000000" w:themeColor="text1"/>
          <w:u w:val="none"/>
        </w:rPr>
        <w:t>21</w:t>
      </w:r>
    </w:p>
    <w:p w14:paraId="1E46F270" w14:textId="25F02325" w:rsidR="00412F96" w:rsidRPr="007F07B1" w:rsidRDefault="00000000" w:rsidP="00E917B8">
      <w:pPr>
        <w:pStyle w:val="TOC1"/>
        <w:rPr>
          <w:rStyle w:val="Hyperlink"/>
          <w:noProof/>
          <w:color w:val="000000" w:themeColor="text1"/>
          <w:u w:val="none"/>
        </w:rPr>
      </w:pPr>
      <w:hyperlink w:anchor="_Toc164271450" w:history="1">
        <w:r w:rsidR="00412F96" w:rsidRPr="007F07B1">
          <w:rPr>
            <w:rStyle w:val="Hyperlink"/>
            <w:noProof/>
            <w:color w:val="000000" w:themeColor="text1"/>
            <w:u w:val="none"/>
            <w:lang w:val="en-GB"/>
          </w:rPr>
          <w:t>9</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Modified loans to customers</w:t>
        </w:r>
        <w:r w:rsidR="00412F96" w:rsidRPr="007F07B1">
          <w:rPr>
            <w:noProof/>
            <w:webHidden/>
          </w:rPr>
          <w:tab/>
        </w:r>
      </w:hyperlink>
      <w:r w:rsidR="007F07B1" w:rsidRPr="007F07B1">
        <w:rPr>
          <w:rStyle w:val="Hyperlink"/>
          <w:noProof/>
          <w:color w:val="000000" w:themeColor="text1"/>
          <w:u w:val="none"/>
        </w:rPr>
        <w:t>22</w:t>
      </w:r>
    </w:p>
    <w:p w14:paraId="6DCFD94F" w14:textId="4859573E" w:rsidR="007F7C87" w:rsidRPr="007F07B1" w:rsidRDefault="007F7C87" w:rsidP="00E917B8">
      <w:pPr>
        <w:pStyle w:val="TOC1"/>
        <w:rPr>
          <w:rStyle w:val="Hyperlink"/>
          <w:noProof/>
          <w:color w:val="000000" w:themeColor="text1"/>
          <w:u w:val="none"/>
          <w:lang w:val="en-GB"/>
        </w:rPr>
      </w:pPr>
      <w:r w:rsidRPr="007F07B1">
        <w:rPr>
          <w:rStyle w:val="Hyperlink"/>
          <w:noProof/>
          <w:color w:val="000000" w:themeColor="text1"/>
          <w:u w:val="none"/>
          <w:lang w:val="en-GB"/>
        </w:rPr>
        <w:t>10</w:t>
      </w:r>
      <w:r w:rsidR="001067F2" w:rsidRPr="007F07B1">
        <w:rPr>
          <w:rStyle w:val="Hyperlink"/>
          <w:noProof/>
          <w:color w:val="000000" w:themeColor="text1"/>
          <w:u w:val="none"/>
          <w:lang w:val="en-GB"/>
        </w:rPr>
        <w:t xml:space="preserve">               </w:t>
      </w:r>
      <w:r w:rsidR="00E917B8">
        <w:rPr>
          <w:rStyle w:val="Hyperlink"/>
          <w:noProof/>
          <w:color w:val="000000" w:themeColor="text1"/>
          <w:u w:val="none"/>
          <w:lang w:val="en-GB"/>
        </w:rPr>
        <w:t xml:space="preserve">  </w:t>
      </w:r>
      <w:r w:rsidR="001067F2" w:rsidRPr="007F07B1">
        <w:rPr>
          <w:rStyle w:val="Hyperlink"/>
          <w:noProof/>
          <w:color w:val="000000" w:themeColor="text1"/>
          <w:u w:val="none"/>
          <w:lang w:val="en-GB"/>
        </w:rPr>
        <w:t>Debt issued and borrowings</w:t>
      </w:r>
      <w:r w:rsidR="009E6459" w:rsidRPr="007F07B1">
        <w:rPr>
          <w:rStyle w:val="Hyperlink"/>
          <w:rFonts w:hint="cs"/>
          <w:noProof/>
          <w:color w:val="000000" w:themeColor="text1"/>
          <w:u w:val="none"/>
          <w:cs/>
          <w:lang w:val="en-GB"/>
        </w:rPr>
        <w:t xml:space="preserve">                                                                                                                     </w:t>
      </w:r>
      <w:r w:rsidR="007F07B1" w:rsidRPr="007F07B1">
        <w:rPr>
          <w:rStyle w:val="Hyperlink"/>
          <w:noProof/>
          <w:color w:val="000000" w:themeColor="text1"/>
          <w:u w:val="none"/>
          <w:lang w:val="en-GB"/>
        </w:rPr>
        <w:t xml:space="preserve"> </w:t>
      </w:r>
      <w:r w:rsidR="009E6459" w:rsidRPr="007F07B1">
        <w:rPr>
          <w:rStyle w:val="Hyperlink"/>
          <w:rFonts w:hint="cs"/>
          <w:noProof/>
          <w:color w:val="000000" w:themeColor="text1"/>
          <w:u w:val="none"/>
          <w:cs/>
          <w:lang w:val="en-GB"/>
        </w:rPr>
        <w:t xml:space="preserve"> </w:t>
      </w:r>
      <w:r w:rsidR="009E6459" w:rsidRPr="007F07B1">
        <w:rPr>
          <w:rStyle w:val="Hyperlink"/>
          <w:noProof/>
          <w:color w:val="000000" w:themeColor="text1"/>
          <w:u w:val="none"/>
          <w:lang w:val="en-GB"/>
        </w:rPr>
        <w:t xml:space="preserve"> </w:t>
      </w:r>
      <w:r w:rsidR="007F07B1">
        <w:rPr>
          <w:rStyle w:val="Hyperlink"/>
          <w:noProof/>
          <w:color w:val="000000" w:themeColor="text1"/>
          <w:u w:val="none"/>
          <w:lang w:val="en-GB"/>
        </w:rPr>
        <w:t xml:space="preserve">                  </w:t>
      </w:r>
      <w:r w:rsidR="007F07B1" w:rsidRPr="007F07B1">
        <w:rPr>
          <w:rStyle w:val="Hyperlink"/>
          <w:noProof/>
          <w:color w:val="000000" w:themeColor="text1"/>
          <w:u w:val="none"/>
          <w:lang w:val="en-GB"/>
        </w:rPr>
        <w:t>23</w:t>
      </w:r>
    </w:p>
    <w:p w14:paraId="22CF759A" w14:textId="7BC4D044"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51" w:history="1">
        <w:r w:rsidR="00412F96" w:rsidRPr="007F07B1">
          <w:rPr>
            <w:rStyle w:val="Hyperlink"/>
            <w:noProof/>
            <w:color w:val="000000" w:themeColor="text1"/>
            <w:u w:val="none"/>
            <w:lang w:val="en-GB"/>
          </w:rPr>
          <w:t>1</w:t>
        </w:r>
        <w:r w:rsidR="005A4A8D" w:rsidRPr="007F07B1">
          <w:rPr>
            <w:rStyle w:val="Hyperlink"/>
            <w:noProof/>
            <w:color w:val="000000" w:themeColor="text1"/>
            <w:u w:val="none"/>
            <w:lang w:val="en-GB"/>
          </w:rPr>
          <w:t>1</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Fair value of financial assets and financial liabilities</w:t>
        </w:r>
        <w:r w:rsidR="00412F96" w:rsidRPr="007F07B1">
          <w:rPr>
            <w:noProof/>
            <w:webHidden/>
          </w:rPr>
          <w:tab/>
        </w:r>
      </w:hyperlink>
      <w:r w:rsidR="007F07B1" w:rsidRPr="007F07B1">
        <w:rPr>
          <w:rStyle w:val="Hyperlink"/>
          <w:noProof/>
          <w:color w:val="000000" w:themeColor="text1"/>
          <w:u w:val="none"/>
        </w:rPr>
        <w:t>24</w:t>
      </w:r>
    </w:p>
    <w:p w14:paraId="0BDF504B" w14:textId="0DDC2127"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52" w:history="1">
        <w:r w:rsidR="00412F96" w:rsidRPr="007F07B1">
          <w:rPr>
            <w:rStyle w:val="Hyperlink"/>
            <w:noProof/>
            <w:color w:val="000000" w:themeColor="text1"/>
            <w:u w:val="none"/>
            <w:lang w:val="en-GB"/>
          </w:rPr>
          <w:t>1</w:t>
        </w:r>
        <w:r w:rsidR="005A4A8D" w:rsidRPr="007F07B1">
          <w:rPr>
            <w:rStyle w:val="Hyperlink"/>
            <w:noProof/>
            <w:color w:val="000000" w:themeColor="text1"/>
            <w:u w:val="none"/>
            <w:lang w:val="en-GB"/>
          </w:rPr>
          <w:t>2</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Assets pledged as collateral and under restriction</w:t>
        </w:r>
        <w:r w:rsidR="009E6459" w:rsidRPr="007F07B1">
          <w:rPr>
            <w:rStyle w:val="Hyperlink"/>
            <w:noProof/>
            <w:color w:val="000000" w:themeColor="text1"/>
            <w:u w:val="none"/>
            <w:lang w:val="en-GB"/>
          </w:rPr>
          <w:t xml:space="preserve">                                                             </w:t>
        </w:r>
        <w:r w:rsidR="00412F96" w:rsidRPr="007F07B1">
          <w:rPr>
            <w:noProof/>
            <w:webHidden/>
          </w:rPr>
          <w:tab/>
        </w:r>
      </w:hyperlink>
      <w:r w:rsidR="007F07B1" w:rsidRPr="007F07B1">
        <w:rPr>
          <w:rStyle w:val="Hyperlink"/>
          <w:noProof/>
          <w:color w:val="000000" w:themeColor="text1"/>
          <w:u w:val="none"/>
        </w:rPr>
        <w:t>26</w:t>
      </w:r>
    </w:p>
    <w:p w14:paraId="1117FB55" w14:textId="461FEF5F" w:rsidR="00412F96" w:rsidRPr="007F07B1" w:rsidRDefault="00412F96" w:rsidP="00E917B8">
      <w:pPr>
        <w:pStyle w:val="TOC1"/>
        <w:rPr>
          <w:rStyle w:val="Hyperlink"/>
          <w:color w:val="000000" w:themeColor="text1"/>
          <w:u w:val="none"/>
          <w:lang w:val="en-GB"/>
        </w:rPr>
      </w:pPr>
      <w:r w:rsidRPr="007F07B1">
        <w:rPr>
          <w:rStyle w:val="Hyperlink"/>
          <w:color w:val="000000" w:themeColor="text1"/>
          <w:u w:val="none"/>
        </w:rPr>
        <w:t>1</w:t>
      </w:r>
      <w:r w:rsidR="005A4A8D" w:rsidRPr="007F07B1">
        <w:rPr>
          <w:rStyle w:val="Hyperlink"/>
          <w:color w:val="000000" w:themeColor="text1"/>
          <w:u w:val="none"/>
        </w:rPr>
        <w:t>3</w:t>
      </w:r>
      <w:r w:rsidRPr="007F07B1">
        <w:rPr>
          <w:rStyle w:val="Hyperlink"/>
          <w:color w:val="000000" w:themeColor="text1"/>
          <w:u w:val="none"/>
          <w:lang w:val="en-GB"/>
        </w:rPr>
        <w:tab/>
      </w:r>
      <w:r w:rsidRPr="007F07B1">
        <w:rPr>
          <w:rStyle w:val="Hyperlink"/>
          <w:color w:val="000000" w:themeColor="text1"/>
          <w:u w:val="none"/>
        </w:rPr>
        <w:t>Contingent liabilities</w:t>
      </w:r>
      <w:r w:rsidR="00E96D7B" w:rsidRPr="00E96D7B">
        <w:rPr>
          <w:rStyle w:val="Hyperlink"/>
          <w:webHidden/>
          <w:color w:val="000000" w:themeColor="text1"/>
          <w:u w:val="none"/>
        </w:rPr>
        <w:tab/>
      </w:r>
      <w:r w:rsidR="007F07B1" w:rsidRPr="007F07B1">
        <w:rPr>
          <w:rStyle w:val="Hyperlink"/>
          <w:noProof/>
          <w:color w:val="000000" w:themeColor="text1"/>
          <w:u w:val="none"/>
          <w:lang w:val="en-GB"/>
        </w:rPr>
        <w:t>26</w:t>
      </w:r>
    </w:p>
    <w:p w14:paraId="60119430" w14:textId="62ED4933"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54" w:history="1">
        <w:r w:rsidR="00412F96" w:rsidRPr="007F07B1">
          <w:rPr>
            <w:rStyle w:val="Hyperlink"/>
            <w:noProof/>
            <w:color w:val="000000" w:themeColor="text1"/>
            <w:u w:val="none"/>
            <w:lang w:val="en-GB"/>
          </w:rPr>
          <w:t>1</w:t>
        </w:r>
        <w:r w:rsidR="005A4A8D" w:rsidRPr="007F07B1">
          <w:rPr>
            <w:rStyle w:val="Hyperlink"/>
            <w:noProof/>
            <w:color w:val="000000" w:themeColor="text1"/>
            <w:u w:val="none"/>
            <w:lang w:val="en-GB"/>
          </w:rPr>
          <w:t>4</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Related parties</w:t>
        </w:r>
        <w:r w:rsidR="00412F96" w:rsidRPr="007F07B1">
          <w:rPr>
            <w:noProof/>
            <w:webHidden/>
          </w:rPr>
          <w:tab/>
        </w:r>
      </w:hyperlink>
      <w:r w:rsidR="007F07B1" w:rsidRPr="007F07B1">
        <w:rPr>
          <w:rStyle w:val="Hyperlink"/>
          <w:noProof/>
          <w:color w:val="000000" w:themeColor="text1"/>
          <w:u w:val="none"/>
        </w:rPr>
        <w:t>27</w:t>
      </w:r>
    </w:p>
    <w:p w14:paraId="1D6EEB01" w14:textId="51064134"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55" w:history="1">
        <w:r w:rsidR="00412F96" w:rsidRPr="007F07B1">
          <w:rPr>
            <w:rStyle w:val="Hyperlink"/>
            <w:noProof/>
            <w:color w:val="000000" w:themeColor="text1"/>
            <w:u w:val="none"/>
            <w:lang w:val="en-GB"/>
          </w:rPr>
          <w:t>1</w:t>
        </w:r>
        <w:r w:rsidR="005A4A8D" w:rsidRPr="007F07B1">
          <w:rPr>
            <w:rStyle w:val="Hyperlink"/>
            <w:noProof/>
            <w:color w:val="000000" w:themeColor="text1"/>
            <w:u w:val="none"/>
            <w:lang w:val="en-GB"/>
          </w:rPr>
          <w:t>5</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Key management personnel compensation</w:t>
        </w:r>
        <w:bookmarkStart w:id="0" w:name="_Hlk166581170"/>
        <w:r w:rsidR="00412F96" w:rsidRPr="007F07B1">
          <w:rPr>
            <w:noProof/>
            <w:webHidden/>
          </w:rPr>
          <w:tab/>
        </w:r>
        <w:bookmarkEnd w:id="0"/>
      </w:hyperlink>
      <w:r w:rsidR="007F07B1" w:rsidRPr="007F07B1">
        <w:rPr>
          <w:rStyle w:val="Hyperlink"/>
          <w:noProof/>
          <w:color w:val="000000" w:themeColor="text1"/>
          <w:u w:val="none"/>
        </w:rPr>
        <w:t>28</w:t>
      </w:r>
    </w:p>
    <w:p w14:paraId="433A389D" w14:textId="62FED479"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56" w:history="1">
        <w:r w:rsidR="00412F96" w:rsidRPr="007F07B1">
          <w:rPr>
            <w:rStyle w:val="Hyperlink"/>
            <w:noProof/>
            <w:color w:val="000000" w:themeColor="text1"/>
            <w:u w:val="none"/>
          </w:rPr>
          <w:t>1</w:t>
        </w:r>
        <w:r w:rsidR="005A4A8D" w:rsidRPr="007F07B1">
          <w:rPr>
            <w:rStyle w:val="Hyperlink"/>
            <w:noProof/>
            <w:color w:val="000000" w:themeColor="text1"/>
            <w:u w:val="none"/>
          </w:rPr>
          <w:t>6</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rPr>
          <w:t>Segment information</w:t>
        </w:r>
        <w:r w:rsidR="00412F96" w:rsidRPr="007F07B1">
          <w:rPr>
            <w:noProof/>
            <w:webHidden/>
          </w:rPr>
          <w:tab/>
        </w:r>
      </w:hyperlink>
      <w:r w:rsidR="007F07B1" w:rsidRPr="007F07B1">
        <w:rPr>
          <w:rStyle w:val="Hyperlink"/>
          <w:noProof/>
          <w:color w:val="000000" w:themeColor="text1"/>
          <w:u w:val="none"/>
        </w:rPr>
        <w:t>29</w:t>
      </w:r>
    </w:p>
    <w:p w14:paraId="2B9AC22B" w14:textId="18C275B7" w:rsidR="00412F96" w:rsidRPr="007F07B1" w:rsidRDefault="00000000" w:rsidP="00E917B8">
      <w:pPr>
        <w:pStyle w:val="TOC1"/>
        <w:rPr>
          <w:rFonts w:asciiTheme="minorHAnsi" w:eastAsiaTheme="minorEastAsia" w:hAnsiTheme="minorHAnsi" w:cstheme="minorBidi"/>
          <w:noProof/>
          <w:kern w:val="2"/>
          <w:szCs w:val="28"/>
          <w:lang w:eastAsia="en-US"/>
          <w14:ligatures w14:val="standardContextual"/>
        </w:rPr>
      </w:pPr>
      <w:hyperlink w:anchor="_Toc164271457" w:history="1">
        <w:r w:rsidR="00412F96" w:rsidRPr="007F07B1">
          <w:rPr>
            <w:rStyle w:val="Hyperlink"/>
            <w:noProof/>
            <w:color w:val="000000" w:themeColor="text1"/>
            <w:u w:val="none"/>
            <w:lang w:val="en-GB"/>
          </w:rPr>
          <w:t>1</w:t>
        </w:r>
        <w:r w:rsidR="005A4A8D" w:rsidRPr="007F07B1">
          <w:rPr>
            <w:rStyle w:val="Hyperlink"/>
            <w:noProof/>
            <w:color w:val="000000" w:themeColor="text1"/>
            <w:u w:val="none"/>
            <w:lang w:val="en-GB"/>
          </w:rPr>
          <w:t>7</w:t>
        </w:r>
        <w:r w:rsidR="00412F96" w:rsidRPr="007F07B1">
          <w:rPr>
            <w:rFonts w:asciiTheme="minorHAnsi" w:eastAsiaTheme="minorEastAsia" w:hAnsiTheme="minorHAnsi" w:cstheme="minorBidi"/>
            <w:noProof/>
            <w:kern w:val="2"/>
            <w:szCs w:val="28"/>
            <w:lang w:eastAsia="en-US"/>
            <w14:ligatures w14:val="standardContextual"/>
          </w:rPr>
          <w:tab/>
        </w:r>
        <w:r w:rsidR="00412F96" w:rsidRPr="007F07B1">
          <w:rPr>
            <w:rStyle w:val="Hyperlink"/>
            <w:noProof/>
            <w:color w:val="000000" w:themeColor="text1"/>
            <w:u w:val="none"/>
            <w:lang w:val="en-GB"/>
          </w:rPr>
          <w:t>Events after the reporting period</w:t>
        </w:r>
        <w:r w:rsidR="00412F96" w:rsidRPr="007F07B1">
          <w:rPr>
            <w:noProof/>
            <w:webHidden/>
          </w:rPr>
          <w:tab/>
        </w:r>
      </w:hyperlink>
      <w:r w:rsidR="007F07B1" w:rsidRPr="007F07B1">
        <w:rPr>
          <w:rStyle w:val="Hyperlink"/>
          <w:noProof/>
          <w:color w:val="000000" w:themeColor="text1"/>
          <w:u w:val="none"/>
        </w:rPr>
        <w:t>30</w:t>
      </w:r>
    </w:p>
    <w:p w14:paraId="2A63CCD2" w14:textId="6B17AB02" w:rsidR="00241D85" w:rsidRPr="005A4898" w:rsidRDefault="00885A28" w:rsidP="00885A28">
      <w:pPr>
        <w:tabs>
          <w:tab w:val="left" w:pos="851"/>
        </w:tabs>
        <w:rPr>
          <w:rFonts w:cstheme="majorBidi"/>
          <w:sz w:val="22"/>
          <w:szCs w:val="22"/>
          <w:cs/>
        </w:rPr>
      </w:pPr>
      <w:r w:rsidRPr="006234DC">
        <w:rPr>
          <w:rFonts w:cstheme="majorBidi"/>
          <w:sz w:val="22"/>
          <w:szCs w:val="22"/>
          <w:lang w:val="en-GB"/>
        </w:rPr>
        <w:fldChar w:fldCharType="end"/>
      </w:r>
      <w:r w:rsidR="00241D85" w:rsidRPr="006234DC">
        <w:rPr>
          <w:rFonts w:cstheme="majorBidi"/>
          <w:sz w:val="22"/>
          <w:szCs w:val="22"/>
          <w:lang w:val="en-GB"/>
        </w:rPr>
        <w:br w:type="page"/>
      </w:r>
    </w:p>
    <w:p w14:paraId="5785CCFD" w14:textId="77777777" w:rsidR="00AA14DD" w:rsidRPr="006234DC" w:rsidRDefault="00AA14DD" w:rsidP="00885A28">
      <w:pPr>
        <w:pageBreakBefore/>
        <w:tabs>
          <w:tab w:val="left" w:pos="851"/>
        </w:tabs>
        <w:spacing w:line="240" w:lineRule="atLeast"/>
        <w:ind w:left="540" w:right="-28"/>
        <w:jc w:val="both"/>
        <w:rPr>
          <w:rFonts w:cstheme="majorBidi"/>
          <w:sz w:val="22"/>
          <w:szCs w:val="22"/>
          <w:lang w:val="en-GB"/>
        </w:rPr>
      </w:pPr>
      <w:r w:rsidRPr="006234DC">
        <w:rPr>
          <w:rFonts w:cstheme="majorBidi"/>
          <w:sz w:val="22"/>
          <w:szCs w:val="22"/>
          <w:lang w:val="en-GB"/>
        </w:rPr>
        <w:lastRenderedPageBreak/>
        <w:t>These notes form an integral part of th</w:t>
      </w:r>
      <w:r w:rsidR="0066062D" w:rsidRPr="006234DC">
        <w:rPr>
          <w:rFonts w:cstheme="majorBidi"/>
          <w:sz w:val="22"/>
          <w:szCs w:val="22"/>
          <w:lang w:val="en-GB"/>
        </w:rPr>
        <w:t>e interim financial statements.</w:t>
      </w:r>
    </w:p>
    <w:p w14:paraId="4315EB70" w14:textId="77777777" w:rsidR="000D3344" w:rsidRPr="006234DC" w:rsidRDefault="000D3344" w:rsidP="00885A28">
      <w:pPr>
        <w:tabs>
          <w:tab w:val="left" w:pos="851"/>
        </w:tabs>
        <w:spacing w:line="240" w:lineRule="atLeast"/>
        <w:ind w:left="540" w:right="-28"/>
        <w:jc w:val="both"/>
        <w:rPr>
          <w:rFonts w:cstheme="majorBidi"/>
          <w:sz w:val="22"/>
          <w:szCs w:val="22"/>
          <w:lang w:val="en-GB"/>
        </w:rPr>
      </w:pPr>
    </w:p>
    <w:p w14:paraId="3AF6063F" w14:textId="4C1489CC" w:rsidR="000D3344" w:rsidRPr="006234DC" w:rsidRDefault="000D3344" w:rsidP="00885A28">
      <w:pPr>
        <w:tabs>
          <w:tab w:val="left" w:pos="851"/>
          <w:tab w:val="left" w:pos="9180"/>
        </w:tabs>
        <w:spacing w:line="240" w:lineRule="atLeast"/>
        <w:ind w:left="540" w:right="-28"/>
        <w:jc w:val="thaiDistribute"/>
        <w:rPr>
          <w:rFonts w:cstheme="majorBidi"/>
          <w:sz w:val="22"/>
          <w:szCs w:val="22"/>
          <w:cs/>
          <w:lang w:val="en-GB"/>
        </w:rPr>
      </w:pPr>
      <w:r w:rsidRPr="006234DC">
        <w:rPr>
          <w:rFonts w:cstheme="majorBidi"/>
          <w:sz w:val="22"/>
          <w:szCs w:val="22"/>
          <w:lang w:val="en-GB"/>
        </w:rPr>
        <w:t>The interim financial statements issued for Thai regulatory reporting purposes are prepared in the Thai</w:t>
      </w:r>
      <w:r w:rsidRPr="006234DC">
        <w:rPr>
          <w:rFonts w:cstheme="majorBidi"/>
          <w:sz w:val="22"/>
          <w:szCs w:val="22"/>
          <w:cs/>
          <w:lang w:val="en-GB"/>
        </w:rPr>
        <w:t xml:space="preserve"> </w:t>
      </w:r>
      <w:r w:rsidRPr="006234DC">
        <w:rPr>
          <w:rFonts w:cstheme="majorBidi"/>
          <w:sz w:val="22"/>
          <w:szCs w:val="22"/>
          <w:lang w:val="en-GB"/>
        </w:rPr>
        <w:t>language. These English language financial statements have been prepared from and are consistent</w:t>
      </w:r>
      <w:r w:rsidRPr="006234DC">
        <w:rPr>
          <w:rFonts w:cstheme="majorBidi"/>
          <w:sz w:val="22"/>
          <w:szCs w:val="22"/>
          <w:cs/>
          <w:lang w:val="en-GB"/>
        </w:rPr>
        <w:t xml:space="preserve"> </w:t>
      </w:r>
      <w:r w:rsidRPr="006234DC">
        <w:rPr>
          <w:rFonts w:cstheme="majorBidi"/>
          <w:sz w:val="22"/>
          <w:szCs w:val="22"/>
          <w:lang w:val="en-GB"/>
        </w:rPr>
        <w:t xml:space="preserve">with the Thai language financial statements, and both the English and Thai </w:t>
      </w:r>
      <w:r w:rsidRPr="00B0481B">
        <w:rPr>
          <w:rFonts w:cstheme="majorBidi"/>
          <w:sz w:val="22"/>
          <w:szCs w:val="22"/>
          <w:lang w:val="en-GB"/>
        </w:rPr>
        <w:t>language financial</w:t>
      </w:r>
      <w:r w:rsidRPr="00B0481B">
        <w:rPr>
          <w:rFonts w:cstheme="majorBidi"/>
          <w:sz w:val="22"/>
          <w:szCs w:val="22"/>
          <w:cs/>
          <w:lang w:val="en-GB"/>
        </w:rPr>
        <w:t xml:space="preserve"> </w:t>
      </w:r>
      <w:r w:rsidRPr="00B0481B">
        <w:rPr>
          <w:rFonts w:cstheme="majorBidi"/>
          <w:sz w:val="22"/>
          <w:szCs w:val="22"/>
          <w:lang w:val="en-GB"/>
        </w:rPr>
        <w:t xml:space="preserve">statements were approved and </w:t>
      </w:r>
      <w:r w:rsidR="00FD5FB1" w:rsidRPr="00B0481B">
        <w:rPr>
          <w:rFonts w:cstheme="majorBidi"/>
          <w:sz w:val="22"/>
          <w:szCs w:val="22"/>
          <w:lang w:val="en-GB"/>
        </w:rPr>
        <w:t>authorised</w:t>
      </w:r>
      <w:r w:rsidRPr="00B0481B">
        <w:rPr>
          <w:rFonts w:cstheme="majorBidi"/>
          <w:sz w:val="22"/>
          <w:szCs w:val="22"/>
          <w:lang w:val="en-GB"/>
        </w:rPr>
        <w:t xml:space="preserve"> for issue by </w:t>
      </w:r>
      <w:r w:rsidR="00A177AF" w:rsidRPr="00B0481B">
        <w:rPr>
          <w:rFonts w:cstheme="majorBidi"/>
          <w:sz w:val="22"/>
          <w:szCs w:val="22"/>
          <w:lang w:val="en-GB"/>
        </w:rPr>
        <w:t xml:space="preserve">Audit </w:t>
      </w:r>
      <w:r w:rsidR="00565616" w:rsidRPr="00B0481B">
        <w:rPr>
          <w:rFonts w:cstheme="majorBidi"/>
          <w:sz w:val="22"/>
          <w:szCs w:val="22"/>
          <w:lang w:val="en-GB"/>
        </w:rPr>
        <w:t>Committee</w:t>
      </w:r>
      <w:r w:rsidRPr="00B0481B">
        <w:rPr>
          <w:rFonts w:cstheme="majorBidi"/>
          <w:sz w:val="22"/>
          <w:szCs w:val="22"/>
          <w:lang w:val="en-GB"/>
        </w:rPr>
        <w:t xml:space="preserve"> on</w:t>
      </w:r>
      <w:r w:rsidR="0053487C" w:rsidRPr="00B0481B">
        <w:rPr>
          <w:rFonts w:cstheme="majorBidi"/>
          <w:sz w:val="22"/>
          <w:szCs w:val="22"/>
          <w:lang w:val="en-GB"/>
        </w:rPr>
        <w:t xml:space="preserve"> </w:t>
      </w:r>
      <w:r w:rsidR="00D25871" w:rsidRPr="00B0481B">
        <w:rPr>
          <w:rFonts w:cstheme="majorBidi"/>
          <w:sz w:val="22"/>
          <w:szCs w:val="22"/>
          <w:lang w:val="en-GB"/>
        </w:rPr>
        <w:t xml:space="preserve">15 </w:t>
      </w:r>
      <w:r w:rsidR="00F914D9" w:rsidRPr="00B0481B">
        <w:rPr>
          <w:rFonts w:cstheme="majorBidi"/>
          <w:sz w:val="22"/>
          <w:szCs w:val="22"/>
          <w:lang w:val="en-GB"/>
        </w:rPr>
        <w:t>May</w:t>
      </w:r>
      <w:r w:rsidR="0025019A" w:rsidRPr="00B0481B">
        <w:rPr>
          <w:rFonts w:cstheme="majorBidi"/>
          <w:sz w:val="22"/>
          <w:szCs w:val="22"/>
          <w:lang w:val="en-GB"/>
        </w:rPr>
        <w:t xml:space="preserve"> 2</w:t>
      </w:r>
      <w:r w:rsidR="00054EBE" w:rsidRPr="00B0481B">
        <w:rPr>
          <w:rFonts w:cstheme="majorBidi"/>
          <w:sz w:val="22"/>
          <w:szCs w:val="22"/>
        </w:rPr>
        <w:t>0</w:t>
      </w:r>
      <w:r w:rsidR="0025019A" w:rsidRPr="00B0481B">
        <w:rPr>
          <w:rFonts w:cstheme="majorBidi"/>
          <w:sz w:val="22"/>
          <w:szCs w:val="22"/>
          <w:lang w:val="en-GB"/>
        </w:rPr>
        <w:t>2</w:t>
      </w:r>
      <w:r w:rsidR="003D3EB0" w:rsidRPr="00B0481B">
        <w:rPr>
          <w:rFonts w:cstheme="majorBidi"/>
          <w:sz w:val="22"/>
          <w:szCs w:val="22"/>
          <w:lang w:val="en-GB"/>
        </w:rPr>
        <w:t>4</w:t>
      </w:r>
      <w:r w:rsidR="0007298B" w:rsidRPr="00B0481B">
        <w:rPr>
          <w:rFonts w:cstheme="majorBidi"/>
          <w:sz w:val="22"/>
          <w:szCs w:val="22"/>
          <w:lang w:val="en-GB"/>
        </w:rPr>
        <w:t>.</w:t>
      </w:r>
    </w:p>
    <w:p w14:paraId="0B5A8192" w14:textId="77777777" w:rsidR="000D3344" w:rsidRPr="006234DC" w:rsidRDefault="000D3344" w:rsidP="00885A28">
      <w:pPr>
        <w:tabs>
          <w:tab w:val="left" w:pos="851"/>
          <w:tab w:val="left" w:pos="9180"/>
        </w:tabs>
        <w:spacing w:line="240" w:lineRule="atLeast"/>
        <w:ind w:left="540" w:right="-28"/>
        <w:jc w:val="thaiDistribute"/>
        <w:rPr>
          <w:rFonts w:cstheme="majorBidi"/>
          <w:sz w:val="22"/>
          <w:szCs w:val="22"/>
          <w:lang w:val="en-GB"/>
        </w:rPr>
      </w:pPr>
    </w:p>
    <w:p w14:paraId="2A2979FC" w14:textId="7C836623" w:rsidR="00AA14DD" w:rsidRPr="006234DC" w:rsidRDefault="00AA14DD" w:rsidP="00885A28">
      <w:pPr>
        <w:pStyle w:val="Heading1"/>
        <w:tabs>
          <w:tab w:val="left" w:pos="851"/>
        </w:tabs>
        <w:rPr>
          <w:lang w:val="en-GB"/>
        </w:rPr>
      </w:pPr>
      <w:bookmarkStart w:id="1" w:name="_Toc164271442"/>
      <w:r w:rsidRPr="006234DC">
        <w:rPr>
          <w:lang w:val="en-GB"/>
        </w:rPr>
        <w:t>General information</w:t>
      </w:r>
      <w:bookmarkEnd w:id="1"/>
    </w:p>
    <w:p w14:paraId="1BCBF3B5" w14:textId="77777777" w:rsidR="009F1788" w:rsidRPr="00C95A76" w:rsidRDefault="009F1788" w:rsidP="00885A28">
      <w:pPr>
        <w:tabs>
          <w:tab w:val="left" w:pos="851"/>
        </w:tabs>
        <w:spacing w:line="240" w:lineRule="atLeast"/>
        <w:ind w:left="540" w:right="-28"/>
        <w:jc w:val="both"/>
        <w:rPr>
          <w:rFonts w:cstheme="majorBidi"/>
          <w:sz w:val="22"/>
          <w:szCs w:val="22"/>
        </w:rPr>
      </w:pPr>
    </w:p>
    <w:p w14:paraId="51564162" w14:textId="33E124EC" w:rsidR="00231AD0" w:rsidRPr="006234DC" w:rsidRDefault="00231AD0" w:rsidP="00885A28">
      <w:pPr>
        <w:tabs>
          <w:tab w:val="left" w:pos="851"/>
          <w:tab w:val="left" w:pos="9180"/>
        </w:tabs>
        <w:spacing w:line="240" w:lineRule="atLeast"/>
        <w:ind w:left="540" w:right="-28"/>
        <w:jc w:val="both"/>
        <w:rPr>
          <w:rFonts w:cstheme="majorBidi"/>
          <w:sz w:val="22"/>
          <w:szCs w:val="22"/>
          <w:lang w:val="en-GB"/>
        </w:rPr>
      </w:pPr>
      <w:r w:rsidRPr="006234DC">
        <w:rPr>
          <w:rFonts w:cstheme="majorBidi"/>
          <w:sz w:val="22"/>
          <w:szCs w:val="22"/>
          <w:lang w:val="en-GB"/>
        </w:rPr>
        <w:t>SCB X Public Company Limited, the (“Company”), is incorporated in Thailand and the Company’s registered office is 9 Ratchadapisek Road, Jatujak, Bangkok.</w:t>
      </w:r>
      <w:r w:rsidR="00656D55" w:rsidRPr="006234DC">
        <w:rPr>
          <w:rFonts w:cstheme="majorBidi"/>
          <w:sz w:val="22"/>
          <w:szCs w:val="22"/>
          <w:cs/>
          <w:lang w:val="en-GB"/>
        </w:rPr>
        <w:t xml:space="preserve"> </w:t>
      </w:r>
      <w:r w:rsidR="00656D55" w:rsidRPr="006234DC">
        <w:rPr>
          <w:rFonts w:cstheme="majorBidi"/>
          <w:sz w:val="22"/>
          <w:szCs w:val="22"/>
          <w:lang w:val="en-GB"/>
        </w:rPr>
        <w:t>Details of</w:t>
      </w:r>
      <w:r w:rsidR="00BC470A" w:rsidRPr="006234DC">
        <w:rPr>
          <w:rFonts w:cstheme="majorBidi"/>
          <w:sz w:val="22"/>
          <w:szCs w:val="22"/>
          <w:lang w:val="en-GB"/>
        </w:rPr>
        <w:t xml:space="preserve"> the </w:t>
      </w:r>
      <w:r w:rsidR="00B2518B" w:rsidRPr="006234DC">
        <w:rPr>
          <w:rFonts w:cstheme="majorBidi"/>
          <w:sz w:val="22"/>
          <w:szCs w:val="22"/>
          <w:lang w:val="en-GB"/>
        </w:rPr>
        <w:t>C</w:t>
      </w:r>
      <w:r w:rsidR="00BC470A" w:rsidRPr="006234DC">
        <w:rPr>
          <w:rFonts w:cstheme="majorBidi"/>
          <w:sz w:val="22"/>
          <w:szCs w:val="22"/>
          <w:lang w:val="en-GB"/>
        </w:rPr>
        <w:t xml:space="preserve">ompany’s </w:t>
      </w:r>
      <w:r w:rsidR="00691F7C" w:rsidRPr="006234DC">
        <w:rPr>
          <w:rFonts w:cstheme="majorBidi"/>
          <w:sz w:val="22"/>
          <w:szCs w:val="22"/>
          <w:lang w:val="en-GB"/>
        </w:rPr>
        <w:t xml:space="preserve">subsidiaries </w:t>
      </w:r>
      <w:r w:rsidR="00F36DA1">
        <w:rPr>
          <w:rFonts w:cstheme="majorBidi"/>
          <w:sz w:val="22"/>
          <w:szCs w:val="22"/>
          <w:lang w:val="en-GB"/>
        </w:rPr>
        <w:br/>
      </w:r>
      <w:r w:rsidR="00691F7C" w:rsidRPr="006234DC">
        <w:rPr>
          <w:rFonts w:cstheme="majorBidi"/>
          <w:sz w:val="22"/>
          <w:szCs w:val="22"/>
          <w:lang w:val="en-GB"/>
        </w:rPr>
        <w:t xml:space="preserve">are given in note </w:t>
      </w:r>
      <w:r w:rsidR="00B34899" w:rsidRPr="006234DC">
        <w:rPr>
          <w:rFonts w:cstheme="majorBidi"/>
          <w:sz w:val="22"/>
          <w:szCs w:val="22"/>
          <w:lang w:val="en-GB"/>
        </w:rPr>
        <w:t>6.</w:t>
      </w:r>
      <w:r w:rsidR="00691F7C" w:rsidRPr="006234DC">
        <w:rPr>
          <w:rFonts w:cstheme="majorBidi"/>
          <w:sz w:val="22"/>
          <w:szCs w:val="22"/>
          <w:lang w:val="en-GB"/>
        </w:rPr>
        <w:t xml:space="preserve"> </w:t>
      </w:r>
    </w:p>
    <w:p w14:paraId="75171FB2" w14:textId="77777777" w:rsidR="00231AD0" w:rsidRPr="006234DC" w:rsidRDefault="00231AD0" w:rsidP="00885A28">
      <w:pPr>
        <w:tabs>
          <w:tab w:val="left" w:pos="851"/>
          <w:tab w:val="left" w:pos="9180"/>
        </w:tabs>
        <w:spacing w:line="240" w:lineRule="atLeast"/>
        <w:ind w:left="540" w:right="-28"/>
        <w:jc w:val="both"/>
        <w:rPr>
          <w:rFonts w:cstheme="majorBidi"/>
          <w:sz w:val="22"/>
          <w:szCs w:val="22"/>
          <w:lang w:val="en-GB"/>
        </w:rPr>
      </w:pPr>
    </w:p>
    <w:p w14:paraId="757CBF4D" w14:textId="5F523E62" w:rsidR="00231AD0" w:rsidRPr="006234DC" w:rsidRDefault="00CD39CF" w:rsidP="00885A28">
      <w:pPr>
        <w:tabs>
          <w:tab w:val="left" w:pos="851"/>
          <w:tab w:val="left" w:pos="9180"/>
        </w:tabs>
        <w:spacing w:line="240" w:lineRule="atLeast"/>
        <w:ind w:left="540" w:right="-28"/>
        <w:jc w:val="both"/>
        <w:rPr>
          <w:rFonts w:cstheme="majorBidi"/>
          <w:sz w:val="22"/>
          <w:szCs w:val="22"/>
          <w:lang w:val="en-GB"/>
        </w:rPr>
      </w:pPr>
      <w:r w:rsidRPr="006234DC">
        <w:rPr>
          <w:rFonts w:cstheme="majorBidi"/>
          <w:sz w:val="22"/>
          <w:szCs w:val="22"/>
          <w:lang w:val="en-GB"/>
        </w:rPr>
        <w:t xml:space="preserve">The objective of the Company is to be a holding company of the financial business group, consisting of banking services, consumer and digital financial services, platform and digital asset services, and </w:t>
      </w:r>
      <w:r w:rsidR="00F36DA1">
        <w:rPr>
          <w:rFonts w:cstheme="majorBidi"/>
          <w:sz w:val="22"/>
          <w:szCs w:val="22"/>
          <w:lang w:val="en-GB"/>
        </w:rPr>
        <w:br/>
      </w:r>
      <w:r w:rsidRPr="006234DC">
        <w:rPr>
          <w:rFonts w:cstheme="majorBidi"/>
          <w:sz w:val="22"/>
          <w:szCs w:val="22"/>
          <w:lang w:val="en-GB"/>
        </w:rPr>
        <w:t>to invest in other businesses.</w:t>
      </w:r>
    </w:p>
    <w:p w14:paraId="7653DD13" w14:textId="77777777" w:rsidR="00CD39CF" w:rsidRPr="006234DC" w:rsidRDefault="00CD39CF" w:rsidP="00885A28">
      <w:pPr>
        <w:tabs>
          <w:tab w:val="left" w:pos="851"/>
          <w:tab w:val="left" w:pos="9180"/>
        </w:tabs>
        <w:spacing w:line="240" w:lineRule="atLeast"/>
        <w:ind w:left="540" w:right="-28"/>
        <w:jc w:val="both"/>
        <w:rPr>
          <w:rFonts w:cstheme="majorBidi"/>
          <w:sz w:val="22"/>
          <w:szCs w:val="22"/>
          <w:lang w:val="en-GB"/>
        </w:rPr>
      </w:pPr>
    </w:p>
    <w:p w14:paraId="7855283B" w14:textId="794A9D71" w:rsidR="00AA14DD" w:rsidRPr="006234DC" w:rsidRDefault="00AA14DD" w:rsidP="00885A28">
      <w:pPr>
        <w:pStyle w:val="Heading1"/>
        <w:tabs>
          <w:tab w:val="left" w:pos="851"/>
        </w:tabs>
        <w:rPr>
          <w:lang w:val="en-GB"/>
        </w:rPr>
      </w:pPr>
      <w:bookmarkStart w:id="2" w:name="_Toc164271443"/>
      <w:r w:rsidRPr="006234DC">
        <w:rPr>
          <w:lang w:val="en-GB"/>
        </w:rPr>
        <w:t>Basis of preparation of the interim financial statements</w:t>
      </w:r>
      <w:bookmarkEnd w:id="2"/>
    </w:p>
    <w:p w14:paraId="75F56481" w14:textId="77777777" w:rsidR="00AA14DD" w:rsidRPr="006234DC" w:rsidRDefault="00AA14DD" w:rsidP="00885A28">
      <w:pPr>
        <w:tabs>
          <w:tab w:val="left" w:pos="851"/>
          <w:tab w:val="left" w:pos="9180"/>
        </w:tabs>
        <w:spacing w:line="240" w:lineRule="atLeast"/>
        <w:ind w:left="540" w:right="-28"/>
        <w:jc w:val="both"/>
        <w:rPr>
          <w:rFonts w:cstheme="majorBidi"/>
          <w:sz w:val="22"/>
          <w:szCs w:val="22"/>
          <w:lang w:val="en-GB"/>
        </w:rPr>
      </w:pPr>
    </w:p>
    <w:p w14:paraId="621D997B" w14:textId="77777777" w:rsidR="00540B8B" w:rsidRPr="006234DC" w:rsidRDefault="00540B8B" w:rsidP="00885A28">
      <w:pPr>
        <w:numPr>
          <w:ilvl w:val="1"/>
          <w:numId w:val="26"/>
        </w:numPr>
        <w:tabs>
          <w:tab w:val="left" w:pos="851"/>
        </w:tabs>
        <w:spacing w:line="240" w:lineRule="atLeast"/>
        <w:ind w:left="540" w:right="-28" w:hanging="540"/>
        <w:jc w:val="both"/>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Statement of compliance</w:t>
      </w:r>
    </w:p>
    <w:p w14:paraId="2495DDD3" w14:textId="77777777" w:rsidR="00540B8B" w:rsidRPr="006234DC" w:rsidRDefault="00540B8B" w:rsidP="00885A28">
      <w:pPr>
        <w:tabs>
          <w:tab w:val="left" w:pos="851"/>
        </w:tabs>
        <w:spacing w:line="240" w:lineRule="atLeast"/>
        <w:ind w:left="540" w:right="-28"/>
        <w:jc w:val="both"/>
        <w:rPr>
          <w:rFonts w:eastAsia="Times New Roman" w:cstheme="majorBidi"/>
          <w:sz w:val="22"/>
          <w:szCs w:val="22"/>
          <w:lang w:val="en-GB"/>
        </w:rPr>
      </w:pPr>
    </w:p>
    <w:p w14:paraId="246BAED6" w14:textId="71302ED5" w:rsidR="006B2FCB" w:rsidRPr="006234DC" w:rsidRDefault="00AE2DB5" w:rsidP="00885A28">
      <w:pPr>
        <w:tabs>
          <w:tab w:val="left" w:pos="851"/>
        </w:tabs>
        <w:spacing w:line="240" w:lineRule="atLeast"/>
        <w:ind w:left="540" w:right="-28"/>
        <w:jc w:val="both"/>
        <w:rPr>
          <w:rFonts w:eastAsia="Times New Roman" w:cstheme="majorBidi"/>
          <w:sz w:val="22"/>
          <w:szCs w:val="22"/>
          <w:lang w:val="en-GB"/>
        </w:rPr>
      </w:pPr>
      <w:r w:rsidRPr="006234DC">
        <w:rPr>
          <w:rFonts w:eastAsia="Times New Roman" w:cstheme="majorBidi"/>
          <w:sz w:val="22"/>
          <w:szCs w:val="22"/>
          <w:lang w:val="en-GB"/>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F7F5E">
        <w:rPr>
          <w:rFonts w:eastAsia="Times New Roman" w:cstheme="majorBidi"/>
          <w:i/>
          <w:iCs/>
          <w:sz w:val="22"/>
          <w:szCs w:val="22"/>
          <w:lang w:val="en-GB"/>
        </w:rPr>
        <w:t>Interim Financial Reporting</w:t>
      </w:r>
      <w:r w:rsidRPr="006234DC">
        <w:rPr>
          <w:rFonts w:eastAsia="Times New Roman" w:cstheme="majorBidi"/>
          <w:sz w:val="22"/>
          <w:szCs w:val="22"/>
          <w:lang w:val="en-GB"/>
        </w:rPr>
        <w:t xml:space="preserve">, guidelines promulgated by the Federation of Accounting Professions, the regulations of the Bank of Thailand (BoT) and applicable rules and regulations of the Thai Securities and Exchange Commission. </w:t>
      </w:r>
      <w:r w:rsidR="00C913BC" w:rsidRPr="006234DC">
        <w:rPr>
          <w:rFonts w:eastAsia="Times New Roman" w:cstheme="majorBidi"/>
          <w:sz w:val="22"/>
          <w:szCs w:val="22"/>
          <w:lang w:val="en-GB"/>
        </w:rPr>
        <w:t xml:space="preserve">The interim financial statements are presented in accordance with </w:t>
      </w:r>
      <w:r w:rsidR="00FD5FB1" w:rsidRPr="006234DC">
        <w:rPr>
          <w:rFonts w:eastAsia="Times New Roman" w:cstheme="majorBidi"/>
          <w:sz w:val="22"/>
          <w:szCs w:val="22"/>
          <w:lang w:val="en-GB"/>
        </w:rPr>
        <w:t>the</w:t>
      </w:r>
      <w:r w:rsidR="00540B8B" w:rsidRPr="006234DC">
        <w:rPr>
          <w:rFonts w:eastAsia="Times New Roman" w:cstheme="majorBidi"/>
          <w:sz w:val="22"/>
          <w:szCs w:val="22"/>
          <w:lang w:val="en-GB"/>
        </w:rPr>
        <w:t xml:space="preserve"> BoT</w:t>
      </w:r>
      <w:r w:rsidR="00540B8B" w:rsidRPr="006234DC">
        <w:rPr>
          <w:rFonts w:eastAsia="Times New Roman" w:cstheme="majorBidi"/>
          <w:sz w:val="22"/>
          <w:szCs w:val="22"/>
          <w:cs/>
          <w:lang w:val="en-GB"/>
        </w:rPr>
        <w:t xml:space="preserve"> </w:t>
      </w:r>
      <w:r w:rsidR="00540B8B" w:rsidRPr="006234DC">
        <w:rPr>
          <w:rFonts w:eastAsia="Times New Roman" w:cstheme="majorBidi"/>
          <w:sz w:val="22"/>
          <w:szCs w:val="22"/>
          <w:lang w:val="en-GB"/>
        </w:rPr>
        <w:t>notification number Sor Nor Sor 21</w:t>
      </w:r>
      <w:r w:rsidR="00540B8B" w:rsidRPr="006234DC">
        <w:rPr>
          <w:rFonts w:eastAsia="Times New Roman" w:cstheme="majorBidi"/>
          <w:sz w:val="22"/>
          <w:szCs w:val="22"/>
          <w:cs/>
          <w:lang w:val="en-GB"/>
        </w:rPr>
        <w:t>/</w:t>
      </w:r>
      <w:r w:rsidR="00540B8B" w:rsidRPr="006234DC">
        <w:rPr>
          <w:rFonts w:eastAsia="Times New Roman" w:cstheme="majorBidi"/>
          <w:sz w:val="22"/>
          <w:szCs w:val="22"/>
          <w:lang w:val="en-GB"/>
        </w:rPr>
        <w:t xml:space="preserve">2561 dated 31 October 2018, regarding to </w:t>
      </w:r>
      <w:r w:rsidR="00540B8B" w:rsidRPr="006234DC">
        <w:rPr>
          <w:rFonts w:eastAsia="Times New Roman" w:cstheme="majorBidi"/>
          <w:i/>
          <w:iCs/>
          <w:sz w:val="22"/>
          <w:szCs w:val="22"/>
          <w:lang w:val="en-GB"/>
        </w:rPr>
        <w:t xml:space="preserve">Preparation and Announcement of Financial Statements of a Commercial Bank and a Holding Company that is the Parent Company of </w:t>
      </w:r>
      <w:r w:rsidR="00F36DA1">
        <w:rPr>
          <w:rFonts w:eastAsia="Times New Roman" w:cstheme="majorBidi"/>
          <w:i/>
          <w:iCs/>
          <w:sz w:val="22"/>
          <w:szCs w:val="22"/>
          <w:lang w:val="en-GB"/>
        </w:rPr>
        <w:br/>
      </w:r>
      <w:r w:rsidR="00540B8B" w:rsidRPr="006234DC">
        <w:rPr>
          <w:rFonts w:eastAsia="Times New Roman" w:cstheme="majorBidi"/>
          <w:i/>
          <w:iCs/>
          <w:sz w:val="22"/>
          <w:szCs w:val="22"/>
          <w:lang w:val="en-GB"/>
        </w:rPr>
        <w:t>a Financial Group</w:t>
      </w:r>
      <w:r w:rsidR="002249A6" w:rsidRPr="006234DC">
        <w:rPr>
          <w:rFonts w:eastAsia="Times New Roman" w:cstheme="majorBidi"/>
          <w:sz w:val="22"/>
          <w:szCs w:val="22"/>
          <w:cs/>
          <w:lang w:val="en-GB"/>
        </w:rPr>
        <w:t xml:space="preserve"> </w:t>
      </w:r>
      <w:r w:rsidR="002249A6" w:rsidRPr="006234DC">
        <w:rPr>
          <w:rFonts w:eastAsia="Times New Roman" w:cstheme="majorBidi"/>
          <w:sz w:val="22"/>
          <w:szCs w:val="22"/>
          <w:lang w:val="en-GB"/>
        </w:rPr>
        <w:t>and other additional BoT notification.</w:t>
      </w:r>
    </w:p>
    <w:p w14:paraId="521F10A6" w14:textId="77777777" w:rsidR="006B2FCB" w:rsidRPr="006234DC" w:rsidRDefault="006B2FCB" w:rsidP="00885A28">
      <w:pPr>
        <w:tabs>
          <w:tab w:val="left" w:pos="851"/>
        </w:tabs>
        <w:spacing w:line="240" w:lineRule="atLeast"/>
        <w:ind w:left="540" w:right="-28"/>
        <w:jc w:val="both"/>
        <w:rPr>
          <w:rFonts w:eastAsia="Times New Roman" w:cstheme="majorBidi"/>
          <w:sz w:val="22"/>
          <w:szCs w:val="22"/>
          <w:lang w:val="en-GB"/>
        </w:rPr>
      </w:pPr>
    </w:p>
    <w:p w14:paraId="09466996" w14:textId="68819E35" w:rsidR="005219C9" w:rsidRPr="006234DC" w:rsidRDefault="005877BC" w:rsidP="00885A28">
      <w:pPr>
        <w:tabs>
          <w:tab w:val="left" w:pos="851"/>
        </w:tabs>
        <w:spacing w:line="240" w:lineRule="atLeast"/>
        <w:ind w:left="540" w:right="-28"/>
        <w:jc w:val="both"/>
        <w:rPr>
          <w:rFonts w:eastAsia="Times New Roman" w:cstheme="majorBidi"/>
          <w:sz w:val="22"/>
          <w:szCs w:val="22"/>
          <w:lang w:val="en-GB"/>
        </w:rPr>
      </w:pPr>
      <w:r w:rsidRPr="006234DC">
        <w:rPr>
          <w:rFonts w:eastAsia="Times New Roman" w:cstheme="majorBidi"/>
          <w:sz w:val="22"/>
          <w:szCs w:val="22"/>
          <w:lang w:val="en-GB"/>
        </w:rPr>
        <w:t>The interim financial statements do not include all</w:t>
      </w:r>
      <w:r w:rsidR="006B2FCB" w:rsidRPr="006234DC">
        <w:rPr>
          <w:rFonts w:eastAsia="Times New Roman" w:cstheme="majorBidi"/>
          <w:sz w:val="22"/>
          <w:szCs w:val="22"/>
          <w:cs/>
          <w:lang w:val="en-GB"/>
        </w:rPr>
        <w:t xml:space="preserve"> </w:t>
      </w:r>
      <w:r w:rsidRPr="006234DC">
        <w:rPr>
          <w:rFonts w:eastAsia="Times New Roman" w:cstheme="majorBidi"/>
          <w:sz w:val="22"/>
          <w:szCs w:val="22"/>
          <w:lang w:val="en-GB"/>
        </w:rPr>
        <w:t xml:space="preserve">of the financial information required for annual financial statements but focus on new activities, events and circumstances to avoid repetition of information previously reported. Accordingly, these interim financial statements should be read </w:t>
      </w:r>
      <w:r w:rsidR="00F36DA1">
        <w:rPr>
          <w:rFonts w:eastAsia="Times New Roman" w:cstheme="majorBidi"/>
          <w:sz w:val="22"/>
          <w:szCs w:val="22"/>
          <w:lang w:val="en-GB"/>
        </w:rPr>
        <w:br/>
      </w:r>
      <w:r w:rsidRPr="006234DC">
        <w:rPr>
          <w:rFonts w:eastAsia="Times New Roman" w:cstheme="majorBidi"/>
          <w:sz w:val="22"/>
          <w:szCs w:val="22"/>
          <w:lang w:val="en-GB"/>
        </w:rPr>
        <w:t xml:space="preserve">in conjunction with the financial statements of the </w:t>
      </w:r>
      <w:r w:rsidR="004607C0" w:rsidRPr="006234DC">
        <w:rPr>
          <w:rFonts w:eastAsia="Times New Roman" w:cstheme="majorBidi"/>
          <w:sz w:val="22"/>
          <w:szCs w:val="22"/>
          <w:lang w:val="en-GB"/>
        </w:rPr>
        <w:t>Company</w:t>
      </w:r>
      <w:r w:rsidRPr="006234DC">
        <w:rPr>
          <w:rFonts w:eastAsia="Times New Roman" w:cstheme="majorBidi"/>
          <w:sz w:val="22"/>
          <w:szCs w:val="22"/>
          <w:lang w:val="en-GB"/>
        </w:rPr>
        <w:t xml:space="preserve"> and its subsidiaries </w:t>
      </w:r>
      <w:r w:rsidR="00961A39" w:rsidRPr="006234DC">
        <w:rPr>
          <w:rFonts w:eastAsia="Times New Roman" w:cstheme="majorBidi"/>
          <w:sz w:val="22"/>
          <w:szCs w:val="22"/>
          <w:lang w:val="en-GB"/>
        </w:rPr>
        <w:t xml:space="preserve">(“the Group”) </w:t>
      </w:r>
      <w:r w:rsidR="00F11EA3">
        <w:rPr>
          <w:rFonts w:eastAsia="Times New Roman" w:cstheme="majorBidi"/>
          <w:sz w:val="22"/>
          <w:szCs w:val="22"/>
          <w:lang w:val="en-GB"/>
        </w:rPr>
        <w:br/>
      </w:r>
      <w:r w:rsidRPr="006234DC">
        <w:rPr>
          <w:rFonts w:eastAsia="Times New Roman" w:cstheme="majorBidi"/>
          <w:sz w:val="22"/>
          <w:szCs w:val="22"/>
          <w:lang w:val="en-GB"/>
        </w:rPr>
        <w:t xml:space="preserve">for the year ended 31 December </w:t>
      </w:r>
      <w:r w:rsidR="004B2FD4" w:rsidRPr="006234DC">
        <w:rPr>
          <w:rFonts w:eastAsia="Times New Roman" w:cstheme="majorBidi"/>
          <w:sz w:val="22"/>
          <w:szCs w:val="22"/>
          <w:lang w:val="en-GB"/>
        </w:rPr>
        <w:t>202</w:t>
      </w:r>
      <w:r w:rsidR="00082C4B">
        <w:rPr>
          <w:rFonts w:eastAsia="Times New Roman" w:cstheme="majorBidi"/>
          <w:sz w:val="22"/>
          <w:szCs w:val="22"/>
          <w:lang w:val="en-GB"/>
        </w:rPr>
        <w:t>3</w:t>
      </w:r>
      <w:r w:rsidR="004B2FD4" w:rsidRPr="006234DC">
        <w:rPr>
          <w:rFonts w:eastAsia="Times New Roman" w:cstheme="majorBidi"/>
          <w:sz w:val="22"/>
          <w:szCs w:val="22"/>
          <w:lang w:val="en-GB"/>
        </w:rPr>
        <w:t>.</w:t>
      </w:r>
    </w:p>
    <w:p w14:paraId="260B7A29" w14:textId="77777777" w:rsidR="00142BCB" w:rsidRPr="006234DC" w:rsidRDefault="00142BCB" w:rsidP="00885A28">
      <w:pPr>
        <w:tabs>
          <w:tab w:val="left" w:pos="851"/>
        </w:tabs>
        <w:spacing w:line="240" w:lineRule="atLeast"/>
        <w:ind w:left="540" w:right="-28"/>
        <w:jc w:val="both"/>
        <w:rPr>
          <w:rFonts w:eastAsia="Times New Roman" w:cstheme="majorBidi"/>
          <w:sz w:val="22"/>
          <w:szCs w:val="22"/>
          <w:lang w:val="en-GB"/>
        </w:rPr>
      </w:pPr>
    </w:p>
    <w:p w14:paraId="25C6DDAB" w14:textId="6ED466AB" w:rsidR="004E14F4" w:rsidRPr="006234DC" w:rsidRDefault="00540B8B" w:rsidP="00885A28">
      <w:pPr>
        <w:tabs>
          <w:tab w:val="left" w:pos="540"/>
          <w:tab w:val="left" w:pos="630"/>
          <w:tab w:val="left" w:pos="851"/>
          <w:tab w:val="left" w:pos="990"/>
        </w:tabs>
        <w:spacing w:line="240" w:lineRule="atLeast"/>
        <w:ind w:right="-28"/>
        <w:jc w:val="both"/>
        <w:rPr>
          <w:rFonts w:cstheme="majorBidi"/>
          <w:b/>
          <w:bCs/>
          <w:i/>
          <w:iCs/>
          <w:sz w:val="22"/>
          <w:szCs w:val="22"/>
          <w:lang w:val="en-GB"/>
        </w:rPr>
      </w:pPr>
      <w:r w:rsidRPr="006234DC">
        <w:rPr>
          <w:rFonts w:cstheme="majorBidi"/>
          <w:b/>
          <w:bCs/>
          <w:i/>
          <w:iCs/>
          <w:sz w:val="22"/>
          <w:szCs w:val="22"/>
          <w:lang w:val="en-GB"/>
        </w:rPr>
        <w:t>2.2</w:t>
      </w:r>
      <w:r w:rsidR="00504629" w:rsidRPr="006234DC">
        <w:rPr>
          <w:rFonts w:cstheme="majorBidi"/>
          <w:b/>
          <w:bCs/>
          <w:i/>
          <w:iCs/>
          <w:sz w:val="22"/>
          <w:szCs w:val="22"/>
          <w:lang w:val="en-GB"/>
        </w:rPr>
        <w:tab/>
      </w:r>
      <w:r w:rsidR="007125FB" w:rsidRPr="006234DC">
        <w:rPr>
          <w:rFonts w:cstheme="majorBidi"/>
          <w:b/>
          <w:bCs/>
          <w:i/>
          <w:iCs/>
          <w:sz w:val="22"/>
          <w:szCs w:val="22"/>
          <w:lang w:val="en-GB"/>
        </w:rPr>
        <w:t xml:space="preserve">Use of </w:t>
      </w:r>
      <w:r w:rsidR="003D5343" w:rsidRPr="006234DC">
        <w:rPr>
          <w:rFonts w:cstheme="majorBidi"/>
          <w:b/>
          <w:bCs/>
          <w:i/>
          <w:iCs/>
          <w:sz w:val="22"/>
          <w:szCs w:val="22"/>
          <w:lang w:val="en-GB"/>
        </w:rPr>
        <w:t>judgments</w:t>
      </w:r>
      <w:r w:rsidR="001C4531" w:rsidRPr="006234DC">
        <w:rPr>
          <w:rFonts w:cstheme="majorBidi"/>
          <w:b/>
          <w:bCs/>
          <w:i/>
          <w:iCs/>
          <w:sz w:val="22"/>
          <w:szCs w:val="22"/>
          <w:lang w:val="en-GB"/>
        </w:rPr>
        <w:t xml:space="preserve">, </w:t>
      </w:r>
      <w:r w:rsidR="00DD7CFB" w:rsidRPr="006234DC">
        <w:rPr>
          <w:rFonts w:cstheme="majorBidi"/>
          <w:b/>
          <w:bCs/>
          <w:i/>
          <w:iCs/>
          <w:sz w:val="22"/>
          <w:szCs w:val="22"/>
          <w:lang w:val="en-GB"/>
        </w:rPr>
        <w:t>estimates</w:t>
      </w:r>
      <w:r w:rsidR="00007AD6" w:rsidRPr="006234DC">
        <w:rPr>
          <w:rFonts w:cstheme="majorBidi"/>
          <w:b/>
          <w:bCs/>
          <w:i/>
          <w:iCs/>
          <w:sz w:val="22"/>
          <w:szCs w:val="22"/>
          <w:cs/>
          <w:lang w:val="en-GB"/>
        </w:rPr>
        <w:t xml:space="preserve"> </w:t>
      </w:r>
      <w:r w:rsidR="00007AD6" w:rsidRPr="006234DC">
        <w:rPr>
          <w:rFonts w:cstheme="majorBidi"/>
          <w:b/>
          <w:bCs/>
          <w:i/>
          <w:iCs/>
          <w:sz w:val="22"/>
          <w:szCs w:val="22"/>
          <w:lang w:val="en-GB"/>
        </w:rPr>
        <w:t>and accounting policies</w:t>
      </w:r>
    </w:p>
    <w:p w14:paraId="5932ABE2" w14:textId="77777777" w:rsidR="004E14F4" w:rsidRPr="006234DC" w:rsidRDefault="004E14F4" w:rsidP="00885A28">
      <w:pPr>
        <w:tabs>
          <w:tab w:val="left" w:pos="851"/>
          <w:tab w:val="left" w:pos="9180"/>
        </w:tabs>
        <w:spacing w:line="240" w:lineRule="atLeast"/>
        <w:ind w:left="540" w:right="-28"/>
        <w:jc w:val="both"/>
        <w:rPr>
          <w:rFonts w:cstheme="majorBidi"/>
          <w:sz w:val="22"/>
          <w:szCs w:val="22"/>
          <w:lang w:val="en-GB"/>
        </w:rPr>
      </w:pPr>
    </w:p>
    <w:p w14:paraId="62093DEB" w14:textId="2BCBD921" w:rsidR="006312F6" w:rsidRPr="006234DC" w:rsidRDefault="005B09E5" w:rsidP="00885A28">
      <w:pPr>
        <w:tabs>
          <w:tab w:val="left" w:pos="851"/>
        </w:tabs>
        <w:spacing w:line="240" w:lineRule="atLeast"/>
        <w:ind w:left="540" w:right="-28"/>
        <w:jc w:val="both"/>
        <w:rPr>
          <w:rFonts w:eastAsia="Times New Roman" w:cstheme="majorBidi"/>
          <w:sz w:val="22"/>
          <w:szCs w:val="22"/>
          <w:lang w:val="en-GB"/>
        </w:rPr>
      </w:pPr>
      <w:r w:rsidRPr="006234DC">
        <w:rPr>
          <w:rFonts w:cstheme="majorBidi"/>
          <w:sz w:val="22"/>
          <w:szCs w:val="22"/>
          <w:lang w:val="en-GB"/>
        </w:rPr>
        <w:t xml:space="preserve">In preparing these interim financial statements, judgments and estimates are made by management </w:t>
      </w:r>
      <w:r w:rsidR="00F36DA1">
        <w:rPr>
          <w:rFonts w:cstheme="majorBidi"/>
          <w:sz w:val="22"/>
          <w:szCs w:val="22"/>
          <w:lang w:val="en-GB"/>
        </w:rPr>
        <w:br/>
      </w:r>
      <w:r w:rsidRPr="006234DC">
        <w:rPr>
          <w:rFonts w:cstheme="majorBidi"/>
          <w:sz w:val="22"/>
          <w:szCs w:val="22"/>
          <w:lang w:val="en-GB"/>
        </w:rPr>
        <w:t xml:space="preserve">in applying the Group accounting policies. Actual results may differ from these estimates. </w:t>
      </w:r>
      <w:r w:rsidR="00F11EA3">
        <w:rPr>
          <w:rFonts w:cstheme="majorBidi"/>
          <w:sz w:val="22"/>
          <w:szCs w:val="22"/>
          <w:lang w:val="en-GB"/>
        </w:rPr>
        <w:br/>
      </w:r>
      <w:r w:rsidRPr="006234DC">
        <w:rPr>
          <w:rFonts w:cstheme="majorBidi"/>
          <w:sz w:val="22"/>
          <w:szCs w:val="22"/>
          <w:lang w:val="en-GB"/>
        </w:rPr>
        <w:t xml:space="preserve">The accounting policies, methods of computation and the key sources of estimation </w:t>
      </w:r>
      <w:r w:rsidRPr="006234DC">
        <w:rPr>
          <w:rFonts w:eastAsia="Times New Roman" w:cstheme="majorBidi"/>
          <w:sz w:val="22"/>
          <w:szCs w:val="22"/>
          <w:lang w:val="en-GB"/>
        </w:rPr>
        <w:t xml:space="preserve">uncertainty were not significantly different as those that were </w:t>
      </w:r>
      <w:r w:rsidR="003E273E" w:rsidRPr="006234DC">
        <w:rPr>
          <w:rFonts w:eastAsia="Times New Roman" w:cstheme="majorBidi"/>
          <w:sz w:val="22"/>
          <w:szCs w:val="22"/>
          <w:lang w:val="en-GB"/>
        </w:rPr>
        <w:t>described</w:t>
      </w:r>
      <w:r w:rsidRPr="006234DC">
        <w:rPr>
          <w:rFonts w:eastAsia="Times New Roman" w:cstheme="majorBidi"/>
          <w:sz w:val="22"/>
          <w:szCs w:val="22"/>
          <w:lang w:val="en-GB"/>
        </w:rPr>
        <w:t xml:space="preserve"> in the financial statements for the year ended </w:t>
      </w:r>
      <w:r w:rsidR="009242E5">
        <w:rPr>
          <w:rFonts w:eastAsia="Times New Roman" w:cstheme="majorBidi"/>
          <w:sz w:val="22"/>
          <w:szCs w:val="22"/>
          <w:lang w:val="en-GB"/>
        </w:rPr>
        <w:br/>
      </w:r>
      <w:r w:rsidRPr="006234DC">
        <w:rPr>
          <w:rFonts w:eastAsia="Times New Roman" w:cstheme="majorBidi"/>
          <w:sz w:val="22"/>
          <w:szCs w:val="22"/>
          <w:lang w:val="en-GB"/>
        </w:rPr>
        <w:t>31 December 202</w:t>
      </w:r>
      <w:r w:rsidR="00082C4B">
        <w:rPr>
          <w:rFonts w:eastAsia="Times New Roman" w:cstheme="majorBidi"/>
          <w:sz w:val="22"/>
          <w:szCs w:val="22"/>
          <w:lang w:val="en-GB"/>
        </w:rPr>
        <w:t>3</w:t>
      </w:r>
      <w:r w:rsidR="00F077DF" w:rsidRPr="006234DC">
        <w:rPr>
          <w:rFonts w:eastAsia="Times New Roman" w:cstheme="majorBidi"/>
          <w:sz w:val="22"/>
          <w:szCs w:val="22"/>
          <w:lang w:val="en-GB"/>
        </w:rPr>
        <w:t>.</w:t>
      </w:r>
    </w:p>
    <w:p w14:paraId="7DCF22B0" w14:textId="77777777" w:rsidR="005A609B" w:rsidRPr="006234DC" w:rsidRDefault="005A609B" w:rsidP="00885A28">
      <w:pPr>
        <w:tabs>
          <w:tab w:val="left" w:pos="851"/>
        </w:tabs>
        <w:spacing w:line="240" w:lineRule="atLeast"/>
        <w:ind w:right="-28"/>
        <w:jc w:val="both"/>
        <w:rPr>
          <w:rFonts w:eastAsia="Times New Roman" w:cstheme="majorBidi"/>
          <w:sz w:val="22"/>
          <w:szCs w:val="22"/>
          <w:lang w:val="en-GB"/>
        </w:rPr>
      </w:pPr>
    </w:p>
    <w:p w14:paraId="34C78F82" w14:textId="77777777" w:rsidR="00B30DC8" w:rsidRPr="006234DC" w:rsidRDefault="00B30DC8">
      <w:pPr>
        <w:suppressAutoHyphens w:val="0"/>
        <w:rPr>
          <w:rFonts w:cstheme="majorBidi"/>
          <w:b/>
          <w:bCs/>
          <w:i/>
          <w:iCs/>
          <w:sz w:val="22"/>
          <w:szCs w:val="22"/>
          <w:lang w:val="en-GB"/>
        </w:rPr>
      </w:pPr>
      <w:r w:rsidRPr="006234DC">
        <w:rPr>
          <w:rFonts w:cstheme="majorBidi"/>
          <w:b/>
          <w:bCs/>
          <w:i/>
          <w:iCs/>
          <w:sz w:val="22"/>
          <w:szCs w:val="22"/>
          <w:lang w:val="en-GB"/>
        </w:rPr>
        <w:br w:type="page"/>
      </w:r>
    </w:p>
    <w:p w14:paraId="56F74682" w14:textId="4FDDBEEA" w:rsidR="00224BE5" w:rsidRPr="006234DC" w:rsidRDefault="00224BE5" w:rsidP="00885A28">
      <w:pPr>
        <w:pStyle w:val="Heading1"/>
        <w:tabs>
          <w:tab w:val="left" w:pos="851"/>
        </w:tabs>
        <w:rPr>
          <w:lang w:val="en-GB"/>
        </w:rPr>
      </w:pPr>
      <w:bookmarkStart w:id="3" w:name="_Toc164271444"/>
      <w:r w:rsidRPr="006234DC">
        <w:rPr>
          <w:lang w:val="en-GB"/>
        </w:rPr>
        <w:lastRenderedPageBreak/>
        <w:t>Maintenance of capital fund</w:t>
      </w:r>
      <w:bookmarkEnd w:id="3"/>
    </w:p>
    <w:p w14:paraId="6758C9E2" w14:textId="77777777" w:rsidR="00AA14DD" w:rsidRPr="006234DC" w:rsidRDefault="00AA14DD" w:rsidP="00885A28">
      <w:pPr>
        <w:tabs>
          <w:tab w:val="left" w:pos="851"/>
        </w:tabs>
        <w:ind w:left="547"/>
        <w:jc w:val="both"/>
        <w:rPr>
          <w:rFonts w:cstheme="majorBidi"/>
          <w:sz w:val="22"/>
          <w:szCs w:val="22"/>
          <w:shd w:val="clear" w:color="auto" w:fill="D9D9D9"/>
          <w:lang w:val="en-GB"/>
        </w:rPr>
      </w:pPr>
    </w:p>
    <w:p w14:paraId="7271D562" w14:textId="73402C25" w:rsidR="002C53B1" w:rsidRPr="006234DC" w:rsidRDefault="007C3A0B" w:rsidP="00885A28">
      <w:pPr>
        <w:tabs>
          <w:tab w:val="left" w:pos="851"/>
        </w:tabs>
        <w:spacing w:line="240" w:lineRule="atLeast"/>
        <w:ind w:left="539" w:right="-35"/>
        <w:jc w:val="thaiDistribute"/>
        <w:rPr>
          <w:rFonts w:cstheme="majorBidi"/>
          <w:sz w:val="22"/>
          <w:szCs w:val="22"/>
          <w:lang w:val="en-GB"/>
        </w:rPr>
      </w:pPr>
      <w:r w:rsidRPr="006234DC">
        <w:rPr>
          <w:rFonts w:cstheme="majorBidi"/>
          <w:sz w:val="22"/>
          <w:szCs w:val="22"/>
          <w:lang w:val="en-GB"/>
        </w:rPr>
        <w:t xml:space="preserve">The Group </w:t>
      </w:r>
      <w:r w:rsidR="005D6B85" w:rsidRPr="006234DC">
        <w:rPr>
          <w:rFonts w:cstheme="majorBidi"/>
          <w:sz w:val="22"/>
          <w:szCs w:val="22"/>
          <w:lang w:val="en-GB"/>
        </w:rPr>
        <w:t xml:space="preserve">maintain its capital fund in accordance with the Financial Institution Business Act B.E. 2551 by maintaining its capital fund as a proportion of risk weighted assets in accordance with the criteria, methodologies, and conditions prescribed by </w:t>
      </w:r>
      <w:r w:rsidR="003A5CA8" w:rsidRPr="006234DC">
        <w:rPr>
          <w:rFonts w:cstheme="majorBidi"/>
          <w:sz w:val="22"/>
          <w:szCs w:val="22"/>
          <w:lang w:val="en-GB"/>
        </w:rPr>
        <w:t xml:space="preserve">BoT. </w:t>
      </w:r>
      <w:r w:rsidR="005D6B85" w:rsidRPr="006234DC">
        <w:rPr>
          <w:rFonts w:cstheme="majorBidi"/>
          <w:sz w:val="22"/>
          <w:szCs w:val="22"/>
          <w:lang w:val="en-GB"/>
        </w:rPr>
        <w:t>As announced by the BoT in circ</w:t>
      </w:r>
      <w:r w:rsidR="0057313F" w:rsidRPr="006234DC">
        <w:rPr>
          <w:rFonts w:cstheme="majorBidi"/>
          <w:sz w:val="22"/>
          <w:szCs w:val="22"/>
          <w:lang w:val="en-GB"/>
        </w:rPr>
        <w:t>ulars dated</w:t>
      </w:r>
      <w:r w:rsidRPr="006234DC">
        <w:rPr>
          <w:rFonts w:cstheme="majorBidi"/>
          <w:sz w:val="22"/>
          <w:szCs w:val="22"/>
          <w:lang w:val="en-GB"/>
        </w:rPr>
        <w:t xml:space="preserve"> </w:t>
      </w:r>
      <w:r w:rsidR="008172F6" w:rsidRPr="006234DC">
        <w:rPr>
          <w:rFonts w:cstheme="majorBidi"/>
          <w:sz w:val="22"/>
          <w:szCs w:val="22"/>
          <w:lang w:val="en-GB"/>
        </w:rPr>
        <w:t xml:space="preserve">                              </w:t>
      </w:r>
      <w:r w:rsidR="0057313F" w:rsidRPr="006234DC">
        <w:rPr>
          <w:rFonts w:cstheme="majorBidi"/>
          <w:sz w:val="22"/>
          <w:szCs w:val="22"/>
          <w:lang w:val="en-GB"/>
        </w:rPr>
        <w:t>8</w:t>
      </w:r>
      <w:r w:rsidRPr="006234DC">
        <w:rPr>
          <w:rFonts w:cstheme="majorBidi"/>
          <w:sz w:val="22"/>
          <w:szCs w:val="22"/>
          <w:lang w:val="en-GB"/>
        </w:rPr>
        <w:t xml:space="preserve"> </w:t>
      </w:r>
      <w:r w:rsidR="0057313F" w:rsidRPr="006234DC">
        <w:rPr>
          <w:rFonts w:cstheme="majorBidi"/>
          <w:sz w:val="22"/>
          <w:szCs w:val="22"/>
          <w:lang w:val="en-GB"/>
        </w:rPr>
        <w:t xml:space="preserve">November 2012 </w:t>
      </w:r>
      <w:r w:rsidR="00AB28C6" w:rsidRPr="006234DC">
        <w:rPr>
          <w:rFonts w:cstheme="majorBidi"/>
          <w:sz w:val="22"/>
          <w:szCs w:val="22"/>
          <w:lang w:val="en-GB"/>
        </w:rPr>
        <w:t xml:space="preserve">and </w:t>
      </w:r>
      <w:r w:rsidR="0057313F" w:rsidRPr="006234DC">
        <w:rPr>
          <w:rFonts w:cstheme="majorBidi"/>
          <w:sz w:val="22"/>
          <w:szCs w:val="22"/>
          <w:lang w:val="en-GB"/>
        </w:rPr>
        <w:t>7 May 2019</w:t>
      </w:r>
      <w:r w:rsidR="005D6B85" w:rsidRPr="006234DC">
        <w:rPr>
          <w:rFonts w:cstheme="majorBidi"/>
          <w:sz w:val="22"/>
          <w:szCs w:val="22"/>
          <w:lang w:val="en-GB"/>
        </w:rPr>
        <w:t xml:space="preserve">, the </w:t>
      </w:r>
      <w:r w:rsidR="00FF596E" w:rsidRPr="006234DC">
        <w:rPr>
          <w:rFonts w:cstheme="majorBidi"/>
          <w:sz w:val="22"/>
          <w:szCs w:val="22"/>
          <w:lang w:val="en-GB"/>
        </w:rPr>
        <w:t>G</w:t>
      </w:r>
      <w:r w:rsidR="00B53B35" w:rsidRPr="006234DC">
        <w:rPr>
          <w:rFonts w:cstheme="majorBidi"/>
          <w:sz w:val="22"/>
          <w:szCs w:val="22"/>
          <w:lang w:val="en-GB"/>
        </w:rPr>
        <w:t>roup</w:t>
      </w:r>
      <w:r w:rsidR="005D6B85" w:rsidRPr="006234DC">
        <w:rPr>
          <w:rFonts w:cstheme="majorBidi"/>
          <w:sz w:val="22"/>
          <w:szCs w:val="22"/>
          <w:lang w:val="en-GB"/>
        </w:rPr>
        <w:t xml:space="preserve"> is required to calculate its Capital Fund in accordance with Basel III. </w:t>
      </w:r>
    </w:p>
    <w:p w14:paraId="1413F529" w14:textId="77777777" w:rsidR="003A5CA8" w:rsidRPr="006234DC" w:rsidRDefault="003A5CA8" w:rsidP="00885A28">
      <w:pPr>
        <w:tabs>
          <w:tab w:val="left" w:pos="851"/>
        </w:tabs>
        <w:spacing w:line="240" w:lineRule="atLeast"/>
        <w:ind w:left="540" w:right="-28"/>
        <w:jc w:val="both"/>
        <w:rPr>
          <w:rFonts w:cstheme="majorBidi"/>
          <w:sz w:val="22"/>
          <w:szCs w:val="22"/>
          <w:lang w:val="en-GB"/>
        </w:rPr>
      </w:pPr>
    </w:p>
    <w:p w14:paraId="60FB1A1F" w14:textId="0279AC63" w:rsidR="00416D7C" w:rsidRPr="006234DC" w:rsidRDefault="00616B3D" w:rsidP="00885A28">
      <w:pPr>
        <w:tabs>
          <w:tab w:val="left" w:pos="851"/>
        </w:tabs>
        <w:spacing w:line="240" w:lineRule="atLeast"/>
        <w:ind w:left="540" w:right="-35"/>
        <w:jc w:val="thaiDistribute"/>
        <w:rPr>
          <w:rFonts w:cstheme="majorBidi"/>
          <w:sz w:val="22"/>
          <w:szCs w:val="22"/>
          <w:lang w:val="en-GB"/>
        </w:rPr>
      </w:pPr>
      <w:r w:rsidRPr="006234DC">
        <w:rPr>
          <w:rFonts w:cstheme="majorBidi"/>
          <w:sz w:val="22"/>
          <w:szCs w:val="22"/>
          <w:lang w:val="en-GB"/>
        </w:rPr>
        <w:t xml:space="preserve">As at </w:t>
      </w:r>
      <w:r w:rsidR="00502FEE" w:rsidRPr="006234DC">
        <w:rPr>
          <w:rFonts w:cstheme="majorBidi"/>
          <w:spacing w:val="-2"/>
          <w:sz w:val="22"/>
          <w:szCs w:val="22"/>
          <w:lang w:val="en-GB"/>
        </w:rPr>
        <w:t>31 March 202</w:t>
      </w:r>
      <w:r w:rsidR="00082C4B">
        <w:rPr>
          <w:rFonts w:cstheme="majorBidi"/>
          <w:spacing w:val="-2"/>
          <w:sz w:val="22"/>
          <w:szCs w:val="22"/>
          <w:lang w:val="en-GB"/>
        </w:rPr>
        <w:t>4</w:t>
      </w:r>
      <w:r w:rsidR="00D66C01" w:rsidRPr="006234DC">
        <w:rPr>
          <w:rFonts w:cstheme="majorBidi"/>
          <w:sz w:val="22"/>
          <w:szCs w:val="22"/>
          <w:lang w:val="en-GB"/>
        </w:rPr>
        <w:t xml:space="preserve"> </w:t>
      </w:r>
      <w:r w:rsidRPr="006234DC">
        <w:rPr>
          <w:rFonts w:cstheme="majorBidi"/>
          <w:sz w:val="22"/>
          <w:szCs w:val="22"/>
          <w:lang w:val="en-GB"/>
        </w:rPr>
        <w:t>and 31 December 20</w:t>
      </w:r>
      <w:r w:rsidR="00D66C01" w:rsidRPr="006234DC">
        <w:rPr>
          <w:rFonts w:cstheme="majorBidi"/>
          <w:sz w:val="22"/>
          <w:szCs w:val="22"/>
          <w:lang w:val="en-GB"/>
        </w:rPr>
        <w:t>2</w:t>
      </w:r>
      <w:r w:rsidR="00082C4B">
        <w:rPr>
          <w:rFonts w:cstheme="majorBidi"/>
          <w:sz w:val="22"/>
          <w:szCs w:val="22"/>
          <w:lang w:val="en-GB"/>
        </w:rPr>
        <w:t>3</w:t>
      </w:r>
      <w:r w:rsidRPr="006234DC">
        <w:rPr>
          <w:rFonts w:cstheme="majorBidi"/>
          <w:sz w:val="22"/>
          <w:szCs w:val="22"/>
          <w:lang w:val="en-GB"/>
        </w:rPr>
        <w:t xml:space="preserve">, the </w:t>
      </w:r>
      <w:r w:rsidR="006C17DF" w:rsidRPr="006234DC">
        <w:rPr>
          <w:rFonts w:cstheme="majorBidi"/>
          <w:sz w:val="22"/>
          <w:szCs w:val="22"/>
          <w:lang w:val="en-GB"/>
        </w:rPr>
        <w:t>C</w:t>
      </w:r>
      <w:r w:rsidRPr="006234DC">
        <w:rPr>
          <w:rFonts w:cstheme="majorBidi"/>
          <w:sz w:val="22"/>
          <w:szCs w:val="22"/>
          <w:lang w:val="en-GB"/>
        </w:rPr>
        <w:t xml:space="preserve">onsolidated </w:t>
      </w:r>
      <w:r w:rsidR="006C17DF" w:rsidRPr="006234DC">
        <w:rPr>
          <w:rFonts w:cstheme="majorBidi"/>
          <w:sz w:val="22"/>
          <w:szCs w:val="22"/>
          <w:lang w:val="en-GB"/>
        </w:rPr>
        <w:t>S</w:t>
      </w:r>
      <w:r w:rsidRPr="006234DC">
        <w:rPr>
          <w:rFonts w:cstheme="majorBidi"/>
          <w:sz w:val="22"/>
          <w:szCs w:val="22"/>
          <w:lang w:val="en-GB"/>
        </w:rPr>
        <w:t>upervision’s total capital funds were categorised as follows:</w:t>
      </w:r>
    </w:p>
    <w:p w14:paraId="6E5DE260" w14:textId="4E911D40" w:rsidR="00CD7D1E" w:rsidRDefault="00CD7D1E" w:rsidP="00885A28">
      <w:pPr>
        <w:tabs>
          <w:tab w:val="left" w:pos="851"/>
        </w:tabs>
        <w:spacing w:line="240" w:lineRule="atLeast"/>
        <w:ind w:left="540" w:right="-35"/>
        <w:jc w:val="thaiDistribute"/>
        <w:rPr>
          <w:rFonts w:cstheme="majorBidi"/>
          <w:sz w:val="22"/>
          <w:szCs w:val="22"/>
          <w:cs/>
          <w:lang w:val="en-GB"/>
        </w:rPr>
      </w:pPr>
    </w:p>
    <w:tbl>
      <w:tblPr>
        <w:tblW w:w="9189" w:type="dxa"/>
        <w:tblInd w:w="450" w:type="dxa"/>
        <w:tblLayout w:type="fixed"/>
        <w:tblLook w:val="0000" w:firstRow="0" w:lastRow="0" w:firstColumn="0" w:lastColumn="0" w:noHBand="0" w:noVBand="0"/>
      </w:tblPr>
      <w:tblGrid>
        <w:gridCol w:w="6354"/>
        <w:gridCol w:w="1276"/>
        <w:gridCol w:w="284"/>
        <w:gridCol w:w="1275"/>
      </w:tblGrid>
      <w:tr w:rsidR="00A02F51" w:rsidRPr="006234DC" w14:paraId="42B5D303" w14:textId="77777777">
        <w:trPr>
          <w:tblHeader/>
        </w:trPr>
        <w:tc>
          <w:tcPr>
            <w:tcW w:w="6354" w:type="dxa"/>
            <w:shd w:val="clear" w:color="auto" w:fill="auto"/>
          </w:tcPr>
          <w:p w14:paraId="113E32E7" w14:textId="77777777" w:rsidR="00A02F51" w:rsidRPr="00C647FA" w:rsidRDefault="00A02F51">
            <w:pPr>
              <w:snapToGrid w:val="0"/>
              <w:spacing w:line="240" w:lineRule="atLeast"/>
              <w:rPr>
                <w:sz w:val="22"/>
                <w:szCs w:val="22"/>
                <w:lang w:val="en-GB"/>
              </w:rPr>
            </w:pPr>
            <w:r w:rsidRPr="00C647FA">
              <w:rPr>
                <w:sz w:val="22"/>
                <w:szCs w:val="22"/>
                <w:lang w:val="en-GB"/>
              </w:rPr>
              <w:br w:type="page"/>
            </w:r>
          </w:p>
        </w:tc>
        <w:tc>
          <w:tcPr>
            <w:tcW w:w="2835" w:type="dxa"/>
            <w:gridSpan w:val="3"/>
            <w:shd w:val="clear" w:color="auto" w:fill="auto"/>
          </w:tcPr>
          <w:p w14:paraId="1A337254" w14:textId="77777777" w:rsidR="00A02F51" w:rsidRPr="00C647FA" w:rsidRDefault="00A02F51">
            <w:pPr>
              <w:spacing w:line="240" w:lineRule="atLeast"/>
              <w:ind w:left="-113" w:right="-113"/>
              <w:jc w:val="center"/>
              <w:rPr>
                <w:b/>
                <w:bCs/>
                <w:sz w:val="22"/>
                <w:szCs w:val="22"/>
                <w:lang w:val="en-GB"/>
              </w:rPr>
            </w:pPr>
            <w:r w:rsidRPr="00C647FA">
              <w:rPr>
                <w:b/>
                <w:bCs/>
                <w:sz w:val="22"/>
                <w:szCs w:val="22"/>
                <w:lang w:val="en-GB"/>
              </w:rPr>
              <w:t>Basel III</w:t>
            </w:r>
          </w:p>
        </w:tc>
      </w:tr>
      <w:tr w:rsidR="00A02F51" w:rsidRPr="006234DC" w14:paraId="301BE382" w14:textId="77777777">
        <w:trPr>
          <w:tblHeader/>
        </w:trPr>
        <w:tc>
          <w:tcPr>
            <w:tcW w:w="6354" w:type="dxa"/>
            <w:shd w:val="clear" w:color="auto" w:fill="auto"/>
          </w:tcPr>
          <w:p w14:paraId="546CF367" w14:textId="77777777" w:rsidR="00A02F51" w:rsidRPr="00C647FA" w:rsidRDefault="00A02F51">
            <w:pPr>
              <w:snapToGrid w:val="0"/>
              <w:spacing w:line="240" w:lineRule="atLeast"/>
              <w:rPr>
                <w:sz w:val="22"/>
                <w:szCs w:val="22"/>
                <w:lang w:val="en-GB"/>
              </w:rPr>
            </w:pPr>
          </w:p>
        </w:tc>
        <w:tc>
          <w:tcPr>
            <w:tcW w:w="2835" w:type="dxa"/>
            <w:gridSpan w:val="3"/>
            <w:shd w:val="clear" w:color="auto" w:fill="auto"/>
          </w:tcPr>
          <w:p w14:paraId="72C2A409" w14:textId="77777777" w:rsidR="00A02F51" w:rsidRPr="00C647FA" w:rsidRDefault="00A02F51">
            <w:pPr>
              <w:spacing w:line="240" w:lineRule="atLeast"/>
              <w:ind w:left="-113" w:right="-113"/>
              <w:jc w:val="center"/>
              <w:rPr>
                <w:sz w:val="22"/>
                <w:szCs w:val="22"/>
                <w:lang w:val="en-GB"/>
              </w:rPr>
            </w:pPr>
            <w:r w:rsidRPr="00C647FA">
              <w:rPr>
                <w:b/>
                <w:bCs/>
                <w:sz w:val="22"/>
                <w:szCs w:val="22"/>
                <w:lang w:val="en-GB"/>
              </w:rPr>
              <w:t>Consolidated Supervision</w:t>
            </w:r>
          </w:p>
        </w:tc>
      </w:tr>
      <w:tr w:rsidR="00A02F51" w:rsidRPr="006234DC" w14:paraId="7AFD7613" w14:textId="77777777">
        <w:trPr>
          <w:tblHeader/>
        </w:trPr>
        <w:tc>
          <w:tcPr>
            <w:tcW w:w="6354" w:type="dxa"/>
            <w:shd w:val="clear" w:color="auto" w:fill="auto"/>
          </w:tcPr>
          <w:p w14:paraId="38F3BDFB" w14:textId="77777777" w:rsidR="00A02F51" w:rsidRPr="00C647FA" w:rsidRDefault="00A02F51">
            <w:pPr>
              <w:snapToGrid w:val="0"/>
              <w:spacing w:line="240" w:lineRule="atLeast"/>
              <w:rPr>
                <w:sz w:val="22"/>
                <w:szCs w:val="22"/>
                <w:lang w:val="en-GB"/>
              </w:rPr>
            </w:pPr>
          </w:p>
        </w:tc>
        <w:tc>
          <w:tcPr>
            <w:tcW w:w="1276" w:type="dxa"/>
            <w:shd w:val="clear" w:color="auto" w:fill="auto"/>
          </w:tcPr>
          <w:p w14:paraId="79CC1228" w14:textId="77777777" w:rsidR="00A02F51" w:rsidRPr="00C647FA" w:rsidRDefault="00A02F51">
            <w:pPr>
              <w:spacing w:line="240" w:lineRule="atLeast"/>
              <w:ind w:left="-108" w:right="-108"/>
              <w:jc w:val="center"/>
              <w:rPr>
                <w:sz w:val="22"/>
                <w:szCs w:val="22"/>
                <w:lang w:val="en-GB"/>
              </w:rPr>
            </w:pPr>
            <w:r w:rsidRPr="00C647FA">
              <w:rPr>
                <w:spacing w:val="-2"/>
                <w:sz w:val="22"/>
                <w:szCs w:val="22"/>
                <w:lang w:val="en-GB"/>
              </w:rPr>
              <w:t>31 March</w:t>
            </w:r>
          </w:p>
        </w:tc>
        <w:tc>
          <w:tcPr>
            <w:tcW w:w="284" w:type="dxa"/>
            <w:shd w:val="clear" w:color="auto" w:fill="auto"/>
          </w:tcPr>
          <w:p w14:paraId="24E18FC7" w14:textId="77777777" w:rsidR="00A02F51" w:rsidRPr="00C647FA" w:rsidRDefault="00A02F51">
            <w:pPr>
              <w:snapToGrid w:val="0"/>
              <w:spacing w:line="240" w:lineRule="atLeast"/>
              <w:rPr>
                <w:sz w:val="22"/>
                <w:szCs w:val="22"/>
                <w:lang w:val="en-GB"/>
              </w:rPr>
            </w:pPr>
          </w:p>
        </w:tc>
        <w:tc>
          <w:tcPr>
            <w:tcW w:w="1275" w:type="dxa"/>
            <w:shd w:val="clear" w:color="auto" w:fill="auto"/>
          </w:tcPr>
          <w:p w14:paraId="7C5599E2" w14:textId="77777777" w:rsidR="00A02F51" w:rsidRPr="00C647FA" w:rsidRDefault="00A02F51">
            <w:pPr>
              <w:spacing w:line="240" w:lineRule="atLeast"/>
              <w:ind w:left="-102" w:right="-108"/>
              <w:jc w:val="center"/>
              <w:rPr>
                <w:sz w:val="22"/>
                <w:szCs w:val="22"/>
                <w:lang w:val="en-GB"/>
              </w:rPr>
            </w:pPr>
            <w:r w:rsidRPr="00C647FA">
              <w:rPr>
                <w:sz w:val="22"/>
                <w:szCs w:val="22"/>
                <w:lang w:val="en-GB"/>
              </w:rPr>
              <w:t>31 December</w:t>
            </w:r>
          </w:p>
        </w:tc>
      </w:tr>
      <w:tr w:rsidR="00A02F51" w:rsidRPr="006234DC" w14:paraId="01C50EF7" w14:textId="77777777">
        <w:trPr>
          <w:tblHeader/>
        </w:trPr>
        <w:tc>
          <w:tcPr>
            <w:tcW w:w="6354" w:type="dxa"/>
            <w:shd w:val="clear" w:color="auto" w:fill="auto"/>
          </w:tcPr>
          <w:p w14:paraId="68A7A438" w14:textId="77777777" w:rsidR="00A02F51" w:rsidRPr="00C647FA" w:rsidRDefault="00A02F51">
            <w:pPr>
              <w:snapToGrid w:val="0"/>
              <w:spacing w:line="240" w:lineRule="atLeast"/>
              <w:rPr>
                <w:sz w:val="22"/>
                <w:szCs w:val="22"/>
                <w:lang w:val="en-GB"/>
              </w:rPr>
            </w:pPr>
          </w:p>
        </w:tc>
        <w:tc>
          <w:tcPr>
            <w:tcW w:w="1276" w:type="dxa"/>
            <w:shd w:val="clear" w:color="auto" w:fill="auto"/>
          </w:tcPr>
          <w:p w14:paraId="0253F926" w14:textId="20F63463" w:rsidR="00A02F51" w:rsidRPr="00C647FA" w:rsidRDefault="00A02F51">
            <w:pPr>
              <w:spacing w:line="240" w:lineRule="atLeast"/>
              <w:ind w:left="-108" w:right="-108"/>
              <w:jc w:val="center"/>
              <w:rPr>
                <w:sz w:val="22"/>
                <w:szCs w:val="22"/>
                <w:lang w:val="en-GB"/>
              </w:rPr>
            </w:pPr>
            <w:r w:rsidRPr="00C647FA">
              <w:rPr>
                <w:sz w:val="22"/>
                <w:szCs w:val="22"/>
                <w:lang w:val="en-GB"/>
              </w:rPr>
              <w:t>202</w:t>
            </w:r>
            <w:r w:rsidR="00082C4B" w:rsidRPr="00C647FA">
              <w:rPr>
                <w:sz w:val="22"/>
                <w:szCs w:val="22"/>
                <w:lang w:val="en-GB"/>
              </w:rPr>
              <w:t>4</w:t>
            </w:r>
          </w:p>
        </w:tc>
        <w:tc>
          <w:tcPr>
            <w:tcW w:w="284" w:type="dxa"/>
            <w:shd w:val="clear" w:color="auto" w:fill="auto"/>
          </w:tcPr>
          <w:p w14:paraId="6A89E37F" w14:textId="77777777" w:rsidR="00A02F51" w:rsidRPr="00C647FA" w:rsidRDefault="00A02F51">
            <w:pPr>
              <w:snapToGrid w:val="0"/>
              <w:spacing w:line="240" w:lineRule="atLeast"/>
              <w:rPr>
                <w:sz w:val="22"/>
                <w:szCs w:val="22"/>
                <w:lang w:val="en-GB"/>
              </w:rPr>
            </w:pPr>
          </w:p>
        </w:tc>
        <w:tc>
          <w:tcPr>
            <w:tcW w:w="1275" w:type="dxa"/>
            <w:shd w:val="clear" w:color="auto" w:fill="auto"/>
          </w:tcPr>
          <w:p w14:paraId="46E95DEC" w14:textId="7E5220C2" w:rsidR="00A02F51" w:rsidRPr="00C647FA" w:rsidRDefault="00A02F51">
            <w:pPr>
              <w:spacing w:line="240" w:lineRule="atLeast"/>
              <w:jc w:val="center"/>
              <w:rPr>
                <w:sz w:val="22"/>
                <w:szCs w:val="22"/>
                <w:lang w:val="en-GB"/>
              </w:rPr>
            </w:pPr>
            <w:r w:rsidRPr="00C647FA">
              <w:rPr>
                <w:sz w:val="22"/>
                <w:szCs w:val="22"/>
                <w:lang w:val="en-GB"/>
              </w:rPr>
              <w:t>202</w:t>
            </w:r>
            <w:r w:rsidR="00082C4B" w:rsidRPr="00C647FA">
              <w:rPr>
                <w:sz w:val="22"/>
                <w:szCs w:val="22"/>
                <w:lang w:val="en-GB"/>
              </w:rPr>
              <w:t>3</w:t>
            </w:r>
          </w:p>
        </w:tc>
      </w:tr>
      <w:tr w:rsidR="00A02F51" w:rsidRPr="006234DC" w14:paraId="1DDE5468" w14:textId="77777777">
        <w:trPr>
          <w:tblHeader/>
        </w:trPr>
        <w:tc>
          <w:tcPr>
            <w:tcW w:w="6354" w:type="dxa"/>
            <w:shd w:val="clear" w:color="auto" w:fill="auto"/>
            <w:vAlign w:val="bottom"/>
          </w:tcPr>
          <w:p w14:paraId="7FDBC03D" w14:textId="77777777" w:rsidR="00A02F51" w:rsidRPr="00C647FA" w:rsidRDefault="00A02F51">
            <w:pPr>
              <w:snapToGrid w:val="0"/>
              <w:spacing w:line="240" w:lineRule="atLeast"/>
              <w:jc w:val="both"/>
              <w:rPr>
                <w:sz w:val="22"/>
                <w:szCs w:val="22"/>
                <w:lang w:val="en-GB"/>
              </w:rPr>
            </w:pPr>
          </w:p>
        </w:tc>
        <w:tc>
          <w:tcPr>
            <w:tcW w:w="2835" w:type="dxa"/>
            <w:gridSpan w:val="3"/>
            <w:shd w:val="clear" w:color="auto" w:fill="auto"/>
          </w:tcPr>
          <w:p w14:paraId="2C6AF24E" w14:textId="77777777" w:rsidR="00A02F51" w:rsidRPr="00C647FA" w:rsidRDefault="00A02F51">
            <w:pPr>
              <w:spacing w:line="240" w:lineRule="atLeast"/>
              <w:jc w:val="center"/>
              <w:rPr>
                <w:sz w:val="22"/>
                <w:szCs w:val="22"/>
                <w:lang w:val="en-GB"/>
              </w:rPr>
            </w:pPr>
            <w:r w:rsidRPr="00C647FA">
              <w:rPr>
                <w:i/>
                <w:iCs/>
                <w:sz w:val="22"/>
                <w:szCs w:val="22"/>
                <w:cs/>
                <w:lang w:val="en-GB"/>
              </w:rPr>
              <w:t>(</w:t>
            </w:r>
            <w:r w:rsidRPr="00C647FA">
              <w:rPr>
                <w:i/>
                <w:iCs/>
                <w:sz w:val="22"/>
                <w:szCs w:val="22"/>
                <w:lang w:val="en-GB"/>
              </w:rPr>
              <w:t>in million Baht</w:t>
            </w:r>
            <w:r w:rsidRPr="00C647FA">
              <w:rPr>
                <w:i/>
                <w:iCs/>
                <w:sz w:val="22"/>
                <w:szCs w:val="22"/>
                <w:cs/>
                <w:lang w:val="en-GB"/>
              </w:rPr>
              <w:t>)</w:t>
            </w:r>
          </w:p>
        </w:tc>
      </w:tr>
      <w:tr w:rsidR="00A02F51" w:rsidRPr="006234DC" w14:paraId="4A1F0818" w14:textId="77777777">
        <w:tc>
          <w:tcPr>
            <w:tcW w:w="6354" w:type="dxa"/>
            <w:shd w:val="clear" w:color="auto" w:fill="auto"/>
            <w:vAlign w:val="bottom"/>
          </w:tcPr>
          <w:p w14:paraId="7558EADA" w14:textId="77777777" w:rsidR="00A02F51" w:rsidRPr="00C647FA" w:rsidRDefault="00A02F51">
            <w:pPr>
              <w:spacing w:line="240" w:lineRule="atLeast"/>
              <w:jc w:val="both"/>
              <w:rPr>
                <w:b/>
                <w:bCs/>
                <w:sz w:val="22"/>
                <w:szCs w:val="22"/>
                <w:lang w:val="en-GB"/>
              </w:rPr>
            </w:pPr>
            <w:r w:rsidRPr="00C647FA">
              <w:rPr>
                <w:b/>
                <w:bCs/>
                <w:sz w:val="22"/>
                <w:szCs w:val="22"/>
                <w:lang w:val="en-GB"/>
              </w:rPr>
              <w:t>Tier 1 capital</w:t>
            </w:r>
          </w:p>
        </w:tc>
        <w:tc>
          <w:tcPr>
            <w:tcW w:w="1276" w:type="dxa"/>
            <w:shd w:val="clear" w:color="auto" w:fill="auto"/>
          </w:tcPr>
          <w:p w14:paraId="6F369B90" w14:textId="77777777" w:rsidR="00A02F51" w:rsidRPr="00C647FA" w:rsidRDefault="00A02F51">
            <w:pPr>
              <w:snapToGrid w:val="0"/>
              <w:spacing w:line="240" w:lineRule="atLeast"/>
              <w:rPr>
                <w:sz w:val="22"/>
                <w:szCs w:val="22"/>
                <w:lang w:val="en-GB"/>
              </w:rPr>
            </w:pPr>
          </w:p>
        </w:tc>
        <w:tc>
          <w:tcPr>
            <w:tcW w:w="284" w:type="dxa"/>
            <w:shd w:val="clear" w:color="auto" w:fill="auto"/>
          </w:tcPr>
          <w:p w14:paraId="1CFAD295" w14:textId="77777777" w:rsidR="00A02F51" w:rsidRPr="00C647FA" w:rsidRDefault="00A02F51">
            <w:pPr>
              <w:snapToGrid w:val="0"/>
              <w:spacing w:line="240" w:lineRule="atLeast"/>
              <w:rPr>
                <w:sz w:val="22"/>
                <w:szCs w:val="22"/>
                <w:lang w:val="en-GB"/>
              </w:rPr>
            </w:pPr>
          </w:p>
        </w:tc>
        <w:tc>
          <w:tcPr>
            <w:tcW w:w="1275" w:type="dxa"/>
            <w:shd w:val="clear" w:color="auto" w:fill="auto"/>
          </w:tcPr>
          <w:p w14:paraId="5D6D6DED" w14:textId="77777777" w:rsidR="00A02F51" w:rsidRPr="00C647FA" w:rsidRDefault="00A02F51">
            <w:pPr>
              <w:snapToGrid w:val="0"/>
              <w:spacing w:line="240" w:lineRule="atLeast"/>
              <w:rPr>
                <w:sz w:val="22"/>
                <w:szCs w:val="22"/>
                <w:lang w:val="en-GB"/>
              </w:rPr>
            </w:pPr>
          </w:p>
        </w:tc>
      </w:tr>
      <w:tr w:rsidR="00A02F51" w:rsidRPr="006234DC" w14:paraId="43FB8AA3" w14:textId="77777777">
        <w:tc>
          <w:tcPr>
            <w:tcW w:w="6354" w:type="dxa"/>
            <w:shd w:val="clear" w:color="auto" w:fill="auto"/>
            <w:vAlign w:val="bottom"/>
          </w:tcPr>
          <w:p w14:paraId="2386693F" w14:textId="77777777" w:rsidR="00A02F51" w:rsidRPr="00C647FA" w:rsidRDefault="00A02F51">
            <w:pPr>
              <w:spacing w:line="240" w:lineRule="atLeast"/>
              <w:jc w:val="both"/>
              <w:rPr>
                <w:sz w:val="22"/>
                <w:szCs w:val="22"/>
                <w:lang w:val="en-GB"/>
              </w:rPr>
            </w:pPr>
            <w:r w:rsidRPr="00C647FA">
              <w:rPr>
                <w:sz w:val="22"/>
                <w:szCs w:val="22"/>
                <w:lang w:val="en-GB"/>
              </w:rPr>
              <w:t xml:space="preserve">Common Equity Tier 1 </w:t>
            </w:r>
            <w:r w:rsidRPr="00C647FA">
              <w:rPr>
                <w:sz w:val="22"/>
                <w:szCs w:val="22"/>
                <w:cs/>
                <w:lang w:val="en-GB"/>
              </w:rPr>
              <w:t>(</w:t>
            </w:r>
            <w:r w:rsidRPr="00C647FA">
              <w:rPr>
                <w:sz w:val="22"/>
                <w:szCs w:val="22"/>
                <w:lang w:val="en-GB"/>
              </w:rPr>
              <w:t>CET1</w:t>
            </w:r>
            <w:r w:rsidRPr="00C647FA">
              <w:rPr>
                <w:sz w:val="22"/>
                <w:szCs w:val="22"/>
                <w:cs/>
                <w:lang w:val="en-GB"/>
              </w:rPr>
              <w:t>)</w:t>
            </w:r>
          </w:p>
        </w:tc>
        <w:tc>
          <w:tcPr>
            <w:tcW w:w="1276" w:type="dxa"/>
            <w:shd w:val="clear" w:color="auto" w:fill="auto"/>
            <w:vAlign w:val="bottom"/>
          </w:tcPr>
          <w:p w14:paraId="76805845" w14:textId="77777777" w:rsidR="00A02F51" w:rsidRPr="00C647FA" w:rsidRDefault="00A02F51">
            <w:pPr>
              <w:tabs>
                <w:tab w:val="decimal" w:pos="927"/>
              </w:tabs>
              <w:snapToGrid w:val="0"/>
              <w:spacing w:line="240" w:lineRule="atLeast"/>
              <w:ind w:left="-113" w:right="-113"/>
              <w:rPr>
                <w:sz w:val="22"/>
                <w:szCs w:val="22"/>
                <w:lang w:val="en-GB"/>
              </w:rPr>
            </w:pPr>
          </w:p>
        </w:tc>
        <w:tc>
          <w:tcPr>
            <w:tcW w:w="284" w:type="dxa"/>
            <w:shd w:val="clear" w:color="auto" w:fill="auto"/>
          </w:tcPr>
          <w:p w14:paraId="34C74CB9" w14:textId="77777777" w:rsidR="00A02F51" w:rsidRPr="00C647FA" w:rsidRDefault="00A02F51">
            <w:pPr>
              <w:snapToGrid w:val="0"/>
              <w:spacing w:line="240" w:lineRule="atLeast"/>
              <w:rPr>
                <w:sz w:val="22"/>
                <w:szCs w:val="22"/>
                <w:lang w:val="en-GB"/>
              </w:rPr>
            </w:pPr>
          </w:p>
        </w:tc>
        <w:tc>
          <w:tcPr>
            <w:tcW w:w="1275" w:type="dxa"/>
            <w:shd w:val="clear" w:color="auto" w:fill="auto"/>
            <w:vAlign w:val="bottom"/>
          </w:tcPr>
          <w:p w14:paraId="5CD72035" w14:textId="77777777" w:rsidR="00A02F51" w:rsidRPr="00C647FA" w:rsidRDefault="00A02F51">
            <w:pPr>
              <w:tabs>
                <w:tab w:val="decimal" w:pos="1062"/>
              </w:tabs>
              <w:snapToGrid w:val="0"/>
              <w:spacing w:line="240" w:lineRule="atLeast"/>
              <w:ind w:left="-113" w:right="-113"/>
              <w:rPr>
                <w:sz w:val="22"/>
                <w:szCs w:val="22"/>
                <w:lang w:val="en-GB"/>
              </w:rPr>
            </w:pPr>
          </w:p>
        </w:tc>
      </w:tr>
      <w:tr w:rsidR="003D1F64" w:rsidRPr="006234DC" w14:paraId="623FC1D5" w14:textId="77777777">
        <w:tc>
          <w:tcPr>
            <w:tcW w:w="6354" w:type="dxa"/>
            <w:shd w:val="clear" w:color="auto" w:fill="auto"/>
            <w:vAlign w:val="bottom"/>
          </w:tcPr>
          <w:p w14:paraId="240272F2" w14:textId="77777777" w:rsidR="003D1F64" w:rsidRPr="00C647FA" w:rsidRDefault="003D1F64" w:rsidP="003D1F64">
            <w:pPr>
              <w:spacing w:line="240" w:lineRule="atLeast"/>
              <w:ind w:left="180"/>
              <w:jc w:val="both"/>
              <w:rPr>
                <w:sz w:val="22"/>
                <w:szCs w:val="22"/>
                <w:lang w:val="en-GB"/>
              </w:rPr>
            </w:pPr>
            <w:r w:rsidRPr="00C647FA">
              <w:rPr>
                <w:sz w:val="22"/>
                <w:szCs w:val="22"/>
                <w:lang w:val="en-GB"/>
              </w:rPr>
              <w:t>Issued and paid</w:t>
            </w:r>
            <w:r w:rsidRPr="00C647FA">
              <w:rPr>
                <w:sz w:val="22"/>
                <w:szCs w:val="22"/>
                <w:cs/>
                <w:lang w:val="en-GB"/>
              </w:rPr>
              <w:t>-</w:t>
            </w:r>
            <w:r w:rsidRPr="00C647FA">
              <w:rPr>
                <w:sz w:val="22"/>
                <w:szCs w:val="22"/>
                <w:lang w:val="en-GB"/>
              </w:rPr>
              <w:t>up share capital</w:t>
            </w:r>
          </w:p>
        </w:tc>
        <w:tc>
          <w:tcPr>
            <w:tcW w:w="1276" w:type="dxa"/>
            <w:shd w:val="clear" w:color="auto" w:fill="auto"/>
          </w:tcPr>
          <w:p w14:paraId="0D007EB1" w14:textId="7ADE98B6" w:rsidR="003D1F64" w:rsidRPr="00C647FA" w:rsidRDefault="00212D8C" w:rsidP="003D1F64">
            <w:pPr>
              <w:tabs>
                <w:tab w:val="decimal" w:pos="1032"/>
              </w:tabs>
              <w:snapToGrid w:val="0"/>
              <w:spacing w:line="240" w:lineRule="atLeast"/>
              <w:ind w:left="-113" w:right="-113"/>
              <w:rPr>
                <w:sz w:val="22"/>
                <w:szCs w:val="22"/>
                <w:lang w:val="en-GB"/>
              </w:rPr>
            </w:pPr>
            <w:r w:rsidRPr="00C647FA">
              <w:rPr>
                <w:sz w:val="22"/>
                <w:szCs w:val="22"/>
                <w:lang w:val="en-GB"/>
              </w:rPr>
              <w:t>33,671</w:t>
            </w:r>
          </w:p>
        </w:tc>
        <w:tc>
          <w:tcPr>
            <w:tcW w:w="284" w:type="dxa"/>
            <w:shd w:val="clear" w:color="auto" w:fill="auto"/>
          </w:tcPr>
          <w:p w14:paraId="6708F86E" w14:textId="77777777" w:rsidR="003D1F64" w:rsidRPr="00C647FA" w:rsidRDefault="003D1F64" w:rsidP="003D1F64">
            <w:pPr>
              <w:tabs>
                <w:tab w:val="decimal" w:pos="954"/>
              </w:tabs>
              <w:snapToGrid w:val="0"/>
              <w:spacing w:line="240" w:lineRule="atLeast"/>
              <w:rPr>
                <w:sz w:val="22"/>
                <w:szCs w:val="22"/>
                <w:lang w:val="en-GB"/>
              </w:rPr>
            </w:pPr>
          </w:p>
        </w:tc>
        <w:tc>
          <w:tcPr>
            <w:tcW w:w="1275" w:type="dxa"/>
            <w:vAlign w:val="bottom"/>
          </w:tcPr>
          <w:p w14:paraId="5E2F93A3" w14:textId="2DE62A97" w:rsidR="003D1F64" w:rsidRPr="00C647FA" w:rsidRDefault="003D1F64" w:rsidP="003D1F64">
            <w:pPr>
              <w:tabs>
                <w:tab w:val="decimal" w:pos="1045"/>
              </w:tabs>
              <w:snapToGrid w:val="0"/>
              <w:spacing w:line="240" w:lineRule="atLeast"/>
              <w:ind w:left="-113" w:right="-113"/>
              <w:rPr>
                <w:sz w:val="22"/>
                <w:szCs w:val="22"/>
                <w:lang w:val="en-GB"/>
              </w:rPr>
            </w:pPr>
            <w:r w:rsidRPr="00C647FA">
              <w:rPr>
                <w:rFonts w:eastAsia="Times New Roman"/>
                <w:color w:val="000000"/>
                <w:sz w:val="22"/>
                <w:szCs w:val="22"/>
              </w:rPr>
              <w:t>33,671</w:t>
            </w:r>
          </w:p>
        </w:tc>
      </w:tr>
      <w:tr w:rsidR="003D1F64" w:rsidRPr="006234DC" w14:paraId="1B1B5F45" w14:textId="77777777">
        <w:tc>
          <w:tcPr>
            <w:tcW w:w="6354" w:type="dxa"/>
            <w:shd w:val="clear" w:color="auto" w:fill="auto"/>
            <w:vAlign w:val="bottom"/>
          </w:tcPr>
          <w:p w14:paraId="42FBFE9E" w14:textId="77777777" w:rsidR="003D1F64" w:rsidRPr="00C647FA" w:rsidRDefault="003D1F64" w:rsidP="003D1F64">
            <w:pPr>
              <w:spacing w:line="240" w:lineRule="atLeast"/>
              <w:ind w:left="180"/>
              <w:jc w:val="both"/>
              <w:rPr>
                <w:sz w:val="22"/>
                <w:szCs w:val="22"/>
                <w:lang w:val="en-GB"/>
              </w:rPr>
            </w:pPr>
            <w:r w:rsidRPr="00C647FA">
              <w:rPr>
                <w:sz w:val="22"/>
                <w:szCs w:val="22"/>
                <w:lang w:val="en-GB"/>
              </w:rPr>
              <w:t>Premium on share capital</w:t>
            </w:r>
          </w:p>
        </w:tc>
        <w:tc>
          <w:tcPr>
            <w:tcW w:w="1276" w:type="dxa"/>
            <w:shd w:val="clear" w:color="auto" w:fill="auto"/>
          </w:tcPr>
          <w:p w14:paraId="5863BF00" w14:textId="60E194BE" w:rsidR="003D1F64" w:rsidRPr="00C647FA" w:rsidRDefault="00EF0DBC" w:rsidP="003D1F64">
            <w:pPr>
              <w:tabs>
                <w:tab w:val="decimal" w:pos="1032"/>
              </w:tabs>
              <w:snapToGrid w:val="0"/>
              <w:spacing w:line="240" w:lineRule="atLeast"/>
              <w:ind w:left="-113" w:right="-113"/>
              <w:rPr>
                <w:sz w:val="22"/>
                <w:szCs w:val="22"/>
                <w:lang w:val="en-GB"/>
              </w:rPr>
            </w:pPr>
            <w:r w:rsidRPr="00C647FA">
              <w:rPr>
                <w:sz w:val="22"/>
                <w:szCs w:val="22"/>
                <w:lang w:val="en-GB"/>
              </w:rPr>
              <w:t>11</w:t>
            </w:r>
            <w:r w:rsidR="00EF5D2F" w:rsidRPr="00C647FA">
              <w:rPr>
                <w:sz w:val="22"/>
                <w:szCs w:val="22"/>
                <w:lang w:val="en-GB"/>
              </w:rPr>
              <w:t>,019</w:t>
            </w:r>
          </w:p>
        </w:tc>
        <w:tc>
          <w:tcPr>
            <w:tcW w:w="284" w:type="dxa"/>
            <w:shd w:val="clear" w:color="auto" w:fill="auto"/>
          </w:tcPr>
          <w:p w14:paraId="05A34768" w14:textId="77777777" w:rsidR="003D1F64" w:rsidRPr="00C647FA" w:rsidRDefault="003D1F64" w:rsidP="003D1F64">
            <w:pPr>
              <w:snapToGrid w:val="0"/>
              <w:spacing w:line="240" w:lineRule="atLeast"/>
              <w:rPr>
                <w:sz w:val="22"/>
                <w:szCs w:val="22"/>
                <w:lang w:val="en-GB"/>
              </w:rPr>
            </w:pPr>
          </w:p>
        </w:tc>
        <w:tc>
          <w:tcPr>
            <w:tcW w:w="1275" w:type="dxa"/>
            <w:vAlign w:val="bottom"/>
          </w:tcPr>
          <w:p w14:paraId="63F7238A" w14:textId="71FCADA2" w:rsidR="003D1F64" w:rsidRPr="00C647FA" w:rsidRDefault="003D1F64" w:rsidP="003D1F64">
            <w:pPr>
              <w:tabs>
                <w:tab w:val="decimal" w:pos="1045"/>
              </w:tabs>
              <w:snapToGrid w:val="0"/>
              <w:spacing w:line="240" w:lineRule="atLeast"/>
              <w:ind w:left="-113" w:right="-113"/>
              <w:rPr>
                <w:sz w:val="22"/>
                <w:szCs w:val="22"/>
                <w:lang w:val="en-GB"/>
              </w:rPr>
            </w:pPr>
            <w:r w:rsidRPr="00C647FA">
              <w:rPr>
                <w:rFonts w:eastAsia="Times New Roman"/>
                <w:color w:val="000000"/>
                <w:sz w:val="22"/>
                <w:szCs w:val="22"/>
              </w:rPr>
              <w:t>11,019</w:t>
            </w:r>
          </w:p>
        </w:tc>
      </w:tr>
      <w:tr w:rsidR="003D1F64" w:rsidRPr="006234DC" w14:paraId="623CC233" w14:textId="77777777">
        <w:tc>
          <w:tcPr>
            <w:tcW w:w="6354" w:type="dxa"/>
            <w:shd w:val="clear" w:color="auto" w:fill="auto"/>
            <w:vAlign w:val="bottom"/>
          </w:tcPr>
          <w:p w14:paraId="04229065" w14:textId="77777777" w:rsidR="003D1F64" w:rsidRPr="00C647FA" w:rsidRDefault="003D1F64" w:rsidP="003D1F64">
            <w:pPr>
              <w:spacing w:line="240" w:lineRule="atLeast"/>
              <w:ind w:left="180"/>
              <w:jc w:val="both"/>
              <w:rPr>
                <w:rFonts w:cstheme="minorBidi"/>
                <w:sz w:val="22"/>
                <w:szCs w:val="22"/>
                <w:cs/>
                <w:lang w:val="en-GB"/>
              </w:rPr>
            </w:pPr>
            <w:r w:rsidRPr="00C647FA">
              <w:rPr>
                <w:sz w:val="22"/>
                <w:szCs w:val="22"/>
                <w:lang w:val="en-GB"/>
              </w:rPr>
              <w:t>Legal reserve</w:t>
            </w:r>
          </w:p>
        </w:tc>
        <w:tc>
          <w:tcPr>
            <w:tcW w:w="1276" w:type="dxa"/>
            <w:shd w:val="clear" w:color="auto" w:fill="auto"/>
          </w:tcPr>
          <w:p w14:paraId="3D0A1A41" w14:textId="24477E30" w:rsidR="003D1F64" w:rsidRPr="00C647FA" w:rsidRDefault="00425972" w:rsidP="003D1F64">
            <w:pPr>
              <w:tabs>
                <w:tab w:val="decimal" w:pos="1032"/>
              </w:tabs>
              <w:snapToGrid w:val="0"/>
              <w:spacing w:line="240" w:lineRule="atLeast"/>
              <w:ind w:left="-113" w:right="-113"/>
              <w:rPr>
                <w:sz w:val="22"/>
                <w:szCs w:val="22"/>
                <w:cs/>
                <w:lang w:val="en-GB"/>
              </w:rPr>
            </w:pPr>
            <w:r w:rsidRPr="00C647FA">
              <w:rPr>
                <w:sz w:val="22"/>
                <w:szCs w:val="22"/>
                <w:lang w:val="en-GB"/>
              </w:rPr>
              <w:t>3,400</w:t>
            </w:r>
          </w:p>
        </w:tc>
        <w:tc>
          <w:tcPr>
            <w:tcW w:w="284" w:type="dxa"/>
            <w:shd w:val="clear" w:color="auto" w:fill="auto"/>
          </w:tcPr>
          <w:p w14:paraId="479E05DB" w14:textId="77777777" w:rsidR="003D1F64" w:rsidRPr="00C647FA" w:rsidRDefault="003D1F64" w:rsidP="003D1F64">
            <w:pPr>
              <w:snapToGrid w:val="0"/>
              <w:spacing w:line="240" w:lineRule="atLeast"/>
              <w:rPr>
                <w:sz w:val="22"/>
                <w:szCs w:val="22"/>
                <w:lang w:val="en-GB"/>
              </w:rPr>
            </w:pPr>
          </w:p>
        </w:tc>
        <w:tc>
          <w:tcPr>
            <w:tcW w:w="1275" w:type="dxa"/>
            <w:vAlign w:val="bottom"/>
          </w:tcPr>
          <w:p w14:paraId="14537F06" w14:textId="059E0456" w:rsidR="003D1F64" w:rsidRPr="00C647FA" w:rsidRDefault="003D1F64" w:rsidP="003D1F64">
            <w:pPr>
              <w:tabs>
                <w:tab w:val="decimal" w:pos="1045"/>
              </w:tabs>
              <w:snapToGrid w:val="0"/>
              <w:spacing w:line="240" w:lineRule="atLeast"/>
              <w:ind w:left="-113" w:right="-113"/>
              <w:rPr>
                <w:sz w:val="22"/>
                <w:szCs w:val="22"/>
                <w:lang w:val="en-GB"/>
              </w:rPr>
            </w:pPr>
            <w:r w:rsidRPr="00C647FA">
              <w:rPr>
                <w:rFonts w:eastAsia="Times New Roman"/>
                <w:color w:val="000000"/>
                <w:sz w:val="22"/>
                <w:szCs w:val="22"/>
                <w:cs/>
              </w:rPr>
              <w:t>3</w:t>
            </w:r>
            <w:r w:rsidRPr="00C647FA">
              <w:rPr>
                <w:rFonts w:eastAsia="Times New Roman"/>
                <w:color w:val="000000"/>
                <w:sz w:val="22"/>
                <w:szCs w:val="22"/>
              </w:rPr>
              <w:t>,</w:t>
            </w:r>
            <w:r w:rsidRPr="00C647FA">
              <w:rPr>
                <w:rFonts w:eastAsia="Times New Roman"/>
                <w:color w:val="000000"/>
                <w:sz w:val="22"/>
                <w:szCs w:val="22"/>
                <w:cs/>
              </w:rPr>
              <w:t>400</w:t>
            </w:r>
          </w:p>
        </w:tc>
      </w:tr>
      <w:tr w:rsidR="003D1F64" w:rsidRPr="006234DC" w14:paraId="39E1539D" w14:textId="77777777">
        <w:tc>
          <w:tcPr>
            <w:tcW w:w="6354" w:type="dxa"/>
            <w:shd w:val="clear" w:color="auto" w:fill="auto"/>
            <w:vAlign w:val="bottom"/>
          </w:tcPr>
          <w:p w14:paraId="4FF30122" w14:textId="77777777" w:rsidR="003D1F64" w:rsidRPr="00C647FA" w:rsidRDefault="003D1F64" w:rsidP="003D1F64">
            <w:pPr>
              <w:spacing w:line="240" w:lineRule="atLeast"/>
              <w:ind w:left="180"/>
              <w:jc w:val="both"/>
              <w:rPr>
                <w:sz w:val="22"/>
                <w:szCs w:val="22"/>
                <w:lang w:val="en-GB"/>
              </w:rPr>
            </w:pPr>
            <w:r w:rsidRPr="00C647FA">
              <w:rPr>
                <w:sz w:val="22"/>
                <w:szCs w:val="22"/>
                <w:lang w:val="en-GB"/>
              </w:rPr>
              <w:t>Net gain after appropriations</w:t>
            </w:r>
          </w:p>
        </w:tc>
        <w:tc>
          <w:tcPr>
            <w:tcW w:w="1276" w:type="dxa"/>
            <w:shd w:val="clear" w:color="auto" w:fill="auto"/>
          </w:tcPr>
          <w:p w14:paraId="387F50B1" w14:textId="20DC889F" w:rsidR="003D1F64" w:rsidRPr="00C647FA" w:rsidRDefault="001E094D" w:rsidP="003D1F64">
            <w:pPr>
              <w:tabs>
                <w:tab w:val="decimal" w:pos="1032"/>
              </w:tabs>
              <w:snapToGrid w:val="0"/>
              <w:spacing w:line="240" w:lineRule="atLeast"/>
              <w:ind w:left="-113" w:right="-113"/>
              <w:rPr>
                <w:sz w:val="22"/>
                <w:szCs w:val="22"/>
                <w:lang w:val="en-GB"/>
              </w:rPr>
            </w:pPr>
            <w:r w:rsidRPr="00C647FA">
              <w:rPr>
                <w:sz w:val="22"/>
                <w:szCs w:val="22"/>
                <w:lang w:val="en-GB"/>
              </w:rPr>
              <w:t>3</w:t>
            </w:r>
            <w:r w:rsidR="001C7842" w:rsidRPr="00C647FA">
              <w:rPr>
                <w:sz w:val="22"/>
                <w:szCs w:val="22"/>
                <w:lang w:val="en-GB"/>
              </w:rPr>
              <w:t>73</w:t>
            </w:r>
            <w:r w:rsidR="006D039C" w:rsidRPr="00C647FA">
              <w:rPr>
                <w:sz w:val="22"/>
                <w:szCs w:val="22"/>
                <w:lang w:val="en-GB"/>
              </w:rPr>
              <w:t>,711</w:t>
            </w:r>
          </w:p>
        </w:tc>
        <w:tc>
          <w:tcPr>
            <w:tcW w:w="284" w:type="dxa"/>
            <w:shd w:val="clear" w:color="auto" w:fill="auto"/>
          </w:tcPr>
          <w:p w14:paraId="074759E4" w14:textId="77777777" w:rsidR="003D1F64" w:rsidRPr="00C647FA" w:rsidRDefault="003D1F64" w:rsidP="003D1F64">
            <w:pPr>
              <w:snapToGrid w:val="0"/>
              <w:spacing w:line="240" w:lineRule="atLeast"/>
              <w:rPr>
                <w:sz w:val="22"/>
                <w:szCs w:val="22"/>
                <w:lang w:val="en-GB"/>
              </w:rPr>
            </w:pPr>
          </w:p>
        </w:tc>
        <w:tc>
          <w:tcPr>
            <w:tcW w:w="1275" w:type="dxa"/>
            <w:vAlign w:val="bottom"/>
          </w:tcPr>
          <w:p w14:paraId="57502D29" w14:textId="1A18FAB0" w:rsidR="003D1F64" w:rsidRPr="00C647FA" w:rsidRDefault="003D1F64" w:rsidP="003D1F64">
            <w:pPr>
              <w:tabs>
                <w:tab w:val="decimal" w:pos="1045"/>
              </w:tabs>
              <w:snapToGrid w:val="0"/>
              <w:spacing w:line="240" w:lineRule="atLeast"/>
              <w:ind w:left="-113" w:right="-113"/>
              <w:rPr>
                <w:sz w:val="22"/>
                <w:szCs w:val="22"/>
                <w:lang w:val="en-GB"/>
              </w:rPr>
            </w:pPr>
            <w:r w:rsidRPr="00C647FA">
              <w:rPr>
                <w:rFonts w:eastAsia="Times New Roman"/>
                <w:color w:val="000000"/>
                <w:sz w:val="22"/>
                <w:szCs w:val="22"/>
              </w:rPr>
              <w:t>373,711</w:t>
            </w:r>
          </w:p>
        </w:tc>
      </w:tr>
      <w:tr w:rsidR="003D1F64" w:rsidRPr="006234DC" w14:paraId="3F37DE33" w14:textId="77777777">
        <w:tc>
          <w:tcPr>
            <w:tcW w:w="6354" w:type="dxa"/>
            <w:shd w:val="clear" w:color="auto" w:fill="auto"/>
            <w:vAlign w:val="bottom"/>
          </w:tcPr>
          <w:p w14:paraId="14518016" w14:textId="77777777" w:rsidR="003D1F64" w:rsidRPr="00C647FA" w:rsidRDefault="003D1F64" w:rsidP="003D1F64">
            <w:pPr>
              <w:spacing w:line="240" w:lineRule="atLeast"/>
              <w:ind w:left="180"/>
              <w:jc w:val="both"/>
              <w:rPr>
                <w:sz w:val="22"/>
                <w:szCs w:val="22"/>
                <w:lang w:val="en-GB"/>
              </w:rPr>
            </w:pPr>
            <w:r w:rsidRPr="00C647FA">
              <w:rPr>
                <w:sz w:val="22"/>
                <w:szCs w:val="22"/>
                <w:lang w:val="en-GB"/>
              </w:rPr>
              <w:t>Other comprehensive income</w:t>
            </w:r>
          </w:p>
        </w:tc>
        <w:tc>
          <w:tcPr>
            <w:tcW w:w="1276" w:type="dxa"/>
            <w:shd w:val="clear" w:color="auto" w:fill="auto"/>
          </w:tcPr>
          <w:p w14:paraId="15AB7B80" w14:textId="10FCADC7" w:rsidR="003D1F64" w:rsidRPr="00C647FA" w:rsidRDefault="003E5545" w:rsidP="003D1F64">
            <w:pPr>
              <w:tabs>
                <w:tab w:val="decimal" w:pos="1032"/>
              </w:tabs>
              <w:snapToGrid w:val="0"/>
              <w:spacing w:line="240" w:lineRule="atLeast"/>
              <w:ind w:left="-113" w:right="-113"/>
              <w:rPr>
                <w:sz w:val="22"/>
                <w:szCs w:val="22"/>
                <w:lang w:val="en-GB"/>
              </w:rPr>
            </w:pPr>
            <w:r w:rsidRPr="00C647FA">
              <w:rPr>
                <w:sz w:val="22"/>
                <w:szCs w:val="22"/>
                <w:lang w:val="en-GB"/>
              </w:rPr>
              <w:t>19,695</w:t>
            </w:r>
          </w:p>
        </w:tc>
        <w:tc>
          <w:tcPr>
            <w:tcW w:w="284" w:type="dxa"/>
            <w:shd w:val="clear" w:color="auto" w:fill="auto"/>
          </w:tcPr>
          <w:p w14:paraId="6EAD971E" w14:textId="77777777" w:rsidR="003D1F64" w:rsidRPr="00C647FA" w:rsidRDefault="003D1F64" w:rsidP="003D1F64">
            <w:pPr>
              <w:snapToGrid w:val="0"/>
              <w:spacing w:line="240" w:lineRule="atLeast"/>
              <w:rPr>
                <w:sz w:val="22"/>
                <w:szCs w:val="22"/>
                <w:lang w:val="en-GB"/>
              </w:rPr>
            </w:pPr>
          </w:p>
        </w:tc>
        <w:tc>
          <w:tcPr>
            <w:tcW w:w="1275" w:type="dxa"/>
            <w:vAlign w:val="bottom"/>
          </w:tcPr>
          <w:p w14:paraId="148B4DE4" w14:textId="4B55E231" w:rsidR="003D1F64" w:rsidRPr="00C647FA" w:rsidRDefault="003D1F64" w:rsidP="003D1F64">
            <w:pPr>
              <w:tabs>
                <w:tab w:val="decimal" w:pos="1045"/>
              </w:tabs>
              <w:snapToGrid w:val="0"/>
              <w:spacing w:line="240" w:lineRule="atLeast"/>
              <w:ind w:left="-113" w:right="-113"/>
              <w:rPr>
                <w:sz w:val="22"/>
                <w:szCs w:val="22"/>
                <w:lang w:val="en-GB"/>
              </w:rPr>
            </w:pPr>
            <w:r w:rsidRPr="00C647FA">
              <w:rPr>
                <w:rFonts w:eastAsia="Times New Roman"/>
                <w:color w:val="000000"/>
                <w:sz w:val="22"/>
                <w:szCs w:val="22"/>
              </w:rPr>
              <w:t>19,530</w:t>
            </w:r>
          </w:p>
        </w:tc>
      </w:tr>
      <w:tr w:rsidR="003D1F64" w:rsidRPr="006234DC" w14:paraId="0FEF9BB0" w14:textId="77777777">
        <w:tc>
          <w:tcPr>
            <w:tcW w:w="6354" w:type="dxa"/>
            <w:shd w:val="clear" w:color="auto" w:fill="auto"/>
            <w:vAlign w:val="bottom"/>
          </w:tcPr>
          <w:p w14:paraId="5D54111C" w14:textId="77777777" w:rsidR="003D1F64" w:rsidRPr="00C647FA" w:rsidRDefault="003D1F64" w:rsidP="003D1F64">
            <w:pPr>
              <w:spacing w:line="240" w:lineRule="atLeast"/>
              <w:ind w:left="180"/>
              <w:jc w:val="both"/>
              <w:rPr>
                <w:sz w:val="22"/>
                <w:szCs w:val="22"/>
                <w:lang w:val="en-GB"/>
              </w:rPr>
            </w:pPr>
            <w:r w:rsidRPr="00C647FA">
              <w:rPr>
                <w:sz w:val="22"/>
                <w:szCs w:val="22"/>
                <w:lang w:val="en-GB"/>
              </w:rPr>
              <w:t>Non-controlling interest</w:t>
            </w:r>
          </w:p>
        </w:tc>
        <w:tc>
          <w:tcPr>
            <w:tcW w:w="1276" w:type="dxa"/>
            <w:shd w:val="clear" w:color="auto" w:fill="auto"/>
          </w:tcPr>
          <w:p w14:paraId="7D213D0E" w14:textId="24F52AA8" w:rsidR="003D1F64" w:rsidRPr="00C647FA" w:rsidRDefault="006E4187" w:rsidP="003D1F64">
            <w:pPr>
              <w:tabs>
                <w:tab w:val="decimal" w:pos="1032"/>
              </w:tabs>
              <w:snapToGrid w:val="0"/>
              <w:spacing w:line="240" w:lineRule="atLeast"/>
              <w:ind w:left="-113" w:right="-113"/>
              <w:rPr>
                <w:sz w:val="22"/>
                <w:szCs w:val="22"/>
                <w:lang w:val="en-GB"/>
              </w:rPr>
            </w:pPr>
            <w:r w:rsidRPr="00C647FA">
              <w:rPr>
                <w:sz w:val="22"/>
                <w:szCs w:val="22"/>
                <w:lang w:val="en-GB"/>
              </w:rPr>
              <w:t>1,457</w:t>
            </w:r>
          </w:p>
        </w:tc>
        <w:tc>
          <w:tcPr>
            <w:tcW w:w="284" w:type="dxa"/>
            <w:shd w:val="clear" w:color="auto" w:fill="auto"/>
          </w:tcPr>
          <w:p w14:paraId="7F3032C6" w14:textId="77777777" w:rsidR="003D1F64" w:rsidRPr="00C647FA" w:rsidRDefault="003D1F64" w:rsidP="003D1F64">
            <w:pPr>
              <w:snapToGrid w:val="0"/>
              <w:spacing w:line="240" w:lineRule="atLeast"/>
              <w:rPr>
                <w:sz w:val="22"/>
                <w:szCs w:val="22"/>
                <w:lang w:val="en-GB"/>
              </w:rPr>
            </w:pPr>
          </w:p>
        </w:tc>
        <w:tc>
          <w:tcPr>
            <w:tcW w:w="1275" w:type="dxa"/>
            <w:vAlign w:val="bottom"/>
          </w:tcPr>
          <w:p w14:paraId="7718DD52" w14:textId="38D34ABE" w:rsidR="003D1F64" w:rsidRPr="00C647FA" w:rsidRDefault="003D1F64" w:rsidP="003D1F64">
            <w:pPr>
              <w:tabs>
                <w:tab w:val="decimal" w:pos="1045"/>
              </w:tabs>
              <w:snapToGrid w:val="0"/>
              <w:spacing w:line="240" w:lineRule="atLeast"/>
              <w:ind w:left="-113" w:right="-113"/>
              <w:rPr>
                <w:sz w:val="22"/>
                <w:szCs w:val="22"/>
                <w:lang w:val="en-GB"/>
              </w:rPr>
            </w:pPr>
            <w:r w:rsidRPr="00C647FA">
              <w:rPr>
                <w:rFonts w:eastAsia="Times New Roman"/>
                <w:color w:val="000000"/>
                <w:sz w:val="22"/>
                <w:szCs w:val="22"/>
              </w:rPr>
              <w:t>1,513</w:t>
            </w:r>
          </w:p>
        </w:tc>
      </w:tr>
      <w:tr w:rsidR="003D1F64" w:rsidRPr="006234DC" w14:paraId="26418E74" w14:textId="77777777">
        <w:tc>
          <w:tcPr>
            <w:tcW w:w="6354" w:type="dxa"/>
            <w:shd w:val="clear" w:color="auto" w:fill="auto"/>
            <w:vAlign w:val="bottom"/>
          </w:tcPr>
          <w:p w14:paraId="76345D04" w14:textId="77777777" w:rsidR="003D1F64" w:rsidRPr="00C647FA" w:rsidRDefault="003D1F64" w:rsidP="003D1F64">
            <w:pPr>
              <w:spacing w:line="240" w:lineRule="atLeast"/>
              <w:ind w:left="180"/>
              <w:jc w:val="both"/>
              <w:rPr>
                <w:rFonts w:cstheme="minorBidi"/>
                <w:sz w:val="22"/>
                <w:szCs w:val="22"/>
                <w:cs/>
                <w:lang w:val="en-GB"/>
              </w:rPr>
            </w:pPr>
            <w:r w:rsidRPr="00C647FA">
              <w:rPr>
                <w:sz w:val="22"/>
                <w:szCs w:val="22"/>
                <w:lang w:val="en-GB"/>
              </w:rPr>
              <w:t>Capital deduction items on CET1</w:t>
            </w:r>
          </w:p>
        </w:tc>
        <w:tc>
          <w:tcPr>
            <w:tcW w:w="1276" w:type="dxa"/>
            <w:tcBorders>
              <w:bottom w:val="single" w:sz="4" w:space="0" w:color="auto"/>
            </w:tcBorders>
            <w:shd w:val="clear" w:color="auto" w:fill="auto"/>
          </w:tcPr>
          <w:p w14:paraId="51E1577E" w14:textId="18205ADB" w:rsidR="003D1F64" w:rsidRPr="00C647FA" w:rsidRDefault="009938F1" w:rsidP="003D1F64">
            <w:pPr>
              <w:tabs>
                <w:tab w:val="decimal" w:pos="1032"/>
              </w:tabs>
              <w:snapToGrid w:val="0"/>
              <w:spacing w:line="240" w:lineRule="atLeast"/>
              <w:ind w:left="-113" w:right="-113"/>
              <w:rPr>
                <w:sz w:val="22"/>
                <w:szCs w:val="22"/>
                <w:lang w:val="en-GB"/>
              </w:rPr>
            </w:pPr>
            <w:r w:rsidRPr="00C647FA">
              <w:rPr>
                <w:sz w:val="22"/>
                <w:szCs w:val="22"/>
                <w:lang w:val="en-GB"/>
              </w:rPr>
              <w:t>(25,</w:t>
            </w:r>
            <w:r w:rsidR="00ED27B7" w:rsidRPr="00C647FA">
              <w:rPr>
                <w:sz w:val="22"/>
                <w:szCs w:val="22"/>
                <w:lang w:val="en-GB"/>
              </w:rPr>
              <w:t>367)</w:t>
            </w:r>
          </w:p>
        </w:tc>
        <w:tc>
          <w:tcPr>
            <w:tcW w:w="284" w:type="dxa"/>
            <w:shd w:val="clear" w:color="auto" w:fill="auto"/>
          </w:tcPr>
          <w:p w14:paraId="4CE64C1F" w14:textId="77777777" w:rsidR="003D1F64" w:rsidRPr="00C647FA" w:rsidRDefault="003D1F64" w:rsidP="003D1F64">
            <w:pPr>
              <w:snapToGrid w:val="0"/>
              <w:spacing w:line="240" w:lineRule="atLeast"/>
              <w:rPr>
                <w:sz w:val="22"/>
                <w:szCs w:val="22"/>
                <w:lang w:val="en-GB"/>
              </w:rPr>
            </w:pPr>
          </w:p>
        </w:tc>
        <w:tc>
          <w:tcPr>
            <w:tcW w:w="1275" w:type="dxa"/>
            <w:tcBorders>
              <w:top w:val="nil"/>
              <w:left w:val="nil"/>
              <w:bottom w:val="single" w:sz="4" w:space="0" w:color="auto"/>
              <w:right w:val="nil"/>
            </w:tcBorders>
            <w:vAlign w:val="bottom"/>
          </w:tcPr>
          <w:p w14:paraId="3A0328D0" w14:textId="1CE725CE" w:rsidR="003D1F64" w:rsidRPr="00C647FA" w:rsidRDefault="003D1F64" w:rsidP="003D1F64">
            <w:pPr>
              <w:tabs>
                <w:tab w:val="decimal" w:pos="1045"/>
              </w:tabs>
              <w:snapToGrid w:val="0"/>
              <w:spacing w:line="240" w:lineRule="atLeast"/>
              <w:ind w:left="-113" w:right="-113"/>
              <w:rPr>
                <w:sz w:val="22"/>
                <w:szCs w:val="22"/>
                <w:lang w:val="en-GB"/>
              </w:rPr>
            </w:pPr>
            <w:r w:rsidRPr="00C647FA">
              <w:rPr>
                <w:rFonts w:eastAsia="Times New Roman"/>
                <w:color w:val="000000"/>
                <w:sz w:val="22"/>
                <w:szCs w:val="22"/>
              </w:rPr>
              <w:t>(26,931)</w:t>
            </w:r>
          </w:p>
        </w:tc>
      </w:tr>
      <w:tr w:rsidR="003D1F64" w:rsidRPr="006234DC" w14:paraId="247D2A0D" w14:textId="77777777">
        <w:tc>
          <w:tcPr>
            <w:tcW w:w="6354" w:type="dxa"/>
            <w:shd w:val="clear" w:color="auto" w:fill="auto"/>
            <w:vAlign w:val="bottom"/>
          </w:tcPr>
          <w:p w14:paraId="3C02B848" w14:textId="77777777" w:rsidR="003D1F64" w:rsidRPr="00C647FA" w:rsidRDefault="003D1F64" w:rsidP="003D1F64">
            <w:pPr>
              <w:spacing w:line="240" w:lineRule="atLeast"/>
              <w:jc w:val="both"/>
              <w:rPr>
                <w:sz w:val="22"/>
                <w:szCs w:val="22"/>
                <w:lang w:val="en-GB"/>
              </w:rPr>
            </w:pPr>
            <w:r w:rsidRPr="00C647FA">
              <w:rPr>
                <w:sz w:val="22"/>
                <w:szCs w:val="22"/>
                <w:lang w:val="en-GB"/>
              </w:rPr>
              <w:t xml:space="preserve">Total Common Equity Tier 1 capital </w:t>
            </w:r>
          </w:p>
        </w:tc>
        <w:tc>
          <w:tcPr>
            <w:tcW w:w="1276" w:type="dxa"/>
            <w:shd w:val="clear" w:color="auto" w:fill="auto"/>
          </w:tcPr>
          <w:p w14:paraId="4F646837" w14:textId="385BB5D2" w:rsidR="003D1F64" w:rsidRPr="00C647FA" w:rsidRDefault="002604BB" w:rsidP="003D1F64">
            <w:pPr>
              <w:tabs>
                <w:tab w:val="decimal" w:pos="1032"/>
              </w:tabs>
              <w:snapToGrid w:val="0"/>
              <w:spacing w:line="240" w:lineRule="atLeast"/>
              <w:ind w:left="-113" w:right="-113"/>
              <w:rPr>
                <w:rFonts w:eastAsia="Times New Roman"/>
                <w:color w:val="000000"/>
                <w:sz w:val="22"/>
                <w:szCs w:val="22"/>
                <w:lang w:val="en-GB"/>
              </w:rPr>
            </w:pPr>
            <w:r w:rsidRPr="00C647FA">
              <w:rPr>
                <w:rFonts w:eastAsia="Times New Roman"/>
                <w:color w:val="000000"/>
                <w:sz w:val="22"/>
                <w:szCs w:val="22"/>
                <w:lang w:val="en-GB"/>
              </w:rPr>
              <w:t>417</w:t>
            </w:r>
            <w:r w:rsidR="00FA2D2C" w:rsidRPr="00C647FA">
              <w:rPr>
                <w:rFonts w:eastAsia="Times New Roman"/>
                <w:color w:val="000000"/>
                <w:sz w:val="22"/>
                <w:szCs w:val="22"/>
                <w:lang w:val="en-GB"/>
              </w:rPr>
              <w:t>,</w:t>
            </w:r>
            <w:r w:rsidR="00380DB3" w:rsidRPr="00C647FA">
              <w:rPr>
                <w:rFonts w:eastAsia="Times New Roman"/>
                <w:color w:val="000000"/>
                <w:sz w:val="22"/>
                <w:szCs w:val="22"/>
                <w:lang w:val="en-GB"/>
              </w:rPr>
              <w:t>586</w:t>
            </w:r>
          </w:p>
        </w:tc>
        <w:tc>
          <w:tcPr>
            <w:tcW w:w="284" w:type="dxa"/>
            <w:shd w:val="clear" w:color="auto" w:fill="auto"/>
          </w:tcPr>
          <w:p w14:paraId="59FED973" w14:textId="77777777" w:rsidR="003D1F64" w:rsidRPr="00C647FA" w:rsidRDefault="003D1F64" w:rsidP="003D1F64">
            <w:pPr>
              <w:snapToGrid w:val="0"/>
              <w:spacing w:line="240" w:lineRule="atLeast"/>
              <w:rPr>
                <w:sz w:val="22"/>
                <w:szCs w:val="22"/>
                <w:lang w:val="en-GB"/>
              </w:rPr>
            </w:pPr>
          </w:p>
        </w:tc>
        <w:tc>
          <w:tcPr>
            <w:tcW w:w="1275" w:type="dxa"/>
            <w:tcBorders>
              <w:top w:val="nil"/>
              <w:left w:val="nil"/>
              <w:right w:val="nil"/>
            </w:tcBorders>
            <w:vAlign w:val="bottom"/>
          </w:tcPr>
          <w:p w14:paraId="20E8F7F5" w14:textId="6AA20DF3" w:rsidR="003D1F64" w:rsidRPr="00C647FA" w:rsidRDefault="003D1F64" w:rsidP="003D1F64">
            <w:pPr>
              <w:tabs>
                <w:tab w:val="decimal" w:pos="1045"/>
              </w:tabs>
              <w:snapToGrid w:val="0"/>
              <w:spacing w:line="240" w:lineRule="atLeast"/>
              <w:ind w:left="-113" w:right="-113"/>
              <w:rPr>
                <w:rFonts w:eastAsia="Times New Roman"/>
                <w:color w:val="000000"/>
                <w:sz w:val="22"/>
                <w:szCs w:val="22"/>
                <w:lang w:val="en-GB"/>
              </w:rPr>
            </w:pPr>
            <w:r w:rsidRPr="00C647FA">
              <w:rPr>
                <w:rFonts w:eastAsia="Times New Roman"/>
                <w:color w:val="000000"/>
                <w:sz w:val="22"/>
                <w:szCs w:val="22"/>
              </w:rPr>
              <w:t>415,913</w:t>
            </w:r>
          </w:p>
        </w:tc>
      </w:tr>
      <w:tr w:rsidR="003D1F64" w:rsidRPr="006234DC" w14:paraId="5E42C0F3" w14:textId="77777777">
        <w:tc>
          <w:tcPr>
            <w:tcW w:w="6354" w:type="dxa"/>
            <w:shd w:val="clear" w:color="auto" w:fill="auto"/>
            <w:vAlign w:val="bottom"/>
          </w:tcPr>
          <w:p w14:paraId="70C30977" w14:textId="77777777" w:rsidR="003D1F64" w:rsidRPr="00C647FA" w:rsidRDefault="003D1F64" w:rsidP="003D1F64">
            <w:pPr>
              <w:spacing w:line="240" w:lineRule="atLeast"/>
              <w:jc w:val="both"/>
              <w:rPr>
                <w:sz w:val="22"/>
                <w:szCs w:val="22"/>
                <w:lang w:val="en-GB"/>
              </w:rPr>
            </w:pPr>
            <w:r w:rsidRPr="00C647FA">
              <w:rPr>
                <w:sz w:val="22"/>
                <w:szCs w:val="22"/>
                <w:lang w:val="en-GB"/>
              </w:rPr>
              <w:t xml:space="preserve">Additional Tier 1 capital </w:t>
            </w:r>
          </w:p>
        </w:tc>
        <w:tc>
          <w:tcPr>
            <w:tcW w:w="1276" w:type="dxa"/>
            <w:shd w:val="clear" w:color="auto" w:fill="auto"/>
            <w:vAlign w:val="bottom"/>
          </w:tcPr>
          <w:p w14:paraId="054F04C8" w14:textId="77777777" w:rsidR="003D1F64" w:rsidRPr="00C647FA" w:rsidRDefault="003D1F64" w:rsidP="003D1F64">
            <w:pPr>
              <w:tabs>
                <w:tab w:val="decimal" w:pos="1032"/>
              </w:tabs>
              <w:snapToGrid w:val="0"/>
              <w:spacing w:line="240" w:lineRule="atLeast"/>
              <w:ind w:left="-113" w:right="-113"/>
              <w:rPr>
                <w:sz w:val="22"/>
                <w:szCs w:val="22"/>
                <w:lang w:val="en-GB"/>
              </w:rPr>
            </w:pPr>
          </w:p>
        </w:tc>
        <w:tc>
          <w:tcPr>
            <w:tcW w:w="284" w:type="dxa"/>
            <w:shd w:val="clear" w:color="auto" w:fill="auto"/>
          </w:tcPr>
          <w:p w14:paraId="43772B85" w14:textId="77777777" w:rsidR="003D1F64" w:rsidRPr="00C647FA" w:rsidRDefault="003D1F64" w:rsidP="003D1F64">
            <w:pPr>
              <w:snapToGrid w:val="0"/>
              <w:spacing w:line="240" w:lineRule="atLeast"/>
              <w:rPr>
                <w:sz w:val="22"/>
                <w:szCs w:val="22"/>
                <w:lang w:val="en-GB"/>
              </w:rPr>
            </w:pPr>
          </w:p>
        </w:tc>
        <w:tc>
          <w:tcPr>
            <w:tcW w:w="1275" w:type="dxa"/>
            <w:tcBorders>
              <w:top w:val="nil"/>
              <w:left w:val="nil"/>
              <w:right w:val="nil"/>
            </w:tcBorders>
            <w:vAlign w:val="bottom"/>
          </w:tcPr>
          <w:p w14:paraId="4DCD765E" w14:textId="77777777" w:rsidR="003D1F64" w:rsidRPr="00C647FA" w:rsidRDefault="003D1F64" w:rsidP="003D1F64">
            <w:pPr>
              <w:tabs>
                <w:tab w:val="decimal" w:pos="1045"/>
              </w:tabs>
              <w:snapToGrid w:val="0"/>
              <w:spacing w:line="240" w:lineRule="atLeast"/>
              <w:ind w:left="-113" w:right="-113"/>
              <w:rPr>
                <w:rFonts w:eastAsia="Times New Roman"/>
                <w:color w:val="000000"/>
                <w:sz w:val="22"/>
                <w:szCs w:val="22"/>
                <w:lang w:val="en-GB"/>
              </w:rPr>
            </w:pPr>
          </w:p>
        </w:tc>
      </w:tr>
      <w:tr w:rsidR="003D1F64" w:rsidRPr="006234DC" w14:paraId="39EEFA82" w14:textId="77777777">
        <w:tc>
          <w:tcPr>
            <w:tcW w:w="6354" w:type="dxa"/>
            <w:shd w:val="clear" w:color="auto" w:fill="auto"/>
            <w:vAlign w:val="bottom"/>
          </w:tcPr>
          <w:p w14:paraId="41F10B16" w14:textId="77777777" w:rsidR="003D1F64" w:rsidRPr="00C647FA" w:rsidRDefault="003D1F64" w:rsidP="003D1F64">
            <w:pPr>
              <w:spacing w:line="240" w:lineRule="atLeast"/>
              <w:ind w:left="180"/>
              <w:jc w:val="both"/>
              <w:rPr>
                <w:sz w:val="22"/>
                <w:szCs w:val="22"/>
                <w:lang w:val="en-GB"/>
              </w:rPr>
            </w:pPr>
            <w:r w:rsidRPr="00C647FA">
              <w:rPr>
                <w:sz w:val="22"/>
                <w:szCs w:val="22"/>
                <w:lang w:val="en-GB"/>
              </w:rPr>
              <w:t xml:space="preserve">Non-controlling interest </w:t>
            </w:r>
          </w:p>
        </w:tc>
        <w:tc>
          <w:tcPr>
            <w:tcW w:w="1276" w:type="dxa"/>
            <w:tcBorders>
              <w:bottom w:val="single" w:sz="4" w:space="0" w:color="auto"/>
            </w:tcBorders>
            <w:shd w:val="clear" w:color="auto" w:fill="auto"/>
          </w:tcPr>
          <w:p w14:paraId="5743188B" w14:textId="70AB540B" w:rsidR="003D1F64" w:rsidRPr="00C647FA" w:rsidRDefault="00380DB3" w:rsidP="003D1F64">
            <w:pPr>
              <w:tabs>
                <w:tab w:val="decimal" w:pos="1032"/>
              </w:tabs>
              <w:snapToGrid w:val="0"/>
              <w:spacing w:line="240" w:lineRule="atLeast"/>
              <w:ind w:left="-113" w:right="-113"/>
              <w:rPr>
                <w:sz w:val="22"/>
                <w:szCs w:val="22"/>
                <w:cs/>
                <w:lang w:val="en-GB"/>
              </w:rPr>
            </w:pPr>
            <w:r w:rsidRPr="00C647FA">
              <w:rPr>
                <w:sz w:val="22"/>
                <w:szCs w:val="22"/>
                <w:lang w:val="en-GB"/>
              </w:rPr>
              <w:t>1,450</w:t>
            </w:r>
          </w:p>
        </w:tc>
        <w:tc>
          <w:tcPr>
            <w:tcW w:w="284" w:type="dxa"/>
            <w:shd w:val="clear" w:color="auto" w:fill="auto"/>
          </w:tcPr>
          <w:p w14:paraId="44116643" w14:textId="77777777" w:rsidR="003D1F64" w:rsidRPr="00C647FA" w:rsidRDefault="003D1F64" w:rsidP="003D1F64">
            <w:pPr>
              <w:snapToGrid w:val="0"/>
              <w:spacing w:line="240" w:lineRule="atLeast"/>
              <w:rPr>
                <w:sz w:val="22"/>
                <w:szCs w:val="22"/>
                <w:lang w:val="en-GB"/>
              </w:rPr>
            </w:pPr>
          </w:p>
        </w:tc>
        <w:tc>
          <w:tcPr>
            <w:tcW w:w="1275" w:type="dxa"/>
            <w:tcBorders>
              <w:left w:val="nil"/>
              <w:bottom w:val="single" w:sz="4" w:space="0" w:color="auto"/>
              <w:right w:val="nil"/>
            </w:tcBorders>
            <w:vAlign w:val="bottom"/>
          </w:tcPr>
          <w:p w14:paraId="6A8CE30B" w14:textId="65FE135E" w:rsidR="003D1F64" w:rsidRPr="00C647FA" w:rsidRDefault="003D1F64" w:rsidP="003D1F64">
            <w:pPr>
              <w:tabs>
                <w:tab w:val="decimal" w:pos="1045"/>
              </w:tabs>
              <w:snapToGrid w:val="0"/>
              <w:spacing w:line="240" w:lineRule="atLeast"/>
              <w:ind w:left="-113" w:right="-113"/>
              <w:rPr>
                <w:sz w:val="22"/>
                <w:szCs w:val="22"/>
                <w:lang w:val="en-GB"/>
              </w:rPr>
            </w:pPr>
            <w:r w:rsidRPr="00C647FA">
              <w:rPr>
                <w:rFonts w:eastAsia="Times New Roman"/>
                <w:color w:val="000000"/>
                <w:sz w:val="22"/>
                <w:szCs w:val="22"/>
              </w:rPr>
              <w:t>1,623</w:t>
            </w:r>
          </w:p>
        </w:tc>
      </w:tr>
      <w:tr w:rsidR="003D1F64" w:rsidRPr="006234DC" w14:paraId="73E26F89" w14:textId="77777777">
        <w:tc>
          <w:tcPr>
            <w:tcW w:w="6354" w:type="dxa"/>
            <w:shd w:val="clear" w:color="auto" w:fill="auto"/>
            <w:vAlign w:val="bottom"/>
          </w:tcPr>
          <w:p w14:paraId="200D1B14" w14:textId="77777777" w:rsidR="003D1F64" w:rsidRPr="00C647FA" w:rsidRDefault="003D1F64" w:rsidP="003D1F64">
            <w:pPr>
              <w:spacing w:line="240" w:lineRule="atLeast"/>
              <w:jc w:val="both"/>
              <w:rPr>
                <w:b/>
                <w:bCs/>
                <w:sz w:val="22"/>
                <w:szCs w:val="22"/>
                <w:lang w:val="en-GB"/>
              </w:rPr>
            </w:pPr>
            <w:r w:rsidRPr="00C647FA">
              <w:rPr>
                <w:b/>
                <w:bCs/>
                <w:sz w:val="22"/>
                <w:szCs w:val="22"/>
                <w:lang w:val="en-GB"/>
              </w:rPr>
              <w:t>Total Tier 1 capital</w:t>
            </w:r>
          </w:p>
        </w:tc>
        <w:tc>
          <w:tcPr>
            <w:tcW w:w="1276" w:type="dxa"/>
            <w:tcBorders>
              <w:top w:val="single" w:sz="4" w:space="0" w:color="auto"/>
              <w:bottom w:val="single" w:sz="4" w:space="0" w:color="auto"/>
            </w:tcBorders>
            <w:shd w:val="clear" w:color="auto" w:fill="auto"/>
          </w:tcPr>
          <w:p w14:paraId="31D49D8A" w14:textId="2F8C643C" w:rsidR="003D1F64" w:rsidRPr="00C647FA" w:rsidRDefault="00E84490" w:rsidP="003D1F64">
            <w:pPr>
              <w:tabs>
                <w:tab w:val="decimal" w:pos="1032"/>
              </w:tabs>
              <w:snapToGrid w:val="0"/>
              <w:spacing w:line="240" w:lineRule="atLeast"/>
              <w:ind w:left="-113" w:right="-113"/>
              <w:rPr>
                <w:rFonts w:eastAsia="Times New Roman"/>
                <w:b/>
                <w:bCs/>
                <w:color w:val="000000"/>
                <w:sz w:val="22"/>
                <w:szCs w:val="22"/>
                <w:lang w:val="en-GB"/>
              </w:rPr>
            </w:pPr>
            <w:r w:rsidRPr="00C647FA">
              <w:rPr>
                <w:rFonts w:eastAsia="Times New Roman"/>
                <w:b/>
                <w:bCs/>
                <w:color w:val="000000"/>
                <w:sz w:val="22"/>
                <w:szCs w:val="22"/>
                <w:lang w:val="en-GB"/>
              </w:rPr>
              <w:t>419,</w:t>
            </w:r>
            <w:r w:rsidR="007B234E" w:rsidRPr="00C647FA">
              <w:rPr>
                <w:rFonts w:eastAsia="Times New Roman"/>
                <w:b/>
                <w:bCs/>
                <w:color w:val="000000"/>
                <w:sz w:val="22"/>
                <w:szCs w:val="22"/>
                <w:lang w:val="en-GB"/>
              </w:rPr>
              <w:t>036</w:t>
            </w:r>
          </w:p>
        </w:tc>
        <w:tc>
          <w:tcPr>
            <w:tcW w:w="284" w:type="dxa"/>
            <w:shd w:val="clear" w:color="auto" w:fill="auto"/>
          </w:tcPr>
          <w:p w14:paraId="44AC97B7" w14:textId="77777777" w:rsidR="003D1F64" w:rsidRPr="00C647FA" w:rsidRDefault="003D1F64" w:rsidP="003D1F64">
            <w:pPr>
              <w:snapToGrid w:val="0"/>
              <w:spacing w:line="240" w:lineRule="atLeast"/>
              <w:rPr>
                <w:b/>
                <w:bCs/>
                <w:sz w:val="22"/>
                <w:szCs w:val="22"/>
                <w:lang w:val="en-GB"/>
              </w:rPr>
            </w:pPr>
          </w:p>
        </w:tc>
        <w:tc>
          <w:tcPr>
            <w:tcW w:w="1275" w:type="dxa"/>
            <w:tcBorders>
              <w:top w:val="single" w:sz="4" w:space="0" w:color="auto"/>
              <w:left w:val="nil"/>
              <w:bottom w:val="single" w:sz="4" w:space="0" w:color="auto"/>
              <w:right w:val="nil"/>
            </w:tcBorders>
            <w:vAlign w:val="bottom"/>
          </w:tcPr>
          <w:p w14:paraId="2C45267E" w14:textId="5F39F329" w:rsidR="003D1F64" w:rsidRPr="00C647FA" w:rsidRDefault="003D1F64" w:rsidP="003D1F64">
            <w:pPr>
              <w:tabs>
                <w:tab w:val="decimal" w:pos="1045"/>
              </w:tabs>
              <w:snapToGrid w:val="0"/>
              <w:spacing w:line="240" w:lineRule="atLeast"/>
              <w:ind w:left="-113" w:right="-113"/>
              <w:rPr>
                <w:b/>
                <w:bCs/>
                <w:sz w:val="22"/>
                <w:szCs w:val="22"/>
                <w:lang w:val="en-GB"/>
              </w:rPr>
            </w:pPr>
            <w:r w:rsidRPr="00C647FA">
              <w:rPr>
                <w:rFonts w:eastAsia="Times New Roman"/>
                <w:b/>
                <w:bCs/>
                <w:color w:val="000000"/>
                <w:sz w:val="22"/>
                <w:szCs w:val="22"/>
              </w:rPr>
              <w:t>417,536</w:t>
            </w:r>
          </w:p>
        </w:tc>
      </w:tr>
      <w:tr w:rsidR="003D1F64" w:rsidRPr="006234DC" w14:paraId="3EFA5EDC" w14:textId="77777777">
        <w:tc>
          <w:tcPr>
            <w:tcW w:w="6354" w:type="dxa"/>
            <w:shd w:val="clear" w:color="auto" w:fill="auto"/>
            <w:vAlign w:val="bottom"/>
          </w:tcPr>
          <w:p w14:paraId="61CC4CD8" w14:textId="77777777" w:rsidR="003D1F64" w:rsidRPr="00C647FA" w:rsidRDefault="003D1F64" w:rsidP="003D1F64">
            <w:pPr>
              <w:spacing w:line="240" w:lineRule="atLeast"/>
              <w:jc w:val="both"/>
              <w:rPr>
                <w:b/>
                <w:bCs/>
                <w:sz w:val="22"/>
                <w:szCs w:val="22"/>
                <w:lang w:val="en-GB"/>
              </w:rPr>
            </w:pPr>
          </w:p>
        </w:tc>
        <w:tc>
          <w:tcPr>
            <w:tcW w:w="1276" w:type="dxa"/>
            <w:tcBorders>
              <w:top w:val="single" w:sz="4" w:space="0" w:color="auto"/>
            </w:tcBorders>
            <w:shd w:val="clear" w:color="auto" w:fill="auto"/>
            <w:vAlign w:val="bottom"/>
          </w:tcPr>
          <w:p w14:paraId="75ACE23E" w14:textId="77777777" w:rsidR="003D1F64" w:rsidRPr="00C647FA" w:rsidRDefault="003D1F64" w:rsidP="003D1F64">
            <w:pPr>
              <w:tabs>
                <w:tab w:val="decimal" w:pos="1032"/>
              </w:tabs>
              <w:snapToGrid w:val="0"/>
              <w:spacing w:line="240" w:lineRule="atLeast"/>
              <w:ind w:left="-113" w:right="-113"/>
              <w:rPr>
                <w:b/>
                <w:bCs/>
                <w:sz w:val="22"/>
                <w:szCs w:val="22"/>
                <w:lang w:val="en-GB"/>
              </w:rPr>
            </w:pPr>
          </w:p>
        </w:tc>
        <w:tc>
          <w:tcPr>
            <w:tcW w:w="284" w:type="dxa"/>
            <w:shd w:val="clear" w:color="auto" w:fill="auto"/>
          </w:tcPr>
          <w:p w14:paraId="04705452" w14:textId="77777777" w:rsidR="003D1F64" w:rsidRPr="00C647FA" w:rsidRDefault="003D1F64" w:rsidP="003D1F64">
            <w:pPr>
              <w:snapToGrid w:val="0"/>
              <w:spacing w:line="240" w:lineRule="atLeast"/>
              <w:rPr>
                <w:b/>
                <w:bCs/>
                <w:sz w:val="22"/>
                <w:szCs w:val="22"/>
                <w:lang w:val="en-GB"/>
              </w:rPr>
            </w:pPr>
          </w:p>
        </w:tc>
        <w:tc>
          <w:tcPr>
            <w:tcW w:w="1275" w:type="dxa"/>
            <w:tcBorders>
              <w:top w:val="single" w:sz="4" w:space="0" w:color="auto"/>
              <w:left w:val="nil"/>
              <w:right w:val="nil"/>
            </w:tcBorders>
            <w:vAlign w:val="bottom"/>
          </w:tcPr>
          <w:p w14:paraId="645F8190" w14:textId="77777777" w:rsidR="003D1F64" w:rsidRPr="00C647FA" w:rsidRDefault="003D1F64" w:rsidP="003D1F64">
            <w:pPr>
              <w:tabs>
                <w:tab w:val="decimal" w:pos="1045"/>
              </w:tabs>
              <w:snapToGrid w:val="0"/>
              <w:spacing w:line="240" w:lineRule="atLeast"/>
              <w:ind w:left="-113" w:right="-113"/>
              <w:rPr>
                <w:rFonts w:eastAsia="Times New Roman"/>
                <w:b/>
                <w:bCs/>
                <w:color w:val="000000"/>
                <w:sz w:val="22"/>
                <w:szCs w:val="22"/>
                <w:lang w:val="en-GB"/>
              </w:rPr>
            </w:pPr>
          </w:p>
        </w:tc>
      </w:tr>
      <w:tr w:rsidR="003D1F64" w:rsidRPr="006234DC" w14:paraId="56D4E881" w14:textId="77777777">
        <w:tc>
          <w:tcPr>
            <w:tcW w:w="6354" w:type="dxa"/>
            <w:shd w:val="clear" w:color="auto" w:fill="auto"/>
            <w:vAlign w:val="bottom"/>
          </w:tcPr>
          <w:p w14:paraId="2615E6D4" w14:textId="77777777" w:rsidR="003D1F64" w:rsidRPr="00C647FA" w:rsidRDefault="003D1F64" w:rsidP="003D1F64">
            <w:pPr>
              <w:spacing w:line="240" w:lineRule="atLeast"/>
              <w:jc w:val="both"/>
              <w:rPr>
                <w:b/>
                <w:bCs/>
                <w:sz w:val="22"/>
                <w:szCs w:val="22"/>
                <w:lang w:val="en-GB"/>
              </w:rPr>
            </w:pPr>
            <w:r w:rsidRPr="00C647FA">
              <w:rPr>
                <w:b/>
                <w:bCs/>
                <w:sz w:val="22"/>
                <w:szCs w:val="22"/>
                <w:lang w:val="en-GB"/>
              </w:rPr>
              <w:t>Tier 2 capital</w:t>
            </w:r>
          </w:p>
        </w:tc>
        <w:tc>
          <w:tcPr>
            <w:tcW w:w="1276" w:type="dxa"/>
            <w:shd w:val="clear" w:color="auto" w:fill="auto"/>
          </w:tcPr>
          <w:p w14:paraId="314522BE" w14:textId="77777777" w:rsidR="003D1F64" w:rsidRPr="00C647FA" w:rsidRDefault="003D1F64" w:rsidP="003D1F64">
            <w:pPr>
              <w:tabs>
                <w:tab w:val="decimal" w:pos="1032"/>
              </w:tabs>
              <w:spacing w:line="240" w:lineRule="atLeast"/>
              <w:ind w:left="-113" w:right="-113"/>
              <w:rPr>
                <w:sz w:val="22"/>
                <w:szCs w:val="22"/>
                <w:lang w:val="en-GB"/>
              </w:rPr>
            </w:pPr>
          </w:p>
        </w:tc>
        <w:tc>
          <w:tcPr>
            <w:tcW w:w="284" w:type="dxa"/>
            <w:shd w:val="clear" w:color="auto" w:fill="auto"/>
          </w:tcPr>
          <w:p w14:paraId="445290B1" w14:textId="77777777" w:rsidR="003D1F64" w:rsidRPr="00C647FA" w:rsidRDefault="003D1F64" w:rsidP="003D1F64">
            <w:pPr>
              <w:snapToGrid w:val="0"/>
              <w:spacing w:line="240" w:lineRule="atLeast"/>
              <w:rPr>
                <w:sz w:val="22"/>
                <w:szCs w:val="22"/>
                <w:lang w:val="en-GB"/>
              </w:rPr>
            </w:pPr>
          </w:p>
        </w:tc>
        <w:tc>
          <w:tcPr>
            <w:tcW w:w="1275" w:type="dxa"/>
            <w:shd w:val="clear" w:color="auto" w:fill="auto"/>
          </w:tcPr>
          <w:p w14:paraId="2E859C96" w14:textId="77777777" w:rsidR="003D1F64" w:rsidRPr="00C647FA" w:rsidRDefault="003D1F64" w:rsidP="003D1F64">
            <w:pPr>
              <w:tabs>
                <w:tab w:val="decimal" w:pos="1045"/>
              </w:tabs>
              <w:spacing w:line="240" w:lineRule="atLeast"/>
              <w:ind w:left="-113" w:right="-113"/>
              <w:rPr>
                <w:sz w:val="22"/>
                <w:szCs w:val="22"/>
                <w:lang w:val="en-GB"/>
              </w:rPr>
            </w:pPr>
          </w:p>
        </w:tc>
      </w:tr>
      <w:tr w:rsidR="003D1F64" w:rsidRPr="00E250C8" w14:paraId="0C8A9374" w14:textId="77777777" w:rsidTr="001E1B40">
        <w:tc>
          <w:tcPr>
            <w:tcW w:w="6354" w:type="dxa"/>
            <w:shd w:val="clear" w:color="auto" w:fill="auto"/>
            <w:vAlign w:val="center"/>
          </w:tcPr>
          <w:p w14:paraId="40E877AD" w14:textId="77777777" w:rsidR="003D1F64" w:rsidRPr="00C647FA" w:rsidRDefault="003D1F64" w:rsidP="003D1F64">
            <w:pPr>
              <w:spacing w:line="240" w:lineRule="atLeast"/>
              <w:ind w:left="180"/>
              <w:jc w:val="both"/>
              <w:rPr>
                <w:sz w:val="22"/>
                <w:szCs w:val="22"/>
                <w:lang w:val="en-GB"/>
              </w:rPr>
            </w:pPr>
            <w:r w:rsidRPr="00C647FA">
              <w:rPr>
                <w:sz w:val="22"/>
                <w:szCs w:val="22"/>
                <w:lang w:val="en-GB"/>
              </w:rPr>
              <w:t>General provisions</w:t>
            </w:r>
          </w:p>
        </w:tc>
        <w:tc>
          <w:tcPr>
            <w:tcW w:w="1276" w:type="dxa"/>
            <w:shd w:val="clear" w:color="auto" w:fill="auto"/>
          </w:tcPr>
          <w:p w14:paraId="31440762" w14:textId="674D2CF8" w:rsidR="003D1F64" w:rsidRPr="00C647FA" w:rsidRDefault="006B37A4" w:rsidP="003D1F64">
            <w:pPr>
              <w:tabs>
                <w:tab w:val="decimal" w:pos="1032"/>
              </w:tabs>
              <w:spacing w:line="240" w:lineRule="atLeast"/>
              <w:ind w:left="-113" w:right="-113"/>
              <w:rPr>
                <w:rFonts w:eastAsia="Times New Roman"/>
                <w:color w:val="000000"/>
                <w:sz w:val="22"/>
                <w:szCs w:val="22"/>
                <w:lang w:val="en-GB"/>
              </w:rPr>
            </w:pPr>
            <w:r w:rsidRPr="00C647FA">
              <w:rPr>
                <w:rFonts w:eastAsia="Times New Roman"/>
                <w:color w:val="000000"/>
                <w:sz w:val="22"/>
                <w:szCs w:val="22"/>
                <w:lang w:val="en-GB"/>
              </w:rPr>
              <w:t>25</w:t>
            </w:r>
            <w:r w:rsidR="007C45F4" w:rsidRPr="00C647FA">
              <w:rPr>
                <w:rFonts w:eastAsia="Times New Roman"/>
                <w:color w:val="000000"/>
                <w:sz w:val="22"/>
                <w:szCs w:val="22"/>
                <w:lang w:val="en-GB"/>
              </w:rPr>
              <w:t>,998</w:t>
            </w:r>
          </w:p>
        </w:tc>
        <w:tc>
          <w:tcPr>
            <w:tcW w:w="284" w:type="dxa"/>
            <w:shd w:val="clear" w:color="auto" w:fill="auto"/>
          </w:tcPr>
          <w:p w14:paraId="19DC04C9" w14:textId="77777777" w:rsidR="003D1F64" w:rsidRPr="00C647FA" w:rsidRDefault="003D1F64" w:rsidP="003D1F64">
            <w:pPr>
              <w:snapToGrid w:val="0"/>
              <w:spacing w:line="240" w:lineRule="atLeast"/>
              <w:rPr>
                <w:sz w:val="22"/>
                <w:szCs w:val="22"/>
                <w:lang w:val="en-GB"/>
              </w:rPr>
            </w:pPr>
          </w:p>
        </w:tc>
        <w:tc>
          <w:tcPr>
            <w:tcW w:w="1275" w:type="dxa"/>
            <w:vAlign w:val="bottom"/>
          </w:tcPr>
          <w:p w14:paraId="28B03FC1" w14:textId="612544F5" w:rsidR="003D1F64" w:rsidRPr="00C647FA" w:rsidRDefault="003D1F64" w:rsidP="003D1F64">
            <w:pPr>
              <w:tabs>
                <w:tab w:val="decimal" w:pos="1045"/>
              </w:tabs>
              <w:spacing w:line="240" w:lineRule="atLeast"/>
              <w:ind w:left="-113" w:right="-113"/>
              <w:rPr>
                <w:sz w:val="22"/>
                <w:szCs w:val="22"/>
                <w:lang w:val="en-GB"/>
              </w:rPr>
            </w:pPr>
            <w:r w:rsidRPr="00C647FA">
              <w:rPr>
                <w:rFonts w:eastAsia="Times New Roman"/>
                <w:color w:val="000000"/>
                <w:sz w:val="22"/>
                <w:szCs w:val="22"/>
              </w:rPr>
              <w:t>25,573</w:t>
            </w:r>
          </w:p>
        </w:tc>
      </w:tr>
      <w:tr w:rsidR="003D1F64" w:rsidRPr="006234DC" w14:paraId="6D008CBF" w14:textId="77777777" w:rsidTr="001E1B40">
        <w:tc>
          <w:tcPr>
            <w:tcW w:w="6354" w:type="dxa"/>
            <w:shd w:val="clear" w:color="auto" w:fill="auto"/>
            <w:vAlign w:val="center"/>
          </w:tcPr>
          <w:p w14:paraId="3B476F6E" w14:textId="77777777" w:rsidR="003D1F64" w:rsidRPr="00C647FA" w:rsidRDefault="003D1F64" w:rsidP="003D1F64">
            <w:pPr>
              <w:spacing w:line="240" w:lineRule="atLeast"/>
              <w:ind w:left="180"/>
              <w:jc w:val="both"/>
              <w:rPr>
                <w:sz w:val="22"/>
                <w:szCs w:val="22"/>
                <w:lang w:val="en-GB"/>
              </w:rPr>
            </w:pPr>
            <w:r w:rsidRPr="00C647FA">
              <w:rPr>
                <w:sz w:val="22"/>
                <w:szCs w:val="22"/>
                <w:lang w:val="en-GB"/>
              </w:rPr>
              <w:t>Non-controlling interest</w:t>
            </w:r>
          </w:p>
        </w:tc>
        <w:tc>
          <w:tcPr>
            <w:tcW w:w="1276" w:type="dxa"/>
            <w:shd w:val="clear" w:color="auto" w:fill="auto"/>
          </w:tcPr>
          <w:p w14:paraId="3E8AA1D5" w14:textId="6F4FC898" w:rsidR="003D1F64" w:rsidRPr="00C647FA" w:rsidRDefault="007C45F4" w:rsidP="003D1F64">
            <w:pPr>
              <w:tabs>
                <w:tab w:val="decimal" w:pos="1032"/>
              </w:tabs>
              <w:spacing w:line="240" w:lineRule="atLeast"/>
              <w:ind w:left="-113" w:right="-113"/>
              <w:rPr>
                <w:rFonts w:eastAsia="Times New Roman"/>
                <w:color w:val="000000"/>
                <w:sz w:val="22"/>
                <w:szCs w:val="22"/>
                <w:lang w:val="en-GB"/>
              </w:rPr>
            </w:pPr>
            <w:r w:rsidRPr="00C647FA">
              <w:rPr>
                <w:rFonts w:eastAsia="Times New Roman"/>
                <w:color w:val="000000"/>
                <w:sz w:val="22"/>
                <w:szCs w:val="22"/>
                <w:lang w:val="en-GB"/>
              </w:rPr>
              <w:t>755</w:t>
            </w:r>
          </w:p>
        </w:tc>
        <w:tc>
          <w:tcPr>
            <w:tcW w:w="284" w:type="dxa"/>
            <w:shd w:val="clear" w:color="auto" w:fill="auto"/>
          </w:tcPr>
          <w:p w14:paraId="676F3E2B" w14:textId="77777777" w:rsidR="003D1F64" w:rsidRPr="00C647FA" w:rsidRDefault="003D1F64" w:rsidP="003D1F64">
            <w:pPr>
              <w:snapToGrid w:val="0"/>
              <w:spacing w:line="240" w:lineRule="atLeast"/>
              <w:rPr>
                <w:sz w:val="22"/>
                <w:szCs w:val="22"/>
                <w:lang w:val="en-GB"/>
              </w:rPr>
            </w:pPr>
          </w:p>
        </w:tc>
        <w:tc>
          <w:tcPr>
            <w:tcW w:w="1275" w:type="dxa"/>
            <w:vAlign w:val="bottom"/>
          </w:tcPr>
          <w:p w14:paraId="31B0F700" w14:textId="6DD347C3" w:rsidR="003D1F64" w:rsidRPr="00C647FA" w:rsidRDefault="003D1F64" w:rsidP="003D1F64">
            <w:pPr>
              <w:tabs>
                <w:tab w:val="decimal" w:pos="1045"/>
              </w:tabs>
              <w:snapToGrid w:val="0"/>
              <w:spacing w:line="240" w:lineRule="atLeast"/>
              <w:ind w:left="-113" w:right="-113"/>
              <w:rPr>
                <w:sz w:val="22"/>
                <w:szCs w:val="22"/>
                <w:lang w:val="en-GB"/>
              </w:rPr>
            </w:pPr>
            <w:r w:rsidRPr="00C647FA">
              <w:rPr>
                <w:rFonts w:eastAsia="Times New Roman"/>
                <w:color w:val="000000"/>
                <w:sz w:val="22"/>
                <w:szCs w:val="22"/>
              </w:rPr>
              <w:t>571</w:t>
            </w:r>
          </w:p>
        </w:tc>
      </w:tr>
      <w:tr w:rsidR="003D1F64" w:rsidRPr="006234DC" w14:paraId="70CA0A8E" w14:textId="77777777" w:rsidTr="001E1B40">
        <w:tc>
          <w:tcPr>
            <w:tcW w:w="6354" w:type="dxa"/>
            <w:shd w:val="clear" w:color="auto" w:fill="auto"/>
            <w:vAlign w:val="center"/>
          </w:tcPr>
          <w:p w14:paraId="49245BBF" w14:textId="77777777" w:rsidR="003D1F64" w:rsidRPr="00C647FA" w:rsidRDefault="003D1F64" w:rsidP="003D1F64">
            <w:pPr>
              <w:spacing w:line="240" w:lineRule="atLeast"/>
              <w:jc w:val="both"/>
              <w:rPr>
                <w:b/>
                <w:bCs/>
                <w:sz w:val="22"/>
                <w:szCs w:val="22"/>
                <w:lang w:val="en-GB"/>
              </w:rPr>
            </w:pPr>
            <w:r w:rsidRPr="00C647FA">
              <w:rPr>
                <w:b/>
                <w:bCs/>
                <w:sz w:val="22"/>
                <w:szCs w:val="22"/>
                <w:lang w:val="en-GB"/>
              </w:rPr>
              <w:t>Total Tier 2 capital</w:t>
            </w:r>
          </w:p>
        </w:tc>
        <w:tc>
          <w:tcPr>
            <w:tcW w:w="1276" w:type="dxa"/>
            <w:tcBorders>
              <w:top w:val="single" w:sz="4" w:space="0" w:color="000000"/>
              <w:bottom w:val="single" w:sz="4" w:space="0" w:color="000000"/>
            </w:tcBorders>
            <w:shd w:val="clear" w:color="auto" w:fill="auto"/>
          </w:tcPr>
          <w:p w14:paraId="12E078A5" w14:textId="6336487E" w:rsidR="003D1F64" w:rsidRPr="00C647FA" w:rsidRDefault="00BB38AA" w:rsidP="003D1F64">
            <w:pPr>
              <w:tabs>
                <w:tab w:val="decimal" w:pos="1032"/>
              </w:tabs>
              <w:spacing w:line="240" w:lineRule="atLeast"/>
              <w:ind w:left="-113" w:right="-113"/>
              <w:rPr>
                <w:rFonts w:eastAsia="Times New Roman"/>
                <w:b/>
                <w:bCs/>
                <w:color w:val="000000"/>
                <w:sz w:val="22"/>
                <w:szCs w:val="22"/>
                <w:lang w:val="en-GB"/>
              </w:rPr>
            </w:pPr>
            <w:r w:rsidRPr="00C647FA">
              <w:rPr>
                <w:rFonts w:eastAsia="Times New Roman"/>
                <w:b/>
                <w:bCs/>
                <w:color w:val="000000"/>
                <w:sz w:val="22"/>
                <w:szCs w:val="22"/>
                <w:lang w:val="en-GB"/>
              </w:rPr>
              <w:t>26</w:t>
            </w:r>
            <w:r w:rsidR="000C1F61" w:rsidRPr="00C647FA">
              <w:rPr>
                <w:rFonts w:eastAsia="Times New Roman"/>
                <w:b/>
                <w:bCs/>
                <w:color w:val="000000"/>
                <w:sz w:val="22"/>
                <w:szCs w:val="22"/>
                <w:lang w:val="en-GB"/>
              </w:rPr>
              <w:t>,7</w:t>
            </w:r>
            <w:r w:rsidR="00F30D39" w:rsidRPr="00C647FA">
              <w:rPr>
                <w:rFonts w:eastAsia="Times New Roman"/>
                <w:b/>
                <w:bCs/>
                <w:color w:val="000000"/>
                <w:sz w:val="22"/>
                <w:szCs w:val="22"/>
                <w:lang w:val="en-GB"/>
              </w:rPr>
              <w:t>53</w:t>
            </w:r>
          </w:p>
        </w:tc>
        <w:tc>
          <w:tcPr>
            <w:tcW w:w="284" w:type="dxa"/>
            <w:shd w:val="clear" w:color="auto" w:fill="auto"/>
          </w:tcPr>
          <w:p w14:paraId="488105A4" w14:textId="77777777" w:rsidR="003D1F64" w:rsidRPr="00C647FA" w:rsidRDefault="003D1F64" w:rsidP="003D1F64">
            <w:pPr>
              <w:snapToGrid w:val="0"/>
              <w:spacing w:line="240" w:lineRule="atLeast"/>
              <w:rPr>
                <w:b/>
                <w:bCs/>
                <w:sz w:val="22"/>
                <w:szCs w:val="22"/>
                <w:lang w:val="en-GB"/>
              </w:rPr>
            </w:pPr>
          </w:p>
        </w:tc>
        <w:tc>
          <w:tcPr>
            <w:tcW w:w="1275" w:type="dxa"/>
            <w:tcBorders>
              <w:top w:val="single" w:sz="4" w:space="0" w:color="000000"/>
              <w:left w:val="nil"/>
              <w:bottom w:val="single" w:sz="4" w:space="0" w:color="000000"/>
              <w:right w:val="nil"/>
            </w:tcBorders>
            <w:vAlign w:val="bottom"/>
          </w:tcPr>
          <w:p w14:paraId="18C24B28" w14:textId="5D74FF18" w:rsidR="003D1F64" w:rsidRPr="00C647FA" w:rsidRDefault="003D1F64" w:rsidP="003D1F64">
            <w:pPr>
              <w:tabs>
                <w:tab w:val="decimal" w:pos="1045"/>
              </w:tabs>
              <w:spacing w:line="240" w:lineRule="atLeast"/>
              <w:ind w:left="-113" w:right="-113"/>
              <w:rPr>
                <w:b/>
                <w:bCs/>
                <w:sz w:val="22"/>
                <w:szCs w:val="22"/>
                <w:lang w:val="en-GB"/>
              </w:rPr>
            </w:pPr>
            <w:r w:rsidRPr="00C647FA">
              <w:rPr>
                <w:rFonts w:eastAsia="Times New Roman"/>
                <w:b/>
                <w:bCs/>
                <w:color w:val="000000"/>
                <w:sz w:val="22"/>
                <w:szCs w:val="22"/>
              </w:rPr>
              <w:t>26,144</w:t>
            </w:r>
          </w:p>
        </w:tc>
      </w:tr>
      <w:tr w:rsidR="003D1F64" w:rsidRPr="006234DC" w14:paraId="5A2CFB3B" w14:textId="77777777" w:rsidTr="001E1B40">
        <w:tc>
          <w:tcPr>
            <w:tcW w:w="6354" w:type="dxa"/>
            <w:shd w:val="clear" w:color="auto" w:fill="auto"/>
            <w:vAlign w:val="center"/>
          </w:tcPr>
          <w:p w14:paraId="1203DF4D" w14:textId="77777777" w:rsidR="003D1F64" w:rsidRPr="00C647FA" w:rsidRDefault="003D1F64" w:rsidP="003D1F64">
            <w:pPr>
              <w:spacing w:line="240" w:lineRule="atLeast"/>
              <w:jc w:val="both"/>
              <w:rPr>
                <w:b/>
                <w:bCs/>
                <w:sz w:val="22"/>
                <w:szCs w:val="22"/>
                <w:lang w:val="en-GB"/>
              </w:rPr>
            </w:pPr>
            <w:r w:rsidRPr="00C647FA">
              <w:rPr>
                <w:b/>
                <w:bCs/>
                <w:sz w:val="22"/>
                <w:szCs w:val="22"/>
                <w:lang w:val="en-GB"/>
              </w:rPr>
              <w:t>Total capital funds</w:t>
            </w:r>
          </w:p>
        </w:tc>
        <w:tc>
          <w:tcPr>
            <w:tcW w:w="1276" w:type="dxa"/>
            <w:tcBorders>
              <w:top w:val="single" w:sz="4" w:space="0" w:color="000000"/>
              <w:bottom w:val="double" w:sz="4" w:space="0" w:color="000000"/>
            </w:tcBorders>
            <w:shd w:val="clear" w:color="auto" w:fill="auto"/>
          </w:tcPr>
          <w:p w14:paraId="399A4E3C" w14:textId="101830AE" w:rsidR="003D1F64" w:rsidRPr="00C647FA" w:rsidRDefault="00D96998" w:rsidP="003D1F64">
            <w:pPr>
              <w:tabs>
                <w:tab w:val="decimal" w:pos="1032"/>
              </w:tabs>
              <w:spacing w:line="240" w:lineRule="atLeast"/>
              <w:ind w:left="-113" w:right="-113"/>
              <w:rPr>
                <w:rFonts w:eastAsia="Times New Roman"/>
                <w:b/>
                <w:bCs/>
                <w:color w:val="000000"/>
                <w:sz w:val="22"/>
                <w:szCs w:val="22"/>
                <w:lang w:val="en-GB"/>
              </w:rPr>
            </w:pPr>
            <w:r w:rsidRPr="00C647FA">
              <w:rPr>
                <w:rFonts w:eastAsia="Times New Roman"/>
                <w:b/>
                <w:bCs/>
                <w:color w:val="000000"/>
                <w:sz w:val="22"/>
                <w:szCs w:val="22"/>
                <w:lang w:val="en-GB"/>
              </w:rPr>
              <w:t>445,</w:t>
            </w:r>
            <w:r w:rsidR="00CF28FB" w:rsidRPr="00C647FA">
              <w:rPr>
                <w:rFonts w:eastAsia="Times New Roman"/>
                <w:b/>
                <w:bCs/>
                <w:color w:val="000000"/>
                <w:sz w:val="22"/>
                <w:szCs w:val="22"/>
                <w:lang w:val="en-GB"/>
              </w:rPr>
              <w:t>789</w:t>
            </w:r>
          </w:p>
        </w:tc>
        <w:tc>
          <w:tcPr>
            <w:tcW w:w="284" w:type="dxa"/>
            <w:shd w:val="clear" w:color="auto" w:fill="auto"/>
          </w:tcPr>
          <w:p w14:paraId="6FB835A7" w14:textId="77777777" w:rsidR="003D1F64" w:rsidRPr="00C647FA" w:rsidRDefault="003D1F64" w:rsidP="003D1F64">
            <w:pPr>
              <w:snapToGrid w:val="0"/>
              <w:spacing w:line="240" w:lineRule="atLeast"/>
              <w:rPr>
                <w:b/>
                <w:bCs/>
                <w:sz w:val="22"/>
                <w:szCs w:val="22"/>
                <w:lang w:val="en-GB"/>
              </w:rPr>
            </w:pPr>
          </w:p>
        </w:tc>
        <w:tc>
          <w:tcPr>
            <w:tcW w:w="1275" w:type="dxa"/>
            <w:tcBorders>
              <w:top w:val="single" w:sz="4" w:space="0" w:color="000000"/>
              <w:left w:val="nil"/>
              <w:bottom w:val="double" w:sz="4" w:space="0" w:color="000000"/>
              <w:right w:val="nil"/>
            </w:tcBorders>
            <w:vAlign w:val="bottom"/>
          </w:tcPr>
          <w:p w14:paraId="08EF2A0D" w14:textId="6C6B3447" w:rsidR="003D1F64" w:rsidRPr="00C647FA" w:rsidRDefault="003D1F64" w:rsidP="003D1F64">
            <w:pPr>
              <w:tabs>
                <w:tab w:val="decimal" w:pos="1045"/>
              </w:tabs>
              <w:spacing w:line="240" w:lineRule="atLeast"/>
              <w:ind w:left="-113" w:right="-113"/>
              <w:rPr>
                <w:b/>
                <w:bCs/>
                <w:sz w:val="22"/>
                <w:szCs w:val="22"/>
                <w:lang w:val="en-GB"/>
              </w:rPr>
            </w:pPr>
            <w:r w:rsidRPr="00C647FA">
              <w:rPr>
                <w:rFonts w:eastAsia="Times New Roman"/>
                <w:b/>
                <w:bCs/>
                <w:color w:val="000000"/>
                <w:sz w:val="22"/>
                <w:szCs w:val="22"/>
              </w:rPr>
              <w:t>443,680</w:t>
            </w:r>
          </w:p>
        </w:tc>
      </w:tr>
      <w:tr w:rsidR="003D1F64" w:rsidRPr="006234DC" w14:paraId="6E9A8232" w14:textId="77777777">
        <w:trPr>
          <w:trHeight w:val="229"/>
        </w:trPr>
        <w:tc>
          <w:tcPr>
            <w:tcW w:w="6354" w:type="dxa"/>
            <w:shd w:val="clear" w:color="auto" w:fill="auto"/>
          </w:tcPr>
          <w:p w14:paraId="0AAEDD5B" w14:textId="77777777" w:rsidR="003D1F64" w:rsidRPr="00C647FA" w:rsidRDefault="003D1F64" w:rsidP="003D1F64">
            <w:pPr>
              <w:snapToGrid w:val="0"/>
              <w:spacing w:line="240" w:lineRule="atLeast"/>
              <w:contextualSpacing/>
              <w:rPr>
                <w:sz w:val="22"/>
                <w:szCs w:val="22"/>
                <w:lang w:val="en-GB"/>
              </w:rPr>
            </w:pPr>
          </w:p>
        </w:tc>
        <w:tc>
          <w:tcPr>
            <w:tcW w:w="1276" w:type="dxa"/>
            <w:shd w:val="clear" w:color="auto" w:fill="auto"/>
          </w:tcPr>
          <w:p w14:paraId="716E9424" w14:textId="77777777" w:rsidR="003D1F64" w:rsidRPr="00C647FA" w:rsidRDefault="003D1F64" w:rsidP="003D1F64">
            <w:pPr>
              <w:tabs>
                <w:tab w:val="decimal" w:pos="1032"/>
              </w:tabs>
              <w:spacing w:line="240" w:lineRule="atLeast"/>
              <w:ind w:left="-113" w:right="-113"/>
              <w:contextualSpacing/>
              <w:rPr>
                <w:b/>
                <w:bCs/>
                <w:sz w:val="22"/>
                <w:szCs w:val="22"/>
                <w:lang w:val="en-GB"/>
              </w:rPr>
            </w:pPr>
          </w:p>
        </w:tc>
        <w:tc>
          <w:tcPr>
            <w:tcW w:w="284" w:type="dxa"/>
            <w:shd w:val="clear" w:color="auto" w:fill="auto"/>
          </w:tcPr>
          <w:p w14:paraId="3A363019" w14:textId="77777777" w:rsidR="003D1F64" w:rsidRPr="00C647FA" w:rsidRDefault="003D1F64" w:rsidP="003D1F64">
            <w:pPr>
              <w:snapToGrid w:val="0"/>
              <w:spacing w:line="240" w:lineRule="atLeast"/>
              <w:contextualSpacing/>
              <w:rPr>
                <w:b/>
                <w:bCs/>
                <w:sz w:val="22"/>
                <w:szCs w:val="22"/>
                <w:lang w:val="en-GB"/>
              </w:rPr>
            </w:pPr>
          </w:p>
        </w:tc>
        <w:tc>
          <w:tcPr>
            <w:tcW w:w="1275" w:type="dxa"/>
          </w:tcPr>
          <w:p w14:paraId="4BE01535" w14:textId="77777777" w:rsidR="003D1F64" w:rsidRPr="00C647FA" w:rsidRDefault="003D1F64" w:rsidP="003D1F64">
            <w:pPr>
              <w:tabs>
                <w:tab w:val="decimal" w:pos="1045"/>
              </w:tabs>
              <w:spacing w:line="240" w:lineRule="atLeast"/>
              <w:ind w:left="-113" w:right="-113"/>
              <w:contextualSpacing/>
              <w:rPr>
                <w:b/>
                <w:bCs/>
                <w:sz w:val="22"/>
                <w:szCs w:val="22"/>
                <w:lang w:val="en-GB"/>
              </w:rPr>
            </w:pPr>
          </w:p>
        </w:tc>
      </w:tr>
      <w:tr w:rsidR="003D1F64" w:rsidRPr="006234DC" w14:paraId="2B2710D4" w14:textId="77777777" w:rsidTr="001E1B40">
        <w:trPr>
          <w:trHeight w:val="229"/>
        </w:trPr>
        <w:tc>
          <w:tcPr>
            <w:tcW w:w="6354" w:type="dxa"/>
            <w:shd w:val="clear" w:color="auto" w:fill="auto"/>
          </w:tcPr>
          <w:p w14:paraId="3881A03E" w14:textId="77777777" w:rsidR="003D1F64" w:rsidRPr="00C647FA" w:rsidRDefault="003D1F64" w:rsidP="003D1F64">
            <w:pPr>
              <w:spacing w:line="240" w:lineRule="atLeast"/>
              <w:jc w:val="both"/>
              <w:rPr>
                <w:b/>
                <w:bCs/>
                <w:sz w:val="22"/>
                <w:szCs w:val="22"/>
                <w:lang w:val="en-GB"/>
              </w:rPr>
            </w:pPr>
            <w:r w:rsidRPr="00C647FA">
              <w:rPr>
                <w:b/>
                <w:bCs/>
                <w:sz w:val="22"/>
                <w:szCs w:val="22"/>
                <w:lang w:val="en-GB"/>
              </w:rPr>
              <w:t>Total risk weighted assets</w:t>
            </w:r>
          </w:p>
        </w:tc>
        <w:tc>
          <w:tcPr>
            <w:tcW w:w="1276" w:type="dxa"/>
            <w:shd w:val="clear" w:color="auto" w:fill="auto"/>
          </w:tcPr>
          <w:p w14:paraId="5FED2989" w14:textId="50FF2E85" w:rsidR="003D1F64" w:rsidRPr="00C647FA" w:rsidRDefault="00CF28FB" w:rsidP="003D1F64">
            <w:pPr>
              <w:tabs>
                <w:tab w:val="decimal" w:pos="1032"/>
              </w:tabs>
              <w:snapToGrid w:val="0"/>
              <w:spacing w:line="240" w:lineRule="atLeast"/>
              <w:ind w:left="-113" w:right="-113"/>
              <w:rPr>
                <w:rFonts w:cstheme="minorBidi"/>
                <w:b/>
                <w:bCs/>
                <w:sz w:val="22"/>
                <w:szCs w:val="22"/>
                <w:cs/>
                <w:lang w:val="en-GB"/>
              </w:rPr>
            </w:pPr>
            <w:r w:rsidRPr="00C647FA">
              <w:rPr>
                <w:rFonts w:cstheme="minorBidi"/>
                <w:b/>
                <w:bCs/>
                <w:sz w:val="22"/>
                <w:szCs w:val="22"/>
                <w:lang w:val="en-GB"/>
              </w:rPr>
              <w:t>2,399,441</w:t>
            </w:r>
          </w:p>
        </w:tc>
        <w:tc>
          <w:tcPr>
            <w:tcW w:w="284" w:type="dxa"/>
            <w:shd w:val="clear" w:color="auto" w:fill="auto"/>
          </w:tcPr>
          <w:p w14:paraId="285F63C2" w14:textId="77777777" w:rsidR="003D1F64" w:rsidRPr="00C647FA" w:rsidRDefault="003D1F64" w:rsidP="003D1F64">
            <w:pPr>
              <w:snapToGrid w:val="0"/>
              <w:spacing w:line="240" w:lineRule="atLeast"/>
              <w:rPr>
                <w:b/>
                <w:bCs/>
                <w:sz w:val="22"/>
                <w:szCs w:val="22"/>
                <w:lang w:val="en-GB"/>
              </w:rPr>
            </w:pPr>
          </w:p>
        </w:tc>
        <w:tc>
          <w:tcPr>
            <w:tcW w:w="1275" w:type="dxa"/>
            <w:vAlign w:val="bottom"/>
          </w:tcPr>
          <w:p w14:paraId="6E82CE09" w14:textId="409732B8" w:rsidR="003D1F64" w:rsidRPr="00C647FA" w:rsidRDefault="003D1F64" w:rsidP="003D1F64">
            <w:pPr>
              <w:tabs>
                <w:tab w:val="decimal" w:pos="1045"/>
              </w:tabs>
              <w:snapToGrid w:val="0"/>
              <w:spacing w:line="240" w:lineRule="atLeast"/>
              <w:ind w:left="-113" w:right="-113"/>
              <w:rPr>
                <w:b/>
                <w:bCs/>
                <w:sz w:val="22"/>
                <w:szCs w:val="22"/>
                <w:lang w:val="en-GB"/>
              </w:rPr>
            </w:pPr>
            <w:r w:rsidRPr="00C647FA">
              <w:rPr>
                <w:rFonts w:eastAsia="Times New Roman"/>
                <w:b/>
                <w:bCs/>
                <w:color w:val="000000"/>
                <w:sz w:val="22"/>
                <w:szCs w:val="22"/>
              </w:rPr>
              <w:t>2,358,515</w:t>
            </w:r>
          </w:p>
        </w:tc>
      </w:tr>
    </w:tbl>
    <w:p w14:paraId="71CE54F4" w14:textId="51031826" w:rsidR="00991684" w:rsidRDefault="00991684" w:rsidP="00885A28">
      <w:pPr>
        <w:tabs>
          <w:tab w:val="left" w:pos="851"/>
        </w:tabs>
        <w:suppressAutoHyphens w:val="0"/>
        <w:rPr>
          <w:rFonts w:cstheme="majorBidi"/>
          <w:sz w:val="22"/>
          <w:szCs w:val="22"/>
          <w:lang w:val="en-GB"/>
        </w:rPr>
      </w:pPr>
    </w:p>
    <w:p w14:paraId="2D6D780B" w14:textId="77777777" w:rsidR="00991684" w:rsidRDefault="00991684">
      <w:pPr>
        <w:suppressAutoHyphens w:val="0"/>
        <w:rPr>
          <w:rFonts w:cstheme="majorBidi"/>
          <w:sz w:val="22"/>
          <w:szCs w:val="22"/>
          <w:lang w:val="en-GB"/>
        </w:rPr>
      </w:pPr>
      <w:r>
        <w:rPr>
          <w:rFonts w:cstheme="majorBidi"/>
          <w:sz w:val="22"/>
          <w:szCs w:val="22"/>
          <w:lang w:val="en-GB"/>
        </w:rPr>
        <w:br w:type="page"/>
      </w:r>
    </w:p>
    <w:tbl>
      <w:tblPr>
        <w:tblW w:w="9214" w:type="dxa"/>
        <w:tblInd w:w="450" w:type="dxa"/>
        <w:tblLayout w:type="fixed"/>
        <w:tblLook w:val="0000" w:firstRow="0" w:lastRow="0" w:firstColumn="0" w:lastColumn="0" w:noHBand="0" w:noVBand="0"/>
      </w:tblPr>
      <w:tblGrid>
        <w:gridCol w:w="4428"/>
        <w:gridCol w:w="1260"/>
        <w:gridCol w:w="1168"/>
        <w:gridCol w:w="1170"/>
        <w:gridCol w:w="1188"/>
      </w:tblGrid>
      <w:tr w:rsidR="00A02F51" w:rsidRPr="006234DC" w14:paraId="10A0DFAB" w14:textId="77777777" w:rsidTr="007E5582">
        <w:trPr>
          <w:trHeight w:val="70"/>
        </w:trPr>
        <w:tc>
          <w:tcPr>
            <w:tcW w:w="4428" w:type="dxa"/>
            <w:shd w:val="clear" w:color="auto" w:fill="auto"/>
          </w:tcPr>
          <w:p w14:paraId="7FCE7316" w14:textId="77777777" w:rsidR="00A02F51" w:rsidRPr="006234DC" w:rsidRDefault="00A02F51">
            <w:pPr>
              <w:tabs>
                <w:tab w:val="left" w:pos="3240"/>
              </w:tabs>
              <w:spacing w:line="240" w:lineRule="atLeast"/>
              <w:ind w:right="-113"/>
              <w:jc w:val="both"/>
              <w:rPr>
                <w:sz w:val="22"/>
                <w:szCs w:val="22"/>
                <w:lang w:val="en-GB"/>
              </w:rPr>
            </w:pPr>
            <w:r w:rsidRPr="006234DC">
              <w:rPr>
                <w:sz w:val="22"/>
                <w:szCs w:val="22"/>
                <w:lang w:val="en-GB"/>
              </w:rPr>
              <w:lastRenderedPageBreak/>
              <w:br w:type="page"/>
            </w:r>
          </w:p>
        </w:tc>
        <w:tc>
          <w:tcPr>
            <w:tcW w:w="2428" w:type="dxa"/>
            <w:gridSpan w:val="2"/>
          </w:tcPr>
          <w:p w14:paraId="2E221C56" w14:textId="75B71EEC" w:rsidR="00A02F51" w:rsidRPr="006234DC" w:rsidRDefault="00A02F51" w:rsidP="007E5582">
            <w:pPr>
              <w:snapToGrid w:val="0"/>
              <w:spacing w:line="220" w:lineRule="exact"/>
              <w:ind w:left="-113" w:right="-108" w:hanging="33"/>
              <w:jc w:val="center"/>
              <w:rPr>
                <w:sz w:val="22"/>
                <w:szCs w:val="22"/>
                <w:lang w:val="en-GB"/>
              </w:rPr>
            </w:pPr>
            <w:r w:rsidRPr="006234DC">
              <w:rPr>
                <w:spacing w:val="-2"/>
                <w:sz w:val="22"/>
                <w:szCs w:val="22"/>
                <w:lang w:val="en-GB"/>
              </w:rPr>
              <w:t>31 March 202</w:t>
            </w:r>
            <w:r w:rsidR="00082C4B">
              <w:rPr>
                <w:spacing w:val="-2"/>
                <w:sz w:val="22"/>
                <w:szCs w:val="22"/>
                <w:lang w:val="en-GB"/>
              </w:rPr>
              <w:t>4</w:t>
            </w:r>
          </w:p>
        </w:tc>
        <w:tc>
          <w:tcPr>
            <w:tcW w:w="2358" w:type="dxa"/>
            <w:gridSpan w:val="2"/>
            <w:shd w:val="clear" w:color="auto" w:fill="auto"/>
          </w:tcPr>
          <w:p w14:paraId="6DA5E721" w14:textId="2A51D65E" w:rsidR="00A02F51" w:rsidRPr="006234DC" w:rsidRDefault="00A02F51" w:rsidP="007E5582">
            <w:pPr>
              <w:snapToGrid w:val="0"/>
              <w:spacing w:line="220" w:lineRule="exact"/>
              <w:ind w:left="-113" w:right="-108" w:hanging="33"/>
              <w:jc w:val="center"/>
              <w:rPr>
                <w:sz w:val="22"/>
                <w:szCs w:val="22"/>
                <w:lang w:val="en-GB"/>
              </w:rPr>
            </w:pPr>
            <w:r w:rsidRPr="006234DC">
              <w:rPr>
                <w:sz w:val="22"/>
                <w:szCs w:val="22"/>
                <w:lang w:val="en-GB"/>
              </w:rPr>
              <w:t>31 December 202</w:t>
            </w:r>
            <w:r w:rsidR="00082C4B">
              <w:rPr>
                <w:sz w:val="22"/>
                <w:szCs w:val="22"/>
                <w:lang w:val="en-GB"/>
              </w:rPr>
              <w:t>3</w:t>
            </w:r>
          </w:p>
        </w:tc>
      </w:tr>
      <w:tr w:rsidR="00A02F51" w:rsidRPr="006234DC" w14:paraId="53623720" w14:textId="77777777" w:rsidTr="007E5582">
        <w:trPr>
          <w:trHeight w:val="70"/>
        </w:trPr>
        <w:tc>
          <w:tcPr>
            <w:tcW w:w="4428" w:type="dxa"/>
            <w:shd w:val="clear" w:color="auto" w:fill="auto"/>
          </w:tcPr>
          <w:p w14:paraId="06B14E35" w14:textId="77777777" w:rsidR="00A02F51" w:rsidRPr="006234DC" w:rsidRDefault="00A02F51">
            <w:pPr>
              <w:tabs>
                <w:tab w:val="left" w:pos="3240"/>
              </w:tabs>
              <w:spacing w:line="240" w:lineRule="atLeast"/>
              <w:ind w:right="-113"/>
              <w:jc w:val="both"/>
              <w:rPr>
                <w:sz w:val="22"/>
                <w:szCs w:val="22"/>
                <w:lang w:val="en-GB"/>
              </w:rPr>
            </w:pPr>
          </w:p>
        </w:tc>
        <w:tc>
          <w:tcPr>
            <w:tcW w:w="1260" w:type="dxa"/>
          </w:tcPr>
          <w:p w14:paraId="5B120BBD" w14:textId="77777777" w:rsidR="00A02F51" w:rsidRPr="006234DC" w:rsidRDefault="00A02F51" w:rsidP="007E5582">
            <w:pPr>
              <w:snapToGrid w:val="0"/>
              <w:spacing w:line="220" w:lineRule="exact"/>
              <w:ind w:left="-113" w:right="-108" w:hanging="33"/>
              <w:jc w:val="center"/>
              <w:rPr>
                <w:sz w:val="22"/>
                <w:szCs w:val="22"/>
                <w:lang w:val="en-GB"/>
              </w:rPr>
            </w:pPr>
            <w:r w:rsidRPr="006234DC">
              <w:rPr>
                <w:sz w:val="22"/>
                <w:szCs w:val="22"/>
                <w:lang w:val="en-GB"/>
              </w:rPr>
              <w:t>The BoT’s</w:t>
            </w:r>
          </w:p>
        </w:tc>
        <w:tc>
          <w:tcPr>
            <w:tcW w:w="1168" w:type="dxa"/>
            <w:shd w:val="clear" w:color="auto" w:fill="auto"/>
            <w:vAlign w:val="bottom"/>
          </w:tcPr>
          <w:p w14:paraId="5E592C3F" w14:textId="77777777" w:rsidR="00A02F51" w:rsidRPr="006234DC" w:rsidRDefault="00A02F51" w:rsidP="007E5582">
            <w:pPr>
              <w:snapToGrid w:val="0"/>
              <w:spacing w:line="220" w:lineRule="exact"/>
              <w:ind w:left="-113" w:right="-108" w:hanging="33"/>
              <w:jc w:val="center"/>
              <w:rPr>
                <w:sz w:val="22"/>
                <w:szCs w:val="22"/>
                <w:lang w:val="en-GB"/>
              </w:rPr>
            </w:pPr>
            <w:r w:rsidRPr="006234DC">
              <w:rPr>
                <w:sz w:val="22"/>
                <w:szCs w:val="22"/>
                <w:lang w:val="en-GB"/>
              </w:rPr>
              <w:t>Capital</w:t>
            </w:r>
          </w:p>
        </w:tc>
        <w:tc>
          <w:tcPr>
            <w:tcW w:w="1170" w:type="dxa"/>
            <w:shd w:val="clear" w:color="auto" w:fill="auto"/>
          </w:tcPr>
          <w:p w14:paraId="1E035DE2" w14:textId="77777777" w:rsidR="00A02F51" w:rsidRPr="006234DC" w:rsidRDefault="00A02F51" w:rsidP="007E5582">
            <w:pPr>
              <w:snapToGrid w:val="0"/>
              <w:spacing w:line="220" w:lineRule="exact"/>
              <w:ind w:left="-113" w:right="-108" w:hanging="33"/>
              <w:jc w:val="center"/>
              <w:rPr>
                <w:sz w:val="22"/>
                <w:szCs w:val="22"/>
                <w:lang w:val="en-GB"/>
              </w:rPr>
            </w:pPr>
            <w:r w:rsidRPr="006234DC">
              <w:rPr>
                <w:sz w:val="22"/>
                <w:szCs w:val="22"/>
                <w:lang w:val="en-GB"/>
              </w:rPr>
              <w:t>The BoT’s</w:t>
            </w:r>
          </w:p>
        </w:tc>
        <w:tc>
          <w:tcPr>
            <w:tcW w:w="1188" w:type="dxa"/>
            <w:shd w:val="clear" w:color="auto" w:fill="auto"/>
            <w:vAlign w:val="bottom"/>
          </w:tcPr>
          <w:p w14:paraId="02355749" w14:textId="77777777" w:rsidR="00A02F51" w:rsidRPr="006234DC" w:rsidRDefault="00A02F51" w:rsidP="007E5582">
            <w:pPr>
              <w:snapToGrid w:val="0"/>
              <w:spacing w:line="220" w:lineRule="exact"/>
              <w:ind w:left="-113" w:right="-108" w:hanging="33"/>
              <w:jc w:val="center"/>
              <w:rPr>
                <w:sz w:val="22"/>
                <w:szCs w:val="22"/>
                <w:lang w:val="en-GB"/>
              </w:rPr>
            </w:pPr>
            <w:r w:rsidRPr="006234DC">
              <w:rPr>
                <w:sz w:val="22"/>
                <w:szCs w:val="22"/>
                <w:lang w:val="en-GB"/>
              </w:rPr>
              <w:t>Capital</w:t>
            </w:r>
          </w:p>
        </w:tc>
      </w:tr>
      <w:tr w:rsidR="00A02F51" w:rsidRPr="006234DC" w14:paraId="0CC1256B" w14:textId="77777777" w:rsidTr="007E5582">
        <w:tc>
          <w:tcPr>
            <w:tcW w:w="4428" w:type="dxa"/>
            <w:shd w:val="clear" w:color="auto" w:fill="auto"/>
          </w:tcPr>
          <w:p w14:paraId="79E9BBE3" w14:textId="77777777" w:rsidR="00A02F51" w:rsidRPr="006234DC" w:rsidRDefault="00A02F51">
            <w:pPr>
              <w:tabs>
                <w:tab w:val="left" w:pos="3240"/>
              </w:tabs>
              <w:spacing w:line="240" w:lineRule="atLeast"/>
              <w:ind w:right="-113"/>
              <w:jc w:val="both"/>
              <w:rPr>
                <w:sz w:val="22"/>
                <w:szCs w:val="22"/>
                <w:lang w:val="en-GB"/>
              </w:rPr>
            </w:pPr>
          </w:p>
        </w:tc>
        <w:tc>
          <w:tcPr>
            <w:tcW w:w="1260" w:type="dxa"/>
          </w:tcPr>
          <w:p w14:paraId="16D9EE93" w14:textId="77777777" w:rsidR="00A02F51" w:rsidRPr="006234DC" w:rsidRDefault="00A02F51" w:rsidP="007E5582">
            <w:pPr>
              <w:snapToGrid w:val="0"/>
              <w:spacing w:line="220" w:lineRule="exact"/>
              <w:ind w:left="-113" w:right="-108" w:hanging="33"/>
              <w:jc w:val="center"/>
              <w:rPr>
                <w:sz w:val="22"/>
                <w:szCs w:val="22"/>
                <w:lang w:val="en-GB"/>
              </w:rPr>
            </w:pPr>
            <w:r w:rsidRPr="006234DC">
              <w:rPr>
                <w:sz w:val="22"/>
                <w:szCs w:val="22"/>
                <w:lang w:val="en-GB"/>
              </w:rPr>
              <w:t>regulation</w:t>
            </w:r>
          </w:p>
        </w:tc>
        <w:tc>
          <w:tcPr>
            <w:tcW w:w="1168" w:type="dxa"/>
            <w:shd w:val="clear" w:color="auto" w:fill="auto"/>
            <w:vAlign w:val="bottom"/>
          </w:tcPr>
          <w:p w14:paraId="41A241AA" w14:textId="77777777" w:rsidR="00A02F51" w:rsidRPr="006234DC" w:rsidRDefault="00A02F51" w:rsidP="007E5582">
            <w:pPr>
              <w:snapToGrid w:val="0"/>
              <w:spacing w:line="220" w:lineRule="exact"/>
              <w:ind w:left="-113" w:right="-108" w:hanging="33"/>
              <w:jc w:val="center"/>
              <w:rPr>
                <w:sz w:val="22"/>
                <w:szCs w:val="22"/>
                <w:lang w:val="en-GB"/>
              </w:rPr>
            </w:pPr>
            <w:r w:rsidRPr="006234DC">
              <w:rPr>
                <w:sz w:val="22"/>
                <w:szCs w:val="22"/>
                <w:lang w:val="en-GB"/>
              </w:rPr>
              <w:t>ratio of the</w:t>
            </w:r>
          </w:p>
        </w:tc>
        <w:tc>
          <w:tcPr>
            <w:tcW w:w="1170" w:type="dxa"/>
            <w:shd w:val="clear" w:color="auto" w:fill="auto"/>
          </w:tcPr>
          <w:p w14:paraId="08BDDC72" w14:textId="77777777" w:rsidR="00A02F51" w:rsidRPr="006234DC" w:rsidRDefault="00A02F51" w:rsidP="007E5582">
            <w:pPr>
              <w:snapToGrid w:val="0"/>
              <w:spacing w:line="220" w:lineRule="exact"/>
              <w:ind w:left="-113" w:right="-108" w:hanging="33"/>
              <w:jc w:val="center"/>
              <w:rPr>
                <w:sz w:val="22"/>
                <w:szCs w:val="22"/>
                <w:lang w:val="en-GB"/>
              </w:rPr>
            </w:pPr>
            <w:r w:rsidRPr="006234DC">
              <w:rPr>
                <w:sz w:val="22"/>
                <w:szCs w:val="22"/>
                <w:lang w:val="en-GB"/>
              </w:rPr>
              <w:t>regulation</w:t>
            </w:r>
          </w:p>
        </w:tc>
        <w:tc>
          <w:tcPr>
            <w:tcW w:w="1188" w:type="dxa"/>
            <w:shd w:val="clear" w:color="auto" w:fill="auto"/>
            <w:vAlign w:val="bottom"/>
          </w:tcPr>
          <w:p w14:paraId="76BEB20A" w14:textId="77777777" w:rsidR="00A02F51" w:rsidRPr="006234DC" w:rsidRDefault="00A02F51" w:rsidP="007E5582">
            <w:pPr>
              <w:snapToGrid w:val="0"/>
              <w:spacing w:line="220" w:lineRule="exact"/>
              <w:ind w:left="-113" w:right="-108" w:hanging="33"/>
              <w:jc w:val="center"/>
              <w:rPr>
                <w:sz w:val="22"/>
                <w:szCs w:val="22"/>
                <w:lang w:val="en-GB"/>
              </w:rPr>
            </w:pPr>
            <w:r w:rsidRPr="006234DC">
              <w:rPr>
                <w:sz w:val="22"/>
                <w:szCs w:val="22"/>
                <w:lang w:val="en-GB"/>
              </w:rPr>
              <w:t>ratio of the</w:t>
            </w:r>
          </w:p>
        </w:tc>
      </w:tr>
      <w:tr w:rsidR="00A02F51" w:rsidRPr="006234DC" w14:paraId="315A1EEC" w14:textId="77777777" w:rsidTr="007E5582">
        <w:tc>
          <w:tcPr>
            <w:tcW w:w="4428" w:type="dxa"/>
            <w:shd w:val="clear" w:color="auto" w:fill="auto"/>
          </w:tcPr>
          <w:p w14:paraId="68C5300B" w14:textId="77777777" w:rsidR="00A02F51" w:rsidRPr="006234DC" w:rsidRDefault="00A02F51">
            <w:pPr>
              <w:tabs>
                <w:tab w:val="left" w:pos="3240"/>
              </w:tabs>
              <w:spacing w:line="240" w:lineRule="atLeast"/>
              <w:ind w:right="-113"/>
              <w:jc w:val="both"/>
              <w:rPr>
                <w:sz w:val="22"/>
                <w:szCs w:val="22"/>
                <w:lang w:val="en-GB"/>
              </w:rPr>
            </w:pPr>
          </w:p>
        </w:tc>
        <w:tc>
          <w:tcPr>
            <w:tcW w:w="1260" w:type="dxa"/>
          </w:tcPr>
          <w:p w14:paraId="6FD0FC58" w14:textId="77777777" w:rsidR="00A02F51" w:rsidRPr="006234DC" w:rsidRDefault="00A02F51" w:rsidP="007E5582">
            <w:pPr>
              <w:snapToGrid w:val="0"/>
              <w:spacing w:line="220" w:lineRule="exact"/>
              <w:ind w:left="-113" w:right="-108" w:hanging="33"/>
              <w:jc w:val="center"/>
              <w:rPr>
                <w:sz w:val="22"/>
                <w:szCs w:val="22"/>
                <w:lang w:val="en-GB"/>
              </w:rPr>
            </w:pPr>
            <w:r w:rsidRPr="006234DC">
              <w:rPr>
                <w:sz w:val="22"/>
                <w:szCs w:val="22"/>
                <w:lang w:val="en-GB"/>
              </w:rPr>
              <w:t>minimum</w:t>
            </w:r>
          </w:p>
        </w:tc>
        <w:tc>
          <w:tcPr>
            <w:tcW w:w="1168" w:type="dxa"/>
            <w:shd w:val="clear" w:color="auto" w:fill="auto"/>
          </w:tcPr>
          <w:p w14:paraId="3F6DC0D1" w14:textId="77777777" w:rsidR="00A02F51" w:rsidRPr="006234DC" w:rsidRDefault="00A02F51" w:rsidP="007E5582">
            <w:pPr>
              <w:spacing w:line="240" w:lineRule="atLeast"/>
              <w:ind w:left="-108" w:right="-108" w:hanging="33"/>
              <w:jc w:val="center"/>
              <w:rPr>
                <w:sz w:val="22"/>
                <w:szCs w:val="22"/>
                <w:lang w:val="en-GB"/>
              </w:rPr>
            </w:pPr>
            <w:r w:rsidRPr="006234DC">
              <w:rPr>
                <w:sz w:val="22"/>
                <w:szCs w:val="22"/>
                <w:lang w:val="en-GB"/>
              </w:rPr>
              <w:t>Financial</w:t>
            </w:r>
          </w:p>
        </w:tc>
        <w:tc>
          <w:tcPr>
            <w:tcW w:w="1170" w:type="dxa"/>
            <w:shd w:val="clear" w:color="auto" w:fill="auto"/>
          </w:tcPr>
          <w:p w14:paraId="708AEDB6" w14:textId="77777777" w:rsidR="00A02F51" w:rsidRPr="006234DC" w:rsidRDefault="00A02F51" w:rsidP="007E5582">
            <w:pPr>
              <w:snapToGrid w:val="0"/>
              <w:spacing w:line="220" w:lineRule="exact"/>
              <w:ind w:left="-113" w:right="-108" w:hanging="33"/>
              <w:jc w:val="center"/>
              <w:rPr>
                <w:sz w:val="22"/>
                <w:szCs w:val="22"/>
                <w:lang w:val="en-GB"/>
              </w:rPr>
            </w:pPr>
            <w:r w:rsidRPr="006234DC">
              <w:rPr>
                <w:sz w:val="22"/>
                <w:szCs w:val="22"/>
                <w:lang w:val="en-GB"/>
              </w:rPr>
              <w:t>minimum</w:t>
            </w:r>
          </w:p>
        </w:tc>
        <w:tc>
          <w:tcPr>
            <w:tcW w:w="1188" w:type="dxa"/>
            <w:shd w:val="clear" w:color="auto" w:fill="auto"/>
          </w:tcPr>
          <w:p w14:paraId="1CCE4C84" w14:textId="77777777" w:rsidR="00A02F51" w:rsidRPr="006234DC" w:rsidRDefault="00A02F51" w:rsidP="007E5582">
            <w:pPr>
              <w:spacing w:line="240" w:lineRule="atLeast"/>
              <w:ind w:left="-108" w:right="-108" w:hanging="33"/>
              <w:jc w:val="center"/>
              <w:rPr>
                <w:sz w:val="22"/>
                <w:szCs w:val="22"/>
                <w:lang w:val="en-GB"/>
              </w:rPr>
            </w:pPr>
            <w:r w:rsidRPr="006234DC">
              <w:rPr>
                <w:sz w:val="22"/>
                <w:szCs w:val="22"/>
                <w:lang w:val="en-GB"/>
              </w:rPr>
              <w:t>Financial</w:t>
            </w:r>
          </w:p>
        </w:tc>
      </w:tr>
      <w:tr w:rsidR="00A02F51" w:rsidRPr="00C647FA" w14:paraId="18ECA14F" w14:textId="77777777" w:rsidTr="007E5582">
        <w:tc>
          <w:tcPr>
            <w:tcW w:w="4428" w:type="dxa"/>
            <w:shd w:val="clear" w:color="auto" w:fill="auto"/>
          </w:tcPr>
          <w:p w14:paraId="69611BB3" w14:textId="77777777" w:rsidR="00A02F51" w:rsidRPr="006234DC" w:rsidRDefault="00A02F51">
            <w:pPr>
              <w:tabs>
                <w:tab w:val="left" w:pos="3240"/>
              </w:tabs>
              <w:spacing w:line="240" w:lineRule="atLeast"/>
              <w:ind w:right="-113"/>
              <w:jc w:val="both"/>
              <w:rPr>
                <w:sz w:val="22"/>
                <w:szCs w:val="22"/>
                <w:lang w:val="en-GB"/>
              </w:rPr>
            </w:pPr>
          </w:p>
        </w:tc>
        <w:tc>
          <w:tcPr>
            <w:tcW w:w="1260" w:type="dxa"/>
          </w:tcPr>
          <w:p w14:paraId="4D70854F" w14:textId="77777777" w:rsidR="00A02F51" w:rsidRPr="00C647FA" w:rsidRDefault="00A02F51" w:rsidP="007E5582">
            <w:pPr>
              <w:snapToGrid w:val="0"/>
              <w:spacing w:line="220" w:lineRule="exact"/>
              <w:ind w:left="-113" w:right="-108" w:hanging="33"/>
              <w:jc w:val="center"/>
              <w:rPr>
                <w:sz w:val="22"/>
                <w:szCs w:val="22"/>
                <w:lang w:val="en-GB"/>
              </w:rPr>
            </w:pPr>
            <w:r w:rsidRPr="00C647FA">
              <w:rPr>
                <w:sz w:val="22"/>
                <w:szCs w:val="22"/>
                <w:lang w:val="en-GB"/>
              </w:rPr>
              <w:t>requirement</w:t>
            </w:r>
            <w:r w:rsidRPr="00C647FA">
              <w:rPr>
                <w:sz w:val="22"/>
                <w:szCs w:val="22"/>
                <w:vertAlign w:val="superscript"/>
                <w:cs/>
                <w:lang w:val="en-GB"/>
              </w:rPr>
              <w:t>*</w:t>
            </w:r>
          </w:p>
        </w:tc>
        <w:tc>
          <w:tcPr>
            <w:tcW w:w="1168" w:type="dxa"/>
            <w:shd w:val="clear" w:color="auto" w:fill="auto"/>
          </w:tcPr>
          <w:p w14:paraId="70B6F506" w14:textId="77777777" w:rsidR="00A02F51" w:rsidRPr="00C647FA" w:rsidRDefault="00A02F51" w:rsidP="007E5582">
            <w:pPr>
              <w:spacing w:line="240" w:lineRule="atLeast"/>
              <w:ind w:left="-108" w:right="-108" w:hanging="33"/>
              <w:jc w:val="center"/>
              <w:rPr>
                <w:sz w:val="22"/>
                <w:szCs w:val="22"/>
                <w:lang w:val="en-GB"/>
              </w:rPr>
            </w:pPr>
            <w:r w:rsidRPr="00C647FA">
              <w:rPr>
                <w:sz w:val="22"/>
                <w:szCs w:val="22"/>
                <w:lang w:val="en-GB"/>
              </w:rPr>
              <w:t>Group</w:t>
            </w:r>
          </w:p>
        </w:tc>
        <w:tc>
          <w:tcPr>
            <w:tcW w:w="1170" w:type="dxa"/>
            <w:shd w:val="clear" w:color="auto" w:fill="auto"/>
          </w:tcPr>
          <w:p w14:paraId="35E2D267" w14:textId="77777777" w:rsidR="00A02F51" w:rsidRPr="00C647FA" w:rsidRDefault="00A02F51" w:rsidP="007E5582">
            <w:pPr>
              <w:snapToGrid w:val="0"/>
              <w:spacing w:line="220" w:lineRule="exact"/>
              <w:ind w:left="-113" w:right="-108" w:hanging="33"/>
              <w:jc w:val="center"/>
              <w:rPr>
                <w:sz w:val="22"/>
                <w:szCs w:val="22"/>
                <w:lang w:val="en-GB"/>
              </w:rPr>
            </w:pPr>
            <w:r w:rsidRPr="00C647FA">
              <w:rPr>
                <w:sz w:val="22"/>
                <w:szCs w:val="22"/>
                <w:lang w:val="en-GB"/>
              </w:rPr>
              <w:t>requirement</w:t>
            </w:r>
            <w:r w:rsidRPr="00C647FA">
              <w:rPr>
                <w:sz w:val="22"/>
                <w:szCs w:val="22"/>
                <w:vertAlign w:val="superscript"/>
                <w:cs/>
                <w:lang w:val="en-GB"/>
              </w:rPr>
              <w:t>*</w:t>
            </w:r>
          </w:p>
        </w:tc>
        <w:tc>
          <w:tcPr>
            <w:tcW w:w="1188" w:type="dxa"/>
            <w:shd w:val="clear" w:color="auto" w:fill="auto"/>
          </w:tcPr>
          <w:p w14:paraId="59AE908F" w14:textId="77777777" w:rsidR="00A02F51" w:rsidRPr="00C647FA" w:rsidRDefault="00A02F51" w:rsidP="007E5582">
            <w:pPr>
              <w:spacing w:line="240" w:lineRule="atLeast"/>
              <w:ind w:left="-108" w:right="-108" w:hanging="33"/>
              <w:jc w:val="center"/>
              <w:rPr>
                <w:sz w:val="22"/>
                <w:szCs w:val="22"/>
                <w:lang w:val="en-GB"/>
              </w:rPr>
            </w:pPr>
            <w:r w:rsidRPr="00C647FA">
              <w:rPr>
                <w:sz w:val="22"/>
                <w:szCs w:val="22"/>
                <w:lang w:val="en-GB"/>
              </w:rPr>
              <w:t>Group</w:t>
            </w:r>
          </w:p>
        </w:tc>
      </w:tr>
      <w:tr w:rsidR="00A02F51" w:rsidRPr="00C647FA" w14:paraId="5FBBCC4C" w14:textId="77777777" w:rsidTr="007E5582">
        <w:tc>
          <w:tcPr>
            <w:tcW w:w="4428" w:type="dxa"/>
            <w:shd w:val="clear" w:color="auto" w:fill="auto"/>
          </w:tcPr>
          <w:p w14:paraId="48F501A1" w14:textId="77777777" w:rsidR="00A02F51" w:rsidRPr="00C647FA" w:rsidRDefault="00A02F51">
            <w:pPr>
              <w:tabs>
                <w:tab w:val="left" w:pos="3240"/>
              </w:tabs>
              <w:spacing w:line="240" w:lineRule="atLeast"/>
              <w:ind w:right="-113"/>
              <w:jc w:val="both"/>
              <w:rPr>
                <w:sz w:val="22"/>
                <w:szCs w:val="22"/>
                <w:lang w:val="en-GB"/>
              </w:rPr>
            </w:pPr>
          </w:p>
        </w:tc>
        <w:tc>
          <w:tcPr>
            <w:tcW w:w="4786" w:type="dxa"/>
            <w:gridSpan w:val="4"/>
          </w:tcPr>
          <w:p w14:paraId="7A4C6496" w14:textId="77777777" w:rsidR="00A02F51" w:rsidRPr="00C647FA" w:rsidRDefault="00A02F51" w:rsidP="007E5582">
            <w:pPr>
              <w:tabs>
                <w:tab w:val="decimal" w:pos="660"/>
              </w:tabs>
              <w:snapToGrid w:val="0"/>
              <w:spacing w:line="220" w:lineRule="exact"/>
              <w:ind w:left="-113" w:right="12" w:hanging="33"/>
              <w:jc w:val="center"/>
              <w:rPr>
                <w:i/>
                <w:iCs/>
                <w:sz w:val="22"/>
                <w:szCs w:val="22"/>
                <w:lang w:val="en-GB"/>
              </w:rPr>
            </w:pPr>
            <w:r w:rsidRPr="00C647FA">
              <w:rPr>
                <w:i/>
                <w:iCs/>
                <w:sz w:val="22"/>
                <w:szCs w:val="22"/>
                <w:cs/>
                <w:lang w:val="en-GB"/>
              </w:rPr>
              <w:t>(%)</w:t>
            </w:r>
          </w:p>
        </w:tc>
      </w:tr>
      <w:tr w:rsidR="00A4532A" w:rsidRPr="00C647FA" w14:paraId="3D631598" w14:textId="77777777" w:rsidTr="002C2A24">
        <w:tc>
          <w:tcPr>
            <w:tcW w:w="4428" w:type="dxa"/>
            <w:shd w:val="clear" w:color="auto" w:fill="auto"/>
          </w:tcPr>
          <w:p w14:paraId="4299588D" w14:textId="77777777" w:rsidR="00A4532A" w:rsidRPr="00C647FA" w:rsidRDefault="00A4532A" w:rsidP="00A4532A">
            <w:pPr>
              <w:tabs>
                <w:tab w:val="left" w:pos="3240"/>
              </w:tabs>
              <w:spacing w:line="240" w:lineRule="atLeast"/>
              <w:ind w:right="-113"/>
              <w:jc w:val="both"/>
              <w:rPr>
                <w:sz w:val="22"/>
                <w:szCs w:val="22"/>
                <w:lang w:val="en-GB"/>
              </w:rPr>
            </w:pPr>
            <w:r w:rsidRPr="00C647FA">
              <w:rPr>
                <w:sz w:val="22"/>
                <w:szCs w:val="22"/>
                <w:lang w:val="en-GB"/>
              </w:rPr>
              <w:t xml:space="preserve">Total capital funds </w:t>
            </w:r>
            <w:r w:rsidRPr="00C647FA">
              <w:rPr>
                <w:sz w:val="22"/>
                <w:szCs w:val="22"/>
                <w:cs/>
                <w:lang w:val="en-GB"/>
              </w:rPr>
              <w:t xml:space="preserve">/ </w:t>
            </w:r>
            <w:r w:rsidRPr="00C647FA">
              <w:rPr>
                <w:sz w:val="22"/>
                <w:szCs w:val="22"/>
                <w:lang w:val="en-GB"/>
              </w:rPr>
              <w:t xml:space="preserve">Total risk-weighted assets                          </w:t>
            </w:r>
          </w:p>
        </w:tc>
        <w:tc>
          <w:tcPr>
            <w:tcW w:w="1260" w:type="dxa"/>
            <w:vAlign w:val="bottom"/>
          </w:tcPr>
          <w:p w14:paraId="0FE6E401" w14:textId="012A7232" w:rsidR="00A4532A" w:rsidRPr="00C647FA" w:rsidRDefault="00A4532A" w:rsidP="00A4532A">
            <w:pPr>
              <w:snapToGrid w:val="0"/>
              <w:spacing w:line="220" w:lineRule="exact"/>
              <w:ind w:left="-113" w:right="165" w:hanging="33"/>
              <w:jc w:val="right"/>
              <w:rPr>
                <w:rFonts w:eastAsia="Times New Roman"/>
                <w:sz w:val="22"/>
                <w:szCs w:val="22"/>
                <w:lang w:val="en-GB"/>
              </w:rPr>
            </w:pPr>
            <w:r w:rsidRPr="00C647FA">
              <w:rPr>
                <w:rFonts w:eastAsia="Times New Roman"/>
                <w:sz w:val="22"/>
                <w:szCs w:val="22"/>
                <w:lang w:val="en-GB"/>
              </w:rPr>
              <w:t>12.0</w:t>
            </w:r>
          </w:p>
        </w:tc>
        <w:tc>
          <w:tcPr>
            <w:tcW w:w="1168" w:type="dxa"/>
            <w:shd w:val="clear" w:color="auto" w:fill="auto"/>
            <w:vAlign w:val="bottom"/>
          </w:tcPr>
          <w:p w14:paraId="27C5B87B" w14:textId="6C4A46E7" w:rsidR="00A4532A" w:rsidRPr="00C647FA" w:rsidRDefault="00A4532A" w:rsidP="00A4532A">
            <w:pPr>
              <w:tabs>
                <w:tab w:val="decimal" w:pos="489"/>
              </w:tabs>
              <w:snapToGrid w:val="0"/>
              <w:spacing w:line="220" w:lineRule="exact"/>
              <w:ind w:left="-113" w:hanging="33"/>
              <w:jc w:val="center"/>
              <w:rPr>
                <w:rFonts w:eastAsia="Times New Roman"/>
                <w:sz w:val="22"/>
                <w:szCs w:val="22"/>
                <w:lang w:val="en-GB"/>
              </w:rPr>
            </w:pPr>
            <w:r w:rsidRPr="00C647FA">
              <w:rPr>
                <w:rFonts w:eastAsia="Times New Roman"/>
                <w:sz w:val="22"/>
                <w:szCs w:val="22"/>
                <w:lang w:val="en-GB"/>
              </w:rPr>
              <w:t>18.6</w:t>
            </w:r>
          </w:p>
        </w:tc>
        <w:tc>
          <w:tcPr>
            <w:tcW w:w="1170" w:type="dxa"/>
            <w:vAlign w:val="bottom"/>
          </w:tcPr>
          <w:p w14:paraId="67431069" w14:textId="34B52F39" w:rsidR="00A4532A" w:rsidRPr="00C647FA" w:rsidRDefault="00A4532A" w:rsidP="00A4532A">
            <w:pPr>
              <w:tabs>
                <w:tab w:val="decimal" w:pos="489"/>
              </w:tabs>
              <w:snapToGrid w:val="0"/>
              <w:spacing w:line="220" w:lineRule="exact"/>
              <w:ind w:left="-113" w:hanging="33"/>
              <w:jc w:val="center"/>
              <w:rPr>
                <w:rFonts w:eastAsia="Times New Roman"/>
                <w:sz w:val="22"/>
                <w:szCs w:val="22"/>
                <w:lang w:val="en-GB"/>
              </w:rPr>
            </w:pPr>
            <w:r w:rsidRPr="00C647FA">
              <w:rPr>
                <w:rFonts w:eastAsia="Times New Roman"/>
                <w:sz w:val="22"/>
                <w:szCs w:val="22"/>
                <w:lang w:val="en-GB"/>
              </w:rPr>
              <w:t>12.0</w:t>
            </w:r>
          </w:p>
        </w:tc>
        <w:tc>
          <w:tcPr>
            <w:tcW w:w="1188" w:type="dxa"/>
            <w:vAlign w:val="bottom"/>
          </w:tcPr>
          <w:p w14:paraId="12D98229" w14:textId="25E1614B" w:rsidR="00A4532A" w:rsidRPr="00C647FA" w:rsidRDefault="00A4532A" w:rsidP="00A4532A">
            <w:pPr>
              <w:tabs>
                <w:tab w:val="decimal" w:pos="510"/>
              </w:tabs>
              <w:snapToGrid w:val="0"/>
              <w:spacing w:line="220" w:lineRule="exact"/>
              <w:ind w:left="-113" w:hanging="33"/>
              <w:jc w:val="center"/>
              <w:rPr>
                <w:sz w:val="22"/>
                <w:szCs w:val="22"/>
                <w:lang w:val="en-GB"/>
              </w:rPr>
            </w:pPr>
            <w:r w:rsidRPr="00C647FA">
              <w:rPr>
                <w:rFonts w:eastAsia="Times New Roman"/>
                <w:sz w:val="22"/>
                <w:szCs w:val="22"/>
                <w:lang w:val="en-GB"/>
              </w:rPr>
              <w:t>18.8</w:t>
            </w:r>
          </w:p>
        </w:tc>
      </w:tr>
      <w:tr w:rsidR="00A4532A" w:rsidRPr="00C647FA" w14:paraId="15444A2B" w14:textId="77777777" w:rsidTr="00C647FA">
        <w:tc>
          <w:tcPr>
            <w:tcW w:w="4428" w:type="dxa"/>
            <w:shd w:val="clear" w:color="auto" w:fill="auto"/>
          </w:tcPr>
          <w:p w14:paraId="1D4032A0" w14:textId="77777777" w:rsidR="00A4532A" w:rsidRPr="00C647FA" w:rsidRDefault="00A4532A" w:rsidP="00A4532A">
            <w:pPr>
              <w:tabs>
                <w:tab w:val="left" w:pos="3240"/>
                <w:tab w:val="left" w:pos="4032"/>
              </w:tabs>
              <w:spacing w:line="240" w:lineRule="atLeast"/>
              <w:ind w:right="-113"/>
              <w:jc w:val="both"/>
              <w:rPr>
                <w:sz w:val="22"/>
                <w:szCs w:val="22"/>
                <w:lang w:val="en-GB"/>
              </w:rPr>
            </w:pPr>
            <w:r w:rsidRPr="00C647FA">
              <w:rPr>
                <w:sz w:val="22"/>
                <w:szCs w:val="22"/>
                <w:lang w:val="en-GB"/>
              </w:rPr>
              <w:t xml:space="preserve">Total Tier 1 capital </w:t>
            </w:r>
            <w:r w:rsidRPr="00C647FA">
              <w:rPr>
                <w:sz w:val="22"/>
                <w:szCs w:val="22"/>
                <w:cs/>
                <w:lang w:val="en-GB"/>
              </w:rPr>
              <w:t xml:space="preserve">/ </w:t>
            </w:r>
            <w:r w:rsidRPr="00C647FA">
              <w:rPr>
                <w:sz w:val="22"/>
                <w:szCs w:val="22"/>
                <w:lang w:val="en-GB"/>
              </w:rPr>
              <w:t xml:space="preserve">Total risk-weighted assets               </w:t>
            </w:r>
          </w:p>
        </w:tc>
        <w:tc>
          <w:tcPr>
            <w:tcW w:w="1260" w:type="dxa"/>
            <w:vAlign w:val="bottom"/>
          </w:tcPr>
          <w:p w14:paraId="42E2E5C3" w14:textId="546BAAC6" w:rsidR="00A4532A" w:rsidRPr="00C647FA" w:rsidRDefault="00A4532A" w:rsidP="00A4532A">
            <w:pPr>
              <w:snapToGrid w:val="0"/>
              <w:spacing w:line="220" w:lineRule="exact"/>
              <w:ind w:left="-113" w:right="165" w:hanging="33"/>
              <w:jc w:val="right"/>
              <w:rPr>
                <w:rFonts w:eastAsia="Times New Roman"/>
                <w:sz w:val="22"/>
                <w:szCs w:val="22"/>
                <w:lang w:val="en-GB"/>
              </w:rPr>
            </w:pPr>
            <w:r w:rsidRPr="00C647FA">
              <w:rPr>
                <w:rFonts w:eastAsia="Times New Roman"/>
                <w:sz w:val="22"/>
                <w:szCs w:val="22"/>
                <w:lang w:val="en-GB"/>
              </w:rPr>
              <w:t xml:space="preserve">  9.5</w:t>
            </w:r>
          </w:p>
        </w:tc>
        <w:tc>
          <w:tcPr>
            <w:tcW w:w="1168" w:type="dxa"/>
            <w:vAlign w:val="bottom"/>
          </w:tcPr>
          <w:p w14:paraId="1595482D" w14:textId="22DE9209" w:rsidR="00A4532A" w:rsidRPr="00C647FA" w:rsidRDefault="00A4532A" w:rsidP="00A4532A">
            <w:pPr>
              <w:tabs>
                <w:tab w:val="decimal" w:pos="489"/>
              </w:tabs>
              <w:snapToGrid w:val="0"/>
              <w:spacing w:line="220" w:lineRule="exact"/>
              <w:ind w:left="-113" w:hanging="33"/>
              <w:jc w:val="center"/>
              <w:rPr>
                <w:rFonts w:eastAsia="Times New Roman"/>
                <w:sz w:val="22"/>
                <w:szCs w:val="22"/>
                <w:cs/>
                <w:lang w:val="en-GB"/>
              </w:rPr>
            </w:pPr>
            <w:r w:rsidRPr="00C647FA">
              <w:rPr>
                <w:rFonts w:eastAsia="Times New Roman"/>
                <w:sz w:val="22"/>
                <w:szCs w:val="22"/>
                <w:lang w:val="en-GB"/>
              </w:rPr>
              <w:t>17.5</w:t>
            </w:r>
          </w:p>
        </w:tc>
        <w:tc>
          <w:tcPr>
            <w:tcW w:w="1170" w:type="dxa"/>
            <w:vAlign w:val="bottom"/>
          </w:tcPr>
          <w:p w14:paraId="1AFEB420" w14:textId="525E4DF1" w:rsidR="00A4532A" w:rsidRPr="00C647FA" w:rsidRDefault="00A4532A" w:rsidP="00A4532A">
            <w:pPr>
              <w:tabs>
                <w:tab w:val="decimal" w:pos="514"/>
              </w:tabs>
              <w:snapToGrid w:val="0"/>
              <w:spacing w:line="220" w:lineRule="exact"/>
              <w:ind w:left="-113" w:hanging="33"/>
              <w:jc w:val="center"/>
              <w:rPr>
                <w:rFonts w:eastAsia="Times New Roman"/>
                <w:sz w:val="22"/>
                <w:szCs w:val="22"/>
                <w:lang w:val="en-GB"/>
              </w:rPr>
            </w:pPr>
            <w:r w:rsidRPr="00C647FA">
              <w:rPr>
                <w:rFonts w:eastAsia="Times New Roman"/>
                <w:sz w:val="22"/>
                <w:szCs w:val="22"/>
                <w:lang w:val="en-GB"/>
              </w:rPr>
              <w:t xml:space="preserve">  9.5</w:t>
            </w:r>
          </w:p>
        </w:tc>
        <w:tc>
          <w:tcPr>
            <w:tcW w:w="1188" w:type="dxa"/>
            <w:vAlign w:val="bottom"/>
          </w:tcPr>
          <w:p w14:paraId="3850F7EE" w14:textId="06E0EC46" w:rsidR="00A4532A" w:rsidRPr="00C647FA" w:rsidRDefault="00A4532A" w:rsidP="00A4532A">
            <w:pPr>
              <w:tabs>
                <w:tab w:val="decimal" w:pos="510"/>
              </w:tabs>
              <w:snapToGrid w:val="0"/>
              <w:spacing w:line="220" w:lineRule="exact"/>
              <w:ind w:left="-113" w:hanging="33"/>
              <w:jc w:val="center"/>
              <w:rPr>
                <w:sz w:val="22"/>
                <w:szCs w:val="22"/>
                <w:lang w:val="en-GB"/>
              </w:rPr>
            </w:pPr>
            <w:r w:rsidRPr="00C647FA">
              <w:rPr>
                <w:rFonts w:eastAsia="Times New Roman"/>
                <w:sz w:val="22"/>
                <w:szCs w:val="22"/>
                <w:lang w:val="en-GB"/>
              </w:rPr>
              <w:t>17.7</w:t>
            </w:r>
          </w:p>
        </w:tc>
      </w:tr>
      <w:tr w:rsidR="00A4532A" w:rsidRPr="00C647FA" w14:paraId="2F463DA5" w14:textId="77777777" w:rsidTr="00C647FA">
        <w:tc>
          <w:tcPr>
            <w:tcW w:w="4428" w:type="dxa"/>
            <w:shd w:val="clear" w:color="auto" w:fill="auto"/>
          </w:tcPr>
          <w:p w14:paraId="77DE0BE4" w14:textId="77777777" w:rsidR="00A4532A" w:rsidRPr="00C647FA" w:rsidRDefault="00A4532A" w:rsidP="00A4532A">
            <w:pPr>
              <w:tabs>
                <w:tab w:val="left" w:pos="3240"/>
                <w:tab w:val="left" w:pos="4032"/>
              </w:tabs>
              <w:spacing w:line="240" w:lineRule="atLeast"/>
              <w:ind w:left="163" w:right="-113" w:hanging="163"/>
              <w:jc w:val="both"/>
              <w:rPr>
                <w:spacing w:val="-2"/>
                <w:sz w:val="22"/>
                <w:szCs w:val="22"/>
                <w:lang w:val="en-GB"/>
              </w:rPr>
            </w:pPr>
            <w:r w:rsidRPr="00C647FA">
              <w:rPr>
                <w:spacing w:val="-2"/>
                <w:sz w:val="22"/>
                <w:szCs w:val="22"/>
                <w:lang w:val="en-GB"/>
              </w:rPr>
              <w:t xml:space="preserve">Total CET1 </w:t>
            </w:r>
            <w:r w:rsidRPr="00C647FA">
              <w:rPr>
                <w:spacing w:val="-2"/>
                <w:sz w:val="22"/>
                <w:szCs w:val="22"/>
                <w:cs/>
                <w:lang w:val="en-GB"/>
              </w:rPr>
              <w:t xml:space="preserve">/ </w:t>
            </w:r>
            <w:r w:rsidRPr="00C647FA">
              <w:rPr>
                <w:spacing w:val="-2"/>
                <w:sz w:val="22"/>
                <w:szCs w:val="22"/>
                <w:lang w:val="en-GB"/>
              </w:rPr>
              <w:t>Total risk-weighted assets</w:t>
            </w:r>
          </w:p>
        </w:tc>
        <w:tc>
          <w:tcPr>
            <w:tcW w:w="1260" w:type="dxa"/>
            <w:vAlign w:val="bottom"/>
          </w:tcPr>
          <w:p w14:paraId="1C7B137B" w14:textId="41835A21" w:rsidR="00A4532A" w:rsidRPr="00C647FA" w:rsidRDefault="00A4532A" w:rsidP="00A4532A">
            <w:pPr>
              <w:snapToGrid w:val="0"/>
              <w:spacing w:line="220" w:lineRule="exact"/>
              <w:ind w:left="-113" w:right="165" w:hanging="33"/>
              <w:jc w:val="right"/>
              <w:rPr>
                <w:rFonts w:eastAsia="Times New Roman"/>
                <w:sz w:val="22"/>
                <w:szCs w:val="22"/>
                <w:lang w:val="en-GB"/>
              </w:rPr>
            </w:pPr>
            <w:r w:rsidRPr="00C647FA">
              <w:rPr>
                <w:rFonts w:eastAsia="Times New Roman"/>
                <w:sz w:val="22"/>
                <w:szCs w:val="22"/>
                <w:lang w:val="en-GB"/>
              </w:rPr>
              <w:t>8.0</w:t>
            </w:r>
          </w:p>
        </w:tc>
        <w:tc>
          <w:tcPr>
            <w:tcW w:w="1168" w:type="dxa"/>
            <w:vAlign w:val="bottom"/>
          </w:tcPr>
          <w:p w14:paraId="38A70DA8" w14:textId="03EC6BDC" w:rsidR="00A4532A" w:rsidRPr="00C647FA" w:rsidRDefault="00A4532A" w:rsidP="00A4532A">
            <w:pPr>
              <w:tabs>
                <w:tab w:val="decimal" w:pos="489"/>
              </w:tabs>
              <w:snapToGrid w:val="0"/>
              <w:spacing w:line="220" w:lineRule="exact"/>
              <w:ind w:left="-113" w:hanging="33"/>
              <w:jc w:val="center"/>
              <w:rPr>
                <w:rFonts w:eastAsia="Times New Roman"/>
                <w:sz w:val="22"/>
                <w:szCs w:val="22"/>
                <w:lang w:val="en-GB"/>
              </w:rPr>
            </w:pPr>
            <w:r w:rsidRPr="00C647FA">
              <w:rPr>
                <w:rFonts w:eastAsia="Times New Roman"/>
                <w:sz w:val="22"/>
                <w:szCs w:val="22"/>
                <w:lang w:val="en-GB"/>
              </w:rPr>
              <w:t>17.4</w:t>
            </w:r>
          </w:p>
        </w:tc>
        <w:tc>
          <w:tcPr>
            <w:tcW w:w="1170" w:type="dxa"/>
            <w:vAlign w:val="bottom"/>
          </w:tcPr>
          <w:p w14:paraId="7BC3B3CE" w14:textId="7DD4E51C" w:rsidR="00A4532A" w:rsidRPr="00C647FA" w:rsidRDefault="00A4532A" w:rsidP="00A4532A">
            <w:pPr>
              <w:tabs>
                <w:tab w:val="decimal" w:pos="514"/>
              </w:tabs>
              <w:snapToGrid w:val="0"/>
              <w:spacing w:line="220" w:lineRule="exact"/>
              <w:ind w:left="-113" w:hanging="33"/>
              <w:jc w:val="center"/>
              <w:rPr>
                <w:rFonts w:eastAsia="Times New Roman"/>
                <w:sz w:val="22"/>
                <w:szCs w:val="22"/>
                <w:lang w:val="en-GB"/>
              </w:rPr>
            </w:pPr>
            <w:r w:rsidRPr="00C647FA">
              <w:rPr>
                <w:rFonts w:eastAsia="Times New Roman"/>
                <w:sz w:val="22"/>
                <w:szCs w:val="22"/>
                <w:lang w:val="en-GB"/>
              </w:rPr>
              <w:t>8.0</w:t>
            </w:r>
          </w:p>
        </w:tc>
        <w:tc>
          <w:tcPr>
            <w:tcW w:w="1188" w:type="dxa"/>
            <w:vAlign w:val="bottom"/>
          </w:tcPr>
          <w:p w14:paraId="1DD5D482" w14:textId="6B665F67" w:rsidR="00A4532A" w:rsidRPr="00C647FA" w:rsidRDefault="00A4532A" w:rsidP="00A4532A">
            <w:pPr>
              <w:tabs>
                <w:tab w:val="decimal" w:pos="510"/>
              </w:tabs>
              <w:snapToGrid w:val="0"/>
              <w:spacing w:line="220" w:lineRule="exact"/>
              <w:ind w:left="-113" w:hanging="33"/>
              <w:jc w:val="center"/>
              <w:rPr>
                <w:sz w:val="22"/>
                <w:szCs w:val="22"/>
                <w:lang w:val="en-GB"/>
              </w:rPr>
            </w:pPr>
            <w:r w:rsidRPr="00C647FA">
              <w:rPr>
                <w:rFonts w:eastAsia="Times New Roman"/>
                <w:sz w:val="22"/>
                <w:szCs w:val="22"/>
                <w:lang w:val="en-GB"/>
              </w:rPr>
              <w:t>17.6</w:t>
            </w:r>
          </w:p>
        </w:tc>
      </w:tr>
      <w:tr w:rsidR="00A4532A" w:rsidRPr="00C647FA" w14:paraId="4C39D260" w14:textId="77777777" w:rsidTr="002C2A24">
        <w:tc>
          <w:tcPr>
            <w:tcW w:w="4428" w:type="dxa"/>
            <w:shd w:val="clear" w:color="auto" w:fill="auto"/>
          </w:tcPr>
          <w:p w14:paraId="34B7A22F" w14:textId="77777777" w:rsidR="00A4532A" w:rsidRPr="00C647FA" w:rsidRDefault="00A4532A" w:rsidP="00A4532A">
            <w:pPr>
              <w:spacing w:line="240" w:lineRule="atLeast"/>
              <w:jc w:val="both"/>
              <w:rPr>
                <w:sz w:val="22"/>
                <w:szCs w:val="22"/>
                <w:lang w:val="en-GB"/>
              </w:rPr>
            </w:pPr>
            <w:r w:rsidRPr="00C647FA">
              <w:rPr>
                <w:sz w:val="22"/>
                <w:szCs w:val="22"/>
                <w:lang w:val="en-GB"/>
              </w:rPr>
              <w:t xml:space="preserve">Total Tier 2 capital </w:t>
            </w:r>
            <w:r w:rsidRPr="00C647FA">
              <w:rPr>
                <w:sz w:val="22"/>
                <w:szCs w:val="22"/>
                <w:cs/>
                <w:lang w:val="en-GB"/>
              </w:rPr>
              <w:t xml:space="preserve">/ </w:t>
            </w:r>
            <w:r w:rsidRPr="00C647FA">
              <w:rPr>
                <w:sz w:val="22"/>
                <w:szCs w:val="22"/>
                <w:lang w:val="en-GB"/>
              </w:rPr>
              <w:t>Total risk-weighted assets</w:t>
            </w:r>
          </w:p>
        </w:tc>
        <w:tc>
          <w:tcPr>
            <w:tcW w:w="1260" w:type="dxa"/>
          </w:tcPr>
          <w:p w14:paraId="03D5A43E" w14:textId="77777777" w:rsidR="00A4532A" w:rsidRPr="00C647FA" w:rsidRDefault="00A4532A" w:rsidP="00A4532A">
            <w:pPr>
              <w:snapToGrid w:val="0"/>
              <w:spacing w:line="220" w:lineRule="exact"/>
              <w:ind w:left="-113" w:right="165" w:hanging="33"/>
              <w:jc w:val="right"/>
              <w:rPr>
                <w:rFonts w:eastAsia="Times New Roman"/>
                <w:sz w:val="22"/>
                <w:szCs w:val="22"/>
                <w:lang w:val="en-GB"/>
              </w:rPr>
            </w:pPr>
          </w:p>
        </w:tc>
        <w:tc>
          <w:tcPr>
            <w:tcW w:w="1168" w:type="dxa"/>
            <w:vAlign w:val="bottom"/>
          </w:tcPr>
          <w:p w14:paraId="360A96B8" w14:textId="09B112FE" w:rsidR="00A4532A" w:rsidRPr="00C647FA" w:rsidRDefault="00A4532A" w:rsidP="00A4532A">
            <w:pPr>
              <w:tabs>
                <w:tab w:val="decimal" w:pos="489"/>
              </w:tabs>
              <w:snapToGrid w:val="0"/>
              <w:spacing w:line="220" w:lineRule="exact"/>
              <w:ind w:left="-113" w:hanging="33"/>
              <w:jc w:val="center"/>
              <w:rPr>
                <w:rFonts w:eastAsia="Times New Roman"/>
                <w:sz w:val="22"/>
                <w:szCs w:val="22"/>
                <w:lang w:val="en-GB"/>
              </w:rPr>
            </w:pPr>
            <w:r w:rsidRPr="00C647FA">
              <w:rPr>
                <w:rFonts w:eastAsia="Times New Roman"/>
                <w:sz w:val="22"/>
                <w:szCs w:val="22"/>
                <w:lang w:val="en-GB"/>
              </w:rPr>
              <w:t>1.1</w:t>
            </w:r>
          </w:p>
        </w:tc>
        <w:tc>
          <w:tcPr>
            <w:tcW w:w="1170" w:type="dxa"/>
          </w:tcPr>
          <w:p w14:paraId="4F44F386" w14:textId="77777777" w:rsidR="00A4532A" w:rsidRPr="00C647FA" w:rsidRDefault="00A4532A" w:rsidP="00A4532A">
            <w:pPr>
              <w:tabs>
                <w:tab w:val="decimal" w:pos="491"/>
              </w:tabs>
              <w:snapToGrid w:val="0"/>
              <w:spacing w:line="220" w:lineRule="exact"/>
              <w:ind w:left="-113" w:hanging="33"/>
              <w:jc w:val="center"/>
              <w:rPr>
                <w:rFonts w:eastAsia="Times New Roman"/>
                <w:sz w:val="22"/>
                <w:szCs w:val="22"/>
                <w:lang w:val="en-GB"/>
              </w:rPr>
            </w:pPr>
          </w:p>
        </w:tc>
        <w:tc>
          <w:tcPr>
            <w:tcW w:w="1188" w:type="dxa"/>
            <w:vAlign w:val="bottom"/>
          </w:tcPr>
          <w:p w14:paraId="233F3DFD" w14:textId="5166D28D" w:rsidR="00A4532A" w:rsidRPr="00C647FA" w:rsidRDefault="00A4532A" w:rsidP="00A4532A">
            <w:pPr>
              <w:tabs>
                <w:tab w:val="decimal" w:pos="510"/>
              </w:tabs>
              <w:snapToGrid w:val="0"/>
              <w:spacing w:line="220" w:lineRule="exact"/>
              <w:ind w:left="-113" w:hanging="33"/>
              <w:jc w:val="center"/>
              <w:rPr>
                <w:sz w:val="22"/>
                <w:szCs w:val="22"/>
                <w:lang w:val="en-GB"/>
              </w:rPr>
            </w:pPr>
            <w:r w:rsidRPr="00C647FA">
              <w:rPr>
                <w:rFonts w:eastAsia="Times New Roman"/>
                <w:sz w:val="22"/>
                <w:szCs w:val="22"/>
                <w:lang w:val="en-GB"/>
              </w:rPr>
              <w:t>1.1</w:t>
            </w:r>
          </w:p>
        </w:tc>
      </w:tr>
      <w:tr w:rsidR="00A4532A" w:rsidRPr="00C647FA" w14:paraId="710EF0A0" w14:textId="77777777" w:rsidTr="007E5582">
        <w:tc>
          <w:tcPr>
            <w:tcW w:w="4428" w:type="dxa"/>
            <w:shd w:val="clear" w:color="auto" w:fill="auto"/>
          </w:tcPr>
          <w:p w14:paraId="614880F1" w14:textId="77777777" w:rsidR="00A4532A" w:rsidRPr="00C647FA" w:rsidRDefault="00A4532A" w:rsidP="00A4532A">
            <w:pPr>
              <w:spacing w:line="240" w:lineRule="atLeast"/>
              <w:jc w:val="both"/>
              <w:rPr>
                <w:sz w:val="22"/>
                <w:szCs w:val="22"/>
                <w:lang w:val="en-GB"/>
              </w:rPr>
            </w:pPr>
          </w:p>
        </w:tc>
        <w:tc>
          <w:tcPr>
            <w:tcW w:w="1260" w:type="dxa"/>
          </w:tcPr>
          <w:p w14:paraId="3587961D" w14:textId="77777777" w:rsidR="00A4532A" w:rsidRPr="00C647FA" w:rsidRDefault="00A4532A" w:rsidP="00A4532A">
            <w:pPr>
              <w:snapToGrid w:val="0"/>
              <w:spacing w:line="220" w:lineRule="exact"/>
              <w:ind w:left="-113" w:right="165" w:hanging="33"/>
              <w:jc w:val="right"/>
              <w:rPr>
                <w:rFonts w:eastAsia="Times New Roman"/>
                <w:sz w:val="22"/>
                <w:szCs w:val="22"/>
                <w:lang w:val="en-GB"/>
              </w:rPr>
            </w:pPr>
          </w:p>
        </w:tc>
        <w:tc>
          <w:tcPr>
            <w:tcW w:w="1168" w:type="dxa"/>
            <w:vAlign w:val="bottom"/>
          </w:tcPr>
          <w:p w14:paraId="2D9693FA" w14:textId="77777777" w:rsidR="00A4532A" w:rsidRPr="00C647FA" w:rsidRDefault="00A4532A" w:rsidP="00A4532A">
            <w:pPr>
              <w:tabs>
                <w:tab w:val="decimal" w:pos="489"/>
              </w:tabs>
              <w:snapToGrid w:val="0"/>
              <w:spacing w:line="220" w:lineRule="exact"/>
              <w:ind w:left="-113" w:hanging="33"/>
              <w:jc w:val="right"/>
              <w:rPr>
                <w:rFonts w:eastAsia="Times New Roman"/>
                <w:sz w:val="22"/>
                <w:szCs w:val="22"/>
                <w:lang w:val="en-GB"/>
              </w:rPr>
            </w:pPr>
          </w:p>
        </w:tc>
        <w:tc>
          <w:tcPr>
            <w:tcW w:w="1170" w:type="dxa"/>
            <w:shd w:val="clear" w:color="auto" w:fill="auto"/>
          </w:tcPr>
          <w:p w14:paraId="04B7B591" w14:textId="77777777" w:rsidR="00A4532A" w:rsidRPr="00C647FA" w:rsidRDefault="00A4532A" w:rsidP="00A4532A">
            <w:pPr>
              <w:tabs>
                <w:tab w:val="decimal" w:pos="491"/>
              </w:tabs>
              <w:snapToGrid w:val="0"/>
              <w:spacing w:line="220" w:lineRule="exact"/>
              <w:ind w:left="-113" w:hanging="33"/>
              <w:jc w:val="right"/>
              <w:rPr>
                <w:rFonts w:eastAsia="Times New Roman"/>
                <w:sz w:val="22"/>
                <w:szCs w:val="22"/>
                <w:lang w:val="en-GB"/>
              </w:rPr>
            </w:pPr>
          </w:p>
        </w:tc>
        <w:tc>
          <w:tcPr>
            <w:tcW w:w="1188" w:type="dxa"/>
            <w:vAlign w:val="bottom"/>
          </w:tcPr>
          <w:p w14:paraId="16BD23B1" w14:textId="77777777" w:rsidR="00A4532A" w:rsidRPr="00C647FA" w:rsidRDefault="00A4532A" w:rsidP="00A4532A">
            <w:pPr>
              <w:tabs>
                <w:tab w:val="decimal" w:pos="510"/>
                <w:tab w:val="decimal" w:pos="660"/>
              </w:tabs>
              <w:snapToGrid w:val="0"/>
              <w:spacing w:line="220" w:lineRule="exact"/>
              <w:ind w:left="-113" w:hanging="33"/>
              <w:jc w:val="right"/>
              <w:rPr>
                <w:sz w:val="22"/>
                <w:szCs w:val="22"/>
                <w:lang w:val="en-GB"/>
              </w:rPr>
            </w:pPr>
          </w:p>
        </w:tc>
      </w:tr>
      <w:tr w:rsidR="00A4532A" w:rsidRPr="00C647FA" w14:paraId="4D3EB057" w14:textId="77777777">
        <w:tc>
          <w:tcPr>
            <w:tcW w:w="9214" w:type="dxa"/>
            <w:gridSpan w:val="5"/>
          </w:tcPr>
          <w:p w14:paraId="65321439" w14:textId="77777777" w:rsidR="00A4532A" w:rsidRPr="00C647FA" w:rsidRDefault="00A4532A" w:rsidP="00A4532A">
            <w:pPr>
              <w:spacing w:line="240" w:lineRule="atLeast"/>
              <w:ind w:left="162" w:right="-28" w:hanging="180"/>
              <w:jc w:val="both"/>
              <w:rPr>
                <w:sz w:val="22"/>
                <w:szCs w:val="22"/>
                <w:lang w:val="en-GB"/>
              </w:rPr>
            </w:pPr>
            <w:r w:rsidRPr="00C647FA">
              <w:rPr>
                <w:sz w:val="16"/>
                <w:szCs w:val="16"/>
                <w:vertAlign w:val="superscript"/>
                <w:cs/>
                <w:lang w:val="en-GB"/>
              </w:rPr>
              <w:t>*</w:t>
            </w:r>
            <w:r w:rsidRPr="00C647FA">
              <w:rPr>
                <w:sz w:val="16"/>
                <w:szCs w:val="16"/>
                <w:cs/>
                <w:lang w:val="en-GB"/>
              </w:rPr>
              <w:t xml:space="preserve">  </w:t>
            </w:r>
            <w:r w:rsidRPr="00C647FA">
              <w:rPr>
                <w:rFonts w:eastAsia="Times New Roman" w:cstheme="minorBidi"/>
                <w:sz w:val="16"/>
                <w:szCs w:val="16"/>
                <w:lang w:val="en-GB"/>
              </w:rPr>
              <w:t>T</w:t>
            </w:r>
            <w:r w:rsidRPr="00C647FA">
              <w:rPr>
                <w:rFonts w:eastAsia="Times New Roman"/>
                <w:sz w:val="16"/>
                <w:szCs w:val="16"/>
                <w:lang w:val="en-GB"/>
              </w:rPr>
              <w:t xml:space="preserve">he BoT requires commercial banks to maintain an additional buffer on top of minimum regulatory required Common Equity Tier </w:t>
            </w:r>
            <w:r w:rsidRPr="00C647FA">
              <w:rPr>
                <w:rFonts w:eastAsia="Times New Roman"/>
                <w:sz w:val="16"/>
                <w:szCs w:val="16"/>
                <w:cs/>
                <w:lang w:val="en-GB"/>
              </w:rPr>
              <w:t>1</w:t>
            </w:r>
            <w:r w:rsidRPr="00C647FA">
              <w:rPr>
                <w:rFonts w:eastAsia="Times New Roman"/>
                <w:sz w:val="16"/>
                <w:szCs w:val="16"/>
                <w:lang w:val="en-GB"/>
              </w:rPr>
              <w:t xml:space="preserve"> consists of conservation buffer of </w:t>
            </w:r>
            <w:r w:rsidRPr="00C647FA">
              <w:rPr>
                <w:rFonts w:eastAsia="Times New Roman"/>
                <w:sz w:val="16"/>
                <w:szCs w:val="16"/>
                <w:cs/>
                <w:lang w:val="en-GB"/>
              </w:rPr>
              <w:t xml:space="preserve">2.50% </w:t>
            </w:r>
            <w:r w:rsidRPr="00C647FA">
              <w:rPr>
                <w:rFonts w:eastAsia="Times New Roman"/>
                <w:sz w:val="16"/>
                <w:szCs w:val="16"/>
                <w:lang w:val="en-GB"/>
              </w:rPr>
              <w:t xml:space="preserve">and D-SIB buffer of </w:t>
            </w:r>
            <w:r w:rsidRPr="00C647FA">
              <w:rPr>
                <w:rFonts w:eastAsia="Times New Roman"/>
                <w:sz w:val="16"/>
                <w:szCs w:val="16"/>
                <w:cs/>
                <w:lang w:val="en-GB"/>
              </w:rPr>
              <w:t>1.0%.</w:t>
            </w:r>
          </w:p>
        </w:tc>
      </w:tr>
    </w:tbl>
    <w:p w14:paraId="14A4AA5F" w14:textId="77777777" w:rsidR="007C1EE5" w:rsidRPr="00C647FA" w:rsidRDefault="007C1EE5" w:rsidP="007C1EE5">
      <w:pPr>
        <w:suppressAutoHyphens w:val="0"/>
        <w:rPr>
          <w:spacing w:val="-2"/>
          <w:sz w:val="22"/>
          <w:szCs w:val="22"/>
          <w:lang w:val="en-GB"/>
        </w:rPr>
      </w:pPr>
      <w:r w:rsidRPr="00C647FA">
        <w:rPr>
          <w:sz w:val="22"/>
          <w:szCs w:val="22"/>
          <w:lang w:val="en-GB"/>
        </w:rPr>
        <w:tab/>
      </w:r>
      <w:r w:rsidRPr="00C647FA">
        <w:rPr>
          <w:sz w:val="22"/>
          <w:szCs w:val="22"/>
          <w:lang w:val="en-GB"/>
        </w:rPr>
        <w:tab/>
      </w:r>
    </w:p>
    <w:p w14:paraId="0C28B43D" w14:textId="1BF263E1" w:rsidR="007C1EE5" w:rsidRPr="00C647FA" w:rsidRDefault="007C1EE5" w:rsidP="007C1EE5">
      <w:pPr>
        <w:spacing w:line="240" w:lineRule="exact"/>
        <w:ind w:left="540" w:right="-35"/>
        <w:jc w:val="thaiDistribute"/>
        <w:rPr>
          <w:sz w:val="22"/>
          <w:szCs w:val="22"/>
          <w:lang w:val="en-GB"/>
        </w:rPr>
      </w:pPr>
      <w:r w:rsidRPr="00C647FA">
        <w:rPr>
          <w:sz w:val="22"/>
          <w:szCs w:val="22"/>
          <w:lang w:val="en-GB"/>
        </w:rPr>
        <w:t>As at 31 March 202</w:t>
      </w:r>
      <w:r w:rsidR="00082C4B" w:rsidRPr="00C647FA">
        <w:rPr>
          <w:sz w:val="22"/>
          <w:szCs w:val="22"/>
          <w:lang w:val="en-GB"/>
        </w:rPr>
        <w:t>4</w:t>
      </w:r>
      <w:r w:rsidRPr="00C647FA">
        <w:rPr>
          <w:sz w:val="22"/>
          <w:szCs w:val="22"/>
          <w:lang w:val="en-GB"/>
        </w:rPr>
        <w:t xml:space="preserve"> and 31 December 202</w:t>
      </w:r>
      <w:r w:rsidR="00082C4B" w:rsidRPr="00C647FA">
        <w:rPr>
          <w:sz w:val="22"/>
          <w:szCs w:val="22"/>
          <w:lang w:val="en-GB"/>
        </w:rPr>
        <w:t>3</w:t>
      </w:r>
      <w:r w:rsidRPr="00C647FA">
        <w:rPr>
          <w:sz w:val="22"/>
          <w:szCs w:val="22"/>
          <w:lang w:val="en-GB"/>
        </w:rPr>
        <w:t>, the Group has no capital add-on arising from Single Lending Limit.</w:t>
      </w:r>
    </w:p>
    <w:p w14:paraId="109744B5" w14:textId="77777777" w:rsidR="007C1EE5" w:rsidRPr="00C647FA" w:rsidRDefault="007C1EE5" w:rsidP="007C1EE5">
      <w:pPr>
        <w:spacing w:line="240" w:lineRule="exact"/>
        <w:ind w:left="540" w:right="-35"/>
        <w:jc w:val="thaiDistribute"/>
        <w:rPr>
          <w:sz w:val="22"/>
          <w:szCs w:val="22"/>
          <w:lang w:val="en-GB"/>
        </w:rPr>
      </w:pPr>
    </w:p>
    <w:p w14:paraId="16337E3E" w14:textId="0EAE7E09" w:rsidR="007C1EE5" w:rsidRPr="00C647FA" w:rsidRDefault="007C1EE5" w:rsidP="007C1EE5">
      <w:pPr>
        <w:spacing w:line="240" w:lineRule="exact"/>
        <w:ind w:left="540" w:right="-35"/>
        <w:jc w:val="thaiDistribute"/>
        <w:rPr>
          <w:rFonts w:eastAsia="Times New Roman"/>
          <w:sz w:val="22"/>
          <w:szCs w:val="22"/>
          <w:lang w:val="en-GB"/>
        </w:rPr>
      </w:pPr>
      <w:r w:rsidRPr="00C647FA">
        <w:rPr>
          <w:sz w:val="22"/>
          <w:szCs w:val="22"/>
          <w:lang w:val="en-GB"/>
        </w:rPr>
        <w:t xml:space="preserve">Disclosures of capital maintenance information under </w:t>
      </w:r>
      <w:r w:rsidRPr="00C647FA">
        <w:rPr>
          <w:rFonts w:eastAsia="Times New Roman"/>
          <w:sz w:val="22"/>
          <w:szCs w:val="22"/>
          <w:lang w:val="en-GB"/>
        </w:rPr>
        <w:t xml:space="preserve">the </w:t>
      </w:r>
      <w:r w:rsidRPr="00C647FA">
        <w:rPr>
          <w:sz w:val="22"/>
          <w:szCs w:val="22"/>
          <w:lang w:val="en-GB"/>
        </w:rPr>
        <w:t xml:space="preserve">BoT notification </w:t>
      </w:r>
      <w:r w:rsidRPr="00C647FA">
        <w:rPr>
          <w:rFonts w:eastAsia="Times New Roman"/>
          <w:sz w:val="22"/>
          <w:szCs w:val="22"/>
          <w:lang w:val="en-GB"/>
        </w:rPr>
        <w:t>number Sor Nor Sor 5</w:t>
      </w:r>
      <w:r w:rsidRPr="00C647FA">
        <w:rPr>
          <w:rFonts w:eastAsia="Times New Roman"/>
          <w:sz w:val="22"/>
          <w:szCs w:val="22"/>
          <w:cs/>
          <w:lang w:val="en-GB"/>
        </w:rPr>
        <w:t>/</w:t>
      </w:r>
      <w:r w:rsidRPr="00C647FA">
        <w:rPr>
          <w:rFonts w:eastAsia="Times New Roman"/>
          <w:sz w:val="22"/>
          <w:szCs w:val="22"/>
          <w:lang w:val="en-GB"/>
        </w:rPr>
        <w:t xml:space="preserve">2556 dated 2 May 2013, regarding to </w:t>
      </w:r>
      <w:r w:rsidRPr="00C647FA">
        <w:rPr>
          <w:rFonts w:eastAsia="Times New Roman"/>
          <w:i/>
          <w:iCs/>
          <w:sz w:val="22"/>
          <w:szCs w:val="22"/>
          <w:lang w:val="en-GB"/>
        </w:rPr>
        <w:t>Disclosure Requirement on Capital Adequacy for</w:t>
      </w:r>
      <w:r w:rsidRPr="00C647FA">
        <w:rPr>
          <w:rFonts w:eastAsia="Times New Roman"/>
          <w:i/>
          <w:iCs/>
          <w:sz w:val="22"/>
          <w:szCs w:val="22"/>
          <w:cs/>
          <w:lang w:val="en-GB"/>
        </w:rPr>
        <w:t xml:space="preserve"> </w:t>
      </w:r>
      <w:r w:rsidRPr="00C647FA">
        <w:rPr>
          <w:rFonts w:eastAsia="Times New Roman"/>
          <w:i/>
          <w:iCs/>
          <w:sz w:val="22"/>
          <w:szCs w:val="22"/>
          <w:lang w:val="en-GB"/>
        </w:rPr>
        <w:t xml:space="preserve">a Financial Group </w:t>
      </w:r>
      <w:r w:rsidRPr="00C647FA">
        <w:rPr>
          <w:rFonts w:eastAsia="Times New Roman"/>
          <w:sz w:val="22"/>
          <w:szCs w:val="22"/>
          <w:lang w:val="en-GB"/>
        </w:rPr>
        <w:t xml:space="preserve">and the BoT notification number Sor Nor Sor 15/2562 dated 7 May 2019, regarding to </w:t>
      </w:r>
      <w:r w:rsidRPr="00C647FA">
        <w:rPr>
          <w:rFonts w:eastAsia="Times New Roman"/>
          <w:i/>
          <w:iCs/>
          <w:sz w:val="22"/>
          <w:szCs w:val="22"/>
          <w:lang w:val="en-GB"/>
        </w:rPr>
        <w:t>Disclosure Requirement on Capital Adequacy for a Financial group (Volume 2)</w:t>
      </w:r>
      <w:r w:rsidRPr="00C647FA">
        <w:rPr>
          <w:rFonts w:eastAsia="Times New Roman"/>
          <w:sz w:val="22"/>
          <w:szCs w:val="22"/>
          <w:lang w:val="en-GB"/>
        </w:rPr>
        <w:t>,</w:t>
      </w:r>
      <w:r w:rsidRPr="00C647FA">
        <w:rPr>
          <w:rFonts w:eastAsia="Times New Roman"/>
          <w:i/>
          <w:iCs/>
          <w:sz w:val="22"/>
          <w:szCs w:val="22"/>
          <w:lang w:val="en-GB"/>
        </w:rPr>
        <w:t xml:space="preserve"> </w:t>
      </w:r>
      <w:r w:rsidRPr="00C647FA">
        <w:rPr>
          <w:rFonts w:eastAsia="Times New Roman"/>
          <w:sz w:val="22"/>
          <w:szCs w:val="22"/>
          <w:lang w:val="en-GB"/>
        </w:rPr>
        <w:t>were as follows</w:t>
      </w:r>
      <w:r w:rsidRPr="00C647FA">
        <w:rPr>
          <w:rFonts w:eastAsia="Times New Roman"/>
          <w:sz w:val="22"/>
          <w:szCs w:val="22"/>
          <w:cs/>
          <w:lang w:val="en-GB"/>
        </w:rPr>
        <w:t>:</w:t>
      </w:r>
    </w:p>
    <w:p w14:paraId="1618A2CE" w14:textId="77777777" w:rsidR="00BD41C5" w:rsidRPr="00C647FA" w:rsidRDefault="00BD41C5" w:rsidP="007C1EE5">
      <w:pPr>
        <w:spacing w:line="240" w:lineRule="exact"/>
        <w:ind w:left="540"/>
        <w:jc w:val="thaiDistribute"/>
        <w:rPr>
          <w:rFonts w:eastAsia="Times New Roman"/>
          <w:sz w:val="22"/>
          <w:szCs w:val="22"/>
          <w:cs/>
          <w:lang w:val="en-GB"/>
        </w:rPr>
      </w:pPr>
    </w:p>
    <w:tbl>
      <w:tblPr>
        <w:tblW w:w="9446" w:type="dxa"/>
        <w:tblInd w:w="450" w:type="dxa"/>
        <w:tblLayout w:type="fixed"/>
        <w:tblLook w:val="0000" w:firstRow="0" w:lastRow="0" w:firstColumn="0" w:lastColumn="0" w:noHBand="0" w:noVBand="0"/>
      </w:tblPr>
      <w:tblGrid>
        <w:gridCol w:w="2232"/>
        <w:gridCol w:w="7146"/>
        <w:gridCol w:w="59"/>
        <w:gridCol w:w="9"/>
      </w:tblGrid>
      <w:tr w:rsidR="00E74B79" w:rsidRPr="006234DC" w14:paraId="378A1DDB" w14:textId="77777777">
        <w:trPr>
          <w:gridAfter w:val="1"/>
          <w:wAfter w:w="9" w:type="dxa"/>
        </w:trPr>
        <w:tc>
          <w:tcPr>
            <w:tcW w:w="2232" w:type="dxa"/>
            <w:shd w:val="clear" w:color="auto" w:fill="auto"/>
          </w:tcPr>
          <w:p w14:paraId="2A23A652" w14:textId="77777777" w:rsidR="00E74B79" w:rsidRPr="00C647FA" w:rsidRDefault="00E74B79" w:rsidP="00E74B79">
            <w:pPr>
              <w:spacing w:line="240" w:lineRule="exact"/>
              <w:contextualSpacing/>
              <w:rPr>
                <w:sz w:val="22"/>
                <w:szCs w:val="22"/>
                <w:lang w:val="en-GB"/>
              </w:rPr>
            </w:pPr>
            <w:r w:rsidRPr="00C647FA">
              <w:rPr>
                <w:rFonts w:eastAsia="Times New Roman"/>
                <w:sz w:val="22"/>
                <w:szCs w:val="22"/>
                <w:cs/>
                <w:lang w:val="en-GB"/>
              </w:rPr>
              <w:br w:type="page"/>
            </w:r>
            <w:r w:rsidRPr="00C647FA">
              <w:rPr>
                <w:sz w:val="22"/>
                <w:szCs w:val="22"/>
                <w:lang w:val="en-GB"/>
              </w:rPr>
              <w:t>Location of</w:t>
            </w:r>
            <w:r w:rsidRPr="00C647FA">
              <w:rPr>
                <w:sz w:val="22"/>
                <w:szCs w:val="22"/>
                <w:cs/>
                <w:lang w:val="en-GB"/>
              </w:rPr>
              <w:t xml:space="preserve"> </w:t>
            </w:r>
            <w:r w:rsidRPr="00C647FA">
              <w:rPr>
                <w:sz w:val="22"/>
                <w:szCs w:val="22"/>
                <w:lang w:val="en-GB"/>
              </w:rPr>
              <w:t>disclosure</w:t>
            </w:r>
          </w:p>
        </w:tc>
        <w:tc>
          <w:tcPr>
            <w:tcW w:w="7205" w:type="dxa"/>
            <w:gridSpan w:val="2"/>
            <w:shd w:val="clear" w:color="auto" w:fill="auto"/>
          </w:tcPr>
          <w:p w14:paraId="2CA4D2CB" w14:textId="77777777" w:rsidR="00E74B79" w:rsidRPr="00C647FA" w:rsidRDefault="00E74B79" w:rsidP="00E74B79">
            <w:pPr>
              <w:ind w:left="-45" w:right="72"/>
              <w:contextualSpacing/>
              <w:jc w:val="both"/>
              <w:rPr>
                <w:sz w:val="22"/>
                <w:szCs w:val="22"/>
                <w:lang w:val="en-GB"/>
              </w:rPr>
            </w:pPr>
            <w:r w:rsidRPr="00C647FA">
              <w:rPr>
                <w:sz w:val="22"/>
                <w:szCs w:val="22"/>
                <w:lang w:val="en-GB"/>
              </w:rPr>
              <w:t>The Company’s website under Investor Relations section at </w:t>
            </w:r>
          </w:p>
          <w:p w14:paraId="6D497E95" w14:textId="12E50C07" w:rsidR="00E74B79" w:rsidRPr="006234DC" w:rsidRDefault="00FF3128" w:rsidP="00E74B79">
            <w:pPr>
              <w:spacing w:line="240" w:lineRule="exact"/>
              <w:ind w:right="830"/>
              <w:contextualSpacing/>
              <w:jc w:val="both"/>
              <w:rPr>
                <w:sz w:val="22"/>
                <w:szCs w:val="22"/>
                <w:u w:val="single"/>
                <w:lang w:val="en-GB"/>
              </w:rPr>
            </w:pPr>
            <w:r w:rsidRPr="00C647FA">
              <w:rPr>
                <w:sz w:val="22"/>
                <w:szCs w:val="22"/>
                <w:u w:val="single"/>
                <w:lang w:val="en-GB"/>
              </w:rPr>
              <w:t>https://www.scbx.com/en/investor-relations/pillar-iii-disclosure.html</w:t>
            </w:r>
          </w:p>
        </w:tc>
      </w:tr>
      <w:tr w:rsidR="00E74B79" w:rsidRPr="006234DC" w14:paraId="33EC2BEB" w14:textId="77777777" w:rsidTr="00FC1BD7">
        <w:tblPrEx>
          <w:tblCellMar>
            <w:left w:w="0" w:type="dxa"/>
            <w:right w:w="0" w:type="dxa"/>
          </w:tblCellMar>
        </w:tblPrEx>
        <w:tc>
          <w:tcPr>
            <w:tcW w:w="2232" w:type="dxa"/>
            <w:shd w:val="clear" w:color="auto" w:fill="auto"/>
          </w:tcPr>
          <w:p w14:paraId="48A81A9F" w14:textId="77777777" w:rsidR="00E74B79" w:rsidRPr="006234DC" w:rsidRDefault="00E74B79" w:rsidP="00E74B79">
            <w:pPr>
              <w:spacing w:line="240" w:lineRule="exact"/>
              <w:ind w:left="243" w:hanging="126"/>
              <w:contextualSpacing/>
              <w:rPr>
                <w:sz w:val="22"/>
                <w:szCs w:val="22"/>
                <w:lang w:val="en-GB"/>
              </w:rPr>
            </w:pPr>
            <w:r w:rsidRPr="006234DC">
              <w:rPr>
                <w:sz w:val="22"/>
                <w:szCs w:val="22"/>
                <w:lang w:val="en-GB"/>
              </w:rPr>
              <w:t xml:space="preserve">Disclosure period   </w:t>
            </w:r>
          </w:p>
        </w:tc>
        <w:tc>
          <w:tcPr>
            <w:tcW w:w="7146" w:type="dxa"/>
            <w:shd w:val="clear" w:color="auto" w:fill="auto"/>
          </w:tcPr>
          <w:p w14:paraId="74122B36" w14:textId="77777777" w:rsidR="00E74B79" w:rsidRPr="006234DC" w:rsidRDefault="00E74B79" w:rsidP="00E74B79">
            <w:pPr>
              <w:spacing w:line="240" w:lineRule="exact"/>
              <w:ind w:left="36"/>
              <w:contextualSpacing/>
              <w:jc w:val="both"/>
              <w:rPr>
                <w:sz w:val="22"/>
                <w:szCs w:val="22"/>
                <w:lang w:val="en-GB"/>
              </w:rPr>
            </w:pPr>
          </w:p>
        </w:tc>
        <w:tc>
          <w:tcPr>
            <w:tcW w:w="68" w:type="dxa"/>
            <w:gridSpan w:val="2"/>
            <w:shd w:val="clear" w:color="auto" w:fill="auto"/>
          </w:tcPr>
          <w:p w14:paraId="7810B492" w14:textId="77777777" w:rsidR="00E74B79" w:rsidRPr="006234DC" w:rsidRDefault="00E74B79" w:rsidP="00E74B79">
            <w:pPr>
              <w:snapToGrid w:val="0"/>
              <w:spacing w:line="240" w:lineRule="exact"/>
              <w:ind w:left="36"/>
              <w:contextualSpacing/>
              <w:rPr>
                <w:sz w:val="22"/>
                <w:szCs w:val="22"/>
                <w:lang w:val="en-GB"/>
              </w:rPr>
            </w:pPr>
          </w:p>
        </w:tc>
      </w:tr>
      <w:tr w:rsidR="00E74B79" w:rsidRPr="006234DC" w14:paraId="6DC4BDCB" w14:textId="77777777" w:rsidTr="00FC1BD7">
        <w:tblPrEx>
          <w:tblCellMar>
            <w:left w:w="0" w:type="dxa"/>
            <w:right w:w="0" w:type="dxa"/>
          </w:tblCellMar>
        </w:tblPrEx>
        <w:tc>
          <w:tcPr>
            <w:tcW w:w="2232" w:type="dxa"/>
            <w:shd w:val="clear" w:color="auto" w:fill="auto"/>
          </w:tcPr>
          <w:p w14:paraId="065D98FC" w14:textId="77777777" w:rsidR="00E74B79" w:rsidRPr="006234DC" w:rsidRDefault="00E74B79" w:rsidP="00E74B79">
            <w:pPr>
              <w:spacing w:line="240" w:lineRule="exact"/>
              <w:ind w:left="449" w:hanging="198"/>
              <w:contextualSpacing/>
              <w:rPr>
                <w:sz w:val="22"/>
                <w:szCs w:val="22"/>
                <w:lang w:val="en-GB"/>
              </w:rPr>
            </w:pPr>
            <w:r w:rsidRPr="006234DC">
              <w:rPr>
                <w:sz w:val="22"/>
                <w:szCs w:val="22"/>
                <w:lang w:val="en-GB"/>
              </w:rPr>
              <w:t>requirement</w:t>
            </w:r>
          </w:p>
        </w:tc>
        <w:tc>
          <w:tcPr>
            <w:tcW w:w="7146" w:type="dxa"/>
            <w:shd w:val="clear" w:color="auto" w:fill="auto"/>
          </w:tcPr>
          <w:p w14:paraId="4FC2C161" w14:textId="186F1074" w:rsidR="00E74B79" w:rsidRPr="006234DC" w:rsidRDefault="00E74B79" w:rsidP="00E74B79">
            <w:pPr>
              <w:spacing w:line="240" w:lineRule="exact"/>
              <w:ind w:left="36"/>
              <w:contextualSpacing/>
              <w:jc w:val="both"/>
              <w:rPr>
                <w:sz w:val="22"/>
                <w:szCs w:val="22"/>
                <w:lang w:val="en-GB"/>
              </w:rPr>
            </w:pPr>
            <w:r w:rsidRPr="008241D5">
              <w:rPr>
                <w:sz w:val="22"/>
                <w:szCs w:val="22"/>
                <w:lang w:val="en-GB"/>
              </w:rPr>
              <w:t>Within 4 months after the period end date as indicated in the BoT notification</w:t>
            </w:r>
          </w:p>
        </w:tc>
        <w:tc>
          <w:tcPr>
            <w:tcW w:w="68" w:type="dxa"/>
            <w:gridSpan w:val="2"/>
            <w:shd w:val="clear" w:color="auto" w:fill="auto"/>
          </w:tcPr>
          <w:p w14:paraId="7D818B2A" w14:textId="77777777" w:rsidR="00E74B79" w:rsidRPr="006234DC" w:rsidRDefault="00E74B79" w:rsidP="00E74B79">
            <w:pPr>
              <w:snapToGrid w:val="0"/>
              <w:spacing w:line="240" w:lineRule="exact"/>
              <w:ind w:left="36"/>
              <w:contextualSpacing/>
              <w:rPr>
                <w:sz w:val="22"/>
                <w:szCs w:val="22"/>
                <w:lang w:val="en-GB"/>
              </w:rPr>
            </w:pPr>
          </w:p>
        </w:tc>
      </w:tr>
      <w:tr w:rsidR="00E74B79" w:rsidRPr="006234DC" w14:paraId="19E3EFF9" w14:textId="77777777" w:rsidTr="00FC1BD7">
        <w:tblPrEx>
          <w:tblCellMar>
            <w:left w:w="0" w:type="dxa"/>
            <w:right w:w="0" w:type="dxa"/>
          </w:tblCellMar>
        </w:tblPrEx>
        <w:tc>
          <w:tcPr>
            <w:tcW w:w="2232" w:type="dxa"/>
            <w:shd w:val="clear" w:color="auto" w:fill="auto"/>
          </w:tcPr>
          <w:p w14:paraId="2FB2188C" w14:textId="77777777" w:rsidR="00E74B79" w:rsidRPr="006234DC" w:rsidRDefault="00E74B79" w:rsidP="00E74B79">
            <w:pPr>
              <w:spacing w:line="240" w:lineRule="exact"/>
              <w:ind w:left="117"/>
              <w:contextualSpacing/>
              <w:rPr>
                <w:sz w:val="22"/>
                <w:szCs w:val="22"/>
                <w:lang w:val="en-GB"/>
              </w:rPr>
            </w:pPr>
            <w:r w:rsidRPr="006234DC">
              <w:rPr>
                <w:sz w:val="22"/>
                <w:szCs w:val="22"/>
                <w:lang w:val="en-GB"/>
              </w:rPr>
              <w:t xml:space="preserve">Latest information at </w:t>
            </w:r>
          </w:p>
        </w:tc>
        <w:tc>
          <w:tcPr>
            <w:tcW w:w="7146" w:type="dxa"/>
            <w:shd w:val="clear" w:color="auto" w:fill="auto"/>
          </w:tcPr>
          <w:p w14:paraId="5E6479D1" w14:textId="1A68EBAC" w:rsidR="00E74B79" w:rsidRPr="006234DC" w:rsidRDefault="00E74B79" w:rsidP="00E74B79">
            <w:pPr>
              <w:spacing w:line="240" w:lineRule="exact"/>
              <w:ind w:left="36"/>
              <w:contextualSpacing/>
              <w:jc w:val="both"/>
              <w:rPr>
                <w:sz w:val="22"/>
                <w:szCs w:val="22"/>
                <w:lang w:val="en-GB"/>
              </w:rPr>
            </w:pPr>
            <w:r w:rsidRPr="008241D5">
              <w:rPr>
                <w:sz w:val="22"/>
                <w:szCs w:val="22"/>
                <w:lang w:val="en-GB"/>
              </w:rPr>
              <w:t>3</w:t>
            </w:r>
            <w:r>
              <w:rPr>
                <w:sz w:val="22"/>
                <w:szCs w:val="22"/>
                <w:lang w:val="en-GB"/>
              </w:rPr>
              <w:t>1</w:t>
            </w:r>
            <w:r w:rsidRPr="008241D5">
              <w:rPr>
                <w:sz w:val="22"/>
                <w:szCs w:val="22"/>
                <w:lang w:val="en-GB"/>
              </w:rPr>
              <w:t xml:space="preserve"> </w:t>
            </w:r>
            <w:r>
              <w:rPr>
                <w:sz w:val="22"/>
                <w:szCs w:val="22"/>
                <w:lang w:val="en-GB"/>
              </w:rPr>
              <w:t xml:space="preserve">December </w:t>
            </w:r>
            <w:r w:rsidRPr="008241D5">
              <w:rPr>
                <w:sz w:val="22"/>
                <w:szCs w:val="22"/>
                <w:lang w:val="en-GB"/>
              </w:rPr>
              <w:t>202</w:t>
            </w:r>
            <w:r>
              <w:rPr>
                <w:sz w:val="22"/>
                <w:szCs w:val="22"/>
                <w:lang w:val="en-GB"/>
              </w:rPr>
              <w:t>3</w:t>
            </w:r>
          </w:p>
        </w:tc>
        <w:tc>
          <w:tcPr>
            <w:tcW w:w="68" w:type="dxa"/>
            <w:gridSpan w:val="2"/>
            <w:shd w:val="clear" w:color="auto" w:fill="auto"/>
          </w:tcPr>
          <w:p w14:paraId="4FA2214A" w14:textId="77777777" w:rsidR="00E74B79" w:rsidRPr="006234DC" w:rsidRDefault="00E74B79" w:rsidP="00E74B79">
            <w:pPr>
              <w:snapToGrid w:val="0"/>
              <w:spacing w:line="240" w:lineRule="exact"/>
              <w:ind w:left="36"/>
              <w:contextualSpacing/>
              <w:rPr>
                <w:sz w:val="22"/>
                <w:szCs w:val="22"/>
                <w:lang w:val="en-GB"/>
              </w:rPr>
            </w:pPr>
          </w:p>
        </w:tc>
      </w:tr>
    </w:tbl>
    <w:p w14:paraId="6D3E1D59" w14:textId="0DE6AF76" w:rsidR="00B30DC8" w:rsidRPr="005A5529" w:rsidRDefault="00B30DC8">
      <w:pPr>
        <w:suppressAutoHyphens w:val="0"/>
        <w:rPr>
          <w:sz w:val="22"/>
          <w:szCs w:val="22"/>
          <w:lang w:val="en-GB"/>
        </w:rPr>
      </w:pPr>
    </w:p>
    <w:p w14:paraId="569330D9" w14:textId="448995A1" w:rsidR="007C1EE5" w:rsidRPr="006234DC" w:rsidRDefault="007C1EE5" w:rsidP="007C1EE5">
      <w:pPr>
        <w:pStyle w:val="BodyTextIndent3"/>
        <w:spacing w:line="240" w:lineRule="exact"/>
        <w:ind w:left="0" w:right="-52" w:firstLine="540"/>
        <w:contextualSpacing/>
        <w:rPr>
          <w:i/>
          <w:iCs/>
          <w:sz w:val="22"/>
          <w:szCs w:val="22"/>
          <w:lang w:val="en-GB"/>
        </w:rPr>
      </w:pPr>
      <w:r w:rsidRPr="006234DC">
        <w:rPr>
          <w:i/>
          <w:iCs/>
          <w:sz w:val="22"/>
          <w:szCs w:val="22"/>
          <w:lang w:val="en-GB"/>
        </w:rPr>
        <w:t>Capital management</w:t>
      </w:r>
    </w:p>
    <w:p w14:paraId="67C5CE4B" w14:textId="77777777" w:rsidR="007C1EE5" w:rsidRPr="006234DC" w:rsidRDefault="007C1EE5" w:rsidP="007C1EE5">
      <w:pPr>
        <w:pStyle w:val="BodyTextIndent3"/>
        <w:spacing w:line="240" w:lineRule="exact"/>
        <w:ind w:left="0" w:right="-58" w:firstLine="547"/>
        <w:contextualSpacing/>
        <w:rPr>
          <w:sz w:val="22"/>
          <w:szCs w:val="22"/>
          <w:cs/>
          <w:lang w:val="en-GB"/>
        </w:rPr>
      </w:pPr>
    </w:p>
    <w:p w14:paraId="2A880ECE" w14:textId="77777777" w:rsidR="007C1EE5" w:rsidRPr="006234DC" w:rsidRDefault="007C1EE5" w:rsidP="007C1EE5">
      <w:pPr>
        <w:spacing w:line="240" w:lineRule="exact"/>
        <w:ind w:left="540" w:right="-28"/>
        <w:jc w:val="both"/>
        <w:rPr>
          <w:sz w:val="22"/>
          <w:szCs w:val="22"/>
          <w:lang w:val="en-GB"/>
        </w:rPr>
      </w:pPr>
      <w:r w:rsidRPr="006234DC">
        <w:rPr>
          <w:sz w:val="22"/>
          <w:szCs w:val="22"/>
          <w:lang w:val="en-GB"/>
        </w:rPr>
        <w:t>The Group’s policies are to maintain a strong capital base so as to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40ACBC78" w14:textId="77777777" w:rsidR="007C1EE5" w:rsidRPr="006234DC" w:rsidRDefault="007C1EE5" w:rsidP="007C1EE5">
      <w:pPr>
        <w:spacing w:line="240" w:lineRule="exact"/>
        <w:ind w:left="547" w:right="-29"/>
        <w:jc w:val="both"/>
        <w:rPr>
          <w:sz w:val="22"/>
          <w:szCs w:val="22"/>
          <w:lang w:val="en-GB"/>
        </w:rPr>
      </w:pPr>
    </w:p>
    <w:p w14:paraId="3DC713F2" w14:textId="77777777" w:rsidR="007C1EE5" w:rsidRPr="006234DC" w:rsidRDefault="007C1EE5" w:rsidP="007C1EE5">
      <w:pPr>
        <w:spacing w:line="240" w:lineRule="exact"/>
        <w:ind w:left="540" w:right="-28"/>
        <w:jc w:val="both"/>
        <w:rPr>
          <w:rFonts w:cstheme="minorBidi"/>
          <w:sz w:val="22"/>
          <w:szCs w:val="22"/>
          <w:lang w:val="en-GB"/>
        </w:rPr>
      </w:pPr>
      <w:r w:rsidRPr="006234DC">
        <w:rPr>
          <w:sz w:val="22"/>
          <w:szCs w:val="22"/>
          <w:lang w:val="en-GB"/>
        </w:rPr>
        <w:t>The Group complied with the BoT’s imposed capital requirements throughout the period and, as noted in the table above, its capital level is well in excess of the minimum requirements.</w:t>
      </w:r>
    </w:p>
    <w:p w14:paraId="722EB569" w14:textId="344E5B06" w:rsidR="005A609B" w:rsidRPr="006234DC" w:rsidRDefault="005A609B" w:rsidP="00885A28">
      <w:pPr>
        <w:tabs>
          <w:tab w:val="left" w:pos="851"/>
        </w:tabs>
        <w:suppressAutoHyphens w:val="0"/>
        <w:rPr>
          <w:rFonts w:cstheme="majorBidi"/>
          <w:sz w:val="22"/>
          <w:szCs w:val="22"/>
          <w:lang w:val="en-GB"/>
        </w:rPr>
      </w:pPr>
    </w:p>
    <w:p w14:paraId="454F1C9E" w14:textId="77777777" w:rsidR="005A5529" w:rsidRDefault="005A5529">
      <w:pPr>
        <w:suppressAutoHyphens w:val="0"/>
        <w:rPr>
          <w:rFonts w:cstheme="majorBidi"/>
          <w:b/>
          <w:bCs/>
          <w:szCs w:val="24"/>
          <w:lang w:val="en-GB"/>
        </w:rPr>
      </w:pPr>
      <w:r>
        <w:rPr>
          <w:lang w:val="en-GB"/>
        </w:rPr>
        <w:br w:type="page"/>
      </w:r>
    </w:p>
    <w:p w14:paraId="14FF7B64" w14:textId="65E60B5F" w:rsidR="00A215EA" w:rsidRPr="006234DC" w:rsidRDefault="00A215EA" w:rsidP="00885A28">
      <w:pPr>
        <w:pStyle w:val="Heading1"/>
        <w:tabs>
          <w:tab w:val="left" w:pos="851"/>
        </w:tabs>
        <w:rPr>
          <w:lang w:val="en-GB"/>
        </w:rPr>
      </w:pPr>
      <w:bookmarkStart w:id="4" w:name="_Toc164271445"/>
      <w:r w:rsidRPr="006234DC">
        <w:rPr>
          <w:lang w:val="en-GB"/>
        </w:rPr>
        <w:lastRenderedPageBreak/>
        <w:t>Financial assets measured at fair value through profit or loss</w:t>
      </w:r>
      <w:bookmarkEnd w:id="4"/>
    </w:p>
    <w:p w14:paraId="126D542F" w14:textId="77777777" w:rsidR="004A71D2" w:rsidRPr="006234DC" w:rsidRDefault="004A71D2" w:rsidP="00885A28">
      <w:pPr>
        <w:tabs>
          <w:tab w:val="left" w:pos="851"/>
        </w:tabs>
        <w:spacing w:line="240" w:lineRule="exact"/>
        <w:ind w:left="539"/>
        <w:contextualSpacing/>
        <w:jc w:val="both"/>
        <w:rPr>
          <w:rFonts w:cstheme="majorBidi"/>
          <w:sz w:val="22"/>
          <w:szCs w:val="22"/>
          <w:cs/>
          <w:lang w:val="en-GB"/>
        </w:rPr>
      </w:pPr>
    </w:p>
    <w:tbl>
      <w:tblPr>
        <w:tblW w:w="9295" w:type="dxa"/>
        <w:tblInd w:w="332" w:type="dxa"/>
        <w:tblLayout w:type="fixed"/>
        <w:tblLook w:val="0000" w:firstRow="0" w:lastRow="0" w:firstColumn="0" w:lastColumn="0" w:noHBand="0" w:noVBand="0"/>
      </w:tblPr>
      <w:tblGrid>
        <w:gridCol w:w="3538"/>
        <w:gridCol w:w="1260"/>
        <w:gridCol w:w="270"/>
        <w:gridCol w:w="1260"/>
        <w:gridCol w:w="270"/>
        <w:gridCol w:w="1170"/>
        <w:gridCol w:w="270"/>
        <w:gridCol w:w="1257"/>
      </w:tblGrid>
      <w:tr w:rsidR="007B73B8" w:rsidRPr="009A2DD8" w14:paraId="3BD1A374" w14:textId="084F565F" w:rsidTr="001E1B40">
        <w:trPr>
          <w:trHeight w:val="292"/>
        </w:trPr>
        <w:tc>
          <w:tcPr>
            <w:tcW w:w="3538" w:type="dxa"/>
            <w:shd w:val="clear" w:color="auto" w:fill="auto"/>
          </w:tcPr>
          <w:p w14:paraId="07435570" w14:textId="77777777" w:rsidR="007B73B8" w:rsidRPr="009A2DD8" w:rsidRDefault="007B73B8" w:rsidP="00885A28">
            <w:pPr>
              <w:tabs>
                <w:tab w:val="left" w:pos="851"/>
              </w:tabs>
              <w:snapToGrid w:val="0"/>
              <w:spacing w:line="240" w:lineRule="exact"/>
              <w:ind w:right="-29"/>
              <w:jc w:val="both"/>
              <w:rPr>
                <w:sz w:val="22"/>
                <w:szCs w:val="22"/>
                <w:lang w:val="en-GB"/>
              </w:rPr>
            </w:pPr>
          </w:p>
        </w:tc>
        <w:tc>
          <w:tcPr>
            <w:tcW w:w="2790" w:type="dxa"/>
            <w:gridSpan w:val="3"/>
            <w:shd w:val="clear" w:color="auto" w:fill="auto"/>
          </w:tcPr>
          <w:p w14:paraId="227C7EB1" w14:textId="77777777" w:rsidR="007B73B8" w:rsidRDefault="007B73B8" w:rsidP="00BC067E">
            <w:pPr>
              <w:tabs>
                <w:tab w:val="left" w:pos="851"/>
              </w:tabs>
              <w:spacing w:line="240" w:lineRule="exact"/>
              <w:ind w:right="-29"/>
              <w:jc w:val="center"/>
              <w:rPr>
                <w:b/>
                <w:bCs/>
                <w:color w:val="000000"/>
                <w:sz w:val="22"/>
                <w:szCs w:val="22"/>
                <w:lang w:val="en-GB"/>
              </w:rPr>
            </w:pPr>
            <w:r w:rsidRPr="009A2DD8">
              <w:rPr>
                <w:b/>
                <w:bCs/>
                <w:color w:val="000000"/>
                <w:sz w:val="22"/>
                <w:szCs w:val="22"/>
                <w:lang w:val="en-GB"/>
              </w:rPr>
              <w:t>Consolidated</w:t>
            </w:r>
          </w:p>
          <w:p w14:paraId="27492308" w14:textId="5E61F3E0" w:rsidR="007B73B8" w:rsidRPr="009A2DD8" w:rsidRDefault="007B73B8" w:rsidP="00BC067E">
            <w:pPr>
              <w:tabs>
                <w:tab w:val="left" w:pos="851"/>
              </w:tabs>
              <w:spacing w:line="240" w:lineRule="exact"/>
              <w:ind w:right="-29"/>
              <w:jc w:val="center"/>
              <w:rPr>
                <w:b/>
                <w:bCs/>
                <w:color w:val="000000"/>
                <w:sz w:val="22"/>
                <w:szCs w:val="22"/>
                <w:lang w:val="en-GB"/>
              </w:rPr>
            </w:pPr>
            <w:r>
              <w:rPr>
                <w:b/>
                <w:bCs/>
                <w:color w:val="000000"/>
                <w:sz w:val="22"/>
                <w:szCs w:val="22"/>
                <w:lang w:val="en-GB"/>
              </w:rPr>
              <w:t>financial statements</w:t>
            </w:r>
          </w:p>
        </w:tc>
        <w:tc>
          <w:tcPr>
            <w:tcW w:w="270" w:type="dxa"/>
          </w:tcPr>
          <w:p w14:paraId="1890EC98" w14:textId="77777777" w:rsidR="007B73B8" w:rsidRPr="009A2DD8" w:rsidRDefault="007B73B8" w:rsidP="00BC067E">
            <w:pPr>
              <w:tabs>
                <w:tab w:val="left" w:pos="851"/>
              </w:tabs>
              <w:spacing w:line="240" w:lineRule="exact"/>
              <w:ind w:right="-29"/>
              <w:jc w:val="center"/>
              <w:rPr>
                <w:b/>
                <w:bCs/>
                <w:color w:val="000000"/>
                <w:sz w:val="22"/>
                <w:szCs w:val="22"/>
                <w:lang w:val="en-GB"/>
              </w:rPr>
            </w:pPr>
          </w:p>
        </w:tc>
        <w:tc>
          <w:tcPr>
            <w:tcW w:w="2697" w:type="dxa"/>
            <w:gridSpan w:val="3"/>
          </w:tcPr>
          <w:p w14:paraId="143ABCC1" w14:textId="6029A8CC" w:rsidR="007B73B8" w:rsidRDefault="007B73B8" w:rsidP="007B73B8">
            <w:pPr>
              <w:tabs>
                <w:tab w:val="left" w:pos="851"/>
              </w:tabs>
              <w:spacing w:line="240" w:lineRule="exact"/>
              <w:ind w:right="-29"/>
              <w:jc w:val="center"/>
              <w:rPr>
                <w:b/>
                <w:bCs/>
                <w:color w:val="000000"/>
                <w:sz w:val="22"/>
                <w:szCs w:val="22"/>
                <w:lang w:val="en-GB"/>
              </w:rPr>
            </w:pPr>
            <w:r>
              <w:rPr>
                <w:b/>
                <w:bCs/>
                <w:color w:val="000000"/>
                <w:sz w:val="22"/>
                <w:szCs w:val="22"/>
                <w:lang w:val="en-GB"/>
              </w:rPr>
              <w:t>Separate</w:t>
            </w:r>
          </w:p>
          <w:p w14:paraId="66B12166" w14:textId="2C67FF39" w:rsidR="007B73B8" w:rsidRPr="009A2DD8" w:rsidRDefault="007B73B8" w:rsidP="007B73B8">
            <w:pPr>
              <w:tabs>
                <w:tab w:val="left" w:pos="851"/>
              </w:tabs>
              <w:spacing w:line="240" w:lineRule="exact"/>
              <w:ind w:right="-29"/>
              <w:jc w:val="center"/>
              <w:rPr>
                <w:b/>
                <w:bCs/>
                <w:color w:val="000000"/>
                <w:sz w:val="22"/>
                <w:szCs w:val="22"/>
                <w:lang w:val="en-GB"/>
              </w:rPr>
            </w:pPr>
            <w:r>
              <w:rPr>
                <w:b/>
                <w:bCs/>
                <w:color w:val="000000"/>
                <w:sz w:val="22"/>
                <w:szCs w:val="22"/>
                <w:lang w:val="en-GB"/>
              </w:rPr>
              <w:t>financial statements</w:t>
            </w:r>
          </w:p>
        </w:tc>
      </w:tr>
      <w:tr w:rsidR="007B73B8" w:rsidRPr="009A2DD8" w14:paraId="09A25C66" w14:textId="5D03277A" w:rsidTr="007B73B8">
        <w:trPr>
          <w:trHeight w:val="247"/>
        </w:trPr>
        <w:tc>
          <w:tcPr>
            <w:tcW w:w="3538" w:type="dxa"/>
            <w:shd w:val="clear" w:color="auto" w:fill="auto"/>
          </w:tcPr>
          <w:p w14:paraId="45BA492F" w14:textId="77777777" w:rsidR="007B73B8" w:rsidRPr="009A2DD8" w:rsidRDefault="007B73B8" w:rsidP="007B73B8">
            <w:pPr>
              <w:tabs>
                <w:tab w:val="left" w:pos="851"/>
              </w:tabs>
              <w:snapToGrid w:val="0"/>
              <w:spacing w:line="240" w:lineRule="exact"/>
              <w:ind w:right="-29"/>
              <w:jc w:val="both"/>
              <w:rPr>
                <w:sz w:val="22"/>
                <w:szCs w:val="22"/>
                <w:lang w:val="en-GB"/>
              </w:rPr>
            </w:pPr>
          </w:p>
        </w:tc>
        <w:tc>
          <w:tcPr>
            <w:tcW w:w="1260" w:type="dxa"/>
            <w:shd w:val="clear" w:color="auto" w:fill="auto"/>
          </w:tcPr>
          <w:p w14:paraId="16967574" w14:textId="177F0B0F" w:rsidR="007B73B8" w:rsidRPr="009A2DD8" w:rsidRDefault="007B73B8" w:rsidP="007B73B8">
            <w:pPr>
              <w:tabs>
                <w:tab w:val="left" w:pos="851"/>
              </w:tabs>
              <w:spacing w:line="240" w:lineRule="exact"/>
              <w:ind w:right="-29"/>
              <w:jc w:val="center"/>
              <w:rPr>
                <w:color w:val="000000"/>
                <w:sz w:val="22"/>
                <w:szCs w:val="22"/>
                <w:lang w:val="en-GB"/>
              </w:rPr>
            </w:pPr>
            <w:r w:rsidRPr="009A2DD8">
              <w:rPr>
                <w:spacing w:val="-2"/>
                <w:sz w:val="22"/>
                <w:szCs w:val="22"/>
                <w:lang w:val="en-GB"/>
              </w:rPr>
              <w:t>31 March</w:t>
            </w:r>
          </w:p>
        </w:tc>
        <w:tc>
          <w:tcPr>
            <w:tcW w:w="270" w:type="dxa"/>
            <w:shd w:val="clear" w:color="auto" w:fill="auto"/>
          </w:tcPr>
          <w:p w14:paraId="2524B3C4" w14:textId="77777777" w:rsidR="007B73B8" w:rsidRPr="009A2DD8" w:rsidRDefault="007B73B8" w:rsidP="007B73B8">
            <w:pPr>
              <w:tabs>
                <w:tab w:val="left" w:pos="598"/>
              </w:tabs>
              <w:snapToGrid w:val="0"/>
              <w:spacing w:line="240" w:lineRule="exact"/>
              <w:ind w:left="69" w:right="-29" w:hanging="178"/>
              <w:jc w:val="both"/>
              <w:rPr>
                <w:sz w:val="22"/>
                <w:szCs w:val="22"/>
                <w:lang w:val="en-GB"/>
              </w:rPr>
            </w:pPr>
          </w:p>
        </w:tc>
        <w:tc>
          <w:tcPr>
            <w:tcW w:w="1260" w:type="dxa"/>
            <w:shd w:val="clear" w:color="auto" w:fill="auto"/>
          </w:tcPr>
          <w:p w14:paraId="0C112AC4" w14:textId="7FD7EC74" w:rsidR="007B73B8" w:rsidRPr="009A2DD8" w:rsidRDefault="007B73B8" w:rsidP="007B73B8">
            <w:pPr>
              <w:tabs>
                <w:tab w:val="left" w:pos="851"/>
              </w:tabs>
              <w:spacing w:line="240" w:lineRule="exact"/>
              <w:ind w:left="-175" w:right="-120"/>
              <w:jc w:val="center"/>
              <w:rPr>
                <w:color w:val="000000"/>
                <w:sz w:val="22"/>
                <w:szCs w:val="22"/>
                <w:lang w:val="en-GB"/>
              </w:rPr>
            </w:pPr>
            <w:r w:rsidRPr="009A2DD8">
              <w:rPr>
                <w:sz w:val="22"/>
                <w:szCs w:val="22"/>
                <w:lang w:val="en-GB"/>
              </w:rPr>
              <w:t>31 December</w:t>
            </w:r>
          </w:p>
        </w:tc>
        <w:tc>
          <w:tcPr>
            <w:tcW w:w="270" w:type="dxa"/>
          </w:tcPr>
          <w:p w14:paraId="21BE52B0" w14:textId="77777777" w:rsidR="007B73B8" w:rsidRPr="009A2DD8" w:rsidRDefault="007B73B8" w:rsidP="007B73B8">
            <w:pPr>
              <w:tabs>
                <w:tab w:val="left" w:pos="851"/>
              </w:tabs>
              <w:spacing w:line="240" w:lineRule="exact"/>
              <w:ind w:left="-175" w:right="-120"/>
              <w:jc w:val="center"/>
              <w:rPr>
                <w:sz w:val="22"/>
                <w:szCs w:val="22"/>
                <w:lang w:val="en-GB"/>
              </w:rPr>
            </w:pPr>
          </w:p>
        </w:tc>
        <w:tc>
          <w:tcPr>
            <w:tcW w:w="1170" w:type="dxa"/>
          </w:tcPr>
          <w:p w14:paraId="1D599265" w14:textId="3E8D0155" w:rsidR="007B73B8" w:rsidRPr="009A2DD8" w:rsidRDefault="007B73B8" w:rsidP="007B73B8">
            <w:pPr>
              <w:tabs>
                <w:tab w:val="left" w:pos="851"/>
              </w:tabs>
              <w:spacing w:line="240" w:lineRule="exact"/>
              <w:ind w:left="-175" w:right="-120"/>
              <w:jc w:val="center"/>
              <w:rPr>
                <w:sz w:val="22"/>
                <w:szCs w:val="22"/>
                <w:lang w:val="en-GB"/>
              </w:rPr>
            </w:pPr>
            <w:r w:rsidRPr="009A2DD8">
              <w:rPr>
                <w:spacing w:val="-2"/>
                <w:sz w:val="22"/>
                <w:szCs w:val="22"/>
                <w:lang w:val="en-GB"/>
              </w:rPr>
              <w:t>31 March</w:t>
            </w:r>
          </w:p>
        </w:tc>
        <w:tc>
          <w:tcPr>
            <w:tcW w:w="270" w:type="dxa"/>
          </w:tcPr>
          <w:p w14:paraId="1051E783" w14:textId="77777777" w:rsidR="007B73B8" w:rsidRPr="009A2DD8" w:rsidRDefault="007B73B8" w:rsidP="007B73B8">
            <w:pPr>
              <w:tabs>
                <w:tab w:val="left" w:pos="851"/>
              </w:tabs>
              <w:spacing w:line="240" w:lineRule="exact"/>
              <w:ind w:left="-175" w:right="-120"/>
              <w:jc w:val="center"/>
              <w:rPr>
                <w:sz w:val="22"/>
                <w:szCs w:val="22"/>
                <w:lang w:val="en-GB"/>
              </w:rPr>
            </w:pPr>
          </w:p>
        </w:tc>
        <w:tc>
          <w:tcPr>
            <w:tcW w:w="1257" w:type="dxa"/>
          </w:tcPr>
          <w:p w14:paraId="5D0E4F42" w14:textId="65A13E4A" w:rsidR="007B73B8" w:rsidRPr="009A2DD8" w:rsidRDefault="007B73B8" w:rsidP="007B73B8">
            <w:pPr>
              <w:tabs>
                <w:tab w:val="left" w:pos="851"/>
              </w:tabs>
              <w:spacing w:line="240" w:lineRule="exact"/>
              <w:ind w:left="-108" w:right="-120"/>
              <w:jc w:val="center"/>
              <w:rPr>
                <w:sz w:val="22"/>
                <w:szCs w:val="22"/>
                <w:lang w:val="en-GB"/>
              </w:rPr>
            </w:pPr>
            <w:r w:rsidRPr="009A2DD8">
              <w:rPr>
                <w:sz w:val="22"/>
                <w:szCs w:val="22"/>
                <w:lang w:val="en-GB"/>
              </w:rPr>
              <w:t>31 December</w:t>
            </w:r>
          </w:p>
        </w:tc>
      </w:tr>
      <w:tr w:rsidR="007B73B8" w:rsidRPr="009A2DD8" w14:paraId="4D829FEF" w14:textId="34E08B14" w:rsidTr="007B73B8">
        <w:trPr>
          <w:trHeight w:val="247"/>
        </w:trPr>
        <w:tc>
          <w:tcPr>
            <w:tcW w:w="3538" w:type="dxa"/>
            <w:shd w:val="clear" w:color="auto" w:fill="auto"/>
          </w:tcPr>
          <w:p w14:paraId="74785FCC" w14:textId="77777777" w:rsidR="007B73B8" w:rsidRPr="009A2DD8" w:rsidRDefault="007B73B8" w:rsidP="007B73B8">
            <w:pPr>
              <w:tabs>
                <w:tab w:val="left" w:pos="851"/>
              </w:tabs>
              <w:snapToGrid w:val="0"/>
              <w:spacing w:line="240" w:lineRule="exact"/>
              <w:ind w:right="-29"/>
              <w:jc w:val="both"/>
              <w:rPr>
                <w:sz w:val="22"/>
                <w:szCs w:val="22"/>
                <w:lang w:val="en-GB"/>
              </w:rPr>
            </w:pPr>
          </w:p>
        </w:tc>
        <w:tc>
          <w:tcPr>
            <w:tcW w:w="1260" w:type="dxa"/>
            <w:shd w:val="clear" w:color="auto" w:fill="auto"/>
          </w:tcPr>
          <w:p w14:paraId="48FFF9F6" w14:textId="6F46BB04" w:rsidR="007B73B8" w:rsidRPr="009A2DD8" w:rsidRDefault="007B73B8" w:rsidP="007B73B8">
            <w:pPr>
              <w:tabs>
                <w:tab w:val="left" w:pos="851"/>
              </w:tabs>
              <w:spacing w:line="240" w:lineRule="exact"/>
              <w:ind w:right="-29"/>
              <w:jc w:val="center"/>
              <w:rPr>
                <w:color w:val="000000"/>
                <w:sz w:val="22"/>
                <w:szCs w:val="22"/>
                <w:lang w:val="en-GB"/>
              </w:rPr>
            </w:pPr>
            <w:r w:rsidRPr="009A2DD8">
              <w:rPr>
                <w:color w:val="000000"/>
                <w:sz w:val="22"/>
                <w:szCs w:val="22"/>
                <w:lang w:val="en-GB"/>
              </w:rPr>
              <w:t>202</w:t>
            </w:r>
            <w:r>
              <w:rPr>
                <w:color w:val="000000"/>
                <w:sz w:val="22"/>
                <w:szCs w:val="22"/>
                <w:lang w:val="en-GB"/>
              </w:rPr>
              <w:t>4</w:t>
            </w:r>
          </w:p>
        </w:tc>
        <w:tc>
          <w:tcPr>
            <w:tcW w:w="270" w:type="dxa"/>
            <w:shd w:val="clear" w:color="auto" w:fill="auto"/>
          </w:tcPr>
          <w:p w14:paraId="1F253F17" w14:textId="77777777" w:rsidR="007B73B8" w:rsidRPr="009A2DD8" w:rsidRDefault="007B73B8" w:rsidP="007B73B8">
            <w:pPr>
              <w:tabs>
                <w:tab w:val="left" w:pos="851"/>
              </w:tabs>
              <w:snapToGrid w:val="0"/>
              <w:spacing w:line="240" w:lineRule="exact"/>
              <w:ind w:right="-29"/>
              <w:jc w:val="both"/>
              <w:rPr>
                <w:sz w:val="22"/>
                <w:szCs w:val="22"/>
                <w:lang w:val="en-GB"/>
              </w:rPr>
            </w:pPr>
          </w:p>
        </w:tc>
        <w:tc>
          <w:tcPr>
            <w:tcW w:w="1260" w:type="dxa"/>
            <w:shd w:val="clear" w:color="auto" w:fill="auto"/>
          </w:tcPr>
          <w:p w14:paraId="72F21E55" w14:textId="0BA17208" w:rsidR="007B73B8" w:rsidRPr="009A2DD8" w:rsidRDefault="007B73B8" w:rsidP="007B73B8">
            <w:pPr>
              <w:tabs>
                <w:tab w:val="left" w:pos="851"/>
              </w:tabs>
              <w:spacing w:line="240" w:lineRule="exact"/>
              <w:ind w:left="-175" w:right="-120"/>
              <w:jc w:val="center"/>
              <w:rPr>
                <w:color w:val="000000"/>
                <w:sz w:val="22"/>
                <w:szCs w:val="22"/>
                <w:lang w:val="en-GB"/>
              </w:rPr>
            </w:pPr>
            <w:r w:rsidRPr="009A2DD8">
              <w:rPr>
                <w:color w:val="000000"/>
                <w:sz w:val="22"/>
                <w:szCs w:val="22"/>
                <w:lang w:val="en-GB"/>
              </w:rPr>
              <w:t>202</w:t>
            </w:r>
            <w:r>
              <w:rPr>
                <w:color w:val="000000"/>
                <w:sz w:val="22"/>
                <w:szCs w:val="22"/>
                <w:lang w:val="en-GB"/>
              </w:rPr>
              <w:t>3</w:t>
            </w:r>
          </w:p>
        </w:tc>
        <w:tc>
          <w:tcPr>
            <w:tcW w:w="270" w:type="dxa"/>
          </w:tcPr>
          <w:p w14:paraId="74AFAEE4" w14:textId="77777777" w:rsidR="007B73B8" w:rsidRPr="009A2DD8" w:rsidRDefault="007B73B8" w:rsidP="007B73B8">
            <w:pPr>
              <w:tabs>
                <w:tab w:val="left" w:pos="851"/>
              </w:tabs>
              <w:spacing w:line="240" w:lineRule="exact"/>
              <w:ind w:left="-175" w:right="-120"/>
              <w:jc w:val="center"/>
              <w:rPr>
                <w:color w:val="000000"/>
                <w:sz w:val="22"/>
                <w:szCs w:val="22"/>
                <w:lang w:val="en-GB"/>
              </w:rPr>
            </w:pPr>
          </w:p>
        </w:tc>
        <w:tc>
          <w:tcPr>
            <w:tcW w:w="1170" w:type="dxa"/>
          </w:tcPr>
          <w:p w14:paraId="1DE57391" w14:textId="427900AE" w:rsidR="007B73B8" w:rsidRPr="009A2DD8" w:rsidRDefault="007B73B8" w:rsidP="007B73B8">
            <w:pPr>
              <w:tabs>
                <w:tab w:val="left" w:pos="851"/>
              </w:tabs>
              <w:spacing w:line="240" w:lineRule="exact"/>
              <w:ind w:left="-175" w:right="-120"/>
              <w:jc w:val="center"/>
              <w:rPr>
                <w:color w:val="000000"/>
                <w:sz w:val="22"/>
                <w:szCs w:val="22"/>
                <w:lang w:val="en-GB"/>
              </w:rPr>
            </w:pPr>
            <w:r w:rsidRPr="009A2DD8">
              <w:rPr>
                <w:color w:val="000000"/>
                <w:sz w:val="22"/>
                <w:szCs w:val="22"/>
                <w:lang w:val="en-GB"/>
              </w:rPr>
              <w:t>202</w:t>
            </w:r>
            <w:r>
              <w:rPr>
                <w:color w:val="000000"/>
                <w:sz w:val="22"/>
                <w:szCs w:val="22"/>
                <w:lang w:val="en-GB"/>
              </w:rPr>
              <w:t>4</w:t>
            </w:r>
          </w:p>
        </w:tc>
        <w:tc>
          <w:tcPr>
            <w:tcW w:w="270" w:type="dxa"/>
          </w:tcPr>
          <w:p w14:paraId="068F4B42" w14:textId="77777777" w:rsidR="007B73B8" w:rsidRPr="009A2DD8" w:rsidRDefault="007B73B8" w:rsidP="007B73B8">
            <w:pPr>
              <w:tabs>
                <w:tab w:val="left" w:pos="851"/>
              </w:tabs>
              <w:spacing w:line="240" w:lineRule="exact"/>
              <w:ind w:left="-175" w:right="-120"/>
              <w:jc w:val="center"/>
              <w:rPr>
                <w:color w:val="000000"/>
                <w:sz w:val="22"/>
                <w:szCs w:val="22"/>
                <w:lang w:val="en-GB"/>
              </w:rPr>
            </w:pPr>
          </w:p>
        </w:tc>
        <w:tc>
          <w:tcPr>
            <w:tcW w:w="1257" w:type="dxa"/>
          </w:tcPr>
          <w:p w14:paraId="25445A81" w14:textId="75DF7EF6" w:rsidR="007B73B8" w:rsidRPr="009A2DD8" w:rsidRDefault="007B73B8" w:rsidP="007B73B8">
            <w:pPr>
              <w:tabs>
                <w:tab w:val="left" w:pos="851"/>
              </w:tabs>
              <w:spacing w:line="240" w:lineRule="exact"/>
              <w:ind w:left="-175" w:right="-120"/>
              <w:jc w:val="center"/>
              <w:rPr>
                <w:color w:val="000000"/>
                <w:sz w:val="22"/>
                <w:szCs w:val="22"/>
                <w:lang w:val="en-GB"/>
              </w:rPr>
            </w:pPr>
            <w:r w:rsidRPr="009A2DD8">
              <w:rPr>
                <w:color w:val="000000"/>
                <w:sz w:val="22"/>
                <w:szCs w:val="22"/>
                <w:lang w:val="en-GB"/>
              </w:rPr>
              <w:t>202</w:t>
            </w:r>
            <w:r>
              <w:rPr>
                <w:color w:val="000000"/>
                <w:sz w:val="22"/>
                <w:szCs w:val="22"/>
                <w:lang w:val="en-GB"/>
              </w:rPr>
              <w:t>3</w:t>
            </w:r>
          </w:p>
        </w:tc>
      </w:tr>
      <w:tr w:rsidR="007B73B8" w:rsidRPr="009A2DD8" w14:paraId="2332B9B6" w14:textId="4123129E" w:rsidTr="007B73B8">
        <w:trPr>
          <w:trHeight w:val="247"/>
        </w:trPr>
        <w:tc>
          <w:tcPr>
            <w:tcW w:w="3538" w:type="dxa"/>
            <w:shd w:val="clear" w:color="auto" w:fill="auto"/>
          </w:tcPr>
          <w:p w14:paraId="6EFDC1B7" w14:textId="77777777" w:rsidR="007B73B8" w:rsidRPr="009A2DD8" w:rsidRDefault="007B73B8" w:rsidP="007B73B8">
            <w:pPr>
              <w:tabs>
                <w:tab w:val="left" w:pos="851"/>
              </w:tabs>
              <w:snapToGrid w:val="0"/>
              <w:spacing w:line="240" w:lineRule="exact"/>
              <w:ind w:right="-29"/>
              <w:jc w:val="both"/>
              <w:rPr>
                <w:sz w:val="22"/>
                <w:szCs w:val="22"/>
                <w:lang w:val="en-GB"/>
              </w:rPr>
            </w:pPr>
          </w:p>
        </w:tc>
        <w:tc>
          <w:tcPr>
            <w:tcW w:w="1260" w:type="dxa"/>
            <w:shd w:val="clear" w:color="auto" w:fill="auto"/>
          </w:tcPr>
          <w:p w14:paraId="17FD6A84" w14:textId="77777777" w:rsidR="007B73B8" w:rsidRPr="009A2DD8" w:rsidRDefault="007B73B8" w:rsidP="007B73B8">
            <w:pPr>
              <w:tabs>
                <w:tab w:val="left" w:pos="851"/>
              </w:tabs>
              <w:spacing w:line="240" w:lineRule="exact"/>
              <w:ind w:left="-113" w:right="-105"/>
              <w:jc w:val="center"/>
              <w:rPr>
                <w:color w:val="000000"/>
                <w:sz w:val="22"/>
                <w:szCs w:val="22"/>
                <w:lang w:val="en-GB"/>
              </w:rPr>
            </w:pPr>
            <w:r w:rsidRPr="009A2DD8">
              <w:rPr>
                <w:color w:val="000000"/>
                <w:sz w:val="22"/>
                <w:szCs w:val="22"/>
                <w:lang w:val="en-GB"/>
              </w:rPr>
              <w:t>Fair value</w:t>
            </w:r>
          </w:p>
        </w:tc>
        <w:tc>
          <w:tcPr>
            <w:tcW w:w="270" w:type="dxa"/>
            <w:shd w:val="clear" w:color="auto" w:fill="auto"/>
          </w:tcPr>
          <w:p w14:paraId="6FEC061E" w14:textId="77777777" w:rsidR="007B73B8" w:rsidRPr="009A2DD8" w:rsidRDefault="007B73B8" w:rsidP="007B73B8">
            <w:pPr>
              <w:tabs>
                <w:tab w:val="left" w:pos="851"/>
              </w:tabs>
              <w:snapToGrid w:val="0"/>
              <w:spacing w:line="240" w:lineRule="exact"/>
              <w:ind w:right="-29"/>
              <w:jc w:val="both"/>
              <w:rPr>
                <w:sz w:val="22"/>
                <w:szCs w:val="22"/>
                <w:lang w:val="en-GB"/>
              </w:rPr>
            </w:pPr>
          </w:p>
        </w:tc>
        <w:tc>
          <w:tcPr>
            <w:tcW w:w="1260" w:type="dxa"/>
            <w:shd w:val="clear" w:color="auto" w:fill="auto"/>
          </w:tcPr>
          <w:p w14:paraId="4CB3A7A1" w14:textId="77777777" w:rsidR="007B73B8" w:rsidRPr="009A2DD8" w:rsidRDefault="007B73B8" w:rsidP="007B73B8">
            <w:pPr>
              <w:tabs>
                <w:tab w:val="left" w:pos="851"/>
              </w:tabs>
              <w:spacing w:line="240" w:lineRule="exact"/>
              <w:ind w:left="-175" w:right="-120"/>
              <w:jc w:val="center"/>
              <w:rPr>
                <w:color w:val="000000"/>
                <w:sz w:val="22"/>
                <w:szCs w:val="22"/>
                <w:lang w:val="en-GB"/>
              </w:rPr>
            </w:pPr>
            <w:r w:rsidRPr="009A2DD8">
              <w:rPr>
                <w:color w:val="000000"/>
                <w:sz w:val="22"/>
                <w:szCs w:val="22"/>
                <w:lang w:val="en-GB"/>
              </w:rPr>
              <w:t>Fair value</w:t>
            </w:r>
          </w:p>
        </w:tc>
        <w:tc>
          <w:tcPr>
            <w:tcW w:w="270" w:type="dxa"/>
          </w:tcPr>
          <w:p w14:paraId="039BD3D5" w14:textId="77777777" w:rsidR="007B73B8" w:rsidRPr="009A2DD8" w:rsidRDefault="007B73B8" w:rsidP="007B73B8">
            <w:pPr>
              <w:tabs>
                <w:tab w:val="left" w:pos="851"/>
              </w:tabs>
              <w:spacing w:line="240" w:lineRule="exact"/>
              <w:ind w:left="-175" w:right="-120"/>
              <w:jc w:val="center"/>
              <w:rPr>
                <w:color w:val="000000"/>
                <w:sz w:val="22"/>
                <w:szCs w:val="22"/>
                <w:lang w:val="en-GB"/>
              </w:rPr>
            </w:pPr>
          </w:p>
        </w:tc>
        <w:tc>
          <w:tcPr>
            <w:tcW w:w="1170" w:type="dxa"/>
          </w:tcPr>
          <w:p w14:paraId="7CEFBADD" w14:textId="371BF525" w:rsidR="007B73B8" w:rsidRPr="009A2DD8" w:rsidRDefault="007B73B8" w:rsidP="007B73B8">
            <w:pPr>
              <w:tabs>
                <w:tab w:val="left" w:pos="851"/>
              </w:tabs>
              <w:spacing w:line="240" w:lineRule="exact"/>
              <w:ind w:left="-175" w:right="-120"/>
              <w:jc w:val="center"/>
              <w:rPr>
                <w:color w:val="000000"/>
                <w:sz w:val="22"/>
                <w:szCs w:val="22"/>
                <w:lang w:val="en-GB"/>
              </w:rPr>
            </w:pPr>
            <w:r w:rsidRPr="009A2DD8">
              <w:rPr>
                <w:color w:val="000000"/>
                <w:sz w:val="22"/>
                <w:szCs w:val="22"/>
                <w:lang w:val="en-GB"/>
              </w:rPr>
              <w:t>Fair value</w:t>
            </w:r>
          </w:p>
        </w:tc>
        <w:tc>
          <w:tcPr>
            <w:tcW w:w="270" w:type="dxa"/>
          </w:tcPr>
          <w:p w14:paraId="13E09A3D" w14:textId="77777777" w:rsidR="007B73B8" w:rsidRPr="009A2DD8" w:rsidRDefault="007B73B8" w:rsidP="007B73B8">
            <w:pPr>
              <w:tabs>
                <w:tab w:val="left" w:pos="851"/>
              </w:tabs>
              <w:spacing w:line="240" w:lineRule="exact"/>
              <w:ind w:left="-175" w:right="-120"/>
              <w:jc w:val="center"/>
              <w:rPr>
                <w:color w:val="000000"/>
                <w:sz w:val="22"/>
                <w:szCs w:val="22"/>
                <w:lang w:val="en-GB"/>
              </w:rPr>
            </w:pPr>
          </w:p>
        </w:tc>
        <w:tc>
          <w:tcPr>
            <w:tcW w:w="1257" w:type="dxa"/>
          </w:tcPr>
          <w:p w14:paraId="798E058C" w14:textId="1A169AA8" w:rsidR="007B73B8" w:rsidRPr="009A2DD8" w:rsidRDefault="007B73B8" w:rsidP="007B73B8">
            <w:pPr>
              <w:tabs>
                <w:tab w:val="left" w:pos="851"/>
              </w:tabs>
              <w:spacing w:line="240" w:lineRule="exact"/>
              <w:ind w:left="-175" w:right="-120"/>
              <w:jc w:val="center"/>
              <w:rPr>
                <w:color w:val="000000"/>
                <w:sz w:val="22"/>
                <w:szCs w:val="22"/>
                <w:lang w:val="en-GB"/>
              </w:rPr>
            </w:pPr>
            <w:r w:rsidRPr="009A2DD8">
              <w:rPr>
                <w:color w:val="000000"/>
                <w:sz w:val="22"/>
                <w:szCs w:val="22"/>
                <w:lang w:val="en-GB"/>
              </w:rPr>
              <w:t>Fair value</w:t>
            </w:r>
          </w:p>
        </w:tc>
      </w:tr>
      <w:tr w:rsidR="007B73B8" w:rsidRPr="009A2DD8" w14:paraId="4CA54D78" w14:textId="423719E7" w:rsidTr="001E1B40">
        <w:trPr>
          <w:trHeight w:val="247"/>
        </w:trPr>
        <w:tc>
          <w:tcPr>
            <w:tcW w:w="3538" w:type="dxa"/>
            <w:shd w:val="clear" w:color="auto" w:fill="auto"/>
          </w:tcPr>
          <w:p w14:paraId="6C0B3602" w14:textId="77777777" w:rsidR="007B73B8" w:rsidRPr="009A2DD8" w:rsidRDefault="007B73B8" w:rsidP="00885A28">
            <w:pPr>
              <w:tabs>
                <w:tab w:val="left" w:pos="851"/>
              </w:tabs>
              <w:snapToGrid w:val="0"/>
              <w:spacing w:line="240" w:lineRule="exact"/>
              <w:ind w:right="-29"/>
              <w:jc w:val="both"/>
              <w:rPr>
                <w:sz w:val="22"/>
                <w:szCs w:val="22"/>
                <w:lang w:val="en-GB"/>
              </w:rPr>
            </w:pPr>
          </w:p>
        </w:tc>
        <w:tc>
          <w:tcPr>
            <w:tcW w:w="5757" w:type="dxa"/>
            <w:gridSpan w:val="7"/>
            <w:shd w:val="clear" w:color="auto" w:fill="auto"/>
          </w:tcPr>
          <w:p w14:paraId="56E982B7" w14:textId="2A19AA9C" w:rsidR="007B73B8" w:rsidRPr="001A57D0" w:rsidRDefault="007B73B8" w:rsidP="00885A28">
            <w:pPr>
              <w:tabs>
                <w:tab w:val="left" w:pos="851"/>
              </w:tabs>
              <w:spacing w:line="240" w:lineRule="exact"/>
              <w:ind w:right="-29"/>
              <w:jc w:val="center"/>
              <w:rPr>
                <w:i/>
                <w:iCs/>
                <w:color w:val="000000"/>
                <w:sz w:val="22"/>
                <w:szCs w:val="22"/>
                <w:cs/>
                <w:lang w:val="en-GB"/>
              </w:rPr>
            </w:pPr>
            <w:r w:rsidRPr="001A57D0">
              <w:rPr>
                <w:i/>
                <w:iCs/>
                <w:color w:val="000000"/>
                <w:sz w:val="22"/>
                <w:szCs w:val="22"/>
                <w:cs/>
                <w:lang w:val="en-GB"/>
              </w:rPr>
              <w:t>(</w:t>
            </w:r>
            <w:r w:rsidRPr="001A57D0">
              <w:rPr>
                <w:i/>
                <w:iCs/>
                <w:color w:val="000000"/>
                <w:sz w:val="22"/>
                <w:szCs w:val="22"/>
                <w:lang w:val="en-GB"/>
              </w:rPr>
              <w:t>in million Baht</w:t>
            </w:r>
            <w:r w:rsidRPr="001A57D0">
              <w:rPr>
                <w:i/>
                <w:iCs/>
                <w:color w:val="000000"/>
                <w:sz w:val="22"/>
                <w:szCs w:val="22"/>
                <w:cs/>
                <w:lang w:val="en-GB"/>
              </w:rPr>
              <w:t>)</w:t>
            </w:r>
          </w:p>
        </w:tc>
      </w:tr>
      <w:tr w:rsidR="007B73B8" w:rsidRPr="009A2DD8" w14:paraId="0BF87410" w14:textId="60A89038" w:rsidTr="007B73B8">
        <w:trPr>
          <w:trHeight w:val="247"/>
        </w:trPr>
        <w:tc>
          <w:tcPr>
            <w:tcW w:w="3538" w:type="dxa"/>
            <w:vAlign w:val="bottom"/>
          </w:tcPr>
          <w:p w14:paraId="7C99C883" w14:textId="77777777" w:rsidR="00897396" w:rsidRPr="009A2DD8" w:rsidRDefault="00897396" w:rsidP="00885A28">
            <w:pPr>
              <w:tabs>
                <w:tab w:val="left" w:pos="851"/>
              </w:tabs>
              <w:spacing w:line="240" w:lineRule="exact"/>
              <w:ind w:left="118" w:right="-29"/>
              <w:rPr>
                <w:b/>
                <w:bCs/>
                <w:color w:val="000000"/>
                <w:sz w:val="22"/>
                <w:szCs w:val="22"/>
                <w:lang w:val="en-GB"/>
              </w:rPr>
            </w:pPr>
            <w:r w:rsidRPr="009A2DD8">
              <w:rPr>
                <w:b/>
                <w:bCs/>
                <w:color w:val="000000"/>
                <w:sz w:val="22"/>
                <w:szCs w:val="22"/>
                <w:lang w:val="en-GB"/>
              </w:rPr>
              <w:t>Financial assets held for trading</w:t>
            </w:r>
          </w:p>
        </w:tc>
        <w:tc>
          <w:tcPr>
            <w:tcW w:w="1260" w:type="dxa"/>
            <w:shd w:val="clear" w:color="auto" w:fill="auto"/>
            <w:vAlign w:val="bottom"/>
          </w:tcPr>
          <w:p w14:paraId="32AE3437" w14:textId="77777777" w:rsidR="00897396" w:rsidRPr="009A2DD8" w:rsidRDefault="00897396" w:rsidP="00885A28">
            <w:pPr>
              <w:tabs>
                <w:tab w:val="left" w:pos="851"/>
                <w:tab w:val="decimal" w:pos="950"/>
              </w:tabs>
              <w:snapToGrid w:val="0"/>
              <w:spacing w:line="240" w:lineRule="exact"/>
              <w:rPr>
                <w:sz w:val="22"/>
                <w:szCs w:val="22"/>
                <w:lang w:val="en-GB"/>
              </w:rPr>
            </w:pPr>
          </w:p>
        </w:tc>
        <w:tc>
          <w:tcPr>
            <w:tcW w:w="270" w:type="dxa"/>
            <w:shd w:val="clear" w:color="auto" w:fill="auto"/>
          </w:tcPr>
          <w:p w14:paraId="6015E7BD" w14:textId="77777777" w:rsidR="00897396" w:rsidRPr="009A2DD8" w:rsidRDefault="00897396" w:rsidP="00885A28">
            <w:pPr>
              <w:tabs>
                <w:tab w:val="left" w:pos="851"/>
                <w:tab w:val="decimal" w:pos="950"/>
              </w:tabs>
              <w:snapToGrid w:val="0"/>
              <w:spacing w:line="240" w:lineRule="exact"/>
              <w:ind w:right="-29"/>
              <w:rPr>
                <w:sz w:val="22"/>
                <w:szCs w:val="22"/>
                <w:lang w:val="en-GB"/>
              </w:rPr>
            </w:pPr>
          </w:p>
        </w:tc>
        <w:tc>
          <w:tcPr>
            <w:tcW w:w="1260" w:type="dxa"/>
            <w:vAlign w:val="bottom"/>
          </w:tcPr>
          <w:p w14:paraId="43681B9F" w14:textId="77777777" w:rsidR="00897396" w:rsidRPr="009A2DD8" w:rsidRDefault="00897396" w:rsidP="00885A28">
            <w:pPr>
              <w:tabs>
                <w:tab w:val="left" w:pos="851"/>
                <w:tab w:val="decimal" w:pos="950"/>
              </w:tabs>
              <w:snapToGrid w:val="0"/>
              <w:spacing w:line="240" w:lineRule="exact"/>
              <w:rPr>
                <w:sz w:val="22"/>
                <w:szCs w:val="22"/>
                <w:lang w:val="en-GB"/>
              </w:rPr>
            </w:pPr>
          </w:p>
        </w:tc>
        <w:tc>
          <w:tcPr>
            <w:tcW w:w="270" w:type="dxa"/>
          </w:tcPr>
          <w:p w14:paraId="21ABDBFA" w14:textId="77777777" w:rsidR="00897396" w:rsidRPr="009A2DD8" w:rsidRDefault="00897396" w:rsidP="00885A28">
            <w:pPr>
              <w:tabs>
                <w:tab w:val="left" w:pos="851"/>
                <w:tab w:val="decimal" w:pos="950"/>
              </w:tabs>
              <w:snapToGrid w:val="0"/>
              <w:spacing w:line="240" w:lineRule="exact"/>
              <w:rPr>
                <w:sz w:val="22"/>
                <w:szCs w:val="22"/>
                <w:lang w:val="en-GB"/>
              </w:rPr>
            </w:pPr>
          </w:p>
        </w:tc>
        <w:tc>
          <w:tcPr>
            <w:tcW w:w="1170" w:type="dxa"/>
          </w:tcPr>
          <w:p w14:paraId="47739B25" w14:textId="77777777" w:rsidR="00897396" w:rsidRPr="009A2DD8" w:rsidRDefault="00897396" w:rsidP="00885A28">
            <w:pPr>
              <w:tabs>
                <w:tab w:val="left" w:pos="851"/>
                <w:tab w:val="decimal" w:pos="950"/>
              </w:tabs>
              <w:snapToGrid w:val="0"/>
              <w:spacing w:line="240" w:lineRule="exact"/>
              <w:rPr>
                <w:sz w:val="22"/>
                <w:szCs w:val="22"/>
                <w:lang w:val="en-GB"/>
              </w:rPr>
            </w:pPr>
          </w:p>
        </w:tc>
        <w:tc>
          <w:tcPr>
            <w:tcW w:w="270" w:type="dxa"/>
          </w:tcPr>
          <w:p w14:paraId="3913BED9" w14:textId="77777777" w:rsidR="00897396" w:rsidRPr="009A2DD8" w:rsidRDefault="00897396" w:rsidP="00885A28">
            <w:pPr>
              <w:tabs>
                <w:tab w:val="left" w:pos="851"/>
                <w:tab w:val="decimal" w:pos="950"/>
              </w:tabs>
              <w:snapToGrid w:val="0"/>
              <w:spacing w:line="240" w:lineRule="exact"/>
              <w:rPr>
                <w:sz w:val="22"/>
                <w:szCs w:val="22"/>
                <w:lang w:val="en-GB"/>
              </w:rPr>
            </w:pPr>
          </w:p>
        </w:tc>
        <w:tc>
          <w:tcPr>
            <w:tcW w:w="1257" w:type="dxa"/>
          </w:tcPr>
          <w:p w14:paraId="3DB18BA3" w14:textId="39BA9F07" w:rsidR="00897396" w:rsidRPr="009A2DD8" w:rsidRDefault="00897396" w:rsidP="007B73B8">
            <w:pPr>
              <w:tabs>
                <w:tab w:val="left" w:pos="851"/>
                <w:tab w:val="decimal" w:pos="950"/>
              </w:tabs>
              <w:snapToGrid w:val="0"/>
              <w:spacing w:line="240" w:lineRule="exact"/>
              <w:ind w:right="-112"/>
              <w:rPr>
                <w:sz w:val="22"/>
                <w:szCs w:val="22"/>
                <w:lang w:val="en-GB"/>
              </w:rPr>
            </w:pPr>
          </w:p>
        </w:tc>
      </w:tr>
      <w:tr w:rsidR="00931971" w:rsidRPr="009A2DD8" w14:paraId="7B0A9C3D" w14:textId="365413A0" w:rsidTr="005E3DE3">
        <w:trPr>
          <w:trHeight w:val="247"/>
        </w:trPr>
        <w:tc>
          <w:tcPr>
            <w:tcW w:w="3538" w:type="dxa"/>
            <w:vAlign w:val="bottom"/>
          </w:tcPr>
          <w:p w14:paraId="5589405C" w14:textId="3B3E596C" w:rsidR="00931971" w:rsidRPr="009A2DD8" w:rsidRDefault="00931971" w:rsidP="00931971">
            <w:pPr>
              <w:tabs>
                <w:tab w:val="left" w:pos="851"/>
              </w:tabs>
              <w:spacing w:line="240" w:lineRule="exact"/>
              <w:ind w:left="118" w:right="-29" w:firstLine="119"/>
              <w:rPr>
                <w:color w:val="000000"/>
                <w:sz w:val="22"/>
                <w:szCs w:val="22"/>
                <w:lang w:val="en-GB"/>
              </w:rPr>
            </w:pPr>
            <w:r w:rsidRPr="009A2DD8">
              <w:rPr>
                <w:rFonts w:eastAsia="Times New Roman"/>
                <w:sz w:val="22"/>
                <w:szCs w:val="22"/>
                <w:lang w:val="en-GB"/>
              </w:rPr>
              <w:t xml:space="preserve">Government and state enterprise </w:t>
            </w:r>
            <w:r>
              <w:rPr>
                <w:rFonts w:eastAsia="Times New Roman"/>
                <w:sz w:val="22"/>
                <w:szCs w:val="22"/>
                <w:lang w:val="en-GB"/>
              </w:rPr>
              <w:br/>
              <w:t xml:space="preserve">      </w:t>
            </w:r>
            <w:r w:rsidRPr="009A2DD8">
              <w:rPr>
                <w:rFonts w:eastAsia="Times New Roman"/>
                <w:sz w:val="22"/>
                <w:szCs w:val="22"/>
                <w:lang w:val="en-GB"/>
              </w:rPr>
              <w:t>securities</w:t>
            </w:r>
          </w:p>
        </w:tc>
        <w:tc>
          <w:tcPr>
            <w:tcW w:w="1260" w:type="dxa"/>
            <w:shd w:val="clear" w:color="auto" w:fill="auto"/>
            <w:vAlign w:val="bottom"/>
          </w:tcPr>
          <w:p w14:paraId="0D76EC41" w14:textId="695B53E5" w:rsidR="00931971" w:rsidRPr="005E3DE3" w:rsidRDefault="00931971" w:rsidP="00CC5985">
            <w:pPr>
              <w:snapToGrid w:val="0"/>
              <w:spacing w:line="240" w:lineRule="exact"/>
              <w:jc w:val="right"/>
              <w:rPr>
                <w:rFonts w:eastAsia="Times New Roman"/>
                <w:sz w:val="20"/>
                <w:szCs w:val="20"/>
                <w:lang w:val="en-GB"/>
              </w:rPr>
            </w:pPr>
            <w:r w:rsidRPr="005E3DE3">
              <w:rPr>
                <w:sz w:val="20"/>
                <w:szCs w:val="20"/>
              </w:rPr>
              <w:t xml:space="preserve"> 81,9</w:t>
            </w:r>
            <w:r w:rsidR="00540A27">
              <w:rPr>
                <w:sz w:val="20"/>
                <w:szCs w:val="20"/>
              </w:rPr>
              <w:t>49</w:t>
            </w:r>
            <w:r w:rsidRPr="005E3DE3">
              <w:rPr>
                <w:sz w:val="20"/>
                <w:szCs w:val="20"/>
              </w:rPr>
              <w:t xml:space="preserve"> </w:t>
            </w:r>
          </w:p>
        </w:tc>
        <w:tc>
          <w:tcPr>
            <w:tcW w:w="270" w:type="dxa"/>
            <w:shd w:val="clear" w:color="auto" w:fill="auto"/>
          </w:tcPr>
          <w:p w14:paraId="2652437F" w14:textId="77777777" w:rsidR="00931971" w:rsidRPr="005E3DE3" w:rsidRDefault="00931971" w:rsidP="00931971">
            <w:pPr>
              <w:tabs>
                <w:tab w:val="left" w:pos="851"/>
                <w:tab w:val="decimal" w:pos="950"/>
              </w:tabs>
              <w:snapToGrid w:val="0"/>
              <w:spacing w:line="240" w:lineRule="exact"/>
              <w:ind w:right="-29"/>
              <w:rPr>
                <w:sz w:val="20"/>
                <w:szCs w:val="20"/>
                <w:lang w:val="en-GB"/>
              </w:rPr>
            </w:pPr>
          </w:p>
        </w:tc>
        <w:tc>
          <w:tcPr>
            <w:tcW w:w="1260" w:type="dxa"/>
          </w:tcPr>
          <w:p w14:paraId="20B1E611" w14:textId="77777777" w:rsidR="00931971" w:rsidRPr="005E3DE3" w:rsidRDefault="00931971" w:rsidP="00931971">
            <w:pPr>
              <w:tabs>
                <w:tab w:val="decimal" w:pos="704"/>
              </w:tabs>
              <w:snapToGrid w:val="0"/>
              <w:spacing w:line="240" w:lineRule="exact"/>
              <w:jc w:val="right"/>
              <w:rPr>
                <w:sz w:val="20"/>
                <w:szCs w:val="20"/>
                <w:lang w:val="en-GB"/>
              </w:rPr>
            </w:pPr>
          </w:p>
          <w:p w14:paraId="3CF4165C" w14:textId="1743D793" w:rsidR="00931971" w:rsidRPr="005E3DE3" w:rsidRDefault="00931971" w:rsidP="00931971">
            <w:pPr>
              <w:tabs>
                <w:tab w:val="decimal" w:pos="704"/>
              </w:tabs>
              <w:snapToGrid w:val="0"/>
              <w:spacing w:line="240" w:lineRule="exact"/>
              <w:jc w:val="right"/>
              <w:rPr>
                <w:sz w:val="20"/>
                <w:szCs w:val="20"/>
                <w:lang w:val="en-GB"/>
              </w:rPr>
            </w:pPr>
            <w:r w:rsidRPr="005E3DE3">
              <w:rPr>
                <w:sz w:val="20"/>
                <w:szCs w:val="20"/>
                <w:lang w:val="en-GB"/>
              </w:rPr>
              <w:t xml:space="preserve"> 26,662</w:t>
            </w:r>
          </w:p>
        </w:tc>
        <w:tc>
          <w:tcPr>
            <w:tcW w:w="270" w:type="dxa"/>
          </w:tcPr>
          <w:p w14:paraId="6A0CDADC" w14:textId="77777777" w:rsidR="00931971" w:rsidRPr="005E3DE3" w:rsidRDefault="00931971" w:rsidP="00931971">
            <w:pPr>
              <w:tabs>
                <w:tab w:val="left" w:pos="851"/>
                <w:tab w:val="decimal" w:pos="950"/>
              </w:tabs>
              <w:snapToGrid w:val="0"/>
              <w:spacing w:line="240" w:lineRule="exact"/>
              <w:ind w:right="141"/>
              <w:jc w:val="right"/>
              <w:rPr>
                <w:sz w:val="20"/>
                <w:szCs w:val="20"/>
                <w:lang w:val="en-GB"/>
              </w:rPr>
            </w:pPr>
          </w:p>
        </w:tc>
        <w:tc>
          <w:tcPr>
            <w:tcW w:w="1170" w:type="dxa"/>
          </w:tcPr>
          <w:p w14:paraId="0AB624D6" w14:textId="77777777" w:rsidR="00931971" w:rsidRPr="005E3DE3" w:rsidRDefault="00931971" w:rsidP="00E16C2D">
            <w:pPr>
              <w:tabs>
                <w:tab w:val="decimal" w:pos="704"/>
              </w:tabs>
              <w:snapToGrid w:val="0"/>
              <w:spacing w:line="240" w:lineRule="exact"/>
              <w:ind w:right="252"/>
              <w:jc w:val="center"/>
              <w:rPr>
                <w:sz w:val="20"/>
                <w:szCs w:val="20"/>
                <w:lang w:val="en-GB"/>
              </w:rPr>
            </w:pPr>
          </w:p>
          <w:p w14:paraId="62796BC8" w14:textId="58A1F1AA" w:rsidR="00931971" w:rsidRPr="005E3DE3" w:rsidRDefault="00931971" w:rsidP="00E16C2D">
            <w:pPr>
              <w:tabs>
                <w:tab w:val="decimal" w:pos="704"/>
              </w:tabs>
              <w:snapToGrid w:val="0"/>
              <w:spacing w:line="240" w:lineRule="exact"/>
              <w:ind w:right="252"/>
              <w:jc w:val="center"/>
              <w:rPr>
                <w:sz w:val="20"/>
                <w:szCs w:val="20"/>
                <w:lang w:val="en-GB"/>
              </w:rPr>
            </w:pPr>
            <w:r w:rsidRPr="005E3DE3">
              <w:rPr>
                <w:rFonts w:hint="cs"/>
                <w:sz w:val="20"/>
                <w:szCs w:val="20"/>
                <w:cs/>
                <w:lang w:val="en-GB"/>
              </w:rPr>
              <w:t xml:space="preserve">    </w:t>
            </w:r>
            <w:r w:rsidRPr="005E3DE3">
              <w:rPr>
                <w:sz w:val="20"/>
                <w:szCs w:val="20"/>
                <w:lang w:val="en-GB"/>
              </w:rPr>
              <w:t>-</w:t>
            </w:r>
          </w:p>
        </w:tc>
        <w:tc>
          <w:tcPr>
            <w:tcW w:w="270" w:type="dxa"/>
          </w:tcPr>
          <w:p w14:paraId="6728D083" w14:textId="77777777" w:rsidR="00931971" w:rsidRPr="005E3DE3" w:rsidRDefault="00931971" w:rsidP="00931971">
            <w:pPr>
              <w:tabs>
                <w:tab w:val="left" w:pos="851"/>
                <w:tab w:val="decimal" w:pos="950"/>
              </w:tabs>
              <w:snapToGrid w:val="0"/>
              <w:spacing w:line="240" w:lineRule="exact"/>
              <w:ind w:right="141"/>
              <w:jc w:val="right"/>
              <w:rPr>
                <w:sz w:val="20"/>
                <w:szCs w:val="20"/>
                <w:lang w:val="en-GB"/>
              </w:rPr>
            </w:pPr>
          </w:p>
        </w:tc>
        <w:tc>
          <w:tcPr>
            <w:tcW w:w="1257" w:type="dxa"/>
          </w:tcPr>
          <w:p w14:paraId="1184CB9C" w14:textId="77777777" w:rsidR="00931971" w:rsidRPr="005E3DE3" w:rsidRDefault="00931971" w:rsidP="00E16C2D">
            <w:pPr>
              <w:tabs>
                <w:tab w:val="decimal" w:pos="522"/>
              </w:tabs>
              <w:snapToGrid w:val="0"/>
              <w:spacing w:line="240" w:lineRule="exact"/>
              <w:ind w:right="52"/>
              <w:jc w:val="center"/>
              <w:rPr>
                <w:sz w:val="20"/>
                <w:szCs w:val="20"/>
                <w:lang w:val="en-GB"/>
              </w:rPr>
            </w:pPr>
          </w:p>
          <w:p w14:paraId="5281B186" w14:textId="55C593B2" w:rsidR="00931971" w:rsidRPr="005E3DE3" w:rsidRDefault="00931971" w:rsidP="00E16C2D">
            <w:pPr>
              <w:tabs>
                <w:tab w:val="decimal" w:pos="522"/>
              </w:tabs>
              <w:snapToGrid w:val="0"/>
              <w:spacing w:line="240" w:lineRule="exact"/>
              <w:ind w:right="52"/>
              <w:jc w:val="center"/>
              <w:rPr>
                <w:sz w:val="20"/>
                <w:szCs w:val="20"/>
                <w:lang w:val="en-GB"/>
              </w:rPr>
            </w:pPr>
            <w:r w:rsidRPr="005E3DE3">
              <w:rPr>
                <w:sz w:val="20"/>
                <w:szCs w:val="20"/>
                <w:lang w:val="en-GB"/>
              </w:rPr>
              <w:t>-</w:t>
            </w:r>
          </w:p>
        </w:tc>
      </w:tr>
      <w:tr w:rsidR="00931971" w:rsidRPr="009A2DD8" w14:paraId="43B34181" w14:textId="5ACC60E0" w:rsidTr="007B73B8">
        <w:trPr>
          <w:trHeight w:val="247"/>
        </w:trPr>
        <w:tc>
          <w:tcPr>
            <w:tcW w:w="3538" w:type="dxa"/>
            <w:vAlign w:val="bottom"/>
          </w:tcPr>
          <w:p w14:paraId="6118C1AD" w14:textId="77777777" w:rsidR="00931971" w:rsidRPr="009A2DD8" w:rsidRDefault="00931971" w:rsidP="00931971">
            <w:pPr>
              <w:tabs>
                <w:tab w:val="left" w:pos="851"/>
              </w:tabs>
              <w:spacing w:line="240" w:lineRule="exact"/>
              <w:ind w:left="118" w:right="-29" w:firstLine="119"/>
              <w:jc w:val="both"/>
              <w:rPr>
                <w:color w:val="000000"/>
                <w:sz w:val="22"/>
                <w:szCs w:val="22"/>
                <w:lang w:val="en-GB"/>
              </w:rPr>
            </w:pPr>
            <w:r w:rsidRPr="009A2DD8">
              <w:rPr>
                <w:rFonts w:eastAsia="Times New Roman"/>
                <w:sz w:val="22"/>
                <w:szCs w:val="22"/>
                <w:lang w:val="en-GB"/>
              </w:rPr>
              <w:t>Corporate debt instruments</w:t>
            </w:r>
          </w:p>
        </w:tc>
        <w:tc>
          <w:tcPr>
            <w:tcW w:w="1260" w:type="dxa"/>
            <w:shd w:val="clear" w:color="auto" w:fill="auto"/>
          </w:tcPr>
          <w:p w14:paraId="0DCAEAE2" w14:textId="0FE0D3D0" w:rsidR="00931971" w:rsidRPr="005E3DE3" w:rsidRDefault="00931971" w:rsidP="00CC5985">
            <w:pPr>
              <w:snapToGrid w:val="0"/>
              <w:spacing w:line="240" w:lineRule="exact"/>
              <w:jc w:val="right"/>
              <w:rPr>
                <w:rFonts w:eastAsia="Times New Roman"/>
                <w:sz w:val="20"/>
                <w:szCs w:val="20"/>
                <w:lang w:val="en-GB"/>
              </w:rPr>
            </w:pPr>
            <w:r w:rsidRPr="005E3DE3">
              <w:rPr>
                <w:sz w:val="20"/>
                <w:szCs w:val="20"/>
              </w:rPr>
              <w:t xml:space="preserve"> 6,36</w:t>
            </w:r>
            <w:r w:rsidR="00540A27">
              <w:rPr>
                <w:sz w:val="20"/>
                <w:szCs w:val="20"/>
              </w:rPr>
              <w:t>4</w:t>
            </w:r>
            <w:r w:rsidRPr="005E3DE3">
              <w:rPr>
                <w:sz w:val="20"/>
                <w:szCs w:val="20"/>
              </w:rPr>
              <w:t xml:space="preserve"> </w:t>
            </w:r>
          </w:p>
        </w:tc>
        <w:tc>
          <w:tcPr>
            <w:tcW w:w="270" w:type="dxa"/>
            <w:shd w:val="clear" w:color="auto" w:fill="auto"/>
          </w:tcPr>
          <w:p w14:paraId="3CA19C32" w14:textId="77777777" w:rsidR="00931971" w:rsidRPr="005E3DE3" w:rsidRDefault="00931971" w:rsidP="00931971">
            <w:pPr>
              <w:tabs>
                <w:tab w:val="left" w:pos="851"/>
                <w:tab w:val="decimal" w:pos="950"/>
              </w:tabs>
              <w:snapToGrid w:val="0"/>
              <w:spacing w:line="240" w:lineRule="exact"/>
              <w:ind w:right="-29"/>
              <w:rPr>
                <w:sz w:val="20"/>
                <w:szCs w:val="20"/>
                <w:lang w:val="en-GB"/>
              </w:rPr>
            </w:pPr>
          </w:p>
        </w:tc>
        <w:tc>
          <w:tcPr>
            <w:tcW w:w="1260" w:type="dxa"/>
          </w:tcPr>
          <w:p w14:paraId="1EF1F791" w14:textId="042F84A3" w:rsidR="00931971" w:rsidRPr="005E3DE3" w:rsidRDefault="00931971" w:rsidP="00931971">
            <w:pPr>
              <w:tabs>
                <w:tab w:val="decimal" w:pos="704"/>
              </w:tabs>
              <w:snapToGrid w:val="0"/>
              <w:spacing w:line="240" w:lineRule="exact"/>
              <w:jc w:val="right"/>
              <w:rPr>
                <w:sz w:val="20"/>
                <w:szCs w:val="20"/>
                <w:lang w:val="en-GB"/>
              </w:rPr>
            </w:pPr>
            <w:r w:rsidRPr="005E3DE3">
              <w:rPr>
                <w:sz w:val="20"/>
                <w:szCs w:val="20"/>
                <w:lang w:val="en-GB"/>
              </w:rPr>
              <w:t xml:space="preserve"> 5,857</w:t>
            </w:r>
          </w:p>
        </w:tc>
        <w:tc>
          <w:tcPr>
            <w:tcW w:w="270" w:type="dxa"/>
          </w:tcPr>
          <w:p w14:paraId="2659B9F2" w14:textId="77777777" w:rsidR="00931971" w:rsidRPr="005E3DE3" w:rsidRDefault="00931971" w:rsidP="00931971">
            <w:pPr>
              <w:tabs>
                <w:tab w:val="left" w:pos="851"/>
                <w:tab w:val="decimal" w:pos="950"/>
              </w:tabs>
              <w:snapToGrid w:val="0"/>
              <w:spacing w:line="240" w:lineRule="exact"/>
              <w:ind w:right="141"/>
              <w:jc w:val="right"/>
              <w:rPr>
                <w:sz w:val="20"/>
                <w:szCs w:val="20"/>
                <w:lang w:val="en-GB"/>
              </w:rPr>
            </w:pPr>
          </w:p>
        </w:tc>
        <w:tc>
          <w:tcPr>
            <w:tcW w:w="1170" w:type="dxa"/>
          </w:tcPr>
          <w:p w14:paraId="3E353FB0" w14:textId="427AE9BF" w:rsidR="00931971" w:rsidRPr="005E3DE3" w:rsidRDefault="00931971" w:rsidP="00E16C2D">
            <w:pPr>
              <w:tabs>
                <w:tab w:val="decimal" w:pos="704"/>
              </w:tabs>
              <w:snapToGrid w:val="0"/>
              <w:spacing w:line="240" w:lineRule="exact"/>
              <w:ind w:right="252"/>
              <w:jc w:val="center"/>
              <w:rPr>
                <w:sz w:val="20"/>
                <w:szCs w:val="20"/>
                <w:lang w:val="en-GB"/>
              </w:rPr>
            </w:pPr>
            <w:r w:rsidRPr="005E3DE3">
              <w:rPr>
                <w:sz w:val="20"/>
                <w:szCs w:val="20"/>
                <w:lang w:val="en-GB"/>
              </w:rPr>
              <w:t>-</w:t>
            </w:r>
          </w:p>
        </w:tc>
        <w:tc>
          <w:tcPr>
            <w:tcW w:w="270" w:type="dxa"/>
          </w:tcPr>
          <w:p w14:paraId="1BD90A0C" w14:textId="77777777" w:rsidR="00931971" w:rsidRPr="005E3DE3" w:rsidRDefault="00931971" w:rsidP="00931971">
            <w:pPr>
              <w:tabs>
                <w:tab w:val="left" w:pos="851"/>
                <w:tab w:val="decimal" w:pos="950"/>
              </w:tabs>
              <w:snapToGrid w:val="0"/>
              <w:spacing w:line="240" w:lineRule="exact"/>
              <w:ind w:right="141"/>
              <w:jc w:val="right"/>
              <w:rPr>
                <w:sz w:val="20"/>
                <w:szCs w:val="20"/>
                <w:lang w:val="en-GB"/>
              </w:rPr>
            </w:pPr>
          </w:p>
        </w:tc>
        <w:tc>
          <w:tcPr>
            <w:tcW w:w="1257" w:type="dxa"/>
          </w:tcPr>
          <w:p w14:paraId="6DAD5301" w14:textId="17BFE8C9" w:rsidR="00931971" w:rsidRPr="005E3DE3" w:rsidRDefault="00931971" w:rsidP="00E16C2D">
            <w:pPr>
              <w:tabs>
                <w:tab w:val="decimal" w:pos="522"/>
              </w:tabs>
              <w:snapToGrid w:val="0"/>
              <w:spacing w:line="240" w:lineRule="exact"/>
              <w:ind w:right="52"/>
              <w:jc w:val="center"/>
              <w:rPr>
                <w:sz w:val="20"/>
                <w:szCs w:val="20"/>
                <w:lang w:val="en-GB"/>
              </w:rPr>
            </w:pPr>
            <w:r w:rsidRPr="005E3DE3">
              <w:rPr>
                <w:sz w:val="20"/>
                <w:szCs w:val="20"/>
                <w:lang w:val="en-GB"/>
              </w:rPr>
              <w:t>-</w:t>
            </w:r>
          </w:p>
        </w:tc>
      </w:tr>
      <w:tr w:rsidR="00931971" w:rsidRPr="009A2DD8" w14:paraId="65C6A2B4" w14:textId="46AE0081" w:rsidTr="007B73B8">
        <w:trPr>
          <w:trHeight w:val="247"/>
        </w:trPr>
        <w:tc>
          <w:tcPr>
            <w:tcW w:w="3538" w:type="dxa"/>
            <w:vAlign w:val="bottom"/>
          </w:tcPr>
          <w:p w14:paraId="4EE4C4CF" w14:textId="77777777" w:rsidR="00931971" w:rsidRPr="009A2DD8" w:rsidRDefault="00931971" w:rsidP="00931971">
            <w:pPr>
              <w:tabs>
                <w:tab w:val="left" w:pos="851"/>
              </w:tabs>
              <w:spacing w:line="240" w:lineRule="exact"/>
              <w:ind w:left="118" w:right="-29" w:firstLine="119"/>
              <w:jc w:val="both"/>
              <w:rPr>
                <w:color w:val="000000"/>
                <w:sz w:val="22"/>
                <w:szCs w:val="22"/>
                <w:lang w:val="en-GB"/>
              </w:rPr>
            </w:pPr>
            <w:r w:rsidRPr="009A2DD8">
              <w:rPr>
                <w:rFonts w:eastAsia="Times New Roman"/>
                <w:sz w:val="22"/>
                <w:szCs w:val="22"/>
                <w:lang w:val="en-GB"/>
              </w:rPr>
              <w:t>Foreign debt instruments</w:t>
            </w:r>
          </w:p>
        </w:tc>
        <w:tc>
          <w:tcPr>
            <w:tcW w:w="1260" w:type="dxa"/>
            <w:shd w:val="clear" w:color="auto" w:fill="auto"/>
          </w:tcPr>
          <w:p w14:paraId="395F15F6" w14:textId="78286042" w:rsidR="00931971" w:rsidRPr="005E3DE3" w:rsidRDefault="00931971" w:rsidP="00CC5985">
            <w:pPr>
              <w:snapToGrid w:val="0"/>
              <w:spacing w:line="240" w:lineRule="exact"/>
              <w:jc w:val="right"/>
              <w:rPr>
                <w:rFonts w:eastAsia="Times New Roman"/>
                <w:sz w:val="20"/>
                <w:szCs w:val="20"/>
                <w:lang w:val="en-GB"/>
              </w:rPr>
            </w:pPr>
            <w:r w:rsidRPr="005E3DE3">
              <w:rPr>
                <w:sz w:val="20"/>
                <w:szCs w:val="20"/>
              </w:rPr>
              <w:t xml:space="preserve"> 27 </w:t>
            </w:r>
          </w:p>
        </w:tc>
        <w:tc>
          <w:tcPr>
            <w:tcW w:w="270" w:type="dxa"/>
            <w:shd w:val="clear" w:color="auto" w:fill="auto"/>
          </w:tcPr>
          <w:p w14:paraId="0FDA5344" w14:textId="77777777" w:rsidR="00931971" w:rsidRPr="005E3DE3" w:rsidRDefault="00931971" w:rsidP="00931971">
            <w:pPr>
              <w:tabs>
                <w:tab w:val="left" w:pos="851"/>
                <w:tab w:val="decimal" w:pos="950"/>
              </w:tabs>
              <w:snapToGrid w:val="0"/>
              <w:spacing w:line="240" w:lineRule="exact"/>
              <w:ind w:right="-29"/>
              <w:rPr>
                <w:sz w:val="20"/>
                <w:szCs w:val="20"/>
                <w:lang w:val="en-GB"/>
              </w:rPr>
            </w:pPr>
          </w:p>
        </w:tc>
        <w:tc>
          <w:tcPr>
            <w:tcW w:w="1260" w:type="dxa"/>
          </w:tcPr>
          <w:p w14:paraId="45B90376" w14:textId="2E0026F9" w:rsidR="00931971" w:rsidRPr="005E3DE3" w:rsidRDefault="00931971" w:rsidP="00931971">
            <w:pPr>
              <w:tabs>
                <w:tab w:val="decimal" w:pos="704"/>
              </w:tabs>
              <w:snapToGrid w:val="0"/>
              <w:spacing w:line="240" w:lineRule="exact"/>
              <w:jc w:val="right"/>
              <w:rPr>
                <w:sz w:val="20"/>
                <w:szCs w:val="20"/>
                <w:lang w:val="en-GB"/>
              </w:rPr>
            </w:pPr>
            <w:r w:rsidRPr="005E3DE3">
              <w:rPr>
                <w:sz w:val="20"/>
                <w:szCs w:val="20"/>
                <w:lang w:val="en-GB"/>
              </w:rPr>
              <w:t xml:space="preserve"> 26</w:t>
            </w:r>
          </w:p>
        </w:tc>
        <w:tc>
          <w:tcPr>
            <w:tcW w:w="270" w:type="dxa"/>
          </w:tcPr>
          <w:p w14:paraId="75870EEC" w14:textId="77777777" w:rsidR="00931971" w:rsidRPr="005E3DE3" w:rsidRDefault="00931971" w:rsidP="00931971">
            <w:pPr>
              <w:tabs>
                <w:tab w:val="left" w:pos="851"/>
                <w:tab w:val="decimal" w:pos="950"/>
              </w:tabs>
              <w:snapToGrid w:val="0"/>
              <w:spacing w:line="240" w:lineRule="exact"/>
              <w:ind w:right="141"/>
              <w:jc w:val="right"/>
              <w:rPr>
                <w:sz w:val="20"/>
                <w:szCs w:val="20"/>
                <w:lang w:val="en-GB"/>
              </w:rPr>
            </w:pPr>
          </w:p>
        </w:tc>
        <w:tc>
          <w:tcPr>
            <w:tcW w:w="1170" w:type="dxa"/>
          </w:tcPr>
          <w:p w14:paraId="7DA7C101" w14:textId="00661936" w:rsidR="00931971" w:rsidRPr="005E3DE3" w:rsidRDefault="00931971" w:rsidP="00E16C2D">
            <w:pPr>
              <w:tabs>
                <w:tab w:val="decimal" w:pos="704"/>
              </w:tabs>
              <w:snapToGrid w:val="0"/>
              <w:spacing w:line="240" w:lineRule="exact"/>
              <w:ind w:right="252"/>
              <w:jc w:val="center"/>
              <w:rPr>
                <w:sz w:val="20"/>
                <w:szCs w:val="20"/>
                <w:lang w:val="en-GB"/>
              </w:rPr>
            </w:pPr>
            <w:r w:rsidRPr="005E3DE3">
              <w:rPr>
                <w:sz w:val="20"/>
                <w:szCs w:val="20"/>
                <w:lang w:val="en-GB"/>
              </w:rPr>
              <w:t>-</w:t>
            </w:r>
          </w:p>
        </w:tc>
        <w:tc>
          <w:tcPr>
            <w:tcW w:w="270" w:type="dxa"/>
          </w:tcPr>
          <w:p w14:paraId="27A4419F" w14:textId="77777777" w:rsidR="00931971" w:rsidRPr="005E3DE3" w:rsidRDefault="00931971" w:rsidP="00931971">
            <w:pPr>
              <w:tabs>
                <w:tab w:val="left" w:pos="851"/>
                <w:tab w:val="decimal" w:pos="950"/>
              </w:tabs>
              <w:snapToGrid w:val="0"/>
              <w:spacing w:line="240" w:lineRule="exact"/>
              <w:ind w:right="141"/>
              <w:jc w:val="right"/>
              <w:rPr>
                <w:sz w:val="20"/>
                <w:szCs w:val="20"/>
                <w:lang w:val="en-GB"/>
              </w:rPr>
            </w:pPr>
          </w:p>
        </w:tc>
        <w:tc>
          <w:tcPr>
            <w:tcW w:w="1257" w:type="dxa"/>
          </w:tcPr>
          <w:p w14:paraId="1C5629C2" w14:textId="385227AF" w:rsidR="00931971" w:rsidRPr="005E3DE3" w:rsidRDefault="00931971" w:rsidP="00E16C2D">
            <w:pPr>
              <w:tabs>
                <w:tab w:val="decimal" w:pos="522"/>
              </w:tabs>
              <w:snapToGrid w:val="0"/>
              <w:spacing w:line="240" w:lineRule="exact"/>
              <w:ind w:right="52"/>
              <w:jc w:val="center"/>
              <w:rPr>
                <w:sz w:val="20"/>
                <w:szCs w:val="20"/>
                <w:lang w:val="en-GB"/>
              </w:rPr>
            </w:pPr>
            <w:r w:rsidRPr="005E3DE3">
              <w:rPr>
                <w:sz w:val="20"/>
                <w:szCs w:val="20"/>
                <w:lang w:val="en-GB"/>
              </w:rPr>
              <w:t>-</w:t>
            </w:r>
          </w:p>
        </w:tc>
      </w:tr>
      <w:tr w:rsidR="00931971" w:rsidRPr="009A2DD8" w14:paraId="45872FD4" w14:textId="4D0817BC" w:rsidTr="007B73B8">
        <w:trPr>
          <w:trHeight w:val="247"/>
        </w:trPr>
        <w:tc>
          <w:tcPr>
            <w:tcW w:w="3538" w:type="dxa"/>
            <w:vAlign w:val="bottom"/>
          </w:tcPr>
          <w:p w14:paraId="105CAF42" w14:textId="77777777" w:rsidR="00931971" w:rsidRPr="009A2DD8" w:rsidRDefault="00931971" w:rsidP="00931971">
            <w:pPr>
              <w:tabs>
                <w:tab w:val="left" w:pos="851"/>
              </w:tabs>
              <w:spacing w:line="240" w:lineRule="exact"/>
              <w:ind w:left="118" w:right="-29" w:firstLine="119"/>
              <w:jc w:val="both"/>
              <w:rPr>
                <w:rFonts w:eastAsia="Times New Roman"/>
                <w:sz w:val="22"/>
                <w:szCs w:val="22"/>
                <w:lang w:val="en-GB"/>
              </w:rPr>
            </w:pPr>
            <w:r w:rsidRPr="009A2DD8">
              <w:rPr>
                <w:rFonts w:eastAsia="Times New Roman"/>
                <w:sz w:val="22"/>
                <w:szCs w:val="22"/>
                <w:lang w:val="en-GB"/>
              </w:rPr>
              <w:t>Domestic equity instruments</w:t>
            </w:r>
          </w:p>
        </w:tc>
        <w:tc>
          <w:tcPr>
            <w:tcW w:w="1260" w:type="dxa"/>
            <w:shd w:val="clear" w:color="auto" w:fill="auto"/>
          </w:tcPr>
          <w:p w14:paraId="4EBC1E9D" w14:textId="4001B5CB" w:rsidR="00931971" w:rsidRPr="005E3DE3" w:rsidRDefault="00931971" w:rsidP="00CC5985">
            <w:pPr>
              <w:snapToGrid w:val="0"/>
              <w:spacing w:line="240" w:lineRule="exact"/>
              <w:jc w:val="right"/>
              <w:rPr>
                <w:rFonts w:eastAsia="Times New Roman"/>
                <w:sz w:val="20"/>
                <w:szCs w:val="20"/>
                <w:lang w:val="en-GB"/>
              </w:rPr>
            </w:pPr>
            <w:r w:rsidRPr="005E3DE3">
              <w:rPr>
                <w:sz w:val="20"/>
                <w:szCs w:val="20"/>
              </w:rPr>
              <w:t xml:space="preserve"> 3,528 </w:t>
            </w:r>
          </w:p>
        </w:tc>
        <w:tc>
          <w:tcPr>
            <w:tcW w:w="270" w:type="dxa"/>
            <w:shd w:val="clear" w:color="auto" w:fill="auto"/>
          </w:tcPr>
          <w:p w14:paraId="21EF4A40" w14:textId="77777777" w:rsidR="00931971" w:rsidRPr="005E3DE3" w:rsidRDefault="00931971" w:rsidP="00931971">
            <w:pPr>
              <w:tabs>
                <w:tab w:val="left" w:pos="851"/>
                <w:tab w:val="decimal" w:pos="950"/>
              </w:tabs>
              <w:snapToGrid w:val="0"/>
              <w:spacing w:line="240" w:lineRule="exact"/>
              <w:ind w:right="-29"/>
              <w:rPr>
                <w:sz w:val="20"/>
                <w:szCs w:val="20"/>
                <w:lang w:val="en-GB"/>
              </w:rPr>
            </w:pPr>
          </w:p>
        </w:tc>
        <w:tc>
          <w:tcPr>
            <w:tcW w:w="1260" w:type="dxa"/>
          </w:tcPr>
          <w:p w14:paraId="74002B39" w14:textId="56E3FC6B" w:rsidR="00931971" w:rsidRPr="005E3DE3" w:rsidRDefault="00931971" w:rsidP="00931971">
            <w:pPr>
              <w:tabs>
                <w:tab w:val="decimal" w:pos="704"/>
              </w:tabs>
              <w:snapToGrid w:val="0"/>
              <w:spacing w:line="240" w:lineRule="exact"/>
              <w:jc w:val="right"/>
              <w:rPr>
                <w:rFonts w:eastAsia="Times New Roman"/>
                <w:sz w:val="20"/>
                <w:szCs w:val="20"/>
                <w:lang w:val="en-GB"/>
              </w:rPr>
            </w:pPr>
            <w:r w:rsidRPr="005E3DE3">
              <w:rPr>
                <w:sz w:val="20"/>
                <w:szCs w:val="20"/>
                <w:lang w:val="en-GB"/>
              </w:rPr>
              <w:t xml:space="preserve"> 4,028</w:t>
            </w:r>
          </w:p>
        </w:tc>
        <w:tc>
          <w:tcPr>
            <w:tcW w:w="270" w:type="dxa"/>
          </w:tcPr>
          <w:p w14:paraId="2E7E0D4E" w14:textId="77777777" w:rsidR="00931971" w:rsidRPr="005E3DE3" w:rsidRDefault="00931971" w:rsidP="00931971">
            <w:pPr>
              <w:tabs>
                <w:tab w:val="left" w:pos="851"/>
                <w:tab w:val="decimal" w:pos="950"/>
              </w:tabs>
              <w:snapToGrid w:val="0"/>
              <w:spacing w:line="240" w:lineRule="exact"/>
              <w:ind w:right="141"/>
              <w:jc w:val="right"/>
              <w:rPr>
                <w:sz w:val="20"/>
                <w:szCs w:val="20"/>
                <w:lang w:val="en-GB"/>
              </w:rPr>
            </w:pPr>
          </w:p>
        </w:tc>
        <w:tc>
          <w:tcPr>
            <w:tcW w:w="1170" w:type="dxa"/>
          </w:tcPr>
          <w:p w14:paraId="335E90AF" w14:textId="67E1D168" w:rsidR="00931971" w:rsidRPr="005E3DE3" w:rsidRDefault="00931971" w:rsidP="00E16C2D">
            <w:pPr>
              <w:tabs>
                <w:tab w:val="decimal" w:pos="704"/>
              </w:tabs>
              <w:snapToGrid w:val="0"/>
              <w:spacing w:line="240" w:lineRule="exact"/>
              <w:ind w:right="252"/>
              <w:jc w:val="center"/>
              <w:rPr>
                <w:sz w:val="20"/>
                <w:szCs w:val="20"/>
                <w:lang w:val="en-GB"/>
              </w:rPr>
            </w:pPr>
            <w:r w:rsidRPr="005E3DE3">
              <w:rPr>
                <w:sz w:val="20"/>
                <w:szCs w:val="20"/>
                <w:lang w:val="en-GB"/>
              </w:rPr>
              <w:t>-</w:t>
            </w:r>
          </w:p>
        </w:tc>
        <w:tc>
          <w:tcPr>
            <w:tcW w:w="270" w:type="dxa"/>
          </w:tcPr>
          <w:p w14:paraId="4DE167D5" w14:textId="77777777" w:rsidR="00931971" w:rsidRPr="005E3DE3" w:rsidRDefault="00931971" w:rsidP="00931971">
            <w:pPr>
              <w:tabs>
                <w:tab w:val="left" w:pos="851"/>
                <w:tab w:val="decimal" w:pos="950"/>
              </w:tabs>
              <w:snapToGrid w:val="0"/>
              <w:spacing w:line="240" w:lineRule="exact"/>
              <w:ind w:right="141"/>
              <w:jc w:val="right"/>
              <w:rPr>
                <w:sz w:val="20"/>
                <w:szCs w:val="20"/>
                <w:lang w:val="en-GB"/>
              </w:rPr>
            </w:pPr>
          </w:p>
        </w:tc>
        <w:tc>
          <w:tcPr>
            <w:tcW w:w="1257" w:type="dxa"/>
          </w:tcPr>
          <w:p w14:paraId="4A83554C" w14:textId="42C9350C" w:rsidR="00931971" w:rsidRPr="005E3DE3" w:rsidRDefault="00931971" w:rsidP="00E16C2D">
            <w:pPr>
              <w:tabs>
                <w:tab w:val="decimal" w:pos="522"/>
              </w:tabs>
              <w:snapToGrid w:val="0"/>
              <w:spacing w:line="240" w:lineRule="exact"/>
              <w:ind w:right="52"/>
              <w:jc w:val="center"/>
              <w:rPr>
                <w:sz w:val="20"/>
                <w:szCs w:val="20"/>
                <w:lang w:val="en-GB"/>
              </w:rPr>
            </w:pPr>
            <w:r w:rsidRPr="005E3DE3">
              <w:rPr>
                <w:sz w:val="20"/>
                <w:szCs w:val="20"/>
                <w:lang w:val="en-GB"/>
              </w:rPr>
              <w:t>-</w:t>
            </w:r>
          </w:p>
        </w:tc>
      </w:tr>
      <w:tr w:rsidR="00931971" w:rsidRPr="009A2DD8" w14:paraId="650005D6" w14:textId="1960F940" w:rsidTr="007B73B8">
        <w:trPr>
          <w:trHeight w:val="247"/>
        </w:trPr>
        <w:tc>
          <w:tcPr>
            <w:tcW w:w="3538" w:type="dxa"/>
            <w:vAlign w:val="bottom"/>
          </w:tcPr>
          <w:p w14:paraId="6E42B73F" w14:textId="77777777" w:rsidR="00931971" w:rsidRPr="009A2DD8" w:rsidRDefault="00931971" w:rsidP="00931971">
            <w:pPr>
              <w:tabs>
                <w:tab w:val="left" w:pos="851"/>
              </w:tabs>
              <w:spacing w:line="240" w:lineRule="exact"/>
              <w:ind w:left="118" w:right="-29" w:firstLine="119"/>
              <w:jc w:val="both"/>
              <w:rPr>
                <w:color w:val="000000"/>
                <w:sz w:val="22"/>
                <w:szCs w:val="22"/>
                <w:lang w:val="en-GB"/>
              </w:rPr>
            </w:pPr>
            <w:r w:rsidRPr="009A2DD8">
              <w:rPr>
                <w:rFonts w:eastAsia="Times New Roman"/>
                <w:sz w:val="22"/>
                <w:szCs w:val="22"/>
                <w:lang w:val="en-GB"/>
              </w:rPr>
              <w:t>Foreign equity instruments</w:t>
            </w:r>
          </w:p>
        </w:tc>
        <w:tc>
          <w:tcPr>
            <w:tcW w:w="1260" w:type="dxa"/>
            <w:tcBorders>
              <w:bottom w:val="single" w:sz="4" w:space="0" w:color="000000"/>
            </w:tcBorders>
            <w:shd w:val="clear" w:color="auto" w:fill="auto"/>
          </w:tcPr>
          <w:p w14:paraId="107CE6EC" w14:textId="1CA8034A" w:rsidR="00931971" w:rsidRPr="005E3DE3" w:rsidRDefault="00931971" w:rsidP="00CC5985">
            <w:pPr>
              <w:snapToGrid w:val="0"/>
              <w:spacing w:line="240" w:lineRule="exact"/>
              <w:jc w:val="right"/>
              <w:rPr>
                <w:rFonts w:eastAsia="Times New Roman"/>
                <w:sz w:val="20"/>
                <w:szCs w:val="20"/>
                <w:lang w:val="en-GB"/>
              </w:rPr>
            </w:pPr>
            <w:r w:rsidRPr="005E3DE3">
              <w:rPr>
                <w:sz w:val="20"/>
                <w:szCs w:val="20"/>
              </w:rPr>
              <w:t xml:space="preserve"> 8 </w:t>
            </w:r>
          </w:p>
        </w:tc>
        <w:tc>
          <w:tcPr>
            <w:tcW w:w="270" w:type="dxa"/>
            <w:shd w:val="clear" w:color="auto" w:fill="auto"/>
          </w:tcPr>
          <w:p w14:paraId="22B3A91A" w14:textId="77777777" w:rsidR="00931971" w:rsidRPr="005E3DE3" w:rsidRDefault="00931971" w:rsidP="00931971">
            <w:pPr>
              <w:tabs>
                <w:tab w:val="left" w:pos="851"/>
                <w:tab w:val="decimal" w:pos="950"/>
              </w:tabs>
              <w:snapToGrid w:val="0"/>
              <w:spacing w:line="240" w:lineRule="exact"/>
              <w:ind w:right="-29"/>
              <w:rPr>
                <w:sz w:val="20"/>
                <w:szCs w:val="20"/>
                <w:lang w:val="en-GB"/>
              </w:rPr>
            </w:pPr>
          </w:p>
        </w:tc>
        <w:tc>
          <w:tcPr>
            <w:tcW w:w="1260" w:type="dxa"/>
            <w:tcBorders>
              <w:bottom w:val="single" w:sz="4" w:space="0" w:color="000000"/>
            </w:tcBorders>
          </w:tcPr>
          <w:p w14:paraId="616B1B37" w14:textId="0357662C" w:rsidR="00931971" w:rsidRPr="005E3DE3" w:rsidRDefault="00931971" w:rsidP="00931971">
            <w:pPr>
              <w:tabs>
                <w:tab w:val="decimal" w:pos="704"/>
              </w:tabs>
              <w:snapToGrid w:val="0"/>
              <w:spacing w:line="240" w:lineRule="exact"/>
              <w:jc w:val="right"/>
              <w:rPr>
                <w:rFonts w:eastAsia="Times New Roman"/>
                <w:sz w:val="20"/>
                <w:szCs w:val="20"/>
                <w:lang w:val="en-GB"/>
              </w:rPr>
            </w:pPr>
            <w:r w:rsidRPr="005E3DE3">
              <w:rPr>
                <w:sz w:val="20"/>
                <w:szCs w:val="20"/>
                <w:lang w:val="en-GB"/>
              </w:rPr>
              <w:t xml:space="preserve"> 8</w:t>
            </w:r>
          </w:p>
        </w:tc>
        <w:tc>
          <w:tcPr>
            <w:tcW w:w="270" w:type="dxa"/>
          </w:tcPr>
          <w:p w14:paraId="71CBC41B" w14:textId="77777777" w:rsidR="00931971" w:rsidRPr="005E3DE3" w:rsidRDefault="00931971" w:rsidP="00931971">
            <w:pPr>
              <w:tabs>
                <w:tab w:val="left" w:pos="851"/>
                <w:tab w:val="decimal" w:pos="950"/>
              </w:tabs>
              <w:snapToGrid w:val="0"/>
              <w:spacing w:line="240" w:lineRule="exact"/>
              <w:ind w:right="141"/>
              <w:jc w:val="right"/>
              <w:rPr>
                <w:sz w:val="20"/>
                <w:szCs w:val="20"/>
                <w:lang w:val="en-GB"/>
              </w:rPr>
            </w:pPr>
          </w:p>
        </w:tc>
        <w:tc>
          <w:tcPr>
            <w:tcW w:w="1170" w:type="dxa"/>
            <w:tcBorders>
              <w:bottom w:val="single" w:sz="4" w:space="0" w:color="auto"/>
            </w:tcBorders>
          </w:tcPr>
          <w:p w14:paraId="5E377316" w14:textId="5D2B63BD" w:rsidR="00931971" w:rsidRPr="005E3DE3" w:rsidRDefault="00931971" w:rsidP="00E16C2D">
            <w:pPr>
              <w:tabs>
                <w:tab w:val="decimal" w:pos="704"/>
              </w:tabs>
              <w:snapToGrid w:val="0"/>
              <w:spacing w:line="240" w:lineRule="exact"/>
              <w:ind w:right="252"/>
              <w:jc w:val="center"/>
              <w:rPr>
                <w:sz w:val="20"/>
                <w:szCs w:val="20"/>
                <w:lang w:val="en-GB"/>
              </w:rPr>
            </w:pPr>
            <w:r w:rsidRPr="005E3DE3">
              <w:rPr>
                <w:sz w:val="20"/>
                <w:szCs w:val="20"/>
                <w:lang w:val="en-GB"/>
              </w:rPr>
              <w:t>-</w:t>
            </w:r>
          </w:p>
        </w:tc>
        <w:tc>
          <w:tcPr>
            <w:tcW w:w="270" w:type="dxa"/>
          </w:tcPr>
          <w:p w14:paraId="1046F1EE" w14:textId="77777777" w:rsidR="00931971" w:rsidRPr="005E3DE3" w:rsidRDefault="00931971" w:rsidP="00931971">
            <w:pPr>
              <w:tabs>
                <w:tab w:val="left" w:pos="851"/>
                <w:tab w:val="decimal" w:pos="950"/>
              </w:tabs>
              <w:snapToGrid w:val="0"/>
              <w:spacing w:line="240" w:lineRule="exact"/>
              <w:ind w:right="141"/>
              <w:jc w:val="right"/>
              <w:rPr>
                <w:sz w:val="20"/>
                <w:szCs w:val="20"/>
                <w:lang w:val="en-GB"/>
              </w:rPr>
            </w:pPr>
          </w:p>
        </w:tc>
        <w:tc>
          <w:tcPr>
            <w:tcW w:w="1257" w:type="dxa"/>
            <w:tcBorders>
              <w:bottom w:val="single" w:sz="4" w:space="0" w:color="auto"/>
            </w:tcBorders>
          </w:tcPr>
          <w:p w14:paraId="3846C51F" w14:textId="3C04EA59" w:rsidR="00931971" w:rsidRPr="005E3DE3" w:rsidRDefault="00931971" w:rsidP="00E16C2D">
            <w:pPr>
              <w:tabs>
                <w:tab w:val="decimal" w:pos="522"/>
              </w:tabs>
              <w:snapToGrid w:val="0"/>
              <w:spacing w:line="240" w:lineRule="exact"/>
              <w:ind w:right="52"/>
              <w:jc w:val="center"/>
              <w:rPr>
                <w:sz w:val="20"/>
                <w:szCs w:val="20"/>
                <w:lang w:val="en-GB"/>
              </w:rPr>
            </w:pPr>
            <w:r w:rsidRPr="005E3DE3">
              <w:rPr>
                <w:sz w:val="20"/>
                <w:szCs w:val="20"/>
                <w:lang w:val="en-GB"/>
              </w:rPr>
              <w:t>-</w:t>
            </w:r>
          </w:p>
        </w:tc>
      </w:tr>
      <w:tr w:rsidR="00931971" w:rsidRPr="009A2DD8" w14:paraId="15E310B0" w14:textId="611CD8D5" w:rsidTr="007B73B8">
        <w:trPr>
          <w:trHeight w:val="247"/>
        </w:trPr>
        <w:tc>
          <w:tcPr>
            <w:tcW w:w="3538" w:type="dxa"/>
            <w:shd w:val="clear" w:color="auto" w:fill="auto"/>
            <w:vAlign w:val="bottom"/>
          </w:tcPr>
          <w:p w14:paraId="4CECE26B" w14:textId="77777777" w:rsidR="00931971" w:rsidRPr="009A2DD8" w:rsidRDefault="00931971" w:rsidP="00931971">
            <w:pPr>
              <w:tabs>
                <w:tab w:val="left" w:pos="851"/>
              </w:tabs>
              <w:spacing w:line="240" w:lineRule="exact"/>
              <w:ind w:left="118" w:right="-29"/>
              <w:jc w:val="both"/>
              <w:rPr>
                <w:b/>
                <w:bCs/>
                <w:color w:val="000000"/>
                <w:sz w:val="22"/>
                <w:szCs w:val="22"/>
                <w:lang w:val="en-GB"/>
              </w:rPr>
            </w:pPr>
            <w:r w:rsidRPr="009A2DD8">
              <w:rPr>
                <w:b/>
                <w:bCs/>
                <w:color w:val="000000"/>
                <w:sz w:val="22"/>
                <w:szCs w:val="22"/>
                <w:lang w:val="en-GB"/>
              </w:rPr>
              <w:t>Total</w:t>
            </w:r>
          </w:p>
        </w:tc>
        <w:tc>
          <w:tcPr>
            <w:tcW w:w="1260" w:type="dxa"/>
            <w:tcBorders>
              <w:top w:val="single" w:sz="4" w:space="0" w:color="000000"/>
              <w:bottom w:val="single" w:sz="4" w:space="0" w:color="auto"/>
            </w:tcBorders>
            <w:shd w:val="clear" w:color="auto" w:fill="auto"/>
          </w:tcPr>
          <w:p w14:paraId="36B7107E" w14:textId="7492FFDA" w:rsidR="00931971" w:rsidRPr="005E3DE3" w:rsidRDefault="00931971" w:rsidP="00CC5985">
            <w:pPr>
              <w:snapToGrid w:val="0"/>
              <w:spacing w:line="240" w:lineRule="exact"/>
              <w:jc w:val="right"/>
              <w:rPr>
                <w:rFonts w:eastAsia="Times New Roman"/>
                <w:b/>
                <w:bCs/>
                <w:sz w:val="20"/>
                <w:szCs w:val="20"/>
                <w:lang w:val="en-GB"/>
              </w:rPr>
            </w:pPr>
            <w:r w:rsidRPr="005E3DE3">
              <w:rPr>
                <w:b/>
                <w:bCs/>
                <w:sz w:val="20"/>
                <w:szCs w:val="20"/>
              </w:rPr>
              <w:t xml:space="preserve"> 91,876 </w:t>
            </w:r>
          </w:p>
        </w:tc>
        <w:tc>
          <w:tcPr>
            <w:tcW w:w="270" w:type="dxa"/>
            <w:shd w:val="clear" w:color="auto" w:fill="auto"/>
          </w:tcPr>
          <w:p w14:paraId="280081A6" w14:textId="77777777" w:rsidR="00931971" w:rsidRPr="005E3DE3" w:rsidRDefault="00931971" w:rsidP="00931971">
            <w:pPr>
              <w:tabs>
                <w:tab w:val="left" w:pos="851"/>
                <w:tab w:val="decimal" w:pos="950"/>
              </w:tabs>
              <w:snapToGrid w:val="0"/>
              <w:spacing w:line="240" w:lineRule="exact"/>
              <w:ind w:right="-29"/>
              <w:rPr>
                <w:b/>
                <w:bCs/>
                <w:color w:val="000000"/>
                <w:sz w:val="20"/>
                <w:szCs w:val="20"/>
                <w:lang w:val="en-GB"/>
              </w:rPr>
            </w:pPr>
          </w:p>
        </w:tc>
        <w:tc>
          <w:tcPr>
            <w:tcW w:w="1260" w:type="dxa"/>
            <w:tcBorders>
              <w:top w:val="single" w:sz="4" w:space="0" w:color="000000"/>
              <w:bottom w:val="single" w:sz="4" w:space="0" w:color="auto"/>
            </w:tcBorders>
            <w:shd w:val="clear" w:color="auto" w:fill="auto"/>
          </w:tcPr>
          <w:p w14:paraId="367A88E9" w14:textId="4AF75C88" w:rsidR="00931971" w:rsidRPr="005E3DE3" w:rsidRDefault="00931971" w:rsidP="00931971">
            <w:pPr>
              <w:tabs>
                <w:tab w:val="decimal" w:pos="704"/>
              </w:tabs>
              <w:snapToGrid w:val="0"/>
              <w:spacing w:line="240" w:lineRule="exact"/>
              <w:jc w:val="right"/>
              <w:rPr>
                <w:b/>
                <w:bCs/>
                <w:sz w:val="20"/>
                <w:szCs w:val="20"/>
                <w:lang w:val="en-GB"/>
              </w:rPr>
            </w:pPr>
            <w:r w:rsidRPr="005E3DE3">
              <w:rPr>
                <w:b/>
                <w:bCs/>
                <w:sz w:val="20"/>
                <w:szCs w:val="20"/>
                <w:lang w:val="en-GB"/>
              </w:rPr>
              <w:t xml:space="preserve"> 36,581</w:t>
            </w:r>
          </w:p>
        </w:tc>
        <w:tc>
          <w:tcPr>
            <w:tcW w:w="270" w:type="dxa"/>
          </w:tcPr>
          <w:p w14:paraId="0C760BF3" w14:textId="77777777" w:rsidR="00931971" w:rsidRPr="005E3DE3" w:rsidRDefault="00931971" w:rsidP="00931971">
            <w:pPr>
              <w:tabs>
                <w:tab w:val="left" w:pos="851"/>
                <w:tab w:val="decimal" w:pos="950"/>
              </w:tabs>
              <w:snapToGrid w:val="0"/>
              <w:spacing w:line="240" w:lineRule="exact"/>
              <w:ind w:right="141"/>
              <w:jc w:val="right"/>
              <w:rPr>
                <w:b/>
                <w:bCs/>
                <w:sz w:val="20"/>
                <w:szCs w:val="20"/>
                <w:lang w:val="en-GB"/>
              </w:rPr>
            </w:pPr>
          </w:p>
        </w:tc>
        <w:tc>
          <w:tcPr>
            <w:tcW w:w="1170" w:type="dxa"/>
            <w:tcBorders>
              <w:top w:val="single" w:sz="4" w:space="0" w:color="auto"/>
              <w:bottom w:val="single" w:sz="4" w:space="0" w:color="auto"/>
            </w:tcBorders>
          </w:tcPr>
          <w:p w14:paraId="42B7083C" w14:textId="649E3388" w:rsidR="00931971" w:rsidRPr="005E3DE3" w:rsidRDefault="00931971" w:rsidP="00E16C2D">
            <w:pPr>
              <w:tabs>
                <w:tab w:val="decimal" w:pos="704"/>
              </w:tabs>
              <w:snapToGrid w:val="0"/>
              <w:spacing w:line="240" w:lineRule="exact"/>
              <w:ind w:right="252"/>
              <w:jc w:val="center"/>
              <w:rPr>
                <w:b/>
                <w:bCs/>
                <w:sz w:val="20"/>
                <w:szCs w:val="20"/>
                <w:lang w:val="en-GB"/>
              </w:rPr>
            </w:pPr>
            <w:r w:rsidRPr="005E3DE3">
              <w:rPr>
                <w:b/>
                <w:bCs/>
                <w:sz w:val="20"/>
                <w:szCs w:val="20"/>
                <w:lang w:val="en-GB"/>
              </w:rPr>
              <w:t>-</w:t>
            </w:r>
          </w:p>
        </w:tc>
        <w:tc>
          <w:tcPr>
            <w:tcW w:w="270" w:type="dxa"/>
          </w:tcPr>
          <w:p w14:paraId="02C3C8C8" w14:textId="77777777" w:rsidR="00931971" w:rsidRPr="005E3DE3" w:rsidRDefault="00931971" w:rsidP="00931971">
            <w:pPr>
              <w:tabs>
                <w:tab w:val="left" w:pos="851"/>
                <w:tab w:val="decimal" w:pos="950"/>
              </w:tabs>
              <w:snapToGrid w:val="0"/>
              <w:spacing w:line="240" w:lineRule="exact"/>
              <w:ind w:right="141"/>
              <w:jc w:val="right"/>
              <w:rPr>
                <w:b/>
                <w:bCs/>
                <w:sz w:val="20"/>
                <w:szCs w:val="20"/>
                <w:lang w:val="en-GB"/>
              </w:rPr>
            </w:pPr>
          </w:p>
        </w:tc>
        <w:tc>
          <w:tcPr>
            <w:tcW w:w="1257" w:type="dxa"/>
            <w:tcBorders>
              <w:top w:val="single" w:sz="4" w:space="0" w:color="auto"/>
              <w:bottom w:val="single" w:sz="4" w:space="0" w:color="auto"/>
            </w:tcBorders>
          </w:tcPr>
          <w:p w14:paraId="2AB73E1E" w14:textId="239F1BC5" w:rsidR="00931971" w:rsidRPr="005E3DE3" w:rsidRDefault="00931971" w:rsidP="00E16C2D">
            <w:pPr>
              <w:tabs>
                <w:tab w:val="decimal" w:pos="522"/>
              </w:tabs>
              <w:snapToGrid w:val="0"/>
              <w:spacing w:line="240" w:lineRule="exact"/>
              <w:ind w:right="52"/>
              <w:jc w:val="center"/>
              <w:rPr>
                <w:b/>
                <w:bCs/>
                <w:sz w:val="20"/>
                <w:szCs w:val="20"/>
                <w:lang w:val="en-GB"/>
              </w:rPr>
            </w:pPr>
            <w:r w:rsidRPr="005E3DE3">
              <w:rPr>
                <w:b/>
                <w:bCs/>
                <w:sz w:val="20"/>
                <w:szCs w:val="20"/>
                <w:lang w:val="en-GB"/>
              </w:rPr>
              <w:t>-</w:t>
            </w:r>
          </w:p>
        </w:tc>
      </w:tr>
      <w:tr w:rsidR="007B73B8" w:rsidRPr="009A2DD8" w14:paraId="416C3D83" w14:textId="1050F021" w:rsidTr="007B73B8">
        <w:trPr>
          <w:trHeight w:val="258"/>
        </w:trPr>
        <w:tc>
          <w:tcPr>
            <w:tcW w:w="3538" w:type="dxa"/>
            <w:vAlign w:val="bottom"/>
          </w:tcPr>
          <w:p w14:paraId="4303F2B3" w14:textId="77777777" w:rsidR="00897396" w:rsidRPr="009A2DD8" w:rsidRDefault="00897396" w:rsidP="003D1F64">
            <w:pPr>
              <w:tabs>
                <w:tab w:val="left" w:pos="851"/>
              </w:tabs>
              <w:spacing w:line="240" w:lineRule="exact"/>
              <w:ind w:left="118" w:right="-29"/>
              <w:rPr>
                <w:rFonts w:eastAsia="Times New Roman"/>
                <w:sz w:val="22"/>
                <w:szCs w:val="22"/>
                <w:lang w:val="en-GB"/>
              </w:rPr>
            </w:pPr>
          </w:p>
        </w:tc>
        <w:tc>
          <w:tcPr>
            <w:tcW w:w="1260" w:type="dxa"/>
            <w:tcBorders>
              <w:top w:val="single" w:sz="4" w:space="0" w:color="auto"/>
            </w:tcBorders>
            <w:shd w:val="clear" w:color="auto" w:fill="auto"/>
            <w:vAlign w:val="bottom"/>
          </w:tcPr>
          <w:p w14:paraId="098290CD" w14:textId="77777777" w:rsidR="00897396" w:rsidRPr="005E3DE3" w:rsidRDefault="00897396" w:rsidP="00CC5985">
            <w:pPr>
              <w:snapToGrid w:val="0"/>
              <w:spacing w:line="240" w:lineRule="exact"/>
              <w:jc w:val="right"/>
              <w:rPr>
                <w:sz w:val="20"/>
                <w:szCs w:val="20"/>
                <w:lang w:val="en-GB"/>
              </w:rPr>
            </w:pPr>
          </w:p>
        </w:tc>
        <w:tc>
          <w:tcPr>
            <w:tcW w:w="270" w:type="dxa"/>
            <w:shd w:val="clear" w:color="auto" w:fill="auto"/>
          </w:tcPr>
          <w:p w14:paraId="70F9BECB" w14:textId="77777777" w:rsidR="00897396" w:rsidRPr="005E3DE3" w:rsidRDefault="00897396" w:rsidP="003D1F64">
            <w:pPr>
              <w:tabs>
                <w:tab w:val="left" w:pos="851"/>
                <w:tab w:val="decimal" w:pos="950"/>
              </w:tabs>
              <w:snapToGrid w:val="0"/>
              <w:spacing w:line="240" w:lineRule="exact"/>
              <w:ind w:right="-29"/>
              <w:rPr>
                <w:sz w:val="20"/>
                <w:szCs w:val="20"/>
                <w:lang w:val="en-GB"/>
              </w:rPr>
            </w:pPr>
          </w:p>
        </w:tc>
        <w:tc>
          <w:tcPr>
            <w:tcW w:w="1260" w:type="dxa"/>
            <w:tcBorders>
              <w:top w:val="single" w:sz="4" w:space="0" w:color="auto"/>
            </w:tcBorders>
            <w:vAlign w:val="bottom"/>
          </w:tcPr>
          <w:p w14:paraId="38196609" w14:textId="77777777" w:rsidR="00897396" w:rsidRPr="005E3DE3" w:rsidRDefault="00897396" w:rsidP="007B73B8">
            <w:pPr>
              <w:tabs>
                <w:tab w:val="decimal" w:pos="704"/>
              </w:tabs>
              <w:snapToGrid w:val="0"/>
              <w:spacing w:line="240" w:lineRule="exact"/>
              <w:jc w:val="right"/>
              <w:rPr>
                <w:rFonts w:eastAsia="Times New Roman"/>
                <w:sz w:val="20"/>
                <w:szCs w:val="20"/>
                <w:lang w:val="en-GB"/>
              </w:rPr>
            </w:pPr>
          </w:p>
        </w:tc>
        <w:tc>
          <w:tcPr>
            <w:tcW w:w="270" w:type="dxa"/>
          </w:tcPr>
          <w:p w14:paraId="5C34AB7C" w14:textId="77777777" w:rsidR="00897396" w:rsidRPr="005E3DE3" w:rsidRDefault="00897396" w:rsidP="003D1F64">
            <w:pPr>
              <w:tabs>
                <w:tab w:val="left" w:pos="851"/>
                <w:tab w:val="decimal" w:pos="950"/>
              </w:tabs>
              <w:snapToGrid w:val="0"/>
              <w:spacing w:line="240" w:lineRule="exact"/>
              <w:ind w:right="141"/>
              <w:jc w:val="right"/>
              <w:rPr>
                <w:rFonts w:eastAsia="Times New Roman"/>
                <w:sz w:val="20"/>
                <w:szCs w:val="20"/>
                <w:lang w:val="en-GB"/>
              </w:rPr>
            </w:pPr>
          </w:p>
        </w:tc>
        <w:tc>
          <w:tcPr>
            <w:tcW w:w="1170" w:type="dxa"/>
            <w:tcBorders>
              <w:top w:val="single" w:sz="4" w:space="0" w:color="auto"/>
            </w:tcBorders>
          </w:tcPr>
          <w:p w14:paraId="5A3DB8F1" w14:textId="77777777" w:rsidR="00897396" w:rsidRPr="005E3DE3" w:rsidRDefault="00897396" w:rsidP="00E16C2D">
            <w:pPr>
              <w:tabs>
                <w:tab w:val="decimal" w:pos="704"/>
              </w:tabs>
              <w:snapToGrid w:val="0"/>
              <w:spacing w:line="240" w:lineRule="exact"/>
              <w:jc w:val="right"/>
              <w:rPr>
                <w:sz w:val="20"/>
                <w:szCs w:val="20"/>
                <w:lang w:val="en-GB"/>
              </w:rPr>
            </w:pPr>
          </w:p>
        </w:tc>
        <w:tc>
          <w:tcPr>
            <w:tcW w:w="270" w:type="dxa"/>
          </w:tcPr>
          <w:p w14:paraId="0CECCBF2" w14:textId="77777777" w:rsidR="00897396" w:rsidRPr="005E3DE3" w:rsidRDefault="00897396" w:rsidP="003D1F64">
            <w:pPr>
              <w:tabs>
                <w:tab w:val="left" w:pos="851"/>
                <w:tab w:val="decimal" w:pos="950"/>
              </w:tabs>
              <w:snapToGrid w:val="0"/>
              <w:spacing w:line="240" w:lineRule="exact"/>
              <w:ind w:right="141"/>
              <w:jc w:val="right"/>
              <w:rPr>
                <w:rFonts w:eastAsia="Times New Roman"/>
                <w:sz w:val="20"/>
                <w:szCs w:val="20"/>
                <w:lang w:val="en-GB"/>
              </w:rPr>
            </w:pPr>
          </w:p>
        </w:tc>
        <w:tc>
          <w:tcPr>
            <w:tcW w:w="1257" w:type="dxa"/>
            <w:tcBorders>
              <w:top w:val="single" w:sz="4" w:space="0" w:color="auto"/>
            </w:tcBorders>
          </w:tcPr>
          <w:p w14:paraId="0C18E9D9" w14:textId="558B40B1" w:rsidR="00897396" w:rsidRPr="005E3DE3" w:rsidRDefault="00897396" w:rsidP="00E16C2D">
            <w:pPr>
              <w:tabs>
                <w:tab w:val="left" w:pos="851"/>
                <w:tab w:val="decimal" w:pos="950"/>
              </w:tabs>
              <w:snapToGrid w:val="0"/>
              <w:spacing w:line="240" w:lineRule="exact"/>
              <w:ind w:right="52"/>
              <w:jc w:val="right"/>
              <w:rPr>
                <w:rFonts w:eastAsia="Times New Roman"/>
                <w:sz w:val="20"/>
                <w:szCs w:val="20"/>
                <w:lang w:val="en-GB"/>
              </w:rPr>
            </w:pPr>
          </w:p>
        </w:tc>
      </w:tr>
      <w:tr w:rsidR="007B73B8" w:rsidRPr="009A2DD8" w14:paraId="2686AA4F" w14:textId="7F989613" w:rsidTr="007B73B8">
        <w:trPr>
          <w:trHeight w:val="247"/>
        </w:trPr>
        <w:tc>
          <w:tcPr>
            <w:tcW w:w="3538" w:type="dxa"/>
            <w:vAlign w:val="bottom"/>
          </w:tcPr>
          <w:p w14:paraId="7080A70C" w14:textId="748A82BA" w:rsidR="00897396" w:rsidRPr="009A2DD8" w:rsidRDefault="00897396" w:rsidP="003D1F64">
            <w:pPr>
              <w:tabs>
                <w:tab w:val="left" w:pos="851"/>
              </w:tabs>
              <w:spacing w:line="240" w:lineRule="exact"/>
              <w:ind w:left="118" w:right="-29"/>
              <w:rPr>
                <w:rFonts w:eastAsia="Times New Roman"/>
                <w:b/>
                <w:bCs/>
                <w:sz w:val="22"/>
                <w:szCs w:val="22"/>
                <w:lang w:val="en-GB"/>
              </w:rPr>
            </w:pPr>
            <w:r>
              <w:rPr>
                <w:rFonts w:eastAsia="Times New Roman"/>
                <w:b/>
                <w:bCs/>
                <w:sz w:val="22"/>
                <w:szCs w:val="22"/>
                <w:lang w:val="en-GB"/>
              </w:rPr>
              <w:t>Financial assets - others</w:t>
            </w:r>
          </w:p>
        </w:tc>
        <w:tc>
          <w:tcPr>
            <w:tcW w:w="1260" w:type="dxa"/>
            <w:shd w:val="clear" w:color="auto" w:fill="auto"/>
            <w:vAlign w:val="bottom"/>
          </w:tcPr>
          <w:p w14:paraId="12957D1C" w14:textId="77777777" w:rsidR="00897396" w:rsidRPr="005E3DE3" w:rsidRDefault="00897396" w:rsidP="00CC5985">
            <w:pPr>
              <w:snapToGrid w:val="0"/>
              <w:spacing w:line="240" w:lineRule="exact"/>
              <w:jc w:val="right"/>
              <w:rPr>
                <w:sz w:val="20"/>
                <w:szCs w:val="20"/>
                <w:lang w:val="en-GB"/>
              </w:rPr>
            </w:pPr>
          </w:p>
        </w:tc>
        <w:tc>
          <w:tcPr>
            <w:tcW w:w="270" w:type="dxa"/>
            <w:shd w:val="clear" w:color="auto" w:fill="auto"/>
          </w:tcPr>
          <w:p w14:paraId="0BED577E" w14:textId="77777777" w:rsidR="00897396" w:rsidRPr="005E3DE3" w:rsidRDefault="00897396" w:rsidP="003D1F64">
            <w:pPr>
              <w:tabs>
                <w:tab w:val="left" w:pos="851"/>
                <w:tab w:val="decimal" w:pos="950"/>
              </w:tabs>
              <w:snapToGrid w:val="0"/>
              <w:spacing w:line="240" w:lineRule="exact"/>
              <w:ind w:right="-29"/>
              <w:rPr>
                <w:sz w:val="20"/>
                <w:szCs w:val="20"/>
                <w:lang w:val="en-GB"/>
              </w:rPr>
            </w:pPr>
          </w:p>
        </w:tc>
        <w:tc>
          <w:tcPr>
            <w:tcW w:w="1260" w:type="dxa"/>
            <w:vAlign w:val="bottom"/>
          </w:tcPr>
          <w:p w14:paraId="2B4238B8" w14:textId="77777777" w:rsidR="00897396" w:rsidRPr="005E3DE3" w:rsidRDefault="00897396" w:rsidP="007B73B8">
            <w:pPr>
              <w:tabs>
                <w:tab w:val="decimal" w:pos="704"/>
              </w:tabs>
              <w:snapToGrid w:val="0"/>
              <w:spacing w:line="240" w:lineRule="exact"/>
              <w:jc w:val="right"/>
              <w:rPr>
                <w:rFonts w:eastAsia="Times New Roman"/>
                <w:sz w:val="20"/>
                <w:szCs w:val="20"/>
                <w:lang w:val="en-GB"/>
              </w:rPr>
            </w:pPr>
          </w:p>
        </w:tc>
        <w:tc>
          <w:tcPr>
            <w:tcW w:w="270" w:type="dxa"/>
          </w:tcPr>
          <w:p w14:paraId="7A5B3DAD" w14:textId="77777777" w:rsidR="00897396" w:rsidRPr="005E3DE3" w:rsidRDefault="00897396" w:rsidP="003D1F64">
            <w:pPr>
              <w:tabs>
                <w:tab w:val="left" w:pos="851"/>
                <w:tab w:val="decimal" w:pos="950"/>
              </w:tabs>
              <w:snapToGrid w:val="0"/>
              <w:spacing w:line="240" w:lineRule="exact"/>
              <w:ind w:right="141"/>
              <w:jc w:val="right"/>
              <w:rPr>
                <w:rFonts w:eastAsia="Times New Roman"/>
                <w:sz w:val="20"/>
                <w:szCs w:val="20"/>
                <w:lang w:val="en-GB"/>
              </w:rPr>
            </w:pPr>
          </w:p>
        </w:tc>
        <w:tc>
          <w:tcPr>
            <w:tcW w:w="1170" w:type="dxa"/>
          </w:tcPr>
          <w:p w14:paraId="19150772" w14:textId="77777777" w:rsidR="00897396" w:rsidRPr="005E3DE3" w:rsidRDefault="00897396" w:rsidP="00E16C2D">
            <w:pPr>
              <w:tabs>
                <w:tab w:val="decimal" w:pos="704"/>
              </w:tabs>
              <w:snapToGrid w:val="0"/>
              <w:spacing w:line="240" w:lineRule="exact"/>
              <w:jc w:val="right"/>
              <w:rPr>
                <w:sz w:val="20"/>
                <w:szCs w:val="20"/>
                <w:lang w:val="en-GB"/>
              </w:rPr>
            </w:pPr>
          </w:p>
        </w:tc>
        <w:tc>
          <w:tcPr>
            <w:tcW w:w="270" w:type="dxa"/>
          </w:tcPr>
          <w:p w14:paraId="56CB5A68" w14:textId="77777777" w:rsidR="00897396" w:rsidRPr="005E3DE3" w:rsidRDefault="00897396" w:rsidP="003D1F64">
            <w:pPr>
              <w:tabs>
                <w:tab w:val="left" w:pos="851"/>
                <w:tab w:val="decimal" w:pos="950"/>
              </w:tabs>
              <w:snapToGrid w:val="0"/>
              <w:spacing w:line="240" w:lineRule="exact"/>
              <w:ind w:right="141"/>
              <w:jc w:val="right"/>
              <w:rPr>
                <w:rFonts w:eastAsia="Times New Roman"/>
                <w:sz w:val="20"/>
                <w:szCs w:val="20"/>
                <w:lang w:val="en-GB"/>
              </w:rPr>
            </w:pPr>
          </w:p>
        </w:tc>
        <w:tc>
          <w:tcPr>
            <w:tcW w:w="1257" w:type="dxa"/>
          </w:tcPr>
          <w:p w14:paraId="1BC24A38" w14:textId="1BA80D5A" w:rsidR="00897396" w:rsidRPr="005E3DE3" w:rsidRDefault="00897396" w:rsidP="00E16C2D">
            <w:pPr>
              <w:tabs>
                <w:tab w:val="left" w:pos="851"/>
                <w:tab w:val="decimal" w:pos="950"/>
              </w:tabs>
              <w:snapToGrid w:val="0"/>
              <w:spacing w:line="240" w:lineRule="exact"/>
              <w:ind w:right="52"/>
              <w:jc w:val="right"/>
              <w:rPr>
                <w:rFonts w:eastAsia="Times New Roman"/>
                <w:sz w:val="20"/>
                <w:szCs w:val="20"/>
                <w:lang w:val="en-GB"/>
              </w:rPr>
            </w:pPr>
          </w:p>
        </w:tc>
      </w:tr>
      <w:tr w:rsidR="005E3DE3" w:rsidRPr="009A2DD8" w14:paraId="11E68FF4" w14:textId="7B478E24" w:rsidTr="007B73B8">
        <w:trPr>
          <w:trHeight w:val="247"/>
        </w:trPr>
        <w:tc>
          <w:tcPr>
            <w:tcW w:w="3538" w:type="dxa"/>
            <w:vAlign w:val="bottom"/>
          </w:tcPr>
          <w:p w14:paraId="17406CC6" w14:textId="77777777" w:rsidR="005E3DE3" w:rsidRPr="009A2DD8" w:rsidRDefault="005E3DE3" w:rsidP="005E3DE3">
            <w:pPr>
              <w:tabs>
                <w:tab w:val="left" w:pos="851"/>
              </w:tabs>
              <w:spacing w:line="240" w:lineRule="exact"/>
              <w:ind w:left="118" w:right="-29" w:firstLine="119"/>
              <w:rPr>
                <w:rFonts w:eastAsia="Times New Roman"/>
                <w:sz w:val="22"/>
                <w:szCs w:val="22"/>
                <w:lang w:val="en-GB"/>
              </w:rPr>
            </w:pPr>
            <w:r w:rsidRPr="009A2DD8">
              <w:rPr>
                <w:rFonts w:eastAsia="Times New Roman"/>
                <w:sz w:val="22"/>
                <w:szCs w:val="22"/>
                <w:lang w:val="en-GB"/>
              </w:rPr>
              <w:t>Corporate debt instruments</w:t>
            </w:r>
          </w:p>
        </w:tc>
        <w:tc>
          <w:tcPr>
            <w:tcW w:w="1260" w:type="dxa"/>
            <w:shd w:val="clear" w:color="auto" w:fill="auto"/>
          </w:tcPr>
          <w:p w14:paraId="1D9993C4" w14:textId="6F719876" w:rsidR="005E3DE3" w:rsidRPr="005E3DE3" w:rsidRDefault="005E3DE3" w:rsidP="00CC5985">
            <w:pPr>
              <w:snapToGrid w:val="0"/>
              <w:spacing w:line="240" w:lineRule="exact"/>
              <w:jc w:val="right"/>
              <w:rPr>
                <w:rFonts w:eastAsia="Times New Roman"/>
                <w:sz w:val="20"/>
                <w:szCs w:val="20"/>
                <w:lang w:val="en-GB"/>
              </w:rPr>
            </w:pPr>
            <w:r w:rsidRPr="005E3DE3">
              <w:rPr>
                <w:sz w:val="20"/>
                <w:szCs w:val="20"/>
              </w:rPr>
              <w:t xml:space="preserve"> 382 </w:t>
            </w:r>
          </w:p>
        </w:tc>
        <w:tc>
          <w:tcPr>
            <w:tcW w:w="270" w:type="dxa"/>
            <w:shd w:val="clear" w:color="auto" w:fill="auto"/>
          </w:tcPr>
          <w:p w14:paraId="27C683A5" w14:textId="77777777" w:rsidR="005E3DE3" w:rsidRPr="005E3DE3" w:rsidRDefault="005E3DE3" w:rsidP="005E3DE3">
            <w:pPr>
              <w:tabs>
                <w:tab w:val="left" w:pos="851"/>
                <w:tab w:val="decimal" w:pos="950"/>
              </w:tabs>
              <w:snapToGrid w:val="0"/>
              <w:spacing w:line="240" w:lineRule="exact"/>
              <w:ind w:right="-29"/>
              <w:rPr>
                <w:sz w:val="20"/>
                <w:szCs w:val="20"/>
                <w:lang w:val="en-GB"/>
              </w:rPr>
            </w:pPr>
          </w:p>
        </w:tc>
        <w:tc>
          <w:tcPr>
            <w:tcW w:w="1260" w:type="dxa"/>
          </w:tcPr>
          <w:p w14:paraId="05B528B0" w14:textId="0EA5B03D" w:rsidR="005E3DE3" w:rsidRPr="005E3DE3" w:rsidRDefault="005E3DE3" w:rsidP="005E3DE3">
            <w:pPr>
              <w:tabs>
                <w:tab w:val="decimal" w:pos="704"/>
              </w:tabs>
              <w:snapToGrid w:val="0"/>
              <w:spacing w:line="240" w:lineRule="exact"/>
              <w:jc w:val="right"/>
              <w:rPr>
                <w:rFonts w:eastAsia="Times New Roman"/>
                <w:sz w:val="20"/>
                <w:szCs w:val="20"/>
                <w:lang w:val="en-GB"/>
              </w:rPr>
            </w:pPr>
            <w:r w:rsidRPr="005E3DE3">
              <w:rPr>
                <w:sz w:val="20"/>
                <w:szCs w:val="20"/>
                <w:lang w:val="en-GB"/>
              </w:rPr>
              <w:t xml:space="preserve"> 380</w:t>
            </w:r>
          </w:p>
        </w:tc>
        <w:tc>
          <w:tcPr>
            <w:tcW w:w="270" w:type="dxa"/>
          </w:tcPr>
          <w:p w14:paraId="51C6CF7A" w14:textId="77777777" w:rsidR="005E3DE3" w:rsidRPr="005E3DE3" w:rsidRDefault="005E3DE3" w:rsidP="005E3DE3">
            <w:pPr>
              <w:tabs>
                <w:tab w:val="left" w:pos="851"/>
                <w:tab w:val="decimal" w:pos="950"/>
              </w:tabs>
              <w:snapToGrid w:val="0"/>
              <w:spacing w:line="240" w:lineRule="exact"/>
              <w:ind w:right="141"/>
              <w:jc w:val="right"/>
              <w:rPr>
                <w:sz w:val="20"/>
                <w:szCs w:val="20"/>
                <w:lang w:val="en-GB"/>
              </w:rPr>
            </w:pPr>
          </w:p>
        </w:tc>
        <w:tc>
          <w:tcPr>
            <w:tcW w:w="1170" w:type="dxa"/>
          </w:tcPr>
          <w:p w14:paraId="00051A3C" w14:textId="51314235" w:rsidR="005E3DE3" w:rsidRPr="005E3DE3" w:rsidRDefault="005E3DE3" w:rsidP="00E16C2D">
            <w:pPr>
              <w:tabs>
                <w:tab w:val="decimal" w:pos="704"/>
              </w:tabs>
              <w:snapToGrid w:val="0"/>
              <w:spacing w:line="240" w:lineRule="exact"/>
              <w:ind w:right="252"/>
              <w:jc w:val="center"/>
              <w:rPr>
                <w:sz w:val="20"/>
                <w:szCs w:val="20"/>
                <w:lang w:val="en-GB"/>
              </w:rPr>
            </w:pPr>
            <w:r w:rsidRPr="005E3DE3">
              <w:rPr>
                <w:sz w:val="20"/>
                <w:szCs w:val="20"/>
                <w:lang w:val="en-GB"/>
              </w:rPr>
              <w:t>-</w:t>
            </w:r>
          </w:p>
        </w:tc>
        <w:tc>
          <w:tcPr>
            <w:tcW w:w="270" w:type="dxa"/>
          </w:tcPr>
          <w:p w14:paraId="5ECC20CC" w14:textId="77777777" w:rsidR="005E3DE3" w:rsidRPr="005E3DE3" w:rsidRDefault="005E3DE3" w:rsidP="005E3DE3">
            <w:pPr>
              <w:tabs>
                <w:tab w:val="left" w:pos="851"/>
                <w:tab w:val="decimal" w:pos="950"/>
              </w:tabs>
              <w:snapToGrid w:val="0"/>
              <w:spacing w:line="240" w:lineRule="exact"/>
              <w:ind w:right="141"/>
              <w:jc w:val="right"/>
              <w:rPr>
                <w:sz w:val="20"/>
                <w:szCs w:val="20"/>
                <w:lang w:val="en-GB"/>
              </w:rPr>
            </w:pPr>
          </w:p>
        </w:tc>
        <w:tc>
          <w:tcPr>
            <w:tcW w:w="1257" w:type="dxa"/>
          </w:tcPr>
          <w:p w14:paraId="0324E57B" w14:textId="350F89F2" w:rsidR="005E3DE3" w:rsidRPr="005E3DE3" w:rsidRDefault="005E3DE3" w:rsidP="00E16C2D">
            <w:pPr>
              <w:tabs>
                <w:tab w:val="decimal" w:pos="162"/>
                <w:tab w:val="left" w:pos="648"/>
              </w:tabs>
              <w:snapToGrid w:val="0"/>
              <w:spacing w:line="240" w:lineRule="exact"/>
              <w:ind w:right="52"/>
              <w:jc w:val="center"/>
              <w:rPr>
                <w:sz w:val="20"/>
                <w:szCs w:val="20"/>
                <w:lang w:val="en-GB"/>
              </w:rPr>
            </w:pPr>
            <w:r w:rsidRPr="005E3DE3">
              <w:rPr>
                <w:sz w:val="20"/>
                <w:szCs w:val="20"/>
                <w:lang w:val="en-GB"/>
              </w:rPr>
              <w:t xml:space="preserve">         -</w:t>
            </w:r>
          </w:p>
        </w:tc>
      </w:tr>
      <w:tr w:rsidR="005E3DE3" w:rsidRPr="009A2DD8" w14:paraId="10E9B19B" w14:textId="06CF5002" w:rsidTr="007B73B8">
        <w:trPr>
          <w:trHeight w:val="247"/>
        </w:trPr>
        <w:tc>
          <w:tcPr>
            <w:tcW w:w="3538" w:type="dxa"/>
            <w:vAlign w:val="bottom"/>
          </w:tcPr>
          <w:p w14:paraId="552D36F7" w14:textId="77777777" w:rsidR="005E3DE3" w:rsidRPr="009A2DD8" w:rsidRDefault="005E3DE3" w:rsidP="005E3DE3">
            <w:pPr>
              <w:tabs>
                <w:tab w:val="left" w:pos="851"/>
              </w:tabs>
              <w:spacing w:line="240" w:lineRule="exact"/>
              <w:ind w:left="118" w:right="-29" w:firstLine="119"/>
              <w:rPr>
                <w:rFonts w:eastAsia="Times New Roman"/>
                <w:sz w:val="22"/>
                <w:szCs w:val="22"/>
                <w:cs/>
                <w:lang w:val="en-GB"/>
              </w:rPr>
            </w:pPr>
            <w:r w:rsidRPr="009A2DD8">
              <w:rPr>
                <w:rFonts w:eastAsia="Times New Roman"/>
                <w:sz w:val="22"/>
                <w:szCs w:val="22"/>
                <w:lang w:val="en-GB"/>
              </w:rPr>
              <w:t>Foreign debt instruments</w:t>
            </w:r>
          </w:p>
        </w:tc>
        <w:tc>
          <w:tcPr>
            <w:tcW w:w="1260" w:type="dxa"/>
            <w:shd w:val="clear" w:color="auto" w:fill="auto"/>
          </w:tcPr>
          <w:p w14:paraId="42A28BD4" w14:textId="73F2E6C4" w:rsidR="005E3DE3" w:rsidRPr="005E3DE3" w:rsidRDefault="005E3DE3" w:rsidP="00CC5985">
            <w:pPr>
              <w:snapToGrid w:val="0"/>
              <w:spacing w:line="240" w:lineRule="exact"/>
              <w:jc w:val="right"/>
              <w:rPr>
                <w:rFonts w:eastAsia="Times New Roman"/>
                <w:sz w:val="20"/>
                <w:szCs w:val="20"/>
                <w:lang w:val="en-GB"/>
              </w:rPr>
            </w:pPr>
            <w:r w:rsidRPr="005E3DE3">
              <w:rPr>
                <w:sz w:val="20"/>
                <w:szCs w:val="20"/>
              </w:rPr>
              <w:t xml:space="preserve"> 31,008 </w:t>
            </w:r>
          </w:p>
        </w:tc>
        <w:tc>
          <w:tcPr>
            <w:tcW w:w="270" w:type="dxa"/>
            <w:shd w:val="clear" w:color="auto" w:fill="auto"/>
          </w:tcPr>
          <w:p w14:paraId="70DB25A5" w14:textId="77777777" w:rsidR="005E3DE3" w:rsidRPr="005E3DE3" w:rsidRDefault="005E3DE3" w:rsidP="005E3DE3">
            <w:pPr>
              <w:tabs>
                <w:tab w:val="left" w:pos="851"/>
                <w:tab w:val="decimal" w:pos="950"/>
              </w:tabs>
              <w:snapToGrid w:val="0"/>
              <w:spacing w:line="240" w:lineRule="exact"/>
              <w:ind w:right="-29"/>
              <w:rPr>
                <w:sz w:val="20"/>
                <w:szCs w:val="20"/>
                <w:lang w:val="en-GB"/>
              </w:rPr>
            </w:pPr>
          </w:p>
        </w:tc>
        <w:tc>
          <w:tcPr>
            <w:tcW w:w="1260" w:type="dxa"/>
          </w:tcPr>
          <w:p w14:paraId="22401EC8" w14:textId="0566DE0B" w:rsidR="005E3DE3" w:rsidRPr="005E3DE3" w:rsidRDefault="005E3DE3" w:rsidP="005E3DE3">
            <w:pPr>
              <w:tabs>
                <w:tab w:val="decimal" w:pos="704"/>
              </w:tabs>
              <w:snapToGrid w:val="0"/>
              <w:spacing w:line="240" w:lineRule="exact"/>
              <w:jc w:val="right"/>
              <w:rPr>
                <w:rFonts w:eastAsia="Times New Roman"/>
                <w:sz w:val="20"/>
                <w:szCs w:val="20"/>
                <w:lang w:val="en-GB"/>
              </w:rPr>
            </w:pPr>
            <w:r w:rsidRPr="005E3DE3">
              <w:rPr>
                <w:sz w:val="20"/>
                <w:szCs w:val="20"/>
                <w:lang w:val="en-GB"/>
              </w:rPr>
              <w:t xml:space="preserve"> 25,369</w:t>
            </w:r>
          </w:p>
        </w:tc>
        <w:tc>
          <w:tcPr>
            <w:tcW w:w="270" w:type="dxa"/>
          </w:tcPr>
          <w:p w14:paraId="78A8FBD3" w14:textId="77777777" w:rsidR="005E3DE3" w:rsidRPr="005E3DE3" w:rsidRDefault="005E3DE3" w:rsidP="005E3DE3">
            <w:pPr>
              <w:tabs>
                <w:tab w:val="left" w:pos="851"/>
                <w:tab w:val="decimal" w:pos="950"/>
              </w:tabs>
              <w:snapToGrid w:val="0"/>
              <w:spacing w:line="240" w:lineRule="exact"/>
              <w:ind w:right="141"/>
              <w:jc w:val="right"/>
              <w:rPr>
                <w:sz w:val="20"/>
                <w:szCs w:val="20"/>
                <w:lang w:val="en-GB"/>
              </w:rPr>
            </w:pPr>
          </w:p>
        </w:tc>
        <w:tc>
          <w:tcPr>
            <w:tcW w:w="1170" w:type="dxa"/>
          </w:tcPr>
          <w:p w14:paraId="6BE2C04C" w14:textId="69C5CF5B" w:rsidR="005E3DE3" w:rsidRPr="005E3DE3" w:rsidRDefault="005E3DE3" w:rsidP="00E16C2D">
            <w:pPr>
              <w:tabs>
                <w:tab w:val="decimal" w:pos="704"/>
              </w:tabs>
              <w:snapToGrid w:val="0"/>
              <w:spacing w:line="240" w:lineRule="exact"/>
              <w:ind w:right="252"/>
              <w:jc w:val="center"/>
              <w:rPr>
                <w:sz w:val="20"/>
                <w:szCs w:val="20"/>
                <w:lang w:val="en-GB"/>
              </w:rPr>
            </w:pPr>
            <w:r w:rsidRPr="005E3DE3">
              <w:rPr>
                <w:sz w:val="20"/>
                <w:szCs w:val="20"/>
                <w:lang w:val="en-GB"/>
              </w:rPr>
              <w:t>-</w:t>
            </w:r>
          </w:p>
        </w:tc>
        <w:tc>
          <w:tcPr>
            <w:tcW w:w="270" w:type="dxa"/>
          </w:tcPr>
          <w:p w14:paraId="74F80833" w14:textId="77777777" w:rsidR="005E3DE3" w:rsidRPr="005E3DE3" w:rsidRDefault="005E3DE3" w:rsidP="005E3DE3">
            <w:pPr>
              <w:tabs>
                <w:tab w:val="left" w:pos="851"/>
                <w:tab w:val="decimal" w:pos="950"/>
              </w:tabs>
              <w:snapToGrid w:val="0"/>
              <w:spacing w:line="240" w:lineRule="exact"/>
              <w:ind w:right="141"/>
              <w:jc w:val="right"/>
              <w:rPr>
                <w:sz w:val="20"/>
                <w:szCs w:val="20"/>
                <w:lang w:val="en-GB"/>
              </w:rPr>
            </w:pPr>
          </w:p>
        </w:tc>
        <w:tc>
          <w:tcPr>
            <w:tcW w:w="1257" w:type="dxa"/>
          </w:tcPr>
          <w:p w14:paraId="5A3D1466" w14:textId="6DA5E2B7" w:rsidR="005E3DE3" w:rsidRPr="005E3DE3" w:rsidRDefault="005E3DE3" w:rsidP="00E16C2D">
            <w:pPr>
              <w:tabs>
                <w:tab w:val="decimal" w:pos="162"/>
              </w:tabs>
              <w:snapToGrid w:val="0"/>
              <w:spacing w:line="240" w:lineRule="exact"/>
              <w:ind w:right="52"/>
              <w:jc w:val="center"/>
              <w:rPr>
                <w:sz w:val="20"/>
                <w:szCs w:val="20"/>
                <w:lang w:val="en-GB"/>
              </w:rPr>
            </w:pPr>
            <w:r w:rsidRPr="005E3DE3">
              <w:rPr>
                <w:sz w:val="20"/>
                <w:szCs w:val="20"/>
                <w:lang w:val="en-GB"/>
              </w:rPr>
              <w:t xml:space="preserve">         -</w:t>
            </w:r>
          </w:p>
        </w:tc>
      </w:tr>
      <w:tr w:rsidR="005E3DE3" w:rsidRPr="009A2DD8" w14:paraId="38116514" w14:textId="5194B80B" w:rsidTr="007B73B8">
        <w:trPr>
          <w:trHeight w:val="247"/>
        </w:trPr>
        <w:tc>
          <w:tcPr>
            <w:tcW w:w="3538" w:type="dxa"/>
            <w:vAlign w:val="bottom"/>
          </w:tcPr>
          <w:p w14:paraId="704F3DB4" w14:textId="77777777" w:rsidR="005E3DE3" w:rsidRPr="009A2DD8" w:rsidRDefault="005E3DE3" w:rsidP="005E3DE3">
            <w:pPr>
              <w:tabs>
                <w:tab w:val="left" w:pos="851"/>
              </w:tabs>
              <w:spacing w:line="240" w:lineRule="exact"/>
              <w:ind w:left="118" w:right="-29" w:firstLine="119"/>
              <w:rPr>
                <w:rFonts w:eastAsia="Times New Roman"/>
                <w:sz w:val="22"/>
                <w:szCs w:val="22"/>
                <w:lang w:val="en-GB"/>
              </w:rPr>
            </w:pPr>
            <w:r w:rsidRPr="009A2DD8">
              <w:rPr>
                <w:rFonts w:eastAsia="Times New Roman"/>
                <w:sz w:val="22"/>
                <w:szCs w:val="22"/>
                <w:lang w:val="en-GB"/>
              </w:rPr>
              <w:t>Domestic equity instruments</w:t>
            </w:r>
          </w:p>
        </w:tc>
        <w:tc>
          <w:tcPr>
            <w:tcW w:w="1260" w:type="dxa"/>
            <w:shd w:val="clear" w:color="auto" w:fill="auto"/>
          </w:tcPr>
          <w:p w14:paraId="2AFF1DA6" w14:textId="488BEFCE" w:rsidR="005E3DE3" w:rsidRPr="005E3DE3" w:rsidRDefault="005E3DE3" w:rsidP="00CC5985">
            <w:pPr>
              <w:snapToGrid w:val="0"/>
              <w:spacing w:line="240" w:lineRule="exact"/>
              <w:jc w:val="right"/>
              <w:rPr>
                <w:rFonts w:eastAsia="Times New Roman"/>
                <w:sz w:val="20"/>
                <w:szCs w:val="20"/>
                <w:lang w:val="en-GB"/>
              </w:rPr>
            </w:pPr>
            <w:r w:rsidRPr="005E3DE3">
              <w:rPr>
                <w:sz w:val="20"/>
                <w:szCs w:val="20"/>
              </w:rPr>
              <w:t xml:space="preserve"> 493 </w:t>
            </w:r>
          </w:p>
        </w:tc>
        <w:tc>
          <w:tcPr>
            <w:tcW w:w="270" w:type="dxa"/>
            <w:shd w:val="clear" w:color="auto" w:fill="auto"/>
          </w:tcPr>
          <w:p w14:paraId="18213B81" w14:textId="77777777" w:rsidR="005E3DE3" w:rsidRPr="005E3DE3" w:rsidRDefault="005E3DE3" w:rsidP="005E3DE3">
            <w:pPr>
              <w:tabs>
                <w:tab w:val="left" w:pos="851"/>
                <w:tab w:val="decimal" w:pos="950"/>
              </w:tabs>
              <w:snapToGrid w:val="0"/>
              <w:spacing w:line="240" w:lineRule="exact"/>
              <w:ind w:right="-29"/>
              <w:rPr>
                <w:sz w:val="20"/>
                <w:szCs w:val="20"/>
                <w:lang w:val="en-GB"/>
              </w:rPr>
            </w:pPr>
          </w:p>
        </w:tc>
        <w:tc>
          <w:tcPr>
            <w:tcW w:w="1260" w:type="dxa"/>
          </w:tcPr>
          <w:p w14:paraId="4DF4814E" w14:textId="56610338" w:rsidR="005E3DE3" w:rsidRPr="005E3DE3" w:rsidRDefault="005E3DE3" w:rsidP="005E3DE3">
            <w:pPr>
              <w:tabs>
                <w:tab w:val="decimal" w:pos="704"/>
              </w:tabs>
              <w:snapToGrid w:val="0"/>
              <w:spacing w:line="240" w:lineRule="exact"/>
              <w:jc w:val="right"/>
              <w:rPr>
                <w:rFonts w:eastAsia="Times New Roman"/>
                <w:sz w:val="20"/>
                <w:szCs w:val="20"/>
                <w:lang w:val="en-GB"/>
              </w:rPr>
            </w:pPr>
            <w:r w:rsidRPr="005E3DE3">
              <w:rPr>
                <w:sz w:val="20"/>
                <w:szCs w:val="20"/>
                <w:lang w:val="en-GB"/>
              </w:rPr>
              <w:t xml:space="preserve"> 516</w:t>
            </w:r>
          </w:p>
        </w:tc>
        <w:tc>
          <w:tcPr>
            <w:tcW w:w="270" w:type="dxa"/>
          </w:tcPr>
          <w:p w14:paraId="048FE9AB" w14:textId="77777777" w:rsidR="005E3DE3" w:rsidRPr="005E3DE3" w:rsidRDefault="005E3DE3" w:rsidP="005E3DE3">
            <w:pPr>
              <w:tabs>
                <w:tab w:val="left" w:pos="851"/>
                <w:tab w:val="decimal" w:pos="950"/>
              </w:tabs>
              <w:snapToGrid w:val="0"/>
              <w:spacing w:line="240" w:lineRule="exact"/>
              <w:ind w:right="141"/>
              <w:jc w:val="right"/>
              <w:rPr>
                <w:sz w:val="20"/>
                <w:szCs w:val="20"/>
                <w:lang w:val="en-GB"/>
              </w:rPr>
            </w:pPr>
          </w:p>
        </w:tc>
        <w:tc>
          <w:tcPr>
            <w:tcW w:w="1170" w:type="dxa"/>
          </w:tcPr>
          <w:p w14:paraId="625995E8" w14:textId="64B0C9AC" w:rsidR="005E3DE3" w:rsidRPr="005E3DE3" w:rsidRDefault="005E3DE3" w:rsidP="00E16C2D">
            <w:pPr>
              <w:tabs>
                <w:tab w:val="decimal" w:pos="704"/>
              </w:tabs>
              <w:snapToGrid w:val="0"/>
              <w:spacing w:line="240" w:lineRule="exact"/>
              <w:ind w:right="252"/>
              <w:jc w:val="center"/>
              <w:rPr>
                <w:sz w:val="20"/>
                <w:szCs w:val="20"/>
                <w:lang w:val="en-GB"/>
              </w:rPr>
            </w:pPr>
            <w:r w:rsidRPr="005E3DE3">
              <w:rPr>
                <w:sz w:val="20"/>
                <w:szCs w:val="20"/>
                <w:lang w:val="en-GB"/>
              </w:rPr>
              <w:t>-</w:t>
            </w:r>
          </w:p>
        </w:tc>
        <w:tc>
          <w:tcPr>
            <w:tcW w:w="270" w:type="dxa"/>
          </w:tcPr>
          <w:p w14:paraId="21D8C98A" w14:textId="77777777" w:rsidR="005E3DE3" w:rsidRPr="005E3DE3" w:rsidRDefault="005E3DE3" w:rsidP="005E3DE3">
            <w:pPr>
              <w:tabs>
                <w:tab w:val="left" w:pos="851"/>
                <w:tab w:val="decimal" w:pos="950"/>
              </w:tabs>
              <w:snapToGrid w:val="0"/>
              <w:spacing w:line="240" w:lineRule="exact"/>
              <w:ind w:right="141"/>
              <w:jc w:val="right"/>
              <w:rPr>
                <w:sz w:val="20"/>
                <w:szCs w:val="20"/>
                <w:lang w:val="en-GB"/>
              </w:rPr>
            </w:pPr>
          </w:p>
        </w:tc>
        <w:tc>
          <w:tcPr>
            <w:tcW w:w="1257" w:type="dxa"/>
          </w:tcPr>
          <w:p w14:paraId="516571C2" w14:textId="3B052D1C" w:rsidR="005E3DE3" w:rsidRPr="005E3DE3" w:rsidRDefault="005E3DE3" w:rsidP="00E16C2D">
            <w:pPr>
              <w:tabs>
                <w:tab w:val="decimal" w:pos="162"/>
              </w:tabs>
              <w:snapToGrid w:val="0"/>
              <w:spacing w:line="240" w:lineRule="exact"/>
              <w:ind w:right="52"/>
              <w:jc w:val="center"/>
              <w:rPr>
                <w:sz w:val="20"/>
                <w:szCs w:val="20"/>
                <w:lang w:val="en-GB"/>
              </w:rPr>
            </w:pPr>
            <w:r w:rsidRPr="005E3DE3">
              <w:rPr>
                <w:sz w:val="20"/>
                <w:szCs w:val="20"/>
                <w:lang w:val="en-GB"/>
              </w:rPr>
              <w:t xml:space="preserve">         -</w:t>
            </w:r>
          </w:p>
        </w:tc>
      </w:tr>
      <w:tr w:rsidR="005E3DE3" w:rsidRPr="009A2DD8" w14:paraId="2FA43FC0" w14:textId="7C4D88EF" w:rsidTr="007B73B8">
        <w:trPr>
          <w:trHeight w:val="247"/>
        </w:trPr>
        <w:tc>
          <w:tcPr>
            <w:tcW w:w="3538" w:type="dxa"/>
            <w:vAlign w:val="bottom"/>
          </w:tcPr>
          <w:p w14:paraId="0E5F7EA5" w14:textId="77777777" w:rsidR="005E3DE3" w:rsidRPr="009A2DD8" w:rsidRDefault="005E3DE3" w:rsidP="005E3DE3">
            <w:pPr>
              <w:tabs>
                <w:tab w:val="left" w:pos="851"/>
              </w:tabs>
              <w:spacing w:line="240" w:lineRule="exact"/>
              <w:ind w:left="118" w:right="-29" w:firstLine="119"/>
              <w:rPr>
                <w:rFonts w:eastAsia="Times New Roman"/>
                <w:sz w:val="22"/>
                <w:szCs w:val="22"/>
                <w:lang w:val="en-GB"/>
              </w:rPr>
            </w:pPr>
            <w:r w:rsidRPr="009A2DD8">
              <w:rPr>
                <w:rFonts w:eastAsia="Times New Roman"/>
                <w:sz w:val="22"/>
                <w:szCs w:val="22"/>
                <w:lang w:val="en-GB"/>
              </w:rPr>
              <w:t>Foreign equity instruments</w:t>
            </w:r>
          </w:p>
        </w:tc>
        <w:tc>
          <w:tcPr>
            <w:tcW w:w="1260" w:type="dxa"/>
            <w:tcBorders>
              <w:bottom w:val="single" w:sz="4" w:space="0" w:color="000000"/>
            </w:tcBorders>
            <w:shd w:val="clear" w:color="auto" w:fill="auto"/>
          </w:tcPr>
          <w:p w14:paraId="008A3346" w14:textId="3B7B7C64" w:rsidR="005E3DE3" w:rsidRPr="005E3DE3" w:rsidRDefault="005E3DE3" w:rsidP="00CC5985">
            <w:pPr>
              <w:snapToGrid w:val="0"/>
              <w:spacing w:line="240" w:lineRule="exact"/>
              <w:jc w:val="right"/>
              <w:rPr>
                <w:rFonts w:eastAsia="Times New Roman"/>
                <w:sz w:val="20"/>
                <w:szCs w:val="20"/>
                <w:lang w:val="en-GB"/>
              </w:rPr>
            </w:pPr>
            <w:r w:rsidRPr="005E3DE3">
              <w:rPr>
                <w:sz w:val="20"/>
                <w:szCs w:val="20"/>
              </w:rPr>
              <w:t xml:space="preserve"> 31,177 </w:t>
            </w:r>
          </w:p>
        </w:tc>
        <w:tc>
          <w:tcPr>
            <w:tcW w:w="270" w:type="dxa"/>
            <w:shd w:val="clear" w:color="auto" w:fill="auto"/>
          </w:tcPr>
          <w:p w14:paraId="50DDA1CD" w14:textId="77777777" w:rsidR="005E3DE3" w:rsidRPr="005E3DE3" w:rsidRDefault="005E3DE3" w:rsidP="005E3DE3">
            <w:pPr>
              <w:tabs>
                <w:tab w:val="left" w:pos="851"/>
                <w:tab w:val="decimal" w:pos="950"/>
              </w:tabs>
              <w:snapToGrid w:val="0"/>
              <w:spacing w:line="240" w:lineRule="exact"/>
              <w:ind w:right="-29"/>
              <w:rPr>
                <w:sz w:val="20"/>
                <w:szCs w:val="20"/>
                <w:lang w:val="en-GB"/>
              </w:rPr>
            </w:pPr>
          </w:p>
        </w:tc>
        <w:tc>
          <w:tcPr>
            <w:tcW w:w="1260" w:type="dxa"/>
            <w:tcBorders>
              <w:bottom w:val="single" w:sz="4" w:space="0" w:color="000000"/>
            </w:tcBorders>
          </w:tcPr>
          <w:p w14:paraId="6195171B" w14:textId="62C55029" w:rsidR="005E3DE3" w:rsidRPr="005E3DE3" w:rsidRDefault="005E3DE3" w:rsidP="005E3DE3">
            <w:pPr>
              <w:tabs>
                <w:tab w:val="decimal" w:pos="704"/>
              </w:tabs>
              <w:snapToGrid w:val="0"/>
              <w:spacing w:line="240" w:lineRule="exact"/>
              <w:jc w:val="right"/>
              <w:rPr>
                <w:rFonts w:eastAsia="Times New Roman"/>
                <w:sz w:val="20"/>
                <w:szCs w:val="20"/>
                <w:lang w:val="en-GB"/>
              </w:rPr>
            </w:pPr>
            <w:r w:rsidRPr="005E3DE3">
              <w:rPr>
                <w:sz w:val="20"/>
                <w:szCs w:val="20"/>
                <w:lang w:val="en-GB"/>
              </w:rPr>
              <w:t xml:space="preserve"> 29,688</w:t>
            </w:r>
          </w:p>
        </w:tc>
        <w:tc>
          <w:tcPr>
            <w:tcW w:w="270" w:type="dxa"/>
          </w:tcPr>
          <w:p w14:paraId="6B9456B3" w14:textId="77777777" w:rsidR="005E3DE3" w:rsidRPr="005E3DE3" w:rsidRDefault="005E3DE3" w:rsidP="005E3DE3">
            <w:pPr>
              <w:tabs>
                <w:tab w:val="left" w:pos="851"/>
                <w:tab w:val="decimal" w:pos="950"/>
              </w:tabs>
              <w:snapToGrid w:val="0"/>
              <w:spacing w:line="240" w:lineRule="exact"/>
              <w:ind w:right="141"/>
              <w:jc w:val="right"/>
              <w:rPr>
                <w:sz w:val="20"/>
                <w:szCs w:val="20"/>
                <w:lang w:val="en-GB"/>
              </w:rPr>
            </w:pPr>
          </w:p>
        </w:tc>
        <w:tc>
          <w:tcPr>
            <w:tcW w:w="1170" w:type="dxa"/>
            <w:tcBorders>
              <w:bottom w:val="single" w:sz="4" w:space="0" w:color="auto"/>
            </w:tcBorders>
          </w:tcPr>
          <w:p w14:paraId="66DC63E5" w14:textId="77319F8D" w:rsidR="005E3DE3" w:rsidRPr="005E3DE3" w:rsidRDefault="005E3DE3" w:rsidP="005E3DE3">
            <w:pPr>
              <w:tabs>
                <w:tab w:val="decimal" w:pos="704"/>
              </w:tabs>
              <w:snapToGrid w:val="0"/>
              <w:spacing w:line="240" w:lineRule="exact"/>
              <w:jc w:val="right"/>
              <w:rPr>
                <w:sz w:val="20"/>
                <w:szCs w:val="20"/>
                <w:lang w:val="en-GB"/>
              </w:rPr>
            </w:pPr>
            <w:r w:rsidRPr="005E3DE3">
              <w:rPr>
                <w:sz w:val="20"/>
                <w:szCs w:val="20"/>
              </w:rPr>
              <w:t xml:space="preserve"> 13,146 </w:t>
            </w:r>
          </w:p>
        </w:tc>
        <w:tc>
          <w:tcPr>
            <w:tcW w:w="270" w:type="dxa"/>
          </w:tcPr>
          <w:p w14:paraId="2FF13DC1" w14:textId="77777777" w:rsidR="005E3DE3" w:rsidRPr="005E3DE3" w:rsidRDefault="005E3DE3" w:rsidP="005E3DE3">
            <w:pPr>
              <w:tabs>
                <w:tab w:val="left" w:pos="851"/>
                <w:tab w:val="decimal" w:pos="950"/>
              </w:tabs>
              <w:snapToGrid w:val="0"/>
              <w:spacing w:line="240" w:lineRule="exact"/>
              <w:ind w:right="141"/>
              <w:jc w:val="right"/>
              <w:rPr>
                <w:sz w:val="20"/>
                <w:szCs w:val="20"/>
                <w:lang w:val="en-GB"/>
              </w:rPr>
            </w:pPr>
          </w:p>
        </w:tc>
        <w:tc>
          <w:tcPr>
            <w:tcW w:w="1257" w:type="dxa"/>
            <w:tcBorders>
              <w:bottom w:val="single" w:sz="4" w:space="0" w:color="auto"/>
            </w:tcBorders>
          </w:tcPr>
          <w:p w14:paraId="458B3415" w14:textId="10FE7A79" w:rsidR="005E3DE3" w:rsidRPr="005E3DE3" w:rsidRDefault="005E3DE3" w:rsidP="00E16C2D">
            <w:pPr>
              <w:tabs>
                <w:tab w:val="left" w:pos="851"/>
                <w:tab w:val="decimal" w:pos="950"/>
              </w:tabs>
              <w:snapToGrid w:val="0"/>
              <w:spacing w:line="240" w:lineRule="exact"/>
              <w:ind w:right="52"/>
              <w:jc w:val="right"/>
              <w:rPr>
                <w:sz w:val="20"/>
                <w:szCs w:val="20"/>
                <w:lang w:val="en-GB"/>
              </w:rPr>
            </w:pPr>
            <w:r w:rsidRPr="005E3DE3">
              <w:rPr>
                <w:sz w:val="20"/>
                <w:szCs w:val="20"/>
                <w:lang w:val="en-GB"/>
              </w:rPr>
              <w:t>12,292</w:t>
            </w:r>
          </w:p>
        </w:tc>
      </w:tr>
      <w:tr w:rsidR="005E3DE3" w:rsidRPr="009A2DD8" w14:paraId="49EE93CF" w14:textId="5FD18D3E" w:rsidTr="007B73B8">
        <w:trPr>
          <w:trHeight w:val="247"/>
        </w:trPr>
        <w:tc>
          <w:tcPr>
            <w:tcW w:w="3538" w:type="dxa"/>
            <w:shd w:val="clear" w:color="auto" w:fill="auto"/>
            <w:vAlign w:val="bottom"/>
          </w:tcPr>
          <w:p w14:paraId="4B2E7387" w14:textId="77777777" w:rsidR="005E3DE3" w:rsidRPr="009A2DD8" w:rsidRDefault="005E3DE3" w:rsidP="005E3DE3">
            <w:pPr>
              <w:tabs>
                <w:tab w:val="left" w:pos="851"/>
              </w:tabs>
              <w:spacing w:line="240" w:lineRule="exact"/>
              <w:ind w:left="118" w:right="-29"/>
              <w:jc w:val="both"/>
              <w:rPr>
                <w:b/>
                <w:bCs/>
                <w:color w:val="000000"/>
                <w:sz w:val="22"/>
                <w:szCs w:val="22"/>
                <w:lang w:val="en-GB"/>
              </w:rPr>
            </w:pPr>
            <w:r w:rsidRPr="009A2DD8">
              <w:rPr>
                <w:b/>
                <w:bCs/>
                <w:color w:val="000000"/>
                <w:sz w:val="22"/>
                <w:szCs w:val="22"/>
                <w:lang w:val="en-GB"/>
              </w:rPr>
              <w:t>Total</w:t>
            </w:r>
          </w:p>
        </w:tc>
        <w:tc>
          <w:tcPr>
            <w:tcW w:w="1260" w:type="dxa"/>
            <w:tcBorders>
              <w:top w:val="single" w:sz="4" w:space="0" w:color="000000"/>
              <w:bottom w:val="single" w:sz="4" w:space="0" w:color="auto"/>
            </w:tcBorders>
            <w:shd w:val="clear" w:color="auto" w:fill="auto"/>
          </w:tcPr>
          <w:p w14:paraId="5012E685" w14:textId="0B5FD7E8" w:rsidR="005E3DE3" w:rsidRPr="005E3DE3" w:rsidRDefault="005E3DE3" w:rsidP="00CC5985">
            <w:pPr>
              <w:snapToGrid w:val="0"/>
              <w:spacing w:line="240" w:lineRule="exact"/>
              <w:jc w:val="right"/>
              <w:rPr>
                <w:rFonts w:eastAsia="Times New Roman"/>
                <w:b/>
                <w:bCs/>
                <w:sz w:val="20"/>
                <w:szCs w:val="20"/>
                <w:lang w:val="en-GB"/>
              </w:rPr>
            </w:pPr>
            <w:r w:rsidRPr="005E3DE3">
              <w:rPr>
                <w:b/>
                <w:bCs/>
                <w:sz w:val="20"/>
                <w:szCs w:val="20"/>
              </w:rPr>
              <w:t xml:space="preserve"> 63,060 </w:t>
            </w:r>
          </w:p>
        </w:tc>
        <w:tc>
          <w:tcPr>
            <w:tcW w:w="270" w:type="dxa"/>
            <w:shd w:val="clear" w:color="auto" w:fill="auto"/>
          </w:tcPr>
          <w:p w14:paraId="00226C6A" w14:textId="77777777" w:rsidR="005E3DE3" w:rsidRPr="005E3DE3" w:rsidRDefault="005E3DE3" w:rsidP="005E3DE3">
            <w:pPr>
              <w:tabs>
                <w:tab w:val="left" w:pos="851"/>
                <w:tab w:val="decimal" w:pos="950"/>
              </w:tabs>
              <w:snapToGrid w:val="0"/>
              <w:spacing w:line="240" w:lineRule="exact"/>
              <w:ind w:right="-29"/>
              <w:rPr>
                <w:b/>
                <w:bCs/>
                <w:color w:val="000000"/>
                <w:sz w:val="20"/>
                <w:szCs w:val="20"/>
                <w:lang w:val="en-GB"/>
              </w:rPr>
            </w:pPr>
          </w:p>
        </w:tc>
        <w:tc>
          <w:tcPr>
            <w:tcW w:w="1260" w:type="dxa"/>
            <w:tcBorders>
              <w:top w:val="single" w:sz="4" w:space="0" w:color="000000"/>
              <w:bottom w:val="single" w:sz="4" w:space="0" w:color="auto"/>
            </w:tcBorders>
            <w:shd w:val="clear" w:color="auto" w:fill="auto"/>
          </w:tcPr>
          <w:p w14:paraId="43A5C7CB" w14:textId="46A12669" w:rsidR="005E3DE3" w:rsidRPr="005E3DE3" w:rsidRDefault="005E3DE3" w:rsidP="005E3DE3">
            <w:pPr>
              <w:tabs>
                <w:tab w:val="decimal" w:pos="704"/>
              </w:tabs>
              <w:snapToGrid w:val="0"/>
              <w:spacing w:line="240" w:lineRule="exact"/>
              <w:jc w:val="right"/>
              <w:rPr>
                <w:rFonts w:eastAsia="Times New Roman"/>
                <w:b/>
                <w:bCs/>
                <w:sz w:val="20"/>
                <w:szCs w:val="20"/>
                <w:lang w:val="en-GB"/>
              </w:rPr>
            </w:pPr>
            <w:r w:rsidRPr="005E3DE3">
              <w:rPr>
                <w:b/>
                <w:bCs/>
                <w:sz w:val="20"/>
                <w:szCs w:val="20"/>
                <w:lang w:val="en-GB"/>
              </w:rPr>
              <w:t xml:space="preserve"> 55,953</w:t>
            </w:r>
          </w:p>
        </w:tc>
        <w:tc>
          <w:tcPr>
            <w:tcW w:w="270" w:type="dxa"/>
          </w:tcPr>
          <w:p w14:paraId="01FFD81A" w14:textId="77777777" w:rsidR="005E3DE3" w:rsidRPr="005E3DE3" w:rsidRDefault="005E3DE3" w:rsidP="005E3DE3">
            <w:pPr>
              <w:tabs>
                <w:tab w:val="left" w:pos="851"/>
                <w:tab w:val="decimal" w:pos="950"/>
              </w:tabs>
              <w:snapToGrid w:val="0"/>
              <w:spacing w:line="240" w:lineRule="exact"/>
              <w:ind w:right="141"/>
              <w:jc w:val="right"/>
              <w:rPr>
                <w:b/>
                <w:bCs/>
                <w:sz w:val="20"/>
                <w:szCs w:val="20"/>
                <w:lang w:val="en-GB"/>
              </w:rPr>
            </w:pPr>
          </w:p>
        </w:tc>
        <w:tc>
          <w:tcPr>
            <w:tcW w:w="1170" w:type="dxa"/>
            <w:tcBorders>
              <w:top w:val="single" w:sz="4" w:space="0" w:color="auto"/>
              <w:bottom w:val="single" w:sz="4" w:space="0" w:color="auto"/>
            </w:tcBorders>
          </w:tcPr>
          <w:p w14:paraId="73631380" w14:textId="5D3B63F4" w:rsidR="005E3DE3" w:rsidRPr="005E3DE3" w:rsidRDefault="005E3DE3" w:rsidP="005E3DE3">
            <w:pPr>
              <w:tabs>
                <w:tab w:val="decimal" w:pos="704"/>
              </w:tabs>
              <w:snapToGrid w:val="0"/>
              <w:spacing w:line="240" w:lineRule="exact"/>
              <w:jc w:val="right"/>
              <w:rPr>
                <w:b/>
                <w:bCs/>
                <w:sz w:val="20"/>
                <w:szCs w:val="20"/>
                <w:lang w:val="en-GB"/>
              </w:rPr>
            </w:pPr>
            <w:r w:rsidRPr="005E3DE3">
              <w:rPr>
                <w:b/>
                <w:bCs/>
                <w:sz w:val="20"/>
                <w:szCs w:val="20"/>
              </w:rPr>
              <w:t xml:space="preserve"> 13,146 </w:t>
            </w:r>
          </w:p>
        </w:tc>
        <w:tc>
          <w:tcPr>
            <w:tcW w:w="270" w:type="dxa"/>
          </w:tcPr>
          <w:p w14:paraId="3AEFF915" w14:textId="77777777" w:rsidR="005E3DE3" w:rsidRPr="005E3DE3" w:rsidRDefault="005E3DE3" w:rsidP="005E3DE3">
            <w:pPr>
              <w:tabs>
                <w:tab w:val="left" w:pos="851"/>
                <w:tab w:val="decimal" w:pos="950"/>
              </w:tabs>
              <w:snapToGrid w:val="0"/>
              <w:spacing w:line="240" w:lineRule="exact"/>
              <w:ind w:right="141"/>
              <w:jc w:val="right"/>
              <w:rPr>
                <w:b/>
                <w:bCs/>
                <w:sz w:val="20"/>
                <w:szCs w:val="20"/>
                <w:lang w:val="en-GB"/>
              </w:rPr>
            </w:pPr>
          </w:p>
        </w:tc>
        <w:tc>
          <w:tcPr>
            <w:tcW w:w="1257" w:type="dxa"/>
            <w:tcBorders>
              <w:top w:val="single" w:sz="4" w:space="0" w:color="auto"/>
              <w:bottom w:val="single" w:sz="4" w:space="0" w:color="auto"/>
            </w:tcBorders>
          </w:tcPr>
          <w:p w14:paraId="05247857" w14:textId="26B0712D" w:rsidR="005E3DE3" w:rsidRPr="005E3DE3" w:rsidRDefault="005E3DE3" w:rsidP="00E16C2D">
            <w:pPr>
              <w:tabs>
                <w:tab w:val="left" w:pos="851"/>
                <w:tab w:val="decimal" w:pos="950"/>
              </w:tabs>
              <w:snapToGrid w:val="0"/>
              <w:spacing w:line="240" w:lineRule="exact"/>
              <w:ind w:right="52"/>
              <w:jc w:val="right"/>
              <w:rPr>
                <w:b/>
                <w:bCs/>
                <w:sz w:val="20"/>
                <w:szCs w:val="20"/>
                <w:lang w:val="en-GB"/>
              </w:rPr>
            </w:pPr>
            <w:r w:rsidRPr="005E3DE3">
              <w:rPr>
                <w:b/>
                <w:bCs/>
                <w:sz w:val="20"/>
                <w:szCs w:val="20"/>
                <w:lang w:val="en-GB"/>
              </w:rPr>
              <w:t>12,292</w:t>
            </w:r>
          </w:p>
        </w:tc>
      </w:tr>
      <w:tr w:rsidR="007B73B8" w:rsidRPr="009A2DD8" w14:paraId="7F28BBB1" w14:textId="4BCB7F69" w:rsidTr="007B73B8">
        <w:trPr>
          <w:trHeight w:val="247"/>
        </w:trPr>
        <w:tc>
          <w:tcPr>
            <w:tcW w:w="3538" w:type="dxa"/>
            <w:shd w:val="clear" w:color="auto" w:fill="auto"/>
            <w:vAlign w:val="bottom"/>
          </w:tcPr>
          <w:p w14:paraId="60A944FD" w14:textId="77777777" w:rsidR="00897396" w:rsidRPr="009A2DD8" w:rsidRDefault="00897396" w:rsidP="003D1F64">
            <w:pPr>
              <w:tabs>
                <w:tab w:val="left" w:pos="851"/>
              </w:tabs>
              <w:spacing w:line="240" w:lineRule="exact"/>
              <w:ind w:left="118" w:right="-29"/>
              <w:jc w:val="both"/>
              <w:rPr>
                <w:b/>
                <w:bCs/>
                <w:color w:val="000000"/>
                <w:sz w:val="22"/>
                <w:szCs w:val="22"/>
                <w:lang w:val="en-GB"/>
              </w:rPr>
            </w:pPr>
          </w:p>
        </w:tc>
        <w:tc>
          <w:tcPr>
            <w:tcW w:w="1260" w:type="dxa"/>
            <w:tcBorders>
              <w:top w:val="single" w:sz="4" w:space="0" w:color="auto"/>
            </w:tcBorders>
            <w:shd w:val="clear" w:color="auto" w:fill="auto"/>
          </w:tcPr>
          <w:p w14:paraId="58C8811D" w14:textId="77777777" w:rsidR="00897396" w:rsidRPr="005E3DE3" w:rsidRDefault="00897396" w:rsidP="003D1F64">
            <w:pPr>
              <w:tabs>
                <w:tab w:val="left" w:pos="851"/>
                <w:tab w:val="decimal" w:pos="950"/>
              </w:tabs>
              <w:snapToGrid w:val="0"/>
              <w:spacing w:line="240" w:lineRule="exact"/>
              <w:ind w:right="216"/>
              <w:jc w:val="right"/>
              <w:rPr>
                <w:b/>
                <w:bCs/>
                <w:sz w:val="20"/>
                <w:szCs w:val="20"/>
                <w:lang w:val="en-GB"/>
              </w:rPr>
            </w:pPr>
          </w:p>
        </w:tc>
        <w:tc>
          <w:tcPr>
            <w:tcW w:w="270" w:type="dxa"/>
            <w:shd w:val="clear" w:color="auto" w:fill="auto"/>
          </w:tcPr>
          <w:p w14:paraId="1F0E2242" w14:textId="77777777" w:rsidR="00897396" w:rsidRPr="005E3DE3" w:rsidRDefault="00897396" w:rsidP="003D1F64">
            <w:pPr>
              <w:tabs>
                <w:tab w:val="left" w:pos="851"/>
                <w:tab w:val="decimal" w:pos="950"/>
              </w:tabs>
              <w:snapToGrid w:val="0"/>
              <w:spacing w:line="240" w:lineRule="exact"/>
              <w:ind w:right="-29"/>
              <w:rPr>
                <w:b/>
                <w:bCs/>
                <w:color w:val="000000"/>
                <w:sz w:val="20"/>
                <w:szCs w:val="20"/>
                <w:lang w:val="en-GB"/>
              </w:rPr>
            </w:pPr>
          </w:p>
        </w:tc>
        <w:tc>
          <w:tcPr>
            <w:tcW w:w="1260" w:type="dxa"/>
            <w:tcBorders>
              <w:top w:val="single" w:sz="4" w:space="0" w:color="auto"/>
            </w:tcBorders>
            <w:shd w:val="clear" w:color="auto" w:fill="auto"/>
          </w:tcPr>
          <w:p w14:paraId="7C4506F4" w14:textId="77777777" w:rsidR="00897396" w:rsidRPr="005E3DE3" w:rsidRDefault="00897396" w:rsidP="007B73B8">
            <w:pPr>
              <w:tabs>
                <w:tab w:val="decimal" w:pos="704"/>
              </w:tabs>
              <w:snapToGrid w:val="0"/>
              <w:spacing w:line="240" w:lineRule="exact"/>
              <w:jc w:val="right"/>
              <w:rPr>
                <w:rFonts w:eastAsia="Times New Roman"/>
                <w:b/>
                <w:bCs/>
                <w:sz w:val="20"/>
                <w:szCs w:val="20"/>
                <w:lang w:val="en-GB"/>
              </w:rPr>
            </w:pPr>
          </w:p>
        </w:tc>
        <w:tc>
          <w:tcPr>
            <w:tcW w:w="270" w:type="dxa"/>
          </w:tcPr>
          <w:p w14:paraId="0E81B977" w14:textId="77777777" w:rsidR="00897396" w:rsidRPr="005E3DE3" w:rsidRDefault="00897396" w:rsidP="003D1F64">
            <w:pPr>
              <w:tabs>
                <w:tab w:val="left" w:pos="851"/>
                <w:tab w:val="decimal" w:pos="950"/>
              </w:tabs>
              <w:snapToGrid w:val="0"/>
              <w:spacing w:line="240" w:lineRule="exact"/>
              <w:ind w:right="141"/>
              <w:jc w:val="right"/>
              <w:rPr>
                <w:rFonts w:eastAsia="Times New Roman"/>
                <w:b/>
                <w:bCs/>
                <w:sz w:val="20"/>
                <w:szCs w:val="20"/>
                <w:lang w:val="en-GB"/>
              </w:rPr>
            </w:pPr>
          </w:p>
        </w:tc>
        <w:tc>
          <w:tcPr>
            <w:tcW w:w="1170" w:type="dxa"/>
            <w:tcBorders>
              <w:top w:val="single" w:sz="4" w:space="0" w:color="auto"/>
            </w:tcBorders>
          </w:tcPr>
          <w:p w14:paraId="33F741AB" w14:textId="77777777" w:rsidR="00897396" w:rsidRPr="005E3DE3" w:rsidRDefault="00897396" w:rsidP="007B73B8">
            <w:pPr>
              <w:tabs>
                <w:tab w:val="decimal" w:pos="704"/>
              </w:tabs>
              <w:snapToGrid w:val="0"/>
              <w:spacing w:line="240" w:lineRule="exact"/>
              <w:jc w:val="right"/>
              <w:rPr>
                <w:sz w:val="20"/>
                <w:szCs w:val="20"/>
                <w:lang w:val="en-GB"/>
              </w:rPr>
            </w:pPr>
          </w:p>
        </w:tc>
        <w:tc>
          <w:tcPr>
            <w:tcW w:w="270" w:type="dxa"/>
          </w:tcPr>
          <w:p w14:paraId="2F9F12B1" w14:textId="77777777" w:rsidR="00897396" w:rsidRPr="005E3DE3" w:rsidRDefault="00897396" w:rsidP="003D1F64">
            <w:pPr>
              <w:tabs>
                <w:tab w:val="left" w:pos="851"/>
                <w:tab w:val="decimal" w:pos="950"/>
              </w:tabs>
              <w:snapToGrid w:val="0"/>
              <w:spacing w:line="240" w:lineRule="exact"/>
              <w:ind w:right="141"/>
              <w:jc w:val="right"/>
              <w:rPr>
                <w:rFonts w:eastAsia="Times New Roman"/>
                <w:b/>
                <w:bCs/>
                <w:sz w:val="20"/>
                <w:szCs w:val="20"/>
                <w:lang w:val="en-GB"/>
              </w:rPr>
            </w:pPr>
          </w:p>
        </w:tc>
        <w:tc>
          <w:tcPr>
            <w:tcW w:w="1257" w:type="dxa"/>
            <w:tcBorders>
              <w:top w:val="single" w:sz="4" w:space="0" w:color="auto"/>
            </w:tcBorders>
          </w:tcPr>
          <w:p w14:paraId="58E3CF76" w14:textId="55D0526F" w:rsidR="00897396" w:rsidRPr="005E3DE3" w:rsidRDefault="00897396" w:rsidP="00E16C2D">
            <w:pPr>
              <w:tabs>
                <w:tab w:val="left" w:pos="851"/>
                <w:tab w:val="decimal" w:pos="950"/>
              </w:tabs>
              <w:snapToGrid w:val="0"/>
              <w:spacing w:line="240" w:lineRule="exact"/>
              <w:ind w:right="52"/>
              <w:jc w:val="right"/>
              <w:rPr>
                <w:rFonts w:eastAsia="Times New Roman"/>
                <w:b/>
                <w:bCs/>
                <w:sz w:val="20"/>
                <w:szCs w:val="20"/>
                <w:lang w:val="en-GB"/>
              </w:rPr>
            </w:pPr>
          </w:p>
        </w:tc>
      </w:tr>
      <w:tr w:rsidR="007B73B8" w:rsidRPr="009A2DD8" w14:paraId="3A31708D" w14:textId="2046B55B" w:rsidTr="007B73B8">
        <w:trPr>
          <w:trHeight w:val="247"/>
        </w:trPr>
        <w:tc>
          <w:tcPr>
            <w:tcW w:w="3538" w:type="dxa"/>
            <w:shd w:val="clear" w:color="auto" w:fill="auto"/>
            <w:vAlign w:val="bottom"/>
          </w:tcPr>
          <w:p w14:paraId="58B57BA5" w14:textId="72719169" w:rsidR="00897396" w:rsidRPr="009A2DD8" w:rsidRDefault="00897396" w:rsidP="003D1F64">
            <w:pPr>
              <w:tabs>
                <w:tab w:val="left" w:pos="851"/>
              </w:tabs>
              <w:spacing w:line="240" w:lineRule="exact"/>
              <w:ind w:left="118" w:right="-29"/>
              <w:jc w:val="both"/>
              <w:rPr>
                <w:b/>
                <w:bCs/>
                <w:color w:val="000000"/>
                <w:sz w:val="22"/>
                <w:szCs w:val="22"/>
                <w:lang w:val="en-GB"/>
              </w:rPr>
            </w:pPr>
            <w:r w:rsidRPr="009A2DD8">
              <w:rPr>
                <w:b/>
                <w:bCs/>
                <w:color w:val="000000"/>
                <w:sz w:val="22"/>
                <w:szCs w:val="22"/>
                <w:lang w:val="en-GB"/>
              </w:rPr>
              <w:t xml:space="preserve">Total financial assets measured at </w:t>
            </w:r>
          </w:p>
        </w:tc>
        <w:tc>
          <w:tcPr>
            <w:tcW w:w="1260" w:type="dxa"/>
            <w:shd w:val="clear" w:color="auto" w:fill="auto"/>
          </w:tcPr>
          <w:p w14:paraId="45555D01" w14:textId="77777777" w:rsidR="00897396" w:rsidRPr="005E3DE3" w:rsidRDefault="00897396" w:rsidP="003D1F64">
            <w:pPr>
              <w:tabs>
                <w:tab w:val="left" w:pos="851"/>
                <w:tab w:val="decimal" w:pos="950"/>
              </w:tabs>
              <w:snapToGrid w:val="0"/>
              <w:spacing w:line="240" w:lineRule="exact"/>
              <w:ind w:right="216"/>
              <w:jc w:val="right"/>
              <w:rPr>
                <w:b/>
                <w:bCs/>
                <w:sz w:val="20"/>
                <w:szCs w:val="20"/>
                <w:lang w:val="en-GB"/>
              </w:rPr>
            </w:pPr>
          </w:p>
        </w:tc>
        <w:tc>
          <w:tcPr>
            <w:tcW w:w="270" w:type="dxa"/>
            <w:shd w:val="clear" w:color="auto" w:fill="auto"/>
          </w:tcPr>
          <w:p w14:paraId="76DDD710" w14:textId="77777777" w:rsidR="00897396" w:rsidRPr="005E3DE3" w:rsidRDefault="00897396" w:rsidP="003D1F64">
            <w:pPr>
              <w:tabs>
                <w:tab w:val="left" w:pos="851"/>
                <w:tab w:val="decimal" w:pos="950"/>
              </w:tabs>
              <w:snapToGrid w:val="0"/>
              <w:spacing w:line="240" w:lineRule="exact"/>
              <w:ind w:right="-29"/>
              <w:rPr>
                <w:b/>
                <w:bCs/>
                <w:color w:val="000000"/>
                <w:sz w:val="20"/>
                <w:szCs w:val="20"/>
                <w:lang w:val="en-GB"/>
              </w:rPr>
            </w:pPr>
          </w:p>
        </w:tc>
        <w:tc>
          <w:tcPr>
            <w:tcW w:w="1260" w:type="dxa"/>
            <w:shd w:val="clear" w:color="auto" w:fill="auto"/>
          </w:tcPr>
          <w:p w14:paraId="379069A3" w14:textId="77777777" w:rsidR="00897396" w:rsidRPr="005E3DE3" w:rsidRDefault="00897396" w:rsidP="007B73B8">
            <w:pPr>
              <w:tabs>
                <w:tab w:val="decimal" w:pos="704"/>
              </w:tabs>
              <w:snapToGrid w:val="0"/>
              <w:spacing w:line="240" w:lineRule="exact"/>
              <w:jc w:val="right"/>
              <w:rPr>
                <w:rFonts w:eastAsia="Times New Roman"/>
                <w:b/>
                <w:bCs/>
                <w:sz w:val="20"/>
                <w:szCs w:val="20"/>
                <w:lang w:val="en-GB"/>
              </w:rPr>
            </w:pPr>
          </w:p>
        </w:tc>
        <w:tc>
          <w:tcPr>
            <w:tcW w:w="270" w:type="dxa"/>
          </w:tcPr>
          <w:p w14:paraId="6A4FCF1A" w14:textId="77777777" w:rsidR="00897396" w:rsidRPr="005E3DE3" w:rsidRDefault="00897396" w:rsidP="003D1F64">
            <w:pPr>
              <w:tabs>
                <w:tab w:val="left" w:pos="851"/>
                <w:tab w:val="decimal" w:pos="950"/>
              </w:tabs>
              <w:snapToGrid w:val="0"/>
              <w:spacing w:line="240" w:lineRule="exact"/>
              <w:ind w:right="141"/>
              <w:jc w:val="right"/>
              <w:rPr>
                <w:rFonts w:eastAsia="Times New Roman"/>
                <w:b/>
                <w:bCs/>
                <w:sz w:val="20"/>
                <w:szCs w:val="20"/>
                <w:lang w:val="en-GB"/>
              </w:rPr>
            </w:pPr>
          </w:p>
        </w:tc>
        <w:tc>
          <w:tcPr>
            <w:tcW w:w="1170" w:type="dxa"/>
          </w:tcPr>
          <w:p w14:paraId="3BDE824E" w14:textId="77777777" w:rsidR="00897396" w:rsidRPr="005E3DE3" w:rsidRDefault="00897396" w:rsidP="007B73B8">
            <w:pPr>
              <w:tabs>
                <w:tab w:val="decimal" w:pos="704"/>
              </w:tabs>
              <w:snapToGrid w:val="0"/>
              <w:spacing w:line="240" w:lineRule="exact"/>
              <w:jc w:val="right"/>
              <w:rPr>
                <w:sz w:val="20"/>
                <w:szCs w:val="20"/>
                <w:lang w:val="en-GB"/>
              </w:rPr>
            </w:pPr>
          </w:p>
        </w:tc>
        <w:tc>
          <w:tcPr>
            <w:tcW w:w="270" w:type="dxa"/>
          </w:tcPr>
          <w:p w14:paraId="6239CDC4" w14:textId="77777777" w:rsidR="00897396" w:rsidRPr="005E3DE3" w:rsidRDefault="00897396" w:rsidP="003D1F64">
            <w:pPr>
              <w:tabs>
                <w:tab w:val="left" w:pos="851"/>
                <w:tab w:val="decimal" w:pos="950"/>
              </w:tabs>
              <w:snapToGrid w:val="0"/>
              <w:spacing w:line="240" w:lineRule="exact"/>
              <w:ind w:right="141"/>
              <w:jc w:val="right"/>
              <w:rPr>
                <w:rFonts w:eastAsia="Times New Roman"/>
                <w:b/>
                <w:bCs/>
                <w:sz w:val="20"/>
                <w:szCs w:val="20"/>
                <w:lang w:val="en-GB"/>
              </w:rPr>
            </w:pPr>
          </w:p>
        </w:tc>
        <w:tc>
          <w:tcPr>
            <w:tcW w:w="1257" w:type="dxa"/>
          </w:tcPr>
          <w:p w14:paraId="53A81B21" w14:textId="77561131" w:rsidR="00897396" w:rsidRPr="005E3DE3" w:rsidRDefault="00897396" w:rsidP="00E16C2D">
            <w:pPr>
              <w:tabs>
                <w:tab w:val="left" w:pos="851"/>
                <w:tab w:val="decimal" w:pos="950"/>
              </w:tabs>
              <w:snapToGrid w:val="0"/>
              <w:spacing w:line="240" w:lineRule="exact"/>
              <w:ind w:right="52"/>
              <w:jc w:val="right"/>
              <w:rPr>
                <w:rFonts w:eastAsia="Times New Roman"/>
                <w:b/>
                <w:bCs/>
                <w:sz w:val="20"/>
                <w:szCs w:val="20"/>
                <w:lang w:val="en-GB"/>
              </w:rPr>
            </w:pPr>
          </w:p>
        </w:tc>
      </w:tr>
      <w:tr w:rsidR="007B73B8" w:rsidRPr="009A2DD8" w14:paraId="7FF2F459" w14:textId="3B12C316" w:rsidTr="007B73B8">
        <w:trPr>
          <w:trHeight w:val="247"/>
        </w:trPr>
        <w:tc>
          <w:tcPr>
            <w:tcW w:w="3538" w:type="dxa"/>
            <w:shd w:val="clear" w:color="auto" w:fill="auto"/>
            <w:vAlign w:val="bottom"/>
          </w:tcPr>
          <w:p w14:paraId="15B79F00" w14:textId="1623E120" w:rsidR="00897396" w:rsidRPr="009A2DD8" w:rsidRDefault="002917E6" w:rsidP="003D1F64">
            <w:pPr>
              <w:tabs>
                <w:tab w:val="left" w:pos="851"/>
              </w:tabs>
              <w:spacing w:line="240" w:lineRule="exact"/>
              <w:ind w:left="118" w:right="-29" w:firstLine="110"/>
              <w:jc w:val="both"/>
              <w:rPr>
                <w:b/>
                <w:bCs/>
                <w:color w:val="000000"/>
                <w:sz w:val="22"/>
                <w:szCs w:val="22"/>
                <w:lang w:val="en-GB"/>
              </w:rPr>
            </w:pPr>
            <w:r w:rsidRPr="009A2DD8">
              <w:rPr>
                <w:b/>
                <w:bCs/>
                <w:color w:val="000000"/>
                <w:sz w:val="22"/>
                <w:szCs w:val="22"/>
                <w:lang w:val="en-GB"/>
              </w:rPr>
              <w:t xml:space="preserve">fair </w:t>
            </w:r>
            <w:r w:rsidR="00897396" w:rsidRPr="009A2DD8">
              <w:rPr>
                <w:b/>
                <w:bCs/>
                <w:color w:val="000000"/>
                <w:sz w:val="22"/>
                <w:szCs w:val="22"/>
                <w:lang w:val="en-GB"/>
              </w:rPr>
              <w:t>value through profit and loss</w:t>
            </w:r>
          </w:p>
        </w:tc>
        <w:tc>
          <w:tcPr>
            <w:tcW w:w="1260" w:type="dxa"/>
            <w:tcBorders>
              <w:bottom w:val="double" w:sz="4" w:space="0" w:color="auto"/>
            </w:tcBorders>
            <w:shd w:val="clear" w:color="auto" w:fill="auto"/>
          </w:tcPr>
          <w:p w14:paraId="405B8B4E" w14:textId="64B1DE8A" w:rsidR="00897396" w:rsidRPr="005E3DE3" w:rsidRDefault="00931971" w:rsidP="00931971">
            <w:pPr>
              <w:tabs>
                <w:tab w:val="decimal" w:pos="704"/>
              </w:tabs>
              <w:snapToGrid w:val="0"/>
              <w:spacing w:line="240" w:lineRule="exact"/>
              <w:jc w:val="right"/>
              <w:rPr>
                <w:rFonts w:eastAsia="Times New Roman"/>
                <w:b/>
                <w:bCs/>
                <w:sz w:val="20"/>
                <w:szCs w:val="20"/>
                <w:lang w:val="en-GB"/>
              </w:rPr>
            </w:pPr>
            <w:r w:rsidRPr="005E3DE3">
              <w:rPr>
                <w:rFonts w:eastAsia="Times New Roman"/>
                <w:b/>
                <w:bCs/>
                <w:sz w:val="20"/>
                <w:szCs w:val="20"/>
                <w:cs/>
                <w:lang w:val="en-GB"/>
              </w:rPr>
              <w:t>154</w:t>
            </w:r>
            <w:r w:rsidRPr="005E3DE3">
              <w:rPr>
                <w:rFonts w:eastAsia="Times New Roman"/>
                <w:b/>
                <w:bCs/>
                <w:sz w:val="20"/>
                <w:szCs w:val="20"/>
                <w:lang w:val="en-GB"/>
              </w:rPr>
              <w:t>,</w:t>
            </w:r>
            <w:r w:rsidRPr="005E3DE3">
              <w:rPr>
                <w:rFonts w:eastAsia="Times New Roman"/>
                <w:b/>
                <w:bCs/>
                <w:sz w:val="20"/>
                <w:szCs w:val="20"/>
                <w:cs/>
                <w:lang w:val="en-GB"/>
              </w:rPr>
              <w:t>936</w:t>
            </w:r>
          </w:p>
        </w:tc>
        <w:tc>
          <w:tcPr>
            <w:tcW w:w="270" w:type="dxa"/>
            <w:shd w:val="clear" w:color="auto" w:fill="auto"/>
          </w:tcPr>
          <w:p w14:paraId="12FC140B" w14:textId="77777777" w:rsidR="00897396" w:rsidRPr="005E3DE3" w:rsidRDefault="00897396" w:rsidP="003D1F64">
            <w:pPr>
              <w:tabs>
                <w:tab w:val="left" w:pos="851"/>
                <w:tab w:val="decimal" w:pos="950"/>
              </w:tabs>
              <w:snapToGrid w:val="0"/>
              <w:spacing w:line="240" w:lineRule="exact"/>
              <w:ind w:right="-29"/>
              <w:rPr>
                <w:b/>
                <w:bCs/>
                <w:color w:val="000000"/>
                <w:sz w:val="20"/>
                <w:szCs w:val="20"/>
                <w:lang w:val="en-GB"/>
              </w:rPr>
            </w:pPr>
          </w:p>
        </w:tc>
        <w:tc>
          <w:tcPr>
            <w:tcW w:w="1260" w:type="dxa"/>
            <w:tcBorders>
              <w:bottom w:val="double" w:sz="4" w:space="0" w:color="auto"/>
            </w:tcBorders>
            <w:shd w:val="clear" w:color="auto" w:fill="auto"/>
          </w:tcPr>
          <w:p w14:paraId="6B99A244" w14:textId="2F4B6B1A" w:rsidR="00897396" w:rsidRPr="005E3DE3" w:rsidRDefault="00897396" w:rsidP="007B73B8">
            <w:pPr>
              <w:tabs>
                <w:tab w:val="decimal" w:pos="704"/>
              </w:tabs>
              <w:snapToGrid w:val="0"/>
              <w:spacing w:line="240" w:lineRule="exact"/>
              <w:jc w:val="right"/>
              <w:rPr>
                <w:rFonts w:eastAsia="Times New Roman"/>
                <w:b/>
                <w:bCs/>
                <w:sz w:val="20"/>
                <w:szCs w:val="20"/>
                <w:lang w:val="en-GB"/>
              </w:rPr>
            </w:pPr>
            <w:r w:rsidRPr="005E3DE3">
              <w:rPr>
                <w:rFonts w:eastAsia="Times New Roman"/>
                <w:b/>
                <w:bCs/>
                <w:sz w:val="20"/>
                <w:szCs w:val="20"/>
                <w:cs/>
                <w:lang w:val="en-GB"/>
              </w:rPr>
              <w:t>92</w:t>
            </w:r>
            <w:r w:rsidRPr="005E3DE3">
              <w:rPr>
                <w:rFonts w:eastAsia="Times New Roman"/>
                <w:b/>
                <w:bCs/>
                <w:sz w:val="20"/>
                <w:szCs w:val="20"/>
                <w:lang w:val="en-GB"/>
              </w:rPr>
              <w:t>,</w:t>
            </w:r>
            <w:r w:rsidRPr="005E3DE3">
              <w:rPr>
                <w:rFonts w:eastAsia="Times New Roman"/>
                <w:b/>
                <w:bCs/>
                <w:sz w:val="20"/>
                <w:szCs w:val="20"/>
                <w:cs/>
                <w:lang w:val="en-GB"/>
              </w:rPr>
              <w:t>534</w:t>
            </w:r>
          </w:p>
        </w:tc>
        <w:tc>
          <w:tcPr>
            <w:tcW w:w="270" w:type="dxa"/>
          </w:tcPr>
          <w:p w14:paraId="15B8C147" w14:textId="77777777" w:rsidR="00897396" w:rsidRPr="005E3DE3" w:rsidRDefault="00897396" w:rsidP="003D1F64">
            <w:pPr>
              <w:tabs>
                <w:tab w:val="left" w:pos="851"/>
                <w:tab w:val="decimal" w:pos="950"/>
              </w:tabs>
              <w:snapToGrid w:val="0"/>
              <w:spacing w:line="240" w:lineRule="exact"/>
              <w:ind w:right="141"/>
              <w:jc w:val="right"/>
              <w:rPr>
                <w:rFonts w:eastAsia="Times New Roman"/>
                <w:b/>
                <w:bCs/>
                <w:sz w:val="20"/>
                <w:szCs w:val="20"/>
                <w:cs/>
                <w:lang w:val="en-GB"/>
              </w:rPr>
            </w:pPr>
          </w:p>
        </w:tc>
        <w:tc>
          <w:tcPr>
            <w:tcW w:w="1170" w:type="dxa"/>
            <w:tcBorders>
              <w:bottom w:val="double" w:sz="4" w:space="0" w:color="auto"/>
            </w:tcBorders>
          </w:tcPr>
          <w:p w14:paraId="4A27DD1E" w14:textId="12FF1318" w:rsidR="00897396" w:rsidRPr="005E3DE3" w:rsidRDefault="005E3DE3" w:rsidP="00E16C2D">
            <w:pPr>
              <w:tabs>
                <w:tab w:val="decimal" w:pos="633"/>
              </w:tabs>
              <w:snapToGrid w:val="0"/>
              <w:spacing w:line="240" w:lineRule="exact"/>
              <w:jc w:val="right"/>
              <w:rPr>
                <w:rFonts w:eastAsia="Times New Roman"/>
                <w:b/>
                <w:bCs/>
                <w:sz w:val="20"/>
                <w:szCs w:val="20"/>
                <w:cs/>
                <w:lang w:val="en-GB"/>
              </w:rPr>
            </w:pPr>
            <w:r w:rsidRPr="005E3DE3">
              <w:rPr>
                <w:rFonts w:eastAsia="Times New Roman"/>
                <w:b/>
                <w:bCs/>
                <w:sz w:val="20"/>
                <w:szCs w:val="20"/>
                <w:cs/>
                <w:lang w:val="en-GB"/>
              </w:rPr>
              <w:t>13</w:t>
            </w:r>
            <w:r w:rsidRPr="005E3DE3">
              <w:rPr>
                <w:rFonts w:eastAsia="Times New Roman"/>
                <w:b/>
                <w:bCs/>
                <w:sz w:val="20"/>
                <w:szCs w:val="20"/>
                <w:lang w:val="en-GB"/>
              </w:rPr>
              <w:t>,</w:t>
            </w:r>
            <w:r w:rsidRPr="005E3DE3">
              <w:rPr>
                <w:rFonts w:eastAsia="Times New Roman"/>
                <w:b/>
                <w:bCs/>
                <w:sz w:val="20"/>
                <w:szCs w:val="20"/>
                <w:cs/>
                <w:lang w:val="en-GB"/>
              </w:rPr>
              <w:t>146</w:t>
            </w:r>
          </w:p>
        </w:tc>
        <w:tc>
          <w:tcPr>
            <w:tcW w:w="270" w:type="dxa"/>
          </w:tcPr>
          <w:p w14:paraId="765AAF5F" w14:textId="77777777" w:rsidR="00897396" w:rsidRPr="005E3DE3" w:rsidRDefault="00897396" w:rsidP="003D1F64">
            <w:pPr>
              <w:tabs>
                <w:tab w:val="left" w:pos="851"/>
                <w:tab w:val="decimal" w:pos="950"/>
              </w:tabs>
              <w:snapToGrid w:val="0"/>
              <w:spacing w:line="240" w:lineRule="exact"/>
              <w:ind w:right="141"/>
              <w:jc w:val="right"/>
              <w:rPr>
                <w:rFonts w:eastAsia="Times New Roman"/>
                <w:b/>
                <w:bCs/>
                <w:sz w:val="20"/>
                <w:szCs w:val="20"/>
                <w:cs/>
                <w:lang w:val="en-GB"/>
              </w:rPr>
            </w:pPr>
          </w:p>
        </w:tc>
        <w:tc>
          <w:tcPr>
            <w:tcW w:w="1257" w:type="dxa"/>
            <w:tcBorders>
              <w:bottom w:val="double" w:sz="4" w:space="0" w:color="auto"/>
            </w:tcBorders>
          </w:tcPr>
          <w:p w14:paraId="59D2E620" w14:textId="0D90B520" w:rsidR="00897396" w:rsidRPr="005E3DE3" w:rsidRDefault="007D5812" w:rsidP="00E16C2D">
            <w:pPr>
              <w:tabs>
                <w:tab w:val="left" w:pos="851"/>
                <w:tab w:val="decimal" w:pos="950"/>
              </w:tabs>
              <w:snapToGrid w:val="0"/>
              <w:spacing w:line="240" w:lineRule="exact"/>
              <w:ind w:right="52"/>
              <w:jc w:val="right"/>
              <w:rPr>
                <w:rFonts w:eastAsia="Times New Roman"/>
                <w:b/>
                <w:bCs/>
                <w:sz w:val="20"/>
                <w:szCs w:val="20"/>
                <w:cs/>
                <w:lang w:val="en-GB"/>
              </w:rPr>
            </w:pPr>
            <w:r w:rsidRPr="005E3DE3">
              <w:rPr>
                <w:rFonts w:eastAsia="Times New Roman"/>
                <w:b/>
                <w:bCs/>
                <w:sz w:val="20"/>
                <w:szCs w:val="20"/>
                <w:lang w:val="en-GB"/>
              </w:rPr>
              <w:t>12,292</w:t>
            </w:r>
          </w:p>
        </w:tc>
      </w:tr>
    </w:tbl>
    <w:p w14:paraId="2E234331" w14:textId="77777777" w:rsidR="00CD7D1E" w:rsidRPr="006234DC" w:rsidRDefault="00CD7D1E" w:rsidP="00885A28">
      <w:pPr>
        <w:tabs>
          <w:tab w:val="left" w:pos="851"/>
        </w:tabs>
        <w:ind w:left="562"/>
        <w:jc w:val="thaiDistribute"/>
        <w:rPr>
          <w:rFonts w:cstheme="majorBidi"/>
          <w:sz w:val="22"/>
          <w:szCs w:val="22"/>
          <w:lang w:val="en-GB"/>
        </w:rPr>
      </w:pPr>
    </w:p>
    <w:p w14:paraId="17379EDC" w14:textId="31708513" w:rsidR="007C1EE5" w:rsidRPr="006234DC" w:rsidRDefault="007C1EE5" w:rsidP="007C1EE5">
      <w:pPr>
        <w:ind w:left="562"/>
        <w:jc w:val="thaiDistribute"/>
        <w:rPr>
          <w:sz w:val="22"/>
          <w:szCs w:val="22"/>
          <w:lang w:val="en-GB"/>
        </w:rPr>
      </w:pPr>
      <w:r w:rsidRPr="006234DC">
        <w:rPr>
          <w:sz w:val="22"/>
          <w:szCs w:val="22"/>
          <w:lang w:val="en-GB"/>
        </w:rPr>
        <w:t xml:space="preserve">Financial assets measured at fair value through profit or loss include equity instruments of certain companies held by its venture capital subsidiary. As at </w:t>
      </w:r>
      <w:r w:rsidRPr="006234DC">
        <w:rPr>
          <w:spacing w:val="-2"/>
          <w:sz w:val="22"/>
          <w:szCs w:val="22"/>
          <w:lang w:val="en-GB"/>
        </w:rPr>
        <w:t>31 March 202</w:t>
      </w:r>
      <w:r w:rsidR="00C8254A">
        <w:rPr>
          <w:spacing w:val="-2"/>
          <w:sz w:val="22"/>
          <w:szCs w:val="22"/>
          <w:lang w:val="en-GB"/>
        </w:rPr>
        <w:t>4</w:t>
      </w:r>
      <w:r w:rsidRPr="006234DC">
        <w:rPr>
          <w:sz w:val="22"/>
          <w:szCs w:val="22"/>
          <w:lang w:val="en-GB"/>
        </w:rPr>
        <w:t xml:space="preserve">, this subsidiary has equity instruments in these venture capital investees of Baht </w:t>
      </w:r>
      <w:r w:rsidR="007C3BF0">
        <w:rPr>
          <w:rFonts w:cstheme="minorBidi"/>
          <w:sz w:val="22"/>
          <w:szCs w:val="22"/>
        </w:rPr>
        <w:t>3,373</w:t>
      </w:r>
      <w:r w:rsidRPr="006234DC">
        <w:rPr>
          <w:sz w:val="22"/>
          <w:szCs w:val="22"/>
          <w:lang w:val="en-GB"/>
        </w:rPr>
        <w:t xml:space="preserve"> million with voting rights </w:t>
      </w:r>
      <w:r w:rsidR="007B2A8F" w:rsidRPr="006234DC">
        <w:rPr>
          <w:sz w:val="22"/>
          <w:szCs w:val="22"/>
          <w:lang w:val="en-GB"/>
        </w:rPr>
        <w:t>between</w:t>
      </w:r>
      <w:r w:rsidR="00093DEB">
        <w:rPr>
          <w:rFonts w:cs="Angsana New"/>
          <w:sz w:val="22"/>
        </w:rPr>
        <w:t xml:space="preserve"> </w:t>
      </w:r>
      <w:r w:rsidR="007C3BF0" w:rsidRPr="00CF5733">
        <w:rPr>
          <w:rFonts w:eastAsia="Times New Roman"/>
          <w:sz w:val="22"/>
          <w:szCs w:val="22"/>
          <w:lang w:val="en-GB"/>
        </w:rPr>
        <w:t>7.58</w:t>
      </w:r>
      <w:r w:rsidRPr="00CF5733">
        <w:rPr>
          <w:sz w:val="22"/>
          <w:szCs w:val="22"/>
          <w:lang w:val="en-GB"/>
        </w:rPr>
        <w:t>%</w:t>
      </w:r>
      <w:r w:rsidRPr="006234DC">
        <w:rPr>
          <w:sz w:val="22"/>
          <w:szCs w:val="22"/>
          <w:lang w:val="en-GB"/>
        </w:rPr>
        <w:t xml:space="preserve"> to </w:t>
      </w:r>
      <w:r w:rsidR="007C3BF0" w:rsidRPr="00CF5733">
        <w:rPr>
          <w:rFonts w:eastAsia="Times New Roman"/>
          <w:sz w:val="22"/>
          <w:szCs w:val="22"/>
          <w:lang w:val="en-GB"/>
        </w:rPr>
        <w:t>40.00</w:t>
      </w:r>
      <w:r w:rsidRPr="00CF5733">
        <w:rPr>
          <w:sz w:val="22"/>
          <w:szCs w:val="22"/>
          <w:lang w:val="en-GB"/>
        </w:rPr>
        <w:t>%</w:t>
      </w:r>
      <w:r w:rsidRPr="006234DC">
        <w:rPr>
          <w:sz w:val="22"/>
          <w:szCs w:val="22"/>
          <w:lang w:val="en-GB"/>
        </w:rPr>
        <w:t xml:space="preserve"> </w:t>
      </w:r>
      <w:r w:rsidRPr="006234DC">
        <w:rPr>
          <w:i/>
          <w:iCs/>
          <w:sz w:val="22"/>
          <w:szCs w:val="22"/>
          <w:lang w:val="en-GB"/>
        </w:rPr>
        <w:t>(31 December 202</w:t>
      </w:r>
      <w:r w:rsidR="00C8254A">
        <w:rPr>
          <w:i/>
          <w:iCs/>
          <w:sz w:val="22"/>
          <w:szCs w:val="22"/>
          <w:lang w:val="en-GB"/>
        </w:rPr>
        <w:t>3</w:t>
      </w:r>
      <w:r w:rsidRPr="006234DC">
        <w:rPr>
          <w:i/>
          <w:iCs/>
          <w:sz w:val="22"/>
          <w:szCs w:val="22"/>
          <w:lang w:val="en-GB"/>
        </w:rPr>
        <w:t>:</w:t>
      </w:r>
      <w:r w:rsidR="00CF7F67">
        <w:t xml:space="preserve"> </w:t>
      </w:r>
      <w:r w:rsidR="00CF7F67" w:rsidRPr="00CF7F67">
        <w:rPr>
          <w:i/>
          <w:iCs/>
          <w:sz w:val="22"/>
          <w:szCs w:val="22"/>
          <w:lang w:val="en-GB"/>
        </w:rPr>
        <w:t>Baht</w:t>
      </w:r>
      <w:r w:rsidR="00CF7F67">
        <w:rPr>
          <w:i/>
          <w:iCs/>
          <w:sz w:val="22"/>
          <w:szCs w:val="22"/>
          <w:lang w:val="en-GB"/>
        </w:rPr>
        <w:t xml:space="preserve"> </w:t>
      </w:r>
      <w:r w:rsidR="00C8254A">
        <w:rPr>
          <w:i/>
          <w:iCs/>
          <w:sz w:val="22"/>
          <w:szCs w:val="22"/>
          <w:lang w:val="en-GB"/>
        </w:rPr>
        <w:t>3,357</w:t>
      </w:r>
      <w:r w:rsidRPr="006234DC">
        <w:rPr>
          <w:i/>
          <w:iCs/>
          <w:sz w:val="22"/>
          <w:szCs w:val="22"/>
          <w:lang w:val="en-GB"/>
        </w:rPr>
        <w:t xml:space="preserve"> million with </w:t>
      </w:r>
      <w:r w:rsidRPr="006234DC">
        <w:rPr>
          <w:rFonts w:eastAsia="Times New Roman"/>
          <w:i/>
          <w:iCs/>
          <w:sz w:val="22"/>
          <w:szCs w:val="22"/>
          <w:lang w:val="en-GB"/>
        </w:rPr>
        <w:t xml:space="preserve">voting rights between </w:t>
      </w:r>
      <w:r w:rsidR="00C8254A">
        <w:rPr>
          <w:rFonts w:eastAsia="Times New Roman"/>
          <w:i/>
          <w:iCs/>
          <w:sz w:val="22"/>
          <w:szCs w:val="22"/>
          <w:lang w:val="en-GB"/>
        </w:rPr>
        <w:t>7.58</w:t>
      </w:r>
      <w:r w:rsidRPr="006234DC">
        <w:rPr>
          <w:rFonts w:eastAsia="Times New Roman"/>
          <w:i/>
          <w:iCs/>
          <w:sz w:val="22"/>
          <w:szCs w:val="22"/>
          <w:lang w:val="en-GB"/>
        </w:rPr>
        <w:t>% to 40.00%</w:t>
      </w:r>
      <w:r w:rsidRPr="006234DC">
        <w:rPr>
          <w:i/>
          <w:iCs/>
          <w:sz w:val="22"/>
          <w:szCs w:val="22"/>
          <w:lang w:val="en-GB"/>
        </w:rPr>
        <w:t xml:space="preserve">). </w:t>
      </w:r>
      <w:r w:rsidR="0064651A">
        <w:rPr>
          <w:i/>
          <w:iCs/>
          <w:sz w:val="22"/>
          <w:szCs w:val="22"/>
          <w:lang w:val="en-GB"/>
        </w:rPr>
        <w:br/>
      </w:r>
      <w:r w:rsidRPr="006234DC">
        <w:rPr>
          <w:sz w:val="22"/>
          <w:szCs w:val="22"/>
          <w:lang w:val="en-GB"/>
        </w:rPr>
        <w:t xml:space="preserve">The venture capital subsidiary also manages these investments on a fair value basis. </w:t>
      </w:r>
    </w:p>
    <w:p w14:paraId="1CB96DF5" w14:textId="0709C2D4" w:rsidR="007C1EE5" w:rsidRPr="005A5529" w:rsidRDefault="007C1EE5">
      <w:pPr>
        <w:suppressAutoHyphens w:val="0"/>
        <w:rPr>
          <w:rFonts w:cstheme="majorBidi"/>
          <w:b/>
          <w:bCs/>
          <w:sz w:val="22"/>
          <w:szCs w:val="22"/>
          <w:lang w:val="en-GB"/>
        </w:rPr>
      </w:pPr>
    </w:p>
    <w:p w14:paraId="30383275" w14:textId="2BDEC85D" w:rsidR="002E6148" w:rsidRPr="006234DC" w:rsidRDefault="002E6148" w:rsidP="00885A28">
      <w:pPr>
        <w:pStyle w:val="Heading1"/>
        <w:tabs>
          <w:tab w:val="left" w:pos="851"/>
        </w:tabs>
        <w:rPr>
          <w:lang w:val="en-GB"/>
        </w:rPr>
      </w:pPr>
      <w:bookmarkStart w:id="5" w:name="_Toc164271446"/>
      <w:r w:rsidRPr="006234DC">
        <w:rPr>
          <w:lang w:val="en-GB"/>
        </w:rPr>
        <w:t>Investments, net</w:t>
      </w:r>
      <w:bookmarkEnd w:id="5"/>
    </w:p>
    <w:p w14:paraId="76F470B1" w14:textId="77777777" w:rsidR="002673D1" w:rsidRPr="006234DC" w:rsidRDefault="002673D1" w:rsidP="00885A28">
      <w:pPr>
        <w:tabs>
          <w:tab w:val="left" w:pos="851"/>
        </w:tabs>
        <w:spacing w:line="240" w:lineRule="atLeast"/>
        <w:ind w:left="539"/>
        <w:contextualSpacing/>
        <w:jc w:val="both"/>
        <w:rPr>
          <w:rFonts w:cstheme="majorBidi"/>
          <w:sz w:val="22"/>
          <w:szCs w:val="22"/>
          <w:lang w:val="en-GB"/>
        </w:rPr>
      </w:pPr>
    </w:p>
    <w:p w14:paraId="1A942D5D" w14:textId="15AD8D8B" w:rsidR="00F5211C" w:rsidRPr="006234DC" w:rsidRDefault="008147C6" w:rsidP="00885A28">
      <w:pPr>
        <w:numPr>
          <w:ilvl w:val="1"/>
          <w:numId w:val="57"/>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 xml:space="preserve">Classification </w:t>
      </w:r>
      <w:r w:rsidR="002B446F" w:rsidRPr="006234DC">
        <w:rPr>
          <w:rFonts w:eastAsia="Times New Roman" w:cstheme="majorBidi"/>
          <w:b/>
          <w:bCs/>
          <w:i/>
          <w:iCs/>
          <w:sz w:val="22"/>
          <w:szCs w:val="22"/>
          <w:lang w:val="en-GB" w:bidi="ar-SA"/>
        </w:rPr>
        <w:t xml:space="preserve">by type </w:t>
      </w:r>
      <w:r w:rsidRPr="006234DC">
        <w:rPr>
          <w:rFonts w:eastAsia="Times New Roman" w:cstheme="majorBidi"/>
          <w:b/>
          <w:bCs/>
          <w:i/>
          <w:iCs/>
          <w:sz w:val="22"/>
          <w:szCs w:val="22"/>
          <w:lang w:val="en-GB" w:bidi="ar-SA"/>
        </w:rPr>
        <w:t>of investments</w:t>
      </w:r>
    </w:p>
    <w:p w14:paraId="7B59CA6D" w14:textId="77777777" w:rsidR="004A71D2" w:rsidRPr="006234DC" w:rsidRDefault="004A71D2" w:rsidP="00885A28">
      <w:pPr>
        <w:tabs>
          <w:tab w:val="left" w:pos="851"/>
        </w:tabs>
        <w:spacing w:line="240" w:lineRule="atLeast"/>
        <w:ind w:left="539"/>
        <w:contextualSpacing/>
        <w:jc w:val="both"/>
        <w:rPr>
          <w:rFonts w:cstheme="majorBidi"/>
          <w:sz w:val="22"/>
          <w:szCs w:val="22"/>
          <w:lang w:val="en-GB"/>
        </w:rPr>
      </w:pPr>
    </w:p>
    <w:tbl>
      <w:tblPr>
        <w:tblW w:w="9307" w:type="dxa"/>
        <w:tblInd w:w="332" w:type="dxa"/>
        <w:tblLayout w:type="fixed"/>
        <w:tblLook w:val="0000" w:firstRow="0" w:lastRow="0" w:firstColumn="0" w:lastColumn="0" w:noHBand="0" w:noVBand="0"/>
      </w:tblPr>
      <w:tblGrid>
        <w:gridCol w:w="5764"/>
        <w:gridCol w:w="1737"/>
        <w:gridCol w:w="360"/>
        <w:gridCol w:w="1446"/>
      </w:tblGrid>
      <w:tr w:rsidR="007C1EE5" w:rsidRPr="00655B41" w14:paraId="5ED6E525" w14:textId="77777777" w:rsidTr="009709D5">
        <w:trPr>
          <w:trHeight w:val="288"/>
        </w:trPr>
        <w:tc>
          <w:tcPr>
            <w:tcW w:w="5764" w:type="dxa"/>
            <w:shd w:val="clear" w:color="auto" w:fill="auto"/>
          </w:tcPr>
          <w:p w14:paraId="60D2AA69" w14:textId="77777777" w:rsidR="007C1EE5" w:rsidRPr="00655B41" w:rsidRDefault="007C1EE5">
            <w:pPr>
              <w:snapToGrid w:val="0"/>
              <w:spacing w:line="240" w:lineRule="atLeast"/>
              <w:ind w:right="-29"/>
              <w:jc w:val="both"/>
              <w:rPr>
                <w:b/>
                <w:bCs/>
                <w:sz w:val="22"/>
                <w:szCs w:val="22"/>
                <w:cs/>
                <w:lang w:val="en-GB"/>
              </w:rPr>
            </w:pPr>
          </w:p>
        </w:tc>
        <w:tc>
          <w:tcPr>
            <w:tcW w:w="3543" w:type="dxa"/>
            <w:gridSpan w:val="3"/>
            <w:shd w:val="clear" w:color="auto" w:fill="auto"/>
          </w:tcPr>
          <w:p w14:paraId="3BF4BB23" w14:textId="77777777" w:rsidR="00B97C8C" w:rsidRDefault="00B97C8C" w:rsidP="00B97C8C">
            <w:pPr>
              <w:tabs>
                <w:tab w:val="left" w:pos="851"/>
              </w:tabs>
              <w:spacing w:line="240" w:lineRule="exact"/>
              <w:ind w:right="-29"/>
              <w:jc w:val="center"/>
              <w:rPr>
                <w:b/>
                <w:bCs/>
                <w:color w:val="000000"/>
                <w:sz w:val="22"/>
                <w:szCs w:val="22"/>
                <w:lang w:val="en-GB"/>
              </w:rPr>
            </w:pPr>
            <w:r w:rsidRPr="009A2DD8">
              <w:rPr>
                <w:b/>
                <w:bCs/>
                <w:color w:val="000000"/>
                <w:sz w:val="22"/>
                <w:szCs w:val="22"/>
                <w:lang w:val="en-GB"/>
              </w:rPr>
              <w:t>Consolidated</w:t>
            </w:r>
          </w:p>
          <w:p w14:paraId="17D844DF" w14:textId="36BBF785" w:rsidR="007C1EE5" w:rsidRPr="00655B41" w:rsidRDefault="00B97C8C" w:rsidP="00B97C8C">
            <w:pPr>
              <w:spacing w:line="240" w:lineRule="atLeast"/>
              <w:ind w:right="-29"/>
              <w:jc w:val="center"/>
              <w:rPr>
                <w:b/>
                <w:bCs/>
                <w:color w:val="000000"/>
                <w:sz w:val="22"/>
                <w:szCs w:val="22"/>
                <w:lang w:val="en-GB"/>
              </w:rPr>
            </w:pPr>
            <w:r>
              <w:rPr>
                <w:b/>
                <w:bCs/>
                <w:color w:val="000000"/>
                <w:sz w:val="22"/>
                <w:szCs w:val="22"/>
                <w:lang w:val="en-GB"/>
              </w:rPr>
              <w:t>financial statements</w:t>
            </w:r>
          </w:p>
        </w:tc>
      </w:tr>
      <w:tr w:rsidR="007C1EE5" w:rsidRPr="00655B41" w14:paraId="02CA8637" w14:textId="77777777">
        <w:trPr>
          <w:trHeight w:val="246"/>
        </w:trPr>
        <w:tc>
          <w:tcPr>
            <w:tcW w:w="5764" w:type="dxa"/>
            <w:shd w:val="clear" w:color="auto" w:fill="auto"/>
          </w:tcPr>
          <w:p w14:paraId="752196E0" w14:textId="77777777" w:rsidR="007C1EE5" w:rsidRPr="00655B41" w:rsidRDefault="007C1EE5">
            <w:pPr>
              <w:snapToGrid w:val="0"/>
              <w:spacing w:line="240" w:lineRule="atLeast"/>
              <w:ind w:right="-29"/>
              <w:jc w:val="both"/>
              <w:rPr>
                <w:sz w:val="22"/>
                <w:szCs w:val="22"/>
                <w:lang w:val="en-GB"/>
              </w:rPr>
            </w:pPr>
          </w:p>
        </w:tc>
        <w:tc>
          <w:tcPr>
            <w:tcW w:w="1737" w:type="dxa"/>
            <w:shd w:val="clear" w:color="auto" w:fill="auto"/>
          </w:tcPr>
          <w:p w14:paraId="24A618CC" w14:textId="77777777"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31 March</w:t>
            </w:r>
          </w:p>
        </w:tc>
        <w:tc>
          <w:tcPr>
            <w:tcW w:w="360" w:type="dxa"/>
            <w:shd w:val="clear" w:color="auto" w:fill="auto"/>
          </w:tcPr>
          <w:p w14:paraId="131202AF" w14:textId="77777777" w:rsidR="007C1EE5" w:rsidRPr="00655B41" w:rsidRDefault="007C1EE5">
            <w:pPr>
              <w:snapToGrid w:val="0"/>
              <w:spacing w:line="240" w:lineRule="atLeast"/>
              <w:ind w:left="-107" w:right="-117"/>
              <w:jc w:val="both"/>
              <w:rPr>
                <w:sz w:val="22"/>
                <w:szCs w:val="22"/>
                <w:lang w:val="en-GB"/>
              </w:rPr>
            </w:pPr>
          </w:p>
        </w:tc>
        <w:tc>
          <w:tcPr>
            <w:tcW w:w="1446" w:type="dxa"/>
            <w:shd w:val="clear" w:color="auto" w:fill="auto"/>
          </w:tcPr>
          <w:p w14:paraId="34FDAC5F" w14:textId="77777777"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31 December</w:t>
            </w:r>
          </w:p>
        </w:tc>
      </w:tr>
      <w:tr w:rsidR="007C1EE5" w:rsidRPr="00655B41" w14:paraId="77462FE9" w14:textId="77777777">
        <w:trPr>
          <w:trHeight w:val="246"/>
        </w:trPr>
        <w:tc>
          <w:tcPr>
            <w:tcW w:w="5764" w:type="dxa"/>
            <w:shd w:val="clear" w:color="auto" w:fill="auto"/>
          </w:tcPr>
          <w:p w14:paraId="2E8BAD52" w14:textId="77777777" w:rsidR="007C1EE5" w:rsidRPr="00655B41" w:rsidRDefault="007C1EE5">
            <w:pPr>
              <w:snapToGrid w:val="0"/>
              <w:spacing w:line="240" w:lineRule="atLeast"/>
              <w:ind w:right="-29"/>
              <w:jc w:val="both"/>
              <w:rPr>
                <w:sz w:val="22"/>
                <w:szCs w:val="22"/>
                <w:lang w:val="en-GB"/>
              </w:rPr>
            </w:pPr>
          </w:p>
        </w:tc>
        <w:tc>
          <w:tcPr>
            <w:tcW w:w="1737" w:type="dxa"/>
            <w:shd w:val="clear" w:color="auto" w:fill="auto"/>
          </w:tcPr>
          <w:p w14:paraId="3F84E541" w14:textId="300E8709"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202</w:t>
            </w:r>
            <w:r w:rsidR="00C8254A">
              <w:rPr>
                <w:color w:val="000000"/>
                <w:sz w:val="22"/>
                <w:szCs w:val="22"/>
                <w:lang w:val="en-GB"/>
              </w:rPr>
              <w:t>4</w:t>
            </w:r>
          </w:p>
        </w:tc>
        <w:tc>
          <w:tcPr>
            <w:tcW w:w="360" w:type="dxa"/>
            <w:shd w:val="clear" w:color="auto" w:fill="auto"/>
          </w:tcPr>
          <w:p w14:paraId="685BBD83" w14:textId="77777777" w:rsidR="007C1EE5" w:rsidRPr="00655B41" w:rsidRDefault="007C1EE5">
            <w:pPr>
              <w:snapToGrid w:val="0"/>
              <w:spacing w:line="240" w:lineRule="atLeast"/>
              <w:ind w:left="-107" w:right="-117"/>
              <w:jc w:val="both"/>
              <w:rPr>
                <w:sz w:val="22"/>
                <w:szCs w:val="22"/>
                <w:lang w:val="en-GB"/>
              </w:rPr>
            </w:pPr>
          </w:p>
        </w:tc>
        <w:tc>
          <w:tcPr>
            <w:tcW w:w="1446" w:type="dxa"/>
            <w:shd w:val="clear" w:color="auto" w:fill="auto"/>
          </w:tcPr>
          <w:p w14:paraId="22822EB2" w14:textId="384ED050"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202</w:t>
            </w:r>
            <w:r w:rsidR="00C8254A">
              <w:rPr>
                <w:color w:val="000000"/>
                <w:sz w:val="22"/>
                <w:szCs w:val="22"/>
                <w:lang w:val="en-GB"/>
              </w:rPr>
              <w:t>3</w:t>
            </w:r>
          </w:p>
        </w:tc>
      </w:tr>
      <w:tr w:rsidR="007C1EE5" w:rsidRPr="00655B41" w14:paraId="41FB6C8E" w14:textId="77777777">
        <w:trPr>
          <w:trHeight w:val="246"/>
        </w:trPr>
        <w:tc>
          <w:tcPr>
            <w:tcW w:w="5764" w:type="dxa"/>
            <w:shd w:val="clear" w:color="auto" w:fill="auto"/>
          </w:tcPr>
          <w:p w14:paraId="5AA90843" w14:textId="77777777" w:rsidR="007C1EE5" w:rsidRPr="00655B41" w:rsidRDefault="007C1EE5">
            <w:pPr>
              <w:snapToGrid w:val="0"/>
              <w:spacing w:line="240" w:lineRule="atLeast"/>
              <w:ind w:right="-29"/>
              <w:jc w:val="both"/>
              <w:rPr>
                <w:sz w:val="22"/>
                <w:szCs w:val="22"/>
                <w:lang w:val="en-GB"/>
              </w:rPr>
            </w:pPr>
          </w:p>
        </w:tc>
        <w:tc>
          <w:tcPr>
            <w:tcW w:w="1737" w:type="dxa"/>
            <w:shd w:val="clear" w:color="auto" w:fill="auto"/>
          </w:tcPr>
          <w:p w14:paraId="21AECDAE" w14:textId="77777777" w:rsidR="007C1EE5" w:rsidRPr="00655B41" w:rsidRDefault="007C1EE5">
            <w:pPr>
              <w:spacing w:line="240" w:lineRule="atLeast"/>
              <w:ind w:right="-29"/>
              <w:jc w:val="center"/>
              <w:rPr>
                <w:color w:val="000000"/>
                <w:sz w:val="22"/>
                <w:szCs w:val="22"/>
                <w:lang w:val="en-GB"/>
              </w:rPr>
            </w:pPr>
            <w:r w:rsidRPr="00655B41">
              <w:rPr>
                <w:color w:val="000000"/>
                <w:sz w:val="22"/>
                <w:szCs w:val="22"/>
                <w:lang w:val="en-GB"/>
              </w:rPr>
              <w:t>AMC</w:t>
            </w:r>
          </w:p>
        </w:tc>
        <w:tc>
          <w:tcPr>
            <w:tcW w:w="360" w:type="dxa"/>
            <w:shd w:val="clear" w:color="auto" w:fill="auto"/>
          </w:tcPr>
          <w:p w14:paraId="4A154FCC" w14:textId="77777777" w:rsidR="007C1EE5" w:rsidRPr="00655B41" w:rsidRDefault="007C1EE5">
            <w:pPr>
              <w:snapToGrid w:val="0"/>
              <w:spacing w:line="240" w:lineRule="atLeast"/>
              <w:ind w:right="-29"/>
              <w:jc w:val="both"/>
              <w:rPr>
                <w:sz w:val="22"/>
                <w:szCs w:val="22"/>
                <w:lang w:val="en-GB"/>
              </w:rPr>
            </w:pPr>
          </w:p>
        </w:tc>
        <w:tc>
          <w:tcPr>
            <w:tcW w:w="1446" w:type="dxa"/>
            <w:shd w:val="clear" w:color="auto" w:fill="auto"/>
          </w:tcPr>
          <w:p w14:paraId="2EA318CE" w14:textId="77777777" w:rsidR="007C1EE5" w:rsidRPr="00655B41" w:rsidRDefault="007C1EE5">
            <w:pPr>
              <w:spacing w:line="240" w:lineRule="atLeast"/>
              <w:ind w:left="-175" w:right="-120"/>
              <w:jc w:val="center"/>
              <w:rPr>
                <w:color w:val="000000"/>
                <w:sz w:val="22"/>
                <w:szCs w:val="22"/>
                <w:lang w:val="en-GB"/>
              </w:rPr>
            </w:pPr>
            <w:r w:rsidRPr="00655B41">
              <w:rPr>
                <w:color w:val="000000"/>
                <w:sz w:val="22"/>
                <w:szCs w:val="22"/>
                <w:lang w:val="en-GB"/>
              </w:rPr>
              <w:t>AMC</w:t>
            </w:r>
          </w:p>
        </w:tc>
      </w:tr>
      <w:tr w:rsidR="007C1EE5" w:rsidRPr="00655B41" w14:paraId="554F5BD3" w14:textId="77777777">
        <w:trPr>
          <w:trHeight w:val="246"/>
        </w:trPr>
        <w:tc>
          <w:tcPr>
            <w:tcW w:w="5764" w:type="dxa"/>
            <w:shd w:val="clear" w:color="auto" w:fill="auto"/>
          </w:tcPr>
          <w:p w14:paraId="658055A1" w14:textId="77777777" w:rsidR="007C1EE5" w:rsidRPr="00655B41" w:rsidRDefault="007C1EE5">
            <w:pPr>
              <w:snapToGrid w:val="0"/>
              <w:spacing w:line="240" w:lineRule="atLeast"/>
              <w:ind w:right="-29"/>
              <w:jc w:val="both"/>
              <w:rPr>
                <w:sz w:val="22"/>
                <w:szCs w:val="22"/>
                <w:lang w:val="en-GB"/>
              </w:rPr>
            </w:pPr>
          </w:p>
        </w:tc>
        <w:tc>
          <w:tcPr>
            <w:tcW w:w="3543" w:type="dxa"/>
            <w:gridSpan w:val="3"/>
            <w:shd w:val="clear" w:color="auto" w:fill="auto"/>
          </w:tcPr>
          <w:p w14:paraId="0761FDB9" w14:textId="77777777" w:rsidR="007C1EE5" w:rsidRPr="00655B41" w:rsidRDefault="007C1EE5">
            <w:pPr>
              <w:spacing w:line="240" w:lineRule="atLeast"/>
              <w:ind w:right="-29"/>
              <w:jc w:val="center"/>
              <w:rPr>
                <w:b/>
                <w:bCs/>
                <w:color w:val="000000"/>
                <w:sz w:val="22"/>
                <w:szCs w:val="22"/>
                <w:lang w:val="en-GB"/>
              </w:rPr>
            </w:pPr>
            <w:r w:rsidRPr="00655B41">
              <w:rPr>
                <w:i/>
                <w:iCs/>
                <w:color w:val="000000"/>
                <w:sz w:val="22"/>
                <w:szCs w:val="22"/>
                <w:cs/>
                <w:lang w:val="en-GB"/>
              </w:rPr>
              <w:t>(</w:t>
            </w:r>
            <w:r w:rsidRPr="00655B41">
              <w:rPr>
                <w:i/>
                <w:iCs/>
                <w:color w:val="000000"/>
                <w:sz w:val="22"/>
                <w:szCs w:val="22"/>
                <w:lang w:val="en-GB"/>
              </w:rPr>
              <w:t>in million Baht</w:t>
            </w:r>
            <w:r w:rsidRPr="00655B41">
              <w:rPr>
                <w:i/>
                <w:iCs/>
                <w:color w:val="000000"/>
                <w:sz w:val="22"/>
                <w:szCs w:val="22"/>
                <w:cs/>
                <w:lang w:val="en-GB"/>
              </w:rPr>
              <w:t>)</w:t>
            </w:r>
          </w:p>
        </w:tc>
      </w:tr>
      <w:tr w:rsidR="007C1EE5" w:rsidRPr="00655B41" w14:paraId="776E3A57" w14:textId="77777777" w:rsidTr="00FA1551">
        <w:trPr>
          <w:trHeight w:val="70"/>
        </w:trPr>
        <w:tc>
          <w:tcPr>
            <w:tcW w:w="5764" w:type="dxa"/>
            <w:shd w:val="clear" w:color="auto" w:fill="auto"/>
            <w:vAlign w:val="bottom"/>
          </w:tcPr>
          <w:p w14:paraId="6082A1A4" w14:textId="0E8F47D5" w:rsidR="007C1EE5" w:rsidRPr="00655B41" w:rsidRDefault="007C1EE5">
            <w:pPr>
              <w:spacing w:line="240" w:lineRule="atLeast"/>
              <w:ind w:left="118" w:right="-29"/>
              <w:rPr>
                <w:i/>
                <w:iCs/>
                <w:color w:val="000000"/>
                <w:sz w:val="22"/>
                <w:szCs w:val="22"/>
                <w:lang w:val="en-GB"/>
              </w:rPr>
            </w:pPr>
            <w:r w:rsidRPr="00655B41">
              <w:rPr>
                <w:b/>
                <w:bCs/>
                <w:i/>
                <w:iCs/>
                <w:color w:val="000000"/>
                <w:sz w:val="22"/>
                <w:szCs w:val="22"/>
                <w:lang w:val="en-GB"/>
              </w:rPr>
              <w:t>Investments in debt instruments measured at AMC</w:t>
            </w:r>
          </w:p>
        </w:tc>
        <w:tc>
          <w:tcPr>
            <w:tcW w:w="1737" w:type="dxa"/>
            <w:shd w:val="clear" w:color="auto" w:fill="auto"/>
            <w:vAlign w:val="bottom"/>
          </w:tcPr>
          <w:p w14:paraId="0E7FF150" w14:textId="77777777" w:rsidR="007C1EE5" w:rsidRPr="00655B41" w:rsidRDefault="007C1EE5">
            <w:pPr>
              <w:snapToGrid w:val="0"/>
              <w:spacing w:line="240" w:lineRule="atLeast"/>
              <w:jc w:val="right"/>
              <w:rPr>
                <w:color w:val="000000"/>
                <w:sz w:val="22"/>
                <w:szCs w:val="22"/>
                <w:lang w:val="en-GB"/>
              </w:rPr>
            </w:pPr>
          </w:p>
        </w:tc>
        <w:tc>
          <w:tcPr>
            <w:tcW w:w="360" w:type="dxa"/>
            <w:shd w:val="clear" w:color="auto" w:fill="auto"/>
          </w:tcPr>
          <w:p w14:paraId="5D5950A5" w14:textId="77777777" w:rsidR="007C1EE5" w:rsidRPr="00655B41" w:rsidRDefault="007C1EE5">
            <w:pPr>
              <w:snapToGrid w:val="0"/>
              <w:spacing w:line="240" w:lineRule="atLeast"/>
              <w:ind w:right="-29"/>
              <w:jc w:val="both"/>
              <w:rPr>
                <w:sz w:val="22"/>
                <w:szCs w:val="22"/>
                <w:lang w:val="en-GB"/>
              </w:rPr>
            </w:pPr>
          </w:p>
        </w:tc>
        <w:tc>
          <w:tcPr>
            <w:tcW w:w="1446" w:type="dxa"/>
            <w:shd w:val="clear" w:color="auto" w:fill="auto"/>
            <w:vAlign w:val="bottom"/>
          </w:tcPr>
          <w:p w14:paraId="4677A7D4" w14:textId="77777777" w:rsidR="007C1EE5" w:rsidRPr="00655B41" w:rsidRDefault="007C1EE5">
            <w:pPr>
              <w:snapToGrid w:val="0"/>
              <w:spacing w:line="240" w:lineRule="atLeast"/>
              <w:jc w:val="right"/>
              <w:rPr>
                <w:color w:val="000000"/>
                <w:sz w:val="22"/>
                <w:szCs w:val="22"/>
                <w:lang w:val="en-GB"/>
              </w:rPr>
            </w:pPr>
          </w:p>
        </w:tc>
      </w:tr>
      <w:tr w:rsidR="00BA5C0C" w:rsidRPr="00655B41" w14:paraId="33295F52" w14:textId="77777777">
        <w:trPr>
          <w:trHeight w:val="246"/>
        </w:trPr>
        <w:tc>
          <w:tcPr>
            <w:tcW w:w="5764" w:type="dxa"/>
            <w:shd w:val="clear" w:color="auto" w:fill="auto"/>
            <w:vAlign w:val="bottom"/>
          </w:tcPr>
          <w:p w14:paraId="5AC12300" w14:textId="451A9894" w:rsidR="00BA5C0C" w:rsidRPr="00655B41" w:rsidRDefault="00BA5C0C" w:rsidP="00BA5C0C">
            <w:pPr>
              <w:spacing w:line="240" w:lineRule="atLeast"/>
              <w:ind w:left="118" w:right="-29"/>
              <w:rPr>
                <w:sz w:val="22"/>
                <w:szCs w:val="22"/>
                <w:lang w:val="en-GB"/>
              </w:rPr>
            </w:pPr>
            <w:r w:rsidRPr="008241D5">
              <w:rPr>
                <w:sz w:val="22"/>
                <w:szCs w:val="22"/>
                <w:lang w:val="en-GB"/>
              </w:rPr>
              <w:t>Government and state enterprise securities</w:t>
            </w:r>
          </w:p>
        </w:tc>
        <w:tc>
          <w:tcPr>
            <w:tcW w:w="1737" w:type="dxa"/>
            <w:shd w:val="clear" w:color="auto" w:fill="auto"/>
          </w:tcPr>
          <w:p w14:paraId="3E689988" w14:textId="44DE8FDF" w:rsidR="00BA5C0C" w:rsidRPr="00BA5C0C" w:rsidRDefault="00BA5C0C" w:rsidP="00E16C2D">
            <w:pPr>
              <w:tabs>
                <w:tab w:val="decimal" w:pos="866"/>
              </w:tabs>
              <w:snapToGrid w:val="0"/>
              <w:spacing w:line="240" w:lineRule="atLeast"/>
              <w:ind w:left="-70" w:right="58"/>
              <w:jc w:val="right"/>
              <w:rPr>
                <w:rFonts w:eastAsia="Times New Roman"/>
                <w:sz w:val="22"/>
                <w:szCs w:val="22"/>
                <w:lang w:val="en-GB"/>
              </w:rPr>
            </w:pPr>
            <w:r w:rsidRPr="00BA5C0C">
              <w:rPr>
                <w:rFonts w:eastAsia="Times New Roman"/>
                <w:sz w:val="22"/>
                <w:szCs w:val="22"/>
                <w:cs/>
                <w:lang w:val="en-GB"/>
              </w:rPr>
              <w:t>209</w:t>
            </w:r>
            <w:r w:rsidRPr="00BA5C0C">
              <w:rPr>
                <w:rFonts w:eastAsia="Times New Roman"/>
                <w:sz w:val="22"/>
                <w:szCs w:val="22"/>
                <w:lang w:val="en-GB"/>
              </w:rPr>
              <w:t>,</w:t>
            </w:r>
            <w:r w:rsidRPr="00BA5C0C">
              <w:rPr>
                <w:rFonts w:eastAsia="Times New Roman"/>
                <w:sz w:val="22"/>
                <w:szCs w:val="22"/>
                <w:cs/>
                <w:lang w:val="en-GB"/>
              </w:rPr>
              <w:t>99</w:t>
            </w:r>
            <w:r w:rsidR="00494471">
              <w:rPr>
                <w:rFonts w:eastAsia="Times New Roman"/>
                <w:sz w:val="22"/>
                <w:szCs w:val="22"/>
                <w:lang w:val="en-GB"/>
              </w:rPr>
              <w:t>4</w:t>
            </w:r>
          </w:p>
        </w:tc>
        <w:tc>
          <w:tcPr>
            <w:tcW w:w="360" w:type="dxa"/>
            <w:shd w:val="clear" w:color="auto" w:fill="auto"/>
          </w:tcPr>
          <w:p w14:paraId="4DD6CAC6" w14:textId="77777777" w:rsidR="00BA5C0C" w:rsidRPr="00655B41" w:rsidRDefault="00BA5C0C" w:rsidP="00BA5C0C">
            <w:pPr>
              <w:tabs>
                <w:tab w:val="decimal" w:pos="866"/>
              </w:tabs>
              <w:snapToGrid w:val="0"/>
              <w:spacing w:line="240" w:lineRule="atLeast"/>
              <w:ind w:left="-70" w:right="-120"/>
              <w:rPr>
                <w:sz w:val="22"/>
                <w:szCs w:val="22"/>
                <w:lang w:val="en-GB"/>
              </w:rPr>
            </w:pPr>
          </w:p>
        </w:tc>
        <w:tc>
          <w:tcPr>
            <w:tcW w:w="1446" w:type="dxa"/>
            <w:shd w:val="clear" w:color="auto" w:fill="auto"/>
          </w:tcPr>
          <w:p w14:paraId="442DFC00" w14:textId="687F9426" w:rsidR="00BA5C0C" w:rsidRPr="00655B41" w:rsidRDefault="00BA5C0C" w:rsidP="00E16C2D">
            <w:pPr>
              <w:tabs>
                <w:tab w:val="decimal" w:pos="1170"/>
              </w:tabs>
              <w:snapToGrid w:val="0"/>
              <w:spacing w:line="240" w:lineRule="atLeast"/>
              <w:ind w:left="-70" w:right="-118"/>
              <w:rPr>
                <w:sz w:val="22"/>
                <w:szCs w:val="22"/>
                <w:lang w:val="en-GB"/>
              </w:rPr>
            </w:pPr>
            <w:r w:rsidRPr="008241D5">
              <w:rPr>
                <w:rFonts w:eastAsia="Times New Roman"/>
                <w:sz w:val="22"/>
                <w:szCs w:val="22"/>
                <w:cs/>
                <w:lang w:val="en-GB"/>
              </w:rPr>
              <w:t>209</w:t>
            </w:r>
            <w:r w:rsidRPr="008241D5">
              <w:rPr>
                <w:rFonts w:eastAsia="Times New Roman"/>
                <w:sz w:val="22"/>
                <w:szCs w:val="22"/>
                <w:lang w:val="en-GB"/>
              </w:rPr>
              <w:t>,</w:t>
            </w:r>
            <w:r w:rsidRPr="008241D5">
              <w:rPr>
                <w:rFonts w:eastAsia="Times New Roman"/>
                <w:sz w:val="22"/>
                <w:szCs w:val="22"/>
                <w:cs/>
                <w:lang w:val="en-GB"/>
              </w:rPr>
              <w:t>694</w:t>
            </w:r>
          </w:p>
        </w:tc>
      </w:tr>
      <w:tr w:rsidR="00BA5C0C" w:rsidRPr="00655B41" w14:paraId="55DA6430" w14:textId="77777777">
        <w:trPr>
          <w:trHeight w:val="246"/>
        </w:trPr>
        <w:tc>
          <w:tcPr>
            <w:tcW w:w="5764" w:type="dxa"/>
            <w:shd w:val="clear" w:color="auto" w:fill="auto"/>
            <w:vAlign w:val="bottom"/>
          </w:tcPr>
          <w:p w14:paraId="553AA607" w14:textId="759F3360" w:rsidR="00BA5C0C" w:rsidRPr="00655B41" w:rsidRDefault="00BA5C0C" w:rsidP="00BA5C0C">
            <w:pPr>
              <w:spacing w:line="240" w:lineRule="atLeast"/>
              <w:ind w:left="118" w:right="-29"/>
              <w:rPr>
                <w:sz w:val="22"/>
                <w:szCs w:val="22"/>
                <w:lang w:val="en-GB"/>
              </w:rPr>
            </w:pPr>
            <w:r w:rsidRPr="008241D5">
              <w:rPr>
                <w:sz w:val="22"/>
                <w:szCs w:val="22"/>
                <w:lang w:val="en-GB"/>
              </w:rPr>
              <w:t>Foreign debt instruments</w:t>
            </w:r>
          </w:p>
        </w:tc>
        <w:tc>
          <w:tcPr>
            <w:tcW w:w="1737" w:type="dxa"/>
            <w:shd w:val="clear" w:color="auto" w:fill="auto"/>
          </w:tcPr>
          <w:p w14:paraId="46004132" w14:textId="0D5BE1EC" w:rsidR="00BA5C0C" w:rsidRPr="00BA5C0C" w:rsidRDefault="00BA5C0C" w:rsidP="00E16C2D">
            <w:pPr>
              <w:tabs>
                <w:tab w:val="decimal" w:pos="866"/>
              </w:tabs>
              <w:snapToGrid w:val="0"/>
              <w:spacing w:line="240" w:lineRule="atLeast"/>
              <w:ind w:left="-70" w:right="58"/>
              <w:jc w:val="right"/>
              <w:rPr>
                <w:rFonts w:eastAsia="Times New Roman"/>
                <w:sz w:val="22"/>
                <w:szCs w:val="22"/>
                <w:cs/>
                <w:lang w:val="en-GB"/>
              </w:rPr>
            </w:pPr>
            <w:r w:rsidRPr="00BA5C0C">
              <w:rPr>
                <w:sz w:val="22"/>
                <w:szCs w:val="22"/>
              </w:rPr>
              <w:t xml:space="preserve"> 302 </w:t>
            </w:r>
          </w:p>
        </w:tc>
        <w:tc>
          <w:tcPr>
            <w:tcW w:w="360" w:type="dxa"/>
            <w:shd w:val="clear" w:color="auto" w:fill="auto"/>
          </w:tcPr>
          <w:p w14:paraId="12D1EF29" w14:textId="77777777" w:rsidR="00BA5C0C" w:rsidRPr="00655B41" w:rsidRDefault="00BA5C0C" w:rsidP="00BA5C0C">
            <w:pPr>
              <w:tabs>
                <w:tab w:val="decimal" w:pos="866"/>
              </w:tabs>
              <w:snapToGrid w:val="0"/>
              <w:spacing w:line="240" w:lineRule="atLeast"/>
              <w:ind w:left="-70" w:right="-120"/>
              <w:rPr>
                <w:sz w:val="22"/>
                <w:szCs w:val="22"/>
                <w:lang w:val="en-GB"/>
              </w:rPr>
            </w:pPr>
          </w:p>
        </w:tc>
        <w:tc>
          <w:tcPr>
            <w:tcW w:w="1446" w:type="dxa"/>
            <w:shd w:val="clear" w:color="auto" w:fill="auto"/>
          </w:tcPr>
          <w:p w14:paraId="1AD0C320" w14:textId="0163647A" w:rsidR="00BA5C0C" w:rsidRPr="00655B41" w:rsidRDefault="00BA5C0C" w:rsidP="00E16C2D">
            <w:pPr>
              <w:tabs>
                <w:tab w:val="decimal" w:pos="1170"/>
              </w:tabs>
              <w:snapToGrid w:val="0"/>
              <w:spacing w:line="240" w:lineRule="atLeast"/>
              <w:ind w:left="-70" w:right="-118"/>
              <w:rPr>
                <w:rFonts w:eastAsia="Times New Roman"/>
                <w:sz w:val="22"/>
                <w:szCs w:val="22"/>
                <w:cs/>
                <w:lang w:val="en-GB"/>
              </w:rPr>
            </w:pPr>
            <w:r w:rsidRPr="008241D5">
              <w:rPr>
                <w:rFonts w:eastAsia="Times New Roman"/>
                <w:sz w:val="22"/>
                <w:szCs w:val="22"/>
                <w:lang w:val="en-GB"/>
              </w:rPr>
              <w:t xml:space="preserve"> 365</w:t>
            </w:r>
          </w:p>
        </w:tc>
      </w:tr>
      <w:tr w:rsidR="00BA5C0C" w:rsidRPr="00655B41" w14:paraId="7A7DE57C" w14:textId="77777777">
        <w:trPr>
          <w:trHeight w:val="246"/>
        </w:trPr>
        <w:tc>
          <w:tcPr>
            <w:tcW w:w="5764" w:type="dxa"/>
            <w:shd w:val="clear" w:color="auto" w:fill="auto"/>
            <w:vAlign w:val="bottom"/>
          </w:tcPr>
          <w:p w14:paraId="36425CCE" w14:textId="7249EACE" w:rsidR="00BA5C0C" w:rsidRPr="00655B41" w:rsidRDefault="00BA5C0C" w:rsidP="00BA5C0C">
            <w:pPr>
              <w:spacing w:line="240" w:lineRule="atLeast"/>
              <w:ind w:left="118" w:right="-29"/>
              <w:rPr>
                <w:sz w:val="22"/>
                <w:szCs w:val="22"/>
                <w:lang w:val="en-GB"/>
              </w:rPr>
            </w:pPr>
            <w:r w:rsidRPr="008241D5">
              <w:rPr>
                <w:i/>
                <w:iCs/>
                <w:color w:val="000000"/>
                <w:sz w:val="22"/>
                <w:szCs w:val="22"/>
                <w:lang w:val="en-GB"/>
              </w:rPr>
              <w:t xml:space="preserve">Less </w:t>
            </w:r>
            <w:r w:rsidRPr="008241D5">
              <w:rPr>
                <w:color w:val="000000"/>
                <w:sz w:val="22"/>
                <w:szCs w:val="22"/>
                <w:lang w:val="en-GB"/>
              </w:rPr>
              <w:t>allowance for expected credit loss</w:t>
            </w:r>
          </w:p>
        </w:tc>
        <w:tc>
          <w:tcPr>
            <w:tcW w:w="1737" w:type="dxa"/>
            <w:shd w:val="clear" w:color="auto" w:fill="auto"/>
          </w:tcPr>
          <w:p w14:paraId="2AEF1CBC" w14:textId="71EE2480" w:rsidR="00BA5C0C" w:rsidRPr="00BA5C0C" w:rsidRDefault="00E16C2D" w:rsidP="00E16C2D">
            <w:pPr>
              <w:tabs>
                <w:tab w:val="decimal" w:pos="1462"/>
              </w:tabs>
              <w:snapToGrid w:val="0"/>
              <w:spacing w:line="240" w:lineRule="atLeast"/>
              <w:ind w:left="-70" w:right="-122"/>
              <w:rPr>
                <w:rFonts w:eastAsia="Times New Roman"/>
                <w:sz w:val="22"/>
                <w:szCs w:val="22"/>
                <w:lang w:val="en-GB"/>
              </w:rPr>
            </w:pPr>
            <w:r>
              <w:rPr>
                <w:rFonts w:cstheme="minorBidi" w:hint="cs"/>
                <w:sz w:val="22"/>
                <w:szCs w:val="22"/>
                <w:cs/>
              </w:rPr>
              <w:t xml:space="preserve">     </w:t>
            </w:r>
            <w:r w:rsidR="00BA5C0C" w:rsidRPr="00BA5C0C">
              <w:rPr>
                <w:sz w:val="22"/>
                <w:szCs w:val="22"/>
              </w:rPr>
              <w:t xml:space="preserve"> (</w:t>
            </w:r>
            <w:r w:rsidR="00BA5C0C" w:rsidRPr="0003582C">
              <w:rPr>
                <w:rFonts w:eastAsia="Times New Roman"/>
                <w:sz w:val="22"/>
                <w:szCs w:val="22"/>
                <w:lang w:val="en-GB"/>
              </w:rPr>
              <w:t>11</w:t>
            </w:r>
            <w:r w:rsidR="00494471">
              <w:rPr>
                <w:rFonts w:eastAsia="Times New Roman"/>
                <w:sz w:val="22"/>
                <w:szCs w:val="22"/>
                <w:lang w:val="en-GB"/>
              </w:rPr>
              <w:t>6</w:t>
            </w:r>
            <w:r w:rsidR="00BA5C0C" w:rsidRPr="00BA5C0C">
              <w:rPr>
                <w:sz w:val="22"/>
                <w:szCs w:val="22"/>
              </w:rPr>
              <w:t>)</w:t>
            </w:r>
          </w:p>
        </w:tc>
        <w:tc>
          <w:tcPr>
            <w:tcW w:w="360" w:type="dxa"/>
            <w:shd w:val="clear" w:color="auto" w:fill="auto"/>
          </w:tcPr>
          <w:p w14:paraId="322E203B" w14:textId="77777777" w:rsidR="00BA5C0C" w:rsidRPr="00655B41" w:rsidRDefault="00BA5C0C" w:rsidP="00BA5C0C">
            <w:pPr>
              <w:tabs>
                <w:tab w:val="decimal" w:pos="866"/>
              </w:tabs>
              <w:snapToGrid w:val="0"/>
              <w:spacing w:line="240" w:lineRule="atLeast"/>
              <w:ind w:left="-70" w:right="-120"/>
              <w:rPr>
                <w:sz w:val="22"/>
                <w:szCs w:val="22"/>
                <w:lang w:val="en-GB"/>
              </w:rPr>
            </w:pPr>
          </w:p>
        </w:tc>
        <w:tc>
          <w:tcPr>
            <w:tcW w:w="1446" w:type="dxa"/>
            <w:shd w:val="clear" w:color="auto" w:fill="auto"/>
          </w:tcPr>
          <w:p w14:paraId="2E97394C" w14:textId="5D125AA9" w:rsidR="00BA5C0C" w:rsidRPr="00655B41" w:rsidRDefault="00BA5C0C" w:rsidP="00E16C2D">
            <w:pPr>
              <w:tabs>
                <w:tab w:val="decimal" w:pos="1170"/>
              </w:tabs>
              <w:snapToGrid w:val="0"/>
              <w:spacing w:line="240" w:lineRule="atLeast"/>
              <w:ind w:left="-70" w:right="-118"/>
              <w:rPr>
                <w:sz w:val="22"/>
                <w:szCs w:val="22"/>
                <w:lang w:val="en-GB"/>
              </w:rPr>
            </w:pPr>
            <w:r w:rsidRPr="008241D5">
              <w:rPr>
                <w:rFonts w:eastAsia="Times New Roman"/>
                <w:sz w:val="22"/>
                <w:szCs w:val="22"/>
                <w:lang w:val="en-GB"/>
              </w:rPr>
              <w:t xml:space="preserve"> (129)</w:t>
            </w:r>
          </w:p>
        </w:tc>
      </w:tr>
      <w:tr w:rsidR="00BA5C0C" w:rsidRPr="00655B41" w14:paraId="555CF6DB" w14:textId="77777777" w:rsidTr="00FA1551">
        <w:trPr>
          <w:trHeight w:val="60"/>
        </w:trPr>
        <w:tc>
          <w:tcPr>
            <w:tcW w:w="5764" w:type="dxa"/>
            <w:shd w:val="clear" w:color="auto" w:fill="auto"/>
            <w:vAlign w:val="bottom"/>
          </w:tcPr>
          <w:p w14:paraId="4AD9ADD2" w14:textId="77777777" w:rsidR="00BA5C0C" w:rsidRPr="00655B41" w:rsidRDefault="00BA5C0C" w:rsidP="00BA5C0C">
            <w:pPr>
              <w:spacing w:line="240" w:lineRule="atLeast"/>
              <w:ind w:left="118" w:right="-29"/>
              <w:rPr>
                <w:b/>
                <w:bCs/>
                <w:color w:val="000000"/>
                <w:sz w:val="22"/>
                <w:szCs w:val="22"/>
                <w:lang w:val="en-GB"/>
              </w:rPr>
            </w:pPr>
            <w:r w:rsidRPr="00655B41">
              <w:rPr>
                <w:b/>
                <w:bCs/>
                <w:color w:val="000000"/>
                <w:sz w:val="22"/>
                <w:szCs w:val="22"/>
                <w:lang w:val="en-GB"/>
              </w:rPr>
              <w:t>Total</w:t>
            </w:r>
          </w:p>
        </w:tc>
        <w:tc>
          <w:tcPr>
            <w:tcW w:w="1737" w:type="dxa"/>
            <w:tcBorders>
              <w:top w:val="single" w:sz="4" w:space="0" w:color="000000"/>
              <w:bottom w:val="single" w:sz="4" w:space="0" w:color="000000"/>
            </w:tcBorders>
            <w:shd w:val="clear" w:color="auto" w:fill="auto"/>
          </w:tcPr>
          <w:p w14:paraId="1BEE4129" w14:textId="13D350B4" w:rsidR="00BA5C0C" w:rsidRPr="00BA5C0C" w:rsidRDefault="00BA5C0C" w:rsidP="00E16C2D">
            <w:pPr>
              <w:tabs>
                <w:tab w:val="decimal" w:pos="866"/>
              </w:tabs>
              <w:snapToGrid w:val="0"/>
              <w:spacing w:line="240" w:lineRule="atLeast"/>
              <w:ind w:left="-70" w:right="58"/>
              <w:jc w:val="right"/>
              <w:rPr>
                <w:rFonts w:eastAsia="Times New Roman"/>
                <w:b/>
                <w:bCs/>
                <w:sz w:val="22"/>
                <w:szCs w:val="22"/>
                <w:lang w:val="en-GB"/>
              </w:rPr>
            </w:pPr>
            <w:r w:rsidRPr="00BA5C0C">
              <w:rPr>
                <w:b/>
                <w:bCs/>
                <w:sz w:val="22"/>
                <w:szCs w:val="22"/>
              </w:rPr>
              <w:t>210,180</w:t>
            </w:r>
          </w:p>
        </w:tc>
        <w:tc>
          <w:tcPr>
            <w:tcW w:w="360" w:type="dxa"/>
            <w:shd w:val="clear" w:color="auto" w:fill="auto"/>
          </w:tcPr>
          <w:p w14:paraId="1E467CA4" w14:textId="77777777" w:rsidR="00BA5C0C" w:rsidRPr="00655B41" w:rsidRDefault="00BA5C0C" w:rsidP="00BA5C0C">
            <w:pPr>
              <w:tabs>
                <w:tab w:val="decimal" w:pos="866"/>
              </w:tabs>
              <w:snapToGrid w:val="0"/>
              <w:spacing w:line="240" w:lineRule="atLeast"/>
              <w:ind w:left="-70" w:right="-120"/>
              <w:rPr>
                <w:b/>
                <w:bCs/>
                <w:color w:val="000000"/>
                <w:sz w:val="22"/>
                <w:szCs w:val="22"/>
                <w:lang w:val="en-GB"/>
              </w:rPr>
            </w:pPr>
          </w:p>
        </w:tc>
        <w:tc>
          <w:tcPr>
            <w:tcW w:w="1446" w:type="dxa"/>
            <w:tcBorders>
              <w:top w:val="single" w:sz="4" w:space="0" w:color="000000"/>
              <w:bottom w:val="single" w:sz="4" w:space="0" w:color="000000"/>
            </w:tcBorders>
            <w:shd w:val="clear" w:color="auto" w:fill="auto"/>
          </w:tcPr>
          <w:p w14:paraId="112862A4" w14:textId="242CE408" w:rsidR="00BA5C0C" w:rsidRPr="00655B41" w:rsidRDefault="00BA5C0C" w:rsidP="00E16C2D">
            <w:pPr>
              <w:tabs>
                <w:tab w:val="decimal" w:pos="1170"/>
              </w:tabs>
              <w:snapToGrid w:val="0"/>
              <w:spacing w:line="240" w:lineRule="atLeast"/>
              <w:ind w:left="-70" w:right="-118"/>
              <w:rPr>
                <w:b/>
                <w:bCs/>
                <w:color w:val="000000"/>
                <w:sz w:val="22"/>
                <w:szCs w:val="22"/>
                <w:lang w:val="en-GB"/>
              </w:rPr>
            </w:pPr>
            <w:r w:rsidRPr="008241D5">
              <w:rPr>
                <w:rFonts w:eastAsia="Times New Roman"/>
                <w:b/>
                <w:bCs/>
                <w:sz w:val="22"/>
                <w:szCs w:val="22"/>
                <w:lang w:val="en-GB"/>
              </w:rPr>
              <w:t>209,930</w:t>
            </w:r>
          </w:p>
        </w:tc>
      </w:tr>
    </w:tbl>
    <w:p w14:paraId="7764F50C" w14:textId="4A2A850A" w:rsidR="007C1EE5" w:rsidRPr="006234DC" w:rsidRDefault="007C1EE5" w:rsidP="007C1EE5">
      <w:pPr>
        <w:suppressAutoHyphens w:val="0"/>
        <w:rPr>
          <w:szCs w:val="24"/>
          <w:lang w:val="en-GB"/>
        </w:rPr>
      </w:pPr>
    </w:p>
    <w:p w14:paraId="0A7F5A08" w14:textId="77777777" w:rsidR="005A5529" w:rsidRPr="00A25153" w:rsidRDefault="005A5529">
      <w:pPr>
        <w:rPr>
          <w:rFonts w:cstheme="minorBidi"/>
        </w:rPr>
      </w:pPr>
      <w:r>
        <w:br w:type="page"/>
      </w:r>
    </w:p>
    <w:tbl>
      <w:tblPr>
        <w:tblW w:w="9307" w:type="dxa"/>
        <w:tblInd w:w="332" w:type="dxa"/>
        <w:tblLayout w:type="fixed"/>
        <w:tblLook w:val="0000" w:firstRow="0" w:lastRow="0" w:firstColumn="0" w:lastColumn="0" w:noHBand="0" w:noVBand="0"/>
      </w:tblPr>
      <w:tblGrid>
        <w:gridCol w:w="5764"/>
        <w:gridCol w:w="1714"/>
        <w:gridCol w:w="9"/>
        <w:gridCol w:w="352"/>
        <w:gridCol w:w="10"/>
        <w:gridCol w:w="1458"/>
      </w:tblGrid>
      <w:tr w:rsidR="007C1EE5" w:rsidRPr="00655B41" w14:paraId="63E61952" w14:textId="77777777" w:rsidTr="009709D5">
        <w:trPr>
          <w:trHeight w:val="288"/>
        </w:trPr>
        <w:tc>
          <w:tcPr>
            <w:tcW w:w="5764" w:type="dxa"/>
            <w:shd w:val="clear" w:color="auto" w:fill="auto"/>
            <w:vAlign w:val="bottom"/>
          </w:tcPr>
          <w:p w14:paraId="7719BBE0" w14:textId="1C83E1EF" w:rsidR="007C1EE5" w:rsidRPr="00C8254A" w:rsidRDefault="007C1EE5">
            <w:pPr>
              <w:spacing w:line="240" w:lineRule="atLeast"/>
              <w:ind w:left="118" w:right="-29"/>
              <w:rPr>
                <w:b/>
                <w:bCs/>
                <w:i/>
                <w:iCs/>
                <w:color w:val="000000"/>
                <w:sz w:val="22"/>
                <w:szCs w:val="22"/>
                <w:lang w:val="en-GB"/>
              </w:rPr>
            </w:pPr>
          </w:p>
        </w:tc>
        <w:tc>
          <w:tcPr>
            <w:tcW w:w="3543" w:type="dxa"/>
            <w:gridSpan w:val="5"/>
            <w:shd w:val="clear" w:color="auto" w:fill="auto"/>
            <w:vAlign w:val="bottom"/>
          </w:tcPr>
          <w:p w14:paraId="752C92A9" w14:textId="77777777" w:rsidR="00B97C8C" w:rsidRPr="00C8254A" w:rsidRDefault="00B97C8C" w:rsidP="00B97C8C">
            <w:pPr>
              <w:tabs>
                <w:tab w:val="left" w:pos="851"/>
              </w:tabs>
              <w:spacing w:line="240" w:lineRule="exact"/>
              <w:ind w:right="-29"/>
              <w:jc w:val="center"/>
              <w:rPr>
                <w:b/>
                <w:bCs/>
                <w:color w:val="000000"/>
                <w:sz w:val="22"/>
                <w:szCs w:val="22"/>
                <w:lang w:val="en-GB"/>
              </w:rPr>
            </w:pPr>
            <w:r w:rsidRPr="00C8254A">
              <w:rPr>
                <w:b/>
                <w:bCs/>
                <w:color w:val="000000"/>
                <w:sz w:val="22"/>
                <w:szCs w:val="22"/>
                <w:lang w:val="en-GB"/>
              </w:rPr>
              <w:t>Consolidated</w:t>
            </w:r>
          </w:p>
          <w:p w14:paraId="6B6384AF" w14:textId="4A034D90" w:rsidR="007C1EE5" w:rsidRPr="00C8254A" w:rsidRDefault="00B97C8C" w:rsidP="00B97C8C">
            <w:pPr>
              <w:spacing w:line="240" w:lineRule="atLeast"/>
              <w:ind w:right="-29"/>
              <w:jc w:val="center"/>
              <w:rPr>
                <w:b/>
                <w:bCs/>
                <w:color w:val="000000"/>
                <w:sz w:val="22"/>
                <w:szCs w:val="22"/>
                <w:lang w:val="en-GB"/>
              </w:rPr>
            </w:pPr>
            <w:r w:rsidRPr="00C8254A">
              <w:rPr>
                <w:b/>
                <w:bCs/>
                <w:color w:val="000000"/>
                <w:sz w:val="22"/>
                <w:szCs w:val="22"/>
                <w:lang w:val="en-GB"/>
              </w:rPr>
              <w:t>financial statements</w:t>
            </w:r>
          </w:p>
        </w:tc>
      </w:tr>
      <w:tr w:rsidR="007C1EE5" w:rsidRPr="00655B41" w14:paraId="5F88CF83" w14:textId="77777777">
        <w:trPr>
          <w:trHeight w:val="245"/>
        </w:trPr>
        <w:tc>
          <w:tcPr>
            <w:tcW w:w="5764" w:type="dxa"/>
            <w:shd w:val="clear" w:color="auto" w:fill="auto"/>
            <w:vAlign w:val="bottom"/>
          </w:tcPr>
          <w:p w14:paraId="0D66406D" w14:textId="77777777" w:rsidR="007C1EE5" w:rsidRPr="00C8254A" w:rsidRDefault="007C1EE5">
            <w:pPr>
              <w:spacing w:line="240" w:lineRule="atLeast"/>
              <w:ind w:left="118" w:right="-29"/>
              <w:rPr>
                <w:b/>
                <w:bCs/>
                <w:i/>
                <w:iCs/>
                <w:color w:val="000000"/>
                <w:sz w:val="22"/>
                <w:szCs w:val="22"/>
                <w:lang w:val="en-GB"/>
              </w:rPr>
            </w:pPr>
          </w:p>
        </w:tc>
        <w:tc>
          <w:tcPr>
            <w:tcW w:w="1714" w:type="dxa"/>
            <w:shd w:val="clear" w:color="auto" w:fill="auto"/>
          </w:tcPr>
          <w:p w14:paraId="26C23CB6" w14:textId="77777777" w:rsidR="007C1EE5" w:rsidRPr="00C8254A" w:rsidRDefault="007C1EE5">
            <w:pPr>
              <w:snapToGrid w:val="0"/>
              <w:spacing w:line="240" w:lineRule="atLeast"/>
              <w:jc w:val="center"/>
              <w:rPr>
                <w:color w:val="000000"/>
                <w:sz w:val="22"/>
                <w:szCs w:val="22"/>
                <w:lang w:val="en-GB"/>
              </w:rPr>
            </w:pPr>
            <w:r w:rsidRPr="00C8254A">
              <w:rPr>
                <w:color w:val="000000"/>
                <w:sz w:val="22"/>
                <w:szCs w:val="22"/>
                <w:lang w:val="en-GB"/>
              </w:rPr>
              <w:t>31 March</w:t>
            </w:r>
          </w:p>
        </w:tc>
        <w:tc>
          <w:tcPr>
            <w:tcW w:w="361" w:type="dxa"/>
            <w:gridSpan w:val="2"/>
            <w:shd w:val="clear" w:color="auto" w:fill="auto"/>
          </w:tcPr>
          <w:p w14:paraId="049FE4EB" w14:textId="77777777" w:rsidR="007C1EE5" w:rsidRPr="00C8254A" w:rsidRDefault="007C1EE5">
            <w:pPr>
              <w:snapToGrid w:val="0"/>
              <w:spacing w:line="240" w:lineRule="atLeast"/>
              <w:ind w:right="-29"/>
              <w:jc w:val="both"/>
              <w:rPr>
                <w:sz w:val="22"/>
                <w:szCs w:val="22"/>
                <w:lang w:val="en-GB"/>
              </w:rPr>
            </w:pPr>
          </w:p>
        </w:tc>
        <w:tc>
          <w:tcPr>
            <w:tcW w:w="1468" w:type="dxa"/>
            <w:gridSpan w:val="2"/>
            <w:shd w:val="clear" w:color="auto" w:fill="auto"/>
          </w:tcPr>
          <w:p w14:paraId="051DB3D6" w14:textId="77777777" w:rsidR="007C1EE5" w:rsidRPr="00C8254A" w:rsidRDefault="007C1EE5">
            <w:pPr>
              <w:snapToGrid w:val="0"/>
              <w:spacing w:line="240" w:lineRule="atLeast"/>
              <w:jc w:val="center"/>
              <w:rPr>
                <w:color w:val="000000"/>
                <w:sz w:val="22"/>
                <w:szCs w:val="22"/>
                <w:lang w:val="en-GB"/>
              </w:rPr>
            </w:pPr>
            <w:r w:rsidRPr="00C8254A">
              <w:rPr>
                <w:color w:val="000000"/>
                <w:sz w:val="22"/>
                <w:szCs w:val="22"/>
                <w:lang w:val="en-GB"/>
              </w:rPr>
              <w:t>31 December</w:t>
            </w:r>
          </w:p>
        </w:tc>
      </w:tr>
      <w:tr w:rsidR="007C1EE5" w:rsidRPr="00655B41" w14:paraId="3C9DA4BB" w14:textId="77777777">
        <w:trPr>
          <w:trHeight w:val="245"/>
        </w:trPr>
        <w:tc>
          <w:tcPr>
            <w:tcW w:w="5764" w:type="dxa"/>
            <w:shd w:val="clear" w:color="auto" w:fill="auto"/>
            <w:vAlign w:val="bottom"/>
          </w:tcPr>
          <w:p w14:paraId="1E8DCC54" w14:textId="77777777" w:rsidR="007C1EE5" w:rsidRPr="00C8254A" w:rsidRDefault="007C1EE5">
            <w:pPr>
              <w:spacing w:line="240" w:lineRule="atLeast"/>
              <w:ind w:left="118" w:right="-29"/>
              <w:rPr>
                <w:b/>
                <w:bCs/>
                <w:i/>
                <w:iCs/>
                <w:color w:val="000000"/>
                <w:sz w:val="22"/>
                <w:szCs w:val="22"/>
                <w:lang w:val="en-GB"/>
              </w:rPr>
            </w:pPr>
          </w:p>
        </w:tc>
        <w:tc>
          <w:tcPr>
            <w:tcW w:w="1714" w:type="dxa"/>
            <w:shd w:val="clear" w:color="auto" w:fill="auto"/>
          </w:tcPr>
          <w:p w14:paraId="40E47008" w14:textId="3D4FF368" w:rsidR="007C1EE5" w:rsidRPr="00C8254A" w:rsidRDefault="007C1EE5">
            <w:pPr>
              <w:snapToGrid w:val="0"/>
              <w:spacing w:line="240" w:lineRule="atLeast"/>
              <w:jc w:val="center"/>
              <w:rPr>
                <w:color w:val="000000"/>
                <w:sz w:val="22"/>
                <w:szCs w:val="22"/>
                <w:lang w:val="en-GB"/>
              </w:rPr>
            </w:pPr>
            <w:r w:rsidRPr="00C8254A">
              <w:rPr>
                <w:color w:val="000000"/>
                <w:sz w:val="22"/>
                <w:szCs w:val="22"/>
                <w:lang w:val="en-GB"/>
              </w:rPr>
              <w:t>20</w:t>
            </w:r>
            <w:r w:rsidR="00C8254A" w:rsidRPr="00C8254A">
              <w:rPr>
                <w:color w:val="000000"/>
                <w:sz w:val="22"/>
                <w:szCs w:val="22"/>
                <w:lang w:val="en-GB"/>
              </w:rPr>
              <w:t>24</w:t>
            </w:r>
          </w:p>
        </w:tc>
        <w:tc>
          <w:tcPr>
            <w:tcW w:w="361" w:type="dxa"/>
            <w:gridSpan w:val="2"/>
            <w:shd w:val="clear" w:color="auto" w:fill="auto"/>
          </w:tcPr>
          <w:p w14:paraId="16AAC19E" w14:textId="77777777" w:rsidR="007C1EE5" w:rsidRPr="00C8254A" w:rsidRDefault="007C1EE5">
            <w:pPr>
              <w:snapToGrid w:val="0"/>
              <w:spacing w:line="240" w:lineRule="atLeast"/>
              <w:ind w:right="-29"/>
              <w:jc w:val="both"/>
              <w:rPr>
                <w:sz w:val="22"/>
                <w:szCs w:val="22"/>
                <w:lang w:val="en-GB"/>
              </w:rPr>
            </w:pPr>
          </w:p>
        </w:tc>
        <w:tc>
          <w:tcPr>
            <w:tcW w:w="1468" w:type="dxa"/>
            <w:gridSpan w:val="2"/>
            <w:shd w:val="clear" w:color="auto" w:fill="auto"/>
          </w:tcPr>
          <w:p w14:paraId="2FD294A7" w14:textId="23568C7D" w:rsidR="007C1EE5" w:rsidRPr="00C8254A" w:rsidRDefault="007C1EE5">
            <w:pPr>
              <w:snapToGrid w:val="0"/>
              <w:spacing w:line="240" w:lineRule="atLeast"/>
              <w:jc w:val="center"/>
              <w:rPr>
                <w:color w:val="000000"/>
                <w:sz w:val="22"/>
                <w:szCs w:val="22"/>
                <w:lang w:val="en-GB"/>
              </w:rPr>
            </w:pPr>
            <w:r w:rsidRPr="00C8254A">
              <w:rPr>
                <w:color w:val="000000"/>
                <w:sz w:val="22"/>
                <w:szCs w:val="22"/>
                <w:lang w:val="en-GB"/>
              </w:rPr>
              <w:t>202</w:t>
            </w:r>
            <w:r w:rsidR="00C8254A" w:rsidRPr="00C8254A">
              <w:rPr>
                <w:color w:val="000000"/>
                <w:sz w:val="22"/>
                <w:szCs w:val="22"/>
                <w:lang w:val="en-GB"/>
              </w:rPr>
              <w:t>3</w:t>
            </w:r>
          </w:p>
        </w:tc>
      </w:tr>
      <w:tr w:rsidR="007C1EE5" w:rsidRPr="00655B41" w14:paraId="6BAB8213" w14:textId="77777777">
        <w:trPr>
          <w:trHeight w:val="245"/>
        </w:trPr>
        <w:tc>
          <w:tcPr>
            <w:tcW w:w="5764" w:type="dxa"/>
            <w:shd w:val="clear" w:color="auto" w:fill="auto"/>
            <w:vAlign w:val="bottom"/>
          </w:tcPr>
          <w:p w14:paraId="06C58084" w14:textId="77777777" w:rsidR="007C1EE5" w:rsidRPr="00C8254A" w:rsidRDefault="007C1EE5">
            <w:pPr>
              <w:spacing w:line="240" w:lineRule="atLeast"/>
              <w:ind w:left="118" w:right="-29"/>
              <w:rPr>
                <w:b/>
                <w:bCs/>
                <w:i/>
                <w:iCs/>
                <w:color w:val="000000"/>
                <w:sz w:val="22"/>
                <w:szCs w:val="22"/>
                <w:lang w:val="en-GB"/>
              </w:rPr>
            </w:pPr>
          </w:p>
        </w:tc>
        <w:tc>
          <w:tcPr>
            <w:tcW w:w="1714" w:type="dxa"/>
            <w:shd w:val="clear" w:color="auto" w:fill="auto"/>
            <w:vAlign w:val="bottom"/>
          </w:tcPr>
          <w:p w14:paraId="61DFEE9D" w14:textId="77777777" w:rsidR="007C1EE5" w:rsidRPr="00C8254A" w:rsidRDefault="007C1EE5">
            <w:pPr>
              <w:snapToGrid w:val="0"/>
              <w:spacing w:line="240" w:lineRule="atLeast"/>
              <w:jc w:val="center"/>
              <w:rPr>
                <w:color w:val="000000"/>
                <w:sz w:val="22"/>
                <w:szCs w:val="22"/>
                <w:lang w:val="en-GB"/>
              </w:rPr>
            </w:pPr>
            <w:r w:rsidRPr="00C8254A">
              <w:rPr>
                <w:color w:val="000000"/>
                <w:sz w:val="22"/>
                <w:szCs w:val="22"/>
                <w:lang w:val="en-GB"/>
              </w:rPr>
              <w:t>Fair value</w:t>
            </w:r>
          </w:p>
        </w:tc>
        <w:tc>
          <w:tcPr>
            <w:tcW w:w="361" w:type="dxa"/>
            <w:gridSpan w:val="2"/>
            <w:shd w:val="clear" w:color="auto" w:fill="auto"/>
          </w:tcPr>
          <w:p w14:paraId="66D1F2BF" w14:textId="77777777" w:rsidR="007C1EE5" w:rsidRPr="00C8254A" w:rsidRDefault="007C1EE5">
            <w:pPr>
              <w:snapToGrid w:val="0"/>
              <w:spacing w:line="240" w:lineRule="atLeast"/>
              <w:ind w:right="-29"/>
              <w:jc w:val="center"/>
              <w:rPr>
                <w:sz w:val="22"/>
                <w:szCs w:val="22"/>
                <w:lang w:val="en-GB"/>
              </w:rPr>
            </w:pPr>
          </w:p>
        </w:tc>
        <w:tc>
          <w:tcPr>
            <w:tcW w:w="1468" w:type="dxa"/>
            <w:gridSpan w:val="2"/>
            <w:shd w:val="clear" w:color="auto" w:fill="auto"/>
            <w:vAlign w:val="bottom"/>
          </w:tcPr>
          <w:p w14:paraId="1F5A70F1" w14:textId="77777777" w:rsidR="007C1EE5" w:rsidRPr="00C8254A" w:rsidRDefault="007C1EE5">
            <w:pPr>
              <w:snapToGrid w:val="0"/>
              <w:spacing w:line="240" w:lineRule="atLeast"/>
              <w:jc w:val="center"/>
              <w:rPr>
                <w:color w:val="000000"/>
                <w:sz w:val="22"/>
                <w:szCs w:val="22"/>
                <w:lang w:val="en-GB"/>
              </w:rPr>
            </w:pPr>
            <w:r w:rsidRPr="00C8254A">
              <w:rPr>
                <w:color w:val="000000"/>
                <w:sz w:val="22"/>
                <w:szCs w:val="22"/>
                <w:lang w:val="en-GB"/>
              </w:rPr>
              <w:t>Fair value</w:t>
            </w:r>
          </w:p>
        </w:tc>
      </w:tr>
      <w:tr w:rsidR="007C1EE5" w:rsidRPr="00655B41" w14:paraId="48459B93" w14:textId="77777777">
        <w:trPr>
          <w:trHeight w:val="245"/>
        </w:trPr>
        <w:tc>
          <w:tcPr>
            <w:tcW w:w="5764" w:type="dxa"/>
            <w:shd w:val="clear" w:color="auto" w:fill="auto"/>
          </w:tcPr>
          <w:p w14:paraId="2DA9F968" w14:textId="77777777" w:rsidR="007C1EE5" w:rsidRPr="00C8254A" w:rsidRDefault="007C1EE5">
            <w:pPr>
              <w:spacing w:line="240" w:lineRule="atLeast"/>
              <w:ind w:left="118" w:right="-29"/>
              <w:rPr>
                <w:b/>
                <w:bCs/>
                <w:i/>
                <w:iCs/>
                <w:color w:val="000000"/>
                <w:sz w:val="22"/>
                <w:szCs w:val="22"/>
                <w:lang w:val="en-GB"/>
              </w:rPr>
            </w:pPr>
          </w:p>
        </w:tc>
        <w:tc>
          <w:tcPr>
            <w:tcW w:w="3543" w:type="dxa"/>
            <w:gridSpan w:val="5"/>
            <w:shd w:val="clear" w:color="auto" w:fill="auto"/>
          </w:tcPr>
          <w:p w14:paraId="6CD1D0D6" w14:textId="77777777" w:rsidR="007C1EE5" w:rsidRPr="00C8254A" w:rsidRDefault="007C1EE5">
            <w:pPr>
              <w:snapToGrid w:val="0"/>
              <w:spacing w:line="240" w:lineRule="atLeast"/>
              <w:jc w:val="center"/>
              <w:rPr>
                <w:color w:val="000000"/>
                <w:sz w:val="22"/>
                <w:szCs w:val="22"/>
                <w:lang w:val="en-GB"/>
              </w:rPr>
            </w:pPr>
            <w:r w:rsidRPr="00C8254A">
              <w:rPr>
                <w:i/>
                <w:iCs/>
                <w:color w:val="000000"/>
                <w:sz w:val="22"/>
                <w:szCs w:val="22"/>
                <w:cs/>
                <w:lang w:val="en-GB"/>
              </w:rPr>
              <w:t>(</w:t>
            </w:r>
            <w:r w:rsidRPr="00C8254A">
              <w:rPr>
                <w:i/>
                <w:iCs/>
                <w:color w:val="000000"/>
                <w:sz w:val="22"/>
                <w:szCs w:val="22"/>
                <w:lang w:val="en-GB"/>
              </w:rPr>
              <w:t>in million Baht</w:t>
            </w:r>
            <w:r w:rsidRPr="00C8254A">
              <w:rPr>
                <w:i/>
                <w:iCs/>
                <w:color w:val="000000"/>
                <w:sz w:val="22"/>
                <w:szCs w:val="22"/>
                <w:cs/>
                <w:lang w:val="en-GB"/>
              </w:rPr>
              <w:t>)</w:t>
            </w:r>
          </w:p>
        </w:tc>
      </w:tr>
      <w:tr w:rsidR="007C1EE5" w:rsidRPr="00655B41" w14:paraId="708CF19A" w14:textId="77777777" w:rsidTr="00FA1551">
        <w:trPr>
          <w:trHeight w:val="70"/>
        </w:trPr>
        <w:tc>
          <w:tcPr>
            <w:tcW w:w="5764" w:type="dxa"/>
            <w:shd w:val="clear" w:color="auto" w:fill="auto"/>
            <w:vAlign w:val="bottom"/>
          </w:tcPr>
          <w:p w14:paraId="316E3DBB" w14:textId="6C4894F9" w:rsidR="007C1EE5" w:rsidRPr="00C8254A" w:rsidRDefault="007C1EE5">
            <w:pPr>
              <w:spacing w:line="240" w:lineRule="atLeast"/>
              <w:ind w:left="118" w:right="-29"/>
              <w:rPr>
                <w:i/>
                <w:iCs/>
                <w:color w:val="000000"/>
                <w:sz w:val="22"/>
                <w:szCs w:val="22"/>
                <w:lang w:val="en-GB"/>
              </w:rPr>
            </w:pPr>
            <w:r w:rsidRPr="00C8254A">
              <w:rPr>
                <w:b/>
                <w:bCs/>
                <w:i/>
                <w:iCs/>
                <w:color w:val="000000"/>
                <w:sz w:val="22"/>
                <w:szCs w:val="22"/>
                <w:lang w:val="en-GB"/>
              </w:rPr>
              <w:t>Investments in debt instruments measured at FVOCI</w:t>
            </w:r>
          </w:p>
        </w:tc>
        <w:tc>
          <w:tcPr>
            <w:tcW w:w="1714" w:type="dxa"/>
            <w:shd w:val="clear" w:color="auto" w:fill="auto"/>
            <w:vAlign w:val="bottom"/>
          </w:tcPr>
          <w:p w14:paraId="6D42F4EA" w14:textId="77777777" w:rsidR="007C1EE5" w:rsidRPr="00C8254A" w:rsidRDefault="007C1EE5">
            <w:pPr>
              <w:snapToGrid w:val="0"/>
              <w:spacing w:line="240" w:lineRule="atLeast"/>
              <w:jc w:val="right"/>
              <w:rPr>
                <w:color w:val="000000"/>
                <w:sz w:val="22"/>
                <w:szCs w:val="22"/>
                <w:lang w:val="en-GB"/>
              </w:rPr>
            </w:pPr>
          </w:p>
        </w:tc>
        <w:tc>
          <w:tcPr>
            <w:tcW w:w="361" w:type="dxa"/>
            <w:gridSpan w:val="2"/>
            <w:shd w:val="clear" w:color="auto" w:fill="auto"/>
          </w:tcPr>
          <w:p w14:paraId="3CBAA7E0" w14:textId="77777777" w:rsidR="007C1EE5" w:rsidRPr="00C8254A" w:rsidRDefault="007C1EE5">
            <w:pPr>
              <w:snapToGrid w:val="0"/>
              <w:spacing w:line="240" w:lineRule="atLeast"/>
              <w:ind w:right="-29"/>
              <w:jc w:val="both"/>
              <w:rPr>
                <w:sz w:val="22"/>
                <w:szCs w:val="22"/>
                <w:lang w:val="en-GB"/>
              </w:rPr>
            </w:pPr>
          </w:p>
        </w:tc>
        <w:tc>
          <w:tcPr>
            <w:tcW w:w="1468" w:type="dxa"/>
            <w:gridSpan w:val="2"/>
            <w:shd w:val="clear" w:color="auto" w:fill="auto"/>
            <w:vAlign w:val="bottom"/>
          </w:tcPr>
          <w:p w14:paraId="5FC70162" w14:textId="77777777" w:rsidR="007C1EE5" w:rsidRPr="00C8254A" w:rsidRDefault="007C1EE5">
            <w:pPr>
              <w:snapToGrid w:val="0"/>
              <w:spacing w:line="240" w:lineRule="atLeast"/>
              <w:jc w:val="right"/>
              <w:rPr>
                <w:color w:val="000000"/>
                <w:sz w:val="22"/>
                <w:szCs w:val="22"/>
                <w:lang w:val="en-GB"/>
              </w:rPr>
            </w:pPr>
          </w:p>
        </w:tc>
      </w:tr>
      <w:tr w:rsidR="002A0669" w:rsidRPr="00655B41" w14:paraId="01A788E2" w14:textId="77777777">
        <w:trPr>
          <w:trHeight w:val="60"/>
        </w:trPr>
        <w:tc>
          <w:tcPr>
            <w:tcW w:w="5764" w:type="dxa"/>
            <w:shd w:val="clear" w:color="auto" w:fill="auto"/>
            <w:vAlign w:val="bottom"/>
          </w:tcPr>
          <w:p w14:paraId="6A1D9B73" w14:textId="77777777" w:rsidR="002A0669" w:rsidRPr="00C8254A" w:rsidRDefault="002A0669" w:rsidP="002A0669">
            <w:pPr>
              <w:spacing w:line="240" w:lineRule="atLeast"/>
              <w:ind w:left="118" w:right="-29"/>
              <w:rPr>
                <w:sz w:val="22"/>
                <w:szCs w:val="22"/>
                <w:lang w:val="en-GB"/>
              </w:rPr>
            </w:pPr>
            <w:r w:rsidRPr="00C8254A">
              <w:rPr>
                <w:sz w:val="22"/>
                <w:szCs w:val="22"/>
                <w:lang w:val="en-GB"/>
              </w:rPr>
              <w:t>Government and state enterprise securities</w:t>
            </w:r>
          </w:p>
        </w:tc>
        <w:tc>
          <w:tcPr>
            <w:tcW w:w="1714" w:type="dxa"/>
            <w:shd w:val="clear" w:color="auto" w:fill="auto"/>
          </w:tcPr>
          <w:p w14:paraId="0CE18A62" w14:textId="54DBB252" w:rsidR="002A0669" w:rsidRPr="002A0669" w:rsidRDefault="00E16C2D" w:rsidP="00E16C2D">
            <w:pPr>
              <w:tabs>
                <w:tab w:val="decimal" w:pos="900"/>
              </w:tabs>
              <w:snapToGrid w:val="0"/>
              <w:spacing w:line="240" w:lineRule="atLeast"/>
              <w:ind w:left="-70" w:right="36"/>
              <w:jc w:val="right"/>
              <w:rPr>
                <w:sz w:val="22"/>
                <w:szCs w:val="22"/>
                <w:lang w:val="en-GB"/>
              </w:rPr>
            </w:pPr>
            <w:r>
              <w:rPr>
                <w:rFonts w:cstheme="minorBidi" w:hint="cs"/>
                <w:sz w:val="22"/>
                <w:szCs w:val="22"/>
                <w:cs/>
              </w:rPr>
              <w:t xml:space="preserve">  </w:t>
            </w:r>
            <w:r w:rsidR="002A0669" w:rsidRPr="002A0669">
              <w:rPr>
                <w:sz w:val="22"/>
                <w:szCs w:val="22"/>
              </w:rPr>
              <w:t>156,467</w:t>
            </w:r>
          </w:p>
        </w:tc>
        <w:tc>
          <w:tcPr>
            <w:tcW w:w="361" w:type="dxa"/>
            <w:gridSpan w:val="2"/>
            <w:shd w:val="clear" w:color="auto" w:fill="auto"/>
          </w:tcPr>
          <w:p w14:paraId="438691E4" w14:textId="77777777" w:rsidR="002A0669" w:rsidRPr="002A0669" w:rsidRDefault="002A0669" w:rsidP="002A0669">
            <w:pPr>
              <w:tabs>
                <w:tab w:val="decimal" w:pos="900"/>
              </w:tabs>
              <w:snapToGrid w:val="0"/>
              <w:spacing w:line="240" w:lineRule="atLeast"/>
              <w:ind w:left="-70" w:right="-29"/>
              <w:rPr>
                <w:sz w:val="22"/>
                <w:szCs w:val="22"/>
                <w:lang w:val="en-GB"/>
              </w:rPr>
            </w:pPr>
          </w:p>
        </w:tc>
        <w:tc>
          <w:tcPr>
            <w:tcW w:w="1468" w:type="dxa"/>
            <w:gridSpan w:val="2"/>
            <w:shd w:val="clear" w:color="auto" w:fill="auto"/>
            <w:vAlign w:val="bottom"/>
          </w:tcPr>
          <w:p w14:paraId="1C97ABD3" w14:textId="7639C3C4" w:rsidR="002A0669" w:rsidRPr="00C8254A" w:rsidRDefault="002A0669" w:rsidP="00E16C2D">
            <w:pPr>
              <w:tabs>
                <w:tab w:val="decimal" w:pos="1190"/>
              </w:tabs>
              <w:snapToGrid w:val="0"/>
              <w:spacing w:line="240" w:lineRule="atLeast"/>
              <w:ind w:left="-70" w:right="-100"/>
              <w:rPr>
                <w:rFonts w:eastAsia="Times New Roman"/>
                <w:sz w:val="22"/>
                <w:szCs w:val="22"/>
                <w:lang w:val="en-GB"/>
              </w:rPr>
            </w:pPr>
            <w:r w:rsidRPr="008241D5">
              <w:rPr>
                <w:sz w:val="22"/>
                <w:szCs w:val="22"/>
                <w:cs/>
                <w:lang w:val="en-GB"/>
              </w:rPr>
              <w:t>151</w:t>
            </w:r>
            <w:r w:rsidRPr="008241D5">
              <w:rPr>
                <w:sz w:val="22"/>
                <w:szCs w:val="22"/>
                <w:lang w:val="en-GB"/>
              </w:rPr>
              <w:t>,</w:t>
            </w:r>
            <w:r w:rsidRPr="008241D5">
              <w:rPr>
                <w:sz w:val="22"/>
                <w:szCs w:val="22"/>
                <w:cs/>
                <w:lang w:val="en-GB"/>
              </w:rPr>
              <w:t>764</w:t>
            </w:r>
          </w:p>
        </w:tc>
      </w:tr>
      <w:tr w:rsidR="002A0669" w:rsidRPr="00655B41" w14:paraId="67BCB40C" w14:textId="77777777">
        <w:trPr>
          <w:trHeight w:val="242"/>
        </w:trPr>
        <w:tc>
          <w:tcPr>
            <w:tcW w:w="5764" w:type="dxa"/>
            <w:shd w:val="clear" w:color="auto" w:fill="auto"/>
            <w:vAlign w:val="bottom"/>
          </w:tcPr>
          <w:p w14:paraId="133B07AB" w14:textId="77777777" w:rsidR="002A0669" w:rsidRPr="00C8254A" w:rsidRDefault="002A0669" w:rsidP="002A0669">
            <w:pPr>
              <w:spacing w:line="240" w:lineRule="atLeast"/>
              <w:ind w:left="118" w:right="-29"/>
              <w:rPr>
                <w:sz w:val="22"/>
                <w:szCs w:val="22"/>
                <w:lang w:val="en-GB"/>
              </w:rPr>
            </w:pPr>
            <w:r w:rsidRPr="00C8254A">
              <w:rPr>
                <w:sz w:val="22"/>
                <w:szCs w:val="22"/>
                <w:lang w:val="en-GB"/>
              </w:rPr>
              <w:t>Foreign debt instruments</w:t>
            </w:r>
          </w:p>
        </w:tc>
        <w:tc>
          <w:tcPr>
            <w:tcW w:w="1714" w:type="dxa"/>
            <w:shd w:val="clear" w:color="auto" w:fill="auto"/>
          </w:tcPr>
          <w:p w14:paraId="5AA1DC20" w14:textId="594BAAE5" w:rsidR="002A0669" w:rsidRPr="002A0669" w:rsidRDefault="002A0669" w:rsidP="00E16C2D">
            <w:pPr>
              <w:tabs>
                <w:tab w:val="decimal" w:pos="900"/>
              </w:tabs>
              <w:snapToGrid w:val="0"/>
              <w:spacing w:line="240" w:lineRule="atLeast"/>
              <w:ind w:left="-70" w:right="36"/>
              <w:jc w:val="right"/>
              <w:rPr>
                <w:rFonts w:cstheme="minorBidi"/>
                <w:sz w:val="22"/>
                <w:szCs w:val="22"/>
                <w:cs/>
                <w:lang w:val="en-GB"/>
              </w:rPr>
            </w:pPr>
            <w:r w:rsidRPr="002A0669">
              <w:rPr>
                <w:sz w:val="22"/>
                <w:szCs w:val="22"/>
              </w:rPr>
              <w:t xml:space="preserve"> 15,301 </w:t>
            </w:r>
          </w:p>
        </w:tc>
        <w:tc>
          <w:tcPr>
            <w:tcW w:w="361" w:type="dxa"/>
            <w:gridSpan w:val="2"/>
            <w:shd w:val="clear" w:color="auto" w:fill="auto"/>
          </w:tcPr>
          <w:p w14:paraId="0E869507" w14:textId="77777777" w:rsidR="002A0669" w:rsidRPr="002A0669" w:rsidRDefault="002A0669" w:rsidP="002A0669">
            <w:pPr>
              <w:tabs>
                <w:tab w:val="decimal" w:pos="900"/>
              </w:tabs>
              <w:snapToGrid w:val="0"/>
              <w:spacing w:line="240" w:lineRule="atLeast"/>
              <w:ind w:left="-70" w:right="-29"/>
              <w:rPr>
                <w:sz w:val="22"/>
                <w:szCs w:val="22"/>
                <w:lang w:val="en-GB"/>
              </w:rPr>
            </w:pPr>
          </w:p>
        </w:tc>
        <w:tc>
          <w:tcPr>
            <w:tcW w:w="1468" w:type="dxa"/>
            <w:gridSpan w:val="2"/>
            <w:shd w:val="clear" w:color="auto" w:fill="auto"/>
          </w:tcPr>
          <w:p w14:paraId="5C0FDDCC" w14:textId="21182BFE" w:rsidR="002A0669" w:rsidRPr="00C8254A" w:rsidRDefault="002A0669" w:rsidP="00E16C2D">
            <w:pPr>
              <w:tabs>
                <w:tab w:val="decimal" w:pos="1190"/>
              </w:tabs>
              <w:snapToGrid w:val="0"/>
              <w:spacing w:line="240" w:lineRule="atLeast"/>
              <w:ind w:left="-70" w:right="-100"/>
              <w:rPr>
                <w:rFonts w:eastAsia="Times New Roman"/>
                <w:sz w:val="22"/>
                <w:szCs w:val="22"/>
                <w:cs/>
                <w:lang w:val="en-GB"/>
              </w:rPr>
            </w:pPr>
            <w:r w:rsidRPr="008241D5">
              <w:rPr>
                <w:sz w:val="22"/>
                <w:szCs w:val="22"/>
                <w:lang w:val="en-GB"/>
              </w:rPr>
              <w:t>22,731</w:t>
            </w:r>
          </w:p>
        </w:tc>
      </w:tr>
      <w:tr w:rsidR="002A0669" w:rsidRPr="00655B41" w14:paraId="4750CB18" w14:textId="77777777">
        <w:trPr>
          <w:trHeight w:val="242"/>
        </w:trPr>
        <w:tc>
          <w:tcPr>
            <w:tcW w:w="5764" w:type="dxa"/>
            <w:shd w:val="clear" w:color="auto" w:fill="auto"/>
            <w:vAlign w:val="bottom"/>
          </w:tcPr>
          <w:p w14:paraId="4D542180" w14:textId="77777777" w:rsidR="002A0669" w:rsidRPr="00C8254A" w:rsidRDefault="002A0669" w:rsidP="002A0669">
            <w:pPr>
              <w:spacing w:line="240" w:lineRule="atLeast"/>
              <w:ind w:left="118" w:right="-29"/>
              <w:rPr>
                <w:b/>
                <w:bCs/>
                <w:color w:val="000000"/>
                <w:sz w:val="22"/>
                <w:szCs w:val="22"/>
                <w:lang w:val="en-GB"/>
              </w:rPr>
            </w:pPr>
            <w:r w:rsidRPr="00C8254A">
              <w:rPr>
                <w:b/>
                <w:bCs/>
                <w:color w:val="000000"/>
                <w:sz w:val="22"/>
                <w:szCs w:val="22"/>
                <w:lang w:val="en-GB"/>
              </w:rPr>
              <w:t>Total</w:t>
            </w:r>
          </w:p>
        </w:tc>
        <w:tc>
          <w:tcPr>
            <w:tcW w:w="1714" w:type="dxa"/>
            <w:tcBorders>
              <w:top w:val="single" w:sz="4" w:space="0" w:color="000000"/>
              <w:bottom w:val="single" w:sz="4" w:space="0" w:color="auto"/>
            </w:tcBorders>
            <w:shd w:val="clear" w:color="auto" w:fill="auto"/>
          </w:tcPr>
          <w:p w14:paraId="2F960FFB" w14:textId="49A86726" w:rsidR="002A0669" w:rsidRPr="002A0669" w:rsidRDefault="002A0669" w:rsidP="00E16C2D">
            <w:pPr>
              <w:tabs>
                <w:tab w:val="decimal" w:pos="900"/>
              </w:tabs>
              <w:snapToGrid w:val="0"/>
              <w:spacing w:line="240" w:lineRule="atLeast"/>
              <w:ind w:left="-70" w:right="36"/>
              <w:jc w:val="right"/>
              <w:rPr>
                <w:b/>
                <w:bCs/>
                <w:sz w:val="22"/>
                <w:szCs w:val="22"/>
                <w:lang w:val="en-GB"/>
              </w:rPr>
            </w:pPr>
            <w:r w:rsidRPr="002A0669">
              <w:rPr>
                <w:b/>
                <w:bCs/>
                <w:sz w:val="22"/>
                <w:szCs w:val="22"/>
              </w:rPr>
              <w:t>171,768</w:t>
            </w:r>
          </w:p>
        </w:tc>
        <w:tc>
          <w:tcPr>
            <w:tcW w:w="361" w:type="dxa"/>
            <w:gridSpan w:val="2"/>
            <w:shd w:val="clear" w:color="auto" w:fill="auto"/>
          </w:tcPr>
          <w:p w14:paraId="2AEFD9EA" w14:textId="77777777" w:rsidR="002A0669" w:rsidRPr="002A0669" w:rsidRDefault="002A0669" w:rsidP="002A0669">
            <w:pPr>
              <w:tabs>
                <w:tab w:val="decimal" w:pos="900"/>
              </w:tabs>
              <w:snapToGrid w:val="0"/>
              <w:spacing w:line="240" w:lineRule="atLeast"/>
              <w:ind w:left="-70" w:right="-29"/>
              <w:rPr>
                <w:b/>
                <w:bCs/>
                <w:color w:val="000000"/>
                <w:sz w:val="22"/>
                <w:szCs w:val="22"/>
                <w:lang w:val="en-GB"/>
              </w:rPr>
            </w:pPr>
          </w:p>
        </w:tc>
        <w:tc>
          <w:tcPr>
            <w:tcW w:w="1468" w:type="dxa"/>
            <w:gridSpan w:val="2"/>
            <w:tcBorders>
              <w:top w:val="single" w:sz="4" w:space="0" w:color="000000"/>
              <w:bottom w:val="single" w:sz="4" w:space="0" w:color="auto"/>
            </w:tcBorders>
            <w:shd w:val="clear" w:color="auto" w:fill="auto"/>
          </w:tcPr>
          <w:p w14:paraId="4E87B5A8" w14:textId="375C776E" w:rsidR="002A0669" w:rsidRPr="00C8254A" w:rsidRDefault="002A0669" w:rsidP="00E16C2D">
            <w:pPr>
              <w:tabs>
                <w:tab w:val="decimal" w:pos="1190"/>
              </w:tabs>
              <w:snapToGrid w:val="0"/>
              <w:spacing w:line="240" w:lineRule="atLeast"/>
              <w:ind w:left="-70" w:right="-100"/>
              <w:rPr>
                <w:b/>
                <w:bCs/>
                <w:color w:val="000000"/>
                <w:sz w:val="22"/>
                <w:szCs w:val="22"/>
                <w:lang w:val="en-GB"/>
              </w:rPr>
            </w:pPr>
            <w:r w:rsidRPr="008241D5">
              <w:rPr>
                <w:b/>
                <w:bCs/>
                <w:sz w:val="22"/>
                <w:szCs w:val="22"/>
                <w:lang w:val="en-GB"/>
              </w:rPr>
              <w:t>174,495</w:t>
            </w:r>
          </w:p>
        </w:tc>
      </w:tr>
      <w:tr w:rsidR="00C8254A" w:rsidRPr="00655B41" w14:paraId="59698B62" w14:textId="77777777" w:rsidTr="001E1B40">
        <w:trPr>
          <w:trHeight w:val="242"/>
        </w:trPr>
        <w:tc>
          <w:tcPr>
            <w:tcW w:w="5764" w:type="dxa"/>
            <w:shd w:val="clear" w:color="auto" w:fill="auto"/>
            <w:vAlign w:val="bottom"/>
          </w:tcPr>
          <w:p w14:paraId="018C2220" w14:textId="77777777" w:rsidR="00C8254A" w:rsidRPr="00C8254A" w:rsidRDefault="00C8254A" w:rsidP="00C8254A">
            <w:pPr>
              <w:spacing w:line="240" w:lineRule="atLeast"/>
              <w:ind w:left="118" w:right="-29"/>
              <w:rPr>
                <w:b/>
                <w:bCs/>
                <w:color w:val="000000"/>
                <w:sz w:val="22"/>
                <w:szCs w:val="22"/>
                <w:lang w:val="en-GB"/>
              </w:rPr>
            </w:pPr>
          </w:p>
        </w:tc>
        <w:tc>
          <w:tcPr>
            <w:tcW w:w="1714" w:type="dxa"/>
            <w:tcBorders>
              <w:top w:val="single" w:sz="4" w:space="0" w:color="auto"/>
            </w:tcBorders>
            <w:shd w:val="clear" w:color="auto" w:fill="auto"/>
            <w:vAlign w:val="bottom"/>
          </w:tcPr>
          <w:p w14:paraId="7805E742" w14:textId="77777777" w:rsidR="00C8254A" w:rsidRPr="002A0669" w:rsidRDefault="00C8254A" w:rsidP="00C8254A">
            <w:pPr>
              <w:tabs>
                <w:tab w:val="decimal" w:pos="900"/>
              </w:tabs>
              <w:snapToGrid w:val="0"/>
              <w:spacing w:line="240" w:lineRule="atLeast"/>
              <w:ind w:left="-70" w:right="256"/>
              <w:jc w:val="right"/>
              <w:rPr>
                <w:b/>
                <w:bCs/>
                <w:color w:val="000000"/>
                <w:sz w:val="22"/>
                <w:szCs w:val="22"/>
                <w:lang w:val="en-GB"/>
              </w:rPr>
            </w:pPr>
          </w:p>
        </w:tc>
        <w:tc>
          <w:tcPr>
            <w:tcW w:w="361" w:type="dxa"/>
            <w:gridSpan w:val="2"/>
            <w:shd w:val="clear" w:color="auto" w:fill="auto"/>
          </w:tcPr>
          <w:p w14:paraId="1585D3AE" w14:textId="77777777" w:rsidR="00C8254A" w:rsidRPr="002A0669" w:rsidRDefault="00C8254A" w:rsidP="00C8254A">
            <w:pPr>
              <w:tabs>
                <w:tab w:val="decimal" w:pos="900"/>
              </w:tabs>
              <w:snapToGrid w:val="0"/>
              <w:spacing w:line="240" w:lineRule="atLeast"/>
              <w:ind w:left="-70" w:right="-29"/>
              <w:rPr>
                <w:b/>
                <w:bCs/>
                <w:color w:val="000000"/>
                <w:sz w:val="22"/>
                <w:szCs w:val="22"/>
                <w:lang w:val="en-GB"/>
              </w:rPr>
            </w:pPr>
          </w:p>
        </w:tc>
        <w:tc>
          <w:tcPr>
            <w:tcW w:w="1468" w:type="dxa"/>
            <w:gridSpan w:val="2"/>
            <w:tcBorders>
              <w:top w:val="single" w:sz="4" w:space="0" w:color="auto"/>
            </w:tcBorders>
            <w:shd w:val="clear" w:color="auto" w:fill="auto"/>
          </w:tcPr>
          <w:p w14:paraId="4A166D3D" w14:textId="77777777" w:rsidR="00C8254A" w:rsidRPr="00C8254A" w:rsidRDefault="00C8254A" w:rsidP="00C8254A">
            <w:pPr>
              <w:tabs>
                <w:tab w:val="decimal" w:pos="1070"/>
              </w:tabs>
              <w:snapToGrid w:val="0"/>
              <w:spacing w:line="240" w:lineRule="atLeast"/>
              <w:ind w:left="-70" w:right="-100"/>
              <w:rPr>
                <w:rFonts w:eastAsia="Times New Roman"/>
                <w:b/>
                <w:bCs/>
                <w:sz w:val="22"/>
                <w:szCs w:val="22"/>
                <w:lang w:val="en-GB"/>
              </w:rPr>
            </w:pPr>
          </w:p>
        </w:tc>
      </w:tr>
      <w:tr w:rsidR="00C8254A" w:rsidRPr="00655B41" w14:paraId="7B163D81" w14:textId="77777777" w:rsidTr="001E1B40">
        <w:trPr>
          <w:trHeight w:val="242"/>
        </w:trPr>
        <w:tc>
          <w:tcPr>
            <w:tcW w:w="5764" w:type="dxa"/>
            <w:shd w:val="clear" w:color="auto" w:fill="auto"/>
            <w:vAlign w:val="bottom"/>
          </w:tcPr>
          <w:p w14:paraId="411520B8" w14:textId="77777777" w:rsidR="00C8254A" w:rsidRPr="00C8254A" w:rsidRDefault="00C8254A" w:rsidP="00C8254A">
            <w:pPr>
              <w:spacing w:line="240" w:lineRule="atLeast"/>
              <w:ind w:left="118" w:right="-29"/>
              <w:rPr>
                <w:b/>
                <w:bCs/>
                <w:color w:val="000000"/>
                <w:sz w:val="22"/>
                <w:szCs w:val="22"/>
                <w:lang w:val="en-GB"/>
              </w:rPr>
            </w:pPr>
            <w:r w:rsidRPr="00C8254A">
              <w:rPr>
                <w:b/>
                <w:bCs/>
                <w:color w:val="000000"/>
                <w:sz w:val="22"/>
                <w:szCs w:val="22"/>
                <w:lang w:val="en-GB"/>
              </w:rPr>
              <w:t>Allowance for expected credit loss</w:t>
            </w:r>
          </w:p>
        </w:tc>
        <w:tc>
          <w:tcPr>
            <w:tcW w:w="1714" w:type="dxa"/>
            <w:shd w:val="clear" w:color="auto" w:fill="auto"/>
            <w:vAlign w:val="bottom"/>
          </w:tcPr>
          <w:p w14:paraId="6294FED2" w14:textId="5F358ADF" w:rsidR="00C8254A" w:rsidRPr="00E16C2D" w:rsidRDefault="00E16C2D" w:rsidP="00E16C2D">
            <w:pPr>
              <w:tabs>
                <w:tab w:val="left" w:pos="1447"/>
              </w:tabs>
              <w:snapToGrid w:val="0"/>
              <w:spacing w:line="240" w:lineRule="atLeast"/>
              <w:ind w:right="-54"/>
              <w:rPr>
                <w:rFonts w:cstheme="minorBidi"/>
                <w:b/>
                <w:bCs/>
                <w:sz w:val="22"/>
                <w:szCs w:val="22"/>
              </w:rPr>
            </w:pPr>
            <w:r w:rsidRPr="00E16C2D">
              <w:rPr>
                <w:rFonts w:cstheme="minorBidi" w:hint="cs"/>
                <w:b/>
                <w:bCs/>
                <w:sz w:val="22"/>
                <w:szCs w:val="22"/>
                <w:cs/>
              </w:rPr>
              <w:t xml:space="preserve">     </w:t>
            </w:r>
            <w:r>
              <w:rPr>
                <w:rFonts w:cstheme="minorBidi" w:hint="cs"/>
                <w:b/>
                <w:bCs/>
                <w:sz w:val="22"/>
                <w:szCs w:val="22"/>
                <w:cs/>
              </w:rPr>
              <w:t xml:space="preserve"> </w:t>
            </w:r>
            <w:r w:rsidRPr="00E16C2D">
              <w:rPr>
                <w:rFonts w:cstheme="minorBidi" w:hint="cs"/>
                <w:b/>
                <w:bCs/>
                <w:sz w:val="22"/>
                <w:szCs w:val="22"/>
                <w:cs/>
              </w:rPr>
              <w:t xml:space="preserve">                    </w:t>
            </w:r>
            <w:r w:rsidR="002A0669" w:rsidRPr="00E16C2D">
              <w:rPr>
                <w:rFonts w:cstheme="minorBidi"/>
                <w:b/>
                <w:bCs/>
                <w:sz w:val="22"/>
                <w:szCs w:val="22"/>
              </w:rPr>
              <w:t>(8)</w:t>
            </w:r>
          </w:p>
        </w:tc>
        <w:tc>
          <w:tcPr>
            <w:tcW w:w="361" w:type="dxa"/>
            <w:gridSpan w:val="2"/>
            <w:shd w:val="clear" w:color="auto" w:fill="auto"/>
          </w:tcPr>
          <w:p w14:paraId="09009F2D" w14:textId="77777777" w:rsidR="00C8254A" w:rsidRPr="002A0669" w:rsidRDefault="00C8254A" w:rsidP="00C8254A">
            <w:pPr>
              <w:tabs>
                <w:tab w:val="decimal" w:pos="900"/>
              </w:tabs>
              <w:snapToGrid w:val="0"/>
              <w:spacing w:line="240" w:lineRule="atLeast"/>
              <w:ind w:left="-70" w:right="-29"/>
              <w:rPr>
                <w:b/>
                <w:bCs/>
                <w:color w:val="000000"/>
                <w:sz w:val="22"/>
                <w:szCs w:val="22"/>
                <w:lang w:val="en-GB"/>
              </w:rPr>
            </w:pPr>
          </w:p>
        </w:tc>
        <w:tc>
          <w:tcPr>
            <w:tcW w:w="1468" w:type="dxa"/>
            <w:gridSpan w:val="2"/>
            <w:shd w:val="clear" w:color="auto" w:fill="auto"/>
          </w:tcPr>
          <w:p w14:paraId="77E72F80" w14:textId="3EB6AD83" w:rsidR="00C8254A" w:rsidRPr="00E16C2D" w:rsidRDefault="00C8254A" w:rsidP="00E16C2D">
            <w:pPr>
              <w:tabs>
                <w:tab w:val="left" w:pos="1447"/>
              </w:tabs>
              <w:snapToGrid w:val="0"/>
              <w:spacing w:line="240" w:lineRule="atLeast"/>
              <w:ind w:right="-54"/>
              <w:rPr>
                <w:rFonts w:cstheme="minorBidi"/>
                <w:b/>
                <w:bCs/>
                <w:sz w:val="22"/>
                <w:szCs w:val="22"/>
              </w:rPr>
            </w:pPr>
            <w:r w:rsidRPr="00E16C2D">
              <w:rPr>
                <w:rFonts w:cstheme="minorBidi"/>
                <w:b/>
                <w:bCs/>
                <w:sz w:val="22"/>
                <w:szCs w:val="22"/>
              </w:rPr>
              <w:t xml:space="preserve"> </w:t>
            </w:r>
            <w:r w:rsidR="00E16C2D" w:rsidRPr="00E16C2D">
              <w:rPr>
                <w:rFonts w:cstheme="minorBidi" w:hint="cs"/>
                <w:b/>
                <w:bCs/>
                <w:sz w:val="22"/>
                <w:szCs w:val="22"/>
                <w:cs/>
              </w:rPr>
              <w:t xml:space="preserve">  </w:t>
            </w:r>
            <w:r w:rsidR="00E16C2D">
              <w:rPr>
                <w:rFonts w:cstheme="minorBidi" w:hint="cs"/>
                <w:b/>
                <w:bCs/>
                <w:sz w:val="22"/>
                <w:szCs w:val="22"/>
                <w:cs/>
              </w:rPr>
              <w:t xml:space="preserve">                 </w:t>
            </w:r>
            <w:r w:rsidRPr="00E16C2D">
              <w:rPr>
                <w:rFonts w:cstheme="minorBidi"/>
                <w:b/>
                <w:bCs/>
                <w:sz w:val="22"/>
                <w:szCs w:val="22"/>
              </w:rPr>
              <w:t>(9)</w:t>
            </w:r>
          </w:p>
        </w:tc>
      </w:tr>
      <w:tr w:rsidR="00C8254A" w:rsidRPr="00655B41" w14:paraId="73803BAA" w14:textId="77777777" w:rsidTr="001E1B40">
        <w:trPr>
          <w:trHeight w:val="70"/>
        </w:trPr>
        <w:tc>
          <w:tcPr>
            <w:tcW w:w="5764" w:type="dxa"/>
            <w:shd w:val="clear" w:color="auto" w:fill="auto"/>
            <w:vAlign w:val="bottom"/>
          </w:tcPr>
          <w:p w14:paraId="0178A714" w14:textId="77777777" w:rsidR="00C8254A" w:rsidRPr="00C8254A" w:rsidRDefault="00C8254A" w:rsidP="00C8254A">
            <w:pPr>
              <w:spacing w:line="240" w:lineRule="atLeast"/>
              <w:ind w:left="118" w:right="-29"/>
              <w:rPr>
                <w:b/>
                <w:bCs/>
                <w:i/>
                <w:iCs/>
                <w:color w:val="000000"/>
                <w:sz w:val="22"/>
                <w:szCs w:val="22"/>
                <w:lang w:val="en-GB"/>
              </w:rPr>
            </w:pPr>
          </w:p>
        </w:tc>
        <w:tc>
          <w:tcPr>
            <w:tcW w:w="1723" w:type="dxa"/>
            <w:gridSpan w:val="2"/>
            <w:shd w:val="clear" w:color="auto" w:fill="auto"/>
            <w:vAlign w:val="bottom"/>
          </w:tcPr>
          <w:p w14:paraId="0CAE635D" w14:textId="77777777" w:rsidR="00C8254A" w:rsidRPr="002A0669" w:rsidRDefault="00C8254A" w:rsidP="00C8254A">
            <w:pPr>
              <w:snapToGrid w:val="0"/>
              <w:spacing w:line="240" w:lineRule="atLeast"/>
              <w:jc w:val="right"/>
              <w:rPr>
                <w:color w:val="000000"/>
                <w:sz w:val="22"/>
                <w:szCs w:val="22"/>
                <w:lang w:val="en-GB"/>
              </w:rPr>
            </w:pPr>
          </w:p>
        </w:tc>
        <w:tc>
          <w:tcPr>
            <w:tcW w:w="362" w:type="dxa"/>
            <w:gridSpan w:val="2"/>
            <w:shd w:val="clear" w:color="auto" w:fill="auto"/>
          </w:tcPr>
          <w:p w14:paraId="1926AA00" w14:textId="77777777" w:rsidR="00C8254A" w:rsidRPr="00C8254A" w:rsidRDefault="00C8254A" w:rsidP="00C8254A">
            <w:pPr>
              <w:tabs>
                <w:tab w:val="decimal" w:pos="1070"/>
              </w:tabs>
              <w:snapToGrid w:val="0"/>
              <w:spacing w:line="240" w:lineRule="atLeast"/>
              <w:ind w:right="-100"/>
              <w:rPr>
                <w:sz w:val="22"/>
                <w:szCs w:val="22"/>
                <w:lang w:val="en-GB"/>
              </w:rPr>
            </w:pPr>
          </w:p>
        </w:tc>
        <w:tc>
          <w:tcPr>
            <w:tcW w:w="1458" w:type="dxa"/>
            <w:shd w:val="clear" w:color="auto" w:fill="auto"/>
          </w:tcPr>
          <w:p w14:paraId="7B547E5A" w14:textId="77777777" w:rsidR="00C8254A" w:rsidRPr="00C8254A" w:rsidRDefault="00C8254A" w:rsidP="00C8254A">
            <w:pPr>
              <w:tabs>
                <w:tab w:val="decimal" w:pos="1070"/>
              </w:tabs>
              <w:snapToGrid w:val="0"/>
              <w:spacing w:line="240" w:lineRule="atLeast"/>
              <w:ind w:right="-100"/>
              <w:rPr>
                <w:color w:val="000000"/>
                <w:sz w:val="22"/>
                <w:szCs w:val="22"/>
                <w:lang w:val="en-GB"/>
              </w:rPr>
            </w:pPr>
          </w:p>
        </w:tc>
      </w:tr>
      <w:tr w:rsidR="00C8254A" w:rsidRPr="00655B41" w14:paraId="16E3A0E9" w14:textId="77777777">
        <w:trPr>
          <w:trHeight w:val="70"/>
        </w:trPr>
        <w:tc>
          <w:tcPr>
            <w:tcW w:w="5764" w:type="dxa"/>
            <w:shd w:val="clear" w:color="auto" w:fill="auto"/>
            <w:vAlign w:val="bottom"/>
          </w:tcPr>
          <w:p w14:paraId="01A2751D" w14:textId="45A56623" w:rsidR="00C8254A" w:rsidRPr="00C8254A" w:rsidRDefault="00C8254A" w:rsidP="00C8254A">
            <w:pPr>
              <w:spacing w:line="240" w:lineRule="atLeast"/>
              <w:ind w:left="118" w:right="-29"/>
              <w:rPr>
                <w:b/>
                <w:bCs/>
                <w:i/>
                <w:iCs/>
                <w:color w:val="000000"/>
                <w:sz w:val="22"/>
                <w:szCs w:val="22"/>
                <w:lang w:val="en-GB"/>
              </w:rPr>
            </w:pPr>
            <w:r w:rsidRPr="00C8254A">
              <w:rPr>
                <w:b/>
                <w:bCs/>
                <w:i/>
                <w:iCs/>
                <w:color w:val="000000"/>
                <w:sz w:val="22"/>
                <w:szCs w:val="22"/>
                <w:lang w:val="en-GB"/>
              </w:rPr>
              <w:t>Investments in equity instruments designated at FVOCI</w:t>
            </w:r>
          </w:p>
        </w:tc>
        <w:tc>
          <w:tcPr>
            <w:tcW w:w="1723" w:type="dxa"/>
            <w:gridSpan w:val="2"/>
            <w:shd w:val="clear" w:color="auto" w:fill="auto"/>
            <w:vAlign w:val="bottom"/>
          </w:tcPr>
          <w:p w14:paraId="507398D9" w14:textId="77777777" w:rsidR="00C8254A" w:rsidRPr="002A0669" w:rsidRDefault="00C8254A" w:rsidP="00C8254A">
            <w:pPr>
              <w:snapToGrid w:val="0"/>
              <w:spacing w:line="240" w:lineRule="atLeast"/>
              <w:jc w:val="right"/>
              <w:rPr>
                <w:color w:val="000000"/>
                <w:sz w:val="22"/>
                <w:szCs w:val="22"/>
                <w:lang w:val="en-GB"/>
              </w:rPr>
            </w:pPr>
          </w:p>
        </w:tc>
        <w:tc>
          <w:tcPr>
            <w:tcW w:w="362" w:type="dxa"/>
            <w:gridSpan w:val="2"/>
            <w:shd w:val="clear" w:color="auto" w:fill="auto"/>
          </w:tcPr>
          <w:p w14:paraId="7DBBA953" w14:textId="77777777" w:rsidR="00C8254A" w:rsidRPr="00C8254A" w:rsidRDefault="00C8254A" w:rsidP="00C8254A">
            <w:pPr>
              <w:tabs>
                <w:tab w:val="decimal" w:pos="1070"/>
              </w:tabs>
              <w:snapToGrid w:val="0"/>
              <w:spacing w:line="240" w:lineRule="atLeast"/>
              <w:ind w:right="-100"/>
              <w:rPr>
                <w:sz w:val="22"/>
                <w:szCs w:val="22"/>
                <w:lang w:val="en-GB"/>
              </w:rPr>
            </w:pPr>
          </w:p>
        </w:tc>
        <w:tc>
          <w:tcPr>
            <w:tcW w:w="1458" w:type="dxa"/>
            <w:shd w:val="clear" w:color="auto" w:fill="auto"/>
            <w:vAlign w:val="bottom"/>
          </w:tcPr>
          <w:p w14:paraId="235BE16C" w14:textId="77777777" w:rsidR="00C8254A" w:rsidRPr="00C8254A" w:rsidRDefault="00C8254A" w:rsidP="00C8254A">
            <w:pPr>
              <w:tabs>
                <w:tab w:val="decimal" w:pos="1070"/>
              </w:tabs>
              <w:snapToGrid w:val="0"/>
              <w:spacing w:line="240" w:lineRule="atLeast"/>
              <w:ind w:right="-100"/>
              <w:rPr>
                <w:color w:val="000000"/>
                <w:sz w:val="22"/>
                <w:szCs w:val="22"/>
                <w:lang w:val="en-GB"/>
              </w:rPr>
            </w:pPr>
          </w:p>
        </w:tc>
      </w:tr>
      <w:tr w:rsidR="002A0669" w:rsidRPr="00C8254A" w14:paraId="5720FF3D" w14:textId="77777777" w:rsidTr="00C8254A">
        <w:trPr>
          <w:trHeight w:val="60"/>
        </w:trPr>
        <w:tc>
          <w:tcPr>
            <w:tcW w:w="5764" w:type="dxa"/>
            <w:shd w:val="clear" w:color="auto" w:fill="auto"/>
            <w:vAlign w:val="bottom"/>
          </w:tcPr>
          <w:p w14:paraId="38E43B71" w14:textId="77777777" w:rsidR="002A0669" w:rsidRPr="00C8254A" w:rsidRDefault="002A0669" w:rsidP="002A0669">
            <w:pPr>
              <w:spacing w:line="240" w:lineRule="atLeast"/>
              <w:ind w:left="118" w:right="-29"/>
              <w:rPr>
                <w:sz w:val="22"/>
                <w:szCs w:val="22"/>
                <w:lang w:val="en-GB"/>
              </w:rPr>
            </w:pPr>
            <w:r w:rsidRPr="00C8254A">
              <w:rPr>
                <w:color w:val="000000"/>
                <w:sz w:val="22"/>
                <w:szCs w:val="22"/>
                <w:lang w:val="en-GB"/>
              </w:rPr>
              <w:t>Domestic equity instruments</w:t>
            </w:r>
          </w:p>
        </w:tc>
        <w:tc>
          <w:tcPr>
            <w:tcW w:w="1723" w:type="dxa"/>
            <w:gridSpan w:val="2"/>
            <w:shd w:val="clear" w:color="auto" w:fill="auto"/>
          </w:tcPr>
          <w:p w14:paraId="26C9424F" w14:textId="03D0B93D" w:rsidR="002A0669" w:rsidRPr="002A0669" w:rsidRDefault="002A0669" w:rsidP="00E16C2D">
            <w:pPr>
              <w:tabs>
                <w:tab w:val="decimal" w:pos="900"/>
              </w:tabs>
              <w:snapToGrid w:val="0"/>
              <w:spacing w:line="240" w:lineRule="atLeast"/>
              <w:ind w:left="-70" w:right="42"/>
              <w:jc w:val="right"/>
              <w:rPr>
                <w:rFonts w:eastAsia="Times New Roman"/>
                <w:sz w:val="22"/>
                <w:szCs w:val="22"/>
                <w:lang w:val="en-GB"/>
              </w:rPr>
            </w:pPr>
            <w:r w:rsidRPr="002A0669">
              <w:rPr>
                <w:sz w:val="22"/>
                <w:szCs w:val="22"/>
              </w:rPr>
              <w:t>1,685</w:t>
            </w:r>
          </w:p>
        </w:tc>
        <w:tc>
          <w:tcPr>
            <w:tcW w:w="362" w:type="dxa"/>
            <w:gridSpan w:val="2"/>
            <w:shd w:val="clear" w:color="auto" w:fill="auto"/>
          </w:tcPr>
          <w:p w14:paraId="12018587" w14:textId="77777777" w:rsidR="002A0669" w:rsidRPr="00C8254A" w:rsidRDefault="002A0669" w:rsidP="002A0669">
            <w:pPr>
              <w:tabs>
                <w:tab w:val="decimal" w:pos="970"/>
                <w:tab w:val="decimal" w:pos="1070"/>
              </w:tabs>
              <w:snapToGrid w:val="0"/>
              <w:spacing w:line="240" w:lineRule="atLeast"/>
              <w:ind w:left="-20" w:right="-100" w:hanging="20"/>
              <w:rPr>
                <w:sz w:val="22"/>
                <w:szCs w:val="22"/>
                <w:cs/>
                <w:lang w:val="en-GB"/>
              </w:rPr>
            </w:pPr>
          </w:p>
        </w:tc>
        <w:tc>
          <w:tcPr>
            <w:tcW w:w="1458" w:type="dxa"/>
            <w:shd w:val="clear" w:color="auto" w:fill="auto"/>
          </w:tcPr>
          <w:p w14:paraId="5F6C41B1" w14:textId="536FFF72" w:rsidR="002A0669" w:rsidRPr="00C8254A" w:rsidRDefault="002A0669" w:rsidP="00E16C2D">
            <w:pPr>
              <w:tabs>
                <w:tab w:val="decimal" w:pos="1175"/>
              </w:tabs>
              <w:snapToGrid w:val="0"/>
              <w:spacing w:line="240" w:lineRule="atLeast"/>
              <w:ind w:left="-70" w:right="-100"/>
              <w:rPr>
                <w:rFonts w:eastAsia="Times New Roman"/>
                <w:sz w:val="22"/>
                <w:szCs w:val="22"/>
                <w:lang w:val="en-GB"/>
              </w:rPr>
            </w:pPr>
            <w:r w:rsidRPr="008241D5">
              <w:rPr>
                <w:sz w:val="22"/>
                <w:szCs w:val="22"/>
                <w:lang w:val="en-GB"/>
              </w:rPr>
              <w:t>1,691</w:t>
            </w:r>
          </w:p>
        </w:tc>
      </w:tr>
      <w:tr w:rsidR="002A0669" w:rsidRPr="00655B41" w14:paraId="5E7410B6" w14:textId="77777777">
        <w:trPr>
          <w:trHeight w:val="257"/>
        </w:trPr>
        <w:tc>
          <w:tcPr>
            <w:tcW w:w="5764" w:type="dxa"/>
            <w:shd w:val="clear" w:color="auto" w:fill="auto"/>
            <w:vAlign w:val="bottom"/>
          </w:tcPr>
          <w:p w14:paraId="27EC9C21" w14:textId="77777777" w:rsidR="002A0669" w:rsidRPr="00C8254A" w:rsidRDefault="002A0669" w:rsidP="002A0669">
            <w:pPr>
              <w:spacing w:line="240" w:lineRule="atLeast"/>
              <w:ind w:left="118" w:right="-29"/>
              <w:rPr>
                <w:sz w:val="22"/>
                <w:szCs w:val="22"/>
                <w:lang w:val="en-GB"/>
              </w:rPr>
            </w:pPr>
            <w:r w:rsidRPr="00C8254A">
              <w:rPr>
                <w:color w:val="000000"/>
                <w:sz w:val="22"/>
                <w:szCs w:val="22"/>
                <w:lang w:val="en-GB"/>
              </w:rPr>
              <w:t>Foreign equity instruments</w:t>
            </w:r>
          </w:p>
        </w:tc>
        <w:tc>
          <w:tcPr>
            <w:tcW w:w="1723" w:type="dxa"/>
            <w:gridSpan w:val="2"/>
            <w:shd w:val="clear" w:color="auto" w:fill="auto"/>
          </w:tcPr>
          <w:p w14:paraId="3B2E7714" w14:textId="795F1087" w:rsidR="002A0669" w:rsidRPr="002A0669" w:rsidRDefault="002A0669" w:rsidP="00E16C2D">
            <w:pPr>
              <w:tabs>
                <w:tab w:val="decimal" w:pos="900"/>
              </w:tabs>
              <w:snapToGrid w:val="0"/>
              <w:spacing w:line="240" w:lineRule="atLeast"/>
              <w:ind w:left="-70" w:right="42"/>
              <w:jc w:val="right"/>
              <w:rPr>
                <w:rFonts w:eastAsia="Times New Roman"/>
                <w:sz w:val="22"/>
                <w:szCs w:val="22"/>
                <w:lang w:val="en-GB"/>
              </w:rPr>
            </w:pPr>
            <w:r w:rsidRPr="002A0669">
              <w:rPr>
                <w:sz w:val="22"/>
                <w:szCs w:val="22"/>
              </w:rPr>
              <w:t>44</w:t>
            </w:r>
          </w:p>
        </w:tc>
        <w:tc>
          <w:tcPr>
            <w:tcW w:w="362" w:type="dxa"/>
            <w:gridSpan w:val="2"/>
            <w:shd w:val="clear" w:color="auto" w:fill="auto"/>
          </w:tcPr>
          <w:p w14:paraId="009B12FC" w14:textId="77777777" w:rsidR="002A0669" w:rsidRPr="00C8254A" w:rsidRDefault="002A0669" w:rsidP="002A0669">
            <w:pPr>
              <w:tabs>
                <w:tab w:val="decimal" w:pos="970"/>
                <w:tab w:val="decimal" w:pos="1070"/>
              </w:tabs>
              <w:snapToGrid w:val="0"/>
              <w:spacing w:line="240" w:lineRule="atLeast"/>
              <w:ind w:left="-20" w:right="-100" w:hanging="20"/>
              <w:rPr>
                <w:sz w:val="22"/>
                <w:szCs w:val="22"/>
                <w:lang w:val="en-GB"/>
              </w:rPr>
            </w:pPr>
          </w:p>
        </w:tc>
        <w:tc>
          <w:tcPr>
            <w:tcW w:w="1458" w:type="dxa"/>
            <w:shd w:val="clear" w:color="auto" w:fill="auto"/>
          </w:tcPr>
          <w:p w14:paraId="5834036B" w14:textId="0AA7A164" w:rsidR="002A0669" w:rsidRPr="00C8254A" w:rsidRDefault="002A0669" w:rsidP="00E16C2D">
            <w:pPr>
              <w:tabs>
                <w:tab w:val="decimal" w:pos="1175"/>
              </w:tabs>
              <w:snapToGrid w:val="0"/>
              <w:spacing w:line="240" w:lineRule="atLeast"/>
              <w:ind w:left="-70" w:right="-100"/>
              <w:rPr>
                <w:rFonts w:eastAsia="Times New Roman"/>
                <w:sz w:val="22"/>
                <w:szCs w:val="22"/>
                <w:lang w:val="en-GB"/>
              </w:rPr>
            </w:pPr>
            <w:r w:rsidRPr="008241D5">
              <w:rPr>
                <w:sz w:val="22"/>
                <w:szCs w:val="22"/>
                <w:lang w:val="en-GB"/>
              </w:rPr>
              <w:t>46</w:t>
            </w:r>
          </w:p>
        </w:tc>
      </w:tr>
      <w:tr w:rsidR="002A0669" w:rsidRPr="00655B41" w14:paraId="3292BE4E" w14:textId="77777777">
        <w:trPr>
          <w:trHeight w:val="257"/>
        </w:trPr>
        <w:tc>
          <w:tcPr>
            <w:tcW w:w="5764" w:type="dxa"/>
            <w:shd w:val="clear" w:color="auto" w:fill="auto"/>
            <w:vAlign w:val="bottom"/>
          </w:tcPr>
          <w:p w14:paraId="25B2108D" w14:textId="77777777" w:rsidR="002A0669" w:rsidRPr="00C8254A" w:rsidRDefault="002A0669" w:rsidP="002A0669">
            <w:pPr>
              <w:spacing w:line="240" w:lineRule="atLeast"/>
              <w:ind w:left="118" w:right="-29"/>
              <w:rPr>
                <w:b/>
                <w:bCs/>
                <w:color w:val="000000"/>
                <w:sz w:val="22"/>
                <w:szCs w:val="22"/>
                <w:lang w:val="en-GB"/>
              </w:rPr>
            </w:pPr>
            <w:r w:rsidRPr="00C8254A">
              <w:rPr>
                <w:b/>
                <w:bCs/>
                <w:color w:val="000000"/>
                <w:sz w:val="22"/>
                <w:szCs w:val="22"/>
                <w:lang w:val="en-GB"/>
              </w:rPr>
              <w:t>Total</w:t>
            </w:r>
          </w:p>
        </w:tc>
        <w:tc>
          <w:tcPr>
            <w:tcW w:w="1723" w:type="dxa"/>
            <w:gridSpan w:val="2"/>
            <w:tcBorders>
              <w:top w:val="single" w:sz="4" w:space="0" w:color="000000"/>
              <w:bottom w:val="single" w:sz="4" w:space="0" w:color="auto"/>
            </w:tcBorders>
            <w:shd w:val="clear" w:color="auto" w:fill="auto"/>
          </w:tcPr>
          <w:p w14:paraId="3B31C36B" w14:textId="4F0A1429" w:rsidR="002A0669" w:rsidRPr="002A0669" w:rsidRDefault="002A0669" w:rsidP="00E16C2D">
            <w:pPr>
              <w:tabs>
                <w:tab w:val="decimal" w:pos="900"/>
              </w:tabs>
              <w:snapToGrid w:val="0"/>
              <w:spacing w:line="240" w:lineRule="atLeast"/>
              <w:ind w:left="-70" w:right="42"/>
              <w:jc w:val="right"/>
              <w:rPr>
                <w:rFonts w:eastAsia="Times New Roman"/>
                <w:b/>
                <w:bCs/>
                <w:sz w:val="22"/>
                <w:szCs w:val="22"/>
                <w:lang w:val="en-GB"/>
              </w:rPr>
            </w:pPr>
            <w:r w:rsidRPr="002A0669">
              <w:rPr>
                <w:b/>
                <w:bCs/>
                <w:sz w:val="22"/>
                <w:szCs w:val="22"/>
              </w:rPr>
              <w:t>1,729</w:t>
            </w:r>
          </w:p>
        </w:tc>
        <w:tc>
          <w:tcPr>
            <w:tcW w:w="362" w:type="dxa"/>
            <w:gridSpan w:val="2"/>
            <w:shd w:val="clear" w:color="auto" w:fill="auto"/>
          </w:tcPr>
          <w:p w14:paraId="7F22C3AC" w14:textId="77777777" w:rsidR="002A0669" w:rsidRPr="00C8254A" w:rsidRDefault="002A0669" w:rsidP="002A0669">
            <w:pPr>
              <w:tabs>
                <w:tab w:val="decimal" w:pos="970"/>
                <w:tab w:val="decimal" w:pos="1070"/>
              </w:tabs>
              <w:snapToGrid w:val="0"/>
              <w:spacing w:line="240" w:lineRule="atLeast"/>
              <w:ind w:left="-20" w:right="-100" w:hanging="20"/>
              <w:rPr>
                <w:b/>
                <w:bCs/>
                <w:color w:val="000000"/>
                <w:sz w:val="22"/>
                <w:szCs w:val="22"/>
                <w:lang w:val="en-GB"/>
              </w:rPr>
            </w:pPr>
          </w:p>
        </w:tc>
        <w:tc>
          <w:tcPr>
            <w:tcW w:w="1458" w:type="dxa"/>
            <w:tcBorders>
              <w:top w:val="single" w:sz="4" w:space="0" w:color="000000"/>
              <w:bottom w:val="single" w:sz="4" w:space="0" w:color="auto"/>
            </w:tcBorders>
            <w:shd w:val="clear" w:color="auto" w:fill="auto"/>
          </w:tcPr>
          <w:p w14:paraId="73B99B96" w14:textId="5BE73F29" w:rsidR="002A0669" w:rsidRPr="00C8254A" w:rsidRDefault="002A0669" w:rsidP="00E16C2D">
            <w:pPr>
              <w:tabs>
                <w:tab w:val="decimal" w:pos="1175"/>
              </w:tabs>
              <w:snapToGrid w:val="0"/>
              <w:spacing w:line="240" w:lineRule="atLeast"/>
              <w:ind w:left="-70" w:right="-100"/>
              <w:rPr>
                <w:b/>
                <w:bCs/>
                <w:color w:val="000000"/>
                <w:sz w:val="22"/>
                <w:szCs w:val="22"/>
                <w:lang w:val="en-GB"/>
              </w:rPr>
            </w:pPr>
            <w:r w:rsidRPr="008241D5">
              <w:rPr>
                <w:b/>
                <w:bCs/>
                <w:sz w:val="22"/>
                <w:szCs w:val="22"/>
                <w:lang w:val="en-GB"/>
              </w:rPr>
              <w:t>1,737</w:t>
            </w:r>
          </w:p>
        </w:tc>
      </w:tr>
      <w:tr w:rsidR="00C8254A" w:rsidRPr="00655B41" w14:paraId="4E448462" w14:textId="77777777" w:rsidTr="001E1B40">
        <w:trPr>
          <w:trHeight w:val="257"/>
        </w:trPr>
        <w:tc>
          <w:tcPr>
            <w:tcW w:w="5764" w:type="dxa"/>
            <w:shd w:val="clear" w:color="auto" w:fill="auto"/>
            <w:vAlign w:val="bottom"/>
          </w:tcPr>
          <w:p w14:paraId="429B9712" w14:textId="77777777" w:rsidR="00C8254A" w:rsidRPr="00C8254A" w:rsidRDefault="00C8254A" w:rsidP="00C8254A">
            <w:pPr>
              <w:spacing w:line="240" w:lineRule="atLeast"/>
              <w:ind w:left="118" w:right="-29"/>
              <w:rPr>
                <w:b/>
                <w:bCs/>
                <w:color w:val="000000"/>
                <w:sz w:val="22"/>
                <w:szCs w:val="22"/>
                <w:lang w:val="en-GB"/>
              </w:rPr>
            </w:pPr>
          </w:p>
        </w:tc>
        <w:tc>
          <w:tcPr>
            <w:tcW w:w="1723" w:type="dxa"/>
            <w:gridSpan w:val="2"/>
            <w:tcBorders>
              <w:top w:val="single" w:sz="4" w:space="0" w:color="auto"/>
            </w:tcBorders>
            <w:shd w:val="clear" w:color="auto" w:fill="auto"/>
            <w:vAlign w:val="bottom"/>
          </w:tcPr>
          <w:p w14:paraId="65FF541F" w14:textId="77777777" w:rsidR="00C8254A" w:rsidRPr="00C8254A" w:rsidRDefault="00C8254A" w:rsidP="00E16C2D">
            <w:pPr>
              <w:tabs>
                <w:tab w:val="decimal" w:pos="866"/>
              </w:tabs>
              <w:snapToGrid w:val="0"/>
              <w:spacing w:line="240" w:lineRule="atLeast"/>
              <w:ind w:left="-70" w:right="42"/>
              <w:jc w:val="right"/>
              <w:rPr>
                <w:rFonts w:eastAsia="Times New Roman"/>
                <w:sz w:val="22"/>
                <w:szCs w:val="22"/>
                <w:lang w:val="en-GB"/>
              </w:rPr>
            </w:pPr>
          </w:p>
        </w:tc>
        <w:tc>
          <w:tcPr>
            <w:tcW w:w="362" w:type="dxa"/>
            <w:gridSpan w:val="2"/>
            <w:shd w:val="clear" w:color="auto" w:fill="auto"/>
          </w:tcPr>
          <w:p w14:paraId="0F4B0726" w14:textId="77777777" w:rsidR="00C8254A" w:rsidRPr="00C8254A" w:rsidRDefault="00C8254A" w:rsidP="00C8254A">
            <w:pPr>
              <w:tabs>
                <w:tab w:val="decimal" w:pos="970"/>
                <w:tab w:val="decimal" w:pos="1070"/>
              </w:tabs>
              <w:snapToGrid w:val="0"/>
              <w:spacing w:line="240" w:lineRule="atLeast"/>
              <w:ind w:left="-20" w:right="-100" w:hanging="20"/>
              <w:rPr>
                <w:b/>
                <w:bCs/>
                <w:color w:val="000000"/>
                <w:sz w:val="22"/>
                <w:szCs w:val="22"/>
                <w:lang w:val="en-GB"/>
              </w:rPr>
            </w:pPr>
          </w:p>
        </w:tc>
        <w:tc>
          <w:tcPr>
            <w:tcW w:w="1458" w:type="dxa"/>
            <w:tcBorders>
              <w:top w:val="single" w:sz="4" w:space="0" w:color="auto"/>
            </w:tcBorders>
            <w:shd w:val="clear" w:color="auto" w:fill="auto"/>
          </w:tcPr>
          <w:p w14:paraId="4C5E0722" w14:textId="77777777" w:rsidR="00C8254A" w:rsidRPr="00C8254A" w:rsidRDefault="00C8254A" w:rsidP="00E16C2D">
            <w:pPr>
              <w:tabs>
                <w:tab w:val="decimal" w:pos="1175"/>
              </w:tabs>
              <w:snapToGrid w:val="0"/>
              <w:spacing w:line="240" w:lineRule="atLeast"/>
              <w:ind w:left="-70" w:right="-100"/>
              <w:rPr>
                <w:sz w:val="22"/>
                <w:szCs w:val="22"/>
                <w:lang w:val="en-GB"/>
              </w:rPr>
            </w:pPr>
          </w:p>
        </w:tc>
      </w:tr>
      <w:tr w:rsidR="00C8254A" w:rsidRPr="00655B41" w14:paraId="4D5AEE63" w14:textId="77777777" w:rsidTr="001E1B40">
        <w:trPr>
          <w:trHeight w:val="257"/>
        </w:trPr>
        <w:tc>
          <w:tcPr>
            <w:tcW w:w="5764" w:type="dxa"/>
            <w:shd w:val="clear" w:color="auto" w:fill="auto"/>
            <w:vAlign w:val="bottom"/>
          </w:tcPr>
          <w:p w14:paraId="3597860F" w14:textId="77777777" w:rsidR="00C8254A" w:rsidRPr="00C8254A" w:rsidRDefault="00C8254A" w:rsidP="00C8254A">
            <w:pPr>
              <w:spacing w:line="240" w:lineRule="atLeast"/>
              <w:ind w:left="118" w:right="-29"/>
              <w:rPr>
                <w:b/>
                <w:bCs/>
                <w:color w:val="000000"/>
                <w:sz w:val="22"/>
                <w:szCs w:val="22"/>
                <w:lang w:val="en-GB"/>
              </w:rPr>
            </w:pPr>
            <w:r w:rsidRPr="00C8254A">
              <w:rPr>
                <w:b/>
                <w:bCs/>
                <w:color w:val="000000"/>
                <w:sz w:val="22"/>
                <w:szCs w:val="22"/>
                <w:lang w:val="en-GB"/>
              </w:rPr>
              <w:t>Total investments, net</w:t>
            </w:r>
          </w:p>
        </w:tc>
        <w:tc>
          <w:tcPr>
            <w:tcW w:w="1723" w:type="dxa"/>
            <w:gridSpan w:val="2"/>
            <w:tcBorders>
              <w:bottom w:val="double" w:sz="4" w:space="0" w:color="auto"/>
            </w:tcBorders>
            <w:shd w:val="clear" w:color="auto" w:fill="auto"/>
            <w:vAlign w:val="bottom"/>
          </w:tcPr>
          <w:p w14:paraId="10FEBADA" w14:textId="0A8E129D" w:rsidR="00C8254A" w:rsidRPr="00C8254A" w:rsidRDefault="002A0669" w:rsidP="00E16C2D">
            <w:pPr>
              <w:tabs>
                <w:tab w:val="decimal" w:pos="900"/>
              </w:tabs>
              <w:snapToGrid w:val="0"/>
              <w:spacing w:line="240" w:lineRule="atLeast"/>
              <w:ind w:left="-70" w:right="42"/>
              <w:jc w:val="right"/>
              <w:rPr>
                <w:rFonts w:eastAsia="Times New Roman"/>
                <w:b/>
                <w:bCs/>
                <w:sz w:val="22"/>
                <w:szCs w:val="22"/>
                <w:lang w:val="en-GB"/>
              </w:rPr>
            </w:pPr>
            <w:r w:rsidRPr="002A0669">
              <w:rPr>
                <w:rFonts w:eastAsia="Times New Roman"/>
                <w:b/>
                <w:bCs/>
                <w:sz w:val="22"/>
                <w:szCs w:val="22"/>
                <w:lang w:val="en-GB"/>
              </w:rPr>
              <w:t>383,677</w:t>
            </w:r>
          </w:p>
        </w:tc>
        <w:tc>
          <w:tcPr>
            <w:tcW w:w="362" w:type="dxa"/>
            <w:gridSpan w:val="2"/>
            <w:shd w:val="clear" w:color="auto" w:fill="auto"/>
          </w:tcPr>
          <w:p w14:paraId="17530907" w14:textId="77777777" w:rsidR="00C8254A" w:rsidRPr="00C8254A" w:rsidRDefault="00C8254A" w:rsidP="00C8254A">
            <w:pPr>
              <w:tabs>
                <w:tab w:val="decimal" w:pos="970"/>
                <w:tab w:val="decimal" w:pos="1070"/>
              </w:tabs>
              <w:snapToGrid w:val="0"/>
              <w:spacing w:line="240" w:lineRule="atLeast"/>
              <w:ind w:left="-20" w:right="-100" w:hanging="20"/>
              <w:rPr>
                <w:b/>
                <w:bCs/>
                <w:color w:val="000000"/>
                <w:sz w:val="22"/>
                <w:szCs w:val="22"/>
                <w:lang w:val="en-GB"/>
              </w:rPr>
            </w:pPr>
          </w:p>
        </w:tc>
        <w:tc>
          <w:tcPr>
            <w:tcW w:w="1458" w:type="dxa"/>
            <w:tcBorders>
              <w:bottom w:val="double" w:sz="4" w:space="0" w:color="auto"/>
            </w:tcBorders>
            <w:shd w:val="clear" w:color="auto" w:fill="auto"/>
          </w:tcPr>
          <w:p w14:paraId="678DFE20" w14:textId="516EECD2" w:rsidR="00C8254A" w:rsidRPr="00C8254A" w:rsidRDefault="00C8254A" w:rsidP="00E16C2D">
            <w:pPr>
              <w:tabs>
                <w:tab w:val="decimal" w:pos="1175"/>
              </w:tabs>
              <w:snapToGrid w:val="0"/>
              <w:spacing w:line="240" w:lineRule="atLeast"/>
              <w:ind w:left="-70" w:right="-100"/>
              <w:rPr>
                <w:b/>
                <w:bCs/>
                <w:sz w:val="22"/>
                <w:szCs w:val="22"/>
                <w:lang w:val="en-GB"/>
              </w:rPr>
            </w:pPr>
            <w:r w:rsidRPr="008241D5">
              <w:rPr>
                <w:b/>
                <w:bCs/>
                <w:sz w:val="22"/>
                <w:szCs w:val="22"/>
                <w:lang w:val="en-GB"/>
              </w:rPr>
              <w:t>386,162</w:t>
            </w:r>
          </w:p>
        </w:tc>
      </w:tr>
    </w:tbl>
    <w:p w14:paraId="3C568687" w14:textId="77777777" w:rsidR="007C1EE5" w:rsidRPr="006234DC" w:rsidRDefault="007C1EE5" w:rsidP="008938C5">
      <w:pPr>
        <w:spacing w:line="240" w:lineRule="atLeast"/>
        <w:contextualSpacing/>
        <w:jc w:val="both"/>
        <w:rPr>
          <w:sz w:val="22"/>
          <w:szCs w:val="22"/>
          <w:lang w:val="en-GB"/>
        </w:rPr>
      </w:pPr>
    </w:p>
    <w:p w14:paraId="00268540" w14:textId="20679449" w:rsidR="007C1EE5" w:rsidRPr="006234DC" w:rsidRDefault="007C1EE5" w:rsidP="00885A28">
      <w:pPr>
        <w:tabs>
          <w:tab w:val="left" w:pos="567"/>
          <w:tab w:val="left" w:pos="851"/>
        </w:tabs>
        <w:spacing w:line="240" w:lineRule="atLeast"/>
        <w:ind w:left="540" w:right="-28"/>
        <w:jc w:val="thaiDistribute"/>
        <w:rPr>
          <w:rFonts w:cstheme="majorBidi"/>
          <w:sz w:val="22"/>
          <w:szCs w:val="22"/>
          <w:lang w:val="en-GB"/>
        </w:rPr>
      </w:pPr>
      <w:r w:rsidRPr="006234DC">
        <w:rPr>
          <w:sz w:val="22"/>
          <w:szCs w:val="22"/>
          <w:lang w:val="en-GB"/>
        </w:rPr>
        <w:t>Dividend income from investments in equity instruments designated at FVOCI recognised in</w:t>
      </w:r>
      <w:r w:rsidRPr="006234DC">
        <w:rPr>
          <w:sz w:val="22"/>
          <w:szCs w:val="22"/>
          <w:cs/>
          <w:lang w:val="en-GB"/>
        </w:rPr>
        <w:t xml:space="preserve"> </w:t>
      </w:r>
      <w:r w:rsidR="00760D6F">
        <w:rPr>
          <w:sz w:val="22"/>
          <w:szCs w:val="22"/>
          <w:lang w:val="en-GB"/>
        </w:rPr>
        <w:br/>
      </w:r>
      <w:r w:rsidRPr="006234DC">
        <w:rPr>
          <w:sz w:val="22"/>
          <w:szCs w:val="22"/>
          <w:lang w:val="en-GB"/>
        </w:rPr>
        <w:t>the consolidated</w:t>
      </w:r>
      <w:r w:rsidR="0023122C">
        <w:rPr>
          <w:sz w:val="22"/>
          <w:szCs w:val="22"/>
          <w:lang w:val="en-GB"/>
        </w:rPr>
        <w:t xml:space="preserve"> </w:t>
      </w:r>
      <w:r w:rsidRPr="006234DC">
        <w:rPr>
          <w:sz w:val="22"/>
          <w:szCs w:val="22"/>
          <w:lang w:val="en-GB"/>
        </w:rPr>
        <w:t xml:space="preserve">statement of profit or loss and other comprehensive income for the three-month period ended </w:t>
      </w:r>
      <w:r w:rsidRPr="006234DC">
        <w:rPr>
          <w:spacing w:val="-2"/>
          <w:sz w:val="22"/>
          <w:szCs w:val="22"/>
          <w:lang w:val="en-GB"/>
        </w:rPr>
        <w:t>31 March 202</w:t>
      </w:r>
      <w:r w:rsidR="00C8254A">
        <w:rPr>
          <w:spacing w:val="-2"/>
          <w:sz w:val="22"/>
          <w:szCs w:val="22"/>
          <w:lang w:val="en-GB"/>
        </w:rPr>
        <w:t>4</w:t>
      </w:r>
      <w:r w:rsidRPr="006234DC">
        <w:rPr>
          <w:rFonts w:eastAsia="Times New Roman"/>
          <w:sz w:val="22"/>
          <w:szCs w:val="22"/>
          <w:lang w:val="en-GB"/>
        </w:rPr>
        <w:t xml:space="preserve"> </w:t>
      </w:r>
      <w:r w:rsidRPr="006234DC">
        <w:rPr>
          <w:sz w:val="22"/>
          <w:szCs w:val="22"/>
          <w:lang w:val="en-GB"/>
        </w:rPr>
        <w:t xml:space="preserve">amounted to Baht </w:t>
      </w:r>
      <w:r w:rsidR="008938C5">
        <w:rPr>
          <w:rFonts w:cstheme="minorBidi"/>
          <w:sz w:val="22"/>
          <w:szCs w:val="22"/>
        </w:rPr>
        <w:t>13</w:t>
      </w:r>
      <w:r w:rsidRPr="006234DC">
        <w:rPr>
          <w:sz w:val="22"/>
          <w:szCs w:val="22"/>
          <w:lang w:val="en-GB"/>
        </w:rPr>
        <w:t xml:space="preserve"> million</w:t>
      </w:r>
      <w:r w:rsidRPr="007C7E13">
        <w:rPr>
          <w:sz w:val="22"/>
          <w:szCs w:val="22"/>
          <w:lang w:val="en-GB"/>
        </w:rPr>
        <w:t xml:space="preserve"> </w:t>
      </w:r>
      <w:r w:rsidRPr="007C7E13">
        <w:rPr>
          <w:i/>
          <w:iCs/>
          <w:sz w:val="22"/>
          <w:szCs w:val="22"/>
          <w:lang w:val="en-GB"/>
        </w:rPr>
        <w:t>(</w:t>
      </w:r>
      <w:r w:rsidRPr="007C7E13">
        <w:rPr>
          <w:i/>
          <w:iCs/>
          <w:spacing w:val="-2"/>
          <w:sz w:val="22"/>
          <w:szCs w:val="22"/>
          <w:lang w:val="en-GB"/>
        </w:rPr>
        <w:t>31 March 202</w:t>
      </w:r>
      <w:r w:rsidR="00C8254A">
        <w:rPr>
          <w:i/>
          <w:iCs/>
          <w:spacing w:val="-2"/>
          <w:sz w:val="22"/>
          <w:szCs w:val="22"/>
          <w:lang w:val="en-GB"/>
        </w:rPr>
        <w:t>3</w:t>
      </w:r>
      <w:r w:rsidRPr="007C7E13">
        <w:rPr>
          <w:i/>
          <w:iCs/>
          <w:sz w:val="22"/>
          <w:szCs w:val="22"/>
          <w:lang w:val="en-GB"/>
        </w:rPr>
        <w:t xml:space="preserve">: Baht </w:t>
      </w:r>
      <w:r w:rsidR="00C8254A">
        <w:rPr>
          <w:i/>
          <w:iCs/>
          <w:sz w:val="22"/>
          <w:szCs w:val="22"/>
          <w:lang w:val="en-GB"/>
        </w:rPr>
        <w:t>14</w:t>
      </w:r>
      <w:r w:rsidRPr="007C7E13">
        <w:rPr>
          <w:i/>
          <w:iCs/>
          <w:sz w:val="22"/>
          <w:szCs w:val="22"/>
          <w:lang w:val="en-GB"/>
        </w:rPr>
        <w:t xml:space="preserve"> million)</w:t>
      </w:r>
      <w:r w:rsidRPr="007C7E13">
        <w:rPr>
          <w:sz w:val="22"/>
          <w:szCs w:val="22"/>
          <w:lang w:val="en-GB"/>
        </w:rPr>
        <w:t>.</w:t>
      </w:r>
      <w:r w:rsidR="00DE2A1C">
        <w:rPr>
          <w:rFonts w:cstheme="minorBidi" w:hint="cs"/>
          <w:sz w:val="22"/>
          <w:szCs w:val="22"/>
          <w:cs/>
          <w:lang w:val="en-GB"/>
        </w:rPr>
        <w:t xml:space="preserve"> </w:t>
      </w:r>
      <w:r w:rsidRPr="006234DC">
        <w:rPr>
          <w:sz w:val="22"/>
          <w:szCs w:val="22"/>
          <w:lang w:val="en-GB"/>
        </w:rPr>
        <w:cr/>
      </w:r>
    </w:p>
    <w:p w14:paraId="6C8E016D" w14:textId="00A65977" w:rsidR="00133DA5" w:rsidRPr="006234DC" w:rsidRDefault="00133DA5" w:rsidP="00885A28">
      <w:pPr>
        <w:numPr>
          <w:ilvl w:val="1"/>
          <w:numId w:val="57"/>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Investment in companies with problems in their financial position</w:t>
      </w:r>
      <w:r w:rsidR="00375924" w:rsidRPr="006234DC">
        <w:rPr>
          <w:rFonts w:eastAsia="Times New Roman" w:cstheme="majorBidi"/>
          <w:b/>
          <w:bCs/>
          <w:i/>
          <w:iCs/>
          <w:sz w:val="22"/>
          <w:szCs w:val="22"/>
          <w:lang w:val="en-GB" w:bidi="ar-SA"/>
        </w:rPr>
        <w:t>s and operating results</w:t>
      </w:r>
    </w:p>
    <w:p w14:paraId="1ED9A790" w14:textId="77777777" w:rsidR="00986C9A" w:rsidRPr="006234DC" w:rsidRDefault="00986C9A" w:rsidP="00BD41C5">
      <w:pPr>
        <w:tabs>
          <w:tab w:val="left" w:pos="567"/>
          <w:tab w:val="left" w:pos="851"/>
        </w:tabs>
        <w:spacing w:line="240" w:lineRule="atLeast"/>
        <w:ind w:left="540" w:right="-28"/>
        <w:jc w:val="thaiDistribute"/>
        <w:rPr>
          <w:rFonts w:cstheme="majorBidi"/>
          <w:sz w:val="22"/>
          <w:szCs w:val="22"/>
          <w:lang w:val="en-GB"/>
        </w:rPr>
      </w:pPr>
    </w:p>
    <w:p w14:paraId="74AE8ADB" w14:textId="08ECED2B" w:rsidR="00D37E0A" w:rsidRPr="00022CE9" w:rsidRDefault="001D53DA" w:rsidP="00885A28">
      <w:pPr>
        <w:tabs>
          <w:tab w:val="left" w:pos="567"/>
          <w:tab w:val="left" w:pos="851"/>
        </w:tabs>
        <w:spacing w:line="240" w:lineRule="atLeast"/>
        <w:ind w:left="540" w:right="-28"/>
        <w:jc w:val="thaiDistribute"/>
        <w:rPr>
          <w:rFonts w:cstheme="majorBidi"/>
          <w:color w:val="000000" w:themeColor="text1"/>
          <w:sz w:val="22"/>
          <w:szCs w:val="22"/>
          <w:lang w:val="en-GB"/>
        </w:rPr>
      </w:pPr>
      <w:r w:rsidRPr="006234DC">
        <w:rPr>
          <w:rFonts w:cstheme="majorBidi"/>
          <w:sz w:val="22"/>
          <w:szCs w:val="22"/>
          <w:lang w:val="en-GB"/>
        </w:rPr>
        <w:t>As at</w:t>
      </w:r>
      <w:r w:rsidR="009F38EF" w:rsidRPr="006234DC">
        <w:rPr>
          <w:rFonts w:cstheme="majorBidi"/>
          <w:sz w:val="22"/>
          <w:szCs w:val="22"/>
          <w:lang w:val="en-GB"/>
        </w:rPr>
        <w:t xml:space="preserve"> 31 March 202</w:t>
      </w:r>
      <w:r w:rsidR="00C8254A">
        <w:rPr>
          <w:rFonts w:cstheme="majorBidi"/>
          <w:sz w:val="22"/>
          <w:szCs w:val="22"/>
          <w:lang w:val="en-GB"/>
        </w:rPr>
        <w:t>4</w:t>
      </w:r>
      <w:r w:rsidRPr="006234DC">
        <w:rPr>
          <w:rFonts w:cstheme="majorBidi"/>
          <w:sz w:val="22"/>
          <w:szCs w:val="22"/>
          <w:lang w:val="en-GB"/>
        </w:rPr>
        <w:t xml:space="preserve">, the aggregate cost of investments in companies with problems in their financial position and operating results </w:t>
      </w:r>
      <w:r w:rsidR="002E5959" w:rsidRPr="006234DC">
        <w:rPr>
          <w:rFonts w:cstheme="majorBidi"/>
          <w:sz w:val="22"/>
          <w:szCs w:val="22"/>
          <w:lang w:val="en-GB"/>
        </w:rPr>
        <w:t>which were report</w:t>
      </w:r>
      <w:r w:rsidR="00AC63D6" w:rsidRPr="006234DC">
        <w:rPr>
          <w:rFonts w:cstheme="majorBidi"/>
          <w:sz w:val="22"/>
          <w:szCs w:val="22"/>
          <w:lang w:val="en-GB"/>
        </w:rPr>
        <w:t>ed</w:t>
      </w:r>
      <w:r w:rsidR="002E5959" w:rsidRPr="006234DC">
        <w:rPr>
          <w:rFonts w:cstheme="majorBidi"/>
          <w:sz w:val="22"/>
          <w:szCs w:val="22"/>
          <w:lang w:val="en-GB"/>
        </w:rPr>
        <w:t xml:space="preserve"> as part of </w:t>
      </w:r>
      <w:r w:rsidR="008F40F4" w:rsidRPr="006234DC">
        <w:rPr>
          <w:rFonts w:cstheme="majorBidi"/>
          <w:sz w:val="22"/>
          <w:szCs w:val="22"/>
          <w:lang w:val="en-GB"/>
        </w:rPr>
        <w:t xml:space="preserve">investment classified as </w:t>
      </w:r>
      <w:r w:rsidR="008F40F4" w:rsidRPr="00022CE9">
        <w:rPr>
          <w:rFonts w:cstheme="majorBidi"/>
          <w:color w:val="000000" w:themeColor="text1"/>
          <w:sz w:val="22"/>
          <w:szCs w:val="22"/>
          <w:lang w:val="en-GB"/>
        </w:rPr>
        <w:t xml:space="preserve">financial instruments measured through profit or loss in Note </w:t>
      </w:r>
      <w:r w:rsidR="0087618C" w:rsidRPr="00022CE9">
        <w:rPr>
          <w:rFonts w:cstheme="majorBidi"/>
          <w:color w:val="000000" w:themeColor="text1"/>
          <w:sz w:val="22"/>
          <w:szCs w:val="22"/>
          <w:lang w:val="en-GB"/>
        </w:rPr>
        <w:t>4</w:t>
      </w:r>
      <w:r w:rsidR="008F40F4" w:rsidRPr="00022CE9">
        <w:rPr>
          <w:rFonts w:cstheme="majorBidi"/>
          <w:color w:val="000000" w:themeColor="text1"/>
          <w:sz w:val="22"/>
          <w:szCs w:val="22"/>
          <w:lang w:val="en-GB"/>
        </w:rPr>
        <w:t xml:space="preserve"> and investments in Note 5.1</w:t>
      </w:r>
      <w:r w:rsidR="00C70917" w:rsidRPr="00022CE9">
        <w:rPr>
          <w:rFonts w:cstheme="majorBidi"/>
          <w:color w:val="000000" w:themeColor="text1"/>
          <w:sz w:val="22"/>
          <w:szCs w:val="22"/>
          <w:lang w:val="en-GB"/>
        </w:rPr>
        <w:t xml:space="preserve"> in the consolidated financial statements</w:t>
      </w:r>
      <w:r w:rsidR="00D3723B" w:rsidRPr="00022CE9">
        <w:rPr>
          <w:rFonts w:cstheme="majorBidi"/>
          <w:color w:val="000000" w:themeColor="text1"/>
          <w:sz w:val="22"/>
          <w:szCs w:val="22"/>
          <w:lang w:val="en-GB"/>
        </w:rPr>
        <w:t xml:space="preserve"> </w:t>
      </w:r>
      <w:r w:rsidR="00B4045D" w:rsidRPr="00022CE9">
        <w:rPr>
          <w:rFonts w:cstheme="majorBidi"/>
          <w:color w:val="000000" w:themeColor="text1"/>
          <w:sz w:val="22"/>
          <w:szCs w:val="22"/>
          <w:lang w:val="en-GB"/>
        </w:rPr>
        <w:t>amounted</w:t>
      </w:r>
      <w:r w:rsidRPr="00022CE9">
        <w:rPr>
          <w:rFonts w:cstheme="majorBidi"/>
          <w:color w:val="000000" w:themeColor="text1"/>
          <w:sz w:val="22"/>
          <w:szCs w:val="22"/>
          <w:lang w:val="en-GB"/>
        </w:rPr>
        <w:t xml:space="preserve"> to Baht </w:t>
      </w:r>
      <w:r w:rsidR="00984F23">
        <w:rPr>
          <w:rFonts w:cstheme="majorBidi"/>
          <w:color w:val="000000" w:themeColor="text1"/>
          <w:sz w:val="22"/>
          <w:szCs w:val="22"/>
          <w:lang w:val="en-GB"/>
        </w:rPr>
        <w:t>558</w:t>
      </w:r>
      <w:r w:rsidRPr="00022CE9">
        <w:rPr>
          <w:rFonts w:cstheme="majorBidi"/>
          <w:color w:val="000000" w:themeColor="text1"/>
          <w:sz w:val="22"/>
          <w:szCs w:val="22"/>
          <w:lang w:val="en-GB"/>
        </w:rPr>
        <w:t xml:space="preserve"> million. These investments have zero fair value </w:t>
      </w:r>
      <w:r w:rsidR="00F11EA3">
        <w:rPr>
          <w:rFonts w:cstheme="majorBidi"/>
          <w:color w:val="000000" w:themeColor="text1"/>
          <w:sz w:val="22"/>
          <w:szCs w:val="22"/>
          <w:lang w:val="en-GB"/>
        </w:rPr>
        <w:br/>
      </w:r>
      <w:r w:rsidRPr="00022CE9">
        <w:rPr>
          <w:rFonts w:cstheme="majorBidi"/>
          <w:color w:val="000000" w:themeColor="text1"/>
          <w:sz w:val="22"/>
          <w:szCs w:val="22"/>
          <w:lang w:val="en-GB"/>
        </w:rPr>
        <w:t>at</w:t>
      </w:r>
      <w:r w:rsidR="00C70917" w:rsidRPr="00022CE9">
        <w:rPr>
          <w:rFonts w:cstheme="majorBidi"/>
          <w:color w:val="000000" w:themeColor="text1"/>
          <w:sz w:val="22"/>
          <w:szCs w:val="22"/>
          <w:lang w:val="en-GB"/>
        </w:rPr>
        <w:t xml:space="preserve"> the</w:t>
      </w:r>
      <w:r w:rsidRPr="00022CE9">
        <w:rPr>
          <w:rFonts w:cstheme="majorBidi"/>
          <w:color w:val="000000" w:themeColor="text1"/>
          <w:sz w:val="22"/>
          <w:szCs w:val="22"/>
          <w:lang w:val="en-GB"/>
        </w:rPr>
        <w:t xml:space="preserve"> reporting date</w:t>
      </w:r>
      <w:r w:rsidR="00BA39B9" w:rsidRPr="00022CE9">
        <w:rPr>
          <w:rFonts w:cstheme="majorBidi"/>
          <w:color w:val="000000" w:themeColor="text1"/>
          <w:sz w:val="22"/>
          <w:szCs w:val="22"/>
          <w:lang w:val="en-GB"/>
        </w:rPr>
        <w:t xml:space="preserve"> </w:t>
      </w:r>
      <w:r w:rsidRPr="00022CE9">
        <w:rPr>
          <w:rFonts w:cstheme="majorBidi"/>
          <w:i/>
          <w:iCs/>
          <w:color w:val="000000" w:themeColor="text1"/>
          <w:sz w:val="22"/>
          <w:szCs w:val="22"/>
          <w:lang w:val="en-GB"/>
        </w:rPr>
        <w:t>(31 December 20</w:t>
      </w:r>
      <w:r w:rsidR="004E2989" w:rsidRPr="00022CE9">
        <w:rPr>
          <w:rFonts w:cstheme="majorBidi"/>
          <w:i/>
          <w:iCs/>
          <w:color w:val="000000" w:themeColor="text1"/>
          <w:sz w:val="22"/>
          <w:szCs w:val="22"/>
          <w:lang w:val="en-GB"/>
        </w:rPr>
        <w:t>2</w:t>
      </w:r>
      <w:r w:rsidR="00C8254A">
        <w:rPr>
          <w:rFonts w:cstheme="majorBidi"/>
          <w:i/>
          <w:iCs/>
          <w:color w:val="000000" w:themeColor="text1"/>
          <w:sz w:val="22"/>
          <w:szCs w:val="22"/>
          <w:lang w:val="en-GB"/>
        </w:rPr>
        <w:t>3</w:t>
      </w:r>
      <w:r w:rsidRPr="00022CE9">
        <w:rPr>
          <w:rFonts w:cstheme="majorBidi"/>
          <w:i/>
          <w:iCs/>
          <w:color w:val="000000" w:themeColor="text1"/>
          <w:sz w:val="22"/>
          <w:szCs w:val="22"/>
          <w:lang w:val="en-GB"/>
        </w:rPr>
        <w:t xml:space="preserve">: aggregate cost of Baht </w:t>
      </w:r>
      <w:r w:rsidR="00C8254A">
        <w:rPr>
          <w:rFonts w:cstheme="majorBidi"/>
          <w:i/>
          <w:iCs/>
          <w:color w:val="000000" w:themeColor="text1"/>
          <w:sz w:val="22"/>
          <w:szCs w:val="22"/>
          <w:lang w:val="en-GB"/>
        </w:rPr>
        <w:t>482</w:t>
      </w:r>
      <w:r w:rsidRPr="00022CE9">
        <w:rPr>
          <w:rFonts w:cstheme="majorBidi"/>
          <w:i/>
          <w:iCs/>
          <w:color w:val="000000" w:themeColor="text1"/>
          <w:sz w:val="22"/>
          <w:szCs w:val="22"/>
          <w:lang w:val="en-GB"/>
        </w:rPr>
        <w:t xml:space="preserve"> million</w:t>
      </w:r>
      <w:r w:rsidR="002E7F11" w:rsidRPr="00022CE9">
        <w:rPr>
          <w:rFonts w:cstheme="majorBidi"/>
          <w:i/>
          <w:iCs/>
          <w:color w:val="000000" w:themeColor="text1"/>
          <w:sz w:val="22"/>
          <w:szCs w:val="22"/>
          <w:lang w:val="en-GB"/>
        </w:rPr>
        <w:t>, with zero fair value</w:t>
      </w:r>
      <w:r w:rsidRPr="00022CE9">
        <w:rPr>
          <w:rFonts w:cstheme="majorBidi"/>
          <w:i/>
          <w:iCs/>
          <w:color w:val="000000" w:themeColor="text1"/>
          <w:sz w:val="22"/>
          <w:szCs w:val="22"/>
          <w:lang w:val="en-GB"/>
        </w:rPr>
        <w:t>).</w:t>
      </w:r>
    </w:p>
    <w:p w14:paraId="2AF83574" w14:textId="0E5F967E" w:rsidR="00BF33C9" w:rsidRPr="006234DC" w:rsidRDefault="00BF33C9" w:rsidP="00885A28">
      <w:pPr>
        <w:tabs>
          <w:tab w:val="left" w:pos="851"/>
        </w:tabs>
        <w:suppressAutoHyphens w:val="0"/>
        <w:rPr>
          <w:rFonts w:eastAsia="Times New Roman" w:cstheme="majorBidi"/>
          <w:sz w:val="22"/>
          <w:szCs w:val="22"/>
          <w:cs/>
          <w:lang w:val="en-GB"/>
        </w:rPr>
      </w:pPr>
      <w:r w:rsidRPr="006234DC">
        <w:rPr>
          <w:rFonts w:eastAsia="Times New Roman" w:cstheme="majorBidi"/>
          <w:sz w:val="22"/>
          <w:szCs w:val="22"/>
          <w:lang w:val="en-GB"/>
        </w:rPr>
        <w:br w:type="page"/>
      </w:r>
    </w:p>
    <w:p w14:paraId="7EA44D14" w14:textId="7F8196E5" w:rsidR="009B7C6F" w:rsidRPr="006234DC" w:rsidRDefault="00A64691" w:rsidP="00885A28">
      <w:pPr>
        <w:pStyle w:val="Heading1"/>
        <w:tabs>
          <w:tab w:val="left" w:pos="851"/>
        </w:tabs>
        <w:rPr>
          <w:lang w:val="en-GB"/>
        </w:rPr>
      </w:pPr>
      <w:bookmarkStart w:id="6" w:name="_Toc164271447"/>
      <w:r w:rsidRPr="006234DC">
        <w:rPr>
          <w:lang w:val="en-GB"/>
        </w:rPr>
        <w:lastRenderedPageBreak/>
        <w:t>Investments in subsidiaries</w:t>
      </w:r>
      <w:r w:rsidR="003A5DDB" w:rsidRPr="006234DC">
        <w:rPr>
          <w:lang w:val="en-GB"/>
        </w:rPr>
        <w:t>,</w:t>
      </w:r>
      <w:r w:rsidR="00715E7A" w:rsidRPr="006234DC">
        <w:rPr>
          <w:lang w:val="en-GB"/>
        </w:rPr>
        <w:t xml:space="preserve"> </w:t>
      </w:r>
      <w:r w:rsidRPr="006234DC">
        <w:rPr>
          <w:lang w:val="en-GB"/>
        </w:rPr>
        <w:t>associate</w:t>
      </w:r>
      <w:r w:rsidR="00F4227A" w:rsidRPr="006234DC">
        <w:rPr>
          <w:lang w:val="en-GB"/>
        </w:rPr>
        <w:t>s</w:t>
      </w:r>
      <w:r w:rsidR="00A66B76" w:rsidRPr="006234DC">
        <w:rPr>
          <w:lang w:val="en-GB"/>
        </w:rPr>
        <w:t xml:space="preserve"> and joint venture</w:t>
      </w:r>
      <w:r w:rsidRPr="006234DC">
        <w:rPr>
          <w:lang w:val="en-GB"/>
        </w:rPr>
        <w:t>, net</w:t>
      </w:r>
      <w:bookmarkEnd w:id="6"/>
    </w:p>
    <w:p w14:paraId="5CACEACE" w14:textId="77777777" w:rsidR="0048688A" w:rsidRPr="006234DC" w:rsidRDefault="0048688A" w:rsidP="00885A28">
      <w:pPr>
        <w:tabs>
          <w:tab w:val="left" w:pos="851"/>
          <w:tab w:val="left" w:pos="1080"/>
        </w:tabs>
        <w:spacing w:line="240" w:lineRule="atLeast"/>
        <w:ind w:left="540" w:right="-52"/>
        <w:rPr>
          <w:rFonts w:cstheme="majorBidi"/>
          <w:sz w:val="22"/>
          <w:szCs w:val="22"/>
          <w:cs/>
          <w:lang w:val="en-GB"/>
        </w:rPr>
      </w:pPr>
    </w:p>
    <w:tbl>
      <w:tblPr>
        <w:tblW w:w="10262" w:type="dxa"/>
        <w:tblLayout w:type="fixed"/>
        <w:tblCellMar>
          <w:left w:w="107" w:type="dxa"/>
          <w:right w:w="107" w:type="dxa"/>
        </w:tblCellMar>
        <w:tblLook w:val="04A0" w:firstRow="1" w:lastRow="0" w:firstColumn="1" w:lastColumn="0" w:noHBand="0" w:noVBand="1"/>
      </w:tblPr>
      <w:tblGrid>
        <w:gridCol w:w="2610"/>
        <w:gridCol w:w="1710"/>
        <w:gridCol w:w="900"/>
        <w:gridCol w:w="810"/>
        <w:gridCol w:w="810"/>
        <w:gridCol w:w="810"/>
        <w:gridCol w:w="900"/>
        <w:gridCol w:w="810"/>
        <w:gridCol w:w="902"/>
      </w:tblGrid>
      <w:tr w:rsidR="007C1EE5" w:rsidRPr="00290873" w14:paraId="4023C609" w14:textId="77777777" w:rsidTr="00273EE4">
        <w:trPr>
          <w:trHeight w:val="73"/>
        </w:trPr>
        <w:tc>
          <w:tcPr>
            <w:tcW w:w="2610" w:type="dxa"/>
          </w:tcPr>
          <w:p w14:paraId="083F70B0" w14:textId="77777777" w:rsidR="007C1EE5" w:rsidRPr="00290873" w:rsidRDefault="007C1EE5">
            <w:pPr>
              <w:snapToGrid w:val="0"/>
              <w:spacing w:line="220" w:lineRule="exact"/>
              <w:jc w:val="right"/>
              <w:rPr>
                <w:b/>
                <w:bCs/>
                <w:sz w:val="16"/>
                <w:szCs w:val="16"/>
                <w:cs/>
                <w:lang w:val="en-GB"/>
              </w:rPr>
            </w:pPr>
          </w:p>
        </w:tc>
        <w:tc>
          <w:tcPr>
            <w:tcW w:w="1710" w:type="dxa"/>
          </w:tcPr>
          <w:p w14:paraId="04D2D2B4" w14:textId="77777777" w:rsidR="007C1EE5" w:rsidRPr="00290873" w:rsidRDefault="007C1EE5">
            <w:pPr>
              <w:snapToGrid w:val="0"/>
              <w:spacing w:line="220" w:lineRule="exact"/>
              <w:ind w:left="-108" w:right="-30"/>
              <w:jc w:val="center"/>
              <w:rPr>
                <w:sz w:val="16"/>
                <w:szCs w:val="16"/>
                <w:lang w:val="en-GB"/>
              </w:rPr>
            </w:pPr>
          </w:p>
        </w:tc>
        <w:tc>
          <w:tcPr>
            <w:tcW w:w="900" w:type="dxa"/>
          </w:tcPr>
          <w:p w14:paraId="26E9F0CD" w14:textId="77777777" w:rsidR="007C1EE5" w:rsidRPr="00290873" w:rsidRDefault="007C1EE5">
            <w:pPr>
              <w:snapToGrid w:val="0"/>
              <w:spacing w:line="220" w:lineRule="exact"/>
              <w:ind w:left="-108" w:right="-108"/>
              <w:jc w:val="center"/>
              <w:rPr>
                <w:sz w:val="16"/>
                <w:szCs w:val="16"/>
                <w:lang w:val="en-GB"/>
              </w:rPr>
            </w:pPr>
          </w:p>
        </w:tc>
        <w:tc>
          <w:tcPr>
            <w:tcW w:w="5042" w:type="dxa"/>
            <w:gridSpan w:val="6"/>
          </w:tcPr>
          <w:p w14:paraId="77C79ECB" w14:textId="22C95BD0" w:rsidR="007C1EE5" w:rsidRPr="00290873" w:rsidRDefault="007C1EE5">
            <w:pPr>
              <w:spacing w:line="220" w:lineRule="exact"/>
              <w:ind w:left="-108" w:right="-108"/>
              <w:jc w:val="center"/>
              <w:rPr>
                <w:rFonts w:cstheme="minorBidi"/>
                <w:sz w:val="16"/>
                <w:szCs w:val="16"/>
                <w:lang w:val="en-GB"/>
              </w:rPr>
            </w:pPr>
            <w:r w:rsidRPr="00290873">
              <w:rPr>
                <w:b/>
                <w:bCs/>
                <w:sz w:val="16"/>
                <w:szCs w:val="16"/>
                <w:lang w:val="en-GB"/>
              </w:rPr>
              <w:t>Consolidated</w:t>
            </w:r>
            <w:r w:rsidR="00D256F8">
              <w:rPr>
                <w:b/>
                <w:bCs/>
                <w:sz w:val="16"/>
                <w:szCs w:val="16"/>
                <w:lang w:val="en-GB"/>
              </w:rPr>
              <w:t xml:space="preserve"> financial statements</w:t>
            </w:r>
          </w:p>
        </w:tc>
      </w:tr>
      <w:tr w:rsidR="007C1EE5" w:rsidRPr="00290873" w14:paraId="4F43A06B" w14:textId="77777777" w:rsidTr="00273EE4">
        <w:tc>
          <w:tcPr>
            <w:tcW w:w="2610" w:type="dxa"/>
          </w:tcPr>
          <w:p w14:paraId="37711D83" w14:textId="77777777" w:rsidR="007C1EE5" w:rsidRPr="00290873" w:rsidRDefault="007C1EE5">
            <w:pPr>
              <w:snapToGrid w:val="0"/>
              <w:spacing w:line="220" w:lineRule="exact"/>
              <w:jc w:val="right"/>
              <w:rPr>
                <w:b/>
                <w:bCs/>
                <w:sz w:val="16"/>
                <w:szCs w:val="16"/>
                <w:lang w:val="en-GB"/>
              </w:rPr>
            </w:pPr>
          </w:p>
        </w:tc>
        <w:tc>
          <w:tcPr>
            <w:tcW w:w="1710" w:type="dxa"/>
          </w:tcPr>
          <w:p w14:paraId="0986070E" w14:textId="77777777" w:rsidR="007C1EE5" w:rsidRPr="00290873" w:rsidRDefault="007C1EE5">
            <w:pPr>
              <w:snapToGrid w:val="0"/>
              <w:spacing w:line="220" w:lineRule="exact"/>
              <w:ind w:left="-108" w:right="-30"/>
              <w:jc w:val="center"/>
              <w:rPr>
                <w:sz w:val="16"/>
                <w:szCs w:val="16"/>
                <w:lang w:val="en-GB"/>
              </w:rPr>
            </w:pPr>
            <w:r w:rsidRPr="00290873">
              <w:rPr>
                <w:sz w:val="16"/>
                <w:szCs w:val="16"/>
                <w:lang w:val="en-GB"/>
              </w:rPr>
              <w:t>Type of</w:t>
            </w:r>
          </w:p>
        </w:tc>
        <w:tc>
          <w:tcPr>
            <w:tcW w:w="900" w:type="dxa"/>
          </w:tcPr>
          <w:p w14:paraId="75C95D1A" w14:textId="77777777" w:rsidR="007C1EE5" w:rsidRPr="00290873" w:rsidRDefault="007C1EE5">
            <w:pPr>
              <w:snapToGrid w:val="0"/>
              <w:spacing w:line="220" w:lineRule="exact"/>
              <w:ind w:left="-108" w:right="-108"/>
              <w:jc w:val="center"/>
              <w:rPr>
                <w:sz w:val="16"/>
                <w:szCs w:val="16"/>
                <w:lang w:val="en-GB"/>
              </w:rPr>
            </w:pPr>
            <w:r w:rsidRPr="00290873">
              <w:rPr>
                <w:sz w:val="16"/>
                <w:szCs w:val="16"/>
                <w:lang w:val="en-GB"/>
              </w:rPr>
              <w:t>Type of</w:t>
            </w:r>
          </w:p>
        </w:tc>
        <w:tc>
          <w:tcPr>
            <w:tcW w:w="1620" w:type="dxa"/>
            <w:gridSpan w:val="2"/>
            <w:hideMark/>
          </w:tcPr>
          <w:p w14:paraId="4905B76A" w14:textId="77777777" w:rsidR="007C1EE5" w:rsidRPr="00290873" w:rsidRDefault="007C1EE5">
            <w:pPr>
              <w:spacing w:line="220" w:lineRule="exact"/>
              <w:ind w:left="-108" w:right="-108"/>
              <w:jc w:val="center"/>
              <w:rPr>
                <w:sz w:val="16"/>
                <w:szCs w:val="16"/>
                <w:lang w:val="en-GB"/>
              </w:rPr>
            </w:pPr>
            <w:r w:rsidRPr="00290873">
              <w:rPr>
                <w:sz w:val="16"/>
                <w:szCs w:val="16"/>
                <w:lang w:val="en-GB"/>
              </w:rPr>
              <w:t xml:space="preserve">Direct </w:t>
            </w:r>
          </w:p>
        </w:tc>
        <w:tc>
          <w:tcPr>
            <w:tcW w:w="3422" w:type="dxa"/>
            <w:gridSpan w:val="4"/>
            <w:hideMark/>
          </w:tcPr>
          <w:p w14:paraId="7B5A38D8" w14:textId="77777777" w:rsidR="007C1EE5" w:rsidRPr="00290873" w:rsidRDefault="007C1EE5">
            <w:pPr>
              <w:spacing w:line="220" w:lineRule="exact"/>
              <w:ind w:left="-108" w:right="-108"/>
              <w:jc w:val="center"/>
              <w:rPr>
                <w:b/>
                <w:bCs/>
                <w:sz w:val="16"/>
                <w:szCs w:val="16"/>
                <w:lang w:val="en-GB"/>
              </w:rPr>
            </w:pPr>
            <w:r w:rsidRPr="00290873">
              <w:rPr>
                <w:sz w:val="16"/>
                <w:szCs w:val="16"/>
                <w:lang w:val="en-GB"/>
              </w:rPr>
              <w:t>Investment value</w:t>
            </w:r>
          </w:p>
        </w:tc>
      </w:tr>
      <w:tr w:rsidR="007C1EE5" w:rsidRPr="00290873" w14:paraId="6CA5A22E" w14:textId="77777777" w:rsidTr="00273EE4">
        <w:tc>
          <w:tcPr>
            <w:tcW w:w="2610" w:type="dxa"/>
          </w:tcPr>
          <w:p w14:paraId="706DFCB7" w14:textId="77777777" w:rsidR="007C1EE5" w:rsidRPr="00290873" w:rsidRDefault="007C1EE5">
            <w:pPr>
              <w:snapToGrid w:val="0"/>
              <w:spacing w:line="220" w:lineRule="exact"/>
              <w:jc w:val="right"/>
              <w:rPr>
                <w:b/>
                <w:bCs/>
                <w:sz w:val="16"/>
                <w:szCs w:val="16"/>
                <w:lang w:val="en-GB"/>
              </w:rPr>
            </w:pPr>
          </w:p>
        </w:tc>
        <w:tc>
          <w:tcPr>
            <w:tcW w:w="1710" w:type="dxa"/>
          </w:tcPr>
          <w:p w14:paraId="4684DC23" w14:textId="77777777" w:rsidR="007C1EE5" w:rsidRPr="00290873" w:rsidRDefault="007C1EE5">
            <w:pPr>
              <w:snapToGrid w:val="0"/>
              <w:spacing w:line="220" w:lineRule="exact"/>
              <w:ind w:left="-108" w:right="-30"/>
              <w:jc w:val="center"/>
              <w:rPr>
                <w:sz w:val="16"/>
                <w:szCs w:val="16"/>
                <w:lang w:val="en-GB"/>
              </w:rPr>
            </w:pPr>
            <w:r w:rsidRPr="00290873">
              <w:rPr>
                <w:sz w:val="16"/>
                <w:szCs w:val="16"/>
                <w:lang w:val="en-GB"/>
              </w:rPr>
              <w:t>business</w:t>
            </w:r>
          </w:p>
        </w:tc>
        <w:tc>
          <w:tcPr>
            <w:tcW w:w="900" w:type="dxa"/>
          </w:tcPr>
          <w:p w14:paraId="71FDF4AB" w14:textId="77777777" w:rsidR="007C1EE5" w:rsidRPr="00290873" w:rsidRDefault="007C1EE5">
            <w:pPr>
              <w:snapToGrid w:val="0"/>
              <w:spacing w:line="220" w:lineRule="exact"/>
              <w:ind w:left="-108" w:right="-108"/>
              <w:jc w:val="center"/>
              <w:rPr>
                <w:sz w:val="16"/>
                <w:szCs w:val="16"/>
                <w:lang w:val="en-GB"/>
              </w:rPr>
            </w:pPr>
            <w:r w:rsidRPr="00290873">
              <w:rPr>
                <w:sz w:val="16"/>
                <w:szCs w:val="16"/>
                <w:lang w:val="en-GB"/>
              </w:rPr>
              <w:t>share</w:t>
            </w:r>
          </w:p>
        </w:tc>
        <w:tc>
          <w:tcPr>
            <w:tcW w:w="1620" w:type="dxa"/>
            <w:gridSpan w:val="2"/>
            <w:hideMark/>
          </w:tcPr>
          <w:p w14:paraId="36A028AD" w14:textId="77777777" w:rsidR="007C1EE5" w:rsidRPr="00290873" w:rsidRDefault="007C1EE5">
            <w:pPr>
              <w:spacing w:line="220" w:lineRule="exact"/>
              <w:ind w:left="-108" w:right="-108"/>
              <w:jc w:val="center"/>
              <w:rPr>
                <w:sz w:val="16"/>
                <w:szCs w:val="16"/>
                <w:lang w:val="en-GB"/>
              </w:rPr>
            </w:pPr>
            <w:r w:rsidRPr="00290873">
              <w:rPr>
                <w:sz w:val="16"/>
                <w:szCs w:val="16"/>
                <w:lang w:val="en-GB"/>
              </w:rPr>
              <w:t xml:space="preserve">shareholding </w:t>
            </w:r>
          </w:p>
        </w:tc>
        <w:tc>
          <w:tcPr>
            <w:tcW w:w="1710" w:type="dxa"/>
            <w:gridSpan w:val="2"/>
            <w:hideMark/>
          </w:tcPr>
          <w:p w14:paraId="394545B2" w14:textId="77777777" w:rsidR="007C1EE5" w:rsidRPr="00290873" w:rsidRDefault="007C1EE5">
            <w:pPr>
              <w:spacing w:line="220" w:lineRule="exact"/>
              <w:ind w:left="-108" w:right="-108"/>
              <w:jc w:val="center"/>
              <w:rPr>
                <w:sz w:val="16"/>
                <w:szCs w:val="16"/>
                <w:lang w:val="en-GB"/>
              </w:rPr>
            </w:pPr>
            <w:r w:rsidRPr="00290873">
              <w:rPr>
                <w:sz w:val="16"/>
                <w:szCs w:val="16"/>
                <w:lang w:val="en-GB"/>
              </w:rPr>
              <w:t>Cost method</w:t>
            </w:r>
          </w:p>
        </w:tc>
        <w:tc>
          <w:tcPr>
            <w:tcW w:w="1712" w:type="dxa"/>
            <w:gridSpan w:val="2"/>
            <w:hideMark/>
          </w:tcPr>
          <w:p w14:paraId="318F9721" w14:textId="77777777" w:rsidR="007C1EE5" w:rsidRPr="00290873" w:rsidRDefault="007C1EE5">
            <w:pPr>
              <w:spacing w:line="220" w:lineRule="exact"/>
              <w:ind w:left="-108" w:right="-108"/>
              <w:jc w:val="center"/>
              <w:rPr>
                <w:b/>
                <w:bCs/>
                <w:sz w:val="16"/>
                <w:szCs w:val="16"/>
                <w:lang w:val="en-GB"/>
              </w:rPr>
            </w:pPr>
            <w:r w:rsidRPr="00290873">
              <w:rPr>
                <w:sz w:val="16"/>
                <w:szCs w:val="16"/>
                <w:lang w:val="en-GB"/>
              </w:rPr>
              <w:t>Equity method</w:t>
            </w:r>
          </w:p>
        </w:tc>
      </w:tr>
      <w:tr w:rsidR="007C1EE5" w:rsidRPr="00290873" w14:paraId="2C403F5D" w14:textId="77777777" w:rsidTr="00273EE4">
        <w:tc>
          <w:tcPr>
            <w:tcW w:w="2610" w:type="dxa"/>
          </w:tcPr>
          <w:p w14:paraId="294BACB5" w14:textId="77777777" w:rsidR="007C1EE5" w:rsidRPr="00290873" w:rsidRDefault="007C1EE5">
            <w:pPr>
              <w:snapToGrid w:val="0"/>
              <w:spacing w:line="220" w:lineRule="exact"/>
              <w:jc w:val="right"/>
              <w:rPr>
                <w:b/>
                <w:bCs/>
                <w:sz w:val="16"/>
                <w:szCs w:val="16"/>
                <w:lang w:val="en-GB"/>
              </w:rPr>
            </w:pPr>
          </w:p>
        </w:tc>
        <w:tc>
          <w:tcPr>
            <w:tcW w:w="1710" w:type="dxa"/>
          </w:tcPr>
          <w:p w14:paraId="572D681B" w14:textId="77777777" w:rsidR="007C1EE5" w:rsidRPr="00290873" w:rsidRDefault="007C1EE5">
            <w:pPr>
              <w:spacing w:line="220" w:lineRule="exact"/>
              <w:ind w:left="-108" w:right="-30"/>
              <w:jc w:val="center"/>
              <w:rPr>
                <w:sz w:val="16"/>
                <w:szCs w:val="16"/>
                <w:lang w:val="en-GB"/>
              </w:rPr>
            </w:pPr>
          </w:p>
        </w:tc>
        <w:tc>
          <w:tcPr>
            <w:tcW w:w="900" w:type="dxa"/>
          </w:tcPr>
          <w:p w14:paraId="03FFB12C" w14:textId="77777777" w:rsidR="007C1EE5" w:rsidRPr="00290873" w:rsidRDefault="007C1EE5">
            <w:pPr>
              <w:spacing w:line="220" w:lineRule="exact"/>
              <w:ind w:left="-116" w:right="-108"/>
              <w:jc w:val="center"/>
              <w:rPr>
                <w:sz w:val="16"/>
                <w:szCs w:val="16"/>
                <w:lang w:val="en-GB"/>
              </w:rPr>
            </w:pPr>
          </w:p>
        </w:tc>
        <w:tc>
          <w:tcPr>
            <w:tcW w:w="810" w:type="dxa"/>
          </w:tcPr>
          <w:p w14:paraId="033CA4E7"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 xml:space="preserve">31 </w:t>
            </w:r>
          </w:p>
          <w:p w14:paraId="488EE312"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 xml:space="preserve">March </w:t>
            </w:r>
          </w:p>
          <w:p w14:paraId="2CAA0960" w14:textId="2FB577A9"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202</w:t>
            </w:r>
            <w:r w:rsidR="00E57138">
              <w:rPr>
                <w:spacing w:val="-4"/>
                <w:sz w:val="16"/>
                <w:szCs w:val="16"/>
                <w:lang w:val="en-GB"/>
              </w:rPr>
              <w:t>4</w:t>
            </w:r>
          </w:p>
        </w:tc>
        <w:tc>
          <w:tcPr>
            <w:tcW w:w="810" w:type="dxa"/>
          </w:tcPr>
          <w:p w14:paraId="12367E92" w14:textId="562EE30D" w:rsidR="007C1EE5" w:rsidRPr="00290873" w:rsidRDefault="007C1EE5">
            <w:pPr>
              <w:spacing w:line="220" w:lineRule="exact"/>
              <w:ind w:left="-85" w:right="-71" w:firstLine="5"/>
              <w:jc w:val="center"/>
              <w:rPr>
                <w:sz w:val="16"/>
                <w:szCs w:val="16"/>
                <w:lang w:val="en-GB"/>
              </w:rPr>
            </w:pPr>
            <w:r w:rsidRPr="00290873">
              <w:rPr>
                <w:sz w:val="16"/>
                <w:szCs w:val="16"/>
                <w:lang w:val="en-GB"/>
              </w:rPr>
              <w:t>31 December 202</w:t>
            </w:r>
            <w:r w:rsidR="00E57138">
              <w:rPr>
                <w:sz w:val="16"/>
                <w:szCs w:val="16"/>
                <w:lang w:val="en-GB"/>
              </w:rPr>
              <w:t>3</w:t>
            </w:r>
          </w:p>
        </w:tc>
        <w:tc>
          <w:tcPr>
            <w:tcW w:w="810" w:type="dxa"/>
          </w:tcPr>
          <w:p w14:paraId="4FA26095"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 xml:space="preserve">31 </w:t>
            </w:r>
          </w:p>
          <w:p w14:paraId="23602127"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 xml:space="preserve">March </w:t>
            </w:r>
          </w:p>
          <w:p w14:paraId="39E493A9" w14:textId="48489071"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202</w:t>
            </w:r>
            <w:r w:rsidR="00E57138">
              <w:rPr>
                <w:spacing w:val="-4"/>
                <w:sz w:val="16"/>
                <w:szCs w:val="16"/>
                <w:lang w:val="en-GB"/>
              </w:rPr>
              <w:t>4</w:t>
            </w:r>
          </w:p>
        </w:tc>
        <w:tc>
          <w:tcPr>
            <w:tcW w:w="900" w:type="dxa"/>
          </w:tcPr>
          <w:p w14:paraId="1101809B" w14:textId="217E7115" w:rsidR="007C1EE5" w:rsidRPr="00290873" w:rsidRDefault="007C1EE5">
            <w:pPr>
              <w:spacing w:line="220" w:lineRule="exact"/>
              <w:ind w:left="-85" w:right="-71" w:firstLine="5"/>
              <w:jc w:val="center"/>
              <w:rPr>
                <w:sz w:val="16"/>
                <w:szCs w:val="16"/>
                <w:lang w:val="en-GB"/>
              </w:rPr>
            </w:pPr>
            <w:r w:rsidRPr="00290873">
              <w:rPr>
                <w:sz w:val="16"/>
                <w:szCs w:val="16"/>
                <w:lang w:val="en-GB"/>
              </w:rPr>
              <w:t>31 December 202</w:t>
            </w:r>
            <w:r w:rsidR="00E57138">
              <w:rPr>
                <w:sz w:val="16"/>
                <w:szCs w:val="16"/>
                <w:lang w:val="en-GB"/>
              </w:rPr>
              <w:t>3</w:t>
            </w:r>
          </w:p>
        </w:tc>
        <w:tc>
          <w:tcPr>
            <w:tcW w:w="810" w:type="dxa"/>
          </w:tcPr>
          <w:p w14:paraId="01AF755B"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 xml:space="preserve">31 </w:t>
            </w:r>
          </w:p>
          <w:p w14:paraId="4335DCA1"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 xml:space="preserve">March </w:t>
            </w:r>
          </w:p>
          <w:p w14:paraId="045DEBA7" w14:textId="42EC9B3E"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202</w:t>
            </w:r>
            <w:r w:rsidR="00E57138">
              <w:rPr>
                <w:spacing w:val="-4"/>
                <w:sz w:val="16"/>
                <w:szCs w:val="16"/>
                <w:lang w:val="en-GB"/>
              </w:rPr>
              <w:t>4</w:t>
            </w:r>
          </w:p>
        </w:tc>
        <w:tc>
          <w:tcPr>
            <w:tcW w:w="902" w:type="dxa"/>
          </w:tcPr>
          <w:p w14:paraId="22262403" w14:textId="1A3CADC3" w:rsidR="007C1EE5" w:rsidRPr="00290873" w:rsidRDefault="007C1EE5">
            <w:pPr>
              <w:spacing w:line="220" w:lineRule="exact"/>
              <w:ind w:left="-113" w:right="-113" w:firstLine="5"/>
              <w:jc w:val="center"/>
              <w:rPr>
                <w:sz w:val="16"/>
                <w:szCs w:val="16"/>
                <w:lang w:val="en-GB"/>
              </w:rPr>
            </w:pPr>
            <w:r w:rsidRPr="00290873">
              <w:rPr>
                <w:sz w:val="16"/>
                <w:szCs w:val="16"/>
                <w:lang w:val="en-GB"/>
              </w:rPr>
              <w:t xml:space="preserve">31 </w:t>
            </w:r>
            <w:r w:rsidRPr="00290873">
              <w:rPr>
                <w:rFonts w:cstheme="minorBidi"/>
                <w:sz w:val="16"/>
                <w:szCs w:val="16"/>
                <w:cs/>
                <w:lang w:val="en-GB"/>
              </w:rPr>
              <w:br/>
            </w:r>
            <w:r w:rsidRPr="00290873">
              <w:rPr>
                <w:sz w:val="16"/>
                <w:szCs w:val="16"/>
                <w:lang w:val="en-GB"/>
              </w:rPr>
              <w:t>December 202</w:t>
            </w:r>
            <w:r w:rsidR="00E57138">
              <w:rPr>
                <w:sz w:val="16"/>
                <w:szCs w:val="16"/>
                <w:lang w:val="en-GB"/>
              </w:rPr>
              <w:t>3</w:t>
            </w:r>
          </w:p>
        </w:tc>
      </w:tr>
      <w:tr w:rsidR="007C1EE5" w:rsidRPr="00290873" w14:paraId="6C339A70" w14:textId="77777777" w:rsidTr="00273EE4">
        <w:tc>
          <w:tcPr>
            <w:tcW w:w="2610" w:type="dxa"/>
            <w:tcMar>
              <w:top w:w="0" w:type="dxa"/>
              <w:left w:w="108" w:type="dxa"/>
              <w:bottom w:w="0" w:type="dxa"/>
              <w:right w:w="108" w:type="dxa"/>
            </w:tcMar>
          </w:tcPr>
          <w:p w14:paraId="37CB9612" w14:textId="77777777" w:rsidR="007C1EE5" w:rsidRPr="00290873" w:rsidRDefault="007C1EE5">
            <w:pPr>
              <w:snapToGrid w:val="0"/>
              <w:spacing w:line="220" w:lineRule="exact"/>
              <w:ind w:right="-170"/>
              <w:rPr>
                <w:b/>
                <w:bCs/>
                <w:sz w:val="16"/>
                <w:szCs w:val="16"/>
                <w:u w:val="single"/>
                <w:lang w:val="en-GB"/>
              </w:rPr>
            </w:pPr>
          </w:p>
        </w:tc>
        <w:tc>
          <w:tcPr>
            <w:tcW w:w="1710" w:type="dxa"/>
            <w:tcMar>
              <w:top w:w="0" w:type="dxa"/>
              <w:left w:w="108" w:type="dxa"/>
              <w:bottom w:w="0" w:type="dxa"/>
              <w:right w:w="108" w:type="dxa"/>
            </w:tcMar>
          </w:tcPr>
          <w:p w14:paraId="18490EBA" w14:textId="77777777" w:rsidR="007C1EE5" w:rsidRPr="00290873" w:rsidRDefault="007C1EE5">
            <w:pPr>
              <w:snapToGrid w:val="0"/>
              <w:spacing w:line="220" w:lineRule="exact"/>
              <w:ind w:right="-30"/>
              <w:rPr>
                <w:sz w:val="16"/>
                <w:szCs w:val="16"/>
                <w:lang w:val="en-GB"/>
              </w:rPr>
            </w:pPr>
          </w:p>
        </w:tc>
        <w:tc>
          <w:tcPr>
            <w:tcW w:w="900" w:type="dxa"/>
            <w:tcMar>
              <w:top w:w="0" w:type="dxa"/>
              <w:left w:w="108" w:type="dxa"/>
              <w:bottom w:w="0" w:type="dxa"/>
              <w:right w:w="108" w:type="dxa"/>
            </w:tcMar>
          </w:tcPr>
          <w:p w14:paraId="45C6B569" w14:textId="77777777" w:rsidR="007C1EE5" w:rsidRPr="00290873" w:rsidRDefault="007C1EE5">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hideMark/>
          </w:tcPr>
          <w:p w14:paraId="732A4DB1" w14:textId="77777777" w:rsidR="007C1EE5" w:rsidRPr="00290873" w:rsidRDefault="007C1EE5">
            <w:pPr>
              <w:spacing w:line="220" w:lineRule="exact"/>
              <w:ind w:right="-63"/>
              <w:jc w:val="center"/>
              <w:rPr>
                <w:i/>
                <w:iCs/>
                <w:sz w:val="16"/>
                <w:szCs w:val="16"/>
                <w:lang w:val="en-GB"/>
              </w:rPr>
            </w:pPr>
            <w:r w:rsidRPr="00290873">
              <w:rPr>
                <w:i/>
                <w:iCs/>
                <w:sz w:val="16"/>
                <w:szCs w:val="16"/>
                <w:lang w:val="en-GB"/>
              </w:rPr>
              <w:t>(%)</w:t>
            </w:r>
          </w:p>
        </w:tc>
        <w:tc>
          <w:tcPr>
            <w:tcW w:w="3422" w:type="dxa"/>
            <w:gridSpan w:val="4"/>
            <w:tcMar>
              <w:top w:w="0" w:type="dxa"/>
              <w:left w:w="108" w:type="dxa"/>
              <w:bottom w:w="0" w:type="dxa"/>
              <w:right w:w="108" w:type="dxa"/>
            </w:tcMar>
            <w:hideMark/>
          </w:tcPr>
          <w:p w14:paraId="38F36342" w14:textId="77777777" w:rsidR="007C1EE5" w:rsidRPr="00290873" w:rsidRDefault="007C1EE5">
            <w:pPr>
              <w:spacing w:line="220" w:lineRule="exact"/>
              <w:ind w:left="-153" w:right="-45"/>
              <w:jc w:val="center"/>
              <w:rPr>
                <w:b/>
                <w:bCs/>
                <w:sz w:val="16"/>
                <w:szCs w:val="16"/>
                <w:lang w:val="en-GB"/>
              </w:rPr>
            </w:pPr>
            <w:r w:rsidRPr="00290873">
              <w:rPr>
                <w:i/>
                <w:iCs/>
                <w:sz w:val="16"/>
                <w:szCs w:val="16"/>
                <w:lang w:val="en-GB"/>
              </w:rPr>
              <w:t>(in million Baht)</w:t>
            </w:r>
          </w:p>
        </w:tc>
      </w:tr>
      <w:tr w:rsidR="007C1EE5" w:rsidRPr="00290873" w14:paraId="0D17F907" w14:textId="77777777" w:rsidTr="00273EE4">
        <w:tc>
          <w:tcPr>
            <w:tcW w:w="2610" w:type="dxa"/>
            <w:tcMar>
              <w:top w:w="0" w:type="dxa"/>
              <w:left w:w="108" w:type="dxa"/>
              <w:bottom w:w="0" w:type="dxa"/>
              <w:right w:w="108" w:type="dxa"/>
            </w:tcMar>
            <w:vAlign w:val="bottom"/>
          </w:tcPr>
          <w:p w14:paraId="12B8B520" w14:textId="77777777" w:rsidR="007C1EE5" w:rsidRPr="00290873" w:rsidRDefault="007C1EE5">
            <w:pPr>
              <w:snapToGrid w:val="0"/>
              <w:spacing w:line="220" w:lineRule="exact"/>
              <w:ind w:left="-105" w:right="-170"/>
              <w:rPr>
                <w:b/>
                <w:bCs/>
                <w:sz w:val="16"/>
                <w:szCs w:val="16"/>
                <w:u w:val="single"/>
                <w:lang w:val="en-GB"/>
              </w:rPr>
            </w:pPr>
            <w:r w:rsidRPr="00290873">
              <w:rPr>
                <w:b/>
                <w:bCs/>
                <w:sz w:val="16"/>
                <w:szCs w:val="16"/>
                <w:lang w:val="en-GB"/>
              </w:rPr>
              <w:t>Direct joint venture</w:t>
            </w:r>
          </w:p>
        </w:tc>
        <w:tc>
          <w:tcPr>
            <w:tcW w:w="1710" w:type="dxa"/>
            <w:tcMar>
              <w:top w:w="0" w:type="dxa"/>
              <w:left w:w="108" w:type="dxa"/>
              <w:bottom w:w="0" w:type="dxa"/>
              <w:right w:w="108" w:type="dxa"/>
            </w:tcMar>
            <w:vAlign w:val="bottom"/>
          </w:tcPr>
          <w:p w14:paraId="5309389B" w14:textId="77777777" w:rsidR="007C1EE5" w:rsidRPr="00290873" w:rsidRDefault="007C1EE5">
            <w:pPr>
              <w:snapToGrid w:val="0"/>
              <w:spacing w:line="220" w:lineRule="exact"/>
              <w:ind w:right="-30"/>
              <w:rPr>
                <w:sz w:val="16"/>
                <w:szCs w:val="16"/>
                <w:lang w:val="en-GB"/>
              </w:rPr>
            </w:pPr>
          </w:p>
        </w:tc>
        <w:tc>
          <w:tcPr>
            <w:tcW w:w="900" w:type="dxa"/>
            <w:tcMar>
              <w:top w:w="0" w:type="dxa"/>
              <w:left w:w="108" w:type="dxa"/>
              <w:bottom w:w="0" w:type="dxa"/>
              <w:right w:w="108" w:type="dxa"/>
            </w:tcMar>
            <w:vAlign w:val="bottom"/>
          </w:tcPr>
          <w:p w14:paraId="23CD840D" w14:textId="77777777" w:rsidR="007C1EE5" w:rsidRPr="00290873" w:rsidRDefault="007C1EE5">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vAlign w:val="bottom"/>
          </w:tcPr>
          <w:p w14:paraId="1E4FB639" w14:textId="77777777" w:rsidR="007C1EE5" w:rsidRPr="00290873" w:rsidRDefault="007C1EE5">
            <w:pPr>
              <w:spacing w:line="220" w:lineRule="exact"/>
              <w:ind w:right="-63"/>
              <w:jc w:val="center"/>
              <w:rPr>
                <w:i/>
                <w:iCs/>
                <w:sz w:val="16"/>
                <w:szCs w:val="16"/>
                <w:lang w:val="en-GB"/>
              </w:rPr>
            </w:pPr>
          </w:p>
        </w:tc>
        <w:tc>
          <w:tcPr>
            <w:tcW w:w="3422" w:type="dxa"/>
            <w:gridSpan w:val="4"/>
            <w:tcMar>
              <w:top w:w="0" w:type="dxa"/>
              <w:left w:w="108" w:type="dxa"/>
              <w:bottom w:w="0" w:type="dxa"/>
              <w:right w:w="108" w:type="dxa"/>
            </w:tcMar>
            <w:vAlign w:val="bottom"/>
          </w:tcPr>
          <w:p w14:paraId="730E77D4" w14:textId="77777777" w:rsidR="007C1EE5" w:rsidRPr="00290873" w:rsidRDefault="007C1EE5">
            <w:pPr>
              <w:spacing w:line="220" w:lineRule="exact"/>
              <w:ind w:left="-153" w:right="-45"/>
              <w:jc w:val="center"/>
              <w:rPr>
                <w:i/>
                <w:iCs/>
                <w:sz w:val="16"/>
                <w:szCs w:val="16"/>
                <w:lang w:val="en-GB"/>
              </w:rPr>
            </w:pPr>
          </w:p>
        </w:tc>
      </w:tr>
      <w:tr w:rsidR="0050690B" w:rsidRPr="00290873" w14:paraId="74DA08F2" w14:textId="77777777" w:rsidTr="00D21FEA">
        <w:trPr>
          <w:trHeight w:val="197"/>
        </w:trPr>
        <w:tc>
          <w:tcPr>
            <w:tcW w:w="2610" w:type="dxa"/>
            <w:tcMar>
              <w:top w:w="0" w:type="dxa"/>
              <w:left w:w="108" w:type="dxa"/>
              <w:bottom w:w="0" w:type="dxa"/>
              <w:right w:w="108" w:type="dxa"/>
            </w:tcMar>
          </w:tcPr>
          <w:p w14:paraId="6BB94281" w14:textId="77777777" w:rsidR="0050690B" w:rsidRPr="00290873" w:rsidRDefault="0050690B" w:rsidP="0050690B">
            <w:pPr>
              <w:spacing w:line="220" w:lineRule="exact"/>
              <w:ind w:left="-110" w:right="-170" w:firstLine="142"/>
              <w:rPr>
                <w:sz w:val="16"/>
                <w:szCs w:val="16"/>
                <w:vertAlign w:val="superscript"/>
                <w:lang w:val="en-GB"/>
              </w:rPr>
            </w:pPr>
            <w:r w:rsidRPr="00290873">
              <w:rPr>
                <w:sz w:val="16"/>
                <w:szCs w:val="16"/>
                <w:lang w:val="en-GB"/>
              </w:rPr>
              <w:t xml:space="preserve">Alpha X Co., Ltd. </w:t>
            </w:r>
          </w:p>
          <w:p w14:paraId="3D393B36" w14:textId="77777777" w:rsidR="0050690B" w:rsidRPr="00290873" w:rsidRDefault="0050690B" w:rsidP="0050690B">
            <w:pPr>
              <w:spacing w:line="220" w:lineRule="exact"/>
              <w:ind w:right="-170"/>
              <w:rPr>
                <w:sz w:val="16"/>
                <w:szCs w:val="16"/>
                <w:highlight w:val="cyan"/>
                <w:lang w:val="en-GB"/>
              </w:rPr>
            </w:pPr>
          </w:p>
          <w:p w14:paraId="57A15345" w14:textId="77777777" w:rsidR="0050690B" w:rsidRPr="00290873" w:rsidRDefault="0050690B" w:rsidP="0050690B">
            <w:pPr>
              <w:spacing w:line="220" w:lineRule="exact"/>
              <w:ind w:left="-110" w:right="-170" w:firstLine="142"/>
              <w:rPr>
                <w:sz w:val="16"/>
                <w:szCs w:val="16"/>
                <w:vertAlign w:val="superscript"/>
                <w:lang w:val="en-GB"/>
              </w:rPr>
            </w:pPr>
          </w:p>
        </w:tc>
        <w:tc>
          <w:tcPr>
            <w:tcW w:w="1710" w:type="dxa"/>
            <w:tcMar>
              <w:top w:w="0" w:type="dxa"/>
              <w:left w:w="108" w:type="dxa"/>
              <w:bottom w:w="0" w:type="dxa"/>
              <w:right w:w="108" w:type="dxa"/>
            </w:tcMar>
          </w:tcPr>
          <w:p w14:paraId="67788F13" w14:textId="08D95B62" w:rsidR="0050690B" w:rsidRDefault="0050690B" w:rsidP="0050690B">
            <w:pPr>
              <w:snapToGrid w:val="0"/>
              <w:spacing w:line="220" w:lineRule="exact"/>
              <w:ind w:left="-29" w:right="-101"/>
              <w:rPr>
                <w:sz w:val="16"/>
                <w:szCs w:val="16"/>
                <w:lang w:val="en-GB"/>
              </w:rPr>
            </w:pPr>
            <w:r w:rsidRPr="00290873">
              <w:rPr>
                <w:sz w:val="16"/>
                <w:szCs w:val="16"/>
                <w:lang w:val="en-GB"/>
              </w:rPr>
              <w:t xml:space="preserve">Luxury vehicle </w:t>
            </w:r>
            <w:r>
              <w:rPr>
                <w:sz w:val="16"/>
                <w:szCs w:val="16"/>
                <w:lang w:val="en-GB"/>
              </w:rPr>
              <w:br/>
              <w:t xml:space="preserve">   </w:t>
            </w:r>
            <w:r w:rsidRPr="00290873">
              <w:rPr>
                <w:sz w:val="16"/>
                <w:szCs w:val="16"/>
                <w:lang w:val="en-GB"/>
              </w:rPr>
              <w:t>hire purchase,</w:t>
            </w:r>
            <w:r>
              <w:rPr>
                <w:sz w:val="16"/>
                <w:szCs w:val="16"/>
                <w:lang w:val="en-GB"/>
              </w:rPr>
              <w:br/>
              <w:t xml:space="preserve">   </w:t>
            </w:r>
            <w:r w:rsidRPr="00290873">
              <w:rPr>
                <w:sz w:val="16"/>
                <w:szCs w:val="16"/>
                <w:lang w:val="en-GB"/>
              </w:rPr>
              <w:t>leasing, and</w:t>
            </w:r>
          </w:p>
          <w:p w14:paraId="37A1DCFB" w14:textId="38D3A24E" w:rsidR="0050690B" w:rsidRPr="00290873" w:rsidRDefault="0050690B" w:rsidP="0050690B">
            <w:pPr>
              <w:snapToGrid w:val="0"/>
              <w:spacing w:line="220" w:lineRule="exact"/>
              <w:ind w:left="-29" w:right="-101"/>
              <w:rPr>
                <w:rFonts w:cstheme="minorBidi"/>
                <w:sz w:val="16"/>
                <w:szCs w:val="16"/>
                <w:lang w:val="en-GB"/>
              </w:rPr>
            </w:pPr>
            <w:r>
              <w:rPr>
                <w:sz w:val="16"/>
                <w:szCs w:val="16"/>
                <w:lang w:val="en-GB"/>
              </w:rPr>
              <w:t xml:space="preserve">   </w:t>
            </w:r>
            <w:r w:rsidRPr="00290873">
              <w:rPr>
                <w:sz w:val="16"/>
                <w:szCs w:val="16"/>
                <w:lang w:val="en-GB"/>
              </w:rPr>
              <w:t>refinancing</w:t>
            </w:r>
          </w:p>
        </w:tc>
        <w:tc>
          <w:tcPr>
            <w:tcW w:w="900" w:type="dxa"/>
            <w:tcMar>
              <w:top w:w="0" w:type="dxa"/>
              <w:left w:w="108" w:type="dxa"/>
              <w:bottom w:w="0" w:type="dxa"/>
              <w:right w:w="108" w:type="dxa"/>
            </w:tcMar>
            <w:vAlign w:val="bottom"/>
          </w:tcPr>
          <w:p w14:paraId="57A76233" w14:textId="77777777" w:rsidR="0050690B" w:rsidRPr="00290873" w:rsidRDefault="0050690B" w:rsidP="0050690B">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4B6F1046" w14:textId="40547507" w:rsidR="0050690B" w:rsidRPr="00290873" w:rsidRDefault="0050690B" w:rsidP="00D21FEA">
            <w:pPr>
              <w:snapToGrid w:val="0"/>
              <w:spacing w:line="220" w:lineRule="exact"/>
              <w:ind w:right="-257"/>
              <w:jc w:val="center"/>
              <w:rPr>
                <w:sz w:val="16"/>
                <w:szCs w:val="16"/>
                <w:lang w:val="en-GB"/>
              </w:rPr>
            </w:pPr>
            <w:r w:rsidRPr="00D21FEA">
              <w:rPr>
                <w:sz w:val="16"/>
                <w:szCs w:val="16"/>
                <w:lang w:val="en-GB"/>
              </w:rPr>
              <w:t xml:space="preserve"> 50.0 </w:t>
            </w:r>
          </w:p>
        </w:tc>
        <w:tc>
          <w:tcPr>
            <w:tcW w:w="810" w:type="dxa"/>
            <w:tcMar>
              <w:top w:w="0" w:type="dxa"/>
              <w:left w:w="108" w:type="dxa"/>
              <w:bottom w:w="0" w:type="dxa"/>
              <w:right w:w="108" w:type="dxa"/>
            </w:tcMar>
            <w:vAlign w:val="bottom"/>
          </w:tcPr>
          <w:p w14:paraId="7ED02DC9" w14:textId="77777777" w:rsidR="0050690B" w:rsidRPr="00290873" w:rsidRDefault="0050690B" w:rsidP="0050690B">
            <w:pPr>
              <w:snapToGrid w:val="0"/>
              <w:spacing w:line="220" w:lineRule="exact"/>
              <w:ind w:right="-257"/>
              <w:jc w:val="center"/>
              <w:rPr>
                <w:sz w:val="16"/>
                <w:szCs w:val="16"/>
                <w:lang w:val="en-GB"/>
              </w:rPr>
            </w:pPr>
            <w:r w:rsidRPr="00290873">
              <w:rPr>
                <w:sz w:val="16"/>
                <w:szCs w:val="16"/>
                <w:lang w:val="en-GB"/>
              </w:rPr>
              <w:t xml:space="preserve"> 50.0 </w:t>
            </w:r>
          </w:p>
        </w:tc>
        <w:tc>
          <w:tcPr>
            <w:tcW w:w="810" w:type="dxa"/>
            <w:tcMar>
              <w:top w:w="0" w:type="dxa"/>
              <w:left w:w="108" w:type="dxa"/>
              <w:bottom w:w="0" w:type="dxa"/>
              <w:right w:w="108" w:type="dxa"/>
            </w:tcMar>
            <w:vAlign w:val="bottom"/>
          </w:tcPr>
          <w:p w14:paraId="1379687D" w14:textId="3C3F86BD" w:rsidR="0050690B" w:rsidRPr="00290873" w:rsidRDefault="0050690B" w:rsidP="00721ABA">
            <w:pPr>
              <w:tabs>
                <w:tab w:val="decimal" w:pos="601"/>
              </w:tabs>
              <w:snapToGrid w:val="0"/>
              <w:spacing w:line="220" w:lineRule="exact"/>
              <w:ind w:left="-24" w:right="-212" w:hanging="24"/>
              <w:rPr>
                <w:sz w:val="16"/>
                <w:szCs w:val="16"/>
                <w:lang w:val="en-GB"/>
              </w:rPr>
            </w:pPr>
            <w:r w:rsidRPr="0050690B">
              <w:rPr>
                <w:sz w:val="16"/>
                <w:szCs w:val="16"/>
                <w:lang w:val="en-GB"/>
              </w:rPr>
              <w:t xml:space="preserve"> 875 </w:t>
            </w:r>
          </w:p>
        </w:tc>
        <w:tc>
          <w:tcPr>
            <w:tcW w:w="900" w:type="dxa"/>
            <w:tcMar>
              <w:top w:w="0" w:type="dxa"/>
              <w:left w:w="108" w:type="dxa"/>
              <w:bottom w:w="0" w:type="dxa"/>
              <w:right w:w="108" w:type="dxa"/>
            </w:tcMar>
            <w:vAlign w:val="bottom"/>
          </w:tcPr>
          <w:p w14:paraId="33AA4F9D" w14:textId="1F77DF69" w:rsidR="0050690B" w:rsidRPr="00290873" w:rsidRDefault="0050690B" w:rsidP="0050690B">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8</w:t>
            </w:r>
            <w:r w:rsidRPr="00290873">
              <w:rPr>
                <w:sz w:val="16"/>
                <w:szCs w:val="16"/>
                <w:lang w:val="en-GB"/>
              </w:rPr>
              <w:t xml:space="preserve">75 </w:t>
            </w:r>
          </w:p>
        </w:tc>
        <w:tc>
          <w:tcPr>
            <w:tcW w:w="810" w:type="dxa"/>
            <w:tcMar>
              <w:top w:w="0" w:type="dxa"/>
              <w:left w:w="108" w:type="dxa"/>
              <w:bottom w:w="0" w:type="dxa"/>
              <w:right w:w="108" w:type="dxa"/>
            </w:tcMar>
            <w:vAlign w:val="bottom"/>
          </w:tcPr>
          <w:p w14:paraId="27BD0976" w14:textId="73B444B6" w:rsidR="0050690B" w:rsidRPr="00290873" w:rsidRDefault="0050690B" w:rsidP="00721ABA">
            <w:pPr>
              <w:tabs>
                <w:tab w:val="decimal" w:pos="627"/>
              </w:tabs>
              <w:snapToGrid w:val="0"/>
              <w:spacing w:line="220" w:lineRule="exact"/>
              <w:ind w:left="-24" w:right="-286" w:hanging="24"/>
              <w:rPr>
                <w:sz w:val="16"/>
                <w:szCs w:val="16"/>
                <w:lang w:val="en-GB"/>
              </w:rPr>
            </w:pPr>
            <w:r w:rsidRPr="0050690B">
              <w:rPr>
                <w:sz w:val="16"/>
                <w:szCs w:val="16"/>
                <w:lang w:val="en-GB"/>
              </w:rPr>
              <w:t xml:space="preserve"> 747 </w:t>
            </w:r>
          </w:p>
        </w:tc>
        <w:tc>
          <w:tcPr>
            <w:tcW w:w="902" w:type="dxa"/>
            <w:tcMar>
              <w:top w:w="0" w:type="dxa"/>
              <w:left w:w="108" w:type="dxa"/>
              <w:bottom w:w="0" w:type="dxa"/>
              <w:right w:w="108" w:type="dxa"/>
            </w:tcMar>
            <w:vAlign w:val="bottom"/>
          </w:tcPr>
          <w:p w14:paraId="1A20BC07" w14:textId="0869388C" w:rsidR="0050690B" w:rsidRPr="00290873" w:rsidRDefault="0050690B" w:rsidP="0050690B">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753</w:t>
            </w:r>
            <w:r w:rsidRPr="00290873">
              <w:rPr>
                <w:sz w:val="16"/>
                <w:szCs w:val="16"/>
                <w:lang w:val="en-GB"/>
              </w:rPr>
              <w:t xml:space="preserve"> </w:t>
            </w:r>
          </w:p>
        </w:tc>
      </w:tr>
      <w:tr w:rsidR="0050690B" w:rsidRPr="00290873" w14:paraId="6E42C5B4" w14:textId="77777777" w:rsidTr="00D21FEA">
        <w:trPr>
          <w:trHeight w:val="197"/>
        </w:trPr>
        <w:tc>
          <w:tcPr>
            <w:tcW w:w="2610" w:type="dxa"/>
            <w:tcMar>
              <w:top w:w="0" w:type="dxa"/>
              <w:left w:w="108" w:type="dxa"/>
              <w:bottom w:w="0" w:type="dxa"/>
              <w:right w:w="108" w:type="dxa"/>
            </w:tcMar>
          </w:tcPr>
          <w:p w14:paraId="60FB8650" w14:textId="77777777" w:rsidR="0050690B" w:rsidRPr="00290873" w:rsidRDefault="0050690B" w:rsidP="0050690B">
            <w:pPr>
              <w:spacing w:line="220" w:lineRule="exact"/>
              <w:ind w:left="-110" w:right="-170" w:firstLine="142"/>
              <w:rPr>
                <w:sz w:val="16"/>
                <w:szCs w:val="16"/>
                <w:lang w:val="en-GB"/>
              </w:rPr>
            </w:pPr>
          </w:p>
        </w:tc>
        <w:tc>
          <w:tcPr>
            <w:tcW w:w="1710" w:type="dxa"/>
            <w:tcMar>
              <w:top w:w="0" w:type="dxa"/>
              <w:left w:w="108" w:type="dxa"/>
              <w:bottom w:w="0" w:type="dxa"/>
              <w:right w:w="108" w:type="dxa"/>
            </w:tcMar>
          </w:tcPr>
          <w:p w14:paraId="2C5C9649" w14:textId="77777777" w:rsidR="0050690B" w:rsidRPr="00290873" w:rsidRDefault="0050690B" w:rsidP="0050690B">
            <w:pPr>
              <w:snapToGrid w:val="0"/>
              <w:spacing w:line="220" w:lineRule="exact"/>
              <w:ind w:left="-29" w:right="-101"/>
              <w:rPr>
                <w:sz w:val="16"/>
                <w:szCs w:val="16"/>
                <w:lang w:val="en-GB"/>
              </w:rPr>
            </w:pPr>
          </w:p>
        </w:tc>
        <w:tc>
          <w:tcPr>
            <w:tcW w:w="900" w:type="dxa"/>
            <w:tcMar>
              <w:top w:w="0" w:type="dxa"/>
              <w:left w:w="108" w:type="dxa"/>
              <w:bottom w:w="0" w:type="dxa"/>
              <w:right w:w="108" w:type="dxa"/>
            </w:tcMar>
            <w:vAlign w:val="bottom"/>
          </w:tcPr>
          <w:p w14:paraId="76FE4595" w14:textId="77777777" w:rsidR="0050690B" w:rsidRPr="00290873" w:rsidRDefault="0050690B" w:rsidP="0050690B">
            <w:pPr>
              <w:spacing w:line="200" w:lineRule="exact"/>
              <w:ind w:left="-88" w:right="-101"/>
              <w:jc w:val="center"/>
              <w:rPr>
                <w:sz w:val="16"/>
                <w:szCs w:val="16"/>
                <w:lang w:val="en-GB"/>
              </w:rPr>
            </w:pPr>
          </w:p>
        </w:tc>
        <w:tc>
          <w:tcPr>
            <w:tcW w:w="810" w:type="dxa"/>
            <w:tcMar>
              <w:top w:w="0" w:type="dxa"/>
              <w:left w:w="108" w:type="dxa"/>
              <w:bottom w:w="0" w:type="dxa"/>
              <w:right w:w="108" w:type="dxa"/>
            </w:tcMar>
            <w:vAlign w:val="bottom"/>
          </w:tcPr>
          <w:p w14:paraId="13C067E2" w14:textId="77777777" w:rsidR="0050690B" w:rsidRPr="00290873" w:rsidRDefault="0050690B" w:rsidP="00D21FEA">
            <w:pPr>
              <w:snapToGrid w:val="0"/>
              <w:spacing w:line="220" w:lineRule="exact"/>
              <w:ind w:right="-257"/>
              <w:rPr>
                <w:sz w:val="16"/>
                <w:szCs w:val="16"/>
                <w:lang w:val="en-GB"/>
              </w:rPr>
            </w:pPr>
          </w:p>
        </w:tc>
        <w:tc>
          <w:tcPr>
            <w:tcW w:w="810" w:type="dxa"/>
            <w:tcMar>
              <w:top w:w="0" w:type="dxa"/>
              <w:left w:w="108" w:type="dxa"/>
              <w:bottom w:w="0" w:type="dxa"/>
              <w:right w:w="108" w:type="dxa"/>
            </w:tcMar>
            <w:vAlign w:val="bottom"/>
          </w:tcPr>
          <w:p w14:paraId="575DFB3A" w14:textId="77777777" w:rsidR="0050690B" w:rsidRPr="00290873" w:rsidRDefault="0050690B" w:rsidP="0050690B">
            <w:pPr>
              <w:snapToGrid w:val="0"/>
              <w:spacing w:line="220" w:lineRule="exact"/>
              <w:ind w:right="-257"/>
              <w:jc w:val="center"/>
              <w:rPr>
                <w:sz w:val="16"/>
                <w:szCs w:val="16"/>
                <w:lang w:val="en-GB"/>
              </w:rPr>
            </w:pPr>
          </w:p>
        </w:tc>
        <w:tc>
          <w:tcPr>
            <w:tcW w:w="810" w:type="dxa"/>
            <w:tcMar>
              <w:top w:w="0" w:type="dxa"/>
              <w:left w:w="108" w:type="dxa"/>
              <w:bottom w:w="0" w:type="dxa"/>
              <w:right w:w="108" w:type="dxa"/>
            </w:tcMar>
            <w:vAlign w:val="bottom"/>
          </w:tcPr>
          <w:p w14:paraId="4B7BCDC4" w14:textId="77777777" w:rsidR="0050690B" w:rsidRPr="00290873" w:rsidRDefault="0050690B" w:rsidP="0050690B">
            <w:pPr>
              <w:tabs>
                <w:tab w:val="decimal" w:pos="684"/>
              </w:tabs>
              <w:snapToGrid w:val="0"/>
              <w:spacing w:line="220" w:lineRule="exact"/>
              <w:ind w:left="-24" w:right="-286" w:hanging="24"/>
              <w:rPr>
                <w:sz w:val="16"/>
                <w:szCs w:val="16"/>
                <w:lang w:val="en-GB"/>
              </w:rPr>
            </w:pPr>
          </w:p>
        </w:tc>
        <w:tc>
          <w:tcPr>
            <w:tcW w:w="900" w:type="dxa"/>
            <w:tcMar>
              <w:top w:w="0" w:type="dxa"/>
              <w:left w:w="108" w:type="dxa"/>
              <w:bottom w:w="0" w:type="dxa"/>
              <w:right w:w="108" w:type="dxa"/>
            </w:tcMar>
            <w:vAlign w:val="bottom"/>
          </w:tcPr>
          <w:p w14:paraId="6791AF0B" w14:textId="77777777" w:rsidR="0050690B" w:rsidRPr="00290873" w:rsidRDefault="0050690B" w:rsidP="0050690B">
            <w:pPr>
              <w:tabs>
                <w:tab w:val="decimal" w:pos="684"/>
              </w:tabs>
              <w:snapToGrid w:val="0"/>
              <w:spacing w:line="220" w:lineRule="exact"/>
              <w:ind w:left="-24" w:right="-286" w:hanging="24"/>
              <w:rPr>
                <w:sz w:val="16"/>
                <w:szCs w:val="16"/>
                <w:lang w:val="en-GB"/>
              </w:rPr>
            </w:pPr>
          </w:p>
        </w:tc>
        <w:tc>
          <w:tcPr>
            <w:tcW w:w="810" w:type="dxa"/>
            <w:tcMar>
              <w:top w:w="0" w:type="dxa"/>
              <w:left w:w="108" w:type="dxa"/>
              <w:bottom w:w="0" w:type="dxa"/>
              <w:right w:w="108" w:type="dxa"/>
            </w:tcMar>
            <w:vAlign w:val="bottom"/>
          </w:tcPr>
          <w:p w14:paraId="5AF526D7" w14:textId="77777777" w:rsidR="0050690B" w:rsidRPr="00290873" w:rsidRDefault="0050690B" w:rsidP="00721ABA">
            <w:pPr>
              <w:tabs>
                <w:tab w:val="decimal" w:pos="627"/>
              </w:tabs>
              <w:snapToGrid w:val="0"/>
              <w:spacing w:line="220" w:lineRule="exact"/>
              <w:ind w:left="-24" w:right="-286" w:hanging="24"/>
              <w:rPr>
                <w:sz w:val="16"/>
                <w:szCs w:val="16"/>
                <w:lang w:val="en-GB"/>
              </w:rPr>
            </w:pPr>
          </w:p>
        </w:tc>
        <w:tc>
          <w:tcPr>
            <w:tcW w:w="902" w:type="dxa"/>
            <w:tcMar>
              <w:top w:w="0" w:type="dxa"/>
              <w:left w:w="108" w:type="dxa"/>
              <w:bottom w:w="0" w:type="dxa"/>
              <w:right w:w="108" w:type="dxa"/>
            </w:tcMar>
            <w:vAlign w:val="bottom"/>
          </w:tcPr>
          <w:p w14:paraId="09DFEAE3" w14:textId="77777777" w:rsidR="0050690B" w:rsidRPr="00290873" w:rsidRDefault="0050690B" w:rsidP="0050690B">
            <w:pPr>
              <w:tabs>
                <w:tab w:val="decimal" w:pos="684"/>
              </w:tabs>
              <w:snapToGrid w:val="0"/>
              <w:spacing w:line="220" w:lineRule="exact"/>
              <w:ind w:left="-24" w:right="-286" w:hanging="24"/>
              <w:rPr>
                <w:sz w:val="16"/>
                <w:szCs w:val="16"/>
                <w:lang w:val="en-GB"/>
              </w:rPr>
            </w:pPr>
          </w:p>
        </w:tc>
      </w:tr>
      <w:tr w:rsidR="0050690B" w:rsidRPr="00290873" w14:paraId="6578BA19" w14:textId="77777777" w:rsidTr="00D21FEA">
        <w:trPr>
          <w:trHeight w:val="197"/>
        </w:trPr>
        <w:tc>
          <w:tcPr>
            <w:tcW w:w="2610" w:type="dxa"/>
            <w:tcMar>
              <w:top w:w="0" w:type="dxa"/>
              <w:left w:w="108" w:type="dxa"/>
              <w:bottom w:w="0" w:type="dxa"/>
              <w:right w:w="108" w:type="dxa"/>
            </w:tcMar>
            <w:vAlign w:val="bottom"/>
            <w:hideMark/>
          </w:tcPr>
          <w:p w14:paraId="55D96D85" w14:textId="77777777" w:rsidR="0050690B" w:rsidRPr="00290873" w:rsidRDefault="0050690B" w:rsidP="0050690B">
            <w:pPr>
              <w:spacing w:line="220" w:lineRule="exact"/>
              <w:ind w:left="-110" w:right="-170"/>
              <w:rPr>
                <w:b/>
                <w:bCs/>
                <w:sz w:val="16"/>
                <w:szCs w:val="16"/>
                <w:lang w:val="en-GB"/>
              </w:rPr>
            </w:pPr>
            <w:r w:rsidRPr="00290873">
              <w:rPr>
                <w:b/>
                <w:bCs/>
                <w:sz w:val="16"/>
                <w:szCs w:val="16"/>
                <w:lang w:val="en-GB"/>
              </w:rPr>
              <w:t>Indirect associates</w:t>
            </w:r>
          </w:p>
          <w:p w14:paraId="114B7829" w14:textId="77777777" w:rsidR="0050690B" w:rsidRPr="00290873" w:rsidRDefault="0050690B" w:rsidP="0050690B">
            <w:pPr>
              <w:spacing w:line="220" w:lineRule="exact"/>
              <w:ind w:left="-110" w:right="-170"/>
              <w:rPr>
                <w:b/>
                <w:bCs/>
                <w:sz w:val="16"/>
                <w:szCs w:val="16"/>
                <w:lang w:val="en-GB"/>
              </w:rPr>
            </w:pPr>
          </w:p>
        </w:tc>
        <w:tc>
          <w:tcPr>
            <w:tcW w:w="1710" w:type="dxa"/>
            <w:tcMar>
              <w:top w:w="0" w:type="dxa"/>
              <w:left w:w="108" w:type="dxa"/>
              <w:bottom w:w="0" w:type="dxa"/>
              <w:right w:w="108" w:type="dxa"/>
            </w:tcMar>
          </w:tcPr>
          <w:p w14:paraId="174D8581" w14:textId="77777777" w:rsidR="0050690B" w:rsidRPr="00290873" w:rsidRDefault="0050690B" w:rsidP="0050690B">
            <w:pPr>
              <w:snapToGrid w:val="0"/>
              <w:spacing w:line="220" w:lineRule="exact"/>
              <w:ind w:left="-29" w:right="-101"/>
              <w:jc w:val="center"/>
              <w:rPr>
                <w:b/>
                <w:bCs/>
                <w:sz w:val="16"/>
                <w:szCs w:val="16"/>
                <w:lang w:val="en-GB"/>
              </w:rPr>
            </w:pPr>
          </w:p>
        </w:tc>
        <w:tc>
          <w:tcPr>
            <w:tcW w:w="900" w:type="dxa"/>
            <w:tcMar>
              <w:top w:w="0" w:type="dxa"/>
              <w:left w:w="108" w:type="dxa"/>
              <w:bottom w:w="0" w:type="dxa"/>
              <w:right w:w="108" w:type="dxa"/>
            </w:tcMar>
          </w:tcPr>
          <w:p w14:paraId="140759B7" w14:textId="77777777" w:rsidR="0050690B" w:rsidRPr="00290873" w:rsidRDefault="0050690B" w:rsidP="0050690B">
            <w:pPr>
              <w:snapToGrid w:val="0"/>
              <w:spacing w:line="220" w:lineRule="exact"/>
              <w:ind w:left="-88" w:right="-101"/>
              <w:jc w:val="center"/>
              <w:rPr>
                <w:b/>
                <w:bCs/>
                <w:sz w:val="16"/>
                <w:szCs w:val="16"/>
                <w:lang w:val="en-GB"/>
              </w:rPr>
            </w:pPr>
          </w:p>
        </w:tc>
        <w:tc>
          <w:tcPr>
            <w:tcW w:w="810" w:type="dxa"/>
            <w:tcMar>
              <w:top w:w="0" w:type="dxa"/>
              <w:left w:w="108" w:type="dxa"/>
              <w:bottom w:w="0" w:type="dxa"/>
              <w:right w:w="108" w:type="dxa"/>
            </w:tcMar>
            <w:vAlign w:val="bottom"/>
          </w:tcPr>
          <w:p w14:paraId="79098FA1" w14:textId="77777777" w:rsidR="0050690B" w:rsidRPr="00D21FEA" w:rsidRDefault="0050690B" w:rsidP="00D21FEA">
            <w:pPr>
              <w:snapToGrid w:val="0"/>
              <w:spacing w:line="220" w:lineRule="exact"/>
              <w:ind w:right="-257"/>
              <w:rPr>
                <w:sz w:val="16"/>
                <w:szCs w:val="16"/>
                <w:lang w:val="en-GB"/>
              </w:rPr>
            </w:pPr>
          </w:p>
        </w:tc>
        <w:tc>
          <w:tcPr>
            <w:tcW w:w="810" w:type="dxa"/>
            <w:tcMar>
              <w:top w:w="0" w:type="dxa"/>
              <w:left w:w="108" w:type="dxa"/>
              <w:bottom w:w="0" w:type="dxa"/>
              <w:right w:w="108" w:type="dxa"/>
            </w:tcMar>
          </w:tcPr>
          <w:p w14:paraId="7ED7FEA2" w14:textId="77777777" w:rsidR="0050690B" w:rsidRPr="00290873" w:rsidRDefault="0050690B" w:rsidP="0050690B">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3F508377" w14:textId="77777777" w:rsidR="0050690B" w:rsidRPr="0050690B" w:rsidRDefault="0050690B" w:rsidP="0050690B">
            <w:pPr>
              <w:tabs>
                <w:tab w:val="decimal" w:pos="684"/>
              </w:tabs>
              <w:snapToGrid w:val="0"/>
              <w:spacing w:line="220" w:lineRule="exact"/>
              <w:ind w:left="-24" w:right="-286" w:hanging="24"/>
              <w:rPr>
                <w:sz w:val="16"/>
                <w:szCs w:val="16"/>
                <w:lang w:val="en-GB"/>
              </w:rPr>
            </w:pPr>
          </w:p>
        </w:tc>
        <w:tc>
          <w:tcPr>
            <w:tcW w:w="900" w:type="dxa"/>
            <w:tcMar>
              <w:top w:w="0" w:type="dxa"/>
              <w:left w:w="108" w:type="dxa"/>
              <w:bottom w:w="0" w:type="dxa"/>
              <w:right w:w="108" w:type="dxa"/>
            </w:tcMar>
            <w:vAlign w:val="bottom"/>
          </w:tcPr>
          <w:p w14:paraId="0ED03464" w14:textId="77777777" w:rsidR="0050690B" w:rsidRPr="00290873" w:rsidRDefault="0050690B" w:rsidP="0050690B">
            <w:pPr>
              <w:tabs>
                <w:tab w:val="decimal" w:pos="684"/>
              </w:tabs>
              <w:snapToGrid w:val="0"/>
              <w:spacing w:line="220" w:lineRule="exact"/>
              <w:ind w:left="-24" w:right="-286" w:hanging="24"/>
              <w:rPr>
                <w:b/>
                <w:bCs/>
                <w:sz w:val="16"/>
                <w:szCs w:val="16"/>
                <w:lang w:val="en-GB"/>
              </w:rPr>
            </w:pPr>
          </w:p>
        </w:tc>
        <w:tc>
          <w:tcPr>
            <w:tcW w:w="810" w:type="dxa"/>
            <w:tcMar>
              <w:top w:w="0" w:type="dxa"/>
              <w:left w:w="108" w:type="dxa"/>
              <w:bottom w:w="0" w:type="dxa"/>
              <w:right w:w="108" w:type="dxa"/>
            </w:tcMar>
            <w:vAlign w:val="bottom"/>
          </w:tcPr>
          <w:p w14:paraId="647690BB" w14:textId="77777777" w:rsidR="0050690B" w:rsidRPr="0050690B" w:rsidRDefault="0050690B" w:rsidP="00721ABA">
            <w:pPr>
              <w:tabs>
                <w:tab w:val="decimal" w:pos="627"/>
              </w:tabs>
              <w:snapToGrid w:val="0"/>
              <w:spacing w:line="220" w:lineRule="exact"/>
              <w:ind w:left="-24" w:right="-286" w:hanging="24"/>
              <w:rPr>
                <w:sz w:val="16"/>
                <w:szCs w:val="16"/>
                <w:lang w:val="en-GB"/>
              </w:rPr>
            </w:pPr>
          </w:p>
        </w:tc>
        <w:tc>
          <w:tcPr>
            <w:tcW w:w="902" w:type="dxa"/>
            <w:tcMar>
              <w:top w:w="0" w:type="dxa"/>
              <w:left w:w="108" w:type="dxa"/>
              <w:bottom w:w="0" w:type="dxa"/>
              <w:right w:w="108" w:type="dxa"/>
            </w:tcMar>
          </w:tcPr>
          <w:p w14:paraId="339B3CD0" w14:textId="77777777" w:rsidR="0050690B" w:rsidRPr="0050690B" w:rsidRDefault="0050690B" w:rsidP="0050690B">
            <w:pPr>
              <w:tabs>
                <w:tab w:val="decimal" w:pos="684"/>
              </w:tabs>
              <w:snapToGrid w:val="0"/>
              <w:spacing w:line="220" w:lineRule="exact"/>
              <w:ind w:left="-24" w:right="-286" w:hanging="24"/>
              <w:rPr>
                <w:sz w:val="16"/>
                <w:szCs w:val="16"/>
                <w:lang w:val="en-GB"/>
              </w:rPr>
            </w:pPr>
          </w:p>
        </w:tc>
      </w:tr>
      <w:tr w:rsidR="0050690B" w:rsidRPr="00290873" w14:paraId="202DD962" w14:textId="77777777" w:rsidTr="00D21FEA">
        <w:trPr>
          <w:trHeight w:val="197"/>
        </w:trPr>
        <w:tc>
          <w:tcPr>
            <w:tcW w:w="2610" w:type="dxa"/>
            <w:tcMar>
              <w:top w:w="0" w:type="dxa"/>
              <w:left w:w="108" w:type="dxa"/>
              <w:bottom w:w="0" w:type="dxa"/>
              <w:right w:w="108" w:type="dxa"/>
            </w:tcMar>
            <w:vAlign w:val="bottom"/>
          </w:tcPr>
          <w:p w14:paraId="7B985DBF" w14:textId="50FEF612" w:rsidR="0050690B" w:rsidRPr="00572417" w:rsidRDefault="0050690B" w:rsidP="0050690B">
            <w:pPr>
              <w:spacing w:line="220" w:lineRule="exact"/>
              <w:ind w:left="174" w:right="-170" w:hanging="142"/>
              <w:rPr>
                <w:sz w:val="16"/>
                <w:szCs w:val="16"/>
                <w:lang w:val="en-GB"/>
              </w:rPr>
            </w:pPr>
            <w:r>
              <w:rPr>
                <w:sz w:val="16"/>
                <w:szCs w:val="16"/>
                <w:lang w:val="en-GB"/>
              </w:rPr>
              <w:t>BCI</w:t>
            </w:r>
            <w:r w:rsidRPr="00290873">
              <w:rPr>
                <w:sz w:val="16"/>
                <w:szCs w:val="16"/>
                <w:lang w:val="en-GB"/>
              </w:rPr>
              <w:t xml:space="preserve"> (Thailand) Co., Ltd.</w:t>
            </w:r>
            <w:r w:rsidRPr="00290873">
              <w:rPr>
                <w:sz w:val="16"/>
                <w:szCs w:val="16"/>
                <w:vertAlign w:val="superscript"/>
                <w:cs/>
                <w:lang w:val="en-GB"/>
              </w:rPr>
              <w:t xml:space="preserve"> </w:t>
            </w:r>
          </w:p>
        </w:tc>
        <w:tc>
          <w:tcPr>
            <w:tcW w:w="1710" w:type="dxa"/>
            <w:tcMar>
              <w:top w:w="0" w:type="dxa"/>
              <w:left w:w="108" w:type="dxa"/>
              <w:bottom w:w="0" w:type="dxa"/>
              <w:right w:w="108" w:type="dxa"/>
            </w:tcMar>
            <w:vAlign w:val="bottom"/>
          </w:tcPr>
          <w:p w14:paraId="1F515B8E" w14:textId="77777777" w:rsidR="0050690B" w:rsidRPr="00290873" w:rsidRDefault="0050690B" w:rsidP="0050690B">
            <w:pPr>
              <w:spacing w:line="220" w:lineRule="exact"/>
              <w:ind w:left="-29" w:right="-108"/>
              <w:rPr>
                <w:b/>
                <w:bCs/>
                <w:sz w:val="16"/>
                <w:szCs w:val="16"/>
                <w:lang w:val="en-GB"/>
              </w:rPr>
            </w:pPr>
            <w:r w:rsidRPr="00290873">
              <w:rPr>
                <w:sz w:val="16"/>
                <w:szCs w:val="16"/>
                <w:lang w:val="en-GB"/>
              </w:rPr>
              <w:t>Blockchain platform</w:t>
            </w:r>
          </w:p>
        </w:tc>
        <w:tc>
          <w:tcPr>
            <w:tcW w:w="900" w:type="dxa"/>
            <w:tcMar>
              <w:top w:w="0" w:type="dxa"/>
              <w:left w:w="108" w:type="dxa"/>
              <w:bottom w:w="0" w:type="dxa"/>
              <w:right w:w="108" w:type="dxa"/>
            </w:tcMar>
            <w:vAlign w:val="bottom"/>
          </w:tcPr>
          <w:p w14:paraId="0F32111C" w14:textId="77777777" w:rsidR="0050690B" w:rsidRPr="00290873" w:rsidRDefault="0050690B" w:rsidP="0050690B">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0EC70D55" w14:textId="031A6630" w:rsidR="0050690B" w:rsidRPr="00290873" w:rsidRDefault="0050690B" w:rsidP="00D21FEA">
            <w:pPr>
              <w:snapToGrid w:val="0"/>
              <w:spacing w:line="220" w:lineRule="exact"/>
              <w:ind w:right="-257"/>
              <w:jc w:val="center"/>
              <w:rPr>
                <w:sz w:val="16"/>
                <w:szCs w:val="16"/>
                <w:lang w:val="en-GB"/>
              </w:rPr>
            </w:pPr>
            <w:r w:rsidRPr="00D21FEA">
              <w:rPr>
                <w:sz w:val="16"/>
                <w:szCs w:val="16"/>
                <w:lang w:val="en-GB"/>
              </w:rPr>
              <w:t xml:space="preserve"> 22.2 </w:t>
            </w:r>
          </w:p>
        </w:tc>
        <w:tc>
          <w:tcPr>
            <w:tcW w:w="810" w:type="dxa"/>
            <w:tcMar>
              <w:top w:w="0" w:type="dxa"/>
              <w:left w:w="108" w:type="dxa"/>
              <w:bottom w:w="0" w:type="dxa"/>
              <w:right w:w="108" w:type="dxa"/>
            </w:tcMar>
            <w:vAlign w:val="bottom"/>
          </w:tcPr>
          <w:p w14:paraId="0557252A" w14:textId="77777777" w:rsidR="0050690B" w:rsidRPr="00290873" w:rsidRDefault="0050690B" w:rsidP="0050690B">
            <w:pPr>
              <w:snapToGrid w:val="0"/>
              <w:spacing w:line="220" w:lineRule="exact"/>
              <w:ind w:right="-257"/>
              <w:jc w:val="center"/>
              <w:rPr>
                <w:sz w:val="16"/>
                <w:szCs w:val="16"/>
                <w:lang w:val="en-GB"/>
              </w:rPr>
            </w:pPr>
            <w:r w:rsidRPr="00290873">
              <w:rPr>
                <w:sz w:val="16"/>
                <w:szCs w:val="16"/>
                <w:lang w:val="en-GB"/>
              </w:rPr>
              <w:t xml:space="preserve"> 22.2 </w:t>
            </w:r>
          </w:p>
        </w:tc>
        <w:tc>
          <w:tcPr>
            <w:tcW w:w="810" w:type="dxa"/>
            <w:tcMar>
              <w:top w:w="0" w:type="dxa"/>
              <w:left w:w="108" w:type="dxa"/>
              <w:bottom w:w="0" w:type="dxa"/>
              <w:right w:w="108" w:type="dxa"/>
            </w:tcMar>
            <w:vAlign w:val="bottom"/>
          </w:tcPr>
          <w:p w14:paraId="7B3960F8" w14:textId="6C20DC38" w:rsidR="0050690B" w:rsidRPr="00290873" w:rsidRDefault="0050690B" w:rsidP="00721ABA">
            <w:pPr>
              <w:tabs>
                <w:tab w:val="decimal" w:pos="601"/>
              </w:tabs>
              <w:snapToGrid w:val="0"/>
              <w:spacing w:line="220" w:lineRule="exact"/>
              <w:ind w:left="-24" w:right="-286" w:hanging="24"/>
              <w:rPr>
                <w:sz w:val="16"/>
                <w:szCs w:val="16"/>
                <w:lang w:val="en-GB"/>
              </w:rPr>
            </w:pPr>
            <w:r w:rsidRPr="0050690B">
              <w:rPr>
                <w:sz w:val="16"/>
                <w:szCs w:val="16"/>
                <w:lang w:val="en-GB"/>
              </w:rPr>
              <w:t xml:space="preserve"> 117 </w:t>
            </w:r>
          </w:p>
        </w:tc>
        <w:tc>
          <w:tcPr>
            <w:tcW w:w="900" w:type="dxa"/>
            <w:tcMar>
              <w:top w:w="0" w:type="dxa"/>
              <w:left w:w="108" w:type="dxa"/>
              <w:bottom w:w="0" w:type="dxa"/>
              <w:right w:w="108" w:type="dxa"/>
            </w:tcMar>
            <w:vAlign w:val="bottom"/>
          </w:tcPr>
          <w:p w14:paraId="634A0A72" w14:textId="77777777" w:rsidR="0050690B" w:rsidRPr="00290873" w:rsidRDefault="0050690B" w:rsidP="0050690B">
            <w:pPr>
              <w:tabs>
                <w:tab w:val="decimal" w:pos="684"/>
              </w:tabs>
              <w:snapToGrid w:val="0"/>
              <w:spacing w:line="220" w:lineRule="exact"/>
              <w:ind w:left="-24" w:right="-286" w:hanging="24"/>
              <w:rPr>
                <w:sz w:val="16"/>
                <w:szCs w:val="16"/>
                <w:lang w:val="en-GB"/>
              </w:rPr>
            </w:pPr>
            <w:r w:rsidRPr="00290873">
              <w:rPr>
                <w:sz w:val="16"/>
                <w:szCs w:val="16"/>
                <w:lang w:val="en-GB"/>
              </w:rPr>
              <w:t xml:space="preserve"> 117 </w:t>
            </w:r>
          </w:p>
        </w:tc>
        <w:tc>
          <w:tcPr>
            <w:tcW w:w="810" w:type="dxa"/>
            <w:tcMar>
              <w:top w:w="0" w:type="dxa"/>
              <w:left w:w="108" w:type="dxa"/>
              <w:bottom w:w="0" w:type="dxa"/>
              <w:right w:w="108" w:type="dxa"/>
            </w:tcMar>
            <w:vAlign w:val="bottom"/>
          </w:tcPr>
          <w:p w14:paraId="2A7F9719" w14:textId="65BD0076" w:rsidR="0050690B" w:rsidRPr="00290873" w:rsidRDefault="0050690B" w:rsidP="00721ABA">
            <w:pPr>
              <w:tabs>
                <w:tab w:val="decimal" w:pos="627"/>
              </w:tabs>
              <w:snapToGrid w:val="0"/>
              <w:spacing w:line="220" w:lineRule="exact"/>
              <w:ind w:left="-24" w:right="-286" w:hanging="24"/>
              <w:rPr>
                <w:sz w:val="16"/>
                <w:szCs w:val="16"/>
                <w:lang w:val="en-GB"/>
              </w:rPr>
            </w:pPr>
            <w:r w:rsidRPr="0050690B">
              <w:rPr>
                <w:sz w:val="16"/>
                <w:szCs w:val="16"/>
                <w:lang w:val="en-GB"/>
              </w:rPr>
              <w:t xml:space="preserve"> 58 </w:t>
            </w:r>
          </w:p>
        </w:tc>
        <w:tc>
          <w:tcPr>
            <w:tcW w:w="902" w:type="dxa"/>
            <w:tcMar>
              <w:top w:w="0" w:type="dxa"/>
              <w:left w:w="108" w:type="dxa"/>
              <w:bottom w:w="0" w:type="dxa"/>
              <w:right w:w="108" w:type="dxa"/>
            </w:tcMar>
            <w:vAlign w:val="bottom"/>
          </w:tcPr>
          <w:p w14:paraId="7BD47232" w14:textId="01370A49" w:rsidR="0050690B" w:rsidRPr="00290873" w:rsidRDefault="0050690B" w:rsidP="0050690B">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61</w:t>
            </w:r>
            <w:r w:rsidRPr="00290873">
              <w:rPr>
                <w:sz w:val="16"/>
                <w:szCs w:val="16"/>
                <w:lang w:val="en-GB"/>
              </w:rPr>
              <w:t xml:space="preserve"> </w:t>
            </w:r>
          </w:p>
        </w:tc>
      </w:tr>
      <w:tr w:rsidR="0050690B" w:rsidRPr="00290873" w14:paraId="4F4C54A3" w14:textId="77777777" w:rsidTr="00D21FEA">
        <w:trPr>
          <w:trHeight w:val="197"/>
        </w:trPr>
        <w:tc>
          <w:tcPr>
            <w:tcW w:w="2610" w:type="dxa"/>
            <w:tcMar>
              <w:top w:w="0" w:type="dxa"/>
              <w:left w:w="108" w:type="dxa"/>
              <w:bottom w:w="0" w:type="dxa"/>
              <w:right w:w="108" w:type="dxa"/>
            </w:tcMar>
            <w:vAlign w:val="bottom"/>
          </w:tcPr>
          <w:p w14:paraId="19F949C3" w14:textId="77777777" w:rsidR="0050690B" w:rsidRPr="00290873" w:rsidRDefault="0050690B" w:rsidP="0050690B">
            <w:pPr>
              <w:spacing w:line="220" w:lineRule="exact"/>
              <w:ind w:left="174" w:right="-108" w:hanging="142"/>
              <w:rPr>
                <w:sz w:val="16"/>
                <w:szCs w:val="16"/>
                <w:lang w:val="en-GB"/>
              </w:rPr>
            </w:pPr>
            <w:r w:rsidRPr="00290873">
              <w:rPr>
                <w:sz w:val="16"/>
                <w:szCs w:val="16"/>
                <w:lang w:val="en-GB"/>
              </w:rPr>
              <w:t>National ITMX Co., Ltd.</w:t>
            </w:r>
            <w:r w:rsidRPr="00290873">
              <w:rPr>
                <w:sz w:val="16"/>
                <w:szCs w:val="16"/>
                <w:vertAlign w:val="superscript"/>
                <w:cs/>
                <w:lang w:val="en-GB"/>
              </w:rPr>
              <w:t xml:space="preserve"> </w:t>
            </w:r>
          </w:p>
          <w:p w14:paraId="0B8F8A6C" w14:textId="77777777" w:rsidR="0050690B" w:rsidRPr="00290873" w:rsidRDefault="0050690B" w:rsidP="0050690B">
            <w:pPr>
              <w:spacing w:line="220" w:lineRule="exact"/>
              <w:ind w:left="-110" w:right="-170"/>
              <w:rPr>
                <w:b/>
                <w:bCs/>
                <w:sz w:val="16"/>
                <w:szCs w:val="16"/>
                <w:lang w:val="en-GB"/>
              </w:rPr>
            </w:pPr>
          </w:p>
        </w:tc>
        <w:tc>
          <w:tcPr>
            <w:tcW w:w="1710" w:type="dxa"/>
            <w:tcMar>
              <w:top w:w="0" w:type="dxa"/>
              <w:left w:w="108" w:type="dxa"/>
              <w:bottom w:w="0" w:type="dxa"/>
              <w:right w:w="108" w:type="dxa"/>
            </w:tcMar>
            <w:vAlign w:val="bottom"/>
          </w:tcPr>
          <w:p w14:paraId="1CBDF6C7" w14:textId="31480AB7" w:rsidR="0050690B" w:rsidRPr="00290873" w:rsidRDefault="0050690B" w:rsidP="0050690B">
            <w:pPr>
              <w:tabs>
                <w:tab w:val="left" w:pos="339"/>
              </w:tabs>
              <w:spacing w:line="220" w:lineRule="exact"/>
              <w:ind w:left="-29" w:right="-101"/>
              <w:rPr>
                <w:sz w:val="16"/>
                <w:szCs w:val="16"/>
                <w:lang w:val="en-GB"/>
              </w:rPr>
            </w:pPr>
            <w:r w:rsidRPr="00290873">
              <w:rPr>
                <w:sz w:val="16"/>
                <w:szCs w:val="16"/>
                <w:lang w:val="en-GB"/>
              </w:rPr>
              <w:t>Payment system</w:t>
            </w:r>
            <w:r>
              <w:rPr>
                <w:sz w:val="16"/>
                <w:szCs w:val="16"/>
                <w:lang w:val="en-GB"/>
              </w:rPr>
              <w:br/>
              <w:t xml:space="preserve">   </w:t>
            </w:r>
            <w:r w:rsidRPr="00290873">
              <w:rPr>
                <w:sz w:val="16"/>
                <w:szCs w:val="16"/>
                <w:lang w:val="en-GB"/>
              </w:rPr>
              <w:t>service provider</w:t>
            </w:r>
          </w:p>
        </w:tc>
        <w:tc>
          <w:tcPr>
            <w:tcW w:w="900" w:type="dxa"/>
            <w:tcMar>
              <w:top w:w="0" w:type="dxa"/>
              <w:left w:w="108" w:type="dxa"/>
              <w:bottom w:w="0" w:type="dxa"/>
              <w:right w:w="108" w:type="dxa"/>
            </w:tcMar>
            <w:vAlign w:val="bottom"/>
          </w:tcPr>
          <w:p w14:paraId="3EB0E3D8" w14:textId="77777777" w:rsidR="0050690B" w:rsidRPr="00290873" w:rsidRDefault="0050690B" w:rsidP="0050690B">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2321AE1C" w14:textId="26CEEE58" w:rsidR="0050690B" w:rsidRPr="00290873" w:rsidRDefault="0050690B" w:rsidP="00D21FEA">
            <w:pPr>
              <w:snapToGrid w:val="0"/>
              <w:spacing w:line="220" w:lineRule="exact"/>
              <w:ind w:right="-257"/>
              <w:jc w:val="center"/>
              <w:rPr>
                <w:sz w:val="16"/>
                <w:szCs w:val="16"/>
                <w:lang w:val="en-GB"/>
              </w:rPr>
            </w:pPr>
            <w:r w:rsidRPr="00D21FEA">
              <w:rPr>
                <w:sz w:val="16"/>
                <w:szCs w:val="16"/>
                <w:lang w:val="en-GB"/>
              </w:rPr>
              <w:t xml:space="preserve"> 25.4 </w:t>
            </w:r>
          </w:p>
        </w:tc>
        <w:tc>
          <w:tcPr>
            <w:tcW w:w="810" w:type="dxa"/>
            <w:tcMar>
              <w:top w:w="0" w:type="dxa"/>
              <w:left w:w="108" w:type="dxa"/>
              <w:bottom w:w="0" w:type="dxa"/>
              <w:right w:w="108" w:type="dxa"/>
            </w:tcMar>
            <w:vAlign w:val="bottom"/>
          </w:tcPr>
          <w:p w14:paraId="5E213D70" w14:textId="3C965DD5" w:rsidR="0050690B" w:rsidRPr="00290873" w:rsidRDefault="0050690B" w:rsidP="0050690B">
            <w:pPr>
              <w:snapToGrid w:val="0"/>
              <w:spacing w:line="220" w:lineRule="exact"/>
              <w:ind w:right="-257"/>
              <w:jc w:val="center"/>
              <w:rPr>
                <w:sz w:val="16"/>
                <w:szCs w:val="16"/>
                <w:lang w:val="en-GB"/>
              </w:rPr>
            </w:pPr>
            <w:r w:rsidRPr="00290873">
              <w:rPr>
                <w:sz w:val="16"/>
                <w:szCs w:val="16"/>
                <w:lang w:val="en-GB"/>
              </w:rPr>
              <w:t xml:space="preserve"> 2</w:t>
            </w:r>
            <w:r>
              <w:rPr>
                <w:sz w:val="16"/>
                <w:szCs w:val="16"/>
                <w:lang w:val="en-GB"/>
              </w:rPr>
              <w:t>5</w:t>
            </w:r>
            <w:r w:rsidRPr="00290873">
              <w:rPr>
                <w:sz w:val="16"/>
                <w:szCs w:val="16"/>
                <w:lang w:val="en-GB"/>
              </w:rPr>
              <w:t>.</w:t>
            </w:r>
            <w:r>
              <w:rPr>
                <w:sz w:val="16"/>
                <w:szCs w:val="16"/>
                <w:lang w:val="en-GB"/>
              </w:rPr>
              <w:t>4</w:t>
            </w:r>
            <w:r w:rsidRPr="00290873">
              <w:rPr>
                <w:sz w:val="16"/>
                <w:szCs w:val="16"/>
                <w:lang w:val="en-GB"/>
              </w:rPr>
              <w:t xml:space="preserve"> </w:t>
            </w:r>
          </w:p>
        </w:tc>
        <w:tc>
          <w:tcPr>
            <w:tcW w:w="810" w:type="dxa"/>
            <w:tcMar>
              <w:top w:w="0" w:type="dxa"/>
              <w:left w:w="108" w:type="dxa"/>
              <w:bottom w:w="0" w:type="dxa"/>
              <w:right w:w="108" w:type="dxa"/>
            </w:tcMar>
            <w:vAlign w:val="bottom"/>
          </w:tcPr>
          <w:p w14:paraId="3C3EE6A7" w14:textId="43AD4F33" w:rsidR="0050690B" w:rsidRPr="00290873" w:rsidRDefault="0050690B" w:rsidP="00721ABA">
            <w:pPr>
              <w:tabs>
                <w:tab w:val="decimal" w:pos="601"/>
              </w:tabs>
              <w:snapToGrid w:val="0"/>
              <w:spacing w:line="220" w:lineRule="exact"/>
              <w:ind w:left="-24" w:right="-286" w:hanging="24"/>
              <w:rPr>
                <w:sz w:val="16"/>
                <w:szCs w:val="16"/>
                <w:lang w:val="en-GB"/>
              </w:rPr>
            </w:pPr>
            <w:r w:rsidRPr="0050690B">
              <w:rPr>
                <w:sz w:val="16"/>
                <w:szCs w:val="16"/>
                <w:lang w:val="en-GB"/>
              </w:rPr>
              <w:t xml:space="preserve"> 208 </w:t>
            </w:r>
          </w:p>
        </w:tc>
        <w:tc>
          <w:tcPr>
            <w:tcW w:w="900" w:type="dxa"/>
            <w:tcMar>
              <w:top w:w="0" w:type="dxa"/>
              <w:left w:w="108" w:type="dxa"/>
              <w:bottom w:w="0" w:type="dxa"/>
              <w:right w:w="108" w:type="dxa"/>
            </w:tcMar>
            <w:vAlign w:val="bottom"/>
          </w:tcPr>
          <w:p w14:paraId="54235CE6" w14:textId="7ED28B6E" w:rsidR="0050690B" w:rsidRPr="00290873" w:rsidRDefault="0050690B" w:rsidP="0050690B">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208</w:t>
            </w:r>
            <w:r w:rsidRPr="00290873">
              <w:rPr>
                <w:sz w:val="16"/>
                <w:szCs w:val="16"/>
                <w:lang w:val="en-GB"/>
              </w:rPr>
              <w:t xml:space="preserve"> </w:t>
            </w:r>
          </w:p>
        </w:tc>
        <w:tc>
          <w:tcPr>
            <w:tcW w:w="810" w:type="dxa"/>
            <w:tcMar>
              <w:top w:w="0" w:type="dxa"/>
              <w:left w:w="108" w:type="dxa"/>
              <w:bottom w:w="0" w:type="dxa"/>
              <w:right w:w="108" w:type="dxa"/>
            </w:tcMar>
            <w:vAlign w:val="bottom"/>
          </w:tcPr>
          <w:p w14:paraId="6BAFC14A" w14:textId="1EC7A2EF" w:rsidR="0050690B" w:rsidRPr="00290873" w:rsidRDefault="0050690B" w:rsidP="00721ABA">
            <w:pPr>
              <w:tabs>
                <w:tab w:val="decimal" w:pos="627"/>
              </w:tabs>
              <w:snapToGrid w:val="0"/>
              <w:spacing w:line="220" w:lineRule="exact"/>
              <w:ind w:left="-24" w:right="-286" w:hanging="24"/>
              <w:rPr>
                <w:sz w:val="16"/>
                <w:szCs w:val="16"/>
                <w:lang w:val="en-GB"/>
              </w:rPr>
            </w:pPr>
            <w:r w:rsidRPr="0050690B">
              <w:rPr>
                <w:sz w:val="16"/>
                <w:szCs w:val="16"/>
                <w:lang w:val="en-GB"/>
              </w:rPr>
              <w:t xml:space="preserve"> 1,313 </w:t>
            </w:r>
          </w:p>
        </w:tc>
        <w:tc>
          <w:tcPr>
            <w:tcW w:w="902" w:type="dxa"/>
            <w:tcMar>
              <w:top w:w="0" w:type="dxa"/>
              <w:left w:w="108" w:type="dxa"/>
              <w:bottom w:w="0" w:type="dxa"/>
              <w:right w:w="108" w:type="dxa"/>
            </w:tcMar>
            <w:vAlign w:val="bottom"/>
          </w:tcPr>
          <w:p w14:paraId="509716A3" w14:textId="0872AE79" w:rsidR="0050690B" w:rsidRPr="00290873" w:rsidRDefault="0050690B" w:rsidP="0050690B">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1,156</w:t>
            </w:r>
            <w:r w:rsidRPr="00290873">
              <w:rPr>
                <w:sz w:val="16"/>
                <w:szCs w:val="16"/>
                <w:lang w:val="en-GB"/>
              </w:rPr>
              <w:t xml:space="preserve"> </w:t>
            </w:r>
          </w:p>
        </w:tc>
      </w:tr>
      <w:tr w:rsidR="0050690B" w:rsidRPr="00290873" w14:paraId="64C1DE25" w14:textId="77777777" w:rsidTr="00B059EB">
        <w:trPr>
          <w:trHeight w:val="197"/>
        </w:trPr>
        <w:tc>
          <w:tcPr>
            <w:tcW w:w="2610" w:type="dxa"/>
            <w:tcMar>
              <w:top w:w="0" w:type="dxa"/>
              <w:left w:w="108" w:type="dxa"/>
              <w:bottom w:w="0" w:type="dxa"/>
              <w:right w:w="108" w:type="dxa"/>
            </w:tcMar>
            <w:vAlign w:val="bottom"/>
          </w:tcPr>
          <w:p w14:paraId="41B351D2" w14:textId="36C6FD2C" w:rsidR="0050690B" w:rsidRPr="00290873" w:rsidRDefault="0050690B" w:rsidP="0050690B">
            <w:pPr>
              <w:spacing w:line="220" w:lineRule="exact"/>
              <w:ind w:left="-110" w:right="-170" w:firstLine="142"/>
              <w:rPr>
                <w:sz w:val="16"/>
                <w:szCs w:val="16"/>
                <w:highlight w:val="cyan"/>
                <w:lang w:val="en-GB"/>
              </w:rPr>
            </w:pPr>
            <w:r w:rsidRPr="00764DDB">
              <w:rPr>
                <w:sz w:val="16"/>
                <w:szCs w:val="16"/>
                <w:lang w:val="en-GB"/>
              </w:rPr>
              <w:t>Sahaviriya Steel Industries PCL</w:t>
            </w:r>
          </w:p>
        </w:tc>
        <w:tc>
          <w:tcPr>
            <w:tcW w:w="1710" w:type="dxa"/>
            <w:tcMar>
              <w:top w:w="0" w:type="dxa"/>
              <w:left w:w="108" w:type="dxa"/>
              <w:bottom w:w="0" w:type="dxa"/>
              <w:right w:w="108" w:type="dxa"/>
            </w:tcMar>
            <w:vAlign w:val="bottom"/>
          </w:tcPr>
          <w:p w14:paraId="7490766F" w14:textId="64F30B9C" w:rsidR="0050690B" w:rsidRPr="00290873" w:rsidRDefault="0050690B" w:rsidP="0050690B">
            <w:pPr>
              <w:snapToGrid w:val="0"/>
              <w:spacing w:line="220" w:lineRule="exact"/>
              <w:ind w:left="-29" w:right="-101"/>
              <w:rPr>
                <w:sz w:val="16"/>
                <w:szCs w:val="16"/>
                <w:highlight w:val="cyan"/>
                <w:lang w:val="en-GB"/>
              </w:rPr>
            </w:pPr>
            <w:r w:rsidRPr="00764DDB">
              <w:rPr>
                <w:sz w:val="16"/>
                <w:szCs w:val="16"/>
                <w:lang w:val="en-GB"/>
              </w:rPr>
              <w:t>Steel industry</w:t>
            </w:r>
          </w:p>
        </w:tc>
        <w:tc>
          <w:tcPr>
            <w:tcW w:w="900" w:type="dxa"/>
            <w:tcMar>
              <w:top w:w="0" w:type="dxa"/>
              <w:left w:w="108" w:type="dxa"/>
              <w:bottom w:w="0" w:type="dxa"/>
              <w:right w:w="108" w:type="dxa"/>
            </w:tcMar>
            <w:vAlign w:val="bottom"/>
          </w:tcPr>
          <w:p w14:paraId="651C841F" w14:textId="77777777" w:rsidR="0050690B" w:rsidRPr="00043727" w:rsidRDefault="0050690B" w:rsidP="0050690B">
            <w:pPr>
              <w:spacing w:line="200" w:lineRule="exact"/>
              <w:ind w:left="-88" w:right="-101"/>
              <w:jc w:val="center"/>
              <w:rPr>
                <w:sz w:val="16"/>
                <w:szCs w:val="16"/>
                <w:lang w:val="en-GB"/>
              </w:rPr>
            </w:pPr>
            <w:r w:rsidRPr="00043727">
              <w:rPr>
                <w:sz w:val="16"/>
                <w:szCs w:val="16"/>
                <w:lang w:val="en-GB"/>
              </w:rPr>
              <w:t>Common</w:t>
            </w:r>
          </w:p>
        </w:tc>
        <w:tc>
          <w:tcPr>
            <w:tcW w:w="810" w:type="dxa"/>
            <w:tcMar>
              <w:top w:w="0" w:type="dxa"/>
              <w:left w:w="108" w:type="dxa"/>
              <w:bottom w:w="0" w:type="dxa"/>
              <w:right w:w="108" w:type="dxa"/>
            </w:tcMar>
            <w:vAlign w:val="bottom"/>
          </w:tcPr>
          <w:p w14:paraId="12058696" w14:textId="6B9A7492" w:rsidR="0050690B" w:rsidRPr="00043727" w:rsidRDefault="0050690B" w:rsidP="00D21FEA">
            <w:pPr>
              <w:snapToGrid w:val="0"/>
              <w:spacing w:line="220" w:lineRule="exact"/>
              <w:ind w:right="-257"/>
              <w:jc w:val="center"/>
              <w:rPr>
                <w:sz w:val="16"/>
                <w:szCs w:val="16"/>
                <w:lang w:val="en-GB"/>
              </w:rPr>
            </w:pPr>
            <w:r w:rsidRPr="00D21FEA">
              <w:rPr>
                <w:sz w:val="16"/>
                <w:szCs w:val="16"/>
                <w:lang w:val="en-GB"/>
              </w:rPr>
              <w:t xml:space="preserve"> 39.1 </w:t>
            </w:r>
          </w:p>
        </w:tc>
        <w:tc>
          <w:tcPr>
            <w:tcW w:w="810" w:type="dxa"/>
            <w:tcMar>
              <w:top w:w="0" w:type="dxa"/>
              <w:left w:w="108" w:type="dxa"/>
              <w:bottom w:w="0" w:type="dxa"/>
              <w:right w:w="108" w:type="dxa"/>
            </w:tcMar>
            <w:vAlign w:val="bottom"/>
          </w:tcPr>
          <w:p w14:paraId="7908DC7D" w14:textId="02DF0613" w:rsidR="0050690B" w:rsidRPr="00043727" w:rsidRDefault="0050690B" w:rsidP="0050690B">
            <w:pPr>
              <w:snapToGrid w:val="0"/>
              <w:spacing w:line="220" w:lineRule="exact"/>
              <w:ind w:right="-257"/>
              <w:jc w:val="center"/>
              <w:rPr>
                <w:sz w:val="16"/>
                <w:szCs w:val="16"/>
                <w:lang w:val="en-GB"/>
              </w:rPr>
            </w:pPr>
            <w:r w:rsidRPr="00290873">
              <w:rPr>
                <w:sz w:val="16"/>
                <w:szCs w:val="16"/>
                <w:lang w:val="en-GB"/>
              </w:rPr>
              <w:t xml:space="preserve"> </w:t>
            </w:r>
            <w:r>
              <w:rPr>
                <w:sz w:val="16"/>
                <w:szCs w:val="16"/>
                <w:lang w:val="en-GB"/>
              </w:rPr>
              <w:t>39.1</w:t>
            </w:r>
            <w:r w:rsidRPr="00290873">
              <w:rPr>
                <w:sz w:val="16"/>
                <w:szCs w:val="16"/>
                <w:lang w:val="en-GB"/>
              </w:rPr>
              <w:t xml:space="preserve"> </w:t>
            </w:r>
          </w:p>
        </w:tc>
        <w:tc>
          <w:tcPr>
            <w:tcW w:w="810" w:type="dxa"/>
            <w:tcMar>
              <w:top w:w="0" w:type="dxa"/>
              <w:left w:w="108" w:type="dxa"/>
              <w:bottom w:w="0" w:type="dxa"/>
              <w:right w:w="108" w:type="dxa"/>
            </w:tcMar>
            <w:vAlign w:val="bottom"/>
          </w:tcPr>
          <w:p w14:paraId="63FFA9DC" w14:textId="41F2C1C6" w:rsidR="0050690B" w:rsidRPr="0050690B" w:rsidRDefault="0050690B" w:rsidP="00721ABA">
            <w:pPr>
              <w:pBdr>
                <w:bottom w:val="single" w:sz="4" w:space="1" w:color="auto"/>
              </w:pBdr>
              <w:tabs>
                <w:tab w:val="decimal" w:pos="543"/>
              </w:tabs>
              <w:snapToGrid w:val="0"/>
              <w:spacing w:line="220" w:lineRule="exact"/>
              <w:ind w:right="-286"/>
              <w:rPr>
                <w:sz w:val="16"/>
                <w:szCs w:val="16"/>
                <w:lang w:val="en-GB"/>
              </w:rPr>
            </w:pPr>
            <w:r>
              <w:rPr>
                <w:sz w:val="16"/>
                <w:szCs w:val="16"/>
                <w:lang w:val="en-GB"/>
              </w:rPr>
              <w:t xml:space="preserve">  </w:t>
            </w:r>
            <w:r w:rsidRPr="00290873">
              <w:rPr>
                <w:sz w:val="16"/>
                <w:szCs w:val="16"/>
                <w:lang w:val="en-GB"/>
              </w:rPr>
              <w:t xml:space="preserve">-   </w:t>
            </w:r>
          </w:p>
        </w:tc>
        <w:tc>
          <w:tcPr>
            <w:tcW w:w="900" w:type="dxa"/>
            <w:tcMar>
              <w:top w:w="0" w:type="dxa"/>
              <w:left w:w="108" w:type="dxa"/>
              <w:bottom w:w="0" w:type="dxa"/>
              <w:right w:w="108" w:type="dxa"/>
            </w:tcMar>
            <w:vAlign w:val="bottom"/>
          </w:tcPr>
          <w:p w14:paraId="62243FE6" w14:textId="4809B5E5" w:rsidR="0050690B" w:rsidRPr="00290873" w:rsidRDefault="0050690B" w:rsidP="0050690B">
            <w:pPr>
              <w:pBdr>
                <w:bottom w:val="single" w:sz="4" w:space="1" w:color="auto"/>
              </w:pBdr>
              <w:tabs>
                <w:tab w:val="decimal" w:pos="614"/>
              </w:tabs>
              <w:snapToGrid w:val="0"/>
              <w:spacing w:line="220" w:lineRule="exact"/>
              <w:ind w:right="-286"/>
              <w:rPr>
                <w:rFonts w:cstheme="minorBidi"/>
                <w:sz w:val="16"/>
                <w:szCs w:val="16"/>
                <w:highlight w:val="cyan"/>
                <w:cs/>
                <w:lang w:val="en-GB"/>
              </w:rPr>
            </w:pPr>
            <w:r>
              <w:rPr>
                <w:sz w:val="16"/>
                <w:szCs w:val="16"/>
                <w:lang w:val="en-GB"/>
              </w:rPr>
              <w:t xml:space="preserve">  </w:t>
            </w:r>
            <w:r w:rsidRPr="00290873">
              <w:rPr>
                <w:sz w:val="16"/>
                <w:szCs w:val="16"/>
                <w:lang w:val="en-GB"/>
              </w:rPr>
              <w:t xml:space="preserve">-   </w:t>
            </w:r>
          </w:p>
        </w:tc>
        <w:tc>
          <w:tcPr>
            <w:tcW w:w="810" w:type="dxa"/>
            <w:tcMar>
              <w:top w:w="0" w:type="dxa"/>
              <w:left w:w="108" w:type="dxa"/>
              <w:bottom w:w="0" w:type="dxa"/>
              <w:right w:w="108" w:type="dxa"/>
            </w:tcMar>
            <w:vAlign w:val="bottom"/>
          </w:tcPr>
          <w:p w14:paraId="23B458BC" w14:textId="073ACAF3" w:rsidR="0050690B" w:rsidRPr="0050690B" w:rsidRDefault="0050690B" w:rsidP="00721ABA">
            <w:pPr>
              <w:pBdr>
                <w:bottom w:val="single" w:sz="4" w:space="1" w:color="auto"/>
              </w:pBdr>
              <w:tabs>
                <w:tab w:val="decimal" w:pos="451"/>
              </w:tabs>
              <w:snapToGrid w:val="0"/>
              <w:spacing w:line="220" w:lineRule="exact"/>
              <w:ind w:right="-286"/>
              <w:rPr>
                <w:sz w:val="16"/>
                <w:szCs w:val="16"/>
                <w:lang w:val="en-GB"/>
              </w:rPr>
            </w:pPr>
            <w:r w:rsidRPr="00290873">
              <w:rPr>
                <w:sz w:val="16"/>
                <w:szCs w:val="16"/>
                <w:lang w:val="en-GB"/>
              </w:rPr>
              <w:t>-</w:t>
            </w:r>
          </w:p>
        </w:tc>
        <w:tc>
          <w:tcPr>
            <w:tcW w:w="902" w:type="dxa"/>
            <w:tcMar>
              <w:top w:w="0" w:type="dxa"/>
              <w:left w:w="108" w:type="dxa"/>
              <w:bottom w:w="0" w:type="dxa"/>
              <w:right w:w="108" w:type="dxa"/>
            </w:tcMar>
            <w:vAlign w:val="bottom"/>
          </w:tcPr>
          <w:p w14:paraId="58BCF9A4" w14:textId="72FFE8C0" w:rsidR="0050690B" w:rsidRPr="0050690B" w:rsidRDefault="0050690B" w:rsidP="0050690B">
            <w:pPr>
              <w:pBdr>
                <w:bottom w:val="single" w:sz="4" w:space="1" w:color="auto"/>
              </w:pBdr>
              <w:tabs>
                <w:tab w:val="decimal" w:pos="614"/>
              </w:tabs>
              <w:snapToGrid w:val="0"/>
              <w:spacing w:line="220" w:lineRule="exact"/>
              <w:ind w:right="-286"/>
              <w:rPr>
                <w:sz w:val="16"/>
                <w:szCs w:val="16"/>
                <w:lang w:val="en-GB"/>
              </w:rPr>
            </w:pPr>
            <w:r>
              <w:rPr>
                <w:sz w:val="16"/>
                <w:szCs w:val="16"/>
                <w:lang w:val="en-GB"/>
              </w:rPr>
              <w:t xml:space="preserve">  </w:t>
            </w:r>
            <w:r w:rsidRPr="00290873">
              <w:rPr>
                <w:sz w:val="16"/>
                <w:szCs w:val="16"/>
                <w:lang w:val="en-GB"/>
              </w:rPr>
              <w:t xml:space="preserve">-   </w:t>
            </w:r>
          </w:p>
        </w:tc>
      </w:tr>
      <w:tr w:rsidR="0050690B" w:rsidRPr="00290873" w14:paraId="08B14BF8" w14:textId="77777777" w:rsidTr="00B059EB">
        <w:trPr>
          <w:trHeight w:val="197"/>
        </w:trPr>
        <w:tc>
          <w:tcPr>
            <w:tcW w:w="6840" w:type="dxa"/>
            <w:gridSpan w:val="5"/>
            <w:tcMar>
              <w:top w:w="0" w:type="dxa"/>
              <w:left w:w="108" w:type="dxa"/>
              <w:bottom w:w="0" w:type="dxa"/>
              <w:right w:w="108" w:type="dxa"/>
            </w:tcMar>
            <w:vAlign w:val="bottom"/>
          </w:tcPr>
          <w:p w14:paraId="7C741BE9" w14:textId="77777777" w:rsidR="0050690B" w:rsidRPr="00290873" w:rsidRDefault="0050690B" w:rsidP="0050690B">
            <w:pPr>
              <w:spacing w:line="220" w:lineRule="exact"/>
              <w:ind w:right="-25"/>
              <w:rPr>
                <w:b/>
                <w:bCs/>
                <w:sz w:val="16"/>
                <w:szCs w:val="16"/>
                <w:lang w:val="en-GB"/>
              </w:rPr>
            </w:pPr>
            <w:r w:rsidRPr="00290873">
              <w:rPr>
                <w:b/>
                <w:bCs/>
                <w:sz w:val="16"/>
                <w:szCs w:val="16"/>
                <w:lang w:val="en-GB"/>
              </w:rPr>
              <w:t>Total investments in associates and joint venture, net</w:t>
            </w:r>
          </w:p>
        </w:tc>
        <w:tc>
          <w:tcPr>
            <w:tcW w:w="810" w:type="dxa"/>
            <w:tcMar>
              <w:top w:w="0" w:type="dxa"/>
              <w:left w:w="108" w:type="dxa"/>
              <w:bottom w:w="0" w:type="dxa"/>
              <w:right w:w="108" w:type="dxa"/>
            </w:tcMar>
            <w:vAlign w:val="bottom"/>
          </w:tcPr>
          <w:p w14:paraId="0D5FBE1F" w14:textId="013E2F3E" w:rsidR="0050690B" w:rsidRPr="0050690B" w:rsidRDefault="0050690B" w:rsidP="00721ABA">
            <w:pPr>
              <w:pBdr>
                <w:bottom w:val="double" w:sz="4" w:space="0" w:color="auto"/>
              </w:pBdr>
              <w:tabs>
                <w:tab w:val="decimal" w:pos="601"/>
              </w:tabs>
              <w:snapToGrid w:val="0"/>
              <w:spacing w:line="220" w:lineRule="exact"/>
              <w:ind w:left="-24" w:right="-286" w:hanging="24"/>
              <w:rPr>
                <w:b/>
                <w:bCs/>
                <w:sz w:val="16"/>
                <w:szCs w:val="16"/>
                <w:cs/>
                <w:lang w:val="en-GB"/>
              </w:rPr>
            </w:pPr>
            <w:r w:rsidRPr="0050690B">
              <w:rPr>
                <w:b/>
                <w:bCs/>
                <w:sz w:val="16"/>
                <w:szCs w:val="16"/>
                <w:cs/>
                <w:lang w:val="en-GB"/>
              </w:rPr>
              <w:t>1</w:t>
            </w:r>
            <w:r w:rsidRPr="0050690B">
              <w:rPr>
                <w:b/>
                <w:bCs/>
                <w:sz w:val="16"/>
                <w:szCs w:val="16"/>
                <w:lang w:val="en-GB"/>
              </w:rPr>
              <w:t>,</w:t>
            </w:r>
            <w:r w:rsidRPr="0050690B">
              <w:rPr>
                <w:b/>
                <w:bCs/>
                <w:sz w:val="16"/>
                <w:szCs w:val="16"/>
                <w:cs/>
                <w:lang w:val="en-GB"/>
              </w:rPr>
              <w:t>200</w:t>
            </w:r>
          </w:p>
        </w:tc>
        <w:tc>
          <w:tcPr>
            <w:tcW w:w="900" w:type="dxa"/>
            <w:tcMar>
              <w:top w:w="0" w:type="dxa"/>
              <w:left w:w="108" w:type="dxa"/>
              <w:bottom w:w="0" w:type="dxa"/>
              <w:right w:w="108" w:type="dxa"/>
            </w:tcMar>
            <w:vAlign w:val="bottom"/>
          </w:tcPr>
          <w:p w14:paraId="2D0D6422" w14:textId="328BBC4C" w:rsidR="0050690B" w:rsidRPr="0050690B" w:rsidRDefault="0050690B" w:rsidP="0050690B">
            <w:pPr>
              <w:pBdr>
                <w:bottom w:val="double" w:sz="4" w:space="0" w:color="auto"/>
              </w:pBdr>
              <w:tabs>
                <w:tab w:val="decimal" w:pos="684"/>
              </w:tabs>
              <w:snapToGrid w:val="0"/>
              <w:spacing w:line="220" w:lineRule="exact"/>
              <w:ind w:left="-24" w:right="-286" w:hanging="24"/>
              <w:rPr>
                <w:b/>
                <w:bCs/>
                <w:sz w:val="16"/>
                <w:szCs w:val="16"/>
                <w:cs/>
              </w:rPr>
            </w:pPr>
            <w:r w:rsidRPr="0050690B">
              <w:rPr>
                <w:rFonts w:cstheme="minorBidi"/>
                <w:b/>
                <w:bCs/>
                <w:sz w:val="16"/>
                <w:szCs w:val="16"/>
              </w:rPr>
              <w:t>1,200</w:t>
            </w:r>
          </w:p>
        </w:tc>
        <w:tc>
          <w:tcPr>
            <w:tcW w:w="810" w:type="dxa"/>
            <w:tcMar>
              <w:top w:w="0" w:type="dxa"/>
              <w:left w:w="108" w:type="dxa"/>
              <w:bottom w:w="0" w:type="dxa"/>
              <w:right w:w="108" w:type="dxa"/>
            </w:tcMar>
            <w:vAlign w:val="bottom"/>
          </w:tcPr>
          <w:p w14:paraId="75C74104" w14:textId="1B29514A" w:rsidR="0050690B" w:rsidRPr="0050690B" w:rsidRDefault="0050690B" w:rsidP="00B059EB">
            <w:pPr>
              <w:pBdr>
                <w:bottom w:val="double" w:sz="4" w:space="0" w:color="auto"/>
              </w:pBdr>
              <w:tabs>
                <w:tab w:val="decimal" w:pos="627"/>
              </w:tabs>
              <w:snapToGrid w:val="0"/>
              <w:spacing w:line="220" w:lineRule="exact"/>
              <w:ind w:left="-24" w:right="-286" w:hanging="24"/>
              <w:rPr>
                <w:b/>
                <w:bCs/>
                <w:sz w:val="16"/>
                <w:szCs w:val="16"/>
                <w:lang w:val="en-GB"/>
              </w:rPr>
            </w:pPr>
            <w:r w:rsidRPr="0050690B">
              <w:rPr>
                <w:b/>
                <w:bCs/>
                <w:sz w:val="16"/>
                <w:szCs w:val="16"/>
                <w:cs/>
                <w:lang w:val="en-GB"/>
              </w:rPr>
              <w:t>2</w:t>
            </w:r>
            <w:r w:rsidRPr="0050690B">
              <w:rPr>
                <w:b/>
                <w:bCs/>
                <w:sz w:val="16"/>
                <w:szCs w:val="16"/>
                <w:lang w:val="en-GB"/>
              </w:rPr>
              <w:t>,</w:t>
            </w:r>
            <w:r w:rsidRPr="0050690B">
              <w:rPr>
                <w:b/>
                <w:bCs/>
                <w:sz w:val="16"/>
                <w:szCs w:val="16"/>
                <w:cs/>
                <w:lang w:val="en-GB"/>
              </w:rPr>
              <w:t>118</w:t>
            </w:r>
          </w:p>
        </w:tc>
        <w:tc>
          <w:tcPr>
            <w:tcW w:w="902" w:type="dxa"/>
            <w:tcMar>
              <w:top w:w="0" w:type="dxa"/>
              <w:left w:w="108" w:type="dxa"/>
              <w:bottom w:w="0" w:type="dxa"/>
              <w:right w:w="108" w:type="dxa"/>
            </w:tcMar>
            <w:vAlign w:val="bottom"/>
          </w:tcPr>
          <w:p w14:paraId="78164065" w14:textId="4798B9F1" w:rsidR="0050690B" w:rsidRPr="0050690B" w:rsidRDefault="0050690B" w:rsidP="00B059EB">
            <w:pPr>
              <w:pBdr>
                <w:bottom w:val="double" w:sz="4" w:space="0" w:color="auto"/>
              </w:pBdr>
              <w:tabs>
                <w:tab w:val="decimal" w:pos="684"/>
              </w:tabs>
              <w:snapToGrid w:val="0"/>
              <w:spacing w:line="220" w:lineRule="exact"/>
              <w:ind w:left="-24" w:right="-286" w:hanging="24"/>
              <w:rPr>
                <w:b/>
                <w:bCs/>
                <w:sz w:val="16"/>
                <w:szCs w:val="16"/>
                <w:lang w:val="en-GB"/>
              </w:rPr>
            </w:pPr>
            <w:r w:rsidRPr="0050690B">
              <w:rPr>
                <w:b/>
                <w:bCs/>
                <w:sz w:val="16"/>
                <w:szCs w:val="16"/>
                <w:lang w:val="en-GB"/>
              </w:rPr>
              <w:t>1,970</w:t>
            </w:r>
          </w:p>
        </w:tc>
      </w:tr>
    </w:tbl>
    <w:p w14:paraId="10D19101" w14:textId="77777777" w:rsidR="007C1EE5" w:rsidRPr="006234DC" w:rsidRDefault="007C1EE5" w:rsidP="007C1EE5">
      <w:pPr>
        <w:suppressAutoHyphens w:val="0"/>
        <w:rPr>
          <w:sz w:val="22"/>
          <w:szCs w:val="22"/>
          <w:cs/>
          <w:lang w:val="en-GB"/>
        </w:rPr>
      </w:pPr>
    </w:p>
    <w:tbl>
      <w:tblPr>
        <w:tblW w:w="10260" w:type="dxa"/>
        <w:tblLayout w:type="fixed"/>
        <w:tblLook w:val="0000" w:firstRow="0" w:lastRow="0" w:firstColumn="0" w:lastColumn="0" w:noHBand="0" w:noVBand="0"/>
      </w:tblPr>
      <w:tblGrid>
        <w:gridCol w:w="3060"/>
        <w:gridCol w:w="1530"/>
        <w:gridCol w:w="900"/>
        <w:gridCol w:w="810"/>
        <w:gridCol w:w="810"/>
        <w:gridCol w:w="810"/>
        <w:gridCol w:w="810"/>
        <w:gridCol w:w="720"/>
        <w:gridCol w:w="810"/>
      </w:tblGrid>
      <w:tr w:rsidR="007C1EE5" w:rsidRPr="00290873" w14:paraId="2FDCE2BF" w14:textId="77777777" w:rsidTr="0070172B">
        <w:trPr>
          <w:cantSplit/>
          <w:tblHeader/>
        </w:trPr>
        <w:tc>
          <w:tcPr>
            <w:tcW w:w="3060" w:type="dxa"/>
            <w:shd w:val="clear" w:color="auto" w:fill="auto"/>
          </w:tcPr>
          <w:p w14:paraId="52B49DEB" w14:textId="77777777" w:rsidR="007C1EE5" w:rsidRPr="00290873" w:rsidRDefault="007C1EE5">
            <w:pPr>
              <w:spacing w:line="200" w:lineRule="exact"/>
              <w:ind w:left="430" w:right="-108" w:hanging="180"/>
              <w:rPr>
                <w:b/>
                <w:bCs/>
                <w:sz w:val="16"/>
                <w:szCs w:val="16"/>
                <w:lang w:val="en-GB"/>
              </w:rPr>
            </w:pPr>
            <w:r w:rsidRPr="00290873">
              <w:rPr>
                <w:sz w:val="16"/>
                <w:szCs w:val="16"/>
                <w:lang w:val="en-GB"/>
              </w:rPr>
              <w:br w:type="page"/>
            </w:r>
            <w:r w:rsidRPr="00290873">
              <w:rPr>
                <w:sz w:val="16"/>
                <w:szCs w:val="16"/>
                <w:lang w:val="en-GB"/>
              </w:rPr>
              <w:br w:type="page"/>
            </w:r>
          </w:p>
        </w:tc>
        <w:tc>
          <w:tcPr>
            <w:tcW w:w="1530" w:type="dxa"/>
            <w:shd w:val="clear" w:color="auto" w:fill="auto"/>
          </w:tcPr>
          <w:p w14:paraId="761B0FF1" w14:textId="77777777" w:rsidR="007C1EE5" w:rsidRPr="00290873" w:rsidRDefault="007C1EE5">
            <w:pPr>
              <w:spacing w:line="200" w:lineRule="exact"/>
              <w:ind w:left="-57" w:right="-130"/>
              <w:rPr>
                <w:sz w:val="16"/>
                <w:szCs w:val="16"/>
                <w:lang w:val="en-GB"/>
              </w:rPr>
            </w:pPr>
          </w:p>
        </w:tc>
        <w:tc>
          <w:tcPr>
            <w:tcW w:w="900" w:type="dxa"/>
          </w:tcPr>
          <w:p w14:paraId="073F8D03" w14:textId="77777777" w:rsidR="007C1EE5" w:rsidRPr="00290873" w:rsidRDefault="007C1EE5">
            <w:pPr>
              <w:spacing w:line="200" w:lineRule="exact"/>
              <w:ind w:left="-57" w:right="-130"/>
              <w:rPr>
                <w:sz w:val="16"/>
                <w:szCs w:val="16"/>
                <w:lang w:val="en-GB"/>
              </w:rPr>
            </w:pPr>
          </w:p>
        </w:tc>
        <w:tc>
          <w:tcPr>
            <w:tcW w:w="4770" w:type="dxa"/>
            <w:gridSpan w:val="6"/>
            <w:shd w:val="clear" w:color="auto" w:fill="auto"/>
          </w:tcPr>
          <w:p w14:paraId="2C115454" w14:textId="4C762255" w:rsidR="007C1EE5" w:rsidRPr="00290873" w:rsidRDefault="007C1EE5">
            <w:pPr>
              <w:suppressAutoHyphens w:val="0"/>
              <w:jc w:val="center"/>
              <w:rPr>
                <w:rFonts w:cstheme="minorBidi"/>
                <w:b/>
                <w:bCs/>
                <w:sz w:val="16"/>
                <w:szCs w:val="16"/>
                <w:lang w:val="en-GB"/>
              </w:rPr>
            </w:pPr>
            <w:r w:rsidRPr="00290873">
              <w:rPr>
                <w:b/>
                <w:bCs/>
                <w:sz w:val="16"/>
                <w:szCs w:val="16"/>
                <w:lang w:val="en-GB"/>
              </w:rPr>
              <w:t>Separate</w:t>
            </w:r>
            <w:r w:rsidR="00D256F8">
              <w:rPr>
                <w:b/>
                <w:bCs/>
                <w:sz w:val="16"/>
                <w:szCs w:val="16"/>
                <w:lang w:val="en-GB"/>
              </w:rPr>
              <w:t xml:space="preserve"> financial statements</w:t>
            </w:r>
          </w:p>
        </w:tc>
      </w:tr>
      <w:tr w:rsidR="009E0260" w:rsidRPr="00290873" w14:paraId="611B30B7" w14:textId="77777777" w:rsidTr="0070172B">
        <w:trPr>
          <w:cantSplit/>
          <w:trHeight w:val="685"/>
          <w:tblHeader/>
        </w:trPr>
        <w:tc>
          <w:tcPr>
            <w:tcW w:w="3060" w:type="dxa"/>
            <w:shd w:val="clear" w:color="auto" w:fill="auto"/>
          </w:tcPr>
          <w:p w14:paraId="47F3971F" w14:textId="77777777" w:rsidR="009E0260" w:rsidRPr="00290873" w:rsidRDefault="009E0260">
            <w:pPr>
              <w:spacing w:line="220" w:lineRule="exact"/>
              <w:ind w:left="549" w:right="-25"/>
              <w:rPr>
                <w:b/>
                <w:bCs/>
                <w:sz w:val="16"/>
                <w:szCs w:val="16"/>
                <w:lang w:val="en-GB"/>
              </w:rPr>
            </w:pPr>
          </w:p>
        </w:tc>
        <w:tc>
          <w:tcPr>
            <w:tcW w:w="1530" w:type="dxa"/>
            <w:shd w:val="clear" w:color="auto" w:fill="auto"/>
            <w:vAlign w:val="bottom"/>
          </w:tcPr>
          <w:p w14:paraId="085879BB" w14:textId="68837348" w:rsidR="009E0260" w:rsidRPr="00290873" w:rsidRDefault="009E0260" w:rsidP="00D8328A">
            <w:pPr>
              <w:snapToGrid w:val="0"/>
              <w:spacing w:line="220" w:lineRule="exact"/>
              <w:ind w:right="-108"/>
              <w:jc w:val="center"/>
              <w:rPr>
                <w:sz w:val="16"/>
                <w:szCs w:val="16"/>
                <w:lang w:val="en-GB"/>
              </w:rPr>
            </w:pPr>
            <w:r w:rsidRPr="00290873">
              <w:rPr>
                <w:sz w:val="16"/>
                <w:szCs w:val="16"/>
                <w:lang w:val="en-GB"/>
              </w:rPr>
              <w:t>Type of</w:t>
            </w:r>
            <w:r>
              <w:rPr>
                <w:sz w:val="16"/>
                <w:szCs w:val="16"/>
                <w:lang w:val="en-GB"/>
              </w:rPr>
              <w:br/>
            </w:r>
            <w:r w:rsidRPr="00290873">
              <w:rPr>
                <w:sz w:val="16"/>
                <w:szCs w:val="16"/>
                <w:lang w:val="en-GB"/>
              </w:rPr>
              <w:t>business</w:t>
            </w:r>
          </w:p>
        </w:tc>
        <w:tc>
          <w:tcPr>
            <w:tcW w:w="900" w:type="dxa"/>
            <w:vAlign w:val="bottom"/>
          </w:tcPr>
          <w:p w14:paraId="4542B647" w14:textId="77777777" w:rsidR="009E0260" w:rsidRPr="00290873" w:rsidRDefault="009E0260" w:rsidP="00A75B14">
            <w:pPr>
              <w:snapToGrid w:val="0"/>
              <w:spacing w:line="220" w:lineRule="exact"/>
              <w:ind w:left="-106" w:right="-110"/>
              <w:jc w:val="center"/>
              <w:rPr>
                <w:sz w:val="16"/>
                <w:szCs w:val="16"/>
                <w:lang w:val="en-GB"/>
              </w:rPr>
            </w:pPr>
            <w:r w:rsidRPr="00290873">
              <w:rPr>
                <w:sz w:val="16"/>
                <w:szCs w:val="16"/>
                <w:lang w:val="en-GB"/>
              </w:rPr>
              <w:t>Type of</w:t>
            </w:r>
          </w:p>
          <w:p w14:paraId="2B57963D" w14:textId="77777777" w:rsidR="009E0260" w:rsidRPr="00290873" w:rsidRDefault="009E0260" w:rsidP="00A75B14">
            <w:pPr>
              <w:snapToGrid w:val="0"/>
              <w:spacing w:line="220" w:lineRule="exact"/>
              <w:ind w:left="-106" w:right="-110"/>
              <w:jc w:val="center"/>
              <w:rPr>
                <w:sz w:val="16"/>
                <w:szCs w:val="16"/>
                <w:lang w:val="en-GB"/>
              </w:rPr>
            </w:pPr>
            <w:r w:rsidRPr="00290873">
              <w:rPr>
                <w:sz w:val="16"/>
                <w:szCs w:val="16"/>
                <w:lang w:val="en-GB"/>
              </w:rPr>
              <w:t>share</w:t>
            </w:r>
          </w:p>
        </w:tc>
        <w:tc>
          <w:tcPr>
            <w:tcW w:w="1620" w:type="dxa"/>
            <w:gridSpan w:val="2"/>
            <w:shd w:val="clear" w:color="auto" w:fill="auto"/>
            <w:vAlign w:val="bottom"/>
          </w:tcPr>
          <w:p w14:paraId="5A2B70D5" w14:textId="77777777" w:rsidR="009E0260" w:rsidRPr="00290873" w:rsidRDefault="009E0260">
            <w:pPr>
              <w:snapToGrid w:val="0"/>
              <w:spacing w:line="220" w:lineRule="exact"/>
              <w:ind w:left="-118" w:right="-25"/>
              <w:jc w:val="center"/>
              <w:rPr>
                <w:sz w:val="16"/>
                <w:szCs w:val="16"/>
                <w:lang w:val="en-GB"/>
              </w:rPr>
            </w:pPr>
            <w:r w:rsidRPr="00290873">
              <w:rPr>
                <w:sz w:val="16"/>
                <w:szCs w:val="16"/>
                <w:lang w:val="en-GB"/>
              </w:rPr>
              <w:t>Direct shareholding</w:t>
            </w:r>
          </w:p>
        </w:tc>
        <w:tc>
          <w:tcPr>
            <w:tcW w:w="1620" w:type="dxa"/>
            <w:gridSpan w:val="2"/>
            <w:shd w:val="clear" w:color="auto" w:fill="auto"/>
            <w:vAlign w:val="bottom"/>
          </w:tcPr>
          <w:p w14:paraId="4F9490F1" w14:textId="77777777" w:rsidR="009E0260" w:rsidRPr="00290873" w:rsidRDefault="009E0260">
            <w:pPr>
              <w:snapToGrid w:val="0"/>
              <w:spacing w:line="220" w:lineRule="exact"/>
              <w:ind w:left="-108" w:right="-25"/>
              <w:jc w:val="center"/>
              <w:rPr>
                <w:rFonts w:cstheme="minorBidi"/>
                <w:sz w:val="16"/>
                <w:szCs w:val="16"/>
                <w:lang w:val="en-GB"/>
              </w:rPr>
            </w:pPr>
            <w:r w:rsidRPr="00290873">
              <w:rPr>
                <w:sz w:val="16"/>
                <w:szCs w:val="16"/>
                <w:lang w:val="en-GB"/>
              </w:rPr>
              <w:t xml:space="preserve">Investment value </w:t>
            </w:r>
          </w:p>
          <w:p w14:paraId="1189472B" w14:textId="77777777" w:rsidR="009E0260" w:rsidRPr="00290873" w:rsidRDefault="009E0260">
            <w:pPr>
              <w:snapToGrid w:val="0"/>
              <w:spacing w:line="220" w:lineRule="exact"/>
              <w:ind w:left="-108" w:right="-25"/>
              <w:jc w:val="center"/>
              <w:rPr>
                <w:sz w:val="16"/>
                <w:szCs w:val="16"/>
                <w:lang w:val="en-GB"/>
              </w:rPr>
            </w:pPr>
            <w:r w:rsidRPr="00290873">
              <w:rPr>
                <w:sz w:val="16"/>
                <w:szCs w:val="16"/>
                <w:lang w:val="en-GB"/>
              </w:rPr>
              <w:t>cost method</w:t>
            </w:r>
          </w:p>
        </w:tc>
        <w:tc>
          <w:tcPr>
            <w:tcW w:w="1530" w:type="dxa"/>
            <w:gridSpan w:val="2"/>
          </w:tcPr>
          <w:p w14:paraId="4B31A91B" w14:textId="7F98161A" w:rsidR="009E0260" w:rsidRPr="00290873" w:rsidRDefault="009E0260" w:rsidP="000348FB">
            <w:pPr>
              <w:snapToGrid w:val="0"/>
              <w:spacing w:line="220" w:lineRule="exact"/>
              <w:ind w:left="-108" w:right="-107"/>
              <w:jc w:val="center"/>
              <w:rPr>
                <w:rFonts w:cs="Angsana New"/>
                <w:sz w:val="16"/>
                <w:szCs w:val="16"/>
                <w:lang w:val="en-GB"/>
              </w:rPr>
            </w:pPr>
            <w:r w:rsidRPr="00290873">
              <w:rPr>
                <w:sz w:val="16"/>
                <w:szCs w:val="16"/>
                <w:lang w:val="en-GB"/>
              </w:rPr>
              <w:t xml:space="preserve">Dividend income </w:t>
            </w:r>
            <w:r w:rsidR="00D3761E">
              <w:rPr>
                <w:rFonts w:cstheme="minorBidi"/>
                <w:sz w:val="16"/>
                <w:szCs w:val="16"/>
                <w:cs/>
                <w:lang w:val="en-GB"/>
              </w:rPr>
              <w:br/>
            </w:r>
            <w:r w:rsidRPr="00290873">
              <w:rPr>
                <w:sz w:val="16"/>
                <w:szCs w:val="16"/>
                <w:lang w:val="en-GB"/>
              </w:rPr>
              <w:t xml:space="preserve">for the </w:t>
            </w:r>
            <w:r w:rsidRPr="00290873">
              <w:rPr>
                <w:rFonts w:cs="Angsana New"/>
                <w:sz w:val="16"/>
                <w:szCs w:val="16"/>
                <w:lang w:val="en-GB"/>
              </w:rPr>
              <w:t>three-month</w:t>
            </w:r>
          </w:p>
          <w:p w14:paraId="5A7BF963" w14:textId="79D05026" w:rsidR="009E0260" w:rsidRPr="00596088" w:rsidRDefault="009E0260" w:rsidP="00596088">
            <w:pPr>
              <w:snapToGrid w:val="0"/>
              <w:spacing w:line="220" w:lineRule="exact"/>
              <w:ind w:left="-108" w:right="-126"/>
              <w:jc w:val="center"/>
              <w:rPr>
                <w:spacing w:val="-4"/>
                <w:sz w:val="16"/>
                <w:szCs w:val="16"/>
                <w:lang w:val="en-GB"/>
              </w:rPr>
            </w:pPr>
            <w:r>
              <w:rPr>
                <w:spacing w:val="-4"/>
                <w:sz w:val="16"/>
                <w:szCs w:val="16"/>
                <w:lang w:val="en-GB"/>
              </w:rPr>
              <w:t>p</w:t>
            </w:r>
            <w:r w:rsidRPr="00290873">
              <w:rPr>
                <w:spacing w:val="-4"/>
                <w:sz w:val="16"/>
                <w:szCs w:val="16"/>
                <w:lang w:val="en-GB"/>
              </w:rPr>
              <w:t>eriod ended</w:t>
            </w:r>
          </w:p>
        </w:tc>
      </w:tr>
      <w:tr w:rsidR="00596088" w:rsidRPr="00290873" w14:paraId="2C5E5720" w14:textId="77777777" w:rsidTr="0070172B">
        <w:trPr>
          <w:cantSplit/>
          <w:tblHeader/>
        </w:trPr>
        <w:tc>
          <w:tcPr>
            <w:tcW w:w="3060" w:type="dxa"/>
            <w:shd w:val="clear" w:color="auto" w:fill="auto"/>
          </w:tcPr>
          <w:p w14:paraId="6B28CFF1" w14:textId="77777777" w:rsidR="00596088" w:rsidRPr="00290873" w:rsidRDefault="00596088" w:rsidP="00596088">
            <w:pPr>
              <w:spacing w:line="220" w:lineRule="exact"/>
              <w:ind w:left="549" w:right="-25"/>
              <w:rPr>
                <w:b/>
                <w:bCs/>
                <w:sz w:val="16"/>
                <w:szCs w:val="16"/>
                <w:lang w:val="en-GB"/>
              </w:rPr>
            </w:pPr>
          </w:p>
        </w:tc>
        <w:tc>
          <w:tcPr>
            <w:tcW w:w="1530" w:type="dxa"/>
            <w:shd w:val="clear" w:color="auto" w:fill="auto"/>
          </w:tcPr>
          <w:p w14:paraId="17BE4D3C" w14:textId="77777777" w:rsidR="00596088" w:rsidRPr="00290873" w:rsidRDefault="00596088" w:rsidP="00596088">
            <w:pPr>
              <w:snapToGrid w:val="0"/>
              <w:spacing w:line="220" w:lineRule="exact"/>
              <w:ind w:left="-108" w:right="-108"/>
              <w:jc w:val="center"/>
              <w:rPr>
                <w:sz w:val="16"/>
                <w:szCs w:val="16"/>
                <w:lang w:val="en-GB"/>
              </w:rPr>
            </w:pPr>
          </w:p>
        </w:tc>
        <w:tc>
          <w:tcPr>
            <w:tcW w:w="900" w:type="dxa"/>
          </w:tcPr>
          <w:p w14:paraId="7AA5B3DC" w14:textId="77777777" w:rsidR="00596088" w:rsidRPr="00290873" w:rsidRDefault="00596088" w:rsidP="00596088">
            <w:pPr>
              <w:snapToGrid w:val="0"/>
              <w:spacing w:line="220" w:lineRule="exact"/>
              <w:ind w:left="-108" w:right="-25"/>
              <w:jc w:val="center"/>
              <w:rPr>
                <w:sz w:val="16"/>
                <w:szCs w:val="16"/>
                <w:lang w:val="en-GB"/>
              </w:rPr>
            </w:pPr>
          </w:p>
        </w:tc>
        <w:tc>
          <w:tcPr>
            <w:tcW w:w="810" w:type="dxa"/>
          </w:tcPr>
          <w:p w14:paraId="41F2008C" w14:textId="77777777" w:rsidR="00596088" w:rsidRPr="00290873" w:rsidRDefault="00596088" w:rsidP="00596088">
            <w:pPr>
              <w:spacing w:line="220" w:lineRule="exact"/>
              <w:ind w:left="-108" w:right="-110"/>
              <w:jc w:val="center"/>
              <w:rPr>
                <w:spacing w:val="-4"/>
                <w:sz w:val="16"/>
                <w:szCs w:val="16"/>
                <w:lang w:val="en-GB"/>
              </w:rPr>
            </w:pPr>
            <w:r w:rsidRPr="00290873">
              <w:rPr>
                <w:spacing w:val="-4"/>
                <w:sz w:val="16"/>
                <w:szCs w:val="16"/>
                <w:lang w:val="en-GB"/>
              </w:rPr>
              <w:t>31</w:t>
            </w:r>
          </w:p>
          <w:p w14:paraId="7C0BDDFC" w14:textId="77777777" w:rsidR="00596088" w:rsidRPr="00290873" w:rsidRDefault="00596088" w:rsidP="00596088">
            <w:pPr>
              <w:spacing w:line="220" w:lineRule="exact"/>
              <w:ind w:left="-108" w:right="-110"/>
              <w:jc w:val="center"/>
              <w:rPr>
                <w:spacing w:val="-4"/>
                <w:sz w:val="16"/>
                <w:szCs w:val="16"/>
                <w:lang w:val="en-GB"/>
              </w:rPr>
            </w:pPr>
            <w:r w:rsidRPr="00290873">
              <w:rPr>
                <w:spacing w:val="-4"/>
                <w:sz w:val="16"/>
                <w:szCs w:val="16"/>
                <w:lang w:val="en-GB"/>
              </w:rPr>
              <w:t>March</w:t>
            </w:r>
          </w:p>
        </w:tc>
        <w:tc>
          <w:tcPr>
            <w:tcW w:w="810" w:type="dxa"/>
            <w:shd w:val="clear" w:color="auto" w:fill="auto"/>
          </w:tcPr>
          <w:p w14:paraId="6E5018A9" w14:textId="77777777" w:rsidR="00596088" w:rsidRPr="00290873" w:rsidRDefault="00596088" w:rsidP="00596088">
            <w:pPr>
              <w:snapToGrid w:val="0"/>
              <w:spacing w:line="220" w:lineRule="exact"/>
              <w:ind w:left="-108" w:right="-110"/>
              <w:jc w:val="center"/>
              <w:rPr>
                <w:sz w:val="16"/>
                <w:szCs w:val="16"/>
                <w:lang w:val="en-GB"/>
              </w:rPr>
            </w:pPr>
            <w:r w:rsidRPr="00290873">
              <w:rPr>
                <w:sz w:val="16"/>
                <w:szCs w:val="16"/>
                <w:lang w:val="en-GB"/>
              </w:rPr>
              <w:t>31</w:t>
            </w:r>
          </w:p>
          <w:p w14:paraId="11CEFF03" w14:textId="77777777" w:rsidR="00596088" w:rsidRPr="00290873" w:rsidRDefault="00596088" w:rsidP="00596088">
            <w:pPr>
              <w:snapToGrid w:val="0"/>
              <w:spacing w:line="220" w:lineRule="exact"/>
              <w:ind w:left="-108" w:right="-110"/>
              <w:jc w:val="center"/>
              <w:rPr>
                <w:sz w:val="16"/>
                <w:szCs w:val="16"/>
                <w:lang w:val="en-GB"/>
              </w:rPr>
            </w:pPr>
            <w:r w:rsidRPr="00290873">
              <w:rPr>
                <w:sz w:val="16"/>
                <w:szCs w:val="16"/>
                <w:lang w:val="en-GB"/>
              </w:rPr>
              <w:t>December</w:t>
            </w:r>
          </w:p>
        </w:tc>
        <w:tc>
          <w:tcPr>
            <w:tcW w:w="810" w:type="dxa"/>
          </w:tcPr>
          <w:p w14:paraId="4D19D40E" w14:textId="77777777" w:rsidR="00596088" w:rsidRPr="00290873" w:rsidRDefault="00596088" w:rsidP="00596088">
            <w:pPr>
              <w:spacing w:line="220" w:lineRule="exact"/>
              <w:ind w:left="-108" w:right="-110"/>
              <w:jc w:val="center"/>
              <w:rPr>
                <w:spacing w:val="-4"/>
                <w:sz w:val="16"/>
                <w:szCs w:val="16"/>
                <w:lang w:val="en-GB"/>
              </w:rPr>
            </w:pPr>
            <w:r w:rsidRPr="00290873">
              <w:rPr>
                <w:spacing w:val="-4"/>
                <w:sz w:val="16"/>
                <w:szCs w:val="16"/>
                <w:lang w:val="en-GB"/>
              </w:rPr>
              <w:t>31</w:t>
            </w:r>
          </w:p>
          <w:p w14:paraId="72E8FF3D" w14:textId="77777777" w:rsidR="00596088" w:rsidRPr="00290873" w:rsidRDefault="00596088" w:rsidP="00596088">
            <w:pPr>
              <w:spacing w:line="220" w:lineRule="exact"/>
              <w:ind w:left="-113" w:right="-113"/>
              <w:jc w:val="center"/>
              <w:rPr>
                <w:spacing w:val="-4"/>
                <w:sz w:val="16"/>
                <w:szCs w:val="16"/>
                <w:lang w:val="en-GB"/>
              </w:rPr>
            </w:pPr>
            <w:r w:rsidRPr="00290873">
              <w:rPr>
                <w:spacing w:val="-4"/>
                <w:sz w:val="16"/>
                <w:szCs w:val="16"/>
                <w:lang w:val="en-GB"/>
              </w:rPr>
              <w:t>March</w:t>
            </w:r>
          </w:p>
        </w:tc>
        <w:tc>
          <w:tcPr>
            <w:tcW w:w="810" w:type="dxa"/>
            <w:shd w:val="clear" w:color="auto" w:fill="auto"/>
          </w:tcPr>
          <w:p w14:paraId="6F94C569" w14:textId="77777777" w:rsidR="00596088" w:rsidRPr="00290873" w:rsidRDefault="00596088" w:rsidP="00596088">
            <w:pPr>
              <w:snapToGrid w:val="0"/>
              <w:spacing w:line="220" w:lineRule="exact"/>
              <w:ind w:left="-108" w:right="-110"/>
              <w:jc w:val="center"/>
              <w:rPr>
                <w:sz w:val="16"/>
                <w:szCs w:val="16"/>
                <w:lang w:val="en-GB"/>
              </w:rPr>
            </w:pPr>
            <w:r w:rsidRPr="00290873">
              <w:rPr>
                <w:sz w:val="16"/>
                <w:szCs w:val="16"/>
                <w:lang w:val="en-GB"/>
              </w:rPr>
              <w:t>31</w:t>
            </w:r>
          </w:p>
          <w:p w14:paraId="39664FE5" w14:textId="77777777" w:rsidR="00596088" w:rsidRPr="00290873" w:rsidRDefault="00596088" w:rsidP="00596088">
            <w:pPr>
              <w:snapToGrid w:val="0"/>
              <w:spacing w:line="220" w:lineRule="exact"/>
              <w:ind w:left="-108" w:right="-126"/>
              <w:jc w:val="center"/>
              <w:rPr>
                <w:sz w:val="16"/>
                <w:szCs w:val="16"/>
                <w:lang w:val="en-GB"/>
              </w:rPr>
            </w:pPr>
            <w:r w:rsidRPr="00290873">
              <w:rPr>
                <w:sz w:val="16"/>
                <w:szCs w:val="16"/>
                <w:lang w:val="en-GB"/>
              </w:rPr>
              <w:t>December</w:t>
            </w:r>
          </w:p>
        </w:tc>
        <w:tc>
          <w:tcPr>
            <w:tcW w:w="720" w:type="dxa"/>
          </w:tcPr>
          <w:p w14:paraId="462D8FD8" w14:textId="77777777" w:rsidR="00596088" w:rsidRPr="00290873" w:rsidRDefault="00596088" w:rsidP="00596088">
            <w:pPr>
              <w:spacing w:line="220" w:lineRule="exact"/>
              <w:ind w:left="-108" w:right="-110"/>
              <w:jc w:val="center"/>
              <w:rPr>
                <w:spacing w:val="-4"/>
                <w:sz w:val="16"/>
                <w:szCs w:val="16"/>
                <w:lang w:val="en-GB"/>
              </w:rPr>
            </w:pPr>
            <w:r w:rsidRPr="00290873">
              <w:rPr>
                <w:spacing w:val="-4"/>
                <w:sz w:val="16"/>
                <w:szCs w:val="16"/>
                <w:lang w:val="en-GB"/>
              </w:rPr>
              <w:t>31</w:t>
            </w:r>
          </w:p>
          <w:p w14:paraId="74A2DF29" w14:textId="5CF427EF" w:rsidR="00596088" w:rsidRPr="00290873" w:rsidRDefault="00596088" w:rsidP="00596088">
            <w:pPr>
              <w:snapToGrid w:val="0"/>
              <w:spacing w:line="220" w:lineRule="exact"/>
              <w:ind w:left="-108" w:right="-126"/>
              <w:jc w:val="center"/>
              <w:rPr>
                <w:spacing w:val="-4"/>
                <w:sz w:val="16"/>
                <w:szCs w:val="16"/>
                <w:lang w:val="en-GB"/>
              </w:rPr>
            </w:pPr>
            <w:r w:rsidRPr="00290873">
              <w:rPr>
                <w:spacing w:val="-4"/>
                <w:sz w:val="16"/>
                <w:szCs w:val="16"/>
                <w:lang w:val="en-GB"/>
              </w:rPr>
              <w:t>March</w:t>
            </w:r>
          </w:p>
        </w:tc>
        <w:tc>
          <w:tcPr>
            <w:tcW w:w="810" w:type="dxa"/>
          </w:tcPr>
          <w:p w14:paraId="1DACED31" w14:textId="77777777" w:rsidR="00596088" w:rsidRPr="00290873" w:rsidRDefault="00596088" w:rsidP="00596088">
            <w:pPr>
              <w:snapToGrid w:val="0"/>
              <w:spacing w:line="220" w:lineRule="exact"/>
              <w:ind w:left="-108" w:right="-110"/>
              <w:jc w:val="center"/>
              <w:rPr>
                <w:sz w:val="16"/>
                <w:szCs w:val="16"/>
                <w:lang w:val="en-GB"/>
              </w:rPr>
            </w:pPr>
            <w:r w:rsidRPr="00290873">
              <w:rPr>
                <w:sz w:val="16"/>
                <w:szCs w:val="16"/>
                <w:lang w:val="en-GB"/>
              </w:rPr>
              <w:t>31</w:t>
            </w:r>
          </w:p>
          <w:p w14:paraId="0605ECE9" w14:textId="2485D4FD" w:rsidR="00596088" w:rsidRPr="00290873" w:rsidRDefault="00596088" w:rsidP="00596088">
            <w:pPr>
              <w:snapToGrid w:val="0"/>
              <w:spacing w:line="220" w:lineRule="exact"/>
              <w:ind w:left="-108" w:right="-126"/>
              <w:jc w:val="center"/>
              <w:rPr>
                <w:spacing w:val="-4"/>
                <w:sz w:val="16"/>
                <w:szCs w:val="16"/>
                <w:lang w:val="en-GB"/>
              </w:rPr>
            </w:pPr>
            <w:r>
              <w:rPr>
                <w:sz w:val="16"/>
                <w:szCs w:val="16"/>
                <w:lang w:val="en-GB"/>
              </w:rPr>
              <w:t>March</w:t>
            </w:r>
          </w:p>
        </w:tc>
      </w:tr>
      <w:tr w:rsidR="00596088" w:rsidRPr="00290873" w14:paraId="5199C5E9" w14:textId="77777777" w:rsidTr="0070172B">
        <w:trPr>
          <w:cantSplit/>
          <w:tblHeader/>
        </w:trPr>
        <w:tc>
          <w:tcPr>
            <w:tcW w:w="3060" w:type="dxa"/>
            <w:shd w:val="clear" w:color="auto" w:fill="auto"/>
          </w:tcPr>
          <w:p w14:paraId="3A412E1B" w14:textId="77777777" w:rsidR="00596088" w:rsidRPr="00290873" w:rsidRDefault="00596088" w:rsidP="00596088">
            <w:pPr>
              <w:spacing w:line="220" w:lineRule="exact"/>
              <w:ind w:left="549" w:right="-25"/>
              <w:rPr>
                <w:b/>
                <w:bCs/>
                <w:sz w:val="16"/>
                <w:szCs w:val="16"/>
                <w:lang w:val="en-GB"/>
              </w:rPr>
            </w:pPr>
          </w:p>
        </w:tc>
        <w:tc>
          <w:tcPr>
            <w:tcW w:w="1530" w:type="dxa"/>
            <w:shd w:val="clear" w:color="auto" w:fill="auto"/>
          </w:tcPr>
          <w:p w14:paraId="7192A696" w14:textId="77777777" w:rsidR="00596088" w:rsidRPr="00290873" w:rsidRDefault="00596088" w:rsidP="00596088">
            <w:pPr>
              <w:snapToGrid w:val="0"/>
              <w:spacing w:line="220" w:lineRule="exact"/>
              <w:ind w:left="-108" w:right="-108"/>
              <w:jc w:val="center"/>
              <w:rPr>
                <w:sz w:val="16"/>
                <w:szCs w:val="16"/>
                <w:lang w:val="en-GB"/>
              </w:rPr>
            </w:pPr>
          </w:p>
        </w:tc>
        <w:tc>
          <w:tcPr>
            <w:tcW w:w="900" w:type="dxa"/>
          </w:tcPr>
          <w:p w14:paraId="220DAE19" w14:textId="77777777" w:rsidR="00596088" w:rsidRPr="00290873" w:rsidRDefault="00596088" w:rsidP="00596088">
            <w:pPr>
              <w:snapToGrid w:val="0"/>
              <w:spacing w:line="220" w:lineRule="exact"/>
              <w:ind w:left="-108" w:right="-25"/>
              <w:jc w:val="center"/>
              <w:rPr>
                <w:sz w:val="16"/>
                <w:szCs w:val="16"/>
                <w:lang w:val="en-GB"/>
              </w:rPr>
            </w:pPr>
          </w:p>
        </w:tc>
        <w:tc>
          <w:tcPr>
            <w:tcW w:w="810" w:type="dxa"/>
          </w:tcPr>
          <w:p w14:paraId="01DCB440" w14:textId="38D901CE" w:rsidR="00596088" w:rsidRPr="00290873" w:rsidRDefault="00596088" w:rsidP="00596088">
            <w:pPr>
              <w:spacing w:line="220" w:lineRule="exact"/>
              <w:ind w:left="-108" w:right="-110"/>
              <w:jc w:val="center"/>
              <w:rPr>
                <w:sz w:val="16"/>
                <w:szCs w:val="16"/>
                <w:lang w:val="en-GB"/>
              </w:rPr>
            </w:pPr>
            <w:r w:rsidRPr="00290873">
              <w:rPr>
                <w:spacing w:val="-4"/>
                <w:sz w:val="16"/>
                <w:szCs w:val="16"/>
                <w:lang w:val="en-GB"/>
              </w:rPr>
              <w:t>202</w:t>
            </w:r>
            <w:r>
              <w:rPr>
                <w:spacing w:val="-4"/>
                <w:sz w:val="16"/>
                <w:szCs w:val="16"/>
                <w:lang w:val="en-GB"/>
              </w:rPr>
              <w:t>4</w:t>
            </w:r>
          </w:p>
        </w:tc>
        <w:tc>
          <w:tcPr>
            <w:tcW w:w="810" w:type="dxa"/>
            <w:shd w:val="clear" w:color="auto" w:fill="auto"/>
          </w:tcPr>
          <w:p w14:paraId="0AFBB373" w14:textId="0CF0711C" w:rsidR="00596088" w:rsidRPr="00290873" w:rsidRDefault="00596088" w:rsidP="00596088">
            <w:pPr>
              <w:snapToGrid w:val="0"/>
              <w:spacing w:line="220" w:lineRule="exact"/>
              <w:ind w:left="-108" w:right="-110"/>
              <w:jc w:val="center"/>
              <w:rPr>
                <w:sz w:val="16"/>
                <w:szCs w:val="16"/>
                <w:lang w:val="en-GB"/>
              </w:rPr>
            </w:pPr>
            <w:r w:rsidRPr="00290873">
              <w:rPr>
                <w:sz w:val="16"/>
                <w:szCs w:val="16"/>
                <w:lang w:val="en-GB"/>
              </w:rPr>
              <w:t>202</w:t>
            </w:r>
            <w:r>
              <w:rPr>
                <w:sz w:val="16"/>
                <w:szCs w:val="16"/>
                <w:lang w:val="en-GB"/>
              </w:rPr>
              <w:t>3</w:t>
            </w:r>
          </w:p>
        </w:tc>
        <w:tc>
          <w:tcPr>
            <w:tcW w:w="810" w:type="dxa"/>
          </w:tcPr>
          <w:p w14:paraId="751FFF18" w14:textId="70F1F424" w:rsidR="00596088" w:rsidRPr="00290873" w:rsidRDefault="00596088" w:rsidP="00596088">
            <w:pPr>
              <w:spacing w:line="220" w:lineRule="exact"/>
              <w:ind w:left="-113" w:right="-113"/>
              <w:jc w:val="center"/>
              <w:rPr>
                <w:sz w:val="16"/>
                <w:szCs w:val="16"/>
                <w:lang w:val="en-GB"/>
              </w:rPr>
            </w:pPr>
            <w:r w:rsidRPr="00290873">
              <w:rPr>
                <w:spacing w:val="-4"/>
                <w:sz w:val="16"/>
                <w:szCs w:val="16"/>
                <w:lang w:val="en-GB"/>
              </w:rPr>
              <w:t>202</w:t>
            </w:r>
            <w:r>
              <w:rPr>
                <w:spacing w:val="-4"/>
                <w:sz w:val="16"/>
                <w:szCs w:val="16"/>
                <w:lang w:val="en-GB"/>
              </w:rPr>
              <w:t>4</w:t>
            </w:r>
          </w:p>
        </w:tc>
        <w:tc>
          <w:tcPr>
            <w:tcW w:w="810" w:type="dxa"/>
            <w:shd w:val="clear" w:color="auto" w:fill="auto"/>
          </w:tcPr>
          <w:p w14:paraId="678A3504" w14:textId="0656E71D" w:rsidR="00596088" w:rsidRPr="00290873" w:rsidRDefault="00596088" w:rsidP="00596088">
            <w:pPr>
              <w:snapToGrid w:val="0"/>
              <w:spacing w:line="220" w:lineRule="exact"/>
              <w:ind w:left="-108" w:right="-126"/>
              <w:jc w:val="center"/>
              <w:rPr>
                <w:sz w:val="16"/>
                <w:szCs w:val="16"/>
                <w:lang w:val="en-GB"/>
              </w:rPr>
            </w:pPr>
            <w:r w:rsidRPr="00290873">
              <w:rPr>
                <w:sz w:val="16"/>
                <w:szCs w:val="16"/>
                <w:lang w:val="en-GB"/>
              </w:rPr>
              <w:t>202</w:t>
            </w:r>
            <w:r>
              <w:rPr>
                <w:sz w:val="16"/>
                <w:szCs w:val="16"/>
                <w:lang w:val="en-GB"/>
              </w:rPr>
              <w:t>3</w:t>
            </w:r>
          </w:p>
        </w:tc>
        <w:tc>
          <w:tcPr>
            <w:tcW w:w="720" w:type="dxa"/>
          </w:tcPr>
          <w:p w14:paraId="7C5C329A" w14:textId="3A7AB305" w:rsidR="00596088" w:rsidRPr="00290873" w:rsidRDefault="00596088" w:rsidP="00596088">
            <w:pPr>
              <w:snapToGrid w:val="0"/>
              <w:spacing w:line="220" w:lineRule="exact"/>
              <w:ind w:left="-108" w:right="-126"/>
              <w:jc w:val="center"/>
              <w:rPr>
                <w:sz w:val="16"/>
                <w:szCs w:val="16"/>
                <w:lang w:val="en-GB"/>
              </w:rPr>
            </w:pPr>
            <w:r w:rsidRPr="00290873">
              <w:rPr>
                <w:spacing w:val="-4"/>
                <w:sz w:val="16"/>
                <w:szCs w:val="16"/>
                <w:lang w:val="en-GB"/>
              </w:rPr>
              <w:t>202</w:t>
            </w:r>
            <w:r>
              <w:rPr>
                <w:spacing w:val="-4"/>
                <w:sz w:val="16"/>
                <w:szCs w:val="16"/>
                <w:lang w:val="en-GB"/>
              </w:rPr>
              <w:t>4</w:t>
            </w:r>
          </w:p>
        </w:tc>
        <w:tc>
          <w:tcPr>
            <w:tcW w:w="810" w:type="dxa"/>
          </w:tcPr>
          <w:p w14:paraId="3C20CE5E" w14:textId="10329798" w:rsidR="00596088" w:rsidRPr="00290873" w:rsidRDefault="00596088" w:rsidP="00596088">
            <w:pPr>
              <w:snapToGrid w:val="0"/>
              <w:spacing w:line="220" w:lineRule="exact"/>
              <w:ind w:left="-108" w:right="-126"/>
              <w:jc w:val="center"/>
              <w:rPr>
                <w:sz w:val="16"/>
                <w:szCs w:val="16"/>
                <w:lang w:val="en-GB"/>
              </w:rPr>
            </w:pPr>
            <w:r w:rsidRPr="00290873">
              <w:rPr>
                <w:sz w:val="16"/>
                <w:szCs w:val="16"/>
                <w:lang w:val="en-GB"/>
              </w:rPr>
              <w:t>202</w:t>
            </w:r>
            <w:r>
              <w:rPr>
                <w:sz w:val="16"/>
                <w:szCs w:val="16"/>
                <w:lang w:val="en-GB"/>
              </w:rPr>
              <w:t>3</w:t>
            </w:r>
          </w:p>
        </w:tc>
      </w:tr>
      <w:tr w:rsidR="007C1EE5" w:rsidRPr="00290873" w14:paraId="12112DCD" w14:textId="77777777" w:rsidTr="0070172B">
        <w:trPr>
          <w:cantSplit/>
          <w:tblHeader/>
        </w:trPr>
        <w:tc>
          <w:tcPr>
            <w:tcW w:w="3060" w:type="dxa"/>
            <w:shd w:val="clear" w:color="auto" w:fill="auto"/>
          </w:tcPr>
          <w:p w14:paraId="134A6CB7" w14:textId="77777777" w:rsidR="007C1EE5" w:rsidRPr="00290873" w:rsidRDefault="007C1EE5">
            <w:pPr>
              <w:spacing w:line="220" w:lineRule="exact"/>
              <w:ind w:left="549" w:right="-25"/>
              <w:rPr>
                <w:b/>
                <w:bCs/>
                <w:sz w:val="16"/>
                <w:szCs w:val="16"/>
                <w:lang w:val="en-GB"/>
              </w:rPr>
            </w:pPr>
          </w:p>
        </w:tc>
        <w:tc>
          <w:tcPr>
            <w:tcW w:w="1530" w:type="dxa"/>
            <w:shd w:val="clear" w:color="auto" w:fill="auto"/>
          </w:tcPr>
          <w:p w14:paraId="29395FA1" w14:textId="77777777" w:rsidR="007C1EE5" w:rsidRPr="00290873" w:rsidRDefault="007C1EE5">
            <w:pPr>
              <w:snapToGrid w:val="0"/>
              <w:spacing w:line="220" w:lineRule="exact"/>
              <w:ind w:left="-108" w:right="-108"/>
              <w:jc w:val="center"/>
              <w:rPr>
                <w:sz w:val="16"/>
                <w:szCs w:val="16"/>
                <w:lang w:val="en-GB"/>
              </w:rPr>
            </w:pPr>
          </w:p>
        </w:tc>
        <w:tc>
          <w:tcPr>
            <w:tcW w:w="900" w:type="dxa"/>
          </w:tcPr>
          <w:p w14:paraId="19167157" w14:textId="77777777" w:rsidR="007C1EE5" w:rsidRPr="00290873" w:rsidRDefault="007C1EE5">
            <w:pPr>
              <w:snapToGrid w:val="0"/>
              <w:spacing w:line="220" w:lineRule="exact"/>
              <w:ind w:left="-108" w:right="-25"/>
              <w:jc w:val="center"/>
              <w:rPr>
                <w:sz w:val="16"/>
                <w:szCs w:val="16"/>
                <w:lang w:val="en-GB"/>
              </w:rPr>
            </w:pPr>
          </w:p>
        </w:tc>
        <w:tc>
          <w:tcPr>
            <w:tcW w:w="1620" w:type="dxa"/>
            <w:gridSpan w:val="2"/>
            <w:shd w:val="clear" w:color="auto" w:fill="auto"/>
          </w:tcPr>
          <w:p w14:paraId="0D06E5E2" w14:textId="77777777" w:rsidR="007C1EE5" w:rsidRPr="00290873" w:rsidRDefault="007C1EE5">
            <w:pPr>
              <w:snapToGrid w:val="0"/>
              <w:spacing w:line="220" w:lineRule="exact"/>
              <w:ind w:left="-108" w:right="-110"/>
              <w:jc w:val="center"/>
              <w:rPr>
                <w:sz w:val="16"/>
                <w:szCs w:val="16"/>
                <w:lang w:val="en-GB"/>
              </w:rPr>
            </w:pPr>
            <w:r w:rsidRPr="00290873">
              <w:rPr>
                <w:i/>
                <w:iCs/>
                <w:sz w:val="16"/>
                <w:szCs w:val="16"/>
                <w:cs/>
                <w:lang w:val="en-GB"/>
              </w:rPr>
              <w:t>(%)</w:t>
            </w:r>
          </w:p>
        </w:tc>
        <w:tc>
          <w:tcPr>
            <w:tcW w:w="3150" w:type="dxa"/>
            <w:gridSpan w:val="4"/>
            <w:shd w:val="clear" w:color="auto" w:fill="auto"/>
          </w:tcPr>
          <w:p w14:paraId="5CADC952" w14:textId="77777777" w:rsidR="007C1EE5" w:rsidRPr="00290873" w:rsidRDefault="007C1EE5">
            <w:pPr>
              <w:spacing w:line="220" w:lineRule="exact"/>
              <w:ind w:left="-113" w:right="-113"/>
              <w:jc w:val="center"/>
              <w:rPr>
                <w:i/>
                <w:iCs/>
                <w:sz w:val="16"/>
                <w:szCs w:val="16"/>
                <w:lang w:val="en-GB"/>
              </w:rPr>
            </w:pPr>
            <w:r w:rsidRPr="00290873">
              <w:rPr>
                <w:i/>
                <w:iCs/>
                <w:sz w:val="16"/>
                <w:szCs w:val="16"/>
                <w:lang w:val="en-GB"/>
              </w:rPr>
              <w:t>(in million Baht)</w:t>
            </w:r>
          </w:p>
        </w:tc>
      </w:tr>
      <w:tr w:rsidR="0070172B" w:rsidRPr="00290873" w14:paraId="6B8AC009" w14:textId="77777777" w:rsidTr="0070172B">
        <w:tc>
          <w:tcPr>
            <w:tcW w:w="3060" w:type="dxa"/>
            <w:shd w:val="clear" w:color="auto" w:fill="auto"/>
          </w:tcPr>
          <w:p w14:paraId="3816D13D" w14:textId="77777777" w:rsidR="007C1EE5" w:rsidRPr="00290873" w:rsidRDefault="007C1EE5">
            <w:pPr>
              <w:spacing w:line="220" w:lineRule="exact"/>
              <w:ind w:left="247" w:right="-25" w:hanging="293"/>
              <w:rPr>
                <w:sz w:val="16"/>
                <w:szCs w:val="16"/>
                <w:lang w:val="en-GB"/>
              </w:rPr>
            </w:pPr>
            <w:r w:rsidRPr="00290873">
              <w:rPr>
                <w:b/>
                <w:bCs/>
                <w:sz w:val="16"/>
                <w:szCs w:val="16"/>
                <w:lang w:val="en-GB"/>
              </w:rPr>
              <w:t xml:space="preserve">Direct subsidiaries </w:t>
            </w:r>
          </w:p>
        </w:tc>
        <w:tc>
          <w:tcPr>
            <w:tcW w:w="1530" w:type="dxa"/>
            <w:shd w:val="clear" w:color="auto" w:fill="auto"/>
          </w:tcPr>
          <w:p w14:paraId="5E65DABD" w14:textId="77777777" w:rsidR="007C1EE5" w:rsidRPr="00290873" w:rsidRDefault="007C1EE5">
            <w:pPr>
              <w:snapToGrid w:val="0"/>
              <w:spacing w:line="220" w:lineRule="exact"/>
              <w:ind w:left="82" w:right="-108"/>
              <w:rPr>
                <w:sz w:val="16"/>
                <w:szCs w:val="16"/>
                <w:lang w:val="en-GB"/>
              </w:rPr>
            </w:pPr>
          </w:p>
        </w:tc>
        <w:tc>
          <w:tcPr>
            <w:tcW w:w="900" w:type="dxa"/>
          </w:tcPr>
          <w:p w14:paraId="04856CBD" w14:textId="77777777" w:rsidR="007C1EE5" w:rsidRPr="00290873" w:rsidRDefault="007C1EE5">
            <w:pPr>
              <w:snapToGrid w:val="0"/>
              <w:spacing w:line="220" w:lineRule="exact"/>
              <w:ind w:right="-25"/>
              <w:jc w:val="right"/>
              <w:rPr>
                <w:sz w:val="16"/>
                <w:szCs w:val="16"/>
                <w:lang w:val="en-GB"/>
              </w:rPr>
            </w:pPr>
          </w:p>
        </w:tc>
        <w:tc>
          <w:tcPr>
            <w:tcW w:w="810" w:type="dxa"/>
            <w:shd w:val="clear" w:color="auto" w:fill="auto"/>
          </w:tcPr>
          <w:p w14:paraId="0DA94D9A" w14:textId="77777777" w:rsidR="007C1EE5" w:rsidRPr="00290873" w:rsidRDefault="007C1EE5">
            <w:pPr>
              <w:snapToGrid w:val="0"/>
              <w:spacing w:line="220" w:lineRule="exact"/>
              <w:ind w:right="-25"/>
              <w:jc w:val="right"/>
              <w:rPr>
                <w:sz w:val="16"/>
                <w:szCs w:val="16"/>
                <w:lang w:val="en-GB"/>
              </w:rPr>
            </w:pPr>
          </w:p>
        </w:tc>
        <w:tc>
          <w:tcPr>
            <w:tcW w:w="810" w:type="dxa"/>
            <w:shd w:val="clear" w:color="auto" w:fill="auto"/>
          </w:tcPr>
          <w:p w14:paraId="3312D69A" w14:textId="77777777" w:rsidR="007C1EE5" w:rsidRPr="00290873" w:rsidRDefault="007C1EE5">
            <w:pPr>
              <w:snapToGrid w:val="0"/>
              <w:spacing w:line="220" w:lineRule="exact"/>
              <w:ind w:right="-25"/>
              <w:jc w:val="right"/>
              <w:rPr>
                <w:sz w:val="16"/>
                <w:szCs w:val="16"/>
                <w:lang w:val="en-GB"/>
              </w:rPr>
            </w:pPr>
          </w:p>
        </w:tc>
        <w:tc>
          <w:tcPr>
            <w:tcW w:w="810" w:type="dxa"/>
            <w:shd w:val="clear" w:color="auto" w:fill="auto"/>
          </w:tcPr>
          <w:p w14:paraId="74BF9A9F" w14:textId="77777777" w:rsidR="007C1EE5" w:rsidRPr="00290873" w:rsidRDefault="007C1EE5">
            <w:pPr>
              <w:snapToGrid w:val="0"/>
              <w:spacing w:line="220" w:lineRule="exact"/>
              <w:ind w:right="-25"/>
              <w:jc w:val="right"/>
              <w:rPr>
                <w:sz w:val="16"/>
                <w:szCs w:val="16"/>
                <w:lang w:val="en-GB"/>
              </w:rPr>
            </w:pPr>
          </w:p>
        </w:tc>
        <w:tc>
          <w:tcPr>
            <w:tcW w:w="810" w:type="dxa"/>
            <w:shd w:val="clear" w:color="auto" w:fill="auto"/>
          </w:tcPr>
          <w:p w14:paraId="759BCD4E" w14:textId="77777777" w:rsidR="007C1EE5" w:rsidRPr="00290873" w:rsidRDefault="007C1EE5">
            <w:pPr>
              <w:snapToGrid w:val="0"/>
              <w:spacing w:line="220" w:lineRule="exact"/>
              <w:ind w:right="-25"/>
              <w:jc w:val="right"/>
              <w:rPr>
                <w:sz w:val="16"/>
                <w:szCs w:val="16"/>
                <w:lang w:val="en-GB"/>
              </w:rPr>
            </w:pPr>
          </w:p>
        </w:tc>
        <w:tc>
          <w:tcPr>
            <w:tcW w:w="1530" w:type="dxa"/>
            <w:gridSpan w:val="2"/>
          </w:tcPr>
          <w:p w14:paraId="752019CD" w14:textId="77777777" w:rsidR="007C1EE5" w:rsidRPr="00290873" w:rsidRDefault="007C1EE5">
            <w:pPr>
              <w:snapToGrid w:val="0"/>
              <w:spacing w:line="220" w:lineRule="exact"/>
              <w:ind w:right="-25"/>
              <w:jc w:val="right"/>
              <w:rPr>
                <w:sz w:val="16"/>
                <w:szCs w:val="16"/>
                <w:lang w:val="en-GB"/>
              </w:rPr>
            </w:pPr>
          </w:p>
        </w:tc>
      </w:tr>
      <w:tr w:rsidR="0070172B" w:rsidRPr="00290873" w14:paraId="1D5BAE6C" w14:textId="77777777" w:rsidTr="0070172B">
        <w:tc>
          <w:tcPr>
            <w:tcW w:w="3060" w:type="dxa"/>
            <w:shd w:val="clear" w:color="auto" w:fill="auto"/>
            <w:vAlign w:val="bottom"/>
          </w:tcPr>
          <w:p w14:paraId="44F60F22" w14:textId="6750E315" w:rsidR="00C3252B" w:rsidRPr="00290873" w:rsidRDefault="00C3252B" w:rsidP="00C3252B">
            <w:pPr>
              <w:spacing w:line="200" w:lineRule="exact"/>
              <w:ind w:left="157" w:right="-108" w:hanging="203"/>
              <w:rPr>
                <w:sz w:val="16"/>
                <w:szCs w:val="16"/>
                <w:lang w:val="en-GB"/>
              </w:rPr>
            </w:pPr>
            <w:r w:rsidRPr="008241D5">
              <w:rPr>
                <w:sz w:val="16"/>
                <w:szCs w:val="16"/>
                <w:lang w:val="en-GB"/>
              </w:rPr>
              <w:t xml:space="preserve">     The Siam Commercial Bank PCL</w:t>
            </w:r>
          </w:p>
        </w:tc>
        <w:tc>
          <w:tcPr>
            <w:tcW w:w="1530" w:type="dxa"/>
            <w:shd w:val="clear" w:color="auto" w:fill="auto"/>
            <w:vAlign w:val="bottom"/>
          </w:tcPr>
          <w:p w14:paraId="2EAF5A8D" w14:textId="2524932B" w:rsidR="00C3252B" w:rsidRPr="00290873" w:rsidRDefault="00C3252B" w:rsidP="00273EE4">
            <w:pPr>
              <w:spacing w:line="200" w:lineRule="exact"/>
              <w:ind w:left="-110" w:right="-130"/>
              <w:rPr>
                <w:sz w:val="16"/>
                <w:szCs w:val="16"/>
                <w:lang w:val="en-GB"/>
              </w:rPr>
            </w:pPr>
            <w:r w:rsidRPr="008241D5">
              <w:rPr>
                <w:sz w:val="16"/>
                <w:szCs w:val="16"/>
                <w:lang w:val="en-GB"/>
              </w:rPr>
              <w:t>Banking</w:t>
            </w:r>
          </w:p>
        </w:tc>
        <w:tc>
          <w:tcPr>
            <w:tcW w:w="900" w:type="dxa"/>
          </w:tcPr>
          <w:p w14:paraId="1831ACD7" w14:textId="072E99BD" w:rsidR="00C3252B" w:rsidRPr="00290873" w:rsidRDefault="00C3252B" w:rsidP="009E0260">
            <w:pPr>
              <w:spacing w:line="200" w:lineRule="exact"/>
              <w:ind w:left="-110" w:right="-101"/>
              <w:jc w:val="center"/>
              <w:rPr>
                <w:sz w:val="16"/>
                <w:szCs w:val="16"/>
                <w:lang w:val="en-GB"/>
              </w:rPr>
            </w:pPr>
            <w:r w:rsidRPr="008241D5">
              <w:rPr>
                <w:sz w:val="16"/>
                <w:szCs w:val="16"/>
                <w:lang w:val="en-GB"/>
              </w:rPr>
              <w:t>Common and</w:t>
            </w:r>
          </w:p>
        </w:tc>
        <w:tc>
          <w:tcPr>
            <w:tcW w:w="810" w:type="dxa"/>
            <w:shd w:val="clear" w:color="auto" w:fill="auto"/>
            <w:vAlign w:val="bottom"/>
          </w:tcPr>
          <w:p w14:paraId="44C070DF" w14:textId="77777777" w:rsidR="00C3252B" w:rsidRPr="00290873" w:rsidRDefault="00C3252B" w:rsidP="00C3252B">
            <w:pPr>
              <w:tabs>
                <w:tab w:val="decimal" w:pos="599"/>
              </w:tabs>
              <w:spacing w:line="200" w:lineRule="exact"/>
              <w:ind w:right="-25"/>
              <w:rPr>
                <w:sz w:val="16"/>
                <w:szCs w:val="16"/>
                <w:lang w:val="en-GB"/>
              </w:rPr>
            </w:pPr>
          </w:p>
        </w:tc>
        <w:tc>
          <w:tcPr>
            <w:tcW w:w="810" w:type="dxa"/>
            <w:shd w:val="clear" w:color="auto" w:fill="auto"/>
            <w:vAlign w:val="bottom"/>
          </w:tcPr>
          <w:p w14:paraId="25B700C4" w14:textId="77777777" w:rsidR="00C3252B" w:rsidRPr="00290873" w:rsidRDefault="00C3252B" w:rsidP="00C3252B">
            <w:pPr>
              <w:tabs>
                <w:tab w:val="left" w:pos="520"/>
              </w:tabs>
              <w:spacing w:line="200" w:lineRule="exact"/>
              <w:ind w:left="-2" w:right="-148"/>
              <w:rPr>
                <w:sz w:val="16"/>
                <w:szCs w:val="16"/>
                <w:lang w:val="en-GB"/>
              </w:rPr>
            </w:pPr>
          </w:p>
        </w:tc>
        <w:tc>
          <w:tcPr>
            <w:tcW w:w="810" w:type="dxa"/>
            <w:shd w:val="clear" w:color="auto" w:fill="auto"/>
            <w:vAlign w:val="bottom"/>
          </w:tcPr>
          <w:p w14:paraId="78A52C4D" w14:textId="77777777" w:rsidR="00C3252B" w:rsidRPr="00290873" w:rsidRDefault="00C3252B" w:rsidP="00C3252B">
            <w:pPr>
              <w:snapToGrid w:val="0"/>
              <w:spacing w:line="200" w:lineRule="exact"/>
              <w:ind w:right="-25"/>
              <w:jc w:val="right"/>
              <w:rPr>
                <w:sz w:val="16"/>
                <w:szCs w:val="16"/>
                <w:lang w:val="en-GB"/>
              </w:rPr>
            </w:pPr>
          </w:p>
        </w:tc>
        <w:tc>
          <w:tcPr>
            <w:tcW w:w="810" w:type="dxa"/>
            <w:shd w:val="clear" w:color="auto" w:fill="auto"/>
            <w:vAlign w:val="bottom"/>
          </w:tcPr>
          <w:p w14:paraId="73A182A7" w14:textId="77777777" w:rsidR="00C3252B" w:rsidRPr="00290873" w:rsidRDefault="00C3252B" w:rsidP="00C3252B">
            <w:pPr>
              <w:snapToGrid w:val="0"/>
              <w:spacing w:line="200" w:lineRule="exact"/>
              <w:ind w:left="-1" w:right="-122"/>
              <w:jc w:val="center"/>
              <w:rPr>
                <w:sz w:val="16"/>
                <w:szCs w:val="16"/>
                <w:lang w:val="en-GB"/>
              </w:rPr>
            </w:pPr>
          </w:p>
        </w:tc>
        <w:tc>
          <w:tcPr>
            <w:tcW w:w="1530" w:type="dxa"/>
            <w:gridSpan w:val="2"/>
          </w:tcPr>
          <w:p w14:paraId="161E241A" w14:textId="77777777" w:rsidR="00C3252B" w:rsidRPr="00290873" w:rsidRDefault="00C3252B" w:rsidP="00C3252B">
            <w:pPr>
              <w:snapToGrid w:val="0"/>
              <w:spacing w:line="200" w:lineRule="exact"/>
              <w:ind w:left="-1" w:right="-122"/>
              <w:jc w:val="center"/>
              <w:rPr>
                <w:sz w:val="16"/>
                <w:szCs w:val="16"/>
                <w:lang w:val="en-GB"/>
              </w:rPr>
            </w:pPr>
          </w:p>
        </w:tc>
      </w:tr>
      <w:tr w:rsidR="00AA2B07" w:rsidRPr="00290873" w14:paraId="5924474F" w14:textId="77777777" w:rsidTr="00AA2B07">
        <w:trPr>
          <w:trHeight w:val="163"/>
        </w:trPr>
        <w:tc>
          <w:tcPr>
            <w:tcW w:w="3060" w:type="dxa"/>
            <w:shd w:val="clear" w:color="auto" w:fill="auto"/>
            <w:vAlign w:val="bottom"/>
          </w:tcPr>
          <w:p w14:paraId="613F28D1" w14:textId="77777777" w:rsidR="00AA2B07" w:rsidRPr="00290873" w:rsidRDefault="00AA2B07" w:rsidP="00AA2B07">
            <w:pPr>
              <w:spacing w:line="200" w:lineRule="exact"/>
              <w:ind w:left="157" w:right="-108" w:hanging="203"/>
              <w:rPr>
                <w:sz w:val="16"/>
                <w:szCs w:val="16"/>
                <w:lang w:val="en-GB"/>
              </w:rPr>
            </w:pPr>
          </w:p>
        </w:tc>
        <w:tc>
          <w:tcPr>
            <w:tcW w:w="1530" w:type="dxa"/>
            <w:shd w:val="clear" w:color="auto" w:fill="auto"/>
            <w:vAlign w:val="bottom"/>
          </w:tcPr>
          <w:p w14:paraId="4F0DD3FC" w14:textId="77777777" w:rsidR="00AA2B07" w:rsidRPr="00290873" w:rsidRDefault="00AA2B07" w:rsidP="00AA2B07">
            <w:pPr>
              <w:spacing w:line="200" w:lineRule="exact"/>
              <w:ind w:left="-110" w:right="-130"/>
              <w:rPr>
                <w:sz w:val="16"/>
                <w:szCs w:val="16"/>
                <w:lang w:val="en-GB"/>
              </w:rPr>
            </w:pPr>
          </w:p>
        </w:tc>
        <w:tc>
          <w:tcPr>
            <w:tcW w:w="900" w:type="dxa"/>
          </w:tcPr>
          <w:p w14:paraId="608A4043" w14:textId="21CC9538" w:rsidR="00AA2B07" w:rsidRPr="00290873" w:rsidRDefault="00AA2B07" w:rsidP="00AA2B07">
            <w:pPr>
              <w:spacing w:line="200" w:lineRule="exact"/>
              <w:ind w:left="-88" w:right="-101"/>
              <w:jc w:val="center"/>
              <w:rPr>
                <w:sz w:val="16"/>
                <w:szCs w:val="16"/>
                <w:lang w:val="en-GB"/>
              </w:rPr>
            </w:pPr>
            <w:r w:rsidRPr="008241D5">
              <w:rPr>
                <w:sz w:val="16"/>
                <w:szCs w:val="16"/>
                <w:lang w:val="en-GB"/>
              </w:rPr>
              <w:t>Preferred</w:t>
            </w:r>
          </w:p>
        </w:tc>
        <w:tc>
          <w:tcPr>
            <w:tcW w:w="810" w:type="dxa"/>
            <w:shd w:val="clear" w:color="auto" w:fill="auto"/>
            <w:vAlign w:val="bottom"/>
          </w:tcPr>
          <w:p w14:paraId="32D042C0" w14:textId="669BE2A5" w:rsidR="00AA2B07" w:rsidRPr="00AA2B07" w:rsidRDefault="00AA2B07" w:rsidP="00AA2B07">
            <w:pPr>
              <w:tabs>
                <w:tab w:val="decimal" w:pos="474"/>
              </w:tabs>
              <w:spacing w:line="200" w:lineRule="exact"/>
              <w:ind w:right="-25"/>
              <w:rPr>
                <w:sz w:val="16"/>
                <w:szCs w:val="16"/>
                <w:lang w:val="en-GB"/>
              </w:rPr>
            </w:pPr>
            <w:r w:rsidRPr="00AA2B07">
              <w:rPr>
                <w:sz w:val="16"/>
                <w:szCs w:val="16"/>
              </w:rPr>
              <w:t xml:space="preserve"> 99.5 </w:t>
            </w:r>
          </w:p>
        </w:tc>
        <w:tc>
          <w:tcPr>
            <w:tcW w:w="810" w:type="dxa"/>
            <w:shd w:val="clear" w:color="auto" w:fill="auto"/>
            <w:vAlign w:val="bottom"/>
          </w:tcPr>
          <w:p w14:paraId="7A9D959D" w14:textId="0D02CCBC" w:rsidR="00AA2B07" w:rsidRPr="00AA2B07" w:rsidRDefault="00AA2B07" w:rsidP="00AA2B07">
            <w:pPr>
              <w:tabs>
                <w:tab w:val="decimal" w:pos="482"/>
              </w:tabs>
              <w:spacing w:line="200" w:lineRule="exact"/>
              <w:ind w:right="-25"/>
              <w:rPr>
                <w:sz w:val="16"/>
                <w:szCs w:val="16"/>
                <w:lang w:val="en-GB"/>
              </w:rPr>
            </w:pPr>
            <w:r w:rsidRPr="00AA2B07">
              <w:rPr>
                <w:sz w:val="16"/>
                <w:szCs w:val="16"/>
                <w:lang w:val="en-GB"/>
              </w:rPr>
              <w:t xml:space="preserve"> 99.5 </w:t>
            </w:r>
          </w:p>
        </w:tc>
        <w:tc>
          <w:tcPr>
            <w:tcW w:w="810" w:type="dxa"/>
            <w:shd w:val="clear" w:color="auto" w:fill="auto"/>
            <w:vAlign w:val="bottom"/>
          </w:tcPr>
          <w:p w14:paraId="0A81AE63" w14:textId="1F831AF6" w:rsidR="00AA2B07" w:rsidRPr="00AA2B07" w:rsidRDefault="00AA2B07" w:rsidP="00F96CDD">
            <w:pPr>
              <w:tabs>
                <w:tab w:val="decimal" w:pos="600"/>
              </w:tabs>
              <w:spacing w:line="200" w:lineRule="exact"/>
              <w:ind w:right="-25"/>
              <w:rPr>
                <w:sz w:val="16"/>
                <w:szCs w:val="16"/>
                <w:lang w:val="en-GB"/>
              </w:rPr>
            </w:pPr>
            <w:r w:rsidRPr="00AA2B07">
              <w:rPr>
                <w:sz w:val="16"/>
                <w:szCs w:val="16"/>
              </w:rPr>
              <w:t xml:space="preserve"> 441,599 </w:t>
            </w:r>
          </w:p>
        </w:tc>
        <w:tc>
          <w:tcPr>
            <w:tcW w:w="810" w:type="dxa"/>
            <w:shd w:val="clear" w:color="auto" w:fill="auto"/>
            <w:vAlign w:val="bottom"/>
          </w:tcPr>
          <w:p w14:paraId="2C0BB34E" w14:textId="6BF846AA" w:rsidR="00AA2B07" w:rsidRPr="00AA2B07" w:rsidRDefault="00AA2B07" w:rsidP="0008004D">
            <w:pPr>
              <w:tabs>
                <w:tab w:val="decimal" w:pos="614"/>
              </w:tabs>
              <w:spacing w:line="200" w:lineRule="exact"/>
              <w:ind w:right="-25"/>
              <w:rPr>
                <w:sz w:val="16"/>
                <w:szCs w:val="16"/>
                <w:lang w:val="en-GB"/>
              </w:rPr>
            </w:pPr>
            <w:r w:rsidRPr="00AA2B07">
              <w:rPr>
                <w:sz w:val="16"/>
                <w:szCs w:val="16"/>
                <w:lang w:val="en-GB"/>
              </w:rPr>
              <w:t xml:space="preserve"> 441,599 </w:t>
            </w:r>
          </w:p>
        </w:tc>
        <w:tc>
          <w:tcPr>
            <w:tcW w:w="720" w:type="dxa"/>
            <w:vAlign w:val="bottom"/>
          </w:tcPr>
          <w:p w14:paraId="55A9BF22" w14:textId="167D8B3D" w:rsidR="00AA2B07" w:rsidRPr="00AA2B07" w:rsidRDefault="00AA2B07" w:rsidP="00721ABA">
            <w:pPr>
              <w:tabs>
                <w:tab w:val="decimal" w:pos="534"/>
              </w:tabs>
              <w:spacing w:line="200" w:lineRule="exact"/>
              <w:ind w:right="-25"/>
              <w:rPr>
                <w:sz w:val="16"/>
                <w:szCs w:val="16"/>
                <w:lang w:val="en-GB"/>
              </w:rPr>
            </w:pPr>
            <w:r w:rsidRPr="00AA2B07">
              <w:rPr>
                <w:sz w:val="16"/>
                <w:szCs w:val="16"/>
              </w:rPr>
              <w:t xml:space="preserve"> 26,999 </w:t>
            </w:r>
          </w:p>
        </w:tc>
        <w:tc>
          <w:tcPr>
            <w:tcW w:w="810" w:type="dxa"/>
            <w:vAlign w:val="bottom"/>
          </w:tcPr>
          <w:p w14:paraId="57EA78AC" w14:textId="724D9C9F" w:rsidR="00AA2B07" w:rsidRPr="00290873" w:rsidRDefault="00AA2B07" w:rsidP="00AA2B07">
            <w:pPr>
              <w:tabs>
                <w:tab w:val="decimal" w:pos="659"/>
              </w:tabs>
              <w:spacing w:line="200" w:lineRule="exact"/>
              <w:ind w:right="-25"/>
              <w:rPr>
                <w:sz w:val="16"/>
                <w:szCs w:val="16"/>
                <w:lang w:val="en-GB"/>
              </w:rPr>
            </w:pPr>
            <w:r>
              <w:rPr>
                <w:sz w:val="16"/>
                <w:szCs w:val="16"/>
                <w:lang w:val="en-GB"/>
              </w:rPr>
              <w:t>37,453</w:t>
            </w:r>
          </w:p>
        </w:tc>
      </w:tr>
      <w:tr w:rsidR="00AA2B07" w:rsidRPr="00290873" w14:paraId="345D96FB" w14:textId="77777777" w:rsidTr="00AA2B07">
        <w:tc>
          <w:tcPr>
            <w:tcW w:w="3060" w:type="dxa"/>
            <w:shd w:val="clear" w:color="auto" w:fill="auto"/>
          </w:tcPr>
          <w:p w14:paraId="5FD07FF5" w14:textId="66F0A2CC" w:rsidR="00AA2B07" w:rsidRPr="00290873" w:rsidRDefault="00AA2B07" w:rsidP="00AA2B07">
            <w:pPr>
              <w:spacing w:line="200" w:lineRule="exact"/>
              <w:ind w:left="157" w:right="-108" w:hanging="203"/>
              <w:rPr>
                <w:rFonts w:cstheme="minorBidi"/>
                <w:sz w:val="16"/>
                <w:szCs w:val="16"/>
                <w:lang w:val="en-GB"/>
              </w:rPr>
            </w:pPr>
            <w:r w:rsidRPr="008241D5">
              <w:rPr>
                <w:sz w:val="16"/>
                <w:szCs w:val="16"/>
                <w:lang w:val="en-GB"/>
              </w:rPr>
              <w:t xml:space="preserve">     Card X Co., Ltd.</w:t>
            </w:r>
          </w:p>
        </w:tc>
        <w:tc>
          <w:tcPr>
            <w:tcW w:w="1530" w:type="dxa"/>
            <w:shd w:val="clear" w:color="auto" w:fill="auto"/>
          </w:tcPr>
          <w:p w14:paraId="38A25276" w14:textId="77777777" w:rsidR="00AA2B07" w:rsidRPr="008241D5" w:rsidRDefault="00AA2B07" w:rsidP="00AA2B07">
            <w:pPr>
              <w:spacing w:line="200" w:lineRule="exact"/>
              <w:ind w:left="-110" w:right="-130"/>
              <w:rPr>
                <w:sz w:val="16"/>
                <w:szCs w:val="16"/>
                <w:lang w:val="en-GB"/>
              </w:rPr>
            </w:pPr>
            <w:r w:rsidRPr="008241D5">
              <w:rPr>
                <w:sz w:val="16"/>
                <w:szCs w:val="16"/>
                <w:lang w:val="en-GB"/>
              </w:rPr>
              <w:t xml:space="preserve">Credit card and   </w:t>
            </w:r>
          </w:p>
          <w:p w14:paraId="5CC9C72C" w14:textId="4642575A" w:rsidR="00AA2B07" w:rsidRPr="00290873" w:rsidRDefault="00AA2B07" w:rsidP="00AA2B07">
            <w:pPr>
              <w:spacing w:line="200" w:lineRule="exact"/>
              <w:ind w:left="-110" w:right="-130"/>
              <w:rPr>
                <w:sz w:val="16"/>
                <w:szCs w:val="16"/>
                <w:lang w:val="en-GB"/>
              </w:rPr>
            </w:pPr>
            <w:r w:rsidRPr="008241D5">
              <w:rPr>
                <w:sz w:val="16"/>
                <w:szCs w:val="16"/>
                <w:lang w:val="en-GB"/>
              </w:rPr>
              <w:t xml:space="preserve">   personal lending</w:t>
            </w:r>
          </w:p>
        </w:tc>
        <w:tc>
          <w:tcPr>
            <w:tcW w:w="900" w:type="dxa"/>
            <w:vAlign w:val="bottom"/>
          </w:tcPr>
          <w:p w14:paraId="2317F143" w14:textId="7A1DF368" w:rsidR="00AA2B07" w:rsidRPr="00290873" w:rsidRDefault="00AA2B07" w:rsidP="00AA2B07">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688F5321" w14:textId="0552D2A6" w:rsidR="00AA2B07" w:rsidRPr="00AA2B07" w:rsidRDefault="00AA2B07" w:rsidP="00AA2B07">
            <w:pPr>
              <w:tabs>
                <w:tab w:val="decimal" w:pos="474"/>
              </w:tabs>
              <w:spacing w:line="200" w:lineRule="exact"/>
              <w:ind w:right="-25"/>
              <w:rPr>
                <w:sz w:val="16"/>
                <w:szCs w:val="16"/>
                <w:lang w:val="en-GB"/>
              </w:rPr>
            </w:pPr>
            <w:r w:rsidRPr="00AA2B07">
              <w:rPr>
                <w:sz w:val="16"/>
                <w:szCs w:val="16"/>
              </w:rPr>
              <w:t xml:space="preserve"> 100.0 </w:t>
            </w:r>
          </w:p>
        </w:tc>
        <w:tc>
          <w:tcPr>
            <w:tcW w:w="810" w:type="dxa"/>
            <w:shd w:val="clear" w:color="auto" w:fill="auto"/>
            <w:vAlign w:val="bottom"/>
          </w:tcPr>
          <w:p w14:paraId="5D75173E" w14:textId="078F59B9" w:rsidR="00AA2B07" w:rsidRPr="00AA2B07" w:rsidRDefault="00AA2B07" w:rsidP="00AA2B07">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700981D5" w14:textId="03AE00E6" w:rsidR="00AA2B07" w:rsidRPr="00AA2B07" w:rsidRDefault="00AA2B07" w:rsidP="00F96CDD">
            <w:pPr>
              <w:tabs>
                <w:tab w:val="decimal" w:pos="600"/>
              </w:tabs>
              <w:spacing w:line="200" w:lineRule="exact"/>
              <w:ind w:right="-25"/>
              <w:rPr>
                <w:sz w:val="16"/>
                <w:szCs w:val="16"/>
                <w:lang w:val="en-GB"/>
              </w:rPr>
            </w:pPr>
            <w:r w:rsidRPr="00AA2B07">
              <w:rPr>
                <w:sz w:val="16"/>
                <w:szCs w:val="16"/>
              </w:rPr>
              <w:t xml:space="preserve"> 23,500 </w:t>
            </w:r>
          </w:p>
        </w:tc>
        <w:tc>
          <w:tcPr>
            <w:tcW w:w="810" w:type="dxa"/>
            <w:shd w:val="clear" w:color="auto" w:fill="auto"/>
            <w:vAlign w:val="bottom"/>
          </w:tcPr>
          <w:p w14:paraId="37C6C031" w14:textId="76F5BA2F" w:rsidR="00AA2B07" w:rsidRPr="00AA2B07" w:rsidRDefault="00AA2B07" w:rsidP="0008004D">
            <w:pPr>
              <w:tabs>
                <w:tab w:val="decimal" w:pos="614"/>
              </w:tabs>
              <w:spacing w:line="200" w:lineRule="exact"/>
              <w:ind w:right="-25"/>
              <w:rPr>
                <w:sz w:val="16"/>
                <w:szCs w:val="16"/>
                <w:lang w:val="en-GB"/>
              </w:rPr>
            </w:pPr>
            <w:r w:rsidRPr="00AA2B07">
              <w:rPr>
                <w:sz w:val="16"/>
                <w:szCs w:val="16"/>
                <w:lang w:val="en-GB"/>
              </w:rPr>
              <w:t xml:space="preserve"> 23,500 </w:t>
            </w:r>
          </w:p>
        </w:tc>
        <w:tc>
          <w:tcPr>
            <w:tcW w:w="720" w:type="dxa"/>
            <w:vAlign w:val="bottom"/>
          </w:tcPr>
          <w:p w14:paraId="5C154D21" w14:textId="69536997" w:rsidR="00AA2B07" w:rsidRPr="00AA2B07" w:rsidRDefault="00AA2B07" w:rsidP="0008004D">
            <w:pPr>
              <w:spacing w:line="200" w:lineRule="exact"/>
              <w:ind w:right="-123"/>
              <w:jc w:val="center"/>
              <w:rPr>
                <w:sz w:val="16"/>
                <w:szCs w:val="16"/>
                <w:lang w:val="en-GB"/>
              </w:rPr>
            </w:pPr>
            <w:r w:rsidRPr="00AA2B07">
              <w:rPr>
                <w:sz w:val="16"/>
                <w:szCs w:val="16"/>
                <w:lang w:val="en-GB"/>
              </w:rPr>
              <w:t xml:space="preserve"> -   </w:t>
            </w:r>
          </w:p>
        </w:tc>
        <w:tc>
          <w:tcPr>
            <w:tcW w:w="810" w:type="dxa"/>
            <w:vAlign w:val="bottom"/>
          </w:tcPr>
          <w:p w14:paraId="5EC7DC5C" w14:textId="3BB3BC5C" w:rsidR="00AA2B07" w:rsidRPr="00290873" w:rsidRDefault="00AA2B07" w:rsidP="0008004D">
            <w:pPr>
              <w:spacing w:line="200" w:lineRule="exact"/>
              <w:ind w:right="-129"/>
              <w:jc w:val="center"/>
              <w:rPr>
                <w:sz w:val="16"/>
                <w:szCs w:val="16"/>
                <w:lang w:val="en-GB"/>
              </w:rPr>
            </w:pPr>
            <w:r>
              <w:rPr>
                <w:sz w:val="16"/>
                <w:szCs w:val="16"/>
                <w:lang w:val="en-GB"/>
              </w:rPr>
              <w:t xml:space="preserve">     -</w:t>
            </w:r>
          </w:p>
        </w:tc>
      </w:tr>
      <w:tr w:rsidR="00AA2B07" w:rsidRPr="00290873" w14:paraId="2CBBF932" w14:textId="77777777" w:rsidTr="00AA2B07">
        <w:tc>
          <w:tcPr>
            <w:tcW w:w="3060" w:type="dxa"/>
            <w:shd w:val="clear" w:color="auto" w:fill="auto"/>
          </w:tcPr>
          <w:p w14:paraId="0575E1B2" w14:textId="71E1C584" w:rsidR="00AA2B07" w:rsidRPr="00290873" w:rsidRDefault="00AA2B07" w:rsidP="00AA2B07">
            <w:pPr>
              <w:spacing w:line="200" w:lineRule="exact"/>
              <w:ind w:left="157" w:right="-108" w:hanging="203"/>
              <w:rPr>
                <w:sz w:val="16"/>
                <w:szCs w:val="16"/>
                <w:lang w:val="en-GB"/>
              </w:rPr>
            </w:pPr>
            <w:r w:rsidRPr="008241D5">
              <w:rPr>
                <w:sz w:val="16"/>
                <w:szCs w:val="16"/>
                <w:lang w:val="en-GB"/>
              </w:rPr>
              <w:t xml:space="preserve">     SCB 10X Co., Ltd.</w:t>
            </w:r>
          </w:p>
        </w:tc>
        <w:tc>
          <w:tcPr>
            <w:tcW w:w="1530" w:type="dxa"/>
            <w:shd w:val="clear" w:color="auto" w:fill="auto"/>
          </w:tcPr>
          <w:p w14:paraId="7FDAA4CA" w14:textId="7D633D81" w:rsidR="00AA2B07" w:rsidRPr="00290873" w:rsidRDefault="00AA2B07" w:rsidP="00AA2B07">
            <w:pPr>
              <w:spacing w:line="200" w:lineRule="exact"/>
              <w:ind w:left="-110" w:right="-130"/>
              <w:rPr>
                <w:sz w:val="16"/>
                <w:szCs w:val="16"/>
                <w:lang w:val="en-GB"/>
              </w:rPr>
            </w:pPr>
            <w:r w:rsidRPr="008241D5">
              <w:rPr>
                <w:sz w:val="16"/>
                <w:szCs w:val="16"/>
                <w:lang w:val="en-GB"/>
              </w:rPr>
              <w:t xml:space="preserve">Venture capital, </w:t>
            </w:r>
            <w:r w:rsidRPr="008241D5">
              <w:rPr>
                <w:sz w:val="16"/>
                <w:szCs w:val="16"/>
                <w:lang w:val="en-GB"/>
              </w:rPr>
              <w:br/>
              <w:t xml:space="preserve">   venture builder and </w:t>
            </w:r>
            <w:r w:rsidRPr="008241D5">
              <w:rPr>
                <w:sz w:val="16"/>
                <w:szCs w:val="16"/>
                <w:lang w:val="en-GB"/>
              </w:rPr>
              <w:br/>
              <w:t xml:space="preserve">   strategic investments</w:t>
            </w:r>
          </w:p>
        </w:tc>
        <w:tc>
          <w:tcPr>
            <w:tcW w:w="900" w:type="dxa"/>
          </w:tcPr>
          <w:p w14:paraId="633B7513" w14:textId="77777777" w:rsidR="00AA2B07" w:rsidRPr="008241D5" w:rsidRDefault="00AA2B07" w:rsidP="00AA2B07">
            <w:pPr>
              <w:spacing w:line="200" w:lineRule="exact"/>
              <w:ind w:right="-101"/>
              <w:rPr>
                <w:sz w:val="16"/>
                <w:szCs w:val="16"/>
                <w:lang w:val="en-GB"/>
              </w:rPr>
            </w:pPr>
          </w:p>
          <w:p w14:paraId="7B073370" w14:textId="77777777" w:rsidR="00AA2B07" w:rsidRPr="008241D5" w:rsidRDefault="00AA2B07" w:rsidP="00AA2B07">
            <w:pPr>
              <w:spacing w:line="200" w:lineRule="exact"/>
              <w:ind w:right="-101"/>
              <w:rPr>
                <w:sz w:val="16"/>
                <w:szCs w:val="16"/>
                <w:lang w:val="en-GB"/>
              </w:rPr>
            </w:pPr>
          </w:p>
          <w:p w14:paraId="10DDB58C" w14:textId="5E4D5236" w:rsidR="00AA2B07" w:rsidRPr="00290873" w:rsidRDefault="00AA2B07" w:rsidP="00AA2B07">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248A8571" w14:textId="5567E3B3" w:rsidR="00AA2B07" w:rsidRPr="00AA2B07" w:rsidRDefault="00AA2B07" w:rsidP="00AA2B07">
            <w:pPr>
              <w:tabs>
                <w:tab w:val="decimal" w:pos="474"/>
              </w:tabs>
              <w:spacing w:line="200" w:lineRule="exact"/>
              <w:ind w:right="-25"/>
              <w:rPr>
                <w:sz w:val="16"/>
                <w:szCs w:val="16"/>
                <w:lang w:val="en-GB"/>
              </w:rPr>
            </w:pPr>
            <w:r w:rsidRPr="00AA2B07">
              <w:rPr>
                <w:sz w:val="16"/>
                <w:szCs w:val="16"/>
              </w:rPr>
              <w:t xml:space="preserve"> 100.0 </w:t>
            </w:r>
          </w:p>
        </w:tc>
        <w:tc>
          <w:tcPr>
            <w:tcW w:w="810" w:type="dxa"/>
            <w:shd w:val="clear" w:color="auto" w:fill="auto"/>
            <w:vAlign w:val="bottom"/>
          </w:tcPr>
          <w:p w14:paraId="712E18C3" w14:textId="0B52E7A3" w:rsidR="00AA2B07" w:rsidRPr="00AA2B07" w:rsidRDefault="00AA2B07" w:rsidP="00B9581A">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1078F371" w14:textId="45652D81" w:rsidR="00AA2B07" w:rsidRPr="00AA2B07" w:rsidRDefault="00AA2B07" w:rsidP="00F96CDD">
            <w:pPr>
              <w:tabs>
                <w:tab w:val="decimal" w:pos="600"/>
              </w:tabs>
              <w:spacing w:line="200" w:lineRule="exact"/>
              <w:ind w:right="-25"/>
              <w:rPr>
                <w:sz w:val="16"/>
                <w:szCs w:val="16"/>
                <w:lang w:val="en-GB"/>
              </w:rPr>
            </w:pPr>
            <w:r w:rsidRPr="00AA2B07">
              <w:rPr>
                <w:sz w:val="16"/>
                <w:szCs w:val="16"/>
              </w:rPr>
              <w:t xml:space="preserve"> 23,462 </w:t>
            </w:r>
          </w:p>
        </w:tc>
        <w:tc>
          <w:tcPr>
            <w:tcW w:w="810" w:type="dxa"/>
            <w:shd w:val="clear" w:color="auto" w:fill="auto"/>
            <w:vAlign w:val="bottom"/>
          </w:tcPr>
          <w:p w14:paraId="0B20009C" w14:textId="012BAB2A" w:rsidR="00AA2B07" w:rsidRPr="00AA2B07" w:rsidRDefault="00AA2B07" w:rsidP="0008004D">
            <w:pPr>
              <w:tabs>
                <w:tab w:val="decimal" w:pos="614"/>
              </w:tabs>
              <w:spacing w:line="200" w:lineRule="exact"/>
              <w:ind w:right="-25"/>
              <w:rPr>
                <w:sz w:val="16"/>
                <w:szCs w:val="16"/>
                <w:lang w:val="en-GB"/>
              </w:rPr>
            </w:pPr>
            <w:r w:rsidRPr="00AA2B07">
              <w:rPr>
                <w:sz w:val="16"/>
                <w:szCs w:val="16"/>
                <w:lang w:val="en-GB"/>
              </w:rPr>
              <w:t xml:space="preserve"> 23,462 </w:t>
            </w:r>
          </w:p>
        </w:tc>
        <w:tc>
          <w:tcPr>
            <w:tcW w:w="720" w:type="dxa"/>
            <w:vAlign w:val="bottom"/>
          </w:tcPr>
          <w:p w14:paraId="060596D4" w14:textId="4006BC2B" w:rsidR="00AA2B07" w:rsidRPr="00AA2B07" w:rsidRDefault="00AA2B07" w:rsidP="0008004D">
            <w:pPr>
              <w:spacing w:line="200" w:lineRule="exact"/>
              <w:ind w:right="-123"/>
              <w:jc w:val="center"/>
              <w:rPr>
                <w:sz w:val="16"/>
                <w:szCs w:val="16"/>
                <w:lang w:val="en-GB"/>
              </w:rPr>
            </w:pPr>
            <w:r w:rsidRPr="00AA2B07">
              <w:rPr>
                <w:sz w:val="16"/>
                <w:szCs w:val="16"/>
                <w:lang w:val="en-GB"/>
              </w:rPr>
              <w:t xml:space="preserve"> -   </w:t>
            </w:r>
          </w:p>
        </w:tc>
        <w:tc>
          <w:tcPr>
            <w:tcW w:w="810" w:type="dxa"/>
            <w:vAlign w:val="bottom"/>
          </w:tcPr>
          <w:p w14:paraId="65C409E1" w14:textId="58F52DD3" w:rsidR="00AA2B07" w:rsidRPr="00290873" w:rsidRDefault="00AA2B07" w:rsidP="0008004D">
            <w:pPr>
              <w:spacing w:line="200" w:lineRule="exact"/>
              <w:ind w:right="-129"/>
              <w:jc w:val="center"/>
              <w:rPr>
                <w:sz w:val="16"/>
                <w:szCs w:val="16"/>
                <w:lang w:val="en-GB"/>
              </w:rPr>
            </w:pPr>
            <w:r>
              <w:rPr>
                <w:sz w:val="16"/>
                <w:szCs w:val="16"/>
                <w:lang w:val="en-GB"/>
              </w:rPr>
              <w:t xml:space="preserve">     -</w:t>
            </w:r>
          </w:p>
        </w:tc>
      </w:tr>
      <w:tr w:rsidR="00AA2B07" w:rsidRPr="00290873" w14:paraId="74EA4A3F" w14:textId="77777777" w:rsidTr="00AA2B07">
        <w:tc>
          <w:tcPr>
            <w:tcW w:w="3060" w:type="dxa"/>
            <w:shd w:val="clear" w:color="auto" w:fill="auto"/>
          </w:tcPr>
          <w:p w14:paraId="4253C1B0" w14:textId="743623EB" w:rsidR="00AA2B07" w:rsidRPr="00290873" w:rsidRDefault="00AA2B07" w:rsidP="00AA2B07">
            <w:pPr>
              <w:spacing w:line="200" w:lineRule="exact"/>
              <w:ind w:left="157" w:right="-108" w:hanging="203"/>
              <w:rPr>
                <w:rFonts w:cstheme="minorBidi"/>
                <w:sz w:val="16"/>
                <w:szCs w:val="16"/>
                <w:lang w:val="en-GB"/>
              </w:rPr>
            </w:pPr>
            <w:r w:rsidRPr="008241D5">
              <w:rPr>
                <w:sz w:val="16"/>
                <w:szCs w:val="16"/>
                <w:lang w:val="en-GB"/>
              </w:rPr>
              <w:t xml:space="preserve">     Purple Ventures Co., Ltd.</w:t>
            </w:r>
          </w:p>
        </w:tc>
        <w:tc>
          <w:tcPr>
            <w:tcW w:w="1530" w:type="dxa"/>
            <w:shd w:val="clear" w:color="auto" w:fill="auto"/>
          </w:tcPr>
          <w:p w14:paraId="223A6491" w14:textId="5C0CE01C" w:rsidR="00AA2B07" w:rsidRPr="00290873" w:rsidRDefault="00AA2B07" w:rsidP="00AA2B07">
            <w:pPr>
              <w:spacing w:line="200" w:lineRule="exact"/>
              <w:ind w:left="-110" w:right="-130"/>
              <w:rPr>
                <w:sz w:val="16"/>
                <w:szCs w:val="16"/>
                <w:lang w:val="en-GB"/>
              </w:rPr>
            </w:pPr>
            <w:r w:rsidRPr="0047153C">
              <w:rPr>
                <w:sz w:val="16"/>
                <w:szCs w:val="16"/>
                <w:lang w:val="en-GB"/>
              </w:rPr>
              <w:t xml:space="preserve">Lifestyle superapp    </w:t>
            </w:r>
            <w:r w:rsidRPr="0047153C">
              <w:rPr>
                <w:sz w:val="16"/>
                <w:szCs w:val="16"/>
                <w:lang w:val="en-GB"/>
              </w:rPr>
              <w:br/>
              <w:t xml:space="preserve">   platform</w:t>
            </w:r>
          </w:p>
        </w:tc>
        <w:tc>
          <w:tcPr>
            <w:tcW w:w="900" w:type="dxa"/>
          </w:tcPr>
          <w:p w14:paraId="74FE882E" w14:textId="77777777" w:rsidR="00AA2B07" w:rsidRPr="008241D5" w:rsidRDefault="00AA2B07" w:rsidP="00AA2B07">
            <w:pPr>
              <w:spacing w:line="200" w:lineRule="exact"/>
              <w:ind w:left="-88" w:right="-101"/>
              <w:jc w:val="center"/>
              <w:rPr>
                <w:sz w:val="16"/>
                <w:szCs w:val="16"/>
                <w:lang w:val="en-GB"/>
              </w:rPr>
            </w:pPr>
          </w:p>
          <w:p w14:paraId="2BC8B601" w14:textId="63BB5022" w:rsidR="00AA2B07" w:rsidRPr="00290873" w:rsidRDefault="00AA2B07" w:rsidP="00AA2B07">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4DFB0ACC" w14:textId="0D97291D" w:rsidR="00AA2B07" w:rsidRPr="00AA2B07" w:rsidRDefault="00AA2B07" w:rsidP="00AA2B07">
            <w:pPr>
              <w:tabs>
                <w:tab w:val="decimal" w:pos="474"/>
              </w:tabs>
              <w:spacing w:line="200" w:lineRule="exact"/>
              <w:ind w:right="-25"/>
              <w:rPr>
                <w:sz w:val="16"/>
                <w:szCs w:val="16"/>
                <w:lang w:val="en-GB"/>
              </w:rPr>
            </w:pPr>
            <w:r w:rsidRPr="00AA2B07">
              <w:rPr>
                <w:sz w:val="16"/>
                <w:szCs w:val="16"/>
              </w:rPr>
              <w:t xml:space="preserve"> 100.0 </w:t>
            </w:r>
          </w:p>
        </w:tc>
        <w:tc>
          <w:tcPr>
            <w:tcW w:w="810" w:type="dxa"/>
            <w:shd w:val="clear" w:color="auto" w:fill="auto"/>
            <w:vAlign w:val="bottom"/>
          </w:tcPr>
          <w:p w14:paraId="32DA040F" w14:textId="36749BA7" w:rsidR="00AA2B07" w:rsidRPr="00AA2B07" w:rsidRDefault="00AA2B07" w:rsidP="00AA2B07">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70DA8604" w14:textId="558F7F4F" w:rsidR="00AA2B07" w:rsidRPr="00AA2B07" w:rsidRDefault="00AA2B07" w:rsidP="00F96CDD">
            <w:pPr>
              <w:tabs>
                <w:tab w:val="decimal" w:pos="600"/>
              </w:tabs>
              <w:spacing w:line="200" w:lineRule="exact"/>
              <w:ind w:right="-25"/>
              <w:rPr>
                <w:sz w:val="16"/>
                <w:szCs w:val="16"/>
                <w:lang w:val="en-GB"/>
              </w:rPr>
            </w:pPr>
            <w:r w:rsidRPr="00AA2B07">
              <w:rPr>
                <w:sz w:val="16"/>
                <w:szCs w:val="16"/>
              </w:rPr>
              <w:t xml:space="preserve"> 8,300 </w:t>
            </w:r>
          </w:p>
        </w:tc>
        <w:tc>
          <w:tcPr>
            <w:tcW w:w="810" w:type="dxa"/>
            <w:shd w:val="clear" w:color="auto" w:fill="auto"/>
            <w:vAlign w:val="bottom"/>
          </w:tcPr>
          <w:p w14:paraId="0A544E1A" w14:textId="7EFB3619" w:rsidR="00AA2B07" w:rsidRPr="00AA2B07" w:rsidRDefault="00AA2B07" w:rsidP="0008004D">
            <w:pPr>
              <w:tabs>
                <w:tab w:val="decimal" w:pos="614"/>
              </w:tabs>
              <w:spacing w:line="200" w:lineRule="exact"/>
              <w:ind w:right="-25"/>
              <w:rPr>
                <w:sz w:val="16"/>
                <w:szCs w:val="16"/>
                <w:lang w:val="en-GB"/>
              </w:rPr>
            </w:pPr>
            <w:r w:rsidRPr="00AA2B07">
              <w:rPr>
                <w:sz w:val="16"/>
                <w:szCs w:val="16"/>
                <w:lang w:val="en-GB"/>
              </w:rPr>
              <w:t xml:space="preserve"> 8,300 </w:t>
            </w:r>
          </w:p>
        </w:tc>
        <w:tc>
          <w:tcPr>
            <w:tcW w:w="720" w:type="dxa"/>
            <w:vAlign w:val="bottom"/>
          </w:tcPr>
          <w:p w14:paraId="14F8B0AE" w14:textId="5D6D9031" w:rsidR="00AA2B07" w:rsidRPr="00AA2B07" w:rsidRDefault="00AA2B07" w:rsidP="0008004D">
            <w:pPr>
              <w:spacing w:line="200" w:lineRule="exact"/>
              <w:ind w:right="-123"/>
              <w:jc w:val="center"/>
              <w:rPr>
                <w:sz w:val="16"/>
                <w:szCs w:val="16"/>
                <w:lang w:val="en-GB"/>
              </w:rPr>
            </w:pPr>
            <w:r w:rsidRPr="00AA2B07">
              <w:rPr>
                <w:sz w:val="16"/>
                <w:szCs w:val="16"/>
                <w:lang w:val="en-GB"/>
              </w:rPr>
              <w:t xml:space="preserve"> -   </w:t>
            </w:r>
          </w:p>
        </w:tc>
        <w:tc>
          <w:tcPr>
            <w:tcW w:w="810" w:type="dxa"/>
            <w:vAlign w:val="bottom"/>
          </w:tcPr>
          <w:p w14:paraId="5F44FEA8" w14:textId="6455CEC5" w:rsidR="00AA2B07" w:rsidRPr="00290873" w:rsidRDefault="00AA2B07" w:rsidP="0008004D">
            <w:pPr>
              <w:spacing w:line="200" w:lineRule="exact"/>
              <w:ind w:right="-129"/>
              <w:jc w:val="center"/>
              <w:rPr>
                <w:sz w:val="16"/>
                <w:szCs w:val="16"/>
                <w:lang w:val="en-GB"/>
              </w:rPr>
            </w:pPr>
            <w:r>
              <w:rPr>
                <w:sz w:val="16"/>
                <w:szCs w:val="16"/>
                <w:lang w:val="en-GB"/>
              </w:rPr>
              <w:t xml:space="preserve">     -</w:t>
            </w:r>
          </w:p>
        </w:tc>
      </w:tr>
      <w:tr w:rsidR="00AA2B07" w:rsidRPr="00290873" w14:paraId="65C2B30A" w14:textId="77777777" w:rsidTr="00AA2B07">
        <w:tc>
          <w:tcPr>
            <w:tcW w:w="3060" w:type="dxa"/>
            <w:shd w:val="clear" w:color="auto" w:fill="auto"/>
          </w:tcPr>
          <w:p w14:paraId="3E4C10DE" w14:textId="25B8ED5B" w:rsidR="00AA2B07" w:rsidRPr="00290873" w:rsidRDefault="00AA2B07" w:rsidP="00AA2B07">
            <w:pPr>
              <w:spacing w:line="200" w:lineRule="exact"/>
              <w:ind w:left="157" w:right="-108" w:hanging="203"/>
              <w:rPr>
                <w:rFonts w:cstheme="minorBidi"/>
                <w:sz w:val="16"/>
                <w:szCs w:val="16"/>
                <w:lang w:val="en-GB"/>
              </w:rPr>
            </w:pPr>
            <w:r w:rsidRPr="008241D5">
              <w:rPr>
                <w:sz w:val="16"/>
                <w:szCs w:val="16"/>
                <w:lang w:val="en-GB"/>
              </w:rPr>
              <w:t xml:space="preserve">     Auto X Co.,</w:t>
            </w:r>
            <w:r w:rsidRPr="008241D5">
              <w:rPr>
                <w:rFonts w:cstheme="minorBidi"/>
                <w:sz w:val="16"/>
                <w:szCs w:val="16"/>
                <w:cs/>
                <w:lang w:val="en-GB"/>
              </w:rPr>
              <w:t xml:space="preserve"> </w:t>
            </w:r>
            <w:r w:rsidRPr="008241D5">
              <w:rPr>
                <w:sz w:val="16"/>
                <w:szCs w:val="16"/>
                <w:lang w:val="en-GB"/>
              </w:rPr>
              <w:t>Ltd.</w:t>
            </w:r>
          </w:p>
        </w:tc>
        <w:tc>
          <w:tcPr>
            <w:tcW w:w="1530" w:type="dxa"/>
            <w:shd w:val="clear" w:color="auto" w:fill="auto"/>
          </w:tcPr>
          <w:p w14:paraId="5233C1BB" w14:textId="4276778D" w:rsidR="00AA2B07" w:rsidRPr="00290873" w:rsidRDefault="00AA2B07" w:rsidP="00AA2B07">
            <w:pPr>
              <w:spacing w:line="200" w:lineRule="exact"/>
              <w:ind w:left="-110" w:right="-130"/>
              <w:rPr>
                <w:sz w:val="16"/>
                <w:szCs w:val="16"/>
                <w:lang w:val="en-GB"/>
              </w:rPr>
            </w:pPr>
            <w:r w:rsidRPr="0047153C">
              <w:rPr>
                <w:sz w:val="16"/>
                <w:szCs w:val="16"/>
                <w:lang w:val="en-GB"/>
              </w:rPr>
              <w:t xml:space="preserve">Auto title loan and </w:t>
            </w:r>
            <w:r w:rsidRPr="0047153C">
              <w:rPr>
                <w:sz w:val="16"/>
                <w:szCs w:val="16"/>
                <w:lang w:val="en-GB"/>
              </w:rPr>
              <w:br/>
              <w:t xml:space="preserve">   insurance brokerage</w:t>
            </w:r>
          </w:p>
        </w:tc>
        <w:tc>
          <w:tcPr>
            <w:tcW w:w="900" w:type="dxa"/>
          </w:tcPr>
          <w:p w14:paraId="55D53E9A" w14:textId="77777777" w:rsidR="00AA2B07" w:rsidRPr="008241D5" w:rsidRDefault="00AA2B07" w:rsidP="00AA2B07">
            <w:pPr>
              <w:spacing w:line="200" w:lineRule="exact"/>
              <w:ind w:left="-88" w:right="-101"/>
              <w:jc w:val="center"/>
              <w:rPr>
                <w:sz w:val="16"/>
                <w:szCs w:val="16"/>
                <w:lang w:val="en-GB"/>
              </w:rPr>
            </w:pPr>
          </w:p>
          <w:p w14:paraId="4BCF4BFC" w14:textId="70CF86BD" w:rsidR="00AA2B07" w:rsidRPr="00290873" w:rsidRDefault="00AA2B07" w:rsidP="00AA2B07">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6AA2EB4B" w14:textId="7B110444" w:rsidR="00AA2B07" w:rsidRPr="00AA2B07" w:rsidRDefault="00AA2B07" w:rsidP="00AA2B07">
            <w:pPr>
              <w:tabs>
                <w:tab w:val="decimal" w:pos="474"/>
              </w:tabs>
              <w:spacing w:line="200" w:lineRule="exact"/>
              <w:ind w:right="-25"/>
              <w:rPr>
                <w:sz w:val="16"/>
                <w:szCs w:val="16"/>
                <w:lang w:val="en-GB"/>
              </w:rPr>
            </w:pPr>
            <w:r w:rsidRPr="00AA2B07">
              <w:rPr>
                <w:sz w:val="16"/>
                <w:szCs w:val="16"/>
              </w:rPr>
              <w:t xml:space="preserve"> 100.0 </w:t>
            </w:r>
          </w:p>
        </w:tc>
        <w:tc>
          <w:tcPr>
            <w:tcW w:w="810" w:type="dxa"/>
            <w:shd w:val="clear" w:color="auto" w:fill="auto"/>
            <w:vAlign w:val="bottom"/>
          </w:tcPr>
          <w:p w14:paraId="072999E8" w14:textId="102B8D6D" w:rsidR="00AA2B07" w:rsidRPr="00AA2B07" w:rsidRDefault="00AA2B07" w:rsidP="00AA2B07">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6201FDD8" w14:textId="7D13E48B" w:rsidR="00AA2B07" w:rsidRPr="00AA2B07" w:rsidRDefault="00AA2B07" w:rsidP="00F96CDD">
            <w:pPr>
              <w:tabs>
                <w:tab w:val="decimal" w:pos="600"/>
              </w:tabs>
              <w:spacing w:line="200" w:lineRule="exact"/>
              <w:ind w:right="-25"/>
              <w:rPr>
                <w:sz w:val="16"/>
                <w:szCs w:val="16"/>
                <w:lang w:val="en-GB"/>
              </w:rPr>
            </w:pPr>
            <w:r w:rsidRPr="00AA2B07">
              <w:rPr>
                <w:sz w:val="16"/>
                <w:szCs w:val="16"/>
              </w:rPr>
              <w:t xml:space="preserve"> 8,000 </w:t>
            </w:r>
          </w:p>
        </w:tc>
        <w:tc>
          <w:tcPr>
            <w:tcW w:w="810" w:type="dxa"/>
            <w:shd w:val="clear" w:color="auto" w:fill="auto"/>
            <w:vAlign w:val="bottom"/>
          </w:tcPr>
          <w:p w14:paraId="017439E3" w14:textId="5FCF2DCE" w:rsidR="00AA2B07" w:rsidRPr="00AA2B07" w:rsidRDefault="00AA2B07" w:rsidP="0008004D">
            <w:pPr>
              <w:tabs>
                <w:tab w:val="decimal" w:pos="614"/>
              </w:tabs>
              <w:spacing w:line="200" w:lineRule="exact"/>
              <w:ind w:right="-25"/>
              <w:rPr>
                <w:sz w:val="16"/>
                <w:szCs w:val="16"/>
                <w:lang w:val="en-GB"/>
              </w:rPr>
            </w:pPr>
            <w:r w:rsidRPr="00AA2B07">
              <w:rPr>
                <w:sz w:val="16"/>
                <w:szCs w:val="16"/>
                <w:lang w:val="en-GB"/>
              </w:rPr>
              <w:t xml:space="preserve">8,000 </w:t>
            </w:r>
          </w:p>
        </w:tc>
        <w:tc>
          <w:tcPr>
            <w:tcW w:w="720" w:type="dxa"/>
            <w:vAlign w:val="bottom"/>
          </w:tcPr>
          <w:p w14:paraId="2C64C580" w14:textId="4F418815" w:rsidR="00AA2B07" w:rsidRPr="00AA2B07" w:rsidRDefault="00AA2B07" w:rsidP="0008004D">
            <w:pPr>
              <w:spacing w:line="200" w:lineRule="exact"/>
              <w:ind w:right="-123"/>
              <w:jc w:val="center"/>
              <w:rPr>
                <w:sz w:val="16"/>
                <w:szCs w:val="16"/>
                <w:lang w:val="en-GB"/>
              </w:rPr>
            </w:pPr>
            <w:r w:rsidRPr="00AA2B07">
              <w:rPr>
                <w:sz w:val="16"/>
                <w:szCs w:val="16"/>
                <w:lang w:val="en-GB"/>
              </w:rPr>
              <w:t xml:space="preserve"> -   </w:t>
            </w:r>
          </w:p>
        </w:tc>
        <w:tc>
          <w:tcPr>
            <w:tcW w:w="810" w:type="dxa"/>
            <w:vAlign w:val="bottom"/>
          </w:tcPr>
          <w:p w14:paraId="62DD7AF3" w14:textId="594EC74A" w:rsidR="00AA2B07" w:rsidRPr="00290873" w:rsidRDefault="00AA2B07" w:rsidP="0008004D">
            <w:pPr>
              <w:spacing w:line="200" w:lineRule="exact"/>
              <w:ind w:right="-129"/>
              <w:jc w:val="center"/>
              <w:rPr>
                <w:sz w:val="16"/>
                <w:szCs w:val="16"/>
                <w:lang w:val="en-GB"/>
              </w:rPr>
            </w:pPr>
            <w:r>
              <w:rPr>
                <w:sz w:val="16"/>
                <w:szCs w:val="16"/>
                <w:lang w:val="en-GB"/>
              </w:rPr>
              <w:t xml:space="preserve">     -</w:t>
            </w:r>
          </w:p>
        </w:tc>
      </w:tr>
      <w:tr w:rsidR="00AA2B07" w:rsidRPr="00290873" w14:paraId="59D12A24" w14:textId="77777777" w:rsidTr="00AA2B07">
        <w:tc>
          <w:tcPr>
            <w:tcW w:w="3060" w:type="dxa"/>
            <w:shd w:val="clear" w:color="auto" w:fill="auto"/>
          </w:tcPr>
          <w:p w14:paraId="795B681D" w14:textId="726C319E" w:rsidR="00AA2B07" w:rsidRPr="00290873" w:rsidRDefault="00AA2B07" w:rsidP="00AA2B07">
            <w:pPr>
              <w:spacing w:line="200" w:lineRule="exact"/>
              <w:ind w:left="157" w:right="-108" w:hanging="203"/>
              <w:rPr>
                <w:sz w:val="16"/>
                <w:szCs w:val="16"/>
                <w:lang w:val="en-GB"/>
              </w:rPr>
            </w:pPr>
            <w:r w:rsidRPr="008241D5">
              <w:rPr>
                <w:sz w:val="16"/>
                <w:szCs w:val="16"/>
                <w:lang w:val="en-GB"/>
              </w:rPr>
              <w:t xml:space="preserve">     InnovestX Securities Co., Ltd. </w:t>
            </w:r>
          </w:p>
        </w:tc>
        <w:tc>
          <w:tcPr>
            <w:tcW w:w="1530" w:type="dxa"/>
            <w:shd w:val="clear" w:color="auto" w:fill="auto"/>
          </w:tcPr>
          <w:p w14:paraId="42B60670" w14:textId="3BB86552" w:rsidR="00AA2B07" w:rsidRPr="00290873" w:rsidRDefault="00AA2B07" w:rsidP="00AA2B07">
            <w:pPr>
              <w:spacing w:line="200" w:lineRule="exact"/>
              <w:ind w:left="-110" w:right="-130"/>
              <w:rPr>
                <w:sz w:val="16"/>
                <w:szCs w:val="16"/>
                <w:lang w:val="en-GB"/>
              </w:rPr>
            </w:pPr>
            <w:r w:rsidRPr="008241D5">
              <w:rPr>
                <w:sz w:val="16"/>
                <w:szCs w:val="16"/>
                <w:lang w:val="en-GB"/>
              </w:rPr>
              <w:t>Securities</w:t>
            </w:r>
          </w:p>
        </w:tc>
        <w:tc>
          <w:tcPr>
            <w:tcW w:w="900" w:type="dxa"/>
          </w:tcPr>
          <w:p w14:paraId="18779AA6" w14:textId="2C13DC6C" w:rsidR="00AA2B07" w:rsidRPr="00290873" w:rsidRDefault="00AA2B07" w:rsidP="00AA2B07">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3F74901F" w14:textId="56DD9086" w:rsidR="00AA2B07" w:rsidRPr="00AA2B07" w:rsidRDefault="00AA2B07" w:rsidP="00AA2B07">
            <w:pPr>
              <w:tabs>
                <w:tab w:val="decimal" w:pos="474"/>
              </w:tabs>
              <w:spacing w:line="200" w:lineRule="exact"/>
              <w:ind w:right="-25"/>
              <w:rPr>
                <w:sz w:val="16"/>
                <w:szCs w:val="16"/>
                <w:lang w:val="en-GB"/>
              </w:rPr>
            </w:pPr>
            <w:r w:rsidRPr="00AA2B07">
              <w:rPr>
                <w:sz w:val="16"/>
                <w:szCs w:val="16"/>
              </w:rPr>
              <w:t xml:space="preserve"> 100.0 </w:t>
            </w:r>
          </w:p>
        </w:tc>
        <w:tc>
          <w:tcPr>
            <w:tcW w:w="810" w:type="dxa"/>
            <w:shd w:val="clear" w:color="auto" w:fill="auto"/>
            <w:vAlign w:val="bottom"/>
          </w:tcPr>
          <w:p w14:paraId="75C9C97A" w14:textId="4F1771C4" w:rsidR="00AA2B07" w:rsidRPr="00AA2B07" w:rsidRDefault="00AA2B07" w:rsidP="00AA2B07">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594353D1" w14:textId="7F33A972" w:rsidR="00AA2B07" w:rsidRPr="00AA2B07" w:rsidRDefault="00AA2B07" w:rsidP="00F96CDD">
            <w:pPr>
              <w:tabs>
                <w:tab w:val="decimal" w:pos="600"/>
              </w:tabs>
              <w:spacing w:line="200" w:lineRule="exact"/>
              <w:ind w:right="-25"/>
              <w:rPr>
                <w:sz w:val="16"/>
                <w:szCs w:val="16"/>
                <w:lang w:val="en-GB"/>
              </w:rPr>
            </w:pPr>
            <w:r w:rsidRPr="00AA2B07">
              <w:rPr>
                <w:sz w:val="16"/>
                <w:szCs w:val="16"/>
              </w:rPr>
              <w:t xml:space="preserve"> 4,959 </w:t>
            </w:r>
          </w:p>
        </w:tc>
        <w:tc>
          <w:tcPr>
            <w:tcW w:w="810" w:type="dxa"/>
            <w:shd w:val="clear" w:color="auto" w:fill="auto"/>
            <w:vAlign w:val="bottom"/>
          </w:tcPr>
          <w:p w14:paraId="06F35491" w14:textId="3A7DB187" w:rsidR="00AA2B07" w:rsidRPr="00AA2B07" w:rsidRDefault="00AA2B07" w:rsidP="0008004D">
            <w:pPr>
              <w:tabs>
                <w:tab w:val="decimal" w:pos="614"/>
              </w:tabs>
              <w:spacing w:line="200" w:lineRule="exact"/>
              <w:ind w:right="-25"/>
              <w:rPr>
                <w:sz w:val="16"/>
                <w:szCs w:val="16"/>
                <w:lang w:val="en-GB"/>
              </w:rPr>
            </w:pPr>
            <w:r w:rsidRPr="00AA2B07">
              <w:rPr>
                <w:sz w:val="16"/>
                <w:szCs w:val="16"/>
                <w:lang w:val="en-GB"/>
              </w:rPr>
              <w:t>4,959</w:t>
            </w:r>
          </w:p>
        </w:tc>
        <w:tc>
          <w:tcPr>
            <w:tcW w:w="720" w:type="dxa"/>
            <w:vAlign w:val="bottom"/>
          </w:tcPr>
          <w:p w14:paraId="4C5E33B2" w14:textId="200E7721" w:rsidR="00AA2B07" w:rsidRPr="00AA2B07" w:rsidRDefault="00AA2B07" w:rsidP="0008004D">
            <w:pPr>
              <w:spacing w:line="200" w:lineRule="exact"/>
              <w:ind w:right="-123"/>
              <w:jc w:val="center"/>
              <w:rPr>
                <w:sz w:val="16"/>
                <w:szCs w:val="16"/>
                <w:lang w:val="en-GB"/>
              </w:rPr>
            </w:pPr>
            <w:r w:rsidRPr="00AA2B07">
              <w:rPr>
                <w:sz w:val="16"/>
                <w:szCs w:val="16"/>
                <w:lang w:val="en-GB"/>
              </w:rPr>
              <w:t xml:space="preserve"> -   </w:t>
            </w:r>
          </w:p>
        </w:tc>
        <w:tc>
          <w:tcPr>
            <w:tcW w:w="810" w:type="dxa"/>
            <w:vAlign w:val="bottom"/>
          </w:tcPr>
          <w:p w14:paraId="3FFFF7C5" w14:textId="652EBE1C" w:rsidR="00AA2B07" w:rsidRPr="00290873" w:rsidRDefault="00AA2B07" w:rsidP="0008004D">
            <w:pPr>
              <w:spacing w:line="200" w:lineRule="exact"/>
              <w:ind w:right="-129"/>
              <w:jc w:val="center"/>
              <w:rPr>
                <w:sz w:val="16"/>
                <w:szCs w:val="16"/>
                <w:lang w:val="en-GB"/>
              </w:rPr>
            </w:pPr>
            <w:r>
              <w:rPr>
                <w:sz w:val="16"/>
                <w:szCs w:val="16"/>
                <w:lang w:val="en-GB"/>
              </w:rPr>
              <w:t xml:space="preserve">     -</w:t>
            </w:r>
          </w:p>
        </w:tc>
      </w:tr>
      <w:tr w:rsidR="00C73AB9" w:rsidRPr="00290873" w14:paraId="53805B17" w14:textId="77777777" w:rsidTr="00AA2B07">
        <w:tc>
          <w:tcPr>
            <w:tcW w:w="3060" w:type="dxa"/>
            <w:shd w:val="clear" w:color="auto" w:fill="auto"/>
          </w:tcPr>
          <w:p w14:paraId="484A7E4B" w14:textId="0BD73854" w:rsidR="00C73AB9" w:rsidRPr="00290873" w:rsidRDefault="00C73AB9" w:rsidP="00C73AB9">
            <w:pPr>
              <w:spacing w:line="200" w:lineRule="exact"/>
              <w:ind w:left="157" w:right="-108" w:hanging="203"/>
              <w:rPr>
                <w:sz w:val="16"/>
                <w:szCs w:val="16"/>
                <w:lang w:val="en-GB"/>
              </w:rPr>
            </w:pPr>
            <w:r w:rsidRPr="008241D5">
              <w:rPr>
                <w:sz w:val="16"/>
                <w:szCs w:val="16"/>
                <w:lang w:val="en-GB"/>
              </w:rPr>
              <w:t xml:space="preserve">     SCB Data X Co., Ltd.</w:t>
            </w:r>
          </w:p>
        </w:tc>
        <w:tc>
          <w:tcPr>
            <w:tcW w:w="1530" w:type="dxa"/>
            <w:shd w:val="clear" w:color="auto" w:fill="auto"/>
          </w:tcPr>
          <w:p w14:paraId="4C35CA36" w14:textId="5A98AC08" w:rsidR="00C73AB9" w:rsidRPr="00526D7A" w:rsidRDefault="00C73AB9" w:rsidP="00C73AB9">
            <w:pPr>
              <w:spacing w:line="200" w:lineRule="exact"/>
              <w:ind w:left="-110" w:right="-130"/>
              <w:rPr>
                <w:rFonts w:cstheme="minorBidi"/>
                <w:sz w:val="16"/>
                <w:szCs w:val="16"/>
                <w:highlight w:val="yellow"/>
              </w:rPr>
            </w:pPr>
            <w:r w:rsidRPr="008241D5">
              <w:rPr>
                <w:sz w:val="16"/>
                <w:szCs w:val="16"/>
                <w:lang w:val="en-GB"/>
              </w:rPr>
              <w:t xml:space="preserve">Data analytics and   </w:t>
            </w:r>
            <w:r w:rsidRPr="008241D5">
              <w:rPr>
                <w:sz w:val="16"/>
                <w:szCs w:val="16"/>
                <w:lang w:val="en-GB"/>
              </w:rPr>
              <w:br/>
              <w:t xml:space="preserve">   processing services </w:t>
            </w:r>
            <w:r w:rsidRPr="008241D5">
              <w:rPr>
                <w:sz w:val="16"/>
                <w:szCs w:val="16"/>
                <w:lang w:val="en-GB"/>
              </w:rPr>
              <w:br/>
              <w:t xml:space="preserve">   provider</w:t>
            </w:r>
          </w:p>
        </w:tc>
        <w:tc>
          <w:tcPr>
            <w:tcW w:w="900" w:type="dxa"/>
            <w:vAlign w:val="bottom"/>
          </w:tcPr>
          <w:p w14:paraId="469B613E" w14:textId="2E0C8D9E" w:rsidR="00C73AB9" w:rsidRPr="00290873" w:rsidRDefault="00C73AB9" w:rsidP="00C73AB9">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51EE6961" w14:textId="0CFE4D35" w:rsidR="00C73AB9" w:rsidRPr="00AA2B07" w:rsidRDefault="00C73AB9" w:rsidP="00C73AB9">
            <w:pPr>
              <w:tabs>
                <w:tab w:val="decimal" w:pos="474"/>
              </w:tabs>
              <w:spacing w:line="200" w:lineRule="exact"/>
              <w:ind w:right="-25"/>
              <w:rPr>
                <w:sz w:val="16"/>
                <w:szCs w:val="16"/>
                <w:lang w:val="en-GB"/>
              </w:rPr>
            </w:pPr>
            <w:r w:rsidRPr="00AA2B07">
              <w:rPr>
                <w:sz w:val="16"/>
                <w:szCs w:val="16"/>
              </w:rPr>
              <w:t xml:space="preserve"> 100.0 </w:t>
            </w:r>
          </w:p>
        </w:tc>
        <w:tc>
          <w:tcPr>
            <w:tcW w:w="810" w:type="dxa"/>
            <w:shd w:val="clear" w:color="auto" w:fill="auto"/>
            <w:vAlign w:val="bottom"/>
          </w:tcPr>
          <w:p w14:paraId="424D909F" w14:textId="745F6949" w:rsidR="00C73AB9" w:rsidRPr="00AA2B07" w:rsidRDefault="00C73AB9" w:rsidP="00C73AB9">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34B1EA32" w14:textId="7BF86B7A" w:rsidR="00C73AB9" w:rsidRPr="00AA2B07" w:rsidRDefault="00C73AB9" w:rsidP="00F96CDD">
            <w:pPr>
              <w:tabs>
                <w:tab w:val="decimal" w:pos="600"/>
              </w:tabs>
              <w:spacing w:line="200" w:lineRule="exact"/>
              <w:ind w:right="-25"/>
              <w:rPr>
                <w:sz w:val="16"/>
                <w:szCs w:val="16"/>
                <w:lang w:val="en-GB"/>
              </w:rPr>
            </w:pPr>
            <w:r w:rsidRPr="00AA2B07">
              <w:rPr>
                <w:sz w:val="16"/>
                <w:szCs w:val="16"/>
              </w:rPr>
              <w:t xml:space="preserve"> 1,460 </w:t>
            </w:r>
          </w:p>
        </w:tc>
        <w:tc>
          <w:tcPr>
            <w:tcW w:w="810" w:type="dxa"/>
            <w:shd w:val="clear" w:color="auto" w:fill="auto"/>
            <w:vAlign w:val="bottom"/>
          </w:tcPr>
          <w:p w14:paraId="2872501D" w14:textId="230FB4BD" w:rsidR="00C73AB9" w:rsidRPr="00AA2B07" w:rsidRDefault="00C73AB9" w:rsidP="0008004D">
            <w:pPr>
              <w:tabs>
                <w:tab w:val="decimal" w:pos="614"/>
              </w:tabs>
              <w:spacing w:line="200" w:lineRule="exact"/>
              <w:ind w:right="-25"/>
              <w:rPr>
                <w:sz w:val="16"/>
                <w:szCs w:val="16"/>
                <w:lang w:val="en-GB"/>
              </w:rPr>
            </w:pPr>
            <w:r w:rsidRPr="00AA2B07">
              <w:rPr>
                <w:sz w:val="16"/>
                <w:szCs w:val="16"/>
                <w:lang w:val="en-GB"/>
              </w:rPr>
              <w:t xml:space="preserve"> 1,460 </w:t>
            </w:r>
          </w:p>
        </w:tc>
        <w:tc>
          <w:tcPr>
            <w:tcW w:w="720" w:type="dxa"/>
            <w:vAlign w:val="bottom"/>
          </w:tcPr>
          <w:p w14:paraId="42302960" w14:textId="0320D036" w:rsidR="00C73AB9" w:rsidRPr="00C73AB9" w:rsidRDefault="00C73AB9" w:rsidP="0008004D">
            <w:pPr>
              <w:spacing w:line="200" w:lineRule="exact"/>
              <w:ind w:right="-123"/>
              <w:jc w:val="center"/>
              <w:rPr>
                <w:rFonts w:cstheme="minorBidi"/>
                <w:sz w:val="16"/>
                <w:szCs w:val="16"/>
                <w:lang w:val="en-GB"/>
              </w:rPr>
            </w:pPr>
            <w:r w:rsidRPr="00AA2B07">
              <w:rPr>
                <w:sz w:val="16"/>
                <w:szCs w:val="16"/>
                <w:lang w:val="en-GB"/>
              </w:rPr>
              <w:t xml:space="preserve"> -   </w:t>
            </w:r>
          </w:p>
        </w:tc>
        <w:tc>
          <w:tcPr>
            <w:tcW w:w="810" w:type="dxa"/>
            <w:vAlign w:val="bottom"/>
          </w:tcPr>
          <w:p w14:paraId="44783B1B" w14:textId="5F412901" w:rsidR="00C73AB9" w:rsidRPr="00290873" w:rsidRDefault="00C73AB9" w:rsidP="0008004D">
            <w:pPr>
              <w:spacing w:line="200" w:lineRule="exact"/>
              <w:ind w:right="-129"/>
              <w:jc w:val="center"/>
              <w:rPr>
                <w:sz w:val="16"/>
                <w:szCs w:val="16"/>
                <w:lang w:val="en-GB"/>
              </w:rPr>
            </w:pPr>
            <w:r>
              <w:rPr>
                <w:sz w:val="16"/>
                <w:szCs w:val="16"/>
                <w:lang w:val="en-GB"/>
              </w:rPr>
              <w:t xml:space="preserve">     -</w:t>
            </w:r>
          </w:p>
        </w:tc>
      </w:tr>
      <w:tr w:rsidR="00AA2B07" w:rsidRPr="00290873" w14:paraId="59AEC52F" w14:textId="77777777" w:rsidTr="00AA2B07">
        <w:tc>
          <w:tcPr>
            <w:tcW w:w="3060" w:type="dxa"/>
            <w:shd w:val="clear" w:color="auto" w:fill="auto"/>
          </w:tcPr>
          <w:p w14:paraId="6358F09F" w14:textId="062BDC96" w:rsidR="00AA2B07" w:rsidRPr="00290873" w:rsidRDefault="00AA2B07" w:rsidP="00AA2B07">
            <w:pPr>
              <w:spacing w:line="200" w:lineRule="exact"/>
              <w:ind w:left="157" w:right="-108" w:hanging="203"/>
              <w:rPr>
                <w:sz w:val="16"/>
                <w:szCs w:val="16"/>
                <w:lang w:val="en-GB"/>
              </w:rPr>
            </w:pPr>
            <w:r w:rsidRPr="008241D5">
              <w:rPr>
                <w:sz w:val="16"/>
                <w:szCs w:val="16"/>
                <w:lang w:val="en-GB"/>
              </w:rPr>
              <w:t xml:space="preserve">     Monix Co., Ltd.</w:t>
            </w:r>
          </w:p>
        </w:tc>
        <w:tc>
          <w:tcPr>
            <w:tcW w:w="1530" w:type="dxa"/>
            <w:shd w:val="clear" w:color="auto" w:fill="auto"/>
          </w:tcPr>
          <w:p w14:paraId="6613ED55" w14:textId="5BBA110D" w:rsidR="00AA2B07" w:rsidRPr="00290873" w:rsidRDefault="00AA2B07" w:rsidP="00AA2B07">
            <w:pPr>
              <w:spacing w:line="200" w:lineRule="exact"/>
              <w:ind w:left="-110" w:right="-130"/>
              <w:rPr>
                <w:sz w:val="16"/>
                <w:szCs w:val="16"/>
                <w:lang w:val="en-GB"/>
              </w:rPr>
            </w:pPr>
            <w:r w:rsidRPr="008241D5">
              <w:rPr>
                <w:sz w:val="16"/>
                <w:szCs w:val="16"/>
                <w:lang w:val="en-GB"/>
              </w:rPr>
              <w:t>Digital Lending</w:t>
            </w:r>
          </w:p>
        </w:tc>
        <w:tc>
          <w:tcPr>
            <w:tcW w:w="900" w:type="dxa"/>
          </w:tcPr>
          <w:p w14:paraId="2584D376" w14:textId="0C2D0029" w:rsidR="00AA2B07" w:rsidRPr="00290873" w:rsidRDefault="00AA2B07" w:rsidP="00AA2B07">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73B119D3" w14:textId="12E4ACA5" w:rsidR="00AA2B07" w:rsidRPr="00AA2B07" w:rsidRDefault="00AA2B07" w:rsidP="00AA2B07">
            <w:pPr>
              <w:tabs>
                <w:tab w:val="decimal" w:pos="474"/>
              </w:tabs>
              <w:spacing w:line="200" w:lineRule="exact"/>
              <w:ind w:right="-25"/>
              <w:rPr>
                <w:sz w:val="16"/>
                <w:szCs w:val="16"/>
                <w:lang w:val="en-GB"/>
              </w:rPr>
            </w:pPr>
            <w:r w:rsidRPr="00AA2B07">
              <w:rPr>
                <w:sz w:val="16"/>
                <w:szCs w:val="16"/>
              </w:rPr>
              <w:t xml:space="preserve"> 57.0 </w:t>
            </w:r>
          </w:p>
        </w:tc>
        <w:tc>
          <w:tcPr>
            <w:tcW w:w="810" w:type="dxa"/>
            <w:shd w:val="clear" w:color="auto" w:fill="auto"/>
            <w:vAlign w:val="bottom"/>
          </w:tcPr>
          <w:p w14:paraId="6C38AA30" w14:textId="26E36C37" w:rsidR="00AA2B07" w:rsidRPr="00AA2B07" w:rsidRDefault="00AA2B07" w:rsidP="00AA2B07">
            <w:pPr>
              <w:tabs>
                <w:tab w:val="decimal" w:pos="482"/>
              </w:tabs>
              <w:spacing w:line="200" w:lineRule="exact"/>
              <w:ind w:right="-25"/>
              <w:rPr>
                <w:sz w:val="16"/>
                <w:szCs w:val="16"/>
                <w:lang w:val="en-GB"/>
              </w:rPr>
            </w:pPr>
            <w:r w:rsidRPr="00AA2B07">
              <w:rPr>
                <w:sz w:val="16"/>
                <w:szCs w:val="16"/>
                <w:lang w:val="en-GB"/>
              </w:rPr>
              <w:t xml:space="preserve"> 57.0 </w:t>
            </w:r>
          </w:p>
        </w:tc>
        <w:tc>
          <w:tcPr>
            <w:tcW w:w="810" w:type="dxa"/>
            <w:shd w:val="clear" w:color="auto" w:fill="auto"/>
            <w:vAlign w:val="bottom"/>
          </w:tcPr>
          <w:p w14:paraId="54E5DB10" w14:textId="04402B46" w:rsidR="00AA2B07" w:rsidRPr="00AA2B07" w:rsidRDefault="00AA2B07" w:rsidP="00F96CDD">
            <w:pPr>
              <w:tabs>
                <w:tab w:val="decimal" w:pos="600"/>
              </w:tabs>
              <w:spacing w:line="200" w:lineRule="exact"/>
              <w:ind w:right="-25"/>
              <w:rPr>
                <w:sz w:val="16"/>
                <w:szCs w:val="16"/>
                <w:lang w:val="en-GB"/>
              </w:rPr>
            </w:pPr>
            <w:r w:rsidRPr="00AA2B07">
              <w:rPr>
                <w:sz w:val="16"/>
                <w:szCs w:val="16"/>
              </w:rPr>
              <w:t xml:space="preserve"> 819 </w:t>
            </w:r>
          </w:p>
        </w:tc>
        <w:tc>
          <w:tcPr>
            <w:tcW w:w="810" w:type="dxa"/>
            <w:shd w:val="clear" w:color="auto" w:fill="auto"/>
            <w:vAlign w:val="bottom"/>
          </w:tcPr>
          <w:p w14:paraId="1111D6BF" w14:textId="7C20FD5C" w:rsidR="00AA2B07" w:rsidRPr="00AA2B07" w:rsidRDefault="00AA2B07" w:rsidP="0008004D">
            <w:pPr>
              <w:tabs>
                <w:tab w:val="decimal" w:pos="614"/>
              </w:tabs>
              <w:spacing w:line="200" w:lineRule="exact"/>
              <w:ind w:right="-25"/>
              <w:rPr>
                <w:sz w:val="16"/>
                <w:szCs w:val="16"/>
                <w:lang w:val="en-GB"/>
              </w:rPr>
            </w:pPr>
            <w:r w:rsidRPr="00AA2B07">
              <w:rPr>
                <w:sz w:val="16"/>
                <w:szCs w:val="16"/>
                <w:lang w:val="en-GB"/>
              </w:rPr>
              <w:t xml:space="preserve"> 819 </w:t>
            </w:r>
          </w:p>
        </w:tc>
        <w:tc>
          <w:tcPr>
            <w:tcW w:w="720" w:type="dxa"/>
            <w:vAlign w:val="bottom"/>
          </w:tcPr>
          <w:p w14:paraId="5B650B58" w14:textId="65FCFD3C" w:rsidR="00AA2B07" w:rsidRPr="00AA2B07" w:rsidRDefault="00AA2B07" w:rsidP="0008004D">
            <w:pPr>
              <w:spacing w:line="200" w:lineRule="exact"/>
              <w:ind w:right="-123"/>
              <w:jc w:val="center"/>
              <w:rPr>
                <w:sz w:val="16"/>
                <w:szCs w:val="16"/>
                <w:lang w:val="en-GB"/>
              </w:rPr>
            </w:pPr>
            <w:r w:rsidRPr="00AA2B07">
              <w:rPr>
                <w:sz w:val="16"/>
                <w:szCs w:val="16"/>
                <w:lang w:val="en-GB"/>
              </w:rPr>
              <w:t xml:space="preserve"> -   </w:t>
            </w:r>
          </w:p>
        </w:tc>
        <w:tc>
          <w:tcPr>
            <w:tcW w:w="810" w:type="dxa"/>
            <w:vAlign w:val="bottom"/>
          </w:tcPr>
          <w:p w14:paraId="7468205F" w14:textId="4B66D508" w:rsidR="00AA2B07" w:rsidRPr="00290873" w:rsidRDefault="00AA2B07" w:rsidP="0008004D">
            <w:pPr>
              <w:spacing w:line="200" w:lineRule="exact"/>
              <w:ind w:right="-129"/>
              <w:jc w:val="center"/>
              <w:rPr>
                <w:sz w:val="16"/>
                <w:szCs w:val="16"/>
                <w:lang w:val="en-GB"/>
              </w:rPr>
            </w:pPr>
            <w:r>
              <w:rPr>
                <w:sz w:val="16"/>
                <w:szCs w:val="16"/>
                <w:lang w:val="en-GB"/>
              </w:rPr>
              <w:t xml:space="preserve">     -</w:t>
            </w:r>
          </w:p>
        </w:tc>
      </w:tr>
      <w:tr w:rsidR="00AA2B07" w:rsidRPr="00290873" w14:paraId="4F84E81D" w14:textId="77777777" w:rsidTr="00AA2B07">
        <w:tc>
          <w:tcPr>
            <w:tcW w:w="3060" w:type="dxa"/>
            <w:shd w:val="clear" w:color="auto" w:fill="auto"/>
          </w:tcPr>
          <w:p w14:paraId="7E336ADA" w14:textId="3D4BBF16" w:rsidR="00AA2B07" w:rsidRPr="00290873" w:rsidRDefault="00AA2B07" w:rsidP="00AA2B07">
            <w:pPr>
              <w:spacing w:line="200" w:lineRule="exact"/>
              <w:ind w:left="157" w:right="-108" w:hanging="203"/>
              <w:rPr>
                <w:rFonts w:cstheme="minorBidi"/>
                <w:sz w:val="16"/>
                <w:szCs w:val="16"/>
                <w:lang w:val="en-GB"/>
              </w:rPr>
            </w:pPr>
            <w:r w:rsidRPr="008241D5">
              <w:rPr>
                <w:sz w:val="16"/>
                <w:szCs w:val="16"/>
                <w:lang w:val="en-GB"/>
              </w:rPr>
              <w:t xml:space="preserve">     SCB Tech X Co., Ltd.</w:t>
            </w:r>
          </w:p>
        </w:tc>
        <w:tc>
          <w:tcPr>
            <w:tcW w:w="1530" w:type="dxa"/>
            <w:shd w:val="clear" w:color="auto" w:fill="auto"/>
          </w:tcPr>
          <w:p w14:paraId="159723CF" w14:textId="1DEE74E7" w:rsidR="00AA2B07" w:rsidRPr="00290873" w:rsidRDefault="00AA2B07" w:rsidP="00AA2B07">
            <w:pPr>
              <w:spacing w:line="200" w:lineRule="exact"/>
              <w:ind w:left="-110" w:right="-196"/>
              <w:rPr>
                <w:sz w:val="16"/>
                <w:szCs w:val="16"/>
                <w:lang w:val="en-GB"/>
              </w:rPr>
            </w:pPr>
            <w:r w:rsidRPr="008241D5">
              <w:rPr>
                <w:sz w:val="16"/>
                <w:szCs w:val="16"/>
                <w:lang w:val="en-GB"/>
              </w:rPr>
              <w:t xml:space="preserve">Specialised technology </w:t>
            </w:r>
            <w:r w:rsidRPr="008241D5">
              <w:rPr>
                <w:sz w:val="16"/>
                <w:szCs w:val="16"/>
                <w:lang w:val="en-GB"/>
              </w:rPr>
              <w:br/>
              <w:t xml:space="preserve">   services provider</w:t>
            </w:r>
          </w:p>
        </w:tc>
        <w:tc>
          <w:tcPr>
            <w:tcW w:w="900" w:type="dxa"/>
          </w:tcPr>
          <w:p w14:paraId="60078773" w14:textId="77777777" w:rsidR="00AA2B07" w:rsidRPr="008241D5" w:rsidRDefault="00AA2B07" w:rsidP="00AA2B07">
            <w:pPr>
              <w:spacing w:line="200" w:lineRule="exact"/>
              <w:ind w:left="-88" w:right="-101"/>
              <w:jc w:val="center"/>
              <w:rPr>
                <w:sz w:val="16"/>
                <w:szCs w:val="16"/>
                <w:lang w:val="en-GB"/>
              </w:rPr>
            </w:pPr>
          </w:p>
          <w:p w14:paraId="1FF36DD4" w14:textId="1BE43633" w:rsidR="00AA2B07" w:rsidRPr="00290873" w:rsidRDefault="00AA2B07" w:rsidP="00AA2B07">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58C91E87" w14:textId="69BFE6DE" w:rsidR="00AA2B07" w:rsidRPr="00AA2B07" w:rsidRDefault="00AA2B07" w:rsidP="00AA2B07">
            <w:pPr>
              <w:tabs>
                <w:tab w:val="decimal" w:pos="474"/>
              </w:tabs>
              <w:spacing w:line="200" w:lineRule="exact"/>
              <w:ind w:right="-25"/>
              <w:rPr>
                <w:sz w:val="16"/>
                <w:szCs w:val="16"/>
                <w:lang w:val="en-GB"/>
              </w:rPr>
            </w:pPr>
            <w:r w:rsidRPr="00AA2B07">
              <w:rPr>
                <w:sz w:val="16"/>
                <w:szCs w:val="16"/>
              </w:rPr>
              <w:t xml:space="preserve"> 60.0 </w:t>
            </w:r>
          </w:p>
        </w:tc>
        <w:tc>
          <w:tcPr>
            <w:tcW w:w="810" w:type="dxa"/>
            <w:shd w:val="clear" w:color="auto" w:fill="auto"/>
            <w:vAlign w:val="bottom"/>
          </w:tcPr>
          <w:p w14:paraId="36A509F2" w14:textId="1301F9B4" w:rsidR="00AA2B07" w:rsidRPr="00AA2B07" w:rsidRDefault="00AA2B07" w:rsidP="00AA2B07">
            <w:pPr>
              <w:tabs>
                <w:tab w:val="decimal" w:pos="482"/>
              </w:tabs>
              <w:spacing w:line="200" w:lineRule="exact"/>
              <w:ind w:right="-25"/>
              <w:rPr>
                <w:sz w:val="16"/>
                <w:szCs w:val="16"/>
                <w:lang w:val="en-GB"/>
              </w:rPr>
            </w:pPr>
            <w:r w:rsidRPr="00AA2B07">
              <w:rPr>
                <w:sz w:val="16"/>
                <w:szCs w:val="16"/>
                <w:lang w:val="en-GB"/>
              </w:rPr>
              <w:t xml:space="preserve"> 60.0 </w:t>
            </w:r>
          </w:p>
        </w:tc>
        <w:tc>
          <w:tcPr>
            <w:tcW w:w="810" w:type="dxa"/>
            <w:shd w:val="clear" w:color="auto" w:fill="auto"/>
            <w:vAlign w:val="bottom"/>
          </w:tcPr>
          <w:p w14:paraId="747B47C7" w14:textId="2CC8CAF6" w:rsidR="00AA2B07" w:rsidRPr="00AA2B07" w:rsidRDefault="00AA2B07" w:rsidP="00F96CDD">
            <w:pPr>
              <w:tabs>
                <w:tab w:val="decimal" w:pos="600"/>
              </w:tabs>
              <w:spacing w:line="200" w:lineRule="exact"/>
              <w:ind w:right="-25"/>
              <w:rPr>
                <w:sz w:val="16"/>
                <w:szCs w:val="16"/>
                <w:lang w:val="en-GB"/>
              </w:rPr>
            </w:pPr>
            <w:r w:rsidRPr="00AA2B07">
              <w:rPr>
                <w:sz w:val="16"/>
                <w:szCs w:val="16"/>
              </w:rPr>
              <w:t xml:space="preserve"> 704 </w:t>
            </w:r>
          </w:p>
        </w:tc>
        <w:tc>
          <w:tcPr>
            <w:tcW w:w="810" w:type="dxa"/>
            <w:shd w:val="clear" w:color="auto" w:fill="auto"/>
            <w:vAlign w:val="bottom"/>
          </w:tcPr>
          <w:p w14:paraId="387D8658" w14:textId="0006C5A7" w:rsidR="00AA2B07" w:rsidRPr="00AA2B07" w:rsidRDefault="00AA2B07" w:rsidP="0008004D">
            <w:pPr>
              <w:tabs>
                <w:tab w:val="decimal" w:pos="614"/>
              </w:tabs>
              <w:spacing w:line="200" w:lineRule="exact"/>
              <w:ind w:right="-25"/>
              <w:rPr>
                <w:sz w:val="16"/>
                <w:szCs w:val="16"/>
                <w:lang w:val="en-GB"/>
              </w:rPr>
            </w:pPr>
            <w:r w:rsidRPr="00AA2B07">
              <w:rPr>
                <w:sz w:val="16"/>
                <w:szCs w:val="16"/>
                <w:lang w:val="en-GB"/>
              </w:rPr>
              <w:t xml:space="preserve"> 704 </w:t>
            </w:r>
          </w:p>
        </w:tc>
        <w:tc>
          <w:tcPr>
            <w:tcW w:w="720" w:type="dxa"/>
            <w:vAlign w:val="bottom"/>
          </w:tcPr>
          <w:p w14:paraId="35C95308" w14:textId="358BD53E" w:rsidR="00AA2B07" w:rsidRPr="00AA2B07" w:rsidRDefault="00AA2B07" w:rsidP="0008004D">
            <w:pPr>
              <w:spacing w:line="200" w:lineRule="exact"/>
              <w:ind w:right="-123"/>
              <w:jc w:val="center"/>
              <w:rPr>
                <w:sz w:val="16"/>
                <w:szCs w:val="16"/>
                <w:lang w:val="en-GB"/>
              </w:rPr>
            </w:pPr>
            <w:r w:rsidRPr="00AA2B07">
              <w:rPr>
                <w:sz w:val="16"/>
                <w:szCs w:val="16"/>
                <w:lang w:val="en-GB"/>
              </w:rPr>
              <w:t xml:space="preserve"> -   </w:t>
            </w:r>
          </w:p>
        </w:tc>
        <w:tc>
          <w:tcPr>
            <w:tcW w:w="810" w:type="dxa"/>
            <w:vAlign w:val="bottom"/>
          </w:tcPr>
          <w:p w14:paraId="4297AAEC" w14:textId="7D410171" w:rsidR="00AA2B07" w:rsidRPr="00290873" w:rsidRDefault="00AA2B07" w:rsidP="0008004D">
            <w:pPr>
              <w:spacing w:line="200" w:lineRule="exact"/>
              <w:ind w:right="-129"/>
              <w:jc w:val="center"/>
              <w:rPr>
                <w:sz w:val="16"/>
                <w:szCs w:val="16"/>
                <w:lang w:val="en-GB"/>
              </w:rPr>
            </w:pPr>
            <w:r>
              <w:rPr>
                <w:sz w:val="16"/>
                <w:szCs w:val="16"/>
                <w:lang w:val="en-GB"/>
              </w:rPr>
              <w:t xml:space="preserve">     -</w:t>
            </w:r>
          </w:p>
        </w:tc>
      </w:tr>
      <w:tr w:rsidR="00AA2B07" w:rsidRPr="00290873" w14:paraId="75BF5ED4" w14:textId="77777777" w:rsidTr="00AA2B07">
        <w:tc>
          <w:tcPr>
            <w:tcW w:w="3060" w:type="dxa"/>
            <w:shd w:val="clear" w:color="auto" w:fill="auto"/>
          </w:tcPr>
          <w:p w14:paraId="38C98C35" w14:textId="73F17455" w:rsidR="00AA2B07" w:rsidRPr="00290873" w:rsidRDefault="00AA2B07" w:rsidP="00AA2B07">
            <w:pPr>
              <w:spacing w:line="200" w:lineRule="exact"/>
              <w:ind w:left="157" w:right="-108" w:hanging="203"/>
              <w:rPr>
                <w:sz w:val="16"/>
                <w:szCs w:val="16"/>
                <w:lang w:val="en-GB"/>
              </w:rPr>
            </w:pPr>
            <w:r w:rsidRPr="008241D5">
              <w:rPr>
                <w:sz w:val="16"/>
                <w:szCs w:val="16"/>
                <w:lang w:val="en-GB"/>
              </w:rPr>
              <w:tab/>
              <w:t>AISCB Co., Ltd.</w:t>
            </w:r>
            <w:r w:rsidRPr="008241D5">
              <w:rPr>
                <w:sz w:val="16"/>
                <w:szCs w:val="16"/>
                <w:vertAlign w:val="superscript"/>
                <w:lang w:val="en-GB"/>
              </w:rPr>
              <w:t xml:space="preserve"> 1</w:t>
            </w:r>
          </w:p>
        </w:tc>
        <w:tc>
          <w:tcPr>
            <w:tcW w:w="1530" w:type="dxa"/>
            <w:shd w:val="clear" w:color="auto" w:fill="auto"/>
          </w:tcPr>
          <w:p w14:paraId="2714A7C5" w14:textId="1108C429" w:rsidR="00AA2B07" w:rsidRPr="00290873" w:rsidRDefault="00AA2B07" w:rsidP="00AA2B07">
            <w:pPr>
              <w:spacing w:line="200" w:lineRule="exact"/>
              <w:ind w:left="-110" w:right="-130"/>
              <w:rPr>
                <w:sz w:val="16"/>
                <w:szCs w:val="16"/>
                <w:lang w:val="en-GB"/>
              </w:rPr>
            </w:pPr>
            <w:r w:rsidRPr="008241D5">
              <w:rPr>
                <w:sz w:val="16"/>
                <w:szCs w:val="16"/>
                <w:lang w:val="en-GB"/>
              </w:rPr>
              <w:t>Digital lending</w:t>
            </w:r>
          </w:p>
        </w:tc>
        <w:tc>
          <w:tcPr>
            <w:tcW w:w="900" w:type="dxa"/>
          </w:tcPr>
          <w:p w14:paraId="5E74F43A" w14:textId="185A264C" w:rsidR="00AA2B07" w:rsidRPr="00290873" w:rsidRDefault="00AA2B07" w:rsidP="00AA2B07">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47CA2FBC" w14:textId="0208C3F2" w:rsidR="00AA2B07" w:rsidRPr="00AA2B07" w:rsidRDefault="00AA2B07" w:rsidP="00AA2B07">
            <w:pPr>
              <w:tabs>
                <w:tab w:val="decimal" w:pos="474"/>
              </w:tabs>
              <w:spacing w:line="200" w:lineRule="exact"/>
              <w:ind w:right="-25"/>
              <w:rPr>
                <w:sz w:val="16"/>
                <w:szCs w:val="16"/>
                <w:lang w:val="en-GB"/>
              </w:rPr>
            </w:pPr>
            <w:r w:rsidRPr="00AA2B07">
              <w:rPr>
                <w:sz w:val="16"/>
                <w:szCs w:val="16"/>
              </w:rPr>
              <w:t xml:space="preserve"> 100.0 </w:t>
            </w:r>
          </w:p>
        </w:tc>
        <w:tc>
          <w:tcPr>
            <w:tcW w:w="810" w:type="dxa"/>
            <w:shd w:val="clear" w:color="auto" w:fill="auto"/>
            <w:vAlign w:val="bottom"/>
          </w:tcPr>
          <w:p w14:paraId="329610E5" w14:textId="03841EB4" w:rsidR="00AA2B07" w:rsidRPr="00AA2B07" w:rsidRDefault="00AA2B07" w:rsidP="00AA2B07">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4212F39D" w14:textId="2E1F117D" w:rsidR="00AA2B07" w:rsidRPr="00AA2B07" w:rsidRDefault="00AA2B07" w:rsidP="00F96CDD">
            <w:pPr>
              <w:tabs>
                <w:tab w:val="decimal" w:pos="600"/>
              </w:tabs>
              <w:spacing w:line="200" w:lineRule="exact"/>
              <w:ind w:right="-25"/>
              <w:rPr>
                <w:sz w:val="16"/>
                <w:szCs w:val="16"/>
                <w:lang w:val="en-GB"/>
              </w:rPr>
            </w:pPr>
            <w:r w:rsidRPr="00AA2B07">
              <w:rPr>
                <w:sz w:val="16"/>
                <w:szCs w:val="16"/>
              </w:rPr>
              <w:t xml:space="preserve"> 511 </w:t>
            </w:r>
          </w:p>
        </w:tc>
        <w:tc>
          <w:tcPr>
            <w:tcW w:w="810" w:type="dxa"/>
            <w:shd w:val="clear" w:color="auto" w:fill="auto"/>
            <w:vAlign w:val="bottom"/>
          </w:tcPr>
          <w:p w14:paraId="6C18A061" w14:textId="12B9E9E2" w:rsidR="00AA2B07" w:rsidRPr="00AA2B07" w:rsidRDefault="00AA2B07" w:rsidP="0008004D">
            <w:pPr>
              <w:tabs>
                <w:tab w:val="decimal" w:pos="614"/>
              </w:tabs>
              <w:spacing w:line="200" w:lineRule="exact"/>
              <w:ind w:right="-25"/>
              <w:rPr>
                <w:sz w:val="16"/>
                <w:szCs w:val="16"/>
                <w:lang w:val="en-GB"/>
              </w:rPr>
            </w:pPr>
            <w:r w:rsidRPr="00AA2B07">
              <w:rPr>
                <w:sz w:val="16"/>
                <w:szCs w:val="16"/>
                <w:lang w:val="en-GB"/>
              </w:rPr>
              <w:t xml:space="preserve"> 511 </w:t>
            </w:r>
          </w:p>
        </w:tc>
        <w:tc>
          <w:tcPr>
            <w:tcW w:w="720" w:type="dxa"/>
            <w:vAlign w:val="bottom"/>
          </w:tcPr>
          <w:p w14:paraId="12360C7E" w14:textId="50807B52" w:rsidR="00AA2B07" w:rsidRPr="00AA2B07" w:rsidRDefault="00AA2B07" w:rsidP="0008004D">
            <w:pPr>
              <w:spacing w:line="200" w:lineRule="exact"/>
              <w:ind w:right="-123"/>
              <w:jc w:val="center"/>
              <w:rPr>
                <w:sz w:val="16"/>
                <w:szCs w:val="16"/>
                <w:lang w:val="en-GB"/>
              </w:rPr>
            </w:pPr>
            <w:r w:rsidRPr="00AA2B07">
              <w:rPr>
                <w:sz w:val="16"/>
                <w:szCs w:val="16"/>
                <w:lang w:val="en-GB"/>
              </w:rPr>
              <w:t xml:space="preserve"> -   </w:t>
            </w:r>
          </w:p>
        </w:tc>
        <w:tc>
          <w:tcPr>
            <w:tcW w:w="810" w:type="dxa"/>
            <w:vAlign w:val="bottom"/>
          </w:tcPr>
          <w:p w14:paraId="07CD9AFC" w14:textId="1D562A5E" w:rsidR="00AA2B07" w:rsidRPr="00290873" w:rsidRDefault="00AA2B07" w:rsidP="0008004D">
            <w:pPr>
              <w:spacing w:line="200" w:lineRule="exact"/>
              <w:ind w:right="-129"/>
              <w:jc w:val="center"/>
              <w:rPr>
                <w:sz w:val="16"/>
                <w:szCs w:val="16"/>
                <w:lang w:val="en-GB"/>
              </w:rPr>
            </w:pPr>
            <w:r>
              <w:rPr>
                <w:sz w:val="16"/>
                <w:szCs w:val="16"/>
                <w:lang w:val="en-GB"/>
              </w:rPr>
              <w:t xml:space="preserve">     -</w:t>
            </w:r>
          </w:p>
        </w:tc>
      </w:tr>
      <w:tr w:rsidR="00AA2B07" w:rsidRPr="00290873" w14:paraId="34ADD2DE" w14:textId="77777777" w:rsidTr="00AA2B07">
        <w:tc>
          <w:tcPr>
            <w:tcW w:w="3060" w:type="dxa"/>
            <w:shd w:val="clear" w:color="auto" w:fill="auto"/>
          </w:tcPr>
          <w:p w14:paraId="49A5EE71" w14:textId="6B979A94" w:rsidR="00AA2B07" w:rsidRPr="00290873" w:rsidRDefault="00AA2B07" w:rsidP="00AA2B07">
            <w:pPr>
              <w:spacing w:line="200" w:lineRule="exact"/>
              <w:ind w:left="157" w:right="-108" w:hanging="203"/>
              <w:rPr>
                <w:rFonts w:cstheme="minorBidi"/>
                <w:sz w:val="16"/>
                <w:szCs w:val="16"/>
                <w:lang w:val="en-GB"/>
              </w:rPr>
            </w:pPr>
            <w:r w:rsidRPr="008241D5">
              <w:rPr>
                <w:sz w:val="16"/>
                <w:szCs w:val="16"/>
                <w:lang w:val="en-GB"/>
              </w:rPr>
              <w:t xml:space="preserve">     Abacus Digital Co., Ltd.</w:t>
            </w:r>
            <w:r w:rsidRPr="008241D5">
              <w:rPr>
                <w:rFonts w:cstheme="minorBidi"/>
                <w:sz w:val="16"/>
                <w:szCs w:val="16"/>
                <w:lang w:val="en-GB"/>
              </w:rPr>
              <w:t xml:space="preserve"> </w:t>
            </w:r>
            <w:r w:rsidRPr="008241D5">
              <w:rPr>
                <w:rFonts w:cstheme="minorBidi"/>
                <w:sz w:val="16"/>
                <w:szCs w:val="16"/>
                <w:lang w:val="en-GB"/>
              </w:rPr>
              <w:br/>
              <w:t xml:space="preserve">     (formerly SCB Abacus Co.,Ltd.)</w:t>
            </w:r>
          </w:p>
        </w:tc>
        <w:tc>
          <w:tcPr>
            <w:tcW w:w="1530" w:type="dxa"/>
            <w:shd w:val="clear" w:color="auto" w:fill="auto"/>
          </w:tcPr>
          <w:p w14:paraId="321222F7" w14:textId="77777777" w:rsidR="00AA2B07" w:rsidRPr="008241D5" w:rsidRDefault="00AA2B07" w:rsidP="00AA2B07">
            <w:pPr>
              <w:spacing w:line="200" w:lineRule="exact"/>
              <w:ind w:left="-110" w:right="-130"/>
              <w:rPr>
                <w:sz w:val="16"/>
                <w:szCs w:val="16"/>
                <w:lang w:val="en-GB"/>
              </w:rPr>
            </w:pPr>
            <w:r w:rsidRPr="008241D5">
              <w:rPr>
                <w:sz w:val="16"/>
                <w:szCs w:val="16"/>
                <w:lang w:val="en-GB"/>
              </w:rPr>
              <w:t xml:space="preserve">Data analytics and </w:t>
            </w:r>
          </w:p>
          <w:p w14:paraId="44641CE2" w14:textId="7CD439AA" w:rsidR="00AA2B07" w:rsidRPr="00290873" w:rsidRDefault="00AA2B07" w:rsidP="00AA2B07">
            <w:pPr>
              <w:spacing w:line="200" w:lineRule="exact"/>
              <w:ind w:left="-110" w:right="-130"/>
              <w:rPr>
                <w:sz w:val="16"/>
                <w:szCs w:val="16"/>
                <w:lang w:val="en-GB"/>
              </w:rPr>
            </w:pPr>
            <w:r w:rsidRPr="008241D5">
              <w:rPr>
                <w:sz w:val="16"/>
                <w:szCs w:val="16"/>
                <w:lang w:val="en-GB"/>
              </w:rPr>
              <w:t xml:space="preserve">   digital lending</w:t>
            </w:r>
          </w:p>
        </w:tc>
        <w:tc>
          <w:tcPr>
            <w:tcW w:w="900" w:type="dxa"/>
          </w:tcPr>
          <w:p w14:paraId="74B52A16" w14:textId="77777777" w:rsidR="00AA2B07" w:rsidRPr="008241D5" w:rsidRDefault="00AA2B07" w:rsidP="00AA2B07">
            <w:pPr>
              <w:spacing w:line="200" w:lineRule="exact"/>
              <w:ind w:left="-88" w:right="-101"/>
              <w:jc w:val="center"/>
              <w:rPr>
                <w:sz w:val="16"/>
                <w:szCs w:val="16"/>
                <w:lang w:val="en-GB"/>
              </w:rPr>
            </w:pPr>
          </w:p>
          <w:p w14:paraId="690F6C6E" w14:textId="651C8D98" w:rsidR="00AA2B07" w:rsidRPr="00290873" w:rsidRDefault="00AA2B07" w:rsidP="00AA2B07">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0FBF9759" w14:textId="2551C09B" w:rsidR="00AA2B07" w:rsidRPr="00AA2B07" w:rsidRDefault="00AA2B07" w:rsidP="00AA2B07">
            <w:pPr>
              <w:tabs>
                <w:tab w:val="decimal" w:pos="474"/>
              </w:tabs>
              <w:spacing w:line="200" w:lineRule="exact"/>
              <w:ind w:right="-25"/>
              <w:rPr>
                <w:sz w:val="16"/>
                <w:szCs w:val="16"/>
                <w:lang w:val="en-GB"/>
              </w:rPr>
            </w:pPr>
            <w:r w:rsidRPr="00AA2B07">
              <w:rPr>
                <w:sz w:val="16"/>
                <w:szCs w:val="16"/>
              </w:rPr>
              <w:t xml:space="preserve"> 44.9 </w:t>
            </w:r>
          </w:p>
        </w:tc>
        <w:tc>
          <w:tcPr>
            <w:tcW w:w="810" w:type="dxa"/>
            <w:shd w:val="clear" w:color="auto" w:fill="auto"/>
            <w:vAlign w:val="bottom"/>
          </w:tcPr>
          <w:p w14:paraId="441DED93" w14:textId="0D8AC319" w:rsidR="00AA2B07" w:rsidRPr="00AA2B07" w:rsidRDefault="00AA2B07" w:rsidP="00AA2B07">
            <w:pPr>
              <w:tabs>
                <w:tab w:val="decimal" w:pos="482"/>
              </w:tabs>
              <w:spacing w:line="200" w:lineRule="exact"/>
              <w:ind w:right="-25"/>
              <w:rPr>
                <w:sz w:val="16"/>
                <w:szCs w:val="16"/>
                <w:lang w:val="en-GB"/>
              </w:rPr>
            </w:pPr>
            <w:r w:rsidRPr="00AA2B07">
              <w:rPr>
                <w:sz w:val="16"/>
                <w:szCs w:val="16"/>
                <w:lang w:val="en-GB"/>
              </w:rPr>
              <w:t xml:space="preserve"> 44.9 </w:t>
            </w:r>
          </w:p>
        </w:tc>
        <w:tc>
          <w:tcPr>
            <w:tcW w:w="810" w:type="dxa"/>
            <w:shd w:val="clear" w:color="auto" w:fill="auto"/>
            <w:vAlign w:val="bottom"/>
          </w:tcPr>
          <w:p w14:paraId="4B2FFBBD" w14:textId="78EEC53E" w:rsidR="00AA2B07" w:rsidRPr="00AA2B07" w:rsidRDefault="00AA2B07" w:rsidP="00F96CDD">
            <w:pPr>
              <w:tabs>
                <w:tab w:val="decimal" w:pos="600"/>
              </w:tabs>
              <w:spacing w:line="200" w:lineRule="exact"/>
              <w:ind w:right="-25"/>
              <w:rPr>
                <w:sz w:val="16"/>
                <w:szCs w:val="16"/>
                <w:lang w:val="en-GB"/>
              </w:rPr>
            </w:pPr>
            <w:r w:rsidRPr="00AA2B07">
              <w:rPr>
                <w:sz w:val="16"/>
                <w:szCs w:val="16"/>
              </w:rPr>
              <w:t xml:space="preserve"> 501 </w:t>
            </w:r>
          </w:p>
        </w:tc>
        <w:tc>
          <w:tcPr>
            <w:tcW w:w="810" w:type="dxa"/>
            <w:shd w:val="clear" w:color="auto" w:fill="auto"/>
            <w:vAlign w:val="bottom"/>
          </w:tcPr>
          <w:p w14:paraId="0AD96B9D" w14:textId="31B2F060" w:rsidR="00AA2B07" w:rsidRPr="00AA2B07" w:rsidRDefault="00AA2B07" w:rsidP="0008004D">
            <w:pPr>
              <w:tabs>
                <w:tab w:val="decimal" w:pos="614"/>
              </w:tabs>
              <w:spacing w:line="200" w:lineRule="exact"/>
              <w:ind w:right="-25"/>
              <w:rPr>
                <w:sz w:val="16"/>
                <w:szCs w:val="16"/>
                <w:lang w:val="en-GB"/>
              </w:rPr>
            </w:pPr>
            <w:r w:rsidRPr="00AA2B07">
              <w:rPr>
                <w:sz w:val="16"/>
                <w:szCs w:val="16"/>
                <w:lang w:val="en-GB"/>
              </w:rPr>
              <w:t xml:space="preserve"> 501 </w:t>
            </w:r>
          </w:p>
        </w:tc>
        <w:tc>
          <w:tcPr>
            <w:tcW w:w="720" w:type="dxa"/>
            <w:vAlign w:val="bottom"/>
          </w:tcPr>
          <w:p w14:paraId="3930F466" w14:textId="6C07E3C9" w:rsidR="00AA2B07" w:rsidRPr="00AA2B07" w:rsidRDefault="00AA2B07" w:rsidP="0008004D">
            <w:pPr>
              <w:spacing w:line="200" w:lineRule="exact"/>
              <w:ind w:right="-123"/>
              <w:jc w:val="center"/>
              <w:rPr>
                <w:sz w:val="16"/>
                <w:szCs w:val="16"/>
                <w:lang w:val="en-GB"/>
              </w:rPr>
            </w:pPr>
            <w:r w:rsidRPr="00AA2B07">
              <w:rPr>
                <w:sz w:val="16"/>
                <w:szCs w:val="16"/>
                <w:lang w:val="en-GB"/>
              </w:rPr>
              <w:t xml:space="preserve"> -   </w:t>
            </w:r>
          </w:p>
        </w:tc>
        <w:tc>
          <w:tcPr>
            <w:tcW w:w="810" w:type="dxa"/>
            <w:vAlign w:val="bottom"/>
          </w:tcPr>
          <w:p w14:paraId="5202135E" w14:textId="4115EF41" w:rsidR="00AA2B07" w:rsidRPr="00290873" w:rsidRDefault="00AA2B07" w:rsidP="0008004D">
            <w:pPr>
              <w:spacing w:line="200" w:lineRule="exact"/>
              <w:ind w:right="-129"/>
              <w:jc w:val="center"/>
              <w:rPr>
                <w:sz w:val="16"/>
                <w:szCs w:val="16"/>
                <w:lang w:val="en-GB"/>
              </w:rPr>
            </w:pPr>
            <w:r>
              <w:rPr>
                <w:sz w:val="16"/>
                <w:szCs w:val="16"/>
                <w:lang w:val="en-GB"/>
              </w:rPr>
              <w:t xml:space="preserve">     -</w:t>
            </w:r>
          </w:p>
        </w:tc>
      </w:tr>
      <w:tr w:rsidR="00AA2B07" w:rsidRPr="00290873" w14:paraId="7B429A56" w14:textId="77777777" w:rsidTr="00AA2B07">
        <w:tc>
          <w:tcPr>
            <w:tcW w:w="3060" w:type="dxa"/>
            <w:shd w:val="clear" w:color="auto" w:fill="auto"/>
          </w:tcPr>
          <w:p w14:paraId="7E78EA28" w14:textId="0CA5F15C" w:rsidR="00AA2B07" w:rsidRPr="00290873" w:rsidRDefault="00AA2B07" w:rsidP="00AA2B07">
            <w:pPr>
              <w:spacing w:line="200" w:lineRule="exact"/>
              <w:ind w:left="157" w:right="-108" w:hanging="203"/>
              <w:rPr>
                <w:rFonts w:cstheme="minorBidi"/>
                <w:sz w:val="16"/>
                <w:szCs w:val="16"/>
                <w:lang w:val="en-GB"/>
              </w:rPr>
            </w:pPr>
            <w:r w:rsidRPr="008241D5">
              <w:rPr>
                <w:sz w:val="16"/>
                <w:szCs w:val="16"/>
                <w:lang w:val="en-GB"/>
              </w:rPr>
              <w:t xml:space="preserve">     Token X Co., Ltd.</w:t>
            </w:r>
          </w:p>
        </w:tc>
        <w:tc>
          <w:tcPr>
            <w:tcW w:w="1530" w:type="dxa"/>
            <w:shd w:val="clear" w:color="auto" w:fill="auto"/>
          </w:tcPr>
          <w:p w14:paraId="5529168F" w14:textId="77777777" w:rsidR="00AA2B07" w:rsidRPr="008241D5" w:rsidRDefault="00AA2B07" w:rsidP="00AA2B07">
            <w:pPr>
              <w:spacing w:line="200" w:lineRule="exact"/>
              <w:ind w:left="-110" w:right="-130"/>
              <w:rPr>
                <w:sz w:val="16"/>
                <w:szCs w:val="16"/>
                <w:lang w:val="en-GB"/>
              </w:rPr>
            </w:pPr>
            <w:r w:rsidRPr="008241D5">
              <w:rPr>
                <w:sz w:val="16"/>
                <w:szCs w:val="16"/>
                <w:lang w:val="en-GB"/>
              </w:rPr>
              <w:t xml:space="preserve">Initial Coin Offering </w:t>
            </w:r>
          </w:p>
          <w:p w14:paraId="68A632F0" w14:textId="2453585F" w:rsidR="00AA2B07" w:rsidRPr="00290873" w:rsidRDefault="00AA2B07" w:rsidP="00AA2B07">
            <w:pPr>
              <w:spacing w:line="200" w:lineRule="exact"/>
              <w:ind w:left="-110" w:right="-130"/>
              <w:rPr>
                <w:sz w:val="16"/>
                <w:szCs w:val="16"/>
                <w:lang w:val="en-GB"/>
              </w:rPr>
            </w:pPr>
            <w:r w:rsidRPr="008241D5">
              <w:rPr>
                <w:sz w:val="16"/>
                <w:szCs w:val="16"/>
                <w:lang w:val="en-GB"/>
              </w:rPr>
              <w:t xml:space="preserve">   Portal (ICO Portal)</w:t>
            </w:r>
          </w:p>
        </w:tc>
        <w:tc>
          <w:tcPr>
            <w:tcW w:w="900" w:type="dxa"/>
          </w:tcPr>
          <w:p w14:paraId="2C7207FC" w14:textId="77777777" w:rsidR="00AA2B07" w:rsidRPr="008241D5" w:rsidRDefault="00AA2B07" w:rsidP="00AA2B07">
            <w:pPr>
              <w:spacing w:line="200" w:lineRule="exact"/>
              <w:ind w:left="-88" w:right="-101"/>
              <w:jc w:val="center"/>
              <w:rPr>
                <w:sz w:val="16"/>
                <w:szCs w:val="16"/>
                <w:lang w:val="en-GB"/>
              </w:rPr>
            </w:pPr>
          </w:p>
          <w:p w14:paraId="69F16247" w14:textId="2DA90F5C" w:rsidR="00AA2B07" w:rsidRPr="00290873" w:rsidRDefault="00AA2B07" w:rsidP="00AA2B07">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6C542411" w14:textId="4C56BBCC" w:rsidR="00AA2B07" w:rsidRPr="00AA2B07" w:rsidRDefault="00AA2B07" w:rsidP="00AA2B07">
            <w:pPr>
              <w:tabs>
                <w:tab w:val="decimal" w:pos="474"/>
              </w:tabs>
              <w:spacing w:line="200" w:lineRule="exact"/>
              <w:ind w:right="-25"/>
              <w:rPr>
                <w:sz w:val="16"/>
                <w:szCs w:val="16"/>
                <w:lang w:val="en-GB"/>
              </w:rPr>
            </w:pPr>
            <w:r w:rsidRPr="00AA2B07">
              <w:rPr>
                <w:sz w:val="16"/>
                <w:szCs w:val="16"/>
              </w:rPr>
              <w:t xml:space="preserve"> 100.0 </w:t>
            </w:r>
          </w:p>
        </w:tc>
        <w:tc>
          <w:tcPr>
            <w:tcW w:w="810" w:type="dxa"/>
            <w:shd w:val="clear" w:color="auto" w:fill="auto"/>
            <w:vAlign w:val="bottom"/>
          </w:tcPr>
          <w:p w14:paraId="72F89E0D" w14:textId="704857C2" w:rsidR="00AA2B07" w:rsidRPr="00AA2B07" w:rsidRDefault="00AA2B07" w:rsidP="00AA2B07">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46D45EEB" w14:textId="7B11DDBF" w:rsidR="00AA2B07" w:rsidRPr="00AA2B07" w:rsidRDefault="00AA2B07" w:rsidP="00F96CDD">
            <w:pPr>
              <w:tabs>
                <w:tab w:val="decimal" w:pos="600"/>
              </w:tabs>
              <w:spacing w:line="200" w:lineRule="exact"/>
              <w:ind w:right="-25"/>
              <w:rPr>
                <w:sz w:val="16"/>
                <w:szCs w:val="16"/>
                <w:lang w:val="en-GB"/>
              </w:rPr>
            </w:pPr>
            <w:r w:rsidRPr="00AA2B07">
              <w:rPr>
                <w:sz w:val="16"/>
                <w:szCs w:val="16"/>
              </w:rPr>
              <w:t xml:space="preserve"> 330 </w:t>
            </w:r>
          </w:p>
        </w:tc>
        <w:tc>
          <w:tcPr>
            <w:tcW w:w="810" w:type="dxa"/>
            <w:shd w:val="clear" w:color="auto" w:fill="auto"/>
            <w:vAlign w:val="bottom"/>
          </w:tcPr>
          <w:p w14:paraId="5C4A437F" w14:textId="306F9C79" w:rsidR="00AA2B07" w:rsidRPr="00AA2B07" w:rsidRDefault="00AA2B07" w:rsidP="0008004D">
            <w:pPr>
              <w:tabs>
                <w:tab w:val="decimal" w:pos="614"/>
              </w:tabs>
              <w:spacing w:line="200" w:lineRule="exact"/>
              <w:ind w:right="-25"/>
              <w:rPr>
                <w:sz w:val="16"/>
                <w:szCs w:val="16"/>
                <w:lang w:val="en-GB"/>
              </w:rPr>
            </w:pPr>
            <w:r w:rsidRPr="00AA2B07">
              <w:rPr>
                <w:sz w:val="16"/>
                <w:szCs w:val="16"/>
                <w:lang w:val="en-GB"/>
              </w:rPr>
              <w:t xml:space="preserve"> 330 </w:t>
            </w:r>
          </w:p>
        </w:tc>
        <w:tc>
          <w:tcPr>
            <w:tcW w:w="720" w:type="dxa"/>
            <w:vAlign w:val="bottom"/>
          </w:tcPr>
          <w:p w14:paraId="41103610" w14:textId="05BA7E8C" w:rsidR="00AA2B07" w:rsidRPr="00AA2B07" w:rsidRDefault="00AA2B07" w:rsidP="0008004D">
            <w:pPr>
              <w:spacing w:line="200" w:lineRule="exact"/>
              <w:ind w:right="-123"/>
              <w:jc w:val="center"/>
              <w:rPr>
                <w:sz w:val="16"/>
                <w:szCs w:val="16"/>
                <w:lang w:val="en-GB"/>
              </w:rPr>
            </w:pPr>
            <w:r w:rsidRPr="00AA2B07">
              <w:rPr>
                <w:sz w:val="16"/>
                <w:szCs w:val="16"/>
                <w:lang w:val="en-GB"/>
              </w:rPr>
              <w:t xml:space="preserve"> -   </w:t>
            </w:r>
          </w:p>
        </w:tc>
        <w:tc>
          <w:tcPr>
            <w:tcW w:w="810" w:type="dxa"/>
            <w:vAlign w:val="bottom"/>
          </w:tcPr>
          <w:p w14:paraId="280C4F15" w14:textId="6A95AF1E" w:rsidR="00AA2B07" w:rsidRPr="00290873" w:rsidRDefault="00AA2B07" w:rsidP="0008004D">
            <w:pPr>
              <w:spacing w:line="200" w:lineRule="exact"/>
              <w:ind w:right="-129"/>
              <w:jc w:val="center"/>
              <w:rPr>
                <w:sz w:val="16"/>
                <w:szCs w:val="16"/>
                <w:lang w:val="en-GB"/>
              </w:rPr>
            </w:pPr>
            <w:r>
              <w:rPr>
                <w:sz w:val="16"/>
                <w:szCs w:val="16"/>
                <w:lang w:val="en-GB"/>
              </w:rPr>
              <w:t xml:space="preserve">     -</w:t>
            </w:r>
          </w:p>
        </w:tc>
      </w:tr>
      <w:tr w:rsidR="00AA2B07" w:rsidRPr="00290873" w14:paraId="20FB3F6E" w14:textId="77777777" w:rsidTr="00AA2B07">
        <w:trPr>
          <w:trHeight w:val="101"/>
        </w:trPr>
        <w:tc>
          <w:tcPr>
            <w:tcW w:w="3060" w:type="dxa"/>
            <w:shd w:val="clear" w:color="auto" w:fill="auto"/>
          </w:tcPr>
          <w:p w14:paraId="4527E0E9" w14:textId="7D7DC1E8" w:rsidR="00AA2B07" w:rsidRPr="00290873" w:rsidRDefault="00AA2B07" w:rsidP="00AA2B07">
            <w:pPr>
              <w:spacing w:line="200" w:lineRule="exact"/>
              <w:ind w:left="157" w:right="-108" w:hanging="203"/>
              <w:rPr>
                <w:rFonts w:cstheme="minorBidi"/>
                <w:sz w:val="16"/>
                <w:szCs w:val="16"/>
                <w:lang w:val="en-GB"/>
              </w:rPr>
            </w:pPr>
            <w:r w:rsidRPr="008241D5">
              <w:rPr>
                <w:sz w:val="16"/>
                <w:szCs w:val="16"/>
                <w:lang w:val="en-GB"/>
              </w:rPr>
              <w:t xml:space="preserve">     Digital Ventures Co., Ltd.</w:t>
            </w:r>
            <w:r w:rsidRPr="008241D5">
              <w:rPr>
                <w:sz w:val="16"/>
                <w:szCs w:val="16"/>
                <w:vertAlign w:val="superscript"/>
                <w:lang w:val="en-GB"/>
              </w:rPr>
              <w:t xml:space="preserve"> 2</w:t>
            </w:r>
          </w:p>
        </w:tc>
        <w:tc>
          <w:tcPr>
            <w:tcW w:w="1530" w:type="dxa"/>
            <w:shd w:val="clear" w:color="auto" w:fill="auto"/>
          </w:tcPr>
          <w:p w14:paraId="25EC144D" w14:textId="5C84CD54" w:rsidR="00AA2B07" w:rsidRPr="00290873" w:rsidRDefault="00AA2B07" w:rsidP="00AA2B07">
            <w:pPr>
              <w:spacing w:line="200" w:lineRule="exact"/>
              <w:ind w:left="-110" w:right="-130"/>
              <w:rPr>
                <w:sz w:val="16"/>
                <w:szCs w:val="16"/>
                <w:lang w:val="en-GB"/>
              </w:rPr>
            </w:pPr>
            <w:r w:rsidRPr="008241D5">
              <w:rPr>
                <w:sz w:val="16"/>
                <w:szCs w:val="16"/>
                <w:lang w:val="en-GB"/>
              </w:rPr>
              <w:t>Financial technology</w:t>
            </w:r>
          </w:p>
        </w:tc>
        <w:tc>
          <w:tcPr>
            <w:tcW w:w="900" w:type="dxa"/>
          </w:tcPr>
          <w:p w14:paraId="6CD396A7" w14:textId="6DC5E6A8" w:rsidR="00AA2B07" w:rsidRPr="00290873" w:rsidRDefault="00AA2B07" w:rsidP="00AA2B07">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0C4765DA" w14:textId="366F6883" w:rsidR="00AA2B07" w:rsidRPr="00AA2B07" w:rsidRDefault="00AA2B07" w:rsidP="00AA2B07">
            <w:pPr>
              <w:tabs>
                <w:tab w:val="decimal" w:pos="474"/>
              </w:tabs>
              <w:spacing w:line="200" w:lineRule="exact"/>
              <w:ind w:right="-25"/>
              <w:rPr>
                <w:sz w:val="16"/>
                <w:szCs w:val="16"/>
                <w:cs/>
                <w:lang w:val="en-GB"/>
              </w:rPr>
            </w:pPr>
            <w:r w:rsidRPr="00AA2B07">
              <w:rPr>
                <w:sz w:val="16"/>
                <w:szCs w:val="16"/>
              </w:rPr>
              <w:t xml:space="preserve"> 100.0 </w:t>
            </w:r>
          </w:p>
        </w:tc>
        <w:tc>
          <w:tcPr>
            <w:tcW w:w="810" w:type="dxa"/>
            <w:shd w:val="clear" w:color="auto" w:fill="auto"/>
            <w:vAlign w:val="bottom"/>
          </w:tcPr>
          <w:p w14:paraId="2A1B264D" w14:textId="317C0576" w:rsidR="00AA2B07" w:rsidRPr="00AA2B07" w:rsidRDefault="00AA2B07" w:rsidP="00AA2B07">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6E992419" w14:textId="7774DCE6" w:rsidR="00AA2B07" w:rsidRPr="00AA2B07" w:rsidRDefault="00AA2B07" w:rsidP="00F96CDD">
            <w:pPr>
              <w:tabs>
                <w:tab w:val="decimal" w:pos="600"/>
              </w:tabs>
              <w:spacing w:line="200" w:lineRule="exact"/>
              <w:ind w:right="-25"/>
              <w:rPr>
                <w:sz w:val="16"/>
                <w:szCs w:val="16"/>
                <w:lang w:val="en-GB"/>
              </w:rPr>
            </w:pPr>
            <w:r w:rsidRPr="00AA2B07">
              <w:rPr>
                <w:sz w:val="16"/>
                <w:szCs w:val="16"/>
              </w:rPr>
              <w:t xml:space="preserve"> 37 </w:t>
            </w:r>
          </w:p>
        </w:tc>
        <w:tc>
          <w:tcPr>
            <w:tcW w:w="810" w:type="dxa"/>
            <w:shd w:val="clear" w:color="auto" w:fill="auto"/>
            <w:vAlign w:val="bottom"/>
          </w:tcPr>
          <w:p w14:paraId="040AC1E8" w14:textId="5F037FB9" w:rsidR="00AA2B07" w:rsidRPr="00AA2B07" w:rsidRDefault="00AA2B07" w:rsidP="0008004D">
            <w:pPr>
              <w:tabs>
                <w:tab w:val="decimal" w:pos="614"/>
              </w:tabs>
              <w:spacing w:line="200" w:lineRule="exact"/>
              <w:ind w:right="-25"/>
              <w:rPr>
                <w:sz w:val="16"/>
                <w:szCs w:val="16"/>
                <w:lang w:val="en-GB"/>
              </w:rPr>
            </w:pPr>
            <w:r w:rsidRPr="00AA2B07">
              <w:rPr>
                <w:sz w:val="16"/>
                <w:szCs w:val="16"/>
                <w:lang w:val="en-GB"/>
              </w:rPr>
              <w:t xml:space="preserve"> 37 </w:t>
            </w:r>
          </w:p>
        </w:tc>
        <w:tc>
          <w:tcPr>
            <w:tcW w:w="720" w:type="dxa"/>
            <w:vAlign w:val="bottom"/>
          </w:tcPr>
          <w:p w14:paraId="176F47C2" w14:textId="5E958352" w:rsidR="00AA2B07" w:rsidRPr="00AA2B07" w:rsidRDefault="00AA2B07" w:rsidP="0008004D">
            <w:pPr>
              <w:spacing w:line="200" w:lineRule="exact"/>
              <w:ind w:right="-123"/>
              <w:jc w:val="center"/>
              <w:rPr>
                <w:sz w:val="16"/>
                <w:szCs w:val="16"/>
                <w:lang w:val="en-GB"/>
              </w:rPr>
            </w:pPr>
            <w:r w:rsidRPr="00AA2B07">
              <w:rPr>
                <w:sz w:val="16"/>
                <w:szCs w:val="16"/>
                <w:lang w:val="en-GB"/>
              </w:rPr>
              <w:t xml:space="preserve"> -   </w:t>
            </w:r>
          </w:p>
        </w:tc>
        <w:tc>
          <w:tcPr>
            <w:tcW w:w="810" w:type="dxa"/>
            <w:vAlign w:val="bottom"/>
          </w:tcPr>
          <w:p w14:paraId="2BBD8745" w14:textId="216511C9" w:rsidR="00AA2B07" w:rsidRPr="00290873" w:rsidRDefault="00AA2B07" w:rsidP="0008004D">
            <w:pPr>
              <w:spacing w:line="200" w:lineRule="exact"/>
              <w:ind w:right="-129"/>
              <w:jc w:val="center"/>
              <w:rPr>
                <w:sz w:val="16"/>
                <w:szCs w:val="16"/>
                <w:lang w:val="en-GB"/>
              </w:rPr>
            </w:pPr>
            <w:r>
              <w:rPr>
                <w:sz w:val="16"/>
                <w:szCs w:val="16"/>
                <w:lang w:val="en-GB"/>
              </w:rPr>
              <w:t xml:space="preserve">     -</w:t>
            </w:r>
          </w:p>
        </w:tc>
      </w:tr>
      <w:tr w:rsidR="009E0260" w:rsidRPr="00290873" w14:paraId="32AEDF74" w14:textId="77777777" w:rsidTr="0070172B">
        <w:trPr>
          <w:trHeight w:val="101"/>
        </w:trPr>
        <w:tc>
          <w:tcPr>
            <w:tcW w:w="3060" w:type="dxa"/>
            <w:shd w:val="clear" w:color="auto" w:fill="auto"/>
          </w:tcPr>
          <w:p w14:paraId="61BD1EDF" w14:textId="77777777" w:rsidR="009E0260" w:rsidRPr="00290873" w:rsidRDefault="009E0260" w:rsidP="00C3252B">
            <w:pPr>
              <w:spacing w:line="200" w:lineRule="exact"/>
              <w:ind w:left="157" w:right="-108" w:hanging="203"/>
              <w:rPr>
                <w:sz w:val="16"/>
                <w:szCs w:val="16"/>
                <w:lang w:val="en-GB"/>
              </w:rPr>
            </w:pPr>
          </w:p>
        </w:tc>
        <w:tc>
          <w:tcPr>
            <w:tcW w:w="1530" w:type="dxa"/>
            <w:shd w:val="clear" w:color="auto" w:fill="auto"/>
          </w:tcPr>
          <w:p w14:paraId="2F564EE5" w14:textId="77777777" w:rsidR="009E0260" w:rsidRPr="00290873" w:rsidRDefault="009E0260" w:rsidP="00273EE4">
            <w:pPr>
              <w:spacing w:line="200" w:lineRule="exact"/>
              <w:ind w:left="-110" w:right="-130"/>
              <w:rPr>
                <w:sz w:val="16"/>
                <w:szCs w:val="16"/>
                <w:lang w:val="en-GB"/>
              </w:rPr>
            </w:pPr>
          </w:p>
        </w:tc>
        <w:tc>
          <w:tcPr>
            <w:tcW w:w="900" w:type="dxa"/>
          </w:tcPr>
          <w:p w14:paraId="1D1D60AA" w14:textId="77777777" w:rsidR="009E0260" w:rsidRPr="00290873" w:rsidRDefault="009E0260" w:rsidP="00C3252B">
            <w:pPr>
              <w:spacing w:line="200" w:lineRule="exact"/>
              <w:ind w:left="-88" w:right="-101"/>
              <w:jc w:val="center"/>
              <w:rPr>
                <w:sz w:val="16"/>
                <w:szCs w:val="16"/>
                <w:lang w:val="en-GB"/>
              </w:rPr>
            </w:pPr>
          </w:p>
        </w:tc>
        <w:tc>
          <w:tcPr>
            <w:tcW w:w="810" w:type="dxa"/>
            <w:shd w:val="clear" w:color="auto" w:fill="auto"/>
            <w:vAlign w:val="bottom"/>
          </w:tcPr>
          <w:p w14:paraId="0B121973" w14:textId="77777777" w:rsidR="009E0260" w:rsidRPr="00290873" w:rsidRDefault="009E0260" w:rsidP="00C3252B">
            <w:pPr>
              <w:tabs>
                <w:tab w:val="decimal" w:pos="474"/>
                <w:tab w:val="decimal" w:pos="599"/>
              </w:tabs>
              <w:spacing w:line="200" w:lineRule="exact"/>
              <w:ind w:right="-25"/>
              <w:rPr>
                <w:sz w:val="16"/>
                <w:szCs w:val="16"/>
                <w:lang w:val="en-GB"/>
              </w:rPr>
            </w:pPr>
          </w:p>
        </w:tc>
        <w:tc>
          <w:tcPr>
            <w:tcW w:w="810" w:type="dxa"/>
            <w:shd w:val="clear" w:color="auto" w:fill="auto"/>
            <w:vAlign w:val="bottom"/>
          </w:tcPr>
          <w:p w14:paraId="50671363" w14:textId="77777777" w:rsidR="009E0260" w:rsidRPr="00290873" w:rsidRDefault="009E0260" w:rsidP="00C3252B">
            <w:pPr>
              <w:tabs>
                <w:tab w:val="decimal" w:pos="599"/>
              </w:tabs>
              <w:spacing w:line="200" w:lineRule="exact"/>
              <w:ind w:right="-25"/>
              <w:rPr>
                <w:sz w:val="16"/>
                <w:szCs w:val="16"/>
                <w:lang w:val="en-GB"/>
              </w:rPr>
            </w:pPr>
          </w:p>
        </w:tc>
        <w:tc>
          <w:tcPr>
            <w:tcW w:w="810" w:type="dxa"/>
            <w:shd w:val="clear" w:color="auto" w:fill="auto"/>
            <w:vAlign w:val="bottom"/>
          </w:tcPr>
          <w:p w14:paraId="1D5FA92A" w14:textId="77777777" w:rsidR="009E0260" w:rsidRPr="00290873" w:rsidRDefault="009E0260" w:rsidP="00C3252B">
            <w:pPr>
              <w:tabs>
                <w:tab w:val="decimal" w:pos="599"/>
              </w:tabs>
              <w:spacing w:line="200" w:lineRule="exact"/>
              <w:ind w:right="-25"/>
              <w:rPr>
                <w:sz w:val="16"/>
                <w:szCs w:val="16"/>
                <w:lang w:val="en-GB"/>
              </w:rPr>
            </w:pPr>
          </w:p>
        </w:tc>
        <w:tc>
          <w:tcPr>
            <w:tcW w:w="810" w:type="dxa"/>
            <w:shd w:val="clear" w:color="auto" w:fill="auto"/>
            <w:vAlign w:val="bottom"/>
          </w:tcPr>
          <w:p w14:paraId="79E96ED2" w14:textId="77777777" w:rsidR="009E0260" w:rsidRPr="00290873" w:rsidRDefault="009E0260" w:rsidP="00C3252B">
            <w:pPr>
              <w:tabs>
                <w:tab w:val="decimal" w:pos="660"/>
              </w:tabs>
              <w:spacing w:line="200" w:lineRule="exact"/>
              <w:ind w:right="-25"/>
              <w:rPr>
                <w:sz w:val="16"/>
                <w:szCs w:val="16"/>
                <w:lang w:val="en-GB"/>
              </w:rPr>
            </w:pPr>
          </w:p>
        </w:tc>
        <w:tc>
          <w:tcPr>
            <w:tcW w:w="720" w:type="dxa"/>
            <w:vAlign w:val="bottom"/>
          </w:tcPr>
          <w:p w14:paraId="6D8B0D0C" w14:textId="77777777" w:rsidR="009E0260" w:rsidRPr="00290873" w:rsidRDefault="009E0260" w:rsidP="00C3252B">
            <w:pPr>
              <w:tabs>
                <w:tab w:val="decimal" w:pos="599"/>
              </w:tabs>
              <w:spacing w:line="200" w:lineRule="exact"/>
              <w:ind w:right="-25"/>
              <w:rPr>
                <w:sz w:val="16"/>
                <w:szCs w:val="16"/>
                <w:lang w:val="en-GB"/>
              </w:rPr>
            </w:pPr>
          </w:p>
        </w:tc>
        <w:tc>
          <w:tcPr>
            <w:tcW w:w="810" w:type="dxa"/>
            <w:vAlign w:val="bottom"/>
          </w:tcPr>
          <w:p w14:paraId="0B4D61D5" w14:textId="707FAFE0" w:rsidR="009E0260" w:rsidRPr="00290873" w:rsidRDefault="009E0260" w:rsidP="00C3252B">
            <w:pPr>
              <w:tabs>
                <w:tab w:val="decimal" w:pos="599"/>
              </w:tabs>
              <w:spacing w:line="200" w:lineRule="exact"/>
              <w:ind w:right="-25"/>
              <w:rPr>
                <w:sz w:val="16"/>
                <w:szCs w:val="16"/>
                <w:lang w:val="en-GB"/>
              </w:rPr>
            </w:pPr>
          </w:p>
        </w:tc>
      </w:tr>
      <w:tr w:rsidR="00500518" w:rsidRPr="00290873" w14:paraId="74E22604" w14:textId="77777777" w:rsidTr="001E1B40">
        <w:trPr>
          <w:trHeight w:val="101"/>
        </w:trPr>
        <w:tc>
          <w:tcPr>
            <w:tcW w:w="10260" w:type="dxa"/>
            <w:gridSpan w:val="9"/>
            <w:shd w:val="clear" w:color="auto" w:fill="auto"/>
          </w:tcPr>
          <w:p w14:paraId="669ECB17" w14:textId="3CCF8005" w:rsidR="00500518" w:rsidRPr="00462CFF" w:rsidRDefault="00500518" w:rsidP="00500518">
            <w:pPr>
              <w:spacing w:line="200" w:lineRule="exact"/>
              <w:ind w:left="164" w:right="-25"/>
              <w:rPr>
                <w:sz w:val="16"/>
                <w:szCs w:val="16"/>
                <w:lang w:val="en-GB"/>
              </w:rPr>
            </w:pPr>
            <w:r w:rsidRPr="00462CFF">
              <w:rPr>
                <w:rFonts w:eastAsia="Times New Roman"/>
                <w:sz w:val="14"/>
                <w:szCs w:val="14"/>
                <w:vertAlign w:val="superscript"/>
                <w:lang w:val="en-GB"/>
              </w:rPr>
              <w:t xml:space="preserve">1 </w:t>
            </w:r>
            <w:r w:rsidRPr="00462CFF">
              <w:rPr>
                <w:rFonts w:eastAsia="Times New Roman"/>
                <w:sz w:val="14"/>
                <w:szCs w:val="14"/>
                <w:lang w:val="en-GB"/>
              </w:rPr>
              <w:t xml:space="preserve">  The Company completed its dissolution registration with the Department of Business Development, the Ministry of Commerce on 10 November 2023 </w:t>
            </w:r>
            <w:r w:rsidRPr="00462CFF">
              <w:rPr>
                <w:rFonts w:eastAsia="Times New Roman"/>
                <w:sz w:val="14"/>
                <w:szCs w:val="14"/>
                <w:lang w:val="en-GB"/>
              </w:rPr>
              <w:br/>
              <w:t xml:space="preserve">           and is now under a liquidation process.</w:t>
            </w:r>
          </w:p>
        </w:tc>
      </w:tr>
      <w:tr w:rsidR="00500518" w:rsidRPr="00290873" w14:paraId="28B3685D" w14:textId="77777777" w:rsidTr="001E1B40">
        <w:trPr>
          <w:trHeight w:val="101"/>
        </w:trPr>
        <w:tc>
          <w:tcPr>
            <w:tcW w:w="10260" w:type="dxa"/>
            <w:gridSpan w:val="9"/>
            <w:shd w:val="clear" w:color="auto" w:fill="auto"/>
          </w:tcPr>
          <w:p w14:paraId="21A7429E" w14:textId="7F6F1DB3" w:rsidR="00500518" w:rsidRPr="00462CFF" w:rsidRDefault="00500518" w:rsidP="00500518">
            <w:pPr>
              <w:spacing w:line="200" w:lineRule="exact"/>
              <w:ind w:left="164" w:right="-25"/>
              <w:rPr>
                <w:sz w:val="16"/>
                <w:szCs w:val="16"/>
                <w:lang w:val="en-GB"/>
              </w:rPr>
            </w:pPr>
            <w:r w:rsidRPr="00462CFF">
              <w:rPr>
                <w:rFonts w:eastAsia="Times New Roman"/>
                <w:sz w:val="14"/>
                <w:szCs w:val="14"/>
                <w:vertAlign w:val="superscript"/>
                <w:lang w:val="en-GB"/>
              </w:rPr>
              <w:t xml:space="preserve">2 </w:t>
            </w:r>
            <w:r w:rsidRPr="00462CFF">
              <w:rPr>
                <w:rFonts w:eastAsia="Times New Roman"/>
                <w:sz w:val="14"/>
                <w:szCs w:val="14"/>
                <w:lang w:val="en-GB"/>
              </w:rPr>
              <w:t xml:space="preserve">  The Company completed its dissolution registration with the Department of Business Development, the Ministry of Commerce on 28 June 2023 </w:t>
            </w:r>
            <w:r w:rsidRPr="00462CFF">
              <w:rPr>
                <w:rFonts w:eastAsia="Times New Roman"/>
                <w:sz w:val="14"/>
                <w:szCs w:val="14"/>
                <w:lang w:val="en-GB"/>
              </w:rPr>
              <w:br/>
              <w:t xml:space="preserve">           and is now under a liquidation process.</w:t>
            </w:r>
          </w:p>
        </w:tc>
      </w:tr>
      <w:tr w:rsidR="00500518" w:rsidRPr="00290873" w14:paraId="581DB82A" w14:textId="77777777" w:rsidTr="0070172B">
        <w:trPr>
          <w:trHeight w:val="101"/>
        </w:trPr>
        <w:tc>
          <w:tcPr>
            <w:tcW w:w="3060" w:type="dxa"/>
            <w:shd w:val="clear" w:color="auto" w:fill="auto"/>
          </w:tcPr>
          <w:p w14:paraId="6B5F24EA" w14:textId="77777777" w:rsidR="00500518" w:rsidRPr="00290873" w:rsidRDefault="00500518" w:rsidP="00C3252B">
            <w:pPr>
              <w:spacing w:line="220" w:lineRule="exact"/>
              <w:ind w:left="247" w:right="-25" w:hanging="293"/>
              <w:rPr>
                <w:b/>
                <w:bCs/>
                <w:sz w:val="16"/>
                <w:szCs w:val="16"/>
                <w:lang w:val="en-GB"/>
              </w:rPr>
            </w:pPr>
          </w:p>
        </w:tc>
        <w:tc>
          <w:tcPr>
            <w:tcW w:w="1530" w:type="dxa"/>
            <w:shd w:val="clear" w:color="auto" w:fill="auto"/>
          </w:tcPr>
          <w:p w14:paraId="3C182476" w14:textId="77777777" w:rsidR="00500518" w:rsidRPr="00290873" w:rsidRDefault="00500518" w:rsidP="00273EE4">
            <w:pPr>
              <w:spacing w:line="220" w:lineRule="exact"/>
              <w:ind w:left="-110" w:right="-25" w:hanging="293"/>
              <w:rPr>
                <w:b/>
                <w:bCs/>
                <w:sz w:val="16"/>
                <w:szCs w:val="16"/>
                <w:lang w:val="en-GB"/>
              </w:rPr>
            </w:pPr>
          </w:p>
        </w:tc>
        <w:tc>
          <w:tcPr>
            <w:tcW w:w="900" w:type="dxa"/>
          </w:tcPr>
          <w:p w14:paraId="053B9BA9" w14:textId="77777777" w:rsidR="00500518" w:rsidRPr="00290873" w:rsidRDefault="00500518" w:rsidP="00C3252B">
            <w:pPr>
              <w:spacing w:line="200" w:lineRule="exact"/>
              <w:ind w:left="-88" w:right="-101"/>
              <w:jc w:val="center"/>
              <w:rPr>
                <w:sz w:val="16"/>
                <w:szCs w:val="16"/>
                <w:lang w:val="en-GB"/>
              </w:rPr>
            </w:pPr>
          </w:p>
        </w:tc>
        <w:tc>
          <w:tcPr>
            <w:tcW w:w="810" w:type="dxa"/>
            <w:shd w:val="clear" w:color="auto" w:fill="auto"/>
            <w:vAlign w:val="bottom"/>
          </w:tcPr>
          <w:p w14:paraId="5ACF5F3C" w14:textId="77777777" w:rsidR="00500518" w:rsidRPr="00290873" w:rsidRDefault="00500518" w:rsidP="00C3252B">
            <w:pPr>
              <w:tabs>
                <w:tab w:val="decimal" w:pos="474"/>
                <w:tab w:val="decimal" w:pos="599"/>
              </w:tabs>
              <w:spacing w:line="200" w:lineRule="exact"/>
              <w:ind w:right="-25"/>
              <w:rPr>
                <w:sz w:val="16"/>
                <w:szCs w:val="16"/>
                <w:lang w:val="en-GB"/>
              </w:rPr>
            </w:pPr>
          </w:p>
        </w:tc>
        <w:tc>
          <w:tcPr>
            <w:tcW w:w="810" w:type="dxa"/>
            <w:shd w:val="clear" w:color="auto" w:fill="auto"/>
            <w:vAlign w:val="bottom"/>
          </w:tcPr>
          <w:p w14:paraId="60856D84" w14:textId="77777777" w:rsidR="00500518" w:rsidRPr="00290873" w:rsidRDefault="00500518" w:rsidP="00C3252B">
            <w:pPr>
              <w:tabs>
                <w:tab w:val="decimal" w:pos="599"/>
              </w:tabs>
              <w:spacing w:line="200" w:lineRule="exact"/>
              <w:ind w:right="-25"/>
              <w:rPr>
                <w:sz w:val="16"/>
                <w:szCs w:val="16"/>
                <w:lang w:val="en-GB"/>
              </w:rPr>
            </w:pPr>
          </w:p>
        </w:tc>
        <w:tc>
          <w:tcPr>
            <w:tcW w:w="810" w:type="dxa"/>
            <w:shd w:val="clear" w:color="auto" w:fill="auto"/>
            <w:vAlign w:val="bottom"/>
          </w:tcPr>
          <w:p w14:paraId="79C7504B" w14:textId="77777777" w:rsidR="00500518" w:rsidRPr="00290873" w:rsidRDefault="00500518" w:rsidP="00C3252B">
            <w:pPr>
              <w:tabs>
                <w:tab w:val="decimal" w:pos="599"/>
              </w:tabs>
              <w:spacing w:line="200" w:lineRule="exact"/>
              <w:ind w:right="-25"/>
              <w:rPr>
                <w:sz w:val="16"/>
                <w:szCs w:val="16"/>
                <w:lang w:val="en-GB"/>
              </w:rPr>
            </w:pPr>
          </w:p>
        </w:tc>
        <w:tc>
          <w:tcPr>
            <w:tcW w:w="810" w:type="dxa"/>
            <w:shd w:val="clear" w:color="auto" w:fill="auto"/>
            <w:vAlign w:val="bottom"/>
          </w:tcPr>
          <w:p w14:paraId="6E604A4D" w14:textId="77777777" w:rsidR="00500518" w:rsidRPr="00290873" w:rsidRDefault="00500518" w:rsidP="00C3252B">
            <w:pPr>
              <w:tabs>
                <w:tab w:val="decimal" w:pos="660"/>
              </w:tabs>
              <w:spacing w:line="200" w:lineRule="exact"/>
              <w:ind w:right="-25"/>
              <w:rPr>
                <w:sz w:val="16"/>
                <w:szCs w:val="16"/>
                <w:lang w:val="en-GB"/>
              </w:rPr>
            </w:pPr>
          </w:p>
        </w:tc>
        <w:tc>
          <w:tcPr>
            <w:tcW w:w="720" w:type="dxa"/>
            <w:vAlign w:val="bottom"/>
          </w:tcPr>
          <w:p w14:paraId="7F0F4BF4" w14:textId="77777777" w:rsidR="00500518" w:rsidRPr="00290873" w:rsidRDefault="00500518" w:rsidP="00C3252B">
            <w:pPr>
              <w:tabs>
                <w:tab w:val="decimal" w:pos="599"/>
              </w:tabs>
              <w:spacing w:line="200" w:lineRule="exact"/>
              <w:ind w:right="-25"/>
              <w:rPr>
                <w:sz w:val="16"/>
                <w:szCs w:val="16"/>
                <w:lang w:val="en-GB"/>
              </w:rPr>
            </w:pPr>
          </w:p>
        </w:tc>
        <w:tc>
          <w:tcPr>
            <w:tcW w:w="810" w:type="dxa"/>
            <w:vAlign w:val="bottom"/>
          </w:tcPr>
          <w:p w14:paraId="08E1C3B5" w14:textId="77777777" w:rsidR="00500518" w:rsidRPr="00290873" w:rsidRDefault="00500518" w:rsidP="00C3252B">
            <w:pPr>
              <w:tabs>
                <w:tab w:val="decimal" w:pos="599"/>
              </w:tabs>
              <w:spacing w:line="200" w:lineRule="exact"/>
              <w:ind w:right="-25"/>
              <w:rPr>
                <w:sz w:val="16"/>
                <w:szCs w:val="16"/>
                <w:lang w:val="en-GB"/>
              </w:rPr>
            </w:pPr>
          </w:p>
        </w:tc>
      </w:tr>
      <w:tr w:rsidR="00500518" w:rsidRPr="00290873" w14:paraId="57D6DB05" w14:textId="77777777" w:rsidTr="0070172B">
        <w:trPr>
          <w:trHeight w:val="101"/>
        </w:trPr>
        <w:tc>
          <w:tcPr>
            <w:tcW w:w="3060" w:type="dxa"/>
            <w:shd w:val="clear" w:color="auto" w:fill="auto"/>
          </w:tcPr>
          <w:p w14:paraId="256913E4" w14:textId="77777777" w:rsidR="00500518" w:rsidRPr="00290873" w:rsidRDefault="00500518" w:rsidP="00C3252B">
            <w:pPr>
              <w:spacing w:line="220" w:lineRule="exact"/>
              <w:ind w:left="247" w:right="-25" w:hanging="293"/>
              <w:rPr>
                <w:b/>
                <w:bCs/>
                <w:sz w:val="16"/>
                <w:szCs w:val="16"/>
                <w:lang w:val="en-GB"/>
              </w:rPr>
            </w:pPr>
          </w:p>
        </w:tc>
        <w:tc>
          <w:tcPr>
            <w:tcW w:w="1530" w:type="dxa"/>
            <w:shd w:val="clear" w:color="auto" w:fill="auto"/>
          </w:tcPr>
          <w:p w14:paraId="4B2CE850" w14:textId="77777777" w:rsidR="00500518" w:rsidRPr="00290873" w:rsidRDefault="00500518" w:rsidP="00273EE4">
            <w:pPr>
              <w:spacing w:line="220" w:lineRule="exact"/>
              <w:ind w:left="-110" w:right="-25" w:hanging="293"/>
              <w:rPr>
                <w:b/>
                <w:bCs/>
                <w:sz w:val="16"/>
                <w:szCs w:val="16"/>
                <w:lang w:val="en-GB"/>
              </w:rPr>
            </w:pPr>
          </w:p>
        </w:tc>
        <w:tc>
          <w:tcPr>
            <w:tcW w:w="900" w:type="dxa"/>
          </w:tcPr>
          <w:p w14:paraId="14D92E91" w14:textId="77777777" w:rsidR="00500518" w:rsidRPr="00290873" w:rsidRDefault="00500518" w:rsidP="00C3252B">
            <w:pPr>
              <w:spacing w:line="200" w:lineRule="exact"/>
              <w:ind w:left="-88" w:right="-101"/>
              <w:jc w:val="center"/>
              <w:rPr>
                <w:sz w:val="16"/>
                <w:szCs w:val="16"/>
                <w:lang w:val="en-GB"/>
              </w:rPr>
            </w:pPr>
          </w:p>
        </w:tc>
        <w:tc>
          <w:tcPr>
            <w:tcW w:w="810" w:type="dxa"/>
            <w:shd w:val="clear" w:color="auto" w:fill="auto"/>
            <w:vAlign w:val="bottom"/>
          </w:tcPr>
          <w:p w14:paraId="6ADC1A8F" w14:textId="77777777" w:rsidR="00500518" w:rsidRPr="00290873" w:rsidRDefault="00500518" w:rsidP="00C3252B">
            <w:pPr>
              <w:tabs>
                <w:tab w:val="decimal" w:pos="474"/>
                <w:tab w:val="decimal" w:pos="599"/>
              </w:tabs>
              <w:spacing w:line="200" w:lineRule="exact"/>
              <w:ind w:right="-25"/>
              <w:rPr>
                <w:sz w:val="16"/>
                <w:szCs w:val="16"/>
                <w:lang w:val="en-GB"/>
              </w:rPr>
            </w:pPr>
          </w:p>
        </w:tc>
        <w:tc>
          <w:tcPr>
            <w:tcW w:w="810" w:type="dxa"/>
            <w:shd w:val="clear" w:color="auto" w:fill="auto"/>
            <w:vAlign w:val="bottom"/>
          </w:tcPr>
          <w:p w14:paraId="18F3CE65" w14:textId="77777777" w:rsidR="00500518" w:rsidRPr="00290873" w:rsidRDefault="00500518" w:rsidP="00C3252B">
            <w:pPr>
              <w:tabs>
                <w:tab w:val="decimal" w:pos="599"/>
              </w:tabs>
              <w:spacing w:line="200" w:lineRule="exact"/>
              <w:ind w:right="-25"/>
              <w:rPr>
                <w:sz w:val="16"/>
                <w:szCs w:val="16"/>
                <w:lang w:val="en-GB"/>
              </w:rPr>
            </w:pPr>
          </w:p>
        </w:tc>
        <w:tc>
          <w:tcPr>
            <w:tcW w:w="810" w:type="dxa"/>
            <w:shd w:val="clear" w:color="auto" w:fill="auto"/>
            <w:vAlign w:val="bottom"/>
          </w:tcPr>
          <w:p w14:paraId="5C41C8A3" w14:textId="77777777" w:rsidR="00500518" w:rsidRPr="00290873" w:rsidRDefault="00500518" w:rsidP="00C3252B">
            <w:pPr>
              <w:tabs>
                <w:tab w:val="decimal" w:pos="599"/>
              </w:tabs>
              <w:spacing w:line="200" w:lineRule="exact"/>
              <w:ind w:right="-25"/>
              <w:rPr>
                <w:sz w:val="16"/>
                <w:szCs w:val="16"/>
                <w:lang w:val="en-GB"/>
              </w:rPr>
            </w:pPr>
          </w:p>
        </w:tc>
        <w:tc>
          <w:tcPr>
            <w:tcW w:w="810" w:type="dxa"/>
            <w:shd w:val="clear" w:color="auto" w:fill="auto"/>
            <w:vAlign w:val="bottom"/>
          </w:tcPr>
          <w:p w14:paraId="62BB0E26" w14:textId="77777777" w:rsidR="00500518" w:rsidRPr="00290873" w:rsidRDefault="00500518" w:rsidP="00C3252B">
            <w:pPr>
              <w:tabs>
                <w:tab w:val="decimal" w:pos="660"/>
              </w:tabs>
              <w:spacing w:line="200" w:lineRule="exact"/>
              <w:ind w:right="-25"/>
              <w:rPr>
                <w:sz w:val="16"/>
                <w:szCs w:val="16"/>
                <w:lang w:val="en-GB"/>
              </w:rPr>
            </w:pPr>
          </w:p>
        </w:tc>
        <w:tc>
          <w:tcPr>
            <w:tcW w:w="720" w:type="dxa"/>
            <w:vAlign w:val="bottom"/>
          </w:tcPr>
          <w:p w14:paraId="3D1AA817" w14:textId="77777777" w:rsidR="00500518" w:rsidRPr="00290873" w:rsidRDefault="00500518" w:rsidP="00C3252B">
            <w:pPr>
              <w:tabs>
                <w:tab w:val="decimal" w:pos="599"/>
              </w:tabs>
              <w:spacing w:line="200" w:lineRule="exact"/>
              <w:ind w:right="-25"/>
              <w:rPr>
                <w:sz w:val="16"/>
                <w:szCs w:val="16"/>
                <w:lang w:val="en-GB"/>
              </w:rPr>
            </w:pPr>
          </w:p>
        </w:tc>
        <w:tc>
          <w:tcPr>
            <w:tcW w:w="810" w:type="dxa"/>
            <w:vAlign w:val="bottom"/>
          </w:tcPr>
          <w:p w14:paraId="42AF3D7E" w14:textId="77777777" w:rsidR="00500518" w:rsidRPr="00290873" w:rsidRDefault="00500518" w:rsidP="00C3252B">
            <w:pPr>
              <w:tabs>
                <w:tab w:val="decimal" w:pos="599"/>
              </w:tabs>
              <w:spacing w:line="200" w:lineRule="exact"/>
              <w:ind w:right="-25"/>
              <w:rPr>
                <w:sz w:val="16"/>
                <w:szCs w:val="16"/>
                <w:lang w:val="en-GB"/>
              </w:rPr>
            </w:pPr>
          </w:p>
        </w:tc>
      </w:tr>
      <w:tr w:rsidR="00500518" w:rsidRPr="00290873" w14:paraId="232BC59D" w14:textId="77777777" w:rsidTr="0070172B">
        <w:trPr>
          <w:trHeight w:val="101"/>
        </w:trPr>
        <w:tc>
          <w:tcPr>
            <w:tcW w:w="3060" w:type="dxa"/>
            <w:shd w:val="clear" w:color="auto" w:fill="auto"/>
          </w:tcPr>
          <w:p w14:paraId="072F130E" w14:textId="77777777" w:rsidR="00500518" w:rsidRPr="00290873" w:rsidRDefault="00500518" w:rsidP="00C3252B">
            <w:pPr>
              <w:spacing w:line="220" w:lineRule="exact"/>
              <w:ind w:left="247" w:right="-25" w:hanging="293"/>
              <w:rPr>
                <w:b/>
                <w:bCs/>
                <w:sz w:val="16"/>
                <w:szCs w:val="16"/>
                <w:lang w:val="en-GB"/>
              </w:rPr>
            </w:pPr>
          </w:p>
        </w:tc>
        <w:tc>
          <w:tcPr>
            <w:tcW w:w="1530" w:type="dxa"/>
            <w:shd w:val="clear" w:color="auto" w:fill="auto"/>
          </w:tcPr>
          <w:p w14:paraId="33FAB3DD" w14:textId="77777777" w:rsidR="00500518" w:rsidRPr="00290873" w:rsidRDefault="00500518" w:rsidP="00273EE4">
            <w:pPr>
              <w:spacing w:line="220" w:lineRule="exact"/>
              <w:ind w:left="-110" w:right="-25" w:hanging="293"/>
              <w:rPr>
                <w:b/>
                <w:bCs/>
                <w:sz w:val="16"/>
                <w:szCs w:val="16"/>
                <w:lang w:val="en-GB"/>
              </w:rPr>
            </w:pPr>
          </w:p>
        </w:tc>
        <w:tc>
          <w:tcPr>
            <w:tcW w:w="900" w:type="dxa"/>
          </w:tcPr>
          <w:p w14:paraId="33D2EC78" w14:textId="77777777" w:rsidR="00500518" w:rsidRPr="00290873" w:rsidRDefault="00500518" w:rsidP="00C3252B">
            <w:pPr>
              <w:spacing w:line="200" w:lineRule="exact"/>
              <w:ind w:left="-88" w:right="-101"/>
              <w:jc w:val="center"/>
              <w:rPr>
                <w:sz w:val="16"/>
                <w:szCs w:val="16"/>
                <w:lang w:val="en-GB"/>
              </w:rPr>
            </w:pPr>
          </w:p>
        </w:tc>
        <w:tc>
          <w:tcPr>
            <w:tcW w:w="810" w:type="dxa"/>
            <w:shd w:val="clear" w:color="auto" w:fill="auto"/>
            <w:vAlign w:val="bottom"/>
          </w:tcPr>
          <w:p w14:paraId="3DC68080" w14:textId="77777777" w:rsidR="00500518" w:rsidRPr="00290873" w:rsidRDefault="00500518" w:rsidP="00C3252B">
            <w:pPr>
              <w:tabs>
                <w:tab w:val="decimal" w:pos="474"/>
                <w:tab w:val="decimal" w:pos="599"/>
              </w:tabs>
              <w:spacing w:line="200" w:lineRule="exact"/>
              <w:ind w:right="-25"/>
              <w:rPr>
                <w:sz w:val="16"/>
                <w:szCs w:val="16"/>
                <w:lang w:val="en-GB"/>
              </w:rPr>
            </w:pPr>
          </w:p>
        </w:tc>
        <w:tc>
          <w:tcPr>
            <w:tcW w:w="810" w:type="dxa"/>
            <w:shd w:val="clear" w:color="auto" w:fill="auto"/>
            <w:vAlign w:val="bottom"/>
          </w:tcPr>
          <w:p w14:paraId="033C7E3A" w14:textId="77777777" w:rsidR="00500518" w:rsidRPr="00290873" w:rsidRDefault="00500518" w:rsidP="00C3252B">
            <w:pPr>
              <w:tabs>
                <w:tab w:val="decimal" w:pos="599"/>
              </w:tabs>
              <w:spacing w:line="200" w:lineRule="exact"/>
              <w:ind w:right="-25"/>
              <w:rPr>
                <w:sz w:val="16"/>
                <w:szCs w:val="16"/>
                <w:lang w:val="en-GB"/>
              </w:rPr>
            </w:pPr>
          </w:p>
        </w:tc>
        <w:tc>
          <w:tcPr>
            <w:tcW w:w="810" w:type="dxa"/>
            <w:shd w:val="clear" w:color="auto" w:fill="auto"/>
            <w:vAlign w:val="bottom"/>
          </w:tcPr>
          <w:p w14:paraId="42C334BD" w14:textId="77777777" w:rsidR="00500518" w:rsidRPr="00290873" w:rsidRDefault="00500518" w:rsidP="00C3252B">
            <w:pPr>
              <w:tabs>
                <w:tab w:val="decimal" w:pos="599"/>
              </w:tabs>
              <w:spacing w:line="200" w:lineRule="exact"/>
              <w:ind w:right="-25"/>
              <w:rPr>
                <w:sz w:val="16"/>
                <w:szCs w:val="16"/>
                <w:lang w:val="en-GB"/>
              </w:rPr>
            </w:pPr>
          </w:p>
        </w:tc>
        <w:tc>
          <w:tcPr>
            <w:tcW w:w="810" w:type="dxa"/>
            <w:shd w:val="clear" w:color="auto" w:fill="auto"/>
            <w:vAlign w:val="bottom"/>
          </w:tcPr>
          <w:p w14:paraId="55CAFCF2" w14:textId="77777777" w:rsidR="00500518" w:rsidRPr="00290873" w:rsidRDefault="00500518" w:rsidP="00C3252B">
            <w:pPr>
              <w:tabs>
                <w:tab w:val="decimal" w:pos="660"/>
              </w:tabs>
              <w:spacing w:line="200" w:lineRule="exact"/>
              <w:ind w:right="-25"/>
              <w:rPr>
                <w:sz w:val="16"/>
                <w:szCs w:val="16"/>
                <w:lang w:val="en-GB"/>
              </w:rPr>
            </w:pPr>
          </w:p>
        </w:tc>
        <w:tc>
          <w:tcPr>
            <w:tcW w:w="720" w:type="dxa"/>
            <w:vAlign w:val="bottom"/>
          </w:tcPr>
          <w:p w14:paraId="6756A8ED" w14:textId="77777777" w:rsidR="00500518" w:rsidRPr="00290873" w:rsidRDefault="00500518" w:rsidP="00C3252B">
            <w:pPr>
              <w:tabs>
                <w:tab w:val="decimal" w:pos="599"/>
              </w:tabs>
              <w:spacing w:line="200" w:lineRule="exact"/>
              <w:ind w:right="-25"/>
              <w:rPr>
                <w:sz w:val="16"/>
                <w:szCs w:val="16"/>
                <w:lang w:val="en-GB"/>
              </w:rPr>
            </w:pPr>
          </w:p>
        </w:tc>
        <w:tc>
          <w:tcPr>
            <w:tcW w:w="810" w:type="dxa"/>
            <w:vAlign w:val="bottom"/>
          </w:tcPr>
          <w:p w14:paraId="029B8436" w14:textId="77777777" w:rsidR="00500518" w:rsidRPr="00290873" w:rsidRDefault="00500518" w:rsidP="00C3252B">
            <w:pPr>
              <w:tabs>
                <w:tab w:val="decimal" w:pos="599"/>
              </w:tabs>
              <w:spacing w:line="200" w:lineRule="exact"/>
              <w:ind w:right="-25"/>
              <w:rPr>
                <w:sz w:val="16"/>
                <w:szCs w:val="16"/>
                <w:lang w:val="en-GB"/>
              </w:rPr>
            </w:pPr>
          </w:p>
        </w:tc>
      </w:tr>
      <w:tr w:rsidR="009E0260" w:rsidRPr="00290873" w14:paraId="3A6A0E5B" w14:textId="77777777" w:rsidTr="0070172B">
        <w:trPr>
          <w:trHeight w:val="101"/>
        </w:trPr>
        <w:tc>
          <w:tcPr>
            <w:tcW w:w="3060" w:type="dxa"/>
            <w:shd w:val="clear" w:color="auto" w:fill="auto"/>
          </w:tcPr>
          <w:p w14:paraId="5CC4B5E1" w14:textId="77777777" w:rsidR="009E0260" w:rsidRPr="00290873" w:rsidRDefault="009E0260" w:rsidP="00C3252B">
            <w:pPr>
              <w:spacing w:line="220" w:lineRule="exact"/>
              <w:ind w:left="247" w:right="-25" w:hanging="293"/>
              <w:rPr>
                <w:b/>
                <w:bCs/>
                <w:sz w:val="16"/>
                <w:szCs w:val="16"/>
                <w:lang w:val="en-GB"/>
              </w:rPr>
            </w:pPr>
            <w:r w:rsidRPr="00290873">
              <w:rPr>
                <w:b/>
                <w:bCs/>
                <w:sz w:val="16"/>
                <w:szCs w:val="16"/>
                <w:lang w:val="en-GB"/>
              </w:rPr>
              <w:lastRenderedPageBreak/>
              <w:t>Direct Joint Venture</w:t>
            </w:r>
          </w:p>
        </w:tc>
        <w:tc>
          <w:tcPr>
            <w:tcW w:w="1530" w:type="dxa"/>
            <w:shd w:val="clear" w:color="auto" w:fill="auto"/>
          </w:tcPr>
          <w:p w14:paraId="01825009" w14:textId="77777777" w:rsidR="009E0260" w:rsidRPr="00290873" w:rsidRDefault="009E0260" w:rsidP="00273EE4">
            <w:pPr>
              <w:spacing w:line="220" w:lineRule="exact"/>
              <w:ind w:left="-110" w:right="-25" w:hanging="293"/>
              <w:rPr>
                <w:b/>
                <w:bCs/>
                <w:sz w:val="16"/>
                <w:szCs w:val="16"/>
                <w:lang w:val="en-GB"/>
              </w:rPr>
            </w:pPr>
          </w:p>
        </w:tc>
        <w:tc>
          <w:tcPr>
            <w:tcW w:w="900" w:type="dxa"/>
          </w:tcPr>
          <w:p w14:paraId="7F450DD5" w14:textId="77777777" w:rsidR="009E0260" w:rsidRPr="00290873" w:rsidRDefault="009E0260" w:rsidP="00C3252B">
            <w:pPr>
              <w:spacing w:line="200" w:lineRule="exact"/>
              <w:ind w:left="-88" w:right="-101"/>
              <w:jc w:val="center"/>
              <w:rPr>
                <w:sz w:val="16"/>
                <w:szCs w:val="16"/>
                <w:lang w:val="en-GB"/>
              </w:rPr>
            </w:pPr>
          </w:p>
        </w:tc>
        <w:tc>
          <w:tcPr>
            <w:tcW w:w="810" w:type="dxa"/>
            <w:shd w:val="clear" w:color="auto" w:fill="auto"/>
            <w:vAlign w:val="bottom"/>
          </w:tcPr>
          <w:p w14:paraId="173096CC" w14:textId="77777777" w:rsidR="009E0260" w:rsidRPr="00290873" w:rsidRDefault="009E0260" w:rsidP="00C3252B">
            <w:pPr>
              <w:tabs>
                <w:tab w:val="decimal" w:pos="474"/>
                <w:tab w:val="decimal" w:pos="599"/>
              </w:tabs>
              <w:spacing w:line="200" w:lineRule="exact"/>
              <w:ind w:right="-25"/>
              <w:rPr>
                <w:sz w:val="16"/>
                <w:szCs w:val="16"/>
                <w:lang w:val="en-GB"/>
              </w:rPr>
            </w:pPr>
          </w:p>
        </w:tc>
        <w:tc>
          <w:tcPr>
            <w:tcW w:w="810" w:type="dxa"/>
            <w:shd w:val="clear" w:color="auto" w:fill="auto"/>
            <w:vAlign w:val="bottom"/>
          </w:tcPr>
          <w:p w14:paraId="3E15DD36" w14:textId="77777777" w:rsidR="009E0260" w:rsidRPr="00290873" w:rsidRDefault="009E0260" w:rsidP="00C3252B">
            <w:pPr>
              <w:tabs>
                <w:tab w:val="decimal" w:pos="599"/>
              </w:tabs>
              <w:spacing w:line="200" w:lineRule="exact"/>
              <w:ind w:right="-25"/>
              <w:rPr>
                <w:sz w:val="16"/>
                <w:szCs w:val="16"/>
                <w:lang w:val="en-GB"/>
              </w:rPr>
            </w:pPr>
          </w:p>
        </w:tc>
        <w:tc>
          <w:tcPr>
            <w:tcW w:w="810" w:type="dxa"/>
            <w:shd w:val="clear" w:color="auto" w:fill="auto"/>
            <w:vAlign w:val="bottom"/>
          </w:tcPr>
          <w:p w14:paraId="67D436EF" w14:textId="77777777" w:rsidR="009E0260" w:rsidRPr="00290873" w:rsidRDefault="009E0260" w:rsidP="00C3252B">
            <w:pPr>
              <w:tabs>
                <w:tab w:val="decimal" w:pos="599"/>
              </w:tabs>
              <w:spacing w:line="200" w:lineRule="exact"/>
              <w:ind w:right="-25"/>
              <w:rPr>
                <w:sz w:val="16"/>
                <w:szCs w:val="16"/>
                <w:lang w:val="en-GB"/>
              </w:rPr>
            </w:pPr>
          </w:p>
        </w:tc>
        <w:tc>
          <w:tcPr>
            <w:tcW w:w="810" w:type="dxa"/>
            <w:shd w:val="clear" w:color="auto" w:fill="auto"/>
            <w:vAlign w:val="bottom"/>
          </w:tcPr>
          <w:p w14:paraId="534C5241" w14:textId="77777777" w:rsidR="009E0260" w:rsidRPr="00290873" w:rsidRDefault="009E0260" w:rsidP="00C3252B">
            <w:pPr>
              <w:tabs>
                <w:tab w:val="decimal" w:pos="660"/>
              </w:tabs>
              <w:spacing w:line="200" w:lineRule="exact"/>
              <w:ind w:right="-25"/>
              <w:rPr>
                <w:sz w:val="16"/>
                <w:szCs w:val="16"/>
                <w:lang w:val="en-GB"/>
              </w:rPr>
            </w:pPr>
          </w:p>
        </w:tc>
        <w:tc>
          <w:tcPr>
            <w:tcW w:w="720" w:type="dxa"/>
            <w:vAlign w:val="bottom"/>
          </w:tcPr>
          <w:p w14:paraId="7D8C678E" w14:textId="77777777" w:rsidR="009E0260" w:rsidRPr="00290873" w:rsidRDefault="009E0260" w:rsidP="00C3252B">
            <w:pPr>
              <w:tabs>
                <w:tab w:val="decimal" w:pos="599"/>
              </w:tabs>
              <w:spacing w:line="200" w:lineRule="exact"/>
              <w:ind w:right="-25"/>
              <w:rPr>
                <w:sz w:val="16"/>
                <w:szCs w:val="16"/>
                <w:lang w:val="en-GB"/>
              </w:rPr>
            </w:pPr>
          </w:p>
        </w:tc>
        <w:tc>
          <w:tcPr>
            <w:tcW w:w="810" w:type="dxa"/>
            <w:vAlign w:val="bottom"/>
          </w:tcPr>
          <w:p w14:paraId="31FC62E1" w14:textId="060EB6ED" w:rsidR="009E0260" w:rsidRPr="00290873" w:rsidRDefault="009E0260" w:rsidP="00C3252B">
            <w:pPr>
              <w:tabs>
                <w:tab w:val="decimal" w:pos="599"/>
              </w:tabs>
              <w:spacing w:line="200" w:lineRule="exact"/>
              <w:ind w:right="-25"/>
              <w:rPr>
                <w:sz w:val="16"/>
                <w:szCs w:val="16"/>
                <w:lang w:val="en-GB"/>
              </w:rPr>
            </w:pPr>
          </w:p>
        </w:tc>
      </w:tr>
      <w:tr w:rsidR="009E5E1E" w:rsidRPr="00290873" w14:paraId="48BE1137" w14:textId="77777777" w:rsidTr="0070172B">
        <w:trPr>
          <w:trHeight w:val="101"/>
        </w:trPr>
        <w:tc>
          <w:tcPr>
            <w:tcW w:w="3060" w:type="dxa"/>
            <w:shd w:val="clear" w:color="auto" w:fill="auto"/>
          </w:tcPr>
          <w:p w14:paraId="11B590E1" w14:textId="77777777" w:rsidR="009E5E1E" w:rsidRPr="00D8328A" w:rsidRDefault="009E5E1E" w:rsidP="009E5E1E">
            <w:pPr>
              <w:spacing w:line="200" w:lineRule="exact"/>
              <w:ind w:left="157" w:right="-108" w:hanging="203"/>
              <w:rPr>
                <w:rFonts w:cstheme="minorBidi"/>
                <w:sz w:val="16"/>
                <w:szCs w:val="16"/>
                <w:lang w:val="en-GB"/>
              </w:rPr>
            </w:pPr>
            <w:r w:rsidRPr="00D8328A">
              <w:rPr>
                <w:sz w:val="16"/>
                <w:szCs w:val="16"/>
                <w:lang w:val="en-GB"/>
              </w:rPr>
              <w:t xml:space="preserve">     Alpha X Co., Ltd.</w:t>
            </w:r>
          </w:p>
        </w:tc>
        <w:tc>
          <w:tcPr>
            <w:tcW w:w="1530" w:type="dxa"/>
            <w:shd w:val="clear" w:color="auto" w:fill="auto"/>
          </w:tcPr>
          <w:p w14:paraId="7D83B6B7" w14:textId="77777777" w:rsidR="009E5E1E" w:rsidRPr="00D8328A" w:rsidRDefault="009E5E1E" w:rsidP="009E5E1E">
            <w:pPr>
              <w:spacing w:line="200" w:lineRule="exact"/>
              <w:ind w:left="-110" w:right="-130"/>
              <w:rPr>
                <w:sz w:val="16"/>
                <w:szCs w:val="16"/>
                <w:lang w:val="en-GB"/>
              </w:rPr>
            </w:pPr>
            <w:r w:rsidRPr="00D8328A">
              <w:rPr>
                <w:sz w:val="16"/>
                <w:szCs w:val="16"/>
                <w:lang w:val="en-GB"/>
              </w:rPr>
              <w:t xml:space="preserve">Luxury vehicle </w:t>
            </w:r>
          </w:p>
          <w:p w14:paraId="4105866A" w14:textId="44DBB9BD" w:rsidR="009E5E1E" w:rsidRPr="0088771F" w:rsidRDefault="009E5E1E" w:rsidP="009E5E1E">
            <w:pPr>
              <w:spacing w:line="200" w:lineRule="exact"/>
              <w:ind w:left="-110" w:right="-130"/>
              <w:rPr>
                <w:sz w:val="16"/>
                <w:szCs w:val="16"/>
              </w:rPr>
            </w:pPr>
            <w:r w:rsidRPr="00D8328A">
              <w:rPr>
                <w:sz w:val="16"/>
                <w:szCs w:val="16"/>
                <w:lang w:val="en-GB"/>
              </w:rPr>
              <w:t xml:space="preserve">   hire purchase, </w:t>
            </w:r>
            <w:r w:rsidRPr="00D8328A">
              <w:rPr>
                <w:sz w:val="16"/>
                <w:szCs w:val="16"/>
                <w:lang w:val="en-GB"/>
              </w:rPr>
              <w:br/>
              <w:t xml:space="preserve">   leasing, and </w:t>
            </w:r>
            <w:r w:rsidRPr="00D8328A">
              <w:rPr>
                <w:sz w:val="16"/>
                <w:szCs w:val="16"/>
                <w:lang w:val="en-GB"/>
              </w:rPr>
              <w:br/>
              <w:t xml:space="preserve">   refinancing</w:t>
            </w:r>
          </w:p>
        </w:tc>
        <w:tc>
          <w:tcPr>
            <w:tcW w:w="900" w:type="dxa"/>
            <w:vAlign w:val="bottom"/>
          </w:tcPr>
          <w:p w14:paraId="0C0254C5" w14:textId="77777777" w:rsidR="009E5E1E" w:rsidRPr="00D8328A" w:rsidRDefault="009E5E1E" w:rsidP="009E5E1E">
            <w:pPr>
              <w:spacing w:line="200" w:lineRule="exact"/>
              <w:ind w:left="-88" w:right="-101"/>
              <w:jc w:val="center"/>
              <w:rPr>
                <w:sz w:val="16"/>
                <w:szCs w:val="16"/>
                <w:lang w:val="en-GB"/>
              </w:rPr>
            </w:pPr>
          </w:p>
          <w:p w14:paraId="507ACF40" w14:textId="77777777" w:rsidR="009E5E1E" w:rsidRPr="00D8328A" w:rsidRDefault="009E5E1E" w:rsidP="009E5E1E">
            <w:pPr>
              <w:spacing w:line="200" w:lineRule="exact"/>
              <w:ind w:left="-88" w:right="-101"/>
              <w:jc w:val="center"/>
              <w:rPr>
                <w:sz w:val="16"/>
                <w:szCs w:val="16"/>
                <w:lang w:val="en-GB"/>
              </w:rPr>
            </w:pPr>
          </w:p>
          <w:p w14:paraId="126DA13F" w14:textId="77777777" w:rsidR="009E5E1E" w:rsidRPr="00D8328A" w:rsidRDefault="009E5E1E" w:rsidP="009E5E1E">
            <w:pPr>
              <w:spacing w:line="200" w:lineRule="exact"/>
              <w:ind w:left="-88" w:right="-101"/>
              <w:jc w:val="center"/>
              <w:rPr>
                <w:sz w:val="16"/>
                <w:szCs w:val="16"/>
                <w:lang w:val="en-GB"/>
              </w:rPr>
            </w:pPr>
          </w:p>
          <w:p w14:paraId="12CF9CF2" w14:textId="77777777" w:rsidR="009E5E1E" w:rsidRPr="00D8328A" w:rsidRDefault="009E5E1E" w:rsidP="009E5E1E">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41C4A616" w14:textId="17AC89FD" w:rsidR="009E5E1E" w:rsidRPr="00D8328A" w:rsidRDefault="009E5E1E" w:rsidP="009E5E1E">
            <w:pPr>
              <w:tabs>
                <w:tab w:val="decimal" w:pos="474"/>
              </w:tabs>
              <w:spacing w:line="200" w:lineRule="exact"/>
              <w:ind w:right="-25"/>
              <w:rPr>
                <w:sz w:val="16"/>
                <w:szCs w:val="16"/>
                <w:lang w:val="en-GB"/>
              </w:rPr>
            </w:pPr>
            <w:r>
              <w:rPr>
                <w:sz w:val="16"/>
                <w:szCs w:val="16"/>
                <w:lang w:val="en-GB"/>
              </w:rPr>
              <w:t>50.0</w:t>
            </w:r>
          </w:p>
        </w:tc>
        <w:tc>
          <w:tcPr>
            <w:tcW w:w="810" w:type="dxa"/>
            <w:shd w:val="clear" w:color="auto" w:fill="auto"/>
            <w:vAlign w:val="bottom"/>
          </w:tcPr>
          <w:p w14:paraId="30248058" w14:textId="13EEE020" w:rsidR="009E5E1E" w:rsidRPr="00D8328A" w:rsidRDefault="009E5E1E" w:rsidP="009E5E1E">
            <w:pPr>
              <w:tabs>
                <w:tab w:val="decimal" w:pos="482"/>
              </w:tabs>
              <w:spacing w:line="200" w:lineRule="exact"/>
              <w:ind w:right="-25"/>
              <w:rPr>
                <w:sz w:val="16"/>
                <w:szCs w:val="16"/>
                <w:lang w:val="en-GB"/>
              </w:rPr>
            </w:pPr>
            <w:r>
              <w:rPr>
                <w:sz w:val="16"/>
                <w:szCs w:val="16"/>
                <w:lang w:val="en-GB"/>
              </w:rPr>
              <w:t>50.0</w:t>
            </w:r>
          </w:p>
        </w:tc>
        <w:tc>
          <w:tcPr>
            <w:tcW w:w="810" w:type="dxa"/>
            <w:shd w:val="clear" w:color="auto" w:fill="auto"/>
            <w:vAlign w:val="bottom"/>
          </w:tcPr>
          <w:p w14:paraId="035C8E75" w14:textId="6A9D83C1" w:rsidR="009E5E1E" w:rsidRPr="00D8328A" w:rsidRDefault="009E5E1E" w:rsidP="0008004D">
            <w:pPr>
              <w:tabs>
                <w:tab w:val="decimal" w:pos="600"/>
              </w:tabs>
              <w:spacing w:line="200" w:lineRule="exact"/>
              <w:ind w:right="-25"/>
              <w:rPr>
                <w:sz w:val="16"/>
                <w:szCs w:val="16"/>
                <w:lang w:val="en-GB"/>
              </w:rPr>
            </w:pPr>
            <w:r>
              <w:rPr>
                <w:sz w:val="16"/>
                <w:szCs w:val="16"/>
                <w:lang w:val="en-GB"/>
              </w:rPr>
              <w:t>875</w:t>
            </w:r>
          </w:p>
        </w:tc>
        <w:tc>
          <w:tcPr>
            <w:tcW w:w="810" w:type="dxa"/>
            <w:shd w:val="clear" w:color="auto" w:fill="auto"/>
            <w:vAlign w:val="bottom"/>
          </w:tcPr>
          <w:p w14:paraId="10D1D3DB" w14:textId="067CD436" w:rsidR="009E5E1E" w:rsidRPr="00D8328A" w:rsidRDefault="009E5E1E" w:rsidP="00A02601">
            <w:pPr>
              <w:tabs>
                <w:tab w:val="decimal" w:pos="585"/>
              </w:tabs>
              <w:spacing w:line="200" w:lineRule="exact"/>
              <w:ind w:right="-25"/>
              <w:rPr>
                <w:sz w:val="16"/>
                <w:szCs w:val="16"/>
                <w:lang w:val="en-GB"/>
              </w:rPr>
            </w:pPr>
            <w:r>
              <w:rPr>
                <w:sz w:val="16"/>
                <w:szCs w:val="16"/>
                <w:lang w:val="en-GB"/>
              </w:rPr>
              <w:t>875</w:t>
            </w:r>
          </w:p>
        </w:tc>
        <w:tc>
          <w:tcPr>
            <w:tcW w:w="720" w:type="dxa"/>
            <w:vAlign w:val="bottom"/>
          </w:tcPr>
          <w:p w14:paraId="4DFD624B" w14:textId="2C9307AC"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p>
        </w:tc>
        <w:tc>
          <w:tcPr>
            <w:tcW w:w="810" w:type="dxa"/>
            <w:vAlign w:val="bottom"/>
          </w:tcPr>
          <w:p w14:paraId="5CB9389F" w14:textId="26BE0068"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290873" w14:paraId="1649C441" w14:textId="77777777" w:rsidTr="0070172B">
        <w:tc>
          <w:tcPr>
            <w:tcW w:w="3060" w:type="dxa"/>
            <w:shd w:val="clear" w:color="auto" w:fill="auto"/>
          </w:tcPr>
          <w:p w14:paraId="578727EF" w14:textId="77777777" w:rsidR="009E5E1E" w:rsidRDefault="009E5E1E" w:rsidP="009E5E1E">
            <w:pPr>
              <w:spacing w:line="200" w:lineRule="exact"/>
              <w:ind w:left="157" w:right="-108" w:hanging="203"/>
              <w:rPr>
                <w:rFonts w:cstheme="minorBidi"/>
                <w:sz w:val="16"/>
                <w:szCs w:val="16"/>
                <w:lang w:val="en-GB"/>
              </w:rPr>
            </w:pPr>
          </w:p>
        </w:tc>
        <w:tc>
          <w:tcPr>
            <w:tcW w:w="1530" w:type="dxa"/>
            <w:shd w:val="clear" w:color="auto" w:fill="auto"/>
          </w:tcPr>
          <w:p w14:paraId="7713EB17" w14:textId="77777777" w:rsidR="009E5E1E" w:rsidRPr="00D8328A" w:rsidRDefault="009E5E1E" w:rsidP="009E5E1E">
            <w:pPr>
              <w:spacing w:line="200" w:lineRule="exact"/>
              <w:ind w:left="-57" w:right="-130"/>
              <w:rPr>
                <w:sz w:val="16"/>
                <w:szCs w:val="16"/>
                <w:lang w:val="en-GB"/>
              </w:rPr>
            </w:pPr>
          </w:p>
        </w:tc>
        <w:tc>
          <w:tcPr>
            <w:tcW w:w="900" w:type="dxa"/>
          </w:tcPr>
          <w:p w14:paraId="522EC771" w14:textId="77777777" w:rsidR="009E5E1E" w:rsidRPr="00D8328A" w:rsidRDefault="009E5E1E" w:rsidP="009E5E1E">
            <w:pPr>
              <w:spacing w:line="200" w:lineRule="exact"/>
              <w:ind w:left="-88" w:right="-101"/>
              <w:jc w:val="center"/>
              <w:rPr>
                <w:sz w:val="16"/>
                <w:szCs w:val="16"/>
                <w:lang w:val="en-GB"/>
              </w:rPr>
            </w:pPr>
          </w:p>
        </w:tc>
        <w:tc>
          <w:tcPr>
            <w:tcW w:w="810" w:type="dxa"/>
            <w:shd w:val="clear" w:color="auto" w:fill="auto"/>
            <w:vAlign w:val="bottom"/>
          </w:tcPr>
          <w:p w14:paraId="67A61E14" w14:textId="77777777" w:rsidR="009E5E1E" w:rsidRPr="00D8328A" w:rsidRDefault="009E5E1E" w:rsidP="009E5E1E">
            <w:pPr>
              <w:spacing w:line="200" w:lineRule="exact"/>
              <w:ind w:right="-148"/>
              <w:rPr>
                <w:sz w:val="16"/>
                <w:szCs w:val="16"/>
                <w:lang w:val="en-GB"/>
              </w:rPr>
            </w:pPr>
          </w:p>
        </w:tc>
        <w:tc>
          <w:tcPr>
            <w:tcW w:w="810" w:type="dxa"/>
            <w:shd w:val="clear" w:color="auto" w:fill="auto"/>
            <w:vAlign w:val="bottom"/>
          </w:tcPr>
          <w:p w14:paraId="6ADCD1E9" w14:textId="77777777" w:rsidR="009E5E1E" w:rsidRPr="00D8328A" w:rsidRDefault="009E5E1E" w:rsidP="009E5E1E">
            <w:pPr>
              <w:spacing w:line="200" w:lineRule="exact"/>
              <w:ind w:right="-148"/>
              <w:jc w:val="center"/>
              <w:rPr>
                <w:sz w:val="16"/>
                <w:szCs w:val="16"/>
                <w:lang w:val="en-GB"/>
              </w:rPr>
            </w:pPr>
          </w:p>
        </w:tc>
        <w:tc>
          <w:tcPr>
            <w:tcW w:w="810" w:type="dxa"/>
            <w:shd w:val="clear" w:color="auto" w:fill="auto"/>
            <w:vAlign w:val="bottom"/>
          </w:tcPr>
          <w:p w14:paraId="346DC005" w14:textId="77777777" w:rsidR="009E5E1E" w:rsidRPr="00D8328A" w:rsidRDefault="009E5E1E" w:rsidP="009E5E1E">
            <w:pPr>
              <w:snapToGrid w:val="0"/>
              <w:spacing w:line="200" w:lineRule="exact"/>
              <w:ind w:right="-25"/>
              <w:rPr>
                <w:sz w:val="16"/>
                <w:szCs w:val="16"/>
                <w:lang w:val="en-GB"/>
              </w:rPr>
            </w:pPr>
          </w:p>
        </w:tc>
        <w:tc>
          <w:tcPr>
            <w:tcW w:w="810" w:type="dxa"/>
            <w:shd w:val="clear" w:color="auto" w:fill="auto"/>
            <w:vAlign w:val="bottom"/>
          </w:tcPr>
          <w:p w14:paraId="716C5AB4" w14:textId="77777777" w:rsidR="009E5E1E" w:rsidRPr="00D8328A" w:rsidRDefault="009E5E1E" w:rsidP="009E5E1E">
            <w:pPr>
              <w:snapToGrid w:val="0"/>
              <w:spacing w:line="200" w:lineRule="exact"/>
              <w:ind w:right="-25"/>
              <w:rPr>
                <w:sz w:val="16"/>
                <w:szCs w:val="16"/>
                <w:lang w:val="en-GB"/>
              </w:rPr>
            </w:pPr>
          </w:p>
        </w:tc>
        <w:tc>
          <w:tcPr>
            <w:tcW w:w="1530" w:type="dxa"/>
            <w:gridSpan w:val="2"/>
            <w:vAlign w:val="bottom"/>
          </w:tcPr>
          <w:p w14:paraId="64E091E4" w14:textId="77777777" w:rsidR="009E5E1E" w:rsidRPr="00D8328A" w:rsidRDefault="009E5E1E" w:rsidP="009E5E1E">
            <w:pPr>
              <w:snapToGrid w:val="0"/>
              <w:spacing w:line="200" w:lineRule="exact"/>
              <w:ind w:right="-25"/>
              <w:rPr>
                <w:sz w:val="16"/>
                <w:szCs w:val="16"/>
                <w:lang w:val="en-GB"/>
              </w:rPr>
            </w:pPr>
          </w:p>
        </w:tc>
      </w:tr>
      <w:tr w:rsidR="009E5E1E" w:rsidRPr="00290873" w14:paraId="754245B2" w14:textId="77777777" w:rsidTr="0070172B">
        <w:tc>
          <w:tcPr>
            <w:tcW w:w="3060" w:type="dxa"/>
            <w:shd w:val="clear" w:color="auto" w:fill="auto"/>
          </w:tcPr>
          <w:p w14:paraId="4158D086" w14:textId="77777777" w:rsidR="009E5E1E" w:rsidRPr="00D8328A" w:rsidRDefault="009E5E1E" w:rsidP="009E5E1E">
            <w:pPr>
              <w:spacing w:line="200" w:lineRule="exact"/>
              <w:ind w:left="157" w:right="-108" w:hanging="203"/>
              <w:rPr>
                <w:b/>
                <w:bCs/>
                <w:sz w:val="16"/>
                <w:szCs w:val="16"/>
                <w:lang w:val="en-GB"/>
              </w:rPr>
            </w:pPr>
            <w:r w:rsidRPr="00D8328A">
              <w:rPr>
                <w:b/>
                <w:bCs/>
                <w:sz w:val="16"/>
                <w:szCs w:val="16"/>
                <w:lang w:val="en-GB"/>
              </w:rPr>
              <w:t>Indirect subsidiaries</w:t>
            </w:r>
          </w:p>
        </w:tc>
        <w:tc>
          <w:tcPr>
            <w:tcW w:w="1530" w:type="dxa"/>
            <w:shd w:val="clear" w:color="auto" w:fill="auto"/>
          </w:tcPr>
          <w:p w14:paraId="07448710" w14:textId="77777777" w:rsidR="009E5E1E" w:rsidRPr="00D8328A" w:rsidRDefault="009E5E1E" w:rsidP="009E5E1E">
            <w:pPr>
              <w:spacing w:line="200" w:lineRule="exact"/>
              <w:ind w:left="-57" w:right="-130"/>
              <w:rPr>
                <w:sz w:val="16"/>
                <w:szCs w:val="16"/>
                <w:lang w:val="en-GB"/>
              </w:rPr>
            </w:pPr>
          </w:p>
        </w:tc>
        <w:tc>
          <w:tcPr>
            <w:tcW w:w="900" w:type="dxa"/>
          </w:tcPr>
          <w:p w14:paraId="6AFE373E" w14:textId="77777777" w:rsidR="009E5E1E" w:rsidRPr="00D8328A" w:rsidRDefault="009E5E1E" w:rsidP="009E5E1E">
            <w:pPr>
              <w:spacing w:line="200" w:lineRule="exact"/>
              <w:ind w:left="-57" w:right="-130"/>
              <w:jc w:val="center"/>
              <w:rPr>
                <w:sz w:val="16"/>
                <w:szCs w:val="16"/>
                <w:lang w:val="en-GB"/>
              </w:rPr>
            </w:pPr>
          </w:p>
        </w:tc>
        <w:tc>
          <w:tcPr>
            <w:tcW w:w="810" w:type="dxa"/>
            <w:shd w:val="clear" w:color="auto" w:fill="auto"/>
            <w:vAlign w:val="bottom"/>
          </w:tcPr>
          <w:p w14:paraId="359A3BD6" w14:textId="77777777" w:rsidR="009E5E1E" w:rsidRPr="00D8328A" w:rsidRDefault="009E5E1E" w:rsidP="009E5E1E">
            <w:pPr>
              <w:tabs>
                <w:tab w:val="decimal" w:pos="0"/>
              </w:tabs>
              <w:spacing w:line="200" w:lineRule="exact"/>
              <w:ind w:right="-25"/>
              <w:rPr>
                <w:sz w:val="16"/>
                <w:szCs w:val="16"/>
                <w:lang w:val="en-GB"/>
              </w:rPr>
            </w:pPr>
          </w:p>
        </w:tc>
        <w:tc>
          <w:tcPr>
            <w:tcW w:w="810" w:type="dxa"/>
            <w:shd w:val="clear" w:color="auto" w:fill="auto"/>
            <w:vAlign w:val="bottom"/>
          </w:tcPr>
          <w:p w14:paraId="78F65363" w14:textId="77777777" w:rsidR="009E5E1E" w:rsidRPr="00D8328A" w:rsidRDefault="009E5E1E" w:rsidP="009E5E1E">
            <w:pPr>
              <w:spacing w:line="200" w:lineRule="exact"/>
              <w:ind w:right="-148"/>
              <w:jc w:val="center"/>
              <w:rPr>
                <w:sz w:val="16"/>
                <w:szCs w:val="16"/>
                <w:lang w:val="en-GB"/>
              </w:rPr>
            </w:pPr>
          </w:p>
        </w:tc>
        <w:tc>
          <w:tcPr>
            <w:tcW w:w="810" w:type="dxa"/>
            <w:shd w:val="clear" w:color="auto" w:fill="auto"/>
            <w:vAlign w:val="bottom"/>
          </w:tcPr>
          <w:p w14:paraId="1CE9E438" w14:textId="77777777" w:rsidR="009E5E1E" w:rsidRPr="00D8328A" w:rsidRDefault="009E5E1E" w:rsidP="009E5E1E">
            <w:pPr>
              <w:snapToGrid w:val="0"/>
              <w:spacing w:line="200" w:lineRule="exact"/>
              <w:ind w:right="-25"/>
              <w:rPr>
                <w:sz w:val="16"/>
                <w:szCs w:val="16"/>
                <w:lang w:val="en-GB"/>
              </w:rPr>
            </w:pPr>
          </w:p>
        </w:tc>
        <w:tc>
          <w:tcPr>
            <w:tcW w:w="810" w:type="dxa"/>
            <w:shd w:val="clear" w:color="auto" w:fill="auto"/>
            <w:vAlign w:val="bottom"/>
          </w:tcPr>
          <w:p w14:paraId="53E4F782" w14:textId="77777777" w:rsidR="009E5E1E" w:rsidRPr="00D8328A" w:rsidRDefault="009E5E1E" w:rsidP="009E5E1E">
            <w:pPr>
              <w:snapToGrid w:val="0"/>
              <w:spacing w:line="200" w:lineRule="exact"/>
              <w:ind w:right="-25"/>
              <w:rPr>
                <w:sz w:val="16"/>
                <w:szCs w:val="16"/>
                <w:lang w:val="en-GB"/>
              </w:rPr>
            </w:pPr>
          </w:p>
        </w:tc>
        <w:tc>
          <w:tcPr>
            <w:tcW w:w="720" w:type="dxa"/>
            <w:vAlign w:val="bottom"/>
          </w:tcPr>
          <w:p w14:paraId="0C2DF113" w14:textId="77777777" w:rsidR="009E5E1E" w:rsidRPr="00D8328A" w:rsidRDefault="009E5E1E" w:rsidP="009E5E1E">
            <w:pPr>
              <w:snapToGrid w:val="0"/>
              <w:spacing w:line="200" w:lineRule="exact"/>
              <w:ind w:right="-25"/>
              <w:rPr>
                <w:sz w:val="16"/>
                <w:szCs w:val="16"/>
                <w:lang w:val="en-GB"/>
              </w:rPr>
            </w:pPr>
          </w:p>
        </w:tc>
        <w:tc>
          <w:tcPr>
            <w:tcW w:w="810" w:type="dxa"/>
            <w:vAlign w:val="bottom"/>
          </w:tcPr>
          <w:p w14:paraId="11F814CA" w14:textId="672EDF00" w:rsidR="009E5E1E" w:rsidRPr="00D8328A" w:rsidRDefault="009E5E1E" w:rsidP="009E5E1E">
            <w:pPr>
              <w:snapToGrid w:val="0"/>
              <w:spacing w:line="200" w:lineRule="exact"/>
              <w:ind w:right="-25"/>
              <w:rPr>
                <w:sz w:val="16"/>
                <w:szCs w:val="16"/>
                <w:lang w:val="en-GB"/>
              </w:rPr>
            </w:pPr>
          </w:p>
        </w:tc>
      </w:tr>
      <w:tr w:rsidR="009E5E1E" w:rsidRPr="00290873" w14:paraId="095CEC33" w14:textId="77777777" w:rsidTr="0070172B">
        <w:trPr>
          <w:trHeight w:val="64"/>
        </w:trPr>
        <w:tc>
          <w:tcPr>
            <w:tcW w:w="3060" w:type="dxa"/>
            <w:shd w:val="clear" w:color="auto" w:fill="auto"/>
          </w:tcPr>
          <w:p w14:paraId="0A78C656" w14:textId="4E70E79C" w:rsidR="009E5E1E" w:rsidRPr="00D8328A" w:rsidRDefault="009E5E1E" w:rsidP="009E5E1E">
            <w:pPr>
              <w:spacing w:line="200" w:lineRule="exact"/>
              <w:ind w:left="157" w:right="-108" w:hanging="203"/>
              <w:rPr>
                <w:sz w:val="16"/>
                <w:szCs w:val="16"/>
                <w:lang w:val="en-GB"/>
              </w:rPr>
            </w:pPr>
            <w:r w:rsidRPr="00D8328A">
              <w:rPr>
                <w:sz w:val="16"/>
                <w:szCs w:val="16"/>
                <w:lang w:val="en-GB"/>
              </w:rPr>
              <w:tab/>
              <w:t>Siam Commercial Bank Myanmar Ltd.</w:t>
            </w:r>
            <w:r w:rsidRPr="00D8328A">
              <w:rPr>
                <w:sz w:val="16"/>
                <w:szCs w:val="16"/>
                <w:vertAlign w:val="superscript"/>
                <w:lang w:val="en-GB"/>
              </w:rPr>
              <w:t>1</w:t>
            </w:r>
          </w:p>
        </w:tc>
        <w:tc>
          <w:tcPr>
            <w:tcW w:w="1530" w:type="dxa"/>
            <w:shd w:val="clear" w:color="auto" w:fill="auto"/>
          </w:tcPr>
          <w:p w14:paraId="565D90B5" w14:textId="77777777" w:rsidR="009E5E1E" w:rsidRPr="00D8328A" w:rsidRDefault="009E5E1E" w:rsidP="009E5E1E">
            <w:pPr>
              <w:spacing w:line="200" w:lineRule="exact"/>
              <w:ind w:left="-57" w:right="-130"/>
              <w:rPr>
                <w:sz w:val="16"/>
                <w:szCs w:val="16"/>
                <w:lang w:val="en-GB"/>
              </w:rPr>
            </w:pPr>
            <w:r w:rsidRPr="00D8328A">
              <w:rPr>
                <w:sz w:val="16"/>
                <w:szCs w:val="16"/>
                <w:lang w:val="en-GB"/>
              </w:rPr>
              <w:t>Banking</w:t>
            </w:r>
          </w:p>
        </w:tc>
        <w:tc>
          <w:tcPr>
            <w:tcW w:w="900" w:type="dxa"/>
          </w:tcPr>
          <w:p w14:paraId="5E8543D2" w14:textId="77777777" w:rsidR="009E5E1E" w:rsidRPr="00D8328A" w:rsidRDefault="009E5E1E" w:rsidP="009E5E1E">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3987C7D9" w14:textId="6C1DD53E"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90AB3A3" w14:textId="77777777" w:rsidR="009E5E1E" w:rsidRPr="00D8328A" w:rsidRDefault="009E5E1E" w:rsidP="009E5E1E">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1A9A4BF5" w14:textId="7812EC41" w:rsidR="009E5E1E" w:rsidRPr="00D8328A" w:rsidRDefault="009E5E1E" w:rsidP="009E5E1E">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2C60C461" w14:textId="5D9E964F"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5268A4D7" w14:textId="0457D04A"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175A96EE" w14:textId="39E95DB2"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290873" w14:paraId="6812CEEF" w14:textId="77777777" w:rsidTr="0070172B">
        <w:tc>
          <w:tcPr>
            <w:tcW w:w="3060" w:type="dxa"/>
            <w:shd w:val="clear" w:color="auto" w:fill="auto"/>
          </w:tcPr>
          <w:p w14:paraId="4CDE1BCC" w14:textId="21AE68EB" w:rsidR="009E5E1E" w:rsidRPr="00D8328A" w:rsidRDefault="009E5E1E" w:rsidP="009E5E1E">
            <w:pPr>
              <w:spacing w:line="200" w:lineRule="exact"/>
              <w:ind w:left="157" w:right="-108" w:hanging="203"/>
              <w:rPr>
                <w:rFonts w:cstheme="minorBidi"/>
                <w:sz w:val="16"/>
                <w:szCs w:val="16"/>
                <w:lang w:val="en-GB"/>
              </w:rPr>
            </w:pPr>
            <w:r w:rsidRPr="00D8328A">
              <w:rPr>
                <w:sz w:val="16"/>
                <w:szCs w:val="16"/>
                <w:lang w:val="en-GB"/>
              </w:rPr>
              <w:tab/>
              <w:t>Cambodian Commercial Bank Ltd</w:t>
            </w:r>
            <w:r w:rsidRPr="00D8328A">
              <w:rPr>
                <w:sz w:val="16"/>
                <w:szCs w:val="16"/>
                <w:cs/>
                <w:lang w:val="en-GB"/>
              </w:rPr>
              <w:t>.</w:t>
            </w:r>
            <w:r w:rsidRPr="00D8328A">
              <w:rPr>
                <w:sz w:val="16"/>
                <w:szCs w:val="16"/>
                <w:vertAlign w:val="superscript"/>
                <w:lang w:val="en-GB"/>
              </w:rPr>
              <w:t>1</w:t>
            </w:r>
          </w:p>
        </w:tc>
        <w:tc>
          <w:tcPr>
            <w:tcW w:w="1530" w:type="dxa"/>
            <w:shd w:val="clear" w:color="auto" w:fill="auto"/>
          </w:tcPr>
          <w:p w14:paraId="7FDD2E95" w14:textId="77777777" w:rsidR="009E5E1E" w:rsidRPr="00D8328A" w:rsidRDefault="009E5E1E" w:rsidP="009E5E1E">
            <w:pPr>
              <w:spacing w:line="200" w:lineRule="exact"/>
              <w:ind w:left="-57" w:right="-130"/>
              <w:rPr>
                <w:sz w:val="16"/>
                <w:szCs w:val="16"/>
                <w:lang w:val="en-GB"/>
              </w:rPr>
            </w:pPr>
            <w:r w:rsidRPr="00D8328A">
              <w:rPr>
                <w:sz w:val="16"/>
                <w:szCs w:val="16"/>
                <w:lang w:val="en-GB"/>
              </w:rPr>
              <w:t>Banking</w:t>
            </w:r>
          </w:p>
        </w:tc>
        <w:tc>
          <w:tcPr>
            <w:tcW w:w="900" w:type="dxa"/>
          </w:tcPr>
          <w:p w14:paraId="63510349" w14:textId="77777777" w:rsidR="009E5E1E" w:rsidRPr="00D8328A" w:rsidRDefault="009E5E1E" w:rsidP="009E5E1E">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35F7FCC9" w14:textId="4F8A8DD4"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5A968C4" w14:textId="77777777" w:rsidR="009E5E1E" w:rsidRPr="00D8328A" w:rsidRDefault="009E5E1E" w:rsidP="009E5E1E">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F24CE17" w14:textId="08FE5F72" w:rsidR="009E5E1E" w:rsidRPr="00D8328A" w:rsidRDefault="009E5E1E" w:rsidP="009E5E1E">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52032C9C" w14:textId="09BF9A64"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7CA54E4C" w14:textId="37DE5E2E"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5ED337DC" w14:textId="48BC3CEC"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290873" w14:paraId="7B08C886" w14:textId="77777777" w:rsidTr="0070172B">
        <w:tc>
          <w:tcPr>
            <w:tcW w:w="3060" w:type="dxa"/>
            <w:shd w:val="clear" w:color="auto" w:fill="auto"/>
          </w:tcPr>
          <w:p w14:paraId="349982C3" w14:textId="69F407DB" w:rsidR="009E5E1E" w:rsidRPr="00D8328A" w:rsidRDefault="009E5E1E" w:rsidP="009E5E1E">
            <w:pPr>
              <w:spacing w:line="200" w:lineRule="exact"/>
              <w:ind w:left="157" w:right="-108" w:hanging="203"/>
              <w:rPr>
                <w:sz w:val="16"/>
                <w:szCs w:val="16"/>
                <w:lang w:val="en-GB"/>
              </w:rPr>
            </w:pPr>
            <w:r w:rsidRPr="00D8328A">
              <w:rPr>
                <w:sz w:val="16"/>
                <w:szCs w:val="16"/>
                <w:lang w:val="en-GB"/>
              </w:rPr>
              <w:tab/>
              <w:t>SCB Protect Co</w:t>
            </w:r>
            <w:r w:rsidRPr="00D8328A">
              <w:rPr>
                <w:sz w:val="16"/>
                <w:szCs w:val="16"/>
                <w:cs/>
                <w:lang w:val="en-GB"/>
              </w:rPr>
              <w:t>.</w:t>
            </w:r>
            <w:r w:rsidRPr="00D8328A">
              <w:rPr>
                <w:sz w:val="16"/>
                <w:szCs w:val="16"/>
                <w:lang w:val="en-GB"/>
              </w:rPr>
              <w:t>, Ltd</w:t>
            </w:r>
            <w:r w:rsidRPr="00D8328A">
              <w:rPr>
                <w:sz w:val="16"/>
                <w:szCs w:val="16"/>
                <w:cs/>
                <w:lang w:val="en-GB"/>
              </w:rPr>
              <w:t>.</w:t>
            </w:r>
            <w:r w:rsidRPr="00D8328A">
              <w:rPr>
                <w:sz w:val="16"/>
                <w:szCs w:val="16"/>
                <w:vertAlign w:val="superscript"/>
                <w:lang w:val="en-GB"/>
              </w:rPr>
              <w:t>1</w:t>
            </w:r>
          </w:p>
        </w:tc>
        <w:tc>
          <w:tcPr>
            <w:tcW w:w="1530" w:type="dxa"/>
            <w:shd w:val="clear" w:color="auto" w:fill="auto"/>
          </w:tcPr>
          <w:p w14:paraId="003A47D0" w14:textId="77777777" w:rsidR="009E5E1E" w:rsidRPr="00D8328A" w:rsidRDefault="009E5E1E" w:rsidP="009E5E1E">
            <w:pPr>
              <w:spacing w:line="200" w:lineRule="exact"/>
              <w:ind w:left="-57" w:right="-130"/>
              <w:rPr>
                <w:sz w:val="16"/>
                <w:szCs w:val="16"/>
                <w:lang w:val="en-GB"/>
              </w:rPr>
            </w:pPr>
            <w:r w:rsidRPr="00D8328A">
              <w:rPr>
                <w:sz w:val="16"/>
                <w:szCs w:val="16"/>
                <w:lang w:val="en-GB"/>
              </w:rPr>
              <w:t>Insurance broker</w:t>
            </w:r>
          </w:p>
        </w:tc>
        <w:tc>
          <w:tcPr>
            <w:tcW w:w="900" w:type="dxa"/>
          </w:tcPr>
          <w:p w14:paraId="56E1A94A" w14:textId="77777777" w:rsidR="009E5E1E" w:rsidRPr="00D8328A" w:rsidRDefault="009E5E1E" w:rsidP="009E5E1E">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2A28549A" w14:textId="116FE3D9"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8425C34" w14:textId="77777777" w:rsidR="009E5E1E" w:rsidRPr="00D8328A" w:rsidRDefault="009E5E1E" w:rsidP="009E5E1E">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4D822F0" w14:textId="21A04633" w:rsidR="009E5E1E" w:rsidRPr="00D8328A" w:rsidRDefault="009E5E1E" w:rsidP="009E5E1E">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02C1282F" w14:textId="04FCCC27"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7ADCB9DA" w14:textId="68CFE67F"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472F4221" w14:textId="7879F99B"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290873" w14:paraId="1DF16FA5" w14:textId="77777777" w:rsidTr="0070172B">
        <w:tc>
          <w:tcPr>
            <w:tcW w:w="3060" w:type="dxa"/>
            <w:shd w:val="clear" w:color="auto" w:fill="auto"/>
          </w:tcPr>
          <w:p w14:paraId="1B01BA0A" w14:textId="5A3D7AA6" w:rsidR="009E5E1E" w:rsidRPr="00D8328A" w:rsidRDefault="009E5E1E" w:rsidP="009E5E1E">
            <w:pPr>
              <w:spacing w:line="200" w:lineRule="exact"/>
              <w:ind w:left="157" w:right="-108" w:hanging="203"/>
              <w:rPr>
                <w:sz w:val="16"/>
                <w:szCs w:val="16"/>
                <w:lang w:val="en-GB"/>
              </w:rPr>
            </w:pPr>
            <w:r w:rsidRPr="00D8328A">
              <w:rPr>
                <w:sz w:val="16"/>
                <w:szCs w:val="16"/>
                <w:lang w:val="en-GB"/>
              </w:rPr>
              <w:t xml:space="preserve">     SCB Training Center Co</w:t>
            </w:r>
            <w:r w:rsidRPr="00D8328A">
              <w:rPr>
                <w:sz w:val="16"/>
                <w:szCs w:val="16"/>
                <w:cs/>
                <w:lang w:val="en-GB"/>
              </w:rPr>
              <w:t>.</w:t>
            </w:r>
            <w:r w:rsidRPr="00D8328A">
              <w:rPr>
                <w:sz w:val="16"/>
                <w:szCs w:val="16"/>
                <w:lang w:val="en-GB"/>
              </w:rPr>
              <w:t>, Ltd</w:t>
            </w:r>
            <w:r w:rsidRPr="00D8328A">
              <w:rPr>
                <w:sz w:val="16"/>
                <w:szCs w:val="16"/>
                <w:cs/>
                <w:lang w:val="en-GB"/>
              </w:rPr>
              <w:t>.</w:t>
            </w:r>
            <w:r w:rsidRPr="00D8328A">
              <w:rPr>
                <w:sz w:val="16"/>
                <w:szCs w:val="16"/>
                <w:vertAlign w:val="superscript"/>
                <w:lang w:val="en-GB"/>
              </w:rPr>
              <w:t>1</w:t>
            </w:r>
          </w:p>
        </w:tc>
        <w:tc>
          <w:tcPr>
            <w:tcW w:w="1530" w:type="dxa"/>
            <w:shd w:val="clear" w:color="auto" w:fill="auto"/>
          </w:tcPr>
          <w:p w14:paraId="2C4AC0C4" w14:textId="77777777" w:rsidR="009E5E1E" w:rsidRPr="00D8328A" w:rsidRDefault="009E5E1E" w:rsidP="009E5E1E">
            <w:pPr>
              <w:spacing w:line="200" w:lineRule="exact"/>
              <w:ind w:left="-57" w:right="-130"/>
              <w:rPr>
                <w:sz w:val="16"/>
                <w:szCs w:val="16"/>
                <w:lang w:val="en-GB"/>
              </w:rPr>
            </w:pPr>
            <w:r w:rsidRPr="00D8328A">
              <w:rPr>
                <w:sz w:val="16"/>
                <w:szCs w:val="16"/>
                <w:lang w:val="en-GB"/>
              </w:rPr>
              <w:t>Training center</w:t>
            </w:r>
          </w:p>
        </w:tc>
        <w:tc>
          <w:tcPr>
            <w:tcW w:w="900" w:type="dxa"/>
          </w:tcPr>
          <w:p w14:paraId="4AD1DC58" w14:textId="77777777" w:rsidR="009E5E1E" w:rsidRPr="00D8328A" w:rsidRDefault="009E5E1E" w:rsidP="009E5E1E">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6FFEFE32" w14:textId="0C84A98B"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46AC963" w14:textId="77777777" w:rsidR="009E5E1E" w:rsidRPr="00D8328A" w:rsidRDefault="009E5E1E" w:rsidP="009E5E1E">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FBCB34E" w14:textId="1CB1C555" w:rsidR="009E5E1E" w:rsidRPr="00D8328A" w:rsidRDefault="009E5E1E" w:rsidP="009E5E1E">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75379717" w14:textId="47415C42"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0C763A60" w14:textId="0ACA8389"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70AC52CD" w14:textId="7A69A145"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290873" w14:paraId="5B18E031" w14:textId="77777777" w:rsidTr="0070172B">
        <w:tc>
          <w:tcPr>
            <w:tcW w:w="3060" w:type="dxa"/>
            <w:shd w:val="clear" w:color="auto" w:fill="auto"/>
          </w:tcPr>
          <w:p w14:paraId="5254D971" w14:textId="572C5CEB" w:rsidR="009E5E1E" w:rsidRPr="00D8328A" w:rsidRDefault="009E5E1E" w:rsidP="009E5E1E">
            <w:pPr>
              <w:tabs>
                <w:tab w:val="decimal" w:pos="442"/>
              </w:tabs>
              <w:spacing w:line="200" w:lineRule="exact"/>
              <w:ind w:right="-11"/>
              <w:rPr>
                <w:sz w:val="16"/>
                <w:szCs w:val="16"/>
                <w:lang w:val="en-GB"/>
              </w:rPr>
            </w:pPr>
            <w:r w:rsidRPr="00D8328A">
              <w:rPr>
                <w:sz w:val="16"/>
                <w:szCs w:val="16"/>
                <w:lang w:val="en-GB"/>
              </w:rPr>
              <w:t xml:space="preserve">    SCB Asset Management Co</w:t>
            </w:r>
            <w:r w:rsidRPr="00D8328A">
              <w:rPr>
                <w:sz w:val="16"/>
                <w:szCs w:val="16"/>
                <w:cs/>
                <w:lang w:val="en-GB"/>
              </w:rPr>
              <w:t>.</w:t>
            </w:r>
            <w:r w:rsidRPr="00D8328A">
              <w:rPr>
                <w:sz w:val="16"/>
                <w:szCs w:val="16"/>
                <w:lang w:val="en-GB"/>
              </w:rPr>
              <w:t>, Ltd</w:t>
            </w:r>
            <w:r w:rsidRPr="00D8328A">
              <w:rPr>
                <w:sz w:val="16"/>
                <w:szCs w:val="16"/>
                <w:cs/>
                <w:lang w:val="en-GB"/>
              </w:rPr>
              <w:t>.</w:t>
            </w:r>
            <w:r w:rsidRPr="00D8328A">
              <w:rPr>
                <w:sz w:val="16"/>
                <w:szCs w:val="16"/>
                <w:vertAlign w:val="superscript"/>
                <w:lang w:val="en-GB"/>
              </w:rPr>
              <w:t>1</w:t>
            </w:r>
          </w:p>
        </w:tc>
        <w:tc>
          <w:tcPr>
            <w:tcW w:w="1530" w:type="dxa"/>
            <w:shd w:val="clear" w:color="auto" w:fill="auto"/>
          </w:tcPr>
          <w:p w14:paraId="1C26AF5A" w14:textId="77777777" w:rsidR="009E5E1E" w:rsidRPr="00D8328A" w:rsidRDefault="009E5E1E" w:rsidP="009E5E1E">
            <w:pPr>
              <w:spacing w:line="200" w:lineRule="exact"/>
              <w:ind w:left="-57" w:right="-130"/>
              <w:rPr>
                <w:sz w:val="16"/>
                <w:szCs w:val="16"/>
                <w:lang w:val="en-GB"/>
              </w:rPr>
            </w:pPr>
            <w:r w:rsidRPr="00D8328A">
              <w:rPr>
                <w:sz w:val="16"/>
                <w:szCs w:val="16"/>
                <w:lang w:val="en-GB"/>
              </w:rPr>
              <w:t>Asset management</w:t>
            </w:r>
          </w:p>
        </w:tc>
        <w:tc>
          <w:tcPr>
            <w:tcW w:w="900" w:type="dxa"/>
          </w:tcPr>
          <w:p w14:paraId="1321C75F" w14:textId="77777777" w:rsidR="009E5E1E" w:rsidRPr="00D8328A" w:rsidRDefault="009E5E1E" w:rsidP="009E5E1E">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11EA396B" w14:textId="5868E554"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1A9704C" w14:textId="77777777" w:rsidR="009E5E1E" w:rsidRPr="00D8328A" w:rsidRDefault="009E5E1E" w:rsidP="009E5E1E">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C45F6D1" w14:textId="6AEC0732" w:rsidR="009E5E1E" w:rsidRPr="00D8328A" w:rsidRDefault="009E5E1E" w:rsidP="009E5E1E">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631A7648" w14:textId="1CBCB068"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650076B6" w14:textId="1624D9BE"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09389781" w14:textId="415CDEE9"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4321AD" w14:paraId="13A23F46" w14:textId="77777777" w:rsidTr="0070172B">
        <w:tc>
          <w:tcPr>
            <w:tcW w:w="3060" w:type="dxa"/>
            <w:shd w:val="clear" w:color="auto" w:fill="auto"/>
          </w:tcPr>
          <w:p w14:paraId="645D97B5" w14:textId="77777777" w:rsidR="009E5E1E" w:rsidRPr="00D8328A" w:rsidRDefault="009E5E1E" w:rsidP="009E5E1E">
            <w:pPr>
              <w:spacing w:line="200" w:lineRule="exact"/>
              <w:ind w:left="157" w:right="-108" w:hanging="203"/>
              <w:rPr>
                <w:sz w:val="16"/>
                <w:szCs w:val="16"/>
                <w:lang w:val="en-GB"/>
              </w:rPr>
            </w:pPr>
            <w:r w:rsidRPr="00D8328A">
              <w:rPr>
                <w:sz w:val="16"/>
                <w:szCs w:val="16"/>
                <w:lang w:val="en-GB"/>
              </w:rPr>
              <w:tab/>
              <w:t>Rutchayothin</w:t>
            </w:r>
            <w:r w:rsidRPr="00D8328A">
              <w:rPr>
                <w:sz w:val="16"/>
                <w:szCs w:val="16"/>
                <w:cs/>
                <w:lang w:val="en-GB"/>
              </w:rPr>
              <w:t xml:space="preserve"> </w:t>
            </w:r>
            <w:r w:rsidRPr="00D8328A">
              <w:rPr>
                <w:sz w:val="16"/>
                <w:szCs w:val="16"/>
                <w:lang w:val="en-GB"/>
              </w:rPr>
              <w:t xml:space="preserve">Assets Management </w:t>
            </w:r>
          </w:p>
          <w:p w14:paraId="7591E7C6" w14:textId="7718AC86" w:rsidR="009E5E1E" w:rsidRPr="00D8328A" w:rsidRDefault="009E5E1E" w:rsidP="009E5E1E">
            <w:pPr>
              <w:spacing w:line="200" w:lineRule="exact"/>
              <w:ind w:left="157" w:right="-108" w:hanging="203"/>
              <w:rPr>
                <w:sz w:val="16"/>
                <w:szCs w:val="16"/>
                <w:lang w:val="en-GB"/>
              </w:rPr>
            </w:pPr>
            <w:r w:rsidRPr="00D8328A">
              <w:rPr>
                <w:sz w:val="16"/>
                <w:szCs w:val="16"/>
                <w:lang w:val="en-GB"/>
              </w:rPr>
              <w:t xml:space="preserve">        Co</w:t>
            </w:r>
            <w:r w:rsidRPr="00D8328A">
              <w:rPr>
                <w:sz w:val="16"/>
                <w:szCs w:val="16"/>
                <w:cs/>
                <w:lang w:val="en-GB"/>
              </w:rPr>
              <w:t>.</w:t>
            </w:r>
            <w:r w:rsidRPr="00D8328A">
              <w:rPr>
                <w:sz w:val="16"/>
                <w:szCs w:val="16"/>
                <w:lang w:val="en-GB"/>
              </w:rPr>
              <w:t>, Ltd</w:t>
            </w:r>
            <w:r w:rsidRPr="00D8328A">
              <w:rPr>
                <w:sz w:val="16"/>
                <w:szCs w:val="16"/>
                <w:cs/>
                <w:lang w:val="en-GB"/>
              </w:rPr>
              <w:t>.</w:t>
            </w:r>
            <w:r w:rsidRPr="00D8328A">
              <w:rPr>
                <w:sz w:val="16"/>
                <w:szCs w:val="16"/>
                <w:vertAlign w:val="superscript"/>
                <w:lang w:val="en-GB"/>
              </w:rPr>
              <w:t>1</w:t>
            </w:r>
          </w:p>
        </w:tc>
        <w:tc>
          <w:tcPr>
            <w:tcW w:w="1530" w:type="dxa"/>
            <w:shd w:val="clear" w:color="auto" w:fill="auto"/>
          </w:tcPr>
          <w:p w14:paraId="79757BC8" w14:textId="77777777" w:rsidR="009E5E1E" w:rsidRPr="00D8328A" w:rsidRDefault="009E5E1E" w:rsidP="009E5E1E">
            <w:pPr>
              <w:spacing w:line="200" w:lineRule="exact"/>
              <w:ind w:left="-57" w:right="-130"/>
              <w:rPr>
                <w:sz w:val="16"/>
                <w:szCs w:val="16"/>
                <w:lang w:val="en-GB"/>
              </w:rPr>
            </w:pPr>
          </w:p>
          <w:p w14:paraId="2B1A9461" w14:textId="77777777" w:rsidR="009E5E1E" w:rsidRPr="00D8328A" w:rsidRDefault="009E5E1E" w:rsidP="009E5E1E">
            <w:pPr>
              <w:spacing w:line="200" w:lineRule="exact"/>
              <w:ind w:left="-57" w:right="-130"/>
              <w:rPr>
                <w:sz w:val="16"/>
                <w:szCs w:val="16"/>
                <w:lang w:val="en-GB"/>
              </w:rPr>
            </w:pPr>
            <w:r w:rsidRPr="00D8328A">
              <w:rPr>
                <w:sz w:val="16"/>
                <w:szCs w:val="16"/>
                <w:lang w:val="en-GB"/>
              </w:rPr>
              <w:t>Asset management</w:t>
            </w:r>
          </w:p>
        </w:tc>
        <w:tc>
          <w:tcPr>
            <w:tcW w:w="900" w:type="dxa"/>
          </w:tcPr>
          <w:p w14:paraId="35BB164B" w14:textId="77777777" w:rsidR="009E5E1E" w:rsidRPr="00D8328A" w:rsidRDefault="009E5E1E" w:rsidP="009E5E1E">
            <w:pPr>
              <w:spacing w:line="200" w:lineRule="exact"/>
              <w:ind w:left="-88" w:right="-101"/>
              <w:jc w:val="center"/>
              <w:rPr>
                <w:sz w:val="16"/>
                <w:szCs w:val="16"/>
                <w:lang w:val="en-GB"/>
              </w:rPr>
            </w:pPr>
          </w:p>
          <w:p w14:paraId="655318E8" w14:textId="77777777" w:rsidR="009E5E1E" w:rsidRPr="00D8328A" w:rsidRDefault="009E5E1E" w:rsidP="009E5E1E">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3FEF5812" w14:textId="4B32AB52" w:rsidR="009E5E1E" w:rsidRPr="00D8328A" w:rsidRDefault="009E5E1E" w:rsidP="009E5E1E">
            <w:pPr>
              <w:tabs>
                <w:tab w:val="decimal" w:pos="501"/>
              </w:tabs>
              <w:spacing w:line="200" w:lineRule="exact"/>
              <w:ind w:right="-25"/>
              <w:rPr>
                <w:sz w:val="16"/>
                <w:szCs w:val="16"/>
                <w:cs/>
                <w:lang w:val="en-GB"/>
              </w:rPr>
            </w:pPr>
            <w:r w:rsidRPr="00D8328A">
              <w:rPr>
                <w:sz w:val="16"/>
                <w:szCs w:val="16"/>
                <w:lang w:val="en-GB"/>
              </w:rPr>
              <w:t xml:space="preserve"> -   </w:t>
            </w:r>
          </w:p>
        </w:tc>
        <w:tc>
          <w:tcPr>
            <w:tcW w:w="810" w:type="dxa"/>
            <w:shd w:val="clear" w:color="auto" w:fill="auto"/>
            <w:vAlign w:val="bottom"/>
          </w:tcPr>
          <w:p w14:paraId="5C127192" w14:textId="77777777" w:rsidR="009E5E1E" w:rsidRPr="00D8328A" w:rsidRDefault="009E5E1E" w:rsidP="009E5E1E">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A9BCF5F" w14:textId="7BDD07A4" w:rsidR="009E5E1E" w:rsidRPr="00D8328A" w:rsidRDefault="009E5E1E" w:rsidP="009E5E1E">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566F477A" w14:textId="75516DA0"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7882A02B" w14:textId="1EC1FFA1"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0615F69B" w14:textId="22E05A73"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290873" w14:paraId="165D4A6E" w14:textId="77777777" w:rsidTr="0070172B">
        <w:tc>
          <w:tcPr>
            <w:tcW w:w="3060" w:type="dxa"/>
            <w:shd w:val="clear" w:color="auto" w:fill="auto"/>
          </w:tcPr>
          <w:p w14:paraId="5262254A" w14:textId="6A5858EF" w:rsidR="009E5E1E" w:rsidRPr="00D8328A" w:rsidRDefault="009E5E1E" w:rsidP="009E5E1E">
            <w:pPr>
              <w:spacing w:line="200" w:lineRule="exact"/>
              <w:ind w:left="157" w:right="-108" w:hanging="203"/>
              <w:rPr>
                <w:sz w:val="16"/>
                <w:szCs w:val="16"/>
                <w:lang w:val="en-GB"/>
              </w:rPr>
            </w:pPr>
            <w:r w:rsidRPr="00D8328A">
              <w:rPr>
                <w:sz w:val="16"/>
                <w:szCs w:val="16"/>
                <w:lang w:val="en-GB"/>
              </w:rPr>
              <w:tab/>
              <w:t>SCB Plus Co</w:t>
            </w:r>
            <w:r w:rsidRPr="00D8328A">
              <w:rPr>
                <w:sz w:val="16"/>
                <w:szCs w:val="16"/>
                <w:cs/>
                <w:lang w:val="en-GB"/>
              </w:rPr>
              <w:t>.</w:t>
            </w:r>
            <w:r w:rsidRPr="00D8328A">
              <w:rPr>
                <w:sz w:val="16"/>
                <w:szCs w:val="16"/>
                <w:lang w:val="en-GB"/>
              </w:rPr>
              <w:t>, Ltd</w:t>
            </w:r>
            <w:r w:rsidRPr="00D8328A">
              <w:rPr>
                <w:sz w:val="16"/>
                <w:szCs w:val="16"/>
                <w:cs/>
                <w:lang w:val="en-GB"/>
              </w:rPr>
              <w:t>.</w:t>
            </w:r>
            <w:r w:rsidRPr="00D8328A">
              <w:rPr>
                <w:sz w:val="16"/>
                <w:szCs w:val="16"/>
                <w:vertAlign w:val="superscript"/>
                <w:lang w:val="en-GB"/>
              </w:rPr>
              <w:t>1</w:t>
            </w:r>
          </w:p>
        </w:tc>
        <w:tc>
          <w:tcPr>
            <w:tcW w:w="1530" w:type="dxa"/>
            <w:shd w:val="clear" w:color="auto" w:fill="auto"/>
          </w:tcPr>
          <w:p w14:paraId="1A3D5EF4" w14:textId="77777777" w:rsidR="009E5E1E" w:rsidRPr="00D8328A" w:rsidRDefault="009E5E1E" w:rsidP="009E5E1E">
            <w:pPr>
              <w:spacing w:line="220" w:lineRule="exact"/>
              <w:ind w:left="-57" w:right="-130"/>
              <w:rPr>
                <w:sz w:val="16"/>
                <w:szCs w:val="16"/>
                <w:lang w:val="en-GB"/>
              </w:rPr>
            </w:pPr>
            <w:r w:rsidRPr="00D8328A">
              <w:rPr>
                <w:sz w:val="16"/>
                <w:szCs w:val="16"/>
                <w:lang w:val="en-GB"/>
              </w:rPr>
              <w:t xml:space="preserve">Collection </w:t>
            </w:r>
          </w:p>
        </w:tc>
        <w:tc>
          <w:tcPr>
            <w:tcW w:w="900" w:type="dxa"/>
          </w:tcPr>
          <w:p w14:paraId="3F706CAA" w14:textId="77777777" w:rsidR="009E5E1E" w:rsidRPr="00D8328A" w:rsidRDefault="009E5E1E" w:rsidP="009E5E1E">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7058E2C" w14:textId="71E34087"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B2C14B7" w14:textId="77777777" w:rsidR="009E5E1E" w:rsidRPr="00D8328A" w:rsidRDefault="009E5E1E" w:rsidP="009E5E1E">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5236515" w14:textId="697B0FCB" w:rsidR="009E5E1E" w:rsidRPr="00D8328A" w:rsidRDefault="009E5E1E" w:rsidP="009E5E1E">
            <w:pPr>
              <w:tabs>
                <w:tab w:val="decimal" w:pos="414"/>
              </w:tabs>
              <w:spacing w:line="200" w:lineRule="exact"/>
              <w:ind w:right="-25"/>
              <w:rPr>
                <w:sz w:val="16"/>
                <w:szCs w:val="16"/>
                <w:cs/>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29E99DBD" w14:textId="35A718CD"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13DD3B4E" w14:textId="13788068"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02551D9A" w14:textId="13FAC466"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290873" w14:paraId="69F30D11" w14:textId="77777777" w:rsidTr="0070172B">
        <w:tc>
          <w:tcPr>
            <w:tcW w:w="3060" w:type="dxa"/>
            <w:shd w:val="clear" w:color="auto" w:fill="auto"/>
          </w:tcPr>
          <w:p w14:paraId="13FD1B42" w14:textId="0C3931C1" w:rsidR="009E5E1E" w:rsidRPr="00D8328A" w:rsidRDefault="009E5E1E" w:rsidP="009E5E1E">
            <w:pPr>
              <w:spacing w:line="200" w:lineRule="exact"/>
              <w:ind w:left="157" w:right="-108" w:hanging="203"/>
              <w:rPr>
                <w:sz w:val="16"/>
                <w:szCs w:val="16"/>
                <w:lang w:val="en-GB"/>
              </w:rPr>
            </w:pPr>
            <w:r w:rsidRPr="00D8328A">
              <w:rPr>
                <w:sz w:val="16"/>
                <w:szCs w:val="16"/>
                <w:lang w:val="en-GB"/>
              </w:rPr>
              <w:tab/>
              <w:t>SCB-Julius Baer Securities</w:t>
            </w:r>
            <w:r w:rsidRPr="00D8328A">
              <w:rPr>
                <w:sz w:val="16"/>
                <w:szCs w:val="16"/>
                <w:cs/>
                <w:lang w:val="en-GB"/>
              </w:rPr>
              <w:t xml:space="preserve"> </w:t>
            </w:r>
            <w:r w:rsidRPr="00D8328A">
              <w:rPr>
                <w:sz w:val="16"/>
                <w:szCs w:val="16"/>
                <w:lang w:val="en-GB"/>
              </w:rPr>
              <w:t>Co., Ltd.</w:t>
            </w:r>
            <w:r w:rsidRPr="00D8328A">
              <w:rPr>
                <w:sz w:val="16"/>
                <w:szCs w:val="16"/>
                <w:vertAlign w:val="superscript"/>
                <w:lang w:val="en-GB"/>
              </w:rPr>
              <w:t>2</w:t>
            </w:r>
          </w:p>
        </w:tc>
        <w:tc>
          <w:tcPr>
            <w:tcW w:w="1530" w:type="dxa"/>
            <w:shd w:val="clear" w:color="auto" w:fill="auto"/>
          </w:tcPr>
          <w:p w14:paraId="700B6D6B" w14:textId="551D789C" w:rsidR="009E5E1E" w:rsidRPr="00D8328A" w:rsidRDefault="009E5E1E" w:rsidP="009E5E1E">
            <w:pPr>
              <w:spacing w:line="220" w:lineRule="exact"/>
              <w:ind w:left="-57" w:right="-130"/>
              <w:rPr>
                <w:sz w:val="16"/>
                <w:szCs w:val="16"/>
                <w:lang w:val="en-GB"/>
              </w:rPr>
            </w:pPr>
            <w:r w:rsidRPr="00254DAD">
              <w:rPr>
                <w:rFonts w:cs="Angsana New"/>
                <w:sz w:val="16"/>
                <w:szCs w:val="16"/>
                <w:lang w:val="en-GB"/>
              </w:rPr>
              <w:t>Securities</w:t>
            </w:r>
            <w:r w:rsidRPr="00D8328A">
              <w:rPr>
                <w:sz w:val="16"/>
                <w:szCs w:val="16"/>
                <w:lang w:val="en-GB"/>
              </w:rPr>
              <w:t xml:space="preserve"> </w:t>
            </w:r>
          </w:p>
        </w:tc>
        <w:tc>
          <w:tcPr>
            <w:tcW w:w="900" w:type="dxa"/>
          </w:tcPr>
          <w:p w14:paraId="017195CA" w14:textId="77777777" w:rsidR="009E5E1E" w:rsidRPr="00D8328A" w:rsidRDefault="009E5E1E" w:rsidP="009E5E1E">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7D8C19DB" w14:textId="362F6FC8"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2C8DE99" w14:textId="77777777" w:rsidR="009E5E1E" w:rsidRPr="00D8328A" w:rsidRDefault="009E5E1E" w:rsidP="009E5E1E">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F105225" w14:textId="3119CA45" w:rsidR="009E5E1E" w:rsidRPr="00D8328A" w:rsidRDefault="009E5E1E" w:rsidP="009E5E1E">
            <w:pPr>
              <w:tabs>
                <w:tab w:val="decimal" w:pos="414"/>
              </w:tabs>
              <w:spacing w:line="200" w:lineRule="exact"/>
              <w:ind w:right="-25"/>
              <w:rPr>
                <w:sz w:val="16"/>
                <w:szCs w:val="16"/>
                <w:cs/>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602C48FB" w14:textId="08FDC13A"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4687CD88" w14:textId="10E2E31C"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1DF8B98D" w14:textId="164D2FA2"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290873" w14:paraId="2576AAE7" w14:textId="77777777" w:rsidTr="0070172B">
        <w:tc>
          <w:tcPr>
            <w:tcW w:w="3060" w:type="dxa"/>
            <w:shd w:val="clear" w:color="auto" w:fill="auto"/>
          </w:tcPr>
          <w:p w14:paraId="2C4943E2" w14:textId="0070EAB0" w:rsidR="009E5E1E" w:rsidRPr="00D8328A" w:rsidRDefault="009E5E1E" w:rsidP="009E5E1E">
            <w:pPr>
              <w:spacing w:line="200" w:lineRule="exact"/>
              <w:ind w:left="157" w:right="-108" w:hanging="203"/>
              <w:rPr>
                <w:sz w:val="16"/>
                <w:szCs w:val="16"/>
                <w:lang w:val="en-GB"/>
              </w:rPr>
            </w:pPr>
            <w:r w:rsidRPr="00D8328A">
              <w:rPr>
                <w:sz w:val="16"/>
                <w:szCs w:val="16"/>
                <w:lang w:val="en-GB"/>
              </w:rPr>
              <w:t xml:space="preserve">     Card X Asset Management Co., Ltd.</w:t>
            </w:r>
            <w:r w:rsidRPr="00D8328A">
              <w:rPr>
                <w:sz w:val="16"/>
                <w:szCs w:val="16"/>
                <w:vertAlign w:val="superscript"/>
                <w:lang w:val="en-GB"/>
              </w:rPr>
              <w:t>3</w:t>
            </w:r>
          </w:p>
        </w:tc>
        <w:tc>
          <w:tcPr>
            <w:tcW w:w="1530" w:type="dxa"/>
            <w:shd w:val="clear" w:color="auto" w:fill="auto"/>
          </w:tcPr>
          <w:p w14:paraId="11BDEE80" w14:textId="548F0581" w:rsidR="009E5E1E" w:rsidRPr="00D8328A" w:rsidRDefault="009E5E1E" w:rsidP="009E5E1E">
            <w:pPr>
              <w:spacing w:line="200" w:lineRule="exact"/>
              <w:ind w:left="-57" w:right="-130"/>
              <w:rPr>
                <w:sz w:val="16"/>
                <w:szCs w:val="16"/>
                <w:lang w:val="en-GB"/>
              </w:rPr>
            </w:pPr>
            <w:r w:rsidRPr="00D8328A">
              <w:rPr>
                <w:sz w:val="16"/>
                <w:szCs w:val="16"/>
                <w:lang w:val="en-GB"/>
              </w:rPr>
              <w:t xml:space="preserve">Distressed asset </w:t>
            </w:r>
            <w:r w:rsidRPr="00D8328A">
              <w:rPr>
                <w:sz w:val="16"/>
                <w:szCs w:val="16"/>
                <w:lang w:val="en-GB"/>
              </w:rPr>
              <w:br/>
              <w:t xml:space="preserve">   management </w:t>
            </w:r>
          </w:p>
        </w:tc>
        <w:tc>
          <w:tcPr>
            <w:tcW w:w="900" w:type="dxa"/>
          </w:tcPr>
          <w:p w14:paraId="3E735D39" w14:textId="77777777" w:rsidR="009E5E1E" w:rsidRPr="00D8328A" w:rsidRDefault="009E5E1E" w:rsidP="009E5E1E">
            <w:pPr>
              <w:spacing w:line="200" w:lineRule="exact"/>
              <w:ind w:left="-57" w:right="-130"/>
              <w:jc w:val="center"/>
              <w:rPr>
                <w:sz w:val="16"/>
                <w:szCs w:val="16"/>
                <w:lang w:val="en-GB"/>
              </w:rPr>
            </w:pPr>
          </w:p>
          <w:p w14:paraId="6ACC1A70" w14:textId="77777777" w:rsidR="009E5E1E" w:rsidRPr="00D8328A" w:rsidRDefault="009E5E1E" w:rsidP="009E5E1E">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331F2683" w14:textId="54E0257F"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D1531C0" w14:textId="77777777" w:rsidR="009E5E1E" w:rsidRPr="00D8328A" w:rsidRDefault="009E5E1E" w:rsidP="009E5E1E">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1227B80" w14:textId="457185A5" w:rsidR="009E5E1E" w:rsidRPr="00D8328A" w:rsidRDefault="009E5E1E" w:rsidP="009E5E1E">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62E8B4CA" w14:textId="6121FA4D"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5BABDEFD" w14:textId="6B2F6E07"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146C9AAD" w14:textId="2A2924A2"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290873" w14:paraId="108808E9" w14:textId="77777777" w:rsidTr="0070172B">
        <w:tc>
          <w:tcPr>
            <w:tcW w:w="3060" w:type="dxa"/>
            <w:shd w:val="clear" w:color="auto" w:fill="auto"/>
          </w:tcPr>
          <w:p w14:paraId="0BCBFA8B" w14:textId="34001EC4" w:rsidR="009E5E1E" w:rsidRPr="00D8328A" w:rsidRDefault="009E5E1E" w:rsidP="009E5E1E">
            <w:pPr>
              <w:spacing w:line="200" w:lineRule="exact"/>
              <w:ind w:left="157" w:right="-108" w:hanging="203"/>
              <w:rPr>
                <w:sz w:val="16"/>
                <w:szCs w:val="16"/>
                <w:lang w:val="en-GB"/>
              </w:rPr>
            </w:pPr>
            <w:r w:rsidRPr="00D8328A">
              <w:rPr>
                <w:sz w:val="16"/>
                <w:szCs w:val="16"/>
                <w:lang w:val="en-GB"/>
              </w:rPr>
              <w:tab/>
              <w:t>Akulaku X Co</w:t>
            </w:r>
            <w:r w:rsidRPr="00D8328A">
              <w:rPr>
                <w:sz w:val="16"/>
                <w:szCs w:val="16"/>
                <w:cs/>
                <w:lang w:val="en-GB"/>
              </w:rPr>
              <w:t>.</w:t>
            </w:r>
            <w:r w:rsidRPr="00D8328A">
              <w:rPr>
                <w:sz w:val="16"/>
                <w:szCs w:val="16"/>
                <w:lang w:val="en-GB"/>
              </w:rPr>
              <w:t>, Ltd.</w:t>
            </w:r>
            <w:r w:rsidRPr="00D8328A">
              <w:rPr>
                <w:sz w:val="16"/>
                <w:szCs w:val="16"/>
                <w:vertAlign w:val="superscript"/>
                <w:lang w:val="en-GB"/>
              </w:rPr>
              <w:t xml:space="preserve"> 4</w:t>
            </w:r>
          </w:p>
        </w:tc>
        <w:tc>
          <w:tcPr>
            <w:tcW w:w="1530" w:type="dxa"/>
            <w:shd w:val="clear" w:color="auto" w:fill="auto"/>
          </w:tcPr>
          <w:p w14:paraId="2B57540E" w14:textId="5580A7C4" w:rsidR="009E5E1E" w:rsidRPr="00D8328A" w:rsidRDefault="009E5E1E" w:rsidP="009E5E1E">
            <w:pPr>
              <w:spacing w:line="200" w:lineRule="exact"/>
              <w:ind w:left="-57" w:right="-130"/>
              <w:rPr>
                <w:sz w:val="16"/>
                <w:szCs w:val="16"/>
                <w:lang w:val="en-GB"/>
              </w:rPr>
            </w:pPr>
            <w:r w:rsidRPr="00D8328A">
              <w:rPr>
                <w:sz w:val="16"/>
                <w:szCs w:val="16"/>
                <w:lang w:val="en-GB"/>
              </w:rPr>
              <w:t>Unsecured personal</w:t>
            </w:r>
            <w:r w:rsidRPr="00D8328A">
              <w:rPr>
                <w:sz w:val="16"/>
                <w:szCs w:val="16"/>
                <w:lang w:val="en-GB"/>
              </w:rPr>
              <w:br/>
              <w:t xml:space="preserve">   lending</w:t>
            </w:r>
          </w:p>
        </w:tc>
        <w:tc>
          <w:tcPr>
            <w:tcW w:w="900" w:type="dxa"/>
          </w:tcPr>
          <w:p w14:paraId="43B0F7D3" w14:textId="77777777" w:rsidR="009E5E1E" w:rsidRPr="00D8328A" w:rsidRDefault="009E5E1E" w:rsidP="009E5E1E">
            <w:pPr>
              <w:spacing w:line="220" w:lineRule="exact"/>
              <w:ind w:left="-88" w:right="-101"/>
              <w:jc w:val="center"/>
              <w:rPr>
                <w:sz w:val="16"/>
                <w:szCs w:val="16"/>
                <w:lang w:val="en-GB"/>
              </w:rPr>
            </w:pPr>
          </w:p>
          <w:p w14:paraId="50406158" w14:textId="77202986" w:rsidR="009E5E1E" w:rsidRPr="00D8328A" w:rsidRDefault="009E5E1E" w:rsidP="009E5E1E">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0E35904" w14:textId="360B4ACF"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CDAC572" w14:textId="3A8DFD6C" w:rsidR="009E5E1E" w:rsidRPr="00D8328A" w:rsidRDefault="009E5E1E" w:rsidP="009E5E1E">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FD57BD5" w14:textId="2F20D6D8" w:rsidR="009E5E1E" w:rsidRPr="00D8328A" w:rsidRDefault="009E5E1E" w:rsidP="009E5E1E">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2BFC76EB" w14:textId="341FA8B9"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531F25BE" w14:textId="159CFFFA"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0F6AD55D" w14:textId="076F18F9"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290873" w14:paraId="4FD96059" w14:textId="77777777" w:rsidTr="0070172B">
        <w:tc>
          <w:tcPr>
            <w:tcW w:w="3060" w:type="dxa"/>
            <w:shd w:val="clear" w:color="auto" w:fill="auto"/>
          </w:tcPr>
          <w:p w14:paraId="5A4B3EA5" w14:textId="0AD39244" w:rsidR="009E5E1E" w:rsidRPr="00D8328A" w:rsidRDefault="009E5E1E" w:rsidP="009E5E1E">
            <w:pPr>
              <w:spacing w:line="200" w:lineRule="exact"/>
              <w:ind w:left="157" w:right="-108" w:hanging="203"/>
              <w:rPr>
                <w:sz w:val="16"/>
                <w:szCs w:val="16"/>
                <w:lang w:val="en-GB"/>
              </w:rPr>
            </w:pPr>
            <w:r w:rsidRPr="00D8328A">
              <w:rPr>
                <w:sz w:val="16"/>
                <w:szCs w:val="16"/>
                <w:lang w:val="en-GB"/>
              </w:rPr>
              <w:tab/>
              <w:t>Mahisorn Co</w:t>
            </w:r>
            <w:r w:rsidRPr="00D8328A">
              <w:rPr>
                <w:sz w:val="16"/>
                <w:szCs w:val="16"/>
                <w:cs/>
                <w:lang w:val="en-GB"/>
              </w:rPr>
              <w:t>.</w:t>
            </w:r>
            <w:r w:rsidRPr="00D8328A">
              <w:rPr>
                <w:sz w:val="16"/>
                <w:szCs w:val="16"/>
                <w:lang w:val="en-GB"/>
              </w:rPr>
              <w:t>, Ltd.</w:t>
            </w:r>
            <w:r w:rsidRPr="00D8328A">
              <w:rPr>
                <w:sz w:val="16"/>
                <w:szCs w:val="16"/>
                <w:vertAlign w:val="superscript"/>
                <w:lang w:val="en-GB"/>
              </w:rPr>
              <w:t xml:space="preserve"> 5</w:t>
            </w:r>
          </w:p>
        </w:tc>
        <w:tc>
          <w:tcPr>
            <w:tcW w:w="1530" w:type="dxa"/>
            <w:shd w:val="clear" w:color="auto" w:fill="auto"/>
          </w:tcPr>
          <w:p w14:paraId="4E78255A" w14:textId="77777777" w:rsidR="009E5E1E" w:rsidRPr="00D8328A" w:rsidRDefault="009E5E1E" w:rsidP="009E5E1E">
            <w:pPr>
              <w:spacing w:line="200" w:lineRule="exact"/>
              <w:ind w:left="-57" w:right="-130"/>
              <w:rPr>
                <w:sz w:val="16"/>
                <w:szCs w:val="16"/>
                <w:lang w:val="en-GB"/>
              </w:rPr>
            </w:pPr>
            <w:r w:rsidRPr="00D8328A">
              <w:rPr>
                <w:sz w:val="16"/>
                <w:szCs w:val="16"/>
                <w:lang w:val="en-GB"/>
              </w:rPr>
              <w:t>Property</w:t>
            </w:r>
          </w:p>
          <w:p w14:paraId="13AF1463" w14:textId="0DD303E7" w:rsidR="009E5E1E" w:rsidRPr="00D8328A" w:rsidRDefault="009E5E1E" w:rsidP="009E5E1E">
            <w:pPr>
              <w:spacing w:line="200" w:lineRule="exact"/>
              <w:ind w:left="-57" w:right="-130"/>
              <w:rPr>
                <w:sz w:val="16"/>
                <w:szCs w:val="16"/>
                <w:lang w:val="en-GB"/>
              </w:rPr>
            </w:pPr>
            <w:r w:rsidRPr="00D8328A">
              <w:rPr>
                <w:sz w:val="16"/>
                <w:szCs w:val="16"/>
                <w:lang w:val="en-GB"/>
              </w:rPr>
              <w:t xml:space="preserve">   management</w:t>
            </w:r>
          </w:p>
        </w:tc>
        <w:tc>
          <w:tcPr>
            <w:tcW w:w="900" w:type="dxa"/>
          </w:tcPr>
          <w:p w14:paraId="46508DA0" w14:textId="77777777" w:rsidR="009E5E1E" w:rsidRPr="00D8328A" w:rsidRDefault="009E5E1E" w:rsidP="009E5E1E">
            <w:pPr>
              <w:spacing w:line="220" w:lineRule="exact"/>
              <w:ind w:left="-88" w:right="-101"/>
              <w:jc w:val="center"/>
              <w:rPr>
                <w:sz w:val="16"/>
                <w:szCs w:val="16"/>
                <w:lang w:val="en-GB"/>
              </w:rPr>
            </w:pPr>
          </w:p>
          <w:p w14:paraId="3EADE8A4" w14:textId="1B55FE48" w:rsidR="009E5E1E" w:rsidRPr="00D8328A" w:rsidRDefault="009E5E1E" w:rsidP="009E5E1E">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30C2AAC7" w14:textId="6A41C096"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71E6DE8" w14:textId="6557033C" w:rsidR="009E5E1E" w:rsidRPr="00D8328A" w:rsidRDefault="009E5E1E" w:rsidP="009E5E1E">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56B406A" w14:textId="19DEF663" w:rsidR="009E5E1E" w:rsidRPr="00D8328A" w:rsidRDefault="009E5E1E" w:rsidP="009E5E1E">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1E92E1E6" w14:textId="619F3777"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4F989C50" w14:textId="4314CFFE"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03F101A9" w14:textId="4C1DABD3"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290873" w14:paraId="0731B7E2" w14:textId="77777777" w:rsidTr="0070172B">
        <w:tc>
          <w:tcPr>
            <w:tcW w:w="3060" w:type="dxa"/>
            <w:shd w:val="clear" w:color="auto" w:fill="auto"/>
          </w:tcPr>
          <w:p w14:paraId="6438C753" w14:textId="77777777" w:rsidR="009E5E1E" w:rsidRPr="00B917B9" w:rsidRDefault="009E5E1E" w:rsidP="009E5E1E">
            <w:pPr>
              <w:tabs>
                <w:tab w:val="left" w:pos="590"/>
              </w:tabs>
              <w:spacing w:line="200" w:lineRule="exact"/>
              <w:ind w:right="-184"/>
              <w:rPr>
                <w:rFonts w:cstheme="minorBidi"/>
                <w:b/>
                <w:bCs/>
                <w:sz w:val="16"/>
                <w:szCs w:val="16"/>
              </w:rPr>
            </w:pPr>
          </w:p>
        </w:tc>
        <w:tc>
          <w:tcPr>
            <w:tcW w:w="1530" w:type="dxa"/>
            <w:shd w:val="clear" w:color="auto" w:fill="auto"/>
          </w:tcPr>
          <w:p w14:paraId="714397CD" w14:textId="77777777" w:rsidR="009E5E1E" w:rsidRPr="00D8328A" w:rsidRDefault="009E5E1E" w:rsidP="009E5E1E">
            <w:pPr>
              <w:spacing w:line="200" w:lineRule="exact"/>
              <w:ind w:left="-57" w:right="-130"/>
              <w:rPr>
                <w:sz w:val="16"/>
                <w:szCs w:val="16"/>
                <w:lang w:val="en-GB"/>
              </w:rPr>
            </w:pPr>
          </w:p>
        </w:tc>
        <w:tc>
          <w:tcPr>
            <w:tcW w:w="900" w:type="dxa"/>
          </w:tcPr>
          <w:p w14:paraId="49237C99" w14:textId="77777777" w:rsidR="009E5E1E" w:rsidRPr="00D8328A" w:rsidRDefault="009E5E1E" w:rsidP="009E5E1E">
            <w:pPr>
              <w:spacing w:line="220" w:lineRule="exact"/>
              <w:ind w:left="-88" w:right="-101"/>
              <w:jc w:val="center"/>
              <w:rPr>
                <w:sz w:val="16"/>
                <w:szCs w:val="16"/>
                <w:lang w:val="en-GB"/>
              </w:rPr>
            </w:pPr>
          </w:p>
        </w:tc>
        <w:tc>
          <w:tcPr>
            <w:tcW w:w="810" w:type="dxa"/>
            <w:shd w:val="clear" w:color="auto" w:fill="auto"/>
            <w:vAlign w:val="bottom"/>
          </w:tcPr>
          <w:p w14:paraId="716FCD6D" w14:textId="77777777" w:rsidR="009E5E1E" w:rsidRPr="00D8328A" w:rsidRDefault="009E5E1E" w:rsidP="009E5E1E">
            <w:pPr>
              <w:tabs>
                <w:tab w:val="decimal" w:pos="443"/>
                <w:tab w:val="decimal" w:pos="501"/>
              </w:tabs>
              <w:spacing w:line="200" w:lineRule="exact"/>
              <w:ind w:right="-14"/>
              <w:rPr>
                <w:sz w:val="16"/>
                <w:szCs w:val="16"/>
                <w:lang w:val="en-GB"/>
              </w:rPr>
            </w:pPr>
          </w:p>
        </w:tc>
        <w:tc>
          <w:tcPr>
            <w:tcW w:w="810" w:type="dxa"/>
            <w:shd w:val="clear" w:color="auto" w:fill="auto"/>
            <w:vAlign w:val="bottom"/>
          </w:tcPr>
          <w:p w14:paraId="6928B240" w14:textId="77777777" w:rsidR="009E5E1E" w:rsidRPr="00D8328A" w:rsidRDefault="009E5E1E" w:rsidP="009E5E1E">
            <w:pPr>
              <w:spacing w:line="200" w:lineRule="exact"/>
              <w:ind w:left="-2" w:right="-148"/>
              <w:jc w:val="center"/>
              <w:rPr>
                <w:sz w:val="16"/>
                <w:szCs w:val="16"/>
                <w:lang w:val="en-GB"/>
              </w:rPr>
            </w:pPr>
          </w:p>
        </w:tc>
        <w:tc>
          <w:tcPr>
            <w:tcW w:w="810" w:type="dxa"/>
            <w:shd w:val="clear" w:color="auto" w:fill="auto"/>
            <w:vAlign w:val="bottom"/>
          </w:tcPr>
          <w:p w14:paraId="594B3191" w14:textId="77777777" w:rsidR="009E5E1E" w:rsidRPr="00D8328A" w:rsidRDefault="009E5E1E" w:rsidP="009E5E1E">
            <w:pPr>
              <w:tabs>
                <w:tab w:val="decimal" w:pos="414"/>
                <w:tab w:val="decimal" w:pos="443"/>
              </w:tabs>
              <w:spacing w:line="200" w:lineRule="exact"/>
              <w:ind w:right="-11"/>
              <w:rPr>
                <w:sz w:val="16"/>
                <w:szCs w:val="16"/>
                <w:lang w:val="en-GB"/>
              </w:rPr>
            </w:pPr>
          </w:p>
        </w:tc>
        <w:tc>
          <w:tcPr>
            <w:tcW w:w="810" w:type="dxa"/>
            <w:shd w:val="clear" w:color="auto" w:fill="auto"/>
            <w:vAlign w:val="bottom"/>
          </w:tcPr>
          <w:p w14:paraId="34B96C3B" w14:textId="77777777" w:rsidR="009E5E1E" w:rsidRPr="00D8328A" w:rsidRDefault="009E5E1E" w:rsidP="00022076">
            <w:pPr>
              <w:tabs>
                <w:tab w:val="decimal" w:pos="271"/>
                <w:tab w:val="left" w:pos="344"/>
                <w:tab w:val="decimal" w:pos="409"/>
              </w:tabs>
              <w:spacing w:line="200" w:lineRule="exact"/>
              <w:ind w:right="-12"/>
              <w:jc w:val="center"/>
              <w:rPr>
                <w:sz w:val="16"/>
                <w:szCs w:val="16"/>
                <w:lang w:val="en-GB"/>
              </w:rPr>
            </w:pPr>
          </w:p>
        </w:tc>
        <w:tc>
          <w:tcPr>
            <w:tcW w:w="720" w:type="dxa"/>
            <w:vAlign w:val="bottom"/>
          </w:tcPr>
          <w:p w14:paraId="01DA043F" w14:textId="77777777" w:rsidR="009E5E1E" w:rsidRPr="00D8328A" w:rsidRDefault="009E5E1E" w:rsidP="009E5E1E">
            <w:pPr>
              <w:tabs>
                <w:tab w:val="decimal" w:pos="362"/>
                <w:tab w:val="decimal" w:pos="409"/>
              </w:tabs>
              <w:spacing w:line="200" w:lineRule="exact"/>
              <w:ind w:right="-12"/>
              <w:rPr>
                <w:sz w:val="16"/>
                <w:szCs w:val="16"/>
                <w:lang w:val="en-GB"/>
              </w:rPr>
            </w:pPr>
          </w:p>
        </w:tc>
        <w:tc>
          <w:tcPr>
            <w:tcW w:w="810" w:type="dxa"/>
            <w:vAlign w:val="bottom"/>
          </w:tcPr>
          <w:p w14:paraId="4879E422" w14:textId="521AA008" w:rsidR="009E5E1E" w:rsidRPr="00D8328A" w:rsidRDefault="009E5E1E" w:rsidP="009E5E1E">
            <w:pPr>
              <w:tabs>
                <w:tab w:val="decimal" w:pos="429"/>
              </w:tabs>
              <w:spacing w:line="200" w:lineRule="exact"/>
              <w:ind w:right="-12"/>
              <w:rPr>
                <w:sz w:val="16"/>
                <w:szCs w:val="16"/>
                <w:lang w:val="en-GB"/>
              </w:rPr>
            </w:pPr>
            <w:r>
              <w:rPr>
                <w:sz w:val="16"/>
                <w:szCs w:val="16"/>
                <w:lang w:val="en-GB"/>
              </w:rPr>
              <w:t xml:space="preserve"> -</w:t>
            </w:r>
          </w:p>
        </w:tc>
      </w:tr>
      <w:tr w:rsidR="009E5E1E" w:rsidRPr="00290873" w14:paraId="0FF983AC" w14:textId="77777777" w:rsidTr="0070172B">
        <w:tc>
          <w:tcPr>
            <w:tcW w:w="3060" w:type="dxa"/>
            <w:shd w:val="clear" w:color="auto" w:fill="auto"/>
          </w:tcPr>
          <w:p w14:paraId="1968102D" w14:textId="77777777" w:rsidR="009E5E1E" w:rsidRPr="00D8328A" w:rsidRDefault="009E5E1E" w:rsidP="009E5E1E">
            <w:pPr>
              <w:tabs>
                <w:tab w:val="left" w:pos="590"/>
              </w:tabs>
              <w:spacing w:line="200" w:lineRule="exact"/>
              <w:ind w:left="157" w:right="-184" w:hanging="180"/>
              <w:rPr>
                <w:sz w:val="16"/>
                <w:szCs w:val="16"/>
                <w:lang w:val="en-GB"/>
              </w:rPr>
            </w:pPr>
            <w:r w:rsidRPr="00D8328A">
              <w:rPr>
                <w:b/>
                <w:bCs/>
                <w:sz w:val="16"/>
                <w:szCs w:val="16"/>
                <w:lang w:val="en-GB"/>
              </w:rPr>
              <w:t xml:space="preserve">  Indirect associates</w:t>
            </w:r>
          </w:p>
        </w:tc>
        <w:tc>
          <w:tcPr>
            <w:tcW w:w="1530" w:type="dxa"/>
            <w:shd w:val="clear" w:color="auto" w:fill="auto"/>
          </w:tcPr>
          <w:p w14:paraId="4841553B" w14:textId="77777777" w:rsidR="009E5E1E" w:rsidRPr="00D8328A" w:rsidRDefault="009E5E1E" w:rsidP="009E5E1E">
            <w:pPr>
              <w:spacing w:line="200" w:lineRule="exact"/>
              <w:ind w:left="-57" w:right="-130"/>
              <w:rPr>
                <w:sz w:val="16"/>
                <w:szCs w:val="16"/>
                <w:lang w:val="en-GB"/>
              </w:rPr>
            </w:pPr>
          </w:p>
        </w:tc>
        <w:tc>
          <w:tcPr>
            <w:tcW w:w="900" w:type="dxa"/>
          </w:tcPr>
          <w:p w14:paraId="0D6F8BD5" w14:textId="77777777" w:rsidR="009E5E1E" w:rsidRPr="00D8328A" w:rsidRDefault="009E5E1E" w:rsidP="009E5E1E">
            <w:pPr>
              <w:spacing w:line="220" w:lineRule="exact"/>
              <w:ind w:left="-88" w:right="-101"/>
              <w:jc w:val="center"/>
              <w:rPr>
                <w:sz w:val="16"/>
                <w:szCs w:val="16"/>
                <w:lang w:val="en-GB"/>
              </w:rPr>
            </w:pPr>
          </w:p>
        </w:tc>
        <w:tc>
          <w:tcPr>
            <w:tcW w:w="810" w:type="dxa"/>
            <w:shd w:val="clear" w:color="auto" w:fill="auto"/>
            <w:vAlign w:val="bottom"/>
          </w:tcPr>
          <w:p w14:paraId="0B54243A" w14:textId="77777777" w:rsidR="009E5E1E" w:rsidRPr="00D8328A" w:rsidRDefault="009E5E1E" w:rsidP="009E5E1E">
            <w:pPr>
              <w:tabs>
                <w:tab w:val="decimal" w:pos="443"/>
                <w:tab w:val="decimal" w:pos="501"/>
              </w:tabs>
              <w:spacing w:line="200" w:lineRule="exact"/>
              <w:ind w:right="-14"/>
              <w:rPr>
                <w:sz w:val="16"/>
                <w:szCs w:val="16"/>
                <w:lang w:val="en-GB"/>
              </w:rPr>
            </w:pPr>
          </w:p>
        </w:tc>
        <w:tc>
          <w:tcPr>
            <w:tcW w:w="810" w:type="dxa"/>
            <w:shd w:val="clear" w:color="auto" w:fill="auto"/>
            <w:vAlign w:val="bottom"/>
          </w:tcPr>
          <w:p w14:paraId="35FE813D" w14:textId="77777777" w:rsidR="009E5E1E" w:rsidRPr="00D8328A" w:rsidRDefault="009E5E1E" w:rsidP="009E5E1E">
            <w:pPr>
              <w:spacing w:line="200" w:lineRule="exact"/>
              <w:ind w:left="-2" w:right="-148"/>
              <w:jc w:val="center"/>
              <w:rPr>
                <w:sz w:val="16"/>
                <w:szCs w:val="16"/>
                <w:lang w:val="en-GB"/>
              </w:rPr>
            </w:pPr>
          </w:p>
        </w:tc>
        <w:tc>
          <w:tcPr>
            <w:tcW w:w="810" w:type="dxa"/>
            <w:shd w:val="clear" w:color="auto" w:fill="auto"/>
            <w:vAlign w:val="bottom"/>
          </w:tcPr>
          <w:p w14:paraId="7FB0D587" w14:textId="77777777" w:rsidR="009E5E1E" w:rsidRPr="00D8328A" w:rsidRDefault="009E5E1E" w:rsidP="009E5E1E">
            <w:pPr>
              <w:tabs>
                <w:tab w:val="decimal" w:pos="414"/>
                <w:tab w:val="decimal" w:pos="443"/>
              </w:tabs>
              <w:spacing w:line="200" w:lineRule="exact"/>
              <w:ind w:right="-11"/>
              <w:rPr>
                <w:sz w:val="16"/>
                <w:szCs w:val="16"/>
                <w:lang w:val="en-GB"/>
              </w:rPr>
            </w:pPr>
          </w:p>
        </w:tc>
        <w:tc>
          <w:tcPr>
            <w:tcW w:w="810" w:type="dxa"/>
            <w:shd w:val="clear" w:color="auto" w:fill="auto"/>
            <w:vAlign w:val="bottom"/>
          </w:tcPr>
          <w:p w14:paraId="3DFC8A1D" w14:textId="77777777" w:rsidR="009E5E1E" w:rsidRPr="00D8328A" w:rsidRDefault="009E5E1E" w:rsidP="00022076">
            <w:pPr>
              <w:tabs>
                <w:tab w:val="decimal" w:pos="271"/>
                <w:tab w:val="left" w:pos="344"/>
                <w:tab w:val="decimal" w:pos="409"/>
              </w:tabs>
              <w:spacing w:line="200" w:lineRule="exact"/>
              <w:ind w:right="-12"/>
              <w:jc w:val="center"/>
              <w:rPr>
                <w:sz w:val="16"/>
                <w:szCs w:val="16"/>
                <w:lang w:val="en-GB"/>
              </w:rPr>
            </w:pPr>
          </w:p>
        </w:tc>
        <w:tc>
          <w:tcPr>
            <w:tcW w:w="720" w:type="dxa"/>
            <w:vAlign w:val="bottom"/>
          </w:tcPr>
          <w:p w14:paraId="2106EBC9" w14:textId="77777777" w:rsidR="009E5E1E" w:rsidRPr="00D8328A" w:rsidRDefault="009E5E1E" w:rsidP="009E5E1E">
            <w:pPr>
              <w:tabs>
                <w:tab w:val="decimal" w:pos="362"/>
                <w:tab w:val="decimal" w:pos="409"/>
              </w:tabs>
              <w:spacing w:line="200" w:lineRule="exact"/>
              <w:ind w:right="-12"/>
              <w:rPr>
                <w:sz w:val="16"/>
                <w:szCs w:val="16"/>
                <w:lang w:val="en-GB"/>
              </w:rPr>
            </w:pPr>
          </w:p>
        </w:tc>
        <w:tc>
          <w:tcPr>
            <w:tcW w:w="810" w:type="dxa"/>
            <w:vAlign w:val="bottom"/>
          </w:tcPr>
          <w:p w14:paraId="1C4B4DEF" w14:textId="627A43AC" w:rsidR="009E5E1E" w:rsidRPr="00D8328A" w:rsidRDefault="009E5E1E" w:rsidP="009E5E1E">
            <w:pPr>
              <w:tabs>
                <w:tab w:val="decimal" w:pos="429"/>
              </w:tabs>
              <w:spacing w:line="200" w:lineRule="exact"/>
              <w:ind w:right="-12"/>
              <w:rPr>
                <w:sz w:val="16"/>
                <w:szCs w:val="16"/>
                <w:lang w:val="en-GB"/>
              </w:rPr>
            </w:pPr>
            <w:r>
              <w:rPr>
                <w:sz w:val="16"/>
                <w:szCs w:val="16"/>
                <w:lang w:val="en-GB"/>
              </w:rPr>
              <w:t xml:space="preserve"> -</w:t>
            </w:r>
          </w:p>
        </w:tc>
      </w:tr>
      <w:tr w:rsidR="009E5E1E" w:rsidRPr="00290873" w14:paraId="64AA9AA8" w14:textId="77777777" w:rsidTr="0070172B">
        <w:tc>
          <w:tcPr>
            <w:tcW w:w="3060" w:type="dxa"/>
            <w:shd w:val="clear" w:color="auto" w:fill="auto"/>
          </w:tcPr>
          <w:p w14:paraId="2D0DF00A" w14:textId="621A637B" w:rsidR="009E5E1E" w:rsidRPr="00D8328A" w:rsidRDefault="009E5E1E" w:rsidP="009E5E1E">
            <w:pPr>
              <w:tabs>
                <w:tab w:val="left" w:pos="590"/>
              </w:tabs>
              <w:spacing w:line="200" w:lineRule="exact"/>
              <w:ind w:left="157" w:right="-184" w:hanging="180"/>
              <w:rPr>
                <w:sz w:val="16"/>
                <w:szCs w:val="16"/>
                <w:lang w:val="en-GB"/>
              </w:rPr>
            </w:pPr>
            <w:r w:rsidRPr="00D8328A">
              <w:rPr>
                <w:sz w:val="16"/>
                <w:szCs w:val="16"/>
                <w:lang w:val="en-GB"/>
              </w:rPr>
              <w:tab/>
            </w:r>
            <w:r w:rsidRPr="001D4BE4">
              <w:rPr>
                <w:sz w:val="16"/>
                <w:szCs w:val="16"/>
                <w:lang w:val="en-GB"/>
              </w:rPr>
              <w:t>BCI (Thailand) Co., Ltd.</w:t>
            </w:r>
          </w:p>
        </w:tc>
        <w:tc>
          <w:tcPr>
            <w:tcW w:w="1530" w:type="dxa"/>
            <w:shd w:val="clear" w:color="auto" w:fill="auto"/>
          </w:tcPr>
          <w:p w14:paraId="47FAD7AB" w14:textId="77777777" w:rsidR="009E5E1E" w:rsidRPr="00D8328A" w:rsidRDefault="009E5E1E" w:rsidP="009E5E1E">
            <w:pPr>
              <w:spacing w:line="200" w:lineRule="exact"/>
              <w:ind w:left="-57" w:right="-130"/>
              <w:rPr>
                <w:sz w:val="16"/>
                <w:szCs w:val="16"/>
                <w:lang w:val="en-GB"/>
              </w:rPr>
            </w:pPr>
            <w:r w:rsidRPr="00D8328A">
              <w:rPr>
                <w:sz w:val="16"/>
                <w:szCs w:val="16"/>
                <w:lang w:val="en-GB"/>
              </w:rPr>
              <w:t>Blockchain platform</w:t>
            </w:r>
          </w:p>
        </w:tc>
        <w:tc>
          <w:tcPr>
            <w:tcW w:w="900" w:type="dxa"/>
          </w:tcPr>
          <w:p w14:paraId="4A7C424D" w14:textId="77777777" w:rsidR="009E5E1E" w:rsidRPr="00D8328A" w:rsidRDefault="009E5E1E" w:rsidP="009E5E1E">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1C0850ED" w14:textId="71C90461"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6155C7B" w14:textId="6CC042E2" w:rsidR="009E5E1E" w:rsidRPr="00D8328A" w:rsidRDefault="009E5E1E" w:rsidP="009E5E1E">
            <w:pPr>
              <w:tabs>
                <w:tab w:val="left" w:pos="346"/>
                <w:tab w:val="left" w:pos="451"/>
              </w:tabs>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7C899FFD" w14:textId="7FF3ADCA" w:rsidR="009E5E1E" w:rsidRPr="00D8328A" w:rsidRDefault="009E5E1E" w:rsidP="009E5E1E">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46CBADC9" w14:textId="4583842C"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6E958B33" w14:textId="0655BD9D"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0ED6E20C" w14:textId="0783057D"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290873" w14:paraId="0CA812AE" w14:textId="77777777" w:rsidTr="0070172B">
        <w:tc>
          <w:tcPr>
            <w:tcW w:w="3060" w:type="dxa"/>
            <w:shd w:val="clear" w:color="auto" w:fill="auto"/>
          </w:tcPr>
          <w:p w14:paraId="7FFC16FD" w14:textId="77777777" w:rsidR="009E5E1E" w:rsidRPr="00D8328A" w:rsidRDefault="009E5E1E" w:rsidP="009E5E1E">
            <w:pPr>
              <w:tabs>
                <w:tab w:val="left" w:pos="590"/>
              </w:tabs>
              <w:spacing w:line="200" w:lineRule="exact"/>
              <w:ind w:left="157" w:right="-184" w:hanging="180"/>
              <w:rPr>
                <w:sz w:val="16"/>
                <w:szCs w:val="16"/>
                <w:lang w:val="en-GB"/>
              </w:rPr>
            </w:pPr>
            <w:r w:rsidRPr="00D8328A">
              <w:rPr>
                <w:sz w:val="16"/>
                <w:szCs w:val="16"/>
                <w:lang w:val="en-GB"/>
              </w:rPr>
              <w:tab/>
              <w:t xml:space="preserve">National ITMX Co., Ltd. </w:t>
            </w:r>
          </w:p>
        </w:tc>
        <w:tc>
          <w:tcPr>
            <w:tcW w:w="1530" w:type="dxa"/>
            <w:shd w:val="clear" w:color="auto" w:fill="auto"/>
          </w:tcPr>
          <w:p w14:paraId="050AE0B3" w14:textId="77777777" w:rsidR="009E5E1E" w:rsidRPr="00D8328A" w:rsidRDefault="009E5E1E" w:rsidP="009E5E1E">
            <w:pPr>
              <w:spacing w:line="200" w:lineRule="exact"/>
              <w:ind w:left="-57" w:right="-130"/>
              <w:rPr>
                <w:sz w:val="16"/>
                <w:szCs w:val="16"/>
                <w:lang w:val="en-GB"/>
              </w:rPr>
            </w:pPr>
            <w:r w:rsidRPr="00D8328A">
              <w:rPr>
                <w:sz w:val="16"/>
                <w:szCs w:val="16"/>
                <w:lang w:val="en-GB"/>
              </w:rPr>
              <w:t xml:space="preserve">Payment system    </w:t>
            </w:r>
          </w:p>
          <w:p w14:paraId="0D5ADF04" w14:textId="5D1E658B" w:rsidR="009E5E1E" w:rsidRPr="00D8328A" w:rsidRDefault="009E5E1E" w:rsidP="009E5E1E">
            <w:pPr>
              <w:spacing w:line="200" w:lineRule="exact"/>
              <w:ind w:left="-57" w:right="-130"/>
              <w:rPr>
                <w:sz w:val="16"/>
                <w:szCs w:val="16"/>
                <w:lang w:val="en-GB"/>
              </w:rPr>
            </w:pPr>
            <w:r w:rsidRPr="00D8328A">
              <w:rPr>
                <w:sz w:val="16"/>
                <w:szCs w:val="16"/>
                <w:lang w:val="en-GB"/>
              </w:rPr>
              <w:t xml:space="preserve">   service provider</w:t>
            </w:r>
          </w:p>
        </w:tc>
        <w:tc>
          <w:tcPr>
            <w:tcW w:w="900" w:type="dxa"/>
          </w:tcPr>
          <w:p w14:paraId="722A4177" w14:textId="77777777" w:rsidR="009E5E1E" w:rsidRPr="00D8328A" w:rsidRDefault="009E5E1E" w:rsidP="009E5E1E">
            <w:pPr>
              <w:spacing w:line="200" w:lineRule="exact"/>
              <w:ind w:left="-57" w:right="-130"/>
              <w:jc w:val="center"/>
              <w:rPr>
                <w:sz w:val="16"/>
                <w:szCs w:val="16"/>
                <w:lang w:val="en-GB"/>
              </w:rPr>
            </w:pPr>
          </w:p>
          <w:p w14:paraId="5A1E6817" w14:textId="77777777" w:rsidR="009E5E1E" w:rsidRPr="00D8328A" w:rsidRDefault="009E5E1E" w:rsidP="009E5E1E">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B8C2FEB" w14:textId="47B9EFA7"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C1723FD" w14:textId="012E609C" w:rsidR="009E5E1E" w:rsidRPr="00D8328A" w:rsidRDefault="009E5E1E" w:rsidP="009E5E1E">
            <w:pPr>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0ECC5DAE" w14:textId="425F1359" w:rsidR="009E5E1E" w:rsidRPr="00D8328A" w:rsidRDefault="009E5E1E" w:rsidP="009E5E1E">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51329B99" w14:textId="1AC1ADE7" w:rsidR="009E5E1E" w:rsidRPr="00D8328A" w:rsidRDefault="009E5E1E" w:rsidP="00022076">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31C837D5" w14:textId="2257E563" w:rsidR="009E5E1E" w:rsidRPr="00D8328A" w:rsidRDefault="009E5E1E" w:rsidP="009E5E1E">
            <w:pP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1D88300D" w14:textId="48764462" w:rsidR="009E5E1E" w:rsidRPr="00D8328A" w:rsidRDefault="009E5E1E" w:rsidP="009E5E1E">
            <w:pPr>
              <w:tabs>
                <w:tab w:val="decimal" w:pos="429"/>
              </w:tabs>
              <w:spacing w:line="200" w:lineRule="exact"/>
              <w:ind w:right="-25"/>
              <w:rPr>
                <w:sz w:val="16"/>
                <w:szCs w:val="16"/>
                <w:lang w:val="en-GB"/>
              </w:rPr>
            </w:pPr>
            <w:r>
              <w:rPr>
                <w:sz w:val="16"/>
                <w:szCs w:val="16"/>
                <w:lang w:val="en-GB"/>
              </w:rPr>
              <w:t xml:space="preserve"> -</w:t>
            </w:r>
          </w:p>
        </w:tc>
      </w:tr>
      <w:tr w:rsidR="009E5E1E" w:rsidRPr="00E917B8" w14:paraId="0975E93D" w14:textId="77777777" w:rsidTr="0070172B">
        <w:tc>
          <w:tcPr>
            <w:tcW w:w="3060" w:type="dxa"/>
            <w:shd w:val="clear" w:color="auto" w:fill="auto"/>
          </w:tcPr>
          <w:p w14:paraId="26E15A48" w14:textId="77777777" w:rsidR="009E5E1E" w:rsidRPr="00D8328A" w:rsidRDefault="009E5E1E" w:rsidP="009E5E1E">
            <w:pPr>
              <w:tabs>
                <w:tab w:val="left" w:pos="590"/>
              </w:tabs>
              <w:spacing w:line="200" w:lineRule="exact"/>
              <w:ind w:left="157" w:right="-184" w:hanging="180"/>
              <w:rPr>
                <w:sz w:val="16"/>
                <w:szCs w:val="16"/>
                <w:lang w:val="en-GB"/>
              </w:rPr>
            </w:pPr>
            <w:r w:rsidRPr="00D8328A">
              <w:rPr>
                <w:sz w:val="16"/>
                <w:szCs w:val="16"/>
                <w:lang w:val="en-GB"/>
              </w:rPr>
              <w:tab/>
              <w:t>Sahaviriya Steel Industries</w:t>
            </w:r>
            <w:r w:rsidRPr="00D8328A">
              <w:rPr>
                <w:sz w:val="16"/>
                <w:szCs w:val="16"/>
                <w:cs/>
                <w:lang w:val="en-GB"/>
              </w:rPr>
              <w:t xml:space="preserve"> </w:t>
            </w:r>
            <w:r w:rsidRPr="00D8328A">
              <w:rPr>
                <w:sz w:val="16"/>
                <w:szCs w:val="16"/>
                <w:lang w:val="en-GB"/>
              </w:rPr>
              <w:t>PCL</w:t>
            </w:r>
          </w:p>
        </w:tc>
        <w:tc>
          <w:tcPr>
            <w:tcW w:w="1530" w:type="dxa"/>
            <w:shd w:val="clear" w:color="auto" w:fill="auto"/>
          </w:tcPr>
          <w:p w14:paraId="2E51310F" w14:textId="77777777" w:rsidR="009E5E1E" w:rsidRPr="00D8328A" w:rsidRDefault="009E5E1E" w:rsidP="009E5E1E">
            <w:pPr>
              <w:spacing w:line="200" w:lineRule="exact"/>
              <w:ind w:left="-57" w:right="-130"/>
              <w:rPr>
                <w:sz w:val="16"/>
                <w:szCs w:val="16"/>
                <w:lang w:val="en-GB"/>
              </w:rPr>
            </w:pPr>
            <w:r w:rsidRPr="00D8328A">
              <w:rPr>
                <w:sz w:val="16"/>
                <w:szCs w:val="16"/>
                <w:lang w:val="en-GB"/>
              </w:rPr>
              <w:t>Steel industry</w:t>
            </w:r>
          </w:p>
        </w:tc>
        <w:tc>
          <w:tcPr>
            <w:tcW w:w="900" w:type="dxa"/>
          </w:tcPr>
          <w:p w14:paraId="7BD3C910" w14:textId="77777777" w:rsidR="009E5E1E" w:rsidRPr="00D8328A" w:rsidRDefault="009E5E1E" w:rsidP="009E5E1E">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06D568FF" w14:textId="432BC198" w:rsidR="009E5E1E" w:rsidRPr="00D8328A" w:rsidRDefault="009E5E1E" w:rsidP="009E5E1E">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429AD9E" w14:textId="195E6AC9" w:rsidR="009E5E1E" w:rsidRPr="00D8328A" w:rsidRDefault="009E5E1E" w:rsidP="009E5E1E">
            <w:pPr>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0DF65BF8" w14:textId="547605A3" w:rsidR="009E5E1E" w:rsidRPr="00D8328A" w:rsidRDefault="009E5E1E" w:rsidP="00000DD5">
            <w:pPr>
              <w:pBdr>
                <w:bottom w:val="single" w:sz="4" w:space="1" w:color="auto"/>
              </w:pBd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3F32FD34" w14:textId="5A6008C3" w:rsidR="009E5E1E" w:rsidRPr="00D8328A" w:rsidRDefault="009E5E1E" w:rsidP="00000DD5">
            <w:pPr>
              <w:pBdr>
                <w:bottom w:val="single" w:sz="4" w:space="1" w:color="auto"/>
              </w:pBd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64137C9F" w14:textId="2107C708" w:rsidR="009E5E1E" w:rsidRPr="00D8328A" w:rsidRDefault="009E5E1E" w:rsidP="00000DD5">
            <w:pPr>
              <w:pBdr>
                <w:bottom w:val="single" w:sz="4" w:space="1" w:color="auto"/>
              </w:pBdr>
              <w:tabs>
                <w:tab w:val="decimal" w:pos="362"/>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vAlign w:val="bottom"/>
          </w:tcPr>
          <w:p w14:paraId="22289201" w14:textId="7C2A3160" w:rsidR="009E5E1E" w:rsidRPr="00D8328A" w:rsidRDefault="009E5E1E" w:rsidP="00000DD5">
            <w:pPr>
              <w:pBdr>
                <w:bottom w:val="single" w:sz="4" w:space="1" w:color="auto"/>
              </w:pBdr>
              <w:tabs>
                <w:tab w:val="decimal" w:pos="429"/>
              </w:tabs>
              <w:spacing w:line="200" w:lineRule="exact"/>
              <w:ind w:right="-25"/>
              <w:rPr>
                <w:sz w:val="16"/>
                <w:szCs w:val="16"/>
                <w:lang w:val="en-GB"/>
              </w:rPr>
            </w:pPr>
            <w:r>
              <w:rPr>
                <w:sz w:val="16"/>
                <w:szCs w:val="16"/>
                <w:lang w:val="en-GB"/>
              </w:rPr>
              <w:t xml:space="preserve"> -</w:t>
            </w:r>
          </w:p>
        </w:tc>
      </w:tr>
      <w:tr w:rsidR="003032F9" w:rsidRPr="00290873" w14:paraId="6FFE1DB1" w14:textId="77777777" w:rsidTr="0070172B">
        <w:tc>
          <w:tcPr>
            <w:tcW w:w="3060" w:type="dxa"/>
            <w:shd w:val="clear" w:color="auto" w:fill="auto"/>
          </w:tcPr>
          <w:p w14:paraId="15F47B43" w14:textId="18BA1AC6" w:rsidR="003032F9" w:rsidRPr="00000DD5" w:rsidRDefault="003032F9" w:rsidP="003032F9">
            <w:pPr>
              <w:tabs>
                <w:tab w:val="left" w:pos="590"/>
              </w:tabs>
              <w:spacing w:line="200" w:lineRule="exact"/>
              <w:ind w:left="157" w:right="-184" w:hanging="180"/>
              <w:rPr>
                <w:sz w:val="16"/>
                <w:szCs w:val="16"/>
                <w:lang w:val="en-GB"/>
              </w:rPr>
            </w:pPr>
            <w:r w:rsidRPr="00000DD5">
              <w:rPr>
                <w:sz w:val="16"/>
                <w:szCs w:val="16"/>
                <w:lang w:val="en-GB"/>
              </w:rPr>
              <w:t>Total</w:t>
            </w:r>
          </w:p>
        </w:tc>
        <w:tc>
          <w:tcPr>
            <w:tcW w:w="1530" w:type="dxa"/>
            <w:shd w:val="clear" w:color="auto" w:fill="auto"/>
          </w:tcPr>
          <w:p w14:paraId="5F2989AA" w14:textId="77777777" w:rsidR="003032F9" w:rsidRPr="00D8328A" w:rsidRDefault="003032F9" w:rsidP="003032F9">
            <w:pPr>
              <w:spacing w:line="200" w:lineRule="exact"/>
              <w:ind w:left="-57" w:right="-130"/>
              <w:rPr>
                <w:sz w:val="16"/>
                <w:szCs w:val="16"/>
                <w:lang w:val="en-GB"/>
              </w:rPr>
            </w:pPr>
          </w:p>
        </w:tc>
        <w:tc>
          <w:tcPr>
            <w:tcW w:w="900" w:type="dxa"/>
          </w:tcPr>
          <w:p w14:paraId="5793194F" w14:textId="77777777" w:rsidR="003032F9" w:rsidRPr="00D8328A" w:rsidRDefault="003032F9" w:rsidP="003032F9">
            <w:pPr>
              <w:spacing w:line="220" w:lineRule="exact"/>
              <w:ind w:left="-88" w:right="-101"/>
              <w:jc w:val="center"/>
              <w:rPr>
                <w:sz w:val="16"/>
                <w:szCs w:val="16"/>
                <w:lang w:val="en-GB"/>
              </w:rPr>
            </w:pPr>
          </w:p>
        </w:tc>
        <w:tc>
          <w:tcPr>
            <w:tcW w:w="810" w:type="dxa"/>
            <w:shd w:val="clear" w:color="auto" w:fill="auto"/>
            <w:vAlign w:val="bottom"/>
          </w:tcPr>
          <w:p w14:paraId="413EC610" w14:textId="77777777" w:rsidR="003032F9" w:rsidRPr="00D8328A" w:rsidRDefault="003032F9" w:rsidP="003032F9">
            <w:pPr>
              <w:tabs>
                <w:tab w:val="decimal" w:pos="539"/>
              </w:tabs>
              <w:spacing w:line="200" w:lineRule="exact"/>
              <w:ind w:right="-25"/>
              <w:rPr>
                <w:sz w:val="16"/>
                <w:szCs w:val="16"/>
                <w:lang w:val="en-GB"/>
              </w:rPr>
            </w:pPr>
          </w:p>
        </w:tc>
        <w:tc>
          <w:tcPr>
            <w:tcW w:w="810" w:type="dxa"/>
            <w:shd w:val="clear" w:color="auto" w:fill="auto"/>
            <w:vAlign w:val="bottom"/>
          </w:tcPr>
          <w:p w14:paraId="20412FE7" w14:textId="77777777" w:rsidR="003032F9" w:rsidRPr="00D8328A" w:rsidRDefault="003032F9" w:rsidP="003032F9">
            <w:pPr>
              <w:spacing w:line="200" w:lineRule="exact"/>
              <w:ind w:right="-25"/>
              <w:jc w:val="center"/>
              <w:rPr>
                <w:sz w:val="16"/>
                <w:szCs w:val="16"/>
                <w:lang w:val="en-GB"/>
              </w:rPr>
            </w:pPr>
          </w:p>
        </w:tc>
        <w:tc>
          <w:tcPr>
            <w:tcW w:w="810" w:type="dxa"/>
            <w:shd w:val="clear" w:color="auto" w:fill="auto"/>
            <w:vAlign w:val="bottom"/>
          </w:tcPr>
          <w:p w14:paraId="7FD76D75" w14:textId="5C0D96A3" w:rsidR="003032F9" w:rsidRPr="00D8328A" w:rsidRDefault="003032F9" w:rsidP="003032F9">
            <w:pPr>
              <w:tabs>
                <w:tab w:val="left" w:pos="344"/>
              </w:tabs>
              <w:spacing w:line="200" w:lineRule="exact"/>
              <w:ind w:right="-25"/>
              <w:jc w:val="center"/>
              <w:rPr>
                <w:sz w:val="16"/>
                <w:szCs w:val="16"/>
                <w:lang w:val="en-GB"/>
              </w:rPr>
            </w:pPr>
            <w:r w:rsidRPr="003032F9">
              <w:rPr>
                <w:sz w:val="16"/>
                <w:szCs w:val="16"/>
                <w:cs/>
                <w:lang w:val="en-GB"/>
              </w:rPr>
              <w:t>515</w:t>
            </w:r>
            <w:r w:rsidRPr="003032F9">
              <w:rPr>
                <w:sz w:val="16"/>
                <w:szCs w:val="16"/>
                <w:lang w:val="en-GB"/>
              </w:rPr>
              <w:t>,</w:t>
            </w:r>
            <w:r w:rsidRPr="003032F9">
              <w:rPr>
                <w:sz w:val="16"/>
                <w:szCs w:val="16"/>
                <w:cs/>
                <w:lang w:val="en-GB"/>
              </w:rPr>
              <w:t>057</w:t>
            </w:r>
          </w:p>
        </w:tc>
        <w:tc>
          <w:tcPr>
            <w:tcW w:w="810" w:type="dxa"/>
            <w:shd w:val="clear" w:color="auto" w:fill="auto"/>
            <w:vAlign w:val="bottom"/>
          </w:tcPr>
          <w:p w14:paraId="068F18B8" w14:textId="620EB3B3" w:rsidR="003032F9" w:rsidRPr="00D8328A" w:rsidRDefault="00171E17" w:rsidP="00840627">
            <w:pPr>
              <w:spacing w:line="200" w:lineRule="exact"/>
              <w:ind w:right="-104" w:hanging="10"/>
              <w:rPr>
                <w:sz w:val="16"/>
                <w:szCs w:val="16"/>
                <w:lang w:val="en-GB"/>
              </w:rPr>
            </w:pPr>
            <w:r>
              <w:rPr>
                <w:rFonts w:cstheme="minorBidi" w:hint="cs"/>
                <w:sz w:val="16"/>
                <w:szCs w:val="16"/>
                <w:cs/>
                <w:lang w:val="en-GB"/>
              </w:rPr>
              <w:t xml:space="preserve"> </w:t>
            </w:r>
            <w:r w:rsidR="009A79EA">
              <w:rPr>
                <w:rFonts w:cstheme="minorBidi" w:hint="cs"/>
                <w:sz w:val="16"/>
                <w:szCs w:val="16"/>
                <w:cs/>
                <w:lang w:val="en-GB"/>
              </w:rPr>
              <w:t xml:space="preserve">  </w:t>
            </w:r>
            <w:r w:rsidR="003032F9">
              <w:rPr>
                <w:sz w:val="16"/>
                <w:szCs w:val="16"/>
                <w:lang w:val="en-GB"/>
              </w:rPr>
              <w:t>515,057</w:t>
            </w:r>
          </w:p>
        </w:tc>
        <w:tc>
          <w:tcPr>
            <w:tcW w:w="720" w:type="dxa"/>
            <w:vAlign w:val="bottom"/>
          </w:tcPr>
          <w:p w14:paraId="3AB3FE05" w14:textId="27E2D57F" w:rsidR="003032F9" w:rsidRPr="00D8328A" w:rsidRDefault="003032F9" w:rsidP="00A02601">
            <w:pPr>
              <w:tabs>
                <w:tab w:val="decimal" w:pos="510"/>
              </w:tabs>
              <w:spacing w:line="200" w:lineRule="exact"/>
              <w:ind w:right="-25"/>
              <w:rPr>
                <w:sz w:val="16"/>
                <w:szCs w:val="16"/>
                <w:lang w:val="en-GB"/>
              </w:rPr>
            </w:pPr>
            <w:r w:rsidRPr="003032F9">
              <w:rPr>
                <w:sz w:val="16"/>
                <w:szCs w:val="16"/>
                <w:lang w:val="en-GB"/>
              </w:rPr>
              <w:t>26,999</w:t>
            </w:r>
          </w:p>
        </w:tc>
        <w:tc>
          <w:tcPr>
            <w:tcW w:w="810" w:type="dxa"/>
            <w:vAlign w:val="bottom"/>
          </w:tcPr>
          <w:p w14:paraId="2624E1FB" w14:textId="0801E94D" w:rsidR="003032F9" w:rsidRPr="00D8328A" w:rsidRDefault="003032F9" w:rsidP="00A02601">
            <w:pPr>
              <w:tabs>
                <w:tab w:val="decimal" w:pos="595"/>
              </w:tabs>
              <w:snapToGrid w:val="0"/>
              <w:spacing w:line="220" w:lineRule="exact"/>
              <w:ind w:right="-324"/>
              <w:rPr>
                <w:sz w:val="16"/>
                <w:szCs w:val="16"/>
                <w:lang w:val="en-GB"/>
              </w:rPr>
            </w:pPr>
            <w:r>
              <w:rPr>
                <w:sz w:val="16"/>
                <w:szCs w:val="16"/>
                <w:lang w:val="en-GB"/>
              </w:rPr>
              <w:t>37,453</w:t>
            </w:r>
          </w:p>
        </w:tc>
      </w:tr>
      <w:tr w:rsidR="003032F9" w:rsidRPr="00290873" w14:paraId="3E7C0A30" w14:textId="77777777" w:rsidTr="0070172B">
        <w:tc>
          <w:tcPr>
            <w:tcW w:w="3060" w:type="dxa"/>
            <w:shd w:val="clear" w:color="auto" w:fill="auto"/>
          </w:tcPr>
          <w:p w14:paraId="2E6835DA" w14:textId="5DCEF4C3" w:rsidR="003032F9" w:rsidRPr="00D8328A" w:rsidRDefault="003032F9" w:rsidP="003032F9">
            <w:pPr>
              <w:tabs>
                <w:tab w:val="left" w:pos="590"/>
              </w:tabs>
              <w:spacing w:line="200" w:lineRule="exact"/>
              <w:ind w:left="157" w:right="-184" w:hanging="180"/>
              <w:rPr>
                <w:sz w:val="16"/>
                <w:szCs w:val="16"/>
                <w:lang w:val="en-GB"/>
              </w:rPr>
            </w:pPr>
            <w:r w:rsidRPr="008241D5">
              <w:rPr>
                <w:i/>
                <w:iCs/>
                <w:sz w:val="16"/>
                <w:szCs w:val="16"/>
                <w:lang w:val="en-GB"/>
              </w:rPr>
              <w:t>Less</w:t>
            </w:r>
            <w:r w:rsidRPr="008241D5">
              <w:rPr>
                <w:sz w:val="16"/>
                <w:szCs w:val="16"/>
                <w:lang w:val="en-GB"/>
              </w:rPr>
              <w:t xml:space="preserve"> allowance for impairment</w:t>
            </w:r>
          </w:p>
        </w:tc>
        <w:tc>
          <w:tcPr>
            <w:tcW w:w="1530" w:type="dxa"/>
            <w:shd w:val="clear" w:color="auto" w:fill="auto"/>
          </w:tcPr>
          <w:p w14:paraId="6EE6C8BB" w14:textId="77777777" w:rsidR="003032F9" w:rsidRPr="00D8328A" w:rsidRDefault="003032F9" w:rsidP="003032F9">
            <w:pPr>
              <w:spacing w:line="200" w:lineRule="exact"/>
              <w:ind w:left="-57" w:right="-130"/>
              <w:rPr>
                <w:sz w:val="16"/>
                <w:szCs w:val="16"/>
                <w:lang w:val="en-GB"/>
              </w:rPr>
            </w:pPr>
          </w:p>
        </w:tc>
        <w:tc>
          <w:tcPr>
            <w:tcW w:w="900" w:type="dxa"/>
          </w:tcPr>
          <w:p w14:paraId="26AF944A" w14:textId="77777777" w:rsidR="003032F9" w:rsidRPr="00D8328A" w:rsidRDefault="003032F9" w:rsidP="003032F9">
            <w:pPr>
              <w:spacing w:line="220" w:lineRule="exact"/>
              <w:ind w:left="-88" w:right="-101"/>
              <w:jc w:val="center"/>
              <w:rPr>
                <w:sz w:val="16"/>
                <w:szCs w:val="16"/>
                <w:lang w:val="en-GB"/>
              </w:rPr>
            </w:pPr>
          </w:p>
        </w:tc>
        <w:tc>
          <w:tcPr>
            <w:tcW w:w="810" w:type="dxa"/>
            <w:shd w:val="clear" w:color="auto" w:fill="auto"/>
            <w:vAlign w:val="bottom"/>
          </w:tcPr>
          <w:p w14:paraId="38D89328" w14:textId="77777777" w:rsidR="003032F9" w:rsidRPr="00D8328A" w:rsidRDefault="003032F9" w:rsidP="003032F9">
            <w:pPr>
              <w:tabs>
                <w:tab w:val="decimal" w:pos="539"/>
              </w:tabs>
              <w:spacing w:line="200" w:lineRule="exact"/>
              <w:ind w:right="-25"/>
              <w:rPr>
                <w:sz w:val="16"/>
                <w:szCs w:val="16"/>
                <w:lang w:val="en-GB"/>
              </w:rPr>
            </w:pPr>
          </w:p>
        </w:tc>
        <w:tc>
          <w:tcPr>
            <w:tcW w:w="810" w:type="dxa"/>
            <w:shd w:val="clear" w:color="auto" w:fill="auto"/>
            <w:vAlign w:val="bottom"/>
          </w:tcPr>
          <w:p w14:paraId="679228D1" w14:textId="77777777" w:rsidR="003032F9" w:rsidRPr="00D8328A" w:rsidRDefault="003032F9" w:rsidP="003032F9">
            <w:pPr>
              <w:spacing w:line="200" w:lineRule="exact"/>
              <w:ind w:right="-25"/>
              <w:jc w:val="center"/>
              <w:rPr>
                <w:sz w:val="16"/>
                <w:szCs w:val="16"/>
                <w:lang w:val="en-GB"/>
              </w:rPr>
            </w:pPr>
          </w:p>
        </w:tc>
        <w:tc>
          <w:tcPr>
            <w:tcW w:w="810" w:type="dxa"/>
            <w:shd w:val="clear" w:color="auto" w:fill="auto"/>
            <w:vAlign w:val="bottom"/>
          </w:tcPr>
          <w:p w14:paraId="6D34B81C" w14:textId="5F32E3BE" w:rsidR="003032F9" w:rsidRPr="00D8328A" w:rsidRDefault="003032F9" w:rsidP="003032F9">
            <w:pPr>
              <w:tabs>
                <w:tab w:val="decimal" w:pos="495"/>
              </w:tabs>
              <w:spacing w:line="200" w:lineRule="exact"/>
              <w:ind w:right="-25"/>
              <w:rPr>
                <w:sz w:val="16"/>
                <w:szCs w:val="16"/>
                <w:lang w:val="en-GB"/>
              </w:rPr>
            </w:pPr>
            <w:r>
              <w:rPr>
                <w:sz w:val="16"/>
                <w:szCs w:val="16"/>
                <w:lang w:val="en-GB"/>
              </w:rPr>
              <w:t xml:space="preserve">  </w:t>
            </w:r>
            <w:r w:rsidR="00925D09">
              <w:rPr>
                <w:rFonts w:cstheme="minorBidi" w:hint="cs"/>
                <w:sz w:val="16"/>
                <w:szCs w:val="16"/>
                <w:cs/>
                <w:lang w:val="en-GB"/>
              </w:rPr>
              <w:t xml:space="preserve"> </w:t>
            </w:r>
            <w:r>
              <w:rPr>
                <w:sz w:val="16"/>
                <w:szCs w:val="16"/>
                <w:lang w:val="en-GB"/>
              </w:rPr>
              <w:t xml:space="preserve">      (62)</w:t>
            </w:r>
          </w:p>
        </w:tc>
        <w:tc>
          <w:tcPr>
            <w:tcW w:w="810" w:type="dxa"/>
            <w:shd w:val="clear" w:color="auto" w:fill="auto"/>
            <w:vAlign w:val="bottom"/>
          </w:tcPr>
          <w:p w14:paraId="1A87F060" w14:textId="45261C0B" w:rsidR="003032F9" w:rsidRPr="00D8328A" w:rsidRDefault="003032F9" w:rsidP="003032F9">
            <w:pPr>
              <w:tabs>
                <w:tab w:val="left" w:pos="344"/>
              </w:tabs>
              <w:spacing w:line="200" w:lineRule="exact"/>
              <w:ind w:right="-104"/>
              <w:jc w:val="center"/>
              <w:rPr>
                <w:sz w:val="16"/>
                <w:szCs w:val="16"/>
                <w:lang w:val="en-GB"/>
              </w:rPr>
            </w:pPr>
            <w:r>
              <w:rPr>
                <w:sz w:val="16"/>
                <w:szCs w:val="16"/>
                <w:lang w:val="en-GB"/>
              </w:rPr>
              <w:t xml:space="preserve">   </w:t>
            </w:r>
            <w:r w:rsidR="00171E17">
              <w:rPr>
                <w:rFonts w:cstheme="minorBidi" w:hint="cs"/>
                <w:sz w:val="16"/>
                <w:szCs w:val="16"/>
                <w:cs/>
                <w:lang w:val="en-GB"/>
              </w:rPr>
              <w:t xml:space="preserve"> </w:t>
            </w:r>
            <w:r w:rsidR="009A79EA">
              <w:rPr>
                <w:rFonts w:cstheme="minorBidi" w:hint="cs"/>
                <w:sz w:val="16"/>
                <w:szCs w:val="16"/>
                <w:cs/>
                <w:lang w:val="en-GB"/>
              </w:rPr>
              <w:t xml:space="preserve"> </w:t>
            </w:r>
            <w:r w:rsidR="00171E17">
              <w:rPr>
                <w:rFonts w:cstheme="minorBidi" w:hint="cs"/>
                <w:sz w:val="16"/>
                <w:szCs w:val="16"/>
                <w:cs/>
                <w:lang w:val="en-GB"/>
              </w:rPr>
              <w:t xml:space="preserve"> </w:t>
            </w:r>
            <w:r>
              <w:rPr>
                <w:sz w:val="16"/>
                <w:szCs w:val="16"/>
                <w:lang w:val="en-GB"/>
              </w:rPr>
              <w:t xml:space="preserve"> </w:t>
            </w:r>
            <w:r w:rsidR="009A79EA">
              <w:rPr>
                <w:rFonts w:cstheme="minorBidi" w:hint="cs"/>
                <w:sz w:val="16"/>
                <w:szCs w:val="16"/>
                <w:cs/>
                <w:lang w:val="en-GB"/>
              </w:rPr>
              <w:t xml:space="preserve">  </w:t>
            </w:r>
            <w:r>
              <w:rPr>
                <w:sz w:val="16"/>
                <w:szCs w:val="16"/>
                <w:lang w:val="en-GB"/>
              </w:rPr>
              <w:t>(62)</w:t>
            </w:r>
          </w:p>
        </w:tc>
        <w:tc>
          <w:tcPr>
            <w:tcW w:w="720" w:type="dxa"/>
            <w:vAlign w:val="bottom"/>
          </w:tcPr>
          <w:p w14:paraId="34D7959B" w14:textId="436D9F82" w:rsidR="003032F9" w:rsidRPr="00D8328A" w:rsidRDefault="003032F9" w:rsidP="003032F9">
            <w:pPr>
              <w:tabs>
                <w:tab w:val="decimal" w:pos="362"/>
              </w:tabs>
              <w:spacing w:line="200" w:lineRule="exact"/>
              <w:ind w:right="-25"/>
              <w:rPr>
                <w:sz w:val="16"/>
                <w:szCs w:val="16"/>
                <w:lang w:val="en-GB"/>
              </w:rPr>
            </w:pPr>
            <w:r>
              <w:rPr>
                <w:sz w:val="16"/>
                <w:szCs w:val="16"/>
                <w:lang w:val="en-GB"/>
              </w:rPr>
              <w:t xml:space="preserve"> -</w:t>
            </w:r>
          </w:p>
        </w:tc>
        <w:tc>
          <w:tcPr>
            <w:tcW w:w="810" w:type="dxa"/>
            <w:vAlign w:val="bottom"/>
          </w:tcPr>
          <w:p w14:paraId="6C1D636C" w14:textId="69A34C65" w:rsidR="003032F9" w:rsidRPr="00D8328A" w:rsidRDefault="003032F9" w:rsidP="003032F9">
            <w:pPr>
              <w:tabs>
                <w:tab w:val="decimal" w:pos="437"/>
              </w:tabs>
              <w:spacing w:line="200" w:lineRule="exact"/>
              <w:ind w:right="-25"/>
              <w:rPr>
                <w:sz w:val="16"/>
                <w:szCs w:val="16"/>
                <w:lang w:val="en-GB"/>
              </w:rPr>
            </w:pPr>
            <w:r>
              <w:rPr>
                <w:sz w:val="16"/>
                <w:szCs w:val="16"/>
                <w:lang w:val="en-GB"/>
              </w:rPr>
              <w:t xml:space="preserve"> -</w:t>
            </w:r>
          </w:p>
        </w:tc>
      </w:tr>
      <w:tr w:rsidR="003032F9" w:rsidRPr="00290873" w14:paraId="3D75F690" w14:textId="77777777" w:rsidTr="00D3761E">
        <w:tc>
          <w:tcPr>
            <w:tcW w:w="5490" w:type="dxa"/>
            <w:gridSpan w:val="3"/>
            <w:shd w:val="clear" w:color="auto" w:fill="auto"/>
          </w:tcPr>
          <w:p w14:paraId="0B817778" w14:textId="4FC37C93" w:rsidR="003032F9" w:rsidRPr="00D8328A" w:rsidRDefault="003032F9" w:rsidP="003032F9">
            <w:pPr>
              <w:spacing w:line="220" w:lineRule="exact"/>
              <w:ind w:left="-88" w:right="-101"/>
              <w:rPr>
                <w:sz w:val="16"/>
                <w:szCs w:val="16"/>
                <w:lang w:val="en-GB"/>
              </w:rPr>
            </w:pPr>
            <w:bookmarkStart w:id="7" w:name="_Hlk117856826"/>
            <w:r>
              <w:rPr>
                <w:b/>
                <w:bCs/>
                <w:sz w:val="16"/>
                <w:szCs w:val="16"/>
                <w:lang w:val="en-GB"/>
              </w:rPr>
              <w:t xml:space="preserve"> </w:t>
            </w:r>
            <w:r w:rsidRPr="00D8328A">
              <w:rPr>
                <w:b/>
                <w:bCs/>
                <w:sz w:val="16"/>
                <w:szCs w:val="16"/>
                <w:lang w:val="en-GB"/>
              </w:rPr>
              <w:t>Total investments in subsidiaries, associates and joint venture, net</w:t>
            </w:r>
          </w:p>
        </w:tc>
        <w:tc>
          <w:tcPr>
            <w:tcW w:w="810" w:type="dxa"/>
            <w:shd w:val="clear" w:color="auto" w:fill="auto"/>
          </w:tcPr>
          <w:p w14:paraId="00D0F3D0" w14:textId="77777777" w:rsidR="003032F9" w:rsidRPr="00D8328A" w:rsidRDefault="003032F9" w:rsidP="003032F9">
            <w:pPr>
              <w:tabs>
                <w:tab w:val="decimal" w:pos="443"/>
              </w:tabs>
              <w:spacing w:line="200" w:lineRule="exact"/>
              <w:ind w:right="-14"/>
              <w:jc w:val="center"/>
              <w:rPr>
                <w:sz w:val="16"/>
                <w:szCs w:val="16"/>
                <w:lang w:val="en-GB"/>
              </w:rPr>
            </w:pPr>
          </w:p>
        </w:tc>
        <w:tc>
          <w:tcPr>
            <w:tcW w:w="810" w:type="dxa"/>
            <w:shd w:val="clear" w:color="auto" w:fill="auto"/>
            <w:vAlign w:val="bottom"/>
          </w:tcPr>
          <w:p w14:paraId="6B263565" w14:textId="77777777" w:rsidR="003032F9" w:rsidRPr="00D8328A" w:rsidRDefault="003032F9" w:rsidP="003032F9">
            <w:pPr>
              <w:spacing w:line="200" w:lineRule="exact"/>
              <w:ind w:left="-2" w:right="-148"/>
              <w:jc w:val="center"/>
              <w:rPr>
                <w:sz w:val="16"/>
                <w:szCs w:val="16"/>
                <w:lang w:val="en-GB"/>
              </w:rPr>
            </w:pPr>
          </w:p>
        </w:tc>
        <w:tc>
          <w:tcPr>
            <w:tcW w:w="810" w:type="dxa"/>
            <w:shd w:val="clear" w:color="auto" w:fill="auto"/>
            <w:vAlign w:val="bottom"/>
          </w:tcPr>
          <w:p w14:paraId="33DB64CC" w14:textId="0D230391" w:rsidR="003032F9" w:rsidRPr="00D8328A" w:rsidRDefault="003032F9" w:rsidP="003032F9">
            <w:pPr>
              <w:pBdr>
                <w:top w:val="single" w:sz="4" w:space="1" w:color="auto"/>
                <w:bottom w:val="double" w:sz="4" w:space="1" w:color="auto"/>
              </w:pBdr>
              <w:tabs>
                <w:tab w:val="decimal" w:pos="586"/>
              </w:tabs>
              <w:snapToGrid w:val="0"/>
              <w:spacing w:line="220" w:lineRule="exact"/>
              <w:ind w:right="-324"/>
              <w:rPr>
                <w:b/>
                <w:bCs/>
                <w:sz w:val="16"/>
                <w:szCs w:val="16"/>
                <w:lang w:val="en-GB"/>
              </w:rPr>
            </w:pPr>
            <w:r>
              <w:rPr>
                <w:b/>
                <w:bCs/>
                <w:sz w:val="16"/>
                <w:szCs w:val="16"/>
                <w:lang w:val="en-GB"/>
              </w:rPr>
              <w:t>514,995</w:t>
            </w:r>
          </w:p>
        </w:tc>
        <w:tc>
          <w:tcPr>
            <w:tcW w:w="810" w:type="dxa"/>
            <w:shd w:val="clear" w:color="auto" w:fill="auto"/>
            <w:vAlign w:val="bottom"/>
          </w:tcPr>
          <w:p w14:paraId="02B6A3EE" w14:textId="66CE609A" w:rsidR="003032F9" w:rsidRPr="00D8328A" w:rsidRDefault="003032F9" w:rsidP="009A79EA">
            <w:pPr>
              <w:pBdr>
                <w:top w:val="single" w:sz="4" w:space="1" w:color="auto"/>
                <w:bottom w:val="double" w:sz="4" w:space="1" w:color="auto"/>
              </w:pBdr>
              <w:tabs>
                <w:tab w:val="decimal" w:pos="586"/>
              </w:tabs>
              <w:snapToGrid w:val="0"/>
              <w:spacing w:line="220" w:lineRule="exact"/>
              <w:ind w:right="-324"/>
              <w:rPr>
                <w:b/>
                <w:bCs/>
                <w:sz w:val="16"/>
                <w:szCs w:val="16"/>
                <w:lang w:val="en-GB"/>
              </w:rPr>
            </w:pPr>
            <w:r>
              <w:rPr>
                <w:b/>
                <w:bCs/>
                <w:sz w:val="16"/>
                <w:szCs w:val="16"/>
                <w:lang w:val="en-GB"/>
              </w:rPr>
              <w:t>514,995</w:t>
            </w:r>
          </w:p>
        </w:tc>
        <w:tc>
          <w:tcPr>
            <w:tcW w:w="720" w:type="dxa"/>
          </w:tcPr>
          <w:p w14:paraId="64A1C509" w14:textId="4C32282B" w:rsidR="003032F9" w:rsidRPr="003032F9" w:rsidRDefault="003032F9" w:rsidP="003032F9">
            <w:pPr>
              <w:pBdr>
                <w:top w:val="single" w:sz="4" w:space="1" w:color="auto"/>
                <w:bottom w:val="double" w:sz="4" w:space="1" w:color="auto"/>
              </w:pBdr>
              <w:tabs>
                <w:tab w:val="decimal" w:pos="530"/>
              </w:tabs>
              <w:snapToGrid w:val="0"/>
              <w:spacing w:line="220" w:lineRule="exact"/>
              <w:ind w:right="-324"/>
              <w:rPr>
                <w:rFonts w:cstheme="minorBidi"/>
                <w:b/>
                <w:bCs/>
                <w:sz w:val="16"/>
                <w:szCs w:val="16"/>
              </w:rPr>
            </w:pPr>
            <w:r w:rsidRPr="003032F9">
              <w:rPr>
                <w:rFonts w:cstheme="minorBidi"/>
                <w:b/>
                <w:bCs/>
                <w:sz w:val="16"/>
                <w:szCs w:val="16"/>
              </w:rPr>
              <w:t>26,999</w:t>
            </w:r>
          </w:p>
        </w:tc>
        <w:tc>
          <w:tcPr>
            <w:tcW w:w="810" w:type="dxa"/>
          </w:tcPr>
          <w:p w14:paraId="33BB8F51" w14:textId="0D354A0D" w:rsidR="003032F9" w:rsidRPr="0070172B" w:rsidRDefault="003032F9" w:rsidP="003032F9">
            <w:pPr>
              <w:pBdr>
                <w:top w:val="single" w:sz="4" w:space="1" w:color="auto"/>
                <w:bottom w:val="double" w:sz="4" w:space="1" w:color="auto"/>
              </w:pBdr>
              <w:tabs>
                <w:tab w:val="decimal" w:pos="595"/>
              </w:tabs>
              <w:snapToGrid w:val="0"/>
              <w:spacing w:line="220" w:lineRule="exact"/>
              <w:ind w:right="-324"/>
              <w:rPr>
                <w:rFonts w:cstheme="minorBidi"/>
                <w:b/>
                <w:bCs/>
                <w:sz w:val="16"/>
                <w:szCs w:val="16"/>
              </w:rPr>
            </w:pPr>
            <w:r>
              <w:rPr>
                <w:rFonts w:cstheme="minorBidi"/>
                <w:b/>
                <w:bCs/>
                <w:sz w:val="16"/>
                <w:szCs w:val="16"/>
              </w:rPr>
              <w:t>37,453</w:t>
            </w:r>
          </w:p>
        </w:tc>
      </w:tr>
      <w:bookmarkEnd w:id="7"/>
    </w:tbl>
    <w:p w14:paraId="7180BE83" w14:textId="77777777" w:rsidR="007C1EE5" w:rsidRPr="006234DC" w:rsidRDefault="007C1EE5" w:rsidP="007C1EE5">
      <w:pPr>
        <w:rPr>
          <w:sz w:val="12"/>
          <w:szCs w:val="14"/>
          <w:lang w:val="en-GB"/>
        </w:rPr>
      </w:pPr>
    </w:p>
    <w:tbl>
      <w:tblPr>
        <w:tblW w:w="10261" w:type="dxa"/>
        <w:tblLayout w:type="fixed"/>
        <w:tblLook w:val="0000" w:firstRow="0" w:lastRow="0" w:firstColumn="0" w:lastColumn="0" w:noHBand="0" w:noVBand="0"/>
      </w:tblPr>
      <w:tblGrid>
        <w:gridCol w:w="10261"/>
      </w:tblGrid>
      <w:tr w:rsidR="007C1EE5" w:rsidRPr="006234DC" w14:paraId="26A86E41" w14:textId="77777777" w:rsidTr="00ED7B0F">
        <w:tc>
          <w:tcPr>
            <w:tcW w:w="10261" w:type="dxa"/>
            <w:shd w:val="clear" w:color="auto" w:fill="auto"/>
          </w:tcPr>
          <w:p w14:paraId="6D13AB88" w14:textId="47C7CC07" w:rsidR="007C1EE5" w:rsidRPr="001E43F5" w:rsidRDefault="00520CBB">
            <w:pPr>
              <w:tabs>
                <w:tab w:val="decimal" w:pos="409"/>
              </w:tabs>
              <w:spacing w:line="200" w:lineRule="exact"/>
              <w:ind w:right="-12"/>
              <w:rPr>
                <w:rFonts w:eastAsia="Times New Roman"/>
                <w:sz w:val="14"/>
                <w:szCs w:val="14"/>
                <w:vertAlign w:val="superscript"/>
                <w:lang w:val="en-GB"/>
              </w:rPr>
            </w:pPr>
            <w:r w:rsidRPr="001E43F5">
              <w:rPr>
                <w:rFonts w:eastAsia="Times New Roman"/>
                <w:sz w:val="14"/>
                <w:szCs w:val="14"/>
                <w:vertAlign w:val="superscript"/>
                <w:lang w:val="en-GB"/>
              </w:rPr>
              <w:t>1</w:t>
            </w:r>
            <w:r w:rsidR="007C1EE5" w:rsidRPr="001E43F5">
              <w:rPr>
                <w:rFonts w:eastAsia="Times New Roman"/>
                <w:sz w:val="14"/>
                <w:szCs w:val="14"/>
                <w:vertAlign w:val="superscript"/>
                <w:lang w:val="en-GB"/>
              </w:rPr>
              <w:t xml:space="preserve"> </w:t>
            </w:r>
            <w:r w:rsidR="007C1EE5" w:rsidRPr="001E43F5">
              <w:rPr>
                <w:rFonts w:eastAsia="Times New Roman"/>
                <w:sz w:val="14"/>
                <w:szCs w:val="14"/>
                <w:lang w:val="en-GB"/>
              </w:rPr>
              <w:t xml:space="preserve">  Subsidiary of the Siam Commercial Bank PCL (100% shareholding)</w:t>
            </w:r>
          </w:p>
        </w:tc>
      </w:tr>
      <w:tr w:rsidR="007C1EE5" w:rsidRPr="006234DC" w14:paraId="0E1B1BE4" w14:textId="77777777" w:rsidTr="00ED7B0F">
        <w:tc>
          <w:tcPr>
            <w:tcW w:w="10261" w:type="dxa"/>
            <w:shd w:val="clear" w:color="auto" w:fill="auto"/>
          </w:tcPr>
          <w:p w14:paraId="269A722E" w14:textId="1B334292" w:rsidR="007C1EE5" w:rsidRPr="001E43F5" w:rsidRDefault="00520CBB">
            <w:pPr>
              <w:tabs>
                <w:tab w:val="decimal" w:pos="409"/>
              </w:tabs>
              <w:spacing w:line="200" w:lineRule="exact"/>
              <w:ind w:right="-12"/>
              <w:rPr>
                <w:rFonts w:eastAsia="Times New Roman"/>
                <w:sz w:val="14"/>
                <w:szCs w:val="14"/>
                <w:vertAlign w:val="superscript"/>
                <w:lang w:val="en-GB"/>
              </w:rPr>
            </w:pPr>
            <w:r w:rsidRPr="001E43F5">
              <w:rPr>
                <w:rFonts w:eastAsia="Times New Roman"/>
                <w:sz w:val="14"/>
                <w:szCs w:val="14"/>
                <w:vertAlign w:val="superscript"/>
                <w:lang w:val="en-GB"/>
              </w:rPr>
              <w:t>2</w:t>
            </w:r>
            <w:r w:rsidR="007C1EE5" w:rsidRPr="001E43F5">
              <w:rPr>
                <w:rFonts w:eastAsia="Times New Roman"/>
                <w:sz w:val="14"/>
                <w:szCs w:val="14"/>
                <w:vertAlign w:val="superscript"/>
                <w:lang w:val="en-GB"/>
              </w:rPr>
              <w:t xml:space="preserve"> </w:t>
            </w:r>
            <w:r w:rsidR="007C1EE5" w:rsidRPr="001E43F5">
              <w:rPr>
                <w:rFonts w:eastAsia="Times New Roman"/>
                <w:sz w:val="14"/>
                <w:szCs w:val="14"/>
                <w:lang w:val="en-GB"/>
              </w:rPr>
              <w:t xml:space="preserve">  Subsidiary of the Siam Commercial Bank PCL (60% shareholding)</w:t>
            </w:r>
          </w:p>
        </w:tc>
      </w:tr>
      <w:tr w:rsidR="007C1EE5" w:rsidRPr="006234DC" w14:paraId="41C2F773" w14:textId="77777777" w:rsidTr="00E8209D">
        <w:trPr>
          <w:trHeight w:val="64"/>
        </w:trPr>
        <w:tc>
          <w:tcPr>
            <w:tcW w:w="10261" w:type="dxa"/>
            <w:shd w:val="clear" w:color="auto" w:fill="auto"/>
          </w:tcPr>
          <w:p w14:paraId="2F393C16" w14:textId="59DA952F" w:rsidR="007C1EE5" w:rsidRPr="001E43F5" w:rsidRDefault="00520CBB">
            <w:pPr>
              <w:tabs>
                <w:tab w:val="decimal" w:pos="409"/>
              </w:tabs>
              <w:spacing w:line="200" w:lineRule="exact"/>
              <w:ind w:right="-12"/>
              <w:rPr>
                <w:sz w:val="16"/>
                <w:szCs w:val="16"/>
                <w:lang w:val="en-GB"/>
              </w:rPr>
            </w:pPr>
            <w:r w:rsidRPr="001E43F5">
              <w:rPr>
                <w:rFonts w:eastAsia="Times New Roman"/>
                <w:sz w:val="14"/>
                <w:szCs w:val="14"/>
                <w:vertAlign w:val="superscript"/>
                <w:lang w:val="en-GB"/>
              </w:rPr>
              <w:t>3</w:t>
            </w:r>
            <w:r w:rsidR="007C1EE5" w:rsidRPr="001E43F5">
              <w:rPr>
                <w:rFonts w:eastAsia="Times New Roman"/>
                <w:sz w:val="14"/>
                <w:szCs w:val="14"/>
                <w:cs/>
                <w:lang w:val="en-GB"/>
              </w:rPr>
              <w:t xml:space="preserve">  </w:t>
            </w:r>
            <w:r w:rsidR="007C1EE5" w:rsidRPr="001E43F5">
              <w:rPr>
                <w:rFonts w:eastAsia="Times New Roman" w:cstheme="minorBidi"/>
                <w:sz w:val="14"/>
                <w:szCs w:val="14"/>
                <w:cs/>
                <w:lang w:val="en-GB"/>
              </w:rPr>
              <w:t xml:space="preserve"> </w:t>
            </w:r>
            <w:r w:rsidR="007C1EE5" w:rsidRPr="001E43F5">
              <w:rPr>
                <w:rFonts w:eastAsia="Times New Roman"/>
                <w:sz w:val="14"/>
                <w:szCs w:val="14"/>
                <w:lang w:val="en-GB"/>
              </w:rPr>
              <w:t>Subsidiary of Card X Co., Ltd</w:t>
            </w:r>
            <w:r w:rsidR="007C1EE5" w:rsidRPr="001E43F5">
              <w:rPr>
                <w:rFonts w:eastAsia="Times New Roman"/>
                <w:sz w:val="14"/>
                <w:szCs w:val="14"/>
                <w:cs/>
                <w:lang w:val="en-GB"/>
              </w:rPr>
              <w:t>.</w:t>
            </w:r>
            <w:r w:rsidR="007C1EE5" w:rsidRPr="001E43F5">
              <w:rPr>
                <w:rFonts w:eastAsia="Times New Roman" w:cstheme="minorBidi"/>
                <w:sz w:val="14"/>
                <w:szCs w:val="14"/>
                <w:cs/>
                <w:lang w:val="en-GB"/>
              </w:rPr>
              <w:t xml:space="preserve"> </w:t>
            </w:r>
            <w:r w:rsidR="007C1EE5" w:rsidRPr="001E43F5">
              <w:rPr>
                <w:rFonts w:eastAsia="Times New Roman"/>
                <w:sz w:val="14"/>
                <w:szCs w:val="14"/>
                <w:cs/>
                <w:lang w:val="en-GB"/>
              </w:rPr>
              <w:t>(</w:t>
            </w:r>
            <w:r w:rsidR="007C1EE5" w:rsidRPr="001E43F5">
              <w:rPr>
                <w:rFonts w:eastAsia="Times New Roman"/>
                <w:sz w:val="14"/>
                <w:szCs w:val="14"/>
                <w:lang w:val="en-GB"/>
              </w:rPr>
              <w:t>100</w:t>
            </w:r>
            <w:r w:rsidR="007C1EE5" w:rsidRPr="001E43F5">
              <w:rPr>
                <w:rFonts w:eastAsia="Times New Roman"/>
                <w:sz w:val="14"/>
                <w:szCs w:val="14"/>
                <w:cs/>
                <w:lang w:val="en-GB"/>
              </w:rPr>
              <w:t xml:space="preserve">% </w:t>
            </w:r>
            <w:r w:rsidR="007C1EE5" w:rsidRPr="001E43F5">
              <w:rPr>
                <w:rFonts w:eastAsia="Times New Roman"/>
                <w:sz w:val="14"/>
                <w:szCs w:val="14"/>
                <w:lang w:val="en-GB"/>
              </w:rPr>
              <w:t>shareholding</w:t>
            </w:r>
            <w:r w:rsidR="007C1EE5" w:rsidRPr="001E43F5">
              <w:rPr>
                <w:rFonts w:eastAsia="Times New Roman"/>
                <w:sz w:val="14"/>
                <w:szCs w:val="14"/>
                <w:cs/>
                <w:lang w:val="en-GB"/>
              </w:rPr>
              <w:t>)</w:t>
            </w:r>
          </w:p>
        </w:tc>
      </w:tr>
      <w:tr w:rsidR="00893235" w:rsidRPr="006234DC" w14:paraId="688513CE" w14:textId="77777777" w:rsidTr="00ED7B0F">
        <w:tc>
          <w:tcPr>
            <w:tcW w:w="10261" w:type="dxa"/>
            <w:shd w:val="clear" w:color="auto" w:fill="auto"/>
          </w:tcPr>
          <w:p w14:paraId="5CB00A39" w14:textId="70783801" w:rsidR="00893235" w:rsidRPr="001E43F5" w:rsidRDefault="00893235" w:rsidP="00893235">
            <w:pPr>
              <w:tabs>
                <w:tab w:val="decimal" w:pos="409"/>
              </w:tabs>
              <w:spacing w:line="200" w:lineRule="exact"/>
              <w:ind w:right="-12"/>
              <w:rPr>
                <w:rFonts w:eastAsia="Times New Roman"/>
                <w:sz w:val="14"/>
                <w:szCs w:val="14"/>
                <w:vertAlign w:val="superscript"/>
                <w:lang w:val="en-GB"/>
              </w:rPr>
            </w:pPr>
            <w:r>
              <w:rPr>
                <w:rFonts w:eastAsia="Times New Roman"/>
                <w:sz w:val="14"/>
                <w:szCs w:val="14"/>
                <w:vertAlign w:val="superscript"/>
                <w:lang w:val="en-GB"/>
              </w:rPr>
              <w:t>4</w:t>
            </w:r>
            <w:r w:rsidRPr="001E43F5">
              <w:rPr>
                <w:rFonts w:eastAsia="Times New Roman"/>
                <w:sz w:val="14"/>
                <w:szCs w:val="14"/>
                <w:cs/>
                <w:lang w:val="en-GB"/>
              </w:rPr>
              <w:t xml:space="preserve">  </w:t>
            </w:r>
            <w:r w:rsidRPr="001E43F5">
              <w:rPr>
                <w:rFonts w:eastAsia="Times New Roman" w:cstheme="minorBidi"/>
                <w:sz w:val="14"/>
                <w:szCs w:val="14"/>
                <w:cs/>
                <w:lang w:val="en-GB"/>
              </w:rPr>
              <w:t xml:space="preserve"> </w:t>
            </w:r>
            <w:r w:rsidRPr="001E43F5">
              <w:rPr>
                <w:rFonts w:eastAsia="Times New Roman"/>
                <w:sz w:val="14"/>
                <w:szCs w:val="14"/>
                <w:lang w:val="en-GB"/>
              </w:rPr>
              <w:t>Subsidiary of Card X Co., Ltd</w:t>
            </w:r>
            <w:r w:rsidRPr="001E43F5">
              <w:rPr>
                <w:rFonts w:eastAsia="Times New Roman"/>
                <w:sz w:val="14"/>
                <w:szCs w:val="14"/>
                <w:cs/>
                <w:lang w:val="en-GB"/>
              </w:rPr>
              <w:t>.</w:t>
            </w:r>
            <w:r w:rsidRPr="001E43F5">
              <w:rPr>
                <w:rFonts w:eastAsia="Times New Roman" w:cstheme="minorBidi"/>
                <w:sz w:val="14"/>
                <w:szCs w:val="14"/>
                <w:cs/>
                <w:lang w:val="en-GB"/>
              </w:rPr>
              <w:t xml:space="preserve"> </w:t>
            </w:r>
            <w:r w:rsidRPr="001E43F5">
              <w:rPr>
                <w:rFonts w:eastAsia="Times New Roman"/>
                <w:sz w:val="14"/>
                <w:szCs w:val="14"/>
                <w:cs/>
                <w:lang w:val="en-GB"/>
              </w:rPr>
              <w:t>(</w:t>
            </w:r>
            <w:r>
              <w:rPr>
                <w:rFonts w:eastAsia="Times New Roman"/>
                <w:sz w:val="14"/>
                <w:szCs w:val="14"/>
                <w:lang w:val="en-GB"/>
              </w:rPr>
              <w:t>5</w:t>
            </w:r>
            <w:r w:rsidRPr="001E43F5">
              <w:rPr>
                <w:rFonts w:eastAsia="Times New Roman"/>
                <w:sz w:val="14"/>
                <w:szCs w:val="14"/>
                <w:lang w:val="en-GB"/>
              </w:rPr>
              <w:t>0</w:t>
            </w:r>
            <w:r w:rsidRPr="001E43F5">
              <w:rPr>
                <w:rFonts w:eastAsia="Times New Roman"/>
                <w:sz w:val="14"/>
                <w:szCs w:val="14"/>
                <w:cs/>
                <w:lang w:val="en-GB"/>
              </w:rPr>
              <w:t xml:space="preserve">% </w:t>
            </w:r>
            <w:r w:rsidRPr="001E43F5">
              <w:rPr>
                <w:rFonts w:eastAsia="Times New Roman"/>
                <w:sz w:val="14"/>
                <w:szCs w:val="14"/>
                <w:lang w:val="en-GB"/>
              </w:rPr>
              <w:t>shareholding</w:t>
            </w:r>
            <w:r w:rsidRPr="001E43F5">
              <w:rPr>
                <w:rFonts w:eastAsia="Times New Roman"/>
                <w:sz w:val="14"/>
                <w:szCs w:val="14"/>
                <w:cs/>
                <w:lang w:val="en-GB"/>
              </w:rPr>
              <w:t>)</w:t>
            </w:r>
          </w:p>
        </w:tc>
      </w:tr>
      <w:tr w:rsidR="007C1EE5" w:rsidRPr="006234DC" w14:paraId="49FAB3E9" w14:textId="77777777" w:rsidTr="00ED7B0F">
        <w:tc>
          <w:tcPr>
            <w:tcW w:w="10261" w:type="dxa"/>
            <w:shd w:val="clear" w:color="auto" w:fill="auto"/>
          </w:tcPr>
          <w:p w14:paraId="6F9BE059" w14:textId="35D705A3" w:rsidR="007C1EE5" w:rsidRPr="001E43F5" w:rsidRDefault="00893235">
            <w:pPr>
              <w:tabs>
                <w:tab w:val="decimal" w:pos="409"/>
              </w:tabs>
              <w:spacing w:line="200" w:lineRule="exact"/>
              <w:ind w:right="-12"/>
              <w:rPr>
                <w:sz w:val="16"/>
                <w:szCs w:val="16"/>
                <w:lang w:val="en-GB"/>
              </w:rPr>
            </w:pPr>
            <w:r>
              <w:rPr>
                <w:rFonts w:eastAsia="Times New Roman"/>
                <w:sz w:val="14"/>
                <w:szCs w:val="14"/>
                <w:vertAlign w:val="superscript"/>
                <w:lang w:val="en-GB"/>
              </w:rPr>
              <w:t>5</w:t>
            </w:r>
            <w:r w:rsidR="007C1EE5" w:rsidRPr="001E43F5">
              <w:rPr>
                <w:rFonts w:eastAsia="Times New Roman"/>
                <w:sz w:val="14"/>
                <w:szCs w:val="14"/>
                <w:vertAlign w:val="superscript"/>
                <w:lang w:val="en-GB"/>
              </w:rPr>
              <w:t xml:space="preserve"> </w:t>
            </w:r>
            <w:r w:rsidR="007C1EE5" w:rsidRPr="001E43F5">
              <w:rPr>
                <w:rFonts w:eastAsia="Times New Roman"/>
                <w:sz w:val="14"/>
                <w:szCs w:val="14"/>
                <w:lang w:val="en-GB"/>
              </w:rPr>
              <w:t xml:space="preserve">  Subsidiary of SCB Plus Co., Ltd. (100% shareholding)</w:t>
            </w:r>
          </w:p>
        </w:tc>
      </w:tr>
    </w:tbl>
    <w:p w14:paraId="1229DD2F" w14:textId="77777777" w:rsidR="007C1EE5" w:rsidRPr="006234DC" w:rsidRDefault="007C1EE5" w:rsidP="007C1EE5">
      <w:pPr>
        <w:suppressAutoHyphens w:val="0"/>
        <w:rPr>
          <w:spacing w:val="-2"/>
          <w:sz w:val="22"/>
          <w:szCs w:val="22"/>
          <w:lang w:val="en-GB"/>
        </w:rPr>
      </w:pPr>
    </w:p>
    <w:p w14:paraId="3724E8E0" w14:textId="7DADA295" w:rsidR="00A12F15" w:rsidRPr="006234DC" w:rsidRDefault="004D11F0" w:rsidP="007C1EE5">
      <w:pPr>
        <w:tabs>
          <w:tab w:val="left" w:pos="851"/>
        </w:tabs>
        <w:spacing w:line="240" w:lineRule="atLeast"/>
        <w:ind w:left="284" w:right="-29"/>
        <w:jc w:val="both"/>
        <w:rPr>
          <w:rFonts w:cstheme="majorBidi"/>
          <w:spacing w:val="-2"/>
          <w:sz w:val="22"/>
          <w:szCs w:val="22"/>
          <w:lang w:val="en-GB"/>
        </w:rPr>
      </w:pPr>
      <w:r w:rsidRPr="008241D5">
        <w:rPr>
          <w:spacing w:val="-2"/>
          <w:sz w:val="22"/>
          <w:szCs w:val="22"/>
          <w:lang w:val="en-GB"/>
        </w:rPr>
        <w:t>All subsidiaries, associates and joint venture are registered and operated in Thailand except for the Siam Commercial Bank Myanmar Ltd. and Cambodian Commercial Bank Ltd. which are registered and operated in Myanmar and Cambodia, respectively.</w:t>
      </w:r>
      <w:r w:rsidRPr="008241D5">
        <w:rPr>
          <w:spacing w:val="-2"/>
          <w:sz w:val="22"/>
          <w:szCs w:val="22"/>
          <w:cs/>
          <w:lang w:val="en-GB"/>
        </w:rPr>
        <w:t xml:space="preserve"> </w:t>
      </w:r>
      <w:r w:rsidRPr="008241D5">
        <w:rPr>
          <w:spacing w:val="-2"/>
          <w:sz w:val="22"/>
          <w:szCs w:val="22"/>
          <w:lang w:val="en-GB"/>
        </w:rPr>
        <w:t>The Bank, the Company’s subsidiary, has branch network in Thailand, Singapore, Hong Kong, Laos, Vietnam, China and Cayman Islands.</w:t>
      </w:r>
    </w:p>
    <w:p w14:paraId="3E33FF50" w14:textId="34D9EC1B" w:rsidR="00DC2E9C" w:rsidRPr="00B3169A" w:rsidRDefault="00DC2E9C" w:rsidP="00885A28">
      <w:pPr>
        <w:tabs>
          <w:tab w:val="left" w:pos="851"/>
        </w:tabs>
        <w:suppressAutoHyphens w:val="0"/>
        <w:rPr>
          <w:rFonts w:cstheme="majorBidi"/>
          <w:spacing w:val="-2"/>
          <w:sz w:val="22"/>
          <w:szCs w:val="22"/>
        </w:rPr>
      </w:pPr>
    </w:p>
    <w:p w14:paraId="6C514675" w14:textId="38A14E02" w:rsidR="00BE76B9" w:rsidRPr="006234DC" w:rsidRDefault="00832B37" w:rsidP="00832B37">
      <w:pPr>
        <w:tabs>
          <w:tab w:val="left" w:pos="851"/>
        </w:tabs>
        <w:spacing w:line="240" w:lineRule="atLeast"/>
        <w:ind w:left="284" w:right="-29"/>
        <w:jc w:val="both"/>
        <w:rPr>
          <w:rFonts w:cstheme="majorBidi"/>
          <w:sz w:val="22"/>
          <w:szCs w:val="22"/>
          <w:lang w:val="en-GB"/>
        </w:rPr>
      </w:pPr>
      <w:r w:rsidRPr="00832B37">
        <w:rPr>
          <w:spacing w:val="-2"/>
          <w:sz w:val="22"/>
          <w:szCs w:val="22"/>
          <w:lang w:val="en-GB"/>
        </w:rPr>
        <w:t xml:space="preserve">On February 28, 2024, </w:t>
      </w:r>
      <w:r w:rsidR="00374E70" w:rsidRPr="00374E70">
        <w:rPr>
          <w:spacing w:val="-2"/>
          <w:sz w:val="22"/>
          <w:szCs w:val="22"/>
          <w:lang w:val="en-GB"/>
        </w:rPr>
        <w:t xml:space="preserve">The Siam Commercial Bank Public Company Limited, a subsidiary of the Company, </w:t>
      </w:r>
      <w:r w:rsidRPr="00832B37">
        <w:rPr>
          <w:spacing w:val="-2"/>
          <w:sz w:val="22"/>
          <w:szCs w:val="22"/>
          <w:lang w:val="en-GB"/>
        </w:rPr>
        <w:t>has entered into a Sale and Purchase Agreement (SPA) with Home Credit N.V. to buy 100% of the charter capital of Home Credit Vietnam Finance Company Limited (HCVN) for approximately VND 20,973 billion (or equivalent to approximately Baht 31 billion). HCVN is a leading consumer finance company in Vietnam. The transaction requires approval from the Bank of Thailand, the State Bank of Vietnam, the Department of Planning and Investment of Vietnam, and/or other relevant competent authorities. The transaction also depends on the satisfaction of the conditions precedent under the SPA.</w:t>
      </w:r>
      <w:r w:rsidRPr="00832B37">
        <w:rPr>
          <w:rFonts w:cstheme="majorBidi"/>
          <w:sz w:val="22"/>
          <w:szCs w:val="22"/>
          <w:lang w:val="en-GB"/>
        </w:rPr>
        <w:t xml:space="preserve"> </w:t>
      </w:r>
      <w:r w:rsidR="00BE76B9" w:rsidRPr="006234DC">
        <w:rPr>
          <w:rFonts w:cstheme="majorBidi"/>
          <w:sz w:val="22"/>
          <w:szCs w:val="22"/>
          <w:lang w:val="en-GB"/>
        </w:rPr>
        <w:br w:type="page"/>
      </w:r>
    </w:p>
    <w:p w14:paraId="6E4FD38B" w14:textId="41E8F49D" w:rsidR="006B3EB7" w:rsidRPr="006234DC" w:rsidRDefault="005E23AC" w:rsidP="00885A28">
      <w:pPr>
        <w:pStyle w:val="Heading1"/>
        <w:tabs>
          <w:tab w:val="left" w:pos="851"/>
        </w:tabs>
        <w:rPr>
          <w:lang w:val="en-GB"/>
        </w:rPr>
      </w:pPr>
      <w:bookmarkStart w:id="8" w:name="_Toc164271448"/>
      <w:r w:rsidRPr="006234DC">
        <w:rPr>
          <w:lang w:val="en-GB"/>
        </w:rPr>
        <w:lastRenderedPageBreak/>
        <w:t>Loans to customers and accrued interest receivables</w:t>
      </w:r>
      <w:r w:rsidR="006B3EB7" w:rsidRPr="006234DC">
        <w:rPr>
          <w:lang w:val="en-GB"/>
        </w:rPr>
        <w:t>, net</w:t>
      </w:r>
      <w:bookmarkEnd w:id="8"/>
      <w:r w:rsidR="00745107">
        <w:rPr>
          <w:rFonts w:hint="cs"/>
          <w:cs/>
          <w:lang w:val="en-GB"/>
        </w:rPr>
        <w:t xml:space="preserve"> </w:t>
      </w:r>
    </w:p>
    <w:p w14:paraId="07737376" w14:textId="77777777" w:rsidR="00072685" w:rsidRPr="00976095" w:rsidRDefault="00072685" w:rsidP="00885A28">
      <w:pPr>
        <w:tabs>
          <w:tab w:val="left" w:pos="851"/>
        </w:tabs>
        <w:rPr>
          <w:sz w:val="20"/>
          <w:szCs w:val="20"/>
          <w:lang w:val="en-GB"/>
        </w:rPr>
      </w:pPr>
    </w:p>
    <w:p w14:paraId="52CDDA1A" w14:textId="0E1BC7D8" w:rsidR="009260AA" w:rsidRDefault="009260AA" w:rsidP="00885A28">
      <w:pPr>
        <w:numPr>
          <w:ilvl w:val="1"/>
          <w:numId w:val="59"/>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 xml:space="preserve">Classified by </w:t>
      </w:r>
      <w:r w:rsidR="002B4DA6" w:rsidRPr="006234DC">
        <w:rPr>
          <w:rFonts w:eastAsia="Times New Roman" w:cstheme="majorBidi"/>
          <w:b/>
          <w:bCs/>
          <w:i/>
          <w:iCs/>
          <w:sz w:val="22"/>
          <w:szCs w:val="22"/>
          <w:lang w:val="en-GB" w:bidi="ar-SA"/>
        </w:rPr>
        <w:t>type of account</w:t>
      </w:r>
      <w:r w:rsidR="00107907" w:rsidRPr="006234DC">
        <w:rPr>
          <w:rFonts w:eastAsia="Times New Roman" w:cstheme="majorBidi"/>
          <w:b/>
          <w:bCs/>
          <w:i/>
          <w:iCs/>
          <w:sz w:val="22"/>
          <w:szCs w:val="22"/>
          <w:lang w:val="en-GB" w:bidi="ar-SA"/>
        </w:rPr>
        <w:t>s</w:t>
      </w:r>
    </w:p>
    <w:p w14:paraId="3DC9F392" w14:textId="77777777" w:rsidR="000F0B33" w:rsidRPr="00976095" w:rsidRDefault="000F0B33" w:rsidP="000F0B33">
      <w:pPr>
        <w:tabs>
          <w:tab w:val="left" w:pos="851"/>
        </w:tabs>
        <w:spacing w:line="240" w:lineRule="atLeast"/>
        <w:ind w:left="532" w:right="-28"/>
        <w:rPr>
          <w:rFonts w:eastAsia="Times New Roman" w:cstheme="majorBidi"/>
          <w:b/>
          <w:bCs/>
          <w:i/>
          <w:iCs/>
          <w:sz w:val="20"/>
          <w:szCs w:val="20"/>
          <w:lang w:val="en-GB" w:bidi="ar-SA"/>
        </w:rPr>
      </w:pPr>
    </w:p>
    <w:p w14:paraId="6693EE00" w14:textId="77777777" w:rsidR="000F0B33" w:rsidRPr="00D747A9" w:rsidRDefault="000F0B33" w:rsidP="000F0B33">
      <w:pPr>
        <w:tabs>
          <w:tab w:val="left" w:pos="1170"/>
        </w:tabs>
        <w:spacing w:line="240" w:lineRule="exact"/>
        <w:ind w:left="540" w:right="-29"/>
        <w:jc w:val="both"/>
        <w:rPr>
          <w:rFonts w:eastAsia="Times New Roman"/>
          <w:sz w:val="22"/>
          <w:szCs w:val="22"/>
          <w:lang w:val="en-GB"/>
        </w:rPr>
      </w:pPr>
      <w:r w:rsidRPr="00D747A9">
        <w:rPr>
          <w:rFonts w:eastAsia="Times New Roman"/>
          <w:sz w:val="22"/>
          <w:szCs w:val="22"/>
          <w:lang w:val="en-GB"/>
        </w:rPr>
        <w:t>Loans to customers and accrued interest receivables, net as at 3</w:t>
      </w:r>
      <w:r>
        <w:rPr>
          <w:rFonts w:eastAsia="Times New Roman"/>
          <w:sz w:val="22"/>
          <w:szCs w:val="22"/>
          <w:lang w:val="en-GB"/>
        </w:rPr>
        <w:t>1</w:t>
      </w:r>
      <w:r w:rsidRPr="00D747A9">
        <w:rPr>
          <w:rFonts w:eastAsia="Times New Roman"/>
          <w:sz w:val="22"/>
          <w:szCs w:val="22"/>
          <w:lang w:val="en-GB"/>
        </w:rPr>
        <w:t xml:space="preserve"> </w:t>
      </w:r>
      <w:r>
        <w:rPr>
          <w:rFonts w:eastAsia="Times New Roman"/>
          <w:sz w:val="22"/>
          <w:szCs w:val="22"/>
          <w:lang w:val="en-GB"/>
        </w:rPr>
        <w:t>March 2024</w:t>
      </w:r>
      <w:r w:rsidRPr="00D747A9">
        <w:rPr>
          <w:rFonts w:eastAsia="Times New Roman"/>
          <w:sz w:val="22"/>
          <w:szCs w:val="22"/>
          <w:lang w:val="en-GB"/>
        </w:rPr>
        <w:t xml:space="preserve"> and 31 December</w:t>
      </w:r>
      <w:r>
        <w:rPr>
          <w:rFonts w:eastAsia="Times New Roman"/>
          <w:sz w:val="22"/>
          <w:szCs w:val="22"/>
          <w:lang w:val="en-GB"/>
        </w:rPr>
        <w:t xml:space="preserve"> </w:t>
      </w:r>
      <w:r w:rsidRPr="00D747A9">
        <w:rPr>
          <w:rFonts w:eastAsia="Times New Roman"/>
          <w:sz w:val="22"/>
          <w:szCs w:val="22"/>
          <w:lang w:val="en-GB"/>
        </w:rPr>
        <w:t>202</w:t>
      </w:r>
      <w:r>
        <w:rPr>
          <w:rFonts w:eastAsia="Times New Roman"/>
          <w:sz w:val="22"/>
          <w:szCs w:val="22"/>
          <w:lang w:val="en-GB"/>
        </w:rPr>
        <w:t>3</w:t>
      </w:r>
      <w:r w:rsidRPr="00D747A9">
        <w:rPr>
          <w:rFonts w:eastAsia="Times New Roman"/>
          <w:sz w:val="22"/>
          <w:szCs w:val="22"/>
          <w:lang w:val="en-GB"/>
        </w:rPr>
        <w:t xml:space="preserve"> are as follows:</w:t>
      </w:r>
    </w:p>
    <w:p w14:paraId="7BF456B6" w14:textId="7F639933" w:rsidR="00994630" w:rsidRPr="00976095" w:rsidRDefault="00994630" w:rsidP="00885A28">
      <w:pPr>
        <w:tabs>
          <w:tab w:val="left" w:pos="851"/>
        </w:tabs>
        <w:rPr>
          <w:sz w:val="18"/>
          <w:szCs w:val="18"/>
          <w:lang w:val="en-GB"/>
        </w:rPr>
      </w:pPr>
    </w:p>
    <w:tbl>
      <w:tblPr>
        <w:tblW w:w="9450" w:type="dxa"/>
        <w:tblInd w:w="27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570DFB" w:rsidRPr="006234DC" w14:paraId="7D4CCCA2" w14:textId="77777777" w:rsidTr="0082729A">
        <w:tc>
          <w:tcPr>
            <w:tcW w:w="4320" w:type="dxa"/>
            <w:shd w:val="clear" w:color="auto" w:fill="auto"/>
          </w:tcPr>
          <w:p w14:paraId="6515BA74" w14:textId="77777777" w:rsidR="00570DFB" w:rsidRPr="006234DC" w:rsidRDefault="00570DFB">
            <w:pPr>
              <w:snapToGrid w:val="0"/>
              <w:spacing w:line="240" w:lineRule="atLeast"/>
              <w:rPr>
                <w:b/>
                <w:bCs/>
                <w:sz w:val="20"/>
                <w:szCs w:val="20"/>
                <w:lang w:val="en-GB"/>
              </w:rPr>
            </w:pPr>
          </w:p>
        </w:tc>
        <w:tc>
          <w:tcPr>
            <w:tcW w:w="2430" w:type="dxa"/>
            <w:gridSpan w:val="3"/>
            <w:shd w:val="clear" w:color="auto" w:fill="auto"/>
          </w:tcPr>
          <w:p w14:paraId="1ED7A969" w14:textId="77777777" w:rsidR="00570DFB" w:rsidRDefault="00570DFB">
            <w:pPr>
              <w:spacing w:line="240" w:lineRule="atLeast"/>
              <w:ind w:left="-108" w:right="-117"/>
              <w:jc w:val="center"/>
              <w:rPr>
                <w:b/>
                <w:bCs/>
                <w:sz w:val="20"/>
                <w:szCs w:val="20"/>
                <w:lang w:val="en-GB"/>
              </w:rPr>
            </w:pPr>
            <w:r w:rsidRPr="006234DC">
              <w:rPr>
                <w:b/>
                <w:bCs/>
                <w:sz w:val="20"/>
                <w:szCs w:val="20"/>
                <w:lang w:val="en-GB"/>
              </w:rPr>
              <w:t xml:space="preserve">Consolidated </w:t>
            </w:r>
          </w:p>
          <w:p w14:paraId="0D9EECB4" w14:textId="06AA70B8" w:rsidR="005C21FE" w:rsidRPr="009709D5" w:rsidRDefault="005C21FE">
            <w:pPr>
              <w:spacing w:line="240" w:lineRule="atLeast"/>
              <w:ind w:left="-108" w:right="-117"/>
              <w:jc w:val="center"/>
              <w:rPr>
                <w:rFonts w:cstheme="minorBidi"/>
                <w:b/>
                <w:bCs/>
                <w:sz w:val="20"/>
                <w:szCs w:val="20"/>
                <w:lang w:val="en-GB"/>
              </w:rPr>
            </w:pPr>
            <w:r>
              <w:rPr>
                <w:b/>
                <w:bCs/>
                <w:sz w:val="20"/>
                <w:szCs w:val="20"/>
                <w:lang w:val="en-GB"/>
              </w:rPr>
              <w:t>financial statements</w:t>
            </w:r>
          </w:p>
        </w:tc>
        <w:tc>
          <w:tcPr>
            <w:tcW w:w="270" w:type="dxa"/>
          </w:tcPr>
          <w:p w14:paraId="24EB72D5" w14:textId="77777777" w:rsidR="00570DFB" w:rsidRPr="006234DC" w:rsidRDefault="00570DFB">
            <w:pPr>
              <w:spacing w:line="240" w:lineRule="atLeast"/>
              <w:ind w:left="-108" w:right="-117"/>
              <w:jc w:val="center"/>
              <w:rPr>
                <w:b/>
                <w:bCs/>
                <w:sz w:val="20"/>
                <w:szCs w:val="20"/>
                <w:lang w:val="en-GB"/>
              </w:rPr>
            </w:pPr>
          </w:p>
        </w:tc>
        <w:tc>
          <w:tcPr>
            <w:tcW w:w="2430" w:type="dxa"/>
            <w:gridSpan w:val="3"/>
          </w:tcPr>
          <w:p w14:paraId="7CA6E725" w14:textId="77777777" w:rsidR="00570DFB" w:rsidRDefault="00570DFB">
            <w:pPr>
              <w:spacing w:line="240" w:lineRule="atLeast"/>
              <w:ind w:left="-108" w:right="-117"/>
              <w:jc w:val="center"/>
              <w:rPr>
                <w:b/>
                <w:bCs/>
                <w:sz w:val="20"/>
                <w:szCs w:val="20"/>
                <w:lang w:val="en-GB"/>
              </w:rPr>
            </w:pPr>
            <w:r>
              <w:rPr>
                <w:b/>
                <w:bCs/>
                <w:sz w:val="20"/>
                <w:szCs w:val="20"/>
                <w:lang w:val="en-GB"/>
              </w:rPr>
              <w:t>Separate</w:t>
            </w:r>
          </w:p>
          <w:p w14:paraId="77A12D1E" w14:textId="29FE6B68" w:rsidR="005C21FE" w:rsidRDefault="005C21FE">
            <w:pPr>
              <w:spacing w:line="240" w:lineRule="atLeast"/>
              <w:ind w:left="-108" w:right="-117"/>
              <w:jc w:val="center"/>
              <w:rPr>
                <w:b/>
                <w:bCs/>
                <w:sz w:val="20"/>
                <w:szCs w:val="20"/>
                <w:lang w:val="en-GB"/>
              </w:rPr>
            </w:pPr>
            <w:r>
              <w:rPr>
                <w:b/>
                <w:bCs/>
                <w:sz w:val="20"/>
                <w:szCs w:val="20"/>
                <w:lang w:val="en-GB"/>
              </w:rPr>
              <w:t>financial statements</w:t>
            </w:r>
          </w:p>
        </w:tc>
      </w:tr>
      <w:tr w:rsidR="00570DFB" w:rsidRPr="006234DC" w14:paraId="7AE2F2B5" w14:textId="77777777" w:rsidTr="0082729A">
        <w:tc>
          <w:tcPr>
            <w:tcW w:w="4320" w:type="dxa"/>
            <w:shd w:val="clear" w:color="auto" w:fill="auto"/>
          </w:tcPr>
          <w:p w14:paraId="0653630F" w14:textId="77777777" w:rsidR="00570DFB" w:rsidRPr="006234DC" w:rsidRDefault="00570DFB">
            <w:pPr>
              <w:pStyle w:val="BodyText"/>
              <w:snapToGrid w:val="0"/>
              <w:spacing w:line="240" w:lineRule="atLeast"/>
              <w:ind w:right="-131"/>
              <w:rPr>
                <w:rFonts w:cs="Times New Roman"/>
                <w:b/>
                <w:bCs/>
                <w:color w:val="auto"/>
                <w:sz w:val="20"/>
                <w:szCs w:val="20"/>
                <w:lang w:val="en-GB"/>
              </w:rPr>
            </w:pPr>
          </w:p>
        </w:tc>
        <w:tc>
          <w:tcPr>
            <w:tcW w:w="1080" w:type="dxa"/>
            <w:shd w:val="clear" w:color="auto" w:fill="auto"/>
          </w:tcPr>
          <w:p w14:paraId="480BE1D5" w14:textId="7777777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March</w:t>
            </w:r>
          </w:p>
          <w:p w14:paraId="0AE388BE" w14:textId="6F00CE2E"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sidR="007A364D">
              <w:rPr>
                <w:rFonts w:cs="Times New Roman"/>
                <w:color w:val="auto"/>
                <w:sz w:val="20"/>
                <w:szCs w:val="20"/>
                <w:lang w:val="en-GB"/>
              </w:rPr>
              <w:t>4</w:t>
            </w:r>
          </w:p>
        </w:tc>
        <w:tc>
          <w:tcPr>
            <w:tcW w:w="270" w:type="dxa"/>
            <w:shd w:val="clear" w:color="auto" w:fill="auto"/>
          </w:tcPr>
          <w:p w14:paraId="560184C3" w14:textId="77777777" w:rsidR="00570DFB" w:rsidRPr="006234DC" w:rsidRDefault="00570DFB">
            <w:pPr>
              <w:pStyle w:val="BodyText"/>
              <w:snapToGrid w:val="0"/>
              <w:spacing w:line="240" w:lineRule="atLeast"/>
              <w:ind w:left="-108" w:right="-110"/>
              <w:jc w:val="center"/>
              <w:rPr>
                <w:rFonts w:cs="Times New Roman"/>
                <w:color w:val="auto"/>
                <w:sz w:val="20"/>
                <w:szCs w:val="20"/>
                <w:lang w:val="en-GB"/>
              </w:rPr>
            </w:pPr>
          </w:p>
        </w:tc>
        <w:tc>
          <w:tcPr>
            <w:tcW w:w="1080" w:type="dxa"/>
            <w:shd w:val="clear" w:color="auto" w:fill="auto"/>
          </w:tcPr>
          <w:p w14:paraId="134F1F55" w14:textId="7777777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December</w:t>
            </w:r>
          </w:p>
          <w:p w14:paraId="5D71C855" w14:textId="55F100A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sidR="007A364D">
              <w:rPr>
                <w:rFonts w:cs="Times New Roman"/>
                <w:color w:val="auto"/>
                <w:sz w:val="20"/>
                <w:szCs w:val="20"/>
                <w:lang w:val="en-GB"/>
              </w:rPr>
              <w:t>3</w:t>
            </w:r>
          </w:p>
        </w:tc>
        <w:tc>
          <w:tcPr>
            <w:tcW w:w="270" w:type="dxa"/>
          </w:tcPr>
          <w:p w14:paraId="711F5784" w14:textId="77777777" w:rsidR="00570DFB" w:rsidRPr="006234DC" w:rsidRDefault="00570DFB">
            <w:pPr>
              <w:pStyle w:val="BodyText"/>
              <w:spacing w:line="240" w:lineRule="atLeast"/>
              <w:ind w:left="-108" w:right="-110"/>
              <w:jc w:val="center"/>
              <w:rPr>
                <w:rFonts w:cs="Times New Roman"/>
                <w:color w:val="auto"/>
                <w:sz w:val="20"/>
                <w:szCs w:val="20"/>
                <w:lang w:val="en-GB"/>
              </w:rPr>
            </w:pPr>
          </w:p>
        </w:tc>
        <w:tc>
          <w:tcPr>
            <w:tcW w:w="1080" w:type="dxa"/>
          </w:tcPr>
          <w:p w14:paraId="5A6D5FB5" w14:textId="7777777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March</w:t>
            </w:r>
          </w:p>
          <w:p w14:paraId="30FD8D3A" w14:textId="7EA9496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sidR="007A364D">
              <w:rPr>
                <w:rFonts w:cs="Times New Roman"/>
                <w:color w:val="auto"/>
                <w:sz w:val="20"/>
                <w:szCs w:val="20"/>
                <w:lang w:val="en-GB"/>
              </w:rPr>
              <w:t>4</w:t>
            </w:r>
          </w:p>
        </w:tc>
        <w:tc>
          <w:tcPr>
            <w:tcW w:w="270" w:type="dxa"/>
          </w:tcPr>
          <w:p w14:paraId="0A1FC82F" w14:textId="77777777" w:rsidR="00570DFB" w:rsidRPr="006234DC" w:rsidRDefault="00570DFB">
            <w:pPr>
              <w:pStyle w:val="BodyText"/>
              <w:spacing w:line="240" w:lineRule="atLeast"/>
              <w:ind w:left="-108" w:right="-110"/>
              <w:jc w:val="center"/>
              <w:rPr>
                <w:rFonts w:cs="Times New Roman"/>
                <w:color w:val="auto"/>
                <w:sz w:val="20"/>
                <w:szCs w:val="20"/>
                <w:lang w:val="en-GB"/>
              </w:rPr>
            </w:pPr>
          </w:p>
        </w:tc>
        <w:tc>
          <w:tcPr>
            <w:tcW w:w="1080" w:type="dxa"/>
          </w:tcPr>
          <w:p w14:paraId="004F6BF3" w14:textId="7777777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December</w:t>
            </w:r>
          </w:p>
          <w:p w14:paraId="01ECF796" w14:textId="1243A39E"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sidR="007A364D">
              <w:rPr>
                <w:rFonts w:cs="Times New Roman"/>
                <w:color w:val="auto"/>
                <w:sz w:val="20"/>
                <w:szCs w:val="20"/>
                <w:lang w:val="en-GB"/>
              </w:rPr>
              <w:t>3</w:t>
            </w:r>
          </w:p>
        </w:tc>
      </w:tr>
      <w:tr w:rsidR="00570DFB" w:rsidRPr="006234DC" w14:paraId="775C3445" w14:textId="77777777" w:rsidTr="0082729A">
        <w:tc>
          <w:tcPr>
            <w:tcW w:w="4320" w:type="dxa"/>
            <w:shd w:val="clear" w:color="auto" w:fill="auto"/>
            <w:vAlign w:val="bottom"/>
          </w:tcPr>
          <w:p w14:paraId="6F860153" w14:textId="77777777" w:rsidR="00570DFB" w:rsidRPr="006234DC" w:rsidRDefault="00570DFB">
            <w:pPr>
              <w:spacing w:line="240" w:lineRule="atLeast"/>
              <w:ind w:left="123" w:firstLine="9"/>
              <w:rPr>
                <w:sz w:val="20"/>
                <w:szCs w:val="25"/>
                <w:lang w:val="en-GB"/>
              </w:rPr>
            </w:pPr>
          </w:p>
        </w:tc>
        <w:tc>
          <w:tcPr>
            <w:tcW w:w="5130" w:type="dxa"/>
            <w:gridSpan w:val="7"/>
            <w:shd w:val="clear" w:color="auto" w:fill="auto"/>
            <w:vAlign w:val="bottom"/>
          </w:tcPr>
          <w:p w14:paraId="02EDC99D" w14:textId="77777777" w:rsidR="00570DFB" w:rsidRPr="006234DC" w:rsidRDefault="00570DFB">
            <w:pPr>
              <w:snapToGrid w:val="0"/>
              <w:ind w:right="-70"/>
              <w:jc w:val="center"/>
              <w:rPr>
                <w:i/>
                <w:iCs/>
                <w:sz w:val="20"/>
                <w:szCs w:val="20"/>
                <w:lang w:val="en-GB"/>
              </w:rPr>
            </w:pPr>
            <w:r w:rsidRPr="006234DC">
              <w:rPr>
                <w:i/>
                <w:iCs/>
                <w:sz w:val="20"/>
                <w:szCs w:val="20"/>
                <w:lang w:val="en-GB"/>
              </w:rPr>
              <w:t>(in million Baht)</w:t>
            </w:r>
          </w:p>
        </w:tc>
      </w:tr>
      <w:tr w:rsidR="00894586" w:rsidRPr="006234DC" w14:paraId="273782F1" w14:textId="77777777">
        <w:tc>
          <w:tcPr>
            <w:tcW w:w="4320" w:type="dxa"/>
            <w:shd w:val="clear" w:color="auto" w:fill="auto"/>
            <w:vAlign w:val="bottom"/>
          </w:tcPr>
          <w:p w14:paraId="274E29AA" w14:textId="77777777" w:rsidR="00894586" w:rsidRPr="006234DC" w:rsidRDefault="00894586" w:rsidP="00894586">
            <w:pPr>
              <w:spacing w:line="240" w:lineRule="atLeast"/>
              <w:ind w:left="123" w:firstLine="9"/>
              <w:rPr>
                <w:sz w:val="20"/>
                <w:szCs w:val="20"/>
                <w:lang w:val="en-GB"/>
              </w:rPr>
            </w:pPr>
            <w:r w:rsidRPr="006234DC">
              <w:rPr>
                <w:sz w:val="20"/>
                <w:szCs w:val="25"/>
                <w:lang w:val="en-GB"/>
              </w:rPr>
              <w:t>L</w:t>
            </w:r>
            <w:r w:rsidRPr="006234DC">
              <w:rPr>
                <w:sz w:val="20"/>
                <w:szCs w:val="20"/>
                <w:lang w:val="en-GB"/>
              </w:rPr>
              <w:t>oans to customers</w:t>
            </w:r>
          </w:p>
        </w:tc>
        <w:tc>
          <w:tcPr>
            <w:tcW w:w="1080" w:type="dxa"/>
            <w:shd w:val="clear" w:color="auto" w:fill="auto"/>
            <w:vAlign w:val="bottom"/>
          </w:tcPr>
          <w:p w14:paraId="7CA12D34" w14:textId="62E4C8AC" w:rsidR="00894586" w:rsidRPr="00FE1CEB" w:rsidRDefault="00894586" w:rsidP="00894586">
            <w:pPr>
              <w:tabs>
                <w:tab w:val="decimal" w:pos="856"/>
              </w:tabs>
              <w:snapToGrid w:val="0"/>
              <w:ind w:right="-188"/>
              <w:rPr>
                <w:rFonts w:eastAsia="Times New Roman"/>
                <w:sz w:val="20"/>
                <w:szCs w:val="20"/>
                <w:lang w:val="en-GB"/>
              </w:rPr>
            </w:pPr>
            <w:r w:rsidRPr="00FE1CEB">
              <w:rPr>
                <w:sz w:val="20"/>
                <w:szCs w:val="20"/>
              </w:rPr>
              <w:t xml:space="preserve"> 2,447,947 </w:t>
            </w:r>
          </w:p>
        </w:tc>
        <w:tc>
          <w:tcPr>
            <w:tcW w:w="270" w:type="dxa"/>
            <w:shd w:val="clear" w:color="auto" w:fill="auto"/>
            <w:vAlign w:val="bottom"/>
          </w:tcPr>
          <w:p w14:paraId="4E502AE9" w14:textId="77777777" w:rsidR="00894586" w:rsidRPr="006234DC" w:rsidRDefault="00894586" w:rsidP="00894586">
            <w:pPr>
              <w:pStyle w:val="BodyText"/>
              <w:tabs>
                <w:tab w:val="decimal" w:pos="651"/>
              </w:tabs>
              <w:snapToGrid w:val="0"/>
              <w:ind w:left="-108" w:right="-188"/>
              <w:jc w:val="left"/>
              <w:rPr>
                <w:rFonts w:cs="Times New Roman"/>
                <w:color w:val="auto"/>
                <w:sz w:val="20"/>
                <w:szCs w:val="20"/>
                <w:lang w:val="en-GB"/>
              </w:rPr>
            </w:pPr>
          </w:p>
        </w:tc>
        <w:tc>
          <w:tcPr>
            <w:tcW w:w="1080" w:type="dxa"/>
            <w:vAlign w:val="bottom"/>
          </w:tcPr>
          <w:p w14:paraId="748B12C5" w14:textId="17F838B7" w:rsidR="00894586" w:rsidRPr="006234DC" w:rsidRDefault="00894586" w:rsidP="00894586">
            <w:pPr>
              <w:tabs>
                <w:tab w:val="decimal" w:pos="884"/>
              </w:tabs>
              <w:snapToGrid w:val="0"/>
              <w:ind w:right="-188"/>
              <w:rPr>
                <w:sz w:val="20"/>
                <w:szCs w:val="20"/>
                <w:lang w:val="en-GB"/>
              </w:rPr>
            </w:pPr>
            <w:r>
              <w:rPr>
                <w:sz w:val="20"/>
                <w:szCs w:val="20"/>
                <w:lang w:val="en-GB"/>
              </w:rPr>
              <w:t>2,425,572</w:t>
            </w:r>
          </w:p>
        </w:tc>
        <w:tc>
          <w:tcPr>
            <w:tcW w:w="270" w:type="dxa"/>
            <w:vAlign w:val="bottom"/>
          </w:tcPr>
          <w:p w14:paraId="165BFF83" w14:textId="77777777" w:rsidR="00894586" w:rsidRPr="006234DC" w:rsidRDefault="00894586" w:rsidP="00894586">
            <w:pPr>
              <w:tabs>
                <w:tab w:val="decimal" w:pos="1277"/>
              </w:tabs>
              <w:snapToGrid w:val="0"/>
              <w:ind w:right="-188"/>
              <w:rPr>
                <w:sz w:val="20"/>
                <w:szCs w:val="20"/>
                <w:lang w:val="en-GB"/>
              </w:rPr>
            </w:pPr>
          </w:p>
        </w:tc>
        <w:tc>
          <w:tcPr>
            <w:tcW w:w="1080" w:type="dxa"/>
          </w:tcPr>
          <w:p w14:paraId="62660673" w14:textId="78AEAA5A" w:rsidR="00894586" w:rsidRPr="00894586" w:rsidRDefault="00894586" w:rsidP="00FC4005">
            <w:pPr>
              <w:tabs>
                <w:tab w:val="decimal" w:pos="862"/>
              </w:tabs>
              <w:snapToGrid w:val="0"/>
              <w:ind w:right="-188"/>
              <w:rPr>
                <w:sz w:val="20"/>
                <w:szCs w:val="20"/>
                <w:lang w:val="en-GB"/>
              </w:rPr>
            </w:pPr>
            <w:r w:rsidRPr="00894586">
              <w:rPr>
                <w:sz w:val="20"/>
                <w:szCs w:val="20"/>
              </w:rPr>
              <w:t xml:space="preserve"> 140,360 </w:t>
            </w:r>
          </w:p>
        </w:tc>
        <w:tc>
          <w:tcPr>
            <w:tcW w:w="270" w:type="dxa"/>
            <w:vAlign w:val="bottom"/>
          </w:tcPr>
          <w:p w14:paraId="7F125D03" w14:textId="77777777" w:rsidR="00894586" w:rsidRPr="006234DC" w:rsidRDefault="00894586" w:rsidP="00894586">
            <w:pPr>
              <w:tabs>
                <w:tab w:val="decimal" w:pos="1277"/>
              </w:tabs>
              <w:snapToGrid w:val="0"/>
              <w:ind w:right="-188"/>
              <w:rPr>
                <w:sz w:val="20"/>
                <w:szCs w:val="20"/>
                <w:lang w:val="en-GB"/>
              </w:rPr>
            </w:pPr>
          </w:p>
        </w:tc>
        <w:tc>
          <w:tcPr>
            <w:tcW w:w="1080" w:type="dxa"/>
            <w:vAlign w:val="bottom"/>
          </w:tcPr>
          <w:p w14:paraId="7E874A3A" w14:textId="7CEC3F98" w:rsidR="00894586" w:rsidRPr="006234DC" w:rsidRDefault="00894586" w:rsidP="00FC4005">
            <w:pPr>
              <w:tabs>
                <w:tab w:val="decimal" w:pos="863"/>
              </w:tabs>
              <w:snapToGrid w:val="0"/>
              <w:ind w:right="-188"/>
              <w:rPr>
                <w:sz w:val="20"/>
                <w:szCs w:val="20"/>
                <w:lang w:val="en-GB"/>
              </w:rPr>
            </w:pPr>
            <w:r>
              <w:rPr>
                <w:sz w:val="20"/>
                <w:szCs w:val="20"/>
                <w:lang w:val="en-GB"/>
              </w:rPr>
              <w:t>132,950</w:t>
            </w:r>
          </w:p>
        </w:tc>
      </w:tr>
      <w:tr w:rsidR="00894586" w:rsidRPr="006234DC" w14:paraId="79429493" w14:textId="77777777" w:rsidTr="00894586">
        <w:tc>
          <w:tcPr>
            <w:tcW w:w="4320" w:type="dxa"/>
            <w:shd w:val="clear" w:color="auto" w:fill="auto"/>
            <w:vAlign w:val="bottom"/>
          </w:tcPr>
          <w:p w14:paraId="17A7125F" w14:textId="77777777" w:rsidR="00894586" w:rsidRPr="006234DC" w:rsidRDefault="00894586" w:rsidP="00894586">
            <w:pPr>
              <w:spacing w:line="240" w:lineRule="atLeast"/>
              <w:ind w:left="123" w:firstLine="9"/>
              <w:rPr>
                <w:sz w:val="20"/>
                <w:szCs w:val="20"/>
                <w:lang w:val="en-GB"/>
              </w:rPr>
            </w:pPr>
            <w:r w:rsidRPr="006234DC">
              <w:rPr>
                <w:i/>
                <w:iCs/>
                <w:sz w:val="20"/>
                <w:szCs w:val="20"/>
                <w:lang w:val="en-GB"/>
              </w:rPr>
              <w:t xml:space="preserve">Add </w:t>
            </w:r>
            <w:r w:rsidRPr="006234DC">
              <w:rPr>
                <w:sz w:val="20"/>
                <w:szCs w:val="20"/>
                <w:lang w:val="en-GB"/>
              </w:rPr>
              <w:t>accrued interest receivables and undue</w:t>
            </w:r>
            <w:r w:rsidRPr="006234DC">
              <w:rPr>
                <w:sz w:val="20"/>
                <w:szCs w:val="20"/>
                <w:cs/>
                <w:lang w:val="en-GB"/>
              </w:rPr>
              <w:t xml:space="preserve"> </w:t>
            </w:r>
            <w:r w:rsidRPr="006234DC">
              <w:rPr>
                <w:sz w:val="20"/>
                <w:szCs w:val="20"/>
                <w:cs/>
                <w:lang w:val="en-GB"/>
              </w:rPr>
              <w:br/>
              <w:t xml:space="preserve">   </w:t>
            </w:r>
            <w:r w:rsidRPr="006234DC">
              <w:rPr>
                <w:sz w:val="20"/>
                <w:szCs w:val="20"/>
                <w:lang w:val="en-GB"/>
              </w:rPr>
              <w:t xml:space="preserve">interest receivables </w:t>
            </w:r>
          </w:p>
        </w:tc>
        <w:tc>
          <w:tcPr>
            <w:tcW w:w="1080" w:type="dxa"/>
            <w:tcBorders>
              <w:bottom w:val="single" w:sz="4" w:space="0" w:color="000000"/>
            </w:tcBorders>
            <w:shd w:val="clear" w:color="auto" w:fill="auto"/>
            <w:vAlign w:val="bottom"/>
          </w:tcPr>
          <w:p w14:paraId="7F78908A" w14:textId="7DF35894" w:rsidR="00894586" w:rsidRPr="00FE1CEB" w:rsidRDefault="00894586" w:rsidP="00894586">
            <w:pPr>
              <w:tabs>
                <w:tab w:val="decimal" w:pos="856"/>
              </w:tabs>
              <w:snapToGrid w:val="0"/>
              <w:ind w:right="-188"/>
              <w:rPr>
                <w:rFonts w:eastAsia="Times New Roman"/>
                <w:sz w:val="20"/>
                <w:szCs w:val="20"/>
                <w:lang w:val="en-GB"/>
              </w:rPr>
            </w:pPr>
            <w:r w:rsidRPr="00FE1CEB">
              <w:rPr>
                <w:sz w:val="20"/>
                <w:szCs w:val="20"/>
              </w:rPr>
              <w:t xml:space="preserve"> 23,284 </w:t>
            </w:r>
          </w:p>
        </w:tc>
        <w:tc>
          <w:tcPr>
            <w:tcW w:w="270" w:type="dxa"/>
            <w:shd w:val="clear" w:color="auto" w:fill="auto"/>
            <w:vAlign w:val="bottom"/>
          </w:tcPr>
          <w:p w14:paraId="4F4DE9A8" w14:textId="77777777" w:rsidR="00894586" w:rsidRPr="006234DC" w:rsidRDefault="00894586" w:rsidP="00894586">
            <w:pPr>
              <w:pStyle w:val="BodyText"/>
              <w:tabs>
                <w:tab w:val="decimal" w:pos="651"/>
              </w:tabs>
              <w:snapToGrid w:val="0"/>
              <w:ind w:left="-108" w:right="-188"/>
              <w:jc w:val="left"/>
              <w:rPr>
                <w:rFonts w:cs="Times New Roman"/>
                <w:color w:val="auto"/>
                <w:sz w:val="20"/>
                <w:szCs w:val="20"/>
                <w:lang w:val="en-GB"/>
              </w:rPr>
            </w:pPr>
          </w:p>
        </w:tc>
        <w:tc>
          <w:tcPr>
            <w:tcW w:w="1080" w:type="dxa"/>
            <w:tcBorders>
              <w:bottom w:val="single" w:sz="4" w:space="0" w:color="auto"/>
            </w:tcBorders>
            <w:vAlign w:val="bottom"/>
          </w:tcPr>
          <w:p w14:paraId="7B099EAE" w14:textId="0782C340" w:rsidR="00894586" w:rsidRPr="006234DC" w:rsidRDefault="00894586" w:rsidP="00894586">
            <w:pPr>
              <w:tabs>
                <w:tab w:val="decimal" w:pos="884"/>
              </w:tabs>
              <w:snapToGrid w:val="0"/>
              <w:ind w:right="-188"/>
              <w:rPr>
                <w:sz w:val="20"/>
                <w:szCs w:val="20"/>
                <w:lang w:val="en-GB"/>
              </w:rPr>
            </w:pPr>
            <w:r>
              <w:rPr>
                <w:sz w:val="20"/>
                <w:szCs w:val="20"/>
                <w:lang w:val="en-GB"/>
              </w:rPr>
              <w:t>23,467</w:t>
            </w:r>
          </w:p>
        </w:tc>
        <w:tc>
          <w:tcPr>
            <w:tcW w:w="270" w:type="dxa"/>
            <w:vAlign w:val="bottom"/>
          </w:tcPr>
          <w:p w14:paraId="3B197272" w14:textId="77777777" w:rsidR="00894586" w:rsidRPr="006234DC" w:rsidRDefault="00894586" w:rsidP="00894586">
            <w:pPr>
              <w:tabs>
                <w:tab w:val="decimal" w:pos="1277"/>
              </w:tabs>
              <w:snapToGrid w:val="0"/>
              <w:ind w:right="-188"/>
              <w:rPr>
                <w:sz w:val="20"/>
                <w:szCs w:val="20"/>
                <w:lang w:val="en-GB"/>
              </w:rPr>
            </w:pPr>
          </w:p>
        </w:tc>
        <w:tc>
          <w:tcPr>
            <w:tcW w:w="1080" w:type="dxa"/>
            <w:tcBorders>
              <w:bottom w:val="single" w:sz="4" w:space="0" w:color="auto"/>
            </w:tcBorders>
            <w:vAlign w:val="bottom"/>
          </w:tcPr>
          <w:p w14:paraId="5A48555B" w14:textId="5FCA2712" w:rsidR="00894586" w:rsidRPr="00894586" w:rsidRDefault="00894586" w:rsidP="00FC4005">
            <w:pPr>
              <w:tabs>
                <w:tab w:val="decimal" w:pos="862"/>
              </w:tabs>
              <w:snapToGrid w:val="0"/>
              <w:ind w:right="-188"/>
              <w:rPr>
                <w:sz w:val="20"/>
                <w:szCs w:val="20"/>
                <w:lang w:val="en-GB"/>
              </w:rPr>
            </w:pPr>
            <w:r w:rsidRPr="00894586">
              <w:rPr>
                <w:sz w:val="20"/>
                <w:szCs w:val="20"/>
              </w:rPr>
              <w:t xml:space="preserve"> 77 </w:t>
            </w:r>
          </w:p>
        </w:tc>
        <w:tc>
          <w:tcPr>
            <w:tcW w:w="270" w:type="dxa"/>
            <w:vAlign w:val="bottom"/>
          </w:tcPr>
          <w:p w14:paraId="23FF6B03" w14:textId="77777777" w:rsidR="00894586" w:rsidRPr="006234DC" w:rsidRDefault="00894586" w:rsidP="00894586">
            <w:pPr>
              <w:tabs>
                <w:tab w:val="decimal" w:pos="1277"/>
              </w:tabs>
              <w:snapToGrid w:val="0"/>
              <w:ind w:right="-188"/>
              <w:rPr>
                <w:sz w:val="20"/>
                <w:szCs w:val="20"/>
                <w:lang w:val="en-GB"/>
              </w:rPr>
            </w:pPr>
          </w:p>
        </w:tc>
        <w:tc>
          <w:tcPr>
            <w:tcW w:w="1080" w:type="dxa"/>
            <w:tcBorders>
              <w:bottom w:val="single" w:sz="4" w:space="0" w:color="auto"/>
            </w:tcBorders>
            <w:vAlign w:val="bottom"/>
          </w:tcPr>
          <w:p w14:paraId="10647754" w14:textId="61D8E7D0" w:rsidR="00894586" w:rsidRPr="006234DC" w:rsidRDefault="00894586" w:rsidP="00FC4005">
            <w:pPr>
              <w:tabs>
                <w:tab w:val="decimal" w:pos="863"/>
              </w:tabs>
              <w:snapToGrid w:val="0"/>
              <w:ind w:right="-188"/>
              <w:rPr>
                <w:sz w:val="20"/>
                <w:szCs w:val="20"/>
                <w:lang w:val="en-GB"/>
              </w:rPr>
            </w:pPr>
            <w:r>
              <w:rPr>
                <w:sz w:val="20"/>
                <w:szCs w:val="20"/>
                <w:lang w:val="en-GB"/>
              </w:rPr>
              <w:t>50</w:t>
            </w:r>
          </w:p>
        </w:tc>
      </w:tr>
      <w:tr w:rsidR="00894586" w:rsidRPr="006234DC" w14:paraId="4C200ADA" w14:textId="77777777" w:rsidTr="00894586">
        <w:tc>
          <w:tcPr>
            <w:tcW w:w="4320" w:type="dxa"/>
            <w:shd w:val="clear" w:color="auto" w:fill="auto"/>
            <w:vAlign w:val="bottom"/>
          </w:tcPr>
          <w:p w14:paraId="0A4ABB0D" w14:textId="77777777" w:rsidR="00894586" w:rsidRPr="006234DC" w:rsidRDefault="00894586" w:rsidP="00894586">
            <w:pPr>
              <w:spacing w:line="240" w:lineRule="atLeast"/>
              <w:ind w:left="123" w:firstLine="9"/>
              <w:rPr>
                <w:sz w:val="20"/>
                <w:szCs w:val="20"/>
                <w:lang w:val="en-GB"/>
              </w:rPr>
            </w:pPr>
            <w:r w:rsidRPr="006234DC">
              <w:rPr>
                <w:sz w:val="20"/>
                <w:szCs w:val="20"/>
                <w:lang w:val="en-GB"/>
              </w:rPr>
              <w:t xml:space="preserve">Total loans to customers and accrued interest </w:t>
            </w:r>
          </w:p>
          <w:p w14:paraId="6FF687B5" w14:textId="77777777" w:rsidR="00894586" w:rsidRPr="006234DC" w:rsidRDefault="00894586" w:rsidP="00894586">
            <w:pPr>
              <w:tabs>
                <w:tab w:val="left" w:pos="254"/>
              </w:tabs>
              <w:spacing w:line="240" w:lineRule="atLeast"/>
              <w:ind w:left="123" w:firstLine="9"/>
              <w:rPr>
                <w:sz w:val="20"/>
                <w:szCs w:val="20"/>
                <w:lang w:val="en-GB"/>
              </w:rPr>
            </w:pPr>
            <w:r w:rsidRPr="006234DC">
              <w:rPr>
                <w:sz w:val="20"/>
                <w:szCs w:val="20"/>
                <w:lang w:val="en-GB"/>
              </w:rPr>
              <w:t xml:space="preserve">   receivables and undue interest receivables</w:t>
            </w:r>
          </w:p>
        </w:tc>
        <w:tc>
          <w:tcPr>
            <w:tcW w:w="1080" w:type="dxa"/>
            <w:tcBorders>
              <w:top w:val="single" w:sz="4" w:space="0" w:color="000000"/>
            </w:tcBorders>
            <w:shd w:val="clear" w:color="auto" w:fill="auto"/>
            <w:vAlign w:val="bottom"/>
          </w:tcPr>
          <w:p w14:paraId="5FC12E7A" w14:textId="7B9A2DC2" w:rsidR="00894586" w:rsidRPr="00FE1CEB" w:rsidRDefault="00894586" w:rsidP="00894586">
            <w:pPr>
              <w:tabs>
                <w:tab w:val="decimal" w:pos="856"/>
              </w:tabs>
              <w:snapToGrid w:val="0"/>
              <w:ind w:right="-188"/>
              <w:rPr>
                <w:rFonts w:eastAsia="Times New Roman" w:cstheme="minorBidi"/>
                <w:sz w:val="20"/>
                <w:szCs w:val="20"/>
                <w:cs/>
                <w:lang w:val="en-GB"/>
              </w:rPr>
            </w:pPr>
            <w:r w:rsidRPr="00FE1CEB">
              <w:rPr>
                <w:sz w:val="20"/>
                <w:szCs w:val="20"/>
              </w:rPr>
              <w:t xml:space="preserve"> 2,471,231 </w:t>
            </w:r>
          </w:p>
        </w:tc>
        <w:tc>
          <w:tcPr>
            <w:tcW w:w="270" w:type="dxa"/>
            <w:shd w:val="clear" w:color="auto" w:fill="auto"/>
            <w:vAlign w:val="bottom"/>
          </w:tcPr>
          <w:p w14:paraId="1120E4C0" w14:textId="77777777" w:rsidR="00894586" w:rsidRPr="006234DC" w:rsidRDefault="00894586" w:rsidP="00894586">
            <w:pPr>
              <w:pStyle w:val="BodyText"/>
              <w:tabs>
                <w:tab w:val="decimal" w:pos="666"/>
              </w:tabs>
              <w:snapToGrid w:val="0"/>
              <w:ind w:left="-108" w:right="-188"/>
              <w:jc w:val="left"/>
              <w:rPr>
                <w:rFonts w:cs="Times New Roman"/>
                <w:color w:val="auto"/>
                <w:sz w:val="20"/>
                <w:szCs w:val="20"/>
                <w:lang w:val="en-GB"/>
              </w:rPr>
            </w:pPr>
          </w:p>
        </w:tc>
        <w:tc>
          <w:tcPr>
            <w:tcW w:w="1080" w:type="dxa"/>
            <w:tcBorders>
              <w:top w:val="single" w:sz="4" w:space="0" w:color="auto"/>
              <w:left w:val="nil"/>
              <w:right w:val="nil"/>
            </w:tcBorders>
            <w:vAlign w:val="bottom"/>
          </w:tcPr>
          <w:p w14:paraId="35F458D7" w14:textId="47D300B2" w:rsidR="00894586" w:rsidRPr="006234DC" w:rsidRDefault="00894586" w:rsidP="00894586">
            <w:pPr>
              <w:tabs>
                <w:tab w:val="decimal" w:pos="884"/>
              </w:tabs>
              <w:snapToGrid w:val="0"/>
              <w:ind w:right="-188"/>
              <w:rPr>
                <w:sz w:val="20"/>
                <w:szCs w:val="20"/>
                <w:lang w:val="en-GB"/>
              </w:rPr>
            </w:pPr>
            <w:r>
              <w:rPr>
                <w:sz w:val="20"/>
                <w:szCs w:val="20"/>
                <w:lang w:val="en-GB"/>
              </w:rPr>
              <w:t>2,449,039</w:t>
            </w:r>
          </w:p>
        </w:tc>
        <w:tc>
          <w:tcPr>
            <w:tcW w:w="270" w:type="dxa"/>
            <w:tcBorders>
              <w:left w:val="nil"/>
              <w:right w:val="nil"/>
            </w:tcBorders>
            <w:vAlign w:val="bottom"/>
          </w:tcPr>
          <w:p w14:paraId="7A0107B2" w14:textId="77777777" w:rsidR="00894586" w:rsidRPr="006234DC" w:rsidRDefault="00894586" w:rsidP="00894586">
            <w:pPr>
              <w:tabs>
                <w:tab w:val="decimal" w:pos="1277"/>
              </w:tabs>
              <w:snapToGrid w:val="0"/>
              <w:ind w:left="-108" w:right="-188"/>
              <w:rPr>
                <w:sz w:val="20"/>
                <w:szCs w:val="20"/>
                <w:lang w:val="en-GB"/>
              </w:rPr>
            </w:pPr>
          </w:p>
        </w:tc>
        <w:tc>
          <w:tcPr>
            <w:tcW w:w="1080" w:type="dxa"/>
            <w:tcBorders>
              <w:top w:val="single" w:sz="4" w:space="0" w:color="auto"/>
              <w:left w:val="nil"/>
              <w:right w:val="nil"/>
            </w:tcBorders>
            <w:vAlign w:val="bottom"/>
          </w:tcPr>
          <w:p w14:paraId="14911E78" w14:textId="6949B86D" w:rsidR="00894586" w:rsidRPr="00894586" w:rsidRDefault="00894586" w:rsidP="00FC4005">
            <w:pPr>
              <w:tabs>
                <w:tab w:val="decimal" w:pos="862"/>
              </w:tabs>
              <w:snapToGrid w:val="0"/>
              <w:ind w:left="-108" w:right="-188"/>
              <w:rPr>
                <w:sz w:val="20"/>
                <w:szCs w:val="20"/>
                <w:lang w:val="en-GB"/>
              </w:rPr>
            </w:pPr>
            <w:r w:rsidRPr="00894586">
              <w:rPr>
                <w:sz w:val="20"/>
                <w:szCs w:val="20"/>
              </w:rPr>
              <w:t xml:space="preserve"> 140,437 </w:t>
            </w:r>
          </w:p>
        </w:tc>
        <w:tc>
          <w:tcPr>
            <w:tcW w:w="270" w:type="dxa"/>
            <w:tcBorders>
              <w:left w:val="nil"/>
              <w:right w:val="nil"/>
            </w:tcBorders>
            <w:vAlign w:val="bottom"/>
          </w:tcPr>
          <w:p w14:paraId="1E4A9D2A" w14:textId="77777777" w:rsidR="00894586" w:rsidRPr="006234DC" w:rsidRDefault="00894586" w:rsidP="00894586">
            <w:pPr>
              <w:tabs>
                <w:tab w:val="decimal" w:pos="1277"/>
              </w:tabs>
              <w:snapToGrid w:val="0"/>
              <w:ind w:left="-108" w:right="-188"/>
              <w:rPr>
                <w:sz w:val="20"/>
                <w:szCs w:val="20"/>
                <w:lang w:val="en-GB"/>
              </w:rPr>
            </w:pPr>
          </w:p>
        </w:tc>
        <w:tc>
          <w:tcPr>
            <w:tcW w:w="1080" w:type="dxa"/>
            <w:tcBorders>
              <w:top w:val="single" w:sz="4" w:space="0" w:color="auto"/>
              <w:left w:val="nil"/>
              <w:right w:val="nil"/>
            </w:tcBorders>
            <w:vAlign w:val="bottom"/>
          </w:tcPr>
          <w:p w14:paraId="46948E33" w14:textId="026ADE2E" w:rsidR="00894586" w:rsidRPr="006234DC" w:rsidRDefault="00894586" w:rsidP="00FC4005">
            <w:pPr>
              <w:tabs>
                <w:tab w:val="decimal" w:pos="863"/>
              </w:tabs>
              <w:snapToGrid w:val="0"/>
              <w:ind w:right="-188"/>
              <w:rPr>
                <w:sz w:val="20"/>
                <w:szCs w:val="20"/>
                <w:lang w:val="en-GB"/>
              </w:rPr>
            </w:pPr>
            <w:r>
              <w:rPr>
                <w:sz w:val="20"/>
                <w:szCs w:val="20"/>
                <w:lang w:val="en-GB"/>
              </w:rPr>
              <w:t>133,000</w:t>
            </w:r>
          </w:p>
        </w:tc>
      </w:tr>
      <w:tr w:rsidR="00894586" w:rsidRPr="006234DC" w14:paraId="786AC928" w14:textId="77777777">
        <w:tc>
          <w:tcPr>
            <w:tcW w:w="4320" w:type="dxa"/>
            <w:shd w:val="clear" w:color="auto" w:fill="auto"/>
            <w:vAlign w:val="bottom"/>
          </w:tcPr>
          <w:p w14:paraId="671B6ED9" w14:textId="77777777" w:rsidR="00894586" w:rsidRPr="006234DC" w:rsidRDefault="00894586" w:rsidP="00894586">
            <w:pPr>
              <w:spacing w:line="240" w:lineRule="atLeast"/>
              <w:ind w:left="123" w:firstLine="9"/>
              <w:rPr>
                <w:sz w:val="20"/>
                <w:szCs w:val="20"/>
                <w:lang w:val="en-GB"/>
              </w:rPr>
            </w:pPr>
            <w:r w:rsidRPr="006234DC">
              <w:rPr>
                <w:i/>
                <w:iCs/>
                <w:sz w:val="20"/>
                <w:szCs w:val="20"/>
                <w:lang w:val="en-GB"/>
              </w:rPr>
              <w:t>Less</w:t>
            </w:r>
            <w:r w:rsidRPr="006234DC">
              <w:rPr>
                <w:sz w:val="20"/>
                <w:szCs w:val="20"/>
                <w:lang w:val="en-GB"/>
              </w:rPr>
              <w:t xml:space="preserve"> allowance for expected credit loss</w:t>
            </w:r>
          </w:p>
        </w:tc>
        <w:tc>
          <w:tcPr>
            <w:tcW w:w="1080" w:type="dxa"/>
            <w:shd w:val="clear" w:color="auto" w:fill="auto"/>
          </w:tcPr>
          <w:p w14:paraId="22787471" w14:textId="64DA5F64" w:rsidR="00894586" w:rsidRPr="00FE1CEB" w:rsidRDefault="00894586" w:rsidP="00894586">
            <w:pPr>
              <w:tabs>
                <w:tab w:val="decimal" w:pos="856"/>
              </w:tabs>
              <w:snapToGrid w:val="0"/>
              <w:ind w:left="-108" w:right="-188"/>
              <w:rPr>
                <w:rFonts w:eastAsia="Times New Roman"/>
                <w:sz w:val="20"/>
                <w:szCs w:val="20"/>
                <w:lang w:val="en-GB"/>
              </w:rPr>
            </w:pPr>
            <w:r w:rsidRPr="00FE1CEB">
              <w:rPr>
                <w:sz w:val="20"/>
                <w:szCs w:val="20"/>
              </w:rPr>
              <w:t xml:space="preserve"> (147,836)</w:t>
            </w:r>
          </w:p>
        </w:tc>
        <w:tc>
          <w:tcPr>
            <w:tcW w:w="270" w:type="dxa"/>
            <w:shd w:val="clear" w:color="auto" w:fill="auto"/>
            <w:vAlign w:val="bottom"/>
          </w:tcPr>
          <w:p w14:paraId="0217E553" w14:textId="77777777" w:rsidR="00894586" w:rsidRPr="006234DC" w:rsidRDefault="00894586" w:rsidP="00894586">
            <w:pPr>
              <w:pStyle w:val="BodyText"/>
              <w:tabs>
                <w:tab w:val="decimal" w:pos="666"/>
              </w:tabs>
              <w:snapToGrid w:val="0"/>
              <w:ind w:left="-108" w:right="-188"/>
              <w:jc w:val="left"/>
              <w:rPr>
                <w:rFonts w:cs="Times New Roman"/>
                <w:color w:val="auto"/>
                <w:sz w:val="20"/>
                <w:szCs w:val="20"/>
                <w:lang w:val="en-GB"/>
              </w:rPr>
            </w:pPr>
          </w:p>
        </w:tc>
        <w:tc>
          <w:tcPr>
            <w:tcW w:w="1080" w:type="dxa"/>
            <w:tcBorders>
              <w:left w:val="nil"/>
              <w:right w:val="nil"/>
            </w:tcBorders>
            <w:vAlign w:val="bottom"/>
          </w:tcPr>
          <w:p w14:paraId="69C5658F" w14:textId="0578C22F" w:rsidR="00894586" w:rsidRPr="00633134" w:rsidRDefault="00894586" w:rsidP="00894586">
            <w:pPr>
              <w:tabs>
                <w:tab w:val="decimal" w:pos="884"/>
              </w:tabs>
              <w:snapToGrid w:val="0"/>
              <w:ind w:right="-188"/>
              <w:rPr>
                <w:sz w:val="20"/>
                <w:szCs w:val="20"/>
              </w:rPr>
            </w:pPr>
            <w:r>
              <w:rPr>
                <w:sz w:val="20"/>
                <w:szCs w:val="20"/>
              </w:rPr>
              <w:t>(147,995)</w:t>
            </w:r>
          </w:p>
        </w:tc>
        <w:tc>
          <w:tcPr>
            <w:tcW w:w="270" w:type="dxa"/>
            <w:tcBorders>
              <w:left w:val="nil"/>
              <w:right w:val="nil"/>
            </w:tcBorders>
            <w:vAlign w:val="bottom"/>
          </w:tcPr>
          <w:p w14:paraId="54D618EF" w14:textId="77777777" w:rsidR="00894586" w:rsidRPr="006234DC" w:rsidRDefault="00894586" w:rsidP="00894586">
            <w:pPr>
              <w:tabs>
                <w:tab w:val="decimal" w:pos="1277"/>
              </w:tabs>
              <w:snapToGrid w:val="0"/>
              <w:ind w:left="-108" w:right="-188"/>
              <w:rPr>
                <w:sz w:val="20"/>
                <w:szCs w:val="20"/>
                <w:lang w:val="en-GB"/>
              </w:rPr>
            </w:pPr>
          </w:p>
        </w:tc>
        <w:tc>
          <w:tcPr>
            <w:tcW w:w="1080" w:type="dxa"/>
            <w:tcBorders>
              <w:left w:val="nil"/>
              <w:right w:val="nil"/>
            </w:tcBorders>
          </w:tcPr>
          <w:p w14:paraId="34876E94" w14:textId="4C351419" w:rsidR="00894586" w:rsidRPr="00894586" w:rsidRDefault="00894586" w:rsidP="00FC4005">
            <w:pPr>
              <w:tabs>
                <w:tab w:val="decimal" w:pos="862"/>
              </w:tabs>
              <w:snapToGrid w:val="0"/>
              <w:ind w:left="-108" w:right="-188"/>
              <w:rPr>
                <w:sz w:val="20"/>
                <w:szCs w:val="20"/>
                <w:lang w:val="en-GB"/>
              </w:rPr>
            </w:pPr>
            <w:r w:rsidRPr="00894586">
              <w:rPr>
                <w:sz w:val="20"/>
                <w:szCs w:val="20"/>
              </w:rPr>
              <w:t xml:space="preserve"> (266)</w:t>
            </w:r>
          </w:p>
        </w:tc>
        <w:tc>
          <w:tcPr>
            <w:tcW w:w="270" w:type="dxa"/>
            <w:tcBorders>
              <w:left w:val="nil"/>
              <w:right w:val="nil"/>
            </w:tcBorders>
            <w:vAlign w:val="bottom"/>
          </w:tcPr>
          <w:p w14:paraId="4AA9F0DE" w14:textId="77777777" w:rsidR="00894586" w:rsidRPr="006234DC" w:rsidRDefault="00894586" w:rsidP="00894586">
            <w:pPr>
              <w:tabs>
                <w:tab w:val="decimal" w:pos="1277"/>
              </w:tabs>
              <w:snapToGrid w:val="0"/>
              <w:ind w:left="-108" w:right="-188"/>
              <w:rPr>
                <w:sz w:val="20"/>
                <w:szCs w:val="20"/>
                <w:lang w:val="en-GB"/>
              </w:rPr>
            </w:pPr>
          </w:p>
        </w:tc>
        <w:tc>
          <w:tcPr>
            <w:tcW w:w="1080" w:type="dxa"/>
            <w:tcBorders>
              <w:left w:val="nil"/>
              <w:right w:val="nil"/>
            </w:tcBorders>
            <w:vAlign w:val="bottom"/>
          </w:tcPr>
          <w:p w14:paraId="748A4AF7" w14:textId="6D8CB25F" w:rsidR="00894586" w:rsidRPr="006234DC" w:rsidRDefault="00894586" w:rsidP="00FC4005">
            <w:pPr>
              <w:tabs>
                <w:tab w:val="decimal" w:pos="863"/>
              </w:tabs>
              <w:snapToGrid w:val="0"/>
              <w:ind w:right="-188"/>
              <w:rPr>
                <w:sz w:val="20"/>
                <w:szCs w:val="20"/>
                <w:lang w:val="en-GB"/>
              </w:rPr>
            </w:pPr>
            <w:r>
              <w:rPr>
                <w:sz w:val="20"/>
                <w:szCs w:val="20"/>
                <w:lang w:val="en-GB"/>
              </w:rPr>
              <w:t>(269)</w:t>
            </w:r>
          </w:p>
        </w:tc>
      </w:tr>
      <w:tr w:rsidR="00894586" w:rsidRPr="006234DC" w14:paraId="18155E8B" w14:textId="77777777">
        <w:tc>
          <w:tcPr>
            <w:tcW w:w="4320" w:type="dxa"/>
            <w:shd w:val="clear" w:color="auto" w:fill="auto"/>
            <w:vAlign w:val="bottom"/>
          </w:tcPr>
          <w:p w14:paraId="33B4053C" w14:textId="73BDFCC5" w:rsidR="00894586" w:rsidRPr="006234DC" w:rsidRDefault="004B4488" w:rsidP="002C1DD7">
            <w:pPr>
              <w:spacing w:line="240" w:lineRule="atLeast"/>
              <w:ind w:left="123" w:firstLine="9"/>
              <w:rPr>
                <w:sz w:val="20"/>
                <w:szCs w:val="20"/>
                <w:lang w:val="en-GB"/>
              </w:rPr>
            </w:pPr>
            <w:r w:rsidRPr="00593192">
              <w:rPr>
                <w:b/>
                <w:bCs/>
                <w:sz w:val="20"/>
                <w:szCs w:val="20"/>
              </w:rPr>
              <w:t>Total</w:t>
            </w:r>
            <w:r>
              <w:rPr>
                <w:rFonts w:hint="cs"/>
                <w:b/>
                <w:bCs/>
                <w:sz w:val="20"/>
                <w:szCs w:val="20"/>
                <w:cs/>
              </w:rPr>
              <w:t xml:space="preserve"> </w:t>
            </w:r>
            <w:r w:rsidRPr="00026A0D">
              <w:rPr>
                <w:b/>
                <w:bCs/>
                <w:sz w:val="20"/>
                <w:szCs w:val="20"/>
              </w:rPr>
              <w:t xml:space="preserve">loans to customers and accrued </w:t>
            </w:r>
            <w:r w:rsidR="002C1DD7">
              <w:rPr>
                <w:b/>
                <w:bCs/>
                <w:sz w:val="20"/>
                <w:szCs w:val="20"/>
              </w:rPr>
              <w:br/>
            </w:r>
            <w:r w:rsidR="002C1DD7" w:rsidRPr="006234DC">
              <w:rPr>
                <w:sz w:val="20"/>
                <w:szCs w:val="20"/>
                <w:lang w:val="en-GB"/>
              </w:rPr>
              <w:t xml:space="preserve">   </w:t>
            </w:r>
            <w:r w:rsidRPr="00026A0D">
              <w:rPr>
                <w:b/>
                <w:bCs/>
                <w:sz w:val="20"/>
                <w:szCs w:val="20"/>
              </w:rPr>
              <w:t>interest receivables, net</w:t>
            </w:r>
          </w:p>
        </w:tc>
        <w:tc>
          <w:tcPr>
            <w:tcW w:w="1080" w:type="dxa"/>
            <w:tcBorders>
              <w:top w:val="single" w:sz="4" w:space="0" w:color="000000"/>
              <w:bottom w:val="double" w:sz="4" w:space="0" w:color="000000"/>
            </w:tcBorders>
            <w:shd w:val="clear" w:color="auto" w:fill="auto"/>
          </w:tcPr>
          <w:p w14:paraId="0BA06059" w14:textId="77777777" w:rsidR="00C3364A" w:rsidRDefault="00894586" w:rsidP="00894586">
            <w:pPr>
              <w:tabs>
                <w:tab w:val="decimal" w:pos="856"/>
              </w:tabs>
              <w:snapToGrid w:val="0"/>
              <w:ind w:right="-188"/>
              <w:rPr>
                <w:rFonts w:cstheme="minorBidi"/>
                <w:b/>
                <w:bCs/>
                <w:sz w:val="20"/>
                <w:szCs w:val="20"/>
              </w:rPr>
            </w:pPr>
            <w:r w:rsidRPr="00FE1CEB">
              <w:rPr>
                <w:b/>
                <w:bCs/>
                <w:sz w:val="20"/>
                <w:szCs w:val="20"/>
              </w:rPr>
              <w:t xml:space="preserve"> </w:t>
            </w:r>
          </w:p>
          <w:p w14:paraId="1C399276" w14:textId="4FC9CBE8" w:rsidR="00894586" w:rsidRPr="00FE1CEB" w:rsidRDefault="00894586" w:rsidP="00894586">
            <w:pPr>
              <w:tabs>
                <w:tab w:val="decimal" w:pos="856"/>
              </w:tabs>
              <w:snapToGrid w:val="0"/>
              <w:ind w:right="-188"/>
              <w:rPr>
                <w:rFonts w:eastAsia="Times New Roman"/>
                <w:b/>
                <w:bCs/>
                <w:sz w:val="20"/>
                <w:szCs w:val="20"/>
                <w:lang w:val="en-GB"/>
              </w:rPr>
            </w:pPr>
            <w:r w:rsidRPr="00FE1CEB">
              <w:rPr>
                <w:b/>
                <w:bCs/>
                <w:sz w:val="20"/>
                <w:szCs w:val="20"/>
              </w:rPr>
              <w:t xml:space="preserve">2,323,395 </w:t>
            </w:r>
          </w:p>
        </w:tc>
        <w:tc>
          <w:tcPr>
            <w:tcW w:w="270" w:type="dxa"/>
            <w:shd w:val="clear" w:color="auto" w:fill="auto"/>
            <w:vAlign w:val="bottom"/>
          </w:tcPr>
          <w:p w14:paraId="67B46D2A" w14:textId="77777777" w:rsidR="00894586" w:rsidRPr="006C14A1" w:rsidRDefault="00894586" w:rsidP="00894586">
            <w:pPr>
              <w:pStyle w:val="BodyText"/>
              <w:tabs>
                <w:tab w:val="decimal" w:pos="651"/>
              </w:tabs>
              <w:snapToGrid w:val="0"/>
              <w:spacing w:line="240" w:lineRule="atLeast"/>
              <w:ind w:left="-108" w:right="-131"/>
              <w:jc w:val="left"/>
              <w:rPr>
                <w:rFonts w:cs="Times New Roman"/>
                <w:b/>
                <w:bCs/>
                <w:color w:val="auto"/>
                <w:sz w:val="20"/>
                <w:szCs w:val="20"/>
                <w:lang w:val="en-GB"/>
              </w:rPr>
            </w:pPr>
          </w:p>
        </w:tc>
        <w:tc>
          <w:tcPr>
            <w:tcW w:w="1080" w:type="dxa"/>
            <w:tcBorders>
              <w:top w:val="single" w:sz="4" w:space="0" w:color="auto"/>
              <w:left w:val="nil"/>
              <w:bottom w:val="double" w:sz="4" w:space="0" w:color="auto"/>
              <w:right w:val="nil"/>
            </w:tcBorders>
            <w:vAlign w:val="bottom"/>
          </w:tcPr>
          <w:p w14:paraId="0FCCDC39" w14:textId="3A153AF3" w:rsidR="00894586" w:rsidRPr="006C14A1" w:rsidRDefault="00894586" w:rsidP="00894586">
            <w:pPr>
              <w:tabs>
                <w:tab w:val="decimal" w:pos="884"/>
              </w:tabs>
              <w:snapToGrid w:val="0"/>
              <w:ind w:right="-188"/>
              <w:rPr>
                <w:b/>
                <w:bCs/>
                <w:sz w:val="20"/>
                <w:szCs w:val="20"/>
                <w:lang w:val="en-GB"/>
              </w:rPr>
            </w:pPr>
            <w:r>
              <w:rPr>
                <w:b/>
                <w:bCs/>
                <w:sz w:val="20"/>
                <w:szCs w:val="20"/>
                <w:lang w:val="en-GB"/>
              </w:rPr>
              <w:t>2,301,044</w:t>
            </w:r>
          </w:p>
        </w:tc>
        <w:tc>
          <w:tcPr>
            <w:tcW w:w="270" w:type="dxa"/>
            <w:tcBorders>
              <w:left w:val="nil"/>
              <w:right w:val="nil"/>
            </w:tcBorders>
            <w:vAlign w:val="bottom"/>
          </w:tcPr>
          <w:p w14:paraId="412922C4" w14:textId="77777777" w:rsidR="00894586" w:rsidRPr="006C14A1" w:rsidRDefault="00894586" w:rsidP="00894586">
            <w:pPr>
              <w:tabs>
                <w:tab w:val="decimal" w:pos="1277"/>
              </w:tabs>
              <w:snapToGrid w:val="0"/>
              <w:ind w:left="-108" w:right="-188"/>
              <w:rPr>
                <w:b/>
                <w:bCs/>
                <w:sz w:val="20"/>
                <w:szCs w:val="20"/>
                <w:lang w:val="en-GB"/>
              </w:rPr>
            </w:pPr>
          </w:p>
        </w:tc>
        <w:tc>
          <w:tcPr>
            <w:tcW w:w="1080" w:type="dxa"/>
            <w:tcBorders>
              <w:top w:val="single" w:sz="4" w:space="0" w:color="auto"/>
              <w:left w:val="nil"/>
              <w:bottom w:val="double" w:sz="4" w:space="0" w:color="auto"/>
              <w:right w:val="nil"/>
            </w:tcBorders>
          </w:tcPr>
          <w:p w14:paraId="76725682" w14:textId="77777777" w:rsidR="00C3364A" w:rsidRDefault="00894586" w:rsidP="00FC4005">
            <w:pPr>
              <w:tabs>
                <w:tab w:val="decimal" w:pos="862"/>
              </w:tabs>
              <w:snapToGrid w:val="0"/>
              <w:ind w:left="-108" w:right="-188"/>
              <w:rPr>
                <w:rFonts w:cstheme="minorBidi"/>
                <w:b/>
                <w:bCs/>
                <w:sz w:val="20"/>
                <w:szCs w:val="20"/>
              </w:rPr>
            </w:pPr>
            <w:r w:rsidRPr="00894586">
              <w:rPr>
                <w:b/>
                <w:bCs/>
                <w:sz w:val="20"/>
                <w:szCs w:val="20"/>
              </w:rPr>
              <w:t xml:space="preserve"> </w:t>
            </w:r>
          </w:p>
          <w:p w14:paraId="62278B8C" w14:textId="229CDA60" w:rsidR="00894586" w:rsidRPr="00894586" w:rsidRDefault="00894586" w:rsidP="00FC4005">
            <w:pPr>
              <w:tabs>
                <w:tab w:val="decimal" w:pos="862"/>
              </w:tabs>
              <w:snapToGrid w:val="0"/>
              <w:ind w:left="-108" w:right="-188"/>
              <w:rPr>
                <w:b/>
                <w:bCs/>
                <w:sz w:val="20"/>
                <w:szCs w:val="20"/>
                <w:lang w:val="en-GB"/>
              </w:rPr>
            </w:pPr>
            <w:r w:rsidRPr="00894586">
              <w:rPr>
                <w:b/>
                <w:bCs/>
                <w:sz w:val="20"/>
                <w:szCs w:val="20"/>
              </w:rPr>
              <w:t xml:space="preserve">140,171 </w:t>
            </w:r>
          </w:p>
        </w:tc>
        <w:tc>
          <w:tcPr>
            <w:tcW w:w="270" w:type="dxa"/>
            <w:tcBorders>
              <w:left w:val="nil"/>
              <w:right w:val="nil"/>
            </w:tcBorders>
            <w:vAlign w:val="bottom"/>
          </w:tcPr>
          <w:p w14:paraId="22216B9A" w14:textId="77777777" w:rsidR="00894586" w:rsidRPr="00894586" w:rsidRDefault="00894586" w:rsidP="00894586">
            <w:pPr>
              <w:tabs>
                <w:tab w:val="decimal" w:pos="1277"/>
              </w:tabs>
              <w:snapToGrid w:val="0"/>
              <w:ind w:left="-108" w:right="-188"/>
              <w:rPr>
                <w:b/>
                <w:bCs/>
                <w:sz w:val="20"/>
                <w:szCs w:val="20"/>
                <w:lang w:val="en-GB"/>
              </w:rPr>
            </w:pPr>
          </w:p>
        </w:tc>
        <w:tc>
          <w:tcPr>
            <w:tcW w:w="1080" w:type="dxa"/>
            <w:tcBorders>
              <w:top w:val="single" w:sz="4" w:space="0" w:color="auto"/>
              <w:left w:val="nil"/>
              <w:bottom w:val="double" w:sz="4" w:space="0" w:color="auto"/>
              <w:right w:val="nil"/>
            </w:tcBorders>
            <w:vAlign w:val="bottom"/>
          </w:tcPr>
          <w:p w14:paraId="7729C271" w14:textId="1663ED1F" w:rsidR="00894586" w:rsidRPr="00894586" w:rsidRDefault="00894586" w:rsidP="00FC4005">
            <w:pPr>
              <w:tabs>
                <w:tab w:val="decimal" w:pos="863"/>
              </w:tabs>
              <w:snapToGrid w:val="0"/>
              <w:ind w:right="-188"/>
              <w:rPr>
                <w:b/>
                <w:bCs/>
                <w:sz w:val="20"/>
                <w:szCs w:val="20"/>
                <w:lang w:val="en-GB"/>
              </w:rPr>
            </w:pPr>
            <w:r w:rsidRPr="00894586">
              <w:rPr>
                <w:b/>
                <w:bCs/>
                <w:sz w:val="20"/>
                <w:szCs w:val="20"/>
                <w:lang w:val="en-GB"/>
              </w:rPr>
              <w:t>132,731</w:t>
            </w:r>
          </w:p>
        </w:tc>
      </w:tr>
    </w:tbl>
    <w:p w14:paraId="0FCFA3C4" w14:textId="3B1372FC" w:rsidR="00BC3FB5" w:rsidRPr="00976095" w:rsidRDefault="00BC3FB5" w:rsidP="00885A28">
      <w:pPr>
        <w:tabs>
          <w:tab w:val="left" w:pos="851"/>
        </w:tabs>
        <w:suppressAutoHyphens w:val="0"/>
        <w:rPr>
          <w:rFonts w:cstheme="majorBidi"/>
          <w:sz w:val="20"/>
          <w:szCs w:val="20"/>
          <w:lang w:val="en-GB"/>
        </w:rPr>
      </w:pPr>
    </w:p>
    <w:p w14:paraId="6B818E37" w14:textId="652B1C40" w:rsidR="00390887" w:rsidRPr="008241D5" w:rsidRDefault="00390887" w:rsidP="00390887">
      <w:pPr>
        <w:tabs>
          <w:tab w:val="left" w:pos="851"/>
        </w:tabs>
        <w:spacing w:line="240" w:lineRule="atLeast"/>
        <w:ind w:left="532" w:right="-28"/>
        <w:rPr>
          <w:rFonts w:eastAsia="Times New Roman" w:cstheme="majorBidi"/>
          <w:sz w:val="22"/>
          <w:szCs w:val="22"/>
          <w:lang w:val="en-GB" w:bidi="ar-SA"/>
        </w:rPr>
      </w:pPr>
      <w:r w:rsidRPr="008241D5">
        <w:rPr>
          <w:rFonts w:eastAsia="Times New Roman" w:cstheme="majorBidi"/>
          <w:sz w:val="22"/>
          <w:szCs w:val="22"/>
          <w:lang w:val="en-GB" w:bidi="ar-SA"/>
        </w:rPr>
        <w:t xml:space="preserve">Contractual loans to customers as at </w:t>
      </w:r>
      <w:r w:rsidRPr="008241D5">
        <w:rPr>
          <w:rFonts w:eastAsia="Times New Roman" w:cstheme="majorBidi"/>
          <w:sz w:val="22"/>
          <w:szCs w:val="22"/>
          <w:lang w:val="en-GB"/>
        </w:rPr>
        <w:t xml:space="preserve">31 </w:t>
      </w:r>
      <w:r w:rsidR="00A838C6">
        <w:rPr>
          <w:rFonts w:eastAsia="Times New Roman" w:cstheme="majorBidi"/>
          <w:sz w:val="22"/>
          <w:szCs w:val="22"/>
          <w:lang w:val="en-GB"/>
        </w:rPr>
        <w:t>March 2024</w:t>
      </w:r>
      <w:r w:rsidRPr="008241D5">
        <w:rPr>
          <w:rFonts w:eastAsia="Times New Roman" w:cstheme="majorBidi"/>
          <w:sz w:val="22"/>
          <w:szCs w:val="22"/>
          <w:lang w:val="en-GB" w:bidi="ar-SA"/>
        </w:rPr>
        <w:t xml:space="preserve"> and </w:t>
      </w:r>
      <w:r w:rsidR="00A838C6">
        <w:rPr>
          <w:rFonts w:eastAsia="Times New Roman" w:cstheme="majorBidi"/>
          <w:sz w:val="22"/>
          <w:szCs w:val="22"/>
          <w:lang w:val="en-GB" w:bidi="ar-SA"/>
        </w:rPr>
        <w:t xml:space="preserve">31 December </w:t>
      </w:r>
      <w:r w:rsidRPr="008241D5">
        <w:rPr>
          <w:rFonts w:eastAsia="Times New Roman" w:cstheme="majorBidi"/>
          <w:sz w:val="22"/>
          <w:szCs w:val="22"/>
          <w:lang w:val="en-GB" w:bidi="ar-SA"/>
        </w:rPr>
        <w:t>202</w:t>
      </w:r>
      <w:r w:rsidR="00A838C6">
        <w:rPr>
          <w:rFonts w:eastAsia="Times New Roman" w:cstheme="majorBidi"/>
          <w:sz w:val="22"/>
          <w:szCs w:val="22"/>
          <w:lang w:val="en-GB" w:bidi="ar-SA"/>
        </w:rPr>
        <w:t>3</w:t>
      </w:r>
      <w:r w:rsidRPr="008241D5">
        <w:rPr>
          <w:rFonts w:eastAsia="Times New Roman" w:cstheme="majorBidi"/>
          <w:sz w:val="22"/>
          <w:szCs w:val="22"/>
          <w:lang w:val="en-GB" w:bidi="ar-SA"/>
        </w:rPr>
        <w:t xml:space="preserve"> are as follows:</w:t>
      </w:r>
    </w:p>
    <w:p w14:paraId="6439D262" w14:textId="77777777" w:rsidR="00390887" w:rsidRPr="00976095" w:rsidRDefault="00390887" w:rsidP="00390887">
      <w:pPr>
        <w:tabs>
          <w:tab w:val="left" w:pos="851"/>
        </w:tabs>
        <w:suppressAutoHyphens w:val="0"/>
        <w:rPr>
          <w:rFonts w:cstheme="majorBidi"/>
          <w:sz w:val="20"/>
          <w:szCs w:val="20"/>
          <w:lang w:val="en-GB"/>
        </w:rPr>
      </w:pPr>
    </w:p>
    <w:tbl>
      <w:tblPr>
        <w:tblW w:w="9450" w:type="dxa"/>
        <w:tblInd w:w="270" w:type="dxa"/>
        <w:tblLayout w:type="fixed"/>
        <w:tblLook w:val="0000" w:firstRow="0" w:lastRow="0" w:firstColumn="0" w:lastColumn="0" w:noHBand="0" w:noVBand="0"/>
      </w:tblPr>
      <w:tblGrid>
        <w:gridCol w:w="4320"/>
        <w:gridCol w:w="1080"/>
        <w:gridCol w:w="270"/>
        <w:gridCol w:w="1110"/>
        <w:gridCol w:w="242"/>
        <w:gridCol w:w="1078"/>
        <w:gridCol w:w="270"/>
        <w:gridCol w:w="1080"/>
      </w:tblGrid>
      <w:tr w:rsidR="00390887" w:rsidRPr="008241D5" w14:paraId="7B45A043" w14:textId="77777777" w:rsidTr="001E1B40">
        <w:tc>
          <w:tcPr>
            <w:tcW w:w="4320" w:type="dxa"/>
            <w:shd w:val="clear" w:color="auto" w:fill="auto"/>
          </w:tcPr>
          <w:p w14:paraId="1948E3ED" w14:textId="77777777" w:rsidR="00390887" w:rsidRPr="008241D5" w:rsidRDefault="00390887" w:rsidP="001E1B40">
            <w:pPr>
              <w:snapToGrid w:val="0"/>
              <w:spacing w:line="240" w:lineRule="atLeast"/>
              <w:rPr>
                <w:b/>
                <w:bCs/>
                <w:sz w:val="20"/>
                <w:szCs w:val="20"/>
                <w:lang w:val="en-GB"/>
              </w:rPr>
            </w:pPr>
          </w:p>
        </w:tc>
        <w:tc>
          <w:tcPr>
            <w:tcW w:w="2460" w:type="dxa"/>
            <w:gridSpan w:val="3"/>
            <w:shd w:val="clear" w:color="auto" w:fill="auto"/>
          </w:tcPr>
          <w:p w14:paraId="1C5CCB46" w14:textId="77777777" w:rsidR="00390887" w:rsidRPr="008241D5" w:rsidRDefault="00390887" w:rsidP="001E1B40">
            <w:pPr>
              <w:spacing w:line="240" w:lineRule="atLeast"/>
              <w:ind w:left="-108" w:right="-117"/>
              <w:jc w:val="center"/>
              <w:rPr>
                <w:b/>
                <w:bCs/>
                <w:sz w:val="20"/>
                <w:szCs w:val="20"/>
                <w:lang w:val="en-GB"/>
              </w:rPr>
            </w:pPr>
            <w:r w:rsidRPr="008241D5">
              <w:rPr>
                <w:b/>
                <w:bCs/>
                <w:sz w:val="20"/>
                <w:szCs w:val="20"/>
                <w:lang w:val="en-GB"/>
              </w:rPr>
              <w:t xml:space="preserve">Consolidated </w:t>
            </w:r>
          </w:p>
          <w:p w14:paraId="2EEEFD8B" w14:textId="77777777" w:rsidR="00390887" w:rsidRPr="008241D5" w:rsidRDefault="00390887" w:rsidP="001E1B40">
            <w:pPr>
              <w:spacing w:line="240" w:lineRule="atLeast"/>
              <w:ind w:left="-108" w:right="-117"/>
              <w:jc w:val="center"/>
              <w:rPr>
                <w:rFonts w:cstheme="minorBidi"/>
                <w:b/>
                <w:bCs/>
                <w:sz w:val="20"/>
                <w:szCs w:val="20"/>
                <w:lang w:val="en-GB"/>
              </w:rPr>
            </w:pPr>
            <w:r w:rsidRPr="008241D5">
              <w:rPr>
                <w:b/>
                <w:bCs/>
                <w:sz w:val="20"/>
                <w:szCs w:val="20"/>
                <w:lang w:val="en-GB"/>
              </w:rPr>
              <w:t>financial statements</w:t>
            </w:r>
          </w:p>
        </w:tc>
        <w:tc>
          <w:tcPr>
            <w:tcW w:w="242" w:type="dxa"/>
          </w:tcPr>
          <w:p w14:paraId="2181916B" w14:textId="77777777" w:rsidR="00390887" w:rsidRPr="008241D5" w:rsidRDefault="00390887" w:rsidP="001E1B40">
            <w:pPr>
              <w:spacing w:line="240" w:lineRule="atLeast"/>
              <w:ind w:left="-108" w:right="-117"/>
              <w:jc w:val="center"/>
              <w:rPr>
                <w:b/>
                <w:bCs/>
                <w:sz w:val="20"/>
                <w:szCs w:val="20"/>
                <w:lang w:val="en-GB"/>
              </w:rPr>
            </w:pPr>
          </w:p>
        </w:tc>
        <w:tc>
          <w:tcPr>
            <w:tcW w:w="2428" w:type="dxa"/>
            <w:gridSpan w:val="3"/>
          </w:tcPr>
          <w:p w14:paraId="02B47A23" w14:textId="77777777" w:rsidR="00390887" w:rsidRPr="008241D5" w:rsidRDefault="00390887" w:rsidP="001E1B40">
            <w:pPr>
              <w:spacing w:line="240" w:lineRule="atLeast"/>
              <w:ind w:left="-108" w:right="-117"/>
              <w:jc w:val="center"/>
              <w:rPr>
                <w:b/>
                <w:bCs/>
                <w:sz w:val="20"/>
                <w:szCs w:val="20"/>
                <w:lang w:val="en-GB"/>
              </w:rPr>
            </w:pPr>
            <w:r w:rsidRPr="008241D5">
              <w:rPr>
                <w:b/>
                <w:bCs/>
                <w:sz w:val="20"/>
                <w:szCs w:val="20"/>
                <w:lang w:val="en-GB"/>
              </w:rPr>
              <w:t>Separate</w:t>
            </w:r>
          </w:p>
          <w:p w14:paraId="60BE3009" w14:textId="77777777" w:rsidR="00390887" w:rsidRPr="008241D5" w:rsidRDefault="00390887" w:rsidP="001E1B40">
            <w:pPr>
              <w:spacing w:line="240" w:lineRule="atLeast"/>
              <w:ind w:left="-108" w:right="-117"/>
              <w:jc w:val="center"/>
              <w:rPr>
                <w:b/>
                <w:bCs/>
                <w:sz w:val="20"/>
                <w:szCs w:val="20"/>
                <w:lang w:val="en-GB"/>
              </w:rPr>
            </w:pPr>
            <w:r w:rsidRPr="008241D5">
              <w:rPr>
                <w:b/>
                <w:bCs/>
                <w:sz w:val="20"/>
                <w:szCs w:val="20"/>
                <w:lang w:val="en-GB"/>
              </w:rPr>
              <w:t>financial statements</w:t>
            </w:r>
          </w:p>
        </w:tc>
      </w:tr>
      <w:tr w:rsidR="00A838C6" w:rsidRPr="008241D5" w14:paraId="0BCF05F4" w14:textId="77777777" w:rsidTr="001E1B40">
        <w:tc>
          <w:tcPr>
            <w:tcW w:w="4320" w:type="dxa"/>
            <w:shd w:val="clear" w:color="auto" w:fill="auto"/>
          </w:tcPr>
          <w:p w14:paraId="392216C3" w14:textId="77777777" w:rsidR="00A838C6" w:rsidRPr="008241D5" w:rsidRDefault="00A838C6" w:rsidP="00A838C6">
            <w:pPr>
              <w:pStyle w:val="BodyText"/>
              <w:snapToGrid w:val="0"/>
              <w:spacing w:line="240" w:lineRule="atLeast"/>
              <w:ind w:right="-131"/>
              <w:rPr>
                <w:rFonts w:cs="Times New Roman"/>
                <w:b/>
                <w:bCs/>
                <w:color w:val="auto"/>
                <w:sz w:val="20"/>
                <w:szCs w:val="20"/>
                <w:lang w:val="en-GB"/>
              </w:rPr>
            </w:pPr>
          </w:p>
        </w:tc>
        <w:tc>
          <w:tcPr>
            <w:tcW w:w="1080" w:type="dxa"/>
            <w:shd w:val="clear" w:color="auto" w:fill="auto"/>
          </w:tcPr>
          <w:p w14:paraId="7AD0295B" w14:textId="7FD47572" w:rsidR="00A838C6" w:rsidRPr="00A838C6" w:rsidRDefault="00A838C6" w:rsidP="00A838C6">
            <w:pPr>
              <w:pStyle w:val="BodyText"/>
              <w:spacing w:line="240" w:lineRule="atLeast"/>
              <w:ind w:left="-108" w:right="-110"/>
              <w:jc w:val="center"/>
              <w:rPr>
                <w:rFonts w:cstheme="minorBidi"/>
                <w:color w:val="auto"/>
                <w:sz w:val="20"/>
                <w:szCs w:val="20"/>
              </w:rPr>
            </w:pPr>
            <w:r>
              <w:rPr>
                <w:rFonts w:cstheme="minorBidi"/>
                <w:color w:val="auto"/>
                <w:sz w:val="20"/>
                <w:szCs w:val="20"/>
              </w:rPr>
              <w:t>31 March</w:t>
            </w:r>
          </w:p>
          <w:p w14:paraId="6BD00A62" w14:textId="6E9D85F0" w:rsidR="00A838C6" w:rsidRPr="008241D5" w:rsidRDefault="00A838C6" w:rsidP="00A838C6">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Pr>
                <w:rFonts w:cs="Times New Roman"/>
                <w:color w:val="auto"/>
                <w:sz w:val="20"/>
                <w:szCs w:val="20"/>
                <w:lang w:val="en-GB"/>
              </w:rPr>
              <w:t>4</w:t>
            </w:r>
          </w:p>
        </w:tc>
        <w:tc>
          <w:tcPr>
            <w:tcW w:w="270" w:type="dxa"/>
            <w:shd w:val="clear" w:color="auto" w:fill="auto"/>
          </w:tcPr>
          <w:p w14:paraId="272B3FBF" w14:textId="77777777" w:rsidR="00A838C6" w:rsidRPr="008241D5" w:rsidRDefault="00A838C6" w:rsidP="00A838C6">
            <w:pPr>
              <w:pStyle w:val="BodyText"/>
              <w:snapToGrid w:val="0"/>
              <w:spacing w:line="240" w:lineRule="atLeast"/>
              <w:ind w:left="-108" w:right="-110"/>
              <w:jc w:val="center"/>
              <w:rPr>
                <w:rFonts w:cs="Times New Roman"/>
                <w:color w:val="auto"/>
                <w:sz w:val="20"/>
                <w:szCs w:val="20"/>
                <w:lang w:val="en-GB"/>
              </w:rPr>
            </w:pPr>
          </w:p>
        </w:tc>
        <w:tc>
          <w:tcPr>
            <w:tcW w:w="1110" w:type="dxa"/>
            <w:shd w:val="clear" w:color="auto" w:fill="auto"/>
          </w:tcPr>
          <w:p w14:paraId="1D68B8F1" w14:textId="4244D561" w:rsidR="00A838C6" w:rsidRDefault="00A838C6" w:rsidP="00A838C6">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31 December</w:t>
            </w:r>
          </w:p>
          <w:p w14:paraId="41395CD3" w14:textId="48126FAC" w:rsidR="00A838C6" w:rsidRPr="008241D5" w:rsidRDefault="00A838C6" w:rsidP="00A838C6">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Pr>
                <w:rFonts w:cs="Times New Roman"/>
                <w:color w:val="auto"/>
                <w:sz w:val="20"/>
                <w:szCs w:val="20"/>
                <w:lang w:val="en-GB"/>
              </w:rPr>
              <w:t>3</w:t>
            </w:r>
          </w:p>
        </w:tc>
        <w:tc>
          <w:tcPr>
            <w:tcW w:w="242" w:type="dxa"/>
          </w:tcPr>
          <w:p w14:paraId="50AAEDB5" w14:textId="77777777" w:rsidR="00A838C6" w:rsidRPr="008241D5" w:rsidRDefault="00A838C6" w:rsidP="00A838C6">
            <w:pPr>
              <w:pStyle w:val="BodyText"/>
              <w:spacing w:line="240" w:lineRule="atLeast"/>
              <w:ind w:left="-108" w:right="-110"/>
              <w:jc w:val="center"/>
              <w:rPr>
                <w:rFonts w:cs="Times New Roman"/>
                <w:color w:val="auto"/>
                <w:sz w:val="20"/>
                <w:szCs w:val="20"/>
                <w:lang w:val="en-GB"/>
              </w:rPr>
            </w:pPr>
          </w:p>
        </w:tc>
        <w:tc>
          <w:tcPr>
            <w:tcW w:w="1078" w:type="dxa"/>
          </w:tcPr>
          <w:p w14:paraId="4C623152" w14:textId="77777777" w:rsidR="00A838C6" w:rsidRPr="00A838C6" w:rsidRDefault="00A838C6" w:rsidP="00A838C6">
            <w:pPr>
              <w:pStyle w:val="BodyText"/>
              <w:spacing w:line="240" w:lineRule="atLeast"/>
              <w:ind w:left="-108" w:right="-110"/>
              <w:jc w:val="center"/>
              <w:rPr>
                <w:rFonts w:cstheme="minorBidi"/>
                <w:color w:val="auto"/>
                <w:sz w:val="20"/>
                <w:szCs w:val="20"/>
              </w:rPr>
            </w:pPr>
            <w:r>
              <w:rPr>
                <w:rFonts w:cstheme="minorBidi"/>
                <w:color w:val="auto"/>
                <w:sz w:val="20"/>
                <w:szCs w:val="20"/>
              </w:rPr>
              <w:t>31 March</w:t>
            </w:r>
          </w:p>
          <w:p w14:paraId="486E178A" w14:textId="6E0AF5DF" w:rsidR="00A838C6" w:rsidRPr="008241D5" w:rsidRDefault="00A838C6" w:rsidP="00A838C6">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Pr>
                <w:rFonts w:cs="Times New Roman"/>
                <w:color w:val="auto"/>
                <w:sz w:val="20"/>
                <w:szCs w:val="20"/>
                <w:lang w:val="en-GB"/>
              </w:rPr>
              <w:t>4</w:t>
            </w:r>
          </w:p>
        </w:tc>
        <w:tc>
          <w:tcPr>
            <w:tcW w:w="270" w:type="dxa"/>
          </w:tcPr>
          <w:p w14:paraId="4289DA5B" w14:textId="77777777" w:rsidR="00A838C6" w:rsidRPr="008241D5" w:rsidRDefault="00A838C6" w:rsidP="00A838C6">
            <w:pPr>
              <w:pStyle w:val="BodyText"/>
              <w:spacing w:line="240" w:lineRule="atLeast"/>
              <w:ind w:left="-108" w:right="-110"/>
              <w:jc w:val="center"/>
              <w:rPr>
                <w:rFonts w:cs="Times New Roman"/>
                <w:color w:val="auto"/>
                <w:sz w:val="20"/>
                <w:szCs w:val="20"/>
                <w:lang w:val="en-GB"/>
              </w:rPr>
            </w:pPr>
          </w:p>
        </w:tc>
        <w:tc>
          <w:tcPr>
            <w:tcW w:w="1080" w:type="dxa"/>
          </w:tcPr>
          <w:p w14:paraId="24724CA2" w14:textId="77777777" w:rsidR="00A838C6" w:rsidRDefault="00A838C6" w:rsidP="00A838C6">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31 December</w:t>
            </w:r>
          </w:p>
          <w:p w14:paraId="3D8AAB00" w14:textId="4FF2A4F0" w:rsidR="00A838C6" w:rsidRPr="008241D5" w:rsidRDefault="00A838C6" w:rsidP="00A838C6">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Pr>
                <w:rFonts w:cs="Times New Roman"/>
                <w:color w:val="auto"/>
                <w:sz w:val="20"/>
                <w:szCs w:val="20"/>
                <w:lang w:val="en-GB"/>
              </w:rPr>
              <w:t>3</w:t>
            </w:r>
          </w:p>
        </w:tc>
      </w:tr>
      <w:tr w:rsidR="00390887" w:rsidRPr="008241D5" w14:paraId="31FFE349" w14:textId="77777777" w:rsidTr="001E1B40">
        <w:tc>
          <w:tcPr>
            <w:tcW w:w="4320" w:type="dxa"/>
            <w:shd w:val="clear" w:color="auto" w:fill="auto"/>
            <w:vAlign w:val="bottom"/>
          </w:tcPr>
          <w:p w14:paraId="20242B26" w14:textId="77777777" w:rsidR="00390887" w:rsidRPr="008241D5" w:rsidRDefault="00390887" w:rsidP="001E1B40">
            <w:pPr>
              <w:spacing w:line="240" w:lineRule="atLeast"/>
              <w:ind w:left="123" w:firstLine="9"/>
              <w:rPr>
                <w:sz w:val="20"/>
                <w:szCs w:val="25"/>
                <w:lang w:val="en-GB"/>
              </w:rPr>
            </w:pPr>
          </w:p>
        </w:tc>
        <w:tc>
          <w:tcPr>
            <w:tcW w:w="5130" w:type="dxa"/>
            <w:gridSpan w:val="7"/>
            <w:shd w:val="clear" w:color="auto" w:fill="auto"/>
            <w:vAlign w:val="bottom"/>
          </w:tcPr>
          <w:p w14:paraId="26980B8D" w14:textId="77777777" w:rsidR="00390887" w:rsidRPr="008241D5" w:rsidRDefault="00390887" w:rsidP="001E1B40">
            <w:pPr>
              <w:snapToGrid w:val="0"/>
              <w:ind w:right="-70"/>
              <w:jc w:val="center"/>
              <w:rPr>
                <w:i/>
                <w:iCs/>
                <w:sz w:val="20"/>
                <w:szCs w:val="20"/>
                <w:lang w:val="en-GB"/>
              </w:rPr>
            </w:pPr>
            <w:r w:rsidRPr="008241D5">
              <w:rPr>
                <w:i/>
                <w:iCs/>
                <w:sz w:val="20"/>
                <w:szCs w:val="20"/>
                <w:lang w:val="en-GB"/>
              </w:rPr>
              <w:t>(in million Baht)</w:t>
            </w:r>
          </w:p>
        </w:tc>
      </w:tr>
      <w:tr w:rsidR="00390887" w:rsidRPr="008241D5" w14:paraId="4D24643F" w14:textId="77777777" w:rsidTr="00390887">
        <w:trPr>
          <w:trHeight w:val="379"/>
        </w:trPr>
        <w:tc>
          <w:tcPr>
            <w:tcW w:w="4320" w:type="dxa"/>
            <w:shd w:val="clear" w:color="auto" w:fill="auto"/>
            <w:vAlign w:val="bottom"/>
          </w:tcPr>
          <w:p w14:paraId="40BF30CD" w14:textId="77777777" w:rsidR="00390887" w:rsidRPr="008241D5" w:rsidRDefault="00390887" w:rsidP="001E1B40">
            <w:pPr>
              <w:spacing w:line="240" w:lineRule="atLeast"/>
              <w:ind w:left="123" w:firstLine="9"/>
              <w:rPr>
                <w:rFonts w:cstheme="majorBidi"/>
                <w:sz w:val="20"/>
                <w:szCs w:val="20"/>
                <w:cs/>
                <w:lang w:val="en-GB"/>
              </w:rPr>
            </w:pPr>
            <w:r w:rsidRPr="008241D5">
              <w:rPr>
                <w:rFonts w:cstheme="majorBidi"/>
                <w:sz w:val="20"/>
                <w:szCs w:val="20"/>
                <w:lang w:val="en-GB"/>
              </w:rPr>
              <w:t xml:space="preserve">Total </w:t>
            </w:r>
            <w:r w:rsidRPr="008241D5">
              <w:rPr>
                <w:sz w:val="20"/>
                <w:szCs w:val="20"/>
                <w:lang w:val="en-GB"/>
              </w:rPr>
              <w:t>loans</w:t>
            </w:r>
            <w:r w:rsidRPr="008241D5">
              <w:rPr>
                <w:rFonts w:cstheme="majorBidi"/>
                <w:sz w:val="20"/>
                <w:szCs w:val="20"/>
                <w:lang w:val="en-GB"/>
              </w:rPr>
              <w:t xml:space="preserve"> to customers (Excludes</w:t>
            </w:r>
            <w:r w:rsidRPr="008241D5">
              <w:rPr>
                <w:rFonts w:cstheme="majorBidi"/>
                <w:sz w:val="20"/>
                <w:szCs w:val="20"/>
                <w:cs/>
                <w:lang w:val="en-GB"/>
              </w:rPr>
              <w:br/>
            </w:r>
            <w:r w:rsidRPr="008241D5">
              <w:rPr>
                <w:rFonts w:cstheme="majorBidi"/>
                <w:sz w:val="20"/>
                <w:szCs w:val="20"/>
                <w:lang w:val="en-GB"/>
              </w:rPr>
              <w:t xml:space="preserve"> </w:t>
            </w:r>
            <w:r w:rsidRPr="008241D5">
              <w:rPr>
                <w:rFonts w:cstheme="majorBidi"/>
                <w:sz w:val="20"/>
                <w:szCs w:val="20"/>
                <w:cs/>
                <w:lang w:val="en-GB"/>
              </w:rPr>
              <w:t xml:space="preserve">  </w:t>
            </w:r>
            <w:r w:rsidRPr="008241D5">
              <w:rPr>
                <w:rFonts w:cstheme="majorBidi"/>
                <w:sz w:val="20"/>
                <w:szCs w:val="20"/>
                <w:lang w:val="en-GB"/>
              </w:rPr>
              <w:t>unamortised modification loss)</w:t>
            </w:r>
          </w:p>
        </w:tc>
        <w:tc>
          <w:tcPr>
            <w:tcW w:w="1080" w:type="dxa"/>
            <w:shd w:val="clear" w:color="auto" w:fill="auto"/>
            <w:vAlign w:val="bottom"/>
          </w:tcPr>
          <w:p w14:paraId="01BFF4AE" w14:textId="31937C10" w:rsidR="00390887" w:rsidRPr="008241D5" w:rsidRDefault="000E0D1C" w:rsidP="001E1B40">
            <w:pPr>
              <w:tabs>
                <w:tab w:val="decimal" w:pos="870"/>
              </w:tabs>
              <w:snapToGrid w:val="0"/>
              <w:ind w:right="-188"/>
              <w:rPr>
                <w:rFonts w:cstheme="minorBidi"/>
                <w:sz w:val="20"/>
                <w:szCs w:val="20"/>
                <w:lang w:val="en-GB"/>
              </w:rPr>
            </w:pPr>
            <w:r w:rsidRPr="000E0D1C">
              <w:rPr>
                <w:rFonts w:cstheme="minorBidi"/>
                <w:sz w:val="20"/>
                <w:szCs w:val="20"/>
                <w:lang w:val="en-GB"/>
              </w:rPr>
              <w:t>2,448,681</w:t>
            </w:r>
          </w:p>
        </w:tc>
        <w:tc>
          <w:tcPr>
            <w:tcW w:w="270" w:type="dxa"/>
            <w:shd w:val="clear" w:color="auto" w:fill="auto"/>
            <w:vAlign w:val="bottom"/>
          </w:tcPr>
          <w:p w14:paraId="3C1A6046" w14:textId="77777777" w:rsidR="00390887" w:rsidRPr="008241D5" w:rsidRDefault="00390887" w:rsidP="001E1B40">
            <w:pPr>
              <w:pStyle w:val="BodyText"/>
              <w:tabs>
                <w:tab w:val="decimal" w:pos="651"/>
              </w:tabs>
              <w:snapToGrid w:val="0"/>
              <w:spacing w:line="240" w:lineRule="atLeast"/>
              <w:ind w:left="-108" w:right="-131"/>
              <w:jc w:val="left"/>
              <w:rPr>
                <w:rFonts w:cs="Times New Roman"/>
                <w:color w:val="auto"/>
                <w:sz w:val="20"/>
                <w:szCs w:val="20"/>
                <w:lang w:val="en-GB"/>
              </w:rPr>
            </w:pPr>
          </w:p>
        </w:tc>
        <w:tc>
          <w:tcPr>
            <w:tcW w:w="1110" w:type="dxa"/>
            <w:tcBorders>
              <w:left w:val="nil"/>
              <w:right w:val="nil"/>
            </w:tcBorders>
            <w:vAlign w:val="bottom"/>
          </w:tcPr>
          <w:p w14:paraId="5AEC2596" w14:textId="7C442A09" w:rsidR="00390887" w:rsidRPr="008241D5" w:rsidRDefault="00390887" w:rsidP="001E1B40">
            <w:pPr>
              <w:tabs>
                <w:tab w:val="decimal" w:pos="882"/>
              </w:tabs>
              <w:snapToGrid w:val="0"/>
              <w:ind w:right="-188"/>
              <w:rPr>
                <w:sz w:val="20"/>
                <w:szCs w:val="20"/>
                <w:cs/>
                <w:lang w:val="en-GB"/>
              </w:rPr>
            </w:pPr>
            <w:r w:rsidRPr="008241D5">
              <w:rPr>
                <w:rFonts w:cstheme="minorBidi"/>
                <w:sz w:val="20"/>
                <w:szCs w:val="20"/>
                <w:lang w:val="en-GB"/>
              </w:rPr>
              <w:t>2,426,563</w:t>
            </w:r>
          </w:p>
        </w:tc>
        <w:tc>
          <w:tcPr>
            <w:tcW w:w="242" w:type="dxa"/>
            <w:tcBorders>
              <w:left w:val="nil"/>
              <w:right w:val="nil"/>
            </w:tcBorders>
            <w:vAlign w:val="bottom"/>
          </w:tcPr>
          <w:p w14:paraId="306AD943" w14:textId="77777777" w:rsidR="00390887" w:rsidRPr="008241D5" w:rsidRDefault="00390887" w:rsidP="001E1B40">
            <w:pPr>
              <w:tabs>
                <w:tab w:val="decimal" w:pos="1277"/>
              </w:tabs>
              <w:snapToGrid w:val="0"/>
              <w:ind w:left="-108" w:right="-188"/>
              <w:rPr>
                <w:sz w:val="20"/>
                <w:szCs w:val="20"/>
                <w:lang w:val="en-GB"/>
              </w:rPr>
            </w:pPr>
          </w:p>
        </w:tc>
        <w:tc>
          <w:tcPr>
            <w:tcW w:w="1078" w:type="dxa"/>
            <w:tcBorders>
              <w:left w:val="nil"/>
              <w:right w:val="nil"/>
            </w:tcBorders>
            <w:vAlign w:val="bottom"/>
          </w:tcPr>
          <w:p w14:paraId="0E1DBD27" w14:textId="393F3B6B" w:rsidR="00390887" w:rsidRPr="008241D5" w:rsidRDefault="000E0D1C" w:rsidP="00FC4005">
            <w:pPr>
              <w:tabs>
                <w:tab w:val="decimal" w:pos="862"/>
              </w:tabs>
              <w:snapToGrid w:val="0"/>
              <w:ind w:left="-108" w:right="-188"/>
              <w:rPr>
                <w:sz w:val="20"/>
                <w:szCs w:val="20"/>
                <w:lang w:val="en-GB"/>
              </w:rPr>
            </w:pPr>
            <w:r w:rsidRPr="000E0D1C">
              <w:rPr>
                <w:sz w:val="20"/>
                <w:szCs w:val="20"/>
                <w:lang w:val="en-GB"/>
              </w:rPr>
              <w:t>140,360</w:t>
            </w:r>
          </w:p>
        </w:tc>
        <w:tc>
          <w:tcPr>
            <w:tcW w:w="270" w:type="dxa"/>
            <w:tcBorders>
              <w:left w:val="nil"/>
              <w:right w:val="nil"/>
            </w:tcBorders>
            <w:vAlign w:val="bottom"/>
          </w:tcPr>
          <w:p w14:paraId="25EE4488" w14:textId="77777777" w:rsidR="00390887" w:rsidRPr="008241D5" w:rsidRDefault="00390887" w:rsidP="001E1B40">
            <w:pPr>
              <w:tabs>
                <w:tab w:val="decimal" w:pos="1277"/>
              </w:tabs>
              <w:snapToGrid w:val="0"/>
              <w:ind w:left="-108" w:right="-188"/>
              <w:rPr>
                <w:sz w:val="20"/>
                <w:szCs w:val="20"/>
                <w:lang w:val="en-GB"/>
              </w:rPr>
            </w:pPr>
          </w:p>
        </w:tc>
        <w:tc>
          <w:tcPr>
            <w:tcW w:w="1080" w:type="dxa"/>
            <w:tcBorders>
              <w:left w:val="nil"/>
              <w:right w:val="nil"/>
            </w:tcBorders>
            <w:vAlign w:val="bottom"/>
          </w:tcPr>
          <w:p w14:paraId="40C7D432" w14:textId="73F25DB5" w:rsidR="00390887" w:rsidRPr="008241D5" w:rsidRDefault="00390887" w:rsidP="00FC4005">
            <w:pPr>
              <w:tabs>
                <w:tab w:val="decimal" w:pos="863"/>
              </w:tabs>
              <w:snapToGrid w:val="0"/>
              <w:ind w:left="-108" w:right="-188"/>
              <w:rPr>
                <w:sz w:val="20"/>
                <w:szCs w:val="20"/>
                <w:cs/>
                <w:lang w:val="en-GB"/>
              </w:rPr>
            </w:pPr>
            <w:r w:rsidRPr="008241D5">
              <w:rPr>
                <w:sz w:val="20"/>
                <w:szCs w:val="20"/>
                <w:lang w:val="en-GB"/>
              </w:rPr>
              <w:t>132,950</w:t>
            </w:r>
          </w:p>
        </w:tc>
      </w:tr>
    </w:tbl>
    <w:p w14:paraId="5B0269CC" w14:textId="77777777" w:rsidR="00FF13A2" w:rsidRPr="006234DC" w:rsidRDefault="00FF13A2" w:rsidP="00885A28">
      <w:pPr>
        <w:tabs>
          <w:tab w:val="left" w:pos="851"/>
        </w:tabs>
        <w:suppressAutoHyphens w:val="0"/>
        <w:rPr>
          <w:rFonts w:cstheme="majorBidi"/>
          <w:sz w:val="22"/>
          <w:szCs w:val="22"/>
          <w:cs/>
          <w:lang w:val="en-GB"/>
        </w:rPr>
      </w:pPr>
    </w:p>
    <w:p w14:paraId="71DB7CB4" w14:textId="1E7D40D8" w:rsidR="00FB1606" w:rsidRPr="006234DC" w:rsidRDefault="00FB1606" w:rsidP="00885A28">
      <w:pPr>
        <w:numPr>
          <w:ilvl w:val="1"/>
          <w:numId w:val="59"/>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Classified by business type and stages</w:t>
      </w:r>
    </w:p>
    <w:p w14:paraId="308D365F" w14:textId="6D3713E8" w:rsidR="00D13BCD" w:rsidRDefault="00D13BCD" w:rsidP="007C1EE5">
      <w:pPr>
        <w:tabs>
          <w:tab w:val="left" w:pos="851"/>
        </w:tabs>
        <w:rPr>
          <w:sz w:val="22"/>
          <w:szCs w:val="24"/>
          <w:lang w:val="en-GB"/>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B06135" w:rsidRPr="00D6468F" w14:paraId="634CB739" w14:textId="77777777" w:rsidTr="004C7F04">
        <w:trPr>
          <w:cantSplit/>
          <w:trHeight w:val="264"/>
        </w:trPr>
        <w:tc>
          <w:tcPr>
            <w:tcW w:w="2340" w:type="dxa"/>
            <w:vAlign w:val="bottom"/>
          </w:tcPr>
          <w:p w14:paraId="6F0A19BD" w14:textId="77777777" w:rsidR="00B06135" w:rsidRPr="007A364D" w:rsidRDefault="00B06135">
            <w:pPr>
              <w:spacing w:line="240" w:lineRule="atLeast"/>
              <w:ind w:left="22" w:right="-85" w:firstLine="9"/>
              <w:rPr>
                <w:rFonts w:eastAsia="Times New Roman"/>
                <w:sz w:val="16"/>
                <w:szCs w:val="16"/>
                <w:lang w:val="en-GB"/>
              </w:rPr>
            </w:pPr>
          </w:p>
        </w:tc>
        <w:tc>
          <w:tcPr>
            <w:tcW w:w="7110" w:type="dxa"/>
            <w:gridSpan w:val="15"/>
            <w:vAlign w:val="bottom"/>
            <w:hideMark/>
          </w:tcPr>
          <w:p w14:paraId="718A5787" w14:textId="636EFD40" w:rsidR="00B06135" w:rsidRPr="007A364D" w:rsidRDefault="00B06135">
            <w:pPr>
              <w:spacing w:line="240" w:lineRule="atLeast"/>
              <w:ind w:left="-105" w:right="-97"/>
              <w:jc w:val="center"/>
              <w:rPr>
                <w:rFonts w:eastAsia="Times New Roman"/>
                <w:b/>
                <w:bCs/>
                <w:sz w:val="16"/>
                <w:szCs w:val="16"/>
                <w:lang w:val="en-GB"/>
              </w:rPr>
            </w:pPr>
            <w:r w:rsidRPr="007A364D">
              <w:rPr>
                <w:rFonts w:eastAsia="Times New Roman"/>
                <w:b/>
                <w:bCs/>
                <w:sz w:val="16"/>
                <w:szCs w:val="16"/>
                <w:lang w:val="en-GB"/>
              </w:rPr>
              <w:t>Consolidated</w:t>
            </w:r>
            <w:r w:rsidR="005C21FE" w:rsidRPr="007A364D">
              <w:rPr>
                <w:rFonts w:eastAsia="Times New Roman"/>
                <w:b/>
                <w:bCs/>
                <w:sz w:val="16"/>
                <w:szCs w:val="16"/>
                <w:lang w:val="en-GB"/>
              </w:rPr>
              <w:t xml:space="preserve"> financial statements</w:t>
            </w:r>
          </w:p>
        </w:tc>
      </w:tr>
      <w:tr w:rsidR="00B06135" w:rsidRPr="00D6468F" w14:paraId="47E73595" w14:textId="77777777" w:rsidTr="004C7F04">
        <w:trPr>
          <w:cantSplit/>
          <w:trHeight w:val="264"/>
        </w:trPr>
        <w:tc>
          <w:tcPr>
            <w:tcW w:w="2340" w:type="dxa"/>
            <w:vAlign w:val="bottom"/>
          </w:tcPr>
          <w:p w14:paraId="111DF62D" w14:textId="77777777" w:rsidR="00B06135" w:rsidRPr="007A364D" w:rsidRDefault="00B06135">
            <w:pPr>
              <w:spacing w:line="240" w:lineRule="atLeast"/>
              <w:ind w:left="22" w:right="-85" w:firstLine="9"/>
              <w:rPr>
                <w:rFonts w:eastAsia="Times New Roman"/>
                <w:sz w:val="16"/>
                <w:szCs w:val="16"/>
                <w:lang w:val="en-GB"/>
              </w:rPr>
            </w:pPr>
          </w:p>
        </w:tc>
        <w:tc>
          <w:tcPr>
            <w:tcW w:w="3510" w:type="dxa"/>
            <w:gridSpan w:val="7"/>
          </w:tcPr>
          <w:p w14:paraId="4579E87A" w14:textId="3753BC76" w:rsidR="00B06135" w:rsidRPr="007A364D" w:rsidRDefault="00B06135">
            <w:pPr>
              <w:pStyle w:val="BodyText"/>
              <w:spacing w:line="240" w:lineRule="atLeast"/>
              <w:ind w:left="-108" w:right="-110"/>
              <w:jc w:val="center"/>
              <w:rPr>
                <w:rFonts w:eastAsia="Times New Roman" w:cs="Times New Roman"/>
                <w:sz w:val="16"/>
                <w:szCs w:val="16"/>
                <w:lang w:val="en-GB"/>
              </w:rPr>
            </w:pPr>
            <w:r w:rsidRPr="007A364D">
              <w:rPr>
                <w:rFonts w:cs="Times New Roman"/>
                <w:color w:val="auto"/>
                <w:sz w:val="16"/>
                <w:szCs w:val="16"/>
                <w:lang w:val="en-GB"/>
              </w:rPr>
              <w:t>31 March 202</w:t>
            </w:r>
            <w:r w:rsidR="007A364D" w:rsidRPr="007A364D">
              <w:rPr>
                <w:rFonts w:cs="Times New Roman"/>
                <w:color w:val="auto"/>
                <w:sz w:val="16"/>
                <w:szCs w:val="16"/>
                <w:lang w:val="en-GB"/>
              </w:rPr>
              <w:t>4</w:t>
            </w:r>
          </w:p>
        </w:tc>
        <w:tc>
          <w:tcPr>
            <w:tcW w:w="90" w:type="dxa"/>
          </w:tcPr>
          <w:p w14:paraId="70D858C6" w14:textId="77777777" w:rsidR="00B06135" w:rsidRPr="007A364D" w:rsidRDefault="00B06135">
            <w:pPr>
              <w:snapToGrid w:val="0"/>
              <w:spacing w:line="240" w:lineRule="atLeast"/>
              <w:jc w:val="center"/>
              <w:rPr>
                <w:rFonts w:eastAsia="Times New Roman"/>
                <w:sz w:val="16"/>
                <w:szCs w:val="16"/>
                <w:lang w:val="en-GB"/>
              </w:rPr>
            </w:pPr>
          </w:p>
        </w:tc>
        <w:tc>
          <w:tcPr>
            <w:tcW w:w="3510" w:type="dxa"/>
            <w:gridSpan w:val="7"/>
          </w:tcPr>
          <w:p w14:paraId="36D29692" w14:textId="037FCAF7" w:rsidR="00B06135" w:rsidRPr="007A364D" w:rsidRDefault="00B06135">
            <w:pPr>
              <w:spacing w:line="240" w:lineRule="atLeast"/>
              <w:ind w:left="-105" w:right="-97"/>
              <w:jc w:val="center"/>
              <w:rPr>
                <w:rFonts w:eastAsia="Times New Roman"/>
                <w:sz w:val="16"/>
                <w:szCs w:val="16"/>
                <w:lang w:val="en-GB"/>
              </w:rPr>
            </w:pPr>
            <w:r w:rsidRPr="007A364D">
              <w:rPr>
                <w:rFonts w:eastAsia="Times New Roman"/>
                <w:sz w:val="16"/>
                <w:szCs w:val="16"/>
                <w:lang w:val="en-GB"/>
              </w:rPr>
              <w:t>31 December 202</w:t>
            </w:r>
            <w:r w:rsidR="007A364D" w:rsidRPr="007A364D">
              <w:rPr>
                <w:rFonts w:eastAsia="Times New Roman"/>
                <w:sz w:val="16"/>
                <w:szCs w:val="16"/>
                <w:lang w:val="en-GB"/>
              </w:rPr>
              <w:t>3</w:t>
            </w:r>
          </w:p>
        </w:tc>
      </w:tr>
      <w:tr w:rsidR="004C7F04" w:rsidRPr="00D6468F" w14:paraId="3C66DCCF" w14:textId="77777777" w:rsidTr="004C7F04">
        <w:trPr>
          <w:cantSplit/>
          <w:trHeight w:val="264"/>
        </w:trPr>
        <w:tc>
          <w:tcPr>
            <w:tcW w:w="2340" w:type="dxa"/>
            <w:vAlign w:val="bottom"/>
          </w:tcPr>
          <w:p w14:paraId="0BFF671B" w14:textId="77777777" w:rsidR="00B06135" w:rsidRPr="007A364D" w:rsidRDefault="00B06135">
            <w:pPr>
              <w:spacing w:line="240" w:lineRule="atLeast"/>
              <w:ind w:left="22" w:right="-85" w:firstLine="9"/>
              <w:rPr>
                <w:rFonts w:eastAsia="Times New Roman"/>
                <w:sz w:val="16"/>
                <w:szCs w:val="16"/>
                <w:lang w:val="en-GB"/>
              </w:rPr>
            </w:pPr>
          </w:p>
        </w:tc>
        <w:tc>
          <w:tcPr>
            <w:tcW w:w="810" w:type="dxa"/>
          </w:tcPr>
          <w:p w14:paraId="60231F58" w14:textId="77777777" w:rsidR="00B06135" w:rsidRPr="007A364D" w:rsidRDefault="00B06135">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1</w:t>
            </w:r>
          </w:p>
        </w:tc>
        <w:tc>
          <w:tcPr>
            <w:tcW w:w="90" w:type="dxa"/>
          </w:tcPr>
          <w:p w14:paraId="3E765713" w14:textId="77777777" w:rsidR="00B06135" w:rsidRPr="007A364D" w:rsidRDefault="00B06135">
            <w:pPr>
              <w:spacing w:line="240" w:lineRule="atLeast"/>
              <w:ind w:left="-105" w:right="-97"/>
              <w:jc w:val="center"/>
              <w:rPr>
                <w:rFonts w:eastAsia="Times New Roman"/>
                <w:sz w:val="16"/>
                <w:szCs w:val="16"/>
                <w:lang w:val="en-GB"/>
              </w:rPr>
            </w:pPr>
          </w:p>
        </w:tc>
        <w:tc>
          <w:tcPr>
            <w:tcW w:w="810" w:type="dxa"/>
            <w:hideMark/>
          </w:tcPr>
          <w:p w14:paraId="5CF74127" w14:textId="77777777" w:rsidR="00B06135" w:rsidRPr="007A364D" w:rsidRDefault="00B06135">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2</w:t>
            </w:r>
          </w:p>
        </w:tc>
        <w:tc>
          <w:tcPr>
            <w:tcW w:w="90" w:type="dxa"/>
          </w:tcPr>
          <w:p w14:paraId="148B596D" w14:textId="77777777" w:rsidR="00B06135" w:rsidRPr="007A364D" w:rsidRDefault="00B06135">
            <w:pPr>
              <w:spacing w:line="240" w:lineRule="atLeast"/>
              <w:ind w:left="-105" w:right="-97"/>
              <w:jc w:val="center"/>
              <w:rPr>
                <w:rFonts w:eastAsia="Times New Roman"/>
                <w:sz w:val="16"/>
                <w:szCs w:val="16"/>
                <w:lang w:val="en-GB"/>
              </w:rPr>
            </w:pPr>
          </w:p>
        </w:tc>
        <w:tc>
          <w:tcPr>
            <w:tcW w:w="810" w:type="dxa"/>
            <w:hideMark/>
          </w:tcPr>
          <w:p w14:paraId="40F25F6C" w14:textId="77777777" w:rsidR="00B06135" w:rsidRPr="007A364D" w:rsidRDefault="00B06135">
            <w:pPr>
              <w:spacing w:line="240" w:lineRule="atLeast"/>
              <w:ind w:right="-23"/>
              <w:jc w:val="center"/>
              <w:rPr>
                <w:rFonts w:eastAsia="Times New Roman"/>
                <w:sz w:val="16"/>
                <w:szCs w:val="16"/>
                <w:lang w:val="en-GB"/>
              </w:rPr>
            </w:pPr>
            <w:r w:rsidRPr="007A364D">
              <w:rPr>
                <w:rFonts w:eastAsia="Times New Roman"/>
                <w:sz w:val="16"/>
                <w:szCs w:val="16"/>
                <w:lang w:val="en-GB" w:bidi="ar-SA"/>
              </w:rPr>
              <w:t>Stage 3</w:t>
            </w:r>
          </w:p>
        </w:tc>
        <w:tc>
          <w:tcPr>
            <w:tcW w:w="90" w:type="dxa"/>
          </w:tcPr>
          <w:p w14:paraId="2D438E3F" w14:textId="77777777" w:rsidR="00B06135" w:rsidRPr="007A364D" w:rsidRDefault="00B06135">
            <w:pPr>
              <w:spacing w:line="240" w:lineRule="atLeast"/>
              <w:ind w:left="-105" w:right="-97"/>
              <w:jc w:val="center"/>
              <w:rPr>
                <w:rFonts w:eastAsia="Times New Roman"/>
                <w:sz w:val="16"/>
                <w:szCs w:val="16"/>
                <w:lang w:val="en-GB"/>
              </w:rPr>
            </w:pPr>
          </w:p>
        </w:tc>
        <w:tc>
          <w:tcPr>
            <w:tcW w:w="810" w:type="dxa"/>
          </w:tcPr>
          <w:p w14:paraId="13B4E2D4" w14:textId="77777777" w:rsidR="00B06135" w:rsidRPr="007A364D" w:rsidRDefault="00B06135">
            <w:pPr>
              <w:spacing w:line="240" w:lineRule="atLeast"/>
              <w:ind w:left="-105" w:right="-97"/>
              <w:jc w:val="center"/>
              <w:rPr>
                <w:rFonts w:eastAsia="Times New Roman"/>
                <w:sz w:val="16"/>
                <w:szCs w:val="16"/>
                <w:lang w:val="en-GB"/>
              </w:rPr>
            </w:pPr>
            <w:r w:rsidRPr="007A364D">
              <w:rPr>
                <w:rFonts w:eastAsia="Times New Roman"/>
                <w:sz w:val="16"/>
                <w:szCs w:val="16"/>
                <w:lang w:val="en-GB"/>
              </w:rPr>
              <w:t xml:space="preserve">Total </w:t>
            </w:r>
            <w:r w:rsidRPr="007A364D">
              <w:rPr>
                <w:rFonts w:eastAsia="Times New Roman"/>
                <w:sz w:val="16"/>
                <w:szCs w:val="16"/>
                <w:vertAlign w:val="superscript"/>
                <w:cs/>
                <w:lang w:val="en-GB"/>
              </w:rPr>
              <w:t>*</w:t>
            </w:r>
          </w:p>
        </w:tc>
        <w:tc>
          <w:tcPr>
            <w:tcW w:w="90" w:type="dxa"/>
          </w:tcPr>
          <w:p w14:paraId="1D6E8DA0" w14:textId="77777777" w:rsidR="00B06135" w:rsidRPr="007A364D" w:rsidRDefault="00B06135">
            <w:pPr>
              <w:snapToGrid w:val="0"/>
              <w:spacing w:line="240" w:lineRule="atLeast"/>
              <w:jc w:val="center"/>
              <w:rPr>
                <w:rFonts w:eastAsia="Times New Roman"/>
                <w:sz w:val="16"/>
                <w:szCs w:val="16"/>
                <w:lang w:val="en-GB"/>
              </w:rPr>
            </w:pPr>
          </w:p>
        </w:tc>
        <w:tc>
          <w:tcPr>
            <w:tcW w:w="810" w:type="dxa"/>
          </w:tcPr>
          <w:p w14:paraId="353BE5DA" w14:textId="77777777" w:rsidR="00B06135" w:rsidRPr="007A364D" w:rsidRDefault="00B06135">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1</w:t>
            </w:r>
          </w:p>
        </w:tc>
        <w:tc>
          <w:tcPr>
            <w:tcW w:w="90" w:type="dxa"/>
          </w:tcPr>
          <w:p w14:paraId="55EDB4E9" w14:textId="77777777" w:rsidR="00B06135" w:rsidRPr="007A364D" w:rsidRDefault="00B06135">
            <w:pPr>
              <w:spacing w:line="240" w:lineRule="atLeast"/>
              <w:ind w:left="-105" w:right="-97"/>
              <w:jc w:val="center"/>
              <w:rPr>
                <w:rFonts w:eastAsia="Times New Roman"/>
                <w:sz w:val="16"/>
                <w:szCs w:val="16"/>
                <w:lang w:val="en-GB"/>
              </w:rPr>
            </w:pPr>
          </w:p>
        </w:tc>
        <w:tc>
          <w:tcPr>
            <w:tcW w:w="810" w:type="dxa"/>
            <w:hideMark/>
          </w:tcPr>
          <w:p w14:paraId="1B422AE2" w14:textId="77777777" w:rsidR="00B06135" w:rsidRPr="007A364D" w:rsidRDefault="00B06135">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2</w:t>
            </w:r>
          </w:p>
        </w:tc>
        <w:tc>
          <w:tcPr>
            <w:tcW w:w="90" w:type="dxa"/>
          </w:tcPr>
          <w:p w14:paraId="5473EA94" w14:textId="77777777" w:rsidR="00B06135" w:rsidRPr="007A364D" w:rsidRDefault="00B06135">
            <w:pPr>
              <w:spacing w:line="240" w:lineRule="atLeast"/>
              <w:ind w:left="-105" w:right="-97"/>
              <w:jc w:val="center"/>
              <w:rPr>
                <w:rFonts w:eastAsia="Times New Roman"/>
                <w:sz w:val="16"/>
                <w:szCs w:val="16"/>
                <w:lang w:val="en-GB"/>
              </w:rPr>
            </w:pPr>
          </w:p>
        </w:tc>
        <w:tc>
          <w:tcPr>
            <w:tcW w:w="810" w:type="dxa"/>
            <w:hideMark/>
          </w:tcPr>
          <w:p w14:paraId="7DFB1EBB" w14:textId="77777777" w:rsidR="00B06135" w:rsidRPr="007A364D" w:rsidRDefault="00B06135">
            <w:pPr>
              <w:spacing w:line="240" w:lineRule="atLeast"/>
              <w:ind w:right="-23"/>
              <w:jc w:val="center"/>
              <w:rPr>
                <w:rFonts w:eastAsia="Times New Roman"/>
                <w:sz w:val="16"/>
                <w:szCs w:val="16"/>
                <w:lang w:val="en-GB"/>
              </w:rPr>
            </w:pPr>
            <w:r w:rsidRPr="007A364D">
              <w:rPr>
                <w:rFonts w:eastAsia="Times New Roman"/>
                <w:sz w:val="16"/>
                <w:szCs w:val="16"/>
                <w:lang w:val="en-GB" w:bidi="ar-SA"/>
              </w:rPr>
              <w:t>Stage 3</w:t>
            </w:r>
          </w:p>
        </w:tc>
        <w:tc>
          <w:tcPr>
            <w:tcW w:w="90" w:type="dxa"/>
          </w:tcPr>
          <w:p w14:paraId="25D6EC83" w14:textId="77777777" w:rsidR="00B06135" w:rsidRPr="007A364D" w:rsidRDefault="00B06135">
            <w:pPr>
              <w:spacing w:line="240" w:lineRule="atLeast"/>
              <w:ind w:left="-105" w:right="-97"/>
              <w:jc w:val="center"/>
              <w:rPr>
                <w:rFonts w:eastAsia="Times New Roman"/>
                <w:sz w:val="16"/>
                <w:szCs w:val="16"/>
                <w:lang w:val="en-GB"/>
              </w:rPr>
            </w:pPr>
          </w:p>
        </w:tc>
        <w:tc>
          <w:tcPr>
            <w:tcW w:w="810" w:type="dxa"/>
          </w:tcPr>
          <w:p w14:paraId="413C2BBE" w14:textId="77777777" w:rsidR="00B06135" w:rsidRPr="007A364D" w:rsidRDefault="00B06135">
            <w:pPr>
              <w:spacing w:line="240" w:lineRule="atLeast"/>
              <w:ind w:left="-105" w:right="-97"/>
              <w:jc w:val="center"/>
              <w:rPr>
                <w:rFonts w:eastAsia="Times New Roman"/>
                <w:sz w:val="16"/>
                <w:szCs w:val="16"/>
                <w:lang w:val="en-GB"/>
              </w:rPr>
            </w:pPr>
            <w:r w:rsidRPr="007A364D">
              <w:rPr>
                <w:rFonts w:eastAsia="Times New Roman"/>
                <w:sz w:val="16"/>
                <w:szCs w:val="16"/>
                <w:lang w:val="en-GB"/>
              </w:rPr>
              <w:t xml:space="preserve">Total </w:t>
            </w:r>
            <w:r w:rsidRPr="007A364D">
              <w:rPr>
                <w:rFonts w:eastAsia="Times New Roman"/>
                <w:sz w:val="16"/>
                <w:szCs w:val="16"/>
                <w:vertAlign w:val="superscript"/>
                <w:cs/>
                <w:lang w:val="en-GB"/>
              </w:rPr>
              <w:t>*</w:t>
            </w:r>
          </w:p>
        </w:tc>
      </w:tr>
      <w:tr w:rsidR="00B06135" w:rsidRPr="00D6468F" w14:paraId="078793F1" w14:textId="77777777" w:rsidTr="004C7F04">
        <w:trPr>
          <w:cantSplit/>
          <w:trHeight w:val="252"/>
        </w:trPr>
        <w:tc>
          <w:tcPr>
            <w:tcW w:w="2340" w:type="dxa"/>
            <w:vAlign w:val="bottom"/>
          </w:tcPr>
          <w:p w14:paraId="5131C14C" w14:textId="77777777" w:rsidR="00B06135" w:rsidRPr="007A364D" w:rsidRDefault="00B06135">
            <w:pPr>
              <w:tabs>
                <w:tab w:val="decimal" w:pos="662"/>
              </w:tabs>
              <w:spacing w:line="240" w:lineRule="atLeast"/>
              <w:ind w:left="-720" w:right="200"/>
              <w:rPr>
                <w:rFonts w:eastAsia="Times New Roman"/>
                <w:sz w:val="16"/>
                <w:szCs w:val="16"/>
                <w:lang w:val="en-GB" w:bidi="ar-SA"/>
              </w:rPr>
            </w:pPr>
          </w:p>
        </w:tc>
        <w:tc>
          <w:tcPr>
            <w:tcW w:w="7110" w:type="dxa"/>
            <w:gridSpan w:val="15"/>
            <w:vAlign w:val="bottom"/>
            <w:hideMark/>
          </w:tcPr>
          <w:p w14:paraId="7CD1611D" w14:textId="77777777" w:rsidR="00B06135" w:rsidRPr="007A364D" w:rsidRDefault="00B06135">
            <w:pPr>
              <w:spacing w:line="240" w:lineRule="atLeast"/>
              <w:jc w:val="center"/>
              <w:rPr>
                <w:rFonts w:eastAsia="Times New Roman"/>
                <w:sz w:val="16"/>
                <w:szCs w:val="16"/>
                <w:lang w:val="en-GB" w:bidi="ar-SA"/>
              </w:rPr>
            </w:pPr>
            <w:r w:rsidRPr="007A364D">
              <w:rPr>
                <w:rFonts w:eastAsia="Times New Roman"/>
                <w:i/>
                <w:iCs/>
                <w:sz w:val="16"/>
                <w:szCs w:val="16"/>
                <w:cs/>
                <w:lang w:val="en-GB"/>
              </w:rPr>
              <w:t>(</w:t>
            </w:r>
            <w:r w:rsidRPr="007A364D">
              <w:rPr>
                <w:rFonts w:eastAsia="Times New Roman"/>
                <w:i/>
                <w:iCs/>
                <w:sz w:val="16"/>
                <w:szCs w:val="16"/>
                <w:lang w:val="en-GB" w:bidi="ar-SA"/>
              </w:rPr>
              <w:t>in million Baht</w:t>
            </w:r>
            <w:r w:rsidRPr="007A364D">
              <w:rPr>
                <w:rFonts w:eastAsia="Times New Roman"/>
                <w:i/>
                <w:iCs/>
                <w:sz w:val="16"/>
                <w:szCs w:val="16"/>
                <w:cs/>
                <w:lang w:val="en-GB"/>
              </w:rPr>
              <w:t>)</w:t>
            </w:r>
          </w:p>
        </w:tc>
      </w:tr>
      <w:tr w:rsidR="006E68C5" w:rsidRPr="00D6468F" w14:paraId="218A0CB0" w14:textId="77777777" w:rsidTr="004C7F04">
        <w:trPr>
          <w:cantSplit/>
          <w:trHeight w:val="264"/>
        </w:trPr>
        <w:tc>
          <w:tcPr>
            <w:tcW w:w="2340" w:type="dxa"/>
            <w:vAlign w:val="bottom"/>
            <w:hideMark/>
          </w:tcPr>
          <w:p w14:paraId="77434882" w14:textId="77777777" w:rsidR="006E68C5" w:rsidRPr="007A364D" w:rsidRDefault="006E68C5" w:rsidP="006E68C5">
            <w:pPr>
              <w:spacing w:line="240" w:lineRule="atLeast"/>
              <w:ind w:left="22" w:right="-85" w:firstLine="9"/>
              <w:rPr>
                <w:rFonts w:eastAsia="Times New Roman"/>
                <w:sz w:val="16"/>
                <w:szCs w:val="16"/>
              </w:rPr>
            </w:pPr>
            <w:r w:rsidRPr="007A364D">
              <w:rPr>
                <w:rFonts w:eastAsia="Times New Roman"/>
                <w:sz w:val="16"/>
                <w:szCs w:val="16"/>
                <w:lang w:val="en-GB"/>
              </w:rPr>
              <w:t>Agriculture and mining</w:t>
            </w:r>
          </w:p>
        </w:tc>
        <w:tc>
          <w:tcPr>
            <w:tcW w:w="810" w:type="dxa"/>
          </w:tcPr>
          <w:p w14:paraId="6B4199C3" w14:textId="49076C0E" w:rsidR="006E68C5" w:rsidRPr="006E68C5" w:rsidRDefault="006E68C5" w:rsidP="006E68C5">
            <w:pPr>
              <w:tabs>
                <w:tab w:val="decimal" w:pos="662"/>
              </w:tabs>
              <w:spacing w:line="240" w:lineRule="atLeast"/>
              <w:ind w:left="-720" w:right="72"/>
              <w:jc w:val="right"/>
              <w:rPr>
                <w:rFonts w:eastAsia="Times New Roman"/>
                <w:sz w:val="16"/>
                <w:szCs w:val="16"/>
                <w:cs/>
                <w:lang w:val="en-GB"/>
              </w:rPr>
            </w:pPr>
            <w:r w:rsidRPr="006E68C5">
              <w:rPr>
                <w:sz w:val="16"/>
                <w:szCs w:val="16"/>
              </w:rPr>
              <w:t xml:space="preserve"> 7,083 </w:t>
            </w:r>
          </w:p>
        </w:tc>
        <w:tc>
          <w:tcPr>
            <w:tcW w:w="90" w:type="dxa"/>
          </w:tcPr>
          <w:p w14:paraId="4EB4B577" w14:textId="77777777" w:rsidR="006E68C5" w:rsidRPr="006E68C5" w:rsidRDefault="006E68C5" w:rsidP="006E68C5">
            <w:pPr>
              <w:tabs>
                <w:tab w:val="decimal" w:pos="539"/>
                <w:tab w:val="decimal" w:pos="705"/>
              </w:tabs>
              <w:spacing w:line="240" w:lineRule="atLeast"/>
              <w:ind w:left="-105" w:right="-97"/>
              <w:rPr>
                <w:rFonts w:eastAsia="Times New Roman"/>
                <w:sz w:val="16"/>
                <w:szCs w:val="16"/>
                <w:lang w:val="en-GB"/>
              </w:rPr>
            </w:pPr>
          </w:p>
        </w:tc>
        <w:tc>
          <w:tcPr>
            <w:tcW w:w="810" w:type="dxa"/>
          </w:tcPr>
          <w:p w14:paraId="05A2782A" w14:textId="3CC9319F"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656 </w:t>
            </w:r>
          </w:p>
        </w:tc>
        <w:tc>
          <w:tcPr>
            <w:tcW w:w="90" w:type="dxa"/>
          </w:tcPr>
          <w:p w14:paraId="44E8A63E" w14:textId="77777777" w:rsidR="006E68C5" w:rsidRPr="006E68C5" w:rsidRDefault="006E68C5" w:rsidP="006E68C5">
            <w:pPr>
              <w:tabs>
                <w:tab w:val="decimal" w:pos="539"/>
                <w:tab w:val="decimal" w:pos="705"/>
              </w:tabs>
              <w:spacing w:line="240" w:lineRule="atLeast"/>
              <w:ind w:left="-105" w:right="-97"/>
              <w:rPr>
                <w:rFonts w:eastAsia="Times New Roman"/>
                <w:sz w:val="16"/>
                <w:szCs w:val="16"/>
                <w:lang w:val="en-GB"/>
              </w:rPr>
            </w:pPr>
          </w:p>
        </w:tc>
        <w:tc>
          <w:tcPr>
            <w:tcW w:w="810" w:type="dxa"/>
          </w:tcPr>
          <w:p w14:paraId="2C3E8133" w14:textId="0D81871E"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992 </w:t>
            </w:r>
          </w:p>
        </w:tc>
        <w:tc>
          <w:tcPr>
            <w:tcW w:w="90" w:type="dxa"/>
          </w:tcPr>
          <w:p w14:paraId="74EF51D9" w14:textId="77777777" w:rsidR="006E68C5" w:rsidRPr="006E68C5" w:rsidRDefault="006E68C5" w:rsidP="006E68C5">
            <w:pPr>
              <w:tabs>
                <w:tab w:val="decimal" w:pos="539"/>
                <w:tab w:val="decimal" w:pos="705"/>
              </w:tabs>
              <w:spacing w:line="240" w:lineRule="atLeast"/>
              <w:ind w:left="-105" w:right="-97"/>
              <w:rPr>
                <w:rFonts w:eastAsia="Times New Roman"/>
                <w:sz w:val="16"/>
                <w:szCs w:val="16"/>
                <w:lang w:val="en-GB"/>
              </w:rPr>
            </w:pPr>
          </w:p>
        </w:tc>
        <w:tc>
          <w:tcPr>
            <w:tcW w:w="810" w:type="dxa"/>
          </w:tcPr>
          <w:p w14:paraId="1C23E73F" w14:textId="3D294205"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8,731 </w:t>
            </w:r>
          </w:p>
        </w:tc>
        <w:tc>
          <w:tcPr>
            <w:tcW w:w="90" w:type="dxa"/>
            <w:vAlign w:val="bottom"/>
          </w:tcPr>
          <w:p w14:paraId="286B27A4" w14:textId="77777777" w:rsidR="006E68C5" w:rsidRPr="007A364D" w:rsidRDefault="006E68C5" w:rsidP="006E68C5">
            <w:pPr>
              <w:tabs>
                <w:tab w:val="decimal" w:pos="539"/>
              </w:tabs>
              <w:snapToGrid w:val="0"/>
              <w:spacing w:line="240" w:lineRule="atLeast"/>
              <w:rPr>
                <w:rFonts w:eastAsia="Times New Roman"/>
                <w:sz w:val="16"/>
                <w:szCs w:val="16"/>
                <w:lang w:val="en-GB"/>
              </w:rPr>
            </w:pPr>
          </w:p>
        </w:tc>
        <w:tc>
          <w:tcPr>
            <w:tcW w:w="810" w:type="dxa"/>
          </w:tcPr>
          <w:p w14:paraId="31DC8A8E" w14:textId="7BE9E642" w:rsidR="006E68C5" w:rsidRPr="007A364D" w:rsidRDefault="006E68C5" w:rsidP="006E68C5">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7,825 </w:t>
            </w:r>
          </w:p>
        </w:tc>
        <w:tc>
          <w:tcPr>
            <w:tcW w:w="90" w:type="dxa"/>
          </w:tcPr>
          <w:p w14:paraId="74BC4A77" w14:textId="77777777" w:rsidR="006E68C5" w:rsidRPr="007A364D" w:rsidRDefault="006E68C5" w:rsidP="006E68C5">
            <w:pPr>
              <w:tabs>
                <w:tab w:val="decimal" w:pos="736"/>
              </w:tabs>
              <w:spacing w:line="240" w:lineRule="atLeast"/>
              <w:ind w:left="-105" w:right="-10"/>
              <w:rPr>
                <w:rFonts w:eastAsia="Times New Roman"/>
                <w:sz w:val="16"/>
                <w:szCs w:val="16"/>
                <w:lang w:val="en-GB" w:bidi="ar-SA"/>
              </w:rPr>
            </w:pPr>
          </w:p>
        </w:tc>
        <w:tc>
          <w:tcPr>
            <w:tcW w:w="810" w:type="dxa"/>
          </w:tcPr>
          <w:p w14:paraId="7681B21C" w14:textId="573373FA" w:rsidR="006E68C5" w:rsidRPr="007A364D" w:rsidRDefault="006E68C5" w:rsidP="006E68C5">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676 </w:t>
            </w:r>
          </w:p>
        </w:tc>
        <w:tc>
          <w:tcPr>
            <w:tcW w:w="90" w:type="dxa"/>
          </w:tcPr>
          <w:p w14:paraId="689AD82D" w14:textId="77777777" w:rsidR="006E68C5" w:rsidRPr="007A364D" w:rsidRDefault="006E68C5" w:rsidP="006E68C5">
            <w:pPr>
              <w:tabs>
                <w:tab w:val="decimal" w:pos="736"/>
              </w:tabs>
              <w:spacing w:line="240" w:lineRule="atLeast"/>
              <w:ind w:left="-105" w:right="-10"/>
              <w:rPr>
                <w:rFonts w:eastAsia="Times New Roman"/>
                <w:sz w:val="16"/>
                <w:szCs w:val="16"/>
                <w:lang w:val="en-GB" w:bidi="ar-SA"/>
              </w:rPr>
            </w:pPr>
          </w:p>
        </w:tc>
        <w:tc>
          <w:tcPr>
            <w:tcW w:w="810" w:type="dxa"/>
          </w:tcPr>
          <w:p w14:paraId="176427DE" w14:textId="6BF51D5A" w:rsidR="006E68C5" w:rsidRPr="007A364D" w:rsidRDefault="006E68C5" w:rsidP="006E68C5">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1,064 </w:t>
            </w:r>
          </w:p>
        </w:tc>
        <w:tc>
          <w:tcPr>
            <w:tcW w:w="90" w:type="dxa"/>
          </w:tcPr>
          <w:p w14:paraId="785A2A3D" w14:textId="77777777" w:rsidR="006E68C5" w:rsidRPr="007A364D" w:rsidRDefault="006E68C5" w:rsidP="006E68C5">
            <w:pPr>
              <w:tabs>
                <w:tab w:val="decimal" w:pos="539"/>
                <w:tab w:val="decimal" w:pos="705"/>
              </w:tabs>
              <w:spacing w:line="240" w:lineRule="atLeast"/>
              <w:ind w:left="-105" w:right="-97"/>
              <w:rPr>
                <w:rFonts w:eastAsia="Times New Roman"/>
                <w:sz w:val="16"/>
                <w:szCs w:val="16"/>
                <w:lang w:val="en-GB" w:bidi="ar-SA"/>
              </w:rPr>
            </w:pPr>
          </w:p>
        </w:tc>
        <w:tc>
          <w:tcPr>
            <w:tcW w:w="810" w:type="dxa"/>
          </w:tcPr>
          <w:p w14:paraId="36136803" w14:textId="3573F63D" w:rsidR="006E68C5" w:rsidRPr="007A364D" w:rsidRDefault="006E68C5" w:rsidP="006E68C5">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9,565 </w:t>
            </w:r>
          </w:p>
        </w:tc>
      </w:tr>
      <w:tr w:rsidR="006E68C5" w:rsidRPr="00D6468F" w14:paraId="3CD39C85" w14:textId="77777777" w:rsidTr="004C7F04">
        <w:trPr>
          <w:cantSplit/>
          <w:trHeight w:val="252"/>
        </w:trPr>
        <w:tc>
          <w:tcPr>
            <w:tcW w:w="2340" w:type="dxa"/>
            <w:vAlign w:val="bottom"/>
            <w:hideMark/>
          </w:tcPr>
          <w:p w14:paraId="48158E5C" w14:textId="77777777" w:rsidR="006E68C5" w:rsidRPr="007A364D" w:rsidRDefault="006E68C5" w:rsidP="006E68C5">
            <w:pPr>
              <w:spacing w:line="240" w:lineRule="atLeast"/>
              <w:ind w:left="22" w:right="18" w:firstLine="9"/>
              <w:rPr>
                <w:rFonts w:eastAsia="Times New Roman"/>
                <w:sz w:val="16"/>
                <w:szCs w:val="16"/>
                <w:lang w:val="en-GB"/>
              </w:rPr>
            </w:pPr>
            <w:r w:rsidRPr="007A364D">
              <w:rPr>
                <w:rFonts w:eastAsia="Times New Roman"/>
                <w:sz w:val="16"/>
                <w:szCs w:val="16"/>
                <w:lang w:val="en-GB"/>
              </w:rPr>
              <w:t>Manufacturing and commercial</w:t>
            </w:r>
          </w:p>
        </w:tc>
        <w:tc>
          <w:tcPr>
            <w:tcW w:w="810" w:type="dxa"/>
          </w:tcPr>
          <w:p w14:paraId="7E0331C4" w14:textId="72D69587"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563,961 </w:t>
            </w:r>
          </w:p>
        </w:tc>
        <w:tc>
          <w:tcPr>
            <w:tcW w:w="90" w:type="dxa"/>
          </w:tcPr>
          <w:p w14:paraId="5B991DF1" w14:textId="77777777" w:rsidR="006E68C5" w:rsidRPr="006E68C5" w:rsidRDefault="006E68C5" w:rsidP="006E68C5">
            <w:pPr>
              <w:tabs>
                <w:tab w:val="decimal" w:pos="539"/>
                <w:tab w:val="decimal" w:pos="632"/>
              </w:tabs>
              <w:spacing w:line="240" w:lineRule="atLeast"/>
              <w:ind w:left="-105" w:right="-97"/>
              <w:rPr>
                <w:rFonts w:eastAsia="Times New Roman"/>
                <w:sz w:val="16"/>
                <w:szCs w:val="16"/>
                <w:lang w:val="en-GB"/>
              </w:rPr>
            </w:pPr>
          </w:p>
        </w:tc>
        <w:tc>
          <w:tcPr>
            <w:tcW w:w="810" w:type="dxa"/>
          </w:tcPr>
          <w:p w14:paraId="1C1E9C91" w14:textId="2D334279"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59,816 </w:t>
            </w:r>
          </w:p>
        </w:tc>
        <w:tc>
          <w:tcPr>
            <w:tcW w:w="90" w:type="dxa"/>
          </w:tcPr>
          <w:p w14:paraId="5D691D5F" w14:textId="77777777" w:rsidR="006E68C5" w:rsidRPr="006E68C5" w:rsidRDefault="006E68C5" w:rsidP="006E68C5">
            <w:pPr>
              <w:tabs>
                <w:tab w:val="decimal" w:pos="539"/>
              </w:tabs>
              <w:spacing w:line="240" w:lineRule="atLeast"/>
              <w:ind w:left="-105" w:right="-97"/>
              <w:rPr>
                <w:rFonts w:eastAsia="Times New Roman"/>
                <w:sz w:val="16"/>
                <w:szCs w:val="16"/>
                <w:lang w:val="en-GB"/>
              </w:rPr>
            </w:pPr>
          </w:p>
        </w:tc>
        <w:tc>
          <w:tcPr>
            <w:tcW w:w="810" w:type="dxa"/>
          </w:tcPr>
          <w:p w14:paraId="2498B648" w14:textId="2289DB20"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35,779 </w:t>
            </w:r>
          </w:p>
        </w:tc>
        <w:tc>
          <w:tcPr>
            <w:tcW w:w="90" w:type="dxa"/>
          </w:tcPr>
          <w:p w14:paraId="1195A9CC" w14:textId="77777777" w:rsidR="006E68C5" w:rsidRPr="006E68C5" w:rsidRDefault="006E68C5" w:rsidP="006E68C5">
            <w:pPr>
              <w:tabs>
                <w:tab w:val="decimal" w:pos="539"/>
              </w:tabs>
              <w:spacing w:line="240" w:lineRule="atLeast"/>
              <w:ind w:left="-105" w:right="-97"/>
              <w:rPr>
                <w:rFonts w:eastAsia="Times New Roman"/>
                <w:sz w:val="16"/>
                <w:szCs w:val="16"/>
                <w:lang w:val="en-GB"/>
              </w:rPr>
            </w:pPr>
          </w:p>
        </w:tc>
        <w:tc>
          <w:tcPr>
            <w:tcW w:w="810" w:type="dxa"/>
          </w:tcPr>
          <w:p w14:paraId="359FAF15" w14:textId="1DA812D3"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659,556 </w:t>
            </w:r>
          </w:p>
        </w:tc>
        <w:tc>
          <w:tcPr>
            <w:tcW w:w="90" w:type="dxa"/>
            <w:vAlign w:val="bottom"/>
          </w:tcPr>
          <w:p w14:paraId="4A0C8667" w14:textId="77777777" w:rsidR="006E68C5" w:rsidRPr="007A364D" w:rsidRDefault="006E68C5" w:rsidP="006E68C5">
            <w:pPr>
              <w:tabs>
                <w:tab w:val="decimal" w:pos="539"/>
              </w:tabs>
              <w:snapToGrid w:val="0"/>
              <w:spacing w:line="240" w:lineRule="atLeast"/>
              <w:rPr>
                <w:rFonts w:eastAsia="Times New Roman"/>
                <w:sz w:val="16"/>
                <w:szCs w:val="16"/>
                <w:lang w:val="en-GB"/>
              </w:rPr>
            </w:pPr>
          </w:p>
        </w:tc>
        <w:tc>
          <w:tcPr>
            <w:tcW w:w="810" w:type="dxa"/>
          </w:tcPr>
          <w:p w14:paraId="5D8D0C16" w14:textId="3CBA5568" w:rsidR="006E68C5" w:rsidRPr="007A364D" w:rsidRDefault="006E68C5" w:rsidP="006E68C5">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566,428 </w:t>
            </w:r>
          </w:p>
        </w:tc>
        <w:tc>
          <w:tcPr>
            <w:tcW w:w="90" w:type="dxa"/>
          </w:tcPr>
          <w:p w14:paraId="07158CB3" w14:textId="77777777" w:rsidR="006E68C5" w:rsidRPr="007A364D" w:rsidRDefault="006E68C5" w:rsidP="006E68C5">
            <w:pPr>
              <w:tabs>
                <w:tab w:val="decimal" w:pos="736"/>
              </w:tabs>
              <w:spacing w:line="240" w:lineRule="atLeast"/>
              <w:ind w:left="-105" w:right="-10"/>
              <w:rPr>
                <w:rFonts w:eastAsia="Times New Roman"/>
                <w:sz w:val="16"/>
                <w:szCs w:val="16"/>
                <w:lang w:val="en-GB" w:bidi="ar-SA"/>
              </w:rPr>
            </w:pPr>
          </w:p>
        </w:tc>
        <w:tc>
          <w:tcPr>
            <w:tcW w:w="810" w:type="dxa"/>
          </w:tcPr>
          <w:p w14:paraId="60C3674C" w14:textId="536B490D" w:rsidR="006E68C5" w:rsidRPr="007A364D" w:rsidRDefault="006E68C5" w:rsidP="006E68C5">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52,901 </w:t>
            </w:r>
          </w:p>
        </w:tc>
        <w:tc>
          <w:tcPr>
            <w:tcW w:w="90" w:type="dxa"/>
          </w:tcPr>
          <w:p w14:paraId="435EB842" w14:textId="77777777" w:rsidR="006E68C5" w:rsidRPr="007A364D" w:rsidRDefault="006E68C5" w:rsidP="006E68C5">
            <w:pPr>
              <w:tabs>
                <w:tab w:val="decimal" w:pos="736"/>
              </w:tabs>
              <w:spacing w:line="240" w:lineRule="atLeast"/>
              <w:ind w:left="-105" w:right="-10"/>
              <w:rPr>
                <w:rFonts w:eastAsia="Times New Roman"/>
                <w:sz w:val="16"/>
                <w:szCs w:val="16"/>
                <w:lang w:val="en-GB" w:bidi="ar-SA"/>
              </w:rPr>
            </w:pPr>
          </w:p>
        </w:tc>
        <w:tc>
          <w:tcPr>
            <w:tcW w:w="810" w:type="dxa"/>
          </w:tcPr>
          <w:p w14:paraId="23CF9A2A" w14:textId="55DE627F" w:rsidR="006E68C5" w:rsidRPr="007A364D" w:rsidRDefault="006E68C5" w:rsidP="006E68C5">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37,818 </w:t>
            </w:r>
          </w:p>
        </w:tc>
        <w:tc>
          <w:tcPr>
            <w:tcW w:w="90" w:type="dxa"/>
          </w:tcPr>
          <w:p w14:paraId="6E59FD18" w14:textId="77777777" w:rsidR="006E68C5" w:rsidRPr="007A364D" w:rsidRDefault="006E68C5" w:rsidP="006E68C5">
            <w:pPr>
              <w:tabs>
                <w:tab w:val="decimal" w:pos="539"/>
              </w:tabs>
              <w:spacing w:line="240" w:lineRule="atLeast"/>
              <w:ind w:left="-105" w:right="-97"/>
              <w:rPr>
                <w:rFonts w:eastAsia="Times New Roman"/>
                <w:sz w:val="16"/>
                <w:szCs w:val="16"/>
                <w:lang w:val="en-GB" w:bidi="ar-SA"/>
              </w:rPr>
            </w:pPr>
          </w:p>
        </w:tc>
        <w:tc>
          <w:tcPr>
            <w:tcW w:w="810" w:type="dxa"/>
          </w:tcPr>
          <w:p w14:paraId="0D4F78A2" w14:textId="4F7575C2" w:rsidR="006E68C5" w:rsidRPr="007A364D" w:rsidRDefault="006E68C5" w:rsidP="006E68C5">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657,147 </w:t>
            </w:r>
          </w:p>
        </w:tc>
      </w:tr>
      <w:tr w:rsidR="006E68C5" w:rsidRPr="00D6468F" w14:paraId="38A1832B" w14:textId="77777777" w:rsidTr="004C7F04">
        <w:trPr>
          <w:cantSplit/>
          <w:trHeight w:val="264"/>
        </w:trPr>
        <w:tc>
          <w:tcPr>
            <w:tcW w:w="2340" w:type="dxa"/>
            <w:vAlign w:val="bottom"/>
            <w:hideMark/>
          </w:tcPr>
          <w:p w14:paraId="1D28609A" w14:textId="77777777" w:rsidR="006E68C5" w:rsidRPr="007A364D" w:rsidRDefault="006E68C5" w:rsidP="006E68C5">
            <w:pPr>
              <w:spacing w:line="240" w:lineRule="atLeast"/>
              <w:ind w:left="22" w:right="18" w:firstLine="9"/>
              <w:rPr>
                <w:rFonts w:eastAsia="Times New Roman"/>
                <w:sz w:val="16"/>
                <w:szCs w:val="16"/>
                <w:lang w:val="en-GB"/>
              </w:rPr>
            </w:pPr>
            <w:r w:rsidRPr="007A364D">
              <w:rPr>
                <w:rFonts w:eastAsia="Times New Roman"/>
                <w:sz w:val="16"/>
                <w:szCs w:val="16"/>
                <w:lang w:val="en-GB"/>
              </w:rPr>
              <w:t>Real estate and construction</w:t>
            </w:r>
          </w:p>
        </w:tc>
        <w:tc>
          <w:tcPr>
            <w:tcW w:w="810" w:type="dxa"/>
          </w:tcPr>
          <w:p w14:paraId="310EB5F5" w14:textId="53E6E4F8"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158,927 </w:t>
            </w:r>
          </w:p>
        </w:tc>
        <w:tc>
          <w:tcPr>
            <w:tcW w:w="90" w:type="dxa"/>
          </w:tcPr>
          <w:p w14:paraId="1C6752D2" w14:textId="77777777" w:rsidR="006E68C5" w:rsidRPr="006E68C5" w:rsidRDefault="006E68C5" w:rsidP="006E68C5">
            <w:pPr>
              <w:tabs>
                <w:tab w:val="decimal" w:pos="539"/>
                <w:tab w:val="decimal" w:pos="632"/>
              </w:tabs>
              <w:spacing w:line="240" w:lineRule="atLeast"/>
              <w:ind w:left="-105" w:right="-97"/>
              <w:rPr>
                <w:rFonts w:eastAsia="Times New Roman"/>
                <w:sz w:val="16"/>
                <w:szCs w:val="16"/>
                <w:lang w:val="en-GB"/>
              </w:rPr>
            </w:pPr>
          </w:p>
        </w:tc>
        <w:tc>
          <w:tcPr>
            <w:tcW w:w="810" w:type="dxa"/>
          </w:tcPr>
          <w:p w14:paraId="42E0FB76" w14:textId="5BEAE066"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16,210 </w:t>
            </w:r>
          </w:p>
        </w:tc>
        <w:tc>
          <w:tcPr>
            <w:tcW w:w="90" w:type="dxa"/>
          </w:tcPr>
          <w:p w14:paraId="4C1BA80C" w14:textId="77777777" w:rsidR="006E68C5" w:rsidRPr="006E68C5" w:rsidRDefault="006E68C5" w:rsidP="006E68C5">
            <w:pPr>
              <w:tabs>
                <w:tab w:val="decimal" w:pos="539"/>
                <w:tab w:val="decimal" w:pos="705"/>
              </w:tabs>
              <w:spacing w:line="240" w:lineRule="atLeast"/>
              <w:ind w:left="-105" w:right="-97"/>
              <w:rPr>
                <w:rFonts w:eastAsia="Times New Roman"/>
                <w:sz w:val="16"/>
                <w:szCs w:val="16"/>
                <w:lang w:val="en-GB"/>
              </w:rPr>
            </w:pPr>
          </w:p>
        </w:tc>
        <w:tc>
          <w:tcPr>
            <w:tcW w:w="810" w:type="dxa"/>
          </w:tcPr>
          <w:p w14:paraId="5C0AA774" w14:textId="5CAF8EE1"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10,640 </w:t>
            </w:r>
          </w:p>
        </w:tc>
        <w:tc>
          <w:tcPr>
            <w:tcW w:w="90" w:type="dxa"/>
          </w:tcPr>
          <w:p w14:paraId="1FC6F7D7" w14:textId="77777777" w:rsidR="006E68C5" w:rsidRPr="006E68C5" w:rsidRDefault="006E68C5" w:rsidP="006E68C5">
            <w:pPr>
              <w:tabs>
                <w:tab w:val="decimal" w:pos="539"/>
                <w:tab w:val="decimal" w:pos="705"/>
              </w:tabs>
              <w:spacing w:line="240" w:lineRule="atLeast"/>
              <w:ind w:left="-105" w:right="-97"/>
              <w:rPr>
                <w:rFonts w:eastAsia="Times New Roman"/>
                <w:sz w:val="16"/>
                <w:szCs w:val="16"/>
                <w:lang w:val="en-GB"/>
              </w:rPr>
            </w:pPr>
          </w:p>
        </w:tc>
        <w:tc>
          <w:tcPr>
            <w:tcW w:w="810" w:type="dxa"/>
          </w:tcPr>
          <w:p w14:paraId="2F1EBFC2" w14:textId="5609482C"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185,777 </w:t>
            </w:r>
          </w:p>
        </w:tc>
        <w:tc>
          <w:tcPr>
            <w:tcW w:w="90" w:type="dxa"/>
            <w:vAlign w:val="bottom"/>
          </w:tcPr>
          <w:p w14:paraId="49AF4859" w14:textId="77777777" w:rsidR="006E68C5" w:rsidRPr="007A364D" w:rsidRDefault="006E68C5" w:rsidP="006E68C5">
            <w:pPr>
              <w:tabs>
                <w:tab w:val="decimal" w:pos="539"/>
                <w:tab w:val="decimal" w:pos="689"/>
              </w:tabs>
              <w:snapToGrid w:val="0"/>
              <w:spacing w:line="240" w:lineRule="atLeast"/>
              <w:ind w:left="-105" w:right="-97"/>
              <w:rPr>
                <w:rFonts w:eastAsia="Times New Roman"/>
                <w:sz w:val="16"/>
                <w:szCs w:val="16"/>
                <w:lang w:val="en-GB"/>
              </w:rPr>
            </w:pPr>
          </w:p>
        </w:tc>
        <w:tc>
          <w:tcPr>
            <w:tcW w:w="810" w:type="dxa"/>
          </w:tcPr>
          <w:p w14:paraId="6477541F" w14:textId="68336239" w:rsidR="006E68C5" w:rsidRPr="007A364D" w:rsidRDefault="006E68C5" w:rsidP="006E68C5">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149,223 </w:t>
            </w:r>
          </w:p>
        </w:tc>
        <w:tc>
          <w:tcPr>
            <w:tcW w:w="90" w:type="dxa"/>
          </w:tcPr>
          <w:p w14:paraId="50E328A4" w14:textId="77777777" w:rsidR="006E68C5" w:rsidRPr="007A364D" w:rsidRDefault="006E68C5" w:rsidP="006E68C5">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359AED53" w14:textId="164C213E" w:rsidR="006E68C5" w:rsidRPr="007A364D" w:rsidRDefault="006E68C5" w:rsidP="006E68C5">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15,641 </w:t>
            </w:r>
          </w:p>
        </w:tc>
        <w:tc>
          <w:tcPr>
            <w:tcW w:w="90" w:type="dxa"/>
          </w:tcPr>
          <w:p w14:paraId="138F6983" w14:textId="77777777" w:rsidR="006E68C5" w:rsidRPr="007A364D" w:rsidRDefault="006E68C5" w:rsidP="006E68C5">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7FCF90B1" w14:textId="01A3F6A8" w:rsidR="006E68C5" w:rsidRPr="007A364D" w:rsidRDefault="006E68C5" w:rsidP="006E68C5">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10,943 </w:t>
            </w:r>
          </w:p>
        </w:tc>
        <w:tc>
          <w:tcPr>
            <w:tcW w:w="90" w:type="dxa"/>
          </w:tcPr>
          <w:p w14:paraId="58EEC8CA" w14:textId="77777777" w:rsidR="006E68C5" w:rsidRPr="007A364D" w:rsidRDefault="006E68C5" w:rsidP="006E68C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Pr>
          <w:p w14:paraId="5B99DC33" w14:textId="0A3A482D" w:rsidR="006E68C5" w:rsidRPr="007A364D" w:rsidRDefault="006E68C5" w:rsidP="006E68C5">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175,807 </w:t>
            </w:r>
          </w:p>
        </w:tc>
      </w:tr>
      <w:tr w:rsidR="006E68C5" w:rsidRPr="00D6468F" w14:paraId="5EBC4A33" w14:textId="77777777" w:rsidTr="004C7F04">
        <w:trPr>
          <w:cantSplit/>
          <w:trHeight w:val="252"/>
        </w:trPr>
        <w:tc>
          <w:tcPr>
            <w:tcW w:w="2340" w:type="dxa"/>
            <w:vAlign w:val="bottom"/>
            <w:hideMark/>
          </w:tcPr>
          <w:p w14:paraId="2731DF04" w14:textId="77777777" w:rsidR="006E68C5" w:rsidRPr="007A364D" w:rsidRDefault="006E68C5" w:rsidP="006E68C5">
            <w:pPr>
              <w:spacing w:line="240" w:lineRule="atLeast"/>
              <w:ind w:left="22" w:right="18" w:firstLine="9"/>
              <w:rPr>
                <w:rFonts w:eastAsia="Times New Roman"/>
                <w:sz w:val="16"/>
                <w:szCs w:val="16"/>
                <w:lang w:val="en-GB"/>
              </w:rPr>
            </w:pPr>
            <w:r w:rsidRPr="007A364D">
              <w:rPr>
                <w:rFonts w:eastAsia="Times New Roman"/>
                <w:sz w:val="16"/>
                <w:szCs w:val="16"/>
                <w:lang w:val="en-GB"/>
              </w:rPr>
              <w:t>Utilities and services</w:t>
            </w:r>
          </w:p>
        </w:tc>
        <w:tc>
          <w:tcPr>
            <w:tcW w:w="810" w:type="dxa"/>
          </w:tcPr>
          <w:p w14:paraId="3F45607D" w14:textId="3D22922E"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399,522 </w:t>
            </w:r>
          </w:p>
        </w:tc>
        <w:tc>
          <w:tcPr>
            <w:tcW w:w="90" w:type="dxa"/>
          </w:tcPr>
          <w:p w14:paraId="6393728D" w14:textId="77777777" w:rsidR="006E68C5" w:rsidRPr="006E68C5" w:rsidRDefault="006E68C5" w:rsidP="006E68C5">
            <w:pPr>
              <w:tabs>
                <w:tab w:val="decimal" w:pos="539"/>
                <w:tab w:val="decimal" w:pos="632"/>
              </w:tabs>
              <w:spacing w:line="240" w:lineRule="atLeast"/>
              <w:ind w:left="-105" w:right="-97"/>
              <w:rPr>
                <w:rFonts w:eastAsia="Times New Roman"/>
                <w:sz w:val="16"/>
                <w:szCs w:val="16"/>
                <w:lang w:val="en-GB"/>
              </w:rPr>
            </w:pPr>
          </w:p>
        </w:tc>
        <w:tc>
          <w:tcPr>
            <w:tcW w:w="810" w:type="dxa"/>
          </w:tcPr>
          <w:p w14:paraId="2A9E6E94" w14:textId="724ED283"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25,732 </w:t>
            </w:r>
          </w:p>
        </w:tc>
        <w:tc>
          <w:tcPr>
            <w:tcW w:w="90" w:type="dxa"/>
          </w:tcPr>
          <w:p w14:paraId="1B04F810" w14:textId="77777777" w:rsidR="006E68C5" w:rsidRPr="006E68C5" w:rsidRDefault="006E68C5" w:rsidP="006E68C5">
            <w:pPr>
              <w:tabs>
                <w:tab w:val="decimal" w:pos="539"/>
                <w:tab w:val="decimal" w:pos="705"/>
              </w:tabs>
              <w:spacing w:line="240" w:lineRule="atLeast"/>
              <w:ind w:left="-105" w:right="-97"/>
              <w:rPr>
                <w:rFonts w:eastAsia="Times New Roman"/>
                <w:sz w:val="16"/>
                <w:szCs w:val="16"/>
                <w:lang w:val="en-GB"/>
              </w:rPr>
            </w:pPr>
          </w:p>
        </w:tc>
        <w:tc>
          <w:tcPr>
            <w:tcW w:w="810" w:type="dxa"/>
          </w:tcPr>
          <w:p w14:paraId="28AD3E8D" w14:textId="54EEE9B1"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11,799 </w:t>
            </w:r>
          </w:p>
        </w:tc>
        <w:tc>
          <w:tcPr>
            <w:tcW w:w="90" w:type="dxa"/>
          </w:tcPr>
          <w:p w14:paraId="19457EAB" w14:textId="77777777" w:rsidR="006E68C5" w:rsidRPr="006E68C5" w:rsidRDefault="006E68C5" w:rsidP="006E68C5">
            <w:pPr>
              <w:tabs>
                <w:tab w:val="decimal" w:pos="539"/>
                <w:tab w:val="decimal" w:pos="705"/>
              </w:tabs>
              <w:spacing w:line="240" w:lineRule="atLeast"/>
              <w:ind w:left="-105" w:right="-97"/>
              <w:rPr>
                <w:rFonts w:eastAsia="Times New Roman"/>
                <w:sz w:val="16"/>
                <w:szCs w:val="16"/>
                <w:lang w:val="en-GB"/>
              </w:rPr>
            </w:pPr>
          </w:p>
        </w:tc>
        <w:tc>
          <w:tcPr>
            <w:tcW w:w="810" w:type="dxa"/>
          </w:tcPr>
          <w:p w14:paraId="1A1918A0" w14:textId="6C88201D"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437,053 </w:t>
            </w:r>
          </w:p>
        </w:tc>
        <w:tc>
          <w:tcPr>
            <w:tcW w:w="90" w:type="dxa"/>
            <w:vAlign w:val="bottom"/>
          </w:tcPr>
          <w:p w14:paraId="4FD275EF" w14:textId="77777777" w:rsidR="006E68C5" w:rsidRPr="007A364D" w:rsidRDefault="006E68C5" w:rsidP="006E68C5">
            <w:pPr>
              <w:tabs>
                <w:tab w:val="decimal" w:pos="539"/>
                <w:tab w:val="decimal" w:pos="689"/>
              </w:tabs>
              <w:snapToGrid w:val="0"/>
              <w:spacing w:line="240" w:lineRule="atLeast"/>
              <w:ind w:left="-105" w:right="-97"/>
              <w:rPr>
                <w:rFonts w:eastAsia="Times New Roman"/>
                <w:sz w:val="16"/>
                <w:szCs w:val="16"/>
                <w:lang w:val="en-GB"/>
              </w:rPr>
            </w:pPr>
          </w:p>
        </w:tc>
        <w:tc>
          <w:tcPr>
            <w:tcW w:w="810" w:type="dxa"/>
          </w:tcPr>
          <w:p w14:paraId="58033A6C" w14:textId="78EFA237" w:rsidR="006E68C5" w:rsidRPr="007A364D" w:rsidRDefault="006E68C5" w:rsidP="006E68C5">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386,542 </w:t>
            </w:r>
          </w:p>
        </w:tc>
        <w:tc>
          <w:tcPr>
            <w:tcW w:w="90" w:type="dxa"/>
          </w:tcPr>
          <w:p w14:paraId="0EE530F5" w14:textId="77777777" w:rsidR="006E68C5" w:rsidRPr="007A364D" w:rsidRDefault="006E68C5" w:rsidP="006E68C5">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0993D3D1" w14:textId="1C2F0258" w:rsidR="006E68C5" w:rsidRPr="007A364D" w:rsidRDefault="006E68C5" w:rsidP="006E68C5">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23,703 </w:t>
            </w:r>
          </w:p>
        </w:tc>
        <w:tc>
          <w:tcPr>
            <w:tcW w:w="90" w:type="dxa"/>
          </w:tcPr>
          <w:p w14:paraId="07319DDF" w14:textId="77777777" w:rsidR="006E68C5" w:rsidRPr="007A364D" w:rsidRDefault="006E68C5" w:rsidP="006E68C5">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1582162F" w14:textId="5279AA7B" w:rsidR="006E68C5" w:rsidRPr="007A364D" w:rsidRDefault="006E68C5" w:rsidP="006E68C5">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12,018 </w:t>
            </w:r>
          </w:p>
        </w:tc>
        <w:tc>
          <w:tcPr>
            <w:tcW w:w="90" w:type="dxa"/>
          </w:tcPr>
          <w:p w14:paraId="3A99B5F5" w14:textId="77777777" w:rsidR="006E68C5" w:rsidRPr="007A364D" w:rsidRDefault="006E68C5" w:rsidP="006E68C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Pr>
          <w:p w14:paraId="35E64A47" w14:textId="208E1996" w:rsidR="006E68C5" w:rsidRPr="007A364D" w:rsidRDefault="006E68C5" w:rsidP="006E68C5">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422,263 </w:t>
            </w:r>
          </w:p>
        </w:tc>
      </w:tr>
      <w:tr w:rsidR="006E68C5" w:rsidRPr="00D6468F" w14:paraId="086A879E" w14:textId="77777777" w:rsidTr="004C7F04">
        <w:trPr>
          <w:cantSplit/>
          <w:trHeight w:val="264"/>
        </w:trPr>
        <w:tc>
          <w:tcPr>
            <w:tcW w:w="2340" w:type="dxa"/>
            <w:vAlign w:val="bottom"/>
            <w:hideMark/>
          </w:tcPr>
          <w:p w14:paraId="78778082" w14:textId="77777777" w:rsidR="006E68C5" w:rsidRPr="007A364D" w:rsidRDefault="006E68C5" w:rsidP="006E68C5">
            <w:pPr>
              <w:spacing w:line="240" w:lineRule="atLeast"/>
              <w:ind w:left="22" w:right="18" w:firstLine="9"/>
              <w:rPr>
                <w:rFonts w:eastAsia="Times New Roman"/>
                <w:sz w:val="16"/>
                <w:szCs w:val="16"/>
                <w:lang w:val="en-GB"/>
              </w:rPr>
            </w:pPr>
            <w:r w:rsidRPr="007A364D">
              <w:rPr>
                <w:rFonts w:eastAsia="Times New Roman"/>
                <w:sz w:val="16"/>
                <w:szCs w:val="16"/>
                <w:lang w:val="en-GB"/>
              </w:rPr>
              <w:t>Housing loans</w:t>
            </w:r>
          </w:p>
        </w:tc>
        <w:tc>
          <w:tcPr>
            <w:tcW w:w="810" w:type="dxa"/>
          </w:tcPr>
          <w:p w14:paraId="1B89F058" w14:textId="3D44D931"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567,844 </w:t>
            </w:r>
          </w:p>
        </w:tc>
        <w:tc>
          <w:tcPr>
            <w:tcW w:w="90" w:type="dxa"/>
          </w:tcPr>
          <w:p w14:paraId="15D60FDA" w14:textId="77777777" w:rsidR="006E68C5" w:rsidRPr="006E68C5" w:rsidRDefault="006E68C5" w:rsidP="006E68C5">
            <w:pPr>
              <w:tabs>
                <w:tab w:val="decimal" w:pos="539"/>
                <w:tab w:val="decimal" w:pos="632"/>
              </w:tabs>
              <w:spacing w:line="240" w:lineRule="atLeast"/>
              <w:ind w:left="-105" w:right="-97"/>
              <w:rPr>
                <w:rFonts w:eastAsia="Times New Roman"/>
                <w:sz w:val="16"/>
                <w:szCs w:val="16"/>
                <w:lang w:val="en-GB"/>
              </w:rPr>
            </w:pPr>
          </w:p>
        </w:tc>
        <w:tc>
          <w:tcPr>
            <w:tcW w:w="810" w:type="dxa"/>
          </w:tcPr>
          <w:p w14:paraId="502AD44B" w14:textId="154D12EE"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34,205 </w:t>
            </w:r>
          </w:p>
        </w:tc>
        <w:tc>
          <w:tcPr>
            <w:tcW w:w="90" w:type="dxa"/>
          </w:tcPr>
          <w:p w14:paraId="161F20A2" w14:textId="77777777" w:rsidR="006E68C5" w:rsidRPr="006E68C5" w:rsidRDefault="006E68C5" w:rsidP="006E68C5">
            <w:pPr>
              <w:tabs>
                <w:tab w:val="decimal" w:pos="539"/>
                <w:tab w:val="decimal" w:pos="705"/>
              </w:tabs>
              <w:spacing w:line="240" w:lineRule="atLeast"/>
              <w:ind w:left="-105" w:right="-97"/>
              <w:rPr>
                <w:rFonts w:eastAsia="Times New Roman"/>
                <w:sz w:val="16"/>
                <w:szCs w:val="16"/>
                <w:lang w:val="en-GB"/>
              </w:rPr>
            </w:pPr>
          </w:p>
        </w:tc>
        <w:tc>
          <w:tcPr>
            <w:tcW w:w="810" w:type="dxa"/>
          </w:tcPr>
          <w:p w14:paraId="4333A318" w14:textId="48DBFE0A"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17,420 </w:t>
            </w:r>
          </w:p>
        </w:tc>
        <w:tc>
          <w:tcPr>
            <w:tcW w:w="90" w:type="dxa"/>
          </w:tcPr>
          <w:p w14:paraId="2F04AB0F" w14:textId="77777777" w:rsidR="006E68C5" w:rsidRPr="006E68C5" w:rsidRDefault="006E68C5" w:rsidP="006E68C5">
            <w:pPr>
              <w:tabs>
                <w:tab w:val="decimal" w:pos="539"/>
                <w:tab w:val="decimal" w:pos="705"/>
              </w:tabs>
              <w:spacing w:line="240" w:lineRule="atLeast"/>
              <w:ind w:left="-105" w:right="-97"/>
              <w:rPr>
                <w:rFonts w:eastAsia="Times New Roman"/>
                <w:sz w:val="16"/>
                <w:szCs w:val="16"/>
                <w:lang w:val="en-GB"/>
              </w:rPr>
            </w:pPr>
          </w:p>
        </w:tc>
        <w:tc>
          <w:tcPr>
            <w:tcW w:w="810" w:type="dxa"/>
          </w:tcPr>
          <w:p w14:paraId="61232208" w14:textId="3AADADB5"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619,469 </w:t>
            </w:r>
          </w:p>
        </w:tc>
        <w:tc>
          <w:tcPr>
            <w:tcW w:w="90" w:type="dxa"/>
            <w:vAlign w:val="bottom"/>
          </w:tcPr>
          <w:p w14:paraId="1BDD86F8" w14:textId="77777777" w:rsidR="006E68C5" w:rsidRPr="007A364D" w:rsidRDefault="006E68C5" w:rsidP="006E68C5">
            <w:pPr>
              <w:tabs>
                <w:tab w:val="decimal" w:pos="539"/>
                <w:tab w:val="decimal" w:pos="689"/>
              </w:tabs>
              <w:snapToGrid w:val="0"/>
              <w:spacing w:line="240" w:lineRule="atLeast"/>
              <w:ind w:left="-105" w:right="-97"/>
              <w:rPr>
                <w:rFonts w:eastAsia="Times New Roman"/>
                <w:sz w:val="16"/>
                <w:szCs w:val="16"/>
                <w:lang w:val="en-GB"/>
              </w:rPr>
            </w:pPr>
          </w:p>
        </w:tc>
        <w:tc>
          <w:tcPr>
            <w:tcW w:w="810" w:type="dxa"/>
          </w:tcPr>
          <w:p w14:paraId="1C8F8773" w14:textId="06784E5C" w:rsidR="006E68C5" w:rsidRPr="007A364D" w:rsidRDefault="006E68C5" w:rsidP="006E68C5">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572,777 </w:t>
            </w:r>
          </w:p>
        </w:tc>
        <w:tc>
          <w:tcPr>
            <w:tcW w:w="90" w:type="dxa"/>
          </w:tcPr>
          <w:p w14:paraId="494C18D3" w14:textId="77777777" w:rsidR="006E68C5" w:rsidRPr="007A364D" w:rsidRDefault="006E68C5" w:rsidP="006E68C5">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07612C86" w14:textId="5062E21B" w:rsidR="006E68C5" w:rsidRPr="007A364D" w:rsidRDefault="006E68C5" w:rsidP="006E68C5">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27,835 </w:t>
            </w:r>
          </w:p>
        </w:tc>
        <w:tc>
          <w:tcPr>
            <w:tcW w:w="90" w:type="dxa"/>
          </w:tcPr>
          <w:p w14:paraId="35F5CA4D" w14:textId="77777777" w:rsidR="006E68C5" w:rsidRPr="007A364D" w:rsidRDefault="006E68C5" w:rsidP="006E68C5">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315EB999" w14:textId="7C8918F8" w:rsidR="006E68C5" w:rsidRPr="007A364D" w:rsidRDefault="006E68C5" w:rsidP="006E68C5">
            <w:pPr>
              <w:tabs>
                <w:tab w:val="decimal" w:pos="736"/>
              </w:tabs>
              <w:spacing w:line="240" w:lineRule="atLeast"/>
              <w:ind w:left="-720" w:right="-10"/>
              <w:rPr>
                <w:rFonts w:eastAsia="Times New Roman"/>
                <w:sz w:val="16"/>
                <w:szCs w:val="16"/>
                <w:cs/>
                <w:lang w:val="en-GB"/>
              </w:rPr>
            </w:pPr>
            <w:r w:rsidRPr="00E4269C">
              <w:rPr>
                <w:sz w:val="16"/>
                <w:szCs w:val="16"/>
                <w:lang w:val="en-GB"/>
              </w:rPr>
              <w:t xml:space="preserve"> 16,286 </w:t>
            </w:r>
          </w:p>
        </w:tc>
        <w:tc>
          <w:tcPr>
            <w:tcW w:w="90" w:type="dxa"/>
          </w:tcPr>
          <w:p w14:paraId="1A030351" w14:textId="77777777" w:rsidR="006E68C5" w:rsidRPr="007A364D" w:rsidRDefault="006E68C5" w:rsidP="006E68C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Pr>
          <w:p w14:paraId="00A30103" w14:textId="328FE944" w:rsidR="006E68C5" w:rsidRPr="007A364D" w:rsidRDefault="006E68C5" w:rsidP="006E68C5">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616,898 </w:t>
            </w:r>
          </w:p>
        </w:tc>
      </w:tr>
      <w:tr w:rsidR="006E68C5" w:rsidRPr="00D6468F" w14:paraId="3C52C672" w14:textId="77777777" w:rsidTr="004C7F04">
        <w:trPr>
          <w:cantSplit/>
          <w:trHeight w:val="264"/>
        </w:trPr>
        <w:tc>
          <w:tcPr>
            <w:tcW w:w="2340" w:type="dxa"/>
            <w:vAlign w:val="bottom"/>
            <w:hideMark/>
          </w:tcPr>
          <w:p w14:paraId="79E15C5D" w14:textId="77777777" w:rsidR="006E68C5" w:rsidRPr="007A364D" w:rsidRDefault="006E68C5" w:rsidP="006E68C5">
            <w:pPr>
              <w:spacing w:line="240" w:lineRule="atLeast"/>
              <w:ind w:left="22" w:right="18" w:firstLine="9"/>
              <w:rPr>
                <w:rFonts w:eastAsia="Times New Roman"/>
                <w:sz w:val="16"/>
                <w:szCs w:val="16"/>
                <w:lang w:val="en-GB"/>
              </w:rPr>
            </w:pPr>
            <w:r w:rsidRPr="007A364D">
              <w:rPr>
                <w:rFonts w:eastAsia="Times New Roman"/>
                <w:sz w:val="16"/>
                <w:szCs w:val="16"/>
                <w:lang w:val="en-GB"/>
              </w:rPr>
              <w:t>Others</w:t>
            </w:r>
          </w:p>
        </w:tc>
        <w:tc>
          <w:tcPr>
            <w:tcW w:w="810" w:type="dxa"/>
            <w:tcBorders>
              <w:top w:val="nil"/>
              <w:left w:val="nil"/>
              <w:bottom w:val="single" w:sz="4" w:space="0" w:color="000000"/>
              <w:right w:val="nil"/>
            </w:tcBorders>
          </w:tcPr>
          <w:p w14:paraId="55A14851" w14:textId="33EDDE0F"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461,575 </w:t>
            </w:r>
          </w:p>
        </w:tc>
        <w:tc>
          <w:tcPr>
            <w:tcW w:w="90" w:type="dxa"/>
          </w:tcPr>
          <w:p w14:paraId="27603CA5" w14:textId="77777777" w:rsidR="006E68C5" w:rsidRPr="006E68C5" w:rsidRDefault="006E68C5" w:rsidP="006E68C5">
            <w:pPr>
              <w:tabs>
                <w:tab w:val="decimal" w:pos="539"/>
                <w:tab w:val="decimal" w:pos="632"/>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32034B07" w14:textId="476CAF1B" w:rsidR="006E68C5" w:rsidRPr="006E68C5" w:rsidRDefault="006E68C5" w:rsidP="006E68C5">
            <w:pPr>
              <w:tabs>
                <w:tab w:val="decimal" w:pos="662"/>
              </w:tabs>
              <w:spacing w:line="240" w:lineRule="atLeast"/>
              <w:ind w:left="-720" w:right="72"/>
              <w:jc w:val="right"/>
              <w:rPr>
                <w:rFonts w:eastAsia="Times New Roman"/>
                <w:sz w:val="16"/>
                <w:szCs w:val="16"/>
                <w:cs/>
                <w:lang w:val="en-GB"/>
              </w:rPr>
            </w:pPr>
            <w:r w:rsidRPr="006E68C5">
              <w:rPr>
                <w:sz w:val="16"/>
                <w:szCs w:val="16"/>
              </w:rPr>
              <w:t xml:space="preserve"> 57,914 </w:t>
            </w:r>
          </w:p>
        </w:tc>
        <w:tc>
          <w:tcPr>
            <w:tcW w:w="90" w:type="dxa"/>
          </w:tcPr>
          <w:p w14:paraId="43621127" w14:textId="77777777" w:rsidR="006E68C5" w:rsidRPr="006E68C5" w:rsidRDefault="006E68C5" w:rsidP="006E68C5">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2438D532" w14:textId="2F86677E"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18,606 </w:t>
            </w:r>
          </w:p>
        </w:tc>
        <w:tc>
          <w:tcPr>
            <w:tcW w:w="90" w:type="dxa"/>
          </w:tcPr>
          <w:p w14:paraId="33579257" w14:textId="77777777" w:rsidR="006E68C5" w:rsidRPr="006E68C5" w:rsidRDefault="006E68C5" w:rsidP="006E68C5">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4195EFC4" w14:textId="523D0797" w:rsidR="006E68C5" w:rsidRPr="006E68C5" w:rsidRDefault="006E68C5" w:rsidP="006E68C5">
            <w:pPr>
              <w:tabs>
                <w:tab w:val="decimal" w:pos="662"/>
              </w:tabs>
              <w:spacing w:line="240" w:lineRule="atLeast"/>
              <w:ind w:left="-720" w:right="72"/>
              <w:jc w:val="right"/>
              <w:rPr>
                <w:rFonts w:eastAsia="Times New Roman"/>
                <w:sz w:val="16"/>
                <w:szCs w:val="16"/>
                <w:lang w:val="en-GB" w:bidi="ar-SA"/>
              </w:rPr>
            </w:pPr>
            <w:r w:rsidRPr="006E68C5">
              <w:rPr>
                <w:sz w:val="16"/>
                <w:szCs w:val="16"/>
              </w:rPr>
              <w:t xml:space="preserve"> 538,095 </w:t>
            </w:r>
          </w:p>
        </w:tc>
        <w:tc>
          <w:tcPr>
            <w:tcW w:w="90" w:type="dxa"/>
            <w:vAlign w:val="bottom"/>
          </w:tcPr>
          <w:p w14:paraId="301C1C14" w14:textId="77777777" w:rsidR="006E68C5" w:rsidRPr="007A364D" w:rsidRDefault="006E68C5" w:rsidP="006E68C5">
            <w:pPr>
              <w:tabs>
                <w:tab w:val="decimal" w:pos="539"/>
                <w:tab w:val="decimal" w:pos="689"/>
              </w:tabs>
              <w:snapToGrid w:val="0"/>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416DF7FE" w14:textId="55F4A341" w:rsidR="006E68C5" w:rsidRPr="007A364D" w:rsidRDefault="006E68C5" w:rsidP="006E68C5">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471,864 </w:t>
            </w:r>
          </w:p>
        </w:tc>
        <w:tc>
          <w:tcPr>
            <w:tcW w:w="90" w:type="dxa"/>
          </w:tcPr>
          <w:p w14:paraId="32CFA51D" w14:textId="77777777" w:rsidR="006E68C5" w:rsidRPr="007A364D" w:rsidRDefault="006E68C5" w:rsidP="006E68C5">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62FE1B35" w14:textId="2527CE61" w:rsidR="006E68C5" w:rsidRPr="007A364D" w:rsidRDefault="006E68C5" w:rsidP="006E68C5">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54,316 </w:t>
            </w:r>
          </w:p>
        </w:tc>
        <w:tc>
          <w:tcPr>
            <w:tcW w:w="90" w:type="dxa"/>
          </w:tcPr>
          <w:p w14:paraId="496699A5" w14:textId="77777777" w:rsidR="006E68C5" w:rsidRPr="007A364D" w:rsidRDefault="006E68C5" w:rsidP="006E68C5">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00211D2C" w14:textId="032529F2" w:rsidR="006E68C5" w:rsidRPr="007A364D" w:rsidRDefault="006E68C5" w:rsidP="006E68C5">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18,703 </w:t>
            </w:r>
          </w:p>
        </w:tc>
        <w:tc>
          <w:tcPr>
            <w:tcW w:w="90" w:type="dxa"/>
          </w:tcPr>
          <w:p w14:paraId="1168C660" w14:textId="77777777" w:rsidR="006E68C5" w:rsidRPr="007A364D" w:rsidRDefault="006E68C5" w:rsidP="006E68C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Borders>
              <w:top w:val="nil"/>
              <w:left w:val="nil"/>
              <w:bottom w:val="single" w:sz="4" w:space="0" w:color="000000"/>
              <w:right w:val="nil"/>
            </w:tcBorders>
          </w:tcPr>
          <w:p w14:paraId="7B8F1CDA" w14:textId="43C6E010" w:rsidR="006E68C5" w:rsidRPr="007A364D" w:rsidRDefault="006E68C5" w:rsidP="006E68C5">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544,883 </w:t>
            </w:r>
          </w:p>
        </w:tc>
      </w:tr>
      <w:tr w:rsidR="006E68C5" w:rsidRPr="00D6468F" w14:paraId="2C889213" w14:textId="77777777" w:rsidTr="004C7F04">
        <w:trPr>
          <w:cantSplit/>
          <w:trHeight w:val="252"/>
        </w:trPr>
        <w:tc>
          <w:tcPr>
            <w:tcW w:w="2340" w:type="dxa"/>
            <w:vAlign w:val="bottom"/>
            <w:hideMark/>
          </w:tcPr>
          <w:p w14:paraId="4E93DB01" w14:textId="77777777" w:rsidR="006E68C5" w:rsidRPr="007A364D" w:rsidRDefault="006E68C5" w:rsidP="006E68C5">
            <w:pPr>
              <w:spacing w:line="240" w:lineRule="atLeast"/>
              <w:ind w:left="22" w:right="18" w:firstLine="9"/>
              <w:rPr>
                <w:rFonts w:eastAsia="Times New Roman"/>
                <w:b/>
                <w:bCs/>
                <w:sz w:val="16"/>
                <w:szCs w:val="16"/>
                <w:cs/>
                <w:lang w:val="en-GB"/>
              </w:rPr>
            </w:pPr>
            <w:r w:rsidRPr="007A364D">
              <w:rPr>
                <w:rFonts w:eastAsia="Times New Roman"/>
                <w:b/>
                <w:bCs/>
                <w:sz w:val="16"/>
                <w:szCs w:val="16"/>
                <w:lang w:val="en-GB"/>
              </w:rPr>
              <w:t xml:space="preserve">Total </w:t>
            </w:r>
            <w:r w:rsidRPr="007A364D">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tcPr>
          <w:p w14:paraId="19459C2B" w14:textId="0A591C40" w:rsidR="006E68C5" w:rsidRPr="006E68C5" w:rsidRDefault="006E68C5" w:rsidP="006E68C5">
            <w:pPr>
              <w:tabs>
                <w:tab w:val="decimal" w:pos="704"/>
              </w:tabs>
              <w:spacing w:line="240" w:lineRule="atLeast"/>
              <w:ind w:left="-720" w:right="72"/>
              <w:jc w:val="right"/>
              <w:rPr>
                <w:rFonts w:eastAsia="Times New Roman"/>
                <w:b/>
                <w:bCs/>
                <w:sz w:val="16"/>
                <w:szCs w:val="16"/>
                <w:lang w:val="en-GB" w:bidi="ar-SA"/>
              </w:rPr>
            </w:pPr>
            <w:r w:rsidRPr="006E68C5">
              <w:rPr>
                <w:b/>
                <w:bCs/>
                <w:sz w:val="16"/>
                <w:szCs w:val="16"/>
              </w:rPr>
              <w:t xml:space="preserve"> 2,158,912 </w:t>
            </w:r>
          </w:p>
        </w:tc>
        <w:tc>
          <w:tcPr>
            <w:tcW w:w="90" w:type="dxa"/>
          </w:tcPr>
          <w:p w14:paraId="1E84D931" w14:textId="77777777" w:rsidR="006E68C5" w:rsidRPr="006E68C5" w:rsidRDefault="006E68C5" w:rsidP="006E68C5">
            <w:pPr>
              <w:tabs>
                <w:tab w:val="decimal" w:pos="539"/>
                <w:tab w:val="decimal" w:pos="632"/>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698CEFC9" w14:textId="179D8869" w:rsidR="006E68C5" w:rsidRPr="006E68C5" w:rsidRDefault="006E68C5" w:rsidP="006E68C5">
            <w:pPr>
              <w:tabs>
                <w:tab w:val="decimal" w:pos="662"/>
              </w:tabs>
              <w:spacing w:line="240" w:lineRule="atLeast"/>
              <w:ind w:left="-720" w:right="72"/>
              <w:jc w:val="right"/>
              <w:rPr>
                <w:rFonts w:eastAsia="Times New Roman"/>
                <w:b/>
                <w:bCs/>
                <w:sz w:val="16"/>
                <w:szCs w:val="16"/>
                <w:lang w:val="en-GB" w:bidi="ar-SA"/>
              </w:rPr>
            </w:pPr>
            <w:r w:rsidRPr="006E68C5">
              <w:rPr>
                <w:b/>
                <w:bCs/>
                <w:sz w:val="16"/>
                <w:szCs w:val="16"/>
              </w:rPr>
              <w:t xml:space="preserve"> 194,533 </w:t>
            </w:r>
          </w:p>
        </w:tc>
        <w:tc>
          <w:tcPr>
            <w:tcW w:w="90" w:type="dxa"/>
          </w:tcPr>
          <w:p w14:paraId="5ED7DAB1" w14:textId="77777777" w:rsidR="006E68C5" w:rsidRPr="006E68C5" w:rsidRDefault="006E68C5" w:rsidP="006E68C5">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19EDAEFD" w14:textId="1186F0B9" w:rsidR="006E68C5" w:rsidRPr="006E68C5" w:rsidRDefault="006E68C5" w:rsidP="006E68C5">
            <w:pPr>
              <w:tabs>
                <w:tab w:val="decimal" w:pos="662"/>
              </w:tabs>
              <w:spacing w:line="240" w:lineRule="atLeast"/>
              <w:ind w:left="-720" w:right="72"/>
              <w:jc w:val="right"/>
              <w:rPr>
                <w:rFonts w:eastAsia="Times New Roman"/>
                <w:b/>
                <w:bCs/>
                <w:sz w:val="16"/>
                <w:szCs w:val="16"/>
                <w:cs/>
                <w:lang w:val="en-GB"/>
              </w:rPr>
            </w:pPr>
            <w:r w:rsidRPr="006E68C5">
              <w:rPr>
                <w:b/>
                <w:bCs/>
                <w:sz w:val="16"/>
                <w:szCs w:val="16"/>
              </w:rPr>
              <w:t xml:space="preserve"> 95,236 </w:t>
            </w:r>
          </w:p>
        </w:tc>
        <w:tc>
          <w:tcPr>
            <w:tcW w:w="90" w:type="dxa"/>
          </w:tcPr>
          <w:p w14:paraId="4E5EEEF5" w14:textId="77777777" w:rsidR="006E68C5" w:rsidRPr="006E68C5" w:rsidRDefault="006E68C5" w:rsidP="006E68C5">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2B021F0C" w14:textId="00CDB51D" w:rsidR="006E68C5" w:rsidRPr="006E68C5" w:rsidRDefault="006E68C5" w:rsidP="006E68C5">
            <w:pPr>
              <w:tabs>
                <w:tab w:val="decimal" w:pos="662"/>
              </w:tabs>
              <w:spacing w:line="240" w:lineRule="atLeast"/>
              <w:ind w:left="-720" w:right="72"/>
              <w:jc w:val="right"/>
              <w:rPr>
                <w:rFonts w:eastAsia="Times New Roman"/>
                <w:b/>
                <w:bCs/>
                <w:sz w:val="16"/>
                <w:szCs w:val="16"/>
                <w:cs/>
                <w:lang w:val="en-GB"/>
              </w:rPr>
            </w:pPr>
            <w:r w:rsidRPr="006E68C5">
              <w:rPr>
                <w:b/>
                <w:bCs/>
                <w:sz w:val="16"/>
                <w:szCs w:val="16"/>
              </w:rPr>
              <w:t xml:space="preserve"> 2,448,681 </w:t>
            </w:r>
          </w:p>
        </w:tc>
        <w:tc>
          <w:tcPr>
            <w:tcW w:w="90" w:type="dxa"/>
            <w:vAlign w:val="bottom"/>
          </w:tcPr>
          <w:p w14:paraId="0B6DD45F" w14:textId="77777777" w:rsidR="006E68C5" w:rsidRPr="007A364D" w:rsidRDefault="006E68C5" w:rsidP="006E68C5">
            <w:pPr>
              <w:tabs>
                <w:tab w:val="decimal" w:pos="539"/>
                <w:tab w:val="decimal" w:pos="689"/>
              </w:tabs>
              <w:snapToGrid w:val="0"/>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0F78FF28" w14:textId="3F8E93AA" w:rsidR="006E68C5" w:rsidRPr="007A364D" w:rsidRDefault="006E68C5" w:rsidP="006E68C5">
            <w:pPr>
              <w:tabs>
                <w:tab w:val="decimal" w:pos="720"/>
              </w:tabs>
              <w:spacing w:line="240" w:lineRule="atLeast"/>
              <w:ind w:left="-720" w:right="-10"/>
              <w:rPr>
                <w:rFonts w:eastAsia="Times New Roman"/>
                <w:b/>
                <w:bCs/>
                <w:sz w:val="16"/>
                <w:szCs w:val="16"/>
                <w:lang w:val="en-GB" w:bidi="ar-SA"/>
              </w:rPr>
            </w:pPr>
            <w:r w:rsidRPr="00E4269C">
              <w:rPr>
                <w:b/>
                <w:bCs/>
                <w:sz w:val="16"/>
                <w:szCs w:val="16"/>
                <w:lang w:val="en-GB"/>
              </w:rPr>
              <w:t xml:space="preserve"> 2,154,659 </w:t>
            </w:r>
          </w:p>
        </w:tc>
        <w:tc>
          <w:tcPr>
            <w:tcW w:w="90" w:type="dxa"/>
          </w:tcPr>
          <w:p w14:paraId="2FE14F50" w14:textId="77777777" w:rsidR="006E68C5" w:rsidRPr="007A364D" w:rsidRDefault="006E68C5" w:rsidP="006E68C5">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71AC8939" w14:textId="5BC3C709" w:rsidR="006E68C5" w:rsidRPr="007A364D" w:rsidRDefault="006E68C5" w:rsidP="006E68C5">
            <w:pPr>
              <w:tabs>
                <w:tab w:val="decimal" w:pos="736"/>
              </w:tabs>
              <w:spacing w:line="240" w:lineRule="atLeast"/>
              <w:ind w:left="-720" w:right="-10"/>
              <w:rPr>
                <w:rFonts w:eastAsia="Times New Roman"/>
                <w:b/>
                <w:bCs/>
                <w:sz w:val="16"/>
                <w:szCs w:val="16"/>
                <w:lang w:val="en-GB" w:bidi="ar-SA"/>
              </w:rPr>
            </w:pPr>
            <w:r w:rsidRPr="00E4269C">
              <w:rPr>
                <w:b/>
                <w:bCs/>
                <w:sz w:val="16"/>
                <w:szCs w:val="16"/>
                <w:lang w:val="en-GB"/>
              </w:rPr>
              <w:t xml:space="preserve"> 175,072 </w:t>
            </w:r>
          </w:p>
        </w:tc>
        <w:tc>
          <w:tcPr>
            <w:tcW w:w="90" w:type="dxa"/>
          </w:tcPr>
          <w:p w14:paraId="031955C2" w14:textId="77777777" w:rsidR="006E68C5" w:rsidRPr="007A364D" w:rsidRDefault="006E68C5" w:rsidP="006E68C5">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7DFBA54D" w14:textId="00B77BCA" w:rsidR="006E68C5" w:rsidRPr="007A364D" w:rsidRDefault="006E68C5" w:rsidP="006E68C5">
            <w:pPr>
              <w:tabs>
                <w:tab w:val="decimal" w:pos="736"/>
              </w:tabs>
              <w:spacing w:line="240" w:lineRule="atLeast"/>
              <w:ind w:left="-720" w:right="-10"/>
              <w:rPr>
                <w:rFonts w:eastAsia="Times New Roman"/>
                <w:b/>
                <w:bCs/>
                <w:sz w:val="16"/>
                <w:szCs w:val="16"/>
                <w:lang w:val="en-GB" w:bidi="ar-SA"/>
              </w:rPr>
            </w:pPr>
            <w:r w:rsidRPr="00E4269C">
              <w:rPr>
                <w:b/>
                <w:bCs/>
                <w:sz w:val="16"/>
                <w:szCs w:val="16"/>
                <w:lang w:val="en-GB"/>
              </w:rPr>
              <w:t xml:space="preserve"> 96,832 </w:t>
            </w:r>
          </w:p>
        </w:tc>
        <w:tc>
          <w:tcPr>
            <w:tcW w:w="90" w:type="dxa"/>
          </w:tcPr>
          <w:p w14:paraId="3A017329" w14:textId="77777777" w:rsidR="006E68C5" w:rsidRPr="007A364D" w:rsidRDefault="006E68C5" w:rsidP="006E68C5">
            <w:pPr>
              <w:numPr>
                <w:ilvl w:val="0"/>
                <w:numId w:val="44"/>
              </w:numPr>
              <w:tabs>
                <w:tab w:val="decimal" w:pos="662"/>
              </w:tabs>
              <w:spacing w:line="240" w:lineRule="atLeast"/>
              <w:ind w:left="-720" w:right="72" w:firstLine="0"/>
              <w:jc w:val="right"/>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64ABC3EF" w14:textId="1A14ADDB" w:rsidR="006E68C5" w:rsidRPr="007A364D" w:rsidRDefault="006E68C5" w:rsidP="006E68C5">
            <w:pPr>
              <w:tabs>
                <w:tab w:val="decimal" w:pos="720"/>
              </w:tabs>
              <w:spacing w:line="240" w:lineRule="atLeast"/>
              <w:ind w:left="-720" w:right="72"/>
              <w:rPr>
                <w:rFonts w:eastAsia="Times New Roman"/>
                <w:b/>
                <w:bCs/>
                <w:sz w:val="16"/>
                <w:szCs w:val="16"/>
                <w:lang w:val="en-GB" w:bidi="ar-SA"/>
              </w:rPr>
            </w:pPr>
            <w:r w:rsidRPr="00E4269C">
              <w:rPr>
                <w:b/>
                <w:bCs/>
                <w:sz w:val="16"/>
                <w:szCs w:val="16"/>
                <w:lang w:val="en-GB"/>
              </w:rPr>
              <w:t xml:space="preserve"> 2,426,563 </w:t>
            </w:r>
          </w:p>
        </w:tc>
      </w:tr>
    </w:tbl>
    <w:p w14:paraId="2394437B" w14:textId="77777777" w:rsidR="0087496F" w:rsidRPr="00976095" w:rsidRDefault="0087496F" w:rsidP="00885A28">
      <w:pPr>
        <w:tabs>
          <w:tab w:val="left" w:pos="851"/>
        </w:tabs>
        <w:spacing w:before="120" w:line="240" w:lineRule="atLeast"/>
        <w:ind w:right="245"/>
        <w:rPr>
          <w:rFonts w:eastAsia="Times New Roman" w:cstheme="minorBidi"/>
          <w:color w:val="000000"/>
          <w:sz w:val="14"/>
          <w:szCs w:val="14"/>
          <w:vertAlign w:val="superscript"/>
          <w:cs/>
          <w:lang w:val="en-GB"/>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3E2E27" w:rsidRPr="00D6468F" w14:paraId="55BDD7E5" w14:textId="77777777" w:rsidTr="001A48AC">
        <w:trPr>
          <w:cantSplit/>
          <w:trHeight w:val="264"/>
        </w:trPr>
        <w:tc>
          <w:tcPr>
            <w:tcW w:w="2340" w:type="dxa"/>
            <w:vAlign w:val="bottom"/>
          </w:tcPr>
          <w:p w14:paraId="5B267737" w14:textId="77777777" w:rsidR="003E2E27" w:rsidRPr="00D6468F" w:rsidRDefault="003E2E27">
            <w:pPr>
              <w:spacing w:line="240" w:lineRule="atLeast"/>
              <w:ind w:left="22" w:right="-85" w:firstLine="9"/>
              <w:rPr>
                <w:rFonts w:eastAsia="Times New Roman"/>
                <w:sz w:val="16"/>
                <w:szCs w:val="16"/>
                <w:lang w:val="en-GB"/>
              </w:rPr>
            </w:pPr>
          </w:p>
        </w:tc>
        <w:tc>
          <w:tcPr>
            <w:tcW w:w="7110" w:type="dxa"/>
            <w:gridSpan w:val="15"/>
            <w:vAlign w:val="bottom"/>
            <w:hideMark/>
          </w:tcPr>
          <w:p w14:paraId="6DB86314" w14:textId="1C51A8F3" w:rsidR="003E2E27" w:rsidRPr="00D6468F" w:rsidRDefault="003E2E27">
            <w:pPr>
              <w:spacing w:line="240" w:lineRule="atLeast"/>
              <w:ind w:left="-105" w:right="-97"/>
              <w:jc w:val="center"/>
              <w:rPr>
                <w:rFonts w:eastAsia="Times New Roman" w:cstheme="minorBidi"/>
                <w:b/>
                <w:bCs/>
                <w:sz w:val="16"/>
                <w:szCs w:val="16"/>
                <w:lang w:val="en-GB"/>
              </w:rPr>
            </w:pPr>
            <w:r w:rsidRPr="00D6468F">
              <w:rPr>
                <w:rFonts w:eastAsia="Times New Roman"/>
                <w:b/>
                <w:bCs/>
                <w:sz w:val="16"/>
                <w:szCs w:val="16"/>
                <w:lang w:val="en-GB"/>
              </w:rPr>
              <w:t>Separate</w:t>
            </w:r>
            <w:r w:rsidR="005C21FE">
              <w:rPr>
                <w:rFonts w:eastAsia="Times New Roman"/>
                <w:b/>
                <w:bCs/>
                <w:sz w:val="16"/>
                <w:szCs w:val="16"/>
                <w:lang w:val="en-GB"/>
              </w:rPr>
              <w:t xml:space="preserve"> </w:t>
            </w:r>
            <w:r w:rsidR="005C21FE" w:rsidRPr="005C21FE">
              <w:rPr>
                <w:rFonts w:eastAsia="Times New Roman"/>
                <w:b/>
                <w:bCs/>
                <w:sz w:val="16"/>
                <w:szCs w:val="16"/>
                <w:lang w:val="en-GB"/>
              </w:rPr>
              <w:t>financial statements</w:t>
            </w:r>
          </w:p>
        </w:tc>
      </w:tr>
      <w:tr w:rsidR="003E2E27" w:rsidRPr="00D6468F" w14:paraId="3CFC4B6C" w14:textId="77777777" w:rsidTr="007A4515">
        <w:trPr>
          <w:cantSplit/>
          <w:trHeight w:val="264"/>
        </w:trPr>
        <w:tc>
          <w:tcPr>
            <w:tcW w:w="2340" w:type="dxa"/>
            <w:vAlign w:val="bottom"/>
          </w:tcPr>
          <w:p w14:paraId="6F10601A" w14:textId="77777777" w:rsidR="003E2E27" w:rsidRPr="00D6468F" w:rsidRDefault="003E2E27">
            <w:pPr>
              <w:spacing w:line="240" w:lineRule="atLeast"/>
              <w:ind w:left="22" w:right="-85" w:firstLine="9"/>
              <w:rPr>
                <w:rFonts w:eastAsia="Times New Roman"/>
                <w:sz w:val="16"/>
                <w:szCs w:val="16"/>
                <w:lang w:val="en-GB"/>
              </w:rPr>
            </w:pPr>
          </w:p>
        </w:tc>
        <w:tc>
          <w:tcPr>
            <w:tcW w:w="3510" w:type="dxa"/>
            <w:gridSpan w:val="7"/>
          </w:tcPr>
          <w:p w14:paraId="6243C592" w14:textId="710A56EA" w:rsidR="003E2E27" w:rsidRPr="00D6468F" w:rsidRDefault="003E2E27">
            <w:pPr>
              <w:pStyle w:val="BodyText"/>
              <w:spacing w:line="240" w:lineRule="atLeast"/>
              <w:ind w:left="-108" w:right="-110"/>
              <w:jc w:val="center"/>
              <w:rPr>
                <w:rFonts w:eastAsia="Times New Roman" w:cs="Times New Roman"/>
                <w:sz w:val="16"/>
                <w:szCs w:val="16"/>
                <w:lang w:val="en-GB"/>
              </w:rPr>
            </w:pPr>
            <w:r w:rsidRPr="00D6468F">
              <w:rPr>
                <w:rFonts w:cs="Times New Roman"/>
                <w:color w:val="auto"/>
                <w:sz w:val="16"/>
                <w:szCs w:val="16"/>
                <w:lang w:val="en-GB"/>
              </w:rPr>
              <w:t>31 March 202</w:t>
            </w:r>
            <w:r w:rsidR="009E75B5">
              <w:rPr>
                <w:rFonts w:cs="Times New Roman"/>
                <w:color w:val="auto"/>
                <w:sz w:val="16"/>
                <w:szCs w:val="16"/>
                <w:lang w:val="en-GB"/>
              </w:rPr>
              <w:t>4</w:t>
            </w:r>
          </w:p>
        </w:tc>
        <w:tc>
          <w:tcPr>
            <w:tcW w:w="90" w:type="dxa"/>
          </w:tcPr>
          <w:p w14:paraId="5CFF6341" w14:textId="77777777" w:rsidR="003E2E27" w:rsidRPr="00D6468F" w:rsidRDefault="003E2E27">
            <w:pPr>
              <w:snapToGrid w:val="0"/>
              <w:spacing w:line="240" w:lineRule="atLeast"/>
              <w:jc w:val="center"/>
              <w:rPr>
                <w:rFonts w:eastAsia="Times New Roman"/>
                <w:sz w:val="16"/>
                <w:szCs w:val="16"/>
                <w:lang w:val="en-GB"/>
              </w:rPr>
            </w:pPr>
          </w:p>
        </w:tc>
        <w:tc>
          <w:tcPr>
            <w:tcW w:w="3510" w:type="dxa"/>
            <w:gridSpan w:val="7"/>
          </w:tcPr>
          <w:p w14:paraId="4C8FA00F" w14:textId="1E850641"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rPr>
              <w:t>31 December 202</w:t>
            </w:r>
            <w:r w:rsidR="009E75B5">
              <w:rPr>
                <w:rFonts w:eastAsia="Times New Roman"/>
                <w:sz w:val="16"/>
                <w:szCs w:val="16"/>
                <w:lang w:val="en-GB"/>
              </w:rPr>
              <w:t>3</w:t>
            </w:r>
          </w:p>
        </w:tc>
      </w:tr>
      <w:tr w:rsidR="003E2E27" w:rsidRPr="00D6468F" w14:paraId="607EFA77" w14:textId="77777777" w:rsidTr="007A4515">
        <w:trPr>
          <w:cantSplit/>
          <w:trHeight w:val="264"/>
        </w:trPr>
        <w:tc>
          <w:tcPr>
            <w:tcW w:w="2340" w:type="dxa"/>
            <w:vAlign w:val="bottom"/>
          </w:tcPr>
          <w:p w14:paraId="35E63E42" w14:textId="77777777" w:rsidR="003E2E27" w:rsidRPr="00D6468F" w:rsidRDefault="003E2E27">
            <w:pPr>
              <w:spacing w:line="240" w:lineRule="atLeast"/>
              <w:ind w:left="22" w:right="-85" w:firstLine="9"/>
              <w:rPr>
                <w:rFonts w:eastAsia="Times New Roman"/>
                <w:sz w:val="16"/>
                <w:szCs w:val="16"/>
                <w:lang w:val="en-GB"/>
              </w:rPr>
            </w:pPr>
          </w:p>
        </w:tc>
        <w:tc>
          <w:tcPr>
            <w:tcW w:w="810" w:type="dxa"/>
          </w:tcPr>
          <w:p w14:paraId="5CEF4384"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90" w:type="dxa"/>
          </w:tcPr>
          <w:p w14:paraId="61FDFB1D" w14:textId="77777777" w:rsidR="003E2E27" w:rsidRPr="00D6468F" w:rsidRDefault="003E2E27">
            <w:pPr>
              <w:spacing w:line="240" w:lineRule="atLeast"/>
              <w:ind w:left="-105" w:right="-97"/>
              <w:jc w:val="center"/>
              <w:rPr>
                <w:rFonts w:eastAsia="Times New Roman"/>
                <w:sz w:val="16"/>
                <w:szCs w:val="16"/>
                <w:lang w:val="en-GB"/>
              </w:rPr>
            </w:pPr>
          </w:p>
        </w:tc>
        <w:tc>
          <w:tcPr>
            <w:tcW w:w="810" w:type="dxa"/>
            <w:hideMark/>
          </w:tcPr>
          <w:p w14:paraId="67977168"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90" w:type="dxa"/>
          </w:tcPr>
          <w:p w14:paraId="37E695DF" w14:textId="77777777" w:rsidR="003E2E27" w:rsidRPr="00D6468F" w:rsidRDefault="003E2E27">
            <w:pPr>
              <w:spacing w:line="240" w:lineRule="atLeast"/>
              <w:ind w:left="-105" w:right="-97"/>
              <w:jc w:val="center"/>
              <w:rPr>
                <w:rFonts w:eastAsia="Times New Roman"/>
                <w:sz w:val="16"/>
                <w:szCs w:val="16"/>
                <w:lang w:val="en-GB"/>
              </w:rPr>
            </w:pPr>
          </w:p>
        </w:tc>
        <w:tc>
          <w:tcPr>
            <w:tcW w:w="810" w:type="dxa"/>
            <w:hideMark/>
          </w:tcPr>
          <w:p w14:paraId="241065DA" w14:textId="77777777" w:rsidR="003E2E27" w:rsidRPr="00D6468F" w:rsidRDefault="003E2E27">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90" w:type="dxa"/>
          </w:tcPr>
          <w:p w14:paraId="24202DDF" w14:textId="77777777" w:rsidR="003E2E27" w:rsidRPr="00D6468F" w:rsidRDefault="003E2E27">
            <w:pPr>
              <w:spacing w:line="240" w:lineRule="atLeast"/>
              <w:ind w:left="-105" w:right="-97"/>
              <w:jc w:val="center"/>
              <w:rPr>
                <w:rFonts w:eastAsia="Times New Roman"/>
                <w:sz w:val="16"/>
                <w:szCs w:val="16"/>
                <w:lang w:val="en-GB"/>
              </w:rPr>
            </w:pPr>
          </w:p>
        </w:tc>
        <w:tc>
          <w:tcPr>
            <w:tcW w:w="810" w:type="dxa"/>
          </w:tcPr>
          <w:p w14:paraId="018C770B"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c>
          <w:tcPr>
            <w:tcW w:w="90" w:type="dxa"/>
          </w:tcPr>
          <w:p w14:paraId="04BF88DD" w14:textId="77777777" w:rsidR="003E2E27" w:rsidRPr="00D6468F" w:rsidRDefault="003E2E27">
            <w:pPr>
              <w:snapToGrid w:val="0"/>
              <w:spacing w:line="240" w:lineRule="atLeast"/>
              <w:jc w:val="center"/>
              <w:rPr>
                <w:rFonts w:eastAsia="Times New Roman"/>
                <w:sz w:val="16"/>
                <w:szCs w:val="16"/>
                <w:lang w:val="en-GB"/>
              </w:rPr>
            </w:pPr>
          </w:p>
        </w:tc>
        <w:tc>
          <w:tcPr>
            <w:tcW w:w="810" w:type="dxa"/>
          </w:tcPr>
          <w:p w14:paraId="42F22BAD"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90" w:type="dxa"/>
          </w:tcPr>
          <w:p w14:paraId="5F826352" w14:textId="77777777" w:rsidR="003E2E27" w:rsidRPr="00D6468F" w:rsidRDefault="003E2E27">
            <w:pPr>
              <w:spacing w:line="240" w:lineRule="atLeast"/>
              <w:ind w:left="-105" w:right="-97"/>
              <w:jc w:val="center"/>
              <w:rPr>
                <w:rFonts w:eastAsia="Times New Roman"/>
                <w:sz w:val="16"/>
                <w:szCs w:val="16"/>
                <w:lang w:val="en-GB"/>
              </w:rPr>
            </w:pPr>
          </w:p>
        </w:tc>
        <w:tc>
          <w:tcPr>
            <w:tcW w:w="810" w:type="dxa"/>
            <w:hideMark/>
          </w:tcPr>
          <w:p w14:paraId="282928B7"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90" w:type="dxa"/>
          </w:tcPr>
          <w:p w14:paraId="4E0BCBD9" w14:textId="77777777" w:rsidR="003E2E27" w:rsidRPr="00D6468F" w:rsidRDefault="003E2E27">
            <w:pPr>
              <w:spacing w:line="240" w:lineRule="atLeast"/>
              <w:ind w:left="-105" w:right="-97"/>
              <w:jc w:val="center"/>
              <w:rPr>
                <w:rFonts w:eastAsia="Times New Roman"/>
                <w:sz w:val="16"/>
                <w:szCs w:val="16"/>
                <w:lang w:val="en-GB"/>
              </w:rPr>
            </w:pPr>
          </w:p>
        </w:tc>
        <w:tc>
          <w:tcPr>
            <w:tcW w:w="810" w:type="dxa"/>
            <w:hideMark/>
          </w:tcPr>
          <w:p w14:paraId="359815BB" w14:textId="77777777" w:rsidR="003E2E27" w:rsidRPr="00D6468F" w:rsidRDefault="003E2E27">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90" w:type="dxa"/>
          </w:tcPr>
          <w:p w14:paraId="26866EDE" w14:textId="77777777" w:rsidR="003E2E27" w:rsidRPr="00D6468F" w:rsidRDefault="003E2E27">
            <w:pPr>
              <w:spacing w:line="240" w:lineRule="atLeast"/>
              <w:ind w:left="-105" w:right="-97"/>
              <w:jc w:val="center"/>
              <w:rPr>
                <w:rFonts w:eastAsia="Times New Roman"/>
                <w:sz w:val="16"/>
                <w:szCs w:val="16"/>
                <w:lang w:val="en-GB"/>
              </w:rPr>
            </w:pPr>
          </w:p>
        </w:tc>
        <w:tc>
          <w:tcPr>
            <w:tcW w:w="810" w:type="dxa"/>
          </w:tcPr>
          <w:p w14:paraId="0E57FC84"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r>
      <w:tr w:rsidR="003E2E27" w:rsidRPr="00D6468F" w14:paraId="038E1DAD" w14:textId="77777777" w:rsidTr="001A48AC">
        <w:trPr>
          <w:cantSplit/>
          <w:trHeight w:val="252"/>
        </w:trPr>
        <w:tc>
          <w:tcPr>
            <w:tcW w:w="2340" w:type="dxa"/>
            <w:vAlign w:val="bottom"/>
          </w:tcPr>
          <w:p w14:paraId="025B8F03" w14:textId="77777777" w:rsidR="003E2E27" w:rsidRPr="00D6468F" w:rsidRDefault="003E2E27">
            <w:pPr>
              <w:tabs>
                <w:tab w:val="decimal" w:pos="662"/>
              </w:tabs>
              <w:spacing w:line="240" w:lineRule="atLeast"/>
              <w:ind w:left="-720" w:right="200"/>
              <w:rPr>
                <w:rFonts w:eastAsia="Times New Roman"/>
                <w:sz w:val="16"/>
                <w:szCs w:val="16"/>
                <w:lang w:val="en-GB" w:bidi="ar-SA"/>
              </w:rPr>
            </w:pPr>
          </w:p>
        </w:tc>
        <w:tc>
          <w:tcPr>
            <w:tcW w:w="7110" w:type="dxa"/>
            <w:gridSpan w:val="15"/>
            <w:vAlign w:val="bottom"/>
            <w:hideMark/>
          </w:tcPr>
          <w:p w14:paraId="0D8A0929" w14:textId="77777777" w:rsidR="003E2E27" w:rsidRPr="00D6468F" w:rsidRDefault="003E2E27">
            <w:pPr>
              <w:spacing w:line="240" w:lineRule="atLeast"/>
              <w:jc w:val="center"/>
              <w:rPr>
                <w:rFonts w:eastAsia="Times New Roman"/>
                <w:sz w:val="16"/>
                <w:szCs w:val="16"/>
                <w:lang w:val="en-GB" w:bidi="ar-SA"/>
              </w:rPr>
            </w:pPr>
            <w:r w:rsidRPr="00D6468F">
              <w:rPr>
                <w:rFonts w:eastAsia="Times New Roman"/>
                <w:i/>
                <w:iCs/>
                <w:sz w:val="16"/>
                <w:szCs w:val="16"/>
                <w:cs/>
                <w:lang w:val="en-GB"/>
              </w:rPr>
              <w:t>(</w:t>
            </w:r>
            <w:r w:rsidRPr="00D6468F">
              <w:rPr>
                <w:rFonts w:eastAsia="Times New Roman"/>
                <w:i/>
                <w:iCs/>
                <w:sz w:val="16"/>
                <w:szCs w:val="16"/>
                <w:lang w:val="en-GB" w:bidi="ar-SA"/>
              </w:rPr>
              <w:t>in million Baht</w:t>
            </w:r>
            <w:r w:rsidRPr="00D6468F">
              <w:rPr>
                <w:rFonts w:eastAsia="Times New Roman"/>
                <w:i/>
                <w:iCs/>
                <w:sz w:val="16"/>
                <w:szCs w:val="16"/>
                <w:cs/>
                <w:lang w:val="en-GB"/>
              </w:rPr>
              <w:t>)</w:t>
            </w:r>
          </w:p>
        </w:tc>
      </w:tr>
      <w:tr w:rsidR="005C77E8" w:rsidRPr="00D6468F" w14:paraId="65E3D0AF" w14:textId="77777777" w:rsidTr="007A4515">
        <w:trPr>
          <w:cantSplit/>
          <w:trHeight w:val="264"/>
        </w:trPr>
        <w:tc>
          <w:tcPr>
            <w:tcW w:w="2340" w:type="dxa"/>
            <w:vAlign w:val="bottom"/>
            <w:hideMark/>
          </w:tcPr>
          <w:p w14:paraId="7E152DAA" w14:textId="47C1C383" w:rsidR="005C77E8" w:rsidRPr="00D6468F" w:rsidRDefault="005C77E8" w:rsidP="005C77E8">
            <w:pPr>
              <w:spacing w:line="240" w:lineRule="atLeast"/>
              <w:ind w:left="22" w:right="18" w:firstLine="9"/>
              <w:rPr>
                <w:rFonts w:eastAsia="Times New Roman"/>
                <w:sz w:val="16"/>
                <w:szCs w:val="16"/>
                <w:lang w:val="en-GB"/>
              </w:rPr>
            </w:pPr>
            <w:r>
              <w:rPr>
                <w:rFonts w:eastAsia="Times New Roman"/>
                <w:sz w:val="16"/>
                <w:szCs w:val="16"/>
                <w:lang w:val="en-GB"/>
              </w:rPr>
              <w:t>Manufacturing and commercial</w:t>
            </w:r>
          </w:p>
        </w:tc>
        <w:tc>
          <w:tcPr>
            <w:tcW w:w="810" w:type="dxa"/>
            <w:tcBorders>
              <w:top w:val="nil"/>
              <w:left w:val="nil"/>
              <w:bottom w:val="single" w:sz="4" w:space="0" w:color="000000"/>
              <w:right w:val="nil"/>
            </w:tcBorders>
          </w:tcPr>
          <w:p w14:paraId="0D85DF54" w14:textId="7222133D" w:rsidR="005C77E8" w:rsidRPr="005C77E8" w:rsidRDefault="005C77E8" w:rsidP="005C77E8">
            <w:pPr>
              <w:tabs>
                <w:tab w:val="decimal" w:pos="662"/>
              </w:tabs>
              <w:spacing w:line="240" w:lineRule="atLeast"/>
              <w:ind w:left="-720" w:right="72"/>
              <w:jc w:val="right"/>
              <w:rPr>
                <w:rFonts w:eastAsia="Times New Roman"/>
                <w:sz w:val="16"/>
                <w:szCs w:val="16"/>
                <w:lang w:val="en-GB" w:bidi="ar-SA"/>
              </w:rPr>
            </w:pPr>
            <w:r w:rsidRPr="005C77E8">
              <w:rPr>
                <w:sz w:val="16"/>
                <w:szCs w:val="16"/>
              </w:rPr>
              <w:t xml:space="preserve"> 140,360 </w:t>
            </w:r>
          </w:p>
        </w:tc>
        <w:tc>
          <w:tcPr>
            <w:tcW w:w="90" w:type="dxa"/>
          </w:tcPr>
          <w:p w14:paraId="63D543B3" w14:textId="77777777" w:rsidR="005C77E8" w:rsidRPr="005C77E8" w:rsidRDefault="005C77E8" w:rsidP="005C77E8">
            <w:pPr>
              <w:tabs>
                <w:tab w:val="decimal" w:pos="539"/>
                <w:tab w:val="decimal" w:pos="632"/>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07930DFC" w14:textId="2048EDC5" w:rsidR="005C77E8" w:rsidRPr="005C77E8" w:rsidRDefault="005C77E8" w:rsidP="005C77E8">
            <w:pPr>
              <w:tabs>
                <w:tab w:val="decimal" w:pos="634"/>
              </w:tabs>
              <w:spacing w:line="240" w:lineRule="atLeast"/>
              <w:ind w:left="-720" w:right="-10"/>
              <w:rPr>
                <w:rFonts w:eastAsia="Times New Roman" w:cstheme="minorBidi"/>
                <w:sz w:val="16"/>
                <w:szCs w:val="16"/>
                <w:cs/>
                <w:lang w:val="en-GB"/>
              </w:rPr>
            </w:pPr>
            <w:r w:rsidRPr="005C77E8">
              <w:rPr>
                <w:sz w:val="16"/>
                <w:szCs w:val="16"/>
              </w:rPr>
              <w:t xml:space="preserve"> -   </w:t>
            </w:r>
          </w:p>
        </w:tc>
        <w:tc>
          <w:tcPr>
            <w:tcW w:w="90" w:type="dxa"/>
          </w:tcPr>
          <w:p w14:paraId="2F8C3BDD" w14:textId="77777777" w:rsidR="005C77E8" w:rsidRPr="005C77E8" w:rsidRDefault="005C77E8" w:rsidP="005C77E8">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31E1536B" w14:textId="28D6538B" w:rsidR="005C77E8" w:rsidRPr="005C77E8" w:rsidRDefault="005C77E8" w:rsidP="005C77E8">
            <w:pPr>
              <w:tabs>
                <w:tab w:val="decimal" w:pos="602"/>
              </w:tabs>
              <w:spacing w:line="240" w:lineRule="atLeast"/>
              <w:ind w:left="-720" w:right="-10"/>
              <w:rPr>
                <w:rFonts w:eastAsia="Times New Roman"/>
                <w:sz w:val="16"/>
                <w:szCs w:val="16"/>
                <w:lang w:val="en-GB" w:bidi="ar-SA"/>
              </w:rPr>
            </w:pPr>
            <w:r w:rsidRPr="005C77E8">
              <w:rPr>
                <w:sz w:val="16"/>
                <w:szCs w:val="16"/>
              </w:rPr>
              <w:t xml:space="preserve"> -   </w:t>
            </w:r>
          </w:p>
        </w:tc>
        <w:tc>
          <w:tcPr>
            <w:tcW w:w="90" w:type="dxa"/>
          </w:tcPr>
          <w:p w14:paraId="2C4A0A50" w14:textId="77777777" w:rsidR="005C77E8" w:rsidRPr="005C77E8" w:rsidRDefault="005C77E8" w:rsidP="005C77E8">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2F7A5BC1" w14:textId="414FBF15" w:rsidR="005C77E8" w:rsidRPr="005C77E8" w:rsidRDefault="005C77E8" w:rsidP="005C77E8">
            <w:pPr>
              <w:tabs>
                <w:tab w:val="decimal" w:pos="662"/>
              </w:tabs>
              <w:spacing w:line="240" w:lineRule="atLeast"/>
              <w:ind w:left="-720" w:right="72"/>
              <w:jc w:val="right"/>
              <w:rPr>
                <w:rFonts w:eastAsia="Times New Roman"/>
                <w:sz w:val="16"/>
                <w:szCs w:val="16"/>
                <w:lang w:val="en-GB" w:bidi="ar-SA"/>
              </w:rPr>
            </w:pPr>
            <w:r w:rsidRPr="005C77E8">
              <w:rPr>
                <w:sz w:val="16"/>
                <w:szCs w:val="16"/>
              </w:rPr>
              <w:t xml:space="preserve"> 140,360 </w:t>
            </w:r>
          </w:p>
        </w:tc>
        <w:tc>
          <w:tcPr>
            <w:tcW w:w="90" w:type="dxa"/>
            <w:vAlign w:val="bottom"/>
          </w:tcPr>
          <w:p w14:paraId="041ED9E7" w14:textId="77777777" w:rsidR="005C77E8" w:rsidRPr="00D6468F" w:rsidRDefault="005C77E8" w:rsidP="005C77E8">
            <w:pPr>
              <w:tabs>
                <w:tab w:val="decimal" w:pos="539"/>
                <w:tab w:val="decimal" w:pos="689"/>
              </w:tabs>
              <w:snapToGrid w:val="0"/>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2E9A1DC7" w14:textId="2253A650" w:rsidR="005C77E8" w:rsidRPr="00D6468F" w:rsidRDefault="005C77E8" w:rsidP="005C77E8">
            <w:pPr>
              <w:tabs>
                <w:tab w:val="decimal" w:pos="720"/>
              </w:tabs>
              <w:spacing w:line="240" w:lineRule="atLeast"/>
              <w:ind w:left="-720" w:right="-10"/>
              <w:rPr>
                <w:rFonts w:eastAsia="Times New Roman"/>
                <w:sz w:val="16"/>
                <w:szCs w:val="16"/>
                <w:lang w:val="en-GB" w:bidi="ar-SA"/>
              </w:rPr>
            </w:pPr>
            <w:r>
              <w:rPr>
                <w:rFonts w:eastAsia="Times New Roman"/>
                <w:sz w:val="16"/>
                <w:szCs w:val="16"/>
                <w:lang w:val="en-GB" w:bidi="ar-SA"/>
              </w:rPr>
              <w:t>132,950</w:t>
            </w:r>
          </w:p>
        </w:tc>
        <w:tc>
          <w:tcPr>
            <w:tcW w:w="90" w:type="dxa"/>
            <w:vAlign w:val="bottom"/>
          </w:tcPr>
          <w:p w14:paraId="6975313C" w14:textId="77777777" w:rsidR="005C77E8" w:rsidRPr="00D6468F" w:rsidRDefault="005C77E8" w:rsidP="005C77E8">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4FEEB1BF" w14:textId="77777777" w:rsidR="005C77E8" w:rsidRPr="00D6468F" w:rsidRDefault="005C77E8" w:rsidP="00DA3435">
            <w:pPr>
              <w:tabs>
                <w:tab w:val="decimal" w:pos="602"/>
              </w:tabs>
              <w:spacing w:line="240" w:lineRule="atLeast"/>
              <w:ind w:left="-720" w:right="-10"/>
              <w:rPr>
                <w:rFonts w:eastAsia="Times New Roman"/>
                <w:sz w:val="16"/>
                <w:szCs w:val="16"/>
                <w:lang w:val="en-GB" w:bidi="ar-SA"/>
              </w:rPr>
            </w:pPr>
            <w:r w:rsidRPr="00D6468F">
              <w:rPr>
                <w:rFonts w:eastAsia="Times New Roman"/>
                <w:sz w:val="16"/>
                <w:szCs w:val="16"/>
                <w:lang w:val="en-GB" w:bidi="ar-SA"/>
              </w:rPr>
              <w:t>-</w:t>
            </w:r>
          </w:p>
        </w:tc>
        <w:tc>
          <w:tcPr>
            <w:tcW w:w="90" w:type="dxa"/>
            <w:vAlign w:val="bottom"/>
          </w:tcPr>
          <w:p w14:paraId="1325DC42" w14:textId="77777777" w:rsidR="005C77E8" w:rsidRPr="00D6468F" w:rsidRDefault="005C77E8" w:rsidP="005C77E8">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2E7F8AB9" w14:textId="77777777" w:rsidR="005C77E8" w:rsidRPr="00D6468F" w:rsidRDefault="005C77E8" w:rsidP="005C77E8">
            <w:pPr>
              <w:tabs>
                <w:tab w:val="decimal" w:pos="626"/>
              </w:tabs>
              <w:spacing w:line="240" w:lineRule="atLeast"/>
              <w:ind w:left="-720" w:right="-10"/>
              <w:rPr>
                <w:rFonts w:eastAsia="Times New Roman"/>
                <w:sz w:val="16"/>
                <w:szCs w:val="16"/>
                <w:lang w:val="en-GB" w:bidi="ar-SA"/>
              </w:rPr>
            </w:pPr>
            <w:r w:rsidRPr="00D6468F">
              <w:rPr>
                <w:rFonts w:eastAsia="Times New Roman"/>
                <w:sz w:val="16"/>
                <w:szCs w:val="16"/>
                <w:lang w:val="en-GB" w:bidi="ar-SA"/>
              </w:rPr>
              <w:t>-</w:t>
            </w:r>
          </w:p>
        </w:tc>
        <w:tc>
          <w:tcPr>
            <w:tcW w:w="90" w:type="dxa"/>
            <w:vAlign w:val="bottom"/>
          </w:tcPr>
          <w:p w14:paraId="6DF99E44" w14:textId="77777777" w:rsidR="005C77E8" w:rsidRPr="00D6468F" w:rsidRDefault="005C77E8" w:rsidP="005C77E8">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Borders>
              <w:top w:val="nil"/>
              <w:left w:val="nil"/>
              <w:bottom w:val="single" w:sz="4" w:space="0" w:color="000000"/>
              <w:right w:val="nil"/>
            </w:tcBorders>
          </w:tcPr>
          <w:p w14:paraId="1C398659" w14:textId="067B8FCC" w:rsidR="005C77E8" w:rsidRPr="00D6468F" w:rsidRDefault="005C77E8" w:rsidP="005C77E8">
            <w:pPr>
              <w:tabs>
                <w:tab w:val="decimal" w:pos="720"/>
              </w:tabs>
              <w:spacing w:line="240" w:lineRule="atLeast"/>
              <w:ind w:left="-720" w:right="72"/>
              <w:rPr>
                <w:rFonts w:eastAsia="Times New Roman"/>
                <w:sz w:val="16"/>
                <w:szCs w:val="16"/>
                <w:lang w:val="en-GB" w:bidi="ar-SA"/>
              </w:rPr>
            </w:pPr>
            <w:r>
              <w:rPr>
                <w:rFonts w:eastAsia="Times New Roman"/>
                <w:sz w:val="16"/>
                <w:szCs w:val="16"/>
                <w:lang w:val="en-GB" w:bidi="ar-SA"/>
              </w:rPr>
              <w:t>132,950</w:t>
            </w:r>
          </w:p>
        </w:tc>
      </w:tr>
      <w:tr w:rsidR="005C77E8" w:rsidRPr="00D6468F" w14:paraId="31FF695A" w14:textId="77777777" w:rsidTr="007A4515">
        <w:trPr>
          <w:cantSplit/>
          <w:trHeight w:val="252"/>
        </w:trPr>
        <w:tc>
          <w:tcPr>
            <w:tcW w:w="2340" w:type="dxa"/>
            <w:vAlign w:val="bottom"/>
            <w:hideMark/>
          </w:tcPr>
          <w:p w14:paraId="6FC9A6EF" w14:textId="77777777" w:rsidR="005C77E8" w:rsidRPr="00D6468F" w:rsidRDefault="005C77E8" w:rsidP="005C77E8">
            <w:pPr>
              <w:spacing w:line="240" w:lineRule="atLeast"/>
              <w:ind w:left="22" w:right="18" w:firstLine="9"/>
              <w:rPr>
                <w:rFonts w:eastAsia="Times New Roman"/>
                <w:b/>
                <w:bCs/>
                <w:sz w:val="16"/>
                <w:szCs w:val="16"/>
                <w:cs/>
                <w:lang w:val="en-GB"/>
              </w:rPr>
            </w:pPr>
            <w:r w:rsidRPr="00D6468F">
              <w:rPr>
                <w:rFonts w:eastAsia="Times New Roman"/>
                <w:b/>
                <w:bCs/>
                <w:sz w:val="16"/>
                <w:szCs w:val="16"/>
                <w:lang w:val="en-GB"/>
              </w:rPr>
              <w:t xml:space="preserve">Total </w:t>
            </w:r>
            <w:r w:rsidRPr="00D6468F">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tcPr>
          <w:p w14:paraId="2616051A" w14:textId="344CAE4D" w:rsidR="005C77E8" w:rsidRPr="005E58D6" w:rsidRDefault="005C77E8" w:rsidP="005C77E8">
            <w:pPr>
              <w:tabs>
                <w:tab w:val="decimal" w:pos="704"/>
              </w:tabs>
              <w:spacing w:line="240" w:lineRule="atLeast"/>
              <w:ind w:left="-720" w:right="72"/>
              <w:jc w:val="right"/>
              <w:rPr>
                <w:rFonts w:eastAsia="Times New Roman"/>
                <w:b/>
                <w:bCs/>
                <w:sz w:val="16"/>
                <w:szCs w:val="16"/>
                <w:lang w:val="en-GB" w:bidi="ar-SA"/>
              </w:rPr>
            </w:pPr>
            <w:r w:rsidRPr="005E58D6">
              <w:rPr>
                <w:b/>
                <w:bCs/>
                <w:sz w:val="16"/>
                <w:szCs w:val="16"/>
              </w:rPr>
              <w:t xml:space="preserve"> 140,360 </w:t>
            </w:r>
          </w:p>
        </w:tc>
        <w:tc>
          <w:tcPr>
            <w:tcW w:w="90" w:type="dxa"/>
          </w:tcPr>
          <w:p w14:paraId="35CE8E0A" w14:textId="77777777" w:rsidR="005C77E8" w:rsidRPr="005E58D6" w:rsidRDefault="005C77E8" w:rsidP="005C77E8">
            <w:pPr>
              <w:tabs>
                <w:tab w:val="decimal" w:pos="539"/>
                <w:tab w:val="decimal" w:pos="632"/>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502BD612" w14:textId="7CC79709" w:rsidR="005C77E8" w:rsidRPr="005E58D6" w:rsidRDefault="005C77E8" w:rsidP="005C77E8">
            <w:pPr>
              <w:tabs>
                <w:tab w:val="decimal" w:pos="634"/>
              </w:tabs>
              <w:spacing w:line="240" w:lineRule="atLeast"/>
              <w:ind w:left="-720" w:right="-10"/>
              <w:rPr>
                <w:rFonts w:eastAsia="Times New Roman"/>
                <w:b/>
                <w:bCs/>
                <w:sz w:val="16"/>
                <w:szCs w:val="16"/>
                <w:lang w:val="en-GB" w:bidi="ar-SA"/>
              </w:rPr>
            </w:pPr>
            <w:r w:rsidRPr="005E58D6">
              <w:rPr>
                <w:b/>
                <w:bCs/>
                <w:sz w:val="16"/>
                <w:szCs w:val="16"/>
              </w:rPr>
              <w:t xml:space="preserve"> -   </w:t>
            </w:r>
          </w:p>
        </w:tc>
        <w:tc>
          <w:tcPr>
            <w:tcW w:w="90" w:type="dxa"/>
          </w:tcPr>
          <w:p w14:paraId="3CC05279" w14:textId="77777777" w:rsidR="005C77E8" w:rsidRPr="005E58D6" w:rsidRDefault="005C77E8" w:rsidP="005C77E8">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3928AEF2" w14:textId="0FFA3706" w:rsidR="005C77E8" w:rsidRPr="005E58D6" w:rsidRDefault="005C77E8" w:rsidP="005C77E8">
            <w:pPr>
              <w:tabs>
                <w:tab w:val="decimal" w:pos="602"/>
              </w:tabs>
              <w:spacing w:line="240" w:lineRule="atLeast"/>
              <w:ind w:left="-720" w:right="-10"/>
              <w:rPr>
                <w:rFonts w:eastAsia="Times New Roman"/>
                <w:b/>
                <w:bCs/>
                <w:sz w:val="16"/>
                <w:szCs w:val="16"/>
                <w:cs/>
                <w:lang w:val="en-GB"/>
              </w:rPr>
            </w:pPr>
            <w:r w:rsidRPr="005E58D6">
              <w:rPr>
                <w:b/>
                <w:bCs/>
                <w:sz w:val="16"/>
                <w:szCs w:val="16"/>
              </w:rPr>
              <w:t xml:space="preserve"> -   </w:t>
            </w:r>
          </w:p>
        </w:tc>
        <w:tc>
          <w:tcPr>
            <w:tcW w:w="90" w:type="dxa"/>
          </w:tcPr>
          <w:p w14:paraId="68CC3C39" w14:textId="77777777" w:rsidR="005C77E8" w:rsidRPr="005E58D6" w:rsidRDefault="005C77E8" w:rsidP="005C77E8">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7E2F4D64" w14:textId="0D1D934F" w:rsidR="005C77E8" w:rsidRPr="005E58D6" w:rsidRDefault="005C77E8" w:rsidP="005C77E8">
            <w:pPr>
              <w:tabs>
                <w:tab w:val="decimal" w:pos="662"/>
              </w:tabs>
              <w:spacing w:line="240" w:lineRule="atLeast"/>
              <w:ind w:left="-720" w:right="72"/>
              <w:jc w:val="right"/>
              <w:rPr>
                <w:rFonts w:eastAsia="Times New Roman"/>
                <w:b/>
                <w:bCs/>
                <w:sz w:val="16"/>
                <w:szCs w:val="16"/>
                <w:cs/>
                <w:lang w:val="en-GB"/>
              </w:rPr>
            </w:pPr>
            <w:r w:rsidRPr="005E58D6">
              <w:rPr>
                <w:b/>
                <w:bCs/>
                <w:sz w:val="16"/>
                <w:szCs w:val="16"/>
              </w:rPr>
              <w:t xml:space="preserve"> 140,360 </w:t>
            </w:r>
          </w:p>
        </w:tc>
        <w:tc>
          <w:tcPr>
            <w:tcW w:w="90" w:type="dxa"/>
            <w:vAlign w:val="bottom"/>
          </w:tcPr>
          <w:p w14:paraId="77B8EABD" w14:textId="77777777" w:rsidR="005C77E8" w:rsidRPr="005E58D6" w:rsidRDefault="005C77E8" w:rsidP="005C77E8">
            <w:pPr>
              <w:tabs>
                <w:tab w:val="decimal" w:pos="539"/>
                <w:tab w:val="decimal" w:pos="689"/>
              </w:tabs>
              <w:snapToGrid w:val="0"/>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0C1246C8" w14:textId="27D58C11" w:rsidR="005C77E8" w:rsidRPr="005E58D6" w:rsidRDefault="005C77E8" w:rsidP="005C77E8">
            <w:pPr>
              <w:tabs>
                <w:tab w:val="decimal" w:pos="720"/>
              </w:tabs>
              <w:spacing w:line="240" w:lineRule="atLeast"/>
              <w:ind w:left="-720" w:right="-10"/>
              <w:rPr>
                <w:rFonts w:eastAsia="Times New Roman"/>
                <w:b/>
                <w:bCs/>
                <w:sz w:val="16"/>
                <w:szCs w:val="16"/>
                <w:lang w:val="en-GB" w:bidi="ar-SA"/>
              </w:rPr>
            </w:pPr>
            <w:r w:rsidRPr="005E58D6">
              <w:rPr>
                <w:rFonts w:eastAsia="Times New Roman"/>
                <w:b/>
                <w:bCs/>
                <w:sz w:val="16"/>
                <w:szCs w:val="16"/>
                <w:lang w:val="en-GB" w:bidi="ar-SA"/>
              </w:rPr>
              <w:t>132,950</w:t>
            </w:r>
          </w:p>
        </w:tc>
        <w:tc>
          <w:tcPr>
            <w:tcW w:w="90" w:type="dxa"/>
            <w:vAlign w:val="bottom"/>
          </w:tcPr>
          <w:p w14:paraId="34320C59" w14:textId="77777777" w:rsidR="005C77E8" w:rsidRPr="005E58D6" w:rsidRDefault="005C77E8" w:rsidP="005C77E8">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7F1073D1" w14:textId="77777777" w:rsidR="005C77E8" w:rsidRPr="005E58D6" w:rsidRDefault="005C77E8" w:rsidP="00DA3435">
            <w:pPr>
              <w:tabs>
                <w:tab w:val="decimal" w:pos="602"/>
              </w:tabs>
              <w:spacing w:line="240" w:lineRule="atLeast"/>
              <w:ind w:left="-720" w:right="-10"/>
              <w:rPr>
                <w:rFonts w:eastAsia="Times New Roman"/>
                <w:b/>
                <w:bCs/>
                <w:sz w:val="16"/>
                <w:szCs w:val="16"/>
                <w:lang w:val="en-GB" w:bidi="ar-SA"/>
              </w:rPr>
            </w:pPr>
            <w:r w:rsidRPr="005E58D6">
              <w:rPr>
                <w:rFonts w:eastAsia="Times New Roman"/>
                <w:b/>
                <w:bCs/>
                <w:sz w:val="16"/>
                <w:szCs w:val="16"/>
                <w:lang w:val="en-GB" w:bidi="ar-SA"/>
              </w:rPr>
              <w:t>-</w:t>
            </w:r>
          </w:p>
        </w:tc>
        <w:tc>
          <w:tcPr>
            <w:tcW w:w="90" w:type="dxa"/>
            <w:vAlign w:val="bottom"/>
          </w:tcPr>
          <w:p w14:paraId="35380FB0" w14:textId="77777777" w:rsidR="005C77E8" w:rsidRPr="005E58D6" w:rsidRDefault="005C77E8" w:rsidP="005C77E8">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42BEA908" w14:textId="77777777" w:rsidR="005C77E8" w:rsidRPr="005E58D6" w:rsidRDefault="005C77E8" w:rsidP="005C77E8">
            <w:pPr>
              <w:tabs>
                <w:tab w:val="decimal" w:pos="626"/>
              </w:tabs>
              <w:spacing w:line="240" w:lineRule="atLeast"/>
              <w:ind w:left="-720" w:right="-10"/>
              <w:rPr>
                <w:rFonts w:eastAsia="Times New Roman"/>
                <w:b/>
                <w:bCs/>
                <w:sz w:val="16"/>
                <w:szCs w:val="16"/>
                <w:lang w:val="en-GB" w:bidi="ar-SA"/>
              </w:rPr>
            </w:pPr>
            <w:r w:rsidRPr="005E58D6">
              <w:rPr>
                <w:rFonts w:eastAsia="Times New Roman"/>
                <w:b/>
                <w:bCs/>
                <w:sz w:val="16"/>
                <w:szCs w:val="16"/>
                <w:lang w:val="en-GB" w:bidi="ar-SA"/>
              </w:rPr>
              <w:t>-</w:t>
            </w:r>
          </w:p>
        </w:tc>
        <w:tc>
          <w:tcPr>
            <w:tcW w:w="90" w:type="dxa"/>
            <w:vAlign w:val="bottom"/>
          </w:tcPr>
          <w:p w14:paraId="2767666F" w14:textId="77777777" w:rsidR="005C77E8" w:rsidRPr="005E58D6" w:rsidRDefault="005C77E8" w:rsidP="005C77E8">
            <w:pPr>
              <w:numPr>
                <w:ilvl w:val="0"/>
                <w:numId w:val="44"/>
              </w:numPr>
              <w:tabs>
                <w:tab w:val="decimal" w:pos="662"/>
              </w:tabs>
              <w:spacing w:line="240" w:lineRule="atLeast"/>
              <w:ind w:left="-720" w:right="72" w:firstLine="0"/>
              <w:jc w:val="right"/>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44D17196" w14:textId="4D482F25" w:rsidR="005C77E8" w:rsidRPr="005E58D6" w:rsidRDefault="005C77E8" w:rsidP="005C77E8">
            <w:pPr>
              <w:tabs>
                <w:tab w:val="decimal" w:pos="720"/>
              </w:tabs>
              <w:spacing w:line="240" w:lineRule="atLeast"/>
              <w:ind w:left="-720" w:right="72"/>
              <w:rPr>
                <w:rFonts w:eastAsia="Times New Roman"/>
                <w:b/>
                <w:bCs/>
                <w:sz w:val="16"/>
                <w:szCs w:val="16"/>
                <w:lang w:val="en-GB" w:bidi="ar-SA"/>
              </w:rPr>
            </w:pPr>
            <w:r w:rsidRPr="005E58D6">
              <w:rPr>
                <w:rFonts w:eastAsia="Times New Roman"/>
                <w:b/>
                <w:bCs/>
                <w:sz w:val="16"/>
                <w:szCs w:val="16"/>
                <w:lang w:val="en-GB" w:bidi="ar-SA"/>
              </w:rPr>
              <w:t>132,950</w:t>
            </w:r>
          </w:p>
        </w:tc>
      </w:tr>
    </w:tbl>
    <w:p w14:paraId="1AC3BDCF" w14:textId="1BA01E65" w:rsidR="00F916D3" w:rsidRPr="00D6468F" w:rsidRDefault="007C1EE5" w:rsidP="00D6468F">
      <w:pPr>
        <w:tabs>
          <w:tab w:val="left" w:pos="851"/>
        </w:tabs>
        <w:spacing w:before="120" w:line="240" w:lineRule="atLeast"/>
        <w:ind w:left="270" w:right="245"/>
        <w:rPr>
          <w:rFonts w:eastAsia="Times New Roman" w:cstheme="majorBidi"/>
          <w:sz w:val="20"/>
          <w:szCs w:val="20"/>
          <w:lang w:val="en-GB"/>
        </w:rPr>
      </w:pPr>
      <w:r w:rsidRPr="00D6468F">
        <w:rPr>
          <w:rFonts w:eastAsia="Times New Roman"/>
          <w:color w:val="000000"/>
          <w:sz w:val="16"/>
          <w:szCs w:val="16"/>
          <w:vertAlign w:val="superscript"/>
          <w:cs/>
          <w:lang w:val="en-GB"/>
        </w:rPr>
        <w:t>*</w:t>
      </w:r>
      <w:r w:rsidR="0065118B" w:rsidRPr="00D6468F">
        <w:rPr>
          <w:rFonts w:ascii="Angsana New" w:eastAsia="Times New Roman" w:hAnsi="Angsana New" w:cs="Angsana New"/>
          <w:color w:val="000000"/>
          <w:sz w:val="22"/>
          <w:szCs w:val="22"/>
        </w:rPr>
        <w:t xml:space="preserve"> </w:t>
      </w:r>
      <w:r w:rsidR="0065118B" w:rsidRPr="00D6468F">
        <w:rPr>
          <w:rFonts w:ascii="Angsana New" w:eastAsia="Times New Roman" w:hAnsi="Angsana New" w:cs="Angsana New" w:hint="cs"/>
          <w:color w:val="000000"/>
          <w:sz w:val="22"/>
          <w:szCs w:val="22"/>
          <w:cs/>
        </w:rPr>
        <w:t xml:space="preserve"> </w:t>
      </w:r>
      <w:r w:rsidR="0065118B" w:rsidRPr="00D6468F">
        <w:rPr>
          <w:rFonts w:eastAsia="Times New Roman"/>
          <w:sz w:val="14"/>
          <w:szCs w:val="14"/>
          <w:lang w:val="en-GB"/>
        </w:rPr>
        <w:t xml:space="preserve"> </w:t>
      </w:r>
      <w:r w:rsidR="002612E9" w:rsidRPr="002612E9">
        <w:rPr>
          <w:rFonts w:eastAsia="Times New Roman"/>
          <w:sz w:val="14"/>
          <w:szCs w:val="14"/>
          <w:lang w:val="en-GB"/>
        </w:rPr>
        <w:t>Excludes unamortised modification loss.</w:t>
      </w:r>
    </w:p>
    <w:p w14:paraId="2FE4B0B3" w14:textId="77777777" w:rsidR="00B63CB5" w:rsidRDefault="00B63CB5">
      <w:pPr>
        <w:suppressAutoHyphens w:val="0"/>
        <w:rPr>
          <w:rFonts w:eastAsia="Times New Roman" w:cstheme="majorBidi"/>
          <w:b/>
          <w:bCs/>
          <w:i/>
          <w:iCs/>
          <w:sz w:val="22"/>
          <w:szCs w:val="22"/>
          <w:lang w:val="en-GB" w:bidi="ar-SA"/>
        </w:rPr>
      </w:pPr>
      <w:r>
        <w:rPr>
          <w:rFonts w:eastAsia="Times New Roman" w:cstheme="majorBidi"/>
          <w:b/>
          <w:bCs/>
          <w:i/>
          <w:iCs/>
          <w:sz w:val="22"/>
          <w:szCs w:val="22"/>
          <w:lang w:val="en-GB" w:bidi="ar-SA"/>
        </w:rPr>
        <w:br w:type="page"/>
      </w:r>
    </w:p>
    <w:p w14:paraId="70739884" w14:textId="4AFEE6AF" w:rsidR="000E3DFF" w:rsidRPr="006234DC" w:rsidRDefault="000E3DFF" w:rsidP="00885A28">
      <w:pPr>
        <w:numPr>
          <w:ilvl w:val="1"/>
          <w:numId w:val="59"/>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lastRenderedPageBreak/>
        <w:t>Non</w:t>
      </w:r>
      <w:r w:rsidRPr="006234DC">
        <w:rPr>
          <w:rFonts w:eastAsia="Times New Roman" w:cstheme="majorBidi"/>
          <w:b/>
          <w:bCs/>
          <w:i/>
          <w:iCs/>
          <w:sz w:val="22"/>
          <w:szCs w:val="22"/>
          <w:rtl/>
          <w:cs/>
          <w:lang w:val="en-GB"/>
        </w:rPr>
        <w:t>-</w:t>
      </w:r>
      <w:r w:rsidRPr="006234DC">
        <w:rPr>
          <w:rFonts w:eastAsia="Times New Roman" w:cstheme="majorBidi"/>
          <w:b/>
          <w:bCs/>
          <w:i/>
          <w:iCs/>
          <w:sz w:val="22"/>
          <w:szCs w:val="22"/>
          <w:lang w:val="en-GB" w:bidi="ar-SA"/>
        </w:rPr>
        <w:t>Performing Loans</w:t>
      </w:r>
    </w:p>
    <w:p w14:paraId="1DAEEB1A" w14:textId="77777777" w:rsidR="000E3DFF" w:rsidRPr="006234DC" w:rsidRDefault="000E3DFF" w:rsidP="007C1EE5">
      <w:pPr>
        <w:tabs>
          <w:tab w:val="left" w:pos="851"/>
        </w:tabs>
        <w:rPr>
          <w:sz w:val="22"/>
          <w:szCs w:val="24"/>
          <w:lang w:val="en-GB"/>
        </w:rPr>
      </w:pPr>
    </w:p>
    <w:p w14:paraId="341FC2F8" w14:textId="71A4DAAA" w:rsidR="007C1EE5" w:rsidRDefault="007C1EE5" w:rsidP="007C1EE5">
      <w:pPr>
        <w:spacing w:line="240" w:lineRule="atLeast"/>
        <w:ind w:left="540" w:right="-28"/>
        <w:jc w:val="both"/>
        <w:rPr>
          <w:rFonts w:eastAsia="Times New Roman" w:cstheme="minorBidi"/>
          <w:sz w:val="22"/>
          <w:szCs w:val="22"/>
          <w:lang w:val="en-GB"/>
        </w:rPr>
      </w:pPr>
      <w:r w:rsidRPr="006234DC">
        <w:rPr>
          <w:rFonts w:eastAsia="Times New Roman"/>
          <w:sz w:val="22"/>
          <w:szCs w:val="22"/>
          <w:lang w:val="en-GB"/>
        </w:rPr>
        <w:t>The Group used the guidelines specified in the BoT</w:t>
      </w:r>
      <w:r w:rsidRPr="006234DC">
        <w:rPr>
          <w:rFonts w:eastAsia="Times New Roman"/>
          <w:sz w:val="22"/>
          <w:szCs w:val="22"/>
          <w:cs/>
          <w:lang w:val="en-GB"/>
        </w:rPr>
        <w:t xml:space="preserve"> </w:t>
      </w:r>
      <w:r w:rsidRPr="006234DC">
        <w:rPr>
          <w:rFonts w:eastAsia="Times New Roman"/>
          <w:sz w:val="22"/>
          <w:szCs w:val="22"/>
          <w:lang w:val="en-GB"/>
        </w:rPr>
        <w:t>notification number Sor Nor Sor 23</w:t>
      </w:r>
      <w:r w:rsidRPr="006234DC">
        <w:rPr>
          <w:rFonts w:eastAsia="Times New Roman"/>
          <w:sz w:val="22"/>
          <w:szCs w:val="22"/>
          <w:cs/>
          <w:lang w:val="en-GB"/>
        </w:rPr>
        <w:t>/</w:t>
      </w:r>
      <w:r w:rsidRPr="006234DC">
        <w:rPr>
          <w:rFonts w:eastAsia="Times New Roman"/>
          <w:sz w:val="22"/>
          <w:szCs w:val="22"/>
          <w:lang w:val="en-GB"/>
        </w:rPr>
        <w:t xml:space="preserve">2561 dated </w:t>
      </w:r>
      <w:r w:rsidRPr="006234DC">
        <w:rPr>
          <w:rFonts w:eastAsia="Times New Roman"/>
          <w:sz w:val="22"/>
          <w:szCs w:val="22"/>
          <w:lang w:val="en-GB"/>
        </w:rPr>
        <w:br/>
        <w:t>31 October 2018, regardin</w:t>
      </w:r>
      <w:r w:rsidRPr="006234DC">
        <w:rPr>
          <w:rFonts w:eastAsia="Times New Roman"/>
          <w:sz w:val="22"/>
          <w:lang w:val="en-GB"/>
        </w:rPr>
        <w:t xml:space="preserve">g </w:t>
      </w:r>
      <w:r w:rsidRPr="006234DC">
        <w:rPr>
          <w:rFonts w:eastAsia="Times New Roman"/>
          <w:sz w:val="22"/>
          <w:szCs w:val="22"/>
          <w:lang w:val="en-GB"/>
        </w:rPr>
        <w:t xml:space="preserve">to </w:t>
      </w:r>
      <w:r w:rsidRPr="006234DC">
        <w:rPr>
          <w:rFonts w:eastAsia="Times New Roman"/>
          <w:i/>
          <w:iCs/>
          <w:sz w:val="22"/>
          <w:szCs w:val="22"/>
          <w:lang w:val="en-GB"/>
        </w:rPr>
        <w:t>Regulations Asset Classification and Provisioning of a Financial Institution</w:t>
      </w:r>
      <w:r w:rsidRPr="006234DC">
        <w:rPr>
          <w:rFonts w:eastAsia="Times New Roman"/>
          <w:sz w:val="22"/>
          <w:szCs w:val="22"/>
          <w:lang w:val="en-GB"/>
        </w:rPr>
        <w:t>,</w:t>
      </w:r>
      <w:r w:rsidRPr="006234DC">
        <w:rPr>
          <w:rFonts w:eastAsia="Times New Roman"/>
          <w:sz w:val="22"/>
          <w:szCs w:val="22"/>
          <w:cs/>
          <w:lang w:val="en-GB"/>
        </w:rPr>
        <w:t xml:space="preserve"> </w:t>
      </w:r>
      <w:r w:rsidRPr="006234DC">
        <w:rPr>
          <w:rFonts w:eastAsia="Times New Roman"/>
          <w:sz w:val="22"/>
          <w:lang w:val="en-GB"/>
        </w:rPr>
        <w:t xml:space="preserve">in </w:t>
      </w:r>
      <w:r w:rsidRPr="006234DC">
        <w:rPr>
          <w:rFonts w:eastAsia="Times New Roman"/>
          <w:sz w:val="22"/>
          <w:szCs w:val="22"/>
          <w:lang w:val="en-GB"/>
        </w:rPr>
        <w:t>determining Non</w:t>
      </w:r>
      <w:r w:rsidRPr="006234DC">
        <w:rPr>
          <w:rFonts w:eastAsia="Times New Roman"/>
          <w:sz w:val="22"/>
          <w:szCs w:val="22"/>
          <w:cs/>
          <w:lang w:val="en-GB"/>
        </w:rPr>
        <w:t>-</w:t>
      </w:r>
      <w:r w:rsidRPr="006234DC">
        <w:rPr>
          <w:rFonts w:eastAsia="Times New Roman"/>
          <w:sz w:val="22"/>
          <w:szCs w:val="22"/>
          <w:lang w:val="en-GB"/>
        </w:rPr>
        <w:t>Performing Loans</w:t>
      </w:r>
      <w:r w:rsidRPr="006234DC">
        <w:rPr>
          <w:rFonts w:eastAsia="Times New Roman"/>
          <w:sz w:val="22"/>
          <w:szCs w:val="22"/>
          <w:cs/>
          <w:lang w:val="en-GB"/>
        </w:rPr>
        <w:t xml:space="preserve">. </w:t>
      </w:r>
      <w:r w:rsidRPr="006234DC">
        <w:rPr>
          <w:rFonts w:eastAsia="Times New Roman"/>
          <w:sz w:val="22"/>
          <w:szCs w:val="22"/>
          <w:lang w:val="en-GB"/>
        </w:rPr>
        <w:t xml:space="preserve">As at </w:t>
      </w:r>
      <w:r w:rsidRPr="006234DC">
        <w:rPr>
          <w:sz w:val="22"/>
          <w:szCs w:val="22"/>
          <w:lang w:val="en-GB"/>
        </w:rPr>
        <w:t>31 March</w:t>
      </w:r>
      <w:r w:rsidRPr="006234DC">
        <w:rPr>
          <w:rFonts w:eastAsia="Times New Roman"/>
          <w:sz w:val="22"/>
          <w:szCs w:val="22"/>
          <w:lang w:val="en-GB"/>
        </w:rPr>
        <w:t xml:space="preserve"> 202</w:t>
      </w:r>
      <w:r w:rsidR="009E75B5">
        <w:rPr>
          <w:rFonts w:eastAsia="Times New Roman"/>
          <w:sz w:val="22"/>
          <w:szCs w:val="22"/>
          <w:lang w:val="en-GB"/>
        </w:rPr>
        <w:t>4</w:t>
      </w:r>
      <w:r w:rsidRPr="006234DC">
        <w:rPr>
          <w:rFonts w:eastAsia="Times New Roman"/>
          <w:sz w:val="22"/>
          <w:szCs w:val="22"/>
          <w:lang w:val="en-GB"/>
        </w:rPr>
        <w:t xml:space="preserve"> and 31 December 202</w:t>
      </w:r>
      <w:r w:rsidR="009E75B5">
        <w:rPr>
          <w:rFonts w:eastAsia="Times New Roman"/>
          <w:sz w:val="22"/>
          <w:szCs w:val="22"/>
          <w:lang w:val="en-GB"/>
        </w:rPr>
        <w:t>3</w:t>
      </w:r>
      <w:r w:rsidRPr="006234DC">
        <w:rPr>
          <w:rFonts w:eastAsia="Times New Roman"/>
          <w:sz w:val="22"/>
          <w:szCs w:val="22"/>
          <w:lang w:val="en-GB"/>
        </w:rPr>
        <w:t xml:space="preserve">, </w:t>
      </w:r>
      <w:r w:rsidR="00D67690">
        <w:rPr>
          <w:rFonts w:eastAsia="Times New Roman"/>
          <w:sz w:val="22"/>
          <w:szCs w:val="22"/>
          <w:lang w:val="en-GB"/>
        </w:rPr>
        <w:br/>
      </w:r>
      <w:r w:rsidRPr="006234DC">
        <w:rPr>
          <w:rFonts w:eastAsia="Times New Roman"/>
          <w:sz w:val="22"/>
          <w:szCs w:val="22"/>
          <w:lang w:val="en-GB"/>
        </w:rPr>
        <w:t xml:space="preserve">the Group </w:t>
      </w:r>
      <w:r w:rsidR="00D038C5">
        <w:rPr>
          <w:rFonts w:eastAsia="Times New Roman"/>
          <w:sz w:val="22"/>
          <w:szCs w:val="22"/>
          <w:lang w:val="en-GB"/>
        </w:rPr>
        <w:t xml:space="preserve">has </w:t>
      </w:r>
      <w:r w:rsidRPr="006234DC">
        <w:rPr>
          <w:rFonts w:eastAsia="Times New Roman"/>
          <w:sz w:val="22"/>
          <w:szCs w:val="22"/>
          <w:lang w:val="en-GB"/>
        </w:rPr>
        <w:t>Non-Performing Loans (including loans to interbank and money market items) based on BoT’s guidelines as follo</w:t>
      </w:r>
      <w:r w:rsidRPr="002C17C7">
        <w:rPr>
          <w:rFonts w:eastAsia="Times New Roman"/>
          <w:color w:val="000000" w:themeColor="text1"/>
          <w:sz w:val="22"/>
          <w:szCs w:val="22"/>
          <w:lang w:val="en-GB"/>
        </w:rPr>
        <w:t>w</w:t>
      </w:r>
      <w:r w:rsidR="00D038C5" w:rsidRPr="002C17C7">
        <w:rPr>
          <w:rFonts w:eastAsia="Times New Roman"/>
          <w:color w:val="000000" w:themeColor="text1"/>
          <w:sz w:val="22"/>
          <w:szCs w:val="22"/>
          <w:lang w:val="en-GB"/>
        </w:rPr>
        <w:t>s</w:t>
      </w:r>
      <w:r w:rsidRPr="006234DC">
        <w:rPr>
          <w:rFonts w:eastAsia="Times New Roman"/>
          <w:sz w:val="22"/>
          <w:szCs w:val="22"/>
          <w:lang w:val="en-GB"/>
        </w:rPr>
        <w:t>:</w:t>
      </w:r>
    </w:p>
    <w:p w14:paraId="17DEF379" w14:textId="77777777" w:rsidR="00BE11C4" w:rsidRPr="00CC3630" w:rsidRDefault="00BE11C4" w:rsidP="007C1EE5">
      <w:pPr>
        <w:spacing w:line="240" w:lineRule="atLeast"/>
        <w:ind w:left="540" w:right="-28"/>
        <w:jc w:val="both"/>
        <w:rPr>
          <w:rFonts w:eastAsia="Times New Roman" w:cstheme="minorBidi"/>
          <w:sz w:val="6"/>
          <w:szCs w:val="6"/>
          <w:lang w:val="en-GB"/>
        </w:rPr>
      </w:pPr>
    </w:p>
    <w:tbl>
      <w:tblPr>
        <w:tblW w:w="9270" w:type="dxa"/>
        <w:tblInd w:w="360" w:type="dxa"/>
        <w:tblLayout w:type="fixed"/>
        <w:tblLook w:val="0000" w:firstRow="0" w:lastRow="0" w:firstColumn="0" w:lastColumn="0" w:noHBand="0" w:noVBand="0"/>
      </w:tblPr>
      <w:tblGrid>
        <w:gridCol w:w="5452"/>
        <w:gridCol w:w="1822"/>
        <w:gridCol w:w="236"/>
        <w:gridCol w:w="1760"/>
      </w:tblGrid>
      <w:tr w:rsidR="005A16FF" w:rsidRPr="00E72D59" w14:paraId="62A79686" w14:textId="77777777" w:rsidTr="00D6468F">
        <w:tc>
          <w:tcPr>
            <w:tcW w:w="5452" w:type="dxa"/>
            <w:shd w:val="clear" w:color="auto" w:fill="auto"/>
          </w:tcPr>
          <w:p w14:paraId="70FF76BA" w14:textId="77777777" w:rsidR="005A16FF" w:rsidRPr="00E72D59" w:rsidRDefault="005A16FF">
            <w:pPr>
              <w:snapToGrid w:val="0"/>
              <w:spacing w:line="240" w:lineRule="atLeast"/>
              <w:rPr>
                <w:b/>
                <w:bCs/>
                <w:sz w:val="22"/>
                <w:szCs w:val="22"/>
                <w:lang w:val="en-GB"/>
              </w:rPr>
            </w:pPr>
          </w:p>
        </w:tc>
        <w:tc>
          <w:tcPr>
            <w:tcW w:w="3818" w:type="dxa"/>
            <w:gridSpan w:val="3"/>
            <w:shd w:val="clear" w:color="auto" w:fill="auto"/>
          </w:tcPr>
          <w:p w14:paraId="26443E64" w14:textId="77777777" w:rsidR="005A16FF" w:rsidRDefault="005A16FF">
            <w:pPr>
              <w:spacing w:line="240" w:lineRule="atLeast"/>
              <w:ind w:left="-108" w:right="-117"/>
              <w:jc w:val="center"/>
              <w:rPr>
                <w:b/>
                <w:bCs/>
                <w:sz w:val="22"/>
                <w:szCs w:val="22"/>
                <w:lang w:val="en-GB"/>
              </w:rPr>
            </w:pPr>
            <w:r w:rsidRPr="00E72D59">
              <w:rPr>
                <w:b/>
                <w:bCs/>
                <w:sz w:val="22"/>
                <w:szCs w:val="22"/>
                <w:lang w:val="en-GB"/>
              </w:rPr>
              <w:t>Consolidated</w:t>
            </w:r>
          </w:p>
          <w:p w14:paraId="137AA20D" w14:textId="63088551" w:rsidR="005C21FE" w:rsidRPr="009709D5" w:rsidRDefault="005C21FE">
            <w:pPr>
              <w:spacing w:line="240" w:lineRule="atLeast"/>
              <w:ind w:left="-108" w:right="-117"/>
              <w:jc w:val="center"/>
              <w:rPr>
                <w:rFonts w:cstheme="minorBidi"/>
                <w:b/>
                <w:bCs/>
                <w:sz w:val="22"/>
                <w:szCs w:val="22"/>
                <w:lang w:val="en-GB"/>
              </w:rPr>
            </w:pPr>
            <w:r w:rsidRPr="005C21FE">
              <w:rPr>
                <w:rFonts w:cstheme="minorBidi"/>
                <w:b/>
                <w:bCs/>
                <w:sz w:val="22"/>
                <w:szCs w:val="22"/>
                <w:lang w:val="en-GB"/>
              </w:rPr>
              <w:t>financial statements</w:t>
            </w:r>
          </w:p>
        </w:tc>
      </w:tr>
      <w:tr w:rsidR="005A16FF" w:rsidRPr="00E72D59" w14:paraId="4D955A14" w14:textId="77777777" w:rsidTr="00D6468F">
        <w:tc>
          <w:tcPr>
            <w:tcW w:w="5452" w:type="dxa"/>
            <w:shd w:val="clear" w:color="auto" w:fill="auto"/>
          </w:tcPr>
          <w:p w14:paraId="52468FA9" w14:textId="77777777" w:rsidR="005A16FF" w:rsidRPr="00E72D59" w:rsidRDefault="005A16FF">
            <w:pPr>
              <w:pStyle w:val="BodyText"/>
              <w:snapToGrid w:val="0"/>
              <w:spacing w:line="240" w:lineRule="atLeast"/>
              <w:ind w:right="-131"/>
              <w:rPr>
                <w:rFonts w:cs="Times New Roman"/>
                <w:b/>
                <w:bCs/>
                <w:color w:val="auto"/>
                <w:sz w:val="22"/>
                <w:szCs w:val="22"/>
                <w:lang w:val="en-GB"/>
              </w:rPr>
            </w:pPr>
          </w:p>
        </w:tc>
        <w:tc>
          <w:tcPr>
            <w:tcW w:w="1822" w:type="dxa"/>
            <w:shd w:val="clear" w:color="auto" w:fill="auto"/>
          </w:tcPr>
          <w:p w14:paraId="78021F55" w14:textId="77777777"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31 March</w:t>
            </w:r>
          </w:p>
          <w:p w14:paraId="0478F106" w14:textId="3F91DB6F"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202</w:t>
            </w:r>
            <w:r w:rsidR="009E75B5">
              <w:rPr>
                <w:rFonts w:cs="Times New Roman"/>
                <w:color w:val="auto"/>
                <w:sz w:val="22"/>
                <w:szCs w:val="22"/>
                <w:lang w:val="en-GB"/>
              </w:rPr>
              <w:t>4</w:t>
            </w:r>
          </w:p>
        </w:tc>
        <w:tc>
          <w:tcPr>
            <w:tcW w:w="236" w:type="dxa"/>
            <w:shd w:val="clear" w:color="auto" w:fill="auto"/>
          </w:tcPr>
          <w:p w14:paraId="2EC33172" w14:textId="77777777" w:rsidR="005A16FF" w:rsidRPr="00E72D59" w:rsidRDefault="005A16FF">
            <w:pPr>
              <w:pStyle w:val="BodyText"/>
              <w:snapToGrid w:val="0"/>
              <w:spacing w:line="240" w:lineRule="atLeast"/>
              <w:ind w:left="-108" w:right="-110"/>
              <w:jc w:val="center"/>
              <w:rPr>
                <w:rFonts w:cs="Times New Roman"/>
                <w:color w:val="auto"/>
                <w:sz w:val="22"/>
                <w:szCs w:val="22"/>
                <w:lang w:val="en-GB"/>
              </w:rPr>
            </w:pPr>
          </w:p>
        </w:tc>
        <w:tc>
          <w:tcPr>
            <w:tcW w:w="1760" w:type="dxa"/>
            <w:shd w:val="clear" w:color="auto" w:fill="auto"/>
          </w:tcPr>
          <w:p w14:paraId="114CBA15" w14:textId="77777777"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31 December</w:t>
            </w:r>
          </w:p>
          <w:p w14:paraId="478B7F09" w14:textId="50A1D03C"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202</w:t>
            </w:r>
            <w:r w:rsidR="009E75B5">
              <w:rPr>
                <w:rFonts w:cs="Times New Roman"/>
                <w:color w:val="auto"/>
                <w:sz w:val="22"/>
                <w:szCs w:val="22"/>
                <w:lang w:val="en-GB"/>
              </w:rPr>
              <w:t>3</w:t>
            </w:r>
          </w:p>
        </w:tc>
      </w:tr>
      <w:tr w:rsidR="005A16FF" w:rsidRPr="00E72D59" w14:paraId="7D3E650A" w14:textId="77777777" w:rsidTr="00D6468F">
        <w:tc>
          <w:tcPr>
            <w:tcW w:w="5452" w:type="dxa"/>
            <w:shd w:val="clear" w:color="auto" w:fill="auto"/>
            <w:vAlign w:val="bottom"/>
          </w:tcPr>
          <w:p w14:paraId="75AD9AFD" w14:textId="77777777" w:rsidR="005A16FF" w:rsidRPr="00E72D59" w:rsidRDefault="005A16FF">
            <w:pPr>
              <w:spacing w:line="240" w:lineRule="atLeast"/>
              <w:ind w:left="123" w:firstLine="9"/>
              <w:rPr>
                <w:sz w:val="22"/>
                <w:szCs w:val="22"/>
                <w:lang w:val="en-GB"/>
              </w:rPr>
            </w:pPr>
          </w:p>
        </w:tc>
        <w:tc>
          <w:tcPr>
            <w:tcW w:w="3818" w:type="dxa"/>
            <w:gridSpan w:val="3"/>
            <w:shd w:val="clear" w:color="auto" w:fill="auto"/>
            <w:vAlign w:val="bottom"/>
          </w:tcPr>
          <w:p w14:paraId="201FC111" w14:textId="4CD672EB" w:rsidR="005A16FF" w:rsidRPr="00E72D59" w:rsidRDefault="00586F43">
            <w:pPr>
              <w:snapToGrid w:val="0"/>
              <w:ind w:right="-70"/>
              <w:jc w:val="center"/>
              <w:rPr>
                <w:i/>
                <w:iCs/>
                <w:sz w:val="22"/>
                <w:szCs w:val="22"/>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D51F5B" w:rsidRPr="00E72D59" w14:paraId="2FFA458A" w14:textId="77777777" w:rsidTr="00D51F5B">
        <w:tc>
          <w:tcPr>
            <w:tcW w:w="5452" w:type="dxa"/>
            <w:shd w:val="clear" w:color="auto" w:fill="auto"/>
            <w:vAlign w:val="bottom"/>
          </w:tcPr>
          <w:p w14:paraId="5DB735DB" w14:textId="7C6BFB66" w:rsidR="00D51F5B" w:rsidRPr="00E72D59" w:rsidRDefault="00D51F5B" w:rsidP="003651EE">
            <w:pPr>
              <w:tabs>
                <w:tab w:val="left" w:pos="177"/>
              </w:tabs>
              <w:spacing w:line="240" w:lineRule="atLeast"/>
              <w:ind w:left="123" w:firstLine="9"/>
              <w:rPr>
                <w:sz w:val="22"/>
                <w:szCs w:val="22"/>
                <w:lang w:val="en-GB"/>
              </w:rPr>
            </w:pPr>
            <w:r w:rsidRPr="008241D5">
              <w:rPr>
                <w:rFonts w:eastAsia="Times New Roman"/>
                <w:sz w:val="22"/>
                <w:szCs w:val="22"/>
                <w:lang w:val="en-GB"/>
              </w:rPr>
              <w:t xml:space="preserve">Non-Performing Loans (Before deduct allowance </w:t>
            </w:r>
            <w:r w:rsidRPr="008241D5">
              <w:rPr>
                <w:rFonts w:eastAsia="Times New Roman" w:cstheme="minorBidi"/>
                <w:sz w:val="22"/>
                <w:szCs w:val="22"/>
                <w:cs/>
                <w:lang w:val="en-GB"/>
              </w:rPr>
              <w:br/>
              <w:t xml:space="preserve">     </w:t>
            </w:r>
            <w:r w:rsidRPr="008241D5">
              <w:rPr>
                <w:rFonts w:eastAsia="Times New Roman"/>
                <w:sz w:val="22"/>
                <w:szCs w:val="22"/>
                <w:lang w:val="en-GB"/>
              </w:rPr>
              <w:t>for</w:t>
            </w:r>
            <w:r>
              <w:rPr>
                <w:rFonts w:eastAsia="Times New Roman"/>
                <w:sz w:val="22"/>
                <w:szCs w:val="22"/>
                <w:lang w:val="en-GB"/>
              </w:rPr>
              <w:t xml:space="preserve"> </w:t>
            </w:r>
            <w:r w:rsidRPr="008241D5">
              <w:rPr>
                <w:rFonts w:eastAsia="Times New Roman"/>
                <w:sz w:val="22"/>
                <w:szCs w:val="22"/>
                <w:lang w:val="en-GB"/>
              </w:rPr>
              <w:t xml:space="preserve">expected credit loss and excludes </w:t>
            </w:r>
            <w:r w:rsidRPr="008241D5">
              <w:rPr>
                <w:rFonts w:eastAsia="Times New Roman" w:cstheme="minorBidi"/>
                <w:sz w:val="22"/>
                <w:szCs w:val="22"/>
                <w:cs/>
                <w:lang w:val="en-GB"/>
              </w:rPr>
              <w:br/>
              <w:t xml:space="preserve">     </w:t>
            </w:r>
            <w:r w:rsidRPr="008241D5">
              <w:rPr>
                <w:rFonts w:eastAsia="Times New Roman"/>
                <w:sz w:val="22"/>
                <w:szCs w:val="22"/>
                <w:lang w:val="en-GB"/>
              </w:rPr>
              <w:t>unamortised modification loss)</w:t>
            </w:r>
          </w:p>
        </w:tc>
        <w:tc>
          <w:tcPr>
            <w:tcW w:w="1822" w:type="dxa"/>
            <w:shd w:val="clear" w:color="auto" w:fill="auto"/>
            <w:vAlign w:val="bottom"/>
          </w:tcPr>
          <w:p w14:paraId="5899EAE6" w14:textId="1E5CBAA2" w:rsidR="00D51F5B" w:rsidRPr="00D51F5B" w:rsidRDefault="00D51F5B" w:rsidP="00D51F5B">
            <w:pPr>
              <w:tabs>
                <w:tab w:val="decimal" w:pos="1277"/>
              </w:tabs>
              <w:snapToGrid w:val="0"/>
              <w:ind w:right="-188"/>
              <w:rPr>
                <w:sz w:val="22"/>
                <w:szCs w:val="22"/>
                <w:lang w:val="en-GB"/>
              </w:rPr>
            </w:pPr>
            <w:r w:rsidRPr="00D51F5B">
              <w:rPr>
                <w:sz w:val="22"/>
                <w:szCs w:val="22"/>
              </w:rPr>
              <w:t xml:space="preserve"> 95,236 </w:t>
            </w:r>
          </w:p>
        </w:tc>
        <w:tc>
          <w:tcPr>
            <w:tcW w:w="236" w:type="dxa"/>
            <w:shd w:val="clear" w:color="auto" w:fill="auto"/>
            <w:vAlign w:val="bottom"/>
          </w:tcPr>
          <w:p w14:paraId="23D55951" w14:textId="77777777" w:rsidR="00D51F5B" w:rsidRPr="00E72D59" w:rsidRDefault="00D51F5B" w:rsidP="00D51F5B">
            <w:pPr>
              <w:pStyle w:val="BodyText"/>
              <w:tabs>
                <w:tab w:val="decimal" w:pos="651"/>
              </w:tabs>
              <w:snapToGrid w:val="0"/>
              <w:ind w:left="-108" w:right="-188"/>
              <w:jc w:val="center"/>
              <w:rPr>
                <w:rFonts w:cs="Times New Roman"/>
                <w:color w:val="auto"/>
                <w:sz w:val="22"/>
                <w:szCs w:val="22"/>
                <w:lang w:val="en-GB"/>
              </w:rPr>
            </w:pPr>
          </w:p>
        </w:tc>
        <w:tc>
          <w:tcPr>
            <w:tcW w:w="1760" w:type="dxa"/>
            <w:vAlign w:val="bottom"/>
          </w:tcPr>
          <w:p w14:paraId="4AD03125" w14:textId="29BD4C59" w:rsidR="00D51F5B" w:rsidRPr="00E72D59" w:rsidRDefault="00D51F5B" w:rsidP="00D51F5B">
            <w:pPr>
              <w:tabs>
                <w:tab w:val="decimal" w:pos="1277"/>
              </w:tabs>
              <w:snapToGrid w:val="0"/>
              <w:ind w:right="-188"/>
              <w:rPr>
                <w:sz w:val="22"/>
                <w:szCs w:val="22"/>
                <w:lang w:val="en-GB"/>
              </w:rPr>
            </w:pPr>
            <w:r w:rsidRPr="008241D5">
              <w:rPr>
                <w:rFonts w:eastAsia="Times New Roman"/>
                <w:sz w:val="22"/>
                <w:szCs w:val="22"/>
                <w:lang w:val="en-GB"/>
              </w:rPr>
              <w:t>96,832</w:t>
            </w:r>
          </w:p>
        </w:tc>
      </w:tr>
      <w:tr w:rsidR="00D51F5B" w:rsidRPr="00E72D59" w14:paraId="28828C9E" w14:textId="77777777" w:rsidTr="00D51F5B">
        <w:tc>
          <w:tcPr>
            <w:tcW w:w="5452" w:type="dxa"/>
            <w:shd w:val="clear" w:color="auto" w:fill="auto"/>
            <w:vAlign w:val="bottom"/>
          </w:tcPr>
          <w:p w14:paraId="2F4A8498" w14:textId="51D215C2" w:rsidR="00D51F5B" w:rsidRPr="00E72D59" w:rsidRDefault="00D51F5B" w:rsidP="00D51F5B">
            <w:pPr>
              <w:spacing w:line="240" w:lineRule="atLeast"/>
              <w:ind w:left="123" w:firstLine="9"/>
              <w:rPr>
                <w:rFonts w:eastAsia="Times New Roman"/>
                <w:sz w:val="22"/>
                <w:szCs w:val="22"/>
                <w:lang w:val="en-GB"/>
              </w:rPr>
            </w:pPr>
            <w:r w:rsidRPr="008241D5">
              <w:rPr>
                <w:rFonts w:eastAsia="Times New Roman"/>
                <w:sz w:val="22"/>
                <w:szCs w:val="22"/>
                <w:cs/>
                <w:lang w:val="en-GB"/>
              </w:rPr>
              <w:t xml:space="preserve">% </w:t>
            </w:r>
            <w:r w:rsidRPr="008241D5">
              <w:rPr>
                <w:rFonts w:eastAsia="Times New Roman"/>
                <w:sz w:val="22"/>
                <w:szCs w:val="22"/>
                <w:lang w:val="en-GB"/>
              </w:rPr>
              <w:t>of Non</w:t>
            </w:r>
            <w:r w:rsidRPr="008241D5">
              <w:rPr>
                <w:rFonts w:eastAsia="Times New Roman"/>
                <w:sz w:val="22"/>
                <w:szCs w:val="22"/>
                <w:cs/>
                <w:lang w:val="en-GB"/>
              </w:rPr>
              <w:t>-</w:t>
            </w:r>
            <w:r w:rsidRPr="008241D5">
              <w:rPr>
                <w:rFonts w:eastAsia="Times New Roman"/>
                <w:sz w:val="22"/>
                <w:szCs w:val="22"/>
                <w:lang w:val="en-GB"/>
              </w:rPr>
              <w:t xml:space="preserve">Performing Loans to total loans </w:t>
            </w:r>
          </w:p>
        </w:tc>
        <w:tc>
          <w:tcPr>
            <w:tcW w:w="1822" w:type="dxa"/>
            <w:shd w:val="clear" w:color="auto" w:fill="auto"/>
            <w:vAlign w:val="bottom"/>
          </w:tcPr>
          <w:p w14:paraId="58CD7D4E" w14:textId="6670A9EC" w:rsidR="00D51F5B" w:rsidRPr="00D51F5B" w:rsidRDefault="00D51F5B" w:rsidP="00D51F5B">
            <w:pPr>
              <w:tabs>
                <w:tab w:val="decimal" w:pos="1116"/>
              </w:tabs>
              <w:snapToGrid w:val="0"/>
              <w:ind w:right="-188"/>
              <w:rPr>
                <w:sz w:val="22"/>
                <w:szCs w:val="22"/>
                <w:lang w:val="en-GB"/>
              </w:rPr>
            </w:pPr>
            <w:r w:rsidRPr="00D51F5B">
              <w:rPr>
                <w:sz w:val="22"/>
                <w:szCs w:val="22"/>
              </w:rPr>
              <w:t xml:space="preserve"> 3.5 </w:t>
            </w:r>
          </w:p>
        </w:tc>
        <w:tc>
          <w:tcPr>
            <w:tcW w:w="236" w:type="dxa"/>
            <w:shd w:val="clear" w:color="auto" w:fill="auto"/>
            <w:vAlign w:val="bottom"/>
          </w:tcPr>
          <w:p w14:paraId="5E4CFB1E" w14:textId="77777777" w:rsidR="00D51F5B" w:rsidRPr="00E72D59" w:rsidRDefault="00D51F5B" w:rsidP="00D51F5B">
            <w:pPr>
              <w:pStyle w:val="BodyText"/>
              <w:tabs>
                <w:tab w:val="decimal" w:pos="651"/>
              </w:tabs>
              <w:snapToGrid w:val="0"/>
              <w:ind w:left="-108" w:right="-188"/>
              <w:jc w:val="center"/>
              <w:rPr>
                <w:rFonts w:cs="Times New Roman"/>
                <w:color w:val="auto"/>
                <w:sz w:val="22"/>
                <w:szCs w:val="22"/>
                <w:lang w:val="en-GB"/>
              </w:rPr>
            </w:pPr>
          </w:p>
        </w:tc>
        <w:tc>
          <w:tcPr>
            <w:tcW w:w="1760" w:type="dxa"/>
          </w:tcPr>
          <w:p w14:paraId="4A4A8950" w14:textId="5E26ACD9" w:rsidR="00D51F5B" w:rsidRPr="00E72D59" w:rsidRDefault="00D51F5B" w:rsidP="00D51F5B">
            <w:pPr>
              <w:tabs>
                <w:tab w:val="decimal" w:pos="1119"/>
              </w:tabs>
              <w:snapToGrid w:val="0"/>
              <w:ind w:right="-188"/>
              <w:rPr>
                <w:sz w:val="22"/>
                <w:szCs w:val="22"/>
                <w:lang w:val="en-GB"/>
              </w:rPr>
            </w:pPr>
            <w:r w:rsidRPr="008241D5">
              <w:rPr>
                <w:rFonts w:eastAsia="Times New Roman"/>
                <w:sz w:val="22"/>
                <w:szCs w:val="22"/>
                <w:lang w:val="en-GB"/>
              </w:rPr>
              <w:t xml:space="preserve"> 3.4 </w:t>
            </w:r>
          </w:p>
        </w:tc>
      </w:tr>
    </w:tbl>
    <w:p w14:paraId="0713CB6D" w14:textId="77777777" w:rsidR="007C1EE5" w:rsidRPr="00CC3630" w:rsidRDefault="007C1EE5" w:rsidP="007C1EE5">
      <w:pPr>
        <w:tabs>
          <w:tab w:val="left" w:pos="851"/>
        </w:tabs>
        <w:rPr>
          <w:sz w:val="18"/>
          <w:szCs w:val="20"/>
          <w:lang w:val="en-GB"/>
        </w:rPr>
      </w:pPr>
    </w:p>
    <w:p w14:paraId="4E9C5A8B" w14:textId="0AC396FD" w:rsidR="0085425E" w:rsidRPr="00B0481B" w:rsidRDefault="007C1EE5" w:rsidP="007C3374">
      <w:pPr>
        <w:tabs>
          <w:tab w:val="left" w:pos="900"/>
        </w:tabs>
        <w:suppressAutoHyphens w:val="0"/>
        <w:ind w:left="547"/>
        <w:jc w:val="thaiDistribute"/>
        <w:rPr>
          <w:rFonts w:eastAsia="Times New Roman"/>
          <w:sz w:val="22"/>
          <w:szCs w:val="22"/>
          <w:lang w:val="en-GB"/>
        </w:rPr>
      </w:pPr>
      <w:r w:rsidRPr="00B0481B">
        <w:rPr>
          <w:rFonts w:eastAsia="Times New Roman"/>
          <w:sz w:val="22"/>
          <w:szCs w:val="22"/>
          <w:lang w:val="en-GB"/>
        </w:rPr>
        <w:t xml:space="preserve">During the three-month period ended </w:t>
      </w:r>
      <w:r w:rsidRPr="00B0481B">
        <w:rPr>
          <w:sz w:val="22"/>
          <w:szCs w:val="22"/>
          <w:lang w:val="en-GB"/>
        </w:rPr>
        <w:t>31 March 202</w:t>
      </w:r>
      <w:r w:rsidR="009E75B5" w:rsidRPr="00B0481B">
        <w:rPr>
          <w:sz w:val="22"/>
          <w:szCs w:val="22"/>
          <w:lang w:val="en-GB"/>
        </w:rPr>
        <w:t>4</w:t>
      </w:r>
      <w:r w:rsidRPr="00B0481B">
        <w:rPr>
          <w:rFonts w:eastAsia="Times New Roman"/>
          <w:sz w:val="22"/>
          <w:szCs w:val="22"/>
          <w:lang w:val="en-GB"/>
        </w:rPr>
        <w:t>, the Group sold and transferred right to receive debt payments</w:t>
      </w:r>
      <w:r w:rsidRPr="00B0481B">
        <w:rPr>
          <w:rFonts w:eastAsia="Times New Roman"/>
          <w:sz w:val="22"/>
          <w:szCs w:val="22"/>
          <w:cs/>
          <w:lang w:val="en-GB"/>
        </w:rPr>
        <w:t xml:space="preserve"> </w:t>
      </w:r>
      <w:r w:rsidRPr="00B0481B">
        <w:rPr>
          <w:rFonts w:eastAsia="Times New Roman"/>
          <w:sz w:val="22"/>
          <w:szCs w:val="22"/>
          <w:lang w:val="en-GB"/>
        </w:rPr>
        <w:t xml:space="preserve">of Non-Performing Loans with a total principal amount of Baht </w:t>
      </w:r>
      <w:r w:rsidR="00E01DDA" w:rsidRPr="00B0481B">
        <w:rPr>
          <w:rFonts w:eastAsia="Times New Roman" w:cstheme="minorBidi"/>
          <w:sz w:val="22"/>
          <w:szCs w:val="22"/>
        </w:rPr>
        <w:t>1,540</w:t>
      </w:r>
      <w:r w:rsidRPr="00B0481B">
        <w:rPr>
          <w:rFonts w:eastAsia="Times New Roman"/>
          <w:sz w:val="22"/>
          <w:szCs w:val="22"/>
          <w:lang w:val="en-GB"/>
        </w:rPr>
        <w:t xml:space="preserve"> million </w:t>
      </w:r>
      <w:r w:rsidR="00B0481B">
        <w:rPr>
          <w:rFonts w:eastAsia="Times New Roman"/>
          <w:i/>
          <w:iCs/>
          <w:sz w:val="22"/>
          <w:szCs w:val="22"/>
          <w:lang w:val="en-GB"/>
        </w:rPr>
        <w:br/>
      </w:r>
      <w:r w:rsidRPr="00B0481B">
        <w:rPr>
          <w:rFonts w:eastAsia="Times New Roman"/>
          <w:i/>
          <w:iCs/>
          <w:sz w:val="22"/>
          <w:szCs w:val="22"/>
          <w:lang w:val="en-GB"/>
        </w:rPr>
        <w:t>(</w:t>
      </w:r>
      <w:r w:rsidRPr="00B0481B">
        <w:rPr>
          <w:i/>
          <w:iCs/>
          <w:sz w:val="22"/>
          <w:szCs w:val="22"/>
          <w:lang w:val="en-GB"/>
        </w:rPr>
        <w:t>31 March 202</w:t>
      </w:r>
      <w:r w:rsidR="009E75B5" w:rsidRPr="00B0481B">
        <w:rPr>
          <w:i/>
          <w:iCs/>
          <w:sz w:val="22"/>
          <w:szCs w:val="22"/>
          <w:lang w:val="en-GB"/>
        </w:rPr>
        <w:t>3</w:t>
      </w:r>
      <w:r w:rsidRPr="00B0481B">
        <w:rPr>
          <w:rFonts w:eastAsia="Times New Roman"/>
          <w:i/>
          <w:iCs/>
          <w:sz w:val="22"/>
          <w:szCs w:val="22"/>
          <w:lang w:val="en-GB"/>
        </w:rPr>
        <w:t xml:space="preserve">: </w:t>
      </w:r>
      <w:r w:rsidR="006236B4" w:rsidRPr="00B0481B">
        <w:rPr>
          <w:rFonts w:eastAsia="Times New Roman"/>
          <w:i/>
          <w:iCs/>
          <w:sz w:val="22"/>
          <w:szCs w:val="22"/>
          <w:lang w:val="en-GB"/>
        </w:rPr>
        <w:t xml:space="preserve">Baht </w:t>
      </w:r>
      <w:r w:rsidRPr="00B0481B">
        <w:rPr>
          <w:rFonts w:eastAsia="Times New Roman"/>
          <w:i/>
          <w:iCs/>
          <w:sz w:val="22"/>
          <w:szCs w:val="22"/>
          <w:lang w:val="en-GB"/>
        </w:rPr>
        <w:t>2,</w:t>
      </w:r>
      <w:r w:rsidR="009E75B5" w:rsidRPr="00B0481B">
        <w:rPr>
          <w:rFonts w:eastAsia="Times New Roman"/>
          <w:i/>
          <w:iCs/>
          <w:sz w:val="22"/>
          <w:szCs w:val="22"/>
          <w:lang w:val="en-GB"/>
        </w:rPr>
        <w:t>200</w:t>
      </w:r>
      <w:r w:rsidRPr="00B0481B">
        <w:rPr>
          <w:rFonts w:eastAsia="Times New Roman"/>
          <w:i/>
          <w:iCs/>
          <w:sz w:val="22"/>
          <w:szCs w:val="22"/>
          <w:lang w:val="en-GB"/>
        </w:rPr>
        <w:t xml:space="preserve"> million)</w:t>
      </w:r>
      <w:r w:rsidRPr="00B0481B">
        <w:rPr>
          <w:rFonts w:eastAsia="Times New Roman"/>
          <w:sz w:val="22"/>
          <w:szCs w:val="22"/>
          <w:lang w:val="en-GB"/>
        </w:rPr>
        <w:t>.</w:t>
      </w:r>
    </w:p>
    <w:p w14:paraId="69CF899D" w14:textId="77777777" w:rsidR="0087496F" w:rsidRPr="00CC3630" w:rsidRDefault="0087496F" w:rsidP="00885A28">
      <w:pPr>
        <w:tabs>
          <w:tab w:val="left" w:pos="851"/>
        </w:tabs>
        <w:suppressAutoHyphens w:val="0"/>
        <w:ind w:left="547"/>
        <w:jc w:val="thaiDistribute"/>
        <w:rPr>
          <w:rFonts w:eastAsia="Times New Roman" w:cstheme="majorBidi"/>
          <w:sz w:val="20"/>
          <w:szCs w:val="20"/>
          <w:lang w:val="en-GB"/>
        </w:rPr>
      </w:pPr>
    </w:p>
    <w:p w14:paraId="22D5960A" w14:textId="5A9FFEB7" w:rsidR="00E57A62" w:rsidRPr="006234DC" w:rsidRDefault="00AD70B9" w:rsidP="00885A28">
      <w:pPr>
        <w:pStyle w:val="Heading1"/>
        <w:tabs>
          <w:tab w:val="left" w:pos="851"/>
        </w:tabs>
        <w:rPr>
          <w:lang w:val="en-GB"/>
        </w:rPr>
      </w:pPr>
      <w:bookmarkStart w:id="9" w:name="OLE_LINK1"/>
      <w:bookmarkStart w:id="10" w:name="_Toc164271449"/>
      <w:r w:rsidRPr="006234DC">
        <w:rPr>
          <w:lang w:val="en-GB"/>
        </w:rPr>
        <w:t>A</w:t>
      </w:r>
      <w:r w:rsidR="00E57A62" w:rsidRPr="006234DC">
        <w:rPr>
          <w:lang w:val="en-GB"/>
        </w:rPr>
        <w:t>llowance for expected credit</w:t>
      </w:r>
      <w:bookmarkEnd w:id="9"/>
      <w:r w:rsidR="00203843" w:rsidRPr="006234DC">
        <w:rPr>
          <w:lang w:val="en-GB"/>
        </w:rPr>
        <w:t xml:space="preserve"> loss</w:t>
      </w:r>
      <w:bookmarkEnd w:id="10"/>
    </w:p>
    <w:p w14:paraId="09D46E6A" w14:textId="77777777" w:rsidR="002B6CA4" w:rsidRPr="00CC3630" w:rsidRDefault="002B6CA4" w:rsidP="00BD41C5">
      <w:pPr>
        <w:tabs>
          <w:tab w:val="left" w:pos="851"/>
        </w:tabs>
        <w:rPr>
          <w:sz w:val="18"/>
          <w:szCs w:val="20"/>
          <w:lang w:val="en-GB"/>
        </w:rPr>
      </w:pPr>
    </w:p>
    <w:p w14:paraId="170E1573" w14:textId="6C4CF4B3" w:rsidR="002B6CA4" w:rsidRDefault="002B6CA4" w:rsidP="00885A28">
      <w:pPr>
        <w:numPr>
          <w:ilvl w:val="1"/>
          <w:numId w:val="60"/>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Classified by type of financial instruments</w:t>
      </w:r>
    </w:p>
    <w:p w14:paraId="1421A95E" w14:textId="77777777" w:rsidR="00B0481B" w:rsidRPr="00CC3630" w:rsidRDefault="00B0481B" w:rsidP="00B0481B">
      <w:pPr>
        <w:suppressAutoHyphens w:val="0"/>
        <w:rPr>
          <w:sz w:val="20"/>
          <w:szCs w:val="20"/>
          <w:lang w:val="en-GB"/>
        </w:rPr>
      </w:pPr>
    </w:p>
    <w:tbl>
      <w:tblPr>
        <w:tblW w:w="9085" w:type="dxa"/>
        <w:tblInd w:w="468" w:type="dxa"/>
        <w:tblLayout w:type="fixed"/>
        <w:tblLook w:val="04A0" w:firstRow="1" w:lastRow="0" w:firstColumn="1" w:lastColumn="0" w:noHBand="0" w:noVBand="1"/>
      </w:tblPr>
      <w:tblGrid>
        <w:gridCol w:w="4122"/>
        <w:gridCol w:w="1080"/>
        <w:gridCol w:w="261"/>
        <w:gridCol w:w="1089"/>
        <w:gridCol w:w="261"/>
        <w:gridCol w:w="999"/>
        <w:gridCol w:w="261"/>
        <w:gridCol w:w="1012"/>
      </w:tblGrid>
      <w:tr w:rsidR="00996172" w:rsidRPr="006234DC" w14:paraId="700ECBA5" w14:textId="77777777" w:rsidTr="007456A9">
        <w:tc>
          <w:tcPr>
            <w:tcW w:w="4122" w:type="dxa"/>
          </w:tcPr>
          <w:p w14:paraId="1A2C30E4" w14:textId="77777777" w:rsidR="00996172" w:rsidRPr="006234DC" w:rsidRDefault="00996172">
            <w:pPr>
              <w:snapToGrid w:val="0"/>
              <w:spacing w:line="240" w:lineRule="atLeast"/>
              <w:ind w:right="-29"/>
              <w:jc w:val="both"/>
              <w:rPr>
                <w:rFonts w:eastAsia="Times New Roman"/>
                <w:sz w:val="20"/>
                <w:szCs w:val="20"/>
                <w:lang w:val="en-GB"/>
              </w:rPr>
            </w:pPr>
          </w:p>
        </w:tc>
        <w:tc>
          <w:tcPr>
            <w:tcW w:w="4963" w:type="dxa"/>
            <w:gridSpan w:val="7"/>
            <w:hideMark/>
          </w:tcPr>
          <w:p w14:paraId="2C5C6801" w14:textId="1A06D940" w:rsidR="00996172" w:rsidRPr="009709D5" w:rsidRDefault="00996172">
            <w:pPr>
              <w:spacing w:line="240" w:lineRule="atLeast"/>
              <w:ind w:left="-138" w:right="-136"/>
              <w:jc w:val="center"/>
              <w:rPr>
                <w:rFonts w:eastAsia="Times New Roman" w:cstheme="minorBidi"/>
                <w:sz w:val="20"/>
                <w:szCs w:val="18"/>
                <w:lang w:val="en-GB"/>
              </w:rPr>
            </w:pPr>
            <w:r w:rsidRPr="006234DC">
              <w:rPr>
                <w:rFonts w:eastAsia="Times New Roman"/>
                <w:b/>
                <w:bCs/>
                <w:color w:val="000000"/>
                <w:sz w:val="20"/>
                <w:szCs w:val="20"/>
                <w:lang w:val="en-GB"/>
              </w:rPr>
              <w:t>Consolidated</w:t>
            </w:r>
            <w:r w:rsidR="005C21FE">
              <w:rPr>
                <w:rFonts w:eastAsia="Times New Roman"/>
                <w:b/>
                <w:bCs/>
                <w:color w:val="000000"/>
                <w:sz w:val="20"/>
                <w:szCs w:val="20"/>
                <w:lang w:val="en-GB"/>
              </w:rPr>
              <w:t xml:space="preserve"> </w:t>
            </w:r>
            <w:r w:rsidR="005C21FE" w:rsidRPr="005C21FE">
              <w:rPr>
                <w:rFonts w:eastAsia="Times New Roman"/>
                <w:b/>
                <w:bCs/>
                <w:color w:val="000000"/>
                <w:sz w:val="20"/>
                <w:szCs w:val="20"/>
                <w:lang w:val="en-GB"/>
              </w:rPr>
              <w:t>financial statements</w:t>
            </w:r>
          </w:p>
        </w:tc>
      </w:tr>
      <w:tr w:rsidR="00996172" w:rsidRPr="006234DC" w14:paraId="2013FECC" w14:textId="77777777" w:rsidTr="007456A9">
        <w:tc>
          <w:tcPr>
            <w:tcW w:w="4122" w:type="dxa"/>
          </w:tcPr>
          <w:p w14:paraId="02A77E9E" w14:textId="77777777" w:rsidR="00996172" w:rsidRPr="006234DC" w:rsidRDefault="00996172">
            <w:pPr>
              <w:snapToGrid w:val="0"/>
              <w:spacing w:line="240" w:lineRule="atLeast"/>
              <w:ind w:right="-29"/>
              <w:jc w:val="both"/>
              <w:rPr>
                <w:rFonts w:eastAsia="Times New Roman"/>
                <w:sz w:val="20"/>
                <w:szCs w:val="20"/>
                <w:lang w:val="en-GB"/>
              </w:rPr>
            </w:pPr>
          </w:p>
        </w:tc>
        <w:tc>
          <w:tcPr>
            <w:tcW w:w="1080" w:type="dxa"/>
            <w:vAlign w:val="bottom"/>
          </w:tcPr>
          <w:p w14:paraId="6EB128AC" w14:textId="77777777" w:rsidR="00996172" w:rsidRPr="006234DC" w:rsidRDefault="00996172">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1D722DF3" w14:textId="77777777" w:rsidR="00996172" w:rsidRPr="006234DC" w:rsidRDefault="00996172">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40597734" w14:textId="77777777" w:rsidR="00996172" w:rsidRPr="006234DC" w:rsidRDefault="00996172">
            <w:pPr>
              <w:snapToGrid w:val="0"/>
              <w:spacing w:line="240" w:lineRule="atLeast"/>
              <w:ind w:left="-138" w:right="-136"/>
              <w:jc w:val="both"/>
              <w:rPr>
                <w:rFonts w:eastAsia="Times New Roman"/>
                <w:sz w:val="20"/>
                <w:szCs w:val="20"/>
                <w:lang w:val="en-GB"/>
              </w:rPr>
            </w:pPr>
          </w:p>
        </w:tc>
        <w:tc>
          <w:tcPr>
            <w:tcW w:w="1089" w:type="dxa"/>
            <w:vAlign w:val="bottom"/>
            <w:hideMark/>
          </w:tcPr>
          <w:p w14:paraId="433EDB02"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5D64C2C0"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7D903695"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999" w:type="dxa"/>
            <w:vAlign w:val="bottom"/>
            <w:hideMark/>
          </w:tcPr>
          <w:p w14:paraId="208AF57B"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0DF83333"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05D0D1E5"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1012" w:type="dxa"/>
            <w:vAlign w:val="bottom"/>
          </w:tcPr>
          <w:p w14:paraId="3710F1AB" w14:textId="77777777" w:rsidR="00996172" w:rsidRPr="006234DC" w:rsidRDefault="00996172">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996172" w:rsidRPr="006234DC" w14:paraId="7945684D" w14:textId="77777777" w:rsidTr="007456A9">
        <w:tc>
          <w:tcPr>
            <w:tcW w:w="4122" w:type="dxa"/>
          </w:tcPr>
          <w:p w14:paraId="3A228B23" w14:textId="77777777" w:rsidR="00996172" w:rsidRPr="006234DC" w:rsidRDefault="00996172">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5A408BF0" w14:textId="77777777" w:rsidR="00996172" w:rsidRPr="006234DC" w:rsidRDefault="00996172">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996172" w:rsidRPr="006234DC" w14:paraId="07B6C455" w14:textId="77777777" w:rsidTr="007456A9">
        <w:tc>
          <w:tcPr>
            <w:tcW w:w="4122" w:type="dxa"/>
            <w:hideMark/>
          </w:tcPr>
          <w:p w14:paraId="76BF444F" w14:textId="4FEFA9BD"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31 March 202</w:t>
            </w:r>
            <w:r w:rsidR="0009161F">
              <w:rPr>
                <w:rFonts w:eastAsia="Times New Roman"/>
                <w:b/>
                <w:bCs/>
                <w:color w:val="000000"/>
                <w:sz w:val="20"/>
                <w:szCs w:val="18"/>
                <w:lang w:val="en-GB"/>
              </w:rPr>
              <w:t>4</w:t>
            </w:r>
            <w:r w:rsidRPr="006234DC">
              <w:rPr>
                <w:rFonts w:eastAsia="Times New Roman"/>
                <w:b/>
                <w:bCs/>
                <w:color w:val="000000"/>
                <w:sz w:val="20"/>
                <w:szCs w:val="18"/>
                <w:lang w:val="en-GB"/>
              </w:rPr>
              <w:t xml:space="preserve"> </w:t>
            </w:r>
          </w:p>
        </w:tc>
        <w:tc>
          <w:tcPr>
            <w:tcW w:w="1080" w:type="dxa"/>
            <w:vAlign w:val="bottom"/>
          </w:tcPr>
          <w:p w14:paraId="22AC9219"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516D854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719DBC9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4B59E778"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5311B9FD"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6A18FF1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5C00046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6E3F15" w:rsidRPr="006234DC" w14:paraId="3A16EA1F" w14:textId="77777777" w:rsidTr="007456A9">
        <w:tc>
          <w:tcPr>
            <w:tcW w:w="4122" w:type="dxa"/>
            <w:vAlign w:val="bottom"/>
            <w:hideMark/>
          </w:tcPr>
          <w:p w14:paraId="0996B897" w14:textId="77777777" w:rsidR="006E3F15" w:rsidRPr="006234DC" w:rsidRDefault="006E3F15" w:rsidP="006E3F15">
            <w:pPr>
              <w:spacing w:line="240" w:lineRule="atLeast"/>
              <w:ind w:left="78" w:right="-29"/>
              <w:jc w:val="both"/>
              <w:rPr>
                <w:rFonts w:eastAsia="Times New Roman"/>
                <w:color w:val="000000"/>
                <w:sz w:val="20"/>
                <w:szCs w:val="18"/>
                <w:lang w:val="en-GB"/>
              </w:rPr>
            </w:pPr>
            <w:r w:rsidRPr="006234DC">
              <w:rPr>
                <w:rFonts w:eastAsia="Times New Roman"/>
                <w:sz w:val="20"/>
                <w:lang w:val="en-GB"/>
              </w:rPr>
              <w:t>Interbank and money market items</w:t>
            </w:r>
          </w:p>
        </w:tc>
        <w:tc>
          <w:tcPr>
            <w:tcW w:w="1080" w:type="dxa"/>
          </w:tcPr>
          <w:p w14:paraId="763425CF" w14:textId="7EE71960" w:rsidR="006E3F15" w:rsidRPr="006E3F15" w:rsidRDefault="006E3F15" w:rsidP="00D775D9">
            <w:pPr>
              <w:tabs>
                <w:tab w:val="decimal" w:pos="864"/>
              </w:tabs>
              <w:snapToGrid w:val="0"/>
              <w:spacing w:line="240" w:lineRule="atLeast"/>
              <w:ind w:left="-150" w:right="-130"/>
              <w:rPr>
                <w:rFonts w:eastAsia="Times New Roman"/>
                <w:sz w:val="20"/>
                <w:szCs w:val="20"/>
                <w:lang w:val="en-GB"/>
              </w:rPr>
            </w:pPr>
            <w:r w:rsidRPr="006E3F15">
              <w:rPr>
                <w:sz w:val="20"/>
                <w:szCs w:val="20"/>
              </w:rPr>
              <w:t xml:space="preserve"> 64 </w:t>
            </w:r>
          </w:p>
        </w:tc>
        <w:tc>
          <w:tcPr>
            <w:tcW w:w="261" w:type="dxa"/>
          </w:tcPr>
          <w:p w14:paraId="499B75CD" w14:textId="77777777" w:rsidR="006E3F15" w:rsidRPr="006E3F15" w:rsidRDefault="006E3F15" w:rsidP="006E3F15">
            <w:pPr>
              <w:tabs>
                <w:tab w:val="decimal" w:pos="769"/>
              </w:tabs>
              <w:snapToGrid w:val="0"/>
              <w:spacing w:line="240" w:lineRule="atLeast"/>
              <w:ind w:left="-150" w:right="-130"/>
              <w:rPr>
                <w:rFonts w:eastAsia="Times New Roman"/>
                <w:sz w:val="20"/>
                <w:szCs w:val="20"/>
                <w:lang w:val="en-GB"/>
              </w:rPr>
            </w:pPr>
          </w:p>
        </w:tc>
        <w:tc>
          <w:tcPr>
            <w:tcW w:w="1089" w:type="dxa"/>
          </w:tcPr>
          <w:p w14:paraId="6C032032" w14:textId="3B0565B1" w:rsidR="006E3F15" w:rsidRPr="006E3F15" w:rsidRDefault="006E3F15" w:rsidP="00D775D9">
            <w:pPr>
              <w:tabs>
                <w:tab w:val="decimal" w:pos="724"/>
              </w:tabs>
              <w:snapToGrid w:val="0"/>
              <w:spacing w:line="240" w:lineRule="atLeast"/>
              <w:ind w:right="-130"/>
              <w:rPr>
                <w:rFonts w:eastAsia="Times New Roman"/>
                <w:sz w:val="20"/>
                <w:szCs w:val="20"/>
                <w:lang w:val="en-GB"/>
              </w:rPr>
            </w:pPr>
            <w:r w:rsidRPr="006E3F15">
              <w:rPr>
                <w:sz w:val="20"/>
                <w:szCs w:val="20"/>
              </w:rPr>
              <w:t xml:space="preserve"> -  </w:t>
            </w:r>
          </w:p>
        </w:tc>
        <w:tc>
          <w:tcPr>
            <w:tcW w:w="261" w:type="dxa"/>
          </w:tcPr>
          <w:p w14:paraId="4EF71F7D" w14:textId="77777777" w:rsidR="006E3F15" w:rsidRPr="006E3F15" w:rsidRDefault="006E3F15" w:rsidP="006E3F15">
            <w:pPr>
              <w:tabs>
                <w:tab w:val="decimal" w:pos="769"/>
              </w:tabs>
              <w:snapToGrid w:val="0"/>
              <w:spacing w:line="240" w:lineRule="atLeast"/>
              <w:ind w:left="-150" w:right="-130"/>
              <w:rPr>
                <w:rFonts w:eastAsia="Times New Roman"/>
                <w:sz w:val="20"/>
                <w:szCs w:val="20"/>
                <w:lang w:val="en-GB"/>
              </w:rPr>
            </w:pPr>
          </w:p>
        </w:tc>
        <w:tc>
          <w:tcPr>
            <w:tcW w:w="999" w:type="dxa"/>
          </w:tcPr>
          <w:p w14:paraId="797FEC07" w14:textId="565BA96A" w:rsidR="006E3F15" w:rsidRPr="006E3F15" w:rsidRDefault="00AF0F34" w:rsidP="00AF0F34">
            <w:pPr>
              <w:tabs>
                <w:tab w:val="left" w:pos="426"/>
                <w:tab w:val="decimal" w:pos="619"/>
              </w:tabs>
              <w:snapToGrid w:val="0"/>
              <w:spacing w:line="240" w:lineRule="atLeast"/>
              <w:ind w:right="-130"/>
              <w:rPr>
                <w:rFonts w:eastAsia="Times New Roman"/>
                <w:sz w:val="20"/>
                <w:szCs w:val="20"/>
                <w:lang w:val="en-GB"/>
              </w:rPr>
            </w:pPr>
            <w:r>
              <w:rPr>
                <w:sz w:val="20"/>
                <w:szCs w:val="20"/>
              </w:rPr>
              <w:t xml:space="preserve">         </w:t>
            </w:r>
            <w:r w:rsidR="006E3F15" w:rsidRPr="006E3F15">
              <w:rPr>
                <w:sz w:val="20"/>
                <w:szCs w:val="20"/>
              </w:rPr>
              <w:t xml:space="preserve"> -  </w:t>
            </w:r>
          </w:p>
        </w:tc>
        <w:tc>
          <w:tcPr>
            <w:tcW w:w="261" w:type="dxa"/>
          </w:tcPr>
          <w:p w14:paraId="3B8EBEC8" w14:textId="77777777" w:rsidR="006E3F15" w:rsidRPr="006E3F15" w:rsidRDefault="006E3F15" w:rsidP="006E3F15">
            <w:pPr>
              <w:tabs>
                <w:tab w:val="decimal" w:pos="500"/>
              </w:tabs>
              <w:snapToGrid w:val="0"/>
              <w:spacing w:line="240" w:lineRule="atLeast"/>
              <w:ind w:left="-150" w:right="-130"/>
              <w:rPr>
                <w:rFonts w:eastAsia="Times New Roman"/>
                <w:sz w:val="20"/>
                <w:szCs w:val="20"/>
                <w:lang w:val="en-GB"/>
              </w:rPr>
            </w:pPr>
          </w:p>
        </w:tc>
        <w:tc>
          <w:tcPr>
            <w:tcW w:w="1012" w:type="dxa"/>
          </w:tcPr>
          <w:p w14:paraId="6E39CA68" w14:textId="1C82F937" w:rsidR="006E3F15" w:rsidRPr="006E3F15" w:rsidRDefault="006E3F15" w:rsidP="006E3F15">
            <w:pPr>
              <w:tabs>
                <w:tab w:val="decimal" w:pos="803"/>
              </w:tabs>
              <w:snapToGrid w:val="0"/>
              <w:spacing w:line="240" w:lineRule="atLeast"/>
              <w:ind w:left="-150" w:right="-130"/>
              <w:rPr>
                <w:rFonts w:eastAsia="Times New Roman"/>
                <w:sz w:val="20"/>
                <w:szCs w:val="20"/>
                <w:lang w:val="en-GB"/>
              </w:rPr>
            </w:pPr>
            <w:r w:rsidRPr="006E3F15">
              <w:rPr>
                <w:sz w:val="20"/>
                <w:szCs w:val="20"/>
              </w:rPr>
              <w:t xml:space="preserve"> 64 </w:t>
            </w:r>
          </w:p>
        </w:tc>
      </w:tr>
      <w:tr w:rsidR="006E3F15" w:rsidRPr="006234DC" w14:paraId="364A125E" w14:textId="77777777" w:rsidTr="007456A9">
        <w:tc>
          <w:tcPr>
            <w:tcW w:w="4122" w:type="dxa"/>
            <w:vAlign w:val="bottom"/>
          </w:tcPr>
          <w:p w14:paraId="1C20884C" w14:textId="77777777" w:rsidR="006E3F15" w:rsidRPr="006234DC" w:rsidRDefault="006E3F15" w:rsidP="006E3F15">
            <w:pPr>
              <w:spacing w:line="240" w:lineRule="atLeast"/>
              <w:ind w:left="78" w:right="-29"/>
              <w:rPr>
                <w:rFonts w:eastAsia="Times New Roman"/>
                <w:sz w:val="20"/>
                <w:lang w:val="en-GB"/>
              </w:rPr>
            </w:pPr>
            <w:r w:rsidRPr="006234DC">
              <w:rPr>
                <w:rFonts w:eastAsia="Times New Roman"/>
                <w:sz w:val="20"/>
                <w:lang w:val="en-GB"/>
              </w:rPr>
              <w:t>Investments in debt instruments</w:t>
            </w:r>
          </w:p>
        </w:tc>
        <w:tc>
          <w:tcPr>
            <w:tcW w:w="1080" w:type="dxa"/>
          </w:tcPr>
          <w:p w14:paraId="271987B4" w14:textId="60098BB0" w:rsidR="006E3F15" w:rsidRPr="006E3F15" w:rsidRDefault="006E3F15" w:rsidP="00D775D9">
            <w:pPr>
              <w:tabs>
                <w:tab w:val="decimal" w:pos="864"/>
              </w:tabs>
              <w:snapToGrid w:val="0"/>
              <w:spacing w:line="240" w:lineRule="atLeast"/>
              <w:ind w:left="-150" w:right="-130"/>
              <w:rPr>
                <w:rFonts w:eastAsia="Times New Roman"/>
                <w:sz w:val="20"/>
                <w:szCs w:val="20"/>
                <w:lang w:val="en-GB"/>
              </w:rPr>
            </w:pPr>
            <w:r w:rsidRPr="006E3F15">
              <w:rPr>
                <w:sz w:val="20"/>
                <w:szCs w:val="20"/>
              </w:rPr>
              <w:t xml:space="preserve"> 83 </w:t>
            </w:r>
          </w:p>
        </w:tc>
        <w:tc>
          <w:tcPr>
            <w:tcW w:w="261" w:type="dxa"/>
          </w:tcPr>
          <w:p w14:paraId="1977D1CB" w14:textId="77777777" w:rsidR="006E3F15" w:rsidRPr="006E3F15" w:rsidRDefault="006E3F15" w:rsidP="006E3F15">
            <w:pPr>
              <w:tabs>
                <w:tab w:val="decimal" w:pos="769"/>
              </w:tabs>
              <w:snapToGrid w:val="0"/>
              <w:spacing w:line="240" w:lineRule="atLeast"/>
              <w:ind w:left="-150" w:right="-130"/>
              <w:rPr>
                <w:rFonts w:eastAsia="Times New Roman"/>
                <w:sz w:val="20"/>
                <w:szCs w:val="20"/>
                <w:lang w:val="en-GB"/>
              </w:rPr>
            </w:pPr>
          </w:p>
        </w:tc>
        <w:tc>
          <w:tcPr>
            <w:tcW w:w="1089" w:type="dxa"/>
          </w:tcPr>
          <w:p w14:paraId="24B82493" w14:textId="5F9B4AEE" w:rsidR="006E3F15" w:rsidRPr="00AF0F34" w:rsidRDefault="00AF0F34" w:rsidP="00AF0F34">
            <w:pPr>
              <w:tabs>
                <w:tab w:val="decimal" w:pos="724"/>
              </w:tabs>
              <w:snapToGrid w:val="0"/>
              <w:spacing w:line="240" w:lineRule="atLeast"/>
              <w:ind w:right="-130"/>
              <w:rPr>
                <w:sz w:val="20"/>
                <w:szCs w:val="20"/>
                <w:cs/>
              </w:rPr>
            </w:pPr>
            <w:r w:rsidRPr="00AF0F34">
              <w:rPr>
                <w:sz w:val="20"/>
                <w:szCs w:val="20"/>
              </w:rPr>
              <w:t>-</w:t>
            </w:r>
            <w:r w:rsidR="006E3F15" w:rsidRPr="00AF0F34">
              <w:rPr>
                <w:sz w:val="20"/>
                <w:szCs w:val="20"/>
              </w:rPr>
              <w:t xml:space="preserve">  </w:t>
            </w:r>
          </w:p>
        </w:tc>
        <w:tc>
          <w:tcPr>
            <w:tcW w:w="261" w:type="dxa"/>
          </w:tcPr>
          <w:p w14:paraId="475FEE59" w14:textId="77777777" w:rsidR="006E3F15" w:rsidRPr="006E3F15" w:rsidRDefault="006E3F15" w:rsidP="006E3F15">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4647A918" w14:textId="78026227" w:rsidR="006E3F15" w:rsidRPr="00B0481B" w:rsidRDefault="006E3F15" w:rsidP="00B0481B">
            <w:pPr>
              <w:tabs>
                <w:tab w:val="decimal" w:pos="803"/>
              </w:tabs>
              <w:snapToGrid w:val="0"/>
              <w:spacing w:line="240" w:lineRule="atLeast"/>
              <w:ind w:left="-150" w:right="-130"/>
              <w:rPr>
                <w:sz w:val="20"/>
                <w:szCs w:val="20"/>
              </w:rPr>
            </w:pPr>
            <w:r w:rsidRPr="006E3F15">
              <w:rPr>
                <w:sz w:val="20"/>
                <w:szCs w:val="20"/>
              </w:rPr>
              <w:t xml:space="preserve"> 41 </w:t>
            </w:r>
          </w:p>
        </w:tc>
        <w:tc>
          <w:tcPr>
            <w:tcW w:w="261" w:type="dxa"/>
          </w:tcPr>
          <w:p w14:paraId="462ED29D" w14:textId="77777777" w:rsidR="006E3F15" w:rsidRPr="006E3F15" w:rsidRDefault="006E3F15" w:rsidP="006E3F15">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0D52A329" w14:textId="0E7C7140" w:rsidR="006E3F15" w:rsidRPr="006E3F15" w:rsidRDefault="006E3F15" w:rsidP="006E3F15">
            <w:pPr>
              <w:tabs>
                <w:tab w:val="decimal" w:pos="803"/>
              </w:tabs>
              <w:snapToGrid w:val="0"/>
              <w:spacing w:line="240" w:lineRule="atLeast"/>
              <w:ind w:left="-150" w:right="-130"/>
              <w:rPr>
                <w:rFonts w:eastAsia="Times New Roman"/>
                <w:sz w:val="20"/>
                <w:szCs w:val="20"/>
                <w:lang w:val="en-GB"/>
              </w:rPr>
            </w:pPr>
            <w:r w:rsidRPr="006E3F15">
              <w:rPr>
                <w:sz w:val="20"/>
                <w:szCs w:val="20"/>
              </w:rPr>
              <w:t xml:space="preserve"> 124 </w:t>
            </w:r>
          </w:p>
        </w:tc>
      </w:tr>
      <w:tr w:rsidR="006E3F15" w:rsidRPr="006234DC" w14:paraId="1B153115" w14:textId="77777777" w:rsidTr="007456A9">
        <w:tc>
          <w:tcPr>
            <w:tcW w:w="4122" w:type="dxa"/>
            <w:vAlign w:val="bottom"/>
          </w:tcPr>
          <w:p w14:paraId="52AF7C02" w14:textId="77777777" w:rsidR="006E3F15" w:rsidRPr="006234DC" w:rsidRDefault="006E3F15" w:rsidP="006E3F15">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31354D17" w14:textId="634731C2" w:rsidR="006E3F15" w:rsidRPr="006E3F15" w:rsidRDefault="006E3F15" w:rsidP="00D775D9">
            <w:pPr>
              <w:tabs>
                <w:tab w:val="decimal" w:pos="864"/>
              </w:tabs>
              <w:snapToGrid w:val="0"/>
              <w:spacing w:line="240" w:lineRule="atLeast"/>
              <w:ind w:left="-150" w:right="-130"/>
              <w:rPr>
                <w:rFonts w:eastAsia="Times New Roman"/>
                <w:sz w:val="20"/>
                <w:szCs w:val="20"/>
                <w:lang w:val="en-GB"/>
              </w:rPr>
            </w:pPr>
            <w:r w:rsidRPr="006E3F15">
              <w:rPr>
                <w:sz w:val="20"/>
                <w:szCs w:val="20"/>
              </w:rPr>
              <w:t xml:space="preserve"> 32,127 </w:t>
            </w:r>
          </w:p>
        </w:tc>
        <w:tc>
          <w:tcPr>
            <w:tcW w:w="261" w:type="dxa"/>
          </w:tcPr>
          <w:p w14:paraId="64DB4890" w14:textId="77777777" w:rsidR="006E3F15" w:rsidRPr="006E3F15" w:rsidRDefault="006E3F15" w:rsidP="006E3F15">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4B7BBB04" w14:textId="3D4CCA8D" w:rsidR="006E3F15" w:rsidRPr="006E3F15" w:rsidRDefault="006E3F15" w:rsidP="00D775D9">
            <w:pPr>
              <w:tabs>
                <w:tab w:val="left" w:pos="625"/>
                <w:tab w:val="decimal" w:pos="803"/>
              </w:tabs>
              <w:snapToGrid w:val="0"/>
              <w:spacing w:line="240" w:lineRule="atLeast"/>
              <w:ind w:left="-150" w:right="-41"/>
              <w:jc w:val="right"/>
              <w:rPr>
                <w:rFonts w:eastAsia="Times New Roman"/>
                <w:sz w:val="20"/>
                <w:szCs w:val="20"/>
                <w:lang w:val="en-GB"/>
              </w:rPr>
            </w:pPr>
            <w:r w:rsidRPr="006E3F15">
              <w:rPr>
                <w:sz w:val="20"/>
                <w:szCs w:val="20"/>
              </w:rPr>
              <w:t xml:space="preserve"> 61,128 </w:t>
            </w:r>
          </w:p>
        </w:tc>
        <w:tc>
          <w:tcPr>
            <w:tcW w:w="261" w:type="dxa"/>
          </w:tcPr>
          <w:p w14:paraId="64C26836" w14:textId="77777777" w:rsidR="006E3F15" w:rsidRPr="006E3F15" w:rsidRDefault="006E3F15" w:rsidP="006E3F15">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1124BEB4" w14:textId="46034C5A" w:rsidR="006E3F15" w:rsidRPr="006E3F15" w:rsidRDefault="006E3F15" w:rsidP="006E3F15">
            <w:pPr>
              <w:tabs>
                <w:tab w:val="decimal" w:pos="803"/>
              </w:tabs>
              <w:snapToGrid w:val="0"/>
              <w:spacing w:line="240" w:lineRule="atLeast"/>
              <w:ind w:left="-150" w:right="-130"/>
              <w:rPr>
                <w:rFonts w:eastAsia="Times New Roman"/>
                <w:sz w:val="20"/>
                <w:szCs w:val="20"/>
                <w:lang w:val="en-GB"/>
              </w:rPr>
            </w:pPr>
            <w:r w:rsidRPr="006E3F15">
              <w:rPr>
                <w:sz w:val="20"/>
                <w:szCs w:val="20"/>
              </w:rPr>
              <w:t xml:space="preserve"> 54,581 </w:t>
            </w:r>
          </w:p>
        </w:tc>
        <w:tc>
          <w:tcPr>
            <w:tcW w:w="261" w:type="dxa"/>
          </w:tcPr>
          <w:p w14:paraId="49B4C61F" w14:textId="77777777" w:rsidR="006E3F15" w:rsidRPr="006E3F15" w:rsidRDefault="006E3F15" w:rsidP="006E3F15">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7217F16" w14:textId="0794FD54" w:rsidR="006E3F15" w:rsidRPr="006E3F15" w:rsidRDefault="006E3F15" w:rsidP="006E3F15">
            <w:pPr>
              <w:tabs>
                <w:tab w:val="decimal" w:pos="803"/>
              </w:tabs>
              <w:snapToGrid w:val="0"/>
              <w:spacing w:line="240" w:lineRule="atLeast"/>
              <w:ind w:left="-150" w:right="-130"/>
              <w:rPr>
                <w:rFonts w:eastAsia="Times New Roman"/>
                <w:sz w:val="20"/>
                <w:szCs w:val="20"/>
                <w:lang w:val="en-GB"/>
              </w:rPr>
            </w:pPr>
            <w:r w:rsidRPr="006E3F15">
              <w:rPr>
                <w:sz w:val="20"/>
                <w:szCs w:val="20"/>
              </w:rPr>
              <w:t xml:space="preserve"> 147,836 </w:t>
            </w:r>
          </w:p>
        </w:tc>
      </w:tr>
      <w:tr w:rsidR="006E3F15" w:rsidRPr="006234DC" w14:paraId="6075A4ED" w14:textId="77777777" w:rsidTr="007456A9">
        <w:tc>
          <w:tcPr>
            <w:tcW w:w="4122" w:type="dxa"/>
            <w:vAlign w:val="bottom"/>
            <w:hideMark/>
          </w:tcPr>
          <w:p w14:paraId="1708AE0D" w14:textId="77777777" w:rsidR="006E3F15" w:rsidRPr="008A6209" w:rsidRDefault="006E3F15" w:rsidP="006E3F15">
            <w:pPr>
              <w:spacing w:line="240" w:lineRule="atLeast"/>
              <w:ind w:left="78" w:right="-29"/>
              <w:rPr>
                <w:rFonts w:eastAsia="Times New Roman"/>
                <w:b/>
                <w:bCs/>
                <w:sz w:val="20"/>
                <w:lang w:val="en-GB"/>
              </w:rPr>
            </w:pPr>
            <w:r w:rsidRPr="008A6209">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4309DDC6" w14:textId="235D2B25" w:rsidR="006E3F15" w:rsidRPr="000F1307" w:rsidRDefault="006E3F15" w:rsidP="00D775D9">
            <w:pPr>
              <w:tabs>
                <w:tab w:val="decimal" w:pos="864"/>
              </w:tabs>
              <w:snapToGrid w:val="0"/>
              <w:spacing w:line="240" w:lineRule="atLeast"/>
              <w:ind w:left="-150" w:right="-130"/>
              <w:rPr>
                <w:rFonts w:eastAsia="Times New Roman"/>
                <w:b/>
                <w:bCs/>
                <w:sz w:val="20"/>
                <w:szCs w:val="20"/>
                <w:lang w:val="en-GB"/>
              </w:rPr>
            </w:pPr>
            <w:r w:rsidRPr="000F1307">
              <w:rPr>
                <w:b/>
                <w:bCs/>
                <w:sz w:val="20"/>
                <w:szCs w:val="20"/>
              </w:rPr>
              <w:t xml:space="preserve"> 32,274 </w:t>
            </w:r>
          </w:p>
        </w:tc>
        <w:tc>
          <w:tcPr>
            <w:tcW w:w="261" w:type="dxa"/>
          </w:tcPr>
          <w:p w14:paraId="6C8DBF7B" w14:textId="77777777" w:rsidR="006E3F15" w:rsidRPr="000F1307" w:rsidRDefault="006E3F15" w:rsidP="006E3F15">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14F7C7A0" w14:textId="484CF239" w:rsidR="006E3F15" w:rsidRPr="000F1307" w:rsidRDefault="006E3F15" w:rsidP="00D775D9">
            <w:pPr>
              <w:tabs>
                <w:tab w:val="left" w:pos="625"/>
                <w:tab w:val="decimal" w:pos="803"/>
              </w:tabs>
              <w:snapToGrid w:val="0"/>
              <w:spacing w:line="240" w:lineRule="atLeast"/>
              <w:ind w:left="-150" w:right="-41"/>
              <w:jc w:val="right"/>
              <w:rPr>
                <w:rFonts w:eastAsia="Times New Roman"/>
                <w:b/>
                <w:bCs/>
                <w:sz w:val="20"/>
                <w:szCs w:val="20"/>
                <w:lang w:val="en-GB"/>
              </w:rPr>
            </w:pPr>
            <w:r w:rsidRPr="000F1307">
              <w:rPr>
                <w:b/>
                <w:bCs/>
                <w:sz w:val="20"/>
                <w:szCs w:val="20"/>
              </w:rPr>
              <w:t xml:space="preserve"> 61,128 </w:t>
            </w:r>
          </w:p>
        </w:tc>
        <w:tc>
          <w:tcPr>
            <w:tcW w:w="261" w:type="dxa"/>
          </w:tcPr>
          <w:p w14:paraId="00B1F502" w14:textId="77777777" w:rsidR="006E3F15" w:rsidRPr="000F1307" w:rsidRDefault="006E3F15" w:rsidP="006E3F15">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461103D3" w14:textId="4AF54EFF" w:rsidR="006E3F15" w:rsidRPr="000F1307" w:rsidRDefault="006E3F15" w:rsidP="006E3F15">
            <w:pPr>
              <w:tabs>
                <w:tab w:val="decimal" w:pos="803"/>
              </w:tabs>
              <w:snapToGrid w:val="0"/>
              <w:spacing w:line="240" w:lineRule="atLeast"/>
              <w:ind w:left="-150" w:right="-130"/>
              <w:rPr>
                <w:rFonts w:eastAsia="Times New Roman"/>
                <w:b/>
                <w:bCs/>
                <w:sz w:val="20"/>
                <w:szCs w:val="20"/>
                <w:lang w:val="en-GB"/>
              </w:rPr>
            </w:pPr>
            <w:r w:rsidRPr="000F1307">
              <w:rPr>
                <w:b/>
                <w:bCs/>
                <w:sz w:val="20"/>
                <w:szCs w:val="20"/>
              </w:rPr>
              <w:t xml:space="preserve"> 54,622 </w:t>
            </w:r>
          </w:p>
        </w:tc>
        <w:tc>
          <w:tcPr>
            <w:tcW w:w="261" w:type="dxa"/>
          </w:tcPr>
          <w:p w14:paraId="15CC950A" w14:textId="77777777" w:rsidR="006E3F15" w:rsidRPr="000F1307" w:rsidRDefault="006E3F15" w:rsidP="006E3F15">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647E6856" w14:textId="3FE461C1" w:rsidR="006E3F15" w:rsidRPr="000F1307" w:rsidRDefault="006E3F15" w:rsidP="006E3F15">
            <w:pPr>
              <w:tabs>
                <w:tab w:val="decimal" w:pos="803"/>
              </w:tabs>
              <w:snapToGrid w:val="0"/>
              <w:spacing w:line="240" w:lineRule="atLeast"/>
              <w:ind w:left="-150" w:right="-130"/>
              <w:rPr>
                <w:rFonts w:eastAsia="Times New Roman"/>
                <w:b/>
                <w:bCs/>
                <w:sz w:val="20"/>
                <w:szCs w:val="20"/>
                <w:cs/>
                <w:lang w:val="en-GB"/>
              </w:rPr>
            </w:pPr>
            <w:r w:rsidRPr="000F1307">
              <w:rPr>
                <w:b/>
                <w:bCs/>
                <w:sz w:val="20"/>
                <w:szCs w:val="20"/>
              </w:rPr>
              <w:t xml:space="preserve"> 148,024 </w:t>
            </w:r>
          </w:p>
        </w:tc>
      </w:tr>
      <w:tr w:rsidR="00996172" w:rsidRPr="006234DC" w14:paraId="279F11C3" w14:textId="77777777" w:rsidTr="007456A9">
        <w:tc>
          <w:tcPr>
            <w:tcW w:w="4122" w:type="dxa"/>
          </w:tcPr>
          <w:p w14:paraId="1C44F157" w14:textId="77777777" w:rsidR="00996172" w:rsidRPr="006234DC" w:rsidRDefault="00996172">
            <w:pPr>
              <w:spacing w:line="240" w:lineRule="atLeast"/>
              <w:ind w:left="78" w:right="-29"/>
              <w:rPr>
                <w:rFonts w:eastAsia="Times New Roman"/>
                <w:b/>
                <w:bCs/>
                <w:color w:val="000000"/>
                <w:sz w:val="20"/>
                <w:szCs w:val="18"/>
                <w:lang w:val="en-GB"/>
              </w:rPr>
            </w:pPr>
          </w:p>
        </w:tc>
        <w:tc>
          <w:tcPr>
            <w:tcW w:w="1080" w:type="dxa"/>
            <w:vAlign w:val="bottom"/>
          </w:tcPr>
          <w:p w14:paraId="1BEB56E5"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2E71633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4EF6F3A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72EEA8A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48CA18F1"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C2BA79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01C96E7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244A1741" w14:textId="77777777" w:rsidTr="007456A9">
        <w:tc>
          <w:tcPr>
            <w:tcW w:w="4122" w:type="dxa"/>
            <w:hideMark/>
          </w:tcPr>
          <w:p w14:paraId="1C793378" w14:textId="6281AB28"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31 December 202</w:t>
            </w:r>
            <w:r w:rsidR="0009161F">
              <w:rPr>
                <w:rFonts w:eastAsia="Times New Roman"/>
                <w:b/>
                <w:bCs/>
                <w:color w:val="000000"/>
                <w:sz w:val="20"/>
                <w:szCs w:val="18"/>
                <w:lang w:val="en-GB"/>
              </w:rPr>
              <w:t>3</w:t>
            </w:r>
          </w:p>
        </w:tc>
        <w:tc>
          <w:tcPr>
            <w:tcW w:w="1080" w:type="dxa"/>
            <w:vAlign w:val="bottom"/>
          </w:tcPr>
          <w:p w14:paraId="70B853F7"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6A7A0E9C"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678F557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0CE3AB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02AFC78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2C85D38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2511508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06542A58" w14:textId="77777777" w:rsidTr="007456A9">
        <w:tc>
          <w:tcPr>
            <w:tcW w:w="4122" w:type="dxa"/>
            <w:vAlign w:val="bottom"/>
            <w:hideMark/>
          </w:tcPr>
          <w:p w14:paraId="496AE527" w14:textId="77777777" w:rsidR="00996172" w:rsidRPr="006234DC" w:rsidRDefault="00996172">
            <w:pPr>
              <w:spacing w:line="240" w:lineRule="atLeast"/>
              <w:ind w:left="78" w:right="-29"/>
              <w:jc w:val="both"/>
              <w:rPr>
                <w:rFonts w:eastAsia="Times New Roman"/>
                <w:color w:val="000000"/>
                <w:sz w:val="20"/>
                <w:szCs w:val="18"/>
                <w:lang w:val="en-GB"/>
              </w:rPr>
            </w:pPr>
            <w:r w:rsidRPr="006234DC">
              <w:rPr>
                <w:rFonts w:eastAsia="Times New Roman"/>
                <w:sz w:val="20"/>
                <w:lang w:val="en-GB"/>
              </w:rPr>
              <w:t>Interbank and money market items</w:t>
            </w:r>
          </w:p>
        </w:tc>
        <w:tc>
          <w:tcPr>
            <w:tcW w:w="1080" w:type="dxa"/>
          </w:tcPr>
          <w:p w14:paraId="24E5E4C5" w14:textId="421C3AF4" w:rsidR="00996172" w:rsidRPr="006234DC" w:rsidRDefault="001141CF" w:rsidP="004A6FE0">
            <w:pPr>
              <w:tabs>
                <w:tab w:val="decimal" w:pos="866"/>
              </w:tabs>
              <w:snapToGrid w:val="0"/>
              <w:spacing w:line="240" w:lineRule="atLeast"/>
              <w:ind w:left="-150" w:right="-130"/>
              <w:rPr>
                <w:rFonts w:eastAsia="Times New Roman"/>
                <w:sz w:val="20"/>
                <w:szCs w:val="20"/>
                <w:lang w:val="en-GB"/>
              </w:rPr>
            </w:pPr>
            <w:r>
              <w:rPr>
                <w:rFonts w:eastAsia="Times New Roman"/>
                <w:sz w:val="20"/>
                <w:szCs w:val="20"/>
                <w:lang w:val="en-GB"/>
              </w:rPr>
              <w:t>60</w:t>
            </w:r>
          </w:p>
        </w:tc>
        <w:tc>
          <w:tcPr>
            <w:tcW w:w="261" w:type="dxa"/>
          </w:tcPr>
          <w:p w14:paraId="22862266"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1089" w:type="dxa"/>
            <w:vAlign w:val="bottom"/>
          </w:tcPr>
          <w:p w14:paraId="0EE26BD0" w14:textId="4F5E85D8" w:rsidR="00996172" w:rsidRPr="006234DC" w:rsidRDefault="004A6FE0" w:rsidP="004A6FE0">
            <w:pPr>
              <w:tabs>
                <w:tab w:val="decimal" w:pos="619"/>
              </w:tabs>
              <w:snapToGrid w:val="0"/>
              <w:spacing w:line="240" w:lineRule="atLeast"/>
              <w:ind w:right="-130"/>
              <w:rPr>
                <w:rFonts w:eastAsia="Times New Roman"/>
                <w:sz w:val="20"/>
                <w:szCs w:val="20"/>
                <w:lang w:val="en-GB"/>
              </w:rPr>
            </w:pPr>
            <w:r>
              <w:rPr>
                <w:rFonts w:eastAsia="Times New Roman"/>
                <w:sz w:val="20"/>
                <w:szCs w:val="20"/>
                <w:lang w:val="en-GB"/>
              </w:rPr>
              <w:t>-</w:t>
            </w:r>
          </w:p>
        </w:tc>
        <w:tc>
          <w:tcPr>
            <w:tcW w:w="261" w:type="dxa"/>
          </w:tcPr>
          <w:p w14:paraId="1F4ECC5A"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999" w:type="dxa"/>
          </w:tcPr>
          <w:p w14:paraId="2D025E9B" w14:textId="606BF7B7" w:rsidR="00996172" w:rsidRPr="00AF0F34" w:rsidRDefault="004A6FE0" w:rsidP="006F0498">
            <w:pPr>
              <w:tabs>
                <w:tab w:val="left" w:pos="426"/>
                <w:tab w:val="decimal" w:pos="619"/>
              </w:tabs>
              <w:snapToGrid w:val="0"/>
              <w:spacing w:line="240" w:lineRule="atLeast"/>
              <w:ind w:right="-130"/>
              <w:rPr>
                <w:sz w:val="20"/>
                <w:szCs w:val="20"/>
              </w:rPr>
            </w:pPr>
            <w:r w:rsidRPr="00AF0F34">
              <w:rPr>
                <w:sz w:val="20"/>
                <w:szCs w:val="20"/>
              </w:rPr>
              <w:t xml:space="preserve">  </w:t>
            </w:r>
            <w:r w:rsidR="00AF0F34">
              <w:rPr>
                <w:sz w:val="20"/>
                <w:szCs w:val="20"/>
              </w:rPr>
              <w:t xml:space="preserve">        </w:t>
            </w:r>
            <w:r w:rsidR="00851E14" w:rsidRPr="00AF0F34">
              <w:rPr>
                <w:sz w:val="20"/>
                <w:szCs w:val="20"/>
              </w:rPr>
              <w:t>-</w:t>
            </w:r>
          </w:p>
        </w:tc>
        <w:tc>
          <w:tcPr>
            <w:tcW w:w="261" w:type="dxa"/>
          </w:tcPr>
          <w:p w14:paraId="4EF425D7" w14:textId="77777777" w:rsidR="00996172" w:rsidRPr="006234DC" w:rsidRDefault="00996172">
            <w:pPr>
              <w:tabs>
                <w:tab w:val="decimal" w:pos="500"/>
              </w:tabs>
              <w:snapToGrid w:val="0"/>
              <w:spacing w:line="240" w:lineRule="atLeast"/>
              <w:ind w:left="-150" w:right="-130"/>
              <w:rPr>
                <w:rFonts w:eastAsia="Times New Roman"/>
                <w:sz w:val="20"/>
                <w:szCs w:val="20"/>
                <w:lang w:val="en-GB"/>
              </w:rPr>
            </w:pPr>
          </w:p>
        </w:tc>
        <w:tc>
          <w:tcPr>
            <w:tcW w:w="1012" w:type="dxa"/>
          </w:tcPr>
          <w:p w14:paraId="075C9887" w14:textId="0A8E9F1B" w:rsidR="00996172" w:rsidRPr="006234DC" w:rsidRDefault="00851E14">
            <w:pPr>
              <w:tabs>
                <w:tab w:val="decimal" w:pos="803"/>
              </w:tabs>
              <w:snapToGrid w:val="0"/>
              <w:spacing w:line="240" w:lineRule="atLeast"/>
              <w:ind w:left="-150" w:right="-130"/>
              <w:rPr>
                <w:rFonts w:eastAsia="Times New Roman"/>
                <w:sz w:val="20"/>
                <w:szCs w:val="20"/>
                <w:lang w:val="en-GB"/>
              </w:rPr>
            </w:pPr>
            <w:r>
              <w:rPr>
                <w:rFonts w:eastAsia="Times New Roman"/>
                <w:sz w:val="20"/>
                <w:szCs w:val="20"/>
                <w:lang w:val="en-GB"/>
              </w:rPr>
              <w:t>60</w:t>
            </w:r>
          </w:p>
        </w:tc>
      </w:tr>
      <w:tr w:rsidR="00996172" w:rsidRPr="006234DC" w14:paraId="0954D7DE" w14:textId="77777777" w:rsidTr="007456A9">
        <w:tc>
          <w:tcPr>
            <w:tcW w:w="4122" w:type="dxa"/>
            <w:vAlign w:val="bottom"/>
          </w:tcPr>
          <w:p w14:paraId="65E92764" w14:textId="77777777" w:rsidR="00996172" w:rsidRPr="006234DC" w:rsidRDefault="00996172">
            <w:pPr>
              <w:spacing w:line="240" w:lineRule="atLeast"/>
              <w:ind w:left="78" w:right="-29"/>
              <w:rPr>
                <w:rFonts w:eastAsia="Times New Roman"/>
                <w:b/>
                <w:bCs/>
                <w:sz w:val="20"/>
                <w:lang w:val="en-GB"/>
              </w:rPr>
            </w:pPr>
            <w:r w:rsidRPr="006234DC">
              <w:rPr>
                <w:rFonts w:eastAsia="Times New Roman"/>
                <w:sz w:val="20"/>
                <w:lang w:val="en-GB"/>
              </w:rPr>
              <w:t>Investments in debt instruments</w:t>
            </w:r>
          </w:p>
        </w:tc>
        <w:tc>
          <w:tcPr>
            <w:tcW w:w="1080" w:type="dxa"/>
          </w:tcPr>
          <w:p w14:paraId="3C9914B9" w14:textId="06BE4C55" w:rsidR="00996172" w:rsidRPr="006234DC" w:rsidRDefault="00851E14" w:rsidP="004A6FE0">
            <w:pPr>
              <w:tabs>
                <w:tab w:val="decimal" w:pos="866"/>
              </w:tabs>
              <w:snapToGrid w:val="0"/>
              <w:spacing w:line="240" w:lineRule="atLeast"/>
              <w:ind w:left="-150" w:right="-130"/>
              <w:rPr>
                <w:rFonts w:eastAsia="Times New Roman"/>
                <w:sz w:val="20"/>
                <w:szCs w:val="20"/>
                <w:lang w:val="en-GB"/>
              </w:rPr>
            </w:pPr>
            <w:r>
              <w:rPr>
                <w:rFonts w:eastAsia="Times New Roman"/>
                <w:sz w:val="20"/>
                <w:szCs w:val="20"/>
                <w:lang w:val="en-GB"/>
              </w:rPr>
              <w:t>100</w:t>
            </w:r>
          </w:p>
        </w:tc>
        <w:tc>
          <w:tcPr>
            <w:tcW w:w="261" w:type="dxa"/>
          </w:tcPr>
          <w:p w14:paraId="57BCDE8A"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1089" w:type="dxa"/>
          </w:tcPr>
          <w:p w14:paraId="03B22C1A" w14:textId="2C32AF1E" w:rsidR="00996172" w:rsidRPr="006234DC" w:rsidRDefault="004A6FE0" w:rsidP="00AF0F34">
            <w:pPr>
              <w:tabs>
                <w:tab w:val="decimal" w:pos="619"/>
              </w:tabs>
              <w:snapToGrid w:val="0"/>
              <w:spacing w:line="240" w:lineRule="atLeast"/>
              <w:ind w:right="-130"/>
              <w:rPr>
                <w:rFonts w:eastAsia="Times New Roman"/>
                <w:sz w:val="20"/>
                <w:szCs w:val="20"/>
                <w:lang w:val="en-GB"/>
              </w:rPr>
            </w:pPr>
            <w:r>
              <w:rPr>
                <w:rFonts w:eastAsia="Times New Roman"/>
                <w:sz w:val="20"/>
                <w:szCs w:val="20"/>
                <w:lang w:val="en-GB"/>
              </w:rPr>
              <w:t xml:space="preserve">  -</w:t>
            </w:r>
          </w:p>
        </w:tc>
        <w:tc>
          <w:tcPr>
            <w:tcW w:w="261" w:type="dxa"/>
          </w:tcPr>
          <w:p w14:paraId="65529E5C" w14:textId="77777777" w:rsidR="00996172" w:rsidRPr="006234DC" w:rsidRDefault="00996172">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2D92231D" w14:textId="7E4BE5FB" w:rsidR="00996172" w:rsidRPr="006234DC" w:rsidRDefault="00851E14" w:rsidP="004A6FE0">
            <w:pPr>
              <w:tabs>
                <w:tab w:val="decimal" w:pos="794"/>
              </w:tabs>
              <w:snapToGrid w:val="0"/>
              <w:spacing w:line="240" w:lineRule="atLeast"/>
              <w:ind w:left="-150" w:right="-130"/>
              <w:rPr>
                <w:rFonts w:eastAsia="Times New Roman"/>
                <w:sz w:val="20"/>
                <w:szCs w:val="20"/>
                <w:lang w:val="en-GB"/>
              </w:rPr>
            </w:pPr>
            <w:r>
              <w:rPr>
                <w:rFonts w:eastAsia="Times New Roman"/>
                <w:sz w:val="20"/>
                <w:szCs w:val="20"/>
                <w:lang w:val="en-GB"/>
              </w:rPr>
              <w:t>38</w:t>
            </w:r>
          </w:p>
        </w:tc>
        <w:tc>
          <w:tcPr>
            <w:tcW w:w="261" w:type="dxa"/>
          </w:tcPr>
          <w:p w14:paraId="5A59D465" w14:textId="77777777" w:rsidR="00996172" w:rsidRPr="006234DC" w:rsidRDefault="00996172">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4335FDC2" w14:textId="5E5CDB94" w:rsidR="00996172" w:rsidRPr="006234DC" w:rsidRDefault="00851E14">
            <w:pPr>
              <w:tabs>
                <w:tab w:val="decimal" w:pos="803"/>
              </w:tabs>
              <w:snapToGrid w:val="0"/>
              <w:spacing w:line="240" w:lineRule="atLeast"/>
              <w:ind w:left="-150" w:right="-130"/>
              <w:rPr>
                <w:rFonts w:eastAsia="Times New Roman"/>
                <w:sz w:val="20"/>
                <w:szCs w:val="20"/>
                <w:lang w:val="en-GB"/>
              </w:rPr>
            </w:pPr>
            <w:r>
              <w:rPr>
                <w:rFonts w:eastAsia="Times New Roman"/>
                <w:sz w:val="20"/>
                <w:szCs w:val="20"/>
                <w:lang w:val="en-GB"/>
              </w:rPr>
              <w:t>138</w:t>
            </w:r>
          </w:p>
        </w:tc>
      </w:tr>
      <w:tr w:rsidR="00996172" w:rsidRPr="006234DC" w14:paraId="7CE52747" w14:textId="77777777" w:rsidTr="007456A9">
        <w:tc>
          <w:tcPr>
            <w:tcW w:w="4122" w:type="dxa"/>
            <w:vAlign w:val="bottom"/>
          </w:tcPr>
          <w:p w14:paraId="16EA11B4" w14:textId="77777777" w:rsidR="00996172" w:rsidRPr="006234DC" w:rsidRDefault="00996172">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2CB5E6C1" w14:textId="6D8D480E" w:rsidR="00996172" w:rsidRPr="006234DC" w:rsidRDefault="00851E14" w:rsidP="004A6FE0">
            <w:pPr>
              <w:tabs>
                <w:tab w:val="decimal" w:pos="866"/>
              </w:tabs>
              <w:snapToGrid w:val="0"/>
              <w:spacing w:line="240" w:lineRule="atLeast"/>
              <w:ind w:left="-150" w:right="-130"/>
              <w:rPr>
                <w:rFonts w:eastAsia="Times New Roman"/>
                <w:sz w:val="20"/>
                <w:szCs w:val="20"/>
                <w:lang w:val="en-GB"/>
              </w:rPr>
            </w:pPr>
            <w:r>
              <w:rPr>
                <w:rFonts w:eastAsia="Times New Roman"/>
                <w:sz w:val="20"/>
                <w:szCs w:val="20"/>
                <w:lang w:val="en-GB"/>
              </w:rPr>
              <w:t>37,796</w:t>
            </w:r>
          </w:p>
        </w:tc>
        <w:tc>
          <w:tcPr>
            <w:tcW w:w="261" w:type="dxa"/>
          </w:tcPr>
          <w:p w14:paraId="59625513"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vAlign w:val="bottom"/>
          </w:tcPr>
          <w:p w14:paraId="2C66A760" w14:textId="1DB7AE11" w:rsidR="00996172" w:rsidRPr="006234DC" w:rsidRDefault="00851E14" w:rsidP="004A6FE0">
            <w:pPr>
              <w:tabs>
                <w:tab w:val="decimal" w:pos="890"/>
              </w:tabs>
              <w:snapToGrid w:val="0"/>
              <w:spacing w:line="240" w:lineRule="atLeast"/>
              <w:ind w:left="-150" w:right="-130"/>
              <w:rPr>
                <w:rFonts w:eastAsia="Times New Roman"/>
                <w:sz w:val="20"/>
                <w:szCs w:val="20"/>
                <w:lang w:val="en-GB"/>
              </w:rPr>
            </w:pPr>
            <w:r>
              <w:rPr>
                <w:rFonts w:eastAsia="Times New Roman"/>
                <w:sz w:val="20"/>
                <w:szCs w:val="20"/>
                <w:lang w:val="en-GB"/>
              </w:rPr>
              <w:t>53,690</w:t>
            </w:r>
          </w:p>
        </w:tc>
        <w:tc>
          <w:tcPr>
            <w:tcW w:w="261" w:type="dxa"/>
          </w:tcPr>
          <w:p w14:paraId="792FCFCF"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3A443268" w14:textId="389DF10B" w:rsidR="00996172" w:rsidRPr="006234DC" w:rsidRDefault="004A6FE0">
            <w:pPr>
              <w:tabs>
                <w:tab w:val="decimal" w:pos="803"/>
              </w:tabs>
              <w:snapToGrid w:val="0"/>
              <w:spacing w:line="240" w:lineRule="atLeast"/>
              <w:ind w:left="-150" w:right="-130"/>
              <w:rPr>
                <w:rFonts w:eastAsia="Times New Roman"/>
                <w:sz w:val="20"/>
                <w:szCs w:val="20"/>
                <w:lang w:val="en-GB"/>
              </w:rPr>
            </w:pPr>
            <w:r>
              <w:rPr>
                <w:rFonts w:eastAsia="Times New Roman"/>
                <w:sz w:val="20"/>
                <w:szCs w:val="20"/>
                <w:lang w:val="en-GB"/>
              </w:rPr>
              <w:t>56,509</w:t>
            </w:r>
          </w:p>
        </w:tc>
        <w:tc>
          <w:tcPr>
            <w:tcW w:w="261" w:type="dxa"/>
          </w:tcPr>
          <w:p w14:paraId="654EA382"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14E3A95E" w14:textId="169E6018" w:rsidR="00996172" w:rsidRPr="006234DC" w:rsidRDefault="004A6FE0">
            <w:pPr>
              <w:tabs>
                <w:tab w:val="decimal" w:pos="803"/>
              </w:tabs>
              <w:snapToGrid w:val="0"/>
              <w:spacing w:line="240" w:lineRule="atLeast"/>
              <w:ind w:left="-150" w:right="-130"/>
              <w:rPr>
                <w:rFonts w:eastAsia="Times New Roman"/>
                <w:sz w:val="20"/>
                <w:szCs w:val="20"/>
                <w:lang w:val="en-GB"/>
              </w:rPr>
            </w:pPr>
            <w:r>
              <w:rPr>
                <w:rFonts w:eastAsia="Times New Roman"/>
                <w:sz w:val="20"/>
                <w:szCs w:val="20"/>
                <w:lang w:val="en-GB"/>
              </w:rPr>
              <w:t>147,995</w:t>
            </w:r>
          </w:p>
        </w:tc>
      </w:tr>
      <w:tr w:rsidR="00996172" w:rsidRPr="006234DC" w14:paraId="24C7411B" w14:textId="77777777" w:rsidTr="007456A9">
        <w:tc>
          <w:tcPr>
            <w:tcW w:w="4122" w:type="dxa"/>
            <w:vAlign w:val="bottom"/>
            <w:hideMark/>
          </w:tcPr>
          <w:p w14:paraId="7E20CE78" w14:textId="77777777" w:rsidR="00996172" w:rsidRPr="006234DC" w:rsidRDefault="00996172">
            <w:pPr>
              <w:spacing w:line="240" w:lineRule="atLeast"/>
              <w:ind w:left="78" w:right="-29"/>
              <w:rPr>
                <w:rFonts w:eastAsia="Times New Roman"/>
                <w:b/>
                <w:bCs/>
                <w:sz w:val="20"/>
                <w:lang w:val="en-GB"/>
              </w:rPr>
            </w:pPr>
            <w:r w:rsidRPr="006234DC">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4B9DBF37" w14:textId="19BCF246" w:rsidR="00996172" w:rsidRPr="006234DC" w:rsidRDefault="00546496" w:rsidP="00546496">
            <w:pPr>
              <w:tabs>
                <w:tab w:val="decimal" w:pos="864"/>
              </w:tabs>
              <w:snapToGrid w:val="0"/>
              <w:spacing w:line="240" w:lineRule="atLeast"/>
              <w:ind w:left="-150" w:right="-130"/>
              <w:rPr>
                <w:rFonts w:eastAsia="Times New Roman"/>
                <w:b/>
                <w:bCs/>
                <w:sz w:val="20"/>
                <w:szCs w:val="20"/>
                <w:lang w:val="en-GB"/>
              </w:rPr>
            </w:pPr>
            <w:r>
              <w:rPr>
                <w:rFonts w:eastAsia="Times New Roman"/>
                <w:b/>
                <w:bCs/>
                <w:sz w:val="20"/>
                <w:szCs w:val="20"/>
                <w:lang w:val="en-GB"/>
              </w:rPr>
              <w:t>37,956</w:t>
            </w:r>
          </w:p>
        </w:tc>
        <w:tc>
          <w:tcPr>
            <w:tcW w:w="261" w:type="dxa"/>
          </w:tcPr>
          <w:p w14:paraId="7DBD70ED" w14:textId="77777777" w:rsidR="00996172" w:rsidRPr="006234DC" w:rsidRDefault="00996172">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67A22D08" w14:textId="2BA0F0B3" w:rsidR="00996172" w:rsidRPr="006234DC" w:rsidRDefault="00546496" w:rsidP="00546496">
            <w:pPr>
              <w:tabs>
                <w:tab w:val="decimal" w:pos="889"/>
              </w:tabs>
              <w:snapToGrid w:val="0"/>
              <w:spacing w:line="240" w:lineRule="atLeast"/>
              <w:ind w:left="-150" w:right="-130"/>
              <w:rPr>
                <w:rFonts w:eastAsia="Times New Roman"/>
                <w:b/>
                <w:bCs/>
                <w:sz w:val="20"/>
                <w:szCs w:val="20"/>
                <w:lang w:val="en-GB"/>
              </w:rPr>
            </w:pPr>
            <w:r>
              <w:rPr>
                <w:rFonts w:eastAsia="Times New Roman"/>
                <w:b/>
                <w:bCs/>
                <w:sz w:val="20"/>
                <w:szCs w:val="20"/>
                <w:lang w:val="en-GB"/>
              </w:rPr>
              <w:t>53,690</w:t>
            </w:r>
          </w:p>
        </w:tc>
        <w:tc>
          <w:tcPr>
            <w:tcW w:w="261" w:type="dxa"/>
          </w:tcPr>
          <w:p w14:paraId="53A66C57" w14:textId="77777777" w:rsidR="00996172" w:rsidRPr="006234DC" w:rsidRDefault="00996172">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vAlign w:val="bottom"/>
          </w:tcPr>
          <w:p w14:paraId="329716AE" w14:textId="1BD50749" w:rsidR="00996172" w:rsidRPr="006234DC" w:rsidRDefault="00546496">
            <w:pPr>
              <w:tabs>
                <w:tab w:val="decimal" w:pos="803"/>
              </w:tabs>
              <w:snapToGrid w:val="0"/>
              <w:spacing w:line="240" w:lineRule="atLeast"/>
              <w:ind w:left="-150" w:right="-130"/>
              <w:rPr>
                <w:rFonts w:eastAsia="Times New Roman"/>
                <w:b/>
                <w:bCs/>
                <w:sz w:val="20"/>
                <w:szCs w:val="20"/>
                <w:lang w:val="en-GB"/>
              </w:rPr>
            </w:pPr>
            <w:r>
              <w:rPr>
                <w:rFonts w:eastAsia="Times New Roman"/>
                <w:b/>
                <w:bCs/>
                <w:sz w:val="20"/>
                <w:szCs w:val="20"/>
                <w:lang w:val="en-GB"/>
              </w:rPr>
              <w:t>56,547</w:t>
            </w:r>
          </w:p>
        </w:tc>
        <w:tc>
          <w:tcPr>
            <w:tcW w:w="261" w:type="dxa"/>
          </w:tcPr>
          <w:p w14:paraId="694DD937" w14:textId="77777777" w:rsidR="00996172" w:rsidRPr="006234DC" w:rsidRDefault="00996172">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6A93022C" w14:textId="6BDEFBFA" w:rsidR="00996172" w:rsidRPr="006234DC" w:rsidRDefault="00532D63">
            <w:pPr>
              <w:tabs>
                <w:tab w:val="decimal" w:pos="803"/>
              </w:tabs>
              <w:snapToGrid w:val="0"/>
              <w:spacing w:line="240" w:lineRule="atLeast"/>
              <w:ind w:left="-150" w:right="-130"/>
              <w:rPr>
                <w:rFonts w:eastAsia="Times New Roman"/>
                <w:b/>
                <w:bCs/>
                <w:sz w:val="20"/>
                <w:szCs w:val="20"/>
                <w:cs/>
                <w:lang w:val="en-GB"/>
              </w:rPr>
            </w:pPr>
            <w:r>
              <w:rPr>
                <w:rFonts w:eastAsia="Times New Roman"/>
                <w:b/>
                <w:bCs/>
                <w:sz w:val="20"/>
                <w:szCs w:val="20"/>
                <w:lang w:val="en-GB"/>
              </w:rPr>
              <w:t>148,193</w:t>
            </w:r>
          </w:p>
        </w:tc>
      </w:tr>
    </w:tbl>
    <w:p w14:paraId="6C92AD8D" w14:textId="324060B5" w:rsidR="00BD41C5" w:rsidRDefault="00BD41C5" w:rsidP="00BD41C5">
      <w:pPr>
        <w:suppressAutoHyphens w:val="0"/>
        <w:rPr>
          <w:sz w:val="22"/>
          <w:szCs w:val="22"/>
          <w:lang w:val="en-GB"/>
        </w:rPr>
      </w:pPr>
    </w:p>
    <w:tbl>
      <w:tblPr>
        <w:tblW w:w="9085" w:type="dxa"/>
        <w:tblInd w:w="468" w:type="dxa"/>
        <w:tblLayout w:type="fixed"/>
        <w:tblLook w:val="04A0" w:firstRow="1" w:lastRow="0" w:firstColumn="1" w:lastColumn="0" w:noHBand="0" w:noVBand="1"/>
      </w:tblPr>
      <w:tblGrid>
        <w:gridCol w:w="4122"/>
        <w:gridCol w:w="1080"/>
        <w:gridCol w:w="261"/>
        <w:gridCol w:w="1089"/>
        <w:gridCol w:w="261"/>
        <w:gridCol w:w="999"/>
        <w:gridCol w:w="261"/>
        <w:gridCol w:w="1012"/>
      </w:tblGrid>
      <w:tr w:rsidR="00E50F87" w:rsidRPr="009709D5" w14:paraId="646583F0" w14:textId="77777777" w:rsidTr="007456A9">
        <w:tc>
          <w:tcPr>
            <w:tcW w:w="4122" w:type="dxa"/>
          </w:tcPr>
          <w:p w14:paraId="02A012AE" w14:textId="77777777" w:rsidR="00E50F87" w:rsidRPr="006234DC" w:rsidRDefault="00E50F87" w:rsidP="001E1B40">
            <w:pPr>
              <w:snapToGrid w:val="0"/>
              <w:spacing w:line="240" w:lineRule="atLeast"/>
              <w:ind w:right="-29"/>
              <w:jc w:val="both"/>
              <w:rPr>
                <w:rFonts w:eastAsia="Times New Roman"/>
                <w:sz w:val="20"/>
                <w:szCs w:val="20"/>
                <w:lang w:val="en-GB"/>
              </w:rPr>
            </w:pPr>
          </w:p>
        </w:tc>
        <w:tc>
          <w:tcPr>
            <w:tcW w:w="4963" w:type="dxa"/>
            <w:gridSpan w:val="7"/>
            <w:hideMark/>
          </w:tcPr>
          <w:p w14:paraId="51F94F56" w14:textId="77777777" w:rsidR="00E50F87" w:rsidRPr="009709D5" w:rsidRDefault="00E50F87" w:rsidP="001E1B40">
            <w:pPr>
              <w:spacing w:line="240" w:lineRule="atLeast"/>
              <w:ind w:left="-138" w:right="-136"/>
              <w:jc w:val="center"/>
              <w:rPr>
                <w:rFonts w:eastAsia="Times New Roman" w:cstheme="minorBidi"/>
                <w:sz w:val="20"/>
                <w:szCs w:val="18"/>
                <w:lang w:val="en-GB"/>
              </w:rPr>
            </w:pPr>
            <w:r w:rsidRPr="001E43F5">
              <w:rPr>
                <w:rFonts w:eastAsia="Times New Roman"/>
                <w:b/>
                <w:bCs/>
                <w:color w:val="000000"/>
                <w:sz w:val="20"/>
                <w:szCs w:val="20"/>
                <w:lang w:val="en-GB"/>
              </w:rPr>
              <w:t>Separate</w:t>
            </w:r>
            <w:r>
              <w:rPr>
                <w:rFonts w:eastAsia="Times New Roman"/>
                <w:b/>
                <w:bCs/>
                <w:color w:val="000000"/>
                <w:sz w:val="20"/>
                <w:szCs w:val="20"/>
                <w:lang w:val="en-GB"/>
              </w:rPr>
              <w:t xml:space="preserve"> </w:t>
            </w:r>
            <w:r w:rsidRPr="005C21FE">
              <w:rPr>
                <w:rFonts w:eastAsia="Times New Roman"/>
                <w:b/>
                <w:bCs/>
                <w:color w:val="000000"/>
                <w:sz w:val="20"/>
                <w:szCs w:val="20"/>
                <w:lang w:val="en-GB"/>
              </w:rPr>
              <w:t>financial statements</w:t>
            </w:r>
          </w:p>
        </w:tc>
      </w:tr>
      <w:tr w:rsidR="00E50F87" w:rsidRPr="006234DC" w14:paraId="6FA58112" w14:textId="77777777" w:rsidTr="007456A9">
        <w:tc>
          <w:tcPr>
            <w:tcW w:w="4122" w:type="dxa"/>
          </w:tcPr>
          <w:p w14:paraId="25837C09" w14:textId="77777777" w:rsidR="00E50F87" w:rsidRPr="006234DC" w:rsidRDefault="00E50F87" w:rsidP="001E1B40">
            <w:pPr>
              <w:snapToGrid w:val="0"/>
              <w:spacing w:line="240" w:lineRule="atLeast"/>
              <w:ind w:right="-29"/>
              <w:jc w:val="both"/>
              <w:rPr>
                <w:rFonts w:eastAsia="Times New Roman"/>
                <w:sz w:val="20"/>
                <w:szCs w:val="20"/>
                <w:lang w:val="en-GB"/>
              </w:rPr>
            </w:pPr>
          </w:p>
        </w:tc>
        <w:tc>
          <w:tcPr>
            <w:tcW w:w="1080" w:type="dxa"/>
            <w:vAlign w:val="bottom"/>
          </w:tcPr>
          <w:p w14:paraId="403A23AF" w14:textId="77777777" w:rsidR="00E50F87" w:rsidRPr="006234DC" w:rsidRDefault="00E50F87" w:rsidP="001E1B40">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1177D62E" w14:textId="77777777" w:rsidR="00E50F87" w:rsidRPr="006234DC" w:rsidRDefault="00E50F87" w:rsidP="001E1B40">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3D6061E0" w14:textId="77777777" w:rsidR="00E50F87" w:rsidRPr="001E43F5" w:rsidRDefault="00E50F87" w:rsidP="001E1B40">
            <w:pPr>
              <w:snapToGrid w:val="0"/>
              <w:spacing w:line="240" w:lineRule="atLeast"/>
              <w:ind w:left="-138" w:right="-136"/>
              <w:jc w:val="both"/>
              <w:rPr>
                <w:rFonts w:eastAsia="Times New Roman"/>
                <w:sz w:val="20"/>
                <w:szCs w:val="20"/>
                <w:lang w:val="en-GB"/>
              </w:rPr>
            </w:pPr>
          </w:p>
        </w:tc>
        <w:tc>
          <w:tcPr>
            <w:tcW w:w="1089" w:type="dxa"/>
            <w:vAlign w:val="bottom"/>
            <w:hideMark/>
          </w:tcPr>
          <w:p w14:paraId="3597ACEF" w14:textId="77777777" w:rsidR="00E50F87" w:rsidRPr="006234DC" w:rsidRDefault="00E50F87" w:rsidP="001E1B40">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16D22F82" w14:textId="77777777" w:rsidR="00E50F87" w:rsidRPr="006234DC" w:rsidRDefault="00E50F87" w:rsidP="001E1B40">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18754A2C" w14:textId="77777777" w:rsidR="00E50F87" w:rsidRPr="006234DC" w:rsidRDefault="00E50F87" w:rsidP="001E1B40">
            <w:pPr>
              <w:spacing w:line="240" w:lineRule="atLeast"/>
              <w:ind w:left="-138" w:right="-136"/>
              <w:jc w:val="center"/>
              <w:rPr>
                <w:rFonts w:eastAsia="Times New Roman"/>
                <w:color w:val="000000"/>
                <w:sz w:val="20"/>
                <w:szCs w:val="18"/>
                <w:lang w:val="en-GB"/>
              </w:rPr>
            </w:pPr>
          </w:p>
        </w:tc>
        <w:tc>
          <w:tcPr>
            <w:tcW w:w="999" w:type="dxa"/>
            <w:vAlign w:val="bottom"/>
            <w:hideMark/>
          </w:tcPr>
          <w:p w14:paraId="66AB3972" w14:textId="77777777" w:rsidR="00E50F87" w:rsidRPr="006234DC" w:rsidRDefault="00E50F87" w:rsidP="001E1B40">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51C7C4D9" w14:textId="77777777" w:rsidR="00E50F87" w:rsidRPr="006234DC" w:rsidRDefault="00E50F87" w:rsidP="001E1B40">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77D78B06" w14:textId="77777777" w:rsidR="00E50F87" w:rsidRPr="006234DC" w:rsidRDefault="00E50F87" w:rsidP="001E1B40">
            <w:pPr>
              <w:spacing w:line="240" w:lineRule="atLeast"/>
              <w:ind w:left="-138" w:right="-136"/>
              <w:jc w:val="center"/>
              <w:rPr>
                <w:rFonts w:eastAsia="Times New Roman"/>
                <w:color w:val="000000"/>
                <w:sz w:val="20"/>
                <w:szCs w:val="18"/>
                <w:lang w:val="en-GB"/>
              </w:rPr>
            </w:pPr>
          </w:p>
        </w:tc>
        <w:tc>
          <w:tcPr>
            <w:tcW w:w="1012" w:type="dxa"/>
            <w:vAlign w:val="bottom"/>
          </w:tcPr>
          <w:p w14:paraId="22FD6F59" w14:textId="77777777" w:rsidR="00E50F87" w:rsidRPr="006234DC" w:rsidRDefault="00E50F87" w:rsidP="001E1B40">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E50F87" w:rsidRPr="006234DC" w14:paraId="23D42587" w14:textId="77777777" w:rsidTr="007456A9">
        <w:tc>
          <w:tcPr>
            <w:tcW w:w="4122" w:type="dxa"/>
          </w:tcPr>
          <w:p w14:paraId="3B558447" w14:textId="77777777" w:rsidR="00E50F87" w:rsidRPr="006234DC" w:rsidRDefault="00E50F87" w:rsidP="001E1B40">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5AC071A1" w14:textId="77777777" w:rsidR="00E50F87" w:rsidRPr="006234DC" w:rsidRDefault="00E50F87" w:rsidP="001E1B40">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E50F87" w:rsidRPr="006234DC" w14:paraId="07A18C28" w14:textId="77777777" w:rsidTr="007456A9">
        <w:tc>
          <w:tcPr>
            <w:tcW w:w="4122" w:type="dxa"/>
            <w:hideMark/>
          </w:tcPr>
          <w:p w14:paraId="1CB05F12" w14:textId="77777777" w:rsidR="00E50F87" w:rsidRPr="006234DC" w:rsidRDefault="00E50F87" w:rsidP="001E1B40">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31 March 202</w:t>
            </w:r>
            <w:r>
              <w:rPr>
                <w:rFonts w:eastAsia="Times New Roman"/>
                <w:b/>
                <w:bCs/>
                <w:color w:val="000000"/>
                <w:sz w:val="20"/>
                <w:szCs w:val="18"/>
                <w:lang w:val="en-GB"/>
              </w:rPr>
              <w:t>4</w:t>
            </w:r>
          </w:p>
        </w:tc>
        <w:tc>
          <w:tcPr>
            <w:tcW w:w="1080" w:type="dxa"/>
            <w:vAlign w:val="bottom"/>
          </w:tcPr>
          <w:p w14:paraId="353C03C4" w14:textId="77777777" w:rsidR="00E50F87" w:rsidRPr="006234DC" w:rsidRDefault="00E50F87" w:rsidP="001E1B40">
            <w:pPr>
              <w:tabs>
                <w:tab w:val="decimal" w:pos="886"/>
              </w:tabs>
              <w:snapToGrid w:val="0"/>
              <w:spacing w:line="240" w:lineRule="atLeast"/>
              <w:ind w:left="-150" w:right="-130"/>
              <w:rPr>
                <w:rFonts w:eastAsia="Times New Roman"/>
                <w:sz w:val="20"/>
                <w:szCs w:val="20"/>
                <w:lang w:val="en-GB"/>
              </w:rPr>
            </w:pPr>
          </w:p>
        </w:tc>
        <w:tc>
          <w:tcPr>
            <w:tcW w:w="261" w:type="dxa"/>
          </w:tcPr>
          <w:p w14:paraId="5A6941F4"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13141FFC"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261" w:type="dxa"/>
          </w:tcPr>
          <w:p w14:paraId="061BC112"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999" w:type="dxa"/>
          </w:tcPr>
          <w:p w14:paraId="71CA7DB1"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261" w:type="dxa"/>
          </w:tcPr>
          <w:p w14:paraId="0044EB50"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1012" w:type="dxa"/>
          </w:tcPr>
          <w:p w14:paraId="6F0400DA"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r>
      <w:tr w:rsidR="002D04EC" w:rsidRPr="00FC5101" w14:paraId="2AC01F67" w14:textId="77777777" w:rsidTr="007456A9">
        <w:tc>
          <w:tcPr>
            <w:tcW w:w="4122" w:type="dxa"/>
            <w:vAlign w:val="bottom"/>
          </w:tcPr>
          <w:p w14:paraId="5B8A9E0A" w14:textId="77777777" w:rsidR="002D04EC" w:rsidRPr="006234DC" w:rsidRDefault="002D04EC" w:rsidP="002D04EC">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6FDDD8B8" w14:textId="0F461050" w:rsidR="002D04EC" w:rsidRPr="000F1307" w:rsidRDefault="002D04EC" w:rsidP="002D04EC">
            <w:pPr>
              <w:tabs>
                <w:tab w:val="decimal" w:pos="864"/>
              </w:tabs>
              <w:snapToGrid w:val="0"/>
              <w:spacing w:line="240" w:lineRule="atLeast"/>
              <w:ind w:left="-150" w:right="-130"/>
              <w:rPr>
                <w:rFonts w:eastAsia="Times New Roman"/>
                <w:sz w:val="20"/>
                <w:szCs w:val="20"/>
                <w:lang w:val="en-GB"/>
              </w:rPr>
            </w:pPr>
            <w:r w:rsidRPr="000F1307">
              <w:rPr>
                <w:sz w:val="20"/>
                <w:szCs w:val="20"/>
              </w:rPr>
              <w:t xml:space="preserve"> 266 </w:t>
            </w:r>
          </w:p>
        </w:tc>
        <w:tc>
          <w:tcPr>
            <w:tcW w:w="261" w:type="dxa"/>
          </w:tcPr>
          <w:p w14:paraId="2CD00B0C" w14:textId="77777777" w:rsidR="002D04EC" w:rsidRPr="000F1307" w:rsidRDefault="002D04EC" w:rsidP="002D04EC">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44449D1B" w14:textId="4D93694E" w:rsidR="002D04EC" w:rsidRPr="000F1307" w:rsidRDefault="002D04EC" w:rsidP="002D04EC">
            <w:pPr>
              <w:tabs>
                <w:tab w:val="decimal" w:pos="619"/>
              </w:tabs>
              <w:snapToGrid w:val="0"/>
              <w:spacing w:line="240" w:lineRule="atLeast"/>
              <w:ind w:left="-150" w:right="-130"/>
              <w:rPr>
                <w:rFonts w:eastAsia="Times New Roman"/>
                <w:sz w:val="20"/>
                <w:szCs w:val="20"/>
                <w:lang w:val="en-GB"/>
              </w:rPr>
            </w:pPr>
            <w:r w:rsidRPr="000F1307">
              <w:rPr>
                <w:sz w:val="20"/>
                <w:szCs w:val="20"/>
              </w:rPr>
              <w:t xml:space="preserve"> -</w:t>
            </w:r>
          </w:p>
        </w:tc>
        <w:tc>
          <w:tcPr>
            <w:tcW w:w="261" w:type="dxa"/>
          </w:tcPr>
          <w:p w14:paraId="174BF52B" w14:textId="77777777" w:rsidR="002D04EC" w:rsidRPr="000F1307" w:rsidRDefault="002D04EC" w:rsidP="002D04EC">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58093CB9" w14:textId="620C1766" w:rsidR="002D04EC" w:rsidRPr="000F1307" w:rsidRDefault="002D04EC" w:rsidP="002D04EC">
            <w:pPr>
              <w:tabs>
                <w:tab w:val="decimal" w:pos="552"/>
              </w:tabs>
              <w:snapToGrid w:val="0"/>
              <w:spacing w:line="240" w:lineRule="atLeast"/>
              <w:ind w:left="-150" w:right="-130"/>
              <w:rPr>
                <w:rFonts w:eastAsia="Times New Roman"/>
                <w:sz w:val="20"/>
                <w:szCs w:val="20"/>
                <w:lang w:val="en-GB"/>
              </w:rPr>
            </w:pPr>
            <w:r w:rsidRPr="00AF0F34">
              <w:rPr>
                <w:sz w:val="20"/>
                <w:szCs w:val="20"/>
              </w:rPr>
              <w:t xml:space="preserve">  </w:t>
            </w:r>
            <w:r>
              <w:rPr>
                <w:sz w:val="20"/>
                <w:szCs w:val="20"/>
              </w:rPr>
              <w:t xml:space="preserve">   </w:t>
            </w:r>
            <w:r w:rsidRPr="00AF0F34">
              <w:rPr>
                <w:sz w:val="20"/>
                <w:szCs w:val="20"/>
              </w:rPr>
              <w:t>-</w:t>
            </w:r>
          </w:p>
        </w:tc>
        <w:tc>
          <w:tcPr>
            <w:tcW w:w="261" w:type="dxa"/>
          </w:tcPr>
          <w:p w14:paraId="756B77B2" w14:textId="77777777" w:rsidR="002D04EC" w:rsidRPr="000F1307" w:rsidRDefault="002D04EC" w:rsidP="002D04EC">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6DBD67C" w14:textId="664A6DCB" w:rsidR="002D04EC" w:rsidRPr="000F1307" w:rsidRDefault="002D04EC" w:rsidP="002D04EC">
            <w:pPr>
              <w:tabs>
                <w:tab w:val="decimal" w:pos="803"/>
              </w:tabs>
              <w:snapToGrid w:val="0"/>
              <w:spacing w:line="240" w:lineRule="atLeast"/>
              <w:ind w:left="-150" w:right="-130"/>
              <w:rPr>
                <w:rFonts w:eastAsia="Times New Roman"/>
                <w:sz w:val="20"/>
                <w:szCs w:val="20"/>
                <w:lang w:val="en-GB"/>
              </w:rPr>
            </w:pPr>
            <w:r w:rsidRPr="000F1307">
              <w:rPr>
                <w:sz w:val="20"/>
                <w:szCs w:val="20"/>
              </w:rPr>
              <w:t xml:space="preserve"> 266 </w:t>
            </w:r>
          </w:p>
        </w:tc>
      </w:tr>
      <w:tr w:rsidR="002D04EC" w:rsidRPr="00FC5101" w14:paraId="151041F2" w14:textId="77777777" w:rsidTr="007456A9">
        <w:tc>
          <w:tcPr>
            <w:tcW w:w="4122" w:type="dxa"/>
            <w:vAlign w:val="bottom"/>
            <w:hideMark/>
          </w:tcPr>
          <w:p w14:paraId="2781696B" w14:textId="77777777" w:rsidR="002D04EC" w:rsidRPr="00FC5101" w:rsidRDefault="002D04EC" w:rsidP="002D04EC">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2AB5EDC9" w14:textId="5062F609" w:rsidR="002D04EC" w:rsidRPr="000F1307" w:rsidRDefault="002D04EC" w:rsidP="002D04EC">
            <w:pPr>
              <w:tabs>
                <w:tab w:val="decimal" w:pos="864"/>
              </w:tabs>
              <w:snapToGrid w:val="0"/>
              <w:spacing w:line="240" w:lineRule="atLeast"/>
              <w:ind w:left="-150" w:right="-130"/>
              <w:rPr>
                <w:rFonts w:eastAsia="Times New Roman"/>
                <w:b/>
                <w:bCs/>
                <w:sz w:val="20"/>
                <w:szCs w:val="20"/>
                <w:lang w:val="en-GB"/>
              </w:rPr>
            </w:pPr>
            <w:r w:rsidRPr="000F1307">
              <w:rPr>
                <w:b/>
                <w:bCs/>
                <w:sz w:val="20"/>
                <w:szCs w:val="20"/>
              </w:rPr>
              <w:t xml:space="preserve"> 266 </w:t>
            </w:r>
          </w:p>
        </w:tc>
        <w:tc>
          <w:tcPr>
            <w:tcW w:w="261" w:type="dxa"/>
          </w:tcPr>
          <w:p w14:paraId="20700F8A" w14:textId="77777777" w:rsidR="002D04EC" w:rsidRPr="000F1307" w:rsidRDefault="002D04EC" w:rsidP="002D04EC">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0610DA9B" w14:textId="41D4E643" w:rsidR="002D04EC" w:rsidRPr="002D04EC" w:rsidRDefault="002D04EC" w:rsidP="002D04EC">
            <w:pPr>
              <w:tabs>
                <w:tab w:val="decimal" w:pos="619"/>
              </w:tabs>
              <w:snapToGrid w:val="0"/>
              <w:spacing w:line="240" w:lineRule="atLeast"/>
              <w:ind w:left="-150" w:right="-130"/>
              <w:rPr>
                <w:rFonts w:eastAsia="Times New Roman" w:cstheme="minorBidi"/>
                <w:b/>
                <w:bCs/>
                <w:sz w:val="20"/>
                <w:szCs w:val="20"/>
                <w:cs/>
                <w:lang w:val="en-GB"/>
              </w:rPr>
            </w:pPr>
            <w:r w:rsidRPr="002D04EC">
              <w:rPr>
                <w:b/>
                <w:bCs/>
                <w:sz w:val="20"/>
                <w:szCs w:val="20"/>
              </w:rPr>
              <w:t xml:space="preserve"> -</w:t>
            </w:r>
          </w:p>
        </w:tc>
        <w:tc>
          <w:tcPr>
            <w:tcW w:w="261" w:type="dxa"/>
          </w:tcPr>
          <w:p w14:paraId="4F9F2BFF" w14:textId="77777777" w:rsidR="002D04EC" w:rsidRPr="002D04EC" w:rsidRDefault="002D04EC" w:rsidP="002D04EC">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2867BE9D" w14:textId="11E02CFC" w:rsidR="002D04EC" w:rsidRPr="002D04EC" w:rsidRDefault="002D04EC" w:rsidP="002D04EC">
            <w:pPr>
              <w:tabs>
                <w:tab w:val="decimal" w:pos="552"/>
              </w:tabs>
              <w:snapToGrid w:val="0"/>
              <w:spacing w:line="240" w:lineRule="atLeast"/>
              <w:ind w:left="-150" w:right="-130"/>
              <w:rPr>
                <w:rFonts w:eastAsia="Times New Roman"/>
                <w:b/>
                <w:bCs/>
                <w:sz w:val="20"/>
                <w:szCs w:val="20"/>
                <w:lang w:val="en-GB"/>
              </w:rPr>
            </w:pPr>
            <w:r w:rsidRPr="002D04EC">
              <w:rPr>
                <w:b/>
                <w:bCs/>
                <w:sz w:val="20"/>
                <w:szCs w:val="20"/>
              </w:rPr>
              <w:t xml:space="preserve">          -</w:t>
            </w:r>
          </w:p>
        </w:tc>
        <w:tc>
          <w:tcPr>
            <w:tcW w:w="261" w:type="dxa"/>
          </w:tcPr>
          <w:p w14:paraId="2F0852DF" w14:textId="77777777" w:rsidR="002D04EC" w:rsidRPr="002D04EC" w:rsidRDefault="002D04EC" w:rsidP="002D04EC">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6D5FF393" w14:textId="2BF0D426" w:rsidR="002D04EC" w:rsidRPr="000F1307" w:rsidRDefault="002D04EC" w:rsidP="002D04EC">
            <w:pPr>
              <w:tabs>
                <w:tab w:val="decimal" w:pos="803"/>
              </w:tabs>
              <w:snapToGrid w:val="0"/>
              <w:spacing w:line="240" w:lineRule="atLeast"/>
              <w:ind w:left="-150" w:right="-130"/>
              <w:rPr>
                <w:rFonts w:eastAsia="Times New Roman"/>
                <w:b/>
                <w:bCs/>
                <w:sz w:val="20"/>
                <w:szCs w:val="20"/>
                <w:cs/>
                <w:lang w:val="en-GB"/>
              </w:rPr>
            </w:pPr>
            <w:r w:rsidRPr="000F1307">
              <w:rPr>
                <w:b/>
                <w:bCs/>
                <w:sz w:val="20"/>
                <w:szCs w:val="20"/>
              </w:rPr>
              <w:t xml:space="preserve"> 266 </w:t>
            </w:r>
          </w:p>
        </w:tc>
      </w:tr>
      <w:tr w:rsidR="00E50F87" w:rsidRPr="006234DC" w14:paraId="02498D9D" w14:textId="77777777" w:rsidTr="007456A9">
        <w:tc>
          <w:tcPr>
            <w:tcW w:w="4122" w:type="dxa"/>
          </w:tcPr>
          <w:p w14:paraId="2BBE97FD" w14:textId="77777777" w:rsidR="00E50F87" w:rsidRPr="006234DC" w:rsidRDefault="00E50F87" w:rsidP="001E1B40">
            <w:pPr>
              <w:spacing w:line="240" w:lineRule="atLeast"/>
              <w:ind w:left="78" w:right="-29"/>
              <w:rPr>
                <w:rFonts w:eastAsia="Times New Roman"/>
                <w:b/>
                <w:bCs/>
                <w:color w:val="000000"/>
                <w:sz w:val="20"/>
                <w:szCs w:val="18"/>
                <w:lang w:val="en-GB"/>
              </w:rPr>
            </w:pPr>
          </w:p>
        </w:tc>
        <w:tc>
          <w:tcPr>
            <w:tcW w:w="1080" w:type="dxa"/>
            <w:vAlign w:val="bottom"/>
          </w:tcPr>
          <w:p w14:paraId="49D98BCB" w14:textId="77777777" w:rsidR="00E50F87" w:rsidRPr="006234DC" w:rsidRDefault="00E50F87" w:rsidP="001E1B40">
            <w:pPr>
              <w:tabs>
                <w:tab w:val="decimal" w:pos="886"/>
              </w:tabs>
              <w:snapToGrid w:val="0"/>
              <w:spacing w:line="240" w:lineRule="atLeast"/>
              <w:ind w:left="-150" w:right="-130"/>
              <w:rPr>
                <w:rFonts w:eastAsia="Times New Roman"/>
                <w:sz w:val="20"/>
                <w:szCs w:val="20"/>
                <w:lang w:val="en-GB"/>
              </w:rPr>
            </w:pPr>
          </w:p>
        </w:tc>
        <w:tc>
          <w:tcPr>
            <w:tcW w:w="261" w:type="dxa"/>
          </w:tcPr>
          <w:p w14:paraId="39D4BE24"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318F4B4A"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261" w:type="dxa"/>
          </w:tcPr>
          <w:p w14:paraId="6148120C"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999" w:type="dxa"/>
          </w:tcPr>
          <w:p w14:paraId="24E95118"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261" w:type="dxa"/>
          </w:tcPr>
          <w:p w14:paraId="25D8CD6D"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1012" w:type="dxa"/>
          </w:tcPr>
          <w:p w14:paraId="094DA1EC"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r>
      <w:tr w:rsidR="00E50F87" w:rsidRPr="006234DC" w14:paraId="4B908F65" w14:textId="77777777" w:rsidTr="007456A9">
        <w:tc>
          <w:tcPr>
            <w:tcW w:w="4122" w:type="dxa"/>
            <w:hideMark/>
          </w:tcPr>
          <w:p w14:paraId="5ACA8053" w14:textId="77777777" w:rsidR="00E50F87" w:rsidRPr="006234DC" w:rsidRDefault="00E50F87" w:rsidP="001E1B40">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31 December 202</w:t>
            </w:r>
            <w:r>
              <w:rPr>
                <w:rFonts w:eastAsia="Times New Roman"/>
                <w:b/>
                <w:bCs/>
                <w:color w:val="000000"/>
                <w:sz w:val="20"/>
                <w:szCs w:val="18"/>
                <w:lang w:val="en-GB"/>
              </w:rPr>
              <w:t>3</w:t>
            </w:r>
          </w:p>
        </w:tc>
        <w:tc>
          <w:tcPr>
            <w:tcW w:w="1080" w:type="dxa"/>
            <w:vAlign w:val="bottom"/>
          </w:tcPr>
          <w:p w14:paraId="25A9C427" w14:textId="77777777" w:rsidR="00E50F87" w:rsidRPr="006234DC" w:rsidRDefault="00E50F87" w:rsidP="001E1B40">
            <w:pPr>
              <w:tabs>
                <w:tab w:val="decimal" w:pos="886"/>
              </w:tabs>
              <w:snapToGrid w:val="0"/>
              <w:spacing w:line="240" w:lineRule="atLeast"/>
              <w:ind w:left="-150" w:right="-130"/>
              <w:rPr>
                <w:rFonts w:eastAsia="Times New Roman"/>
                <w:sz w:val="20"/>
                <w:szCs w:val="20"/>
                <w:lang w:val="en-GB"/>
              </w:rPr>
            </w:pPr>
          </w:p>
        </w:tc>
        <w:tc>
          <w:tcPr>
            <w:tcW w:w="261" w:type="dxa"/>
          </w:tcPr>
          <w:p w14:paraId="7CD6C808"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56C4E021"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261" w:type="dxa"/>
          </w:tcPr>
          <w:p w14:paraId="59D72A54"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999" w:type="dxa"/>
          </w:tcPr>
          <w:p w14:paraId="2E7FB846"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261" w:type="dxa"/>
          </w:tcPr>
          <w:p w14:paraId="74CD3483"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c>
          <w:tcPr>
            <w:tcW w:w="1012" w:type="dxa"/>
          </w:tcPr>
          <w:p w14:paraId="7F6472AF" w14:textId="77777777" w:rsidR="00E50F87" w:rsidRPr="006234DC" w:rsidRDefault="00E50F87" w:rsidP="001E1B40">
            <w:pPr>
              <w:tabs>
                <w:tab w:val="decimal" w:pos="1020"/>
              </w:tabs>
              <w:snapToGrid w:val="0"/>
              <w:spacing w:line="240" w:lineRule="atLeast"/>
              <w:ind w:left="-150" w:right="-130"/>
              <w:rPr>
                <w:rFonts w:eastAsia="Times New Roman"/>
                <w:sz w:val="20"/>
                <w:szCs w:val="20"/>
                <w:lang w:val="en-GB"/>
              </w:rPr>
            </w:pPr>
          </w:p>
        </w:tc>
      </w:tr>
      <w:tr w:rsidR="002D04EC" w:rsidRPr="006234DC" w14:paraId="64393536" w14:textId="77777777" w:rsidTr="007456A9">
        <w:tc>
          <w:tcPr>
            <w:tcW w:w="4122" w:type="dxa"/>
            <w:vAlign w:val="bottom"/>
          </w:tcPr>
          <w:p w14:paraId="03D9FE38" w14:textId="77777777" w:rsidR="002D04EC" w:rsidRPr="006234DC" w:rsidRDefault="002D04EC" w:rsidP="002D04EC">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5CFA6CBB" w14:textId="0D4B4F22" w:rsidR="002D04EC" w:rsidRPr="006234DC" w:rsidRDefault="002D04EC" w:rsidP="002D04EC">
            <w:pPr>
              <w:tabs>
                <w:tab w:val="decimal" w:pos="864"/>
              </w:tabs>
              <w:snapToGrid w:val="0"/>
              <w:spacing w:line="240" w:lineRule="atLeast"/>
              <w:ind w:left="-150" w:right="-130"/>
              <w:rPr>
                <w:rFonts w:eastAsia="Times New Roman"/>
                <w:sz w:val="20"/>
                <w:szCs w:val="20"/>
                <w:lang w:val="en-GB"/>
              </w:rPr>
            </w:pPr>
            <w:r>
              <w:rPr>
                <w:rFonts w:eastAsia="Times New Roman"/>
                <w:sz w:val="20"/>
                <w:szCs w:val="20"/>
                <w:lang w:val="en-GB"/>
              </w:rPr>
              <w:t>269</w:t>
            </w:r>
          </w:p>
        </w:tc>
        <w:tc>
          <w:tcPr>
            <w:tcW w:w="261" w:type="dxa"/>
          </w:tcPr>
          <w:p w14:paraId="0E2A193A" w14:textId="77777777" w:rsidR="002D04EC" w:rsidRPr="006234DC" w:rsidRDefault="002D04EC" w:rsidP="002D04EC">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00169101" w14:textId="2A337285" w:rsidR="002D04EC" w:rsidRPr="006234DC" w:rsidRDefault="002D04EC" w:rsidP="002D04EC">
            <w:pPr>
              <w:tabs>
                <w:tab w:val="decimal" w:pos="619"/>
              </w:tabs>
              <w:snapToGrid w:val="0"/>
              <w:spacing w:line="240" w:lineRule="atLeast"/>
              <w:ind w:left="-150" w:right="-130"/>
              <w:rPr>
                <w:rFonts w:eastAsia="Times New Roman"/>
                <w:sz w:val="20"/>
                <w:szCs w:val="20"/>
                <w:lang w:val="en-GB"/>
              </w:rPr>
            </w:pPr>
            <w:r>
              <w:rPr>
                <w:rFonts w:eastAsia="Times New Roman"/>
                <w:sz w:val="20"/>
                <w:szCs w:val="20"/>
                <w:lang w:val="en-GB"/>
              </w:rPr>
              <w:t>-</w:t>
            </w:r>
          </w:p>
        </w:tc>
        <w:tc>
          <w:tcPr>
            <w:tcW w:w="261" w:type="dxa"/>
          </w:tcPr>
          <w:p w14:paraId="7CC5790D" w14:textId="77777777" w:rsidR="002D04EC" w:rsidRPr="006234DC" w:rsidRDefault="002D04EC" w:rsidP="002D04EC">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3EC1CF93" w14:textId="0DB9D6E3" w:rsidR="002D04EC" w:rsidRPr="006234DC" w:rsidRDefault="002D04EC" w:rsidP="002D04EC">
            <w:pPr>
              <w:tabs>
                <w:tab w:val="decimal" w:pos="552"/>
              </w:tabs>
              <w:snapToGrid w:val="0"/>
              <w:spacing w:line="240" w:lineRule="atLeast"/>
              <w:ind w:left="-150" w:right="-130"/>
              <w:rPr>
                <w:rFonts w:eastAsia="Times New Roman"/>
                <w:sz w:val="20"/>
                <w:szCs w:val="20"/>
                <w:lang w:val="en-GB"/>
              </w:rPr>
            </w:pPr>
            <w:r w:rsidRPr="00AF0F34">
              <w:rPr>
                <w:sz w:val="20"/>
                <w:szCs w:val="20"/>
              </w:rPr>
              <w:t xml:space="preserve">  </w:t>
            </w:r>
            <w:r>
              <w:rPr>
                <w:sz w:val="20"/>
                <w:szCs w:val="20"/>
              </w:rPr>
              <w:t xml:space="preserve">        </w:t>
            </w:r>
            <w:r w:rsidRPr="00AF0F34">
              <w:rPr>
                <w:sz w:val="20"/>
                <w:szCs w:val="20"/>
              </w:rPr>
              <w:t>-</w:t>
            </w:r>
          </w:p>
        </w:tc>
        <w:tc>
          <w:tcPr>
            <w:tcW w:w="261" w:type="dxa"/>
          </w:tcPr>
          <w:p w14:paraId="2C451897" w14:textId="77777777" w:rsidR="002D04EC" w:rsidRPr="006234DC" w:rsidRDefault="002D04EC" w:rsidP="002D04EC">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71CD18B1" w14:textId="1F51D4E9" w:rsidR="002D04EC" w:rsidRPr="006234DC" w:rsidRDefault="002D04EC" w:rsidP="002D04EC">
            <w:pPr>
              <w:tabs>
                <w:tab w:val="decimal" w:pos="803"/>
              </w:tabs>
              <w:snapToGrid w:val="0"/>
              <w:spacing w:line="240" w:lineRule="atLeast"/>
              <w:ind w:left="-150" w:right="-130"/>
              <w:rPr>
                <w:rFonts w:eastAsia="Times New Roman"/>
                <w:sz w:val="20"/>
                <w:szCs w:val="20"/>
                <w:lang w:val="en-GB"/>
              </w:rPr>
            </w:pPr>
            <w:r>
              <w:rPr>
                <w:rFonts w:eastAsia="Times New Roman"/>
                <w:sz w:val="20"/>
                <w:szCs w:val="20"/>
                <w:lang w:val="en-GB"/>
              </w:rPr>
              <w:t>269</w:t>
            </w:r>
          </w:p>
        </w:tc>
      </w:tr>
      <w:tr w:rsidR="002D04EC" w:rsidRPr="00FC5101" w14:paraId="2C111012" w14:textId="77777777">
        <w:tc>
          <w:tcPr>
            <w:tcW w:w="4122" w:type="dxa"/>
            <w:vAlign w:val="bottom"/>
            <w:hideMark/>
          </w:tcPr>
          <w:p w14:paraId="01BB3CA7" w14:textId="77777777" w:rsidR="002D04EC" w:rsidRPr="00FC5101" w:rsidRDefault="002D04EC" w:rsidP="002D04EC">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07127297" w14:textId="7159C5E4" w:rsidR="002D04EC" w:rsidRPr="00FC5101" w:rsidRDefault="002D04EC" w:rsidP="002D04EC">
            <w:pPr>
              <w:tabs>
                <w:tab w:val="decimal" w:pos="864"/>
              </w:tabs>
              <w:snapToGrid w:val="0"/>
              <w:spacing w:line="240" w:lineRule="atLeast"/>
              <w:ind w:left="-150" w:right="-130"/>
              <w:rPr>
                <w:rFonts w:eastAsia="Times New Roman"/>
                <w:b/>
                <w:bCs/>
                <w:sz w:val="20"/>
                <w:szCs w:val="20"/>
                <w:lang w:val="en-GB"/>
              </w:rPr>
            </w:pPr>
            <w:r>
              <w:rPr>
                <w:rFonts w:eastAsia="Times New Roman"/>
                <w:b/>
                <w:bCs/>
                <w:sz w:val="20"/>
                <w:szCs w:val="20"/>
                <w:lang w:val="en-GB"/>
              </w:rPr>
              <w:t>269</w:t>
            </w:r>
          </w:p>
        </w:tc>
        <w:tc>
          <w:tcPr>
            <w:tcW w:w="261" w:type="dxa"/>
          </w:tcPr>
          <w:p w14:paraId="69C2CCDE" w14:textId="77777777" w:rsidR="002D04EC" w:rsidRPr="00FC5101" w:rsidRDefault="002D04EC" w:rsidP="002D04EC">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713A5274" w14:textId="12BD3036" w:rsidR="002D04EC" w:rsidRPr="00FC5101" w:rsidRDefault="002D04EC" w:rsidP="002D04EC">
            <w:pPr>
              <w:tabs>
                <w:tab w:val="decimal" w:pos="619"/>
              </w:tabs>
              <w:snapToGrid w:val="0"/>
              <w:spacing w:line="240" w:lineRule="atLeast"/>
              <w:ind w:left="-150" w:right="-130"/>
              <w:rPr>
                <w:rFonts w:eastAsia="Times New Roman"/>
                <w:b/>
                <w:bCs/>
                <w:sz w:val="20"/>
                <w:szCs w:val="20"/>
                <w:lang w:val="en-GB"/>
              </w:rPr>
            </w:pPr>
            <w:r>
              <w:rPr>
                <w:rFonts w:eastAsia="Times New Roman"/>
                <w:b/>
                <w:bCs/>
                <w:sz w:val="20"/>
                <w:szCs w:val="20"/>
                <w:lang w:val="en-GB"/>
              </w:rPr>
              <w:t>-</w:t>
            </w:r>
          </w:p>
        </w:tc>
        <w:tc>
          <w:tcPr>
            <w:tcW w:w="261" w:type="dxa"/>
          </w:tcPr>
          <w:p w14:paraId="657A19AF" w14:textId="77777777" w:rsidR="002D04EC" w:rsidRPr="00FC5101" w:rsidRDefault="002D04EC" w:rsidP="002D04EC">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18383DFF" w14:textId="0C5D45B2" w:rsidR="002D04EC" w:rsidRPr="002D04EC" w:rsidRDefault="002D04EC" w:rsidP="002D04EC">
            <w:pPr>
              <w:tabs>
                <w:tab w:val="decimal" w:pos="552"/>
              </w:tabs>
              <w:snapToGrid w:val="0"/>
              <w:spacing w:line="240" w:lineRule="atLeast"/>
              <w:ind w:left="-150" w:right="-130"/>
              <w:rPr>
                <w:rFonts w:eastAsia="Times New Roman"/>
                <w:b/>
                <w:bCs/>
                <w:sz w:val="20"/>
                <w:szCs w:val="20"/>
                <w:lang w:val="en-GB"/>
              </w:rPr>
            </w:pPr>
            <w:r w:rsidRPr="00AF0F34">
              <w:rPr>
                <w:sz w:val="20"/>
                <w:szCs w:val="20"/>
              </w:rPr>
              <w:t xml:space="preserve">  </w:t>
            </w:r>
            <w:r>
              <w:rPr>
                <w:sz w:val="20"/>
                <w:szCs w:val="20"/>
              </w:rPr>
              <w:t xml:space="preserve">       </w:t>
            </w:r>
            <w:r w:rsidRPr="002D04EC">
              <w:rPr>
                <w:b/>
                <w:bCs/>
                <w:sz w:val="20"/>
                <w:szCs w:val="20"/>
              </w:rPr>
              <w:t xml:space="preserve"> -</w:t>
            </w:r>
          </w:p>
        </w:tc>
        <w:tc>
          <w:tcPr>
            <w:tcW w:w="261" w:type="dxa"/>
          </w:tcPr>
          <w:p w14:paraId="40AF16EF" w14:textId="77777777" w:rsidR="002D04EC" w:rsidRPr="00FC5101" w:rsidRDefault="002D04EC" w:rsidP="002D04EC">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180FAA9D" w14:textId="53457201" w:rsidR="002D04EC" w:rsidRPr="00FC5101" w:rsidRDefault="002D04EC" w:rsidP="002D04EC">
            <w:pPr>
              <w:tabs>
                <w:tab w:val="decimal" w:pos="803"/>
              </w:tabs>
              <w:snapToGrid w:val="0"/>
              <w:spacing w:line="240" w:lineRule="atLeast"/>
              <w:ind w:left="-150" w:right="-130"/>
              <w:rPr>
                <w:rFonts w:eastAsia="Times New Roman"/>
                <w:b/>
                <w:bCs/>
                <w:sz w:val="20"/>
                <w:szCs w:val="20"/>
                <w:cs/>
                <w:lang w:val="en-GB"/>
              </w:rPr>
            </w:pPr>
            <w:r>
              <w:rPr>
                <w:rFonts w:eastAsia="Times New Roman"/>
                <w:b/>
                <w:bCs/>
                <w:sz w:val="20"/>
                <w:szCs w:val="20"/>
                <w:lang w:val="en-GB"/>
              </w:rPr>
              <w:t>269</w:t>
            </w:r>
          </w:p>
        </w:tc>
      </w:tr>
    </w:tbl>
    <w:p w14:paraId="1A4FA564" w14:textId="6655B0E3" w:rsidR="00BB0642" w:rsidRPr="006234DC" w:rsidRDefault="00BB0642" w:rsidP="00885A28">
      <w:pPr>
        <w:numPr>
          <w:ilvl w:val="1"/>
          <w:numId w:val="60"/>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lastRenderedPageBreak/>
        <w:t>Changes to the allowance for expected credit loss</w:t>
      </w:r>
    </w:p>
    <w:p w14:paraId="1D24D46B" w14:textId="77777777" w:rsidR="00BB0642" w:rsidRPr="006234DC" w:rsidRDefault="00BB0642" w:rsidP="00BD41C5">
      <w:pPr>
        <w:suppressAutoHyphens w:val="0"/>
        <w:rPr>
          <w:sz w:val="22"/>
          <w:szCs w:val="22"/>
          <w:lang w:val="en-GB"/>
        </w:rPr>
      </w:pPr>
    </w:p>
    <w:tbl>
      <w:tblPr>
        <w:tblW w:w="9000" w:type="dxa"/>
        <w:tblInd w:w="558" w:type="dxa"/>
        <w:tblLayout w:type="fixed"/>
        <w:tblLook w:val="0000" w:firstRow="0" w:lastRow="0" w:firstColumn="0" w:lastColumn="0" w:noHBand="0" w:noVBand="0"/>
      </w:tblPr>
      <w:tblGrid>
        <w:gridCol w:w="4950"/>
        <w:gridCol w:w="1863"/>
        <w:gridCol w:w="284"/>
        <w:gridCol w:w="1903"/>
      </w:tblGrid>
      <w:tr w:rsidR="00BD41C5" w:rsidRPr="006234DC" w14:paraId="0765B27E" w14:textId="77777777" w:rsidTr="007456A9">
        <w:trPr>
          <w:trHeight w:val="20"/>
        </w:trPr>
        <w:tc>
          <w:tcPr>
            <w:tcW w:w="4950" w:type="dxa"/>
            <w:shd w:val="clear" w:color="auto" w:fill="auto"/>
          </w:tcPr>
          <w:p w14:paraId="177B0077"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1863" w:type="dxa"/>
            <w:shd w:val="clear" w:color="auto" w:fill="auto"/>
            <w:vAlign w:val="bottom"/>
          </w:tcPr>
          <w:p w14:paraId="3BEFC104" w14:textId="77777777" w:rsidR="00BD41C5" w:rsidRDefault="00BD41C5" w:rsidP="009709D5">
            <w:pPr>
              <w:snapToGrid w:val="0"/>
              <w:spacing w:line="240" w:lineRule="atLeast"/>
              <w:ind w:left="-150" w:right="-130"/>
              <w:jc w:val="center"/>
              <w:rPr>
                <w:b/>
                <w:bCs/>
                <w:sz w:val="20"/>
                <w:szCs w:val="20"/>
                <w:lang w:val="en-GB"/>
              </w:rPr>
            </w:pPr>
            <w:r w:rsidRPr="001E43F5">
              <w:rPr>
                <w:b/>
                <w:bCs/>
                <w:sz w:val="20"/>
                <w:szCs w:val="20"/>
                <w:lang w:val="en-GB"/>
              </w:rPr>
              <w:t>Consolidated</w:t>
            </w:r>
          </w:p>
          <w:p w14:paraId="3F7A9177" w14:textId="6AB95985" w:rsidR="005C21FE" w:rsidRPr="009709D5" w:rsidRDefault="005C21FE" w:rsidP="009709D5">
            <w:pPr>
              <w:snapToGrid w:val="0"/>
              <w:spacing w:line="240" w:lineRule="atLeast"/>
              <w:ind w:left="-150" w:right="-130"/>
              <w:jc w:val="center"/>
              <w:rPr>
                <w:b/>
                <w:bCs/>
                <w:sz w:val="20"/>
                <w:szCs w:val="20"/>
                <w:lang w:val="en-GB"/>
              </w:rPr>
            </w:pPr>
            <w:r w:rsidRPr="005C21FE">
              <w:rPr>
                <w:b/>
                <w:bCs/>
                <w:sz w:val="20"/>
                <w:szCs w:val="20"/>
                <w:lang w:val="en-GB"/>
              </w:rPr>
              <w:t>financial statements</w:t>
            </w:r>
          </w:p>
        </w:tc>
        <w:tc>
          <w:tcPr>
            <w:tcW w:w="284" w:type="dxa"/>
          </w:tcPr>
          <w:p w14:paraId="5C2B5433" w14:textId="77777777" w:rsidR="00BD41C5" w:rsidRPr="001E43F5" w:rsidRDefault="00BD41C5">
            <w:pPr>
              <w:snapToGrid w:val="0"/>
              <w:spacing w:line="240" w:lineRule="atLeast"/>
              <w:ind w:left="-150" w:right="-130"/>
              <w:jc w:val="center"/>
              <w:rPr>
                <w:b/>
                <w:bCs/>
                <w:sz w:val="20"/>
                <w:szCs w:val="20"/>
                <w:lang w:val="en-GB"/>
              </w:rPr>
            </w:pPr>
          </w:p>
        </w:tc>
        <w:tc>
          <w:tcPr>
            <w:tcW w:w="1903" w:type="dxa"/>
          </w:tcPr>
          <w:p w14:paraId="5F9C1A09" w14:textId="77777777" w:rsidR="00BD41C5" w:rsidRDefault="00BD41C5">
            <w:pPr>
              <w:snapToGrid w:val="0"/>
              <w:spacing w:line="240" w:lineRule="atLeast"/>
              <w:ind w:left="-150" w:right="-130"/>
              <w:jc w:val="center"/>
              <w:rPr>
                <w:b/>
                <w:bCs/>
                <w:sz w:val="20"/>
                <w:szCs w:val="20"/>
                <w:lang w:val="en-GB"/>
              </w:rPr>
            </w:pPr>
            <w:r w:rsidRPr="001E43F5">
              <w:rPr>
                <w:b/>
                <w:bCs/>
                <w:sz w:val="20"/>
                <w:szCs w:val="20"/>
                <w:lang w:val="en-GB"/>
              </w:rPr>
              <w:t xml:space="preserve">Separate </w:t>
            </w:r>
          </w:p>
          <w:p w14:paraId="054A1DCB" w14:textId="4C96B678" w:rsidR="005C21FE" w:rsidRPr="009709D5" w:rsidRDefault="005C21FE">
            <w:pPr>
              <w:snapToGrid w:val="0"/>
              <w:spacing w:line="240" w:lineRule="atLeast"/>
              <w:ind w:left="-150" w:right="-130"/>
              <w:jc w:val="center"/>
              <w:rPr>
                <w:rFonts w:cstheme="minorBidi"/>
                <w:b/>
                <w:bCs/>
                <w:sz w:val="20"/>
                <w:szCs w:val="20"/>
                <w:lang w:val="en-GB"/>
              </w:rPr>
            </w:pPr>
            <w:r w:rsidRPr="005C21FE">
              <w:rPr>
                <w:rFonts w:cstheme="minorBidi"/>
                <w:b/>
                <w:bCs/>
                <w:sz w:val="20"/>
                <w:szCs w:val="20"/>
                <w:lang w:val="en-GB"/>
              </w:rPr>
              <w:t>financial statements</w:t>
            </w:r>
          </w:p>
        </w:tc>
      </w:tr>
      <w:tr w:rsidR="00BD41C5" w:rsidRPr="006234DC" w14:paraId="7D67F87D" w14:textId="77777777" w:rsidTr="007456A9">
        <w:tc>
          <w:tcPr>
            <w:tcW w:w="4950" w:type="dxa"/>
            <w:shd w:val="clear" w:color="auto" w:fill="auto"/>
          </w:tcPr>
          <w:p w14:paraId="637D32A9"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4050" w:type="dxa"/>
            <w:gridSpan w:val="3"/>
            <w:shd w:val="clear" w:color="auto" w:fill="auto"/>
            <w:vAlign w:val="bottom"/>
          </w:tcPr>
          <w:p w14:paraId="550D61A6" w14:textId="77777777" w:rsidR="00BD41C5" w:rsidRPr="001E43F5" w:rsidRDefault="00BD41C5">
            <w:pPr>
              <w:snapToGrid w:val="0"/>
              <w:spacing w:line="240" w:lineRule="atLeast"/>
              <w:ind w:left="-150" w:right="-130"/>
              <w:jc w:val="center"/>
              <w:rPr>
                <w:i/>
                <w:iCs/>
                <w:sz w:val="20"/>
                <w:szCs w:val="20"/>
                <w:lang w:val="en-GB"/>
              </w:rPr>
            </w:pPr>
            <w:r w:rsidRPr="001E43F5">
              <w:rPr>
                <w:i/>
                <w:iCs/>
                <w:sz w:val="20"/>
                <w:szCs w:val="20"/>
                <w:lang w:val="en-GB"/>
              </w:rPr>
              <w:t>(in million Baht)</w:t>
            </w:r>
          </w:p>
        </w:tc>
      </w:tr>
      <w:tr w:rsidR="00BD41C5" w:rsidRPr="006234DC" w14:paraId="47776251" w14:textId="77777777" w:rsidTr="007456A9">
        <w:tc>
          <w:tcPr>
            <w:tcW w:w="4950" w:type="dxa"/>
            <w:shd w:val="clear" w:color="auto" w:fill="auto"/>
          </w:tcPr>
          <w:p w14:paraId="18B4D5CA" w14:textId="6279C44F"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At 1 January 202</w:t>
            </w:r>
            <w:r w:rsidR="00E50F87">
              <w:rPr>
                <w:sz w:val="20"/>
                <w:szCs w:val="20"/>
                <w:lang w:val="en-GB"/>
              </w:rPr>
              <w:t>4</w:t>
            </w:r>
          </w:p>
        </w:tc>
        <w:tc>
          <w:tcPr>
            <w:tcW w:w="1863" w:type="dxa"/>
            <w:shd w:val="clear" w:color="auto" w:fill="auto"/>
            <w:vAlign w:val="bottom"/>
          </w:tcPr>
          <w:p w14:paraId="6C7A5BF4" w14:textId="3092AC97" w:rsidR="00BD41C5" w:rsidRPr="006234DC" w:rsidRDefault="000D7F2E">
            <w:pPr>
              <w:tabs>
                <w:tab w:val="decimal" w:pos="1596"/>
              </w:tabs>
              <w:snapToGrid w:val="0"/>
              <w:spacing w:line="240" w:lineRule="atLeast"/>
              <w:ind w:left="-150" w:right="-130"/>
              <w:rPr>
                <w:sz w:val="20"/>
                <w:szCs w:val="20"/>
                <w:lang w:val="en-GB"/>
              </w:rPr>
            </w:pPr>
            <w:r>
              <w:rPr>
                <w:sz w:val="20"/>
                <w:szCs w:val="20"/>
                <w:lang w:val="en-GB"/>
              </w:rPr>
              <w:t>148,193</w:t>
            </w:r>
          </w:p>
        </w:tc>
        <w:tc>
          <w:tcPr>
            <w:tcW w:w="284" w:type="dxa"/>
          </w:tcPr>
          <w:p w14:paraId="2D269AF9" w14:textId="77777777" w:rsidR="00BD41C5" w:rsidRPr="006234DC" w:rsidRDefault="00BD41C5">
            <w:pPr>
              <w:tabs>
                <w:tab w:val="decimal" w:pos="1596"/>
              </w:tabs>
              <w:snapToGrid w:val="0"/>
              <w:spacing w:line="240" w:lineRule="atLeast"/>
              <w:ind w:left="-150" w:right="-130"/>
              <w:rPr>
                <w:sz w:val="20"/>
                <w:szCs w:val="20"/>
                <w:lang w:val="en-GB"/>
              </w:rPr>
            </w:pPr>
          </w:p>
        </w:tc>
        <w:tc>
          <w:tcPr>
            <w:tcW w:w="1903" w:type="dxa"/>
          </w:tcPr>
          <w:p w14:paraId="3D141BB2" w14:textId="0927B8F9" w:rsidR="00BD41C5" w:rsidRPr="006234DC" w:rsidRDefault="000D7F2E" w:rsidP="006D2EDF">
            <w:pPr>
              <w:tabs>
                <w:tab w:val="decimal" w:pos="1596"/>
              </w:tabs>
              <w:snapToGrid w:val="0"/>
              <w:spacing w:line="240" w:lineRule="atLeast"/>
              <w:ind w:left="-150" w:right="-130"/>
              <w:rPr>
                <w:sz w:val="20"/>
                <w:szCs w:val="20"/>
                <w:lang w:val="en-GB"/>
              </w:rPr>
            </w:pPr>
            <w:r>
              <w:rPr>
                <w:sz w:val="20"/>
                <w:szCs w:val="20"/>
                <w:lang w:val="en-GB"/>
              </w:rPr>
              <w:t>269</w:t>
            </w:r>
          </w:p>
        </w:tc>
      </w:tr>
      <w:tr w:rsidR="00E755AA" w:rsidRPr="006234DC" w14:paraId="649D8A6E" w14:textId="77777777" w:rsidTr="007456A9">
        <w:tc>
          <w:tcPr>
            <w:tcW w:w="4950" w:type="dxa"/>
            <w:shd w:val="clear" w:color="auto" w:fill="auto"/>
          </w:tcPr>
          <w:p w14:paraId="4A03916C" w14:textId="77777777" w:rsidR="00E755AA" w:rsidRPr="006234DC" w:rsidRDefault="00E755AA" w:rsidP="00E755A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 xml:space="preserve">Net remeasurement </w:t>
            </w:r>
          </w:p>
        </w:tc>
        <w:tc>
          <w:tcPr>
            <w:tcW w:w="1863" w:type="dxa"/>
            <w:shd w:val="clear" w:color="auto" w:fill="auto"/>
          </w:tcPr>
          <w:p w14:paraId="05EEA777" w14:textId="30457558" w:rsidR="00E755AA" w:rsidRPr="00E755AA" w:rsidRDefault="00E755AA" w:rsidP="00E755AA">
            <w:pPr>
              <w:tabs>
                <w:tab w:val="decimal" w:pos="1596"/>
              </w:tabs>
              <w:snapToGrid w:val="0"/>
              <w:spacing w:line="240" w:lineRule="atLeast"/>
              <w:ind w:left="-150" w:right="-130"/>
              <w:rPr>
                <w:sz w:val="20"/>
                <w:szCs w:val="20"/>
                <w:lang w:val="en-GB"/>
              </w:rPr>
            </w:pPr>
            <w:r w:rsidRPr="00E755AA">
              <w:rPr>
                <w:sz w:val="20"/>
                <w:szCs w:val="20"/>
              </w:rPr>
              <w:t xml:space="preserve"> 17,927 </w:t>
            </w:r>
          </w:p>
        </w:tc>
        <w:tc>
          <w:tcPr>
            <w:tcW w:w="284" w:type="dxa"/>
          </w:tcPr>
          <w:p w14:paraId="2F9B41CB" w14:textId="77777777" w:rsidR="00E755AA" w:rsidRPr="00E755AA" w:rsidRDefault="00E755AA" w:rsidP="00E755AA">
            <w:pPr>
              <w:tabs>
                <w:tab w:val="decimal" w:pos="1596"/>
              </w:tabs>
              <w:snapToGrid w:val="0"/>
              <w:spacing w:line="240" w:lineRule="atLeast"/>
              <w:ind w:left="-150" w:right="-130"/>
              <w:rPr>
                <w:sz w:val="20"/>
                <w:szCs w:val="20"/>
                <w:lang w:val="en-GB"/>
              </w:rPr>
            </w:pPr>
          </w:p>
        </w:tc>
        <w:tc>
          <w:tcPr>
            <w:tcW w:w="1903" w:type="dxa"/>
          </w:tcPr>
          <w:p w14:paraId="7237E01C" w14:textId="73B384E3" w:rsidR="00E755AA" w:rsidRPr="00E755AA" w:rsidRDefault="00E755AA" w:rsidP="00E755AA">
            <w:pPr>
              <w:tabs>
                <w:tab w:val="decimal" w:pos="1596"/>
              </w:tabs>
              <w:snapToGrid w:val="0"/>
              <w:spacing w:line="240" w:lineRule="atLeast"/>
              <w:ind w:left="-150" w:right="-130"/>
              <w:rPr>
                <w:sz w:val="20"/>
                <w:szCs w:val="20"/>
                <w:lang w:val="en-GB"/>
              </w:rPr>
            </w:pPr>
            <w:r w:rsidRPr="00E755AA">
              <w:rPr>
                <w:sz w:val="20"/>
                <w:szCs w:val="20"/>
              </w:rPr>
              <w:t xml:space="preserve"> 15 </w:t>
            </w:r>
          </w:p>
        </w:tc>
      </w:tr>
      <w:tr w:rsidR="00E755AA" w:rsidRPr="006234DC" w14:paraId="24441B2B" w14:textId="77777777" w:rsidTr="007456A9">
        <w:tc>
          <w:tcPr>
            <w:tcW w:w="4950" w:type="dxa"/>
            <w:shd w:val="clear" w:color="auto" w:fill="auto"/>
          </w:tcPr>
          <w:p w14:paraId="0AD48C55" w14:textId="77777777" w:rsidR="00E755AA" w:rsidRPr="006234DC" w:rsidRDefault="00E755AA" w:rsidP="00E755A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Derecognition</w:t>
            </w:r>
          </w:p>
        </w:tc>
        <w:tc>
          <w:tcPr>
            <w:tcW w:w="1863" w:type="dxa"/>
            <w:shd w:val="clear" w:color="auto" w:fill="auto"/>
          </w:tcPr>
          <w:p w14:paraId="171861B6" w14:textId="48FDE316" w:rsidR="00E755AA" w:rsidRPr="00E755AA" w:rsidRDefault="00E755AA" w:rsidP="00E755AA">
            <w:pPr>
              <w:tabs>
                <w:tab w:val="decimal" w:pos="1596"/>
              </w:tabs>
              <w:snapToGrid w:val="0"/>
              <w:spacing w:line="240" w:lineRule="atLeast"/>
              <w:ind w:left="-150" w:right="-130"/>
              <w:rPr>
                <w:sz w:val="20"/>
                <w:szCs w:val="20"/>
                <w:lang w:val="en-GB"/>
              </w:rPr>
            </w:pPr>
            <w:r w:rsidRPr="00E755AA">
              <w:rPr>
                <w:sz w:val="20"/>
                <w:szCs w:val="20"/>
              </w:rPr>
              <w:t xml:space="preserve"> (6,672)</w:t>
            </w:r>
          </w:p>
        </w:tc>
        <w:tc>
          <w:tcPr>
            <w:tcW w:w="284" w:type="dxa"/>
          </w:tcPr>
          <w:p w14:paraId="1D694BE0" w14:textId="77777777" w:rsidR="00E755AA" w:rsidRPr="00E755AA" w:rsidRDefault="00E755AA" w:rsidP="00E755AA">
            <w:pPr>
              <w:tabs>
                <w:tab w:val="decimal" w:pos="1596"/>
              </w:tabs>
              <w:snapToGrid w:val="0"/>
              <w:spacing w:line="240" w:lineRule="atLeast"/>
              <w:ind w:left="-150" w:right="-130"/>
              <w:rPr>
                <w:sz w:val="20"/>
                <w:szCs w:val="20"/>
                <w:lang w:val="en-GB"/>
              </w:rPr>
            </w:pPr>
          </w:p>
        </w:tc>
        <w:tc>
          <w:tcPr>
            <w:tcW w:w="1903" w:type="dxa"/>
          </w:tcPr>
          <w:p w14:paraId="6B909229" w14:textId="4EFDAF1D" w:rsidR="00E755AA" w:rsidRPr="00E755AA" w:rsidRDefault="00E755AA" w:rsidP="00E755AA">
            <w:pPr>
              <w:tabs>
                <w:tab w:val="decimal" w:pos="1596"/>
              </w:tabs>
              <w:snapToGrid w:val="0"/>
              <w:spacing w:line="240" w:lineRule="atLeast"/>
              <w:ind w:left="-150" w:right="-130"/>
              <w:rPr>
                <w:sz w:val="20"/>
                <w:szCs w:val="20"/>
                <w:lang w:val="en-GB"/>
              </w:rPr>
            </w:pPr>
            <w:r w:rsidRPr="00E755AA">
              <w:rPr>
                <w:sz w:val="20"/>
                <w:szCs w:val="20"/>
              </w:rPr>
              <w:t xml:space="preserve"> (18)</w:t>
            </w:r>
          </w:p>
        </w:tc>
      </w:tr>
      <w:tr w:rsidR="00E755AA" w:rsidRPr="006234DC" w14:paraId="2B6F3D68" w14:textId="77777777" w:rsidTr="007456A9">
        <w:tc>
          <w:tcPr>
            <w:tcW w:w="4950" w:type="dxa"/>
            <w:shd w:val="clear" w:color="auto" w:fill="auto"/>
          </w:tcPr>
          <w:p w14:paraId="63D3063A" w14:textId="77777777" w:rsidR="00E755AA" w:rsidRPr="006234DC" w:rsidRDefault="00E755AA" w:rsidP="00E755A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 xml:space="preserve">Write-off </w:t>
            </w:r>
          </w:p>
        </w:tc>
        <w:tc>
          <w:tcPr>
            <w:tcW w:w="1863" w:type="dxa"/>
            <w:shd w:val="clear" w:color="auto" w:fill="auto"/>
          </w:tcPr>
          <w:p w14:paraId="31A2D575" w14:textId="7533C97E" w:rsidR="00E755AA" w:rsidRPr="00E755AA" w:rsidRDefault="00E755AA" w:rsidP="00E755AA">
            <w:pPr>
              <w:tabs>
                <w:tab w:val="decimal" w:pos="1596"/>
              </w:tabs>
              <w:snapToGrid w:val="0"/>
              <w:spacing w:line="240" w:lineRule="atLeast"/>
              <w:ind w:left="-150" w:right="-130"/>
              <w:rPr>
                <w:sz w:val="20"/>
                <w:szCs w:val="20"/>
                <w:lang w:val="en-GB"/>
              </w:rPr>
            </w:pPr>
            <w:r w:rsidRPr="00E755AA">
              <w:rPr>
                <w:sz w:val="20"/>
                <w:szCs w:val="20"/>
              </w:rPr>
              <w:t xml:space="preserve"> (11,503)</w:t>
            </w:r>
          </w:p>
        </w:tc>
        <w:tc>
          <w:tcPr>
            <w:tcW w:w="284" w:type="dxa"/>
          </w:tcPr>
          <w:p w14:paraId="4EE3C30B" w14:textId="77777777" w:rsidR="00E755AA" w:rsidRPr="00E755AA" w:rsidRDefault="00E755AA" w:rsidP="00E755AA">
            <w:pPr>
              <w:tabs>
                <w:tab w:val="decimal" w:pos="1596"/>
              </w:tabs>
              <w:snapToGrid w:val="0"/>
              <w:spacing w:line="240" w:lineRule="atLeast"/>
              <w:ind w:left="-150" w:right="-130"/>
              <w:rPr>
                <w:sz w:val="20"/>
                <w:szCs w:val="20"/>
                <w:lang w:val="en-GB"/>
              </w:rPr>
            </w:pPr>
          </w:p>
        </w:tc>
        <w:tc>
          <w:tcPr>
            <w:tcW w:w="1903" w:type="dxa"/>
          </w:tcPr>
          <w:p w14:paraId="12BE5929" w14:textId="5EC5DE6F" w:rsidR="00E755AA" w:rsidRPr="00E755AA" w:rsidRDefault="00E755AA" w:rsidP="005F24AA">
            <w:pPr>
              <w:tabs>
                <w:tab w:val="decimal" w:pos="1436"/>
              </w:tabs>
              <w:snapToGrid w:val="0"/>
              <w:spacing w:line="240" w:lineRule="atLeast"/>
              <w:ind w:left="-150" w:right="-130"/>
              <w:rPr>
                <w:sz w:val="20"/>
                <w:szCs w:val="20"/>
                <w:lang w:val="en-GB"/>
              </w:rPr>
            </w:pPr>
            <w:r w:rsidRPr="00E755AA">
              <w:rPr>
                <w:sz w:val="20"/>
                <w:szCs w:val="20"/>
              </w:rPr>
              <w:t xml:space="preserve"> -  </w:t>
            </w:r>
          </w:p>
        </w:tc>
      </w:tr>
      <w:tr w:rsidR="00E755AA" w:rsidRPr="006234DC" w14:paraId="33A8A7EF" w14:textId="77777777" w:rsidTr="007456A9">
        <w:trPr>
          <w:trHeight w:val="60"/>
        </w:trPr>
        <w:tc>
          <w:tcPr>
            <w:tcW w:w="4950" w:type="dxa"/>
            <w:shd w:val="clear" w:color="auto" w:fill="auto"/>
          </w:tcPr>
          <w:p w14:paraId="65938B81" w14:textId="77777777" w:rsidR="00E755AA" w:rsidRPr="006234DC" w:rsidRDefault="00E755AA" w:rsidP="00E755A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Others</w:t>
            </w:r>
          </w:p>
        </w:tc>
        <w:tc>
          <w:tcPr>
            <w:tcW w:w="1863" w:type="dxa"/>
            <w:tcBorders>
              <w:bottom w:val="single" w:sz="4" w:space="0" w:color="000000"/>
            </w:tcBorders>
            <w:shd w:val="clear" w:color="auto" w:fill="auto"/>
          </w:tcPr>
          <w:p w14:paraId="685BD410" w14:textId="67F3254F" w:rsidR="00E755AA" w:rsidRPr="00E755AA" w:rsidRDefault="00E755AA" w:rsidP="00E755AA">
            <w:pPr>
              <w:tabs>
                <w:tab w:val="decimal" w:pos="1596"/>
              </w:tabs>
              <w:snapToGrid w:val="0"/>
              <w:spacing w:line="240" w:lineRule="atLeast"/>
              <w:ind w:left="-150" w:right="-130"/>
              <w:rPr>
                <w:sz w:val="20"/>
                <w:szCs w:val="20"/>
                <w:lang w:val="en-GB"/>
              </w:rPr>
            </w:pPr>
            <w:r w:rsidRPr="00E755AA">
              <w:rPr>
                <w:sz w:val="20"/>
                <w:szCs w:val="20"/>
              </w:rPr>
              <w:t xml:space="preserve"> 79 </w:t>
            </w:r>
          </w:p>
        </w:tc>
        <w:tc>
          <w:tcPr>
            <w:tcW w:w="284" w:type="dxa"/>
          </w:tcPr>
          <w:p w14:paraId="25E361D9" w14:textId="77777777" w:rsidR="00E755AA" w:rsidRPr="00E755AA" w:rsidRDefault="00E755AA" w:rsidP="00E755AA">
            <w:pPr>
              <w:tabs>
                <w:tab w:val="decimal" w:pos="1596"/>
              </w:tabs>
              <w:snapToGrid w:val="0"/>
              <w:spacing w:line="240" w:lineRule="atLeast"/>
              <w:ind w:left="-150" w:right="-130"/>
              <w:rPr>
                <w:sz w:val="20"/>
                <w:szCs w:val="20"/>
                <w:lang w:val="en-GB"/>
              </w:rPr>
            </w:pPr>
          </w:p>
        </w:tc>
        <w:tc>
          <w:tcPr>
            <w:tcW w:w="1903" w:type="dxa"/>
            <w:tcBorders>
              <w:bottom w:val="single" w:sz="4" w:space="0" w:color="000000"/>
            </w:tcBorders>
          </w:tcPr>
          <w:p w14:paraId="1F2D9B39" w14:textId="75EB317F" w:rsidR="00E755AA" w:rsidRPr="00E755AA" w:rsidRDefault="00E755AA" w:rsidP="005F24AA">
            <w:pPr>
              <w:tabs>
                <w:tab w:val="decimal" w:pos="1436"/>
              </w:tabs>
              <w:snapToGrid w:val="0"/>
              <w:spacing w:line="240" w:lineRule="atLeast"/>
              <w:ind w:left="-150" w:right="-130"/>
              <w:rPr>
                <w:sz w:val="20"/>
                <w:szCs w:val="20"/>
                <w:lang w:val="en-GB"/>
              </w:rPr>
            </w:pPr>
            <w:r w:rsidRPr="00E755AA">
              <w:rPr>
                <w:sz w:val="20"/>
                <w:szCs w:val="20"/>
              </w:rPr>
              <w:t xml:space="preserve"> -  </w:t>
            </w:r>
          </w:p>
        </w:tc>
      </w:tr>
      <w:tr w:rsidR="00E755AA" w:rsidRPr="008E2EAB" w14:paraId="53A27B1D" w14:textId="77777777" w:rsidTr="007456A9">
        <w:trPr>
          <w:trHeight w:val="70"/>
        </w:trPr>
        <w:tc>
          <w:tcPr>
            <w:tcW w:w="4950" w:type="dxa"/>
            <w:shd w:val="clear" w:color="auto" w:fill="auto"/>
          </w:tcPr>
          <w:p w14:paraId="683F4793" w14:textId="11F56362" w:rsidR="00E755AA" w:rsidRPr="008E2EAB" w:rsidRDefault="00E755AA" w:rsidP="00E755A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lang w:val="en-GB"/>
              </w:rPr>
            </w:pPr>
            <w:r w:rsidRPr="008E2EAB">
              <w:rPr>
                <w:b/>
                <w:bCs/>
                <w:sz w:val="20"/>
                <w:szCs w:val="20"/>
                <w:lang w:val="en-GB"/>
              </w:rPr>
              <w:t>At 31 March 202</w:t>
            </w:r>
            <w:r>
              <w:rPr>
                <w:b/>
                <w:bCs/>
                <w:sz w:val="20"/>
                <w:szCs w:val="20"/>
                <w:lang w:val="en-GB"/>
              </w:rPr>
              <w:t>4</w:t>
            </w:r>
            <w:r w:rsidRPr="008E2EAB">
              <w:rPr>
                <w:b/>
                <w:bCs/>
                <w:sz w:val="20"/>
                <w:szCs w:val="20"/>
                <w:lang w:val="en-GB"/>
              </w:rPr>
              <w:t xml:space="preserve"> </w:t>
            </w:r>
          </w:p>
        </w:tc>
        <w:tc>
          <w:tcPr>
            <w:tcW w:w="1863" w:type="dxa"/>
            <w:tcBorders>
              <w:top w:val="single" w:sz="4" w:space="0" w:color="000000"/>
              <w:bottom w:val="double" w:sz="4" w:space="0" w:color="auto"/>
            </w:tcBorders>
            <w:shd w:val="clear" w:color="auto" w:fill="auto"/>
          </w:tcPr>
          <w:p w14:paraId="5EA9C4BE" w14:textId="5AD6C142" w:rsidR="00E755AA" w:rsidRPr="00E755AA" w:rsidRDefault="00E755AA" w:rsidP="00E755AA">
            <w:pPr>
              <w:tabs>
                <w:tab w:val="decimal" w:pos="1596"/>
              </w:tabs>
              <w:snapToGrid w:val="0"/>
              <w:spacing w:line="240" w:lineRule="atLeast"/>
              <w:ind w:left="-150" w:right="-130"/>
              <w:rPr>
                <w:b/>
                <w:bCs/>
                <w:sz w:val="20"/>
                <w:szCs w:val="20"/>
                <w:cs/>
                <w:lang w:val="en-GB"/>
              </w:rPr>
            </w:pPr>
            <w:r w:rsidRPr="00E755AA">
              <w:rPr>
                <w:b/>
                <w:bCs/>
                <w:sz w:val="20"/>
                <w:szCs w:val="20"/>
              </w:rPr>
              <w:t xml:space="preserve"> 148,024 </w:t>
            </w:r>
          </w:p>
        </w:tc>
        <w:tc>
          <w:tcPr>
            <w:tcW w:w="284" w:type="dxa"/>
          </w:tcPr>
          <w:p w14:paraId="31ED8DE8" w14:textId="77777777" w:rsidR="00E755AA" w:rsidRPr="00E755AA" w:rsidRDefault="00E755AA" w:rsidP="00E755AA">
            <w:pPr>
              <w:tabs>
                <w:tab w:val="decimal" w:pos="1596"/>
              </w:tabs>
              <w:snapToGrid w:val="0"/>
              <w:spacing w:line="240" w:lineRule="atLeast"/>
              <w:ind w:left="-150" w:right="-130"/>
              <w:rPr>
                <w:b/>
                <w:bCs/>
                <w:sz w:val="20"/>
                <w:szCs w:val="20"/>
                <w:cs/>
                <w:lang w:val="en-GB"/>
              </w:rPr>
            </w:pPr>
          </w:p>
        </w:tc>
        <w:tc>
          <w:tcPr>
            <w:tcW w:w="1903" w:type="dxa"/>
            <w:tcBorders>
              <w:top w:val="single" w:sz="4" w:space="0" w:color="000000"/>
              <w:bottom w:val="double" w:sz="4" w:space="0" w:color="auto"/>
            </w:tcBorders>
          </w:tcPr>
          <w:p w14:paraId="0169D1CE" w14:textId="7BC0DF02" w:rsidR="00E755AA" w:rsidRPr="00E755AA" w:rsidRDefault="00E755AA" w:rsidP="00E755AA">
            <w:pPr>
              <w:tabs>
                <w:tab w:val="decimal" w:pos="1596"/>
              </w:tabs>
              <w:snapToGrid w:val="0"/>
              <w:spacing w:line="240" w:lineRule="atLeast"/>
              <w:ind w:left="-150" w:right="-130"/>
              <w:rPr>
                <w:b/>
                <w:bCs/>
                <w:sz w:val="20"/>
                <w:szCs w:val="20"/>
                <w:cs/>
                <w:lang w:val="en-GB"/>
              </w:rPr>
            </w:pPr>
            <w:r w:rsidRPr="00E755AA">
              <w:rPr>
                <w:b/>
                <w:bCs/>
                <w:sz w:val="20"/>
                <w:szCs w:val="20"/>
              </w:rPr>
              <w:t xml:space="preserve"> 266 </w:t>
            </w:r>
          </w:p>
        </w:tc>
      </w:tr>
    </w:tbl>
    <w:p w14:paraId="1B59F8FB" w14:textId="77777777" w:rsidR="00BD41C5" w:rsidRPr="008E2EAB" w:rsidRDefault="00BD41C5" w:rsidP="00BD41C5">
      <w:pPr>
        <w:jc w:val="thaiDistribute"/>
        <w:rPr>
          <w:b/>
          <w:bCs/>
          <w:sz w:val="22"/>
          <w:szCs w:val="22"/>
          <w:lang w:val="en-GB"/>
        </w:rPr>
      </w:pPr>
    </w:p>
    <w:p w14:paraId="63C67905" w14:textId="7B5AED0B" w:rsidR="00BD41C5" w:rsidRDefault="000F6DBC" w:rsidP="00BD41C5">
      <w:pPr>
        <w:spacing w:line="240" w:lineRule="atLeast"/>
        <w:ind w:left="540" w:right="-28"/>
        <w:jc w:val="both"/>
        <w:rPr>
          <w:rFonts w:eastAsia="Times New Roman"/>
          <w:sz w:val="22"/>
          <w:szCs w:val="22"/>
          <w:lang w:val="en-GB"/>
        </w:rPr>
      </w:pPr>
      <w:r w:rsidRPr="000F6DBC">
        <w:rPr>
          <w:rFonts w:eastAsia="Times New Roman"/>
          <w:sz w:val="22"/>
          <w:szCs w:val="22"/>
          <w:lang w:val="en-GB"/>
        </w:rPr>
        <w:t xml:space="preserve">As at 31 March 2024, the </w:t>
      </w:r>
      <w:r>
        <w:rPr>
          <w:rFonts w:eastAsia="Times New Roman"/>
          <w:sz w:val="22"/>
          <w:szCs w:val="22"/>
          <w:lang w:val="en-GB"/>
        </w:rPr>
        <w:t>Group</w:t>
      </w:r>
      <w:r w:rsidRPr="000F6DBC">
        <w:rPr>
          <w:rFonts w:eastAsia="Times New Roman"/>
          <w:sz w:val="22"/>
          <w:szCs w:val="22"/>
          <w:lang w:val="en-GB"/>
        </w:rPr>
        <w:t xml:space="preserve"> considers setting additional provisions (Management overlay) to cope with uncertainties in the Thai economy and the global economic slowdown. This includes covering vulnerable customers, who continue to be affected by uneven economic recovery, based on observed behaviors that reflect risks.</w:t>
      </w:r>
    </w:p>
    <w:p w14:paraId="229182A7" w14:textId="77777777" w:rsidR="002C3E8A" w:rsidRPr="00E8115B" w:rsidRDefault="002C3E8A" w:rsidP="00BD41C5">
      <w:pPr>
        <w:spacing w:line="240" w:lineRule="atLeast"/>
        <w:ind w:left="540" w:right="-28"/>
        <w:jc w:val="both"/>
        <w:rPr>
          <w:rFonts w:eastAsia="Times New Roman" w:cstheme="minorBidi"/>
          <w:sz w:val="22"/>
          <w:szCs w:val="22"/>
          <w:cs/>
          <w:lang w:val="en-GB"/>
        </w:rPr>
      </w:pPr>
    </w:p>
    <w:p w14:paraId="1224048E" w14:textId="2250A598" w:rsidR="00B127B4" w:rsidRPr="006234DC" w:rsidRDefault="00E76E86" w:rsidP="00885A28">
      <w:pPr>
        <w:pStyle w:val="Heading1"/>
        <w:tabs>
          <w:tab w:val="left" w:pos="851"/>
        </w:tabs>
        <w:rPr>
          <w:lang w:val="en-GB"/>
        </w:rPr>
      </w:pPr>
      <w:bookmarkStart w:id="11" w:name="_Toc164271450"/>
      <w:r w:rsidRPr="006234DC">
        <w:rPr>
          <w:lang w:val="en-GB"/>
        </w:rPr>
        <w:t>Modified loans to customers</w:t>
      </w:r>
      <w:bookmarkStart w:id="12" w:name="_Hlk39692369"/>
      <w:bookmarkEnd w:id="11"/>
    </w:p>
    <w:bookmarkEnd w:id="12"/>
    <w:p w14:paraId="0ACF85C5" w14:textId="77777777" w:rsidR="002E4209" w:rsidRPr="006234DC" w:rsidRDefault="002E4209" w:rsidP="00BD41C5">
      <w:pPr>
        <w:tabs>
          <w:tab w:val="left" w:pos="851"/>
        </w:tabs>
        <w:jc w:val="thaiDistribute"/>
        <w:rPr>
          <w:rFonts w:cstheme="majorBidi"/>
          <w:sz w:val="22"/>
          <w:szCs w:val="22"/>
          <w:lang w:val="en-GB"/>
        </w:rPr>
      </w:pPr>
    </w:p>
    <w:p w14:paraId="798963AD" w14:textId="77777777" w:rsidR="008654FE" w:rsidRPr="006234DC" w:rsidRDefault="008654FE" w:rsidP="008654FE">
      <w:pPr>
        <w:spacing w:line="240" w:lineRule="atLeast"/>
        <w:ind w:left="540" w:right="-28"/>
        <w:jc w:val="both"/>
        <w:rPr>
          <w:sz w:val="22"/>
          <w:szCs w:val="22"/>
          <w:lang w:val="en-GB"/>
        </w:rPr>
      </w:pPr>
      <w:r w:rsidRPr="006234DC">
        <w:rPr>
          <w:rFonts w:eastAsia="Times New Roman"/>
          <w:sz w:val="22"/>
          <w:szCs w:val="22"/>
          <w:lang w:val="en-GB"/>
        </w:rPr>
        <w:t>During</w:t>
      </w:r>
      <w:r w:rsidRPr="006234DC">
        <w:rPr>
          <w:sz w:val="22"/>
          <w:szCs w:val="22"/>
          <w:lang w:val="en-GB"/>
        </w:rPr>
        <w:t xml:space="preserve"> the three-month periods ended 31 March 202</w:t>
      </w:r>
      <w:r>
        <w:rPr>
          <w:sz w:val="22"/>
          <w:szCs w:val="22"/>
          <w:lang w:val="en-GB"/>
        </w:rPr>
        <w:t>4</w:t>
      </w:r>
      <w:r w:rsidRPr="006234DC">
        <w:rPr>
          <w:sz w:val="22"/>
          <w:szCs w:val="22"/>
          <w:lang w:val="en-GB"/>
        </w:rPr>
        <w:t xml:space="preserve"> and 202</w:t>
      </w:r>
      <w:r>
        <w:rPr>
          <w:sz w:val="22"/>
          <w:szCs w:val="22"/>
          <w:lang w:val="en-GB"/>
        </w:rPr>
        <w:t>3</w:t>
      </w:r>
      <w:r w:rsidRPr="006234DC">
        <w:rPr>
          <w:sz w:val="22"/>
          <w:szCs w:val="22"/>
          <w:lang w:val="en-GB"/>
        </w:rPr>
        <w:t xml:space="preserve">, the </w:t>
      </w:r>
      <w:r w:rsidRPr="006234DC">
        <w:rPr>
          <w:rFonts w:eastAsia="Times New Roman"/>
          <w:sz w:val="22"/>
          <w:szCs w:val="22"/>
          <w:lang w:val="en-GB"/>
        </w:rPr>
        <w:t>Group</w:t>
      </w:r>
      <w:r w:rsidRPr="006234DC">
        <w:rPr>
          <w:sz w:val="22"/>
          <w:szCs w:val="22"/>
          <w:lang w:val="en-GB"/>
        </w:rPr>
        <w:t xml:space="preserve"> ha</w:t>
      </w:r>
      <w:r>
        <w:rPr>
          <w:sz w:val="22"/>
          <w:szCs w:val="22"/>
          <w:lang w:val="en-GB"/>
        </w:rPr>
        <w:t>s</w:t>
      </w:r>
      <w:r w:rsidRPr="006234DC">
        <w:rPr>
          <w:sz w:val="22"/>
          <w:szCs w:val="22"/>
          <w:lang w:val="en-GB"/>
        </w:rPr>
        <w:t xml:space="preserve"> modified loans that </w:t>
      </w:r>
      <w:r>
        <w:rPr>
          <w:sz w:val="22"/>
          <w:szCs w:val="22"/>
          <w:lang w:val="en-GB"/>
        </w:rPr>
        <w:br/>
      </w:r>
      <w:r w:rsidRPr="006234DC">
        <w:rPr>
          <w:sz w:val="22"/>
          <w:szCs w:val="22"/>
          <w:lang w:val="en-GB"/>
        </w:rPr>
        <w:t xml:space="preserve">have not resulted in derecognition, while they had a loss allowance measured at an amount equal </w:t>
      </w:r>
      <w:r>
        <w:rPr>
          <w:sz w:val="22"/>
          <w:szCs w:val="22"/>
          <w:lang w:val="en-GB"/>
        </w:rPr>
        <w:br/>
      </w:r>
      <w:r w:rsidRPr="006234DC">
        <w:rPr>
          <w:sz w:val="22"/>
          <w:szCs w:val="22"/>
          <w:lang w:val="en-GB"/>
        </w:rPr>
        <w:t xml:space="preserve">to lifetime </w:t>
      </w:r>
      <w:r w:rsidRPr="00D02482">
        <w:rPr>
          <w:sz w:val="22"/>
          <w:szCs w:val="22"/>
          <w:lang w:val="en-GB"/>
        </w:rPr>
        <w:t xml:space="preserve">ECL </w:t>
      </w:r>
      <w:r w:rsidRPr="00AF6BE1">
        <w:rPr>
          <w:sz w:val="22"/>
          <w:szCs w:val="22"/>
          <w:lang w:val="en-GB"/>
        </w:rPr>
        <w:t>as follows:</w:t>
      </w:r>
    </w:p>
    <w:p w14:paraId="26C1D9B6" w14:textId="77777777" w:rsidR="00BD41C5" w:rsidRPr="006234DC" w:rsidRDefault="00BD41C5" w:rsidP="00BD41C5">
      <w:pPr>
        <w:rPr>
          <w:lang w:val="en-GB"/>
        </w:rPr>
      </w:pPr>
    </w:p>
    <w:tbl>
      <w:tblPr>
        <w:tblW w:w="9180" w:type="dxa"/>
        <w:tblInd w:w="558" w:type="dxa"/>
        <w:tblLayout w:type="fixed"/>
        <w:tblLook w:val="04A0" w:firstRow="1" w:lastRow="0" w:firstColumn="1" w:lastColumn="0" w:noHBand="0" w:noVBand="1"/>
      </w:tblPr>
      <w:tblGrid>
        <w:gridCol w:w="6300"/>
        <w:gridCol w:w="1260"/>
        <w:gridCol w:w="360"/>
        <w:gridCol w:w="1260"/>
      </w:tblGrid>
      <w:tr w:rsidR="00BD41C5" w:rsidRPr="006234DC" w14:paraId="7818EF97" w14:textId="77777777">
        <w:trPr>
          <w:trHeight w:val="260"/>
        </w:trPr>
        <w:tc>
          <w:tcPr>
            <w:tcW w:w="6300" w:type="dxa"/>
          </w:tcPr>
          <w:p w14:paraId="75C9EA50" w14:textId="77777777" w:rsidR="00BD41C5" w:rsidRPr="006234DC" w:rsidRDefault="00BD41C5">
            <w:pPr>
              <w:snapToGrid w:val="0"/>
              <w:spacing w:line="240" w:lineRule="atLeast"/>
              <w:rPr>
                <w:rFonts w:eastAsia="Times New Roman"/>
                <w:b/>
                <w:bCs/>
                <w:sz w:val="20"/>
                <w:szCs w:val="20"/>
                <w:cs/>
                <w:lang w:val="en-GB"/>
              </w:rPr>
            </w:pPr>
            <w:r w:rsidRPr="006234DC">
              <w:rPr>
                <w:lang w:val="en-GB"/>
              </w:rPr>
              <w:br w:type="page"/>
            </w:r>
          </w:p>
        </w:tc>
        <w:tc>
          <w:tcPr>
            <w:tcW w:w="2880" w:type="dxa"/>
            <w:gridSpan w:val="3"/>
          </w:tcPr>
          <w:p w14:paraId="5E2EFF0A" w14:textId="77777777" w:rsidR="00BD41C5" w:rsidRDefault="00BD41C5">
            <w:pPr>
              <w:spacing w:line="240" w:lineRule="atLeast"/>
              <w:ind w:left="-110" w:right="-104"/>
              <w:jc w:val="center"/>
              <w:rPr>
                <w:rFonts w:eastAsia="Times New Roman"/>
                <w:b/>
                <w:bCs/>
                <w:sz w:val="20"/>
                <w:szCs w:val="20"/>
                <w:lang w:val="en-GB"/>
              </w:rPr>
            </w:pPr>
            <w:r w:rsidRPr="006234DC">
              <w:rPr>
                <w:rFonts w:eastAsia="Times New Roman"/>
                <w:b/>
                <w:bCs/>
                <w:sz w:val="20"/>
                <w:szCs w:val="20"/>
                <w:lang w:val="en-GB"/>
              </w:rPr>
              <w:t>Consolidated</w:t>
            </w:r>
          </w:p>
          <w:p w14:paraId="4BFB05C3" w14:textId="77777777" w:rsidR="005C21FE" w:rsidRPr="009709D5" w:rsidRDefault="005C21FE">
            <w:pPr>
              <w:spacing w:line="240" w:lineRule="atLeast"/>
              <w:ind w:left="-110" w:right="-104"/>
              <w:jc w:val="center"/>
              <w:rPr>
                <w:rFonts w:eastAsia="Times New Roman" w:cstheme="minorBidi"/>
                <w:b/>
                <w:bCs/>
                <w:sz w:val="20"/>
                <w:szCs w:val="20"/>
                <w:lang w:val="en-GB"/>
              </w:rPr>
            </w:pPr>
            <w:r w:rsidRPr="005C21FE">
              <w:rPr>
                <w:rFonts w:eastAsia="Times New Roman" w:cstheme="minorBidi"/>
                <w:b/>
                <w:bCs/>
                <w:sz w:val="20"/>
                <w:szCs w:val="20"/>
                <w:lang w:val="en-GB"/>
              </w:rPr>
              <w:t>financial statements</w:t>
            </w:r>
          </w:p>
        </w:tc>
      </w:tr>
      <w:tr w:rsidR="00BD41C5" w:rsidRPr="006234DC" w14:paraId="2AF4CD4F" w14:textId="77777777">
        <w:trPr>
          <w:trHeight w:val="260"/>
        </w:trPr>
        <w:tc>
          <w:tcPr>
            <w:tcW w:w="6300" w:type="dxa"/>
          </w:tcPr>
          <w:p w14:paraId="6FAC6751" w14:textId="77777777" w:rsidR="00BD41C5" w:rsidRPr="006234DC" w:rsidRDefault="00BD41C5">
            <w:pPr>
              <w:snapToGrid w:val="0"/>
              <w:spacing w:line="240" w:lineRule="atLeast"/>
              <w:ind w:right="-200"/>
              <w:rPr>
                <w:rFonts w:eastAsia="Times New Roman"/>
                <w:b/>
                <w:bCs/>
                <w:sz w:val="20"/>
                <w:szCs w:val="20"/>
                <w:lang w:val="en-GB"/>
              </w:rPr>
            </w:pPr>
            <w:r w:rsidRPr="006234DC">
              <w:rPr>
                <w:rFonts w:eastAsia="Times New Roman"/>
                <w:b/>
                <w:bCs/>
                <w:i/>
                <w:iCs/>
                <w:color w:val="000000"/>
                <w:sz w:val="20"/>
                <w:szCs w:val="20"/>
                <w:lang w:val="en-GB"/>
              </w:rPr>
              <w:t>Loans modified during the three</w:t>
            </w:r>
            <w:r w:rsidRPr="006234DC">
              <w:rPr>
                <w:rFonts w:eastAsia="Times New Roman"/>
                <w:b/>
                <w:bCs/>
                <w:i/>
                <w:iCs/>
                <w:color w:val="000000"/>
                <w:sz w:val="20"/>
                <w:szCs w:val="20"/>
                <w:cs/>
                <w:lang w:val="en-GB"/>
              </w:rPr>
              <w:t>-</w:t>
            </w:r>
            <w:r w:rsidRPr="006234DC">
              <w:rPr>
                <w:rFonts w:eastAsia="Times New Roman"/>
                <w:b/>
                <w:bCs/>
                <w:i/>
                <w:iCs/>
                <w:color w:val="000000"/>
                <w:sz w:val="20"/>
                <w:szCs w:val="20"/>
                <w:lang w:val="en-GB"/>
              </w:rPr>
              <w:t>month period ended 31 March</w:t>
            </w:r>
          </w:p>
        </w:tc>
        <w:tc>
          <w:tcPr>
            <w:tcW w:w="1260" w:type="dxa"/>
          </w:tcPr>
          <w:p w14:paraId="44048B2E" w14:textId="77777777" w:rsidR="00BD41C5" w:rsidRPr="006234DC" w:rsidRDefault="00BD41C5">
            <w:pPr>
              <w:spacing w:line="240" w:lineRule="atLeast"/>
              <w:ind w:right="-19"/>
              <w:jc w:val="center"/>
              <w:rPr>
                <w:rFonts w:eastAsia="Times New Roman"/>
                <w:sz w:val="20"/>
                <w:szCs w:val="20"/>
                <w:lang w:val="en-GB"/>
              </w:rPr>
            </w:pPr>
            <w:r w:rsidRPr="006234DC">
              <w:rPr>
                <w:rFonts w:eastAsia="Times New Roman"/>
                <w:sz w:val="20"/>
                <w:szCs w:val="20"/>
                <w:lang w:val="en-GB"/>
              </w:rPr>
              <w:t>202</w:t>
            </w:r>
            <w:r w:rsidR="00DB519B">
              <w:rPr>
                <w:rFonts w:eastAsia="Times New Roman"/>
                <w:sz w:val="20"/>
                <w:szCs w:val="20"/>
                <w:lang w:val="en-GB"/>
              </w:rPr>
              <w:t>4</w:t>
            </w:r>
          </w:p>
        </w:tc>
        <w:tc>
          <w:tcPr>
            <w:tcW w:w="360" w:type="dxa"/>
          </w:tcPr>
          <w:p w14:paraId="7D5C4E2E" w14:textId="77777777" w:rsidR="00BD41C5" w:rsidRPr="006234DC" w:rsidRDefault="00BD41C5">
            <w:pPr>
              <w:spacing w:line="240" w:lineRule="atLeast"/>
              <w:ind w:right="-19"/>
              <w:jc w:val="center"/>
              <w:rPr>
                <w:rFonts w:eastAsia="Times New Roman"/>
                <w:color w:val="000000"/>
                <w:sz w:val="20"/>
                <w:szCs w:val="20"/>
                <w:lang w:val="en-GB"/>
              </w:rPr>
            </w:pPr>
          </w:p>
        </w:tc>
        <w:tc>
          <w:tcPr>
            <w:tcW w:w="1260" w:type="dxa"/>
          </w:tcPr>
          <w:p w14:paraId="59303F2F" w14:textId="77777777" w:rsidR="00BD41C5" w:rsidRPr="007C7E13" w:rsidRDefault="00BD41C5">
            <w:pPr>
              <w:spacing w:line="240" w:lineRule="atLeast"/>
              <w:ind w:right="-19"/>
              <w:jc w:val="center"/>
              <w:rPr>
                <w:rFonts w:eastAsia="Times New Roman"/>
                <w:color w:val="000000"/>
                <w:sz w:val="20"/>
                <w:szCs w:val="20"/>
                <w:lang w:val="en-GB"/>
              </w:rPr>
            </w:pPr>
            <w:r w:rsidRPr="007C7E13">
              <w:rPr>
                <w:rFonts w:eastAsia="Times New Roman"/>
                <w:color w:val="000000"/>
                <w:sz w:val="20"/>
                <w:szCs w:val="20"/>
                <w:lang w:val="en-GB"/>
              </w:rPr>
              <w:t>202</w:t>
            </w:r>
            <w:r w:rsidR="00DB519B">
              <w:rPr>
                <w:rFonts w:eastAsia="Times New Roman"/>
                <w:color w:val="000000"/>
                <w:sz w:val="20"/>
                <w:szCs w:val="20"/>
                <w:lang w:val="en-GB"/>
              </w:rPr>
              <w:t>3</w:t>
            </w:r>
            <w:r w:rsidR="00F15173" w:rsidRPr="006234DC">
              <w:rPr>
                <w:rFonts w:eastAsia="Times New Roman"/>
                <w:sz w:val="20"/>
                <w:szCs w:val="25"/>
                <w:vertAlign w:val="superscript"/>
                <w:lang w:val="en-GB"/>
              </w:rPr>
              <w:t>*</w:t>
            </w:r>
          </w:p>
        </w:tc>
      </w:tr>
      <w:tr w:rsidR="00BD41C5" w:rsidRPr="006234DC" w14:paraId="147881C6" w14:textId="77777777">
        <w:trPr>
          <w:trHeight w:val="260"/>
        </w:trPr>
        <w:tc>
          <w:tcPr>
            <w:tcW w:w="6300" w:type="dxa"/>
          </w:tcPr>
          <w:p w14:paraId="0C75245F" w14:textId="77777777" w:rsidR="00BD41C5" w:rsidRPr="006234DC" w:rsidRDefault="00BD41C5">
            <w:pPr>
              <w:snapToGrid w:val="0"/>
              <w:spacing w:line="240" w:lineRule="atLeast"/>
              <w:ind w:right="-29"/>
              <w:jc w:val="both"/>
              <w:rPr>
                <w:rFonts w:eastAsia="Times New Roman"/>
                <w:sz w:val="20"/>
                <w:szCs w:val="20"/>
                <w:lang w:val="en-GB"/>
              </w:rPr>
            </w:pPr>
          </w:p>
        </w:tc>
        <w:tc>
          <w:tcPr>
            <w:tcW w:w="2880" w:type="dxa"/>
            <w:gridSpan w:val="3"/>
          </w:tcPr>
          <w:p w14:paraId="05010DBB" w14:textId="77777777" w:rsidR="00BD41C5" w:rsidRPr="007C7E13" w:rsidRDefault="00BD41C5">
            <w:pPr>
              <w:spacing w:line="240" w:lineRule="atLeast"/>
              <w:ind w:right="-109"/>
              <w:jc w:val="center"/>
              <w:rPr>
                <w:rFonts w:eastAsia="Times New Roman"/>
                <w:b/>
                <w:bCs/>
                <w:color w:val="000000"/>
                <w:sz w:val="20"/>
                <w:szCs w:val="20"/>
                <w:lang w:val="en-GB"/>
              </w:rPr>
            </w:pPr>
            <w:r w:rsidRPr="007C7E13">
              <w:rPr>
                <w:rFonts w:eastAsia="Times New Roman"/>
                <w:i/>
                <w:iCs/>
                <w:color w:val="000000"/>
                <w:sz w:val="20"/>
                <w:szCs w:val="20"/>
                <w:cs/>
                <w:lang w:val="en-GB"/>
              </w:rPr>
              <w:t>(</w:t>
            </w:r>
            <w:r w:rsidRPr="007C7E13">
              <w:rPr>
                <w:rFonts w:eastAsia="Times New Roman"/>
                <w:i/>
                <w:iCs/>
                <w:color w:val="000000"/>
                <w:sz w:val="20"/>
                <w:szCs w:val="20"/>
                <w:lang w:val="en-GB"/>
              </w:rPr>
              <w:t>in million Baht</w:t>
            </w:r>
            <w:r w:rsidRPr="007C7E13">
              <w:rPr>
                <w:rFonts w:eastAsia="Times New Roman"/>
                <w:i/>
                <w:iCs/>
                <w:color w:val="000000"/>
                <w:sz w:val="20"/>
                <w:szCs w:val="20"/>
                <w:cs/>
                <w:lang w:val="en-GB"/>
              </w:rPr>
              <w:t>)</w:t>
            </w:r>
          </w:p>
        </w:tc>
      </w:tr>
      <w:tr w:rsidR="00DB519B" w:rsidRPr="006234DC" w14:paraId="07B163D1" w14:textId="77777777">
        <w:trPr>
          <w:trHeight w:val="260"/>
        </w:trPr>
        <w:tc>
          <w:tcPr>
            <w:tcW w:w="6300" w:type="dxa"/>
            <w:vAlign w:val="bottom"/>
            <w:hideMark/>
          </w:tcPr>
          <w:p w14:paraId="6E173D4D" w14:textId="77777777" w:rsidR="00DB519B" w:rsidRPr="006234DC" w:rsidRDefault="00DB519B" w:rsidP="00DB519B">
            <w:pPr>
              <w:spacing w:line="240" w:lineRule="atLeast"/>
              <w:ind w:right="-29"/>
              <w:jc w:val="both"/>
              <w:rPr>
                <w:rFonts w:eastAsia="Times New Roman"/>
                <w:sz w:val="20"/>
                <w:szCs w:val="25"/>
                <w:lang w:val="en-GB"/>
              </w:rPr>
            </w:pPr>
            <w:r w:rsidRPr="006234DC">
              <w:rPr>
                <w:rFonts w:eastAsia="Times New Roman"/>
                <w:sz w:val="20"/>
                <w:szCs w:val="20"/>
                <w:lang w:val="en-GB"/>
              </w:rPr>
              <w:t xml:space="preserve">Outstanding before modification </w:t>
            </w:r>
          </w:p>
        </w:tc>
        <w:tc>
          <w:tcPr>
            <w:tcW w:w="1260" w:type="dxa"/>
          </w:tcPr>
          <w:p w14:paraId="0C97B1E8" w14:textId="36AEB41D" w:rsidR="00DB519B" w:rsidRPr="0012460C" w:rsidRDefault="00610F18" w:rsidP="00DB519B">
            <w:pPr>
              <w:snapToGrid w:val="0"/>
              <w:spacing w:line="240" w:lineRule="atLeast"/>
              <w:ind w:left="-104" w:right="71"/>
              <w:jc w:val="right"/>
              <w:rPr>
                <w:rFonts w:eastAsia="Times New Roman" w:cs="Angsana New"/>
                <w:sz w:val="20"/>
                <w:szCs w:val="25"/>
              </w:rPr>
            </w:pPr>
            <w:r w:rsidRPr="0012460C">
              <w:rPr>
                <w:rFonts w:eastAsia="Times New Roman"/>
                <w:sz w:val="20"/>
                <w:szCs w:val="25"/>
                <w:lang w:val="en-GB"/>
              </w:rPr>
              <w:t>15,</w:t>
            </w:r>
            <w:r w:rsidR="00BA1A5C" w:rsidRPr="0012460C">
              <w:rPr>
                <w:rFonts w:eastAsia="Times New Roman"/>
                <w:sz w:val="20"/>
                <w:szCs w:val="25"/>
                <w:lang w:val="en-GB"/>
              </w:rPr>
              <w:t>7</w:t>
            </w:r>
            <w:r w:rsidR="00864A3E" w:rsidRPr="0012460C">
              <w:rPr>
                <w:rFonts w:eastAsia="Times New Roman" w:cs="Angsana New"/>
                <w:sz w:val="20"/>
                <w:szCs w:val="25"/>
              </w:rPr>
              <w:t>66</w:t>
            </w:r>
          </w:p>
        </w:tc>
        <w:tc>
          <w:tcPr>
            <w:tcW w:w="360" w:type="dxa"/>
          </w:tcPr>
          <w:p w14:paraId="3290B95E" w14:textId="77777777" w:rsidR="00DB519B" w:rsidRPr="006234DC" w:rsidRDefault="00DB519B" w:rsidP="00DB519B">
            <w:pPr>
              <w:snapToGrid w:val="0"/>
              <w:spacing w:line="240" w:lineRule="atLeast"/>
              <w:ind w:left="-104" w:right="71"/>
              <w:jc w:val="right"/>
              <w:rPr>
                <w:rFonts w:eastAsia="Times New Roman"/>
                <w:sz w:val="20"/>
                <w:szCs w:val="20"/>
                <w:lang w:val="en-GB"/>
              </w:rPr>
            </w:pPr>
          </w:p>
        </w:tc>
        <w:tc>
          <w:tcPr>
            <w:tcW w:w="1260" w:type="dxa"/>
            <w:shd w:val="clear" w:color="auto" w:fill="auto"/>
          </w:tcPr>
          <w:p w14:paraId="75242BCE" w14:textId="77777777" w:rsidR="00DB519B" w:rsidRPr="007C7E13" w:rsidRDefault="00DB519B">
            <w:pPr>
              <w:tabs>
                <w:tab w:val="decimal" w:pos="1224"/>
              </w:tabs>
              <w:snapToGrid w:val="0"/>
              <w:spacing w:line="240" w:lineRule="atLeast"/>
              <w:ind w:left="-101" w:right="166"/>
              <w:rPr>
                <w:rFonts w:eastAsia="Times New Roman"/>
                <w:sz w:val="20"/>
                <w:szCs w:val="20"/>
                <w:lang w:val="en-GB"/>
              </w:rPr>
            </w:pPr>
            <w:r>
              <w:rPr>
                <w:rFonts w:eastAsia="Times New Roman"/>
                <w:sz w:val="20"/>
                <w:szCs w:val="25"/>
                <w:lang w:val="en-GB"/>
              </w:rPr>
              <w:t>4,738</w:t>
            </w:r>
          </w:p>
        </w:tc>
      </w:tr>
      <w:tr w:rsidR="00DB519B" w:rsidRPr="006234DC" w14:paraId="14DA5A88" w14:textId="77777777">
        <w:trPr>
          <w:trHeight w:val="260"/>
        </w:trPr>
        <w:tc>
          <w:tcPr>
            <w:tcW w:w="6300" w:type="dxa"/>
            <w:vAlign w:val="bottom"/>
            <w:hideMark/>
          </w:tcPr>
          <w:p w14:paraId="3B4F04A5" w14:textId="77777777" w:rsidR="00DB519B" w:rsidRPr="006234DC" w:rsidRDefault="00DB519B" w:rsidP="00DB519B">
            <w:pPr>
              <w:spacing w:line="240" w:lineRule="atLeast"/>
              <w:ind w:right="-29"/>
              <w:jc w:val="both"/>
              <w:rPr>
                <w:rFonts w:eastAsia="Times New Roman"/>
                <w:sz w:val="20"/>
                <w:szCs w:val="20"/>
                <w:lang w:val="en-GB"/>
              </w:rPr>
            </w:pPr>
            <w:r w:rsidRPr="006234DC">
              <w:rPr>
                <w:rFonts w:eastAsia="Times New Roman"/>
                <w:sz w:val="20"/>
                <w:szCs w:val="20"/>
                <w:lang w:val="en-GB"/>
              </w:rPr>
              <w:t xml:space="preserve">Net modification </w:t>
            </w:r>
            <w:r>
              <w:rPr>
                <w:rFonts w:eastAsia="Times New Roman"/>
                <w:sz w:val="20"/>
                <w:szCs w:val="20"/>
                <w:lang w:val="en-GB"/>
              </w:rPr>
              <w:t>gain</w:t>
            </w:r>
          </w:p>
        </w:tc>
        <w:tc>
          <w:tcPr>
            <w:tcW w:w="1260" w:type="dxa"/>
            <w:tcBorders>
              <w:bottom w:val="single" w:sz="4" w:space="0" w:color="auto"/>
            </w:tcBorders>
          </w:tcPr>
          <w:p w14:paraId="6171FEDD" w14:textId="1EA460F9" w:rsidR="00DB519B" w:rsidRPr="0012460C" w:rsidRDefault="00112381" w:rsidP="00DB519B">
            <w:pPr>
              <w:tabs>
                <w:tab w:val="left" w:pos="1154"/>
              </w:tabs>
              <w:snapToGrid w:val="0"/>
              <w:spacing w:line="240" w:lineRule="atLeast"/>
              <w:ind w:left="-104" w:right="68"/>
              <w:jc w:val="right"/>
              <w:rPr>
                <w:rFonts w:eastAsia="Times New Roman"/>
                <w:sz w:val="20"/>
                <w:szCs w:val="20"/>
                <w:lang w:val="en-GB"/>
              </w:rPr>
            </w:pPr>
            <w:r w:rsidRPr="0012460C">
              <w:rPr>
                <w:rFonts w:eastAsia="Times New Roman"/>
                <w:sz w:val="20"/>
                <w:szCs w:val="20"/>
                <w:lang w:val="en-GB"/>
              </w:rPr>
              <w:t>5</w:t>
            </w:r>
            <w:r w:rsidR="00864A3E" w:rsidRPr="0012460C">
              <w:rPr>
                <w:rFonts w:eastAsia="Times New Roman"/>
                <w:sz w:val="20"/>
                <w:szCs w:val="20"/>
                <w:lang w:val="en-GB"/>
              </w:rPr>
              <w:t>4</w:t>
            </w:r>
          </w:p>
        </w:tc>
        <w:tc>
          <w:tcPr>
            <w:tcW w:w="360" w:type="dxa"/>
          </w:tcPr>
          <w:p w14:paraId="6D4B44B7" w14:textId="77777777" w:rsidR="00DB519B" w:rsidRPr="006234DC" w:rsidRDefault="00DB519B" w:rsidP="00DB519B">
            <w:pPr>
              <w:tabs>
                <w:tab w:val="left" w:pos="1240"/>
              </w:tabs>
              <w:snapToGrid w:val="0"/>
              <w:spacing w:line="240" w:lineRule="atLeast"/>
              <w:ind w:left="-104"/>
              <w:jc w:val="right"/>
              <w:rPr>
                <w:rFonts w:eastAsia="Times New Roman"/>
                <w:sz w:val="20"/>
                <w:szCs w:val="20"/>
                <w:lang w:val="en-GB"/>
              </w:rPr>
            </w:pPr>
          </w:p>
        </w:tc>
        <w:tc>
          <w:tcPr>
            <w:tcW w:w="1260" w:type="dxa"/>
            <w:tcBorders>
              <w:top w:val="nil"/>
              <w:left w:val="nil"/>
              <w:bottom w:val="single" w:sz="4" w:space="0" w:color="auto"/>
              <w:right w:val="nil"/>
            </w:tcBorders>
            <w:shd w:val="clear" w:color="auto" w:fill="auto"/>
          </w:tcPr>
          <w:p w14:paraId="7B9817EA" w14:textId="77777777" w:rsidR="00DB519B" w:rsidRPr="007C7E13" w:rsidRDefault="00DB519B">
            <w:pPr>
              <w:tabs>
                <w:tab w:val="decimal" w:pos="1224"/>
              </w:tabs>
              <w:snapToGrid w:val="0"/>
              <w:spacing w:line="240" w:lineRule="atLeast"/>
              <w:ind w:left="-101" w:right="166"/>
              <w:rPr>
                <w:rFonts w:eastAsia="Times New Roman"/>
                <w:sz w:val="20"/>
                <w:szCs w:val="20"/>
                <w:lang w:val="en-GB"/>
              </w:rPr>
            </w:pPr>
            <w:r>
              <w:rPr>
                <w:rFonts w:eastAsia="Times New Roman"/>
                <w:sz w:val="20"/>
                <w:szCs w:val="20"/>
                <w:lang w:val="en-GB"/>
              </w:rPr>
              <w:t>31</w:t>
            </w:r>
          </w:p>
        </w:tc>
      </w:tr>
      <w:tr w:rsidR="00DB519B" w:rsidRPr="006234DC" w14:paraId="1E18F473" w14:textId="77777777">
        <w:trPr>
          <w:trHeight w:val="260"/>
        </w:trPr>
        <w:tc>
          <w:tcPr>
            <w:tcW w:w="6300" w:type="dxa"/>
            <w:vAlign w:val="bottom"/>
            <w:hideMark/>
          </w:tcPr>
          <w:p w14:paraId="17CFC3E3" w14:textId="77777777" w:rsidR="00DB519B" w:rsidRPr="006234DC" w:rsidRDefault="00DB519B" w:rsidP="00DB519B">
            <w:pPr>
              <w:spacing w:line="240" w:lineRule="atLeast"/>
              <w:ind w:right="-29"/>
              <w:jc w:val="both"/>
              <w:rPr>
                <w:rFonts w:eastAsia="Times New Roman"/>
                <w:b/>
                <w:bCs/>
                <w:sz w:val="20"/>
                <w:szCs w:val="20"/>
                <w:lang w:val="en-GB"/>
              </w:rPr>
            </w:pPr>
          </w:p>
        </w:tc>
        <w:tc>
          <w:tcPr>
            <w:tcW w:w="1260" w:type="dxa"/>
            <w:tcBorders>
              <w:top w:val="single" w:sz="4" w:space="0" w:color="auto"/>
              <w:bottom w:val="double" w:sz="4" w:space="0" w:color="auto"/>
            </w:tcBorders>
          </w:tcPr>
          <w:p w14:paraId="189AA2F3" w14:textId="51C747FE" w:rsidR="00DB519B" w:rsidRPr="0012460C" w:rsidRDefault="00BA1A5C" w:rsidP="00DB519B">
            <w:pPr>
              <w:tabs>
                <w:tab w:val="left" w:pos="1236"/>
              </w:tabs>
              <w:snapToGrid w:val="0"/>
              <w:spacing w:line="240" w:lineRule="atLeast"/>
              <w:ind w:left="-104" w:right="71"/>
              <w:jc w:val="right"/>
              <w:rPr>
                <w:rFonts w:eastAsia="Times New Roman"/>
                <w:b/>
                <w:bCs/>
                <w:sz w:val="20"/>
                <w:szCs w:val="20"/>
                <w:lang w:val="en-GB"/>
              </w:rPr>
            </w:pPr>
            <w:r w:rsidRPr="0012460C">
              <w:rPr>
                <w:rFonts w:eastAsia="Times New Roman"/>
                <w:b/>
                <w:bCs/>
                <w:sz w:val="20"/>
                <w:szCs w:val="20"/>
                <w:lang w:val="en-GB"/>
              </w:rPr>
              <w:t>15,8</w:t>
            </w:r>
            <w:r w:rsidR="00864A3E" w:rsidRPr="0012460C">
              <w:rPr>
                <w:rFonts w:eastAsia="Times New Roman"/>
                <w:b/>
                <w:bCs/>
                <w:sz w:val="20"/>
                <w:szCs w:val="20"/>
                <w:lang w:val="en-GB"/>
              </w:rPr>
              <w:t>20</w:t>
            </w:r>
          </w:p>
        </w:tc>
        <w:tc>
          <w:tcPr>
            <w:tcW w:w="360" w:type="dxa"/>
          </w:tcPr>
          <w:p w14:paraId="7F6A02B0" w14:textId="77777777" w:rsidR="00DB519B" w:rsidRPr="006234DC" w:rsidRDefault="00DB519B" w:rsidP="00DB519B">
            <w:pPr>
              <w:snapToGrid w:val="0"/>
              <w:spacing w:line="240" w:lineRule="atLeast"/>
              <w:ind w:left="-104" w:right="71"/>
              <w:jc w:val="right"/>
              <w:rPr>
                <w:rFonts w:eastAsia="Times New Roman"/>
                <w:b/>
                <w:bCs/>
                <w:sz w:val="20"/>
                <w:szCs w:val="20"/>
                <w:lang w:val="en-GB"/>
              </w:rPr>
            </w:pPr>
          </w:p>
        </w:tc>
        <w:tc>
          <w:tcPr>
            <w:tcW w:w="1260" w:type="dxa"/>
            <w:tcBorders>
              <w:top w:val="single" w:sz="4" w:space="0" w:color="auto"/>
              <w:left w:val="nil"/>
              <w:bottom w:val="double" w:sz="4" w:space="0" w:color="auto"/>
              <w:right w:val="nil"/>
            </w:tcBorders>
            <w:shd w:val="clear" w:color="auto" w:fill="auto"/>
          </w:tcPr>
          <w:p w14:paraId="20F625E8" w14:textId="77777777" w:rsidR="00DB519B" w:rsidRPr="007C7E13" w:rsidRDefault="00DB519B">
            <w:pPr>
              <w:tabs>
                <w:tab w:val="decimal" w:pos="1224"/>
              </w:tabs>
              <w:snapToGrid w:val="0"/>
              <w:spacing w:line="240" w:lineRule="atLeast"/>
              <w:ind w:left="-101" w:right="166"/>
              <w:rPr>
                <w:rFonts w:eastAsia="Times New Roman"/>
                <w:b/>
                <w:bCs/>
                <w:sz w:val="20"/>
                <w:szCs w:val="20"/>
                <w:lang w:val="en-GB"/>
              </w:rPr>
            </w:pPr>
            <w:r>
              <w:rPr>
                <w:rFonts w:eastAsia="Times New Roman"/>
                <w:b/>
                <w:bCs/>
                <w:sz w:val="20"/>
                <w:szCs w:val="20"/>
                <w:lang w:val="en-GB"/>
              </w:rPr>
              <w:t>4,769</w:t>
            </w:r>
          </w:p>
        </w:tc>
      </w:tr>
      <w:tr w:rsidR="00DB519B" w:rsidRPr="006234DC" w14:paraId="60864793" w14:textId="77777777">
        <w:trPr>
          <w:trHeight w:val="520"/>
        </w:trPr>
        <w:tc>
          <w:tcPr>
            <w:tcW w:w="6300" w:type="dxa"/>
            <w:vAlign w:val="bottom"/>
            <w:hideMark/>
          </w:tcPr>
          <w:p w14:paraId="3E6697F9" w14:textId="77777777" w:rsidR="00DB519B" w:rsidRPr="006234DC" w:rsidRDefault="00DB519B" w:rsidP="00DB519B">
            <w:pPr>
              <w:spacing w:line="240" w:lineRule="atLeast"/>
              <w:ind w:left="184" w:right="-29" w:hanging="176"/>
              <w:rPr>
                <w:rFonts w:eastAsia="Times New Roman"/>
                <w:i/>
                <w:iCs/>
                <w:sz w:val="20"/>
                <w:szCs w:val="20"/>
                <w:lang w:val="en-GB"/>
              </w:rPr>
            </w:pPr>
            <w:r w:rsidRPr="006234DC">
              <w:rPr>
                <w:rFonts w:eastAsia="Times New Roman"/>
                <w:b/>
                <w:bCs/>
                <w:i/>
                <w:iCs/>
                <w:color w:val="000000"/>
                <w:sz w:val="20"/>
                <w:szCs w:val="20"/>
                <w:lang w:val="en-GB"/>
              </w:rPr>
              <w:t>Loans modified since initial recognition</w:t>
            </w:r>
          </w:p>
          <w:p w14:paraId="00E10E24" w14:textId="77777777" w:rsidR="00DB519B" w:rsidRPr="006234DC" w:rsidRDefault="00DB519B" w:rsidP="00DB519B">
            <w:pPr>
              <w:spacing w:line="240" w:lineRule="atLeast"/>
              <w:ind w:left="184" w:right="-29" w:hanging="176"/>
              <w:jc w:val="thaiDistribute"/>
              <w:rPr>
                <w:rFonts w:eastAsia="Times New Roman"/>
                <w:sz w:val="18"/>
                <w:szCs w:val="18"/>
                <w:lang w:val="en-GB"/>
              </w:rPr>
            </w:pPr>
            <w:r w:rsidRPr="006234DC">
              <w:rPr>
                <w:rFonts w:eastAsia="Times New Roman"/>
                <w:sz w:val="20"/>
                <w:szCs w:val="20"/>
                <w:lang w:val="en-GB"/>
              </w:rPr>
              <w:t>Outstanding of loans to customers at the end of reporting date that have previously modified for which loss allowance has changed during the period from measured</w:t>
            </w:r>
            <w:r w:rsidRPr="006234DC">
              <w:rPr>
                <w:rFonts w:eastAsia="Times New Roman"/>
                <w:sz w:val="20"/>
                <w:szCs w:val="20"/>
                <w:cs/>
                <w:lang w:val="en-GB"/>
              </w:rPr>
              <w:t xml:space="preserve"> </w:t>
            </w:r>
            <w:r w:rsidRPr="006234DC">
              <w:rPr>
                <w:rFonts w:eastAsia="Times New Roman"/>
                <w:sz w:val="20"/>
                <w:szCs w:val="20"/>
                <w:lang w:val="en-GB"/>
              </w:rPr>
              <w:t>amount equal to lifetime expected credit losses to an amount equal to 12-month expected credit losses</w:t>
            </w:r>
          </w:p>
        </w:tc>
        <w:tc>
          <w:tcPr>
            <w:tcW w:w="1260" w:type="dxa"/>
            <w:tcBorders>
              <w:top w:val="double" w:sz="4" w:space="0" w:color="auto"/>
              <w:bottom w:val="double" w:sz="4" w:space="0" w:color="auto"/>
            </w:tcBorders>
            <w:vAlign w:val="bottom"/>
          </w:tcPr>
          <w:p w14:paraId="54E83705" w14:textId="77777777" w:rsidR="00DB519B" w:rsidRPr="006234DC" w:rsidRDefault="007173FD" w:rsidP="00DB519B">
            <w:pPr>
              <w:snapToGrid w:val="0"/>
              <w:spacing w:line="240" w:lineRule="atLeast"/>
              <w:ind w:left="-104" w:right="71"/>
              <w:jc w:val="right"/>
              <w:rPr>
                <w:rFonts w:eastAsia="Times New Roman"/>
                <w:sz w:val="20"/>
                <w:szCs w:val="20"/>
                <w:lang w:val="en-GB"/>
              </w:rPr>
            </w:pPr>
            <w:r>
              <w:rPr>
                <w:rFonts w:eastAsia="Times New Roman"/>
                <w:sz w:val="20"/>
                <w:szCs w:val="20"/>
                <w:lang w:val="en-GB"/>
              </w:rPr>
              <w:t>689</w:t>
            </w:r>
          </w:p>
        </w:tc>
        <w:tc>
          <w:tcPr>
            <w:tcW w:w="360" w:type="dxa"/>
            <w:vAlign w:val="bottom"/>
          </w:tcPr>
          <w:p w14:paraId="6B93A0A5" w14:textId="77777777" w:rsidR="00DB519B" w:rsidRPr="006234DC" w:rsidRDefault="00DB519B" w:rsidP="00DB519B">
            <w:pPr>
              <w:snapToGrid w:val="0"/>
              <w:spacing w:line="240" w:lineRule="atLeast"/>
              <w:ind w:left="-104" w:right="71"/>
              <w:jc w:val="right"/>
              <w:rPr>
                <w:rFonts w:eastAsia="Times New Roman"/>
                <w:sz w:val="20"/>
                <w:szCs w:val="20"/>
                <w:lang w:val="en-GB"/>
              </w:rPr>
            </w:pPr>
          </w:p>
        </w:tc>
        <w:tc>
          <w:tcPr>
            <w:tcW w:w="1260" w:type="dxa"/>
            <w:tcBorders>
              <w:top w:val="double" w:sz="4" w:space="0" w:color="auto"/>
              <w:left w:val="nil"/>
              <w:bottom w:val="double" w:sz="4" w:space="0" w:color="auto"/>
              <w:right w:val="nil"/>
            </w:tcBorders>
            <w:shd w:val="clear" w:color="auto" w:fill="auto"/>
            <w:vAlign w:val="bottom"/>
          </w:tcPr>
          <w:p w14:paraId="1986B97A" w14:textId="77777777" w:rsidR="00DB519B" w:rsidRPr="007C7E13" w:rsidRDefault="00DB519B">
            <w:pPr>
              <w:tabs>
                <w:tab w:val="decimal" w:pos="1224"/>
              </w:tabs>
              <w:snapToGrid w:val="0"/>
              <w:spacing w:line="240" w:lineRule="atLeast"/>
              <w:ind w:left="-101" w:right="166"/>
              <w:rPr>
                <w:rFonts w:eastAsia="Times New Roman"/>
                <w:sz w:val="20"/>
                <w:szCs w:val="20"/>
                <w:lang w:val="en-GB"/>
              </w:rPr>
            </w:pPr>
            <w:r>
              <w:rPr>
                <w:rFonts w:eastAsia="Times New Roman"/>
                <w:sz w:val="20"/>
                <w:szCs w:val="20"/>
                <w:lang w:val="en-GB"/>
              </w:rPr>
              <w:t>521</w:t>
            </w:r>
          </w:p>
        </w:tc>
      </w:tr>
    </w:tbl>
    <w:p w14:paraId="1A74AC78" w14:textId="77777777" w:rsidR="00BD41C5" w:rsidRPr="002F2EDF" w:rsidRDefault="00BD41C5" w:rsidP="00BD41C5">
      <w:pPr>
        <w:spacing w:line="240" w:lineRule="atLeast"/>
        <w:ind w:left="540" w:right="-28"/>
        <w:jc w:val="both"/>
        <w:rPr>
          <w:rFonts w:eastAsia="Times New Roman"/>
          <w:sz w:val="12"/>
          <w:szCs w:val="12"/>
          <w:lang w:val="en-GB"/>
        </w:rPr>
      </w:pPr>
    </w:p>
    <w:p w14:paraId="090937D0" w14:textId="707FE712" w:rsidR="008654FE" w:rsidRPr="0051345E" w:rsidRDefault="008654FE" w:rsidP="008654FE">
      <w:pPr>
        <w:spacing w:line="240" w:lineRule="atLeast"/>
        <w:ind w:left="540" w:right="-28"/>
        <w:jc w:val="both"/>
        <w:rPr>
          <w:rFonts w:eastAsia="Times New Roman"/>
          <w:sz w:val="18"/>
          <w:szCs w:val="18"/>
          <w:lang w:val="en-GB"/>
        </w:rPr>
      </w:pPr>
      <w:r w:rsidRPr="00AF6BE1">
        <w:rPr>
          <w:rFonts w:eastAsia="Times New Roman"/>
          <w:sz w:val="18"/>
          <w:szCs w:val="18"/>
          <w:lang w:val="en-GB"/>
        </w:rPr>
        <w:t xml:space="preserve">* </w:t>
      </w:r>
      <w:r w:rsidRPr="00AF6BE1">
        <w:rPr>
          <w:rFonts w:eastAsia="Times New Roman"/>
          <w:sz w:val="18"/>
          <w:szCs w:val="18"/>
          <w:lang w:val="en-GB"/>
        </w:rPr>
        <w:tab/>
        <w:t xml:space="preserve">Excluded loan to customers under relief program that apply temporary accounting relief measures (1st form of financial </w:t>
      </w:r>
      <w:r w:rsidR="008A035C" w:rsidRPr="00AF6BE1">
        <w:rPr>
          <w:rFonts w:eastAsia="Times New Roman"/>
          <w:sz w:val="18"/>
          <w:szCs w:val="18"/>
          <w:lang w:val="en-GB"/>
        </w:rPr>
        <w:br/>
        <w:t xml:space="preserve">    </w:t>
      </w:r>
      <w:r w:rsidRPr="00AF6BE1">
        <w:rPr>
          <w:rFonts w:eastAsia="Times New Roman"/>
          <w:sz w:val="18"/>
          <w:szCs w:val="18"/>
          <w:lang w:val="en-GB"/>
        </w:rPr>
        <w:t>assistance) but included 2nd form of financial assistance.</w:t>
      </w:r>
    </w:p>
    <w:p w14:paraId="7A6CA45E" w14:textId="77777777" w:rsidR="0051345E" w:rsidRPr="008654FE" w:rsidRDefault="0051345E" w:rsidP="00D24903">
      <w:pPr>
        <w:pStyle w:val="ListParagraph"/>
        <w:ind w:left="540"/>
        <w:jc w:val="both"/>
        <w:rPr>
          <w:rFonts w:eastAsia="Times New Roman"/>
          <w:szCs w:val="22"/>
          <w:highlight w:val="yellow"/>
        </w:rPr>
      </w:pPr>
    </w:p>
    <w:p w14:paraId="3F4CCBBE" w14:textId="5662A363" w:rsidR="0047016A" w:rsidRPr="008D6DB6" w:rsidRDefault="0047016A" w:rsidP="0047016A">
      <w:pPr>
        <w:suppressAutoHyphens w:val="0"/>
        <w:ind w:left="539"/>
        <w:jc w:val="both"/>
        <w:rPr>
          <w:rFonts w:eastAsia="Times New Roman"/>
          <w:sz w:val="22"/>
          <w:szCs w:val="22"/>
        </w:rPr>
      </w:pPr>
      <w:r w:rsidRPr="008D6DB6">
        <w:rPr>
          <w:rFonts w:eastAsia="Times New Roman"/>
          <w:sz w:val="22"/>
          <w:szCs w:val="22"/>
        </w:rPr>
        <w:t>As</w:t>
      </w:r>
      <w:r>
        <w:rPr>
          <w:rFonts w:eastAsia="Times New Roman" w:cstheme="minorBidi"/>
          <w:sz w:val="22"/>
          <w:szCs w:val="22"/>
        </w:rPr>
        <w:t xml:space="preserve"> </w:t>
      </w:r>
      <w:r w:rsidRPr="008D6DB6">
        <w:rPr>
          <w:rFonts w:eastAsia="Times New Roman"/>
          <w:sz w:val="22"/>
          <w:szCs w:val="22"/>
        </w:rPr>
        <w:t>at</w:t>
      </w:r>
      <w:r>
        <w:rPr>
          <w:rFonts w:eastAsia="Times New Roman" w:cstheme="minorBidi"/>
          <w:sz w:val="22"/>
          <w:szCs w:val="22"/>
        </w:rPr>
        <w:t xml:space="preserve"> </w:t>
      </w:r>
      <w:r w:rsidRPr="008D6DB6">
        <w:rPr>
          <w:rFonts w:eastAsia="Times New Roman"/>
          <w:sz w:val="22"/>
          <w:szCs w:val="22"/>
        </w:rPr>
        <w:t>31</w:t>
      </w:r>
      <w:r>
        <w:rPr>
          <w:rFonts w:eastAsia="Times New Roman" w:cstheme="minorBidi"/>
          <w:sz w:val="22"/>
          <w:szCs w:val="22"/>
        </w:rPr>
        <w:t xml:space="preserve"> </w:t>
      </w:r>
      <w:r w:rsidRPr="008D6DB6">
        <w:rPr>
          <w:rFonts w:eastAsia="Times New Roman"/>
          <w:sz w:val="22"/>
          <w:szCs w:val="22"/>
        </w:rPr>
        <w:t xml:space="preserve">December 2023, approximately </w:t>
      </w:r>
      <w:r w:rsidRPr="00C30DC3">
        <w:rPr>
          <w:rFonts w:eastAsia="Times New Roman"/>
          <w:sz w:val="22"/>
          <w:szCs w:val="22"/>
          <w:cs/>
        </w:rPr>
        <w:t>1</w:t>
      </w:r>
      <w:r w:rsidR="00162EA4" w:rsidRPr="00C30DC3">
        <w:rPr>
          <w:rFonts w:eastAsia="Times New Roman"/>
          <w:sz w:val="22"/>
          <w:szCs w:val="22"/>
        </w:rPr>
        <w:t>1</w:t>
      </w:r>
      <w:r w:rsidRPr="00C30DC3">
        <w:rPr>
          <w:rFonts w:eastAsia="Times New Roman"/>
          <w:sz w:val="22"/>
          <w:szCs w:val="22"/>
          <w:cs/>
        </w:rPr>
        <w:t>%</w:t>
      </w:r>
      <w:r w:rsidRPr="00C30DC3">
        <w:rPr>
          <w:rFonts w:eastAsia="Times New Roman"/>
          <w:sz w:val="22"/>
          <w:szCs w:val="22"/>
        </w:rPr>
        <w:t xml:space="preserve"> of the </w:t>
      </w:r>
      <w:r w:rsidR="008374C9" w:rsidRPr="00C30DC3">
        <w:rPr>
          <w:rFonts w:eastAsia="Times New Roman" w:cs="Angsana New"/>
          <w:sz w:val="22"/>
        </w:rPr>
        <w:t>Group</w:t>
      </w:r>
      <w:r w:rsidRPr="00C30DC3">
        <w:rPr>
          <w:rFonts w:eastAsia="Times New Roman"/>
          <w:sz w:val="22"/>
          <w:szCs w:val="22"/>
        </w:rPr>
        <w:t>s’</w:t>
      </w:r>
      <w:r w:rsidRPr="008D6DB6">
        <w:rPr>
          <w:rFonts w:eastAsia="Times New Roman"/>
          <w:sz w:val="22"/>
          <w:szCs w:val="22"/>
        </w:rPr>
        <w:t xml:space="preserve"> loans to customers were under</w:t>
      </w:r>
      <w:r w:rsidR="00B6401F">
        <w:rPr>
          <w:rFonts w:eastAsia="Times New Roman" w:cstheme="minorBidi"/>
          <w:sz w:val="22"/>
          <w:szCs w:val="22"/>
          <w:cs/>
        </w:rPr>
        <w:br/>
      </w:r>
      <w:r w:rsidRPr="008D6DB6">
        <w:rPr>
          <w:rFonts w:eastAsia="Times New Roman"/>
          <w:sz w:val="22"/>
          <w:szCs w:val="22"/>
        </w:rPr>
        <w:t>the comprehensive debt restructuring, blue scheme only (</w:t>
      </w:r>
      <w:r w:rsidRPr="008D6DB6">
        <w:rPr>
          <w:rFonts w:eastAsia="Times New Roman"/>
          <w:sz w:val="22"/>
          <w:szCs w:val="22"/>
          <w:cs/>
        </w:rPr>
        <w:t>1</w:t>
      </w:r>
      <w:r w:rsidRPr="008D6DB6">
        <w:rPr>
          <w:rFonts w:eastAsia="Times New Roman"/>
          <w:sz w:val="22"/>
          <w:szCs w:val="22"/>
        </w:rPr>
        <w:t xml:space="preserve">st form of financial assistance) including various segments and industries. For non-retail customers, the amount is measured at the customer level. This includes some accounts that are not under the relief program. </w:t>
      </w:r>
      <w:r w:rsidRPr="00C30DC3">
        <w:rPr>
          <w:rFonts w:eastAsia="Times New Roman"/>
          <w:sz w:val="22"/>
          <w:szCs w:val="22"/>
        </w:rPr>
        <w:t xml:space="preserve">The </w:t>
      </w:r>
      <w:r w:rsidR="008374C9" w:rsidRPr="00C30DC3">
        <w:rPr>
          <w:rFonts w:eastAsia="Times New Roman"/>
          <w:sz w:val="22"/>
          <w:szCs w:val="22"/>
        </w:rPr>
        <w:t>Group</w:t>
      </w:r>
      <w:r w:rsidRPr="008D6DB6">
        <w:rPr>
          <w:rFonts w:eastAsia="Times New Roman"/>
          <w:sz w:val="22"/>
          <w:szCs w:val="22"/>
        </w:rPr>
        <w:t xml:space="preserve"> has additional internal processes and controls when applying the relief measures regarding loan’s staging classification.</w:t>
      </w:r>
    </w:p>
    <w:p w14:paraId="0030FC70" w14:textId="77777777" w:rsidR="0047016A" w:rsidRPr="008D6DB6" w:rsidRDefault="0047016A" w:rsidP="0047016A">
      <w:pPr>
        <w:suppressAutoHyphens w:val="0"/>
        <w:jc w:val="both"/>
        <w:rPr>
          <w:rFonts w:eastAsia="Times New Roman"/>
          <w:sz w:val="22"/>
          <w:szCs w:val="22"/>
        </w:rPr>
      </w:pPr>
    </w:p>
    <w:p w14:paraId="725101F1" w14:textId="7C349273" w:rsidR="0047016A" w:rsidRPr="008D6DB6" w:rsidRDefault="0047016A" w:rsidP="0047016A">
      <w:pPr>
        <w:suppressAutoHyphens w:val="0"/>
        <w:ind w:left="539"/>
        <w:jc w:val="both"/>
        <w:rPr>
          <w:rFonts w:eastAsia="Times New Roman"/>
          <w:sz w:val="22"/>
          <w:szCs w:val="22"/>
        </w:rPr>
      </w:pPr>
      <w:r w:rsidRPr="008D6DB6">
        <w:rPr>
          <w:rFonts w:eastAsia="Times New Roman"/>
          <w:sz w:val="22"/>
          <w:szCs w:val="22"/>
        </w:rPr>
        <w:t>The BOT’s comprehensive debt restructuring, blue scheme (</w:t>
      </w:r>
      <w:r w:rsidRPr="008D6DB6">
        <w:rPr>
          <w:rFonts w:eastAsia="Times New Roman"/>
          <w:sz w:val="22"/>
          <w:szCs w:val="22"/>
          <w:cs/>
        </w:rPr>
        <w:t>1</w:t>
      </w:r>
      <w:r w:rsidRPr="008D6DB6">
        <w:rPr>
          <w:rFonts w:eastAsia="Times New Roman"/>
          <w:sz w:val="22"/>
          <w:szCs w:val="22"/>
        </w:rPr>
        <w:t xml:space="preserve">st form of financial assistance), ended on </w:t>
      </w:r>
      <w:r w:rsidRPr="008D6DB6">
        <w:rPr>
          <w:rFonts w:eastAsia="Times New Roman"/>
          <w:sz w:val="22"/>
          <w:szCs w:val="22"/>
          <w:cs/>
        </w:rPr>
        <w:t>31</w:t>
      </w:r>
      <w:r w:rsidRPr="008D6DB6">
        <w:rPr>
          <w:rFonts w:eastAsia="Times New Roman"/>
          <w:sz w:val="22"/>
          <w:szCs w:val="22"/>
        </w:rPr>
        <w:t xml:space="preserve"> December </w:t>
      </w:r>
      <w:r w:rsidRPr="008D6DB6">
        <w:rPr>
          <w:rFonts w:eastAsia="Times New Roman"/>
          <w:sz w:val="22"/>
          <w:szCs w:val="22"/>
          <w:cs/>
        </w:rPr>
        <w:t xml:space="preserve">2023. </w:t>
      </w:r>
      <w:r w:rsidRPr="008D6DB6">
        <w:rPr>
          <w:rFonts w:eastAsia="Times New Roman"/>
          <w:sz w:val="22"/>
          <w:szCs w:val="22"/>
        </w:rPr>
        <w:t xml:space="preserve">Most of the non-retail customers under such measure have paid according to the repayment plans and the business has improved, especially on hotel customers who has recovered in line with the increasing number of tourists. For retail segment, there are vulnerable </w:t>
      </w:r>
      <w:r>
        <w:rPr>
          <w:rFonts w:eastAsia="Times New Roman"/>
          <w:sz w:val="22"/>
          <w:szCs w:val="22"/>
        </w:rPr>
        <w:t>customers</w:t>
      </w:r>
      <w:r w:rsidR="0028755D">
        <w:rPr>
          <w:rFonts w:eastAsia="Times New Roman" w:cstheme="minorBidi"/>
          <w:sz w:val="22"/>
          <w:szCs w:val="22"/>
          <w:cs/>
        </w:rPr>
        <w:br/>
      </w:r>
      <w:r w:rsidRPr="008D6DB6">
        <w:rPr>
          <w:rFonts w:eastAsia="Times New Roman"/>
          <w:sz w:val="22"/>
          <w:szCs w:val="22"/>
        </w:rPr>
        <w:t>that</w:t>
      </w:r>
      <w:r>
        <w:rPr>
          <w:rFonts w:eastAsia="Times New Roman" w:cstheme="minorBidi"/>
          <w:sz w:val="22"/>
          <w:szCs w:val="22"/>
        </w:rPr>
        <w:t xml:space="preserve"> </w:t>
      </w:r>
      <w:r w:rsidRPr="008D6DB6">
        <w:rPr>
          <w:rFonts w:eastAsia="Times New Roman"/>
          <w:sz w:val="22"/>
          <w:szCs w:val="22"/>
        </w:rPr>
        <w:t xml:space="preserve">the </w:t>
      </w:r>
      <w:r w:rsidR="008374C9" w:rsidRPr="00C30DC3">
        <w:rPr>
          <w:rFonts w:eastAsia="Times New Roman"/>
          <w:sz w:val="22"/>
          <w:szCs w:val="22"/>
        </w:rPr>
        <w:t>Group</w:t>
      </w:r>
      <w:r w:rsidRPr="008D6DB6">
        <w:rPr>
          <w:rFonts w:eastAsia="Times New Roman"/>
          <w:sz w:val="22"/>
          <w:szCs w:val="22"/>
        </w:rPr>
        <w:t xml:space="preserve"> closely monitors. The </w:t>
      </w:r>
      <w:r w:rsidR="008374C9" w:rsidRPr="00C30DC3">
        <w:rPr>
          <w:rFonts w:eastAsia="Times New Roman"/>
          <w:sz w:val="22"/>
          <w:szCs w:val="22"/>
        </w:rPr>
        <w:t>Group</w:t>
      </w:r>
      <w:r w:rsidRPr="008D6DB6">
        <w:rPr>
          <w:rFonts w:eastAsia="Times New Roman"/>
          <w:sz w:val="22"/>
          <w:szCs w:val="22"/>
        </w:rPr>
        <w:t xml:space="preserve"> considers setting additional provisions (Management overlay) to cope with uncertainties in </w:t>
      </w:r>
      <w:r>
        <w:rPr>
          <w:rFonts w:eastAsia="Times New Roman"/>
          <w:sz w:val="22"/>
          <w:szCs w:val="22"/>
        </w:rPr>
        <w:t xml:space="preserve">the </w:t>
      </w:r>
      <w:r w:rsidRPr="008D6DB6">
        <w:rPr>
          <w:rFonts w:eastAsia="Times New Roman"/>
          <w:sz w:val="22"/>
          <w:szCs w:val="22"/>
        </w:rPr>
        <w:t>Thai economy and</w:t>
      </w:r>
      <w:r>
        <w:rPr>
          <w:rFonts w:eastAsia="Times New Roman"/>
          <w:sz w:val="22"/>
          <w:szCs w:val="22"/>
        </w:rPr>
        <w:t xml:space="preserve"> the</w:t>
      </w:r>
      <w:r w:rsidRPr="008D6DB6">
        <w:rPr>
          <w:rFonts w:eastAsia="Times New Roman"/>
          <w:sz w:val="22"/>
          <w:szCs w:val="22"/>
        </w:rPr>
        <w:t xml:space="preserve"> global economic slowdown.</w:t>
      </w:r>
    </w:p>
    <w:p w14:paraId="72E466E8" w14:textId="77777777" w:rsidR="0047016A" w:rsidRPr="0047016A" w:rsidRDefault="0047016A" w:rsidP="00D24903">
      <w:pPr>
        <w:pStyle w:val="ListParagraph"/>
        <w:ind w:left="540"/>
        <w:jc w:val="both"/>
        <w:rPr>
          <w:rFonts w:eastAsia="Times New Roman"/>
          <w:szCs w:val="22"/>
          <w:highlight w:val="yellow"/>
          <w:lang w:val="en-US"/>
        </w:rPr>
      </w:pPr>
    </w:p>
    <w:p w14:paraId="79058B18" w14:textId="7E7FFBA2" w:rsidR="005A4A8D" w:rsidRDefault="00E46FDB" w:rsidP="00885A28">
      <w:pPr>
        <w:pStyle w:val="Heading1"/>
        <w:tabs>
          <w:tab w:val="left" w:pos="851"/>
        </w:tabs>
        <w:rPr>
          <w:lang w:val="en-GB"/>
        </w:rPr>
      </w:pPr>
      <w:bookmarkStart w:id="13" w:name="_Toc164271451"/>
      <w:r>
        <w:rPr>
          <w:lang w:val="en-GB"/>
        </w:rPr>
        <w:lastRenderedPageBreak/>
        <w:t>Debts issued and borrowings</w:t>
      </w:r>
    </w:p>
    <w:p w14:paraId="6A8B45A1" w14:textId="77777777" w:rsidR="00E46FDB" w:rsidRDefault="00E46FDB" w:rsidP="00E46FDB">
      <w:pPr>
        <w:rPr>
          <w:lang w:val="en-GB"/>
        </w:rPr>
      </w:pPr>
    </w:p>
    <w:tbl>
      <w:tblPr>
        <w:tblW w:w="9652" w:type="dxa"/>
        <w:tblInd w:w="450" w:type="dxa"/>
        <w:tblLayout w:type="fixed"/>
        <w:tblLook w:val="0000" w:firstRow="0" w:lastRow="0" w:firstColumn="0" w:lastColumn="0" w:noHBand="0" w:noVBand="0"/>
      </w:tblPr>
      <w:tblGrid>
        <w:gridCol w:w="1800"/>
        <w:gridCol w:w="1098"/>
        <w:gridCol w:w="1182"/>
        <w:gridCol w:w="733"/>
        <w:gridCol w:w="239"/>
        <w:gridCol w:w="726"/>
        <w:gridCol w:w="240"/>
        <w:gridCol w:w="730"/>
        <w:gridCol w:w="239"/>
        <w:gridCol w:w="730"/>
        <w:gridCol w:w="239"/>
        <w:gridCol w:w="702"/>
        <w:gridCol w:w="239"/>
        <w:gridCol w:w="17"/>
        <w:gridCol w:w="716"/>
        <w:gridCol w:w="22"/>
      </w:tblGrid>
      <w:tr w:rsidR="00E46FDB" w:rsidRPr="00D656F2" w14:paraId="7312AD46" w14:textId="77777777" w:rsidTr="005763AE">
        <w:trPr>
          <w:cantSplit/>
        </w:trPr>
        <w:tc>
          <w:tcPr>
            <w:tcW w:w="1800" w:type="dxa"/>
            <w:shd w:val="clear" w:color="auto" w:fill="auto"/>
          </w:tcPr>
          <w:p w14:paraId="7BFB1A9C" w14:textId="77777777" w:rsidR="00E46FDB" w:rsidRPr="00245592" w:rsidRDefault="00E46FDB" w:rsidP="00D656F2">
            <w:pPr>
              <w:snapToGrid w:val="0"/>
              <w:ind w:right="-197"/>
              <w:jc w:val="center"/>
              <w:rPr>
                <w:rFonts w:eastAsia="Times New Roman"/>
                <w:sz w:val="18"/>
                <w:szCs w:val="18"/>
              </w:rPr>
            </w:pPr>
          </w:p>
        </w:tc>
        <w:tc>
          <w:tcPr>
            <w:tcW w:w="1098" w:type="dxa"/>
            <w:shd w:val="clear" w:color="auto" w:fill="auto"/>
          </w:tcPr>
          <w:p w14:paraId="6B38CCCD" w14:textId="77777777" w:rsidR="00E46FDB" w:rsidRPr="00245592" w:rsidRDefault="00E46FDB" w:rsidP="00D656F2">
            <w:pPr>
              <w:snapToGrid w:val="0"/>
              <w:ind w:left="-108" w:right="-90"/>
              <w:jc w:val="center"/>
              <w:rPr>
                <w:rFonts w:eastAsia="Times New Roman"/>
                <w:sz w:val="18"/>
                <w:szCs w:val="18"/>
              </w:rPr>
            </w:pPr>
          </w:p>
        </w:tc>
        <w:tc>
          <w:tcPr>
            <w:tcW w:w="1182" w:type="dxa"/>
            <w:shd w:val="clear" w:color="auto" w:fill="auto"/>
          </w:tcPr>
          <w:p w14:paraId="7D15D7AB" w14:textId="77777777" w:rsidR="00E46FDB" w:rsidRPr="00245592" w:rsidRDefault="00E46FDB" w:rsidP="00D656F2">
            <w:pPr>
              <w:snapToGrid w:val="0"/>
              <w:ind w:left="-108" w:right="-108"/>
              <w:jc w:val="center"/>
              <w:rPr>
                <w:rFonts w:eastAsia="Times New Roman"/>
                <w:sz w:val="18"/>
                <w:szCs w:val="18"/>
              </w:rPr>
            </w:pPr>
          </w:p>
        </w:tc>
        <w:tc>
          <w:tcPr>
            <w:tcW w:w="5572" w:type="dxa"/>
            <w:gridSpan w:val="13"/>
            <w:shd w:val="clear" w:color="auto" w:fill="auto"/>
          </w:tcPr>
          <w:p w14:paraId="49FFBD6C" w14:textId="77777777" w:rsidR="00E46FDB" w:rsidRPr="00D656F2" w:rsidRDefault="00E46FDB" w:rsidP="00D656F2">
            <w:pPr>
              <w:ind w:left="-108" w:right="-108"/>
              <w:jc w:val="center"/>
              <w:rPr>
                <w:rFonts w:eastAsia="Times New Roman"/>
                <w:sz w:val="18"/>
                <w:szCs w:val="18"/>
              </w:rPr>
            </w:pPr>
            <w:r w:rsidRPr="00D656F2">
              <w:rPr>
                <w:b/>
                <w:bCs/>
                <w:sz w:val="18"/>
                <w:szCs w:val="18"/>
                <w:lang w:val="en-GB" w:bidi="ar-SA"/>
              </w:rPr>
              <w:t>Consolidated financial statements</w:t>
            </w:r>
          </w:p>
        </w:tc>
      </w:tr>
      <w:tr w:rsidR="00E46FDB" w:rsidRPr="00D656F2" w14:paraId="70CDF0B2" w14:textId="77777777" w:rsidTr="005763AE">
        <w:trPr>
          <w:cantSplit/>
        </w:trPr>
        <w:tc>
          <w:tcPr>
            <w:tcW w:w="1800" w:type="dxa"/>
            <w:shd w:val="clear" w:color="auto" w:fill="auto"/>
          </w:tcPr>
          <w:p w14:paraId="2E8E5CDA" w14:textId="77777777" w:rsidR="00E46FDB" w:rsidRPr="00D656F2" w:rsidRDefault="00E46FDB" w:rsidP="00D656F2">
            <w:pPr>
              <w:snapToGrid w:val="0"/>
              <w:ind w:right="-197"/>
              <w:rPr>
                <w:rFonts w:eastAsia="Times New Roman"/>
                <w:sz w:val="18"/>
                <w:szCs w:val="18"/>
              </w:rPr>
            </w:pPr>
          </w:p>
        </w:tc>
        <w:tc>
          <w:tcPr>
            <w:tcW w:w="1098" w:type="dxa"/>
            <w:shd w:val="clear" w:color="auto" w:fill="auto"/>
          </w:tcPr>
          <w:p w14:paraId="268CEBF1" w14:textId="77777777" w:rsidR="00E46FDB" w:rsidRPr="00D656F2" w:rsidRDefault="00E46FDB" w:rsidP="00D656F2">
            <w:pPr>
              <w:ind w:left="-108" w:right="-108"/>
              <w:jc w:val="center"/>
              <w:rPr>
                <w:rFonts w:eastAsia="Times New Roman"/>
                <w:sz w:val="18"/>
                <w:szCs w:val="18"/>
              </w:rPr>
            </w:pPr>
          </w:p>
        </w:tc>
        <w:tc>
          <w:tcPr>
            <w:tcW w:w="1182" w:type="dxa"/>
            <w:shd w:val="clear" w:color="auto" w:fill="auto"/>
          </w:tcPr>
          <w:p w14:paraId="074440BD" w14:textId="77777777" w:rsidR="00E46FDB" w:rsidRPr="00D656F2" w:rsidRDefault="00E46FDB" w:rsidP="00D656F2">
            <w:pPr>
              <w:ind w:left="-108" w:right="-108"/>
              <w:jc w:val="center"/>
              <w:rPr>
                <w:rFonts w:eastAsia="Times New Roman"/>
                <w:sz w:val="18"/>
                <w:szCs w:val="18"/>
              </w:rPr>
            </w:pPr>
          </w:p>
        </w:tc>
        <w:tc>
          <w:tcPr>
            <w:tcW w:w="2668" w:type="dxa"/>
            <w:gridSpan w:val="5"/>
            <w:shd w:val="clear" w:color="auto" w:fill="auto"/>
          </w:tcPr>
          <w:p w14:paraId="60745160" w14:textId="75AC8462" w:rsidR="00E46FDB" w:rsidRPr="00D656F2" w:rsidRDefault="00E46FDB" w:rsidP="00D656F2">
            <w:pPr>
              <w:ind w:left="-113" w:right="-113"/>
              <w:jc w:val="center"/>
              <w:rPr>
                <w:rFonts w:eastAsia="Times New Roman" w:cstheme="minorBidi"/>
                <w:sz w:val="18"/>
                <w:szCs w:val="18"/>
              </w:rPr>
            </w:pPr>
            <w:r w:rsidRPr="00D656F2">
              <w:rPr>
                <w:rFonts w:eastAsia="Times New Roman"/>
                <w:sz w:val="18"/>
                <w:szCs w:val="18"/>
              </w:rPr>
              <w:t>31 March 2024</w:t>
            </w:r>
          </w:p>
        </w:tc>
        <w:tc>
          <w:tcPr>
            <w:tcW w:w="239" w:type="dxa"/>
            <w:shd w:val="clear" w:color="auto" w:fill="auto"/>
          </w:tcPr>
          <w:p w14:paraId="6962AAFC" w14:textId="77777777" w:rsidR="00E46FDB" w:rsidRPr="00D656F2" w:rsidRDefault="00E46FDB" w:rsidP="00D656F2">
            <w:pPr>
              <w:snapToGrid w:val="0"/>
              <w:ind w:left="-113" w:right="-113"/>
              <w:jc w:val="center"/>
              <w:rPr>
                <w:rFonts w:eastAsia="Times New Roman"/>
                <w:sz w:val="18"/>
                <w:szCs w:val="18"/>
                <w:lang w:val="x-none"/>
              </w:rPr>
            </w:pPr>
          </w:p>
        </w:tc>
        <w:tc>
          <w:tcPr>
            <w:tcW w:w="2665" w:type="dxa"/>
            <w:gridSpan w:val="7"/>
            <w:shd w:val="clear" w:color="auto" w:fill="auto"/>
          </w:tcPr>
          <w:p w14:paraId="094680F5" w14:textId="0A8AB59E" w:rsidR="00E46FDB" w:rsidRPr="00D656F2" w:rsidRDefault="00E46FDB" w:rsidP="00D656F2">
            <w:pPr>
              <w:ind w:left="-113" w:right="-113"/>
              <w:jc w:val="center"/>
              <w:rPr>
                <w:rFonts w:eastAsia="Times New Roman"/>
                <w:sz w:val="18"/>
                <w:szCs w:val="18"/>
              </w:rPr>
            </w:pPr>
            <w:r w:rsidRPr="00D656F2">
              <w:rPr>
                <w:rFonts w:eastAsia="Times New Roman"/>
                <w:sz w:val="18"/>
                <w:szCs w:val="18"/>
              </w:rPr>
              <w:t>31 December 2023</w:t>
            </w:r>
          </w:p>
        </w:tc>
      </w:tr>
      <w:tr w:rsidR="00E46FDB" w:rsidRPr="00D656F2" w14:paraId="123F9ACE" w14:textId="77777777" w:rsidTr="005763AE">
        <w:trPr>
          <w:gridAfter w:val="1"/>
          <w:wAfter w:w="22" w:type="dxa"/>
          <w:cantSplit/>
        </w:trPr>
        <w:tc>
          <w:tcPr>
            <w:tcW w:w="1800" w:type="dxa"/>
            <w:shd w:val="clear" w:color="auto" w:fill="auto"/>
          </w:tcPr>
          <w:p w14:paraId="2797D7A0" w14:textId="77777777" w:rsidR="00E46FDB" w:rsidRPr="00D656F2" w:rsidRDefault="00E46FDB" w:rsidP="00D656F2">
            <w:pPr>
              <w:snapToGrid w:val="0"/>
              <w:ind w:right="-197"/>
              <w:rPr>
                <w:rFonts w:eastAsia="Times New Roman"/>
                <w:sz w:val="18"/>
                <w:szCs w:val="18"/>
              </w:rPr>
            </w:pPr>
          </w:p>
        </w:tc>
        <w:tc>
          <w:tcPr>
            <w:tcW w:w="1098" w:type="dxa"/>
            <w:shd w:val="clear" w:color="auto" w:fill="auto"/>
          </w:tcPr>
          <w:p w14:paraId="0737CB74" w14:textId="77777777" w:rsidR="00E46FDB" w:rsidRPr="00D656F2" w:rsidRDefault="00E46FDB" w:rsidP="00D656F2">
            <w:pPr>
              <w:ind w:left="-108" w:right="-108"/>
              <w:jc w:val="center"/>
              <w:rPr>
                <w:rFonts w:eastAsia="Times New Roman"/>
                <w:sz w:val="18"/>
                <w:szCs w:val="18"/>
              </w:rPr>
            </w:pPr>
            <w:r w:rsidRPr="00D656F2">
              <w:rPr>
                <w:rFonts w:eastAsia="Times New Roman"/>
                <w:sz w:val="18"/>
                <w:szCs w:val="18"/>
              </w:rPr>
              <w:t>Interest</w:t>
            </w:r>
          </w:p>
        </w:tc>
        <w:tc>
          <w:tcPr>
            <w:tcW w:w="1182" w:type="dxa"/>
            <w:shd w:val="clear" w:color="auto" w:fill="auto"/>
          </w:tcPr>
          <w:p w14:paraId="0284C8B5" w14:textId="77777777" w:rsidR="00E46FDB" w:rsidRPr="00D656F2" w:rsidRDefault="00E46FDB" w:rsidP="00D656F2">
            <w:pPr>
              <w:ind w:left="-108" w:right="-108"/>
              <w:jc w:val="center"/>
              <w:rPr>
                <w:rFonts w:eastAsia="Times New Roman"/>
                <w:sz w:val="18"/>
                <w:szCs w:val="18"/>
              </w:rPr>
            </w:pPr>
            <w:r w:rsidRPr="00D656F2">
              <w:rPr>
                <w:rFonts w:eastAsia="Times New Roman"/>
                <w:sz w:val="18"/>
                <w:szCs w:val="18"/>
              </w:rPr>
              <w:t>Year of</w:t>
            </w:r>
          </w:p>
        </w:tc>
        <w:tc>
          <w:tcPr>
            <w:tcW w:w="733" w:type="dxa"/>
            <w:shd w:val="clear" w:color="auto" w:fill="auto"/>
          </w:tcPr>
          <w:p w14:paraId="3B1477A2" w14:textId="77777777" w:rsidR="00E46FDB" w:rsidRPr="00D656F2" w:rsidRDefault="00E46FDB" w:rsidP="00D656F2">
            <w:pPr>
              <w:ind w:left="-108" w:right="-108"/>
              <w:jc w:val="center"/>
              <w:rPr>
                <w:rFonts w:eastAsia="Times New Roman"/>
                <w:sz w:val="18"/>
                <w:szCs w:val="18"/>
              </w:rPr>
            </w:pPr>
          </w:p>
        </w:tc>
        <w:tc>
          <w:tcPr>
            <w:tcW w:w="239" w:type="dxa"/>
            <w:shd w:val="clear" w:color="auto" w:fill="auto"/>
          </w:tcPr>
          <w:p w14:paraId="1B3E5E51" w14:textId="77777777" w:rsidR="00E46FDB" w:rsidRPr="00D656F2" w:rsidRDefault="00E46FDB" w:rsidP="00D656F2">
            <w:pPr>
              <w:snapToGrid w:val="0"/>
              <w:ind w:left="-108" w:right="-108"/>
              <w:jc w:val="center"/>
              <w:rPr>
                <w:rFonts w:eastAsia="Times New Roman"/>
                <w:sz w:val="18"/>
                <w:szCs w:val="18"/>
              </w:rPr>
            </w:pPr>
          </w:p>
        </w:tc>
        <w:tc>
          <w:tcPr>
            <w:tcW w:w="726" w:type="dxa"/>
            <w:shd w:val="clear" w:color="auto" w:fill="auto"/>
          </w:tcPr>
          <w:p w14:paraId="42B51973" w14:textId="77777777" w:rsidR="00E46FDB" w:rsidRPr="00D656F2" w:rsidRDefault="00E46FDB" w:rsidP="00D656F2">
            <w:pPr>
              <w:ind w:left="-108" w:right="-108"/>
              <w:jc w:val="center"/>
              <w:rPr>
                <w:rFonts w:eastAsia="Times New Roman"/>
                <w:sz w:val="18"/>
                <w:szCs w:val="18"/>
              </w:rPr>
            </w:pPr>
          </w:p>
        </w:tc>
        <w:tc>
          <w:tcPr>
            <w:tcW w:w="240" w:type="dxa"/>
            <w:shd w:val="clear" w:color="auto" w:fill="auto"/>
          </w:tcPr>
          <w:p w14:paraId="389E2A51" w14:textId="77777777" w:rsidR="00E46FDB" w:rsidRPr="00D656F2" w:rsidRDefault="00E46FDB" w:rsidP="00D656F2">
            <w:pPr>
              <w:snapToGrid w:val="0"/>
              <w:ind w:left="-108" w:right="-108"/>
              <w:jc w:val="center"/>
              <w:rPr>
                <w:rFonts w:eastAsia="Times New Roman"/>
                <w:sz w:val="18"/>
                <w:szCs w:val="18"/>
              </w:rPr>
            </w:pPr>
          </w:p>
        </w:tc>
        <w:tc>
          <w:tcPr>
            <w:tcW w:w="730" w:type="dxa"/>
            <w:shd w:val="clear" w:color="auto" w:fill="auto"/>
          </w:tcPr>
          <w:p w14:paraId="26CA4197" w14:textId="77777777" w:rsidR="00E46FDB" w:rsidRPr="00D656F2" w:rsidRDefault="00E46FDB" w:rsidP="00D656F2">
            <w:pPr>
              <w:ind w:left="-108" w:right="-108"/>
              <w:jc w:val="center"/>
              <w:rPr>
                <w:rFonts w:eastAsia="Times New Roman"/>
                <w:sz w:val="18"/>
                <w:szCs w:val="18"/>
              </w:rPr>
            </w:pPr>
          </w:p>
        </w:tc>
        <w:tc>
          <w:tcPr>
            <w:tcW w:w="239" w:type="dxa"/>
            <w:shd w:val="clear" w:color="auto" w:fill="auto"/>
          </w:tcPr>
          <w:p w14:paraId="3843015E" w14:textId="77777777" w:rsidR="00E46FDB" w:rsidRPr="00D656F2" w:rsidRDefault="00E46FDB" w:rsidP="00D656F2">
            <w:pPr>
              <w:snapToGrid w:val="0"/>
              <w:ind w:left="-108" w:right="-108"/>
              <w:jc w:val="center"/>
              <w:rPr>
                <w:rFonts w:eastAsia="Times New Roman"/>
                <w:sz w:val="18"/>
                <w:szCs w:val="18"/>
              </w:rPr>
            </w:pPr>
          </w:p>
        </w:tc>
        <w:tc>
          <w:tcPr>
            <w:tcW w:w="730" w:type="dxa"/>
            <w:shd w:val="clear" w:color="auto" w:fill="auto"/>
          </w:tcPr>
          <w:p w14:paraId="7D983FDF" w14:textId="77777777" w:rsidR="00E46FDB" w:rsidRPr="00D656F2" w:rsidRDefault="00E46FDB" w:rsidP="00D656F2">
            <w:pPr>
              <w:ind w:left="-108" w:right="-108"/>
              <w:jc w:val="center"/>
              <w:rPr>
                <w:rFonts w:eastAsia="Times New Roman"/>
                <w:sz w:val="18"/>
                <w:szCs w:val="18"/>
              </w:rPr>
            </w:pPr>
          </w:p>
        </w:tc>
        <w:tc>
          <w:tcPr>
            <w:tcW w:w="239" w:type="dxa"/>
            <w:shd w:val="clear" w:color="auto" w:fill="auto"/>
          </w:tcPr>
          <w:p w14:paraId="54D74E37" w14:textId="77777777" w:rsidR="00E46FDB" w:rsidRPr="00D656F2" w:rsidRDefault="00E46FDB" w:rsidP="00D656F2">
            <w:pPr>
              <w:snapToGrid w:val="0"/>
              <w:ind w:left="-108" w:right="-108"/>
              <w:jc w:val="center"/>
              <w:rPr>
                <w:rFonts w:eastAsia="Times New Roman"/>
                <w:sz w:val="18"/>
                <w:szCs w:val="18"/>
              </w:rPr>
            </w:pPr>
          </w:p>
        </w:tc>
        <w:tc>
          <w:tcPr>
            <w:tcW w:w="702" w:type="dxa"/>
            <w:shd w:val="clear" w:color="auto" w:fill="auto"/>
          </w:tcPr>
          <w:p w14:paraId="62E065BA" w14:textId="77777777" w:rsidR="00E46FDB" w:rsidRPr="00D656F2" w:rsidRDefault="00E46FDB" w:rsidP="00D656F2">
            <w:pPr>
              <w:ind w:left="-108" w:right="-108"/>
              <w:jc w:val="center"/>
              <w:rPr>
                <w:rFonts w:eastAsia="Times New Roman"/>
                <w:sz w:val="18"/>
                <w:szCs w:val="18"/>
              </w:rPr>
            </w:pPr>
          </w:p>
        </w:tc>
        <w:tc>
          <w:tcPr>
            <w:tcW w:w="239" w:type="dxa"/>
            <w:shd w:val="clear" w:color="auto" w:fill="auto"/>
          </w:tcPr>
          <w:p w14:paraId="55AB70ED" w14:textId="77777777" w:rsidR="00E46FDB" w:rsidRPr="00D656F2" w:rsidRDefault="00E46FDB" w:rsidP="00D656F2">
            <w:pPr>
              <w:snapToGrid w:val="0"/>
              <w:ind w:left="-108" w:right="-108"/>
              <w:jc w:val="center"/>
              <w:rPr>
                <w:rFonts w:eastAsia="Times New Roman"/>
                <w:sz w:val="18"/>
                <w:szCs w:val="18"/>
              </w:rPr>
            </w:pPr>
          </w:p>
        </w:tc>
        <w:tc>
          <w:tcPr>
            <w:tcW w:w="733" w:type="dxa"/>
            <w:gridSpan w:val="2"/>
            <w:shd w:val="clear" w:color="auto" w:fill="auto"/>
          </w:tcPr>
          <w:p w14:paraId="2D182491" w14:textId="77777777" w:rsidR="00E46FDB" w:rsidRPr="00D656F2" w:rsidRDefault="00E46FDB" w:rsidP="00D656F2">
            <w:pPr>
              <w:ind w:left="-108" w:right="-108"/>
              <w:jc w:val="center"/>
              <w:rPr>
                <w:rFonts w:eastAsia="Times New Roman"/>
                <w:sz w:val="18"/>
                <w:szCs w:val="18"/>
              </w:rPr>
            </w:pPr>
          </w:p>
        </w:tc>
      </w:tr>
      <w:tr w:rsidR="00E46FDB" w:rsidRPr="00D656F2" w14:paraId="704E2168" w14:textId="77777777" w:rsidTr="005763AE">
        <w:trPr>
          <w:gridAfter w:val="1"/>
          <w:wAfter w:w="22" w:type="dxa"/>
          <w:cantSplit/>
        </w:trPr>
        <w:tc>
          <w:tcPr>
            <w:tcW w:w="1800" w:type="dxa"/>
            <w:shd w:val="clear" w:color="auto" w:fill="auto"/>
          </w:tcPr>
          <w:p w14:paraId="2D22994B" w14:textId="77777777" w:rsidR="00E46FDB" w:rsidRPr="00D656F2" w:rsidRDefault="00E46FDB" w:rsidP="00D656F2">
            <w:pPr>
              <w:snapToGrid w:val="0"/>
              <w:ind w:right="-197"/>
              <w:rPr>
                <w:rFonts w:eastAsia="Times New Roman"/>
                <w:sz w:val="18"/>
                <w:szCs w:val="18"/>
              </w:rPr>
            </w:pPr>
          </w:p>
        </w:tc>
        <w:tc>
          <w:tcPr>
            <w:tcW w:w="1098" w:type="dxa"/>
            <w:shd w:val="clear" w:color="auto" w:fill="auto"/>
          </w:tcPr>
          <w:p w14:paraId="235F9E86" w14:textId="77777777" w:rsidR="00E46FDB" w:rsidRPr="00D656F2" w:rsidRDefault="00E46FDB" w:rsidP="00D656F2">
            <w:pPr>
              <w:ind w:left="-108" w:right="-108"/>
              <w:jc w:val="center"/>
              <w:rPr>
                <w:rFonts w:eastAsia="Times New Roman"/>
                <w:sz w:val="18"/>
                <w:szCs w:val="18"/>
              </w:rPr>
            </w:pPr>
            <w:r w:rsidRPr="00D656F2">
              <w:rPr>
                <w:rFonts w:eastAsia="Times New Roman"/>
                <w:sz w:val="18"/>
                <w:szCs w:val="18"/>
              </w:rPr>
              <w:t>rate</w:t>
            </w:r>
          </w:p>
        </w:tc>
        <w:tc>
          <w:tcPr>
            <w:tcW w:w="1182" w:type="dxa"/>
            <w:shd w:val="clear" w:color="auto" w:fill="auto"/>
          </w:tcPr>
          <w:p w14:paraId="26515113" w14:textId="77777777" w:rsidR="00E46FDB" w:rsidRPr="00D656F2" w:rsidRDefault="00E46FDB" w:rsidP="00D656F2">
            <w:pPr>
              <w:ind w:left="-108" w:right="-108"/>
              <w:jc w:val="center"/>
              <w:rPr>
                <w:rFonts w:eastAsia="Times New Roman"/>
                <w:sz w:val="18"/>
                <w:szCs w:val="18"/>
              </w:rPr>
            </w:pPr>
            <w:r w:rsidRPr="00D656F2">
              <w:rPr>
                <w:rFonts w:eastAsia="Times New Roman"/>
                <w:sz w:val="18"/>
                <w:szCs w:val="18"/>
              </w:rPr>
              <w:t>maturity</w:t>
            </w:r>
          </w:p>
        </w:tc>
        <w:tc>
          <w:tcPr>
            <w:tcW w:w="733" w:type="dxa"/>
            <w:shd w:val="clear" w:color="auto" w:fill="auto"/>
          </w:tcPr>
          <w:p w14:paraId="18A009F1" w14:textId="77777777" w:rsidR="00E46FDB" w:rsidRPr="00D656F2" w:rsidRDefault="00E46FDB" w:rsidP="00D656F2">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4EAA1354" w14:textId="77777777" w:rsidR="00E46FDB" w:rsidRPr="00D656F2" w:rsidRDefault="00E46FDB" w:rsidP="00D656F2">
            <w:pPr>
              <w:snapToGrid w:val="0"/>
              <w:ind w:left="-108" w:right="-108"/>
              <w:jc w:val="center"/>
              <w:rPr>
                <w:rFonts w:eastAsia="Times New Roman"/>
                <w:sz w:val="18"/>
                <w:szCs w:val="18"/>
              </w:rPr>
            </w:pPr>
          </w:p>
        </w:tc>
        <w:tc>
          <w:tcPr>
            <w:tcW w:w="726" w:type="dxa"/>
            <w:shd w:val="clear" w:color="auto" w:fill="auto"/>
          </w:tcPr>
          <w:p w14:paraId="6DB460DE" w14:textId="77777777" w:rsidR="00E46FDB" w:rsidRPr="00D656F2" w:rsidRDefault="00E46FDB" w:rsidP="00D656F2">
            <w:pPr>
              <w:ind w:left="-108" w:right="-108"/>
              <w:jc w:val="center"/>
              <w:rPr>
                <w:rFonts w:eastAsia="Times New Roman"/>
                <w:sz w:val="18"/>
                <w:szCs w:val="18"/>
              </w:rPr>
            </w:pPr>
            <w:r w:rsidRPr="00D656F2">
              <w:rPr>
                <w:rFonts w:eastAsia="Times New Roman"/>
                <w:sz w:val="18"/>
                <w:szCs w:val="18"/>
              </w:rPr>
              <w:t>Foreign</w:t>
            </w:r>
          </w:p>
        </w:tc>
        <w:tc>
          <w:tcPr>
            <w:tcW w:w="240" w:type="dxa"/>
            <w:shd w:val="clear" w:color="auto" w:fill="auto"/>
          </w:tcPr>
          <w:p w14:paraId="3BF51F4E" w14:textId="77777777" w:rsidR="00E46FDB" w:rsidRPr="00D656F2" w:rsidRDefault="00E46FDB" w:rsidP="00D656F2">
            <w:pPr>
              <w:snapToGrid w:val="0"/>
              <w:ind w:left="-108" w:right="-108"/>
              <w:jc w:val="center"/>
              <w:rPr>
                <w:rFonts w:eastAsia="Times New Roman"/>
                <w:sz w:val="18"/>
                <w:szCs w:val="18"/>
              </w:rPr>
            </w:pPr>
          </w:p>
        </w:tc>
        <w:tc>
          <w:tcPr>
            <w:tcW w:w="730" w:type="dxa"/>
            <w:shd w:val="clear" w:color="auto" w:fill="auto"/>
          </w:tcPr>
          <w:p w14:paraId="45BEDA83" w14:textId="77777777" w:rsidR="00E46FDB" w:rsidRPr="00D656F2" w:rsidRDefault="00E46FDB" w:rsidP="00D656F2">
            <w:pPr>
              <w:ind w:left="-108" w:right="-108"/>
              <w:jc w:val="center"/>
              <w:rPr>
                <w:rFonts w:eastAsia="Times New Roman"/>
                <w:sz w:val="18"/>
                <w:szCs w:val="18"/>
              </w:rPr>
            </w:pPr>
            <w:r w:rsidRPr="00D656F2">
              <w:rPr>
                <w:rFonts w:eastAsia="Times New Roman"/>
                <w:sz w:val="18"/>
                <w:szCs w:val="18"/>
              </w:rPr>
              <w:t>Total</w:t>
            </w:r>
          </w:p>
        </w:tc>
        <w:tc>
          <w:tcPr>
            <w:tcW w:w="239" w:type="dxa"/>
            <w:shd w:val="clear" w:color="auto" w:fill="auto"/>
          </w:tcPr>
          <w:p w14:paraId="45D1B200" w14:textId="77777777" w:rsidR="00E46FDB" w:rsidRPr="00D656F2" w:rsidRDefault="00E46FDB" w:rsidP="00D656F2">
            <w:pPr>
              <w:snapToGrid w:val="0"/>
              <w:ind w:left="-108" w:right="-108"/>
              <w:jc w:val="center"/>
              <w:rPr>
                <w:rFonts w:eastAsia="Times New Roman"/>
                <w:sz w:val="18"/>
                <w:szCs w:val="18"/>
              </w:rPr>
            </w:pPr>
          </w:p>
        </w:tc>
        <w:tc>
          <w:tcPr>
            <w:tcW w:w="730" w:type="dxa"/>
            <w:shd w:val="clear" w:color="auto" w:fill="auto"/>
          </w:tcPr>
          <w:p w14:paraId="18A67EBF" w14:textId="77777777" w:rsidR="00E46FDB" w:rsidRPr="00D656F2" w:rsidRDefault="00E46FDB" w:rsidP="00D656F2">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46592992" w14:textId="77777777" w:rsidR="00E46FDB" w:rsidRPr="00D656F2" w:rsidRDefault="00E46FDB" w:rsidP="00D656F2">
            <w:pPr>
              <w:snapToGrid w:val="0"/>
              <w:ind w:left="-108" w:right="-108"/>
              <w:jc w:val="center"/>
              <w:rPr>
                <w:rFonts w:eastAsia="Times New Roman"/>
                <w:sz w:val="18"/>
                <w:szCs w:val="18"/>
              </w:rPr>
            </w:pPr>
          </w:p>
        </w:tc>
        <w:tc>
          <w:tcPr>
            <w:tcW w:w="702" w:type="dxa"/>
            <w:shd w:val="clear" w:color="auto" w:fill="auto"/>
          </w:tcPr>
          <w:p w14:paraId="659CAB1E" w14:textId="77777777" w:rsidR="00E46FDB" w:rsidRPr="00D656F2" w:rsidRDefault="00E46FDB" w:rsidP="00D656F2">
            <w:pPr>
              <w:ind w:left="-108" w:right="-108"/>
              <w:jc w:val="center"/>
              <w:rPr>
                <w:rFonts w:eastAsia="Times New Roman"/>
                <w:sz w:val="18"/>
                <w:szCs w:val="18"/>
              </w:rPr>
            </w:pPr>
            <w:r w:rsidRPr="00D656F2">
              <w:rPr>
                <w:rFonts w:eastAsia="Times New Roman"/>
                <w:sz w:val="18"/>
                <w:szCs w:val="18"/>
              </w:rPr>
              <w:t>Foreign</w:t>
            </w:r>
          </w:p>
        </w:tc>
        <w:tc>
          <w:tcPr>
            <w:tcW w:w="239" w:type="dxa"/>
            <w:shd w:val="clear" w:color="auto" w:fill="auto"/>
          </w:tcPr>
          <w:p w14:paraId="465D7903" w14:textId="77777777" w:rsidR="00E46FDB" w:rsidRPr="00D656F2" w:rsidRDefault="00E46FDB" w:rsidP="00D656F2">
            <w:pPr>
              <w:snapToGrid w:val="0"/>
              <w:ind w:left="-108" w:right="-108"/>
              <w:jc w:val="center"/>
              <w:rPr>
                <w:rFonts w:eastAsia="Times New Roman"/>
                <w:sz w:val="18"/>
                <w:szCs w:val="18"/>
              </w:rPr>
            </w:pPr>
          </w:p>
        </w:tc>
        <w:tc>
          <w:tcPr>
            <w:tcW w:w="733" w:type="dxa"/>
            <w:gridSpan w:val="2"/>
            <w:shd w:val="clear" w:color="auto" w:fill="auto"/>
          </w:tcPr>
          <w:p w14:paraId="0AF83D23" w14:textId="77777777" w:rsidR="00E46FDB" w:rsidRPr="00D656F2" w:rsidRDefault="00E46FDB" w:rsidP="00D656F2">
            <w:pPr>
              <w:ind w:left="-108" w:right="-108"/>
              <w:jc w:val="center"/>
              <w:rPr>
                <w:rFonts w:eastAsia="Times New Roman"/>
                <w:sz w:val="18"/>
                <w:szCs w:val="18"/>
              </w:rPr>
            </w:pPr>
            <w:r w:rsidRPr="00D656F2">
              <w:rPr>
                <w:rFonts w:eastAsia="Times New Roman"/>
                <w:sz w:val="18"/>
                <w:szCs w:val="18"/>
              </w:rPr>
              <w:t>Total</w:t>
            </w:r>
          </w:p>
        </w:tc>
      </w:tr>
      <w:tr w:rsidR="00E46FDB" w:rsidRPr="00D656F2" w14:paraId="1C8D05FA" w14:textId="77777777" w:rsidTr="005763AE">
        <w:trPr>
          <w:cantSplit/>
        </w:trPr>
        <w:tc>
          <w:tcPr>
            <w:tcW w:w="1800" w:type="dxa"/>
            <w:shd w:val="clear" w:color="auto" w:fill="auto"/>
          </w:tcPr>
          <w:p w14:paraId="00648DBE" w14:textId="77777777" w:rsidR="00E46FDB" w:rsidRPr="00D656F2" w:rsidRDefault="00E46FDB" w:rsidP="00D656F2">
            <w:pPr>
              <w:snapToGrid w:val="0"/>
              <w:ind w:right="-197"/>
              <w:rPr>
                <w:rFonts w:eastAsia="Times New Roman"/>
                <w:sz w:val="18"/>
                <w:szCs w:val="18"/>
              </w:rPr>
            </w:pPr>
          </w:p>
        </w:tc>
        <w:tc>
          <w:tcPr>
            <w:tcW w:w="1098" w:type="dxa"/>
            <w:shd w:val="clear" w:color="auto" w:fill="auto"/>
          </w:tcPr>
          <w:p w14:paraId="2C9E6859" w14:textId="77777777" w:rsidR="00E46FDB" w:rsidRPr="00D656F2" w:rsidRDefault="00E46FDB" w:rsidP="00D656F2">
            <w:pPr>
              <w:ind w:left="-108" w:right="-108"/>
              <w:jc w:val="center"/>
              <w:rPr>
                <w:rFonts w:eastAsia="Times New Roman"/>
                <w:sz w:val="18"/>
                <w:szCs w:val="18"/>
              </w:rPr>
            </w:pPr>
            <w:r w:rsidRPr="00D656F2">
              <w:rPr>
                <w:rFonts w:eastAsia="Times New Roman"/>
                <w:i/>
                <w:iCs/>
                <w:sz w:val="18"/>
                <w:szCs w:val="18"/>
                <w:cs/>
              </w:rPr>
              <w:t>(%)</w:t>
            </w:r>
          </w:p>
        </w:tc>
        <w:tc>
          <w:tcPr>
            <w:tcW w:w="1182" w:type="dxa"/>
            <w:shd w:val="clear" w:color="auto" w:fill="auto"/>
          </w:tcPr>
          <w:p w14:paraId="5415EC42" w14:textId="77777777" w:rsidR="00E46FDB" w:rsidRPr="00D656F2" w:rsidRDefault="00E46FDB" w:rsidP="00D656F2">
            <w:pPr>
              <w:snapToGrid w:val="0"/>
              <w:ind w:right="-197"/>
              <w:rPr>
                <w:rFonts w:eastAsia="Times New Roman"/>
                <w:sz w:val="18"/>
                <w:szCs w:val="18"/>
              </w:rPr>
            </w:pPr>
          </w:p>
        </w:tc>
        <w:tc>
          <w:tcPr>
            <w:tcW w:w="5572" w:type="dxa"/>
            <w:gridSpan w:val="13"/>
            <w:shd w:val="clear" w:color="auto" w:fill="auto"/>
          </w:tcPr>
          <w:p w14:paraId="6815849A" w14:textId="77777777" w:rsidR="00E46FDB" w:rsidRPr="00D656F2" w:rsidRDefault="00E46FDB" w:rsidP="00D656F2">
            <w:pPr>
              <w:ind w:left="-113" w:right="-113"/>
              <w:jc w:val="center"/>
              <w:rPr>
                <w:rFonts w:eastAsia="Times New Roman"/>
                <w:sz w:val="18"/>
                <w:szCs w:val="18"/>
              </w:rPr>
            </w:pPr>
            <w:r w:rsidRPr="00D656F2">
              <w:rPr>
                <w:rFonts w:eastAsia="Times New Roman"/>
                <w:i/>
                <w:iCs/>
                <w:sz w:val="18"/>
                <w:szCs w:val="18"/>
                <w:cs/>
              </w:rPr>
              <w:t>(</w:t>
            </w:r>
            <w:r w:rsidRPr="00D656F2">
              <w:rPr>
                <w:rFonts w:eastAsia="Times New Roman"/>
                <w:i/>
                <w:iCs/>
                <w:sz w:val="18"/>
                <w:szCs w:val="18"/>
              </w:rPr>
              <w:t>in million Baht</w:t>
            </w:r>
            <w:r w:rsidRPr="00D656F2">
              <w:rPr>
                <w:rFonts w:eastAsia="Times New Roman"/>
                <w:i/>
                <w:iCs/>
                <w:sz w:val="18"/>
                <w:szCs w:val="18"/>
                <w:cs/>
              </w:rPr>
              <w:t>)</w:t>
            </w:r>
          </w:p>
        </w:tc>
      </w:tr>
      <w:tr w:rsidR="002941FF" w:rsidRPr="00D656F2" w14:paraId="24E607AD" w14:textId="77777777" w:rsidTr="005763AE">
        <w:trPr>
          <w:cantSplit/>
        </w:trPr>
        <w:tc>
          <w:tcPr>
            <w:tcW w:w="1800" w:type="dxa"/>
            <w:shd w:val="clear" w:color="auto" w:fill="auto"/>
            <w:vAlign w:val="bottom"/>
          </w:tcPr>
          <w:p w14:paraId="692B0F3A" w14:textId="77777777" w:rsidR="002941FF" w:rsidRPr="00D656F2" w:rsidRDefault="002941FF" w:rsidP="00D656F2">
            <w:pPr>
              <w:ind w:left="108" w:hanging="108"/>
              <w:rPr>
                <w:rFonts w:eastAsia="Times New Roman"/>
                <w:sz w:val="18"/>
                <w:szCs w:val="18"/>
              </w:rPr>
            </w:pPr>
            <w:r w:rsidRPr="00D656F2">
              <w:rPr>
                <w:rFonts w:eastAsia="Times New Roman"/>
                <w:sz w:val="18"/>
                <w:szCs w:val="18"/>
              </w:rPr>
              <w:t>Debentures</w:t>
            </w:r>
          </w:p>
        </w:tc>
        <w:tc>
          <w:tcPr>
            <w:tcW w:w="1098" w:type="dxa"/>
            <w:shd w:val="clear" w:color="auto" w:fill="auto"/>
          </w:tcPr>
          <w:p w14:paraId="33F401E2" w14:textId="7F7EC7AB" w:rsidR="002941FF" w:rsidRPr="00D656F2" w:rsidRDefault="002941FF" w:rsidP="00D656F2">
            <w:pPr>
              <w:tabs>
                <w:tab w:val="left" w:pos="72"/>
                <w:tab w:val="left" w:pos="520"/>
              </w:tabs>
              <w:ind w:left="-108" w:right="-90"/>
              <w:jc w:val="center"/>
              <w:rPr>
                <w:rFonts w:eastAsia="Times New Roman"/>
                <w:sz w:val="18"/>
                <w:szCs w:val="18"/>
              </w:rPr>
            </w:pPr>
          </w:p>
        </w:tc>
        <w:tc>
          <w:tcPr>
            <w:tcW w:w="1182" w:type="dxa"/>
            <w:shd w:val="clear" w:color="auto" w:fill="auto"/>
          </w:tcPr>
          <w:p w14:paraId="32F8FE77" w14:textId="51BDF577" w:rsidR="002941FF" w:rsidRPr="00D656F2" w:rsidRDefault="002941FF" w:rsidP="00D656F2">
            <w:pPr>
              <w:jc w:val="center"/>
              <w:rPr>
                <w:rFonts w:eastAsia="Times New Roman"/>
                <w:sz w:val="18"/>
                <w:szCs w:val="18"/>
              </w:rPr>
            </w:pPr>
          </w:p>
        </w:tc>
        <w:tc>
          <w:tcPr>
            <w:tcW w:w="733" w:type="dxa"/>
            <w:shd w:val="clear" w:color="auto" w:fill="auto"/>
            <w:vAlign w:val="bottom"/>
          </w:tcPr>
          <w:p w14:paraId="1546DA06" w14:textId="77777777" w:rsidR="002941FF" w:rsidRPr="00D656F2" w:rsidRDefault="002941FF" w:rsidP="00D656F2">
            <w:pPr>
              <w:tabs>
                <w:tab w:val="decimal" w:pos="517"/>
              </w:tabs>
              <w:snapToGrid w:val="0"/>
              <w:ind w:left="-113" w:right="-113"/>
              <w:rPr>
                <w:rFonts w:eastAsia="Times New Roman"/>
                <w:sz w:val="18"/>
                <w:szCs w:val="18"/>
              </w:rPr>
            </w:pPr>
          </w:p>
        </w:tc>
        <w:tc>
          <w:tcPr>
            <w:tcW w:w="239" w:type="dxa"/>
            <w:shd w:val="clear" w:color="auto" w:fill="auto"/>
            <w:vAlign w:val="bottom"/>
          </w:tcPr>
          <w:p w14:paraId="5A26D3E5" w14:textId="77777777" w:rsidR="002941FF" w:rsidRPr="00D656F2" w:rsidRDefault="002941FF" w:rsidP="00D656F2">
            <w:pPr>
              <w:tabs>
                <w:tab w:val="decimal" w:pos="517"/>
              </w:tabs>
              <w:snapToGrid w:val="0"/>
              <w:ind w:left="-113" w:right="-113"/>
              <w:rPr>
                <w:rFonts w:eastAsia="Times New Roman"/>
                <w:sz w:val="18"/>
                <w:szCs w:val="18"/>
              </w:rPr>
            </w:pPr>
          </w:p>
        </w:tc>
        <w:tc>
          <w:tcPr>
            <w:tcW w:w="726" w:type="dxa"/>
            <w:shd w:val="clear" w:color="auto" w:fill="auto"/>
            <w:vAlign w:val="bottom"/>
          </w:tcPr>
          <w:p w14:paraId="1E9BEF7B" w14:textId="77777777" w:rsidR="002941FF" w:rsidRPr="00D656F2" w:rsidRDefault="002941FF" w:rsidP="00D656F2">
            <w:pPr>
              <w:tabs>
                <w:tab w:val="decimal" w:pos="517"/>
              </w:tabs>
              <w:snapToGrid w:val="0"/>
              <w:ind w:left="-113" w:right="-113"/>
              <w:rPr>
                <w:rFonts w:eastAsia="Times New Roman"/>
                <w:sz w:val="18"/>
                <w:szCs w:val="18"/>
              </w:rPr>
            </w:pPr>
          </w:p>
        </w:tc>
        <w:tc>
          <w:tcPr>
            <w:tcW w:w="240" w:type="dxa"/>
            <w:shd w:val="clear" w:color="auto" w:fill="auto"/>
            <w:vAlign w:val="bottom"/>
          </w:tcPr>
          <w:p w14:paraId="5F3EFBC0" w14:textId="77777777" w:rsidR="002941FF" w:rsidRPr="00D656F2" w:rsidRDefault="002941FF" w:rsidP="00D656F2">
            <w:pPr>
              <w:tabs>
                <w:tab w:val="decimal" w:pos="517"/>
              </w:tabs>
              <w:snapToGrid w:val="0"/>
              <w:ind w:left="-113" w:right="-113"/>
              <w:rPr>
                <w:rFonts w:eastAsia="Times New Roman"/>
                <w:sz w:val="18"/>
                <w:szCs w:val="18"/>
              </w:rPr>
            </w:pPr>
          </w:p>
        </w:tc>
        <w:tc>
          <w:tcPr>
            <w:tcW w:w="730" w:type="dxa"/>
            <w:shd w:val="clear" w:color="auto" w:fill="auto"/>
            <w:vAlign w:val="bottom"/>
          </w:tcPr>
          <w:p w14:paraId="0E4CEC30" w14:textId="77777777" w:rsidR="002941FF" w:rsidRPr="00D656F2" w:rsidRDefault="002941FF" w:rsidP="00D656F2">
            <w:pPr>
              <w:tabs>
                <w:tab w:val="decimal" w:pos="517"/>
              </w:tabs>
              <w:snapToGrid w:val="0"/>
              <w:ind w:left="-113" w:right="-113"/>
              <w:rPr>
                <w:rFonts w:eastAsia="Times New Roman"/>
                <w:sz w:val="18"/>
                <w:szCs w:val="18"/>
              </w:rPr>
            </w:pPr>
          </w:p>
        </w:tc>
        <w:tc>
          <w:tcPr>
            <w:tcW w:w="239" w:type="dxa"/>
            <w:shd w:val="clear" w:color="auto" w:fill="auto"/>
            <w:vAlign w:val="bottom"/>
          </w:tcPr>
          <w:p w14:paraId="380DB572" w14:textId="77777777" w:rsidR="002941FF" w:rsidRPr="00D656F2" w:rsidRDefault="002941FF" w:rsidP="00D656F2">
            <w:pPr>
              <w:tabs>
                <w:tab w:val="decimal" w:pos="517"/>
              </w:tabs>
              <w:snapToGrid w:val="0"/>
              <w:ind w:left="-113" w:right="-113"/>
              <w:rPr>
                <w:rFonts w:eastAsia="Times New Roman"/>
                <w:sz w:val="18"/>
                <w:szCs w:val="18"/>
              </w:rPr>
            </w:pPr>
          </w:p>
        </w:tc>
        <w:tc>
          <w:tcPr>
            <w:tcW w:w="730" w:type="dxa"/>
            <w:shd w:val="clear" w:color="auto" w:fill="auto"/>
            <w:vAlign w:val="bottom"/>
          </w:tcPr>
          <w:p w14:paraId="00F69F40" w14:textId="77777777" w:rsidR="002941FF" w:rsidRPr="00D656F2" w:rsidRDefault="002941FF" w:rsidP="00D656F2">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1047FCA5" w14:textId="77777777" w:rsidR="002941FF" w:rsidRPr="00D656F2" w:rsidRDefault="002941FF" w:rsidP="00D656F2">
            <w:pPr>
              <w:tabs>
                <w:tab w:val="decimal" w:pos="517"/>
              </w:tabs>
              <w:snapToGrid w:val="0"/>
              <w:ind w:left="-113" w:right="-113"/>
              <w:rPr>
                <w:rFonts w:eastAsia="Times New Roman"/>
                <w:sz w:val="18"/>
                <w:szCs w:val="18"/>
              </w:rPr>
            </w:pPr>
          </w:p>
        </w:tc>
        <w:tc>
          <w:tcPr>
            <w:tcW w:w="702" w:type="dxa"/>
            <w:shd w:val="clear" w:color="auto" w:fill="auto"/>
            <w:vAlign w:val="bottom"/>
          </w:tcPr>
          <w:p w14:paraId="34B407BB" w14:textId="77777777" w:rsidR="002941FF" w:rsidRPr="00D656F2" w:rsidRDefault="002941FF" w:rsidP="00D656F2">
            <w:pPr>
              <w:tabs>
                <w:tab w:val="decimal" w:pos="517"/>
              </w:tabs>
              <w:snapToGrid w:val="0"/>
              <w:ind w:left="-113" w:right="-113"/>
              <w:rPr>
                <w:rFonts w:eastAsia="Times New Roman"/>
                <w:sz w:val="18"/>
                <w:szCs w:val="18"/>
              </w:rPr>
            </w:pPr>
          </w:p>
        </w:tc>
        <w:tc>
          <w:tcPr>
            <w:tcW w:w="256" w:type="dxa"/>
            <w:gridSpan w:val="2"/>
            <w:shd w:val="clear" w:color="auto" w:fill="auto"/>
            <w:vAlign w:val="bottom"/>
          </w:tcPr>
          <w:p w14:paraId="79996257" w14:textId="77777777" w:rsidR="002941FF" w:rsidRPr="00D656F2" w:rsidRDefault="002941FF" w:rsidP="00D656F2">
            <w:pPr>
              <w:tabs>
                <w:tab w:val="decimal" w:pos="517"/>
              </w:tabs>
              <w:snapToGrid w:val="0"/>
              <w:ind w:left="-113" w:right="-113"/>
              <w:rPr>
                <w:rFonts w:eastAsia="Times New Roman"/>
                <w:sz w:val="18"/>
                <w:szCs w:val="18"/>
              </w:rPr>
            </w:pPr>
          </w:p>
        </w:tc>
        <w:tc>
          <w:tcPr>
            <w:tcW w:w="733" w:type="dxa"/>
            <w:gridSpan w:val="2"/>
            <w:shd w:val="clear" w:color="auto" w:fill="auto"/>
            <w:vAlign w:val="bottom"/>
          </w:tcPr>
          <w:p w14:paraId="0C5E9E27" w14:textId="77777777" w:rsidR="002941FF" w:rsidRPr="00D656F2" w:rsidRDefault="002941FF" w:rsidP="00D656F2">
            <w:pPr>
              <w:tabs>
                <w:tab w:val="decimal" w:pos="517"/>
              </w:tabs>
              <w:snapToGrid w:val="0"/>
              <w:ind w:left="-113" w:right="-113"/>
              <w:rPr>
                <w:rFonts w:eastAsia="Times New Roman"/>
                <w:sz w:val="18"/>
                <w:szCs w:val="18"/>
                <w:lang w:val="en-GB"/>
              </w:rPr>
            </w:pPr>
          </w:p>
        </w:tc>
      </w:tr>
      <w:tr w:rsidR="003A7939" w:rsidRPr="00D656F2" w14:paraId="12DD40BB" w14:textId="77777777" w:rsidTr="005763AE">
        <w:trPr>
          <w:cantSplit/>
        </w:trPr>
        <w:tc>
          <w:tcPr>
            <w:tcW w:w="1800" w:type="dxa"/>
            <w:shd w:val="clear" w:color="auto" w:fill="auto"/>
            <w:vAlign w:val="bottom"/>
          </w:tcPr>
          <w:p w14:paraId="27C13298" w14:textId="77777777" w:rsidR="003A7939" w:rsidRPr="00D656F2" w:rsidRDefault="003A7939" w:rsidP="00D656F2">
            <w:pPr>
              <w:ind w:left="243" w:hanging="108"/>
              <w:rPr>
                <w:rFonts w:eastAsia="Times New Roman"/>
                <w:sz w:val="18"/>
                <w:szCs w:val="18"/>
              </w:rPr>
            </w:pPr>
            <w:r w:rsidRPr="00D656F2">
              <w:rPr>
                <w:rFonts w:eastAsia="Times New Roman"/>
                <w:sz w:val="18"/>
                <w:szCs w:val="18"/>
                <w:cs/>
              </w:rPr>
              <w:t xml:space="preserve">- </w:t>
            </w:r>
            <w:r w:rsidRPr="00D656F2">
              <w:rPr>
                <w:rFonts w:eastAsia="Times New Roman"/>
                <w:sz w:val="18"/>
                <w:szCs w:val="18"/>
              </w:rPr>
              <w:t>US Dollar</w:t>
            </w:r>
          </w:p>
        </w:tc>
        <w:tc>
          <w:tcPr>
            <w:tcW w:w="1098" w:type="dxa"/>
            <w:shd w:val="clear" w:color="auto" w:fill="FFFFFF" w:themeFill="background1"/>
          </w:tcPr>
          <w:p w14:paraId="39BEB448" w14:textId="464ED166" w:rsidR="003A7939" w:rsidRPr="00D656F2" w:rsidRDefault="003A7939" w:rsidP="00D656F2">
            <w:pPr>
              <w:tabs>
                <w:tab w:val="left" w:pos="72"/>
                <w:tab w:val="left" w:pos="520"/>
              </w:tabs>
              <w:ind w:left="-108" w:right="-90"/>
              <w:jc w:val="center"/>
              <w:rPr>
                <w:rFonts w:eastAsia="Times New Roman"/>
                <w:sz w:val="18"/>
                <w:szCs w:val="18"/>
              </w:rPr>
            </w:pPr>
            <w:r w:rsidRPr="00D656F2">
              <w:rPr>
                <w:sz w:val="18"/>
                <w:szCs w:val="18"/>
              </w:rPr>
              <w:t>4.40</w:t>
            </w:r>
          </w:p>
        </w:tc>
        <w:tc>
          <w:tcPr>
            <w:tcW w:w="1182" w:type="dxa"/>
            <w:shd w:val="clear" w:color="auto" w:fill="FFFFFF" w:themeFill="background1"/>
          </w:tcPr>
          <w:p w14:paraId="6416F76F" w14:textId="58C42207" w:rsidR="003A7939" w:rsidRPr="00D656F2" w:rsidRDefault="003A7939" w:rsidP="00D656F2">
            <w:pPr>
              <w:jc w:val="center"/>
              <w:rPr>
                <w:rFonts w:eastAsia="Times New Roman"/>
                <w:sz w:val="18"/>
                <w:szCs w:val="18"/>
              </w:rPr>
            </w:pPr>
            <w:r w:rsidRPr="00D656F2">
              <w:rPr>
                <w:sz w:val="18"/>
                <w:szCs w:val="18"/>
              </w:rPr>
              <w:t>2029</w:t>
            </w:r>
          </w:p>
        </w:tc>
        <w:tc>
          <w:tcPr>
            <w:tcW w:w="733" w:type="dxa"/>
            <w:shd w:val="clear" w:color="auto" w:fill="auto"/>
          </w:tcPr>
          <w:p w14:paraId="601F4FE3" w14:textId="0835E4DE" w:rsidR="003A7939" w:rsidRPr="00D656F2" w:rsidRDefault="003A7939" w:rsidP="00D656F2">
            <w:pPr>
              <w:tabs>
                <w:tab w:val="decimal" w:pos="340"/>
              </w:tabs>
              <w:snapToGrid w:val="0"/>
              <w:ind w:left="-113" w:right="-160"/>
              <w:rPr>
                <w:rFonts w:eastAsia="Times New Roman"/>
                <w:sz w:val="18"/>
                <w:szCs w:val="18"/>
              </w:rPr>
            </w:pPr>
            <w:r w:rsidRPr="00D656F2">
              <w:rPr>
                <w:sz w:val="18"/>
                <w:szCs w:val="18"/>
              </w:rPr>
              <w:t xml:space="preserve"> -</w:t>
            </w:r>
          </w:p>
        </w:tc>
        <w:tc>
          <w:tcPr>
            <w:tcW w:w="239" w:type="dxa"/>
            <w:shd w:val="clear" w:color="auto" w:fill="auto"/>
          </w:tcPr>
          <w:p w14:paraId="2C48AD41" w14:textId="77777777" w:rsidR="003A7939" w:rsidRPr="00D656F2" w:rsidRDefault="003A7939" w:rsidP="00D656F2">
            <w:pPr>
              <w:tabs>
                <w:tab w:val="decimal" w:pos="520"/>
              </w:tabs>
              <w:snapToGrid w:val="0"/>
              <w:ind w:left="-113" w:right="-160"/>
              <w:rPr>
                <w:rFonts w:eastAsia="Times New Roman"/>
                <w:sz w:val="18"/>
                <w:szCs w:val="18"/>
              </w:rPr>
            </w:pPr>
          </w:p>
        </w:tc>
        <w:tc>
          <w:tcPr>
            <w:tcW w:w="726" w:type="dxa"/>
            <w:shd w:val="clear" w:color="auto" w:fill="auto"/>
          </w:tcPr>
          <w:p w14:paraId="7B2B5EC4" w14:textId="4D81165E" w:rsidR="003A7939" w:rsidRPr="00D656F2" w:rsidRDefault="003A7939" w:rsidP="00D656F2">
            <w:pPr>
              <w:tabs>
                <w:tab w:val="decimal" w:pos="510"/>
              </w:tabs>
              <w:snapToGrid w:val="0"/>
              <w:ind w:left="-110" w:right="-160"/>
              <w:rPr>
                <w:rFonts w:eastAsia="Times New Roman"/>
                <w:sz w:val="18"/>
                <w:szCs w:val="18"/>
              </w:rPr>
            </w:pPr>
            <w:r w:rsidRPr="00D656F2">
              <w:rPr>
                <w:sz w:val="18"/>
                <w:szCs w:val="18"/>
              </w:rPr>
              <w:t xml:space="preserve"> 18,232 </w:t>
            </w:r>
          </w:p>
        </w:tc>
        <w:tc>
          <w:tcPr>
            <w:tcW w:w="240" w:type="dxa"/>
            <w:shd w:val="clear" w:color="auto" w:fill="auto"/>
          </w:tcPr>
          <w:p w14:paraId="49DF8255"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shd w:val="clear" w:color="auto" w:fill="auto"/>
          </w:tcPr>
          <w:p w14:paraId="1E97DDE8" w14:textId="6C440009" w:rsidR="003A7939" w:rsidRPr="00D656F2" w:rsidRDefault="003A7939" w:rsidP="00D656F2">
            <w:pPr>
              <w:tabs>
                <w:tab w:val="decimal" w:pos="520"/>
              </w:tabs>
              <w:snapToGrid w:val="0"/>
              <w:ind w:left="-113" w:right="-160"/>
              <w:rPr>
                <w:rFonts w:eastAsia="Times New Roman"/>
                <w:sz w:val="18"/>
                <w:szCs w:val="18"/>
              </w:rPr>
            </w:pPr>
            <w:r w:rsidRPr="00D656F2">
              <w:rPr>
                <w:sz w:val="18"/>
                <w:szCs w:val="18"/>
              </w:rPr>
              <w:t xml:space="preserve"> 18,232 </w:t>
            </w:r>
          </w:p>
        </w:tc>
        <w:tc>
          <w:tcPr>
            <w:tcW w:w="239" w:type="dxa"/>
            <w:shd w:val="clear" w:color="auto" w:fill="auto"/>
            <w:vAlign w:val="bottom"/>
          </w:tcPr>
          <w:p w14:paraId="4328DDC1" w14:textId="77777777" w:rsidR="003A7939" w:rsidRPr="00D656F2" w:rsidRDefault="003A7939" w:rsidP="00D656F2">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11D0121A" w14:textId="77777777" w:rsidR="003A7939" w:rsidRPr="00D656F2" w:rsidRDefault="003A7939" w:rsidP="00152A34">
            <w:pPr>
              <w:tabs>
                <w:tab w:val="decimal" w:pos="301"/>
              </w:tabs>
              <w:snapToGrid w:val="0"/>
              <w:ind w:left="-113" w:right="-160"/>
              <w:rPr>
                <w:rFonts w:eastAsia="Times New Roman"/>
                <w:sz w:val="18"/>
                <w:szCs w:val="18"/>
              </w:rPr>
            </w:pPr>
            <w:r w:rsidRPr="00D656F2">
              <w:rPr>
                <w:rFonts w:eastAsia="Times New Roman"/>
                <w:sz w:val="18"/>
                <w:szCs w:val="18"/>
              </w:rPr>
              <w:t>-</w:t>
            </w:r>
          </w:p>
        </w:tc>
        <w:tc>
          <w:tcPr>
            <w:tcW w:w="239" w:type="dxa"/>
            <w:shd w:val="clear" w:color="auto" w:fill="auto"/>
            <w:vAlign w:val="bottom"/>
          </w:tcPr>
          <w:p w14:paraId="765332E1" w14:textId="77777777" w:rsidR="003A7939" w:rsidRPr="00D656F2" w:rsidRDefault="003A7939" w:rsidP="00D656F2">
            <w:pPr>
              <w:tabs>
                <w:tab w:val="decimal" w:pos="520"/>
              </w:tabs>
              <w:snapToGrid w:val="0"/>
              <w:ind w:left="-113" w:right="-160"/>
              <w:rPr>
                <w:rFonts w:eastAsia="Times New Roman"/>
                <w:sz w:val="18"/>
                <w:szCs w:val="18"/>
              </w:rPr>
            </w:pPr>
          </w:p>
        </w:tc>
        <w:tc>
          <w:tcPr>
            <w:tcW w:w="702" w:type="dxa"/>
            <w:shd w:val="clear" w:color="auto" w:fill="auto"/>
            <w:vAlign w:val="bottom"/>
          </w:tcPr>
          <w:p w14:paraId="70D3CDDB" w14:textId="4A8710F8" w:rsidR="003A7939" w:rsidRPr="00D656F2" w:rsidRDefault="003A7939" w:rsidP="005763AE">
            <w:pPr>
              <w:tabs>
                <w:tab w:val="decimal" w:pos="142"/>
                <w:tab w:val="left" w:pos="322"/>
              </w:tabs>
              <w:snapToGrid w:val="0"/>
              <w:ind w:right="-160"/>
              <w:rPr>
                <w:rFonts w:eastAsia="Times New Roman"/>
                <w:sz w:val="18"/>
                <w:szCs w:val="18"/>
              </w:rPr>
            </w:pPr>
            <w:r w:rsidRPr="00D656F2">
              <w:rPr>
                <w:rFonts w:eastAsia="Times New Roman"/>
                <w:sz w:val="18"/>
                <w:szCs w:val="18"/>
              </w:rPr>
              <w:t>34,222</w:t>
            </w:r>
          </w:p>
        </w:tc>
        <w:tc>
          <w:tcPr>
            <w:tcW w:w="256" w:type="dxa"/>
            <w:gridSpan w:val="2"/>
            <w:shd w:val="clear" w:color="auto" w:fill="auto"/>
            <w:vAlign w:val="bottom"/>
          </w:tcPr>
          <w:p w14:paraId="088D4EF6" w14:textId="77777777" w:rsidR="003A7939" w:rsidRPr="00D656F2" w:rsidRDefault="003A7939" w:rsidP="00D656F2">
            <w:pPr>
              <w:tabs>
                <w:tab w:val="decimal" w:pos="520"/>
              </w:tabs>
              <w:snapToGrid w:val="0"/>
              <w:ind w:left="-113" w:right="-160"/>
              <w:rPr>
                <w:rFonts w:eastAsia="Times New Roman"/>
                <w:sz w:val="18"/>
                <w:szCs w:val="18"/>
              </w:rPr>
            </w:pPr>
          </w:p>
        </w:tc>
        <w:tc>
          <w:tcPr>
            <w:tcW w:w="733" w:type="dxa"/>
            <w:gridSpan w:val="2"/>
            <w:shd w:val="clear" w:color="auto" w:fill="auto"/>
            <w:vAlign w:val="bottom"/>
          </w:tcPr>
          <w:p w14:paraId="301AE558" w14:textId="0C94DB85" w:rsidR="003A7939" w:rsidRPr="00D656F2" w:rsidRDefault="003A7939" w:rsidP="0019295A">
            <w:pPr>
              <w:tabs>
                <w:tab w:val="decimal" w:pos="492"/>
              </w:tabs>
              <w:snapToGrid w:val="0"/>
              <w:ind w:right="-160"/>
              <w:rPr>
                <w:rFonts w:eastAsia="Times New Roman"/>
                <w:sz w:val="18"/>
                <w:szCs w:val="18"/>
              </w:rPr>
            </w:pPr>
            <w:r w:rsidRPr="00D656F2">
              <w:rPr>
                <w:rFonts w:eastAsia="Times New Roman"/>
                <w:sz w:val="18"/>
                <w:szCs w:val="18"/>
              </w:rPr>
              <w:t>34,222</w:t>
            </w:r>
          </w:p>
        </w:tc>
      </w:tr>
      <w:tr w:rsidR="003A7939" w:rsidRPr="00D656F2" w14:paraId="6573425C" w14:textId="77777777" w:rsidTr="005763AE">
        <w:trPr>
          <w:cantSplit/>
        </w:trPr>
        <w:tc>
          <w:tcPr>
            <w:tcW w:w="1800" w:type="dxa"/>
            <w:shd w:val="clear" w:color="auto" w:fill="auto"/>
            <w:vAlign w:val="bottom"/>
          </w:tcPr>
          <w:p w14:paraId="4D08FEA7" w14:textId="77777777" w:rsidR="003A7939" w:rsidRPr="00D656F2" w:rsidRDefault="003A7939" w:rsidP="00D656F2">
            <w:pPr>
              <w:ind w:left="243" w:hanging="108"/>
              <w:rPr>
                <w:rFonts w:eastAsia="Times New Roman"/>
                <w:sz w:val="18"/>
                <w:szCs w:val="18"/>
                <w:cs/>
              </w:rPr>
            </w:pPr>
            <w:r w:rsidRPr="00D656F2">
              <w:rPr>
                <w:rFonts w:eastAsia="Times New Roman"/>
                <w:sz w:val="18"/>
                <w:szCs w:val="18"/>
                <w:cs/>
              </w:rPr>
              <w:t xml:space="preserve">- </w:t>
            </w:r>
            <w:r w:rsidRPr="00D656F2">
              <w:rPr>
                <w:rFonts w:eastAsia="Times New Roman"/>
                <w:sz w:val="18"/>
                <w:szCs w:val="18"/>
              </w:rPr>
              <w:t>Baht</w:t>
            </w:r>
          </w:p>
        </w:tc>
        <w:tc>
          <w:tcPr>
            <w:tcW w:w="1098" w:type="dxa"/>
            <w:shd w:val="clear" w:color="auto" w:fill="FFFFFF" w:themeFill="background1"/>
          </w:tcPr>
          <w:p w14:paraId="6D1E39C3" w14:textId="514C06A4" w:rsidR="003A7939" w:rsidRPr="00D656F2" w:rsidRDefault="003A7939" w:rsidP="00D656F2">
            <w:pPr>
              <w:tabs>
                <w:tab w:val="left" w:pos="72"/>
                <w:tab w:val="left" w:pos="520"/>
              </w:tabs>
              <w:ind w:left="-108" w:right="-90"/>
              <w:jc w:val="center"/>
              <w:rPr>
                <w:rFonts w:eastAsia="Times New Roman"/>
                <w:sz w:val="18"/>
                <w:szCs w:val="18"/>
              </w:rPr>
            </w:pPr>
            <w:r w:rsidRPr="00D656F2">
              <w:rPr>
                <w:sz w:val="18"/>
                <w:szCs w:val="18"/>
              </w:rPr>
              <w:t>2.61 - 3.71</w:t>
            </w:r>
          </w:p>
        </w:tc>
        <w:tc>
          <w:tcPr>
            <w:tcW w:w="1182" w:type="dxa"/>
            <w:shd w:val="clear" w:color="auto" w:fill="FFFFFF" w:themeFill="background1"/>
          </w:tcPr>
          <w:p w14:paraId="3B9AD9AA" w14:textId="6CA7ABBD" w:rsidR="003A7939" w:rsidRPr="00D656F2" w:rsidRDefault="003A7939" w:rsidP="00D656F2">
            <w:pPr>
              <w:jc w:val="center"/>
              <w:rPr>
                <w:rFonts w:eastAsia="Times New Roman" w:cstheme="minorBidi"/>
                <w:sz w:val="18"/>
                <w:szCs w:val="18"/>
              </w:rPr>
            </w:pPr>
            <w:r w:rsidRPr="00D656F2">
              <w:rPr>
                <w:sz w:val="18"/>
                <w:szCs w:val="18"/>
              </w:rPr>
              <w:t>2024 - 2033</w:t>
            </w:r>
          </w:p>
        </w:tc>
        <w:tc>
          <w:tcPr>
            <w:tcW w:w="733" w:type="dxa"/>
            <w:shd w:val="clear" w:color="auto" w:fill="auto"/>
          </w:tcPr>
          <w:p w14:paraId="3E9D10EB" w14:textId="0F24636A" w:rsidR="003A7939" w:rsidRPr="00D656F2" w:rsidRDefault="003A7939" w:rsidP="00D656F2">
            <w:pPr>
              <w:tabs>
                <w:tab w:val="decimal" w:pos="520"/>
              </w:tabs>
              <w:snapToGrid w:val="0"/>
              <w:ind w:left="-113" w:right="-160"/>
              <w:rPr>
                <w:rFonts w:eastAsia="Times New Roman"/>
                <w:sz w:val="18"/>
                <w:szCs w:val="18"/>
              </w:rPr>
            </w:pPr>
            <w:r w:rsidRPr="00D656F2">
              <w:rPr>
                <w:sz w:val="18"/>
                <w:szCs w:val="18"/>
              </w:rPr>
              <w:t xml:space="preserve"> </w:t>
            </w:r>
            <w:r w:rsidR="00FE5DF4" w:rsidRPr="00D656F2">
              <w:rPr>
                <w:sz w:val="18"/>
                <w:szCs w:val="18"/>
              </w:rPr>
              <w:t>49</w:t>
            </w:r>
            <w:r w:rsidR="006B1C4B" w:rsidRPr="00D656F2">
              <w:rPr>
                <w:sz w:val="18"/>
                <w:szCs w:val="18"/>
              </w:rPr>
              <w:t>,994</w:t>
            </w:r>
            <w:r w:rsidRPr="00D656F2">
              <w:rPr>
                <w:sz w:val="18"/>
                <w:szCs w:val="18"/>
              </w:rPr>
              <w:t xml:space="preserve"> </w:t>
            </w:r>
          </w:p>
        </w:tc>
        <w:tc>
          <w:tcPr>
            <w:tcW w:w="239" w:type="dxa"/>
            <w:shd w:val="clear" w:color="auto" w:fill="auto"/>
          </w:tcPr>
          <w:p w14:paraId="2A9EF01F" w14:textId="77777777" w:rsidR="003A7939" w:rsidRPr="00D656F2" w:rsidRDefault="003A7939" w:rsidP="00D656F2">
            <w:pPr>
              <w:tabs>
                <w:tab w:val="decimal" w:pos="520"/>
              </w:tabs>
              <w:snapToGrid w:val="0"/>
              <w:ind w:left="-113" w:right="-160"/>
              <w:rPr>
                <w:rFonts w:eastAsia="Times New Roman"/>
                <w:sz w:val="18"/>
                <w:szCs w:val="18"/>
              </w:rPr>
            </w:pPr>
          </w:p>
        </w:tc>
        <w:tc>
          <w:tcPr>
            <w:tcW w:w="726" w:type="dxa"/>
            <w:shd w:val="clear" w:color="auto" w:fill="auto"/>
          </w:tcPr>
          <w:p w14:paraId="2E6EAC8E" w14:textId="618DA484" w:rsidR="003A7939" w:rsidRPr="00D656F2" w:rsidRDefault="003A7939" w:rsidP="00D656F2">
            <w:pPr>
              <w:tabs>
                <w:tab w:val="decimal" w:pos="339"/>
              </w:tabs>
              <w:snapToGrid w:val="0"/>
              <w:ind w:left="-113" w:right="-160"/>
              <w:rPr>
                <w:rFonts w:eastAsia="Times New Roman"/>
                <w:sz w:val="18"/>
                <w:szCs w:val="18"/>
              </w:rPr>
            </w:pPr>
            <w:r w:rsidRPr="00D656F2">
              <w:rPr>
                <w:sz w:val="18"/>
                <w:szCs w:val="18"/>
              </w:rPr>
              <w:t xml:space="preserve"> -</w:t>
            </w:r>
          </w:p>
        </w:tc>
        <w:tc>
          <w:tcPr>
            <w:tcW w:w="240" w:type="dxa"/>
            <w:shd w:val="clear" w:color="auto" w:fill="auto"/>
          </w:tcPr>
          <w:p w14:paraId="66DE8E83"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shd w:val="clear" w:color="auto" w:fill="auto"/>
          </w:tcPr>
          <w:p w14:paraId="030E2A02" w14:textId="21045E38" w:rsidR="003A7939" w:rsidRPr="00D656F2" w:rsidRDefault="003A7939" w:rsidP="00D656F2">
            <w:pPr>
              <w:tabs>
                <w:tab w:val="decimal" w:pos="520"/>
              </w:tabs>
              <w:snapToGrid w:val="0"/>
              <w:ind w:left="-113" w:right="-160"/>
              <w:rPr>
                <w:rFonts w:eastAsia="Times New Roman"/>
                <w:sz w:val="18"/>
                <w:szCs w:val="18"/>
              </w:rPr>
            </w:pPr>
            <w:r w:rsidRPr="00D656F2">
              <w:rPr>
                <w:sz w:val="18"/>
                <w:szCs w:val="18"/>
              </w:rPr>
              <w:t xml:space="preserve"> </w:t>
            </w:r>
            <w:r w:rsidR="006B1C4B" w:rsidRPr="00D656F2">
              <w:rPr>
                <w:sz w:val="18"/>
                <w:szCs w:val="18"/>
              </w:rPr>
              <w:t>49,994</w:t>
            </w:r>
          </w:p>
        </w:tc>
        <w:tc>
          <w:tcPr>
            <w:tcW w:w="239" w:type="dxa"/>
            <w:shd w:val="clear" w:color="auto" w:fill="auto"/>
            <w:vAlign w:val="bottom"/>
          </w:tcPr>
          <w:p w14:paraId="516E5037" w14:textId="77777777" w:rsidR="003A7939" w:rsidRPr="00D656F2" w:rsidRDefault="003A7939" w:rsidP="00D656F2">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10081E62" w14:textId="78C1D3B4" w:rsidR="003A7939" w:rsidRPr="0019295A" w:rsidRDefault="003A7939" w:rsidP="0019295A">
            <w:pPr>
              <w:tabs>
                <w:tab w:val="decimal" w:pos="513"/>
              </w:tabs>
              <w:snapToGrid w:val="0"/>
              <w:ind w:left="-113" w:right="-160"/>
              <w:rPr>
                <w:rFonts w:eastAsia="Times New Roman" w:cs="Angsana New"/>
                <w:sz w:val="18"/>
                <w:szCs w:val="18"/>
              </w:rPr>
            </w:pPr>
            <w:r w:rsidRPr="0019295A">
              <w:rPr>
                <w:rFonts w:eastAsia="Times New Roman" w:cs="Angsana New"/>
                <w:sz w:val="18"/>
                <w:szCs w:val="18"/>
              </w:rPr>
              <w:t>49,993</w:t>
            </w:r>
          </w:p>
        </w:tc>
        <w:tc>
          <w:tcPr>
            <w:tcW w:w="239" w:type="dxa"/>
            <w:shd w:val="clear" w:color="auto" w:fill="auto"/>
            <w:vAlign w:val="bottom"/>
          </w:tcPr>
          <w:p w14:paraId="22825C43" w14:textId="77777777" w:rsidR="003A7939" w:rsidRPr="00D656F2" w:rsidRDefault="003A7939" w:rsidP="00D656F2">
            <w:pPr>
              <w:tabs>
                <w:tab w:val="decimal" w:pos="520"/>
              </w:tabs>
              <w:snapToGrid w:val="0"/>
              <w:ind w:left="-113" w:right="-160"/>
              <w:rPr>
                <w:rFonts w:eastAsia="Times New Roman"/>
                <w:sz w:val="18"/>
                <w:szCs w:val="18"/>
              </w:rPr>
            </w:pPr>
          </w:p>
        </w:tc>
        <w:tc>
          <w:tcPr>
            <w:tcW w:w="702" w:type="dxa"/>
            <w:shd w:val="clear" w:color="auto" w:fill="auto"/>
            <w:vAlign w:val="bottom"/>
          </w:tcPr>
          <w:p w14:paraId="7E1A34D4" w14:textId="77777777" w:rsidR="003A7939" w:rsidRPr="00D656F2" w:rsidRDefault="003A7939" w:rsidP="00D656F2">
            <w:pPr>
              <w:tabs>
                <w:tab w:val="decimal" w:pos="287"/>
              </w:tabs>
              <w:snapToGrid w:val="0"/>
              <w:ind w:right="-160"/>
              <w:rPr>
                <w:rFonts w:eastAsia="Times New Roman"/>
                <w:sz w:val="18"/>
                <w:szCs w:val="18"/>
              </w:rPr>
            </w:pPr>
            <w:r w:rsidRPr="00D656F2">
              <w:rPr>
                <w:rFonts w:eastAsia="Times New Roman"/>
                <w:sz w:val="18"/>
                <w:szCs w:val="18"/>
              </w:rPr>
              <w:t>-</w:t>
            </w:r>
          </w:p>
        </w:tc>
        <w:tc>
          <w:tcPr>
            <w:tcW w:w="256" w:type="dxa"/>
            <w:gridSpan w:val="2"/>
            <w:shd w:val="clear" w:color="auto" w:fill="auto"/>
            <w:vAlign w:val="bottom"/>
          </w:tcPr>
          <w:p w14:paraId="4E699596" w14:textId="77777777" w:rsidR="003A7939" w:rsidRPr="00D656F2" w:rsidRDefault="003A7939" w:rsidP="00D656F2">
            <w:pPr>
              <w:tabs>
                <w:tab w:val="decimal" w:pos="520"/>
              </w:tabs>
              <w:snapToGrid w:val="0"/>
              <w:ind w:left="-113" w:right="-160"/>
              <w:rPr>
                <w:rFonts w:eastAsia="Times New Roman"/>
                <w:sz w:val="18"/>
                <w:szCs w:val="18"/>
              </w:rPr>
            </w:pPr>
          </w:p>
        </w:tc>
        <w:tc>
          <w:tcPr>
            <w:tcW w:w="733" w:type="dxa"/>
            <w:gridSpan w:val="2"/>
            <w:shd w:val="clear" w:color="auto" w:fill="auto"/>
            <w:vAlign w:val="bottom"/>
          </w:tcPr>
          <w:p w14:paraId="439C7CF9" w14:textId="3931C876" w:rsidR="003A7939" w:rsidRPr="00D656F2" w:rsidRDefault="003A7939" w:rsidP="0019295A">
            <w:pPr>
              <w:tabs>
                <w:tab w:val="decimal" w:pos="492"/>
              </w:tabs>
              <w:snapToGrid w:val="0"/>
              <w:ind w:right="-160"/>
              <w:rPr>
                <w:rFonts w:eastAsia="Times New Roman"/>
                <w:sz w:val="18"/>
                <w:szCs w:val="18"/>
              </w:rPr>
            </w:pPr>
            <w:r w:rsidRPr="00D656F2">
              <w:rPr>
                <w:rFonts w:eastAsia="Times New Roman"/>
                <w:sz w:val="18"/>
                <w:szCs w:val="18"/>
              </w:rPr>
              <w:t>49,993</w:t>
            </w:r>
          </w:p>
        </w:tc>
      </w:tr>
      <w:tr w:rsidR="003A7939" w:rsidRPr="00D656F2" w14:paraId="2831D52D" w14:textId="77777777" w:rsidTr="005763AE">
        <w:trPr>
          <w:cantSplit/>
        </w:trPr>
        <w:tc>
          <w:tcPr>
            <w:tcW w:w="1800" w:type="dxa"/>
            <w:shd w:val="clear" w:color="auto" w:fill="auto"/>
            <w:vAlign w:val="bottom"/>
          </w:tcPr>
          <w:p w14:paraId="11C59E77" w14:textId="77777777" w:rsidR="003A7939" w:rsidRPr="00D656F2" w:rsidRDefault="003A7939" w:rsidP="00D656F2">
            <w:pPr>
              <w:ind w:left="108" w:hanging="108"/>
              <w:rPr>
                <w:rFonts w:eastAsia="Times New Roman"/>
                <w:sz w:val="18"/>
                <w:szCs w:val="18"/>
                <w:cs/>
              </w:rPr>
            </w:pPr>
            <w:r w:rsidRPr="00D656F2">
              <w:rPr>
                <w:rFonts w:eastAsia="Times New Roman"/>
                <w:sz w:val="18"/>
                <w:szCs w:val="18"/>
              </w:rPr>
              <w:t>Structured notes</w:t>
            </w:r>
          </w:p>
        </w:tc>
        <w:tc>
          <w:tcPr>
            <w:tcW w:w="1098" w:type="dxa"/>
            <w:shd w:val="clear" w:color="auto" w:fill="FFFFFF" w:themeFill="background1"/>
            <w:vAlign w:val="bottom"/>
          </w:tcPr>
          <w:p w14:paraId="655CE2F1" w14:textId="77777777" w:rsidR="003A7939" w:rsidRPr="00D656F2" w:rsidRDefault="003A7939" w:rsidP="00D656F2">
            <w:pPr>
              <w:tabs>
                <w:tab w:val="left" w:pos="160"/>
                <w:tab w:val="left" w:pos="398"/>
                <w:tab w:val="left" w:pos="512"/>
              </w:tabs>
              <w:ind w:left="-108" w:right="-90"/>
              <w:jc w:val="center"/>
              <w:rPr>
                <w:rFonts w:eastAsia="Times New Roman"/>
                <w:sz w:val="18"/>
                <w:szCs w:val="18"/>
                <w:cs/>
              </w:rPr>
            </w:pPr>
          </w:p>
        </w:tc>
        <w:tc>
          <w:tcPr>
            <w:tcW w:w="1182" w:type="dxa"/>
            <w:shd w:val="clear" w:color="auto" w:fill="FFFFFF" w:themeFill="background1"/>
            <w:vAlign w:val="bottom"/>
          </w:tcPr>
          <w:p w14:paraId="377B1BBB" w14:textId="77777777" w:rsidR="003A7939" w:rsidRPr="00D656F2" w:rsidRDefault="003A7939" w:rsidP="00D656F2">
            <w:pPr>
              <w:jc w:val="center"/>
              <w:rPr>
                <w:rFonts w:eastAsia="Times New Roman"/>
                <w:sz w:val="18"/>
                <w:szCs w:val="18"/>
              </w:rPr>
            </w:pPr>
          </w:p>
        </w:tc>
        <w:tc>
          <w:tcPr>
            <w:tcW w:w="733" w:type="dxa"/>
            <w:shd w:val="clear" w:color="auto" w:fill="auto"/>
            <w:vAlign w:val="bottom"/>
          </w:tcPr>
          <w:p w14:paraId="08E3A928" w14:textId="77777777" w:rsidR="003A7939" w:rsidRPr="00D656F2" w:rsidRDefault="003A7939" w:rsidP="00D656F2">
            <w:pPr>
              <w:tabs>
                <w:tab w:val="decimal" w:pos="315"/>
              </w:tabs>
              <w:snapToGrid w:val="0"/>
              <w:ind w:right="-160"/>
              <w:rPr>
                <w:rFonts w:eastAsia="Times New Roman"/>
                <w:sz w:val="18"/>
                <w:szCs w:val="18"/>
              </w:rPr>
            </w:pPr>
          </w:p>
        </w:tc>
        <w:tc>
          <w:tcPr>
            <w:tcW w:w="239" w:type="dxa"/>
            <w:shd w:val="clear" w:color="auto" w:fill="auto"/>
            <w:vAlign w:val="bottom"/>
          </w:tcPr>
          <w:p w14:paraId="20DD1D4E" w14:textId="77777777" w:rsidR="003A7939" w:rsidRPr="00D656F2" w:rsidRDefault="003A7939" w:rsidP="00D656F2">
            <w:pPr>
              <w:tabs>
                <w:tab w:val="decimal" w:pos="520"/>
              </w:tabs>
              <w:snapToGrid w:val="0"/>
              <w:ind w:right="-160"/>
              <w:rPr>
                <w:rFonts w:eastAsia="Times New Roman"/>
                <w:sz w:val="18"/>
                <w:szCs w:val="18"/>
              </w:rPr>
            </w:pPr>
          </w:p>
        </w:tc>
        <w:tc>
          <w:tcPr>
            <w:tcW w:w="726" w:type="dxa"/>
            <w:shd w:val="clear" w:color="auto" w:fill="auto"/>
            <w:vAlign w:val="bottom"/>
          </w:tcPr>
          <w:p w14:paraId="5DB9EE89" w14:textId="77777777" w:rsidR="003A7939" w:rsidRPr="00D656F2" w:rsidRDefault="003A7939" w:rsidP="00D656F2">
            <w:pPr>
              <w:tabs>
                <w:tab w:val="decimal" w:pos="224"/>
                <w:tab w:val="center" w:pos="300"/>
              </w:tabs>
              <w:snapToGrid w:val="0"/>
              <w:ind w:right="-160"/>
              <w:rPr>
                <w:rFonts w:eastAsia="Times New Roman"/>
                <w:b/>
                <w:bCs/>
                <w:sz w:val="18"/>
                <w:szCs w:val="18"/>
                <w:lang w:val="en-GB"/>
              </w:rPr>
            </w:pPr>
          </w:p>
        </w:tc>
        <w:tc>
          <w:tcPr>
            <w:tcW w:w="240" w:type="dxa"/>
            <w:shd w:val="clear" w:color="auto" w:fill="auto"/>
            <w:vAlign w:val="bottom"/>
          </w:tcPr>
          <w:p w14:paraId="4100D643"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shd w:val="clear" w:color="auto" w:fill="auto"/>
            <w:vAlign w:val="bottom"/>
          </w:tcPr>
          <w:p w14:paraId="58288FAC" w14:textId="77777777" w:rsidR="003A7939" w:rsidRPr="00D656F2" w:rsidRDefault="003A7939" w:rsidP="00D656F2">
            <w:pPr>
              <w:tabs>
                <w:tab w:val="decimal" w:pos="288"/>
              </w:tabs>
              <w:snapToGrid w:val="0"/>
              <w:ind w:left="-80" w:right="-160"/>
              <w:rPr>
                <w:rFonts w:eastAsia="Times New Roman"/>
                <w:sz w:val="18"/>
                <w:szCs w:val="18"/>
              </w:rPr>
            </w:pPr>
          </w:p>
        </w:tc>
        <w:tc>
          <w:tcPr>
            <w:tcW w:w="239" w:type="dxa"/>
            <w:shd w:val="clear" w:color="auto" w:fill="auto"/>
            <w:vAlign w:val="bottom"/>
          </w:tcPr>
          <w:p w14:paraId="271C9054" w14:textId="77777777" w:rsidR="003A7939" w:rsidRPr="00D656F2" w:rsidRDefault="003A7939" w:rsidP="00D656F2">
            <w:pPr>
              <w:tabs>
                <w:tab w:val="decimal" w:pos="520"/>
              </w:tabs>
              <w:snapToGrid w:val="0"/>
              <w:ind w:right="-160"/>
              <w:rPr>
                <w:rFonts w:eastAsia="Times New Roman"/>
                <w:sz w:val="18"/>
                <w:szCs w:val="18"/>
              </w:rPr>
            </w:pPr>
          </w:p>
        </w:tc>
        <w:tc>
          <w:tcPr>
            <w:tcW w:w="730" w:type="dxa"/>
            <w:shd w:val="clear" w:color="auto" w:fill="auto"/>
            <w:vAlign w:val="bottom"/>
          </w:tcPr>
          <w:p w14:paraId="0DD9AE00" w14:textId="77777777" w:rsidR="003A7939" w:rsidRPr="00D656F2" w:rsidRDefault="003A7939" w:rsidP="00D656F2">
            <w:pPr>
              <w:tabs>
                <w:tab w:val="decimal" w:pos="520"/>
              </w:tabs>
              <w:snapToGrid w:val="0"/>
              <w:ind w:left="-113" w:right="-160"/>
              <w:rPr>
                <w:rFonts w:eastAsia="Times New Roman"/>
                <w:sz w:val="18"/>
                <w:szCs w:val="18"/>
              </w:rPr>
            </w:pPr>
          </w:p>
        </w:tc>
        <w:tc>
          <w:tcPr>
            <w:tcW w:w="239" w:type="dxa"/>
            <w:shd w:val="clear" w:color="auto" w:fill="auto"/>
            <w:vAlign w:val="bottom"/>
          </w:tcPr>
          <w:p w14:paraId="72F4F46A" w14:textId="77777777" w:rsidR="003A7939" w:rsidRPr="00D656F2" w:rsidRDefault="003A7939" w:rsidP="00D656F2">
            <w:pPr>
              <w:tabs>
                <w:tab w:val="decimal" w:pos="520"/>
              </w:tabs>
              <w:snapToGrid w:val="0"/>
              <w:ind w:left="-113" w:right="-160"/>
              <w:rPr>
                <w:rFonts w:eastAsia="Times New Roman"/>
                <w:sz w:val="18"/>
                <w:szCs w:val="18"/>
              </w:rPr>
            </w:pPr>
          </w:p>
        </w:tc>
        <w:tc>
          <w:tcPr>
            <w:tcW w:w="702" w:type="dxa"/>
            <w:shd w:val="clear" w:color="auto" w:fill="auto"/>
          </w:tcPr>
          <w:p w14:paraId="3A516C1C" w14:textId="77777777" w:rsidR="003A7939" w:rsidRPr="00D656F2" w:rsidRDefault="003A7939" w:rsidP="00D656F2">
            <w:pPr>
              <w:tabs>
                <w:tab w:val="decimal" w:pos="240"/>
              </w:tabs>
              <w:snapToGrid w:val="0"/>
              <w:ind w:right="-160"/>
              <w:rPr>
                <w:rFonts w:eastAsia="Times New Roman"/>
                <w:b/>
                <w:bCs/>
                <w:sz w:val="18"/>
                <w:szCs w:val="18"/>
                <w:lang w:val="en-GB"/>
              </w:rPr>
            </w:pPr>
          </w:p>
        </w:tc>
        <w:tc>
          <w:tcPr>
            <w:tcW w:w="256" w:type="dxa"/>
            <w:gridSpan w:val="2"/>
            <w:shd w:val="clear" w:color="auto" w:fill="auto"/>
            <w:vAlign w:val="bottom"/>
          </w:tcPr>
          <w:p w14:paraId="60AD53B3" w14:textId="77777777" w:rsidR="003A7939" w:rsidRPr="00D656F2" w:rsidRDefault="003A7939" w:rsidP="00D656F2">
            <w:pPr>
              <w:tabs>
                <w:tab w:val="decimal" w:pos="520"/>
              </w:tabs>
              <w:snapToGrid w:val="0"/>
              <w:ind w:left="-113" w:right="-160"/>
              <w:rPr>
                <w:rFonts w:eastAsia="Times New Roman"/>
                <w:sz w:val="18"/>
                <w:szCs w:val="18"/>
              </w:rPr>
            </w:pPr>
          </w:p>
        </w:tc>
        <w:tc>
          <w:tcPr>
            <w:tcW w:w="733" w:type="dxa"/>
            <w:gridSpan w:val="2"/>
            <w:shd w:val="clear" w:color="auto" w:fill="auto"/>
            <w:vAlign w:val="bottom"/>
          </w:tcPr>
          <w:p w14:paraId="7470D895" w14:textId="77777777" w:rsidR="003A7939" w:rsidRPr="00D656F2" w:rsidRDefault="003A7939" w:rsidP="00D656F2">
            <w:pPr>
              <w:tabs>
                <w:tab w:val="decimal" w:pos="510"/>
              </w:tabs>
              <w:snapToGrid w:val="0"/>
              <w:ind w:right="-160"/>
              <w:rPr>
                <w:rFonts w:eastAsia="Times New Roman"/>
                <w:sz w:val="18"/>
                <w:szCs w:val="18"/>
              </w:rPr>
            </w:pPr>
          </w:p>
        </w:tc>
      </w:tr>
      <w:tr w:rsidR="003A7939" w:rsidRPr="00D656F2" w14:paraId="0891FF3E" w14:textId="77777777" w:rsidTr="005763AE">
        <w:trPr>
          <w:cantSplit/>
        </w:trPr>
        <w:tc>
          <w:tcPr>
            <w:tcW w:w="1800" w:type="dxa"/>
            <w:shd w:val="clear" w:color="auto" w:fill="auto"/>
          </w:tcPr>
          <w:p w14:paraId="1ACBDB5E" w14:textId="77777777" w:rsidR="003A7939" w:rsidRPr="00D656F2" w:rsidRDefault="003A7939" w:rsidP="00D656F2">
            <w:pPr>
              <w:ind w:left="243" w:hanging="108"/>
              <w:rPr>
                <w:rFonts w:eastAsia="Times New Roman" w:cstheme="minorBidi"/>
                <w:sz w:val="18"/>
                <w:szCs w:val="18"/>
                <w:cs/>
              </w:rPr>
            </w:pPr>
            <w:r w:rsidRPr="00D656F2">
              <w:rPr>
                <w:rFonts w:eastAsia="Times New Roman"/>
                <w:sz w:val="18"/>
                <w:szCs w:val="18"/>
                <w:cs/>
              </w:rPr>
              <w:t xml:space="preserve">- </w:t>
            </w:r>
            <w:r w:rsidRPr="00D656F2">
              <w:rPr>
                <w:rFonts w:eastAsia="Times New Roman"/>
                <w:sz w:val="18"/>
                <w:szCs w:val="18"/>
              </w:rPr>
              <w:t>US Dollar</w:t>
            </w:r>
          </w:p>
        </w:tc>
        <w:tc>
          <w:tcPr>
            <w:tcW w:w="1098" w:type="dxa"/>
            <w:shd w:val="clear" w:color="auto" w:fill="FFFFFF" w:themeFill="background1"/>
          </w:tcPr>
          <w:p w14:paraId="1F8BF0F3" w14:textId="77777777" w:rsidR="003A7939" w:rsidRPr="00D656F2" w:rsidRDefault="003A7939" w:rsidP="00D656F2">
            <w:pPr>
              <w:ind w:left="-108" w:right="-90"/>
              <w:jc w:val="center"/>
              <w:rPr>
                <w:sz w:val="18"/>
                <w:szCs w:val="18"/>
              </w:rPr>
            </w:pPr>
            <w:r w:rsidRPr="00D656F2">
              <w:rPr>
                <w:sz w:val="18"/>
                <w:szCs w:val="18"/>
              </w:rPr>
              <w:t>0.00 - 5.49</w:t>
            </w:r>
            <w:r w:rsidRPr="00D656F2">
              <w:rPr>
                <w:sz w:val="18"/>
                <w:szCs w:val="18"/>
                <w:cs/>
              </w:rPr>
              <w:t xml:space="preserve"> </w:t>
            </w:r>
          </w:p>
          <w:p w14:paraId="19AB6B95" w14:textId="7C8FAD52" w:rsidR="003A7939" w:rsidRPr="00D656F2" w:rsidRDefault="003A7939" w:rsidP="00D656F2">
            <w:pPr>
              <w:ind w:left="-108" w:right="-90"/>
              <w:jc w:val="center"/>
              <w:rPr>
                <w:rFonts w:eastAsia="Times New Roman"/>
                <w:sz w:val="18"/>
                <w:szCs w:val="18"/>
              </w:rPr>
            </w:pPr>
            <w:r w:rsidRPr="00D656F2">
              <w:rPr>
                <w:sz w:val="18"/>
                <w:szCs w:val="18"/>
              </w:rPr>
              <w:t>and floating*</w:t>
            </w:r>
          </w:p>
        </w:tc>
        <w:tc>
          <w:tcPr>
            <w:tcW w:w="1182" w:type="dxa"/>
            <w:shd w:val="clear" w:color="auto" w:fill="FFFFFF" w:themeFill="background1"/>
          </w:tcPr>
          <w:p w14:paraId="11D336BE" w14:textId="77777777" w:rsidR="00FA6ACB" w:rsidRPr="00D656F2" w:rsidRDefault="00FA6ACB" w:rsidP="00D656F2">
            <w:pPr>
              <w:jc w:val="center"/>
              <w:rPr>
                <w:sz w:val="18"/>
                <w:szCs w:val="18"/>
              </w:rPr>
            </w:pPr>
          </w:p>
          <w:p w14:paraId="604B0313" w14:textId="2BF28489" w:rsidR="003A7939" w:rsidRPr="00D656F2" w:rsidRDefault="003A7939" w:rsidP="00D656F2">
            <w:pPr>
              <w:jc w:val="center"/>
              <w:rPr>
                <w:rFonts w:eastAsia="Times New Roman"/>
                <w:sz w:val="18"/>
                <w:szCs w:val="18"/>
              </w:rPr>
            </w:pPr>
            <w:r w:rsidRPr="00D656F2">
              <w:rPr>
                <w:sz w:val="18"/>
                <w:szCs w:val="18"/>
              </w:rPr>
              <w:t>2024 - 2025</w:t>
            </w:r>
          </w:p>
        </w:tc>
        <w:tc>
          <w:tcPr>
            <w:tcW w:w="733" w:type="dxa"/>
            <w:shd w:val="clear" w:color="auto" w:fill="auto"/>
            <w:vAlign w:val="bottom"/>
          </w:tcPr>
          <w:p w14:paraId="38C1E8D6" w14:textId="295D256C" w:rsidR="003A7939" w:rsidRPr="00D656F2" w:rsidRDefault="003A7939" w:rsidP="00D656F2">
            <w:pPr>
              <w:tabs>
                <w:tab w:val="decimal" w:pos="520"/>
              </w:tabs>
              <w:snapToGrid w:val="0"/>
              <w:ind w:left="-113" w:right="-160"/>
              <w:rPr>
                <w:rFonts w:eastAsia="Times New Roman"/>
                <w:sz w:val="18"/>
                <w:szCs w:val="18"/>
              </w:rPr>
            </w:pPr>
            <w:r w:rsidRPr="00D656F2">
              <w:rPr>
                <w:sz w:val="18"/>
                <w:szCs w:val="18"/>
              </w:rPr>
              <w:t xml:space="preserve"> 4,226 </w:t>
            </w:r>
          </w:p>
        </w:tc>
        <w:tc>
          <w:tcPr>
            <w:tcW w:w="239" w:type="dxa"/>
            <w:shd w:val="clear" w:color="auto" w:fill="auto"/>
            <w:vAlign w:val="bottom"/>
          </w:tcPr>
          <w:p w14:paraId="020E3A07" w14:textId="77777777" w:rsidR="003A7939" w:rsidRPr="00D656F2" w:rsidRDefault="003A7939" w:rsidP="00D656F2">
            <w:pPr>
              <w:tabs>
                <w:tab w:val="decimal" w:pos="520"/>
              </w:tabs>
              <w:snapToGrid w:val="0"/>
              <w:ind w:left="-113" w:right="-160"/>
              <w:rPr>
                <w:rFonts w:eastAsia="Times New Roman"/>
                <w:sz w:val="18"/>
                <w:szCs w:val="18"/>
              </w:rPr>
            </w:pPr>
          </w:p>
        </w:tc>
        <w:tc>
          <w:tcPr>
            <w:tcW w:w="726" w:type="dxa"/>
            <w:shd w:val="clear" w:color="auto" w:fill="auto"/>
            <w:vAlign w:val="bottom"/>
          </w:tcPr>
          <w:p w14:paraId="76D4E1AD" w14:textId="06D9DCD8" w:rsidR="003A7939" w:rsidRPr="00D656F2" w:rsidRDefault="003A7939" w:rsidP="00D656F2">
            <w:pPr>
              <w:tabs>
                <w:tab w:val="decimal" w:pos="339"/>
              </w:tabs>
              <w:snapToGrid w:val="0"/>
              <w:ind w:left="-113" w:right="-160"/>
              <w:rPr>
                <w:rFonts w:eastAsia="Times New Roman"/>
                <w:sz w:val="18"/>
                <w:szCs w:val="18"/>
                <w:lang w:val="en-GB"/>
              </w:rPr>
            </w:pPr>
            <w:r w:rsidRPr="00D656F2">
              <w:rPr>
                <w:sz w:val="18"/>
                <w:szCs w:val="18"/>
              </w:rPr>
              <w:t xml:space="preserve"> -</w:t>
            </w:r>
          </w:p>
        </w:tc>
        <w:tc>
          <w:tcPr>
            <w:tcW w:w="240" w:type="dxa"/>
            <w:shd w:val="clear" w:color="auto" w:fill="auto"/>
            <w:vAlign w:val="bottom"/>
          </w:tcPr>
          <w:p w14:paraId="5FE2A076"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shd w:val="clear" w:color="auto" w:fill="auto"/>
            <w:vAlign w:val="bottom"/>
          </w:tcPr>
          <w:p w14:paraId="1432ADF4" w14:textId="1A4BA045" w:rsidR="003A7939" w:rsidRPr="00D656F2" w:rsidRDefault="003A7939" w:rsidP="00D656F2">
            <w:pPr>
              <w:tabs>
                <w:tab w:val="decimal" w:pos="520"/>
              </w:tabs>
              <w:snapToGrid w:val="0"/>
              <w:ind w:left="-113" w:right="-160"/>
              <w:rPr>
                <w:rFonts w:eastAsia="Times New Roman"/>
                <w:sz w:val="18"/>
                <w:szCs w:val="18"/>
              </w:rPr>
            </w:pPr>
            <w:r w:rsidRPr="00D656F2">
              <w:rPr>
                <w:sz w:val="18"/>
                <w:szCs w:val="18"/>
              </w:rPr>
              <w:t xml:space="preserve"> 4,226 </w:t>
            </w:r>
          </w:p>
        </w:tc>
        <w:tc>
          <w:tcPr>
            <w:tcW w:w="239" w:type="dxa"/>
            <w:shd w:val="clear" w:color="auto" w:fill="auto"/>
            <w:vAlign w:val="bottom"/>
          </w:tcPr>
          <w:p w14:paraId="7748305F"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shd w:val="clear" w:color="auto" w:fill="auto"/>
            <w:vAlign w:val="bottom"/>
          </w:tcPr>
          <w:p w14:paraId="27749856" w14:textId="48937AA5" w:rsidR="003A7939" w:rsidRPr="00D656F2" w:rsidRDefault="003A7939" w:rsidP="0061774C">
            <w:pPr>
              <w:tabs>
                <w:tab w:val="decimal" w:pos="520"/>
              </w:tabs>
              <w:snapToGrid w:val="0"/>
              <w:ind w:left="-113" w:right="-160"/>
              <w:rPr>
                <w:rFonts w:eastAsia="Times New Roman"/>
                <w:sz w:val="18"/>
                <w:szCs w:val="18"/>
              </w:rPr>
            </w:pPr>
            <w:r w:rsidRPr="00D656F2">
              <w:rPr>
                <w:rFonts w:eastAsia="Times New Roman" w:cs="Angsana New"/>
                <w:sz w:val="18"/>
                <w:szCs w:val="18"/>
              </w:rPr>
              <w:t>5,770</w:t>
            </w:r>
          </w:p>
        </w:tc>
        <w:tc>
          <w:tcPr>
            <w:tcW w:w="239" w:type="dxa"/>
            <w:shd w:val="clear" w:color="auto" w:fill="auto"/>
            <w:vAlign w:val="bottom"/>
          </w:tcPr>
          <w:p w14:paraId="3F04DD67" w14:textId="77777777" w:rsidR="003A7939" w:rsidRPr="00D656F2" w:rsidRDefault="003A7939" w:rsidP="00D656F2">
            <w:pPr>
              <w:tabs>
                <w:tab w:val="decimal" w:pos="520"/>
              </w:tabs>
              <w:snapToGrid w:val="0"/>
              <w:ind w:left="-113" w:right="-160"/>
              <w:rPr>
                <w:rFonts w:eastAsia="Times New Roman"/>
                <w:sz w:val="18"/>
                <w:szCs w:val="18"/>
              </w:rPr>
            </w:pPr>
          </w:p>
        </w:tc>
        <w:tc>
          <w:tcPr>
            <w:tcW w:w="702" w:type="dxa"/>
            <w:shd w:val="clear" w:color="auto" w:fill="auto"/>
            <w:vAlign w:val="bottom"/>
          </w:tcPr>
          <w:p w14:paraId="38AEA12B" w14:textId="77777777" w:rsidR="003A7939" w:rsidRPr="00D656F2" w:rsidRDefault="003A7939" w:rsidP="00D656F2">
            <w:pPr>
              <w:tabs>
                <w:tab w:val="decimal" w:pos="287"/>
              </w:tabs>
              <w:snapToGrid w:val="0"/>
              <w:ind w:right="-160"/>
              <w:rPr>
                <w:rFonts w:eastAsia="Times New Roman"/>
                <w:b/>
                <w:bCs/>
                <w:sz w:val="18"/>
                <w:szCs w:val="18"/>
              </w:rPr>
            </w:pPr>
            <w:r w:rsidRPr="00D656F2">
              <w:rPr>
                <w:rFonts w:eastAsia="Times New Roman"/>
                <w:sz w:val="18"/>
                <w:szCs w:val="18"/>
              </w:rPr>
              <w:t>-</w:t>
            </w:r>
          </w:p>
        </w:tc>
        <w:tc>
          <w:tcPr>
            <w:tcW w:w="256" w:type="dxa"/>
            <w:gridSpan w:val="2"/>
            <w:shd w:val="clear" w:color="auto" w:fill="auto"/>
            <w:vAlign w:val="bottom"/>
          </w:tcPr>
          <w:p w14:paraId="1E69C5EA" w14:textId="77777777" w:rsidR="003A7939" w:rsidRPr="00D656F2" w:rsidRDefault="003A7939" w:rsidP="00D656F2">
            <w:pPr>
              <w:tabs>
                <w:tab w:val="decimal" w:pos="520"/>
              </w:tabs>
              <w:snapToGrid w:val="0"/>
              <w:ind w:left="-113" w:right="-160"/>
              <w:rPr>
                <w:rFonts w:eastAsia="Times New Roman"/>
                <w:sz w:val="18"/>
                <w:szCs w:val="18"/>
              </w:rPr>
            </w:pPr>
          </w:p>
        </w:tc>
        <w:tc>
          <w:tcPr>
            <w:tcW w:w="733" w:type="dxa"/>
            <w:gridSpan w:val="2"/>
            <w:shd w:val="clear" w:color="auto" w:fill="auto"/>
            <w:vAlign w:val="bottom"/>
          </w:tcPr>
          <w:p w14:paraId="5ADA6CEF" w14:textId="0DFB8390" w:rsidR="003A7939" w:rsidRPr="00D656F2" w:rsidRDefault="003A7939" w:rsidP="0019295A">
            <w:pPr>
              <w:tabs>
                <w:tab w:val="decimal" w:pos="492"/>
              </w:tabs>
              <w:snapToGrid w:val="0"/>
              <w:ind w:right="-160"/>
              <w:rPr>
                <w:rFonts w:eastAsia="Times New Roman"/>
                <w:sz w:val="18"/>
                <w:szCs w:val="18"/>
              </w:rPr>
            </w:pPr>
            <w:r w:rsidRPr="00D656F2">
              <w:rPr>
                <w:rFonts w:eastAsia="Times New Roman"/>
                <w:sz w:val="18"/>
                <w:szCs w:val="18"/>
              </w:rPr>
              <w:t>5,770</w:t>
            </w:r>
          </w:p>
        </w:tc>
      </w:tr>
      <w:tr w:rsidR="003A7939" w:rsidRPr="00D656F2" w14:paraId="590D9784" w14:textId="77777777" w:rsidTr="005763AE">
        <w:trPr>
          <w:cantSplit/>
        </w:trPr>
        <w:tc>
          <w:tcPr>
            <w:tcW w:w="1800" w:type="dxa"/>
            <w:shd w:val="clear" w:color="auto" w:fill="auto"/>
          </w:tcPr>
          <w:p w14:paraId="63F9AF02" w14:textId="77777777" w:rsidR="003A7939" w:rsidRPr="00D656F2" w:rsidRDefault="003A7939" w:rsidP="00D656F2">
            <w:pPr>
              <w:ind w:left="243" w:hanging="108"/>
              <w:rPr>
                <w:rFonts w:eastAsia="Times New Roman"/>
                <w:sz w:val="18"/>
                <w:szCs w:val="18"/>
              </w:rPr>
            </w:pPr>
            <w:r w:rsidRPr="00D656F2">
              <w:rPr>
                <w:rFonts w:eastAsia="Times New Roman"/>
                <w:sz w:val="18"/>
                <w:szCs w:val="18"/>
                <w:cs/>
              </w:rPr>
              <w:t xml:space="preserve">- </w:t>
            </w:r>
            <w:r w:rsidRPr="00D656F2">
              <w:rPr>
                <w:rFonts w:eastAsia="Times New Roman"/>
                <w:sz w:val="18"/>
                <w:szCs w:val="18"/>
              </w:rPr>
              <w:t>Baht</w:t>
            </w:r>
          </w:p>
        </w:tc>
        <w:tc>
          <w:tcPr>
            <w:tcW w:w="1098" w:type="dxa"/>
            <w:shd w:val="clear" w:color="auto" w:fill="FFFFFF" w:themeFill="background1"/>
          </w:tcPr>
          <w:p w14:paraId="5A70CFB0" w14:textId="77777777" w:rsidR="003A7939" w:rsidRPr="00D656F2" w:rsidRDefault="003A7939" w:rsidP="00D656F2">
            <w:pPr>
              <w:ind w:left="-86" w:right="-90"/>
              <w:jc w:val="center"/>
              <w:rPr>
                <w:sz w:val="18"/>
                <w:szCs w:val="18"/>
              </w:rPr>
            </w:pPr>
            <w:r w:rsidRPr="00D656F2">
              <w:rPr>
                <w:sz w:val="18"/>
                <w:szCs w:val="18"/>
              </w:rPr>
              <w:t>0.00 - 3.20</w:t>
            </w:r>
          </w:p>
          <w:p w14:paraId="7CBBD67C" w14:textId="268BE773" w:rsidR="003A7939" w:rsidRPr="00D656F2" w:rsidRDefault="003A7939" w:rsidP="00D656F2">
            <w:pPr>
              <w:ind w:left="-86" w:right="-90"/>
              <w:jc w:val="center"/>
              <w:rPr>
                <w:rFonts w:eastAsia="Times New Roman"/>
                <w:sz w:val="18"/>
                <w:szCs w:val="18"/>
              </w:rPr>
            </w:pPr>
            <w:r w:rsidRPr="00D656F2">
              <w:rPr>
                <w:sz w:val="18"/>
                <w:szCs w:val="18"/>
              </w:rPr>
              <w:t>and floating</w:t>
            </w:r>
            <w:r w:rsidRPr="00D656F2">
              <w:rPr>
                <w:sz w:val="18"/>
                <w:szCs w:val="18"/>
                <w:cs/>
              </w:rPr>
              <w:t>**</w:t>
            </w:r>
          </w:p>
        </w:tc>
        <w:tc>
          <w:tcPr>
            <w:tcW w:w="1182" w:type="dxa"/>
            <w:shd w:val="clear" w:color="auto" w:fill="FFFFFF" w:themeFill="background1"/>
          </w:tcPr>
          <w:p w14:paraId="4D088568" w14:textId="77777777" w:rsidR="00FA6ACB" w:rsidRPr="00D656F2" w:rsidRDefault="00FA6ACB" w:rsidP="00D656F2">
            <w:pPr>
              <w:jc w:val="center"/>
              <w:rPr>
                <w:sz w:val="18"/>
                <w:szCs w:val="18"/>
              </w:rPr>
            </w:pPr>
          </w:p>
          <w:p w14:paraId="4D204F6D" w14:textId="6EE7C8A0" w:rsidR="003A7939" w:rsidRPr="00D656F2" w:rsidRDefault="003A7939" w:rsidP="00D656F2">
            <w:pPr>
              <w:jc w:val="center"/>
              <w:rPr>
                <w:rFonts w:eastAsia="Times New Roman"/>
                <w:sz w:val="18"/>
                <w:szCs w:val="18"/>
              </w:rPr>
            </w:pPr>
            <w:r w:rsidRPr="00D656F2">
              <w:rPr>
                <w:sz w:val="18"/>
                <w:szCs w:val="18"/>
              </w:rPr>
              <w:t>2024</w:t>
            </w:r>
          </w:p>
        </w:tc>
        <w:tc>
          <w:tcPr>
            <w:tcW w:w="733" w:type="dxa"/>
            <w:shd w:val="clear" w:color="auto" w:fill="auto"/>
            <w:vAlign w:val="bottom"/>
          </w:tcPr>
          <w:p w14:paraId="6B93F684" w14:textId="6250431E" w:rsidR="003A7939" w:rsidRPr="00D656F2" w:rsidRDefault="003A7939" w:rsidP="00D656F2">
            <w:pPr>
              <w:tabs>
                <w:tab w:val="decimal" w:pos="520"/>
              </w:tabs>
              <w:snapToGrid w:val="0"/>
              <w:ind w:left="-113" w:right="-160"/>
              <w:rPr>
                <w:rFonts w:eastAsia="Times New Roman"/>
                <w:sz w:val="18"/>
                <w:szCs w:val="18"/>
              </w:rPr>
            </w:pPr>
            <w:r w:rsidRPr="00D656F2">
              <w:rPr>
                <w:sz w:val="18"/>
                <w:szCs w:val="18"/>
              </w:rPr>
              <w:t xml:space="preserve"> 20,963 </w:t>
            </w:r>
          </w:p>
        </w:tc>
        <w:tc>
          <w:tcPr>
            <w:tcW w:w="239" w:type="dxa"/>
            <w:shd w:val="clear" w:color="auto" w:fill="auto"/>
            <w:vAlign w:val="bottom"/>
          </w:tcPr>
          <w:p w14:paraId="266511B4" w14:textId="77777777" w:rsidR="003A7939" w:rsidRPr="00D656F2" w:rsidRDefault="003A7939" w:rsidP="00D656F2">
            <w:pPr>
              <w:tabs>
                <w:tab w:val="decimal" w:pos="520"/>
              </w:tabs>
              <w:snapToGrid w:val="0"/>
              <w:ind w:left="-113" w:right="-160"/>
              <w:rPr>
                <w:rFonts w:eastAsia="Times New Roman"/>
                <w:sz w:val="18"/>
                <w:szCs w:val="18"/>
              </w:rPr>
            </w:pPr>
          </w:p>
        </w:tc>
        <w:tc>
          <w:tcPr>
            <w:tcW w:w="726" w:type="dxa"/>
            <w:shd w:val="clear" w:color="auto" w:fill="auto"/>
            <w:vAlign w:val="bottom"/>
          </w:tcPr>
          <w:p w14:paraId="0E64E1AA" w14:textId="2E5FEA41" w:rsidR="003A7939" w:rsidRPr="00D656F2" w:rsidRDefault="003A7939" w:rsidP="00D656F2">
            <w:pPr>
              <w:tabs>
                <w:tab w:val="decimal" w:pos="339"/>
              </w:tabs>
              <w:snapToGrid w:val="0"/>
              <w:ind w:left="-113" w:right="-160"/>
              <w:rPr>
                <w:rFonts w:eastAsia="Times New Roman" w:cstheme="minorBidi"/>
                <w:sz w:val="18"/>
                <w:szCs w:val="18"/>
                <w:cs/>
                <w:lang w:val="en-GB"/>
              </w:rPr>
            </w:pPr>
            <w:r w:rsidRPr="00D656F2">
              <w:rPr>
                <w:sz w:val="18"/>
                <w:szCs w:val="18"/>
              </w:rPr>
              <w:t xml:space="preserve"> -</w:t>
            </w:r>
          </w:p>
        </w:tc>
        <w:tc>
          <w:tcPr>
            <w:tcW w:w="240" w:type="dxa"/>
            <w:shd w:val="clear" w:color="auto" w:fill="auto"/>
            <w:vAlign w:val="bottom"/>
          </w:tcPr>
          <w:p w14:paraId="4F31DDDF"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shd w:val="clear" w:color="auto" w:fill="auto"/>
            <w:vAlign w:val="bottom"/>
          </w:tcPr>
          <w:p w14:paraId="471986CF" w14:textId="751B3F25" w:rsidR="003A7939" w:rsidRPr="00D656F2" w:rsidRDefault="003A7939" w:rsidP="00D656F2">
            <w:pPr>
              <w:tabs>
                <w:tab w:val="decimal" w:pos="510"/>
              </w:tabs>
              <w:snapToGrid w:val="0"/>
              <w:ind w:left="-113" w:right="-160"/>
              <w:rPr>
                <w:rFonts w:eastAsia="Times New Roman"/>
                <w:sz w:val="18"/>
                <w:szCs w:val="18"/>
              </w:rPr>
            </w:pPr>
            <w:r w:rsidRPr="00D656F2">
              <w:rPr>
                <w:sz w:val="18"/>
                <w:szCs w:val="18"/>
              </w:rPr>
              <w:t xml:space="preserve"> 20,963 </w:t>
            </w:r>
          </w:p>
        </w:tc>
        <w:tc>
          <w:tcPr>
            <w:tcW w:w="239" w:type="dxa"/>
            <w:shd w:val="clear" w:color="auto" w:fill="auto"/>
            <w:vAlign w:val="bottom"/>
          </w:tcPr>
          <w:p w14:paraId="39558206"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shd w:val="clear" w:color="auto" w:fill="auto"/>
            <w:vAlign w:val="bottom"/>
          </w:tcPr>
          <w:p w14:paraId="2069FD51" w14:textId="689C1ACE" w:rsidR="003A7939" w:rsidRPr="00D656F2" w:rsidRDefault="003A7939" w:rsidP="00152A34">
            <w:pPr>
              <w:tabs>
                <w:tab w:val="decimal" w:pos="520"/>
              </w:tabs>
              <w:snapToGrid w:val="0"/>
              <w:ind w:left="-113" w:right="-160"/>
              <w:rPr>
                <w:rFonts w:eastAsia="Times New Roman"/>
                <w:sz w:val="18"/>
                <w:szCs w:val="18"/>
              </w:rPr>
            </w:pPr>
            <w:r w:rsidRPr="00D656F2">
              <w:rPr>
                <w:rFonts w:eastAsia="Times New Roman"/>
                <w:sz w:val="18"/>
                <w:szCs w:val="18"/>
              </w:rPr>
              <w:t>20,582</w:t>
            </w:r>
          </w:p>
        </w:tc>
        <w:tc>
          <w:tcPr>
            <w:tcW w:w="239" w:type="dxa"/>
            <w:shd w:val="clear" w:color="auto" w:fill="auto"/>
            <w:vAlign w:val="bottom"/>
          </w:tcPr>
          <w:p w14:paraId="1D27DDCD" w14:textId="77777777" w:rsidR="003A7939" w:rsidRPr="00D656F2" w:rsidRDefault="003A7939" w:rsidP="00D656F2">
            <w:pPr>
              <w:tabs>
                <w:tab w:val="decimal" w:pos="520"/>
              </w:tabs>
              <w:snapToGrid w:val="0"/>
              <w:ind w:left="-113" w:right="-160"/>
              <w:rPr>
                <w:rFonts w:eastAsia="Times New Roman"/>
                <w:sz w:val="18"/>
                <w:szCs w:val="18"/>
              </w:rPr>
            </w:pPr>
          </w:p>
        </w:tc>
        <w:tc>
          <w:tcPr>
            <w:tcW w:w="702" w:type="dxa"/>
            <w:shd w:val="clear" w:color="auto" w:fill="auto"/>
            <w:vAlign w:val="bottom"/>
          </w:tcPr>
          <w:p w14:paraId="1D74BEFE" w14:textId="77777777" w:rsidR="003A7939" w:rsidRPr="00D656F2" w:rsidRDefault="003A7939" w:rsidP="00D656F2">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56" w:type="dxa"/>
            <w:gridSpan w:val="2"/>
            <w:shd w:val="clear" w:color="auto" w:fill="auto"/>
            <w:vAlign w:val="bottom"/>
          </w:tcPr>
          <w:p w14:paraId="22CFCE9F" w14:textId="77777777" w:rsidR="003A7939" w:rsidRPr="00D656F2" w:rsidRDefault="003A7939" w:rsidP="00D656F2">
            <w:pPr>
              <w:tabs>
                <w:tab w:val="decimal" w:pos="520"/>
              </w:tabs>
              <w:snapToGrid w:val="0"/>
              <w:ind w:left="-113" w:right="-160"/>
              <w:rPr>
                <w:rFonts w:eastAsia="Times New Roman"/>
                <w:sz w:val="18"/>
                <w:szCs w:val="18"/>
                <w:lang w:val="en-GB"/>
              </w:rPr>
            </w:pPr>
          </w:p>
        </w:tc>
        <w:tc>
          <w:tcPr>
            <w:tcW w:w="733" w:type="dxa"/>
            <w:gridSpan w:val="2"/>
            <w:shd w:val="clear" w:color="auto" w:fill="auto"/>
            <w:vAlign w:val="bottom"/>
          </w:tcPr>
          <w:p w14:paraId="19367405" w14:textId="56EC5C29" w:rsidR="003A7939" w:rsidRPr="00D656F2" w:rsidRDefault="003A7939" w:rsidP="0019295A">
            <w:pPr>
              <w:tabs>
                <w:tab w:val="decimal" w:pos="492"/>
              </w:tabs>
              <w:snapToGrid w:val="0"/>
              <w:ind w:right="-160"/>
              <w:rPr>
                <w:rFonts w:eastAsia="Times New Roman"/>
                <w:sz w:val="18"/>
                <w:szCs w:val="18"/>
              </w:rPr>
            </w:pPr>
            <w:r w:rsidRPr="00D656F2">
              <w:rPr>
                <w:rFonts w:eastAsia="Times New Roman"/>
                <w:sz w:val="18"/>
                <w:szCs w:val="18"/>
              </w:rPr>
              <w:t>20,582</w:t>
            </w:r>
          </w:p>
        </w:tc>
      </w:tr>
      <w:tr w:rsidR="003A7939" w:rsidRPr="00D656F2" w14:paraId="5A773768" w14:textId="77777777" w:rsidTr="005763AE">
        <w:trPr>
          <w:cantSplit/>
        </w:trPr>
        <w:tc>
          <w:tcPr>
            <w:tcW w:w="1800" w:type="dxa"/>
            <w:shd w:val="clear" w:color="auto" w:fill="auto"/>
          </w:tcPr>
          <w:p w14:paraId="09D84941" w14:textId="618BAC82" w:rsidR="003A7939" w:rsidRPr="00D656F2" w:rsidRDefault="003A7939" w:rsidP="00D656F2">
            <w:pPr>
              <w:ind w:left="243" w:hanging="108"/>
              <w:rPr>
                <w:rFonts w:eastAsia="Times New Roman"/>
                <w:sz w:val="18"/>
                <w:szCs w:val="18"/>
              </w:rPr>
            </w:pPr>
            <w:r w:rsidRPr="00D656F2">
              <w:rPr>
                <w:rFonts w:eastAsia="Times New Roman"/>
                <w:sz w:val="18"/>
                <w:szCs w:val="18"/>
                <w:cs/>
              </w:rPr>
              <w:t xml:space="preserve">- </w:t>
            </w:r>
            <w:r w:rsidRPr="00D656F2">
              <w:rPr>
                <w:rFonts w:eastAsia="Times New Roman"/>
                <w:sz w:val="18"/>
                <w:szCs w:val="18"/>
              </w:rPr>
              <w:t>Other</w:t>
            </w:r>
          </w:p>
        </w:tc>
        <w:tc>
          <w:tcPr>
            <w:tcW w:w="1098" w:type="dxa"/>
            <w:shd w:val="clear" w:color="auto" w:fill="FFFFFF" w:themeFill="background1"/>
          </w:tcPr>
          <w:p w14:paraId="497F0992" w14:textId="440C8379" w:rsidR="003A7939" w:rsidRPr="00D656F2" w:rsidRDefault="003A7939" w:rsidP="00D656F2">
            <w:pPr>
              <w:tabs>
                <w:tab w:val="left" w:pos="608"/>
              </w:tabs>
              <w:snapToGrid w:val="0"/>
              <w:ind w:left="68" w:right="-97" w:hanging="190"/>
              <w:jc w:val="center"/>
              <w:rPr>
                <w:rFonts w:eastAsia="Times New Roman"/>
                <w:sz w:val="18"/>
                <w:szCs w:val="18"/>
              </w:rPr>
            </w:pPr>
            <w:r w:rsidRPr="00D656F2">
              <w:rPr>
                <w:sz w:val="18"/>
                <w:szCs w:val="18"/>
              </w:rPr>
              <w:t>0.00</w:t>
            </w:r>
          </w:p>
        </w:tc>
        <w:tc>
          <w:tcPr>
            <w:tcW w:w="1182" w:type="dxa"/>
            <w:shd w:val="clear" w:color="auto" w:fill="FFFFFF" w:themeFill="background1"/>
          </w:tcPr>
          <w:p w14:paraId="299F0067" w14:textId="4E42CB71" w:rsidR="003A7939" w:rsidRPr="00D656F2" w:rsidRDefault="003A7939" w:rsidP="00D656F2">
            <w:pPr>
              <w:jc w:val="center"/>
              <w:rPr>
                <w:rFonts w:eastAsia="Times New Roman"/>
                <w:sz w:val="18"/>
                <w:szCs w:val="18"/>
              </w:rPr>
            </w:pPr>
            <w:r w:rsidRPr="00D656F2">
              <w:rPr>
                <w:sz w:val="18"/>
                <w:szCs w:val="18"/>
              </w:rPr>
              <w:t>2024</w:t>
            </w:r>
          </w:p>
        </w:tc>
        <w:tc>
          <w:tcPr>
            <w:tcW w:w="733" w:type="dxa"/>
            <w:shd w:val="clear" w:color="auto" w:fill="auto"/>
          </w:tcPr>
          <w:p w14:paraId="53DF4B81" w14:textId="31526AD3" w:rsidR="003A7939" w:rsidRPr="00D656F2" w:rsidRDefault="003A7939" w:rsidP="00D656F2">
            <w:pPr>
              <w:tabs>
                <w:tab w:val="decimal" w:pos="520"/>
              </w:tabs>
              <w:snapToGrid w:val="0"/>
              <w:ind w:left="-113" w:right="-160"/>
              <w:rPr>
                <w:rFonts w:eastAsia="Times New Roman"/>
                <w:sz w:val="18"/>
                <w:szCs w:val="18"/>
              </w:rPr>
            </w:pPr>
            <w:r w:rsidRPr="00D656F2">
              <w:rPr>
                <w:sz w:val="18"/>
                <w:szCs w:val="18"/>
              </w:rPr>
              <w:t xml:space="preserve"> 10 </w:t>
            </w:r>
          </w:p>
        </w:tc>
        <w:tc>
          <w:tcPr>
            <w:tcW w:w="239" w:type="dxa"/>
            <w:shd w:val="clear" w:color="auto" w:fill="auto"/>
          </w:tcPr>
          <w:p w14:paraId="386076C5" w14:textId="77777777" w:rsidR="003A7939" w:rsidRPr="00D656F2" w:rsidRDefault="003A7939" w:rsidP="00D656F2">
            <w:pPr>
              <w:tabs>
                <w:tab w:val="decimal" w:pos="520"/>
              </w:tabs>
              <w:snapToGrid w:val="0"/>
              <w:ind w:left="-113" w:right="-160"/>
              <w:rPr>
                <w:rFonts w:eastAsia="Times New Roman"/>
                <w:sz w:val="18"/>
                <w:szCs w:val="18"/>
              </w:rPr>
            </w:pPr>
          </w:p>
        </w:tc>
        <w:tc>
          <w:tcPr>
            <w:tcW w:w="726" w:type="dxa"/>
            <w:shd w:val="clear" w:color="auto" w:fill="auto"/>
          </w:tcPr>
          <w:p w14:paraId="67B93469" w14:textId="69CFA807" w:rsidR="003A7939" w:rsidRPr="00D656F2" w:rsidRDefault="003A7939" w:rsidP="00D656F2">
            <w:pPr>
              <w:tabs>
                <w:tab w:val="decimal" w:pos="339"/>
              </w:tabs>
              <w:snapToGrid w:val="0"/>
              <w:ind w:left="-113" w:right="-160"/>
              <w:rPr>
                <w:rFonts w:eastAsia="Times New Roman"/>
                <w:sz w:val="18"/>
                <w:szCs w:val="18"/>
              </w:rPr>
            </w:pPr>
            <w:r w:rsidRPr="00D656F2">
              <w:rPr>
                <w:sz w:val="18"/>
                <w:szCs w:val="18"/>
              </w:rPr>
              <w:t xml:space="preserve"> -</w:t>
            </w:r>
          </w:p>
        </w:tc>
        <w:tc>
          <w:tcPr>
            <w:tcW w:w="240" w:type="dxa"/>
            <w:shd w:val="clear" w:color="auto" w:fill="auto"/>
          </w:tcPr>
          <w:p w14:paraId="471C9FF9"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shd w:val="clear" w:color="auto" w:fill="auto"/>
          </w:tcPr>
          <w:p w14:paraId="3031E8A7" w14:textId="39512500" w:rsidR="003A7939" w:rsidRPr="00D656F2" w:rsidRDefault="003A7939" w:rsidP="00D656F2">
            <w:pPr>
              <w:tabs>
                <w:tab w:val="decimal" w:pos="510"/>
              </w:tabs>
              <w:snapToGrid w:val="0"/>
              <w:ind w:left="-113" w:right="-160"/>
              <w:rPr>
                <w:rFonts w:eastAsia="Times New Roman"/>
                <w:sz w:val="18"/>
                <w:szCs w:val="18"/>
              </w:rPr>
            </w:pPr>
            <w:r w:rsidRPr="00D656F2">
              <w:rPr>
                <w:sz w:val="18"/>
                <w:szCs w:val="18"/>
              </w:rPr>
              <w:t xml:space="preserve"> 10 </w:t>
            </w:r>
          </w:p>
        </w:tc>
        <w:tc>
          <w:tcPr>
            <w:tcW w:w="239" w:type="dxa"/>
            <w:shd w:val="clear" w:color="auto" w:fill="auto"/>
            <w:vAlign w:val="bottom"/>
          </w:tcPr>
          <w:p w14:paraId="05B7164E"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shd w:val="clear" w:color="auto" w:fill="auto"/>
            <w:vAlign w:val="bottom"/>
          </w:tcPr>
          <w:p w14:paraId="5BDF5453" w14:textId="4E03186A" w:rsidR="003A7939" w:rsidRPr="00D656F2" w:rsidRDefault="003A7939" w:rsidP="00D656F2">
            <w:pPr>
              <w:tabs>
                <w:tab w:val="decimal" w:pos="339"/>
              </w:tabs>
              <w:snapToGrid w:val="0"/>
              <w:ind w:left="-113" w:right="-160"/>
              <w:rPr>
                <w:rFonts w:eastAsia="Times New Roman"/>
                <w:sz w:val="18"/>
                <w:szCs w:val="18"/>
              </w:rPr>
            </w:pPr>
            <w:r w:rsidRPr="00D656F2">
              <w:rPr>
                <w:rFonts w:eastAsia="Times New Roman"/>
                <w:sz w:val="18"/>
                <w:szCs w:val="18"/>
              </w:rPr>
              <w:t>-</w:t>
            </w:r>
          </w:p>
        </w:tc>
        <w:tc>
          <w:tcPr>
            <w:tcW w:w="239" w:type="dxa"/>
            <w:shd w:val="clear" w:color="auto" w:fill="auto"/>
            <w:vAlign w:val="bottom"/>
          </w:tcPr>
          <w:p w14:paraId="21B2D184" w14:textId="77777777" w:rsidR="003A7939" w:rsidRPr="00D656F2" w:rsidRDefault="003A7939" w:rsidP="00D656F2">
            <w:pPr>
              <w:tabs>
                <w:tab w:val="decimal" w:pos="520"/>
              </w:tabs>
              <w:snapToGrid w:val="0"/>
              <w:ind w:left="-113" w:right="-160"/>
              <w:rPr>
                <w:rFonts w:eastAsia="Times New Roman"/>
                <w:sz w:val="18"/>
                <w:szCs w:val="18"/>
              </w:rPr>
            </w:pPr>
          </w:p>
        </w:tc>
        <w:tc>
          <w:tcPr>
            <w:tcW w:w="702" w:type="dxa"/>
            <w:shd w:val="clear" w:color="auto" w:fill="auto"/>
            <w:vAlign w:val="bottom"/>
          </w:tcPr>
          <w:p w14:paraId="641C74DD" w14:textId="089D37C4" w:rsidR="003A7939" w:rsidRPr="00D656F2" w:rsidRDefault="003A7939" w:rsidP="00D656F2">
            <w:pPr>
              <w:tabs>
                <w:tab w:val="decimal" w:pos="287"/>
              </w:tabs>
              <w:snapToGrid w:val="0"/>
              <w:ind w:right="-160"/>
              <w:rPr>
                <w:rFonts w:eastAsia="Times New Roman"/>
                <w:sz w:val="18"/>
                <w:szCs w:val="18"/>
              </w:rPr>
            </w:pPr>
            <w:r w:rsidRPr="00D656F2">
              <w:rPr>
                <w:rFonts w:eastAsia="Times New Roman"/>
                <w:sz w:val="18"/>
                <w:szCs w:val="18"/>
              </w:rPr>
              <w:t>-</w:t>
            </w:r>
          </w:p>
        </w:tc>
        <w:tc>
          <w:tcPr>
            <w:tcW w:w="256" w:type="dxa"/>
            <w:gridSpan w:val="2"/>
            <w:shd w:val="clear" w:color="auto" w:fill="auto"/>
            <w:vAlign w:val="bottom"/>
          </w:tcPr>
          <w:p w14:paraId="32BC402A" w14:textId="77777777" w:rsidR="003A7939" w:rsidRPr="00D656F2" w:rsidRDefault="003A7939" w:rsidP="00D656F2">
            <w:pPr>
              <w:tabs>
                <w:tab w:val="decimal" w:pos="520"/>
              </w:tabs>
              <w:snapToGrid w:val="0"/>
              <w:ind w:left="-113" w:right="-160"/>
              <w:rPr>
                <w:rFonts w:eastAsia="Times New Roman"/>
                <w:sz w:val="18"/>
                <w:szCs w:val="18"/>
                <w:lang w:val="en-GB"/>
              </w:rPr>
            </w:pPr>
          </w:p>
        </w:tc>
        <w:tc>
          <w:tcPr>
            <w:tcW w:w="733" w:type="dxa"/>
            <w:gridSpan w:val="2"/>
            <w:shd w:val="clear" w:color="auto" w:fill="auto"/>
            <w:vAlign w:val="bottom"/>
          </w:tcPr>
          <w:p w14:paraId="7AF66B16" w14:textId="26F5AC9C" w:rsidR="003A7939" w:rsidRPr="00D656F2" w:rsidRDefault="003A7939" w:rsidP="0019295A">
            <w:pPr>
              <w:tabs>
                <w:tab w:val="decimal" w:pos="312"/>
              </w:tabs>
              <w:snapToGrid w:val="0"/>
              <w:ind w:left="-113" w:right="-160"/>
              <w:rPr>
                <w:rFonts w:eastAsia="Times New Roman"/>
                <w:sz w:val="18"/>
                <w:szCs w:val="18"/>
              </w:rPr>
            </w:pPr>
            <w:r w:rsidRPr="00D656F2">
              <w:rPr>
                <w:rFonts w:eastAsia="Times New Roman"/>
                <w:sz w:val="18"/>
                <w:szCs w:val="18"/>
              </w:rPr>
              <w:t>-</w:t>
            </w:r>
          </w:p>
        </w:tc>
      </w:tr>
      <w:tr w:rsidR="003A7939" w:rsidRPr="00D656F2" w14:paraId="29CD279A" w14:textId="77777777" w:rsidTr="005763AE">
        <w:trPr>
          <w:cantSplit/>
        </w:trPr>
        <w:tc>
          <w:tcPr>
            <w:tcW w:w="1800" w:type="dxa"/>
            <w:shd w:val="clear" w:color="auto" w:fill="auto"/>
            <w:vAlign w:val="bottom"/>
          </w:tcPr>
          <w:p w14:paraId="797A8987" w14:textId="77777777" w:rsidR="003A7939" w:rsidRPr="00D656F2" w:rsidRDefault="003A7939" w:rsidP="00D656F2">
            <w:pPr>
              <w:ind w:left="108" w:hanging="108"/>
              <w:rPr>
                <w:rFonts w:eastAsia="Times New Roman"/>
                <w:sz w:val="18"/>
                <w:szCs w:val="18"/>
              </w:rPr>
            </w:pPr>
            <w:r w:rsidRPr="00D656F2">
              <w:rPr>
                <w:rFonts w:eastAsia="Times New Roman"/>
                <w:sz w:val="18"/>
                <w:szCs w:val="18"/>
              </w:rPr>
              <w:t>Others</w:t>
            </w:r>
          </w:p>
        </w:tc>
        <w:tc>
          <w:tcPr>
            <w:tcW w:w="1098" w:type="dxa"/>
            <w:shd w:val="clear" w:color="auto" w:fill="FFFFFF" w:themeFill="background1"/>
          </w:tcPr>
          <w:p w14:paraId="6CFAF36E" w14:textId="2F1C91D3" w:rsidR="003A7939" w:rsidRPr="00D656F2" w:rsidRDefault="003A7939" w:rsidP="00D656F2">
            <w:pPr>
              <w:tabs>
                <w:tab w:val="left" w:pos="608"/>
              </w:tabs>
              <w:snapToGrid w:val="0"/>
              <w:ind w:left="68" w:right="-97" w:hanging="190"/>
              <w:jc w:val="center"/>
              <w:rPr>
                <w:rFonts w:eastAsia="Times New Roman"/>
                <w:sz w:val="18"/>
                <w:szCs w:val="18"/>
              </w:rPr>
            </w:pPr>
            <w:r w:rsidRPr="00D656F2">
              <w:rPr>
                <w:sz w:val="18"/>
                <w:szCs w:val="18"/>
              </w:rPr>
              <w:t>0.00</w:t>
            </w:r>
          </w:p>
        </w:tc>
        <w:tc>
          <w:tcPr>
            <w:tcW w:w="1182" w:type="dxa"/>
            <w:shd w:val="clear" w:color="auto" w:fill="FFFFFF" w:themeFill="background1"/>
          </w:tcPr>
          <w:p w14:paraId="7259B8AC" w14:textId="189AA2BD" w:rsidR="003A7939" w:rsidRPr="00D656F2" w:rsidRDefault="003A7939" w:rsidP="00D656F2">
            <w:pPr>
              <w:jc w:val="center"/>
              <w:rPr>
                <w:rFonts w:eastAsia="Times New Roman"/>
                <w:sz w:val="18"/>
                <w:szCs w:val="18"/>
              </w:rPr>
            </w:pPr>
            <w:r w:rsidRPr="00D656F2">
              <w:rPr>
                <w:sz w:val="18"/>
                <w:szCs w:val="18"/>
              </w:rPr>
              <w:t>2024 - 2028</w:t>
            </w:r>
          </w:p>
        </w:tc>
        <w:tc>
          <w:tcPr>
            <w:tcW w:w="733" w:type="dxa"/>
            <w:tcBorders>
              <w:bottom w:val="single" w:sz="4" w:space="0" w:color="000000"/>
            </w:tcBorders>
            <w:shd w:val="clear" w:color="auto" w:fill="auto"/>
          </w:tcPr>
          <w:p w14:paraId="770E861B" w14:textId="7905527B" w:rsidR="003A7939" w:rsidRPr="00D656F2" w:rsidRDefault="003A7939" w:rsidP="00D656F2">
            <w:pPr>
              <w:tabs>
                <w:tab w:val="decimal" w:pos="520"/>
              </w:tabs>
              <w:snapToGrid w:val="0"/>
              <w:ind w:left="-113" w:right="-160"/>
              <w:rPr>
                <w:rFonts w:eastAsia="Times New Roman"/>
                <w:sz w:val="18"/>
                <w:szCs w:val="18"/>
              </w:rPr>
            </w:pPr>
            <w:r w:rsidRPr="00D656F2">
              <w:rPr>
                <w:sz w:val="18"/>
                <w:szCs w:val="18"/>
              </w:rPr>
              <w:t xml:space="preserve"> 14 </w:t>
            </w:r>
          </w:p>
        </w:tc>
        <w:tc>
          <w:tcPr>
            <w:tcW w:w="239" w:type="dxa"/>
            <w:shd w:val="clear" w:color="auto" w:fill="auto"/>
          </w:tcPr>
          <w:p w14:paraId="033BC21B" w14:textId="77777777" w:rsidR="003A7939" w:rsidRPr="00D656F2" w:rsidRDefault="003A7939" w:rsidP="00D656F2">
            <w:pPr>
              <w:tabs>
                <w:tab w:val="decimal" w:pos="520"/>
              </w:tabs>
              <w:snapToGrid w:val="0"/>
              <w:ind w:left="-113" w:right="-160"/>
              <w:rPr>
                <w:rFonts w:eastAsia="Times New Roman"/>
                <w:sz w:val="18"/>
                <w:szCs w:val="18"/>
              </w:rPr>
            </w:pPr>
          </w:p>
        </w:tc>
        <w:tc>
          <w:tcPr>
            <w:tcW w:w="726" w:type="dxa"/>
            <w:tcBorders>
              <w:bottom w:val="single" w:sz="4" w:space="0" w:color="000000"/>
            </w:tcBorders>
            <w:shd w:val="clear" w:color="auto" w:fill="auto"/>
          </w:tcPr>
          <w:p w14:paraId="269248DF" w14:textId="26C15592" w:rsidR="003A7939" w:rsidRPr="00D656F2" w:rsidRDefault="003A7939" w:rsidP="00D656F2">
            <w:pPr>
              <w:tabs>
                <w:tab w:val="decimal" w:pos="339"/>
              </w:tabs>
              <w:snapToGrid w:val="0"/>
              <w:ind w:left="-113" w:right="-160"/>
              <w:rPr>
                <w:rFonts w:eastAsia="Times New Roman"/>
                <w:sz w:val="18"/>
                <w:szCs w:val="18"/>
                <w:lang w:val="en-GB"/>
              </w:rPr>
            </w:pPr>
            <w:r w:rsidRPr="00D656F2">
              <w:rPr>
                <w:sz w:val="18"/>
                <w:szCs w:val="18"/>
              </w:rPr>
              <w:t xml:space="preserve"> -</w:t>
            </w:r>
          </w:p>
        </w:tc>
        <w:tc>
          <w:tcPr>
            <w:tcW w:w="240" w:type="dxa"/>
            <w:shd w:val="clear" w:color="auto" w:fill="auto"/>
          </w:tcPr>
          <w:p w14:paraId="55025C4B"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tcPr>
          <w:p w14:paraId="569B8C73" w14:textId="3CB43B88" w:rsidR="003A7939" w:rsidRPr="00D656F2" w:rsidRDefault="003A7939" w:rsidP="00D656F2">
            <w:pPr>
              <w:tabs>
                <w:tab w:val="decimal" w:pos="510"/>
              </w:tabs>
              <w:snapToGrid w:val="0"/>
              <w:ind w:left="-113" w:right="-160"/>
              <w:rPr>
                <w:rFonts w:eastAsia="Times New Roman"/>
                <w:sz w:val="18"/>
                <w:szCs w:val="18"/>
              </w:rPr>
            </w:pPr>
            <w:r w:rsidRPr="00D656F2">
              <w:rPr>
                <w:sz w:val="18"/>
                <w:szCs w:val="18"/>
              </w:rPr>
              <w:t xml:space="preserve"> 14 </w:t>
            </w:r>
          </w:p>
        </w:tc>
        <w:tc>
          <w:tcPr>
            <w:tcW w:w="239" w:type="dxa"/>
            <w:shd w:val="clear" w:color="auto" w:fill="auto"/>
            <w:vAlign w:val="bottom"/>
          </w:tcPr>
          <w:p w14:paraId="28680480"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39816B7B" w14:textId="61CBA99F" w:rsidR="003A7939" w:rsidRPr="00D656F2" w:rsidRDefault="003A7939" w:rsidP="00D656F2">
            <w:pPr>
              <w:tabs>
                <w:tab w:val="decimal" w:pos="520"/>
              </w:tabs>
              <w:snapToGrid w:val="0"/>
              <w:ind w:left="-113" w:right="-160"/>
              <w:rPr>
                <w:rFonts w:eastAsia="Times New Roman"/>
                <w:sz w:val="18"/>
                <w:szCs w:val="18"/>
              </w:rPr>
            </w:pPr>
            <w:r w:rsidRPr="00D656F2">
              <w:rPr>
                <w:rFonts w:eastAsia="Times New Roman"/>
                <w:sz w:val="18"/>
                <w:szCs w:val="18"/>
              </w:rPr>
              <w:t>17</w:t>
            </w:r>
          </w:p>
        </w:tc>
        <w:tc>
          <w:tcPr>
            <w:tcW w:w="239" w:type="dxa"/>
            <w:shd w:val="clear" w:color="auto" w:fill="auto"/>
            <w:vAlign w:val="bottom"/>
          </w:tcPr>
          <w:p w14:paraId="35052460" w14:textId="77777777" w:rsidR="003A7939" w:rsidRPr="00D656F2" w:rsidRDefault="003A7939" w:rsidP="00D656F2">
            <w:pPr>
              <w:tabs>
                <w:tab w:val="decimal" w:pos="520"/>
              </w:tabs>
              <w:snapToGrid w:val="0"/>
              <w:ind w:left="-113" w:right="-160"/>
              <w:rPr>
                <w:rFonts w:eastAsia="Times New Roman"/>
                <w:sz w:val="18"/>
                <w:szCs w:val="18"/>
              </w:rPr>
            </w:pPr>
          </w:p>
        </w:tc>
        <w:tc>
          <w:tcPr>
            <w:tcW w:w="702" w:type="dxa"/>
            <w:tcBorders>
              <w:bottom w:val="single" w:sz="4" w:space="0" w:color="000000"/>
            </w:tcBorders>
            <w:shd w:val="clear" w:color="auto" w:fill="auto"/>
          </w:tcPr>
          <w:p w14:paraId="215156C9" w14:textId="77777777" w:rsidR="003A7939" w:rsidRPr="00D656F2" w:rsidRDefault="003A7939" w:rsidP="00D656F2">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56" w:type="dxa"/>
            <w:gridSpan w:val="2"/>
            <w:shd w:val="clear" w:color="auto" w:fill="auto"/>
            <w:vAlign w:val="bottom"/>
          </w:tcPr>
          <w:p w14:paraId="487B23AD" w14:textId="77777777" w:rsidR="003A7939" w:rsidRPr="00D656F2" w:rsidRDefault="003A7939" w:rsidP="00D656F2">
            <w:pPr>
              <w:tabs>
                <w:tab w:val="decimal" w:pos="520"/>
              </w:tabs>
              <w:snapToGrid w:val="0"/>
              <w:ind w:left="-113" w:right="-160"/>
              <w:rPr>
                <w:rFonts w:eastAsia="Times New Roman"/>
                <w:sz w:val="18"/>
                <w:szCs w:val="18"/>
                <w:lang w:val="en-GB"/>
              </w:rPr>
            </w:pPr>
          </w:p>
        </w:tc>
        <w:tc>
          <w:tcPr>
            <w:tcW w:w="733" w:type="dxa"/>
            <w:gridSpan w:val="2"/>
            <w:tcBorders>
              <w:bottom w:val="single" w:sz="4" w:space="0" w:color="000000"/>
            </w:tcBorders>
            <w:shd w:val="clear" w:color="auto" w:fill="auto"/>
            <w:vAlign w:val="bottom"/>
          </w:tcPr>
          <w:p w14:paraId="371488B4" w14:textId="42A4BBDF" w:rsidR="003A7939" w:rsidRPr="00D656F2" w:rsidRDefault="003A7939" w:rsidP="0019295A">
            <w:pPr>
              <w:tabs>
                <w:tab w:val="decimal" w:pos="492"/>
              </w:tabs>
              <w:snapToGrid w:val="0"/>
              <w:ind w:right="-160"/>
              <w:rPr>
                <w:rFonts w:eastAsia="Times New Roman"/>
                <w:sz w:val="18"/>
                <w:szCs w:val="18"/>
              </w:rPr>
            </w:pPr>
            <w:r w:rsidRPr="00D656F2">
              <w:rPr>
                <w:rFonts w:eastAsia="Times New Roman"/>
                <w:sz w:val="18"/>
                <w:szCs w:val="18"/>
              </w:rPr>
              <w:t>17</w:t>
            </w:r>
          </w:p>
        </w:tc>
      </w:tr>
      <w:tr w:rsidR="003A7939" w:rsidRPr="00D656F2" w14:paraId="7B45F3E3" w14:textId="77777777" w:rsidTr="005763AE">
        <w:trPr>
          <w:cantSplit/>
        </w:trPr>
        <w:tc>
          <w:tcPr>
            <w:tcW w:w="1800" w:type="dxa"/>
            <w:shd w:val="clear" w:color="auto" w:fill="auto"/>
            <w:vAlign w:val="bottom"/>
          </w:tcPr>
          <w:p w14:paraId="3E74F9FD" w14:textId="77777777" w:rsidR="003A7939" w:rsidRPr="00D656F2" w:rsidRDefault="003A7939" w:rsidP="00D656F2">
            <w:pPr>
              <w:ind w:left="108" w:hanging="108"/>
              <w:rPr>
                <w:rFonts w:eastAsia="Times New Roman"/>
                <w:sz w:val="18"/>
                <w:szCs w:val="18"/>
              </w:rPr>
            </w:pPr>
            <w:r w:rsidRPr="00D656F2">
              <w:rPr>
                <w:rFonts w:eastAsia="Times New Roman"/>
                <w:sz w:val="18"/>
                <w:szCs w:val="18"/>
              </w:rPr>
              <w:t>Total</w:t>
            </w:r>
          </w:p>
        </w:tc>
        <w:tc>
          <w:tcPr>
            <w:tcW w:w="1098" w:type="dxa"/>
            <w:shd w:val="clear" w:color="auto" w:fill="auto"/>
            <w:vAlign w:val="bottom"/>
          </w:tcPr>
          <w:p w14:paraId="28A73DD9" w14:textId="77777777" w:rsidR="003A7939" w:rsidRPr="00D656F2" w:rsidRDefault="003A7939" w:rsidP="00D656F2">
            <w:pPr>
              <w:tabs>
                <w:tab w:val="left" w:pos="520"/>
              </w:tabs>
              <w:snapToGrid w:val="0"/>
              <w:ind w:left="-108" w:right="-95"/>
              <w:rPr>
                <w:rFonts w:eastAsia="Times New Roman"/>
                <w:b/>
                <w:bCs/>
                <w:sz w:val="18"/>
                <w:szCs w:val="18"/>
              </w:rPr>
            </w:pPr>
          </w:p>
        </w:tc>
        <w:tc>
          <w:tcPr>
            <w:tcW w:w="1182" w:type="dxa"/>
            <w:shd w:val="clear" w:color="auto" w:fill="auto"/>
            <w:vAlign w:val="bottom"/>
          </w:tcPr>
          <w:p w14:paraId="32FC66A1" w14:textId="77777777" w:rsidR="003A7939" w:rsidRPr="00D656F2" w:rsidRDefault="003A7939" w:rsidP="00D656F2">
            <w:pPr>
              <w:snapToGrid w:val="0"/>
              <w:ind w:left="-108" w:right="-95"/>
              <w:rPr>
                <w:rFonts w:eastAsia="Times New Roman"/>
                <w:b/>
                <w:bCs/>
                <w:sz w:val="18"/>
                <w:szCs w:val="18"/>
              </w:rPr>
            </w:pPr>
          </w:p>
        </w:tc>
        <w:tc>
          <w:tcPr>
            <w:tcW w:w="733" w:type="dxa"/>
            <w:tcBorders>
              <w:top w:val="single" w:sz="4" w:space="0" w:color="000000"/>
            </w:tcBorders>
            <w:shd w:val="clear" w:color="auto" w:fill="auto"/>
          </w:tcPr>
          <w:p w14:paraId="17F9FC31" w14:textId="5AEAFF5D" w:rsidR="003A7939" w:rsidRPr="00D656F2" w:rsidRDefault="003A7939" w:rsidP="00D656F2">
            <w:pPr>
              <w:tabs>
                <w:tab w:val="decimal" w:pos="520"/>
              </w:tabs>
              <w:snapToGrid w:val="0"/>
              <w:ind w:left="-113" w:right="-160"/>
              <w:rPr>
                <w:rFonts w:eastAsia="Times New Roman"/>
                <w:sz w:val="18"/>
                <w:szCs w:val="18"/>
              </w:rPr>
            </w:pPr>
            <w:r w:rsidRPr="00D656F2">
              <w:rPr>
                <w:sz w:val="18"/>
                <w:szCs w:val="18"/>
              </w:rPr>
              <w:t xml:space="preserve"> 75,2</w:t>
            </w:r>
            <w:r w:rsidR="00316D14" w:rsidRPr="00D656F2">
              <w:rPr>
                <w:sz w:val="18"/>
                <w:szCs w:val="18"/>
              </w:rPr>
              <w:t>07</w:t>
            </w:r>
          </w:p>
        </w:tc>
        <w:tc>
          <w:tcPr>
            <w:tcW w:w="239" w:type="dxa"/>
            <w:shd w:val="clear" w:color="auto" w:fill="auto"/>
          </w:tcPr>
          <w:p w14:paraId="6C4CA523" w14:textId="77777777" w:rsidR="003A7939" w:rsidRPr="00D656F2" w:rsidRDefault="003A7939" w:rsidP="00D656F2">
            <w:pPr>
              <w:tabs>
                <w:tab w:val="decimal" w:pos="520"/>
              </w:tabs>
              <w:snapToGrid w:val="0"/>
              <w:ind w:left="-113" w:right="-160"/>
              <w:rPr>
                <w:rFonts w:eastAsia="Times New Roman"/>
                <w:sz w:val="18"/>
                <w:szCs w:val="18"/>
              </w:rPr>
            </w:pPr>
          </w:p>
        </w:tc>
        <w:tc>
          <w:tcPr>
            <w:tcW w:w="726" w:type="dxa"/>
            <w:tcBorders>
              <w:top w:val="single" w:sz="4" w:space="0" w:color="000000"/>
            </w:tcBorders>
            <w:shd w:val="clear" w:color="auto" w:fill="auto"/>
          </w:tcPr>
          <w:p w14:paraId="5368188A" w14:textId="2138B8DD" w:rsidR="003A7939" w:rsidRPr="00D656F2" w:rsidRDefault="003A7939" w:rsidP="00D656F2">
            <w:pPr>
              <w:tabs>
                <w:tab w:val="decimal" w:pos="510"/>
              </w:tabs>
              <w:snapToGrid w:val="0"/>
              <w:ind w:left="-110" w:right="-160"/>
              <w:rPr>
                <w:rFonts w:eastAsia="Times New Roman"/>
                <w:sz w:val="18"/>
                <w:szCs w:val="18"/>
              </w:rPr>
            </w:pPr>
            <w:r w:rsidRPr="00D656F2">
              <w:rPr>
                <w:sz w:val="18"/>
                <w:szCs w:val="18"/>
              </w:rPr>
              <w:t xml:space="preserve"> 18,232 </w:t>
            </w:r>
          </w:p>
        </w:tc>
        <w:tc>
          <w:tcPr>
            <w:tcW w:w="240" w:type="dxa"/>
            <w:shd w:val="clear" w:color="auto" w:fill="auto"/>
          </w:tcPr>
          <w:p w14:paraId="5B824477" w14:textId="77777777" w:rsidR="003A7939" w:rsidRPr="00D656F2" w:rsidRDefault="003A7939" w:rsidP="00D656F2">
            <w:pPr>
              <w:tabs>
                <w:tab w:val="decimal" w:pos="510"/>
              </w:tabs>
              <w:snapToGrid w:val="0"/>
              <w:ind w:left="-113" w:right="-160"/>
              <w:rPr>
                <w:rFonts w:eastAsia="Times New Roman"/>
                <w:sz w:val="18"/>
                <w:szCs w:val="18"/>
              </w:rPr>
            </w:pPr>
          </w:p>
        </w:tc>
        <w:tc>
          <w:tcPr>
            <w:tcW w:w="730" w:type="dxa"/>
            <w:tcBorders>
              <w:top w:val="single" w:sz="4" w:space="0" w:color="000000"/>
            </w:tcBorders>
            <w:shd w:val="clear" w:color="auto" w:fill="auto"/>
          </w:tcPr>
          <w:p w14:paraId="2F897D5F" w14:textId="5A0EB3E7" w:rsidR="003A7939" w:rsidRPr="00D656F2" w:rsidRDefault="003A7939" w:rsidP="00D656F2">
            <w:pPr>
              <w:tabs>
                <w:tab w:val="decimal" w:pos="510"/>
              </w:tabs>
              <w:snapToGrid w:val="0"/>
              <w:ind w:left="-113" w:right="-160"/>
              <w:rPr>
                <w:rFonts w:eastAsia="Times New Roman"/>
                <w:sz w:val="18"/>
                <w:szCs w:val="18"/>
              </w:rPr>
            </w:pPr>
            <w:r w:rsidRPr="00D656F2">
              <w:rPr>
                <w:sz w:val="18"/>
                <w:szCs w:val="18"/>
              </w:rPr>
              <w:t xml:space="preserve"> </w:t>
            </w:r>
            <w:r w:rsidR="001C7927" w:rsidRPr="00D656F2">
              <w:rPr>
                <w:sz w:val="18"/>
                <w:szCs w:val="18"/>
              </w:rPr>
              <w:t>93,493</w:t>
            </w:r>
            <w:r w:rsidRPr="00D656F2">
              <w:rPr>
                <w:sz w:val="18"/>
                <w:szCs w:val="18"/>
              </w:rPr>
              <w:t xml:space="preserve"> </w:t>
            </w:r>
          </w:p>
        </w:tc>
        <w:tc>
          <w:tcPr>
            <w:tcW w:w="239" w:type="dxa"/>
            <w:shd w:val="clear" w:color="auto" w:fill="auto"/>
            <w:vAlign w:val="bottom"/>
          </w:tcPr>
          <w:p w14:paraId="489B6DD1"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tcBorders>
              <w:top w:val="single" w:sz="4" w:space="0" w:color="000000"/>
            </w:tcBorders>
            <w:shd w:val="clear" w:color="auto" w:fill="auto"/>
            <w:vAlign w:val="bottom"/>
          </w:tcPr>
          <w:p w14:paraId="0DD0CFA2" w14:textId="3AA80C6E" w:rsidR="003A7939" w:rsidRPr="00D656F2" w:rsidRDefault="003A7939" w:rsidP="00D656F2">
            <w:pPr>
              <w:tabs>
                <w:tab w:val="decimal" w:pos="520"/>
              </w:tabs>
              <w:snapToGrid w:val="0"/>
              <w:ind w:left="-113" w:right="-160"/>
              <w:rPr>
                <w:rFonts w:eastAsia="Times New Roman"/>
                <w:sz w:val="18"/>
                <w:szCs w:val="18"/>
              </w:rPr>
            </w:pPr>
            <w:r w:rsidRPr="00D656F2">
              <w:rPr>
                <w:rFonts w:eastAsia="Times New Roman"/>
                <w:sz w:val="18"/>
                <w:szCs w:val="18"/>
              </w:rPr>
              <w:t>76,362</w:t>
            </w:r>
          </w:p>
        </w:tc>
        <w:tc>
          <w:tcPr>
            <w:tcW w:w="239" w:type="dxa"/>
            <w:shd w:val="clear" w:color="auto" w:fill="auto"/>
            <w:vAlign w:val="bottom"/>
          </w:tcPr>
          <w:p w14:paraId="1EBA3220" w14:textId="77777777" w:rsidR="003A7939" w:rsidRPr="00D656F2" w:rsidRDefault="003A7939" w:rsidP="00D656F2">
            <w:pPr>
              <w:tabs>
                <w:tab w:val="decimal" w:pos="520"/>
              </w:tabs>
              <w:snapToGrid w:val="0"/>
              <w:ind w:left="-113" w:right="-160"/>
              <w:rPr>
                <w:rFonts w:eastAsia="Times New Roman"/>
                <w:sz w:val="18"/>
                <w:szCs w:val="18"/>
              </w:rPr>
            </w:pPr>
          </w:p>
        </w:tc>
        <w:tc>
          <w:tcPr>
            <w:tcW w:w="702" w:type="dxa"/>
            <w:tcBorders>
              <w:top w:val="single" w:sz="4" w:space="0" w:color="000000"/>
            </w:tcBorders>
            <w:shd w:val="clear" w:color="auto" w:fill="auto"/>
            <w:vAlign w:val="bottom"/>
          </w:tcPr>
          <w:p w14:paraId="6821B8E9" w14:textId="54034DDB" w:rsidR="003A7939" w:rsidRPr="00D656F2" w:rsidRDefault="003A7939" w:rsidP="00D656F2">
            <w:pPr>
              <w:tabs>
                <w:tab w:val="decimal" w:pos="450"/>
              </w:tabs>
              <w:snapToGrid w:val="0"/>
              <w:ind w:right="-160"/>
              <w:rPr>
                <w:rFonts w:eastAsia="Times New Roman"/>
                <w:sz w:val="18"/>
                <w:szCs w:val="18"/>
              </w:rPr>
            </w:pPr>
            <w:r w:rsidRPr="00D656F2">
              <w:rPr>
                <w:rFonts w:eastAsia="Times New Roman"/>
                <w:sz w:val="18"/>
                <w:szCs w:val="18"/>
              </w:rPr>
              <w:t>34,222</w:t>
            </w:r>
          </w:p>
        </w:tc>
        <w:tc>
          <w:tcPr>
            <w:tcW w:w="256" w:type="dxa"/>
            <w:gridSpan w:val="2"/>
            <w:shd w:val="clear" w:color="auto" w:fill="auto"/>
            <w:vAlign w:val="bottom"/>
          </w:tcPr>
          <w:p w14:paraId="70BFA0D4" w14:textId="77777777" w:rsidR="003A7939" w:rsidRPr="00D656F2" w:rsidRDefault="003A7939" w:rsidP="00D656F2">
            <w:pPr>
              <w:tabs>
                <w:tab w:val="decimal" w:pos="520"/>
              </w:tabs>
              <w:snapToGrid w:val="0"/>
              <w:ind w:left="-113" w:right="-160"/>
              <w:rPr>
                <w:rFonts w:eastAsia="Times New Roman"/>
                <w:sz w:val="18"/>
                <w:szCs w:val="18"/>
              </w:rPr>
            </w:pPr>
          </w:p>
        </w:tc>
        <w:tc>
          <w:tcPr>
            <w:tcW w:w="733" w:type="dxa"/>
            <w:gridSpan w:val="2"/>
            <w:tcBorders>
              <w:top w:val="single" w:sz="4" w:space="0" w:color="000000"/>
            </w:tcBorders>
            <w:shd w:val="clear" w:color="auto" w:fill="auto"/>
            <w:vAlign w:val="bottom"/>
          </w:tcPr>
          <w:p w14:paraId="0289CB39" w14:textId="0FD5790E" w:rsidR="003A7939" w:rsidRPr="00D656F2" w:rsidRDefault="003A7939" w:rsidP="0019295A">
            <w:pPr>
              <w:tabs>
                <w:tab w:val="decimal" w:pos="492"/>
              </w:tabs>
              <w:snapToGrid w:val="0"/>
              <w:ind w:left="-113" w:right="-160"/>
              <w:rPr>
                <w:rFonts w:eastAsia="Times New Roman"/>
                <w:sz w:val="18"/>
                <w:szCs w:val="18"/>
              </w:rPr>
            </w:pPr>
            <w:r w:rsidRPr="00D656F2">
              <w:rPr>
                <w:rFonts w:eastAsia="Times New Roman"/>
                <w:sz w:val="18"/>
                <w:szCs w:val="18"/>
              </w:rPr>
              <w:t>110,584</w:t>
            </w:r>
          </w:p>
        </w:tc>
      </w:tr>
      <w:tr w:rsidR="003A7939" w:rsidRPr="00986938" w14:paraId="6F0AB478" w14:textId="77777777" w:rsidTr="005763AE">
        <w:trPr>
          <w:cantSplit/>
        </w:trPr>
        <w:tc>
          <w:tcPr>
            <w:tcW w:w="1800" w:type="dxa"/>
            <w:shd w:val="clear" w:color="auto" w:fill="auto"/>
            <w:vAlign w:val="bottom"/>
          </w:tcPr>
          <w:p w14:paraId="45AA55C9" w14:textId="77777777" w:rsidR="003A7939" w:rsidRPr="00D656F2" w:rsidRDefault="003A7939" w:rsidP="00D656F2">
            <w:pPr>
              <w:ind w:left="256" w:right="-111" w:hanging="256"/>
              <w:rPr>
                <w:rFonts w:eastAsia="Times New Roman"/>
                <w:sz w:val="18"/>
                <w:szCs w:val="18"/>
              </w:rPr>
            </w:pPr>
            <w:r w:rsidRPr="00D656F2">
              <w:rPr>
                <w:rFonts w:eastAsia="Times New Roman"/>
                <w:sz w:val="18"/>
                <w:szCs w:val="18"/>
              </w:rPr>
              <w:t>Fair valu</w:t>
            </w:r>
            <w:r w:rsidRPr="00D656F2">
              <w:rPr>
                <w:rFonts w:eastAsia="Times New Roman" w:cs="Angsana New"/>
                <w:sz w:val="18"/>
                <w:szCs w:val="22"/>
              </w:rPr>
              <w:t xml:space="preserve">e </w:t>
            </w:r>
            <w:r w:rsidRPr="00D656F2">
              <w:rPr>
                <w:rFonts w:eastAsia="Times New Roman"/>
                <w:sz w:val="18"/>
                <w:szCs w:val="18"/>
              </w:rPr>
              <w:t>adjustments for hedged items</w:t>
            </w:r>
          </w:p>
        </w:tc>
        <w:tc>
          <w:tcPr>
            <w:tcW w:w="1098" w:type="dxa"/>
            <w:shd w:val="clear" w:color="auto" w:fill="auto"/>
            <w:vAlign w:val="bottom"/>
          </w:tcPr>
          <w:p w14:paraId="32A9D66A" w14:textId="77777777" w:rsidR="003A7939" w:rsidRPr="00D656F2" w:rsidRDefault="003A7939" w:rsidP="00D656F2">
            <w:pPr>
              <w:snapToGrid w:val="0"/>
              <w:ind w:left="-108" w:right="-95"/>
              <w:rPr>
                <w:rFonts w:eastAsia="Times New Roman" w:cstheme="minorBidi"/>
                <w:b/>
                <w:bCs/>
                <w:sz w:val="18"/>
                <w:szCs w:val="18"/>
              </w:rPr>
            </w:pPr>
          </w:p>
        </w:tc>
        <w:tc>
          <w:tcPr>
            <w:tcW w:w="1182" w:type="dxa"/>
            <w:shd w:val="clear" w:color="auto" w:fill="auto"/>
            <w:vAlign w:val="bottom"/>
          </w:tcPr>
          <w:p w14:paraId="3893648B" w14:textId="77777777" w:rsidR="003A7939" w:rsidRPr="00D656F2" w:rsidRDefault="003A7939" w:rsidP="00D656F2">
            <w:pPr>
              <w:snapToGrid w:val="0"/>
              <w:ind w:left="-108" w:right="-95"/>
              <w:rPr>
                <w:rFonts w:eastAsia="Times New Roman"/>
                <w:b/>
                <w:bCs/>
                <w:sz w:val="18"/>
                <w:szCs w:val="18"/>
              </w:rPr>
            </w:pPr>
          </w:p>
        </w:tc>
        <w:tc>
          <w:tcPr>
            <w:tcW w:w="733" w:type="dxa"/>
            <w:tcBorders>
              <w:bottom w:val="single" w:sz="4" w:space="0" w:color="000000"/>
            </w:tcBorders>
            <w:shd w:val="clear" w:color="auto" w:fill="auto"/>
            <w:vAlign w:val="bottom"/>
          </w:tcPr>
          <w:p w14:paraId="0984FFA4" w14:textId="0E022337" w:rsidR="003A7939" w:rsidRPr="00D656F2" w:rsidRDefault="001C7927" w:rsidP="00D656F2">
            <w:pPr>
              <w:tabs>
                <w:tab w:val="decimal" w:pos="504"/>
              </w:tabs>
              <w:snapToGrid w:val="0"/>
              <w:ind w:right="-160"/>
              <w:rPr>
                <w:rFonts w:eastAsia="Times New Roman"/>
                <w:sz w:val="18"/>
                <w:szCs w:val="18"/>
              </w:rPr>
            </w:pPr>
            <w:r w:rsidRPr="00D656F2">
              <w:rPr>
                <w:sz w:val="18"/>
                <w:szCs w:val="18"/>
              </w:rPr>
              <w:t>21</w:t>
            </w:r>
          </w:p>
        </w:tc>
        <w:tc>
          <w:tcPr>
            <w:tcW w:w="239" w:type="dxa"/>
            <w:shd w:val="clear" w:color="auto" w:fill="auto"/>
            <w:vAlign w:val="bottom"/>
          </w:tcPr>
          <w:p w14:paraId="4E4FF392" w14:textId="77777777" w:rsidR="003A7939" w:rsidRPr="00D656F2" w:rsidRDefault="003A7939" w:rsidP="00D656F2">
            <w:pPr>
              <w:tabs>
                <w:tab w:val="decimal" w:pos="520"/>
              </w:tabs>
              <w:snapToGrid w:val="0"/>
              <w:ind w:left="-113" w:right="-160"/>
              <w:rPr>
                <w:rFonts w:eastAsia="Times New Roman"/>
                <w:sz w:val="18"/>
                <w:szCs w:val="18"/>
              </w:rPr>
            </w:pPr>
          </w:p>
        </w:tc>
        <w:tc>
          <w:tcPr>
            <w:tcW w:w="726" w:type="dxa"/>
            <w:tcBorders>
              <w:bottom w:val="single" w:sz="4" w:space="0" w:color="000000"/>
            </w:tcBorders>
            <w:shd w:val="clear" w:color="auto" w:fill="auto"/>
            <w:vAlign w:val="bottom"/>
          </w:tcPr>
          <w:p w14:paraId="6C3FFC55" w14:textId="2C369033" w:rsidR="003A7939" w:rsidRPr="00D656F2" w:rsidRDefault="003A7939" w:rsidP="00D656F2">
            <w:pPr>
              <w:tabs>
                <w:tab w:val="decimal" w:pos="510"/>
              </w:tabs>
              <w:snapToGrid w:val="0"/>
              <w:ind w:left="-110" w:right="-160"/>
              <w:rPr>
                <w:rFonts w:eastAsia="Times New Roman"/>
                <w:sz w:val="18"/>
                <w:szCs w:val="18"/>
              </w:rPr>
            </w:pPr>
            <w:r w:rsidRPr="00D656F2">
              <w:rPr>
                <w:sz w:val="18"/>
                <w:szCs w:val="18"/>
              </w:rPr>
              <w:t xml:space="preserve"> (1,282)</w:t>
            </w:r>
          </w:p>
        </w:tc>
        <w:tc>
          <w:tcPr>
            <w:tcW w:w="240" w:type="dxa"/>
            <w:shd w:val="clear" w:color="auto" w:fill="auto"/>
            <w:vAlign w:val="bottom"/>
          </w:tcPr>
          <w:p w14:paraId="6DC02FFA" w14:textId="77777777" w:rsidR="003A7939" w:rsidRPr="00D656F2" w:rsidRDefault="003A7939" w:rsidP="00D656F2">
            <w:pPr>
              <w:tabs>
                <w:tab w:val="decimal" w:pos="51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00FD87A1" w14:textId="59D22BDF" w:rsidR="003A7939" w:rsidRPr="00D656F2" w:rsidRDefault="003A7939" w:rsidP="00D656F2">
            <w:pPr>
              <w:tabs>
                <w:tab w:val="decimal" w:pos="510"/>
              </w:tabs>
              <w:snapToGrid w:val="0"/>
              <w:ind w:left="-113" w:right="-160"/>
              <w:rPr>
                <w:rFonts w:eastAsia="Times New Roman"/>
                <w:sz w:val="18"/>
                <w:szCs w:val="18"/>
                <w:cs/>
              </w:rPr>
            </w:pPr>
            <w:r w:rsidRPr="00D656F2">
              <w:rPr>
                <w:sz w:val="18"/>
                <w:szCs w:val="18"/>
              </w:rPr>
              <w:t xml:space="preserve"> (1,2</w:t>
            </w:r>
            <w:r w:rsidR="00C52075" w:rsidRPr="00D656F2">
              <w:rPr>
                <w:sz w:val="18"/>
                <w:szCs w:val="18"/>
              </w:rPr>
              <w:t>61</w:t>
            </w:r>
            <w:r w:rsidRPr="00D656F2">
              <w:rPr>
                <w:sz w:val="18"/>
                <w:szCs w:val="18"/>
              </w:rPr>
              <w:t>)</w:t>
            </w:r>
          </w:p>
        </w:tc>
        <w:tc>
          <w:tcPr>
            <w:tcW w:w="239" w:type="dxa"/>
            <w:shd w:val="clear" w:color="auto" w:fill="auto"/>
            <w:vAlign w:val="bottom"/>
          </w:tcPr>
          <w:p w14:paraId="1948DE11" w14:textId="77777777" w:rsidR="003A7939" w:rsidRPr="00D656F2" w:rsidRDefault="003A7939" w:rsidP="00D656F2">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1B7BFCF5" w14:textId="77777777" w:rsidR="003A7939" w:rsidRPr="00D656F2" w:rsidRDefault="003A7939" w:rsidP="00D656F2">
            <w:pPr>
              <w:tabs>
                <w:tab w:val="decimal" w:pos="339"/>
              </w:tabs>
              <w:snapToGrid w:val="0"/>
              <w:ind w:left="-113" w:right="-160"/>
              <w:rPr>
                <w:rFonts w:eastAsia="Times New Roman"/>
                <w:sz w:val="18"/>
                <w:szCs w:val="18"/>
                <w:lang w:val="en-GB"/>
              </w:rPr>
            </w:pPr>
            <w:r w:rsidRPr="00D656F2">
              <w:rPr>
                <w:rFonts w:eastAsia="Times New Roman"/>
                <w:sz w:val="18"/>
                <w:szCs w:val="18"/>
              </w:rPr>
              <w:t>-</w:t>
            </w:r>
          </w:p>
        </w:tc>
        <w:tc>
          <w:tcPr>
            <w:tcW w:w="239" w:type="dxa"/>
            <w:shd w:val="clear" w:color="auto" w:fill="auto"/>
            <w:vAlign w:val="bottom"/>
          </w:tcPr>
          <w:p w14:paraId="7EA40C9E" w14:textId="77777777" w:rsidR="003A7939" w:rsidRPr="00D656F2" w:rsidRDefault="003A7939" w:rsidP="00D656F2">
            <w:pPr>
              <w:tabs>
                <w:tab w:val="decimal" w:pos="520"/>
              </w:tabs>
              <w:snapToGrid w:val="0"/>
              <w:ind w:left="-113" w:right="-160"/>
              <w:rPr>
                <w:rFonts w:eastAsia="Times New Roman"/>
                <w:sz w:val="18"/>
                <w:szCs w:val="18"/>
                <w:lang w:val="en-GB"/>
              </w:rPr>
            </w:pPr>
          </w:p>
        </w:tc>
        <w:tc>
          <w:tcPr>
            <w:tcW w:w="702" w:type="dxa"/>
            <w:tcBorders>
              <w:bottom w:val="single" w:sz="4" w:space="0" w:color="000000"/>
            </w:tcBorders>
            <w:shd w:val="clear" w:color="auto" w:fill="auto"/>
            <w:vAlign w:val="bottom"/>
          </w:tcPr>
          <w:p w14:paraId="76850823" w14:textId="2C3169B9" w:rsidR="003A7939" w:rsidRPr="00D656F2" w:rsidRDefault="003A7939" w:rsidP="005763AE">
            <w:pPr>
              <w:tabs>
                <w:tab w:val="decimal" w:pos="502"/>
              </w:tabs>
              <w:snapToGrid w:val="0"/>
              <w:ind w:right="-160"/>
              <w:rPr>
                <w:rFonts w:eastAsia="Times New Roman"/>
                <w:sz w:val="18"/>
                <w:szCs w:val="18"/>
                <w:lang w:val="en-GB"/>
              </w:rPr>
            </w:pPr>
            <w:r w:rsidRPr="00D656F2">
              <w:rPr>
                <w:rFonts w:eastAsia="Times New Roman"/>
                <w:sz w:val="18"/>
                <w:szCs w:val="18"/>
              </w:rPr>
              <w:t>(673)</w:t>
            </w:r>
          </w:p>
        </w:tc>
        <w:tc>
          <w:tcPr>
            <w:tcW w:w="256" w:type="dxa"/>
            <w:gridSpan w:val="2"/>
            <w:shd w:val="clear" w:color="auto" w:fill="auto"/>
            <w:vAlign w:val="bottom"/>
          </w:tcPr>
          <w:p w14:paraId="68961D2D" w14:textId="77777777" w:rsidR="003A7939" w:rsidRPr="00D656F2" w:rsidRDefault="003A7939" w:rsidP="00D656F2">
            <w:pPr>
              <w:tabs>
                <w:tab w:val="decimal" w:pos="520"/>
              </w:tabs>
              <w:snapToGrid w:val="0"/>
              <w:ind w:left="-113" w:right="-160"/>
              <w:rPr>
                <w:rFonts w:eastAsia="Times New Roman"/>
                <w:sz w:val="18"/>
                <w:szCs w:val="18"/>
                <w:lang w:val="en-GB"/>
              </w:rPr>
            </w:pPr>
          </w:p>
        </w:tc>
        <w:tc>
          <w:tcPr>
            <w:tcW w:w="733" w:type="dxa"/>
            <w:gridSpan w:val="2"/>
            <w:tcBorders>
              <w:bottom w:val="single" w:sz="4" w:space="0" w:color="000000"/>
            </w:tcBorders>
            <w:shd w:val="clear" w:color="auto" w:fill="auto"/>
            <w:vAlign w:val="bottom"/>
          </w:tcPr>
          <w:p w14:paraId="61EA27EE" w14:textId="021F9FA3" w:rsidR="003A7939" w:rsidRPr="00D656F2" w:rsidRDefault="003A7939" w:rsidP="0019295A">
            <w:pPr>
              <w:tabs>
                <w:tab w:val="decimal" w:pos="492"/>
              </w:tabs>
              <w:snapToGrid w:val="0"/>
              <w:ind w:right="-160"/>
              <w:rPr>
                <w:rFonts w:eastAsia="Times New Roman"/>
                <w:sz w:val="18"/>
                <w:szCs w:val="18"/>
                <w:lang w:val="en-GB"/>
              </w:rPr>
            </w:pPr>
            <w:r w:rsidRPr="00D656F2">
              <w:rPr>
                <w:rFonts w:eastAsia="Times New Roman"/>
                <w:sz w:val="18"/>
                <w:szCs w:val="18"/>
              </w:rPr>
              <w:t>(673)</w:t>
            </w:r>
          </w:p>
        </w:tc>
      </w:tr>
      <w:tr w:rsidR="003A7939" w:rsidRPr="00D656F2" w14:paraId="1C1B076C" w14:textId="77777777" w:rsidTr="005763AE">
        <w:trPr>
          <w:cantSplit/>
        </w:trPr>
        <w:tc>
          <w:tcPr>
            <w:tcW w:w="1800" w:type="dxa"/>
            <w:shd w:val="clear" w:color="auto" w:fill="auto"/>
            <w:vAlign w:val="bottom"/>
          </w:tcPr>
          <w:p w14:paraId="08BA45BA" w14:textId="77777777" w:rsidR="003A7939" w:rsidRPr="00D656F2" w:rsidRDefault="003A7939" w:rsidP="00D656F2">
            <w:pPr>
              <w:ind w:left="108" w:hanging="108"/>
              <w:rPr>
                <w:rFonts w:eastAsia="Times New Roman"/>
                <w:b/>
                <w:bCs/>
                <w:sz w:val="18"/>
                <w:szCs w:val="18"/>
              </w:rPr>
            </w:pPr>
            <w:r w:rsidRPr="00D656F2">
              <w:rPr>
                <w:rFonts w:eastAsia="Times New Roman"/>
                <w:b/>
                <w:bCs/>
                <w:sz w:val="18"/>
                <w:szCs w:val="18"/>
              </w:rPr>
              <w:t>Total</w:t>
            </w:r>
          </w:p>
        </w:tc>
        <w:tc>
          <w:tcPr>
            <w:tcW w:w="1098" w:type="dxa"/>
            <w:shd w:val="clear" w:color="auto" w:fill="auto"/>
            <w:vAlign w:val="bottom"/>
          </w:tcPr>
          <w:p w14:paraId="6D1193DC" w14:textId="77777777" w:rsidR="003A7939" w:rsidRPr="00D656F2" w:rsidRDefault="003A7939" w:rsidP="00D656F2">
            <w:pPr>
              <w:snapToGrid w:val="0"/>
              <w:ind w:left="-108" w:right="-95"/>
              <w:rPr>
                <w:rFonts w:eastAsia="Times New Roman"/>
                <w:b/>
                <w:bCs/>
                <w:sz w:val="18"/>
                <w:szCs w:val="18"/>
              </w:rPr>
            </w:pPr>
          </w:p>
        </w:tc>
        <w:tc>
          <w:tcPr>
            <w:tcW w:w="1182" w:type="dxa"/>
            <w:shd w:val="clear" w:color="auto" w:fill="auto"/>
            <w:vAlign w:val="bottom"/>
          </w:tcPr>
          <w:p w14:paraId="56624DF7" w14:textId="77777777" w:rsidR="003A7939" w:rsidRPr="00D656F2" w:rsidRDefault="003A7939" w:rsidP="00D656F2">
            <w:pPr>
              <w:snapToGrid w:val="0"/>
              <w:ind w:left="-108" w:right="-95"/>
              <w:rPr>
                <w:rFonts w:eastAsia="Times New Roman"/>
                <w:b/>
                <w:bCs/>
                <w:sz w:val="18"/>
                <w:szCs w:val="18"/>
              </w:rPr>
            </w:pPr>
          </w:p>
        </w:tc>
        <w:tc>
          <w:tcPr>
            <w:tcW w:w="733" w:type="dxa"/>
            <w:tcBorders>
              <w:top w:val="single" w:sz="4" w:space="0" w:color="000000"/>
              <w:bottom w:val="double" w:sz="4" w:space="0" w:color="000000"/>
            </w:tcBorders>
            <w:shd w:val="clear" w:color="auto" w:fill="auto"/>
          </w:tcPr>
          <w:p w14:paraId="1455DE11" w14:textId="6B340025" w:rsidR="003A7939" w:rsidRPr="00D656F2" w:rsidRDefault="003A7939" w:rsidP="00D656F2">
            <w:pPr>
              <w:tabs>
                <w:tab w:val="decimal" w:pos="520"/>
              </w:tabs>
              <w:snapToGrid w:val="0"/>
              <w:ind w:left="-113" w:right="-160"/>
              <w:rPr>
                <w:rFonts w:eastAsia="Times New Roman"/>
                <w:b/>
                <w:bCs/>
                <w:sz w:val="18"/>
                <w:szCs w:val="18"/>
              </w:rPr>
            </w:pPr>
            <w:r w:rsidRPr="00D656F2">
              <w:rPr>
                <w:b/>
                <w:bCs/>
                <w:sz w:val="18"/>
                <w:szCs w:val="18"/>
              </w:rPr>
              <w:t xml:space="preserve"> 75,228 </w:t>
            </w:r>
          </w:p>
        </w:tc>
        <w:tc>
          <w:tcPr>
            <w:tcW w:w="239" w:type="dxa"/>
            <w:shd w:val="clear" w:color="auto" w:fill="auto"/>
          </w:tcPr>
          <w:p w14:paraId="3D34E3C7" w14:textId="77777777" w:rsidR="003A7939" w:rsidRPr="00D656F2" w:rsidRDefault="003A7939" w:rsidP="00D656F2">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shd w:val="clear" w:color="auto" w:fill="auto"/>
          </w:tcPr>
          <w:p w14:paraId="31132C93" w14:textId="44F688A6" w:rsidR="003A7939" w:rsidRPr="00D656F2" w:rsidRDefault="003A7939" w:rsidP="00D656F2">
            <w:pPr>
              <w:tabs>
                <w:tab w:val="decimal" w:pos="510"/>
              </w:tabs>
              <w:snapToGrid w:val="0"/>
              <w:ind w:left="-110" w:right="-160"/>
              <w:rPr>
                <w:rFonts w:eastAsia="Times New Roman"/>
                <w:b/>
                <w:bCs/>
                <w:sz w:val="18"/>
                <w:szCs w:val="18"/>
              </w:rPr>
            </w:pPr>
            <w:r w:rsidRPr="00D656F2">
              <w:rPr>
                <w:b/>
                <w:bCs/>
                <w:sz w:val="18"/>
                <w:szCs w:val="18"/>
              </w:rPr>
              <w:t xml:space="preserve"> 16,950 </w:t>
            </w:r>
          </w:p>
        </w:tc>
        <w:tc>
          <w:tcPr>
            <w:tcW w:w="240" w:type="dxa"/>
            <w:shd w:val="clear" w:color="auto" w:fill="auto"/>
          </w:tcPr>
          <w:p w14:paraId="47A1D0BA" w14:textId="77777777" w:rsidR="003A7939" w:rsidRPr="00D656F2" w:rsidRDefault="003A7939" w:rsidP="00D656F2">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tcPr>
          <w:p w14:paraId="25D15ACB" w14:textId="40E50FDD" w:rsidR="003A7939" w:rsidRPr="00D656F2" w:rsidRDefault="003A7939" w:rsidP="00D656F2">
            <w:pPr>
              <w:tabs>
                <w:tab w:val="decimal" w:pos="510"/>
              </w:tabs>
              <w:snapToGrid w:val="0"/>
              <w:ind w:left="-113" w:right="-160"/>
              <w:rPr>
                <w:rFonts w:eastAsia="Times New Roman"/>
                <w:b/>
                <w:bCs/>
                <w:sz w:val="18"/>
                <w:szCs w:val="18"/>
              </w:rPr>
            </w:pPr>
            <w:r w:rsidRPr="00D656F2">
              <w:rPr>
                <w:b/>
                <w:bCs/>
                <w:sz w:val="18"/>
                <w:szCs w:val="18"/>
              </w:rPr>
              <w:t xml:space="preserve"> 92,178 </w:t>
            </w:r>
          </w:p>
        </w:tc>
        <w:tc>
          <w:tcPr>
            <w:tcW w:w="239" w:type="dxa"/>
            <w:shd w:val="clear" w:color="auto" w:fill="auto"/>
            <w:vAlign w:val="bottom"/>
          </w:tcPr>
          <w:p w14:paraId="6B94F4CF" w14:textId="77777777" w:rsidR="003A7939" w:rsidRPr="00D656F2" w:rsidRDefault="003A7939" w:rsidP="00D656F2">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vAlign w:val="bottom"/>
          </w:tcPr>
          <w:p w14:paraId="4C80ABF3" w14:textId="3F9CC1C3" w:rsidR="003A7939" w:rsidRPr="00D656F2" w:rsidRDefault="003A7939" w:rsidP="00D656F2">
            <w:pPr>
              <w:tabs>
                <w:tab w:val="decimal" w:pos="520"/>
              </w:tabs>
              <w:snapToGrid w:val="0"/>
              <w:ind w:left="-113" w:right="-160"/>
              <w:rPr>
                <w:rFonts w:eastAsia="Times New Roman"/>
                <w:b/>
                <w:bCs/>
                <w:sz w:val="18"/>
                <w:szCs w:val="18"/>
              </w:rPr>
            </w:pPr>
            <w:r w:rsidRPr="00D656F2">
              <w:rPr>
                <w:rFonts w:eastAsia="Times New Roman"/>
                <w:b/>
                <w:bCs/>
                <w:sz w:val="18"/>
                <w:szCs w:val="18"/>
              </w:rPr>
              <w:t>76,362</w:t>
            </w:r>
          </w:p>
        </w:tc>
        <w:tc>
          <w:tcPr>
            <w:tcW w:w="239" w:type="dxa"/>
            <w:shd w:val="clear" w:color="auto" w:fill="auto"/>
            <w:vAlign w:val="bottom"/>
          </w:tcPr>
          <w:p w14:paraId="7F5161C4" w14:textId="77777777" w:rsidR="003A7939" w:rsidRPr="00D656F2" w:rsidRDefault="003A7939" w:rsidP="00D656F2">
            <w:pPr>
              <w:tabs>
                <w:tab w:val="decimal" w:pos="520"/>
              </w:tabs>
              <w:snapToGrid w:val="0"/>
              <w:ind w:left="-113" w:right="-160"/>
              <w:rPr>
                <w:rFonts w:eastAsia="Times New Roman"/>
                <w:b/>
                <w:bCs/>
                <w:sz w:val="18"/>
                <w:szCs w:val="18"/>
              </w:rPr>
            </w:pPr>
          </w:p>
        </w:tc>
        <w:tc>
          <w:tcPr>
            <w:tcW w:w="702" w:type="dxa"/>
            <w:tcBorders>
              <w:top w:val="single" w:sz="4" w:space="0" w:color="000000"/>
              <w:bottom w:val="double" w:sz="4" w:space="0" w:color="000000"/>
            </w:tcBorders>
            <w:shd w:val="clear" w:color="auto" w:fill="auto"/>
            <w:vAlign w:val="bottom"/>
          </w:tcPr>
          <w:p w14:paraId="702089E5" w14:textId="6A960B0B" w:rsidR="003A7939" w:rsidRPr="00D656F2" w:rsidRDefault="003A7939" w:rsidP="005763AE">
            <w:pPr>
              <w:tabs>
                <w:tab w:val="decimal" w:pos="412"/>
              </w:tabs>
              <w:snapToGrid w:val="0"/>
              <w:ind w:right="-160"/>
              <w:rPr>
                <w:rFonts w:eastAsia="Times New Roman"/>
                <w:b/>
                <w:bCs/>
                <w:sz w:val="18"/>
                <w:szCs w:val="18"/>
              </w:rPr>
            </w:pPr>
            <w:r w:rsidRPr="00D656F2">
              <w:rPr>
                <w:rFonts w:eastAsia="Times New Roman"/>
                <w:b/>
                <w:bCs/>
                <w:sz w:val="18"/>
                <w:szCs w:val="18"/>
              </w:rPr>
              <w:t>33,549</w:t>
            </w:r>
          </w:p>
        </w:tc>
        <w:tc>
          <w:tcPr>
            <w:tcW w:w="256" w:type="dxa"/>
            <w:gridSpan w:val="2"/>
            <w:shd w:val="clear" w:color="auto" w:fill="auto"/>
            <w:vAlign w:val="bottom"/>
          </w:tcPr>
          <w:p w14:paraId="2B571366" w14:textId="77777777" w:rsidR="003A7939" w:rsidRPr="00D656F2" w:rsidRDefault="003A7939" w:rsidP="00D656F2">
            <w:pPr>
              <w:tabs>
                <w:tab w:val="decimal" w:pos="520"/>
              </w:tabs>
              <w:snapToGrid w:val="0"/>
              <w:ind w:left="-113" w:right="-160"/>
              <w:rPr>
                <w:rFonts w:eastAsia="Times New Roman"/>
                <w:b/>
                <w:bCs/>
                <w:sz w:val="18"/>
                <w:szCs w:val="18"/>
              </w:rPr>
            </w:pPr>
          </w:p>
        </w:tc>
        <w:tc>
          <w:tcPr>
            <w:tcW w:w="733" w:type="dxa"/>
            <w:gridSpan w:val="2"/>
            <w:tcBorders>
              <w:top w:val="single" w:sz="4" w:space="0" w:color="000000"/>
              <w:bottom w:val="double" w:sz="4" w:space="0" w:color="000000"/>
            </w:tcBorders>
            <w:shd w:val="clear" w:color="auto" w:fill="auto"/>
            <w:vAlign w:val="bottom"/>
          </w:tcPr>
          <w:p w14:paraId="468FF79C" w14:textId="1E7309E0" w:rsidR="003A7939" w:rsidRPr="00D656F2" w:rsidRDefault="003A7939" w:rsidP="0019295A">
            <w:pPr>
              <w:tabs>
                <w:tab w:val="decimal" w:pos="492"/>
              </w:tabs>
              <w:snapToGrid w:val="0"/>
              <w:ind w:left="-113" w:right="-160"/>
              <w:rPr>
                <w:rFonts w:eastAsia="Times New Roman"/>
                <w:b/>
                <w:bCs/>
                <w:sz w:val="18"/>
                <w:szCs w:val="18"/>
              </w:rPr>
            </w:pPr>
            <w:r w:rsidRPr="00D656F2">
              <w:rPr>
                <w:rFonts w:eastAsia="Times New Roman"/>
                <w:b/>
                <w:bCs/>
                <w:sz w:val="18"/>
                <w:szCs w:val="18"/>
              </w:rPr>
              <w:t>109,911</w:t>
            </w:r>
          </w:p>
        </w:tc>
      </w:tr>
    </w:tbl>
    <w:p w14:paraId="53F8755A" w14:textId="77777777" w:rsidR="00E46FDB" w:rsidRPr="00D656F2" w:rsidRDefault="00E46FDB" w:rsidP="00D656F2">
      <w:pPr>
        <w:tabs>
          <w:tab w:val="left" w:pos="720"/>
        </w:tabs>
        <w:ind w:left="567" w:right="-28" w:hanging="27"/>
        <w:jc w:val="both"/>
        <w:rPr>
          <w:rFonts w:eastAsia="Times New Roman"/>
          <w:sz w:val="16"/>
          <w:szCs w:val="16"/>
          <w:vertAlign w:val="superscript"/>
        </w:rPr>
      </w:pPr>
    </w:p>
    <w:p w14:paraId="7DBAE398" w14:textId="77777777" w:rsidR="00E46FDB" w:rsidRPr="00D656F2" w:rsidRDefault="00E46FDB" w:rsidP="00D656F2">
      <w:pPr>
        <w:tabs>
          <w:tab w:val="left" w:pos="720"/>
        </w:tabs>
        <w:ind w:left="567" w:right="-28" w:hanging="27"/>
        <w:jc w:val="both"/>
        <w:rPr>
          <w:rFonts w:eastAsia="Times New Roman"/>
          <w:sz w:val="16"/>
          <w:szCs w:val="16"/>
        </w:rPr>
      </w:pPr>
      <w:bookmarkStart w:id="14" w:name="_Hlk140848324"/>
      <w:r w:rsidRPr="00D656F2">
        <w:rPr>
          <w:rFonts w:eastAsia="Times New Roman"/>
          <w:sz w:val="16"/>
          <w:szCs w:val="16"/>
          <w:vertAlign w:val="superscript"/>
          <w:cs/>
        </w:rPr>
        <w:t>*</w:t>
      </w:r>
      <w:bookmarkEnd w:id="14"/>
      <w:r w:rsidRPr="00D656F2">
        <w:rPr>
          <w:rFonts w:eastAsia="Times New Roman" w:hint="cs"/>
          <w:sz w:val="16"/>
          <w:szCs w:val="16"/>
          <w:cs/>
        </w:rPr>
        <w:t xml:space="preserve">  </w:t>
      </w:r>
      <w:r w:rsidRPr="00D656F2">
        <w:rPr>
          <w:rFonts w:eastAsia="Times New Roman" w:cstheme="minorBidi"/>
          <w:sz w:val="16"/>
          <w:szCs w:val="16"/>
          <w:cs/>
        </w:rPr>
        <w:tab/>
      </w:r>
      <w:r w:rsidRPr="00D656F2">
        <w:rPr>
          <w:rFonts w:eastAsia="Times New Roman"/>
          <w:sz w:val="16"/>
          <w:szCs w:val="16"/>
        </w:rPr>
        <w:t>Compounded SOFR Backward shift 5 Business day + 0.05%, + 0.15%</w:t>
      </w:r>
    </w:p>
    <w:p w14:paraId="05BA3FA0" w14:textId="77777777" w:rsidR="00E46FDB" w:rsidRPr="00D656F2" w:rsidRDefault="00E46FDB" w:rsidP="00D656F2">
      <w:pPr>
        <w:tabs>
          <w:tab w:val="left" w:pos="720"/>
        </w:tabs>
        <w:ind w:left="567" w:right="-28" w:hanging="27"/>
        <w:jc w:val="both"/>
        <w:rPr>
          <w:rFonts w:eastAsia="Times New Roman"/>
          <w:sz w:val="16"/>
          <w:szCs w:val="16"/>
        </w:rPr>
      </w:pPr>
      <w:r w:rsidRPr="00D656F2">
        <w:rPr>
          <w:rFonts w:eastAsia="Times New Roman"/>
          <w:sz w:val="16"/>
          <w:szCs w:val="16"/>
          <w:vertAlign w:val="superscript"/>
          <w:cs/>
        </w:rPr>
        <w:t>**</w:t>
      </w:r>
      <w:r w:rsidRPr="00D656F2">
        <w:rPr>
          <w:rFonts w:eastAsia="Times New Roman" w:hint="cs"/>
          <w:sz w:val="16"/>
          <w:szCs w:val="16"/>
          <w:cs/>
        </w:rPr>
        <w:t xml:space="preserve">  </w:t>
      </w:r>
      <w:r w:rsidRPr="00D656F2">
        <w:rPr>
          <w:rFonts w:eastAsia="Times New Roman"/>
          <w:sz w:val="16"/>
          <w:szCs w:val="16"/>
        </w:rPr>
        <w:tab/>
        <w:t>Compounded THOR Backward shift 5 Business day - 0.20%, - 0.25%, - 0.35%</w:t>
      </w:r>
    </w:p>
    <w:p w14:paraId="163F7D50" w14:textId="77777777" w:rsidR="00C57442" w:rsidRPr="00D656F2" w:rsidRDefault="00C57442" w:rsidP="00D656F2">
      <w:pPr>
        <w:tabs>
          <w:tab w:val="left" w:pos="720"/>
        </w:tabs>
        <w:ind w:left="567" w:right="-28" w:hanging="27"/>
        <w:jc w:val="both"/>
        <w:rPr>
          <w:rFonts w:eastAsia="Times New Roman"/>
          <w:sz w:val="16"/>
          <w:szCs w:val="16"/>
        </w:rPr>
      </w:pPr>
    </w:p>
    <w:tbl>
      <w:tblPr>
        <w:tblW w:w="9584" w:type="dxa"/>
        <w:tblInd w:w="450" w:type="dxa"/>
        <w:tblLayout w:type="fixed"/>
        <w:tblLook w:val="0000" w:firstRow="0" w:lastRow="0" w:firstColumn="0" w:lastColumn="0" w:noHBand="0" w:noVBand="0"/>
      </w:tblPr>
      <w:tblGrid>
        <w:gridCol w:w="1800"/>
        <w:gridCol w:w="1080"/>
        <w:gridCol w:w="1182"/>
        <w:gridCol w:w="733"/>
        <w:gridCol w:w="239"/>
        <w:gridCol w:w="726"/>
        <w:gridCol w:w="240"/>
        <w:gridCol w:w="730"/>
        <w:gridCol w:w="239"/>
        <w:gridCol w:w="730"/>
        <w:gridCol w:w="239"/>
        <w:gridCol w:w="720"/>
        <w:gridCol w:w="270"/>
        <w:gridCol w:w="639"/>
        <w:gridCol w:w="17"/>
      </w:tblGrid>
      <w:tr w:rsidR="00635B18" w:rsidRPr="00D656F2" w14:paraId="4B5627DF" w14:textId="77777777" w:rsidTr="001E1B40">
        <w:trPr>
          <w:cantSplit/>
        </w:trPr>
        <w:tc>
          <w:tcPr>
            <w:tcW w:w="1800" w:type="dxa"/>
            <w:shd w:val="clear" w:color="auto" w:fill="auto"/>
          </w:tcPr>
          <w:p w14:paraId="57151F62" w14:textId="77777777" w:rsidR="00635B18" w:rsidRPr="00D656F2" w:rsidRDefault="00635B18" w:rsidP="00D656F2">
            <w:pPr>
              <w:snapToGrid w:val="0"/>
              <w:ind w:right="-197"/>
              <w:jc w:val="center"/>
              <w:rPr>
                <w:rFonts w:eastAsia="Times New Roman"/>
                <w:sz w:val="18"/>
                <w:szCs w:val="18"/>
              </w:rPr>
            </w:pPr>
          </w:p>
        </w:tc>
        <w:tc>
          <w:tcPr>
            <w:tcW w:w="1080" w:type="dxa"/>
            <w:shd w:val="clear" w:color="auto" w:fill="auto"/>
          </w:tcPr>
          <w:p w14:paraId="6061C8C4" w14:textId="77777777" w:rsidR="00635B18" w:rsidRPr="00D656F2" w:rsidRDefault="00635B18" w:rsidP="00D656F2">
            <w:pPr>
              <w:snapToGrid w:val="0"/>
              <w:ind w:left="-108" w:right="-90"/>
              <w:jc w:val="center"/>
              <w:rPr>
                <w:rFonts w:eastAsia="Times New Roman"/>
                <w:sz w:val="18"/>
                <w:szCs w:val="18"/>
              </w:rPr>
            </w:pPr>
          </w:p>
        </w:tc>
        <w:tc>
          <w:tcPr>
            <w:tcW w:w="1182" w:type="dxa"/>
            <w:shd w:val="clear" w:color="auto" w:fill="auto"/>
          </w:tcPr>
          <w:p w14:paraId="22600310" w14:textId="77777777" w:rsidR="00635B18" w:rsidRPr="00D656F2" w:rsidRDefault="00635B18" w:rsidP="00D656F2">
            <w:pPr>
              <w:snapToGrid w:val="0"/>
              <w:ind w:left="-108" w:right="-108"/>
              <w:jc w:val="center"/>
              <w:rPr>
                <w:rFonts w:eastAsia="Times New Roman"/>
                <w:sz w:val="18"/>
                <w:szCs w:val="18"/>
              </w:rPr>
            </w:pPr>
          </w:p>
        </w:tc>
        <w:tc>
          <w:tcPr>
            <w:tcW w:w="5522" w:type="dxa"/>
            <w:gridSpan w:val="12"/>
            <w:shd w:val="clear" w:color="auto" w:fill="auto"/>
          </w:tcPr>
          <w:p w14:paraId="586239F4" w14:textId="361F2296" w:rsidR="00635B18" w:rsidRPr="00D656F2" w:rsidRDefault="00C27597" w:rsidP="00D656F2">
            <w:pPr>
              <w:ind w:left="-108" w:right="-108"/>
              <w:jc w:val="center"/>
              <w:rPr>
                <w:rFonts w:eastAsia="Times New Roman"/>
                <w:sz w:val="18"/>
                <w:szCs w:val="18"/>
              </w:rPr>
            </w:pPr>
            <w:r w:rsidRPr="00D656F2">
              <w:rPr>
                <w:rFonts w:cs="Angsana New"/>
                <w:b/>
                <w:bCs/>
                <w:sz w:val="18"/>
                <w:szCs w:val="22"/>
              </w:rPr>
              <w:t>Separate</w:t>
            </w:r>
            <w:r w:rsidR="00635B18" w:rsidRPr="00D656F2">
              <w:rPr>
                <w:b/>
                <w:bCs/>
                <w:sz w:val="18"/>
                <w:szCs w:val="18"/>
                <w:lang w:val="en-GB" w:bidi="ar-SA"/>
              </w:rPr>
              <w:t xml:space="preserve"> financial statements</w:t>
            </w:r>
          </w:p>
        </w:tc>
      </w:tr>
      <w:tr w:rsidR="00635B18" w:rsidRPr="00D656F2" w14:paraId="63135EE2" w14:textId="77777777" w:rsidTr="001E1B40">
        <w:trPr>
          <w:cantSplit/>
        </w:trPr>
        <w:tc>
          <w:tcPr>
            <w:tcW w:w="1800" w:type="dxa"/>
            <w:shd w:val="clear" w:color="auto" w:fill="auto"/>
          </w:tcPr>
          <w:p w14:paraId="434474DF" w14:textId="77777777" w:rsidR="00635B18" w:rsidRPr="00D656F2" w:rsidRDefault="00635B18" w:rsidP="00D656F2">
            <w:pPr>
              <w:snapToGrid w:val="0"/>
              <w:ind w:right="-197"/>
              <w:rPr>
                <w:rFonts w:eastAsia="Times New Roman"/>
                <w:sz w:val="18"/>
                <w:szCs w:val="18"/>
              </w:rPr>
            </w:pPr>
          </w:p>
        </w:tc>
        <w:tc>
          <w:tcPr>
            <w:tcW w:w="1080" w:type="dxa"/>
            <w:shd w:val="clear" w:color="auto" w:fill="auto"/>
          </w:tcPr>
          <w:p w14:paraId="34446734" w14:textId="77777777" w:rsidR="00635B18" w:rsidRPr="00D656F2" w:rsidRDefault="00635B18" w:rsidP="00D656F2">
            <w:pPr>
              <w:ind w:left="-108" w:right="-108"/>
              <w:jc w:val="center"/>
              <w:rPr>
                <w:rFonts w:eastAsia="Times New Roman"/>
                <w:sz w:val="18"/>
                <w:szCs w:val="18"/>
              </w:rPr>
            </w:pPr>
          </w:p>
        </w:tc>
        <w:tc>
          <w:tcPr>
            <w:tcW w:w="1182" w:type="dxa"/>
            <w:shd w:val="clear" w:color="auto" w:fill="auto"/>
          </w:tcPr>
          <w:p w14:paraId="3F3807B6" w14:textId="77777777" w:rsidR="00635B18" w:rsidRPr="00D656F2" w:rsidRDefault="00635B18" w:rsidP="00D656F2">
            <w:pPr>
              <w:ind w:left="-108" w:right="-108"/>
              <w:jc w:val="center"/>
              <w:rPr>
                <w:rFonts w:eastAsia="Times New Roman"/>
                <w:sz w:val="18"/>
                <w:szCs w:val="18"/>
              </w:rPr>
            </w:pPr>
          </w:p>
        </w:tc>
        <w:tc>
          <w:tcPr>
            <w:tcW w:w="2668" w:type="dxa"/>
            <w:gridSpan w:val="5"/>
            <w:shd w:val="clear" w:color="auto" w:fill="auto"/>
          </w:tcPr>
          <w:p w14:paraId="638CB871" w14:textId="77777777" w:rsidR="00635B18" w:rsidRPr="00D656F2" w:rsidRDefault="00635B18" w:rsidP="00D656F2">
            <w:pPr>
              <w:ind w:left="-113" w:right="-113"/>
              <w:jc w:val="center"/>
              <w:rPr>
                <w:rFonts w:eastAsia="Times New Roman" w:cstheme="minorBidi"/>
                <w:sz w:val="18"/>
                <w:szCs w:val="18"/>
              </w:rPr>
            </w:pPr>
            <w:r w:rsidRPr="00D656F2">
              <w:rPr>
                <w:rFonts w:eastAsia="Times New Roman"/>
                <w:sz w:val="18"/>
                <w:szCs w:val="18"/>
              </w:rPr>
              <w:t>31 March 2024</w:t>
            </w:r>
          </w:p>
        </w:tc>
        <w:tc>
          <w:tcPr>
            <w:tcW w:w="239" w:type="dxa"/>
            <w:shd w:val="clear" w:color="auto" w:fill="auto"/>
          </w:tcPr>
          <w:p w14:paraId="288CB366" w14:textId="77777777" w:rsidR="00635B18" w:rsidRPr="00D656F2" w:rsidRDefault="00635B18" w:rsidP="00D656F2">
            <w:pPr>
              <w:snapToGrid w:val="0"/>
              <w:ind w:left="-113" w:right="-113"/>
              <w:jc w:val="center"/>
              <w:rPr>
                <w:rFonts w:eastAsia="Times New Roman"/>
                <w:sz w:val="18"/>
                <w:szCs w:val="18"/>
                <w:lang w:val="x-none"/>
              </w:rPr>
            </w:pPr>
          </w:p>
        </w:tc>
        <w:tc>
          <w:tcPr>
            <w:tcW w:w="2615" w:type="dxa"/>
            <w:gridSpan w:val="6"/>
            <w:shd w:val="clear" w:color="auto" w:fill="auto"/>
          </w:tcPr>
          <w:p w14:paraId="38CB1C8F" w14:textId="77777777" w:rsidR="00635B18" w:rsidRPr="00D656F2" w:rsidRDefault="00635B18" w:rsidP="00D656F2">
            <w:pPr>
              <w:ind w:left="-113" w:right="-113"/>
              <w:jc w:val="center"/>
              <w:rPr>
                <w:rFonts w:eastAsia="Times New Roman"/>
                <w:sz w:val="18"/>
                <w:szCs w:val="18"/>
              </w:rPr>
            </w:pPr>
            <w:r w:rsidRPr="00D656F2">
              <w:rPr>
                <w:rFonts w:eastAsia="Times New Roman"/>
                <w:sz w:val="18"/>
                <w:szCs w:val="18"/>
              </w:rPr>
              <w:t>31 December 2023</w:t>
            </w:r>
          </w:p>
        </w:tc>
      </w:tr>
      <w:tr w:rsidR="00635B18" w:rsidRPr="00D656F2" w14:paraId="0569674A" w14:textId="77777777" w:rsidTr="005763AE">
        <w:trPr>
          <w:gridAfter w:val="1"/>
          <w:wAfter w:w="17" w:type="dxa"/>
          <w:cantSplit/>
        </w:trPr>
        <w:tc>
          <w:tcPr>
            <w:tcW w:w="1800" w:type="dxa"/>
            <w:shd w:val="clear" w:color="auto" w:fill="auto"/>
          </w:tcPr>
          <w:p w14:paraId="792BE222" w14:textId="77777777" w:rsidR="00635B18" w:rsidRPr="00D656F2" w:rsidRDefault="00635B18" w:rsidP="00D656F2">
            <w:pPr>
              <w:snapToGrid w:val="0"/>
              <w:ind w:right="-197"/>
              <w:rPr>
                <w:rFonts w:eastAsia="Times New Roman"/>
                <w:sz w:val="18"/>
                <w:szCs w:val="18"/>
              </w:rPr>
            </w:pPr>
          </w:p>
        </w:tc>
        <w:tc>
          <w:tcPr>
            <w:tcW w:w="1080" w:type="dxa"/>
            <w:shd w:val="clear" w:color="auto" w:fill="auto"/>
          </w:tcPr>
          <w:p w14:paraId="238F30FC" w14:textId="77777777" w:rsidR="00635B18" w:rsidRPr="00D656F2" w:rsidRDefault="00635B18" w:rsidP="00D656F2">
            <w:pPr>
              <w:ind w:left="-108" w:right="-108"/>
              <w:jc w:val="center"/>
              <w:rPr>
                <w:rFonts w:eastAsia="Times New Roman"/>
                <w:sz w:val="18"/>
                <w:szCs w:val="18"/>
              </w:rPr>
            </w:pPr>
            <w:r w:rsidRPr="00D656F2">
              <w:rPr>
                <w:rFonts w:eastAsia="Times New Roman"/>
                <w:sz w:val="18"/>
                <w:szCs w:val="18"/>
              </w:rPr>
              <w:t>Interest</w:t>
            </w:r>
          </w:p>
        </w:tc>
        <w:tc>
          <w:tcPr>
            <w:tcW w:w="1182" w:type="dxa"/>
            <w:shd w:val="clear" w:color="auto" w:fill="auto"/>
          </w:tcPr>
          <w:p w14:paraId="4756E620" w14:textId="77777777" w:rsidR="00635B18" w:rsidRPr="00D656F2" w:rsidRDefault="00635B18" w:rsidP="00D656F2">
            <w:pPr>
              <w:ind w:left="-108" w:right="-108"/>
              <w:jc w:val="center"/>
              <w:rPr>
                <w:rFonts w:eastAsia="Times New Roman"/>
                <w:sz w:val="18"/>
                <w:szCs w:val="18"/>
              </w:rPr>
            </w:pPr>
            <w:r w:rsidRPr="00D656F2">
              <w:rPr>
                <w:rFonts w:eastAsia="Times New Roman"/>
                <w:sz w:val="18"/>
                <w:szCs w:val="18"/>
              </w:rPr>
              <w:t>Year of</w:t>
            </w:r>
          </w:p>
        </w:tc>
        <w:tc>
          <w:tcPr>
            <w:tcW w:w="733" w:type="dxa"/>
            <w:shd w:val="clear" w:color="auto" w:fill="auto"/>
          </w:tcPr>
          <w:p w14:paraId="6BC72467" w14:textId="77777777" w:rsidR="00635B18" w:rsidRPr="00D656F2" w:rsidRDefault="00635B18" w:rsidP="00D656F2">
            <w:pPr>
              <w:ind w:left="-108" w:right="-108"/>
              <w:jc w:val="center"/>
              <w:rPr>
                <w:rFonts w:eastAsia="Times New Roman"/>
                <w:sz w:val="18"/>
                <w:szCs w:val="18"/>
              </w:rPr>
            </w:pPr>
          </w:p>
        </w:tc>
        <w:tc>
          <w:tcPr>
            <w:tcW w:w="239" w:type="dxa"/>
            <w:shd w:val="clear" w:color="auto" w:fill="auto"/>
          </w:tcPr>
          <w:p w14:paraId="51CC67E5" w14:textId="77777777" w:rsidR="00635B18" w:rsidRPr="00D656F2" w:rsidRDefault="00635B18" w:rsidP="00D656F2">
            <w:pPr>
              <w:snapToGrid w:val="0"/>
              <w:ind w:left="-108" w:right="-108"/>
              <w:jc w:val="center"/>
              <w:rPr>
                <w:rFonts w:eastAsia="Times New Roman" w:cstheme="minorBidi"/>
                <w:sz w:val="18"/>
                <w:szCs w:val="18"/>
                <w:cs/>
              </w:rPr>
            </w:pPr>
          </w:p>
        </w:tc>
        <w:tc>
          <w:tcPr>
            <w:tcW w:w="726" w:type="dxa"/>
            <w:shd w:val="clear" w:color="auto" w:fill="auto"/>
          </w:tcPr>
          <w:p w14:paraId="29BAAC5C" w14:textId="77777777" w:rsidR="00635B18" w:rsidRPr="00D656F2" w:rsidRDefault="00635B18" w:rsidP="00D656F2">
            <w:pPr>
              <w:ind w:left="-108" w:right="-108"/>
              <w:jc w:val="center"/>
              <w:rPr>
                <w:rFonts w:eastAsia="Times New Roman"/>
                <w:sz w:val="18"/>
                <w:szCs w:val="18"/>
              </w:rPr>
            </w:pPr>
          </w:p>
        </w:tc>
        <w:tc>
          <w:tcPr>
            <w:tcW w:w="240" w:type="dxa"/>
            <w:shd w:val="clear" w:color="auto" w:fill="auto"/>
          </w:tcPr>
          <w:p w14:paraId="79731C09" w14:textId="77777777" w:rsidR="00635B18" w:rsidRPr="00D656F2" w:rsidRDefault="00635B18" w:rsidP="00D656F2">
            <w:pPr>
              <w:snapToGrid w:val="0"/>
              <w:ind w:left="-108" w:right="-108"/>
              <w:jc w:val="center"/>
              <w:rPr>
                <w:rFonts w:eastAsia="Times New Roman"/>
                <w:sz w:val="18"/>
                <w:szCs w:val="18"/>
              </w:rPr>
            </w:pPr>
          </w:p>
        </w:tc>
        <w:tc>
          <w:tcPr>
            <w:tcW w:w="730" w:type="dxa"/>
            <w:shd w:val="clear" w:color="auto" w:fill="auto"/>
          </w:tcPr>
          <w:p w14:paraId="50078492" w14:textId="77777777" w:rsidR="00635B18" w:rsidRPr="00D656F2" w:rsidRDefault="00635B18" w:rsidP="00D656F2">
            <w:pPr>
              <w:ind w:left="-108" w:right="-108"/>
              <w:jc w:val="center"/>
              <w:rPr>
                <w:rFonts w:eastAsia="Times New Roman"/>
                <w:sz w:val="18"/>
                <w:szCs w:val="18"/>
              </w:rPr>
            </w:pPr>
          </w:p>
        </w:tc>
        <w:tc>
          <w:tcPr>
            <w:tcW w:w="239" w:type="dxa"/>
            <w:shd w:val="clear" w:color="auto" w:fill="auto"/>
          </w:tcPr>
          <w:p w14:paraId="4B75C641" w14:textId="77777777" w:rsidR="00635B18" w:rsidRPr="00D656F2" w:rsidRDefault="00635B18" w:rsidP="00D656F2">
            <w:pPr>
              <w:snapToGrid w:val="0"/>
              <w:ind w:left="-108" w:right="-108"/>
              <w:jc w:val="center"/>
              <w:rPr>
                <w:rFonts w:eastAsia="Times New Roman"/>
                <w:sz w:val="18"/>
                <w:szCs w:val="18"/>
              </w:rPr>
            </w:pPr>
          </w:p>
        </w:tc>
        <w:tc>
          <w:tcPr>
            <w:tcW w:w="730" w:type="dxa"/>
            <w:shd w:val="clear" w:color="auto" w:fill="auto"/>
          </w:tcPr>
          <w:p w14:paraId="00439711" w14:textId="77777777" w:rsidR="00635B18" w:rsidRPr="00D656F2" w:rsidRDefault="00635B18" w:rsidP="00D656F2">
            <w:pPr>
              <w:ind w:left="-108" w:right="-108"/>
              <w:jc w:val="center"/>
              <w:rPr>
                <w:rFonts w:eastAsia="Times New Roman"/>
                <w:sz w:val="18"/>
                <w:szCs w:val="18"/>
              </w:rPr>
            </w:pPr>
          </w:p>
        </w:tc>
        <w:tc>
          <w:tcPr>
            <w:tcW w:w="239" w:type="dxa"/>
            <w:shd w:val="clear" w:color="auto" w:fill="auto"/>
          </w:tcPr>
          <w:p w14:paraId="3C07066C" w14:textId="77777777" w:rsidR="00635B18" w:rsidRPr="00D656F2" w:rsidRDefault="00635B18" w:rsidP="00D656F2">
            <w:pPr>
              <w:snapToGrid w:val="0"/>
              <w:ind w:left="-108" w:right="-108"/>
              <w:jc w:val="center"/>
              <w:rPr>
                <w:rFonts w:eastAsia="Times New Roman"/>
                <w:sz w:val="18"/>
                <w:szCs w:val="18"/>
              </w:rPr>
            </w:pPr>
          </w:p>
        </w:tc>
        <w:tc>
          <w:tcPr>
            <w:tcW w:w="720" w:type="dxa"/>
            <w:shd w:val="clear" w:color="auto" w:fill="auto"/>
          </w:tcPr>
          <w:p w14:paraId="748E2D42" w14:textId="77777777" w:rsidR="00635B18" w:rsidRPr="00D656F2" w:rsidRDefault="00635B18" w:rsidP="00D656F2">
            <w:pPr>
              <w:ind w:left="-108" w:right="-108"/>
              <w:jc w:val="center"/>
              <w:rPr>
                <w:rFonts w:eastAsia="Times New Roman"/>
                <w:sz w:val="18"/>
                <w:szCs w:val="18"/>
              </w:rPr>
            </w:pPr>
          </w:p>
        </w:tc>
        <w:tc>
          <w:tcPr>
            <w:tcW w:w="270" w:type="dxa"/>
            <w:shd w:val="clear" w:color="auto" w:fill="auto"/>
          </w:tcPr>
          <w:p w14:paraId="0D6B24E8" w14:textId="77777777" w:rsidR="00635B18" w:rsidRPr="00D656F2" w:rsidRDefault="00635B18" w:rsidP="005763AE">
            <w:pPr>
              <w:snapToGrid w:val="0"/>
              <w:ind w:left="-108" w:right="-198"/>
              <w:jc w:val="center"/>
              <w:rPr>
                <w:rFonts w:eastAsia="Times New Roman"/>
                <w:sz w:val="18"/>
                <w:szCs w:val="18"/>
              </w:rPr>
            </w:pPr>
          </w:p>
        </w:tc>
        <w:tc>
          <w:tcPr>
            <w:tcW w:w="639" w:type="dxa"/>
            <w:shd w:val="clear" w:color="auto" w:fill="auto"/>
          </w:tcPr>
          <w:p w14:paraId="6273895C" w14:textId="77777777" w:rsidR="00635B18" w:rsidRPr="00D656F2" w:rsidRDefault="00635B18" w:rsidP="00D656F2">
            <w:pPr>
              <w:ind w:left="-108" w:right="-108"/>
              <w:jc w:val="center"/>
              <w:rPr>
                <w:rFonts w:eastAsia="Times New Roman"/>
                <w:sz w:val="18"/>
                <w:szCs w:val="18"/>
              </w:rPr>
            </w:pPr>
          </w:p>
        </w:tc>
      </w:tr>
      <w:tr w:rsidR="00635B18" w:rsidRPr="00D656F2" w14:paraId="68EF5E2D" w14:textId="77777777" w:rsidTr="005763AE">
        <w:trPr>
          <w:gridAfter w:val="1"/>
          <w:wAfter w:w="17" w:type="dxa"/>
          <w:cantSplit/>
        </w:trPr>
        <w:tc>
          <w:tcPr>
            <w:tcW w:w="1800" w:type="dxa"/>
            <w:shd w:val="clear" w:color="auto" w:fill="auto"/>
          </w:tcPr>
          <w:p w14:paraId="37AC45B2" w14:textId="77777777" w:rsidR="00635B18" w:rsidRPr="00D656F2" w:rsidRDefault="00635B18" w:rsidP="00D656F2">
            <w:pPr>
              <w:snapToGrid w:val="0"/>
              <w:ind w:right="-197"/>
              <w:rPr>
                <w:rFonts w:eastAsia="Times New Roman"/>
                <w:sz w:val="18"/>
                <w:szCs w:val="18"/>
              </w:rPr>
            </w:pPr>
          </w:p>
        </w:tc>
        <w:tc>
          <w:tcPr>
            <w:tcW w:w="1080" w:type="dxa"/>
            <w:shd w:val="clear" w:color="auto" w:fill="auto"/>
          </w:tcPr>
          <w:p w14:paraId="66FA7FE6" w14:textId="77777777" w:rsidR="00635B18" w:rsidRPr="00D656F2" w:rsidRDefault="00635B18" w:rsidP="00D656F2">
            <w:pPr>
              <w:ind w:left="-108" w:right="-108"/>
              <w:jc w:val="center"/>
              <w:rPr>
                <w:rFonts w:eastAsia="Times New Roman"/>
                <w:sz w:val="18"/>
                <w:szCs w:val="18"/>
              </w:rPr>
            </w:pPr>
            <w:r w:rsidRPr="00D656F2">
              <w:rPr>
                <w:rFonts w:eastAsia="Times New Roman"/>
                <w:sz w:val="18"/>
                <w:szCs w:val="18"/>
              </w:rPr>
              <w:t>rate</w:t>
            </w:r>
          </w:p>
        </w:tc>
        <w:tc>
          <w:tcPr>
            <w:tcW w:w="1182" w:type="dxa"/>
            <w:shd w:val="clear" w:color="auto" w:fill="auto"/>
          </w:tcPr>
          <w:p w14:paraId="33098A46" w14:textId="77777777" w:rsidR="00635B18" w:rsidRPr="00D656F2" w:rsidRDefault="00635B18" w:rsidP="00D656F2">
            <w:pPr>
              <w:ind w:left="-108" w:right="-108"/>
              <w:jc w:val="center"/>
              <w:rPr>
                <w:rFonts w:eastAsia="Times New Roman"/>
                <w:sz w:val="18"/>
                <w:szCs w:val="18"/>
              </w:rPr>
            </w:pPr>
            <w:r w:rsidRPr="00D656F2">
              <w:rPr>
                <w:rFonts w:eastAsia="Times New Roman"/>
                <w:sz w:val="18"/>
                <w:szCs w:val="18"/>
              </w:rPr>
              <w:t>maturity</w:t>
            </w:r>
          </w:p>
        </w:tc>
        <w:tc>
          <w:tcPr>
            <w:tcW w:w="733" w:type="dxa"/>
            <w:shd w:val="clear" w:color="auto" w:fill="auto"/>
          </w:tcPr>
          <w:p w14:paraId="100A729A" w14:textId="77777777" w:rsidR="00635B18" w:rsidRPr="00D656F2" w:rsidRDefault="00635B18" w:rsidP="00D656F2">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7BDB493F" w14:textId="77777777" w:rsidR="00635B18" w:rsidRPr="00D656F2" w:rsidRDefault="00635B18" w:rsidP="00D656F2">
            <w:pPr>
              <w:snapToGrid w:val="0"/>
              <w:ind w:left="-108" w:right="-108"/>
              <w:jc w:val="center"/>
              <w:rPr>
                <w:rFonts w:eastAsia="Times New Roman"/>
                <w:sz w:val="18"/>
                <w:szCs w:val="18"/>
              </w:rPr>
            </w:pPr>
          </w:p>
        </w:tc>
        <w:tc>
          <w:tcPr>
            <w:tcW w:w="726" w:type="dxa"/>
            <w:shd w:val="clear" w:color="auto" w:fill="auto"/>
          </w:tcPr>
          <w:p w14:paraId="2695E4C8" w14:textId="77777777" w:rsidR="00635B18" w:rsidRPr="00D656F2" w:rsidRDefault="00635B18" w:rsidP="00D656F2">
            <w:pPr>
              <w:ind w:left="-108" w:right="-108"/>
              <w:jc w:val="center"/>
              <w:rPr>
                <w:rFonts w:eastAsia="Times New Roman"/>
                <w:sz w:val="18"/>
                <w:szCs w:val="18"/>
              </w:rPr>
            </w:pPr>
            <w:r w:rsidRPr="00D656F2">
              <w:rPr>
                <w:rFonts w:eastAsia="Times New Roman"/>
                <w:sz w:val="18"/>
                <w:szCs w:val="18"/>
              </w:rPr>
              <w:t>Foreign</w:t>
            </w:r>
          </w:p>
        </w:tc>
        <w:tc>
          <w:tcPr>
            <w:tcW w:w="240" w:type="dxa"/>
            <w:shd w:val="clear" w:color="auto" w:fill="auto"/>
          </w:tcPr>
          <w:p w14:paraId="5F769FE6" w14:textId="77777777" w:rsidR="00635B18" w:rsidRPr="00D656F2" w:rsidRDefault="00635B18" w:rsidP="00D656F2">
            <w:pPr>
              <w:snapToGrid w:val="0"/>
              <w:ind w:left="-108" w:right="-108"/>
              <w:jc w:val="center"/>
              <w:rPr>
                <w:rFonts w:eastAsia="Times New Roman"/>
                <w:sz w:val="18"/>
                <w:szCs w:val="18"/>
              </w:rPr>
            </w:pPr>
          </w:p>
        </w:tc>
        <w:tc>
          <w:tcPr>
            <w:tcW w:w="730" w:type="dxa"/>
            <w:shd w:val="clear" w:color="auto" w:fill="auto"/>
          </w:tcPr>
          <w:p w14:paraId="64E13330" w14:textId="77777777" w:rsidR="00635B18" w:rsidRPr="00D656F2" w:rsidRDefault="00635B18" w:rsidP="00D656F2">
            <w:pPr>
              <w:ind w:left="-108" w:right="-108"/>
              <w:jc w:val="center"/>
              <w:rPr>
                <w:rFonts w:eastAsia="Times New Roman"/>
                <w:sz w:val="18"/>
                <w:szCs w:val="18"/>
              </w:rPr>
            </w:pPr>
            <w:r w:rsidRPr="00D656F2">
              <w:rPr>
                <w:rFonts w:eastAsia="Times New Roman"/>
                <w:sz w:val="18"/>
                <w:szCs w:val="18"/>
              </w:rPr>
              <w:t>Total</w:t>
            </w:r>
          </w:p>
        </w:tc>
        <w:tc>
          <w:tcPr>
            <w:tcW w:w="239" w:type="dxa"/>
            <w:shd w:val="clear" w:color="auto" w:fill="auto"/>
          </w:tcPr>
          <w:p w14:paraId="2E75A336" w14:textId="77777777" w:rsidR="00635B18" w:rsidRPr="00D656F2" w:rsidRDefault="00635B18" w:rsidP="00D656F2">
            <w:pPr>
              <w:snapToGrid w:val="0"/>
              <w:ind w:left="-108" w:right="-108"/>
              <w:jc w:val="center"/>
              <w:rPr>
                <w:rFonts w:eastAsia="Times New Roman"/>
                <w:sz w:val="18"/>
                <w:szCs w:val="18"/>
              </w:rPr>
            </w:pPr>
          </w:p>
        </w:tc>
        <w:tc>
          <w:tcPr>
            <w:tcW w:w="730" w:type="dxa"/>
            <w:shd w:val="clear" w:color="auto" w:fill="auto"/>
          </w:tcPr>
          <w:p w14:paraId="7203223C" w14:textId="77777777" w:rsidR="00635B18" w:rsidRPr="00D656F2" w:rsidRDefault="00635B18" w:rsidP="00D656F2">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7D454CE8" w14:textId="77777777" w:rsidR="00635B18" w:rsidRPr="00D656F2" w:rsidRDefault="00635B18" w:rsidP="00D656F2">
            <w:pPr>
              <w:snapToGrid w:val="0"/>
              <w:ind w:left="-108" w:right="-108"/>
              <w:jc w:val="center"/>
              <w:rPr>
                <w:rFonts w:eastAsia="Times New Roman"/>
                <w:sz w:val="18"/>
                <w:szCs w:val="18"/>
              </w:rPr>
            </w:pPr>
          </w:p>
        </w:tc>
        <w:tc>
          <w:tcPr>
            <w:tcW w:w="720" w:type="dxa"/>
            <w:shd w:val="clear" w:color="auto" w:fill="auto"/>
          </w:tcPr>
          <w:p w14:paraId="66A45CE3" w14:textId="77777777" w:rsidR="00635B18" w:rsidRPr="00D656F2" w:rsidRDefault="00635B18" w:rsidP="00D656F2">
            <w:pPr>
              <w:ind w:left="-108" w:right="-108"/>
              <w:jc w:val="center"/>
              <w:rPr>
                <w:rFonts w:eastAsia="Times New Roman"/>
                <w:sz w:val="18"/>
                <w:szCs w:val="18"/>
              </w:rPr>
            </w:pPr>
            <w:r w:rsidRPr="00D656F2">
              <w:rPr>
                <w:rFonts w:eastAsia="Times New Roman"/>
                <w:sz w:val="18"/>
                <w:szCs w:val="18"/>
              </w:rPr>
              <w:t>Foreign</w:t>
            </w:r>
          </w:p>
        </w:tc>
        <w:tc>
          <w:tcPr>
            <w:tcW w:w="270" w:type="dxa"/>
            <w:shd w:val="clear" w:color="auto" w:fill="auto"/>
          </w:tcPr>
          <w:p w14:paraId="4A8C4D00" w14:textId="77777777" w:rsidR="00635B18" w:rsidRPr="00D656F2" w:rsidRDefault="00635B18" w:rsidP="00D656F2">
            <w:pPr>
              <w:snapToGrid w:val="0"/>
              <w:ind w:left="-108" w:right="-108"/>
              <w:jc w:val="center"/>
              <w:rPr>
                <w:rFonts w:eastAsia="Times New Roman"/>
                <w:sz w:val="18"/>
                <w:szCs w:val="18"/>
              </w:rPr>
            </w:pPr>
          </w:p>
        </w:tc>
        <w:tc>
          <w:tcPr>
            <w:tcW w:w="639" w:type="dxa"/>
            <w:shd w:val="clear" w:color="auto" w:fill="auto"/>
          </w:tcPr>
          <w:p w14:paraId="0372DF5B" w14:textId="77777777" w:rsidR="00635B18" w:rsidRPr="00D656F2" w:rsidRDefault="00635B18" w:rsidP="00D656F2">
            <w:pPr>
              <w:ind w:left="-108" w:right="-108"/>
              <w:jc w:val="center"/>
              <w:rPr>
                <w:rFonts w:eastAsia="Times New Roman"/>
                <w:sz w:val="18"/>
                <w:szCs w:val="18"/>
              </w:rPr>
            </w:pPr>
            <w:r w:rsidRPr="00D656F2">
              <w:rPr>
                <w:rFonts w:eastAsia="Times New Roman"/>
                <w:sz w:val="18"/>
                <w:szCs w:val="18"/>
              </w:rPr>
              <w:t>Total</w:t>
            </w:r>
          </w:p>
        </w:tc>
      </w:tr>
      <w:tr w:rsidR="00635B18" w:rsidRPr="00D656F2" w14:paraId="7594A908" w14:textId="77777777" w:rsidTr="001E1B40">
        <w:trPr>
          <w:cantSplit/>
        </w:trPr>
        <w:tc>
          <w:tcPr>
            <w:tcW w:w="1800" w:type="dxa"/>
            <w:shd w:val="clear" w:color="auto" w:fill="auto"/>
          </w:tcPr>
          <w:p w14:paraId="41FCE66C" w14:textId="77777777" w:rsidR="00635B18" w:rsidRPr="00D656F2" w:rsidRDefault="00635B18" w:rsidP="00D656F2">
            <w:pPr>
              <w:snapToGrid w:val="0"/>
              <w:ind w:right="-197"/>
              <w:rPr>
                <w:rFonts w:eastAsia="Times New Roman"/>
                <w:sz w:val="18"/>
                <w:szCs w:val="18"/>
              </w:rPr>
            </w:pPr>
          </w:p>
        </w:tc>
        <w:tc>
          <w:tcPr>
            <w:tcW w:w="1080" w:type="dxa"/>
            <w:shd w:val="clear" w:color="auto" w:fill="auto"/>
          </w:tcPr>
          <w:p w14:paraId="1E20A3AA" w14:textId="77777777" w:rsidR="00635B18" w:rsidRPr="00D656F2" w:rsidRDefault="00635B18" w:rsidP="00D656F2">
            <w:pPr>
              <w:ind w:left="-108" w:right="-108"/>
              <w:jc w:val="center"/>
              <w:rPr>
                <w:rFonts w:eastAsia="Times New Roman"/>
                <w:sz w:val="18"/>
                <w:szCs w:val="18"/>
              </w:rPr>
            </w:pPr>
            <w:r w:rsidRPr="00D656F2">
              <w:rPr>
                <w:rFonts w:eastAsia="Times New Roman"/>
                <w:i/>
                <w:iCs/>
                <w:sz w:val="18"/>
                <w:szCs w:val="18"/>
                <w:cs/>
              </w:rPr>
              <w:t>(%)</w:t>
            </w:r>
          </w:p>
        </w:tc>
        <w:tc>
          <w:tcPr>
            <w:tcW w:w="1182" w:type="dxa"/>
            <w:shd w:val="clear" w:color="auto" w:fill="auto"/>
          </w:tcPr>
          <w:p w14:paraId="65336FD8" w14:textId="77777777" w:rsidR="00635B18" w:rsidRPr="00D656F2" w:rsidRDefault="00635B18" w:rsidP="00D656F2">
            <w:pPr>
              <w:snapToGrid w:val="0"/>
              <w:ind w:right="-197"/>
              <w:rPr>
                <w:rFonts w:eastAsia="Times New Roman"/>
                <w:sz w:val="18"/>
                <w:szCs w:val="18"/>
              </w:rPr>
            </w:pPr>
          </w:p>
        </w:tc>
        <w:tc>
          <w:tcPr>
            <w:tcW w:w="5522" w:type="dxa"/>
            <w:gridSpan w:val="12"/>
            <w:shd w:val="clear" w:color="auto" w:fill="auto"/>
          </w:tcPr>
          <w:p w14:paraId="0156AF6D" w14:textId="77777777" w:rsidR="00635B18" w:rsidRPr="00D656F2" w:rsidRDefault="00635B18" w:rsidP="00D656F2">
            <w:pPr>
              <w:ind w:left="-113" w:right="-113"/>
              <w:jc w:val="center"/>
              <w:rPr>
                <w:rFonts w:eastAsia="Times New Roman"/>
                <w:sz w:val="18"/>
                <w:szCs w:val="18"/>
              </w:rPr>
            </w:pPr>
            <w:r w:rsidRPr="00D656F2">
              <w:rPr>
                <w:rFonts w:eastAsia="Times New Roman"/>
                <w:i/>
                <w:iCs/>
                <w:sz w:val="18"/>
                <w:szCs w:val="18"/>
                <w:cs/>
              </w:rPr>
              <w:t>(</w:t>
            </w:r>
            <w:r w:rsidRPr="00D656F2">
              <w:rPr>
                <w:rFonts w:eastAsia="Times New Roman"/>
                <w:i/>
                <w:iCs/>
                <w:sz w:val="18"/>
                <w:szCs w:val="18"/>
              </w:rPr>
              <w:t>in million Baht</w:t>
            </w:r>
            <w:r w:rsidRPr="00D656F2">
              <w:rPr>
                <w:rFonts w:eastAsia="Times New Roman"/>
                <w:i/>
                <w:iCs/>
                <w:sz w:val="18"/>
                <w:szCs w:val="18"/>
                <w:cs/>
              </w:rPr>
              <w:t>)</w:t>
            </w:r>
          </w:p>
        </w:tc>
      </w:tr>
      <w:tr w:rsidR="00635B18" w:rsidRPr="00D656F2" w14:paraId="7F880A17" w14:textId="77777777" w:rsidTr="005763AE">
        <w:trPr>
          <w:cantSplit/>
        </w:trPr>
        <w:tc>
          <w:tcPr>
            <w:tcW w:w="1800" w:type="dxa"/>
            <w:shd w:val="clear" w:color="auto" w:fill="auto"/>
            <w:vAlign w:val="bottom"/>
          </w:tcPr>
          <w:p w14:paraId="6325A033" w14:textId="77777777" w:rsidR="00635B18" w:rsidRPr="00D656F2" w:rsidRDefault="00635B18" w:rsidP="00D656F2">
            <w:pPr>
              <w:ind w:left="108" w:hanging="108"/>
              <w:rPr>
                <w:rFonts w:eastAsia="Times New Roman"/>
                <w:sz w:val="18"/>
                <w:szCs w:val="18"/>
              </w:rPr>
            </w:pPr>
            <w:r w:rsidRPr="00D656F2">
              <w:rPr>
                <w:rFonts w:eastAsia="Times New Roman"/>
                <w:sz w:val="18"/>
                <w:szCs w:val="18"/>
              </w:rPr>
              <w:t>Debentures</w:t>
            </w:r>
          </w:p>
        </w:tc>
        <w:tc>
          <w:tcPr>
            <w:tcW w:w="1080" w:type="dxa"/>
            <w:shd w:val="clear" w:color="auto" w:fill="auto"/>
            <w:vAlign w:val="bottom"/>
          </w:tcPr>
          <w:p w14:paraId="357FB97E" w14:textId="77777777" w:rsidR="00635B18" w:rsidRPr="00D656F2" w:rsidRDefault="00635B18" w:rsidP="00D656F2">
            <w:pPr>
              <w:tabs>
                <w:tab w:val="left" w:pos="520"/>
              </w:tabs>
              <w:snapToGrid w:val="0"/>
              <w:ind w:left="-108" w:right="-95"/>
              <w:rPr>
                <w:rFonts w:eastAsia="Times New Roman"/>
                <w:sz w:val="18"/>
                <w:szCs w:val="18"/>
              </w:rPr>
            </w:pPr>
          </w:p>
        </w:tc>
        <w:tc>
          <w:tcPr>
            <w:tcW w:w="1182" w:type="dxa"/>
            <w:shd w:val="clear" w:color="auto" w:fill="auto"/>
            <w:vAlign w:val="bottom"/>
          </w:tcPr>
          <w:p w14:paraId="7FFBDF00" w14:textId="77777777" w:rsidR="00635B18" w:rsidRPr="00D656F2" w:rsidRDefault="00635B18" w:rsidP="00D656F2">
            <w:pPr>
              <w:snapToGrid w:val="0"/>
              <w:ind w:left="-108" w:right="-95"/>
              <w:rPr>
                <w:rFonts w:eastAsia="Times New Roman"/>
                <w:sz w:val="18"/>
                <w:szCs w:val="18"/>
              </w:rPr>
            </w:pPr>
          </w:p>
        </w:tc>
        <w:tc>
          <w:tcPr>
            <w:tcW w:w="733" w:type="dxa"/>
            <w:shd w:val="clear" w:color="auto" w:fill="auto"/>
            <w:vAlign w:val="bottom"/>
          </w:tcPr>
          <w:p w14:paraId="7CA70718" w14:textId="77777777" w:rsidR="00635B18" w:rsidRPr="00D656F2" w:rsidRDefault="00635B18" w:rsidP="00D656F2">
            <w:pPr>
              <w:tabs>
                <w:tab w:val="decimal" w:pos="517"/>
              </w:tabs>
              <w:snapToGrid w:val="0"/>
              <w:ind w:left="-113" w:right="-113"/>
              <w:rPr>
                <w:rFonts w:eastAsia="Times New Roman"/>
                <w:sz w:val="18"/>
                <w:szCs w:val="18"/>
              </w:rPr>
            </w:pPr>
          </w:p>
        </w:tc>
        <w:tc>
          <w:tcPr>
            <w:tcW w:w="239" w:type="dxa"/>
            <w:shd w:val="clear" w:color="auto" w:fill="auto"/>
            <w:vAlign w:val="bottom"/>
          </w:tcPr>
          <w:p w14:paraId="2EC82CEA" w14:textId="77777777" w:rsidR="00635B18" w:rsidRPr="00D656F2" w:rsidRDefault="00635B18" w:rsidP="00D656F2">
            <w:pPr>
              <w:tabs>
                <w:tab w:val="decimal" w:pos="517"/>
              </w:tabs>
              <w:snapToGrid w:val="0"/>
              <w:ind w:left="-113" w:right="-113"/>
              <w:rPr>
                <w:rFonts w:eastAsia="Times New Roman"/>
                <w:sz w:val="18"/>
                <w:szCs w:val="18"/>
              </w:rPr>
            </w:pPr>
          </w:p>
        </w:tc>
        <w:tc>
          <w:tcPr>
            <w:tcW w:w="726" w:type="dxa"/>
            <w:shd w:val="clear" w:color="auto" w:fill="auto"/>
            <w:vAlign w:val="bottom"/>
          </w:tcPr>
          <w:p w14:paraId="506FD6F6" w14:textId="77777777" w:rsidR="00635B18" w:rsidRPr="00D656F2" w:rsidRDefault="00635B18" w:rsidP="00D656F2">
            <w:pPr>
              <w:tabs>
                <w:tab w:val="decimal" w:pos="517"/>
              </w:tabs>
              <w:snapToGrid w:val="0"/>
              <w:ind w:left="-113" w:right="-113"/>
              <w:rPr>
                <w:rFonts w:eastAsia="Times New Roman"/>
                <w:sz w:val="18"/>
                <w:szCs w:val="18"/>
              </w:rPr>
            </w:pPr>
          </w:p>
        </w:tc>
        <w:tc>
          <w:tcPr>
            <w:tcW w:w="240" w:type="dxa"/>
            <w:shd w:val="clear" w:color="auto" w:fill="auto"/>
            <w:vAlign w:val="bottom"/>
          </w:tcPr>
          <w:p w14:paraId="6D967FEB" w14:textId="77777777" w:rsidR="00635B18" w:rsidRPr="00D656F2" w:rsidRDefault="00635B18" w:rsidP="00D656F2">
            <w:pPr>
              <w:tabs>
                <w:tab w:val="decimal" w:pos="517"/>
              </w:tabs>
              <w:snapToGrid w:val="0"/>
              <w:ind w:left="-113" w:right="-113"/>
              <w:rPr>
                <w:rFonts w:eastAsia="Times New Roman"/>
                <w:sz w:val="18"/>
                <w:szCs w:val="18"/>
              </w:rPr>
            </w:pPr>
          </w:p>
        </w:tc>
        <w:tc>
          <w:tcPr>
            <w:tcW w:w="730" w:type="dxa"/>
            <w:shd w:val="clear" w:color="auto" w:fill="auto"/>
            <w:vAlign w:val="bottom"/>
          </w:tcPr>
          <w:p w14:paraId="41B6516F" w14:textId="77777777" w:rsidR="00635B18" w:rsidRPr="00D656F2" w:rsidRDefault="00635B18" w:rsidP="00D656F2">
            <w:pPr>
              <w:tabs>
                <w:tab w:val="decimal" w:pos="517"/>
              </w:tabs>
              <w:snapToGrid w:val="0"/>
              <w:ind w:left="-113" w:right="-160"/>
              <w:rPr>
                <w:sz w:val="18"/>
                <w:szCs w:val="18"/>
              </w:rPr>
            </w:pPr>
          </w:p>
        </w:tc>
        <w:tc>
          <w:tcPr>
            <w:tcW w:w="239" w:type="dxa"/>
            <w:shd w:val="clear" w:color="auto" w:fill="auto"/>
            <w:vAlign w:val="bottom"/>
          </w:tcPr>
          <w:p w14:paraId="0A5EDAEE" w14:textId="77777777" w:rsidR="00635B18" w:rsidRPr="00D656F2" w:rsidRDefault="00635B18" w:rsidP="00D656F2">
            <w:pPr>
              <w:tabs>
                <w:tab w:val="decimal" w:pos="517"/>
              </w:tabs>
              <w:snapToGrid w:val="0"/>
              <w:ind w:left="-113" w:right="-113"/>
              <w:rPr>
                <w:rFonts w:eastAsia="Times New Roman"/>
                <w:sz w:val="18"/>
                <w:szCs w:val="18"/>
              </w:rPr>
            </w:pPr>
          </w:p>
        </w:tc>
        <w:tc>
          <w:tcPr>
            <w:tcW w:w="730" w:type="dxa"/>
            <w:shd w:val="clear" w:color="auto" w:fill="auto"/>
            <w:vAlign w:val="bottom"/>
          </w:tcPr>
          <w:p w14:paraId="74019A80" w14:textId="77777777" w:rsidR="00635B18" w:rsidRPr="00D656F2" w:rsidRDefault="00635B18" w:rsidP="00D656F2">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7C91099F" w14:textId="77777777" w:rsidR="00635B18" w:rsidRPr="00D656F2" w:rsidRDefault="00635B18" w:rsidP="00D656F2">
            <w:pPr>
              <w:tabs>
                <w:tab w:val="decimal" w:pos="517"/>
              </w:tabs>
              <w:snapToGrid w:val="0"/>
              <w:ind w:left="-113" w:right="-113"/>
              <w:rPr>
                <w:rFonts w:eastAsia="Times New Roman"/>
                <w:sz w:val="18"/>
                <w:szCs w:val="18"/>
              </w:rPr>
            </w:pPr>
          </w:p>
        </w:tc>
        <w:tc>
          <w:tcPr>
            <w:tcW w:w="720" w:type="dxa"/>
            <w:shd w:val="clear" w:color="auto" w:fill="auto"/>
            <w:vAlign w:val="bottom"/>
          </w:tcPr>
          <w:p w14:paraId="632B12F8" w14:textId="77777777" w:rsidR="00635B18" w:rsidRPr="00D656F2" w:rsidRDefault="00635B18" w:rsidP="00D656F2">
            <w:pPr>
              <w:tabs>
                <w:tab w:val="decimal" w:pos="517"/>
              </w:tabs>
              <w:snapToGrid w:val="0"/>
              <w:ind w:left="-113" w:right="-113"/>
              <w:rPr>
                <w:rFonts w:eastAsia="Times New Roman"/>
                <w:sz w:val="18"/>
                <w:szCs w:val="18"/>
              </w:rPr>
            </w:pPr>
          </w:p>
        </w:tc>
        <w:tc>
          <w:tcPr>
            <w:tcW w:w="270" w:type="dxa"/>
            <w:shd w:val="clear" w:color="auto" w:fill="auto"/>
            <w:vAlign w:val="bottom"/>
          </w:tcPr>
          <w:p w14:paraId="068397D4" w14:textId="77777777" w:rsidR="00635B18" w:rsidRPr="00D656F2" w:rsidRDefault="00635B18" w:rsidP="00D656F2">
            <w:pPr>
              <w:tabs>
                <w:tab w:val="decimal" w:pos="517"/>
              </w:tabs>
              <w:snapToGrid w:val="0"/>
              <w:ind w:left="-113" w:right="-113"/>
              <w:rPr>
                <w:rFonts w:eastAsia="Times New Roman"/>
                <w:sz w:val="18"/>
                <w:szCs w:val="18"/>
              </w:rPr>
            </w:pPr>
          </w:p>
        </w:tc>
        <w:tc>
          <w:tcPr>
            <w:tcW w:w="656" w:type="dxa"/>
            <w:gridSpan w:val="2"/>
            <w:shd w:val="clear" w:color="auto" w:fill="auto"/>
            <w:vAlign w:val="bottom"/>
          </w:tcPr>
          <w:p w14:paraId="01644A6E" w14:textId="77777777" w:rsidR="00635B18" w:rsidRPr="00D656F2" w:rsidRDefault="00635B18" w:rsidP="00D656F2">
            <w:pPr>
              <w:tabs>
                <w:tab w:val="decimal" w:pos="517"/>
              </w:tabs>
              <w:snapToGrid w:val="0"/>
              <w:ind w:left="-113" w:right="-113"/>
              <w:rPr>
                <w:rFonts w:eastAsia="Times New Roman"/>
                <w:sz w:val="18"/>
                <w:szCs w:val="18"/>
                <w:lang w:val="en-GB"/>
              </w:rPr>
            </w:pPr>
          </w:p>
        </w:tc>
      </w:tr>
      <w:tr w:rsidR="002941FF" w:rsidRPr="00D656F2" w14:paraId="22E962AA" w14:textId="77777777" w:rsidTr="005763AE">
        <w:trPr>
          <w:cantSplit/>
        </w:trPr>
        <w:tc>
          <w:tcPr>
            <w:tcW w:w="1800" w:type="dxa"/>
            <w:shd w:val="clear" w:color="auto" w:fill="auto"/>
            <w:vAlign w:val="bottom"/>
          </w:tcPr>
          <w:p w14:paraId="0FDB183B" w14:textId="77777777" w:rsidR="002941FF" w:rsidRPr="00D656F2" w:rsidRDefault="002941FF" w:rsidP="00D656F2">
            <w:pPr>
              <w:ind w:left="243" w:hanging="108"/>
              <w:rPr>
                <w:rFonts w:eastAsia="Times New Roman"/>
                <w:sz w:val="18"/>
                <w:szCs w:val="18"/>
                <w:cs/>
              </w:rPr>
            </w:pPr>
            <w:r w:rsidRPr="00D656F2">
              <w:rPr>
                <w:rFonts w:eastAsia="Times New Roman"/>
                <w:sz w:val="18"/>
                <w:szCs w:val="18"/>
                <w:cs/>
              </w:rPr>
              <w:t xml:space="preserve">- </w:t>
            </w:r>
            <w:r w:rsidRPr="00D656F2">
              <w:rPr>
                <w:rFonts w:eastAsia="Times New Roman"/>
                <w:sz w:val="18"/>
                <w:szCs w:val="18"/>
              </w:rPr>
              <w:t>Baht</w:t>
            </w:r>
          </w:p>
        </w:tc>
        <w:tc>
          <w:tcPr>
            <w:tcW w:w="1080" w:type="dxa"/>
            <w:shd w:val="clear" w:color="auto" w:fill="auto"/>
          </w:tcPr>
          <w:p w14:paraId="633D4FB8" w14:textId="1F927368" w:rsidR="002941FF" w:rsidRPr="00D656F2" w:rsidRDefault="002941FF" w:rsidP="00D656F2">
            <w:pPr>
              <w:tabs>
                <w:tab w:val="left" w:pos="72"/>
                <w:tab w:val="left" w:pos="520"/>
              </w:tabs>
              <w:ind w:left="-108" w:right="-90"/>
              <w:jc w:val="center"/>
              <w:rPr>
                <w:rFonts w:eastAsia="Times New Roman"/>
                <w:sz w:val="18"/>
                <w:szCs w:val="18"/>
              </w:rPr>
            </w:pPr>
            <w:r w:rsidRPr="00D656F2">
              <w:rPr>
                <w:sz w:val="18"/>
                <w:szCs w:val="18"/>
              </w:rPr>
              <w:t>2.61 - 3.71</w:t>
            </w:r>
          </w:p>
        </w:tc>
        <w:tc>
          <w:tcPr>
            <w:tcW w:w="1182" w:type="dxa"/>
            <w:shd w:val="clear" w:color="auto" w:fill="auto"/>
          </w:tcPr>
          <w:p w14:paraId="42284034" w14:textId="52ED7247" w:rsidR="002941FF" w:rsidRPr="00D656F2" w:rsidRDefault="002941FF" w:rsidP="00D656F2">
            <w:pPr>
              <w:jc w:val="center"/>
              <w:rPr>
                <w:rFonts w:eastAsia="Times New Roman" w:cstheme="minorBidi"/>
                <w:sz w:val="18"/>
                <w:szCs w:val="18"/>
              </w:rPr>
            </w:pPr>
            <w:r w:rsidRPr="00D656F2">
              <w:rPr>
                <w:sz w:val="18"/>
                <w:szCs w:val="18"/>
              </w:rPr>
              <w:t>2</w:t>
            </w:r>
            <w:r w:rsidR="000E0736" w:rsidRPr="00D656F2">
              <w:rPr>
                <w:sz w:val="18"/>
                <w:szCs w:val="18"/>
              </w:rPr>
              <w:t>024</w:t>
            </w:r>
            <w:r w:rsidRPr="00D656F2">
              <w:rPr>
                <w:sz w:val="18"/>
                <w:szCs w:val="18"/>
              </w:rPr>
              <w:t xml:space="preserve"> - 2</w:t>
            </w:r>
            <w:r w:rsidR="000E0736" w:rsidRPr="00D656F2">
              <w:rPr>
                <w:sz w:val="18"/>
                <w:szCs w:val="18"/>
              </w:rPr>
              <w:t>033</w:t>
            </w:r>
          </w:p>
        </w:tc>
        <w:tc>
          <w:tcPr>
            <w:tcW w:w="733" w:type="dxa"/>
            <w:shd w:val="clear" w:color="auto" w:fill="auto"/>
          </w:tcPr>
          <w:p w14:paraId="1D33D61F" w14:textId="6E8B4CC2" w:rsidR="002941FF" w:rsidRPr="00D656F2" w:rsidRDefault="002941FF" w:rsidP="00D656F2">
            <w:pPr>
              <w:tabs>
                <w:tab w:val="decimal" w:pos="520"/>
              </w:tabs>
              <w:snapToGrid w:val="0"/>
              <w:ind w:left="-113" w:right="-160"/>
              <w:rPr>
                <w:rFonts w:eastAsia="Times New Roman"/>
                <w:sz w:val="18"/>
                <w:szCs w:val="18"/>
              </w:rPr>
            </w:pPr>
            <w:r w:rsidRPr="00D656F2">
              <w:rPr>
                <w:sz w:val="18"/>
                <w:szCs w:val="18"/>
              </w:rPr>
              <w:t xml:space="preserve"> 49,8</w:t>
            </w:r>
            <w:r w:rsidR="000E3B69" w:rsidRPr="00D656F2">
              <w:rPr>
                <w:sz w:val="18"/>
                <w:szCs w:val="18"/>
              </w:rPr>
              <w:t>62</w:t>
            </w:r>
            <w:r w:rsidRPr="00D656F2">
              <w:rPr>
                <w:sz w:val="18"/>
                <w:szCs w:val="18"/>
              </w:rPr>
              <w:t xml:space="preserve"> </w:t>
            </w:r>
          </w:p>
        </w:tc>
        <w:tc>
          <w:tcPr>
            <w:tcW w:w="239" w:type="dxa"/>
            <w:shd w:val="clear" w:color="auto" w:fill="auto"/>
          </w:tcPr>
          <w:p w14:paraId="68AA24D2" w14:textId="77777777" w:rsidR="002941FF" w:rsidRPr="00D656F2" w:rsidRDefault="002941FF" w:rsidP="00D656F2">
            <w:pPr>
              <w:tabs>
                <w:tab w:val="decimal" w:pos="520"/>
              </w:tabs>
              <w:snapToGrid w:val="0"/>
              <w:ind w:left="-113" w:right="-160"/>
              <w:rPr>
                <w:rFonts w:eastAsia="Times New Roman"/>
                <w:sz w:val="18"/>
                <w:szCs w:val="18"/>
              </w:rPr>
            </w:pPr>
          </w:p>
        </w:tc>
        <w:tc>
          <w:tcPr>
            <w:tcW w:w="726" w:type="dxa"/>
            <w:shd w:val="clear" w:color="auto" w:fill="auto"/>
          </w:tcPr>
          <w:p w14:paraId="62538A04" w14:textId="5AF87B5C" w:rsidR="002941FF" w:rsidRPr="00D656F2" w:rsidRDefault="002941FF" w:rsidP="00D656F2">
            <w:pPr>
              <w:tabs>
                <w:tab w:val="decimal" w:pos="324"/>
              </w:tabs>
              <w:snapToGrid w:val="0"/>
              <w:ind w:right="-160"/>
              <w:rPr>
                <w:rFonts w:eastAsia="Times New Roman"/>
                <w:sz w:val="18"/>
                <w:szCs w:val="18"/>
              </w:rPr>
            </w:pPr>
            <w:r w:rsidRPr="00D656F2">
              <w:rPr>
                <w:rFonts w:eastAsia="Times New Roman"/>
                <w:sz w:val="18"/>
                <w:szCs w:val="18"/>
              </w:rPr>
              <w:t>-</w:t>
            </w:r>
          </w:p>
        </w:tc>
        <w:tc>
          <w:tcPr>
            <w:tcW w:w="240" w:type="dxa"/>
            <w:shd w:val="clear" w:color="auto" w:fill="auto"/>
          </w:tcPr>
          <w:p w14:paraId="39E2B3B7" w14:textId="77777777" w:rsidR="002941FF" w:rsidRPr="00D656F2" w:rsidRDefault="002941FF" w:rsidP="00D656F2">
            <w:pPr>
              <w:tabs>
                <w:tab w:val="decimal" w:pos="520"/>
              </w:tabs>
              <w:snapToGrid w:val="0"/>
              <w:ind w:left="-113" w:right="-160"/>
              <w:rPr>
                <w:rFonts w:eastAsia="Times New Roman"/>
                <w:sz w:val="18"/>
                <w:szCs w:val="18"/>
              </w:rPr>
            </w:pPr>
          </w:p>
        </w:tc>
        <w:tc>
          <w:tcPr>
            <w:tcW w:w="730" w:type="dxa"/>
            <w:shd w:val="clear" w:color="auto" w:fill="auto"/>
          </w:tcPr>
          <w:p w14:paraId="49153B69" w14:textId="2A7ECEA7" w:rsidR="002941FF" w:rsidRPr="00D656F2" w:rsidRDefault="002941FF" w:rsidP="00D656F2">
            <w:pPr>
              <w:tabs>
                <w:tab w:val="decimal" w:pos="520"/>
              </w:tabs>
              <w:snapToGrid w:val="0"/>
              <w:ind w:left="-113" w:right="-160"/>
              <w:rPr>
                <w:sz w:val="18"/>
                <w:szCs w:val="18"/>
              </w:rPr>
            </w:pPr>
            <w:r w:rsidRPr="00D656F2">
              <w:rPr>
                <w:sz w:val="18"/>
                <w:szCs w:val="18"/>
              </w:rPr>
              <w:t xml:space="preserve"> 49,8</w:t>
            </w:r>
            <w:r w:rsidR="000E3B69" w:rsidRPr="00D656F2">
              <w:rPr>
                <w:sz w:val="18"/>
                <w:szCs w:val="18"/>
              </w:rPr>
              <w:t>62</w:t>
            </w:r>
            <w:r w:rsidRPr="00D656F2">
              <w:rPr>
                <w:sz w:val="18"/>
                <w:szCs w:val="18"/>
              </w:rPr>
              <w:t xml:space="preserve"> </w:t>
            </w:r>
          </w:p>
        </w:tc>
        <w:tc>
          <w:tcPr>
            <w:tcW w:w="239" w:type="dxa"/>
            <w:shd w:val="clear" w:color="auto" w:fill="auto"/>
            <w:vAlign w:val="bottom"/>
          </w:tcPr>
          <w:p w14:paraId="4E95135F" w14:textId="77777777" w:rsidR="002941FF" w:rsidRPr="00D656F2" w:rsidRDefault="002941FF" w:rsidP="00D656F2">
            <w:pPr>
              <w:tabs>
                <w:tab w:val="decimal" w:pos="312"/>
                <w:tab w:val="decimal" w:pos="520"/>
              </w:tabs>
              <w:snapToGrid w:val="0"/>
              <w:ind w:right="-160"/>
              <w:rPr>
                <w:rFonts w:eastAsia="Times New Roman"/>
                <w:sz w:val="18"/>
                <w:szCs w:val="18"/>
              </w:rPr>
            </w:pPr>
          </w:p>
        </w:tc>
        <w:tc>
          <w:tcPr>
            <w:tcW w:w="730" w:type="dxa"/>
            <w:shd w:val="clear" w:color="auto" w:fill="auto"/>
          </w:tcPr>
          <w:p w14:paraId="4814F063" w14:textId="721BB02E" w:rsidR="002941FF" w:rsidRPr="00D656F2" w:rsidRDefault="002941FF" w:rsidP="00D656F2">
            <w:pPr>
              <w:tabs>
                <w:tab w:val="decimal" w:pos="339"/>
              </w:tabs>
              <w:snapToGrid w:val="0"/>
              <w:ind w:left="-113" w:right="-160"/>
              <w:rPr>
                <w:rFonts w:eastAsia="Times New Roman"/>
                <w:sz w:val="18"/>
                <w:szCs w:val="18"/>
              </w:rPr>
            </w:pPr>
            <w:r w:rsidRPr="00D656F2">
              <w:rPr>
                <w:sz w:val="18"/>
                <w:szCs w:val="18"/>
              </w:rPr>
              <w:t xml:space="preserve">   49,843</w:t>
            </w:r>
          </w:p>
        </w:tc>
        <w:tc>
          <w:tcPr>
            <w:tcW w:w="239" w:type="dxa"/>
            <w:shd w:val="clear" w:color="auto" w:fill="auto"/>
          </w:tcPr>
          <w:p w14:paraId="6656EDBD" w14:textId="77777777" w:rsidR="002941FF" w:rsidRPr="00D656F2" w:rsidRDefault="002941FF" w:rsidP="00D656F2">
            <w:pPr>
              <w:tabs>
                <w:tab w:val="decimal" w:pos="520"/>
              </w:tabs>
              <w:snapToGrid w:val="0"/>
              <w:ind w:left="-113" w:right="-160"/>
              <w:rPr>
                <w:rFonts w:eastAsia="Times New Roman"/>
                <w:sz w:val="18"/>
                <w:szCs w:val="18"/>
              </w:rPr>
            </w:pPr>
          </w:p>
        </w:tc>
        <w:tc>
          <w:tcPr>
            <w:tcW w:w="720" w:type="dxa"/>
            <w:shd w:val="clear" w:color="auto" w:fill="auto"/>
          </w:tcPr>
          <w:p w14:paraId="2FEB5B74" w14:textId="1BA67579" w:rsidR="002941FF" w:rsidRPr="00D656F2" w:rsidRDefault="002941FF" w:rsidP="00D656F2">
            <w:pPr>
              <w:tabs>
                <w:tab w:val="decimal" w:pos="287"/>
              </w:tabs>
              <w:snapToGrid w:val="0"/>
              <w:ind w:right="-160"/>
              <w:rPr>
                <w:rFonts w:eastAsia="Times New Roman"/>
                <w:sz w:val="18"/>
                <w:szCs w:val="18"/>
              </w:rPr>
            </w:pPr>
            <w:r w:rsidRPr="00D656F2">
              <w:rPr>
                <w:rFonts w:eastAsia="Times New Roman"/>
                <w:sz w:val="18"/>
                <w:szCs w:val="18"/>
              </w:rPr>
              <w:t>-</w:t>
            </w:r>
          </w:p>
        </w:tc>
        <w:tc>
          <w:tcPr>
            <w:tcW w:w="270" w:type="dxa"/>
            <w:shd w:val="clear" w:color="auto" w:fill="auto"/>
          </w:tcPr>
          <w:p w14:paraId="73204B47" w14:textId="77777777" w:rsidR="002941FF" w:rsidRPr="00D656F2" w:rsidRDefault="002941FF" w:rsidP="00D656F2">
            <w:pPr>
              <w:tabs>
                <w:tab w:val="decimal" w:pos="520"/>
              </w:tabs>
              <w:snapToGrid w:val="0"/>
              <w:ind w:left="-113" w:right="-160"/>
              <w:rPr>
                <w:rFonts w:eastAsia="Times New Roman"/>
                <w:sz w:val="18"/>
                <w:szCs w:val="18"/>
              </w:rPr>
            </w:pPr>
          </w:p>
        </w:tc>
        <w:tc>
          <w:tcPr>
            <w:tcW w:w="656" w:type="dxa"/>
            <w:gridSpan w:val="2"/>
            <w:shd w:val="clear" w:color="auto" w:fill="auto"/>
          </w:tcPr>
          <w:p w14:paraId="38F4D057" w14:textId="70DBD125" w:rsidR="002941FF" w:rsidRPr="00D656F2" w:rsidRDefault="002941FF" w:rsidP="00D656F2">
            <w:pPr>
              <w:tabs>
                <w:tab w:val="decimal" w:pos="325"/>
              </w:tabs>
              <w:snapToGrid w:val="0"/>
              <w:ind w:right="-160"/>
              <w:rPr>
                <w:rFonts w:eastAsia="Times New Roman"/>
                <w:sz w:val="18"/>
                <w:szCs w:val="18"/>
              </w:rPr>
            </w:pPr>
            <w:r w:rsidRPr="00D656F2">
              <w:rPr>
                <w:sz w:val="18"/>
                <w:szCs w:val="18"/>
              </w:rPr>
              <w:t>49,843</w:t>
            </w:r>
          </w:p>
        </w:tc>
      </w:tr>
      <w:tr w:rsidR="002A5353" w:rsidRPr="00D656F2" w14:paraId="697DD814" w14:textId="77777777" w:rsidTr="005763AE">
        <w:trPr>
          <w:cantSplit/>
        </w:trPr>
        <w:tc>
          <w:tcPr>
            <w:tcW w:w="1800" w:type="dxa"/>
            <w:shd w:val="clear" w:color="auto" w:fill="auto"/>
            <w:vAlign w:val="bottom"/>
          </w:tcPr>
          <w:p w14:paraId="516C2277" w14:textId="71135579" w:rsidR="002A5353" w:rsidRPr="00D656F2" w:rsidRDefault="00271CCB" w:rsidP="00D656F2">
            <w:pPr>
              <w:ind w:left="256" w:right="-111" w:hanging="256"/>
              <w:rPr>
                <w:rFonts w:eastAsia="Times New Roman"/>
                <w:sz w:val="18"/>
                <w:szCs w:val="18"/>
                <w:cs/>
              </w:rPr>
            </w:pPr>
            <w:r w:rsidRPr="00D656F2">
              <w:rPr>
                <w:rFonts w:eastAsia="Times New Roman"/>
                <w:sz w:val="18"/>
                <w:szCs w:val="18"/>
              </w:rPr>
              <w:t>Fair value adjustments for hedged items</w:t>
            </w:r>
          </w:p>
        </w:tc>
        <w:tc>
          <w:tcPr>
            <w:tcW w:w="1080" w:type="dxa"/>
            <w:shd w:val="clear" w:color="auto" w:fill="auto"/>
          </w:tcPr>
          <w:p w14:paraId="3C730C11" w14:textId="77777777" w:rsidR="002A5353" w:rsidRPr="00D656F2" w:rsidRDefault="002A5353" w:rsidP="00D656F2">
            <w:pPr>
              <w:tabs>
                <w:tab w:val="left" w:pos="72"/>
                <w:tab w:val="left" w:pos="520"/>
              </w:tabs>
              <w:ind w:left="-108" w:right="-90"/>
              <w:jc w:val="center"/>
              <w:rPr>
                <w:sz w:val="18"/>
                <w:szCs w:val="18"/>
              </w:rPr>
            </w:pPr>
          </w:p>
        </w:tc>
        <w:tc>
          <w:tcPr>
            <w:tcW w:w="1182" w:type="dxa"/>
            <w:shd w:val="clear" w:color="auto" w:fill="auto"/>
          </w:tcPr>
          <w:p w14:paraId="24A2C40A" w14:textId="77777777" w:rsidR="002A5353" w:rsidRPr="00D656F2" w:rsidRDefault="002A5353" w:rsidP="00D656F2">
            <w:pPr>
              <w:jc w:val="center"/>
              <w:rPr>
                <w:sz w:val="18"/>
                <w:szCs w:val="18"/>
              </w:rPr>
            </w:pPr>
          </w:p>
        </w:tc>
        <w:tc>
          <w:tcPr>
            <w:tcW w:w="733" w:type="dxa"/>
            <w:shd w:val="clear" w:color="auto" w:fill="auto"/>
          </w:tcPr>
          <w:p w14:paraId="226D0029" w14:textId="77777777" w:rsidR="002A5353" w:rsidRPr="00D656F2" w:rsidRDefault="002A5353" w:rsidP="00D656F2">
            <w:pPr>
              <w:tabs>
                <w:tab w:val="decimal" w:pos="520"/>
              </w:tabs>
              <w:snapToGrid w:val="0"/>
              <w:ind w:left="-113" w:right="-160"/>
              <w:rPr>
                <w:sz w:val="18"/>
                <w:szCs w:val="18"/>
              </w:rPr>
            </w:pPr>
          </w:p>
          <w:p w14:paraId="134781A3" w14:textId="35D4BC92" w:rsidR="00271CCB" w:rsidRPr="00D656F2" w:rsidRDefault="000E3B69" w:rsidP="00D656F2">
            <w:pPr>
              <w:tabs>
                <w:tab w:val="decimal" w:pos="520"/>
              </w:tabs>
              <w:snapToGrid w:val="0"/>
              <w:ind w:left="-113" w:right="-160"/>
              <w:rPr>
                <w:sz w:val="18"/>
                <w:szCs w:val="18"/>
              </w:rPr>
            </w:pPr>
            <w:r w:rsidRPr="00D656F2">
              <w:rPr>
                <w:sz w:val="18"/>
                <w:szCs w:val="18"/>
              </w:rPr>
              <w:t>21</w:t>
            </w:r>
          </w:p>
        </w:tc>
        <w:tc>
          <w:tcPr>
            <w:tcW w:w="239" w:type="dxa"/>
            <w:shd w:val="clear" w:color="auto" w:fill="auto"/>
          </w:tcPr>
          <w:p w14:paraId="39450110" w14:textId="77777777" w:rsidR="002A5353" w:rsidRPr="00D656F2" w:rsidRDefault="002A5353" w:rsidP="00D656F2">
            <w:pPr>
              <w:tabs>
                <w:tab w:val="decimal" w:pos="520"/>
              </w:tabs>
              <w:snapToGrid w:val="0"/>
              <w:ind w:left="-113" w:right="-160"/>
              <w:rPr>
                <w:rFonts w:eastAsia="Times New Roman"/>
                <w:sz w:val="18"/>
                <w:szCs w:val="18"/>
              </w:rPr>
            </w:pPr>
          </w:p>
        </w:tc>
        <w:tc>
          <w:tcPr>
            <w:tcW w:w="726" w:type="dxa"/>
            <w:shd w:val="clear" w:color="auto" w:fill="auto"/>
          </w:tcPr>
          <w:p w14:paraId="1366535F" w14:textId="77777777" w:rsidR="000E3B69" w:rsidRPr="00D656F2" w:rsidRDefault="000E3B69" w:rsidP="00D656F2">
            <w:pPr>
              <w:tabs>
                <w:tab w:val="decimal" w:pos="324"/>
              </w:tabs>
              <w:snapToGrid w:val="0"/>
              <w:ind w:right="-160"/>
              <w:rPr>
                <w:rFonts w:eastAsia="Times New Roman"/>
                <w:sz w:val="18"/>
                <w:szCs w:val="18"/>
              </w:rPr>
            </w:pPr>
          </w:p>
          <w:p w14:paraId="27469B28" w14:textId="683D5157" w:rsidR="002A5353" w:rsidRPr="00D656F2" w:rsidRDefault="000E3B69" w:rsidP="00D656F2">
            <w:pPr>
              <w:tabs>
                <w:tab w:val="decimal" w:pos="324"/>
              </w:tabs>
              <w:snapToGrid w:val="0"/>
              <w:ind w:right="-160"/>
              <w:rPr>
                <w:rFonts w:eastAsia="Times New Roman"/>
                <w:sz w:val="18"/>
                <w:szCs w:val="18"/>
              </w:rPr>
            </w:pPr>
            <w:r w:rsidRPr="00D656F2">
              <w:rPr>
                <w:rFonts w:eastAsia="Times New Roman"/>
                <w:sz w:val="18"/>
                <w:szCs w:val="18"/>
              </w:rPr>
              <w:t>-</w:t>
            </w:r>
          </w:p>
        </w:tc>
        <w:tc>
          <w:tcPr>
            <w:tcW w:w="240" w:type="dxa"/>
            <w:shd w:val="clear" w:color="auto" w:fill="auto"/>
          </w:tcPr>
          <w:p w14:paraId="5ABB06ED" w14:textId="77777777" w:rsidR="002A5353" w:rsidRPr="00D656F2" w:rsidRDefault="002A5353" w:rsidP="00D656F2">
            <w:pPr>
              <w:tabs>
                <w:tab w:val="decimal" w:pos="520"/>
              </w:tabs>
              <w:snapToGrid w:val="0"/>
              <w:ind w:left="-113" w:right="-160"/>
              <w:rPr>
                <w:rFonts w:eastAsia="Times New Roman"/>
                <w:sz w:val="18"/>
                <w:szCs w:val="18"/>
              </w:rPr>
            </w:pPr>
          </w:p>
        </w:tc>
        <w:tc>
          <w:tcPr>
            <w:tcW w:w="730" w:type="dxa"/>
            <w:shd w:val="clear" w:color="auto" w:fill="auto"/>
          </w:tcPr>
          <w:p w14:paraId="2656021F" w14:textId="77777777" w:rsidR="002A5353" w:rsidRPr="00D656F2" w:rsidRDefault="002A5353" w:rsidP="00D656F2">
            <w:pPr>
              <w:tabs>
                <w:tab w:val="decimal" w:pos="520"/>
              </w:tabs>
              <w:snapToGrid w:val="0"/>
              <w:ind w:left="-113" w:right="-160"/>
              <w:rPr>
                <w:sz w:val="18"/>
                <w:szCs w:val="18"/>
              </w:rPr>
            </w:pPr>
          </w:p>
          <w:p w14:paraId="5405912E" w14:textId="1AFAA929" w:rsidR="000E3B69" w:rsidRPr="00D656F2" w:rsidRDefault="000E3B69" w:rsidP="00D656F2">
            <w:pPr>
              <w:tabs>
                <w:tab w:val="decimal" w:pos="520"/>
              </w:tabs>
              <w:snapToGrid w:val="0"/>
              <w:ind w:left="-113" w:right="-160"/>
              <w:rPr>
                <w:sz w:val="18"/>
                <w:szCs w:val="18"/>
              </w:rPr>
            </w:pPr>
            <w:r w:rsidRPr="00D656F2">
              <w:rPr>
                <w:sz w:val="18"/>
                <w:szCs w:val="18"/>
              </w:rPr>
              <w:t>21</w:t>
            </w:r>
          </w:p>
        </w:tc>
        <w:tc>
          <w:tcPr>
            <w:tcW w:w="239" w:type="dxa"/>
            <w:shd w:val="clear" w:color="auto" w:fill="auto"/>
            <w:vAlign w:val="bottom"/>
          </w:tcPr>
          <w:p w14:paraId="749F7ECE" w14:textId="77777777" w:rsidR="002A5353" w:rsidRPr="00D656F2" w:rsidRDefault="002A5353" w:rsidP="00D656F2">
            <w:pPr>
              <w:tabs>
                <w:tab w:val="decimal" w:pos="312"/>
                <w:tab w:val="decimal" w:pos="520"/>
              </w:tabs>
              <w:snapToGrid w:val="0"/>
              <w:ind w:right="-160"/>
              <w:rPr>
                <w:rFonts w:eastAsia="Times New Roman"/>
                <w:sz w:val="18"/>
                <w:szCs w:val="18"/>
              </w:rPr>
            </w:pPr>
          </w:p>
        </w:tc>
        <w:tc>
          <w:tcPr>
            <w:tcW w:w="730" w:type="dxa"/>
            <w:shd w:val="clear" w:color="auto" w:fill="auto"/>
          </w:tcPr>
          <w:p w14:paraId="55B7D18A" w14:textId="77777777" w:rsidR="002A5353" w:rsidRPr="00D656F2" w:rsidRDefault="002A5353" w:rsidP="00D656F2">
            <w:pPr>
              <w:tabs>
                <w:tab w:val="decimal" w:pos="339"/>
              </w:tabs>
              <w:snapToGrid w:val="0"/>
              <w:ind w:left="-113" w:right="-160"/>
              <w:rPr>
                <w:sz w:val="18"/>
                <w:szCs w:val="18"/>
              </w:rPr>
            </w:pPr>
          </w:p>
          <w:p w14:paraId="25D090A9" w14:textId="07EE7B32" w:rsidR="000E3B69" w:rsidRPr="00D656F2" w:rsidRDefault="000E3B69" w:rsidP="00D656F2">
            <w:pPr>
              <w:tabs>
                <w:tab w:val="decimal" w:pos="339"/>
              </w:tabs>
              <w:snapToGrid w:val="0"/>
              <w:ind w:left="-113" w:right="-160"/>
              <w:rPr>
                <w:sz w:val="18"/>
                <w:szCs w:val="18"/>
              </w:rPr>
            </w:pPr>
            <w:r w:rsidRPr="00D656F2">
              <w:rPr>
                <w:rFonts w:eastAsia="Times New Roman"/>
                <w:sz w:val="18"/>
                <w:szCs w:val="18"/>
              </w:rPr>
              <w:t>-</w:t>
            </w:r>
          </w:p>
        </w:tc>
        <w:tc>
          <w:tcPr>
            <w:tcW w:w="239" w:type="dxa"/>
            <w:shd w:val="clear" w:color="auto" w:fill="auto"/>
          </w:tcPr>
          <w:p w14:paraId="4D4A658E" w14:textId="77777777" w:rsidR="002A5353" w:rsidRPr="00D656F2" w:rsidRDefault="002A5353" w:rsidP="00D656F2">
            <w:pPr>
              <w:tabs>
                <w:tab w:val="decimal" w:pos="520"/>
              </w:tabs>
              <w:snapToGrid w:val="0"/>
              <w:ind w:left="-113" w:right="-160"/>
              <w:rPr>
                <w:rFonts w:eastAsia="Times New Roman"/>
                <w:sz w:val="18"/>
                <w:szCs w:val="18"/>
              </w:rPr>
            </w:pPr>
          </w:p>
        </w:tc>
        <w:tc>
          <w:tcPr>
            <w:tcW w:w="720" w:type="dxa"/>
            <w:shd w:val="clear" w:color="auto" w:fill="auto"/>
          </w:tcPr>
          <w:p w14:paraId="781A33FD" w14:textId="77777777" w:rsidR="002A5353" w:rsidRPr="00D656F2" w:rsidRDefault="002A5353" w:rsidP="00D656F2">
            <w:pPr>
              <w:tabs>
                <w:tab w:val="decimal" w:pos="287"/>
              </w:tabs>
              <w:snapToGrid w:val="0"/>
              <w:ind w:right="-160"/>
              <w:rPr>
                <w:rFonts w:eastAsia="Times New Roman"/>
                <w:sz w:val="18"/>
                <w:szCs w:val="18"/>
              </w:rPr>
            </w:pPr>
          </w:p>
          <w:p w14:paraId="3A26E156" w14:textId="204967D3" w:rsidR="000E3B69" w:rsidRPr="00D656F2" w:rsidRDefault="000E3B69" w:rsidP="00D656F2">
            <w:pPr>
              <w:tabs>
                <w:tab w:val="decimal" w:pos="287"/>
              </w:tabs>
              <w:snapToGrid w:val="0"/>
              <w:ind w:right="-160"/>
              <w:rPr>
                <w:rFonts w:eastAsia="Times New Roman"/>
                <w:sz w:val="18"/>
                <w:szCs w:val="18"/>
              </w:rPr>
            </w:pPr>
            <w:r w:rsidRPr="00D656F2">
              <w:rPr>
                <w:rFonts w:eastAsia="Times New Roman"/>
                <w:sz w:val="18"/>
                <w:szCs w:val="18"/>
              </w:rPr>
              <w:t>-</w:t>
            </w:r>
          </w:p>
        </w:tc>
        <w:tc>
          <w:tcPr>
            <w:tcW w:w="270" w:type="dxa"/>
            <w:shd w:val="clear" w:color="auto" w:fill="auto"/>
          </w:tcPr>
          <w:p w14:paraId="009F778A" w14:textId="77777777" w:rsidR="002A5353" w:rsidRPr="00D656F2" w:rsidRDefault="002A5353" w:rsidP="00D656F2">
            <w:pPr>
              <w:tabs>
                <w:tab w:val="decimal" w:pos="520"/>
              </w:tabs>
              <w:snapToGrid w:val="0"/>
              <w:ind w:left="-113" w:right="-160"/>
              <w:rPr>
                <w:rFonts w:eastAsia="Times New Roman"/>
                <w:sz w:val="18"/>
                <w:szCs w:val="18"/>
              </w:rPr>
            </w:pPr>
          </w:p>
        </w:tc>
        <w:tc>
          <w:tcPr>
            <w:tcW w:w="656" w:type="dxa"/>
            <w:gridSpan w:val="2"/>
            <w:shd w:val="clear" w:color="auto" w:fill="auto"/>
          </w:tcPr>
          <w:p w14:paraId="662C98A2" w14:textId="77777777" w:rsidR="002A5353" w:rsidRPr="00D656F2" w:rsidRDefault="002A5353" w:rsidP="00D656F2">
            <w:pPr>
              <w:tabs>
                <w:tab w:val="decimal" w:pos="325"/>
              </w:tabs>
              <w:snapToGrid w:val="0"/>
              <w:ind w:right="-160"/>
              <w:rPr>
                <w:sz w:val="18"/>
                <w:szCs w:val="18"/>
              </w:rPr>
            </w:pPr>
          </w:p>
          <w:p w14:paraId="00B98DB4" w14:textId="57E86F8B" w:rsidR="000E3B69" w:rsidRPr="00D656F2" w:rsidRDefault="000E3B69" w:rsidP="00D656F2">
            <w:pPr>
              <w:tabs>
                <w:tab w:val="decimal" w:pos="325"/>
              </w:tabs>
              <w:snapToGrid w:val="0"/>
              <w:ind w:right="-160"/>
              <w:rPr>
                <w:sz w:val="18"/>
                <w:szCs w:val="18"/>
              </w:rPr>
            </w:pPr>
            <w:r w:rsidRPr="00D656F2">
              <w:rPr>
                <w:rFonts w:eastAsia="Times New Roman"/>
                <w:sz w:val="18"/>
                <w:szCs w:val="18"/>
              </w:rPr>
              <w:t>-</w:t>
            </w:r>
          </w:p>
        </w:tc>
      </w:tr>
      <w:tr w:rsidR="006A1D7C" w:rsidRPr="004976DA" w14:paraId="12290156" w14:textId="77777777" w:rsidTr="005763AE">
        <w:trPr>
          <w:cantSplit/>
        </w:trPr>
        <w:tc>
          <w:tcPr>
            <w:tcW w:w="1800" w:type="dxa"/>
            <w:shd w:val="clear" w:color="auto" w:fill="auto"/>
            <w:vAlign w:val="bottom"/>
          </w:tcPr>
          <w:p w14:paraId="44ADFC1A" w14:textId="77777777" w:rsidR="006A1D7C" w:rsidRPr="00D656F2" w:rsidRDefault="006A1D7C" w:rsidP="00D656F2">
            <w:pPr>
              <w:ind w:left="108" w:hanging="108"/>
              <w:rPr>
                <w:rFonts w:eastAsia="Times New Roman"/>
                <w:b/>
                <w:bCs/>
                <w:sz w:val="18"/>
                <w:szCs w:val="18"/>
              </w:rPr>
            </w:pPr>
            <w:r w:rsidRPr="00D656F2">
              <w:rPr>
                <w:rFonts w:eastAsia="Times New Roman"/>
                <w:b/>
                <w:bCs/>
                <w:sz w:val="18"/>
                <w:szCs w:val="18"/>
              </w:rPr>
              <w:t>Total</w:t>
            </w:r>
          </w:p>
        </w:tc>
        <w:tc>
          <w:tcPr>
            <w:tcW w:w="1080" w:type="dxa"/>
            <w:shd w:val="clear" w:color="auto" w:fill="auto"/>
            <w:vAlign w:val="bottom"/>
          </w:tcPr>
          <w:p w14:paraId="61AD46A3" w14:textId="77777777" w:rsidR="006A1D7C" w:rsidRPr="00D656F2" w:rsidRDefault="006A1D7C" w:rsidP="00D656F2">
            <w:pPr>
              <w:snapToGrid w:val="0"/>
              <w:ind w:left="-108" w:right="-95"/>
              <w:rPr>
                <w:rFonts w:eastAsia="Times New Roman"/>
                <w:b/>
                <w:bCs/>
                <w:sz w:val="18"/>
                <w:szCs w:val="18"/>
              </w:rPr>
            </w:pPr>
          </w:p>
        </w:tc>
        <w:tc>
          <w:tcPr>
            <w:tcW w:w="1182" w:type="dxa"/>
            <w:shd w:val="clear" w:color="auto" w:fill="auto"/>
            <w:vAlign w:val="bottom"/>
          </w:tcPr>
          <w:p w14:paraId="4F7BC935" w14:textId="77777777" w:rsidR="006A1D7C" w:rsidRPr="00D656F2" w:rsidRDefault="006A1D7C" w:rsidP="00D656F2">
            <w:pPr>
              <w:snapToGrid w:val="0"/>
              <w:ind w:left="-108" w:right="-95"/>
              <w:rPr>
                <w:rFonts w:eastAsia="Times New Roman"/>
                <w:b/>
                <w:bCs/>
                <w:sz w:val="18"/>
                <w:szCs w:val="18"/>
              </w:rPr>
            </w:pPr>
          </w:p>
        </w:tc>
        <w:tc>
          <w:tcPr>
            <w:tcW w:w="733" w:type="dxa"/>
            <w:tcBorders>
              <w:top w:val="single" w:sz="4" w:space="0" w:color="000000"/>
              <w:bottom w:val="double" w:sz="4" w:space="0" w:color="000000"/>
            </w:tcBorders>
            <w:shd w:val="clear" w:color="auto" w:fill="auto"/>
          </w:tcPr>
          <w:p w14:paraId="5AE2E8F8" w14:textId="106EC2CA" w:rsidR="006A1D7C" w:rsidRPr="00D656F2" w:rsidRDefault="006A1D7C" w:rsidP="00D656F2">
            <w:pPr>
              <w:tabs>
                <w:tab w:val="decimal" w:pos="520"/>
              </w:tabs>
              <w:snapToGrid w:val="0"/>
              <w:ind w:left="-113" w:right="-160"/>
              <w:rPr>
                <w:rFonts w:eastAsia="Times New Roman"/>
                <w:b/>
                <w:bCs/>
                <w:sz w:val="18"/>
                <w:szCs w:val="18"/>
              </w:rPr>
            </w:pPr>
            <w:r w:rsidRPr="00D656F2">
              <w:rPr>
                <w:b/>
                <w:bCs/>
                <w:sz w:val="18"/>
                <w:szCs w:val="18"/>
              </w:rPr>
              <w:t xml:space="preserve"> 49,883 </w:t>
            </w:r>
          </w:p>
        </w:tc>
        <w:tc>
          <w:tcPr>
            <w:tcW w:w="239" w:type="dxa"/>
            <w:shd w:val="clear" w:color="auto" w:fill="auto"/>
          </w:tcPr>
          <w:p w14:paraId="4E104F74" w14:textId="77777777" w:rsidR="006A1D7C" w:rsidRPr="00D656F2" w:rsidRDefault="006A1D7C" w:rsidP="00D656F2">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shd w:val="clear" w:color="auto" w:fill="auto"/>
          </w:tcPr>
          <w:p w14:paraId="62C4FB6A" w14:textId="09A1709C" w:rsidR="006A1D7C" w:rsidRPr="00D656F2" w:rsidRDefault="006A1D7C" w:rsidP="00D656F2">
            <w:pPr>
              <w:tabs>
                <w:tab w:val="decimal" w:pos="324"/>
              </w:tabs>
              <w:snapToGrid w:val="0"/>
              <w:ind w:right="-160"/>
              <w:rPr>
                <w:rFonts w:eastAsia="Times New Roman"/>
                <w:b/>
                <w:bCs/>
                <w:sz w:val="18"/>
                <w:szCs w:val="18"/>
              </w:rPr>
            </w:pPr>
            <w:r w:rsidRPr="00D656F2">
              <w:rPr>
                <w:rFonts w:eastAsia="Times New Roman"/>
                <w:b/>
                <w:bCs/>
                <w:sz w:val="18"/>
                <w:szCs w:val="18"/>
              </w:rPr>
              <w:t>-</w:t>
            </w:r>
          </w:p>
        </w:tc>
        <w:tc>
          <w:tcPr>
            <w:tcW w:w="240" w:type="dxa"/>
            <w:shd w:val="clear" w:color="auto" w:fill="auto"/>
          </w:tcPr>
          <w:p w14:paraId="39EE0F63" w14:textId="77777777" w:rsidR="006A1D7C" w:rsidRPr="00D656F2" w:rsidRDefault="006A1D7C" w:rsidP="00D656F2">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tcPr>
          <w:p w14:paraId="7CD128CB" w14:textId="04337B41" w:rsidR="006A1D7C" w:rsidRPr="00D656F2" w:rsidRDefault="006A1D7C" w:rsidP="00D656F2">
            <w:pPr>
              <w:tabs>
                <w:tab w:val="decimal" w:pos="510"/>
              </w:tabs>
              <w:snapToGrid w:val="0"/>
              <w:ind w:left="-113" w:right="-160"/>
              <w:rPr>
                <w:rFonts w:eastAsia="Times New Roman"/>
                <w:b/>
                <w:bCs/>
                <w:sz w:val="18"/>
                <w:szCs w:val="18"/>
              </w:rPr>
            </w:pPr>
            <w:r w:rsidRPr="00D656F2">
              <w:rPr>
                <w:b/>
                <w:bCs/>
                <w:sz w:val="18"/>
                <w:szCs w:val="18"/>
              </w:rPr>
              <w:t xml:space="preserve"> 49,883 </w:t>
            </w:r>
          </w:p>
        </w:tc>
        <w:tc>
          <w:tcPr>
            <w:tcW w:w="239" w:type="dxa"/>
            <w:shd w:val="clear" w:color="auto" w:fill="auto"/>
            <w:vAlign w:val="bottom"/>
          </w:tcPr>
          <w:p w14:paraId="7F170028" w14:textId="77777777" w:rsidR="006A1D7C" w:rsidRPr="00D656F2" w:rsidRDefault="006A1D7C" w:rsidP="00D656F2">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tcPr>
          <w:p w14:paraId="306E0E05" w14:textId="04B3375A" w:rsidR="006A1D7C" w:rsidRPr="00D656F2" w:rsidRDefault="006A1D7C" w:rsidP="00D656F2">
            <w:pPr>
              <w:tabs>
                <w:tab w:val="decimal" w:pos="520"/>
              </w:tabs>
              <w:snapToGrid w:val="0"/>
              <w:ind w:left="-113" w:right="-160"/>
              <w:rPr>
                <w:rFonts w:eastAsia="Times New Roman"/>
                <w:b/>
                <w:bCs/>
                <w:sz w:val="18"/>
                <w:szCs w:val="18"/>
              </w:rPr>
            </w:pPr>
            <w:r w:rsidRPr="00D656F2">
              <w:rPr>
                <w:b/>
                <w:bCs/>
                <w:sz w:val="18"/>
                <w:szCs w:val="18"/>
              </w:rPr>
              <w:t>49,843</w:t>
            </w:r>
          </w:p>
        </w:tc>
        <w:tc>
          <w:tcPr>
            <w:tcW w:w="239" w:type="dxa"/>
            <w:shd w:val="clear" w:color="auto" w:fill="auto"/>
          </w:tcPr>
          <w:p w14:paraId="091CA9AA" w14:textId="77777777" w:rsidR="006A1D7C" w:rsidRPr="00D656F2" w:rsidRDefault="006A1D7C" w:rsidP="00D656F2">
            <w:pPr>
              <w:tabs>
                <w:tab w:val="decimal" w:pos="520"/>
              </w:tabs>
              <w:snapToGrid w:val="0"/>
              <w:ind w:left="-113" w:right="-160"/>
              <w:rPr>
                <w:rFonts w:eastAsia="Times New Roman"/>
                <w:b/>
                <w:bCs/>
                <w:sz w:val="18"/>
                <w:szCs w:val="18"/>
              </w:rPr>
            </w:pPr>
          </w:p>
        </w:tc>
        <w:tc>
          <w:tcPr>
            <w:tcW w:w="720" w:type="dxa"/>
            <w:tcBorders>
              <w:top w:val="single" w:sz="4" w:space="0" w:color="000000"/>
              <w:bottom w:val="double" w:sz="4" w:space="0" w:color="000000"/>
            </w:tcBorders>
            <w:shd w:val="clear" w:color="auto" w:fill="auto"/>
          </w:tcPr>
          <w:p w14:paraId="2BA59C0D" w14:textId="5D5286A0" w:rsidR="006A1D7C" w:rsidRPr="00D656F2" w:rsidRDefault="006A1D7C" w:rsidP="00D656F2">
            <w:pPr>
              <w:tabs>
                <w:tab w:val="decimal" w:pos="0"/>
              </w:tabs>
              <w:snapToGrid w:val="0"/>
              <w:ind w:right="-160"/>
              <w:rPr>
                <w:rFonts w:eastAsia="Times New Roman"/>
                <w:b/>
                <w:bCs/>
                <w:sz w:val="18"/>
                <w:szCs w:val="18"/>
              </w:rPr>
            </w:pPr>
            <w:r w:rsidRPr="00D656F2">
              <w:rPr>
                <w:rFonts w:eastAsia="Times New Roman"/>
                <w:b/>
                <w:bCs/>
                <w:sz w:val="18"/>
                <w:szCs w:val="18"/>
              </w:rPr>
              <w:t xml:space="preserve">     -</w:t>
            </w:r>
          </w:p>
        </w:tc>
        <w:tc>
          <w:tcPr>
            <w:tcW w:w="270" w:type="dxa"/>
            <w:shd w:val="clear" w:color="auto" w:fill="auto"/>
          </w:tcPr>
          <w:p w14:paraId="0B606888" w14:textId="77777777" w:rsidR="006A1D7C" w:rsidRPr="00D656F2" w:rsidRDefault="006A1D7C" w:rsidP="00D656F2">
            <w:pPr>
              <w:tabs>
                <w:tab w:val="decimal" w:pos="520"/>
              </w:tabs>
              <w:snapToGrid w:val="0"/>
              <w:ind w:left="-113" w:right="-160"/>
              <w:rPr>
                <w:rFonts w:eastAsia="Times New Roman"/>
                <w:b/>
                <w:bCs/>
                <w:sz w:val="18"/>
                <w:szCs w:val="18"/>
              </w:rPr>
            </w:pPr>
          </w:p>
        </w:tc>
        <w:tc>
          <w:tcPr>
            <w:tcW w:w="656" w:type="dxa"/>
            <w:gridSpan w:val="2"/>
            <w:tcBorders>
              <w:top w:val="single" w:sz="4" w:space="0" w:color="000000"/>
              <w:bottom w:val="double" w:sz="4" w:space="0" w:color="000000"/>
            </w:tcBorders>
            <w:shd w:val="clear" w:color="auto" w:fill="auto"/>
          </w:tcPr>
          <w:p w14:paraId="0C96D9AA" w14:textId="196AEF5A" w:rsidR="006A1D7C" w:rsidRPr="004D27E0" w:rsidRDefault="006A1D7C" w:rsidP="00D656F2">
            <w:pPr>
              <w:tabs>
                <w:tab w:val="decimal" w:pos="325"/>
              </w:tabs>
              <w:snapToGrid w:val="0"/>
              <w:ind w:right="-160"/>
              <w:rPr>
                <w:rFonts w:eastAsia="Times New Roman"/>
                <w:b/>
                <w:bCs/>
                <w:sz w:val="18"/>
                <w:szCs w:val="18"/>
              </w:rPr>
            </w:pPr>
            <w:r w:rsidRPr="00D656F2">
              <w:rPr>
                <w:b/>
                <w:bCs/>
                <w:sz w:val="18"/>
                <w:szCs w:val="18"/>
              </w:rPr>
              <w:t>49,843</w:t>
            </w:r>
          </w:p>
        </w:tc>
      </w:tr>
    </w:tbl>
    <w:p w14:paraId="3D74101A" w14:textId="77777777" w:rsidR="00E46FDB" w:rsidRDefault="00E46FDB" w:rsidP="00E46FDB">
      <w:pPr>
        <w:spacing w:line="240" w:lineRule="atLeast"/>
        <w:ind w:left="540"/>
        <w:jc w:val="thaiDistribute"/>
        <w:rPr>
          <w:rFonts w:eastAsia="Times New Roman"/>
          <w:sz w:val="22"/>
          <w:szCs w:val="22"/>
          <w:lang w:val="en-GB" w:bidi="ar-SA"/>
        </w:rPr>
      </w:pPr>
    </w:p>
    <w:p w14:paraId="289A859F" w14:textId="77777777" w:rsidR="00E46FDB" w:rsidRPr="00545591" w:rsidRDefault="00E46FDB" w:rsidP="00E46FDB">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sidRPr="00545591">
        <w:rPr>
          <w:rFonts w:eastAsia="Times New Roman"/>
          <w:sz w:val="22"/>
          <w:szCs w:val="22"/>
          <w:cs/>
          <w:lang w:val="en-GB"/>
        </w:rPr>
        <w:t>16</w:t>
      </w:r>
      <w:r w:rsidRPr="00545591">
        <w:rPr>
          <w:rFonts w:eastAsia="Times New Roman"/>
          <w:sz w:val="22"/>
          <w:szCs w:val="22"/>
          <w:lang w:val="en-GB"/>
        </w:rPr>
        <w:t xml:space="preserve"> June </w:t>
      </w:r>
      <w:r w:rsidRPr="00545591">
        <w:rPr>
          <w:rFonts w:eastAsia="Times New Roman"/>
          <w:sz w:val="22"/>
          <w:szCs w:val="22"/>
          <w:cs/>
          <w:lang w:val="en-GB"/>
        </w:rPr>
        <w:t>20</w:t>
      </w:r>
      <w:r w:rsidRPr="00545591">
        <w:rPr>
          <w:rFonts w:eastAsia="Times New Roman"/>
          <w:sz w:val="22"/>
          <w:szCs w:val="22"/>
          <w:lang w:val="en-GB"/>
        </w:rPr>
        <w:t xml:space="preserve">23, the Company issued unsecured </w:t>
      </w:r>
      <w:r>
        <w:rPr>
          <w:rFonts w:eastAsia="Times New Roman"/>
          <w:sz w:val="22"/>
          <w:szCs w:val="22"/>
          <w:lang w:val="en-GB"/>
        </w:rPr>
        <w:t>s</w:t>
      </w:r>
      <w:r w:rsidRPr="00545591">
        <w:rPr>
          <w:rFonts w:eastAsia="Times New Roman"/>
          <w:sz w:val="22"/>
          <w:szCs w:val="22"/>
          <w:lang w:val="en-GB"/>
        </w:rPr>
        <w:t xml:space="preserve">enior </w:t>
      </w:r>
      <w:r>
        <w:rPr>
          <w:rFonts w:eastAsia="Times New Roman"/>
          <w:sz w:val="22"/>
          <w:szCs w:val="22"/>
          <w:lang w:val="en-GB"/>
        </w:rPr>
        <w:t>d</w:t>
      </w:r>
      <w:r w:rsidRPr="00545591">
        <w:rPr>
          <w:rFonts w:eastAsia="Times New Roman"/>
          <w:sz w:val="22"/>
          <w:szCs w:val="22"/>
          <w:lang w:val="en-GB"/>
        </w:rPr>
        <w:t xml:space="preserve">ebenture to Private Placement (“PP”) of </w:t>
      </w:r>
      <w:r w:rsidRPr="00545591">
        <w:rPr>
          <w:rFonts w:eastAsia="Times New Roman"/>
          <w:sz w:val="22"/>
          <w:szCs w:val="22"/>
          <w:lang w:val="en-GB"/>
        </w:rPr>
        <w:br/>
        <w:t xml:space="preserve">Baht </w:t>
      </w:r>
      <w:r w:rsidRPr="00545591">
        <w:rPr>
          <w:rFonts w:eastAsia="Times New Roman"/>
          <w:sz w:val="22"/>
          <w:szCs w:val="22"/>
          <w:cs/>
          <w:lang w:val="en-GB"/>
        </w:rPr>
        <w:t>25,000</w:t>
      </w:r>
      <w:r w:rsidRPr="00545591">
        <w:rPr>
          <w:rFonts w:eastAsia="Times New Roman"/>
          <w:sz w:val="22"/>
          <w:szCs w:val="22"/>
          <w:lang w:val="en-GB"/>
        </w:rPr>
        <w:t xml:space="preserve"> million, with </w:t>
      </w:r>
      <w:r w:rsidRPr="00545591">
        <w:rPr>
          <w:rFonts w:eastAsia="Times New Roman"/>
          <w:sz w:val="22"/>
          <w:szCs w:val="22"/>
          <w:cs/>
          <w:lang w:val="en-GB"/>
        </w:rPr>
        <w:t>1-</w:t>
      </w:r>
      <w:r w:rsidRPr="00545591">
        <w:rPr>
          <w:rFonts w:eastAsia="Times New Roman"/>
          <w:sz w:val="22"/>
          <w:szCs w:val="22"/>
          <w:lang w:val="en-GB"/>
        </w:rPr>
        <w:t xml:space="preserve">year to </w:t>
      </w:r>
      <w:r w:rsidRPr="00545591">
        <w:rPr>
          <w:rFonts w:eastAsia="Times New Roman"/>
          <w:sz w:val="22"/>
          <w:szCs w:val="22"/>
          <w:cs/>
          <w:lang w:val="en-GB"/>
        </w:rPr>
        <w:t>10-</w:t>
      </w:r>
      <w:r w:rsidRPr="00545591">
        <w:rPr>
          <w:rFonts w:eastAsia="Times New Roman"/>
          <w:sz w:val="22"/>
          <w:szCs w:val="22"/>
          <w:lang w:val="en-GB"/>
        </w:rPr>
        <w:t xml:space="preserve">year maturity period </w:t>
      </w:r>
      <w:r>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2.61%</w:t>
      </w:r>
      <w:r w:rsidRPr="00545591">
        <w:rPr>
          <w:rFonts w:eastAsia="Times New Roman"/>
          <w:sz w:val="22"/>
          <w:szCs w:val="22"/>
          <w:lang w:val="en-GB"/>
        </w:rPr>
        <w:t xml:space="preserve"> to </w:t>
      </w:r>
      <w:r w:rsidRPr="00545591">
        <w:rPr>
          <w:rFonts w:eastAsia="Times New Roman"/>
          <w:sz w:val="22"/>
          <w:szCs w:val="22"/>
          <w:lang w:val="en-GB"/>
        </w:rPr>
        <w:br/>
      </w:r>
      <w:r w:rsidRPr="00545591">
        <w:rPr>
          <w:rFonts w:eastAsia="Times New Roman"/>
          <w:sz w:val="22"/>
          <w:szCs w:val="22"/>
          <w:cs/>
          <w:lang w:val="en-GB"/>
        </w:rPr>
        <w:t>3.71%</w:t>
      </w:r>
      <w:r w:rsidRPr="00545591">
        <w:rPr>
          <w:rFonts w:eastAsia="Times New Roman"/>
          <w:sz w:val="22"/>
          <w:szCs w:val="22"/>
          <w:lang w:val="en-GB"/>
        </w:rPr>
        <w:t xml:space="preserve"> per annum, payable semi-annually in June and December of every year and cannot be early redeem</w:t>
      </w:r>
      <w:r>
        <w:rPr>
          <w:rFonts w:eastAsia="Times New Roman"/>
          <w:sz w:val="22"/>
          <w:szCs w:val="22"/>
          <w:lang w:val="en-GB"/>
        </w:rPr>
        <w:t>ed</w:t>
      </w:r>
      <w:r w:rsidRPr="00545591">
        <w:rPr>
          <w:rFonts w:eastAsia="Times New Roman"/>
          <w:sz w:val="22"/>
          <w:szCs w:val="22"/>
          <w:lang w:val="en-GB"/>
        </w:rPr>
        <w:t>.</w:t>
      </w:r>
    </w:p>
    <w:p w14:paraId="4B04E5E0" w14:textId="77777777" w:rsidR="00E46FDB" w:rsidRPr="00545591" w:rsidRDefault="00E46FDB" w:rsidP="00E46FDB">
      <w:pPr>
        <w:tabs>
          <w:tab w:val="left" w:pos="851"/>
        </w:tabs>
        <w:spacing w:line="240" w:lineRule="atLeast"/>
        <w:ind w:left="540" w:right="-386"/>
        <w:jc w:val="both"/>
        <w:rPr>
          <w:rFonts w:eastAsia="Times New Roman"/>
          <w:sz w:val="22"/>
          <w:szCs w:val="22"/>
          <w:lang w:val="en-GB"/>
        </w:rPr>
      </w:pPr>
    </w:p>
    <w:p w14:paraId="15F3964C" w14:textId="77777777" w:rsidR="00E46FDB" w:rsidRPr="000F1EB1" w:rsidRDefault="00E46FDB" w:rsidP="00E46FDB">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sidRPr="00545591">
        <w:rPr>
          <w:rFonts w:eastAsia="Times New Roman"/>
          <w:sz w:val="22"/>
          <w:szCs w:val="22"/>
          <w:cs/>
          <w:lang w:val="en-GB"/>
        </w:rPr>
        <w:t xml:space="preserve">30 </w:t>
      </w:r>
      <w:r w:rsidRPr="00545591">
        <w:rPr>
          <w:rFonts w:eastAsia="Times New Roman"/>
          <w:sz w:val="22"/>
          <w:szCs w:val="22"/>
          <w:lang w:val="en-GB"/>
        </w:rPr>
        <w:t xml:space="preserve">June </w:t>
      </w:r>
      <w:r w:rsidRPr="00545591">
        <w:rPr>
          <w:rFonts w:eastAsia="Times New Roman"/>
          <w:sz w:val="22"/>
          <w:szCs w:val="22"/>
          <w:cs/>
          <w:lang w:val="en-GB"/>
        </w:rPr>
        <w:t>2023</w:t>
      </w:r>
      <w:r w:rsidRPr="00545591">
        <w:rPr>
          <w:rFonts w:eastAsia="Times New Roman"/>
          <w:sz w:val="22"/>
          <w:szCs w:val="22"/>
          <w:lang w:val="en-GB"/>
        </w:rPr>
        <w:t xml:space="preserve">, the Company issued unsecured </w:t>
      </w:r>
      <w:r>
        <w:rPr>
          <w:rFonts w:eastAsia="Times New Roman"/>
          <w:sz w:val="22"/>
          <w:szCs w:val="22"/>
          <w:lang w:val="en-GB"/>
        </w:rPr>
        <w:t>s</w:t>
      </w:r>
      <w:r w:rsidRPr="00545591">
        <w:rPr>
          <w:rFonts w:eastAsia="Times New Roman"/>
          <w:sz w:val="22"/>
          <w:szCs w:val="22"/>
          <w:lang w:val="en-GB"/>
        </w:rPr>
        <w:t xml:space="preserve">enior </w:t>
      </w:r>
      <w:r>
        <w:rPr>
          <w:rFonts w:eastAsia="Times New Roman"/>
          <w:sz w:val="22"/>
          <w:szCs w:val="22"/>
          <w:lang w:val="en-GB"/>
        </w:rPr>
        <w:t>d</w:t>
      </w:r>
      <w:r w:rsidRPr="00545591">
        <w:rPr>
          <w:rFonts w:eastAsia="Times New Roman"/>
          <w:sz w:val="22"/>
          <w:szCs w:val="22"/>
          <w:lang w:val="en-GB"/>
        </w:rPr>
        <w:t xml:space="preserve">ebenture to Public Offering (“PO”) of </w:t>
      </w:r>
      <w:r w:rsidRPr="00545591">
        <w:rPr>
          <w:rFonts w:eastAsia="Times New Roman"/>
          <w:sz w:val="22"/>
          <w:szCs w:val="22"/>
          <w:cs/>
          <w:lang w:val="en-GB"/>
        </w:rPr>
        <w:br/>
      </w:r>
      <w:r w:rsidRPr="00545591">
        <w:rPr>
          <w:rFonts w:eastAsia="Times New Roman"/>
          <w:sz w:val="22"/>
          <w:szCs w:val="22"/>
          <w:lang w:val="en-GB"/>
        </w:rPr>
        <w:t xml:space="preserve">Baht </w:t>
      </w:r>
      <w:r w:rsidRPr="00545591">
        <w:rPr>
          <w:rFonts w:eastAsia="Times New Roman"/>
          <w:sz w:val="22"/>
          <w:szCs w:val="22"/>
          <w:cs/>
          <w:lang w:val="en-GB"/>
        </w:rPr>
        <w:t>25</w:t>
      </w:r>
      <w:r w:rsidRPr="00545591">
        <w:rPr>
          <w:rFonts w:eastAsia="Times New Roman"/>
          <w:sz w:val="22"/>
          <w:szCs w:val="22"/>
          <w:lang w:val="en-GB"/>
        </w:rPr>
        <w:t>,</w:t>
      </w:r>
      <w:r w:rsidRPr="00545591">
        <w:rPr>
          <w:rFonts w:eastAsia="Times New Roman"/>
          <w:sz w:val="22"/>
          <w:szCs w:val="22"/>
          <w:cs/>
          <w:lang w:val="en-GB"/>
        </w:rPr>
        <w:t xml:space="preserve">000 </w:t>
      </w:r>
      <w:r w:rsidRPr="00545591">
        <w:rPr>
          <w:rFonts w:eastAsia="Times New Roman"/>
          <w:sz w:val="22"/>
          <w:szCs w:val="22"/>
          <w:lang w:val="en-GB"/>
        </w:rPr>
        <w:t xml:space="preserve">million, with a </w:t>
      </w:r>
      <w:r w:rsidRPr="00545591">
        <w:rPr>
          <w:rFonts w:eastAsia="Times New Roman"/>
          <w:sz w:val="22"/>
          <w:szCs w:val="22"/>
          <w:cs/>
          <w:lang w:val="en-GB"/>
        </w:rPr>
        <w:t>4-</w:t>
      </w:r>
      <w:r w:rsidRPr="00545591">
        <w:rPr>
          <w:rFonts w:eastAsia="Times New Roman"/>
          <w:sz w:val="22"/>
          <w:szCs w:val="22"/>
          <w:lang w:val="en-GB"/>
        </w:rPr>
        <w:t xml:space="preserve">year maturity period </w:t>
      </w:r>
      <w:r>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 xml:space="preserve">3.10% </w:t>
      </w:r>
      <w:r w:rsidRPr="00545591">
        <w:rPr>
          <w:rFonts w:eastAsia="Times New Roman"/>
          <w:sz w:val="22"/>
          <w:szCs w:val="22"/>
          <w:lang w:val="en-GB"/>
        </w:rPr>
        <w:t>per annum, payable semi-annually in June and December of every year and cannot be early redeem</w:t>
      </w:r>
      <w:r>
        <w:rPr>
          <w:rFonts w:eastAsia="Times New Roman"/>
          <w:sz w:val="22"/>
          <w:szCs w:val="22"/>
          <w:lang w:val="en-GB"/>
        </w:rPr>
        <w:t>ed</w:t>
      </w:r>
      <w:r w:rsidRPr="00545591">
        <w:rPr>
          <w:rFonts w:eastAsia="Times New Roman"/>
          <w:sz w:val="22"/>
          <w:szCs w:val="22"/>
          <w:lang w:val="en-GB"/>
        </w:rPr>
        <w:t>.</w:t>
      </w:r>
    </w:p>
    <w:p w14:paraId="391C8658" w14:textId="77777777" w:rsidR="005A4A8D" w:rsidRDefault="005A4A8D">
      <w:pPr>
        <w:suppressAutoHyphens w:val="0"/>
        <w:rPr>
          <w:rFonts w:cstheme="majorBidi"/>
          <w:b/>
          <w:bCs/>
          <w:szCs w:val="24"/>
          <w:lang w:val="en-GB"/>
        </w:rPr>
      </w:pPr>
      <w:r>
        <w:rPr>
          <w:lang w:val="en-GB"/>
        </w:rPr>
        <w:br w:type="page"/>
      </w:r>
    </w:p>
    <w:p w14:paraId="1282EA80" w14:textId="64B61A51" w:rsidR="008D1292" w:rsidRPr="006234DC" w:rsidRDefault="008D1292" w:rsidP="00885A28">
      <w:pPr>
        <w:pStyle w:val="Heading1"/>
        <w:tabs>
          <w:tab w:val="left" w:pos="851"/>
        </w:tabs>
        <w:rPr>
          <w:lang w:val="en-GB"/>
        </w:rPr>
      </w:pPr>
      <w:r w:rsidRPr="006234DC">
        <w:rPr>
          <w:lang w:val="en-GB"/>
        </w:rPr>
        <w:lastRenderedPageBreak/>
        <w:t>Fair value of financial assets and financial liabilities</w:t>
      </w:r>
      <w:bookmarkEnd w:id="13"/>
      <w:r w:rsidRPr="006234DC">
        <w:rPr>
          <w:lang w:val="en-GB"/>
        </w:rPr>
        <w:t xml:space="preserve"> </w:t>
      </w:r>
    </w:p>
    <w:p w14:paraId="436AEF97" w14:textId="77777777" w:rsidR="008D1292" w:rsidRPr="006234DC" w:rsidRDefault="008D1292" w:rsidP="00885A28">
      <w:pPr>
        <w:tabs>
          <w:tab w:val="left" w:pos="851"/>
        </w:tabs>
        <w:spacing w:line="240" w:lineRule="atLeast"/>
        <w:ind w:left="540" w:right="-28" w:hanging="540"/>
        <w:jc w:val="both"/>
        <w:rPr>
          <w:rFonts w:cstheme="majorBidi"/>
          <w:sz w:val="22"/>
          <w:szCs w:val="22"/>
          <w:lang w:val="en-GB"/>
        </w:rPr>
      </w:pPr>
    </w:p>
    <w:p w14:paraId="78764B72" w14:textId="6D50A215" w:rsidR="008D1292" w:rsidRPr="006234DC" w:rsidRDefault="00116170" w:rsidP="00885A28">
      <w:pPr>
        <w:tabs>
          <w:tab w:val="left" w:pos="851"/>
        </w:tabs>
        <w:spacing w:line="240" w:lineRule="atLeast"/>
        <w:ind w:left="540" w:right="-28" w:hanging="540"/>
        <w:jc w:val="both"/>
        <w:rPr>
          <w:rFonts w:cstheme="majorBidi"/>
          <w:b/>
          <w:bCs/>
          <w:i/>
          <w:iCs/>
          <w:sz w:val="22"/>
          <w:szCs w:val="22"/>
          <w:lang w:val="en-GB"/>
        </w:rPr>
      </w:pPr>
      <w:r w:rsidRPr="006234DC">
        <w:rPr>
          <w:rFonts w:cstheme="majorBidi"/>
          <w:b/>
          <w:bCs/>
          <w:i/>
          <w:iCs/>
          <w:sz w:val="22"/>
          <w:szCs w:val="22"/>
          <w:lang w:val="en-GB"/>
        </w:rPr>
        <w:t>1</w:t>
      </w:r>
      <w:r w:rsidR="00870621">
        <w:rPr>
          <w:rFonts w:cstheme="majorBidi"/>
          <w:b/>
          <w:bCs/>
          <w:i/>
          <w:iCs/>
          <w:sz w:val="22"/>
          <w:szCs w:val="22"/>
          <w:lang w:val="en-GB"/>
        </w:rPr>
        <w:t>1</w:t>
      </w:r>
      <w:r w:rsidR="008D1292" w:rsidRPr="006234DC">
        <w:rPr>
          <w:rFonts w:cstheme="majorBidi"/>
          <w:b/>
          <w:bCs/>
          <w:i/>
          <w:iCs/>
          <w:sz w:val="22"/>
          <w:szCs w:val="22"/>
          <w:lang w:val="en-GB"/>
        </w:rPr>
        <w:t>.1</w:t>
      </w:r>
      <w:r w:rsidR="008D1292" w:rsidRPr="006234DC">
        <w:rPr>
          <w:rFonts w:cstheme="majorBidi"/>
          <w:b/>
          <w:bCs/>
          <w:i/>
          <w:iCs/>
          <w:sz w:val="22"/>
          <w:szCs w:val="22"/>
          <w:lang w:val="en-GB"/>
        </w:rPr>
        <w:tab/>
        <w:t>Financial assets and financial liabilities measured at fair value</w:t>
      </w:r>
    </w:p>
    <w:p w14:paraId="6D393B37" w14:textId="06CC46B8" w:rsidR="008D1292" w:rsidRPr="006234DC" w:rsidRDefault="008D1292" w:rsidP="00885A28">
      <w:pPr>
        <w:tabs>
          <w:tab w:val="left" w:pos="851"/>
        </w:tabs>
        <w:spacing w:line="240" w:lineRule="atLeast"/>
        <w:ind w:left="540" w:right="-28"/>
        <w:jc w:val="both"/>
        <w:rPr>
          <w:rFonts w:cstheme="majorBidi"/>
          <w:sz w:val="22"/>
          <w:szCs w:val="22"/>
          <w:lang w:val="en-GB"/>
        </w:rPr>
      </w:pPr>
    </w:p>
    <w:p w14:paraId="50B43C0B" w14:textId="29A52A31" w:rsidR="00BD41C5" w:rsidRPr="006234DC" w:rsidRDefault="00BD41C5" w:rsidP="003651EE">
      <w:pPr>
        <w:spacing w:line="240" w:lineRule="atLeast"/>
        <w:ind w:left="540"/>
        <w:jc w:val="thaiDistribute"/>
        <w:rPr>
          <w:rFonts w:eastAsia="Times New Roman"/>
          <w:sz w:val="22"/>
          <w:lang w:val="en-GB"/>
        </w:rPr>
      </w:pPr>
      <w:r w:rsidRPr="006234DC">
        <w:rPr>
          <w:rFonts w:eastAsia="Times New Roman"/>
          <w:sz w:val="22"/>
          <w:szCs w:val="22"/>
          <w:lang w:val="en-GB" w:bidi="ar-SA"/>
        </w:rPr>
        <w:t xml:space="preserve">The following table analyses financial instruments measured at fair value at the reporting date, </w:t>
      </w:r>
      <w:r w:rsidR="00D15CF8">
        <w:rPr>
          <w:rFonts w:eastAsia="Times New Roman"/>
          <w:sz w:val="22"/>
          <w:szCs w:val="22"/>
          <w:lang w:val="en-GB" w:bidi="ar-SA"/>
        </w:rPr>
        <w:br/>
      </w:r>
      <w:r w:rsidRPr="006234DC">
        <w:rPr>
          <w:rFonts w:eastAsia="Times New Roman"/>
          <w:sz w:val="22"/>
          <w:szCs w:val="22"/>
          <w:lang w:val="en-GB" w:bidi="ar-SA"/>
        </w:rPr>
        <w:t>by the level in the fair value hierarchy into which the fair value measurement is categorised.</w:t>
      </w:r>
      <w:r w:rsidR="004B0186">
        <w:rPr>
          <w:rFonts w:eastAsia="Times New Roman"/>
          <w:sz w:val="22"/>
          <w:szCs w:val="22"/>
          <w:lang w:val="en-GB" w:bidi="ar-SA"/>
        </w:rPr>
        <w:br/>
      </w:r>
      <w:r w:rsidRPr="006234DC">
        <w:rPr>
          <w:rFonts w:eastAsia="Times New Roman"/>
          <w:sz w:val="22"/>
          <w:szCs w:val="22"/>
          <w:lang w:val="en-GB" w:bidi="ar-SA"/>
        </w:rPr>
        <w:t>The amounts are based on the values recognised in the statement of financial position. The fair values include any deferred differences between the transaction price and the fair value on initial recognition when the fair value is based on a valuation technique that uses unobservable inputs.</w:t>
      </w:r>
    </w:p>
    <w:p w14:paraId="2D70416C" w14:textId="330549A7" w:rsidR="00BD41C5" w:rsidRDefault="00BD41C5" w:rsidP="00BD41C5">
      <w:pPr>
        <w:spacing w:line="240" w:lineRule="atLeast"/>
        <w:ind w:left="540"/>
        <w:jc w:val="thaiDistribute"/>
        <w:rPr>
          <w:rFonts w:eastAsia="Times New Roman"/>
          <w:sz w:val="22"/>
          <w:lang w:val="en-GB"/>
        </w:rPr>
      </w:pPr>
    </w:p>
    <w:p w14:paraId="68F4B573" w14:textId="77777777" w:rsidR="00EC39DC" w:rsidRDefault="00EC39DC" w:rsidP="00EC39DC">
      <w:pPr>
        <w:spacing w:line="240" w:lineRule="atLeast"/>
        <w:ind w:left="540"/>
        <w:jc w:val="thaiDistribute"/>
        <w:rPr>
          <w:rFonts w:eastAsia="Times New Roman"/>
          <w:sz w:val="22"/>
          <w:lang w:val="en-GB"/>
        </w:rPr>
      </w:pPr>
    </w:p>
    <w:tbl>
      <w:tblPr>
        <w:tblW w:w="9292"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8"/>
      </w:tblGrid>
      <w:tr w:rsidR="00EC39DC" w:rsidRPr="006234DC" w14:paraId="216A544C" w14:textId="77777777" w:rsidTr="001E1B40">
        <w:trPr>
          <w:cantSplit/>
          <w:tblHeader/>
        </w:trPr>
        <w:tc>
          <w:tcPr>
            <w:tcW w:w="2043" w:type="dxa"/>
            <w:shd w:val="clear" w:color="auto" w:fill="auto"/>
          </w:tcPr>
          <w:p w14:paraId="0EE1E621" w14:textId="77777777" w:rsidR="00EC39DC" w:rsidRPr="006234DC" w:rsidRDefault="00EC39DC" w:rsidP="001E1B40">
            <w:pPr>
              <w:spacing w:line="240" w:lineRule="atLeast"/>
              <w:ind w:left="180" w:hanging="180"/>
              <w:rPr>
                <w:b/>
                <w:bCs/>
                <w:sz w:val="18"/>
                <w:szCs w:val="18"/>
                <w:lang w:val="en-GB"/>
              </w:rPr>
            </w:pPr>
          </w:p>
        </w:tc>
        <w:tc>
          <w:tcPr>
            <w:tcW w:w="7249" w:type="dxa"/>
            <w:gridSpan w:val="15"/>
            <w:shd w:val="clear" w:color="auto" w:fill="auto"/>
          </w:tcPr>
          <w:p w14:paraId="0B46424E" w14:textId="77777777" w:rsidR="00EC39DC" w:rsidRPr="009709D5" w:rsidDel="00D47E95" w:rsidRDefault="00EC39DC" w:rsidP="001E1B40">
            <w:pPr>
              <w:tabs>
                <w:tab w:val="decimal" w:pos="-83"/>
              </w:tabs>
              <w:spacing w:line="240" w:lineRule="atLeast"/>
              <w:ind w:left="-83" w:right="-75"/>
              <w:jc w:val="center"/>
              <w:rPr>
                <w:rFonts w:cstheme="minorBidi"/>
                <w:sz w:val="18"/>
                <w:szCs w:val="18"/>
                <w:lang w:val="en-GB" w:bidi="ar-SA"/>
              </w:rPr>
            </w:pPr>
            <w:r w:rsidRPr="006234DC">
              <w:rPr>
                <w:b/>
                <w:bCs/>
                <w:sz w:val="18"/>
                <w:szCs w:val="18"/>
                <w:lang w:val="en-GB" w:bidi="ar-SA"/>
              </w:rPr>
              <w:t>Consolidated</w:t>
            </w:r>
            <w:r>
              <w:rPr>
                <w:b/>
                <w:bCs/>
                <w:sz w:val="18"/>
                <w:szCs w:val="18"/>
                <w:lang w:val="en-GB" w:bidi="ar-SA"/>
              </w:rPr>
              <w:t xml:space="preserve"> </w:t>
            </w:r>
            <w:r w:rsidRPr="005C21FE">
              <w:rPr>
                <w:b/>
                <w:bCs/>
                <w:sz w:val="18"/>
                <w:szCs w:val="18"/>
                <w:lang w:val="en-GB" w:bidi="ar-SA"/>
              </w:rPr>
              <w:t>financial statements</w:t>
            </w:r>
          </w:p>
        </w:tc>
      </w:tr>
      <w:tr w:rsidR="00EC39DC" w:rsidRPr="006234DC" w14:paraId="12613D53" w14:textId="77777777" w:rsidTr="001E1B40">
        <w:trPr>
          <w:cantSplit/>
          <w:tblHeader/>
        </w:trPr>
        <w:tc>
          <w:tcPr>
            <w:tcW w:w="2043" w:type="dxa"/>
            <w:shd w:val="clear" w:color="auto" w:fill="auto"/>
          </w:tcPr>
          <w:p w14:paraId="0730B6AA" w14:textId="77777777" w:rsidR="00EC39DC" w:rsidRPr="006234DC" w:rsidRDefault="00EC39DC" w:rsidP="001E1B40">
            <w:pPr>
              <w:spacing w:line="240" w:lineRule="atLeast"/>
              <w:ind w:left="180" w:hanging="180"/>
              <w:rPr>
                <w:rFonts w:cstheme="minorBidi"/>
                <w:b/>
                <w:bCs/>
                <w:sz w:val="18"/>
                <w:szCs w:val="18"/>
                <w:cs/>
                <w:lang w:val="en-GB"/>
              </w:rPr>
            </w:pPr>
          </w:p>
        </w:tc>
        <w:tc>
          <w:tcPr>
            <w:tcW w:w="3555" w:type="dxa"/>
            <w:gridSpan w:val="7"/>
            <w:shd w:val="clear" w:color="auto" w:fill="auto"/>
          </w:tcPr>
          <w:p w14:paraId="72DC3D12" w14:textId="77777777" w:rsidR="00EC39DC" w:rsidRPr="006234DC" w:rsidRDefault="00EC39DC" w:rsidP="001E1B40">
            <w:pPr>
              <w:tabs>
                <w:tab w:val="decimal" w:pos="-83"/>
              </w:tabs>
              <w:spacing w:line="240" w:lineRule="atLeast"/>
              <w:ind w:left="-83" w:right="-75"/>
              <w:jc w:val="center"/>
              <w:rPr>
                <w:sz w:val="18"/>
                <w:szCs w:val="22"/>
                <w:lang w:val="en-GB"/>
              </w:rPr>
            </w:pPr>
            <w:r w:rsidRPr="006234DC">
              <w:rPr>
                <w:sz w:val="18"/>
                <w:szCs w:val="22"/>
                <w:lang w:val="en-GB"/>
              </w:rPr>
              <w:t>31 March 202</w:t>
            </w:r>
            <w:r>
              <w:rPr>
                <w:sz w:val="18"/>
                <w:szCs w:val="22"/>
                <w:lang w:val="en-GB"/>
              </w:rPr>
              <w:t>4</w:t>
            </w:r>
          </w:p>
        </w:tc>
        <w:tc>
          <w:tcPr>
            <w:tcW w:w="180" w:type="dxa"/>
          </w:tcPr>
          <w:p w14:paraId="061FC6EA" w14:textId="77777777" w:rsidR="00EC39DC" w:rsidRPr="006234DC" w:rsidRDefault="00EC39DC" w:rsidP="001E1B40">
            <w:pPr>
              <w:tabs>
                <w:tab w:val="decimal" w:pos="731"/>
              </w:tabs>
              <w:spacing w:line="240" w:lineRule="atLeast"/>
              <w:ind w:right="11"/>
              <w:rPr>
                <w:i/>
                <w:iCs/>
                <w:sz w:val="18"/>
                <w:szCs w:val="18"/>
                <w:lang w:val="en-GB" w:bidi="ar-SA"/>
              </w:rPr>
            </w:pPr>
          </w:p>
        </w:tc>
        <w:tc>
          <w:tcPr>
            <w:tcW w:w="3514" w:type="dxa"/>
            <w:gridSpan w:val="7"/>
          </w:tcPr>
          <w:p w14:paraId="0C1EBDBA" w14:textId="77777777" w:rsidR="00EC39DC" w:rsidRPr="006234DC" w:rsidRDefault="00EC39DC" w:rsidP="001E1B40">
            <w:pPr>
              <w:tabs>
                <w:tab w:val="decimal" w:pos="-83"/>
              </w:tabs>
              <w:spacing w:line="240" w:lineRule="atLeast"/>
              <w:ind w:left="-83" w:right="-75"/>
              <w:jc w:val="center"/>
              <w:rPr>
                <w:sz w:val="18"/>
                <w:szCs w:val="18"/>
                <w:lang w:val="en-GB" w:bidi="ar-SA"/>
              </w:rPr>
            </w:pPr>
            <w:r w:rsidRPr="006234DC">
              <w:rPr>
                <w:sz w:val="18"/>
                <w:szCs w:val="18"/>
                <w:lang w:val="en-GB" w:bidi="ar-SA"/>
              </w:rPr>
              <w:t>31 December 202</w:t>
            </w:r>
            <w:r>
              <w:rPr>
                <w:sz w:val="18"/>
                <w:szCs w:val="18"/>
                <w:lang w:val="en-GB" w:bidi="ar-SA"/>
              </w:rPr>
              <w:t>3</w:t>
            </w:r>
          </w:p>
        </w:tc>
      </w:tr>
      <w:tr w:rsidR="00EC39DC" w:rsidRPr="006234DC" w14:paraId="746BCD85" w14:textId="77777777" w:rsidTr="001E1B40">
        <w:trPr>
          <w:cantSplit/>
          <w:tblHeader/>
        </w:trPr>
        <w:tc>
          <w:tcPr>
            <w:tcW w:w="2043" w:type="dxa"/>
            <w:shd w:val="clear" w:color="auto" w:fill="auto"/>
          </w:tcPr>
          <w:p w14:paraId="377A47D5" w14:textId="77777777" w:rsidR="00EC39DC" w:rsidRPr="006234DC" w:rsidRDefault="00EC39DC" w:rsidP="001E1B40">
            <w:pPr>
              <w:spacing w:line="240" w:lineRule="atLeast"/>
              <w:ind w:left="180" w:hanging="180"/>
              <w:rPr>
                <w:b/>
                <w:bCs/>
                <w:sz w:val="18"/>
                <w:szCs w:val="18"/>
                <w:lang w:val="en-GB"/>
              </w:rPr>
            </w:pPr>
          </w:p>
        </w:tc>
        <w:tc>
          <w:tcPr>
            <w:tcW w:w="3555" w:type="dxa"/>
            <w:gridSpan w:val="7"/>
            <w:shd w:val="clear" w:color="auto" w:fill="auto"/>
          </w:tcPr>
          <w:p w14:paraId="6922966F" w14:textId="77777777" w:rsidR="00EC39DC" w:rsidRPr="006234DC" w:rsidDel="00D47E95" w:rsidRDefault="00EC39DC" w:rsidP="001E1B40">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c>
          <w:tcPr>
            <w:tcW w:w="180" w:type="dxa"/>
          </w:tcPr>
          <w:p w14:paraId="6EF21B47" w14:textId="77777777" w:rsidR="00EC39DC" w:rsidRPr="006234DC" w:rsidRDefault="00EC39DC" w:rsidP="001E1B40">
            <w:pPr>
              <w:tabs>
                <w:tab w:val="decimal" w:pos="731"/>
              </w:tabs>
              <w:spacing w:line="240" w:lineRule="atLeast"/>
              <w:ind w:right="11"/>
              <w:rPr>
                <w:i/>
                <w:iCs/>
                <w:sz w:val="18"/>
                <w:szCs w:val="18"/>
                <w:lang w:val="en-GB" w:bidi="ar-SA"/>
              </w:rPr>
            </w:pPr>
          </w:p>
        </w:tc>
        <w:tc>
          <w:tcPr>
            <w:tcW w:w="3514" w:type="dxa"/>
            <w:gridSpan w:val="7"/>
          </w:tcPr>
          <w:p w14:paraId="590D75C4" w14:textId="77777777" w:rsidR="00EC39DC" w:rsidRPr="006234DC" w:rsidDel="00D47E95" w:rsidRDefault="00EC39DC" w:rsidP="001E1B40">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EC39DC" w:rsidRPr="006234DC" w14:paraId="3007D22F" w14:textId="77777777" w:rsidTr="001E1B40">
        <w:trPr>
          <w:cantSplit/>
          <w:tblHeader/>
        </w:trPr>
        <w:tc>
          <w:tcPr>
            <w:tcW w:w="2043" w:type="dxa"/>
            <w:shd w:val="clear" w:color="auto" w:fill="auto"/>
          </w:tcPr>
          <w:p w14:paraId="66B8680B" w14:textId="77777777" w:rsidR="00EC39DC" w:rsidRPr="006234DC" w:rsidRDefault="00EC39DC" w:rsidP="001E1B40">
            <w:pPr>
              <w:spacing w:line="240" w:lineRule="atLeast"/>
              <w:ind w:left="180" w:hanging="180"/>
              <w:rPr>
                <w:b/>
                <w:bCs/>
                <w:sz w:val="18"/>
                <w:szCs w:val="18"/>
                <w:lang w:val="en-GB"/>
              </w:rPr>
            </w:pPr>
          </w:p>
        </w:tc>
        <w:tc>
          <w:tcPr>
            <w:tcW w:w="738" w:type="dxa"/>
            <w:shd w:val="clear" w:color="auto" w:fill="auto"/>
          </w:tcPr>
          <w:p w14:paraId="4B7C4A3C" w14:textId="77777777" w:rsidR="00EC39DC" w:rsidRPr="006234DC" w:rsidRDefault="00EC39DC" w:rsidP="001E1B40">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7A38AA46" w14:textId="77777777" w:rsidR="00EC39DC" w:rsidRPr="006234DC" w:rsidRDefault="00EC39DC" w:rsidP="001E1B40">
            <w:pPr>
              <w:tabs>
                <w:tab w:val="decimal" w:pos="-83"/>
              </w:tabs>
              <w:spacing w:line="240" w:lineRule="atLeast"/>
              <w:ind w:left="-83" w:right="-75"/>
              <w:jc w:val="center"/>
              <w:rPr>
                <w:sz w:val="18"/>
                <w:szCs w:val="18"/>
                <w:lang w:val="en-GB" w:bidi="ar-SA"/>
              </w:rPr>
            </w:pPr>
          </w:p>
        </w:tc>
        <w:tc>
          <w:tcPr>
            <w:tcW w:w="765" w:type="dxa"/>
            <w:shd w:val="clear" w:color="auto" w:fill="auto"/>
          </w:tcPr>
          <w:p w14:paraId="6AE92E65" w14:textId="77777777" w:rsidR="00EC39DC" w:rsidRPr="006234DC" w:rsidRDefault="00EC39DC" w:rsidP="001E1B40">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9" w:type="dxa"/>
            <w:shd w:val="clear" w:color="auto" w:fill="auto"/>
          </w:tcPr>
          <w:p w14:paraId="0EA5D959" w14:textId="77777777" w:rsidR="00EC39DC" w:rsidRPr="006234DC" w:rsidRDefault="00EC39DC" w:rsidP="001E1B40">
            <w:pPr>
              <w:tabs>
                <w:tab w:val="decimal" w:pos="-83"/>
              </w:tabs>
              <w:spacing w:line="240" w:lineRule="atLeast"/>
              <w:ind w:left="-83" w:right="-75"/>
              <w:jc w:val="center"/>
              <w:rPr>
                <w:sz w:val="18"/>
                <w:szCs w:val="18"/>
                <w:lang w:val="en-GB" w:bidi="ar-SA"/>
              </w:rPr>
            </w:pPr>
          </w:p>
        </w:tc>
        <w:tc>
          <w:tcPr>
            <w:tcW w:w="711" w:type="dxa"/>
            <w:shd w:val="clear" w:color="auto" w:fill="auto"/>
          </w:tcPr>
          <w:p w14:paraId="0B8FDA2A" w14:textId="77777777" w:rsidR="00EC39DC" w:rsidRPr="006234DC" w:rsidRDefault="00EC39DC" w:rsidP="001E1B40">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28B144E4" w14:textId="77777777" w:rsidR="00EC39DC" w:rsidRPr="006234DC" w:rsidRDefault="00EC39DC" w:rsidP="001E1B40">
            <w:pPr>
              <w:tabs>
                <w:tab w:val="decimal" w:pos="-83"/>
              </w:tabs>
              <w:spacing w:line="240" w:lineRule="atLeast"/>
              <w:ind w:left="-83" w:right="-75"/>
              <w:jc w:val="center"/>
              <w:rPr>
                <w:sz w:val="18"/>
                <w:szCs w:val="18"/>
                <w:lang w:val="en-GB" w:bidi="ar-SA"/>
              </w:rPr>
            </w:pPr>
          </w:p>
        </w:tc>
        <w:tc>
          <w:tcPr>
            <w:tcW w:w="792" w:type="dxa"/>
            <w:shd w:val="clear" w:color="auto" w:fill="auto"/>
          </w:tcPr>
          <w:p w14:paraId="33ACAB2E" w14:textId="77777777" w:rsidR="00EC39DC" w:rsidRPr="006234DC" w:rsidRDefault="00EC39DC" w:rsidP="001E1B40">
            <w:pPr>
              <w:tabs>
                <w:tab w:val="decimal" w:pos="-83"/>
              </w:tabs>
              <w:spacing w:line="240" w:lineRule="atLeast"/>
              <w:ind w:left="-83" w:right="-75"/>
              <w:jc w:val="center"/>
              <w:rPr>
                <w:sz w:val="18"/>
                <w:szCs w:val="18"/>
                <w:lang w:val="en-GB" w:bidi="ar-SA"/>
              </w:rPr>
            </w:pPr>
            <w:r w:rsidRPr="006234DC">
              <w:rPr>
                <w:sz w:val="18"/>
                <w:szCs w:val="18"/>
                <w:lang w:val="en-GB" w:bidi="ar-SA"/>
              </w:rPr>
              <w:t>Total</w:t>
            </w:r>
          </w:p>
        </w:tc>
        <w:tc>
          <w:tcPr>
            <w:tcW w:w="180" w:type="dxa"/>
          </w:tcPr>
          <w:p w14:paraId="022FE113" w14:textId="77777777" w:rsidR="00EC39DC" w:rsidRPr="006234DC" w:rsidRDefault="00EC39DC" w:rsidP="001E1B40">
            <w:pPr>
              <w:tabs>
                <w:tab w:val="decimal" w:pos="731"/>
              </w:tabs>
              <w:spacing w:line="240" w:lineRule="atLeast"/>
              <w:ind w:right="11"/>
              <w:jc w:val="center"/>
              <w:rPr>
                <w:i/>
                <w:iCs/>
                <w:sz w:val="18"/>
                <w:szCs w:val="18"/>
                <w:lang w:val="en-GB" w:bidi="ar-SA"/>
              </w:rPr>
            </w:pPr>
          </w:p>
        </w:tc>
        <w:tc>
          <w:tcPr>
            <w:tcW w:w="702" w:type="dxa"/>
          </w:tcPr>
          <w:p w14:paraId="01DA55D2" w14:textId="77777777" w:rsidR="00EC39DC" w:rsidRPr="006234DC" w:rsidRDefault="00EC39DC" w:rsidP="001E1B40">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301B0A72" w14:textId="77777777" w:rsidR="00EC39DC" w:rsidRPr="006234DC" w:rsidRDefault="00EC39DC" w:rsidP="001E1B40">
            <w:pPr>
              <w:tabs>
                <w:tab w:val="decimal" w:pos="-83"/>
              </w:tabs>
              <w:spacing w:line="240" w:lineRule="atLeast"/>
              <w:ind w:left="-83" w:right="-75"/>
              <w:jc w:val="center"/>
              <w:rPr>
                <w:sz w:val="18"/>
                <w:szCs w:val="18"/>
                <w:lang w:val="en-GB" w:bidi="ar-SA"/>
              </w:rPr>
            </w:pPr>
          </w:p>
        </w:tc>
        <w:tc>
          <w:tcPr>
            <w:tcW w:w="792" w:type="dxa"/>
          </w:tcPr>
          <w:p w14:paraId="186C87E3" w14:textId="77777777" w:rsidR="00EC39DC" w:rsidRPr="006234DC" w:rsidRDefault="00EC39DC" w:rsidP="001E1B40">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0" w:type="dxa"/>
          </w:tcPr>
          <w:p w14:paraId="16A5BE73" w14:textId="77777777" w:rsidR="00EC39DC" w:rsidRPr="006234DC" w:rsidRDefault="00EC39DC" w:rsidP="001E1B40">
            <w:pPr>
              <w:tabs>
                <w:tab w:val="decimal" w:pos="-83"/>
              </w:tabs>
              <w:spacing w:line="240" w:lineRule="atLeast"/>
              <w:ind w:left="-83" w:right="-75"/>
              <w:jc w:val="center"/>
              <w:rPr>
                <w:sz w:val="18"/>
                <w:szCs w:val="18"/>
                <w:lang w:val="en-GB" w:bidi="ar-SA"/>
              </w:rPr>
            </w:pPr>
          </w:p>
        </w:tc>
        <w:tc>
          <w:tcPr>
            <w:tcW w:w="702" w:type="dxa"/>
          </w:tcPr>
          <w:p w14:paraId="6F87F0FB" w14:textId="77777777" w:rsidR="00EC39DC" w:rsidRPr="006234DC" w:rsidRDefault="00EC39DC" w:rsidP="001E1B40">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4D34B7A8" w14:textId="77777777" w:rsidR="00EC39DC" w:rsidRPr="006234DC" w:rsidRDefault="00EC39DC" w:rsidP="001E1B40">
            <w:pPr>
              <w:tabs>
                <w:tab w:val="decimal" w:pos="-83"/>
              </w:tabs>
              <w:spacing w:line="240" w:lineRule="atLeast"/>
              <w:ind w:left="-83" w:right="-75"/>
              <w:jc w:val="center"/>
              <w:rPr>
                <w:sz w:val="18"/>
                <w:szCs w:val="18"/>
                <w:lang w:val="en-GB" w:bidi="ar-SA"/>
              </w:rPr>
            </w:pPr>
          </w:p>
        </w:tc>
        <w:tc>
          <w:tcPr>
            <w:tcW w:w="778" w:type="dxa"/>
          </w:tcPr>
          <w:p w14:paraId="7A768636" w14:textId="77777777" w:rsidR="00EC39DC" w:rsidRPr="006234DC" w:rsidRDefault="00EC39DC" w:rsidP="001E1B40">
            <w:pPr>
              <w:tabs>
                <w:tab w:val="decimal" w:pos="-83"/>
              </w:tabs>
              <w:spacing w:line="240" w:lineRule="atLeast"/>
              <w:ind w:left="-83" w:right="-75"/>
              <w:jc w:val="center"/>
              <w:rPr>
                <w:sz w:val="18"/>
                <w:szCs w:val="18"/>
                <w:lang w:val="en-GB" w:bidi="ar-SA"/>
              </w:rPr>
            </w:pPr>
            <w:r w:rsidRPr="006234DC">
              <w:rPr>
                <w:sz w:val="18"/>
                <w:szCs w:val="18"/>
                <w:lang w:val="en-GB" w:bidi="ar-SA"/>
              </w:rPr>
              <w:t>Total</w:t>
            </w:r>
          </w:p>
        </w:tc>
      </w:tr>
      <w:tr w:rsidR="00EC39DC" w:rsidRPr="006234DC" w14:paraId="5D25DA28" w14:textId="77777777" w:rsidTr="001E1B40">
        <w:trPr>
          <w:cantSplit/>
          <w:tblHeader/>
        </w:trPr>
        <w:tc>
          <w:tcPr>
            <w:tcW w:w="2043" w:type="dxa"/>
            <w:shd w:val="clear" w:color="auto" w:fill="auto"/>
          </w:tcPr>
          <w:p w14:paraId="3717259F" w14:textId="77777777" w:rsidR="00EC39DC" w:rsidRPr="006234DC" w:rsidRDefault="00EC39DC" w:rsidP="001E1B40">
            <w:pPr>
              <w:spacing w:line="240" w:lineRule="atLeast"/>
              <w:ind w:left="180" w:hanging="180"/>
              <w:rPr>
                <w:b/>
                <w:bCs/>
                <w:sz w:val="18"/>
                <w:szCs w:val="18"/>
                <w:lang w:val="en-GB"/>
              </w:rPr>
            </w:pPr>
          </w:p>
        </w:tc>
        <w:tc>
          <w:tcPr>
            <w:tcW w:w="7249" w:type="dxa"/>
            <w:gridSpan w:val="15"/>
            <w:shd w:val="clear" w:color="auto" w:fill="auto"/>
          </w:tcPr>
          <w:p w14:paraId="0E0B28B8" w14:textId="77777777" w:rsidR="00EC39DC" w:rsidRPr="006234DC" w:rsidRDefault="00EC39DC" w:rsidP="001E1B40">
            <w:pPr>
              <w:tabs>
                <w:tab w:val="decimal" w:pos="838"/>
              </w:tabs>
              <w:spacing w:line="240" w:lineRule="atLeast"/>
              <w:ind w:right="11"/>
              <w:jc w:val="center"/>
              <w:rPr>
                <w:i/>
                <w:iCs/>
                <w:sz w:val="18"/>
                <w:szCs w:val="18"/>
                <w:lang w:val="en-GB" w:bidi="ar-SA"/>
              </w:rPr>
            </w:pPr>
            <w:r w:rsidRPr="006234DC">
              <w:rPr>
                <w:i/>
                <w:iCs/>
                <w:sz w:val="18"/>
                <w:szCs w:val="18"/>
                <w:lang w:val="en-GB" w:bidi="ar-SA"/>
              </w:rPr>
              <w:t>(in million Baht)</w:t>
            </w:r>
          </w:p>
        </w:tc>
      </w:tr>
      <w:tr w:rsidR="00EC39DC" w:rsidRPr="006234DC" w14:paraId="6103F4EA" w14:textId="77777777" w:rsidTr="001E1B40">
        <w:trPr>
          <w:cantSplit/>
        </w:trPr>
        <w:tc>
          <w:tcPr>
            <w:tcW w:w="2043" w:type="dxa"/>
            <w:shd w:val="clear" w:color="auto" w:fill="auto"/>
          </w:tcPr>
          <w:p w14:paraId="102F1D08" w14:textId="77777777" w:rsidR="00EC39DC" w:rsidRPr="006234DC" w:rsidRDefault="00EC39DC" w:rsidP="001E1B40">
            <w:pPr>
              <w:tabs>
                <w:tab w:val="left" w:pos="153"/>
              </w:tabs>
              <w:spacing w:line="240" w:lineRule="atLeast"/>
              <w:rPr>
                <w:b/>
                <w:bCs/>
                <w:i/>
                <w:iCs/>
                <w:sz w:val="18"/>
                <w:szCs w:val="18"/>
                <w:lang w:val="en-GB"/>
              </w:rPr>
            </w:pPr>
            <w:r w:rsidRPr="006234DC">
              <w:rPr>
                <w:b/>
                <w:bCs/>
                <w:sz w:val="18"/>
                <w:szCs w:val="18"/>
                <w:lang w:val="en-GB"/>
              </w:rPr>
              <w:t xml:space="preserve">   </w:t>
            </w:r>
            <w:r w:rsidRPr="006234DC">
              <w:rPr>
                <w:b/>
                <w:bCs/>
                <w:i/>
                <w:iCs/>
                <w:sz w:val="18"/>
                <w:szCs w:val="18"/>
                <w:lang w:val="en-GB"/>
              </w:rPr>
              <w:t>Financial assets</w:t>
            </w:r>
          </w:p>
        </w:tc>
        <w:tc>
          <w:tcPr>
            <w:tcW w:w="738" w:type="dxa"/>
            <w:shd w:val="clear" w:color="auto" w:fill="auto"/>
          </w:tcPr>
          <w:p w14:paraId="7A796FFA" w14:textId="77777777" w:rsidR="00EC39DC" w:rsidRPr="006234DC" w:rsidRDefault="00EC39DC" w:rsidP="001E1B40">
            <w:pPr>
              <w:tabs>
                <w:tab w:val="decimal" w:pos="731"/>
              </w:tabs>
              <w:spacing w:line="240" w:lineRule="atLeast"/>
              <w:ind w:right="11"/>
              <w:rPr>
                <w:i/>
                <w:iCs/>
                <w:sz w:val="18"/>
                <w:szCs w:val="18"/>
                <w:lang w:val="en-GB"/>
              </w:rPr>
            </w:pPr>
          </w:p>
        </w:tc>
        <w:tc>
          <w:tcPr>
            <w:tcW w:w="180" w:type="dxa"/>
          </w:tcPr>
          <w:p w14:paraId="1FC9D33E" w14:textId="77777777" w:rsidR="00EC39DC" w:rsidRPr="006234DC" w:rsidRDefault="00EC39DC" w:rsidP="001E1B40">
            <w:pPr>
              <w:tabs>
                <w:tab w:val="decimal" w:pos="821"/>
              </w:tabs>
              <w:spacing w:line="240" w:lineRule="atLeast"/>
              <w:ind w:right="11"/>
              <w:rPr>
                <w:i/>
                <w:iCs/>
                <w:sz w:val="18"/>
                <w:szCs w:val="18"/>
                <w:lang w:val="en-GB" w:bidi="ar-SA"/>
              </w:rPr>
            </w:pPr>
          </w:p>
        </w:tc>
        <w:tc>
          <w:tcPr>
            <w:tcW w:w="765" w:type="dxa"/>
            <w:shd w:val="clear" w:color="auto" w:fill="auto"/>
          </w:tcPr>
          <w:p w14:paraId="1CB9AA19" w14:textId="77777777" w:rsidR="00EC39DC" w:rsidRPr="006234DC" w:rsidRDefault="00EC39DC" w:rsidP="001E1B40">
            <w:pPr>
              <w:tabs>
                <w:tab w:val="decimal" w:pos="821"/>
              </w:tabs>
              <w:spacing w:line="240" w:lineRule="atLeast"/>
              <w:ind w:right="11"/>
              <w:rPr>
                <w:i/>
                <w:iCs/>
                <w:sz w:val="18"/>
                <w:szCs w:val="18"/>
                <w:lang w:val="en-GB" w:bidi="ar-SA"/>
              </w:rPr>
            </w:pPr>
          </w:p>
        </w:tc>
        <w:tc>
          <w:tcPr>
            <w:tcW w:w="189" w:type="dxa"/>
            <w:shd w:val="clear" w:color="auto" w:fill="auto"/>
          </w:tcPr>
          <w:p w14:paraId="19BF39E1" w14:textId="77777777" w:rsidR="00EC39DC" w:rsidRPr="006234DC" w:rsidRDefault="00EC39DC" w:rsidP="001E1B40">
            <w:pPr>
              <w:tabs>
                <w:tab w:val="decimal" w:pos="821"/>
              </w:tabs>
              <w:spacing w:line="240" w:lineRule="atLeast"/>
              <w:ind w:right="11"/>
              <w:rPr>
                <w:i/>
                <w:iCs/>
                <w:sz w:val="18"/>
                <w:szCs w:val="18"/>
                <w:lang w:val="en-GB" w:bidi="ar-SA"/>
              </w:rPr>
            </w:pPr>
          </w:p>
        </w:tc>
        <w:tc>
          <w:tcPr>
            <w:tcW w:w="711" w:type="dxa"/>
            <w:shd w:val="clear" w:color="auto" w:fill="auto"/>
          </w:tcPr>
          <w:p w14:paraId="581C3A70" w14:textId="77777777" w:rsidR="00EC39DC" w:rsidRPr="006234DC" w:rsidRDefault="00EC39DC" w:rsidP="001E1B40">
            <w:pPr>
              <w:tabs>
                <w:tab w:val="decimal" w:pos="821"/>
              </w:tabs>
              <w:spacing w:line="240" w:lineRule="atLeast"/>
              <w:ind w:right="11"/>
              <w:rPr>
                <w:i/>
                <w:iCs/>
                <w:sz w:val="18"/>
                <w:szCs w:val="18"/>
                <w:lang w:val="en-GB" w:bidi="ar-SA"/>
              </w:rPr>
            </w:pPr>
          </w:p>
        </w:tc>
        <w:tc>
          <w:tcPr>
            <w:tcW w:w="180" w:type="dxa"/>
          </w:tcPr>
          <w:p w14:paraId="4DFAC263" w14:textId="77777777" w:rsidR="00EC39DC" w:rsidRPr="006234DC" w:rsidRDefault="00EC39DC" w:rsidP="001E1B40">
            <w:pPr>
              <w:spacing w:line="240" w:lineRule="atLeast"/>
              <w:ind w:right="205"/>
              <w:jc w:val="center"/>
              <w:rPr>
                <w:i/>
                <w:iCs/>
                <w:sz w:val="18"/>
                <w:szCs w:val="18"/>
                <w:lang w:val="en-GB" w:bidi="ar-SA"/>
              </w:rPr>
            </w:pPr>
          </w:p>
        </w:tc>
        <w:tc>
          <w:tcPr>
            <w:tcW w:w="792" w:type="dxa"/>
            <w:shd w:val="clear" w:color="auto" w:fill="auto"/>
          </w:tcPr>
          <w:p w14:paraId="280038CB" w14:textId="77777777" w:rsidR="00EC39DC" w:rsidRPr="006234DC" w:rsidRDefault="00EC39DC" w:rsidP="001E1B40">
            <w:pPr>
              <w:spacing w:line="240" w:lineRule="atLeast"/>
              <w:ind w:right="205"/>
              <w:jc w:val="center"/>
              <w:rPr>
                <w:i/>
                <w:iCs/>
                <w:sz w:val="18"/>
                <w:szCs w:val="18"/>
                <w:lang w:val="en-GB" w:bidi="ar-SA"/>
              </w:rPr>
            </w:pPr>
          </w:p>
        </w:tc>
        <w:tc>
          <w:tcPr>
            <w:tcW w:w="180" w:type="dxa"/>
          </w:tcPr>
          <w:p w14:paraId="2B8F7BA5" w14:textId="77777777" w:rsidR="00EC39DC" w:rsidRPr="006234DC" w:rsidRDefault="00EC39DC" w:rsidP="001E1B40">
            <w:pPr>
              <w:tabs>
                <w:tab w:val="decimal" w:pos="731"/>
              </w:tabs>
              <w:spacing w:line="240" w:lineRule="atLeast"/>
              <w:ind w:right="11"/>
              <w:rPr>
                <w:i/>
                <w:iCs/>
                <w:sz w:val="18"/>
                <w:szCs w:val="18"/>
                <w:lang w:val="en-GB" w:bidi="ar-SA"/>
              </w:rPr>
            </w:pPr>
          </w:p>
        </w:tc>
        <w:tc>
          <w:tcPr>
            <w:tcW w:w="702" w:type="dxa"/>
          </w:tcPr>
          <w:p w14:paraId="3A872FC0" w14:textId="77777777" w:rsidR="00EC39DC" w:rsidRPr="006234DC" w:rsidRDefault="00EC39DC" w:rsidP="001E1B40">
            <w:pPr>
              <w:tabs>
                <w:tab w:val="decimal" w:pos="731"/>
              </w:tabs>
              <w:spacing w:line="240" w:lineRule="atLeast"/>
              <w:ind w:right="11"/>
              <w:rPr>
                <w:i/>
                <w:iCs/>
                <w:sz w:val="18"/>
                <w:szCs w:val="18"/>
                <w:lang w:val="en-GB" w:bidi="ar-SA"/>
              </w:rPr>
            </w:pPr>
          </w:p>
        </w:tc>
        <w:tc>
          <w:tcPr>
            <w:tcW w:w="180" w:type="dxa"/>
          </w:tcPr>
          <w:p w14:paraId="6F3FA52D" w14:textId="77777777" w:rsidR="00EC39DC" w:rsidRPr="006234DC" w:rsidRDefault="00EC39DC" w:rsidP="001E1B40">
            <w:pPr>
              <w:tabs>
                <w:tab w:val="decimal" w:pos="821"/>
              </w:tabs>
              <w:spacing w:line="240" w:lineRule="atLeast"/>
              <w:ind w:right="11"/>
              <w:rPr>
                <w:i/>
                <w:iCs/>
                <w:sz w:val="18"/>
                <w:szCs w:val="18"/>
                <w:lang w:val="en-GB" w:bidi="ar-SA"/>
              </w:rPr>
            </w:pPr>
          </w:p>
        </w:tc>
        <w:tc>
          <w:tcPr>
            <w:tcW w:w="792" w:type="dxa"/>
          </w:tcPr>
          <w:p w14:paraId="77B093AC" w14:textId="77777777" w:rsidR="00EC39DC" w:rsidRPr="006234DC" w:rsidRDefault="00EC39DC" w:rsidP="001E1B40">
            <w:pPr>
              <w:tabs>
                <w:tab w:val="decimal" w:pos="821"/>
              </w:tabs>
              <w:spacing w:line="240" w:lineRule="atLeast"/>
              <w:ind w:right="11"/>
              <w:rPr>
                <w:i/>
                <w:iCs/>
                <w:sz w:val="18"/>
                <w:szCs w:val="18"/>
                <w:lang w:val="en-GB" w:bidi="ar-SA"/>
              </w:rPr>
            </w:pPr>
          </w:p>
        </w:tc>
        <w:tc>
          <w:tcPr>
            <w:tcW w:w="180" w:type="dxa"/>
          </w:tcPr>
          <w:p w14:paraId="4C1E3614" w14:textId="77777777" w:rsidR="00EC39DC" w:rsidRPr="006234DC" w:rsidRDefault="00EC39DC" w:rsidP="001E1B40">
            <w:pPr>
              <w:tabs>
                <w:tab w:val="decimal" w:pos="821"/>
              </w:tabs>
              <w:spacing w:line="240" w:lineRule="atLeast"/>
              <w:ind w:right="11"/>
              <w:rPr>
                <w:i/>
                <w:iCs/>
                <w:sz w:val="18"/>
                <w:szCs w:val="18"/>
                <w:lang w:val="en-GB" w:bidi="ar-SA"/>
              </w:rPr>
            </w:pPr>
          </w:p>
        </w:tc>
        <w:tc>
          <w:tcPr>
            <w:tcW w:w="702" w:type="dxa"/>
          </w:tcPr>
          <w:p w14:paraId="3E0D7C33" w14:textId="77777777" w:rsidR="00EC39DC" w:rsidRPr="006234DC" w:rsidRDefault="00EC39DC" w:rsidP="001E1B40">
            <w:pPr>
              <w:tabs>
                <w:tab w:val="decimal" w:pos="821"/>
              </w:tabs>
              <w:spacing w:line="240" w:lineRule="atLeast"/>
              <w:ind w:right="11"/>
              <w:rPr>
                <w:i/>
                <w:iCs/>
                <w:sz w:val="18"/>
                <w:szCs w:val="18"/>
                <w:lang w:val="en-GB" w:bidi="ar-SA"/>
              </w:rPr>
            </w:pPr>
          </w:p>
        </w:tc>
        <w:tc>
          <w:tcPr>
            <w:tcW w:w="180" w:type="dxa"/>
          </w:tcPr>
          <w:p w14:paraId="26628FB0" w14:textId="77777777" w:rsidR="00EC39DC" w:rsidRPr="006234DC" w:rsidRDefault="00EC39DC" w:rsidP="001E1B40">
            <w:pPr>
              <w:spacing w:line="240" w:lineRule="atLeast"/>
              <w:ind w:right="205"/>
              <w:jc w:val="center"/>
              <w:rPr>
                <w:i/>
                <w:iCs/>
                <w:sz w:val="18"/>
                <w:szCs w:val="18"/>
                <w:lang w:val="en-GB" w:bidi="ar-SA"/>
              </w:rPr>
            </w:pPr>
          </w:p>
        </w:tc>
        <w:tc>
          <w:tcPr>
            <w:tcW w:w="778" w:type="dxa"/>
          </w:tcPr>
          <w:p w14:paraId="2E2F20A4" w14:textId="77777777" w:rsidR="00EC39DC" w:rsidRPr="006234DC" w:rsidRDefault="00EC39DC" w:rsidP="001E1B40">
            <w:pPr>
              <w:spacing w:line="240" w:lineRule="atLeast"/>
              <w:ind w:right="205"/>
              <w:jc w:val="center"/>
              <w:rPr>
                <w:i/>
                <w:iCs/>
                <w:sz w:val="18"/>
                <w:szCs w:val="18"/>
                <w:lang w:val="en-GB" w:bidi="ar-SA"/>
              </w:rPr>
            </w:pPr>
          </w:p>
        </w:tc>
      </w:tr>
      <w:tr w:rsidR="00EC39DC" w:rsidRPr="006234DC" w14:paraId="2B03ED93" w14:textId="77777777" w:rsidTr="001E1B40">
        <w:trPr>
          <w:cantSplit/>
          <w:trHeight w:val="193"/>
        </w:trPr>
        <w:tc>
          <w:tcPr>
            <w:tcW w:w="2043" w:type="dxa"/>
            <w:shd w:val="clear" w:color="auto" w:fill="auto"/>
            <w:vAlign w:val="bottom"/>
          </w:tcPr>
          <w:p w14:paraId="6FD79DD4" w14:textId="77777777" w:rsidR="00EC39DC" w:rsidRPr="006234DC" w:rsidRDefault="00EC39DC" w:rsidP="001E1B40">
            <w:pPr>
              <w:tabs>
                <w:tab w:val="left" w:pos="153"/>
              </w:tabs>
              <w:spacing w:line="240" w:lineRule="atLeast"/>
              <w:ind w:left="191" w:hanging="72"/>
              <w:rPr>
                <w:b/>
                <w:bCs/>
                <w:sz w:val="18"/>
                <w:szCs w:val="18"/>
                <w:cs/>
                <w:lang w:val="en-GB"/>
              </w:rPr>
            </w:pPr>
            <w:r w:rsidRPr="006234DC">
              <w:rPr>
                <w:b/>
                <w:bCs/>
                <w:sz w:val="18"/>
                <w:szCs w:val="18"/>
                <w:cs/>
                <w:lang w:val="en-GB"/>
              </w:rPr>
              <w:tab/>
            </w:r>
            <w:r w:rsidRPr="006234DC">
              <w:rPr>
                <w:b/>
                <w:bCs/>
                <w:sz w:val="18"/>
                <w:szCs w:val="18"/>
                <w:lang w:val="en-GB"/>
              </w:rPr>
              <w:t>Financial assets</w:t>
            </w:r>
            <w:r w:rsidRPr="006234DC">
              <w:rPr>
                <w:b/>
                <w:bCs/>
                <w:sz w:val="18"/>
                <w:szCs w:val="18"/>
                <w:lang w:val="en-GB"/>
              </w:rPr>
              <w:br/>
              <w:t xml:space="preserve">  measured at FVTPL</w:t>
            </w:r>
          </w:p>
        </w:tc>
        <w:tc>
          <w:tcPr>
            <w:tcW w:w="738" w:type="dxa"/>
            <w:shd w:val="clear" w:color="auto" w:fill="auto"/>
            <w:vAlign w:val="bottom"/>
          </w:tcPr>
          <w:p w14:paraId="3DCED2A4" w14:textId="77777777" w:rsidR="00EC39DC" w:rsidRPr="006234DC" w:rsidRDefault="00EC39DC" w:rsidP="001E1B40">
            <w:pPr>
              <w:tabs>
                <w:tab w:val="decimal" w:pos="562"/>
              </w:tabs>
              <w:spacing w:line="240" w:lineRule="atLeast"/>
              <w:ind w:right="11"/>
              <w:rPr>
                <w:b/>
                <w:bCs/>
                <w:sz w:val="18"/>
                <w:szCs w:val="18"/>
                <w:lang w:val="en-GB"/>
              </w:rPr>
            </w:pPr>
          </w:p>
        </w:tc>
        <w:tc>
          <w:tcPr>
            <w:tcW w:w="180" w:type="dxa"/>
            <w:vAlign w:val="bottom"/>
          </w:tcPr>
          <w:p w14:paraId="4273A489" w14:textId="77777777" w:rsidR="00EC39DC" w:rsidRPr="006234DC" w:rsidRDefault="00EC39DC" w:rsidP="001E1B40">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697BF621" w14:textId="77777777" w:rsidR="00EC39DC" w:rsidRPr="006234DC" w:rsidRDefault="00EC39DC" w:rsidP="001E1B40">
            <w:pPr>
              <w:tabs>
                <w:tab w:val="decimal" w:pos="604"/>
              </w:tabs>
              <w:spacing w:line="240" w:lineRule="atLeast"/>
              <w:ind w:right="11"/>
              <w:rPr>
                <w:b/>
                <w:bCs/>
                <w:sz w:val="18"/>
                <w:szCs w:val="18"/>
                <w:lang w:val="en-GB"/>
              </w:rPr>
            </w:pPr>
          </w:p>
        </w:tc>
        <w:tc>
          <w:tcPr>
            <w:tcW w:w="189" w:type="dxa"/>
            <w:shd w:val="clear" w:color="auto" w:fill="auto"/>
            <w:vAlign w:val="bottom"/>
          </w:tcPr>
          <w:p w14:paraId="539E5270" w14:textId="77777777" w:rsidR="00EC39DC" w:rsidRPr="006234DC" w:rsidRDefault="00EC39DC" w:rsidP="001E1B40">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7BCD7597" w14:textId="77777777" w:rsidR="00EC39DC" w:rsidRPr="006234DC" w:rsidRDefault="00EC39DC" w:rsidP="001E1B40">
            <w:pPr>
              <w:tabs>
                <w:tab w:val="decimal" w:pos="445"/>
              </w:tabs>
              <w:spacing w:line="240" w:lineRule="atLeast"/>
              <w:ind w:right="11"/>
              <w:rPr>
                <w:b/>
                <w:bCs/>
                <w:sz w:val="18"/>
                <w:szCs w:val="18"/>
                <w:lang w:val="en-GB"/>
              </w:rPr>
            </w:pPr>
          </w:p>
        </w:tc>
        <w:tc>
          <w:tcPr>
            <w:tcW w:w="180" w:type="dxa"/>
            <w:vAlign w:val="bottom"/>
          </w:tcPr>
          <w:p w14:paraId="14251912" w14:textId="77777777" w:rsidR="00EC39DC" w:rsidRPr="006234DC" w:rsidRDefault="00EC39DC" w:rsidP="001E1B40">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6E3F7AB6" w14:textId="77777777" w:rsidR="00EC39DC" w:rsidRPr="006234DC" w:rsidRDefault="00EC39DC" w:rsidP="001E1B40">
            <w:pPr>
              <w:tabs>
                <w:tab w:val="decimal" w:pos="630"/>
              </w:tabs>
              <w:spacing w:line="240" w:lineRule="atLeast"/>
              <w:ind w:right="11"/>
              <w:rPr>
                <w:b/>
                <w:bCs/>
                <w:sz w:val="18"/>
                <w:szCs w:val="18"/>
                <w:lang w:val="en-GB"/>
              </w:rPr>
            </w:pPr>
          </w:p>
        </w:tc>
        <w:tc>
          <w:tcPr>
            <w:tcW w:w="180" w:type="dxa"/>
            <w:vAlign w:val="bottom"/>
          </w:tcPr>
          <w:p w14:paraId="14539AA5" w14:textId="77777777" w:rsidR="00EC39DC" w:rsidRPr="006234DC" w:rsidRDefault="00EC39DC" w:rsidP="001E1B40">
            <w:pPr>
              <w:tabs>
                <w:tab w:val="decimal" w:pos="122"/>
              </w:tabs>
              <w:spacing w:line="240" w:lineRule="atLeast"/>
              <w:ind w:right="11"/>
              <w:rPr>
                <w:b/>
                <w:bCs/>
                <w:sz w:val="18"/>
                <w:szCs w:val="18"/>
                <w:lang w:val="en-GB" w:bidi="ar-SA"/>
              </w:rPr>
            </w:pPr>
          </w:p>
        </w:tc>
        <w:tc>
          <w:tcPr>
            <w:tcW w:w="702" w:type="dxa"/>
            <w:shd w:val="clear" w:color="auto" w:fill="auto"/>
            <w:vAlign w:val="bottom"/>
          </w:tcPr>
          <w:p w14:paraId="66606F9A" w14:textId="77777777" w:rsidR="00EC39DC" w:rsidRPr="006234DC" w:rsidRDefault="00EC39DC" w:rsidP="001E1B40">
            <w:pPr>
              <w:tabs>
                <w:tab w:val="decimal" w:pos="524"/>
              </w:tabs>
              <w:spacing w:line="240" w:lineRule="atLeast"/>
              <w:ind w:right="11"/>
              <w:rPr>
                <w:rFonts w:eastAsia="Times New Roman"/>
                <w:b/>
                <w:bCs/>
                <w:sz w:val="18"/>
                <w:szCs w:val="18"/>
                <w:lang w:val="en-GB"/>
              </w:rPr>
            </w:pPr>
          </w:p>
        </w:tc>
        <w:tc>
          <w:tcPr>
            <w:tcW w:w="180" w:type="dxa"/>
            <w:vAlign w:val="bottom"/>
          </w:tcPr>
          <w:p w14:paraId="1CA6419C" w14:textId="77777777" w:rsidR="00EC39DC" w:rsidRPr="006234DC" w:rsidRDefault="00EC39DC" w:rsidP="001E1B40">
            <w:pPr>
              <w:tabs>
                <w:tab w:val="decimal" w:pos="551"/>
              </w:tabs>
              <w:spacing w:line="240" w:lineRule="atLeast"/>
              <w:ind w:right="-79"/>
              <w:rPr>
                <w:b/>
                <w:bCs/>
                <w:sz w:val="18"/>
                <w:szCs w:val="18"/>
                <w:lang w:val="en-GB"/>
              </w:rPr>
            </w:pPr>
          </w:p>
        </w:tc>
        <w:tc>
          <w:tcPr>
            <w:tcW w:w="792" w:type="dxa"/>
            <w:shd w:val="clear" w:color="auto" w:fill="auto"/>
            <w:vAlign w:val="bottom"/>
          </w:tcPr>
          <w:p w14:paraId="312FCF45" w14:textId="77777777" w:rsidR="00EC39DC" w:rsidRPr="006234DC" w:rsidRDefault="00EC39DC" w:rsidP="001E1B40">
            <w:pPr>
              <w:tabs>
                <w:tab w:val="decimal" w:pos="630"/>
              </w:tabs>
              <w:spacing w:line="240" w:lineRule="atLeast"/>
              <w:ind w:right="11"/>
              <w:rPr>
                <w:rFonts w:eastAsia="Times New Roman"/>
                <w:b/>
                <w:bCs/>
                <w:sz w:val="18"/>
                <w:szCs w:val="18"/>
                <w:lang w:val="en-GB"/>
              </w:rPr>
            </w:pPr>
          </w:p>
        </w:tc>
        <w:tc>
          <w:tcPr>
            <w:tcW w:w="180" w:type="dxa"/>
            <w:shd w:val="clear" w:color="auto" w:fill="auto"/>
            <w:vAlign w:val="bottom"/>
          </w:tcPr>
          <w:p w14:paraId="122F5C7E" w14:textId="77777777" w:rsidR="00EC39DC" w:rsidRPr="006234DC" w:rsidRDefault="00EC39DC" w:rsidP="001E1B40">
            <w:pPr>
              <w:tabs>
                <w:tab w:val="decimal" w:pos="551"/>
              </w:tabs>
              <w:spacing w:line="240" w:lineRule="atLeast"/>
              <w:ind w:right="-79"/>
              <w:rPr>
                <w:b/>
                <w:bCs/>
                <w:sz w:val="18"/>
                <w:szCs w:val="18"/>
                <w:lang w:val="en-GB"/>
              </w:rPr>
            </w:pPr>
          </w:p>
        </w:tc>
        <w:tc>
          <w:tcPr>
            <w:tcW w:w="702" w:type="dxa"/>
            <w:shd w:val="clear" w:color="auto" w:fill="auto"/>
            <w:vAlign w:val="bottom"/>
          </w:tcPr>
          <w:p w14:paraId="3DFBF9C2" w14:textId="77777777" w:rsidR="00EC39DC" w:rsidRPr="006234DC" w:rsidRDefault="00EC39DC" w:rsidP="001E1B40">
            <w:pPr>
              <w:tabs>
                <w:tab w:val="decimal" w:pos="525"/>
              </w:tabs>
              <w:spacing w:line="240" w:lineRule="atLeast"/>
              <w:ind w:right="11"/>
              <w:rPr>
                <w:rFonts w:eastAsia="Times New Roman"/>
                <w:b/>
                <w:bCs/>
                <w:sz w:val="18"/>
                <w:szCs w:val="18"/>
                <w:lang w:val="en-GB"/>
              </w:rPr>
            </w:pPr>
          </w:p>
        </w:tc>
        <w:tc>
          <w:tcPr>
            <w:tcW w:w="180" w:type="dxa"/>
            <w:vAlign w:val="bottom"/>
          </w:tcPr>
          <w:p w14:paraId="06A952DC" w14:textId="77777777" w:rsidR="00EC39DC" w:rsidRPr="006234DC" w:rsidRDefault="00EC39DC" w:rsidP="001E1B40">
            <w:pPr>
              <w:tabs>
                <w:tab w:val="decimal" w:pos="551"/>
              </w:tabs>
              <w:spacing w:line="240" w:lineRule="atLeast"/>
              <w:ind w:right="-79"/>
              <w:rPr>
                <w:b/>
                <w:bCs/>
                <w:sz w:val="18"/>
                <w:szCs w:val="18"/>
                <w:lang w:val="en-GB"/>
              </w:rPr>
            </w:pPr>
          </w:p>
        </w:tc>
        <w:tc>
          <w:tcPr>
            <w:tcW w:w="778" w:type="dxa"/>
            <w:shd w:val="clear" w:color="auto" w:fill="auto"/>
            <w:vAlign w:val="bottom"/>
          </w:tcPr>
          <w:p w14:paraId="28DC6B0F" w14:textId="77777777" w:rsidR="00EC39DC" w:rsidRPr="006234DC" w:rsidRDefault="00EC39DC" w:rsidP="001E1B40">
            <w:pPr>
              <w:tabs>
                <w:tab w:val="decimal" w:pos="612"/>
              </w:tabs>
              <w:spacing w:line="240" w:lineRule="atLeast"/>
              <w:ind w:right="11"/>
              <w:rPr>
                <w:rFonts w:eastAsia="Times New Roman"/>
                <w:b/>
                <w:bCs/>
                <w:sz w:val="18"/>
                <w:szCs w:val="18"/>
                <w:lang w:val="en-GB"/>
              </w:rPr>
            </w:pPr>
          </w:p>
        </w:tc>
      </w:tr>
      <w:tr w:rsidR="00FC568B" w:rsidRPr="006234DC" w14:paraId="0630B7A1" w14:textId="77777777" w:rsidTr="00FC568B">
        <w:trPr>
          <w:cantSplit/>
          <w:trHeight w:val="193"/>
        </w:trPr>
        <w:tc>
          <w:tcPr>
            <w:tcW w:w="2043" w:type="dxa"/>
            <w:shd w:val="clear" w:color="auto" w:fill="auto"/>
            <w:vAlign w:val="bottom"/>
          </w:tcPr>
          <w:p w14:paraId="50BDF30C" w14:textId="77777777" w:rsidR="00FC568B" w:rsidRPr="006234DC" w:rsidRDefault="00FC568B" w:rsidP="00FC568B">
            <w:pPr>
              <w:numPr>
                <w:ilvl w:val="0"/>
                <w:numId w:val="45"/>
              </w:numPr>
              <w:tabs>
                <w:tab w:val="left" w:pos="166"/>
              </w:tabs>
              <w:spacing w:line="240" w:lineRule="atLeast"/>
              <w:ind w:left="260" w:hanging="107"/>
              <w:rPr>
                <w:sz w:val="18"/>
                <w:szCs w:val="18"/>
                <w:cs/>
                <w:lang w:val="en-GB"/>
              </w:rPr>
            </w:pPr>
            <w:r w:rsidRPr="006234DC">
              <w:rPr>
                <w:sz w:val="18"/>
                <w:szCs w:val="18"/>
                <w:lang w:val="en-GB"/>
              </w:rPr>
              <w:t xml:space="preserve">Investments in debt   </w:t>
            </w:r>
            <w:r w:rsidRPr="006234DC">
              <w:rPr>
                <w:rFonts w:cstheme="minorBidi"/>
                <w:sz w:val="18"/>
                <w:szCs w:val="18"/>
                <w:cs/>
                <w:lang w:val="en-GB"/>
              </w:rPr>
              <w:br/>
            </w:r>
            <w:r w:rsidRPr="006234DC">
              <w:rPr>
                <w:sz w:val="18"/>
                <w:szCs w:val="18"/>
                <w:lang w:val="en-GB"/>
              </w:rPr>
              <w:t xml:space="preserve">  instruments</w:t>
            </w:r>
          </w:p>
        </w:tc>
        <w:tc>
          <w:tcPr>
            <w:tcW w:w="738" w:type="dxa"/>
            <w:shd w:val="clear" w:color="auto" w:fill="auto"/>
            <w:vAlign w:val="bottom"/>
          </w:tcPr>
          <w:p w14:paraId="2221FA9D" w14:textId="11FED996" w:rsidR="00FC568B" w:rsidRPr="00FC568B" w:rsidRDefault="00FC568B" w:rsidP="00FC568B">
            <w:pPr>
              <w:tabs>
                <w:tab w:val="decimal" w:pos="562"/>
              </w:tabs>
              <w:spacing w:line="240" w:lineRule="atLeast"/>
              <w:ind w:right="11"/>
              <w:rPr>
                <w:b/>
                <w:bCs/>
                <w:sz w:val="18"/>
                <w:szCs w:val="18"/>
                <w:lang w:val="en-GB"/>
              </w:rPr>
            </w:pPr>
            <w:r w:rsidRPr="00FC568B">
              <w:rPr>
                <w:sz w:val="18"/>
                <w:szCs w:val="18"/>
              </w:rPr>
              <w:t xml:space="preserve"> -   </w:t>
            </w:r>
          </w:p>
        </w:tc>
        <w:tc>
          <w:tcPr>
            <w:tcW w:w="180" w:type="dxa"/>
            <w:vAlign w:val="bottom"/>
          </w:tcPr>
          <w:p w14:paraId="0C98180E" w14:textId="77777777" w:rsidR="00FC568B" w:rsidRPr="00FC568B" w:rsidRDefault="00FC568B" w:rsidP="00FC568B">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41DF7B59" w14:textId="78EDF939" w:rsidR="00FC568B" w:rsidRPr="00FC568B" w:rsidRDefault="00FC568B" w:rsidP="00FC568B">
            <w:pPr>
              <w:tabs>
                <w:tab w:val="decimal" w:pos="604"/>
              </w:tabs>
              <w:spacing w:line="240" w:lineRule="atLeast"/>
              <w:ind w:right="11"/>
              <w:rPr>
                <w:b/>
                <w:bCs/>
                <w:sz w:val="18"/>
                <w:szCs w:val="18"/>
                <w:lang w:val="en-GB"/>
              </w:rPr>
            </w:pPr>
            <w:r w:rsidRPr="00FC568B">
              <w:rPr>
                <w:sz w:val="18"/>
                <w:szCs w:val="18"/>
              </w:rPr>
              <w:t xml:space="preserve"> 119,219 </w:t>
            </w:r>
          </w:p>
        </w:tc>
        <w:tc>
          <w:tcPr>
            <w:tcW w:w="189" w:type="dxa"/>
            <w:shd w:val="clear" w:color="auto" w:fill="auto"/>
            <w:vAlign w:val="bottom"/>
          </w:tcPr>
          <w:p w14:paraId="358BC9E4" w14:textId="77777777" w:rsidR="00FC568B" w:rsidRPr="00FC568B" w:rsidRDefault="00FC568B" w:rsidP="00FC568B">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4ECD1162" w14:textId="5C7F0694" w:rsidR="00FC568B" w:rsidRPr="00FC568B" w:rsidRDefault="00FC568B" w:rsidP="00FC568B">
            <w:pPr>
              <w:tabs>
                <w:tab w:val="decimal" w:pos="535"/>
              </w:tabs>
              <w:spacing w:line="240" w:lineRule="atLeast"/>
              <w:ind w:right="11"/>
              <w:rPr>
                <w:b/>
                <w:bCs/>
                <w:sz w:val="18"/>
                <w:szCs w:val="18"/>
                <w:lang w:val="en-GB"/>
              </w:rPr>
            </w:pPr>
            <w:r w:rsidRPr="00FC568B">
              <w:rPr>
                <w:sz w:val="18"/>
                <w:szCs w:val="18"/>
              </w:rPr>
              <w:t xml:space="preserve"> 511 </w:t>
            </w:r>
          </w:p>
        </w:tc>
        <w:tc>
          <w:tcPr>
            <w:tcW w:w="180" w:type="dxa"/>
            <w:vAlign w:val="bottom"/>
          </w:tcPr>
          <w:p w14:paraId="2C20C979" w14:textId="77777777" w:rsidR="00FC568B" w:rsidRPr="00FC568B" w:rsidRDefault="00FC568B" w:rsidP="00FC568B">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00DDFDE1" w14:textId="102C33CF" w:rsidR="00FC568B" w:rsidRPr="00FC568B" w:rsidRDefault="00FC568B" w:rsidP="00FC568B">
            <w:pPr>
              <w:tabs>
                <w:tab w:val="decimal" w:pos="630"/>
              </w:tabs>
              <w:spacing w:line="240" w:lineRule="atLeast"/>
              <w:ind w:right="11"/>
              <w:rPr>
                <w:b/>
                <w:bCs/>
                <w:sz w:val="18"/>
                <w:szCs w:val="18"/>
                <w:lang w:val="en-GB"/>
              </w:rPr>
            </w:pPr>
            <w:r w:rsidRPr="00FC568B">
              <w:rPr>
                <w:sz w:val="18"/>
                <w:szCs w:val="18"/>
              </w:rPr>
              <w:t xml:space="preserve"> 119,730 </w:t>
            </w:r>
          </w:p>
        </w:tc>
        <w:tc>
          <w:tcPr>
            <w:tcW w:w="180" w:type="dxa"/>
            <w:vAlign w:val="bottom"/>
          </w:tcPr>
          <w:p w14:paraId="5F6148D3" w14:textId="77777777" w:rsidR="00FC568B" w:rsidRPr="006234DC" w:rsidRDefault="00FC568B" w:rsidP="00FC568B">
            <w:pPr>
              <w:tabs>
                <w:tab w:val="decimal" w:pos="122"/>
              </w:tabs>
              <w:spacing w:line="240" w:lineRule="atLeast"/>
              <w:ind w:right="11"/>
              <w:rPr>
                <w:b/>
                <w:bCs/>
                <w:sz w:val="18"/>
                <w:szCs w:val="18"/>
                <w:lang w:val="en-GB" w:bidi="ar-SA"/>
              </w:rPr>
            </w:pPr>
          </w:p>
        </w:tc>
        <w:tc>
          <w:tcPr>
            <w:tcW w:w="702" w:type="dxa"/>
            <w:shd w:val="clear" w:color="auto" w:fill="auto"/>
            <w:vAlign w:val="bottom"/>
          </w:tcPr>
          <w:p w14:paraId="3233A750" w14:textId="77777777" w:rsidR="00FC568B" w:rsidRPr="00783191" w:rsidRDefault="00FC568B" w:rsidP="00FC568B">
            <w:pPr>
              <w:tabs>
                <w:tab w:val="decimal" w:pos="374"/>
              </w:tabs>
              <w:spacing w:line="240" w:lineRule="atLeast"/>
              <w:ind w:right="11"/>
              <w:rPr>
                <w:sz w:val="18"/>
                <w:szCs w:val="18"/>
              </w:rPr>
            </w:pPr>
            <w:r>
              <w:rPr>
                <w:sz w:val="18"/>
                <w:szCs w:val="18"/>
                <w:lang w:val="en-GB"/>
              </w:rPr>
              <w:t>-</w:t>
            </w:r>
          </w:p>
        </w:tc>
        <w:tc>
          <w:tcPr>
            <w:tcW w:w="180" w:type="dxa"/>
            <w:vAlign w:val="bottom"/>
          </w:tcPr>
          <w:p w14:paraId="02A67325" w14:textId="77777777" w:rsidR="00FC568B" w:rsidRPr="001F04AA" w:rsidRDefault="00FC568B" w:rsidP="00FC568B">
            <w:pPr>
              <w:tabs>
                <w:tab w:val="decimal" w:pos="551"/>
              </w:tabs>
              <w:spacing w:line="240" w:lineRule="atLeast"/>
              <w:ind w:right="-79"/>
              <w:rPr>
                <w:sz w:val="18"/>
                <w:szCs w:val="18"/>
                <w:lang w:val="en-GB"/>
              </w:rPr>
            </w:pPr>
          </w:p>
        </w:tc>
        <w:tc>
          <w:tcPr>
            <w:tcW w:w="792" w:type="dxa"/>
            <w:shd w:val="clear" w:color="auto" w:fill="auto"/>
            <w:vAlign w:val="bottom"/>
          </w:tcPr>
          <w:p w14:paraId="469C0611" w14:textId="77777777" w:rsidR="00FC568B" w:rsidRPr="001F04AA" w:rsidRDefault="00FC568B" w:rsidP="00FC568B">
            <w:pPr>
              <w:tabs>
                <w:tab w:val="decimal" w:pos="630"/>
              </w:tabs>
              <w:spacing w:line="240" w:lineRule="atLeast"/>
              <w:ind w:right="11"/>
              <w:rPr>
                <w:sz w:val="18"/>
                <w:szCs w:val="18"/>
                <w:lang w:val="en-GB"/>
              </w:rPr>
            </w:pPr>
            <w:r w:rsidRPr="008241D5">
              <w:rPr>
                <w:sz w:val="18"/>
                <w:szCs w:val="18"/>
                <w:lang w:val="en-GB"/>
              </w:rPr>
              <w:t xml:space="preserve"> 57,813 </w:t>
            </w:r>
          </w:p>
        </w:tc>
        <w:tc>
          <w:tcPr>
            <w:tcW w:w="180" w:type="dxa"/>
            <w:shd w:val="clear" w:color="auto" w:fill="auto"/>
            <w:vAlign w:val="bottom"/>
          </w:tcPr>
          <w:p w14:paraId="6AA199C9" w14:textId="77777777" w:rsidR="00FC568B" w:rsidRPr="001F04AA" w:rsidRDefault="00FC568B" w:rsidP="00FC568B">
            <w:pPr>
              <w:tabs>
                <w:tab w:val="decimal" w:pos="551"/>
              </w:tabs>
              <w:spacing w:line="240" w:lineRule="atLeast"/>
              <w:ind w:right="-79"/>
              <w:rPr>
                <w:sz w:val="18"/>
                <w:szCs w:val="18"/>
                <w:lang w:val="en-GB"/>
              </w:rPr>
            </w:pPr>
          </w:p>
        </w:tc>
        <w:tc>
          <w:tcPr>
            <w:tcW w:w="702" w:type="dxa"/>
            <w:shd w:val="clear" w:color="auto" w:fill="auto"/>
            <w:vAlign w:val="bottom"/>
          </w:tcPr>
          <w:p w14:paraId="54959C2B" w14:textId="77777777" w:rsidR="00FC568B" w:rsidRPr="001F04AA" w:rsidRDefault="00FC568B" w:rsidP="00FC568B">
            <w:pPr>
              <w:tabs>
                <w:tab w:val="decimal" w:pos="525"/>
              </w:tabs>
              <w:spacing w:line="240" w:lineRule="atLeast"/>
              <w:ind w:right="11"/>
              <w:rPr>
                <w:sz w:val="18"/>
                <w:szCs w:val="18"/>
                <w:lang w:val="en-GB"/>
              </w:rPr>
            </w:pPr>
            <w:r w:rsidRPr="008241D5">
              <w:rPr>
                <w:sz w:val="18"/>
                <w:szCs w:val="18"/>
                <w:lang w:val="en-GB"/>
              </w:rPr>
              <w:t xml:space="preserve"> 481 </w:t>
            </w:r>
          </w:p>
        </w:tc>
        <w:tc>
          <w:tcPr>
            <w:tcW w:w="180" w:type="dxa"/>
            <w:vAlign w:val="bottom"/>
          </w:tcPr>
          <w:p w14:paraId="0A9509E5" w14:textId="77777777" w:rsidR="00FC568B" w:rsidRPr="001F04AA" w:rsidRDefault="00FC568B" w:rsidP="00FC568B">
            <w:pPr>
              <w:tabs>
                <w:tab w:val="decimal" w:pos="551"/>
              </w:tabs>
              <w:spacing w:line="240" w:lineRule="atLeast"/>
              <w:ind w:right="-79"/>
              <w:rPr>
                <w:sz w:val="18"/>
                <w:szCs w:val="18"/>
                <w:lang w:val="en-GB"/>
              </w:rPr>
            </w:pPr>
          </w:p>
        </w:tc>
        <w:tc>
          <w:tcPr>
            <w:tcW w:w="778" w:type="dxa"/>
            <w:shd w:val="clear" w:color="auto" w:fill="auto"/>
            <w:vAlign w:val="bottom"/>
          </w:tcPr>
          <w:p w14:paraId="12A95BBA" w14:textId="77777777" w:rsidR="00FC568B" w:rsidRPr="001F04AA" w:rsidRDefault="00FC568B" w:rsidP="00FC568B">
            <w:pPr>
              <w:tabs>
                <w:tab w:val="decimal" w:pos="612"/>
              </w:tabs>
              <w:spacing w:line="240" w:lineRule="atLeast"/>
              <w:ind w:right="11"/>
              <w:rPr>
                <w:sz w:val="18"/>
                <w:szCs w:val="18"/>
                <w:lang w:val="en-GB"/>
              </w:rPr>
            </w:pPr>
            <w:r w:rsidRPr="008241D5">
              <w:rPr>
                <w:sz w:val="18"/>
                <w:szCs w:val="18"/>
                <w:lang w:val="en-GB"/>
              </w:rPr>
              <w:t xml:space="preserve"> 58,294 </w:t>
            </w:r>
          </w:p>
        </w:tc>
      </w:tr>
      <w:tr w:rsidR="00FC568B" w:rsidRPr="006234DC" w14:paraId="28DC9937" w14:textId="77777777" w:rsidTr="00FC568B">
        <w:trPr>
          <w:cantSplit/>
          <w:trHeight w:val="193"/>
        </w:trPr>
        <w:tc>
          <w:tcPr>
            <w:tcW w:w="2043" w:type="dxa"/>
            <w:shd w:val="clear" w:color="auto" w:fill="auto"/>
            <w:vAlign w:val="bottom"/>
          </w:tcPr>
          <w:p w14:paraId="160152CA" w14:textId="77777777" w:rsidR="00FC568B" w:rsidRPr="006234DC" w:rsidRDefault="00FC568B" w:rsidP="00FC568B">
            <w:pPr>
              <w:numPr>
                <w:ilvl w:val="0"/>
                <w:numId w:val="45"/>
              </w:numPr>
              <w:tabs>
                <w:tab w:val="left" w:pos="166"/>
                <w:tab w:val="left" w:pos="465"/>
              </w:tabs>
              <w:spacing w:line="240" w:lineRule="atLeast"/>
              <w:ind w:left="260" w:hanging="107"/>
              <w:rPr>
                <w:sz w:val="18"/>
                <w:szCs w:val="18"/>
                <w:cs/>
                <w:lang w:val="en-GB"/>
              </w:rPr>
            </w:pPr>
            <w:r w:rsidRPr="006234DC">
              <w:rPr>
                <w:sz w:val="18"/>
                <w:szCs w:val="18"/>
                <w:lang w:val="en-GB"/>
              </w:rPr>
              <w:t xml:space="preserve">Investments in equity </w:t>
            </w:r>
            <w:r w:rsidRPr="006234DC">
              <w:rPr>
                <w:rFonts w:cstheme="minorBidi"/>
                <w:sz w:val="18"/>
                <w:szCs w:val="18"/>
                <w:cs/>
                <w:lang w:val="en-GB"/>
              </w:rPr>
              <w:br/>
            </w:r>
            <w:r w:rsidRPr="006234DC">
              <w:rPr>
                <w:sz w:val="18"/>
                <w:szCs w:val="18"/>
                <w:lang w:val="en-GB"/>
              </w:rPr>
              <w:t xml:space="preserve">  instruments</w:t>
            </w:r>
          </w:p>
        </w:tc>
        <w:tc>
          <w:tcPr>
            <w:tcW w:w="738" w:type="dxa"/>
            <w:tcBorders>
              <w:bottom w:val="single" w:sz="4" w:space="0" w:color="auto"/>
            </w:tcBorders>
            <w:shd w:val="clear" w:color="auto" w:fill="auto"/>
            <w:vAlign w:val="bottom"/>
          </w:tcPr>
          <w:p w14:paraId="4BD1C4CE" w14:textId="0ACC5016" w:rsidR="00FC568B" w:rsidRPr="00FC568B" w:rsidRDefault="00FC568B" w:rsidP="00FC568B">
            <w:pPr>
              <w:tabs>
                <w:tab w:val="decimal" w:pos="562"/>
              </w:tabs>
              <w:spacing w:line="240" w:lineRule="atLeast"/>
              <w:ind w:right="11"/>
              <w:rPr>
                <w:b/>
                <w:bCs/>
                <w:sz w:val="18"/>
                <w:szCs w:val="18"/>
                <w:lang w:val="en-GB"/>
              </w:rPr>
            </w:pPr>
            <w:r w:rsidRPr="00FC568B">
              <w:rPr>
                <w:sz w:val="18"/>
                <w:szCs w:val="18"/>
              </w:rPr>
              <w:t xml:space="preserve"> 4,681 </w:t>
            </w:r>
          </w:p>
        </w:tc>
        <w:tc>
          <w:tcPr>
            <w:tcW w:w="180" w:type="dxa"/>
            <w:vAlign w:val="bottom"/>
          </w:tcPr>
          <w:p w14:paraId="4978003B" w14:textId="77777777" w:rsidR="00FC568B" w:rsidRPr="00FC568B" w:rsidRDefault="00FC568B" w:rsidP="00FC568B">
            <w:pPr>
              <w:tabs>
                <w:tab w:val="decimal" w:pos="445"/>
                <w:tab w:val="decimal" w:pos="551"/>
              </w:tabs>
              <w:spacing w:line="240" w:lineRule="atLeast"/>
              <w:ind w:right="-79"/>
              <w:rPr>
                <w:b/>
                <w:bCs/>
                <w:sz w:val="18"/>
                <w:szCs w:val="18"/>
                <w:lang w:val="en-GB"/>
              </w:rPr>
            </w:pPr>
          </w:p>
        </w:tc>
        <w:tc>
          <w:tcPr>
            <w:tcW w:w="765" w:type="dxa"/>
            <w:tcBorders>
              <w:bottom w:val="single" w:sz="4" w:space="0" w:color="auto"/>
            </w:tcBorders>
            <w:shd w:val="clear" w:color="auto" w:fill="auto"/>
            <w:vAlign w:val="bottom"/>
          </w:tcPr>
          <w:p w14:paraId="1BADB8C5" w14:textId="5B292532" w:rsidR="00FC568B" w:rsidRPr="00FC568B" w:rsidRDefault="00FC568B" w:rsidP="00FC568B">
            <w:pPr>
              <w:tabs>
                <w:tab w:val="decimal" w:pos="562"/>
              </w:tabs>
              <w:spacing w:line="240" w:lineRule="atLeast"/>
              <w:ind w:right="11"/>
              <w:rPr>
                <w:b/>
                <w:bCs/>
                <w:sz w:val="18"/>
                <w:szCs w:val="18"/>
                <w:lang w:val="en-GB"/>
              </w:rPr>
            </w:pPr>
            <w:r w:rsidRPr="00FC568B">
              <w:rPr>
                <w:sz w:val="18"/>
                <w:szCs w:val="18"/>
              </w:rPr>
              <w:t xml:space="preserve"> -   </w:t>
            </w:r>
          </w:p>
        </w:tc>
        <w:tc>
          <w:tcPr>
            <w:tcW w:w="189" w:type="dxa"/>
            <w:shd w:val="clear" w:color="auto" w:fill="auto"/>
            <w:vAlign w:val="bottom"/>
          </w:tcPr>
          <w:p w14:paraId="72960F2B" w14:textId="77777777" w:rsidR="00FC568B" w:rsidRPr="00FC568B" w:rsidRDefault="00FC568B" w:rsidP="00FC568B">
            <w:pPr>
              <w:tabs>
                <w:tab w:val="decimal" w:pos="445"/>
                <w:tab w:val="decimal" w:pos="551"/>
              </w:tabs>
              <w:spacing w:line="240" w:lineRule="atLeast"/>
              <w:ind w:right="-79"/>
              <w:rPr>
                <w:b/>
                <w:bCs/>
                <w:sz w:val="18"/>
                <w:szCs w:val="18"/>
                <w:lang w:val="en-GB"/>
              </w:rPr>
            </w:pPr>
          </w:p>
        </w:tc>
        <w:tc>
          <w:tcPr>
            <w:tcW w:w="711" w:type="dxa"/>
            <w:tcBorders>
              <w:bottom w:val="single" w:sz="4" w:space="0" w:color="auto"/>
            </w:tcBorders>
            <w:shd w:val="clear" w:color="auto" w:fill="auto"/>
            <w:vAlign w:val="bottom"/>
          </w:tcPr>
          <w:p w14:paraId="01D0C7E8" w14:textId="5484DAC3" w:rsidR="00FC568B" w:rsidRPr="00FC568B" w:rsidRDefault="00FC568B" w:rsidP="00FC568B">
            <w:pPr>
              <w:tabs>
                <w:tab w:val="decimal" w:pos="445"/>
              </w:tabs>
              <w:spacing w:line="240" w:lineRule="atLeast"/>
              <w:ind w:right="11"/>
              <w:rPr>
                <w:b/>
                <w:bCs/>
                <w:sz w:val="18"/>
                <w:szCs w:val="18"/>
                <w:lang w:val="en-GB"/>
              </w:rPr>
            </w:pPr>
            <w:r w:rsidRPr="00FC568B">
              <w:rPr>
                <w:sz w:val="18"/>
                <w:szCs w:val="18"/>
              </w:rPr>
              <w:t xml:space="preserve"> 30,525 </w:t>
            </w:r>
          </w:p>
        </w:tc>
        <w:tc>
          <w:tcPr>
            <w:tcW w:w="180" w:type="dxa"/>
            <w:vAlign w:val="bottom"/>
          </w:tcPr>
          <w:p w14:paraId="4191B652" w14:textId="77777777" w:rsidR="00FC568B" w:rsidRPr="00FC568B" w:rsidRDefault="00FC568B" w:rsidP="00FC568B">
            <w:pPr>
              <w:tabs>
                <w:tab w:val="decimal" w:pos="445"/>
                <w:tab w:val="decimal" w:pos="551"/>
              </w:tabs>
              <w:spacing w:line="240" w:lineRule="atLeast"/>
              <w:ind w:left="-79" w:right="-79"/>
              <w:rPr>
                <w:b/>
                <w:bCs/>
                <w:sz w:val="18"/>
                <w:szCs w:val="18"/>
                <w:lang w:val="en-GB"/>
              </w:rPr>
            </w:pPr>
          </w:p>
        </w:tc>
        <w:tc>
          <w:tcPr>
            <w:tcW w:w="792" w:type="dxa"/>
            <w:tcBorders>
              <w:bottom w:val="single" w:sz="4" w:space="0" w:color="auto"/>
            </w:tcBorders>
            <w:shd w:val="clear" w:color="auto" w:fill="auto"/>
            <w:vAlign w:val="bottom"/>
          </w:tcPr>
          <w:p w14:paraId="0E0C339F" w14:textId="07C93E63" w:rsidR="00FC568B" w:rsidRPr="00FC568B" w:rsidRDefault="00FC568B" w:rsidP="00FC568B">
            <w:pPr>
              <w:tabs>
                <w:tab w:val="decimal" w:pos="630"/>
              </w:tabs>
              <w:spacing w:line="240" w:lineRule="atLeast"/>
              <w:ind w:right="11"/>
              <w:rPr>
                <w:b/>
                <w:bCs/>
                <w:sz w:val="18"/>
                <w:szCs w:val="18"/>
                <w:lang w:val="en-GB"/>
              </w:rPr>
            </w:pPr>
            <w:r w:rsidRPr="00FC568B">
              <w:rPr>
                <w:sz w:val="18"/>
                <w:szCs w:val="18"/>
              </w:rPr>
              <w:t xml:space="preserve"> 35,206 </w:t>
            </w:r>
          </w:p>
        </w:tc>
        <w:tc>
          <w:tcPr>
            <w:tcW w:w="180" w:type="dxa"/>
            <w:vAlign w:val="bottom"/>
          </w:tcPr>
          <w:p w14:paraId="05251E5A" w14:textId="77777777" w:rsidR="00FC568B" w:rsidRPr="006234DC" w:rsidRDefault="00FC568B" w:rsidP="00FC568B">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vAlign w:val="bottom"/>
          </w:tcPr>
          <w:p w14:paraId="7C0A1006" w14:textId="77777777" w:rsidR="00FC568B" w:rsidRPr="001F04AA" w:rsidRDefault="00FC568B" w:rsidP="00FC568B">
            <w:pPr>
              <w:tabs>
                <w:tab w:val="decimal" w:pos="524"/>
              </w:tabs>
              <w:spacing w:line="240" w:lineRule="atLeast"/>
              <w:ind w:right="11"/>
              <w:rPr>
                <w:sz w:val="18"/>
                <w:szCs w:val="18"/>
                <w:lang w:val="en-GB"/>
              </w:rPr>
            </w:pPr>
            <w:r w:rsidRPr="008241D5">
              <w:rPr>
                <w:sz w:val="18"/>
                <w:szCs w:val="18"/>
                <w:lang w:val="en-GB"/>
              </w:rPr>
              <w:t xml:space="preserve"> 5,492 </w:t>
            </w:r>
          </w:p>
        </w:tc>
        <w:tc>
          <w:tcPr>
            <w:tcW w:w="180" w:type="dxa"/>
            <w:vAlign w:val="bottom"/>
          </w:tcPr>
          <w:p w14:paraId="2915B243" w14:textId="77777777" w:rsidR="00FC568B" w:rsidRPr="001F04AA" w:rsidRDefault="00FC568B" w:rsidP="00FC568B">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40648663" w14:textId="77777777" w:rsidR="00FC568B" w:rsidRPr="00783191" w:rsidRDefault="00FC568B" w:rsidP="00563AC0">
            <w:pPr>
              <w:tabs>
                <w:tab w:val="decimal" w:pos="411"/>
              </w:tabs>
              <w:spacing w:line="240" w:lineRule="atLeast"/>
              <w:ind w:right="11"/>
              <w:rPr>
                <w:rFonts w:cstheme="minorBidi"/>
                <w:sz w:val="18"/>
                <w:szCs w:val="18"/>
                <w:cs/>
                <w:lang w:val="en-GB"/>
              </w:rPr>
            </w:pPr>
            <w:r>
              <w:rPr>
                <w:sz w:val="18"/>
                <w:szCs w:val="18"/>
                <w:lang w:val="en-GB"/>
              </w:rPr>
              <w:t>-</w:t>
            </w:r>
          </w:p>
        </w:tc>
        <w:tc>
          <w:tcPr>
            <w:tcW w:w="180" w:type="dxa"/>
            <w:shd w:val="clear" w:color="auto" w:fill="auto"/>
            <w:vAlign w:val="bottom"/>
          </w:tcPr>
          <w:p w14:paraId="6B8459D5" w14:textId="77777777" w:rsidR="00FC568B" w:rsidRPr="001F04AA" w:rsidRDefault="00FC568B" w:rsidP="00FC568B">
            <w:pPr>
              <w:tabs>
                <w:tab w:val="decimal" w:pos="551"/>
              </w:tabs>
              <w:spacing w:line="240" w:lineRule="atLeast"/>
              <w:ind w:right="-79"/>
              <w:rPr>
                <w:sz w:val="18"/>
                <w:szCs w:val="18"/>
                <w:lang w:val="en-GB"/>
              </w:rPr>
            </w:pPr>
          </w:p>
        </w:tc>
        <w:tc>
          <w:tcPr>
            <w:tcW w:w="702" w:type="dxa"/>
            <w:tcBorders>
              <w:bottom w:val="single" w:sz="4" w:space="0" w:color="auto"/>
            </w:tcBorders>
            <w:shd w:val="clear" w:color="auto" w:fill="auto"/>
            <w:vAlign w:val="bottom"/>
          </w:tcPr>
          <w:p w14:paraId="4F77205D" w14:textId="77777777" w:rsidR="00FC568B" w:rsidRPr="001F04AA" w:rsidRDefault="00FC568B" w:rsidP="00FC568B">
            <w:pPr>
              <w:tabs>
                <w:tab w:val="decimal" w:pos="525"/>
              </w:tabs>
              <w:spacing w:line="240" w:lineRule="atLeast"/>
              <w:ind w:right="11"/>
              <w:rPr>
                <w:sz w:val="18"/>
                <w:szCs w:val="18"/>
                <w:lang w:val="en-GB"/>
              </w:rPr>
            </w:pPr>
            <w:r w:rsidRPr="008241D5">
              <w:rPr>
                <w:sz w:val="18"/>
                <w:szCs w:val="18"/>
                <w:lang w:val="en-GB"/>
              </w:rPr>
              <w:t xml:space="preserve"> 28,748 </w:t>
            </w:r>
          </w:p>
        </w:tc>
        <w:tc>
          <w:tcPr>
            <w:tcW w:w="180" w:type="dxa"/>
            <w:vAlign w:val="bottom"/>
          </w:tcPr>
          <w:p w14:paraId="28215D7D" w14:textId="77777777" w:rsidR="00FC568B" w:rsidRPr="001F04AA" w:rsidRDefault="00FC568B" w:rsidP="00FC568B">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230C45C0" w14:textId="77777777" w:rsidR="00FC568B" w:rsidRPr="001F04AA" w:rsidRDefault="00FC568B" w:rsidP="00FC568B">
            <w:pPr>
              <w:tabs>
                <w:tab w:val="decimal" w:pos="612"/>
              </w:tabs>
              <w:spacing w:line="240" w:lineRule="atLeast"/>
              <w:ind w:right="11"/>
              <w:rPr>
                <w:sz w:val="18"/>
                <w:szCs w:val="18"/>
                <w:lang w:val="en-GB"/>
              </w:rPr>
            </w:pPr>
            <w:r w:rsidRPr="008241D5">
              <w:rPr>
                <w:sz w:val="18"/>
                <w:szCs w:val="18"/>
                <w:lang w:val="en-GB"/>
              </w:rPr>
              <w:t xml:space="preserve"> 34,240 </w:t>
            </w:r>
          </w:p>
        </w:tc>
      </w:tr>
      <w:tr w:rsidR="00FC568B" w:rsidRPr="006234DC" w14:paraId="246054DB" w14:textId="77777777" w:rsidTr="00FC568B">
        <w:trPr>
          <w:cantSplit/>
          <w:trHeight w:val="193"/>
        </w:trPr>
        <w:tc>
          <w:tcPr>
            <w:tcW w:w="2043" w:type="dxa"/>
            <w:shd w:val="clear" w:color="auto" w:fill="auto"/>
            <w:vAlign w:val="bottom"/>
          </w:tcPr>
          <w:p w14:paraId="31EE8AE1" w14:textId="77777777" w:rsidR="00FC568B" w:rsidRPr="00D912D4" w:rsidRDefault="00FC568B" w:rsidP="00FC568B">
            <w:pPr>
              <w:tabs>
                <w:tab w:val="left" w:pos="153"/>
              </w:tabs>
              <w:spacing w:line="240" w:lineRule="atLeast"/>
              <w:ind w:left="191" w:hanging="72"/>
              <w:rPr>
                <w:rFonts w:cstheme="minorBidi"/>
                <w:b/>
                <w:bCs/>
                <w:sz w:val="18"/>
                <w:szCs w:val="18"/>
                <w:cs/>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shd w:val="clear" w:color="auto" w:fill="auto"/>
            <w:vAlign w:val="bottom"/>
          </w:tcPr>
          <w:p w14:paraId="2752A08C" w14:textId="4E6B23BF" w:rsidR="00FC568B" w:rsidRPr="00FC568B" w:rsidRDefault="00FC568B" w:rsidP="00FC568B">
            <w:pPr>
              <w:tabs>
                <w:tab w:val="decimal" w:pos="562"/>
              </w:tabs>
              <w:spacing w:line="240" w:lineRule="atLeast"/>
              <w:ind w:right="11"/>
              <w:rPr>
                <w:rFonts w:eastAsia="Times New Roman"/>
                <w:b/>
                <w:bCs/>
                <w:sz w:val="18"/>
                <w:szCs w:val="18"/>
                <w:lang w:val="en-GB"/>
              </w:rPr>
            </w:pPr>
            <w:r w:rsidRPr="00FC568B">
              <w:rPr>
                <w:b/>
                <w:bCs/>
                <w:sz w:val="18"/>
                <w:szCs w:val="18"/>
              </w:rPr>
              <w:t xml:space="preserve"> 4,681 </w:t>
            </w:r>
          </w:p>
        </w:tc>
        <w:tc>
          <w:tcPr>
            <w:tcW w:w="180" w:type="dxa"/>
            <w:vAlign w:val="bottom"/>
          </w:tcPr>
          <w:p w14:paraId="27E5E74A" w14:textId="77777777" w:rsidR="00FC568B" w:rsidRPr="00FC568B" w:rsidRDefault="00FC568B" w:rsidP="00FC568B">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shd w:val="clear" w:color="auto" w:fill="auto"/>
            <w:vAlign w:val="bottom"/>
          </w:tcPr>
          <w:p w14:paraId="39E6BFD9" w14:textId="7F4730AC" w:rsidR="00FC568B" w:rsidRPr="00FC568B" w:rsidRDefault="00FC568B" w:rsidP="00FC568B">
            <w:pPr>
              <w:tabs>
                <w:tab w:val="decimal" w:pos="604"/>
              </w:tabs>
              <w:spacing w:line="240" w:lineRule="atLeast"/>
              <w:ind w:right="11"/>
              <w:rPr>
                <w:rFonts w:eastAsia="Times New Roman"/>
                <w:b/>
                <w:bCs/>
                <w:sz w:val="18"/>
                <w:szCs w:val="18"/>
                <w:lang w:val="en-GB"/>
              </w:rPr>
            </w:pPr>
            <w:r w:rsidRPr="00FC568B">
              <w:rPr>
                <w:b/>
                <w:bCs/>
                <w:sz w:val="18"/>
                <w:szCs w:val="18"/>
              </w:rPr>
              <w:t xml:space="preserve"> 119,219 </w:t>
            </w:r>
          </w:p>
        </w:tc>
        <w:tc>
          <w:tcPr>
            <w:tcW w:w="189" w:type="dxa"/>
            <w:shd w:val="clear" w:color="auto" w:fill="auto"/>
            <w:vAlign w:val="bottom"/>
          </w:tcPr>
          <w:p w14:paraId="645AC9FC" w14:textId="77777777" w:rsidR="00FC568B" w:rsidRPr="00FC568B" w:rsidRDefault="00FC568B" w:rsidP="00FC568B">
            <w:pPr>
              <w:tabs>
                <w:tab w:val="decimal" w:pos="551"/>
              </w:tabs>
              <w:spacing w:line="240" w:lineRule="atLeast"/>
              <w:ind w:right="-79"/>
              <w:rPr>
                <w:b/>
                <w:bCs/>
                <w:sz w:val="18"/>
                <w:szCs w:val="18"/>
                <w:lang w:val="en-GB"/>
              </w:rPr>
            </w:pPr>
          </w:p>
        </w:tc>
        <w:tc>
          <w:tcPr>
            <w:tcW w:w="711" w:type="dxa"/>
            <w:tcBorders>
              <w:top w:val="single" w:sz="4" w:space="0" w:color="auto"/>
              <w:bottom w:val="single" w:sz="4" w:space="0" w:color="auto"/>
            </w:tcBorders>
            <w:shd w:val="clear" w:color="auto" w:fill="auto"/>
            <w:vAlign w:val="bottom"/>
          </w:tcPr>
          <w:p w14:paraId="0A03C6CE" w14:textId="692331F7" w:rsidR="00FC568B" w:rsidRPr="00FC568B" w:rsidRDefault="00FC568B" w:rsidP="00FC568B">
            <w:pPr>
              <w:tabs>
                <w:tab w:val="left" w:pos="313"/>
                <w:tab w:val="decimal" w:pos="586"/>
              </w:tabs>
              <w:spacing w:line="240" w:lineRule="atLeast"/>
              <w:ind w:right="11"/>
              <w:rPr>
                <w:rFonts w:eastAsia="Times New Roman"/>
                <w:b/>
                <w:bCs/>
                <w:sz w:val="18"/>
                <w:szCs w:val="18"/>
                <w:lang w:val="en-GB"/>
              </w:rPr>
            </w:pPr>
            <w:r w:rsidRPr="00FC568B">
              <w:rPr>
                <w:b/>
                <w:bCs/>
                <w:sz w:val="18"/>
                <w:szCs w:val="18"/>
              </w:rPr>
              <w:t xml:space="preserve"> 31,036 </w:t>
            </w:r>
          </w:p>
        </w:tc>
        <w:tc>
          <w:tcPr>
            <w:tcW w:w="180" w:type="dxa"/>
            <w:vAlign w:val="bottom"/>
          </w:tcPr>
          <w:p w14:paraId="4DEE82C9" w14:textId="77777777" w:rsidR="00FC568B" w:rsidRPr="00FC568B" w:rsidRDefault="00FC568B" w:rsidP="00FC568B">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521C2A77" w14:textId="0640B7C3" w:rsidR="00FC568B" w:rsidRPr="00FC568B" w:rsidRDefault="00FC568B" w:rsidP="00FC568B">
            <w:pPr>
              <w:tabs>
                <w:tab w:val="decimal" w:pos="630"/>
              </w:tabs>
              <w:spacing w:line="240" w:lineRule="atLeast"/>
              <w:ind w:right="11"/>
              <w:rPr>
                <w:rFonts w:eastAsia="Times New Roman"/>
                <w:b/>
                <w:bCs/>
                <w:sz w:val="18"/>
                <w:szCs w:val="18"/>
                <w:lang w:val="en-GB"/>
              </w:rPr>
            </w:pPr>
            <w:r w:rsidRPr="00FC568B">
              <w:rPr>
                <w:b/>
                <w:bCs/>
                <w:sz w:val="18"/>
                <w:szCs w:val="18"/>
              </w:rPr>
              <w:t xml:space="preserve"> 154,936 </w:t>
            </w:r>
          </w:p>
        </w:tc>
        <w:tc>
          <w:tcPr>
            <w:tcW w:w="180" w:type="dxa"/>
            <w:vAlign w:val="bottom"/>
          </w:tcPr>
          <w:p w14:paraId="1D960215" w14:textId="77777777" w:rsidR="00FC568B" w:rsidRPr="00712F4B" w:rsidRDefault="00FC568B" w:rsidP="00FC568B">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1EDA93DB" w14:textId="77777777" w:rsidR="00FC568B" w:rsidRPr="00712F4B" w:rsidRDefault="00FC568B" w:rsidP="00FC568B">
            <w:pPr>
              <w:tabs>
                <w:tab w:val="decimal" w:pos="524"/>
              </w:tabs>
              <w:spacing w:line="240" w:lineRule="atLeast"/>
              <w:ind w:right="11"/>
              <w:rPr>
                <w:rFonts w:eastAsia="Times New Roman" w:cstheme="minorBidi"/>
                <w:b/>
                <w:bCs/>
                <w:sz w:val="18"/>
                <w:szCs w:val="18"/>
                <w:cs/>
                <w:lang w:val="en-GB"/>
              </w:rPr>
            </w:pPr>
            <w:r w:rsidRPr="008241D5">
              <w:rPr>
                <w:b/>
                <w:bCs/>
                <w:sz w:val="18"/>
                <w:szCs w:val="18"/>
                <w:lang w:val="en-GB"/>
              </w:rPr>
              <w:t xml:space="preserve"> 5,492 </w:t>
            </w:r>
          </w:p>
        </w:tc>
        <w:tc>
          <w:tcPr>
            <w:tcW w:w="180" w:type="dxa"/>
            <w:vAlign w:val="bottom"/>
          </w:tcPr>
          <w:p w14:paraId="42670330" w14:textId="77777777" w:rsidR="00FC568B" w:rsidRPr="00712F4B" w:rsidRDefault="00FC568B" w:rsidP="00FC568B">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04F21EFC" w14:textId="77777777" w:rsidR="00FC568B" w:rsidRPr="00712F4B" w:rsidRDefault="00FC568B" w:rsidP="00FC568B">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 57,813 </w:t>
            </w:r>
          </w:p>
        </w:tc>
        <w:tc>
          <w:tcPr>
            <w:tcW w:w="180" w:type="dxa"/>
            <w:shd w:val="clear" w:color="auto" w:fill="auto"/>
            <w:vAlign w:val="bottom"/>
          </w:tcPr>
          <w:p w14:paraId="579B5527" w14:textId="77777777" w:rsidR="00FC568B" w:rsidRPr="00712F4B" w:rsidRDefault="00FC568B" w:rsidP="00FC568B">
            <w:pPr>
              <w:tabs>
                <w:tab w:val="decimal" w:pos="551"/>
              </w:tabs>
              <w:spacing w:line="240" w:lineRule="atLeast"/>
              <w:ind w:right="-79"/>
              <w:rPr>
                <w:b/>
                <w:bCs/>
                <w:sz w:val="18"/>
                <w:szCs w:val="18"/>
                <w:lang w:val="en-GB"/>
              </w:rPr>
            </w:pPr>
          </w:p>
        </w:tc>
        <w:tc>
          <w:tcPr>
            <w:tcW w:w="702" w:type="dxa"/>
            <w:tcBorders>
              <w:top w:val="single" w:sz="4" w:space="0" w:color="auto"/>
              <w:bottom w:val="single" w:sz="4" w:space="0" w:color="auto"/>
            </w:tcBorders>
            <w:shd w:val="clear" w:color="auto" w:fill="auto"/>
            <w:vAlign w:val="bottom"/>
          </w:tcPr>
          <w:p w14:paraId="7D1EAE6D" w14:textId="3951F04D" w:rsidR="00FC568B" w:rsidRPr="00712F4B" w:rsidRDefault="00FC568B" w:rsidP="00FC568B">
            <w:pPr>
              <w:tabs>
                <w:tab w:val="decimal" w:pos="525"/>
              </w:tabs>
              <w:spacing w:line="240" w:lineRule="atLeast"/>
              <w:ind w:right="11"/>
              <w:rPr>
                <w:rFonts w:eastAsia="Times New Roman"/>
                <w:b/>
                <w:bCs/>
                <w:sz w:val="18"/>
                <w:szCs w:val="18"/>
                <w:lang w:val="en-GB"/>
              </w:rPr>
            </w:pPr>
            <w:r w:rsidRPr="008241D5">
              <w:rPr>
                <w:b/>
                <w:bCs/>
                <w:sz w:val="18"/>
                <w:szCs w:val="18"/>
                <w:lang w:val="en-GB"/>
              </w:rPr>
              <w:t xml:space="preserve">29,229 </w:t>
            </w:r>
          </w:p>
        </w:tc>
        <w:tc>
          <w:tcPr>
            <w:tcW w:w="180" w:type="dxa"/>
            <w:vAlign w:val="bottom"/>
          </w:tcPr>
          <w:p w14:paraId="1D169611" w14:textId="77777777" w:rsidR="00FC568B" w:rsidRPr="00712F4B" w:rsidRDefault="00FC568B" w:rsidP="00FC568B">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vAlign w:val="bottom"/>
          </w:tcPr>
          <w:p w14:paraId="0687D76E" w14:textId="77777777" w:rsidR="00FC568B" w:rsidRPr="00712F4B" w:rsidRDefault="00FC568B" w:rsidP="00FC568B">
            <w:pPr>
              <w:tabs>
                <w:tab w:val="decimal" w:pos="612"/>
              </w:tabs>
              <w:spacing w:line="240" w:lineRule="atLeast"/>
              <w:ind w:right="11"/>
              <w:rPr>
                <w:rFonts w:eastAsia="Times New Roman"/>
                <w:b/>
                <w:bCs/>
                <w:sz w:val="18"/>
                <w:szCs w:val="18"/>
                <w:lang w:val="en-GB"/>
              </w:rPr>
            </w:pPr>
            <w:r w:rsidRPr="008241D5">
              <w:rPr>
                <w:b/>
                <w:bCs/>
                <w:sz w:val="18"/>
                <w:szCs w:val="18"/>
                <w:lang w:val="en-GB"/>
              </w:rPr>
              <w:t xml:space="preserve"> 92,534 </w:t>
            </w:r>
          </w:p>
        </w:tc>
      </w:tr>
      <w:tr w:rsidR="00FC568B" w:rsidRPr="006234DC" w14:paraId="3A871BF3" w14:textId="77777777" w:rsidTr="00FC568B">
        <w:trPr>
          <w:cantSplit/>
          <w:trHeight w:val="193"/>
        </w:trPr>
        <w:tc>
          <w:tcPr>
            <w:tcW w:w="2043" w:type="dxa"/>
            <w:shd w:val="clear" w:color="auto" w:fill="auto"/>
            <w:vAlign w:val="bottom"/>
          </w:tcPr>
          <w:p w14:paraId="1EA40A63" w14:textId="77777777" w:rsidR="00FC568B" w:rsidRPr="006234DC" w:rsidRDefault="00FC568B" w:rsidP="00FC568B">
            <w:pPr>
              <w:tabs>
                <w:tab w:val="left" w:pos="153"/>
              </w:tabs>
              <w:spacing w:line="240" w:lineRule="atLeast"/>
              <w:ind w:left="191" w:hanging="72"/>
              <w:rPr>
                <w:b/>
                <w:bCs/>
                <w:sz w:val="18"/>
                <w:szCs w:val="18"/>
                <w:lang w:val="en-GB"/>
              </w:rPr>
            </w:pPr>
            <w:r w:rsidRPr="006234DC">
              <w:rPr>
                <w:b/>
                <w:bCs/>
                <w:sz w:val="18"/>
                <w:szCs w:val="18"/>
                <w:cs/>
                <w:lang w:val="en-GB"/>
              </w:rPr>
              <w:tab/>
            </w:r>
            <w:r w:rsidRPr="006234DC">
              <w:rPr>
                <w:b/>
                <w:bCs/>
                <w:sz w:val="18"/>
                <w:szCs w:val="18"/>
                <w:lang w:val="en-GB"/>
              </w:rPr>
              <w:t>Derivative assets</w:t>
            </w:r>
          </w:p>
        </w:tc>
        <w:tc>
          <w:tcPr>
            <w:tcW w:w="738" w:type="dxa"/>
            <w:tcBorders>
              <w:top w:val="single" w:sz="4" w:space="0" w:color="auto"/>
            </w:tcBorders>
            <w:shd w:val="clear" w:color="auto" w:fill="auto"/>
            <w:vAlign w:val="bottom"/>
          </w:tcPr>
          <w:p w14:paraId="162F2D9E" w14:textId="77777777" w:rsidR="00FC568B" w:rsidRPr="00FC568B" w:rsidRDefault="00FC568B" w:rsidP="00FC568B">
            <w:pPr>
              <w:tabs>
                <w:tab w:val="decimal" w:pos="562"/>
              </w:tabs>
              <w:spacing w:line="240" w:lineRule="atLeast"/>
              <w:ind w:right="11"/>
              <w:rPr>
                <w:rFonts w:eastAsia="Times New Roman"/>
                <w:sz w:val="18"/>
                <w:szCs w:val="18"/>
                <w:lang w:val="en-GB"/>
              </w:rPr>
            </w:pPr>
          </w:p>
        </w:tc>
        <w:tc>
          <w:tcPr>
            <w:tcW w:w="180" w:type="dxa"/>
            <w:vAlign w:val="bottom"/>
          </w:tcPr>
          <w:p w14:paraId="2AF5BBF9" w14:textId="77777777" w:rsidR="00FC568B" w:rsidRPr="00FC568B" w:rsidRDefault="00FC568B" w:rsidP="00FC568B">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3039146D" w14:textId="77777777" w:rsidR="00FC568B" w:rsidRPr="00FC568B" w:rsidRDefault="00FC568B" w:rsidP="00FC568B">
            <w:pPr>
              <w:tabs>
                <w:tab w:val="decimal" w:pos="604"/>
              </w:tabs>
              <w:spacing w:line="240" w:lineRule="atLeast"/>
              <w:ind w:right="11"/>
              <w:rPr>
                <w:rFonts w:eastAsia="Times New Roman"/>
                <w:sz w:val="18"/>
                <w:szCs w:val="18"/>
                <w:lang w:val="en-GB"/>
              </w:rPr>
            </w:pPr>
          </w:p>
        </w:tc>
        <w:tc>
          <w:tcPr>
            <w:tcW w:w="189" w:type="dxa"/>
            <w:shd w:val="clear" w:color="auto" w:fill="auto"/>
            <w:vAlign w:val="bottom"/>
          </w:tcPr>
          <w:p w14:paraId="18D172B1" w14:textId="77777777" w:rsidR="00FC568B" w:rsidRPr="00FC568B" w:rsidRDefault="00FC568B" w:rsidP="00FC568B">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3629A2A7" w14:textId="77777777" w:rsidR="00FC568B" w:rsidRPr="00FC568B" w:rsidRDefault="00FC568B" w:rsidP="00FC568B">
            <w:pPr>
              <w:tabs>
                <w:tab w:val="decimal" w:pos="586"/>
              </w:tabs>
              <w:spacing w:line="240" w:lineRule="atLeast"/>
              <w:ind w:right="11"/>
              <w:rPr>
                <w:rFonts w:eastAsia="Times New Roman"/>
                <w:sz w:val="18"/>
                <w:szCs w:val="18"/>
                <w:lang w:val="en-GB"/>
              </w:rPr>
            </w:pPr>
          </w:p>
        </w:tc>
        <w:tc>
          <w:tcPr>
            <w:tcW w:w="180" w:type="dxa"/>
            <w:vAlign w:val="bottom"/>
          </w:tcPr>
          <w:p w14:paraId="7651BCE7" w14:textId="77777777" w:rsidR="00FC568B" w:rsidRPr="00FC568B" w:rsidRDefault="00FC568B" w:rsidP="00FC568B">
            <w:pPr>
              <w:tabs>
                <w:tab w:val="decimal" w:pos="551"/>
              </w:tabs>
              <w:spacing w:line="240" w:lineRule="atLeast"/>
              <w:ind w:left="-79" w:right="-79"/>
              <w:rPr>
                <w:sz w:val="18"/>
                <w:szCs w:val="18"/>
                <w:lang w:val="en-GB"/>
              </w:rPr>
            </w:pPr>
          </w:p>
        </w:tc>
        <w:tc>
          <w:tcPr>
            <w:tcW w:w="792" w:type="dxa"/>
            <w:tcBorders>
              <w:top w:val="single" w:sz="4" w:space="0" w:color="auto"/>
            </w:tcBorders>
            <w:shd w:val="clear" w:color="auto" w:fill="auto"/>
            <w:vAlign w:val="bottom"/>
          </w:tcPr>
          <w:p w14:paraId="38C8DAC3" w14:textId="77777777" w:rsidR="00FC568B" w:rsidRPr="00FC568B" w:rsidRDefault="00FC568B" w:rsidP="00FC568B">
            <w:pPr>
              <w:tabs>
                <w:tab w:val="decimal" w:pos="630"/>
              </w:tabs>
              <w:spacing w:line="240" w:lineRule="atLeast"/>
              <w:ind w:right="11"/>
              <w:rPr>
                <w:rFonts w:eastAsia="Times New Roman"/>
                <w:sz w:val="18"/>
                <w:szCs w:val="18"/>
                <w:lang w:val="en-GB"/>
              </w:rPr>
            </w:pPr>
          </w:p>
        </w:tc>
        <w:tc>
          <w:tcPr>
            <w:tcW w:w="180" w:type="dxa"/>
            <w:vAlign w:val="bottom"/>
          </w:tcPr>
          <w:p w14:paraId="0C7D3399" w14:textId="77777777" w:rsidR="00FC568B" w:rsidRPr="006234DC" w:rsidRDefault="00FC568B" w:rsidP="00FC568B">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3A31365F" w14:textId="77777777" w:rsidR="00FC568B" w:rsidRPr="006234DC" w:rsidRDefault="00FC568B" w:rsidP="00FC568B">
            <w:pPr>
              <w:tabs>
                <w:tab w:val="decimal" w:pos="524"/>
              </w:tabs>
              <w:spacing w:line="240" w:lineRule="atLeast"/>
              <w:ind w:right="11"/>
              <w:rPr>
                <w:rFonts w:eastAsia="Times New Roman"/>
                <w:sz w:val="18"/>
                <w:szCs w:val="18"/>
                <w:lang w:val="en-GB"/>
              </w:rPr>
            </w:pPr>
          </w:p>
        </w:tc>
        <w:tc>
          <w:tcPr>
            <w:tcW w:w="180" w:type="dxa"/>
            <w:vAlign w:val="bottom"/>
          </w:tcPr>
          <w:p w14:paraId="0CFFA06C" w14:textId="77777777" w:rsidR="00FC568B" w:rsidRPr="006234DC" w:rsidRDefault="00FC568B" w:rsidP="00FC568B">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45BA14C5" w14:textId="77777777" w:rsidR="00FC568B" w:rsidRPr="006234DC" w:rsidRDefault="00FC568B" w:rsidP="00FC568B">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0EBB92A0" w14:textId="77777777" w:rsidR="00FC568B" w:rsidRPr="006234DC" w:rsidRDefault="00FC568B" w:rsidP="00FC568B">
            <w:pPr>
              <w:tabs>
                <w:tab w:val="decimal" w:pos="551"/>
              </w:tabs>
              <w:spacing w:line="240" w:lineRule="atLeast"/>
              <w:ind w:right="-79"/>
              <w:rPr>
                <w:sz w:val="18"/>
                <w:szCs w:val="18"/>
                <w:lang w:val="en-GB"/>
              </w:rPr>
            </w:pPr>
          </w:p>
        </w:tc>
        <w:tc>
          <w:tcPr>
            <w:tcW w:w="702" w:type="dxa"/>
            <w:tcBorders>
              <w:top w:val="single" w:sz="4" w:space="0" w:color="auto"/>
            </w:tcBorders>
            <w:shd w:val="clear" w:color="auto" w:fill="auto"/>
            <w:vAlign w:val="bottom"/>
          </w:tcPr>
          <w:p w14:paraId="4CF4BB6C" w14:textId="77777777" w:rsidR="00FC568B" w:rsidRPr="006234DC" w:rsidRDefault="00FC568B" w:rsidP="00FC568B">
            <w:pPr>
              <w:tabs>
                <w:tab w:val="decimal" w:pos="525"/>
              </w:tabs>
              <w:spacing w:line="240" w:lineRule="atLeast"/>
              <w:ind w:right="11"/>
              <w:rPr>
                <w:rFonts w:eastAsia="Times New Roman"/>
                <w:sz w:val="18"/>
                <w:szCs w:val="18"/>
                <w:lang w:val="en-GB"/>
              </w:rPr>
            </w:pPr>
          </w:p>
        </w:tc>
        <w:tc>
          <w:tcPr>
            <w:tcW w:w="180" w:type="dxa"/>
            <w:vAlign w:val="bottom"/>
          </w:tcPr>
          <w:p w14:paraId="63C6FA05" w14:textId="77777777" w:rsidR="00FC568B" w:rsidRPr="006234DC" w:rsidRDefault="00FC568B" w:rsidP="00FC568B">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vAlign w:val="bottom"/>
          </w:tcPr>
          <w:p w14:paraId="63727F36" w14:textId="77777777" w:rsidR="00FC568B" w:rsidRPr="006234DC" w:rsidRDefault="00FC568B" w:rsidP="00FC568B">
            <w:pPr>
              <w:tabs>
                <w:tab w:val="decimal" w:pos="612"/>
              </w:tabs>
              <w:spacing w:line="240" w:lineRule="atLeast"/>
              <w:ind w:right="11"/>
              <w:rPr>
                <w:rFonts w:eastAsia="Times New Roman"/>
                <w:sz w:val="18"/>
                <w:szCs w:val="18"/>
                <w:lang w:val="en-GB"/>
              </w:rPr>
            </w:pPr>
          </w:p>
        </w:tc>
      </w:tr>
      <w:tr w:rsidR="00FC568B" w:rsidRPr="006234DC" w14:paraId="6C7B3E5F" w14:textId="77777777" w:rsidTr="00FC568B">
        <w:trPr>
          <w:cantSplit/>
        </w:trPr>
        <w:tc>
          <w:tcPr>
            <w:tcW w:w="2043" w:type="dxa"/>
            <w:shd w:val="clear" w:color="auto" w:fill="auto"/>
            <w:vAlign w:val="bottom"/>
          </w:tcPr>
          <w:p w14:paraId="6C48113E" w14:textId="77777777" w:rsidR="00FC568B" w:rsidRPr="006234DC" w:rsidRDefault="00FC568B" w:rsidP="00FC568B">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vAlign w:val="bottom"/>
          </w:tcPr>
          <w:p w14:paraId="23CA5ACE" w14:textId="7BD65DF2" w:rsidR="00FC568B" w:rsidRPr="00FC568B" w:rsidRDefault="00FC568B" w:rsidP="00FC568B">
            <w:pPr>
              <w:tabs>
                <w:tab w:val="decimal" w:pos="562"/>
              </w:tabs>
              <w:spacing w:line="240" w:lineRule="atLeast"/>
              <w:ind w:right="11"/>
              <w:rPr>
                <w:sz w:val="18"/>
                <w:szCs w:val="18"/>
                <w:lang w:val="en-GB"/>
              </w:rPr>
            </w:pPr>
            <w:r w:rsidRPr="00FC568B">
              <w:rPr>
                <w:sz w:val="18"/>
                <w:szCs w:val="18"/>
              </w:rPr>
              <w:t xml:space="preserve"> -   </w:t>
            </w:r>
          </w:p>
        </w:tc>
        <w:tc>
          <w:tcPr>
            <w:tcW w:w="180" w:type="dxa"/>
            <w:vAlign w:val="bottom"/>
          </w:tcPr>
          <w:p w14:paraId="250A5E3D" w14:textId="77777777" w:rsidR="00FC568B" w:rsidRPr="00FC568B" w:rsidRDefault="00FC568B" w:rsidP="00FC568B">
            <w:pPr>
              <w:tabs>
                <w:tab w:val="decimal" w:pos="551"/>
              </w:tabs>
              <w:spacing w:line="240" w:lineRule="atLeast"/>
              <w:ind w:right="-79"/>
              <w:rPr>
                <w:sz w:val="18"/>
                <w:szCs w:val="18"/>
                <w:lang w:val="en-GB"/>
              </w:rPr>
            </w:pPr>
          </w:p>
        </w:tc>
        <w:tc>
          <w:tcPr>
            <w:tcW w:w="765" w:type="dxa"/>
            <w:shd w:val="clear" w:color="auto" w:fill="auto"/>
            <w:vAlign w:val="bottom"/>
          </w:tcPr>
          <w:p w14:paraId="19CE15FE" w14:textId="69DF1043" w:rsidR="00FC568B" w:rsidRPr="00FC568B" w:rsidRDefault="00FC568B" w:rsidP="00FC568B">
            <w:pPr>
              <w:tabs>
                <w:tab w:val="decimal" w:pos="591"/>
              </w:tabs>
              <w:spacing w:line="240" w:lineRule="atLeast"/>
              <w:ind w:right="11"/>
              <w:rPr>
                <w:rFonts w:eastAsia="Times New Roman"/>
                <w:sz w:val="18"/>
                <w:szCs w:val="18"/>
                <w:lang w:val="en-GB"/>
              </w:rPr>
            </w:pPr>
            <w:r w:rsidRPr="00FC568B">
              <w:rPr>
                <w:sz w:val="18"/>
                <w:szCs w:val="18"/>
              </w:rPr>
              <w:t xml:space="preserve"> 38,297 </w:t>
            </w:r>
          </w:p>
        </w:tc>
        <w:tc>
          <w:tcPr>
            <w:tcW w:w="189" w:type="dxa"/>
            <w:shd w:val="clear" w:color="auto" w:fill="auto"/>
            <w:vAlign w:val="bottom"/>
          </w:tcPr>
          <w:p w14:paraId="122E5DDC" w14:textId="77777777" w:rsidR="00FC568B" w:rsidRPr="00FC568B" w:rsidRDefault="00FC568B" w:rsidP="00FC568B">
            <w:pPr>
              <w:tabs>
                <w:tab w:val="decimal" w:pos="630"/>
              </w:tabs>
              <w:spacing w:line="240" w:lineRule="atLeast"/>
              <w:ind w:right="11"/>
              <w:rPr>
                <w:sz w:val="18"/>
                <w:szCs w:val="18"/>
                <w:lang w:val="en-GB"/>
              </w:rPr>
            </w:pPr>
          </w:p>
        </w:tc>
        <w:tc>
          <w:tcPr>
            <w:tcW w:w="711" w:type="dxa"/>
            <w:vAlign w:val="bottom"/>
          </w:tcPr>
          <w:p w14:paraId="17D37753" w14:textId="2D7FC437" w:rsidR="00FC568B" w:rsidRPr="00FC568B" w:rsidRDefault="00FC568B" w:rsidP="00FC568B">
            <w:pPr>
              <w:tabs>
                <w:tab w:val="decimal" w:pos="475"/>
              </w:tabs>
              <w:spacing w:line="240" w:lineRule="atLeast"/>
              <w:ind w:right="11"/>
              <w:rPr>
                <w:sz w:val="18"/>
                <w:szCs w:val="18"/>
                <w:lang w:val="en-GB"/>
              </w:rPr>
            </w:pPr>
            <w:r w:rsidRPr="00FC568B">
              <w:rPr>
                <w:sz w:val="18"/>
                <w:szCs w:val="18"/>
              </w:rPr>
              <w:t xml:space="preserve"> -   </w:t>
            </w:r>
          </w:p>
        </w:tc>
        <w:tc>
          <w:tcPr>
            <w:tcW w:w="180" w:type="dxa"/>
            <w:vAlign w:val="bottom"/>
          </w:tcPr>
          <w:p w14:paraId="269559AF" w14:textId="77777777" w:rsidR="00FC568B" w:rsidRPr="00FC568B" w:rsidRDefault="00FC568B" w:rsidP="00FC568B">
            <w:pPr>
              <w:tabs>
                <w:tab w:val="decimal" w:pos="630"/>
              </w:tabs>
              <w:spacing w:line="240" w:lineRule="atLeast"/>
              <w:ind w:left="-79" w:right="11"/>
              <w:rPr>
                <w:sz w:val="18"/>
                <w:szCs w:val="18"/>
                <w:lang w:val="en-GB"/>
              </w:rPr>
            </w:pPr>
          </w:p>
        </w:tc>
        <w:tc>
          <w:tcPr>
            <w:tcW w:w="792" w:type="dxa"/>
            <w:shd w:val="clear" w:color="auto" w:fill="auto"/>
            <w:vAlign w:val="bottom"/>
          </w:tcPr>
          <w:p w14:paraId="4A9E60B2" w14:textId="19973EB6" w:rsidR="00FC568B" w:rsidRPr="00FC568B" w:rsidRDefault="00FC568B" w:rsidP="00FC568B">
            <w:pPr>
              <w:tabs>
                <w:tab w:val="decimal" w:pos="630"/>
              </w:tabs>
              <w:spacing w:line="240" w:lineRule="atLeast"/>
              <w:ind w:right="11"/>
              <w:rPr>
                <w:rFonts w:eastAsia="Times New Roman"/>
                <w:sz w:val="18"/>
                <w:szCs w:val="18"/>
                <w:lang w:val="en-GB"/>
              </w:rPr>
            </w:pPr>
            <w:r w:rsidRPr="00FC568B">
              <w:rPr>
                <w:sz w:val="18"/>
                <w:szCs w:val="18"/>
              </w:rPr>
              <w:t xml:space="preserve"> 38,297 </w:t>
            </w:r>
          </w:p>
        </w:tc>
        <w:tc>
          <w:tcPr>
            <w:tcW w:w="180" w:type="dxa"/>
            <w:vAlign w:val="bottom"/>
          </w:tcPr>
          <w:p w14:paraId="38F06980" w14:textId="77777777" w:rsidR="00FC568B" w:rsidRPr="006234DC" w:rsidRDefault="00FC568B" w:rsidP="00FC568B">
            <w:pPr>
              <w:tabs>
                <w:tab w:val="decimal" w:pos="122"/>
              </w:tabs>
              <w:spacing w:line="240" w:lineRule="atLeast"/>
              <w:ind w:right="11"/>
              <w:rPr>
                <w:sz w:val="18"/>
                <w:szCs w:val="18"/>
                <w:lang w:val="en-GB" w:bidi="ar-SA"/>
              </w:rPr>
            </w:pPr>
          </w:p>
        </w:tc>
        <w:tc>
          <w:tcPr>
            <w:tcW w:w="702" w:type="dxa"/>
            <w:shd w:val="clear" w:color="auto" w:fill="auto"/>
            <w:vAlign w:val="bottom"/>
          </w:tcPr>
          <w:p w14:paraId="7A0C2F5C" w14:textId="77777777" w:rsidR="00FC568B" w:rsidRPr="006234DC" w:rsidRDefault="00FC568B" w:rsidP="00FC568B">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4081D0C9" w14:textId="77777777" w:rsidR="00FC568B" w:rsidRPr="006234DC" w:rsidRDefault="00FC568B" w:rsidP="00FC568B">
            <w:pPr>
              <w:tabs>
                <w:tab w:val="decimal" w:pos="551"/>
              </w:tabs>
              <w:spacing w:line="240" w:lineRule="atLeast"/>
              <w:ind w:right="-79"/>
              <w:rPr>
                <w:sz w:val="18"/>
                <w:szCs w:val="18"/>
                <w:lang w:val="en-GB"/>
              </w:rPr>
            </w:pPr>
          </w:p>
        </w:tc>
        <w:tc>
          <w:tcPr>
            <w:tcW w:w="792" w:type="dxa"/>
            <w:shd w:val="clear" w:color="auto" w:fill="auto"/>
            <w:vAlign w:val="bottom"/>
          </w:tcPr>
          <w:p w14:paraId="4F338C4E" w14:textId="40B6C4B1" w:rsidR="00FC568B" w:rsidRPr="006234DC" w:rsidRDefault="00FC568B" w:rsidP="00FC568B">
            <w:pPr>
              <w:tabs>
                <w:tab w:val="decimal" w:pos="630"/>
              </w:tabs>
              <w:spacing w:line="240" w:lineRule="atLeast"/>
              <w:ind w:right="11"/>
              <w:rPr>
                <w:rFonts w:eastAsia="Times New Roman"/>
                <w:sz w:val="18"/>
                <w:szCs w:val="18"/>
                <w:lang w:val="en-GB"/>
              </w:rPr>
            </w:pPr>
            <w:r w:rsidRPr="008241D5">
              <w:rPr>
                <w:sz w:val="18"/>
                <w:szCs w:val="18"/>
                <w:lang w:val="en-GB"/>
              </w:rPr>
              <w:t xml:space="preserve"> </w:t>
            </w:r>
            <w:r w:rsidR="00026B76">
              <w:rPr>
                <w:sz w:val="18"/>
                <w:szCs w:val="18"/>
                <w:lang w:val="en-GB"/>
              </w:rPr>
              <w:t>30</w:t>
            </w:r>
            <w:r w:rsidRPr="008241D5">
              <w:rPr>
                <w:sz w:val="18"/>
                <w:szCs w:val="18"/>
                <w:lang w:val="en-GB"/>
              </w:rPr>
              <w:t>,</w:t>
            </w:r>
            <w:r w:rsidR="00026B76">
              <w:rPr>
                <w:sz w:val="18"/>
                <w:szCs w:val="18"/>
                <w:lang w:val="en-GB"/>
              </w:rPr>
              <w:t>670</w:t>
            </w:r>
            <w:r w:rsidRPr="008241D5">
              <w:rPr>
                <w:sz w:val="18"/>
                <w:szCs w:val="18"/>
                <w:lang w:val="en-GB"/>
              </w:rPr>
              <w:t xml:space="preserve"> </w:t>
            </w:r>
          </w:p>
        </w:tc>
        <w:tc>
          <w:tcPr>
            <w:tcW w:w="180" w:type="dxa"/>
            <w:shd w:val="clear" w:color="auto" w:fill="auto"/>
            <w:vAlign w:val="bottom"/>
          </w:tcPr>
          <w:p w14:paraId="079A6BA6" w14:textId="77777777" w:rsidR="00FC568B" w:rsidRPr="006234DC" w:rsidRDefault="00FC568B" w:rsidP="00FC568B">
            <w:pPr>
              <w:tabs>
                <w:tab w:val="decimal" w:pos="630"/>
              </w:tabs>
              <w:spacing w:line="240" w:lineRule="atLeast"/>
              <w:ind w:right="11"/>
              <w:rPr>
                <w:sz w:val="18"/>
                <w:szCs w:val="18"/>
                <w:lang w:val="en-GB"/>
              </w:rPr>
            </w:pPr>
          </w:p>
        </w:tc>
        <w:tc>
          <w:tcPr>
            <w:tcW w:w="702" w:type="dxa"/>
            <w:shd w:val="clear" w:color="auto" w:fill="auto"/>
            <w:vAlign w:val="bottom"/>
          </w:tcPr>
          <w:p w14:paraId="4A207494" w14:textId="77777777" w:rsidR="00FC568B" w:rsidRPr="006234DC" w:rsidRDefault="00FC568B" w:rsidP="00FC568B">
            <w:pPr>
              <w:tabs>
                <w:tab w:val="decimal" w:pos="366"/>
              </w:tabs>
              <w:spacing w:line="240" w:lineRule="atLeast"/>
              <w:ind w:right="11"/>
              <w:rPr>
                <w:sz w:val="18"/>
                <w:szCs w:val="18"/>
                <w:lang w:val="en-GB"/>
              </w:rPr>
            </w:pPr>
            <w:r>
              <w:rPr>
                <w:sz w:val="18"/>
                <w:szCs w:val="20"/>
                <w:lang w:val="en-GB"/>
              </w:rPr>
              <w:t>-</w:t>
            </w:r>
          </w:p>
        </w:tc>
        <w:tc>
          <w:tcPr>
            <w:tcW w:w="180" w:type="dxa"/>
            <w:vAlign w:val="bottom"/>
          </w:tcPr>
          <w:p w14:paraId="5A253139" w14:textId="77777777" w:rsidR="00FC568B" w:rsidRPr="006234DC" w:rsidRDefault="00FC568B" w:rsidP="00FC568B">
            <w:pPr>
              <w:tabs>
                <w:tab w:val="decimal" w:pos="551"/>
              </w:tabs>
              <w:spacing w:line="240" w:lineRule="atLeast"/>
              <w:ind w:right="-79"/>
              <w:rPr>
                <w:sz w:val="18"/>
                <w:szCs w:val="18"/>
                <w:lang w:val="en-GB"/>
              </w:rPr>
            </w:pPr>
          </w:p>
        </w:tc>
        <w:tc>
          <w:tcPr>
            <w:tcW w:w="778" w:type="dxa"/>
            <w:shd w:val="clear" w:color="auto" w:fill="auto"/>
            <w:vAlign w:val="bottom"/>
          </w:tcPr>
          <w:p w14:paraId="5FDE4148" w14:textId="00242A00" w:rsidR="00FC568B" w:rsidRPr="006234DC" w:rsidRDefault="00FC568B" w:rsidP="00FC568B">
            <w:pPr>
              <w:tabs>
                <w:tab w:val="decimal" w:pos="612"/>
              </w:tabs>
              <w:spacing w:line="240" w:lineRule="atLeast"/>
              <w:ind w:right="11"/>
              <w:rPr>
                <w:rFonts w:eastAsia="Times New Roman"/>
                <w:sz w:val="18"/>
                <w:szCs w:val="18"/>
                <w:lang w:val="en-GB"/>
              </w:rPr>
            </w:pPr>
            <w:r w:rsidRPr="008241D5">
              <w:rPr>
                <w:sz w:val="18"/>
                <w:szCs w:val="18"/>
                <w:lang w:val="en-GB"/>
              </w:rPr>
              <w:t xml:space="preserve"> </w:t>
            </w:r>
            <w:r w:rsidR="00026B76">
              <w:rPr>
                <w:sz w:val="18"/>
                <w:szCs w:val="18"/>
                <w:lang w:val="en-GB"/>
              </w:rPr>
              <w:t>30</w:t>
            </w:r>
            <w:r w:rsidRPr="008241D5">
              <w:rPr>
                <w:sz w:val="18"/>
                <w:szCs w:val="18"/>
                <w:lang w:val="en-GB"/>
              </w:rPr>
              <w:t>,</w:t>
            </w:r>
            <w:r w:rsidR="00026B76">
              <w:rPr>
                <w:sz w:val="18"/>
                <w:szCs w:val="18"/>
                <w:lang w:val="en-GB"/>
              </w:rPr>
              <w:t>670</w:t>
            </w:r>
            <w:r w:rsidRPr="008241D5">
              <w:rPr>
                <w:sz w:val="18"/>
                <w:szCs w:val="18"/>
                <w:lang w:val="en-GB"/>
              </w:rPr>
              <w:t xml:space="preserve"> </w:t>
            </w:r>
          </w:p>
        </w:tc>
      </w:tr>
      <w:tr w:rsidR="00FC568B" w:rsidRPr="006234DC" w14:paraId="00C9D61C" w14:textId="77777777" w:rsidTr="00FC568B">
        <w:trPr>
          <w:cantSplit/>
        </w:trPr>
        <w:tc>
          <w:tcPr>
            <w:tcW w:w="2043" w:type="dxa"/>
            <w:shd w:val="clear" w:color="auto" w:fill="auto"/>
            <w:vAlign w:val="bottom"/>
          </w:tcPr>
          <w:p w14:paraId="4F14ACD6" w14:textId="77777777" w:rsidR="00FC568B" w:rsidRPr="006234DC" w:rsidRDefault="00FC568B" w:rsidP="00FC568B">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vAlign w:val="bottom"/>
          </w:tcPr>
          <w:p w14:paraId="67375DFD" w14:textId="5A4D7F97" w:rsidR="00FC568B" w:rsidRPr="00FC568B" w:rsidRDefault="00FC568B" w:rsidP="00FC568B">
            <w:pPr>
              <w:tabs>
                <w:tab w:val="decimal" w:pos="562"/>
              </w:tabs>
              <w:spacing w:line="240" w:lineRule="atLeast"/>
              <w:ind w:right="11"/>
              <w:rPr>
                <w:sz w:val="18"/>
                <w:szCs w:val="18"/>
                <w:lang w:val="en-GB"/>
              </w:rPr>
            </w:pPr>
            <w:r w:rsidRPr="00FC568B">
              <w:rPr>
                <w:sz w:val="18"/>
                <w:szCs w:val="18"/>
              </w:rPr>
              <w:t xml:space="preserve"> -   </w:t>
            </w:r>
          </w:p>
        </w:tc>
        <w:tc>
          <w:tcPr>
            <w:tcW w:w="180" w:type="dxa"/>
            <w:vAlign w:val="bottom"/>
          </w:tcPr>
          <w:p w14:paraId="521DA15B" w14:textId="77777777" w:rsidR="00FC568B" w:rsidRPr="00FC568B" w:rsidRDefault="00FC568B" w:rsidP="00FC568B">
            <w:pPr>
              <w:tabs>
                <w:tab w:val="decimal" w:pos="551"/>
              </w:tabs>
              <w:spacing w:line="240" w:lineRule="atLeast"/>
              <w:ind w:right="-79"/>
              <w:rPr>
                <w:sz w:val="18"/>
                <w:szCs w:val="18"/>
                <w:lang w:val="en-GB"/>
              </w:rPr>
            </w:pPr>
          </w:p>
        </w:tc>
        <w:tc>
          <w:tcPr>
            <w:tcW w:w="765" w:type="dxa"/>
            <w:shd w:val="clear" w:color="auto" w:fill="auto"/>
            <w:vAlign w:val="bottom"/>
          </w:tcPr>
          <w:p w14:paraId="55C3EFDB" w14:textId="6A24BBE3" w:rsidR="00FC568B" w:rsidRPr="00FC568B" w:rsidRDefault="00FC568B" w:rsidP="00FC568B">
            <w:pPr>
              <w:tabs>
                <w:tab w:val="decimal" w:pos="591"/>
              </w:tabs>
              <w:spacing w:line="240" w:lineRule="atLeast"/>
              <w:ind w:right="11"/>
              <w:rPr>
                <w:rFonts w:eastAsia="Times New Roman"/>
                <w:sz w:val="18"/>
                <w:szCs w:val="18"/>
                <w:lang w:val="en-GB"/>
              </w:rPr>
            </w:pPr>
            <w:r w:rsidRPr="00FC568B">
              <w:rPr>
                <w:sz w:val="18"/>
                <w:szCs w:val="18"/>
              </w:rPr>
              <w:t xml:space="preserve"> 16,421 </w:t>
            </w:r>
          </w:p>
        </w:tc>
        <w:tc>
          <w:tcPr>
            <w:tcW w:w="189" w:type="dxa"/>
            <w:shd w:val="clear" w:color="auto" w:fill="auto"/>
            <w:vAlign w:val="bottom"/>
          </w:tcPr>
          <w:p w14:paraId="58D58F8E" w14:textId="77777777" w:rsidR="00FC568B" w:rsidRPr="00FC568B" w:rsidRDefault="00FC568B" w:rsidP="00FC568B">
            <w:pPr>
              <w:tabs>
                <w:tab w:val="decimal" w:pos="630"/>
              </w:tabs>
              <w:spacing w:line="240" w:lineRule="atLeast"/>
              <w:ind w:right="11"/>
              <w:rPr>
                <w:sz w:val="18"/>
                <w:szCs w:val="18"/>
                <w:lang w:val="en-GB"/>
              </w:rPr>
            </w:pPr>
          </w:p>
        </w:tc>
        <w:tc>
          <w:tcPr>
            <w:tcW w:w="711" w:type="dxa"/>
            <w:vAlign w:val="bottom"/>
          </w:tcPr>
          <w:p w14:paraId="13F1231D" w14:textId="1E48F338" w:rsidR="00FC568B" w:rsidRPr="00FC568B" w:rsidRDefault="00FC568B" w:rsidP="00FC568B">
            <w:pPr>
              <w:tabs>
                <w:tab w:val="decimal" w:pos="475"/>
              </w:tabs>
              <w:spacing w:line="240" w:lineRule="atLeast"/>
              <w:ind w:right="11"/>
              <w:rPr>
                <w:sz w:val="18"/>
                <w:szCs w:val="18"/>
                <w:lang w:val="en-GB"/>
              </w:rPr>
            </w:pPr>
            <w:r w:rsidRPr="00FC568B">
              <w:rPr>
                <w:sz w:val="18"/>
                <w:szCs w:val="18"/>
              </w:rPr>
              <w:t xml:space="preserve"> -   </w:t>
            </w:r>
          </w:p>
        </w:tc>
        <w:tc>
          <w:tcPr>
            <w:tcW w:w="180" w:type="dxa"/>
            <w:vAlign w:val="bottom"/>
          </w:tcPr>
          <w:p w14:paraId="24DCD1EC" w14:textId="77777777" w:rsidR="00FC568B" w:rsidRPr="00FC568B" w:rsidRDefault="00FC568B" w:rsidP="00FC568B">
            <w:pPr>
              <w:tabs>
                <w:tab w:val="decimal" w:pos="630"/>
              </w:tabs>
              <w:spacing w:line="240" w:lineRule="atLeast"/>
              <w:ind w:left="-79" w:right="11"/>
              <w:rPr>
                <w:sz w:val="18"/>
                <w:szCs w:val="18"/>
                <w:lang w:val="en-GB"/>
              </w:rPr>
            </w:pPr>
          </w:p>
        </w:tc>
        <w:tc>
          <w:tcPr>
            <w:tcW w:w="792" w:type="dxa"/>
            <w:shd w:val="clear" w:color="auto" w:fill="auto"/>
            <w:vAlign w:val="bottom"/>
          </w:tcPr>
          <w:p w14:paraId="466E2207" w14:textId="6FA77991" w:rsidR="00FC568B" w:rsidRPr="00FC568B" w:rsidRDefault="00FC568B" w:rsidP="00FC568B">
            <w:pPr>
              <w:tabs>
                <w:tab w:val="decimal" w:pos="630"/>
              </w:tabs>
              <w:spacing w:line="240" w:lineRule="atLeast"/>
              <w:ind w:right="11"/>
              <w:rPr>
                <w:rFonts w:eastAsia="Times New Roman"/>
                <w:sz w:val="18"/>
                <w:szCs w:val="18"/>
                <w:lang w:val="en-GB"/>
              </w:rPr>
            </w:pPr>
            <w:r w:rsidRPr="00FC568B">
              <w:rPr>
                <w:sz w:val="18"/>
                <w:szCs w:val="18"/>
              </w:rPr>
              <w:t xml:space="preserve"> 16,421 </w:t>
            </w:r>
          </w:p>
        </w:tc>
        <w:tc>
          <w:tcPr>
            <w:tcW w:w="180" w:type="dxa"/>
            <w:vAlign w:val="bottom"/>
          </w:tcPr>
          <w:p w14:paraId="0A1C317A" w14:textId="77777777" w:rsidR="00FC568B" w:rsidRPr="006234DC" w:rsidRDefault="00FC568B" w:rsidP="00FC568B">
            <w:pPr>
              <w:tabs>
                <w:tab w:val="decimal" w:pos="122"/>
              </w:tabs>
              <w:spacing w:line="240" w:lineRule="atLeast"/>
              <w:ind w:right="11"/>
              <w:rPr>
                <w:sz w:val="18"/>
                <w:szCs w:val="18"/>
                <w:lang w:val="en-GB" w:bidi="ar-SA"/>
              </w:rPr>
            </w:pPr>
          </w:p>
        </w:tc>
        <w:tc>
          <w:tcPr>
            <w:tcW w:w="702" w:type="dxa"/>
            <w:shd w:val="clear" w:color="auto" w:fill="auto"/>
            <w:vAlign w:val="bottom"/>
          </w:tcPr>
          <w:p w14:paraId="76A2BB02" w14:textId="77777777" w:rsidR="00FC568B" w:rsidRPr="006234DC" w:rsidRDefault="00FC568B" w:rsidP="00FC568B">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5BED2393" w14:textId="77777777" w:rsidR="00FC568B" w:rsidRPr="006234DC" w:rsidRDefault="00FC568B" w:rsidP="00FC568B">
            <w:pPr>
              <w:tabs>
                <w:tab w:val="decimal" w:pos="551"/>
              </w:tabs>
              <w:spacing w:line="240" w:lineRule="atLeast"/>
              <w:ind w:right="-79"/>
              <w:rPr>
                <w:sz w:val="18"/>
                <w:szCs w:val="18"/>
                <w:lang w:val="en-GB"/>
              </w:rPr>
            </w:pPr>
          </w:p>
        </w:tc>
        <w:tc>
          <w:tcPr>
            <w:tcW w:w="792" w:type="dxa"/>
            <w:shd w:val="clear" w:color="auto" w:fill="auto"/>
            <w:vAlign w:val="bottom"/>
          </w:tcPr>
          <w:p w14:paraId="337AB551" w14:textId="4BD38ED1" w:rsidR="00FC568B" w:rsidRPr="006234DC" w:rsidRDefault="00FC568B" w:rsidP="00FC568B">
            <w:pPr>
              <w:tabs>
                <w:tab w:val="decimal" w:pos="630"/>
              </w:tabs>
              <w:spacing w:line="240" w:lineRule="atLeast"/>
              <w:ind w:right="11"/>
              <w:rPr>
                <w:rFonts w:eastAsia="Times New Roman"/>
                <w:sz w:val="18"/>
                <w:szCs w:val="18"/>
                <w:lang w:val="en-GB"/>
              </w:rPr>
            </w:pPr>
            <w:r w:rsidRPr="008241D5">
              <w:rPr>
                <w:sz w:val="18"/>
                <w:szCs w:val="18"/>
                <w:lang w:val="en-GB"/>
              </w:rPr>
              <w:t xml:space="preserve"> </w:t>
            </w:r>
            <w:r w:rsidR="00026B76">
              <w:rPr>
                <w:sz w:val="18"/>
                <w:szCs w:val="18"/>
                <w:lang w:val="en-GB"/>
              </w:rPr>
              <w:t>15</w:t>
            </w:r>
            <w:r w:rsidRPr="008241D5">
              <w:rPr>
                <w:sz w:val="18"/>
                <w:szCs w:val="18"/>
                <w:lang w:val="en-GB"/>
              </w:rPr>
              <w:t>,</w:t>
            </w:r>
            <w:r w:rsidR="00026B76">
              <w:rPr>
                <w:sz w:val="18"/>
                <w:szCs w:val="18"/>
                <w:lang w:val="en-GB"/>
              </w:rPr>
              <w:t>085</w:t>
            </w:r>
            <w:r w:rsidRPr="008241D5">
              <w:rPr>
                <w:sz w:val="18"/>
                <w:szCs w:val="18"/>
                <w:lang w:val="en-GB"/>
              </w:rPr>
              <w:t xml:space="preserve"> </w:t>
            </w:r>
          </w:p>
        </w:tc>
        <w:tc>
          <w:tcPr>
            <w:tcW w:w="180" w:type="dxa"/>
            <w:shd w:val="clear" w:color="auto" w:fill="auto"/>
            <w:vAlign w:val="bottom"/>
          </w:tcPr>
          <w:p w14:paraId="058AA205" w14:textId="77777777" w:rsidR="00FC568B" w:rsidRPr="006234DC" w:rsidRDefault="00FC568B" w:rsidP="00FC568B">
            <w:pPr>
              <w:tabs>
                <w:tab w:val="decimal" w:pos="630"/>
              </w:tabs>
              <w:spacing w:line="240" w:lineRule="atLeast"/>
              <w:ind w:right="11"/>
              <w:rPr>
                <w:sz w:val="18"/>
                <w:szCs w:val="18"/>
                <w:lang w:val="en-GB"/>
              </w:rPr>
            </w:pPr>
          </w:p>
        </w:tc>
        <w:tc>
          <w:tcPr>
            <w:tcW w:w="702" w:type="dxa"/>
            <w:shd w:val="clear" w:color="auto" w:fill="auto"/>
            <w:vAlign w:val="bottom"/>
          </w:tcPr>
          <w:p w14:paraId="32765922" w14:textId="77777777" w:rsidR="00FC568B" w:rsidRPr="006234DC" w:rsidRDefault="00FC568B" w:rsidP="00FC568B">
            <w:pPr>
              <w:tabs>
                <w:tab w:val="decimal" w:pos="366"/>
              </w:tabs>
              <w:spacing w:line="240" w:lineRule="atLeast"/>
              <w:ind w:right="11"/>
              <w:rPr>
                <w:sz w:val="18"/>
                <w:szCs w:val="18"/>
                <w:lang w:val="en-GB"/>
              </w:rPr>
            </w:pPr>
            <w:r>
              <w:rPr>
                <w:sz w:val="18"/>
                <w:szCs w:val="20"/>
                <w:lang w:val="en-GB"/>
              </w:rPr>
              <w:t>-</w:t>
            </w:r>
          </w:p>
        </w:tc>
        <w:tc>
          <w:tcPr>
            <w:tcW w:w="180" w:type="dxa"/>
            <w:vAlign w:val="bottom"/>
          </w:tcPr>
          <w:p w14:paraId="0146337D" w14:textId="77777777" w:rsidR="00FC568B" w:rsidRPr="006234DC" w:rsidRDefault="00FC568B" w:rsidP="00FC568B">
            <w:pPr>
              <w:tabs>
                <w:tab w:val="decimal" w:pos="551"/>
              </w:tabs>
              <w:spacing w:line="240" w:lineRule="atLeast"/>
              <w:ind w:right="-79"/>
              <w:rPr>
                <w:sz w:val="18"/>
                <w:szCs w:val="18"/>
                <w:lang w:val="en-GB"/>
              </w:rPr>
            </w:pPr>
          </w:p>
        </w:tc>
        <w:tc>
          <w:tcPr>
            <w:tcW w:w="778" w:type="dxa"/>
            <w:shd w:val="clear" w:color="auto" w:fill="auto"/>
            <w:vAlign w:val="bottom"/>
          </w:tcPr>
          <w:p w14:paraId="7D31F67B" w14:textId="3EE034B0" w:rsidR="00FC568B" w:rsidRPr="006234DC" w:rsidRDefault="00FC568B" w:rsidP="00FC568B">
            <w:pPr>
              <w:tabs>
                <w:tab w:val="decimal" w:pos="612"/>
              </w:tabs>
              <w:spacing w:line="240" w:lineRule="atLeast"/>
              <w:ind w:right="11"/>
              <w:rPr>
                <w:rFonts w:eastAsia="Times New Roman"/>
                <w:sz w:val="18"/>
                <w:szCs w:val="18"/>
                <w:lang w:val="en-GB"/>
              </w:rPr>
            </w:pPr>
            <w:r w:rsidRPr="008241D5">
              <w:rPr>
                <w:sz w:val="18"/>
                <w:szCs w:val="18"/>
                <w:lang w:val="en-GB"/>
              </w:rPr>
              <w:t xml:space="preserve"> </w:t>
            </w:r>
            <w:r w:rsidR="00026B76">
              <w:rPr>
                <w:sz w:val="18"/>
                <w:szCs w:val="18"/>
                <w:lang w:val="en-GB"/>
              </w:rPr>
              <w:t>15</w:t>
            </w:r>
            <w:r w:rsidRPr="008241D5">
              <w:rPr>
                <w:sz w:val="18"/>
                <w:szCs w:val="18"/>
                <w:lang w:val="en-GB"/>
              </w:rPr>
              <w:t>,</w:t>
            </w:r>
            <w:r w:rsidR="00026B76">
              <w:rPr>
                <w:sz w:val="18"/>
                <w:szCs w:val="18"/>
                <w:lang w:val="en-GB"/>
              </w:rPr>
              <w:t>085</w:t>
            </w:r>
            <w:r w:rsidRPr="008241D5">
              <w:rPr>
                <w:sz w:val="18"/>
                <w:szCs w:val="18"/>
                <w:lang w:val="en-GB"/>
              </w:rPr>
              <w:t xml:space="preserve"> </w:t>
            </w:r>
          </w:p>
        </w:tc>
      </w:tr>
      <w:tr w:rsidR="00FC568B" w:rsidRPr="006234DC" w14:paraId="026F0298" w14:textId="77777777" w:rsidTr="00FC568B">
        <w:trPr>
          <w:cantSplit/>
        </w:trPr>
        <w:tc>
          <w:tcPr>
            <w:tcW w:w="2043" w:type="dxa"/>
            <w:shd w:val="clear" w:color="auto" w:fill="auto"/>
            <w:vAlign w:val="bottom"/>
          </w:tcPr>
          <w:p w14:paraId="5A278DC4" w14:textId="77777777" w:rsidR="00FC568B" w:rsidRPr="006234DC" w:rsidRDefault="00FC568B" w:rsidP="00FC568B">
            <w:pPr>
              <w:numPr>
                <w:ilvl w:val="0"/>
                <w:numId w:val="45"/>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vAlign w:val="bottom"/>
          </w:tcPr>
          <w:p w14:paraId="3A768EBE" w14:textId="06EFA1CC" w:rsidR="00FC568B" w:rsidRPr="00FC568B" w:rsidRDefault="00FC568B" w:rsidP="00FC568B">
            <w:pPr>
              <w:tabs>
                <w:tab w:val="decimal" w:pos="562"/>
              </w:tabs>
              <w:spacing w:line="240" w:lineRule="atLeast"/>
              <w:ind w:right="11"/>
              <w:rPr>
                <w:sz w:val="18"/>
                <w:szCs w:val="18"/>
                <w:lang w:val="en-GB"/>
              </w:rPr>
            </w:pPr>
            <w:r w:rsidRPr="00FC568B">
              <w:rPr>
                <w:sz w:val="18"/>
                <w:szCs w:val="18"/>
              </w:rPr>
              <w:t xml:space="preserve"> -   </w:t>
            </w:r>
          </w:p>
        </w:tc>
        <w:tc>
          <w:tcPr>
            <w:tcW w:w="180" w:type="dxa"/>
            <w:vAlign w:val="bottom"/>
          </w:tcPr>
          <w:p w14:paraId="714EDB99" w14:textId="77777777" w:rsidR="00FC568B" w:rsidRPr="00FC568B" w:rsidRDefault="00FC568B" w:rsidP="00FC568B">
            <w:pPr>
              <w:tabs>
                <w:tab w:val="decimal" w:pos="551"/>
              </w:tabs>
              <w:spacing w:line="240" w:lineRule="atLeast"/>
              <w:ind w:right="-79"/>
              <w:rPr>
                <w:sz w:val="18"/>
                <w:szCs w:val="18"/>
                <w:lang w:val="en-GB"/>
              </w:rPr>
            </w:pPr>
          </w:p>
        </w:tc>
        <w:tc>
          <w:tcPr>
            <w:tcW w:w="765" w:type="dxa"/>
            <w:tcBorders>
              <w:bottom w:val="single" w:sz="4" w:space="0" w:color="auto"/>
            </w:tcBorders>
            <w:shd w:val="clear" w:color="auto" w:fill="auto"/>
            <w:vAlign w:val="bottom"/>
          </w:tcPr>
          <w:p w14:paraId="794B6ED8" w14:textId="321EB4CD" w:rsidR="00FC568B" w:rsidRPr="00FC568B" w:rsidRDefault="00FC568B" w:rsidP="00FC568B">
            <w:pPr>
              <w:tabs>
                <w:tab w:val="decimal" w:pos="591"/>
              </w:tabs>
              <w:spacing w:line="240" w:lineRule="atLeast"/>
              <w:ind w:right="11"/>
              <w:rPr>
                <w:rFonts w:eastAsia="Times New Roman"/>
                <w:sz w:val="18"/>
                <w:szCs w:val="18"/>
                <w:lang w:val="en-GB"/>
              </w:rPr>
            </w:pPr>
            <w:r w:rsidRPr="00FC568B">
              <w:rPr>
                <w:sz w:val="18"/>
                <w:szCs w:val="18"/>
              </w:rPr>
              <w:t xml:space="preserve"> 1,519 </w:t>
            </w:r>
          </w:p>
        </w:tc>
        <w:tc>
          <w:tcPr>
            <w:tcW w:w="189" w:type="dxa"/>
            <w:shd w:val="clear" w:color="auto" w:fill="auto"/>
            <w:vAlign w:val="bottom"/>
          </w:tcPr>
          <w:p w14:paraId="5DE854D2" w14:textId="77777777" w:rsidR="00FC568B" w:rsidRPr="00FC568B" w:rsidRDefault="00FC568B" w:rsidP="00FC568B">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350ADBF9" w14:textId="5F0ADDF5" w:rsidR="00FC568B" w:rsidRPr="00FC568B" w:rsidRDefault="00FC568B" w:rsidP="00FC568B">
            <w:pPr>
              <w:tabs>
                <w:tab w:val="decimal" w:pos="475"/>
              </w:tabs>
              <w:spacing w:line="240" w:lineRule="atLeast"/>
              <w:ind w:right="11"/>
              <w:rPr>
                <w:sz w:val="18"/>
                <w:szCs w:val="18"/>
                <w:lang w:val="en-GB"/>
              </w:rPr>
            </w:pPr>
            <w:r w:rsidRPr="00FC568B">
              <w:rPr>
                <w:sz w:val="18"/>
                <w:szCs w:val="18"/>
              </w:rPr>
              <w:t xml:space="preserve"> -   </w:t>
            </w:r>
          </w:p>
        </w:tc>
        <w:tc>
          <w:tcPr>
            <w:tcW w:w="180" w:type="dxa"/>
            <w:vAlign w:val="bottom"/>
          </w:tcPr>
          <w:p w14:paraId="7CA5B792" w14:textId="77777777" w:rsidR="00FC568B" w:rsidRPr="00FC568B" w:rsidRDefault="00FC568B" w:rsidP="00FC568B">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7C804D41" w14:textId="3EF1F6C4" w:rsidR="00FC568B" w:rsidRPr="00FC568B" w:rsidRDefault="00FC568B" w:rsidP="00FC568B">
            <w:pPr>
              <w:tabs>
                <w:tab w:val="decimal" w:pos="630"/>
              </w:tabs>
              <w:spacing w:line="240" w:lineRule="atLeast"/>
              <w:ind w:right="11"/>
              <w:rPr>
                <w:rFonts w:eastAsia="Times New Roman"/>
                <w:sz w:val="18"/>
                <w:szCs w:val="18"/>
                <w:lang w:val="en-GB"/>
              </w:rPr>
            </w:pPr>
            <w:r w:rsidRPr="00FC568B">
              <w:rPr>
                <w:sz w:val="18"/>
                <w:szCs w:val="18"/>
              </w:rPr>
              <w:t xml:space="preserve"> 1,519 </w:t>
            </w:r>
          </w:p>
        </w:tc>
        <w:tc>
          <w:tcPr>
            <w:tcW w:w="180" w:type="dxa"/>
            <w:vAlign w:val="bottom"/>
          </w:tcPr>
          <w:p w14:paraId="6120A222" w14:textId="77777777" w:rsidR="00FC568B" w:rsidRPr="006234DC" w:rsidRDefault="00FC568B" w:rsidP="00FC568B">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3BF8E55E" w14:textId="77777777" w:rsidR="00FC568B" w:rsidRPr="006234DC" w:rsidRDefault="00FC568B" w:rsidP="00FC568B">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56841A05" w14:textId="77777777" w:rsidR="00FC568B" w:rsidRPr="006234DC" w:rsidRDefault="00FC568B" w:rsidP="00FC568B">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24E7079C" w14:textId="77777777" w:rsidR="00FC568B" w:rsidRPr="006234DC" w:rsidRDefault="00FC568B" w:rsidP="00FC568B">
            <w:pPr>
              <w:tabs>
                <w:tab w:val="decimal" w:pos="630"/>
              </w:tabs>
              <w:spacing w:line="240" w:lineRule="atLeast"/>
              <w:ind w:right="11"/>
              <w:rPr>
                <w:rFonts w:eastAsia="Times New Roman"/>
                <w:sz w:val="18"/>
                <w:szCs w:val="18"/>
                <w:lang w:val="en-GB"/>
              </w:rPr>
            </w:pPr>
            <w:r w:rsidRPr="008241D5">
              <w:rPr>
                <w:sz w:val="18"/>
                <w:szCs w:val="18"/>
                <w:lang w:val="en-GB"/>
              </w:rPr>
              <w:t xml:space="preserve"> 1,227 </w:t>
            </w:r>
          </w:p>
        </w:tc>
        <w:tc>
          <w:tcPr>
            <w:tcW w:w="180" w:type="dxa"/>
            <w:shd w:val="clear" w:color="auto" w:fill="auto"/>
            <w:vAlign w:val="bottom"/>
          </w:tcPr>
          <w:p w14:paraId="4E1BC4B0" w14:textId="77777777" w:rsidR="00FC568B" w:rsidRPr="006234DC" w:rsidRDefault="00FC568B" w:rsidP="00FC568B">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1A5565B0" w14:textId="77777777" w:rsidR="00FC568B" w:rsidRPr="006234DC" w:rsidRDefault="00FC568B" w:rsidP="00FC568B">
            <w:pPr>
              <w:tabs>
                <w:tab w:val="decimal" w:pos="366"/>
              </w:tabs>
              <w:spacing w:line="240" w:lineRule="atLeast"/>
              <w:ind w:right="11"/>
              <w:rPr>
                <w:sz w:val="18"/>
                <w:szCs w:val="18"/>
                <w:lang w:val="en-GB"/>
              </w:rPr>
            </w:pPr>
            <w:r>
              <w:rPr>
                <w:sz w:val="18"/>
                <w:szCs w:val="20"/>
                <w:lang w:val="en-GB"/>
              </w:rPr>
              <w:t>-</w:t>
            </w:r>
          </w:p>
        </w:tc>
        <w:tc>
          <w:tcPr>
            <w:tcW w:w="180" w:type="dxa"/>
            <w:vAlign w:val="bottom"/>
          </w:tcPr>
          <w:p w14:paraId="592ACAEE" w14:textId="77777777" w:rsidR="00FC568B" w:rsidRPr="006234DC" w:rsidRDefault="00FC568B" w:rsidP="00FC568B">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59B7FCED" w14:textId="77777777" w:rsidR="00FC568B" w:rsidRPr="006234DC" w:rsidRDefault="00FC568B" w:rsidP="00FC568B">
            <w:pPr>
              <w:tabs>
                <w:tab w:val="decimal" w:pos="612"/>
              </w:tabs>
              <w:spacing w:line="240" w:lineRule="atLeast"/>
              <w:ind w:right="11"/>
              <w:rPr>
                <w:rFonts w:eastAsia="Times New Roman"/>
                <w:sz w:val="18"/>
                <w:szCs w:val="18"/>
                <w:lang w:val="en-GB"/>
              </w:rPr>
            </w:pPr>
            <w:r w:rsidRPr="008241D5">
              <w:rPr>
                <w:sz w:val="18"/>
                <w:szCs w:val="18"/>
                <w:lang w:val="en-GB"/>
              </w:rPr>
              <w:t xml:space="preserve"> 1,227 </w:t>
            </w:r>
          </w:p>
        </w:tc>
      </w:tr>
      <w:tr w:rsidR="00FC568B" w:rsidRPr="006234DC" w14:paraId="00E8303E" w14:textId="77777777" w:rsidTr="00FC568B">
        <w:trPr>
          <w:cantSplit/>
          <w:trHeight w:val="193"/>
        </w:trPr>
        <w:tc>
          <w:tcPr>
            <w:tcW w:w="2043" w:type="dxa"/>
            <w:shd w:val="clear" w:color="auto" w:fill="auto"/>
            <w:vAlign w:val="bottom"/>
          </w:tcPr>
          <w:p w14:paraId="77C3234F" w14:textId="77777777" w:rsidR="00FC568B" w:rsidRPr="006234DC" w:rsidRDefault="00FC568B" w:rsidP="00FC568B">
            <w:pPr>
              <w:tabs>
                <w:tab w:val="left" w:pos="153"/>
              </w:tabs>
              <w:spacing w:line="240" w:lineRule="atLeast"/>
              <w:ind w:left="191" w:hanging="54"/>
              <w:rPr>
                <w:b/>
                <w:bCs/>
                <w:sz w:val="18"/>
                <w:szCs w:val="18"/>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vAlign w:val="bottom"/>
          </w:tcPr>
          <w:p w14:paraId="142E8058" w14:textId="63949338" w:rsidR="00FC568B" w:rsidRPr="00FC568B" w:rsidRDefault="00FC568B" w:rsidP="00FC568B">
            <w:pPr>
              <w:tabs>
                <w:tab w:val="decimal" w:pos="562"/>
              </w:tabs>
              <w:spacing w:line="240" w:lineRule="atLeast"/>
              <w:ind w:right="11"/>
              <w:rPr>
                <w:rFonts w:eastAsia="Times New Roman"/>
                <w:b/>
                <w:bCs/>
                <w:sz w:val="18"/>
                <w:szCs w:val="18"/>
                <w:lang w:val="en-GB"/>
              </w:rPr>
            </w:pPr>
            <w:r w:rsidRPr="00FC568B">
              <w:rPr>
                <w:b/>
                <w:bCs/>
                <w:sz w:val="18"/>
                <w:szCs w:val="18"/>
              </w:rPr>
              <w:t xml:space="preserve"> -   </w:t>
            </w:r>
          </w:p>
        </w:tc>
        <w:tc>
          <w:tcPr>
            <w:tcW w:w="180" w:type="dxa"/>
            <w:vAlign w:val="bottom"/>
          </w:tcPr>
          <w:p w14:paraId="56FE7713" w14:textId="77777777" w:rsidR="00FC568B" w:rsidRPr="00FC568B" w:rsidRDefault="00FC568B" w:rsidP="00FC568B">
            <w:pPr>
              <w:tabs>
                <w:tab w:val="decimal" w:pos="551"/>
              </w:tabs>
              <w:spacing w:line="240" w:lineRule="atLeast"/>
              <w:ind w:right="-79"/>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7B2AFC33" w14:textId="55E0B943" w:rsidR="00FC568B" w:rsidRPr="00FC568B" w:rsidRDefault="00FC568B" w:rsidP="00FC568B">
            <w:pPr>
              <w:tabs>
                <w:tab w:val="decimal" w:pos="604"/>
              </w:tabs>
              <w:spacing w:line="240" w:lineRule="atLeast"/>
              <w:ind w:right="11"/>
              <w:rPr>
                <w:rFonts w:eastAsia="Times New Roman"/>
                <w:b/>
                <w:bCs/>
                <w:sz w:val="18"/>
                <w:szCs w:val="18"/>
                <w:lang w:val="en-GB"/>
              </w:rPr>
            </w:pPr>
            <w:r w:rsidRPr="00FC568B">
              <w:rPr>
                <w:b/>
                <w:bCs/>
                <w:sz w:val="18"/>
                <w:szCs w:val="18"/>
              </w:rPr>
              <w:t xml:space="preserve"> 56,237 </w:t>
            </w:r>
          </w:p>
        </w:tc>
        <w:tc>
          <w:tcPr>
            <w:tcW w:w="189" w:type="dxa"/>
            <w:shd w:val="clear" w:color="auto" w:fill="auto"/>
            <w:vAlign w:val="bottom"/>
          </w:tcPr>
          <w:p w14:paraId="3B1A2ABC" w14:textId="77777777" w:rsidR="00FC568B" w:rsidRPr="00FC568B" w:rsidRDefault="00FC568B" w:rsidP="00FC568B">
            <w:pPr>
              <w:tabs>
                <w:tab w:val="decimal" w:pos="551"/>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75E65206" w14:textId="29302B17" w:rsidR="00FC568B" w:rsidRPr="00FC568B" w:rsidRDefault="00FC568B" w:rsidP="00FC568B">
            <w:pPr>
              <w:tabs>
                <w:tab w:val="decimal" w:pos="475"/>
              </w:tabs>
              <w:spacing w:line="240" w:lineRule="atLeast"/>
              <w:ind w:right="11"/>
              <w:rPr>
                <w:rFonts w:eastAsia="Times New Roman"/>
                <w:b/>
                <w:bCs/>
                <w:sz w:val="18"/>
                <w:szCs w:val="18"/>
                <w:lang w:val="en-GB"/>
              </w:rPr>
            </w:pPr>
            <w:r w:rsidRPr="00FC568B">
              <w:rPr>
                <w:b/>
                <w:bCs/>
                <w:sz w:val="18"/>
                <w:szCs w:val="18"/>
              </w:rPr>
              <w:t xml:space="preserve"> -   </w:t>
            </w:r>
          </w:p>
        </w:tc>
        <w:tc>
          <w:tcPr>
            <w:tcW w:w="180" w:type="dxa"/>
            <w:vAlign w:val="bottom"/>
          </w:tcPr>
          <w:p w14:paraId="1FE5A751" w14:textId="77777777" w:rsidR="00FC568B" w:rsidRPr="00FC568B" w:rsidRDefault="00FC568B" w:rsidP="00FC568B">
            <w:pPr>
              <w:tabs>
                <w:tab w:val="decimal" w:pos="551"/>
              </w:tabs>
              <w:spacing w:line="240" w:lineRule="atLeast"/>
              <w:ind w:left="-79" w:right="-79"/>
              <w:rPr>
                <w:rFonts w:eastAsia="Times New Roman"/>
                <w:b/>
                <w:bCs/>
                <w:sz w:val="18"/>
                <w:szCs w:val="18"/>
                <w:lang w:val="en-GB"/>
              </w:rPr>
            </w:pPr>
          </w:p>
        </w:tc>
        <w:tc>
          <w:tcPr>
            <w:tcW w:w="792" w:type="dxa"/>
            <w:tcBorders>
              <w:top w:val="single" w:sz="4" w:space="0" w:color="auto"/>
              <w:bottom w:val="single" w:sz="4" w:space="0" w:color="auto"/>
            </w:tcBorders>
            <w:shd w:val="clear" w:color="auto" w:fill="auto"/>
            <w:vAlign w:val="bottom"/>
          </w:tcPr>
          <w:p w14:paraId="4850A112" w14:textId="37F1CC7A" w:rsidR="00FC568B" w:rsidRPr="00FC568B" w:rsidRDefault="00FC568B" w:rsidP="00FC568B">
            <w:pPr>
              <w:tabs>
                <w:tab w:val="decimal" w:pos="630"/>
              </w:tabs>
              <w:spacing w:line="240" w:lineRule="atLeast"/>
              <w:ind w:right="11"/>
              <w:rPr>
                <w:rFonts w:eastAsia="Times New Roman"/>
                <w:b/>
                <w:bCs/>
                <w:sz w:val="18"/>
                <w:szCs w:val="18"/>
                <w:lang w:val="en-GB"/>
              </w:rPr>
            </w:pPr>
            <w:r w:rsidRPr="00FC568B">
              <w:rPr>
                <w:b/>
                <w:bCs/>
                <w:sz w:val="18"/>
                <w:szCs w:val="18"/>
              </w:rPr>
              <w:t xml:space="preserve"> 56,237 </w:t>
            </w:r>
          </w:p>
        </w:tc>
        <w:tc>
          <w:tcPr>
            <w:tcW w:w="180" w:type="dxa"/>
            <w:vAlign w:val="bottom"/>
          </w:tcPr>
          <w:p w14:paraId="584016CA" w14:textId="77777777" w:rsidR="00FC568B" w:rsidRPr="00712F4B" w:rsidRDefault="00FC568B" w:rsidP="00FC568B">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2DB728C3" w14:textId="77777777" w:rsidR="00FC568B" w:rsidRPr="00712F4B" w:rsidRDefault="00FC568B" w:rsidP="00FC568B">
            <w:pPr>
              <w:tabs>
                <w:tab w:val="decimal" w:pos="324"/>
              </w:tabs>
              <w:spacing w:line="240" w:lineRule="atLeast"/>
              <w:ind w:right="11"/>
              <w:rPr>
                <w:b/>
                <w:bCs/>
                <w:sz w:val="18"/>
                <w:szCs w:val="18"/>
                <w:lang w:val="en-GB"/>
              </w:rPr>
            </w:pPr>
            <w:r>
              <w:rPr>
                <w:b/>
                <w:bCs/>
                <w:sz w:val="18"/>
                <w:szCs w:val="18"/>
                <w:lang w:val="en-GB"/>
              </w:rPr>
              <w:t>-</w:t>
            </w:r>
          </w:p>
        </w:tc>
        <w:tc>
          <w:tcPr>
            <w:tcW w:w="180" w:type="dxa"/>
            <w:vAlign w:val="bottom"/>
          </w:tcPr>
          <w:p w14:paraId="66A39176" w14:textId="77777777" w:rsidR="00FC568B" w:rsidRPr="00712F4B" w:rsidRDefault="00FC568B" w:rsidP="00FC568B">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2C1046CB" w14:textId="77777777" w:rsidR="00FC568B" w:rsidRPr="00712F4B" w:rsidRDefault="00FC568B" w:rsidP="00FC568B">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 46,982 </w:t>
            </w:r>
          </w:p>
        </w:tc>
        <w:tc>
          <w:tcPr>
            <w:tcW w:w="180" w:type="dxa"/>
            <w:shd w:val="clear" w:color="auto" w:fill="auto"/>
            <w:vAlign w:val="bottom"/>
          </w:tcPr>
          <w:p w14:paraId="077894F1" w14:textId="77777777" w:rsidR="00FC568B" w:rsidRPr="00712F4B" w:rsidRDefault="00FC568B" w:rsidP="00FC568B">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37F6A80F" w14:textId="77777777" w:rsidR="00FC568B" w:rsidRPr="00712F4B" w:rsidRDefault="00FC568B" w:rsidP="00FC568B">
            <w:pPr>
              <w:tabs>
                <w:tab w:val="decimal" w:pos="366"/>
              </w:tabs>
              <w:spacing w:line="240" w:lineRule="atLeast"/>
              <w:ind w:right="11"/>
              <w:rPr>
                <w:b/>
                <w:bCs/>
                <w:sz w:val="18"/>
                <w:szCs w:val="18"/>
                <w:lang w:val="en-GB"/>
              </w:rPr>
            </w:pPr>
            <w:r>
              <w:rPr>
                <w:b/>
                <w:bCs/>
                <w:sz w:val="18"/>
                <w:szCs w:val="20"/>
                <w:lang w:val="en-GB"/>
              </w:rPr>
              <w:t>-</w:t>
            </w:r>
          </w:p>
        </w:tc>
        <w:tc>
          <w:tcPr>
            <w:tcW w:w="180" w:type="dxa"/>
            <w:vAlign w:val="bottom"/>
          </w:tcPr>
          <w:p w14:paraId="0C9A1E5F" w14:textId="77777777" w:rsidR="00FC568B" w:rsidRPr="00712F4B" w:rsidRDefault="00FC568B" w:rsidP="00FC568B">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vAlign w:val="bottom"/>
          </w:tcPr>
          <w:p w14:paraId="0F8BCA9A" w14:textId="77777777" w:rsidR="00FC568B" w:rsidRPr="00712F4B" w:rsidRDefault="00FC568B" w:rsidP="00FC568B">
            <w:pPr>
              <w:tabs>
                <w:tab w:val="decimal" w:pos="612"/>
              </w:tabs>
              <w:spacing w:line="240" w:lineRule="atLeast"/>
              <w:ind w:right="11"/>
              <w:rPr>
                <w:rFonts w:eastAsia="Times New Roman"/>
                <w:b/>
                <w:bCs/>
                <w:sz w:val="18"/>
                <w:szCs w:val="18"/>
                <w:lang w:val="en-GB"/>
              </w:rPr>
            </w:pPr>
            <w:r w:rsidRPr="008241D5">
              <w:rPr>
                <w:b/>
                <w:bCs/>
                <w:sz w:val="18"/>
                <w:szCs w:val="18"/>
                <w:lang w:val="en-GB"/>
              </w:rPr>
              <w:t xml:space="preserve"> 46,982 </w:t>
            </w:r>
          </w:p>
        </w:tc>
      </w:tr>
      <w:tr w:rsidR="00FC568B" w:rsidRPr="006234DC" w14:paraId="1D2BEFDA" w14:textId="77777777" w:rsidTr="00FC568B">
        <w:trPr>
          <w:cantSplit/>
        </w:trPr>
        <w:tc>
          <w:tcPr>
            <w:tcW w:w="2043" w:type="dxa"/>
            <w:shd w:val="clear" w:color="auto" w:fill="auto"/>
            <w:vAlign w:val="bottom"/>
          </w:tcPr>
          <w:p w14:paraId="668F7A23" w14:textId="77777777" w:rsidR="00FC568B" w:rsidRPr="006234DC" w:rsidRDefault="00FC568B" w:rsidP="00FC568B">
            <w:pPr>
              <w:tabs>
                <w:tab w:val="left" w:pos="153"/>
              </w:tabs>
              <w:spacing w:line="240" w:lineRule="atLeast"/>
              <w:ind w:left="191" w:hanging="72"/>
              <w:rPr>
                <w:b/>
                <w:bCs/>
                <w:sz w:val="18"/>
                <w:szCs w:val="18"/>
                <w:cs/>
                <w:lang w:val="en-GB"/>
              </w:rPr>
            </w:pPr>
            <w:r w:rsidRPr="006234DC">
              <w:rPr>
                <w:b/>
                <w:bCs/>
                <w:sz w:val="18"/>
                <w:szCs w:val="18"/>
                <w:cs/>
                <w:lang w:val="en-GB"/>
              </w:rPr>
              <w:tab/>
            </w:r>
            <w:r w:rsidRPr="006234DC">
              <w:rPr>
                <w:b/>
                <w:bCs/>
                <w:sz w:val="18"/>
                <w:szCs w:val="18"/>
                <w:lang w:val="en-GB"/>
              </w:rPr>
              <w:t>Investments, net</w:t>
            </w:r>
          </w:p>
        </w:tc>
        <w:tc>
          <w:tcPr>
            <w:tcW w:w="738" w:type="dxa"/>
            <w:vAlign w:val="bottom"/>
          </w:tcPr>
          <w:p w14:paraId="294D72B9" w14:textId="77777777" w:rsidR="00FC568B" w:rsidRPr="00FC568B" w:rsidRDefault="00FC568B" w:rsidP="00FC568B">
            <w:pPr>
              <w:tabs>
                <w:tab w:val="decimal" w:pos="374"/>
                <w:tab w:val="decimal" w:pos="562"/>
              </w:tabs>
              <w:spacing w:line="240" w:lineRule="atLeast"/>
              <w:ind w:right="11"/>
              <w:rPr>
                <w:sz w:val="18"/>
                <w:szCs w:val="18"/>
                <w:cs/>
                <w:lang w:val="en-GB"/>
              </w:rPr>
            </w:pPr>
          </w:p>
        </w:tc>
        <w:tc>
          <w:tcPr>
            <w:tcW w:w="180" w:type="dxa"/>
            <w:vAlign w:val="bottom"/>
          </w:tcPr>
          <w:p w14:paraId="1B36F8A1" w14:textId="77777777" w:rsidR="00FC568B" w:rsidRPr="00FC568B" w:rsidRDefault="00FC568B" w:rsidP="00FC568B">
            <w:pPr>
              <w:tabs>
                <w:tab w:val="decimal" w:pos="551"/>
              </w:tabs>
              <w:spacing w:line="240" w:lineRule="atLeast"/>
              <w:ind w:right="-79"/>
              <w:rPr>
                <w:sz w:val="18"/>
                <w:szCs w:val="18"/>
                <w:lang w:val="en-GB"/>
              </w:rPr>
            </w:pPr>
          </w:p>
        </w:tc>
        <w:tc>
          <w:tcPr>
            <w:tcW w:w="765" w:type="dxa"/>
            <w:shd w:val="clear" w:color="auto" w:fill="auto"/>
            <w:vAlign w:val="bottom"/>
          </w:tcPr>
          <w:p w14:paraId="26ECEEAA" w14:textId="77777777" w:rsidR="00FC568B" w:rsidRPr="00FC568B" w:rsidRDefault="00FC568B" w:rsidP="00FC568B">
            <w:pPr>
              <w:tabs>
                <w:tab w:val="decimal" w:pos="498"/>
                <w:tab w:val="decimal" w:pos="586"/>
              </w:tabs>
              <w:spacing w:line="240" w:lineRule="atLeast"/>
              <w:ind w:right="11"/>
              <w:rPr>
                <w:rFonts w:eastAsia="Times New Roman"/>
                <w:sz w:val="18"/>
                <w:szCs w:val="18"/>
                <w:lang w:val="en-GB"/>
              </w:rPr>
            </w:pPr>
          </w:p>
        </w:tc>
        <w:tc>
          <w:tcPr>
            <w:tcW w:w="189" w:type="dxa"/>
            <w:shd w:val="clear" w:color="auto" w:fill="auto"/>
            <w:vAlign w:val="bottom"/>
          </w:tcPr>
          <w:p w14:paraId="6A8CAFBF" w14:textId="77777777" w:rsidR="00FC568B" w:rsidRPr="00FC568B" w:rsidRDefault="00FC568B" w:rsidP="00FC568B">
            <w:pPr>
              <w:tabs>
                <w:tab w:val="decimal" w:pos="551"/>
              </w:tabs>
              <w:spacing w:line="240" w:lineRule="atLeast"/>
              <w:ind w:right="-79"/>
              <w:rPr>
                <w:sz w:val="18"/>
                <w:szCs w:val="18"/>
                <w:lang w:val="en-GB"/>
              </w:rPr>
            </w:pPr>
          </w:p>
        </w:tc>
        <w:tc>
          <w:tcPr>
            <w:tcW w:w="711" w:type="dxa"/>
            <w:vAlign w:val="bottom"/>
          </w:tcPr>
          <w:p w14:paraId="323F10DF" w14:textId="77777777" w:rsidR="00FC568B" w:rsidRPr="00FC568B" w:rsidRDefault="00FC568B" w:rsidP="00FC568B">
            <w:pPr>
              <w:tabs>
                <w:tab w:val="decimal" w:pos="475"/>
              </w:tabs>
              <w:spacing w:line="240" w:lineRule="atLeast"/>
              <w:ind w:right="11"/>
              <w:rPr>
                <w:rFonts w:eastAsia="Times New Roman"/>
                <w:sz w:val="18"/>
                <w:szCs w:val="18"/>
                <w:lang w:val="en-GB"/>
              </w:rPr>
            </w:pPr>
          </w:p>
        </w:tc>
        <w:tc>
          <w:tcPr>
            <w:tcW w:w="180" w:type="dxa"/>
            <w:vAlign w:val="bottom"/>
          </w:tcPr>
          <w:p w14:paraId="387716BA" w14:textId="77777777" w:rsidR="00FC568B" w:rsidRPr="00FC568B" w:rsidRDefault="00FC568B" w:rsidP="00FC568B">
            <w:pPr>
              <w:tabs>
                <w:tab w:val="decimal" w:pos="551"/>
              </w:tabs>
              <w:spacing w:line="240" w:lineRule="atLeast"/>
              <w:ind w:left="-79" w:right="-79"/>
              <w:rPr>
                <w:sz w:val="18"/>
                <w:szCs w:val="18"/>
                <w:lang w:val="en-GB"/>
              </w:rPr>
            </w:pPr>
          </w:p>
        </w:tc>
        <w:tc>
          <w:tcPr>
            <w:tcW w:w="792" w:type="dxa"/>
            <w:shd w:val="clear" w:color="auto" w:fill="auto"/>
            <w:vAlign w:val="bottom"/>
          </w:tcPr>
          <w:p w14:paraId="4BAF9DA2" w14:textId="77777777" w:rsidR="00FC568B" w:rsidRPr="00FC568B" w:rsidRDefault="00FC568B" w:rsidP="00FC568B">
            <w:pPr>
              <w:tabs>
                <w:tab w:val="decimal" w:pos="630"/>
              </w:tabs>
              <w:spacing w:line="240" w:lineRule="atLeast"/>
              <w:ind w:right="11"/>
              <w:rPr>
                <w:rFonts w:eastAsia="Times New Roman"/>
                <w:sz w:val="18"/>
                <w:szCs w:val="18"/>
                <w:lang w:val="en-GB"/>
              </w:rPr>
            </w:pPr>
          </w:p>
        </w:tc>
        <w:tc>
          <w:tcPr>
            <w:tcW w:w="180" w:type="dxa"/>
            <w:vAlign w:val="bottom"/>
          </w:tcPr>
          <w:p w14:paraId="2B3F354E" w14:textId="77777777" w:rsidR="00FC568B" w:rsidRPr="006234DC" w:rsidRDefault="00FC568B" w:rsidP="00FC568B">
            <w:pPr>
              <w:tabs>
                <w:tab w:val="decimal" w:pos="122"/>
              </w:tabs>
              <w:spacing w:line="240" w:lineRule="atLeast"/>
              <w:ind w:right="11"/>
              <w:rPr>
                <w:sz w:val="18"/>
                <w:szCs w:val="18"/>
                <w:lang w:val="en-GB" w:bidi="ar-SA"/>
              </w:rPr>
            </w:pPr>
          </w:p>
        </w:tc>
        <w:tc>
          <w:tcPr>
            <w:tcW w:w="702" w:type="dxa"/>
            <w:shd w:val="clear" w:color="auto" w:fill="auto"/>
            <w:vAlign w:val="bottom"/>
          </w:tcPr>
          <w:p w14:paraId="32ECC8EE" w14:textId="77777777" w:rsidR="00FC568B" w:rsidRPr="006234DC" w:rsidRDefault="00FC568B" w:rsidP="00FC568B">
            <w:pPr>
              <w:tabs>
                <w:tab w:val="decimal" w:pos="324"/>
                <w:tab w:val="decimal" w:pos="524"/>
              </w:tabs>
              <w:spacing w:line="240" w:lineRule="atLeast"/>
              <w:ind w:right="11"/>
              <w:rPr>
                <w:rFonts w:eastAsia="Times New Roman"/>
                <w:sz w:val="18"/>
                <w:szCs w:val="18"/>
                <w:lang w:val="en-GB"/>
              </w:rPr>
            </w:pPr>
          </w:p>
        </w:tc>
        <w:tc>
          <w:tcPr>
            <w:tcW w:w="180" w:type="dxa"/>
            <w:vAlign w:val="bottom"/>
          </w:tcPr>
          <w:p w14:paraId="40E512E6" w14:textId="77777777" w:rsidR="00FC568B" w:rsidRPr="006234DC" w:rsidRDefault="00FC568B" w:rsidP="00FC568B">
            <w:pPr>
              <w:tabs>
                <w:tab w:val="decimal" w:pos="551"/>
              </w:tabs>
              <w:spacing w:line="240" w:lineRule="atLeast"/>
              <w:ind w:right="-79"/>
              <w:rPr>
                <w:sz w:val="18"/>
                <w:szCs w:val="18"/>
                <w:lang w:val="en-GB"/>
              </w:rPr>
            </w:pPr>
          </w:p>
        </w:tc>
        <w:tc>
          <w:tcPr>
            <w:tcW w:w="792" w:type="dxa"/>
            <w:shd w:val="clear" w:color="auto" w:fill="auto"/>
            <w:vAlign w:val="bottom"/>
          </w:tcPr>
          <w:p w14:paraId="2F12E37D" w14:textId="77777777" w:rsidR="00FC568B" w:rsidRPr="006234DC" w:rsidRDefault="00FC568B" w:rsidP="00FC568B">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02ADF566" w14:textId="77777777" w:rsidR="00FC568B" w:rsidRPr="006234DC" w:rsidRDefault="00FC568B" w:rsidP="00FC568B">
            <w:pPr>
              <w:tabs>
                <w:tab w:val="decimal" w:pos="630"/>
              </w:tabs>
              <w:spacing w:line="240" w:lineRule="atLeast"/>
              <w:ind w:right="11"/>
              <w:rPr>
                <w:sz w:val="18"/>
                <w:szCs w:val="18"/>
                <w:lang w:val="en-GB"/>
              </w:rPr>
            </w:pPr>
          </w:p>
        </w:tc>
        <w:tc>
          <w:tcPr>
            <w:tcW w:w="702" w:type="dxa"/>
            <w:shd w:val="clear" w:color="auto" w:fill="auto"/>
            <w:vAlign w:val="bottom"/>
          </w:tcPr>
          <w:p w14:paraId="66AC0C5D" w14:textId="77777777" w:rsidR="00FC568B" w:rsidRPr="006234DC" w:rsidRDefault="00FC568B" w:rsidP="00FC568B">
            <w:pPr>
              <w:tabs>
                <w:tab w:val="decimal" w:pos="366"/>
                <w:tab w:val="decimal" w:pos="525"/>
              </w:tabs>
              <w:spacing w:line="240" w:lineRule="atLeast"/>
              <w:ind w:right="11"/>
              <w:rPr>
                <w:rFonts w:eastAsia="Times New Roman"/>
                <w:sz w:val="18"/>
                <w:szCs w:val="18"/>
                <w:lang w:val="en-GB"/>
              </w:rPr>
            </w:pPr>
          </w:p>
        </w:tc>
        <w:tc>
          <w:tcPr>
            <w:tcW w:w="180" w:type="dxa"/>
            <w:vAlign w:val="bottom"/>
          </w:tcPr>
          <w:p w14:paraId="71634279" w14:textId="77777777" w:rsidR="00FC568B" w:rsidRPr="006234DC" w:rsidRDefault="00FC568B" w:rsidP="00FC568B">
            <w:pPr>
              <w:tabs>
                <w:tab w:val="decimal" w:pos="551"/>
              </w:tabs>
              <w:spacing w:line="240" w:lineRule="atLeast"/>
              <w:ind w:right="-79"/>
              <w:rPr>
                <w:sz w:val="18"/>
                <w:szCs w:val="18"/>
                <w:lang w:val="en-GB"/>
              </w:rPr>
            </w:pPr>
          </w:p>
        </w:tc>
        <w:tc>
          <w:tcPr>
            <w:tcW w:w="778" w:type="dxa"/>
            <w:shd w:val="clear" w:color="auto" w:fill="auto"/>
            <w:vAlign w:val="bottom"/>
          </w:tcPr>
          <w:p w14:paraId="07FA0203" w14:textId="77777777" w:rsidR="00FC568B" w:rsidRPr="006234DC" w:rsidRDefault="00FC568B" w:rsidP="00FC568B">
            <w:pPr>
              <w:tabs>
                <w:tab w:val="decimal" w:pos="612"/>
              </w:tabs>
              <w:spacing w:line="240" w:lineRule="atLeast"/>
              <w:ind w:right="11"/>
              <w:rPr>
                <w:rFonts w:eastAsia="Times New Roman"/>
                <w:sz w:val="18"/>
                <w:szCs w:val="18"/>
                <w:lang w:val="en-GB"/>
              </w:rPr>
            </w:pPr>
          </w:p>
        </w:tc>
      </w:tr>
      <w:tr w:rsidR="00FC568B" w:rsidRPr="006234DC" w14:paraId="46615F8F" w14:textId="77777777" w:rsidTr="00FC568B">
        <w:trPr>
          <w:cantSplit/>
        </w:trPr>
        <w:tc>
          <w:tcPr>
            <w:tcW w:w="2043" w:type="dxa"/>
          </w:tcPr>
          <w:p w14:paraId="399D51F7" w14:textId="77777777" w:rsidR="00FC568B" w:rsidRPr="006234DC" w:rsidRDefault="00FC568B" w:rsidP="00FC568B">
            <w:pPr>
              <w:numPr>
                <w:ilvl w:val="0"/>
                <w:numId w:val="45"/>
              </w:numPr>
              <w:tabs>
                <w:tab w:val="left" w:pos="153"/>
              </w:tabs>
              <w:spacing w:line="240" w:lineRule="atLeast"/>
              <w:ind w:left="260" w:hanging="107"/>
              <w:rPr>
                <w:sz w:val="18"/>
                <w:szCs w:val="18"/>
                <w:lang w:val="en-GB"/>
              </w:rPr>
            </w:pPr>
            <w:r w:rsidRPr="006234DC">
              <w:rPr>
                <w:sz w:val="18"/>
                <w:szCs w:val="18"/>
                <w:lang w:val="en-GB"/>
              </w:rPr>
              <w:t xml:space="preserve">Investments in debt </w:t>
            </w:r>
            <w:r w:rsidRPr="006234DC">
              <w:rPr>
                <w:sz w:val="18"/>
                <w:szCs w:val="18"/>
                <w:lang w:val="en-GB"/>
              </w:rPr>
              <w:br/>
              <w:t xml:space="preserve">  instruments </w:t>
            </w:r>
            <w:r w:rsidRPr="006234DC">
              <w:rPr>
                <w:sz w:val="18"/>
                <w:szCs w:val="18"/>
                <w:lang w:val="en-GB"/>
              </w:rPr>
              <w:br/>
              <w:t xml:space="preserve">  measured at FVOCI</w:t>
            </w:r>
          </w:p>
        </w:tc>
        <w:tc>
          <w:tcPr>
            <w:tcW w:w="738" w:type="dxa"/>
            <w:vAlign w:val="bottom"/>
          </w:tcPr>
          <w:p w14:paraId="635E4D6A" w14:textId="523E23DC" w:rsidR="00FC568B" w:rsidRPr="00FC568B" w:rsidRDefault="00FC568B" w:rsidP="00FC568B">
            <w:pPr>
              <w:tabs>
                <w:tab w:val="decimal" w:pos="562"/>
              </w:tabs>
              <w:spacing w:line="240" w:lineRule="atLeast"/>
              <w:ind w:right="11"/>
              <w:rPr>
                <w:sz w:val="18"/>
                <w:szCs w:val="18"/>
                <w:lang w:val="en-GB"/>
              </w:rPr>
            </w:pPr>
            <w:r w:rsidRPr="00FC568B">
              <w:rPr>
                <w:sz w:val="18"/>
                <w:szCs w:val="18"/>
              </w:rPr>
              <w:t xml:space="preserve"> -   </w:t>
            </w:r>
          </w:p>
        </w:tc>
        <w:tc>
          <w:tcPr>
            <w:tcW w:w="180" w:type="dxa"/>
            <w:vAlign w:val="bottom"/>
          </w:tcPr>
          <w:p w14:paraId="33CCCFCC" w14:textId="77777777" w:rsidR="00FC568B" w:rsidRPr="00FC568B" w:rsidRDefault="00FC568B" w:rsidP="00FC568B">
            <w:pPr>
              <w:tabs>
                <w:tab w:val="decimal" w:pos="551"/>
              </w:tabs>
              <w:spacing w:line="240" w:lineRule="atLeast"/>
              <w:ind w:right="-79"/>
              <w:rPr>
                <w:sz w:val="18"/>
                <w:szCs w:val="18"/>
                <w:lang w:val="en-GB"/>
              </w:rPr>
            </w:pPr>
          </w:p>
        </w:tc>
        <w:tc>
          <w:tcPr>
            <w:tcW w:w="765" w:type="dxa"/>
            <w:shd w:val="clear" w:color="auto" w:fill="auto"/>
            <w:vAlign w:val="bottom"/>
          </w:tcPr>
          <w:p w14:paraId="534C9B5A" w14:textId="34F289F6" w:rsidR="00FC568B" w:rsidRPr="00FC568B" w:rsidRDefault="00FC568B" w:rsidP="00FC568B">
            <w:pPr>
              <w:tabs>
                <w:tab w:val="decimal" w:pos="591"/>
              </w:tabs>
              <w:spacing w:line="240" w:lineRule="atLeast"/>
              <w:ind w:right="11"/>
              <w:rPr>
                <w:sz w:val="18"/>
                <w:szCs w:val="18"/>
                <w:cs/>
                <w:lang w:val="en-GB"/>
              </w:rPr>
            </w:pPr>
            <w:r w:rsidRPr="00FC568B">
              <w:rPr>
                <w:sz w:val="18"/>
                <w:szCs w:val="18"/>
              </w:rPr>
              <w:t xml:space="preserve"> 171,768 </w:t>
            </w:r>
          </w:p>
        </w:tc>
        <w:tc>
          <w:tcPr>
            <w:tcW w:w="189" w:type="dxa"/>
            <w:shd w:val="clear" w:color="auto" w:fill="auto"/>
            <w:vAlign w:val="bottom"/>
          </w:tcPr>
          <w:p w14:paraId="3CF0A828" w14:textId="77777777" w:rsidR="00FC568B" w:rsidRPr="00FC568B" w:rsidRDefault="00FC568B" w:rsidP="00FC568B">
            <w:pPr>
              <w:tabs>
                <w:tab w:val="decimal" w:pos="630"/>
              </w:tabs>
              <w:spacing w:line="240" w:lineRule="atLeast"/>
              <w:ind w:right="11"/>
              <w:rPr>
                <w:sz w:val="18"/>
                <w:szCs w:val="18"/>
                <w:cs/>
                <w:lang w:val="en-GB"/>
              </w:rPr>
            </w:pPr>
          </w:p>
        </w:tc>
        <w:tc>
          <w:tcPr>
            <w:tcW w:w="711" w:type="dxa"/>
            <w:vAlign w:val="bottom"/>
          </w:tcPr>
          <w:p w14:paraId="776FE5E9" w14:textId="57A37071" w:rsidR="00FC568B" w:rsidRPr="00FC568B" w:rsidRDefault="00FC568B" w:rsidP="00FC568B">
            <w:pPr>
              <w:tabs>
                <w:tab w:val="decimal" w:pos="475"/>
              </w:tabs>
              <w:spacing w:line="240" w:lineRule="atLeast"/>
              <w:ind w:right="11"/>
              <w:rPr>
                <w:rFonts w:cstheme="minorBidi"/>
                <w:sz w:val="18"/>
                <w:szCs w:val="18"/>
                <w:cs/>
                <w:lang w:val="en-GB"/>
              </w:rPr>
            </w:pPr>
            <w:r w:rsidRPr="00FC568B">
              <w:rPr>
                <w:sz w:val="18"/>
                <w:szCs w:val="18"/>
              </w:rPr>
              <w:t xml:space="preserve"> -   </w:t>
            </w:r>
          </w:p>
        </w:tc>
        <w:tc>
          <w:tcPr>
            <w:tcW w:w="180" w:type="dxa"/>
            <w:vAlign w:val="bottom"/>
          </w:tcPr>
          <w:p w14:paraId="1AD4249E" w14:textId="77777777" w:rsidR="00FC568B" w:rsidRPr="00FC568B" w:rsidRDefault="00FC568B" w:rsidP="00FC568B">
            <w:pPr>
              <w:tabs>
                <w:tab w:val="decimal" w:pos="630"/>
              </w:tabs>
              <w:spacing w:line="240" w:lineRule="atLeast"/>
              <w:ind w:left="-79" w:right="11"/>
              <w:rPr>
                <w:sz w:val="18"/>
                <w:szCs w:val="18"/>
                <w:lang w:val="en-GB"/>
              </w:rPr>
            </w:pPr>
          </w:p>
        </w:tc>
        <w:tc>
          <w:tcPr>
            <w:tcW w:w="792" w:type="dxa"/>
            <w:shd w:val="clear" w:color="auto" w:fill="auto"/>
            <w:vAlign w:val="bottom"/>
          </w:tcPr>
          <w:p w14:paraId="578D765F" w14:textId="341D833B" w:rsidR="00FC568B" w:rsidRPr="00FC568B" w:rsidRDefault="00FC568B" w:rsidP="00FC568B">
            <w:pPr>
              <w:tabs>
                <w:tab w:val="decimal" w:pos="630"/>
              </w:tabs>
              <w:spacing w:line="240" w:lineRule="atLeast"/>
              <w:ind w:right="11"/>
              <w:rPr>
                <w:sz w:val="18"/>
                <w:szCs w:val="18"/>
                <w:lang w:val="en-GB"/>
              </w:rPr>
            </w:pPr>
            <w:r w:rsidRPr="00FC568B">
              <w:rPr>
                <w:sz w:val="18"/>
                <w:szCs w:val="18"/>
              </w:rPr>
              <w:t xml:space="preserve"> 171,768 </w:t>
            </w:r>
          </w:p>
        </w:tc>
        <w:tc>
          <w:tcPr>
            <w:tcW w:w="180" w:type="dxa"/>
            <w:vAlign w:val="bottom"/>
          </w:tcPr>
          <w:p w14:paraId="69030475" w14:textId="77777777" w:rsidR="00FC568B" w:rsidRPr="006234DC" w:rsidRDefault="00FC568B" w:rsidP="00FC568B">
            <w:pPr>
              <w:tabs>
                <w:tab w:val="decimal" w:pos="122"/>
              </w:tabs>
              <w:spacing w:line="240" w:lineRule="atLeast"/>
              <w:ind w:right="11"/>
              <w:rPr>
                <w:sz w:val="18"/>
                <w:szCs w:val="18"/>
                <w:lang w:val="en-GB" w:bidi="ar-SA"/>
              </w:rPr>
            </w:pPr>
          </w:p>
        </w:tc>
        <w:tc>
          <w:tcPr>
            <w:tcW w:w="702" w:type="dxa"/>
            <w:shd w:val="clear" w:color="auto" w:fill="auto"/>
            <w:vAlign w:val="bottom"/>
          </w:tcPr>
          <w:p w14:paraId="33CEF690" w14:textId="77777777" w:rsidR="00FC568B" w:rsidRPr="006234DC" w:rsidRDefault="00FC568B" w:rsidP="00FC568B">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25D5C808" w14:textId="77777777" w:rsidR="00FC568B" w:rsidRPr="006234DC" w:rsidRDefault="00FC568B" w:rsidP="00FC568B">
            <w:pPr>
              <w:tabs>
                <w:tab w:val="decimal" w:pos="551"/>
              </w:tabs>
              <w:spacing w:line="240" w:lineRule="atLeast"/>
              <w:ind w:right="-79"/>
              <w:rPr>
                <w:sz w:val="18"/>
                <w:szCs w:val="18"/>
                <w:lang w:val="en-GB"/>
              </w:rPr>
            </w:pPr>
          </w:p>
        </w:tc>
        <w:tc>
          <w:tcPr>
            <w:tcW w:w="792" w:type="dxa"/>
            <w:shd w:val="clear" w:color="auto" w:fill="auto"/>
            <w:vAlign w:val="bottom"/>
          </w:tcPr>
          <w:p w14:paraId="1567ACF5" w14:textId="77777777" w:rsidR="00FC568B" w:rsidRPr="006234DC" w:rsidRDefault="00FC568B" w:rsidP="00FC568B">
            <w:pPr>
              <w:tabs>
                <w:tab w:val="decimal" w:pos="630"/>
              </w:tabs>
              <w:spacing w:line="240" w:lineRule="atLeast"/>
              <w:ind w:right="11"/>
              <w:rPr>
                <w:rFonts w:eastAsia="Times New Roman"/>
                <w:sz w:val="18"/>
                <w:szCs w:val="18"/>
                <w:lang w:val="en-GB"/>
              </w:rPr>
            </w:pPr>
            <w:r w:rsidRPr="008241D5">
              <w:rPr>
                <w:sz w:val="18"/>
                <w:szCs w:val="18"/>
                <w:lang w:val="en-GB"/>
              </w:rPr>
              <w:t xml:space="preserve"> 174,495 </w:t>
            </w:r>
          </w:p>
        </w:tc>
        <w:tc>
          <w:tcPr>
            <w:tcW w:w="180" w:type="dxa"/>
            <w:shd w:val="clear" w:color="auto" w:fill="auto"/>
            <w:vAlign w:val="bottom"/>
          </w:tcPr>
          <w:p w14:paraId="4562E282" w14:textId="77777777" w:rsidR="00FC568B" w:rsidRPr="006234DC" w:rsidRDefault="00FC568B" w:rsidP="00FC568B">
            <w:pPr>
              <w:tabs>
                <w:tab w:val="decimal" w:pos="630"/>
              </w:tabs>
              <w:spacing w:line="240" w:lineRule="atLeast"/>
              <w:ind w:right="11"/>
              <w:rPr>
                <w:sz w:val="18"/>
                <w:szCs w:val="18"/>
                <w:lang w:val="en-GB"/>
              </w:rPr>
            </w:pPr>
          </w:p>
        </w:tc>
        <w:tc>
          <w:tcPr>
            <w:tcW w:w="702" w:type="dxa"/>
            <w:shd w:val="clear" w:color="auto" w:fill="auto"/>
            <w:vAlign w:val="bottom"/>
          </w:tcPr>
          <w:p w14:paraId="7D987535" w14:textId="77777777" w:rsidR="00FC568B" w:rsidRPr="006234DC" w:rsidRDefault="00FC568B" w:rsidP="00FC568B">
            <w:pPr>
              <w:tabs>
                <w:tab w:val="decimal" w:pos="366"/>
              </w:tabs>
              <w:spacing w:line="240" w:lineRule="atLeast"/>
              <w:ind w:right="11"/>
              <w:rPr>
                <w:rFonts w:eastAsia="Times New Roman"/>
                <w:sz w:val="18"/>
                <w:szCs w:val="18"/>
                <w:lang w:val="en-GB"/>
              </w:rPr>
            </w:pPr>
            <w:r>
              <w:rPr>
                <w:sz w:val="18"/>
                <w:szCs w:val="20"/>
                <w:lang w:val="en-GB"/>
              </w:rPr>
              <w:t>-</w:t>
            </w:r>
          </w:p>
        </w:tc>
        <w:tc>
          <w:tcPr>
            <w:tcW w:w="180" w:type="dxa"/>
            <w:vAlign w:val="bottom"/>
          </w:tcPr>
          <w:p w14:paraId="5CD5663E" w14:textId="77777777" w:rsidR="00FC568B" w:rsidRPr="006234DC" w:rsidRDefault="00FC568B" w:rsidP="00FC568B">
            <w:pPr>
              <w:tabs>
                <w:tab w:val="decimal" w:pos="551"/>
              </w:tabs>
              <w:spacing w:line="240" w:lineRule="atLeast"/>
              <w:ind w:right="-79"/>
              <w:rPr>
                <w:sz w:val="18"/>
                <w:szCs w:val="18"/>
                <w:lang w:val="en-GB"/>
              </w:rPr>
            </w:pPr>
          </w:p>
        </w:tc>
        <w:tc>
          <w:tcPr>
            <w:tcW w:w="778" w:type="dxa"/>
            <w:shd w:val="clear" w:color="auto" w:fill="auto"/>
            <w:vAlign w:val="bottom"/>
          </w:tcPr>
          <w:p w14:paraId="01C03943" w14:textId="77777777" w:rsidR="00FC568B" w:rsidRPr="006234DC" w:rsidRDefault="00FC568B" w:rsidP="00FC568B">
            <w:pPr>
              <w:tabs>
                <w:tab w:val="decimal" w:pos="612"/>
              </w:tabs>
              <w:spacing w:line="240" w:lineRule="atLeast"/>
              <w:ind w:right="11"/>
              <w:rPr>
                <w:rFonts w:eastAsia="Times New Roman"/>
                <w:sz w:val="18"/>
                <w:szCs w:val="18"/>
                <w:lang w:val="en-GB"/>
              </w:rPr>
            </w:pPr>
            <w:r w:rsidRPr="008241D5">
              <w:rPr>
                <w:sz w:val="18"/>
                <w:szCs w:val="18"/>
                <w:lang w:val="en-GB"/>
              </w:rPr>
              <w:t xml:space="preserve"> 174,495 </w:t>
            </w:r>
          </w:p>
        </w:tc>
      </w:tr>
      <w:tr w:rsidR="00FC568B" w:rsidRPr="006234DC" w14:paraId="623E4726" w14:textId="77777777" w:rsidTr="00FC568B">
        <w:trPr>
          <w:cantSplit/>
        </w:trPr>
        <w:tc>
          <w:tcPr>
            <w:tcW w:w="2043" w:type="dxa"/>
          </w:tcPr>
          <w:p w14:paraId="209BCED7" w14:textId="77777777" w:rsidR="00FC568B" w:rsidRPr="006234DC" w:rsidRDefault="00FC568B" w:rsidP="00FC568B">
            <w:pPr>
              <w:numPr>
                <w:ilvl w:val="0"/>
                <w:numId w:val="45"/>
              </w:numPr>
              <w:tabs>
                <w:tab w:val="left" w:pos="153"/>
              </w:tabs>
              <w:spacing w:line="240" w:lineRule="atLeast"/>
              <w:ind w:left="260" w:hanging="107"/>
              <w:rPr>
                <w:sz w:val="18"/>
                <w:szCs w:val="18"/>
                <w:lang w:val="en-GB"/>
              </w:rPr>
            </w:pPr>
            <w:r w:rsidRPr="006234DC">
              <w:rPr>
                <w:sz w:val="18"/>
                <w:szCs w:val="18"/>
                <w:lang w:val="en-GB"/>
              </w:rPr>
              <w:t xml:space="preserve">Investments in equity </w:t>
            </w:r>
            <w:r w:rsidRPr="006234DC">
              <w:rPr>
                <w:sz w:val="18"/>
                <w:szCs w:val="18"/>
                <w:lang w:val="en-GB"/>
              </w:rPr>
              <w:br/>
              <w:t xml:space="preserve">  instruments </w:t>
            </w:r>
            <w:r w:rsidRPr="006234DC">
              <w:rPr>
                <w:sz w:val="18"/>
                <w:szCs w:val="18"/>
                <w:lang w:val="en-GB"/>
              </w:rPr>
              <w:br/>
              <w:t xml:space="preserve">  designated at FVOCI</w:t>
            </w:r>
          </w:p>
        </w:tc>
        <w:tc>
          <w:tcPr>
            <w:tcW w:w="738" w:type="dxa"/>
            <w:tcBorders>
              <w:bottom w:val="single" w:sz="4" w:space="0" w:color="auto"/>
            </w:tcBorders>
            <w:vAlign w:val="bottom"/>
          </w:tcPr>
          <w:p w14:paraId="145AC914" w14:textId="6B4042A7" w:rsidR="00FC568B" w:rsidRPr="00FC568B" w:rsidRDefault="00FC568B" w:rsidP="00FC568B">
            <w:pPr>
              <w:tabs>
                <w:tab w:val="decimal" w:pos="562"/>
              </w:tabs>
              <w:spacing w:line="240" w:lineRule="atLeast"/>
              <w:ind w:right="11"/>
              <w:rPr>
                <w:sz w:val="18"/>
                <w:szCs w:val="18"/>
                <w:cs/>
                <w:lang w:val="en-GB"/>
              </w:rPr>
            </w:pPr>
            <w:r w:rsidRPr="00FC568B">
              <w:rPr>
                <w:sz w:val="18"/>
                <w:szCs w:val="18"/>
              </w:rPr>
              <w:t xml:space="preserve"> -   </w:t>
            </w:r>
          </w:p>
        </w:tc>
        <w:tc>
          <w:tcPr>
            <w:tcW w:w="180" w:type="dxa"/>
            <w:vAlign w:val="bottom"/>
          </w:tcPr>
          <w:p w14:paraId="79E0B5DD" w14:textId="77777777" w:rsidR="00FC568B" w:rsidRPr="00FC568B" w:rsidRDefault="00FC568B" w:rsidP="00FC568B">
            <w:pPr>
              <w:tabs>
                <w:tab w:val="decimal" w:pos="551"/>
              </w:tabs>
              <w:spacing w:line="240" w:lineRule="atLeast"/>
              <w:ind w:left="-79" w:right="-79"/>
              <w:rPr>
                <w:sz w:val="18"/>
                <w:szCs w:val="18"/>
                <w:lang w:val="en-GB"/>
              </w:rPr>
            </w:pPr>
          </w:p>
        </w:tc>
        <w:tc>
          <w:tcPr>
            <w:tcW w:w="765" w:type="dxa"/>
            <w:tcBorders>
              <w:bottom w:val="single" w:sz="4" w:space="0" w:color="auto"/>
            </w:tcBorders>
            <w:shd w:val="clear" w:color="auto" w:fill="auto"/>
            <w:vAlign w:val="bottom"/>
          </w:tcPr>
          <w:p w14:paraId="3CADE8EE" w14:textId="1B49E0CE" w:rsidR="00FC568B" w:rsidRPr="00FC568B" w:rsidRDefault="00FC568B" w:rsidP="00FC568B">
            <w:pPr>
              <w:tabs>
                <w:tab w:val="decimal" w:pos="562"/>
              </w:tabs>
              <w:spacing w:line="240" w:lineRule="atLeast"/>
              <w:ind w:right="11"/>
              <w:rPr>
                <w:rFonts w:eastAsia="Times New Roman"/>
                <w:sz w:val="18"/>
                <w:szCs w:val="18"/>
                <w:lang w:val="en-GB"/>
              </w:rPr>
            </w:pPr>
            <w:r w:rsidRPr="00FC568B">
              <w:rPr>
                <w:sz w:val="18"/>
                <w:szCs w:val="18"/>
              </w:rPr>
              <w:t xml:space="preserve"> -   </w:t>
            </w:r>
          </w:p>
        </w:tc>
        <w:tc>
          <w:tcPr>
            <w:tcW w:w="189" w:type="dxa"/>
            <w:shd w:val="clear" w:color="auto" w:fill="auto"/>
            <w:vAlign w:val="bottom"/>
          </w:tcPr>
          <w:p w14:paraId="76CDBFDC" w14:textId="77777777" w:rsidR="00FC568B" w:rsidRPr="00FC568B" w:rsidRDefault="00FC568B" w:rsidP="00FC568B">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4E464D1D" w14:textId="7C41F41B" w:rsidR="00FC568B" w:rsidRPr="00FC568B" w:rsidRDefault="00FC568B" w:rsidP="00FC568B">
            <w:pPr>
              <w:tabs>
                <w:tab w:val="decimal" w:pos="525"/>
              </w:tabs>
              <w:spacing w:line="240" w:lineRule="atLeast"/>
              <w:ind w:right="11"/>
              <w:rPr>
                <w:sz w:val="18"/>
                <w:szCs w:val="18"/>
                <w:lang w:val="en-GB"/>
              </w:rPr>
            </w:pPr>
            <w:r w:rsidRPr="00FC568B">
              <w:rPr>
                <w:sz w:val="18"/>
                <w:szCs w:val="18"/>
              </w:rPr>
              <w:t xml:space="preserve"> 1,729 </w:t>
            </w:r>
          </w:p>
        </w:tc>
        <w:tc>
          <w:tcPr>
            <w:tcW w:w="180" w:type="dxa"/>
            <w:vAlign w:val="bottom"/>
          </w:tcPr>
          <w:p w14:paraId="7A09247A" w14:textId="77777777" w:rsidR="00FC568B" w:rsidRPr="00FC568B" w:rsidRDefault="00FC568B" w:rsidP="00FC568B">
            <w:pPr>
              <w:tabs>
                <w:tab w:val="decimal" w:pos="630"/>
              </w:tabs>
              <w:spacing w:line="240" w:lineRule="atLeast"/>
              <w:ind w:right="11"/>
              <w:rPr>
                <w:sz w:val="18"/>
                <w:szCs w:val="18"/>
                <w:lang w:val="en-GB"/>
              </w:rPr>
            </w:pPr>
          </w:p>
        </w:tc>
        <w:tc>
          <w:tcPr>
            <w:tcW w:w="792" w:type="dxa"/>
            <w:tcBorders>
              <w:bottom w:val="single" w:sz="4" w:space="0" w:color="auto"/>
            </w:tcBorders>
            <w:shd w:val="clear" w:color="auto" w:fill="auto"/>
            <w:vAlign w:val="bottom"/>
          </w:tcPr>
          <w:p w14:paraId="4BC95F72" w14:textId="093EB5A2" w:rsidR="00FC568B" w:rsidRPr="00FC568B" w:rsidRDefault="00FC568B" w:rsidP="00FC568B">
            <w:pPr>
              <w:tabs>
                <w:tab w:val="decimal" w:pos="630"/>
              </w:tabs>
              <w:spacing w:line="240" w:lineRule="atLeast"/>
              <w:ind w:right="11"/>
              <w:rPr>
                <w:rFonts w:eastAsia="Times New Roman"/>
                <w:sz w:val="18"/>
                <w:szCs w:val="18"/>
                <w:lang w:val="en-GB"/>
              </w:rPr>
            </w:pPr>
            <w:r w:rsidRPr="00FC568B">
              <w:rPr>
                <w:sz w:val="18"/>
                <w:szCs w:val="18"/>
              </w:rPr>
              <w:t xml:space="preserve"> 1,729 </w:t>
            </w:r>
          </w:p>
        </w:tc>
        <w:tc>
          <w:tcPr>
            <w:tcW w:w="180" w:type="dxa"/>
            <w:vAlign w:val="bottom"/>
          </w:tcPr>
          <w:p w14:paraId="075F6D76" w14:textId="77777777" w:rsidR="00FC568B" w:rsidRPr="006234DC" w:rsidRDefault="00FC568B" w:rsidP="00FC568B">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72F7018F" w14:textId="77777777" w:rsidR="00FC568B" w:rsidRPr="006234DC" w:rsidRDefault="00FC568B" w:rsidP="00FC568B">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0903C5E9" w14:textId="77777777" w:rsidR="00FC568B" w:rsidRPr="006234DC" w:rsidRDefault="00FC568B" w:rsidP="00FC568B">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vAlign w:val="bottom"/>
          </w:tcPr>
          <w:p w14:paraId="70CC31F7" w14:textId="77777777" w:rsidR="00FC568B" w:rsidRPr="00563AC0" w:rsidRDefault="00FC568B" w:rsidP="00563AC0">
            <w:pPr>
              <w:tabs>
                <w:tab w:val="decimal" w:pos="411"/>
              </w:tabs>
              <w:spacing w:line="240" w:lineRule="atLeast"/>
              <w:ind w:right="11"/>
              <w:rPr>
                <w:sz w:val="18"/>
                <w:szCs w:val="18"/>
                <w:lang w:val="en-GB"/>
              </w:rPr>
            </w:pPr>
            <w:r>
              <w:rPr>
                <w:sz w:val="18"/>
                <w:szCs w:val="18"/>
                <w:lang w:val="en-GB"/>
              </w:rPr>
              <w:t>-</w:t>
            </w:r>
          </w:p>
        </w:tc>
        <w:tc>
          <w:tcPr>
            <w:tcW w:w="180" w:type="dxa"/>
            <w:shd w:val="clear" w:color="auto" w:fill="auto"/>
            <w:vAlign w:val="bottom"/>
          </w:tcPr>
          <w:p w14:paraId="64A5C504" w14:textId="77777777" w:rsidR="00FC568B" w:rsidRPr="006234DC" w:rsidRDefault="00FC568B" w:rsidP="00FC568B">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4684270F" w14:textId="77777777" w:rsidR="00FC568B" w:rsidRPr="006234DC" w:rsidRDefault="00FC568B" w:rsidP="00FC568B">
            <w:pPr>
              <w:tabs>
                <w:tab w:val="decimal" w:pos="525"/>
              </w:tabs>
              <w:spacing w:line="240" w:lineRule="atLeast"/>
              <w:ind w:right="11"/>
              <w:rPr>
                <w:rFonts w:eastAsia="Times New Roman"/>
                <w:sz w:val="18"/>
                <w:szCs w:val="18"/>
                <w:lang w:val="en-GB"/>
              </w:rPr>
            </w:pPr>
            <w:r w:rsidRPr="008241D5">
              <w:rPr>
                <w:sz w:val="18"/>
                <w:szCs w:val="18"/>
                <w:lang w:val="en-GB"/>
              </w:rPr>
              <w:t xml:space="preserve"> 1,737 </w:t>
            </w:r>
          </w:p>
        </w:tc>
        <w:tc>
          <w:tcPr>
            <w:tcW w:w="180" w:type="dxa"/>
            <w:vAlign w:val="bottom"/>
          </w:tcPr>
          <w:p w14:paraId="56DB46E9" w14:textId="77777777" w:rsidR="00FC568B" w:rsidRPr="006234DC" w:rsidRDefault="00FC568B" w:rsidP="00FC568B">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353C3807" w14:textId="77777777" w:rsidR="00FC568B" w:rsidRPr="006234DC" w:rsidRDefault="00FC568B" w:rsidP="00FC568B">
            <w:pPr>
              <w:tabs>
                <w:tab w:val="decimal" w:pos="612"/>
              </w:tabs>
              <w:spacing w:line="240" w:lineRule="atLeast"/>
              <w:ind w:right="11"/>
              <w:rPr>
                <w:rFonts w:eastAsia="Times New Roman"/>
                <w:sz w:val="18"/>
                <w:szCs w:val="18"/>
                <w:lang w:val="en-GB"/>
              </w:rPr>
            </w:pPr>
            <w:r w:rsidRPr="008241D5">
              <w:rPr>
                <w:sz w:val="18"/>
                <w:szCs w:val="18"/>
                <w:lang w:val="en-GB"/>
              </w:rPr>
              <w:t xml:space="preserve"> 1,737 </w:t>
            </w:r>
          </w:p>
        </w:tc>
      </w:tr>
      <w:tr w:rsidR="00FC568B" w:rsidRPr="006234DC" w14:paraId="58E6A741" w14:textId="77777777" w:rsidTr="00FC568B">
        <w:trPr>
          <w:cantSplit/>
          <w:trHeight w:val="50"/>
        </w:trPr>
        <w:tc>
          <w:tcPr>
            <w:tcW w:w="2043" w:type="dxa"/>
            <w:shd w:val="clear" w:color="auto" w:fill="auto"/>
            <w:vAlign w:val="bottom"/>
          </w:tcPr>
          <w:p w14:paraId="0A3C5825" w14:textId="77777777" w:rsidR="00FC568B" w:rsidRPr="006234DC" w:rsidRDefault="00FC568B" w:rsidP="00FC568B">
            <w:pPr>
              <w:spacing w:line="240" w:lineRule="atLeast"/>
              <w:ind w:left="191" w:hanging="72"/>
              <w:rPr>
                <w:sz w:val="18"/>
                <w:szCs w:val="18"/>
                <w:lang w:val="en-GB"/>
              </w:rPr>
            </w:pPr>
            <w:r w:rsidRPr="006234DC">
              <w:rPr>
                <w:b/>
                <w:bCs/>
                <w:sz w:val="18"/>
                <w:szCs w:val="18"/>
                <w:lang w:val="en-GB"/>
              </w:rPr>
              <w:t>Total</w:t>
            </w:r>
          </w:p>
        </w:tc>
        <w:tc>
          <w:tcPr>
            <w:tcW w:w="738" w:type="dxa"/>
            <w:tcBorders>
              <w:top w:val="single" w:sz="4" w:space="0" w:color="auto"/>
              <w:bottom w:val="single" w:sz="4" w:space="0" w:color="auto"/>
            </w:tcBorders>
            <w:vAlign w:val="bottom"/>
          </w:tcPr>
          <w:p w14:paraId="480E4707" w14:textId="45CACB36" w:rsidR="00FC568B" w:rsidRPr="00FC568B" w:rsidRDefault="00FC568B" w:rsidP="00FC568B">
            <w:pPr>
              <w:tabs>
                <w:tab w:val="decimal" w:pos="562"/>
              </w:tabs>
              <w:spacing w:line="240" w:lineRule="atLeast"/>
              <w:ind w:right="11"/>
              <w:rPr>
                <w:b/>
                <w:bCs/>
                <w:sz w:val="18"/>
                <w:szCs w:val="18"/>
                <w:lang w:val="en-GB"/>
              </w:rPr>
            </w:pPr>
            <w:r w:rsidRPr="00FC568B">
              <w:rPr>
                <w:b/>
                <w:bCs/>
                <w:sz w:val="18"/>
                <w:szCs w:val="18"/>
              </w:rPr>
              <w:t xml:space="preserve"> -   </w:t>
            </w:r>
          </w:p>
        </w:tc>
        <w:tc>
          <w:tcPr>
            <w:tcW w:w="180" w:type="dxa"/>
            <w:vAlign w:val="bottom"/>
          </w:tcPr>
          <w:p w14:paraId="66C7AB3C" w14:textId="77777777" w:rsidR="00FC568B" w:rsidRPr="00FC568B" w:rsidRDefault="00FC568B" w:rsidP="00FC568B">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150118E2" w14:textId="1477F568" w:rsidR="00FC568B" w:rsidRPr="00FC568B" w:rsidRDefault="00FC568B" w:rsidP="004E111E">
            <w:pPr>
              <w:tabs>
                <w:tab w:val="decimal" w:pos="591"/>
              </w:tabs>
              <w:spacing w:line="240" w:lineRule="atLeast"/>
              <w:ind w:right="11"/>
              <w:rPr>
                <w:rFonts w:eastAsia="Times New Roman"/>
                <w:b/>
                <w:bCs/>
                <w:sz w:val="18"/>
                <w:szCs w:val="18"/>
                <w:lang w:val="en-GB"/>
              </w:rPr>
            </w:pPr>
            <w:r w:rsidRPr="00FC568B">
              <w:rPr>
                <w:b/>
                <w:bCs/>
                <w:sz w:val="18"/>
                <w:szCs w:val="18"/>
              </w:rPr>
              <w:t xml:space="preserve">171,768 </w:t>
            </w:r>
          </w:p>
        </w:tc>
        <w:tc>
          <w:tcPr>
            <w:tcW w:w="189" w:type="dxa"/>
            <w:shd w:val="clear" w:color="auto" w:fill="auto"/>
            <w:vAlign w:val="bottom"/>
          </w:tcPr>
          <w:p w14:paraId="662441C8" w14:textId="77777777" w:rsidR="00FC568B" w:rsidRPr="00FC568B" w:rsidRDefault="00FC568B" w:rsidP="00FC568B">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17FC91E4" w14:textId="3C89FB3C" w:rsidR="00FC568B" w:rsidRPr="00FC568B" w:rsidRDefault="00FC568B" w:rsidP="00FC568B">
            <w:pPr>
              <w:tabs>
                <w:tab w:val="decimal" w:pos="525"/>
              </w:tabs>
              <w:spacing w:line="240" w:lineRule="atLeast"/>
              <w:ind w:right="11"/>
              <w:rPr>
                <w:rFonts w:eastAsia="Times New Roman"/>
                <w:b/>
                <w:bCs/>
                <w:sz w:val="18"/>
                <w:szCs w:val="18"/>
                <w:lang w:val="en-GB"/>
              </w:rPr>
            </w:pPr>
            <w:r w:rsidRPr="00FC568B">
              <w:rPr>
                <w:b/>
                <w:bCs/>
                <w:sz w:val="18"/>
                <w:szCs w:val="18"/>
              </w:rPr>
              <w:t xml:space="preserve">1,729 </w:t>
            </w:r>
          </w:p>
        </w:tc>
        <w:tc>
          <w:tcPr>
            <w:tcW w:w="180" w:type="dxa"/>
            <w:vAlign w:val="bottom"/>
          </w:tcPr>
          <w:p w14:paraId="4F759173" w14:textId="77777777" w:rsidR="00FC568B" w:rsidRPr="00FC568B" w:rsidRDefault="00FC568B" w:rsidP="00FC568B">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6C59B667" w14:textId="0C8745B5" w:rsidR="00FC568B" w:rsidRPr="00FC568B" w:rsidRDefault="00FC568B" w:rsidP="00FC568B">
            <w:pPr>
              <w:tabs>
                <w:tab w:val="decimal" w:pos="630"/>
              </w:tabs>
              <w:spacing w:line="240" w:lineRule="atLeast"/>
              <w:ind w:right="11"/>
              <w:rPr>
                <w:rFonts w:eastAsia="Times New Roman"/>
                <w:b/>
                <w:bCs/>
                <w:sz w:val="18"/>
                <w:szCs w:val="18"/>
                <w:lang w:val="en-GB"/>
              </w:rPr>
            </w:pPr>
            <w:r w:rsidRPr="00FC568B">
              <w:rPr>
                <w:b/>
                <w:bCs/>
                <w:sz w:val="18"/>
                <w:szCs w:val="18"/>
              </w:rPr>
              <w:t xml:space="preserve">173,497 </w:t>
            </w:r>
          </w:p>
        </w:tc>
        <w:tc>
          <w:tcPr>
            <w:tcW w:w="180" w:type="dxa"/>
            <w:vAlign w:val="bottom"/>
          </w:tcPr>
          <w:p w14:paraId="48B76E26" w14:textId="77777777" w:rsidR="00FC568B" w:rsidRPr="006234DC" w:rsidRDefault="00FC568B" w:rsidP="00FC568B">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400994D3" w14:textId="77777777" w:rsidR="00FC568B" w:rsidRPr="00CF1016" w:rsidRDefault="00FC568B" w:rsidP="00FC568B">
            <w:pPr>
              <w:tabs>
                <w:tab w:val="decimal" w:pos="324"/>
              </w:tabs>
              <w:spacing w:line="240" w:lineRule="atLeast"/>
              <w:ind w:right="11"/>
              <w:rPr>
                <w:b/>
                <w:bCs/>
                <w:sz w:val="18"/>
                <w:szCs w:val="18"/>
                <w:lang w:val="en-GB"/>
              </w:rPr>
            </w:pPr>
            <w:r w:rsidRPr="00CF1016">
              <w:rPr>
                <w:b/>
                <w:bCs/>
                <w:sz w:val="18"/>
                <w:szCs w:val="18"/>
                <w:lang w:val="en-GB"/>
              </w:rPr>
              <w:t>-</w:t>
            </w:r>
          </w:p>
        </w:tc>
        <w:tc>
          <w:tcPr>
            <w:tcW w:w="180" w:type="dxa"/>
            <w:vAlign w:val="bottom"/>
          </w:tcPr>
          <w:p w14:paraId="4A9F4781" w14:textId="77777777" w:rsidR="00FC568B" w:rsidRPr="006234DC" w:rsidRDefault="00FC568B" w:rsidP="00FC568B">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5B870C6F" w14:textId="77777777" w:rsidR="00FC568B" w:rsidRPr="009360DA" w:rsidRDefault="00FC568B" w:rsidP="00FC568B">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174,495 </w:t>
            </w:r>
          </w:p>
        </w:tc>
        <w:tc>
          <w:tcPr>
            <w:tcW w:w="180" w:type="dxa"/>
            <w:shd w:val="clear" w:color="auto" w:fill="auto"/>
            <w:vAlign w:val="bottom"/>
          </w:tcPr>
          <w:p w14:paraId="66F4DFBB" w14:textId="77777777" w:rsidR="00FC568B" w:rsidRPr="009360DA" w:rsidRDefault="00FC568B" w:rsidP="00FC568B">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5B37E7DE" w14:textId="61AB87D8" w:rsidR="00FC568B" w:rsidRPr="009360DA" w:rsidRDefault="00FC568B" w:rsidP="00FC568B">
            <w:pPr>
              <w:tabs>
                <w:tab w:val="decimal" w:pos="525"/>
              </w:tabs>
              <w:spacing w:line="240" w:lineRule="atLeast"/>
              <w:ind w:right="11"/>
              <w:rPr>
                <w:rFonts w:eastAsia="Times New Roman"/>
                <w:b/>
                <w:bCs/>
                <w:sz w:val="18"/>
                <w:szCs w:val="18"/>
                <w:lang w:val="en-GB"/>
              </w:rPr>
            </w:pPr>
            <w:r w:rsidRPr="008241D5">
              <w:rPr>
                <w:b/>
                <w:bCs/>
                <w:sz w:val="18"/>
                <w:szCs w:val="18"/>
                <w:lang w:val="en-GB"/>
              </w:rPr>
              <w:t xml:space="preserve">1,737 </w:t>
            </w:r>
          </w:p>
        </w:tc>
        <w:tc>
          <w:tcPr>
            <w:tcW w:w="180" w:type="dxa"/>
            <w:vAlign w:val="bottom"/>
          </w:tcPr>
          <w:p w14:paraId="0AC70ED0" w14:textId="77777777" w:rsidR="00FC568B" w:rsidRPr="009360DA" w:rsidRDefault="00FC568B" w:rsidP="00FC568B">
            <w:pPr>
              <w:tabs>
                <w:tab w:val="decimal" w:pos="629"/>
              </w:tabs>
              <w:spacing w:line="240" w:lineRule="atLeast"/>
              <w:ind w:right="11"/>
              <w:rPr>
                <w:b/>
                <w:bCs/>
                <w:sz w:val="18"/>
                <w:szCs w:val="18"/>
                <w:lang w:val="en-GB" w:bidi="ar-SA"/>
              </w:rPr>
            </w:pPr>
          </w:p>
        </w:tc>
        <w:tc>
          <w:tcPr>
            <w:tcW w:w="778" w:type="dxa"/>
            <w:tcBorders>
              <w:top w:val="single" w:sz="4" w:space="0" w:color="auto"/>
              <w:bottom w:val="single" w:sz="4" w:space="0" w:color="auto"/>
            </w:tcBorders>
            <w:shd w:val="clear" w:color="auto" w:fill="auto"/>
            <w:vAlign w:val="bottom"/>
          </w:tcPr>
          <w:p w14:paraId="118FE8E7" w14:textId="177C8E58" w:rsidR="00FC568B" w:rsidRPr="009360DA" w:rsidRDefault="00FC568B" w:rsidP="00FC568B">
            <w:pPr>
              <w:tabs>
                <w:tab w:val="decimal" w:pos="612"/>
              </w:tabs>
              <w:spacing w:line="240" w:lineRule="atLeast"/>
              <w:ind w:right="11"/>
              <w:rPr>
                <w:rFonts w:eastAsia="Times New Roman"/>
                <w:b/>
                <w:bCs/>
                <w:sz w:val="18"/>
                <w:szCs w:val="18"/>
                <w:lang w:val="en-GB"/>
              </w:rPr>
            </w:pPr>
            <w:r w:rsidRPr="008241D5">
              <w:rPr>
                <w:b/>
                <w:bCs/>
                <w:sz w:val="18"/>
                <w:szCs w:val="18"/>
                <w:lang w:val="en-GB"/>
              </w:rPr>
              <w:t xml:space="preserve">176,232 </w:t>
            </w:r>
          </w:p>
        </w:tc>
      </w:tr>
      <w:tr w:rsidR="00FC568B" w:rsidRPr="006234DC" w14:paraId="0365FCF0" w14:textId="77777777" w:rsidTr="00FC568B">
        <w:trPr>
          <w:cantSplit/>
        </w:trPr>
        <w:tc>
          <w:tcPr>
            <w:tcW w:w="2043" w:type="dxa"/>
            <w:shd w:val="clear" w:color="auto" w:fill="auto"/>
            <w:vAlign w:val="bottom"/>
          </w:tcPr>
          <w:p w14:paraId="23AB5171" w14:textId="77777777" w:rsidR="00FC568B" w:rsidRPr="006234DC" w:rsidRDefault="00FC568B" w:rsidP="00FC568B">
            <w:pPr>
              <w:spacing w:line="240" w:lineRule="atLeast"/>
              <w:ind w:left="191" w:hanging="72"/>
              <w:rPr>
                <w:b/>
                <w:bCs/>
                <w:sz w:val="18"/>
                <w:szCs w:val="18"/>
                <w:lang w:val="en-GB"/>
              </w:rPr>
            </w:pPr>
            <w:r w:rsidRPr="006234DC">
              <w:rPr>
                <w:b/>
                <w:bCs/>
                <w:sz w:val="18"/>
                <w:szCs w:val="18"/>
                <w:lang w:val="en-GB"/>
              </w:rPr>
              <w:t>Total financial assets</w:t>
            </w:r>
          </w:p>
        </w:tc>
        <w:tc>
          <w:tcPr>
            <w:tcW w:w="738" w:type="dxa"/>
            <w:tcBorders>
              <w:top w:val="single" w:sz="4" w:space="0" w:color="auto"/>
              <w:bottom w:val="double" w:sz="4" w:space="0" w:color="auto"/>
            </w:tcBorders>
            <w:shd w:val="clear" w:color="auto" w:fill="auto"/>
            <w:vAlign w:val="bottom"/>
          </w:tcPr>
          <w:p w14:paraId="7E6013F2" w14:textId="1DE86481" w:rsidR="00FC568B" w:rsidRPr="00FC568B" w:rsidRDefault="00FC568B" w:rsidP="00FC568B">
            <w:pPr>
              <w:tabs>
                <w:tab w:val="decimal" w:pos="562"/>
              </w:tabs>
              <w:spacing w:line="240" w:lineRule="atLeast"/>
              <w:ind w:right="11"/>
              <w:rPr>
                <w:rFonts w:eastAsia="Times New Roman"/>
                <w:b/>
                <w:bCs/>
                <w:sz w:val="18"/>
                <w:szCs w:val="18"/>
                <w:lang w:val="en-GB"/>
              </w:rPr>
            </w:pPr>
            <w:r w:rsidRPr="00FC568B">
              <w:rPr>
                <w:b/>
                <w:bCs/>
                <w:sz w:val="18"/>
                <w:szCs w:val="18"/>
              </w:rPr>
              <w:t xml:space="preserve"> 4,681 </w:t>
            </w:r>
          </w:p>
        </w:tc>
        <w:tc>
          <w:tcPr>
            <w:tcW w:w="180" w:type="dxa"/>
            <w:vAlign w:val="bottom"/>
          </w:tcPr>
          <w:p w14:paraId="46EA1816" w14:textId="77777777" w:rsidR="00FC568B" w:rsidRPr="00FC568B" w:rsidRDefault="00FC568B" w:rsidP="00FC568B">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vAlign w:val="bottom"/>
          </w:tcPr>
          <w:p w14:paraId="1DAAD07F" w14:textId="590E4AA1" w:rsidR="00FC568B" w:rsidRPr="00FC568B" w:rsidRDefault="00FC568B" w:rsidP="004E111E">
            <w:pPr>
              <w:tabs>
                <w:tab w:val="decimal" w:pos="591"/>
              </w:tabs>
              <w:spacing w:line="240" w:lineRule="atLeast"/>
              <w:ind w:right="11"/>
              <w:rPr>
                <w:rFonts w:eastAsia="Times New Roman"/>
                <w:b/>
                <w:bCs/>
                <w:sz w:val="18"/>
                <w:szCs w:val="18"/>
                <w:lang w:val="en-GB"/>
              </w:rPr>
            </w:pPr>
            <w:r w:rsidRPr="00FC568B">
              <w:rPr>
                <w:b/>
                <w:bCs/>
                <w:sz w:val="18"/>
                <w:szCs w:val="18"/>
              </w:rPr>
              <w:t xml:space="preserve">347,224 </w:t>
            </w:r>
          </w:p>
        </w:tc>
        <w:tc>
          <w:tcPr>
            <w:tcW w:w="189" w:type="dxa"/>
            <w:shd w:val="clear" w:color="auto" w:fill="auto"/>
            <w:vAlign w:val="bottom"/>
          </w:tcPr>
          <w:p w14:paraId="3D0D5D12" w14:textId="77777777" w:rsidR="00FC568B" w:rsidRPr="00FC568B" w:rsidRDefault="00FC568B" w:rsidP="00FC568B">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shd w:val="clear" w:color="auto" w:fill="auto"/>
            <w:vAlign w:val="bottom"/>
          </w:tcPr>
          <w:p w14:paraId="44B85993" w14:textId="64A6B431" w:rsidR="00FC568B" w:rsidRPr="00FC568B" w:rsidRDefault="00FC568B" w:rsidP="00FC568B">
            <w:pPr>
              <w:tabs>
                <w:tab w:val="decimal" w:pos="525"/>
              </w:tabs>
              <w:spacing w:line="240" w:lineRule="atLeast"/>
              <w:ind w:right="11"/>
              <w:rPr>
                <w:rFonts w:eastAsia="Times New Roman"/>
                <w:b/>
                <w:bCs/>
                <w:sz w:val="18"/>
                <w:szCs w:val="18"/>
                <w:lang w:val="en-GB" w:bidi="ar-SA"/>
              </w:rPr>
            </w:pPr>
            <w:r w:rsidRPr="00FC568B">
              <w:rPr>
                <w:b/>
                <w:bCs/>
                <w:sz w:val="18"/>
                <w:szCs w:val="18"/>
              </w:rPr>
              <w:t xml:space="preserve"> 32,765 </w:t>
            </w:r>
          </w:p>
        </w:tc>
        <w:tc>
          <w:tcPr>
            <w:tcW w:w="180" w:type="dxa"/>
            <w:vAlign w:val="bottom"/>
          </w:tcPr>
          <w:p w14:paraId="6F5134AA" w14:textId="77777777" w:rsidR="00FC568B" w:rsidRPr="00FC568B" w:rsidRDefault="00FC568B" w:rsidP="00FC568B">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195E5CEA" w14:textId="6A5BAB11" w:rsidR="00FC568B" w:rsidRPr="00FC568B" w:rsidRDefault="00FC568B" w:rsidP="00FC568B">
            <w:pPr>
              <w:tabs>
                <w:tab w:val="decimal" w:pos="630"/>
              </w:tabs>
              <w:spacing w:line="240" w:lineRule="atLeast"/>
              <w:ind w:right="11"/>
              <w:rPr>
                <w:rFonts w:eastAsia="Times New Roman"/>
                <w:b/>
                <w:bCs/>
                <w:sz w:val="18"/>
                <w:szCs w:val="18"/>
                <w:lang w:val="en-GB"/>
              </w:rPr>
            </w:pPr>
            <w:r w:rsidRPr="00FC568B">
              <w:rPr>
                <w:b/>
                <w:bCs/>
                <w:sz w:val="18"/>
                <w:szCs w:val="18"/>
              </w:rPr>
              <w:t xml:space="preserve"> 384,670 </w:t>
            </w:r>
          </w:p>
        </w:tc>
        <w:tc>
          <w:tcPr>
            <w:tcW w:w="180" w:type="dxa"/>
            <w:vAlign w:val="bottom"/>
          </w:tcPr>
          <w:p w14:paraId="541F39EC" w14:textId="77777777" w:rsidR="00FC568B" w:rsidRPr="006234DC" w:rsidRDefault="00FC568B" w:rsidP="00FC568B">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4CFE066C" w14:textId="77777777" w:rsidR="00FC568B" w:rsidRPr="009360DA" w:rsidRDefault="00FC568B" w:rsidP="00FC568B">
            <w:pPr>
              <w:tabs>
                <w:tab w:val="decimal" w:pos="524"/>
              </w:tabs>
              <w:spacing w:line="240" w:lineRule="atLeast"/>
              <w:ind w:right="11"/>
              <w:rPr>
                <w:rFonts w:eastAsia="Times New Roman"/>
                <w:b/>
                <w:bCs/>
                <w:sz w:val="18"/>
                <w:szCs w:val="18"/>
                <w:lang w:val="en-GB"/>
              </w:rPr>
            </w:pPr>
            <w:r w:rsidRPr="008241D5">
              <w:rPr>
                <w:b/>
                <w:bCs/>
                <w:sz w:val="18"/>
                <w:szCs w:val="18"/>
                <w:lang w:val="en-GB"/>
              </w:rPr>
              <w:t xml:space="preserve"> 5,492 </w:t>
            </w:r>
          </w:p>
        </w:tc>
        <w:tc>
          <w:tcPr>
            <w:tcW w:w="180" w:type="dxa"/>
            <w:vAlign w:val="bottom"/>
          </w:tcPr>
          <w:p w14:paraId="48494875" w14:textId="77777777" w:rsidR="00FC568B" w:rsidRPr="006234DC" w:rsidRDefault="00FC568B" w:rsidP="00FC568B">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3E6D8792" w14:textId="77777777" w:rsidR="00FC568B" w:rsidRPr="009360DA" w:rsidRDefault="00FC568B" w:rsidP="00FC568B">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279,290 </w:t>
            </w:r>
          </w:p>
        </w:tc>
        <w:tc>
          <w:tcPr>
            <w:tcW w:w="180" w:type="dxa"/>
            <w:shd w:val="clear" w:color="auto" w:fill="auto"/>
            <w:vAlign w:val="bottom"/>
          </w:tcPr>
          <w:p w14:paraId="0AF6C86E" w14:textId="77777777" w:rsidR="00FC568B" w:rsidRPr="009360DA" w:rsidRDefault="00FC568B" w:rsidP="00FC568B">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3873D604" w14:textId="25E0F92B" w:rsidR="00FC568B" w:rsidRPr="009360DA" w:rsidRDefault="00FC568B" w:rsidP="00FC568B">
            <w:pPr>
              <w:tabs>
                <w:tab w:val="decimal" w:pos="525"/>
              </w:tabs>
              <w:spacing w:line="240" w:lineRule="atLeast"/>
              <w:ind w:right="11"/>
              <w:rPr>
                <w:rFonts w:eastAsia="Times New Roman"/>
                <w:b/>
                <w:bCs/>
                <w:sz w:val="18"/>
                <w:szCs w:val="18"/>
                <w:lang w:val="en-GB"/>
              </w:rPr>
            </w:pPr>
            <w:r w:rsidRPr="008241D5">
              <w:rPr>
                <w:b/>
                <w:bCs/>
                <w:sz w:val="18"/>
                <w:szCs w:val="18"/>
                <w:lang w:val="en-GB"/>
              </w:rPr>
              <w:t xml:space="preserve">30,966 </w:t>
            </w:r>
          </w:p>
        </w:tc>
        <w:tc>
          <w:tcPr>
            <w:tcW w:w="180" w:type="dxa"/>
            <w:vAlign w:val="bottom"/>
          </w:tcPr>
          <w:p w14:paraId="4EE617D1" w14:textId="77777777" w:rsidR="00FC568B" w:rsidRPr="009360DA" w:rsidRDefault="00FC568B" w:rsidP="00FC568B">
            <w:pPr>
              <w:tabs>
                <w:tab w:val="decimal" w:pos="551"/>
              </w:tabs>
              <w:spacing w:line="240" w:lineRule="atLeast"/>
              <w:ind w:right="-79"/>
              <w:rPr>
                <w:b/>
                <w:bCs/>
                <w:sz w:val="18"/>
                <w:szCs w:val="18"/>
                <w:lang w:val="en-GB"/>
              </w:rPr>
            </w:pPr>
          </w:p>
        </w:tc>
        <w:tc>
          <w:tcPr>
            <w:tcW w:w="778" w:type="dxa"/>
            <w:tcBorders>
              <w:top w:val="single" w:sz="4" w:space="0" w:color="auto"/>
              <w:bottom w:val="double" w:sz="4" w:space="0" w:color="auto"/>
            </w:tcBorders>
            <w:shd w:val="clear" w:color="auto" w:fill="auto"/>
            <w:vAlign w:val="bottom"/>
          </w:tcPr>
          <w:p w14:paraId="6C2C87E3" w14:textId="206D8DAD" w:rsidR="00FC568B" w:rsidRPr="009360DA" w:rsidRDefault="00FC568B" w:rsidP="00FC568B">
            <w:pPr>
              <w:tabs>
                <w:tab w:val="decimal" w:pos="612"/>
              </w:tabs>
              <w:spacing w:line="240" w:lineRule="atLeast"/>
              <w:ind w:right="11"/>
              <w:rPr>
                <w:rFonts w:eastAsia="Times New Roman"/>
                <w:b/>
                <w:bCs/>
                <w:sz w:val="18"/>
                <w:szCs w:val="18"/>
                <w:lang w:val="en-GB"/>
              </w:rPr>
            </w:pPr>
            <w:r w:rsidRPr="008241D5">
              <w:rPr>
                <w:b/>
                <w:bCs/>
                <w:sz w:val="18"/>
                <w:szCs w:val="18"/>
                <w:lang w:val="en-GB"/>
              </w:rPr>
              <w:t xml:space="preserve">315,748 </w:t>
            </w:r>
          </w:p>
        </w:tc>
      </w:tr>
      <w:tr w:rsidR="00EC39DC" w:rsidRPr="006234DC" w14:paraId="5804203B" w14:textId="77777777" w:rsidTr="001E1B40">
        <w:trPr>
          <w:cantSplit/>
        </w:trPr>
        <w:tc>
          <w:tcPr>
            <w:tcW w:w="2043" w:type="dxa"/>
            <w:shd w:val="clear" w:color="auto" w:fill="auto"/>
            <w:vAlign w:val="bottom"/>
          </w:tcPr>
          <w:p w14:paraId="7AA54532" w14:textId="77777777" w:rsidR="00EC39DC" w:rsidRPr="006234DC" w:rsidRDefault="00EC39DC" w:rsidP="001E1B40">
            <w:pPr>
              <w:tabs>
                <w:tab w:val="left" w:pos="56"/>
              </w:tabs>
              <w:spacing w:line="240" w:lineRule="atLeast"/>
              <w:ind w:firstLine="108"/>
              <w:rPr>
                <w:b/>
                <w:bCs/>
                <w:i/>
                <w:iCs/>
                <w:sz w:val="18"/>
                <w:szCs w:val="18"/>
                <w:lang w:val="en-GB"/>
              </w:rPr>
            </w:pPr>
          </w:p>
        </w:tc>
        <w:tc>
          <w:tcPr>
            <w:tcW w:w="738" w:type="dxa"/>
            <w:shd w:val="clear" w:color="auto" w:fill="auto"/>
            <w:vAlign w:val="bottom"/>
          </w:tcPr>
          <w:p w14:paraId="315C9057" w14:textId="77777777" w:rsidR="00EC39DC" w:rsidRPr="006234DC" w:rsidRDefault="00EC39DC" w:rsidP="001E1B40">
            <w:pPr>
              <w:tabs>
                <w:tab w:val="decimal" w:pos="562"/>
                <w:tab w:val="decimal" w:pos="731"/>
              </w:tabs>
              <w:spacing w:line="240" w:lineRule="atLeast"/>
              <w:ind w:right="11"/>
              <w:rPr>
                <w:i/>
                <w:iCs/>
                <w:sz w:val="18"/>
                <w:szCs w:val="18"/>
                <w:lang w:val="en-GB" w:bidi="ar-SA"/>
              </w:rPr>
            </w:pPr>
          </w:p>
        </w:tc>
        <w:tc>
          <w:tcPr>
            <w:tcW w:w="180" w:type="dxa"/>
          </w:tcPr>
          <w:p w14:paraId="471A3924" w14:textId="77777777" w:rsidR="00EC39DC" w:rsidRPr="006234DC" w:rsidRDefault="00EC39DC" w:rsidP="001E1B40">
            <w:pPr>
              <w:tabs>
                <w:tab w:val="decimal" w:pos="735"/>
              </w:tabs>
              <w:spacing w:line="240" w:lineRule="atLeast"/>
              <w:ind w:right="11"/>
              <w:rPr>
                <w:i/>
                <w:iCs/>
                <w:sz w:val="18"/>
                <w:szCs w:val="18"/>
                <w:lang w:val="en-GB" w:bidi="ar-SA"/>
              </w:rPr>
            </w:pPr>
          </w:p>
        </w:tc>
        <w:tc>
          <w:tcPr>
            <w:tcW w:w="765" w:type="dxa"/>
            <w:shd w:val="clear" w:color="auto" w:fill="auto"/>
            <w:vAlign w:val="bottom"/>
          </w:tcPr>
          <w:p w14:paraId="540EE442" w14:textId="77777777" w:rsidR="00EC39DC" w:rsidRPr="006234DC" w:rsidRDefault="00EC39DC" w:rsidP="001E1B40">
            <w:pPr>
              <w:tabs>
                <w:tab w:val="decimal" w:pos="735"/>
              </w:tabs>
              <w:spacing w:line="240" w:lineRule="atLeast"/>
              <w:ind w:right="11"/>
              <w:rPr>
                <w:i/>
                <w:iCs/>
                <w:sz w:val="18"/>
                <w:szCs w:val="18"/>
                <w:lang w:val="en-GB" w:bidi="ar-SA"/>
              </w:rPr>
            </w:pPr>
          </w:p>
        </w:tc>
        <w:tc>
          <w:tcPr>
            <w:tcW w:w="189" w:type="dxa"/>
            <w:shd w:val="clear" w:color="auto" w:fill="auto"/>
            <w:vAlign w:val="bottom"/>
          </w:tcPr>
          <w:p w14:paraId="5A578B12" w14:textId="77777777" w:rsidR="00EC39DC" w:rsidRPr="006234DC" w:rsidRDefault="00EC39DC" w:rsidP="001E1B40">
            <w:pPr>
              <w:tabs>
                <w:tab w:val="decimal" w:pos="735"/>
              </w:tabs>
              <w:spacing w:line="240" w:lineRule="atLeast"/>
              <w:ind w:right="11"/>
              <w:rPr>
                <w:i/>
                <w:iCs/>
                <w:sz w:val="18"/>
                <w:szCs w:val="18"/>
                <w:lang w:val="en-GB" w:bidi="ar-SA"/>
              </w:rPr>
            </w:pPr>
          </w:p>
        </w:tc>
        <w:tc>
          <w:tcPr>
            <w:tcW w:w="711" w:type="dxa"/>
            <w:shd w:val="clear" w:color="auto" w:fill="auto"/>
            <w:vAlign w:val="bottom"/>
          </w:tcPr>
          <w:p w14:paraId="6B7F1C3C" w14:textId="77777777" w:rsidR="00EC39DC" w:rsidRPr="006234DC" w:rsidRDefault="00EC39DC" w:rsidP="001E1B40">
            <w:pPr>
              <w:tabs>
                <w:tab w:val="decimal" w:pos="735"/>
              </w:tabs>
              <w:spacing w:line="240" w:lineRule="atLeast"/>
              <w:ind w:right="11"/>
              <w:rPr>
                <w:i/>
                <w:iCs/>
                <w:sz w:val="18"/>
                <w:szCs w:val="18"/>
                <w:lang w:val="en-GB" w:bidi="ar-SA"/>
              </w:rPr>
            </w:pPr>
          </w:p>
        </w:tc>
        <w:tc>
          <w:tcPr>
            <w:tcW w:w="180" w:type="dxa"/>
          </w:tcPr>
          <w:p w14:paraId="066B1CD1" w14:textId="77777777" w:rsidR="00EC39DC" w:rsidRPr="006234DC" w:rsidRDefault="00EC39DC" w:rsidP="001E1B40">
            <w:pPr>
              <w:tabs>
                <w:tab w:val="decimal" w:pos="735"/>
              </w:tabs>
              <w:spacing w:line="240" w:lineRule="atLeast"/>
              <w:ind w:right="11"/>
              <w:rPr>
                <w:i/>
                <w:iCs/>
                <w:sz w:val="18"/>
                <w:szCs w:val="18"/>
                <w:lang w:val="en-GB" w:bidi="ar-SA"/>
              </w:rPr>
            </w:pPr>
          </w:p>
        </w:tc>
        <w:tc>
          <w:tcPr>
            <w:tcW w:w="792" w:type="dxa"/>
            <w:shd w:val="clear" w:color="auto" w:fill="auto"/>
            <w:vAlign w:val="bottom"/>
          </w:tcPr>
          <w:p w14:paraId="563D2A82" w14:textId="77777777" w:rsidR="00EC39DC" w:rsidRPr="006234DC" w:rsidRDefault="00EC39DC" w:rsidP="001E1B40">
            <w:pPr>
              <w:tabs>
                <w:tab w:val="decimal" w:pos="735"/>
              </w:tabs>
              <w:spacing w:line="240" w:lineRule="atLeast"/>
              <w:ind w:right="11"/>
              <w:rPr>
                <w:i/>
                <w:iCs/>
                <w:sz w:val="18"/>
                <w:szCs w:val="18"/>
                <w:lang w:val="en-GB" w:bidi="ar-SA"/>
              </w:rPr>
            </w:pPr>
          </w:p>
        </w:tc>
        <w:tc>
          <w:tcPr>
            <w:tcW w:w="180" w:type="dxa"/>
            <w:vAlign w:val="bottom"/>
          </w:tcPr>
          <w:p w14:paraId="039499FE" w14:textId="77777777" w:rsidR="00EC39DC" w:rsidRPr="006234DC" w:rsidRDefault="00EC39DC" w:rsidP="001E1B40">
            <w:pPr>
              <w:tabs>
                <w:tab w:val="decimal" w:pos="122"/>
              </w:tabs>
              <w:spacing w:line="240" w:lineRule="atLeast"/>
              <w:ind w:right="11"/>
              <w:rPr>
                <w:sz w:val="18"/>
                <w:szCs w:val="18"/>
                <w:lang w:val="en-GB" w:bidi="ar-SA"/>
              </w:rPr>
            </w:pPr>
          </w:p>
        </w:tc>
        <w:tc>
          <w:tcPr>
            <w:tcW w:w="702" w:type="dxa"/>
            <w:vAlign w:val="bottom"/>
          </w:tcPr>
          <w:p w14:paraId="76E453CD" w14:textId="77777777" w:rsidR="00EC39DC" w:rsidRPr="006234DC" w:rsidRDefault="00EC39DC" w:rsidP="001E1B40">
            <w:pPr>
              <w:tabs>
                <w:tab w:val="decimal" w:pos="973"/>
              </w:tabs>
              <w:spacing w:line="240" w:lineRule="atLeast"/>
              <w:ind w:right="11"/>
              <w:rPr>
                <w:sz w:val="18"/>
                <w:szCs w:val="18"/>
                <w:lang w:val="en-GB" w:bidi="ar-SA"/>
              </w:rPr>
            </w:pPr>
          </w:p>
        </w:tc>
        <w:tc>
          <w:tcPr>
            <w:tcW w:w="180" w:type="dxa"/>
          </w:tcPr>
          <w:p w14:paraId="306FD7F5" w14:textId="77777777" w:rsidR="00EC39DC" w:rsidRPr="006234DC" w:rsidRDefault="00EC39DC" w:rsidP="001E1B40">
            <w:pPr>
              <w:tabs>
                <w:tab w:val="decimal" w:pos="735"/>
              </w:tabs>
              <w:spacing w:line="240" w:lineRule="atLeast"/>
              <w:ind w:right="11"/>
              <w:rPr>
                <w:i/>
                <w:iCs/>
                <w:sz w:val="18"/>
                <w:szCs w:val="18"/>
                <w:lang w:val="en-GB" w:bidi="ar-SA"/>
              </w:rPr>
            </w:pPr>
          </w:p>
        </w:tc>
        <w:tc>
          <w:tcPr>
            <w:tcW w:w="792" w:type="dxa"/>
            <w:vAlign w:val="bottom"/>
          </w:tcPr>
          <w:p w14:paraId="4DBCAED7" w14:textId="77777777" w:rsidR="00EC39DC" w:rsidRPr="006234DC" w:rsidRDefault="00EC39DC" w:rsidP="001E1B40">
            <w:pPr>
              <w:tabs>
                <w:tab w:val="decimal" w:pos="630"/>
              </w:tabs>
              <w:spacing w:line="240" w:lineRule="atLeast"/>
              <w:ind w:right="11"/>
              <w:rPr>
                <w:sz w:val="18"/>
                <w:szCs w:val="18"/>
                <w:lang w:val="en-GB"/>
              </w:rPr>
            </w:pPr>
          </w:p>
        </w:tc>
        <w:tc>
          <w:tcPr>
            <w:tcW w:w="180" w:type="dxa"/>
            <w:vAlign w:val="bottom"/>
          </w:tcPr>
          <w:p w14:paraId="5A8C49F7" w14:textId="77777777" w:rsidR="00EC39DC" w:rsidRPr="006234DC" w:rsidRDefault="00EC39DC" w:rsidP="001E1B40">
            <w:pPr>
              <w:tabs>
                <w:tab w:val="decimal" w:pos="630"/>
              </w:tabs>
              <w:spacing w:line="240" w:lineRule="atLeast"/>
              <w:ind w:right="11"/>
              <w:rPr>
                <w:sz w:val="18"/>
                <w:szCs w:val="18"/>
                <w:lang w:val="en-GB"/>
              </w:rPr>
            </w:pPr>
          </w:p>
        </w:tc>
        <w:tc>
          <w:tcPr>
            <w:tcW w:w="702" w:type="dxa"/>
            <w:vAlign w:val="bottom"/>
          </w:tcPr>
          <w:p w14:paraId="52FE7D18" w14:textId="77777777" w:rsidR="00EC39DC" w:rsidRPr="006234DC" w:rsidRDefault="00EC39DC" w:rsidP="001E1B40">
            <w:pPr>
              <w:tabs>
                <w:tab w:val="decimal" w:pos="630"/>
              </w:tabs>
              <w:spacing w:line="240" w:lineRule="atLeast"/>
              <w:ind w:right="11"/>
              <w:rPr>
                <w:sz w:val="18"/>
                <w:szCs w:val="18"/>
                <w:lang w:val="en-GB"/>
              </w:rPr>
            </w:pPr>
          </w:p>
        </w:tc>
        <w:tc>
          <w:tcPr>
            <w:tcW w:w="180" w:type="dxa"/>
          </w:tcPr>
          <w:p w14:paraId="0811DEEF" w14:textId="77777777" w:rsidR="00EC39DC" w:rsidRPr="006234DC" w:rsidRDefault="00EC39DC" w:rsidP="001E1B40">
            <w:pPr>
              <w:tabs>
                <w:tab w:val="decimal" w:pos="630"/>
              </w:tabs>
              <w:spacing w:line="240" w:lineRule="atLeast"/>
              <w:ind w:right="11"/>
              <w:rPr>
                <w:sz w:val="18"/>
                <w:szCs w:val="18"/>
                <w:lang w:val="en-GB" w:bidi="ar-SA"/>
              </w:rPr>
            </w:pPr>
          </w:p>
        </w:tc>
        <w:tc>
          <w:tcPr>
            <w:tcW w:w="778" w:type="dxa"/>
            <w:vAlign w:val="bottom"/>
          </w:tcPr>
          <w:p w14:paraId="30A228CD" w14:textId="77777777" w:rsidR="00EC39DC" w:rsidRPr="006234DC" w:rsidRDefault="00EC39DC" w:rsidP="001E1B40">
            <w:pPr>
              <w:tabs>
                <w:tab w:val="decimal" w:pos="630"/>
              </w:tabs>
              <w:spacing w:line="240" w:lineRule="atLeast"/>
              <w:ind w:right="11"/>
              <w:rPr>
                <w:sz w:val="18"/>
                <w:szCs w:val="18"/>
                <w:lang w:val="en-GB" w:bidi="ar-SA"/>
              </w:rPr>
            </w:pPr>
          </w:p>
        </w:tc>
      </w:tr>
      <w:tr w:rsidR="00EC39DC" w:rsidRPr="006234DC" w14:paraId="32AE1951" w14:textId="77777777" w:rsidTr="001E1B40">
        <w:trPr>
          <w:cantSplit/>
        </w:trPr>
        <w:tc>
          <w:tcPr>
            <w:tcW w:w="2043" w:type="dxa"/>
            <w:shd w:val="clear" w:color="auto" w:fill="auto"/>
            <w:vAlign w:val="bottom"/>
          </w:tcPr>
          <w:p w14:paraId="31555685" w14:textId="77777777" w:rsidR="00EC39DC" w:rsidRPr="006234DC" w:rsidRDefault="00EC39DC" w:rsidP="001E1B40">
            <w:pPr>
              <w:tabs>
                <w:tab w:val="left" w:pos="56"/>
              </w:tabs>
              <w:spacing w:line="240" w:lineRule="atLeast"/>
              <w:ind w:firstLine="108"/>
              <w:rPr>
                <w:b/>
                <w:bCs/>
                <w:sz w:val="18"/>
                <w:szCs w:val="18"/>
                <w:lang w:val="en-GB"/>
              </w:rPr>
            </w:pPr>
            <w:r w:rsidRPr="006234DC">
              <w:rPr>
                <w:b/>
                <w:bCs/>
                <w:i/>
                <w:iCs/>
                <w:sz w:val="18"/>
                <w:szCs w:val="18"/>
                <w:lang w:val="en-GB"/>
              </w:rPr>
              <w:t>Financial liabilitie</w:t>
            </w:r>
            <w:r w:rsidRPr="006234DC">
              <w:rPr>
                <w:b/>
                <w:bCs/>
                <w:sz w:val="18"/>
                <w:szCs w:val="18"/>
                <w:lang w:val="en-GB"/>
              </w:rPr>
              <w:t>s</w:t>
            </w:r>
          </w:p>
        </w:tc>
        <w:tc>
          <w:tcPr>
            <w:tcW w:w="738" w:type="dxa"/>
            <w:shd w:val="clear" w:color="auto" w:fill="auto"/>
            <w:vAlign w:val="bottom"/>
          </w:tcPr>
          <w:p w14:paraId="31E4F30D" w14:textId="77777777" w:rsidR="00EC39DC" w:rsidRPr="006234DC" w:rsidRDefault="00EC39DC" w:rsidP="001E1B40">
            <w:pPr>
              <w:tabs>
                <w:tab w:val="decimal" w:pos="562"/>
                <w:tab w:val="decimal" w:pos="731"/>
              </w:tabs>
              <w:spacing w:line="240" w:lineRule="atLeast"/>
              <w:ind w:right="11"/>
              <w:rPr>
                <w:i/>
                <w:iCs/>
                <w:sz w:val="18"/>
                <w:szCs w:val="18"/>
                <w:lang w:val="en-GB" w:bidi="ar-SA"/>
              </w:rPr>
            </w:pPr>
          </w:p>
        </w:tc>
        <w:tc>
          <w:tcPr>
            <w:tcW w:w="180" w:type="dxa"/>
          </w:tcPr>
          <w:p w14:paraId="374CFF2F" w14:textId="77777777" w:rsidR="00EC39DC" w:rsidRPr="006234DC" w:rsidRDefault="00EC39DC" w:rsidP="001E1B40">
            <w:pPr>
              <w:tabs>
                <w:tab w:val="decimal" w:pos="735"/>
              </w:tabs>
              <w:spacing w:line="240" w:lineRule="atLeast"/>
              <w:ind w:right="11"/>
              <w:rPr>
                <w:i/>
                <w:iCs/>
                <w:sz w:val="18"/>
                <w:szCs w:val="18"/>
                <w:lang w:val="en-GB" w:bidi="ar-SA"/>
              </w:rPr>
            </w:pPr>
          </w:p>
        </w:tc>
        <w:tc>
          <w:tcPr>
            <w:tcW w:w="765" w:type="dxa"/>
            <w:shd w:val="clear" w:color="auto" w:fill="auto"/>
            <w:vAlign w:val="bottom"/>
          </w:tcPr>
          <w:p w14:paraId="1FE6702A" w14:textId="77777777" w:rsidR="00EC39DC" w:rsidRPr="006234DC" w:rsidRDefault="00EC39DC" w:rsidP="001E1B40">
            <w:pPr>
              <w:tabs>
                <w:tab w:val="decimal" w:pos="735"/>
              </w:tabs>
              <w:spacing w:line="240" w:lineRule="atLeast"/>
              <w:ind w:right="11"/>
              <w:rPr>
                <w:i/>
                <w:iCs/>
                <w:sz w:val="18"/>
                <w:szCs w:val="18"/>
                <w:lang w:val="en-GB" w:bidi="ar-SA"/>
              </w:rPr>
            </w:pPr>
          </w:p>
        </w:tc>
        <w:tc>
          <w:tcPr>
            <w:tcW w:w="189" w:type="dxa"/>
            <w:shd w:val="clear" w:color="auto" w:fill="auto"/>
            <w:vAlign w:val="bottom"/>
          </w:tcPr>
          <w:p w14:paraId="6669B6AD" w14:textId="77777777" w:rsidR="00EC39DC" w:rsidRPr="006234DC" w:rsidRDefault="00EC39DC" w:rsidP="001E1B40">
            <w:pPr>
              <w:tabs>
                <w:tab w:val="decimal" w:pos="735"/>
              </w:tabs>
              <w:spacing w:line="240" w:lineRule="atLeast"/>
              <w:ind w:right="11"/>
              <w:rPr>
                <w:i/>
                <w:iCs/>
                <w:sz w:val="18"/>
                <w:szCs w:val="18"/>
                <w:lang w:val="en-GB" w:bidi="ar-SA"/>
              </w:rPr>
            </w:pPr>
          </w:p>
        </w:tc>
        <w:tc>
          <w:tcPr>
            <w:tcW w:w="711" w:type="dxa"/>
            <w:shd w:val="clear" w:color="auto" w:fill="auto"/>
            <w:vAlign w:val="bottom"/>
          </w:tcPr>
          <w:p w14:paraId="0091E644" w14:textId="77777777" w:rsidR="00EC39DC" w:rsidRPr="006234DC" w:rsidRDefault="00EC39DC" w:rsidP="001E1B40">
            <w:pPr>
              <w:tabs>
                <w:tab w:val="decimal" w:pos="735"/>
              </w:tabs>
              <w:spacing w:line="240" w:lineRule="atLeast"/>
              <w:ind w:right="11"/>
              <w:rPr>
                <w:i/>
                <w:iCs/>
                <w:sz w:val="18"/>
                <w:szCs w:val="18"/>
                <w:cs/>
                <w:lang w:val="en-GB"/>
              </w:rPr>
            </w:pPr>
          </w:p>
        </w:tc>
        <w:tc>
          <w:tcPr>
            <w:tcW w:w="180" w:type="dxa"/>
          </w:tcPr>
          <w:p w14:paraId="783B62E4" w14:textId="77777777" w:rsidR="00EC39DC" w:rsidRPr="006234DC" w:rsidRDefault="00EC39DC" w:rsidP="001E1B40">
            <w:pPr>
              <w:tabs>
                <w:tab w:val="decimal" w:pos="735"/>
              </w:tabs>
              <w:spacing w:line="240" w:lineRule="atLeast"/>
              <w:ind w:right="11"/>
              <w:rPr>
                <w:i/>
                <w:iCs/>
                <w:sz w:val="18"/>
                <w:szCs w:val="18"/>
                <w:lang w:val="en-GB" w:bidi="ar-SA"/>
              </w:rPr>
            </w:pPr>
          </w:p>
        </w:tc>
        <w:tc>
          <w:tcPr>
            <w:tcW w:w="792" w:type="dxa"/>
            <w:shd w:val="clear" w:color="auto" w:fill="auto"/>
            <w:vAlign w:val="bottom"/>
          </w:tcPr>
          <w:p w14:paraId="194DBAC5" w14:textId="77777777" w:rsidR="00EC39DC" w:rsidRPr="006234DC" w:rsidRDefault="00EC39DC" w:rsidP="001E1B40">
            <w:pPr>
              <w:tabs>
                <w:tab w:val="decimal" w:pos="735"/>
              </w:tabs>
              <w:spacing w:line="240" w:lineRule="atLeast"/>
              <w:ind w:right="11"/>
              <w:rPr>
                <w:i/>
                <w:iCs/>
                <w:sz w:val="18"/>
                <w:szCs w:val="18"/>
                <w:lang w:val="en-GB" w:bidi="ar-SA"/>
              </w:rPr>
            </w:pPr>
          </w:p>
        </w:tc>
        <w:tc>
          <w:tcPr>
            <w:tcW w:w="180" w:type="dxa"/>
            <w:vAlign w:val="bottom"/>
          </w:tcPr>
          <w:p w14:paraId="5602D2D5" w14:textId="77777777" w:rsidR="00EC39DC" w:rsidRPr="006234DC" w:rsidRDefault="00EC39DC" w:rsidP="001E1B40">
            <w:pPr>
              <w:tabs>
                <w:tab w:val="decimal" w:pos="122"/>
              </w:tabs>
              <w:spacing w:line="240" w:lineRule="atLeast"/>
              <w:ind w:right="11"/>
              <w:rPr>
                <w:sz w:val="18"/>
                <w:szCs w:val="18"/>
                <w:lang w:val="en-GB" w:bidi="ar-SA"/>
              </w:rPr>
            </w:pPr>
          </w:p>
        </w:tc>
        <w:tc>
          <w:tcPr>
            <w:tcW w:w="702" w:type="dxa"/>
            <w:vAlign w:val="bottom"/>
          </w:tcPr>
          <w:p w14:paraId="455F2938" w14:textId="77777777" w:rsidR="00EC39DC" w:rsidRPr="006234DC" w:rsidRDefault="00EC39DC" w:rsidP="001E1B40">
            <w:pPr>
              <w:tabs>
                <w:tab w:val="decimal" w:pos="973"/>
              </w:tabs>
              <w:spacing w:line="240" w:lineRule="atLeast"/>
              <w:ind w:right="11"/>
              <w:rPr>
                <w:sz w:val="18"/>
                <w:szCs w:val="18"/>
                <w:lang w:val="en-GB" w:bidi="ar-SA"/>
              </w:rPr>
            </w:pPr>
          </w:p>
        </w:tc>
        <w:tc>
          <w:tcPr>
            <w:tcW w:w="180" w:type="dxa"/>
          </w:tcPr>
          <w:p w14:paraId="6EBD1C23" w14:textId="77777777" w:rsidR="00EC39DC" w:rsidRPr="006234DC" w:rsidRDefault="00EC39DC" w:rsidP="001E1B40">
            <w:pPr>
              <w:tabs>
                <w:tab w:val="decimal" w:pos="735"/>
              </w:tabs>
              <w:spacing w:line="240" w:lineRule="atLeast"/>
              <w:ind w:right="11"/>
              <w:rPr>
                <w:i/>
                <w:iCs/>
                <w:sz w:val="18"/>
                <w:szCs w:val="18"/>
                <w:lang w:val="en-GB" w:bidi="ar-SA"/>
              </w:rPr>
            </w:pPr>
          </w:p>
        </w:tc>
        <w:tc>
          <w:tcPr>
            <w:tcW w:w="792" w:type="dxa"/>
            <w:vAlign w:val="bottom"/>
          </w:tcPr>
          <w:p w14:paraId="67ED5FE7" w14:textId="77777777" w:rsidR="00EC39DC" w:rsidRPr="006234DC" w:rsidRDefault="00EC39DC" w:rsidP="001E1B40">
            <w:pPr>
              <w:tabs>
                <w:tab w:val="decimal" w:pos="630"/>
              </w:tabs>
              <w:spacing w:line="240" w:lineRule="atLeast"/>
              <w:ind w:right="11"/>
              <w:rPr>
                <w:sz w:val="18"/>
                <w:szCs w:val="18"/>
                <w:lang w:val="en-GB"/>
              </w:rPr>
            </w:pPr>
          </w:p>
        </w:tc>
        <w:tc>
          <w:tcPr>
            <w:tcW w:w="180" w:type="dxa"/>
            <w:vAlign w:val="bottom"/>
          </w:tcPr>
          <w:p w14:paraId="1884FE0E" w14:textId="77777777" w:rsidR="00EC39DC" w:rsidRPr="006234DC" w:rsidRDefault="00EC39DC" w:rsidP="001E1B40">
            <w:pPr>
              <w:tabs>
                <w:tab w:val="decimal" w:pos="630"/>
              </w:tabs>
              <w:spacing w:line="240" w:lineRule="atLeast"/>
              <w:ind w:right="11"/>
              <w:rPr>
                <w:sz w:val="18"/>
                <w:szCs w:val="18"/>
                <w:lang w:val="en-GB"/>
              </w:rPr>
            </w:pPr>
          </w:p>
        </w:tc>
        <w:tc>
          <w:tcPr>
            <w:tcW w:w="702" w:type="dxa"/>
            <w:vAlign w:val="bottom"/>
          </w:tcPr>
          <w:p w14:paraId="41133075" w14:textId="77777777" w:rsidR="00EC39DC" w:rsidRPr="006234DC" w:rsidRDefault="00EC39DC" w:rsidP="001E1B40">
            <w:pPr>
              <w:tabs>
                <w:tab w:val="decimal" w:pos="630"/>
              </w:tabs>
              <w:spacing w:line="240" w:lineRule="atLeast"/>
              <w:ind w:right="11"/>
              <w:rPr>
                <w:sz w:val="18"/>
                <w:szCs w:val="18"/>
                <w:lang w:val="en-GB"/>
              </w:rPr>
            </w:pPr>
          </w:p>
        </w:tc>
        <w:tc>
          <w:tcPr>
            <w:tcW w:w="180" w:type="dxa"/>
          </w:tcPr>
          <w:p w14:paraId="1836DC63" w14:textId="77777777" w:rsidR="00EC39DC" w:rsidRPr="006234DC" w:rsidRDefault="00EC39DC" w:rsidP="001E1B40">
            <w:pPr>
              <w:tabs>
                <w:tab w:val="decimal" w:pos="630"/>
              </w:tabs>
              <w:spacing w:line="240" w:lineRule="atLeast"/>
              <w:ind w:right="11"/>
              <w:rPr>
                <w:sz w:val="18"/>
                <w:szCs w:val="18"/>
                <w:lang w:val="en-GB" w:bidi="ar-SA"/>
              </w:rPr>
            </w:pPr>
          </w:p>
        </w:tc>
        <w:tc>
          <w:tcPr>
            <w:tcW w:w="778" w:type="dxa"/>
            <w:vAlign w:val="bottom"/>
          </w:tcPr>
          <w:p w14:paraId="0BB17A50" w14:textId="77777777" w:rsidR="00EC39DC" w:rsidRPr="006234DC" w:rsidRDefault="00EC39DC" w:rsidP="001E1B40">
            <w:pPr>
              <w:tabs>
                <w:tab w:val="decimal" w:pos="630"/>
              </w:tabs>
              <w:spacing w:line="240" w:lineRule="atLeast"/>
              <w:ind w:right="11"/>
              <w:rPr>
                <w:sz w:val="18"/>
                <w:szCs w:val="18"/>
                <w:lang w:val="en-GB" w:bidi="ar-SA"/>
              </w:rPr>
            </w:pPr>
          </w:p>
        </w:tc>
      </w:tr>
      <w:tr w:rsidR="00FC568B" w:rsidRPr="006234DC" w14:paraId="11544911" w14:textId="77777777" w:rsidTr="00FC568B">
        <w:trPr>
          <w:cantSplit/>
        </w:trPr>
        <w:tc>
          <w:tcPr>
            <w:tcW w:w="2043" w:type="dxa"/>
            <w:shd w:val="clear" w:color="auto" w:fill="auto"/>
            <w:vAlign w:val="bottom"/>
          </w:tcPr>
          <w:p w14:paraId="5C0E127D" w14:textId="77777777" w:rsidR="00FC568B" w:rsidRPr="006234DC" w:rsidRDefault="00FC568B" w:rsidP="00FC568B">
            <w:pPr>
              <w:tabs>
                <w:tab w:val="left" w:pos="153"/>
                <w:tab w:val="left" w:pos="306"/>
              </w:tabs>
              <w:spacing w:line="240" w:lineRule="atLeast"/>
              <w:ind w:left="191" w:hanging="72"/>
              <w:rPr>
                <w:b/>
                <w:bCs/>
                <w:sz w:val="18"/>
                <w:szCs w:val="18"/>
                <w:cs/>
                <w:lang w:val="en-GB"/>
              </w:rPr>
            </w:pPr>
            <w:r w:rsidRPr="006234DC">
              <w:rPr>
                <w:b/>
                <w:bCs/>
                <w:sz w:val="18"/>
                <w:szCs w:val="18"/>
                <w:lang w:val="en-GB"/>
              </w:rPr>
              <w:t xml:space="preserve">Financial liabilities </w:t>
            </w:r>
            <w:r w:rsidRPr="006234DC">
              <w:rPr>
                <w:b/>
                <w:bCs/>
                <w:sz w:val="18"/>
                <w:szCs w:val="18"/>
                <w:lang w:val="en-GB"/>
              </w:rPr>
              <w:br/>
              <w:t xml:space="preserve">  measured at FVTPL</w:t>
            </w:r>
          </w:p>
        </w:tc>
        <w:tc>
          <w:tcPr>
            <w:tcW w:w="738" w:type="dxa"/>
            <w:tcBorders>
              <w:bottom w:val="single" w:sz="4" w:space="0" w:color="auto"/>
            </w:tcBorders>
            <w:shd w:val="clear" w:color="auto" w:fill="auto"/>
            <w:vAlign w:val="bottom"/>
          </w:tcPr>
          <w:p w14:paraId="22E82BFD" w14:textId="3BF580AF" w:rsidR="00FC568B" w:rsidRPr="00FC568B" w:rsidRDefault="00FC568B" w:rsidP="00FC568B">
            <w:pPr>
              <w:tabs>
                <w:tab w:val="decimal" w:pos="559"/>
              </w:tabs>
              <w:spacing w:line="240" w:lineRule="atLeast"/>
              <w:ind w:right="11"/>
              <w:rPr>
                <w:rFonts w:eastAsia="Times New Roman"/>
                <w:b/>
                <w:bCs/>
                <w:sz w:val="18"/>
                <w:szCs w:val="18"/>
                <w:lang w:val="en-GB"/>
              </w:rPr>
            </w:pPr>
            <w:r w:rsidRPr="00FC568B">
              <w:rPr>
                <w:b/>
                <w:bCs/>
                <w:sz w:val="18"/>
                <w:szCs w:val="18"/>
              </w:rPr>
              <w:t xml:space="preserve"> -   </w:t>
            </w:r>
          </w:p>
        </w:tc>
        <w:tc>
          <w:tcPr>
            <w:tcW w:w="180" w:type="dxa"/>
            <w:vAlign w:val="bottom"/>
          </w:tcPr>
          <w:p w14:paraId="3FEC55F0" w14:textId="77777777" w:rsidR="00FC568B" w:rsidRPr="00FC568B" w:rsidRDefault="00FC568B" w:rsidP="00FC568B">
            <w:pPr>
              <w:tabs>
                <w:tab w:val="decimal" w:pos="735"/>
              </w:tabs>
              <w:spacing w:line="240" w:lineRule="atLeast"/>
              <w:ind w:right="11"/>
              <w:rPr>
                <w:b/>
                <w:bCs/>
                <w:i/>
                <w:iCs/>
                <w:sz w:val="18"/>
                <w:szCs w:val="18"/>
                <w:lang w:val="en-GB" w:bidi="ar-SA"/>
              </w:rPr>
            </w:pPr>
          </w:p>
        </w:tc>
        <w:tc>
          <w:tcPr>
            <w:tcW w:w="765" w:type="dxa"/>
            <w:tcBorders>
              <w:bottom w:val="single" w:sz="4" w:space="0" w:color="auto"/>
            </w:tcBorders>
            <w:shd w:val="clear" w:color="auto" w:fill="auto"/>
            <w:vAlign w:val="bottom"/>
          </w:tcPr>
          <w:p w14:paraId="68A9A789" w14:textId="54568BB2" w:rsidR="00FC568B" w:rsidRPr="00FC568B" w:rsidRDefault="00FC568B" w:rsidP="00FC568B">
            <w:pPr>
              <w:tabs>
                <w:tab w:val="decimal" w:pos="562"/>
              </w:tabs>
              <w:spacing w:line="240" w:lineRule="atLeast"/>
              <w:ind w:right="11"/>
              <w:rPr>
                <w:b/>
                <w:bCs/>
                <w:sz w:val="18"/>
                <w:szCs w:val="18"/>
                <w:lang w:val="en-GB" w:bidi="ar-SA"/>
              </w:rPr>
            </w:pPr>
            <w:r w:rsidRPr="00FC568B">
              <w:rPr>
                <w:b/>
                <w:bCs/>
                <w:sz w:val="18"/>
                <w:szCs w:val="18"/>
              </w:rPr>
              <w:t xml:space="preserve"> 1,615 </w:t>
            </w:r>
          </w:p>
        </w:tc>
        <w:tc>
          <w:tcPr>
            <w:tcW w:w="189" w:type="dxa"/>
            <w:shd w:val="clear" w:color="auto" w:fill="auto"/>
            <w:vAlign w:val="bottom"/>
          </w:tcPr>
          <w:p w14:paraId="4F8D1A52" w14:textId="77777777" w:rsidR="00FC568B" w:rsidRPr="00FC568B" w:rsidRDefault="00FC568B" w:rsidP="00FC568B">
            <w:pPr>
              <w:tabs>
                <w:tab w:val="decimal" w:pos="735"/>
              </w:tabs>
              <w:spacing w:line="240" w:lineRule="atLeast"/>
              <w:ind w:right="11"/>
              <w:rPr>
                <w:b/>
                <w:bCs/>
                <w:i/>
                <w:iCs/>
                <w:sz w:val="18"/>
                <w:szCs w:val="18"/>
                <w:lang w:val="en-GB" w:bidi="ar-SA"/>
              </w:rPr>
            </w:pPr>
          </w:p>
        </w:tc>
        <w:tc>
          <w:tcPr>
            <w:tcW w:w="711" w:type="dxa"/>
            <w:tcBorders>
              <w:bottom w:val="single" w:sz="4" w:space="0" w:color="auto"/>
            </w:tcBorders>
            <w:shd w:val="clear" w:color="auto" w:fill="auto"/>
            <w:vAlign w:val="bottom"/>
          </w:tcPr>
          <w:p w14:paraId="733796AD" w14:textId="173A0881" w:rsidR="00FC568B" w:rsidRPr="00FC568B" w:rsidRDefault="00FC568B" w:rsidP="00FC568B">
            <w:pPr>
              <w:tabs>
                <w:tab w:val="decimal" w:pos="475"/>
              </w:tabs>
              <w:spacing w:line="240" w:lineRule="atLeast"/>
              <w:ind w:right="11"/>
              <w:rPr>
                <w:b/>
                <w:bCs/>
                <w:sz w:val="18"/>
                <w:szCs w:val="18"/>
                <w:lang w:val="en-GB" w:bidi="ar-SA"/>
              </w:rPr>
            </w:pPr>
            <w:r w:rsidRPr="00FC568B">
              <w:rPr>
                <w:b/>
                <w:bCs/>
                <w:sz w:val="18"/>
                <w:szCs w:val="18"/>
              </w:rPr>
              <w:t xml:space="preserve"> -   </w:t>
            </w:r>
          </w:p>
        </w:tc>
        <w:tc>
          <w:tcPr>
            <w:tcW w:w="180" w:type="dxa"/>
            <w:vAlign w:val="bottom"/>
          </w:tcPr>
          <w:p w14:paraId="369C515A" w14:textId="77777777" w:rsidR="00FC568B" w:rsidRPr="00FC568B" w:rsidRDefault="00FC568B" w:rsidP="00FC568B">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25E9AFC1" w14:textId="2864F25D" w:rsidR="00FC568B" w:rsidRPr="00FC568B" w:rsidRDefault="00FC568B" w:rsidP="00FC568B">
            <w:pPr>
              <w:tabs>
                <w:tab w:val="decimal" w:pos="630"/>
              </w:tabs>
              <w:spacing w:line="240" w:lineRule="atLeast"/>
              <w:ind w:right="11"/>
              <w:rPr>
                <w:rFonts w:eastAsia="Times New Roman"/>
                <w:b/>
                <w:bCs/>
                <w:sz w:val="18"/>
                <w:szCs w:val="18"/>
                <w:lang w:val="en-GB"/>
              </w:rPr>
            </w:pPr>
            <w:r w:rsidRPr="00FC568B">
              <w:rPr>
                <w:b/>
                <w:bCs/>
                <w:sz w:val="18"/>
                <w:szCs w:val="18"/>
              </w:rPr>
              <w:t xml:space="preserve"> 1,615 </w:t>
            </w:r>
          </w:p>
        </w:tc>
        <w:tc>
          <w:tcPr>
            <w:tcW w:w="180" w:type="dxa"/>
            <w:vAlign w:val="bottom"/>
          </w:tcPr>
          <w:p w14:paraId="11085296" w14:textId="77777777" w:rsidR="00FC568B" w:rsidRPr="00712F4B" w:rsidRDefault="00FC568B" w:rsidP="00FC568B">
            <w:pPr>
              <w:tabs>
                <w:tab w:val="decimal" w:pos="122"/>
              </w:tabs>
              <w:spacing w:line="240" w:lineRule="atLeast"/>
              <w:ind w:right="11"/>
              <w:rPr>
                <w:rFonts w:eastAsia="Times New Roman"/>
                <w:b/>
                <w:bCs/>
                <w:sz w:val="18"/>
                <w:szCs w:val="18"/>
                <w:lang w:val="en-GB"/>
              </w:rPr>
            </w:pPr>
          </w:p>
        </w:tc>
        <w:tc>
          <w:tcPr>
            <w:tcW w:w="702" w:type="dxa"/>
            <w:tcBorders>
              <w:bottom w:val="single" w:sz="4" w:space="0" w:color="auto"/>
            </w:tcBorders>
            <w:shd w:val="clear" w:color="auto" w:fill="auto"/>
            <w:vAlign w:val="bottom"/>
          </w:tcPr>
          <w:p w14:paraId="0755054F" w14:textId="77777777" w:rsidR="00FC568B" w:rsidRPr="00712F4B" w:rsidRDefault="00FC568B" w:rsidP="00FC568B">
            <w:pPr>
              <w:tabs>
                <w:tab w:val="decimal" w:pos="508"/>
              </w:tabs>
              <w:spacing w:line="240" w:lineRule="atLeast"/>
              <w:ind w:right="11"/>
              <w:rPr>
                <w:b/>
                <w:bCs/>
                <w:sz w:val="18"/>
                <w:szCs w:val="18"/>
                <w:lang w:val="en-GB" w:bidi="ar-SA"/>
              </w:rPr>
            </w:pPr>
            <w:r w:rsidRPr="008241D5">
              <w:rPr>
                <w:b/>
                <w:bCs/>
                <w:sz w:val="18"/>
                <w:szCs w:val="18"/>
                <w:lang w:val="en-GB"/>
              </w:rPr>
              <w:t xml:space="preserve"> 2 </w:t>
            </w:r>
          </w:p>
        </w:tc>
        <w:tc>
          <w:tcPr>
            <w:tcW w:w="180" w:type="dxa"/>
            <w:vAlign w:val="bottom"/>
          </w:tcPr>
          <w:p w14:paraId="63B95FBE" w14:textId="77777777" w:rsidR="00FC568B" w:rsidRPr="00712F4B" w:rsidRDefault="00FC568B" w:rsidP="00FC568B">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599AF721" w14:textId="77777777" w:rsidR="00FC568B" w:rsidRPr="00712F4B" w:rsidRDefault="00FC568B" w:rsidP="00FC568B">
            <w:pPr>
              <w:tabs>
                <w:tab w:val="decimal" w:pos="630"/>
              </w:tabs>
              <w:spacing w:line="240" w:lineRule="atLeast"/>
              <w:ind w:right="11"/>
              <w:rPr>
                <w:b/>
                <w:bCs/>
                <w:sz w:val="18"/>
                <w:szCs w:val="18"/>
                <w:lang w:val="en-GB"/>
              </w:rPr>
            </w:pPr>
            <w:r w:rsidRPr="008241D5">
              <w:rPr>
                <w:b/>
                <w:bCs/>
                <w:sz w:val="18"/>
                <w:szCs w:val="18"/>
                <w:lang w:val="en-GB"/>
              </w:rPr>
              <w:t xml:space="preserve"> 1,909 </w:t>
            </w:r>
          </w:p>
        </w:tc>
        <w:tc>
          <w:tcPr>
            <w:tcW w:w="180" w:type="dxa"/>
            <w:shd w:val="clear" w:color="auto" w:fill="auto"/>
            <w:vAlign w:val="bottom"/>
          </w:tcPr>
          <w:p w14:paraId="2907978A" w14:textId="77777777" w:rsidR="00FC568B" w:rsidRPr="00712F4B" w:rsidRDefault="00FC568B" w:rsidP="00FC568B">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234D47DA" w14:textId="77777777" w:rsidR="00FC568B" w:rsidRPr="00712F4B" w:rsidRDefault="00FC568B" w:rsidP="00FC568B">
            <w:pPr>
              <w:tabs>
                <w:tab w:val="decimal" w:pos="374"/>
              </w:tabs>
              <w:spacing w:line="240" w:lineRule="atLeast"/>
              <w:ind w:right="11"/>
              <w:rPr>
                <w:b/>
                <w:bCs/>
                <w:sz w:val="18"/>
                <w:szCs w:val="18"/>
                <w:lang w:val="en-GB"/>
              </w:rPr>
            </w:pPr>
            <w:r w:rsidRPr="00B52061">
              <w:rPr>
                <w:b/>
                <w:bCs/>
                <w:sz w:val="18"/>
                <w:szCs w:val="20"/>
                <w:lang w:val="en-GB"/>
              </w:rPr>
              <w:t>-</w:t>
            </w:r>
          </w:p>
        </w:tc>
        <w:tc>
          <w:tcPr>
            <w:tcW w:w="180" w:type="dxa"/>
            <w:vAlign w:val="bottom"/>
          </w:tcPr>
          <w:p w14:paraId="66CA2AF1" w14:textId="77777777" w:rsidR="00FC568B" w:rsidRPr="00712F4B" w:rsidRDefault="00FC568B" w:rsidP="00FC568B">
            <w:pPr>
              <w:tabs>
                <w:tab w:val="decimal" w:pos="630"/>
              </w:tabs>
              <w:spacing w:line="240" w:lineRule="atLeast"/>
              <w:ind w:right="11"/>
              <w:rPr>
                <w:b/>
                <w:bCs/>
                <w:sz w:val="18"/>
                <w:szCs w:val="18"/>
                <w:lang w:val="en-GB" w:bidi="ar-SA"/>
              </w:rPr>
            </w:pPr>
          </w:p>
        </w:tc>
        <w:tc>
          <w:tcPr>
            <w:tcW w:w="778" w:type="dxa"/>
            <w:tcBorders>
              <w:bottom w:val="single" w:sz="4" w:space="0" w:color="auto"/>
            </w:tcBorders>
            <w:shd w:val="clear" w:color="auto" w:fill="auto"/>
            <w:vAlign w:val="bottom"/>
          </w:tcPr>
          <w:p w14:paraId="74DE5AF4" w14:textId="77777777" w:rsidR="00FC568B" w:rsidRPr="00712F4B" w:rsidRDefault="00FC568B" w:rsidP="00FC568B">
            <w:pPr>
              <w:tabs>
                <w:tab w:val="decimal" w:pos="630"/>
              </w:tabs>
              <w:spacing w:line="240" w:lineRule="atLeast"/>
              <w:ind w:right="11"/>
              <w:rPr>
                <w:b/>
                <w:bCs/>
                <w:sz w:val="18"/>
                <w:szCs w:val="18"/>
                <w:lang w:val="en-GB" w:bidi="ar-SA"/>
              </w:rPr>
            </w:pPr>
            <w:r w:rsidRPr="008241D5">
              <w:rPr>
                <w:b/>
                <w:bCs/>
                <w:sz w:val="18"/>
                <w:szCs w:val="18"/>
                <w:lang w:val="en-GB"/>
              </w:rPr>
              <w:t xml:space="preserve"> 1,911 </w:t>
            </w:r>
          </w:p>
        </w:tc>
      </w:tr>
      <w:tr w:rsidR="00FC568B" w:rsidRPr="006234DC" w14:paraId="2310AD90" w14:textId="77777777" w:rsidTr="00FC568B">
        <w:trPr>
          <w:cantSplit/>
        </w:trPr>
        <w:tc>
          <w:tcPr>
            <w:tcW w:w="2043" w:type="dxa"/>
            <w:shd w:val="clear" w:color="auto" w:fill="auto"/>
            <w:vAlign w:val="bottom"/>
          </w:tcPr>
          <w:p w14:paraId="6983BF8E" w14:textId="77777777" w:rsidR="00FC568B" w:rsidRPr="006234DC" w:rsidRDefault="00FC568B" w:rsidP="00FC568B">
            <w:pPr>
              <w:tabs>
                <w:tab w:val="left" w:pos="153"/>
              </w:tabs>
              <w:spacing w:line="240" w:lineRule="atLeast"/>
              <w:ind w:firstLine="119"/>
              <w:rPr>
                <w:b/>
                <w:bCs/>
                <w:sz w:val="18"/>
                <w:szCs w:val="18"/>
                <w:lang w:val="en-GB"/>
              </w:rPr>
            </w:pPr>
            <w:r w:rsidRPr="006234DC">
              <w:rPr>
                <w:b/>
                <w:bCs/>
                <w:sz w:val="18"/>
                <w:szCs w:val="18"/>
                <w:lang w:val="en-GB"/>
              </w:rPr>
              <w:t>Derivative liabilities</w:t>
            </w:r>
          </w:p>
        </w:tc>
        <w:tc>
          <w:tcPr>
            <w:tcW w:w="738" w:type="dxa"/>
            <w:tcBorders>
              <w:top w:val="single" w:sz="4" w:space="0" w:color="auto"/>
            </w:tcBorders>
            <w:shd w:val="clear" w:color="auto" w:fill="auto"/>
            <w:vAlign w:val="bottom"/>
          </w:tcPr>
          <w:p w14:paraId="7E589521" w14:textId="77777777" w:rsidR="00FC568B" w:rsidRPr="00FC568B" w:rsidRDefault="00FC568B" w:rsidP="00FC568B">
            <w:pPr>
              <w:tabs>
                <w:tab w:val="decimal" w:pos="562"/>
              </w:tabs>
              <w:spacing w:line="240" w:lineRule="atLeast"/>
              <w:ind w:right="11"/>
              <w:rPr>
                <w:sz w:val="18"/>
                <w:szCs w:val="18"/>
                <w:lang w:val="en-GB" w:bidi="ar-SA"/>
              </w:rPr>
            </w:pPr>
          </w:p>
        </w:tc>
        <w:tc>
          <w:tcPr>
            <w:tcW w:w="180" w:type="dxa"/>
            <w:vAlign w:val="bottom"/>
          </w:tcPr>
          <w:p w14:paraId="275E1E6F" w14:textId="77777777" w:rsidR="00FC568B" w:rsidRPr="00FC568B" w:rsidRDefault="00FC568B" w:rsidP="00FC568B">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60C23D26" w14:textId="77777777" w:rsidR="00FC568B" w:rsidRPr="00FC568B" w:rsidRDefault="00FC568B" w:rsidP="00FC568B">
            <w:pPr>
              <w:tabs>
                <w:tab w:val="decimal" w:pos="551"/>
              </w:tabs>
              <w:spacing w:line="240" w:lineRule="atLeast"/>
              <w:ind w:right="-79"/>
              <w:rPr>
                <w:sz w:val="18"/>
                <w:szCs w:val="18"/>
                <w:lang w:val="en-GB"/>
              </w:rPr>
            </w:pPr>
          </w:p>
        </w:tc>
        <w:tc>
          <w:tcPr>
            <w:tcW w:w="189" w:type="dxa"/>
            <w:shd w:val="clear" w:color="auto" w:fill="auto"/>
            <w:vAlign w:val="bottom"/>
          </w:tcPr>
          <w:p w14:paraId="16B0B6D2" w14:textId="77777777" w:rsidR="00FC568B" w:rsidRPr="00FC568B" w:rsidRDefault="00FC568B" w:rsidP="00FC568B">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14624BDE" w14:textId="77777777" w:rsidR="00FC568B" w:rsidRPr="00FC568B" w:rsidRDefault="00FC568B" w:rsidP="00FC568B">
            <w:pPr>
              <w:tabs>
                <w:tab w:val="decimal" w:pos="475"/>
              </w:tabs>
              <w:spacing w:line="240" w:lineRule="atLeast"/>
              <w:ind w:right="-79"/>
              <w:rPr>
                <w:sz w:val="18"/>
                <w:szCs w:val="18"/>
                <w:lang w:val="en-GB"/>
              </w:rPr>
            </w:pPr>
          </w:p>
        </w:tc>
        <w:tc>
          <w:tcPr>
            <w:tcW w:w="180" w:type="dxa"/>
            <w:vAlign w:val="bottom"/>
          </w:tcPr>
          <w:p w14:paraId="1A053242" w14:textId="77777777" w:rsidR="00FC568B" w:rsidRPr="00FC568B" w:rsidRDefault="00FC568B" w:rsidP="00FC568B">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5465C0B4" w14:textId="77777777" w:rsidR="00FC568B" w:rsidRPr="00FC568B" w:rsidRDefault="00FC568B" w:rsidP="00FC568B">
            <w:pPr>
              <w:tabs>
                <w:tab w:val="decimal" w:pos="551"/>
              </w:tabs>
              <w:spacing w:line="240" w:lineRule="atLeast"/>
              <w:ind w:right="-79"/>
              <w:rPr>
                <w:sz w:val="18"/>
                <w:szCs w:val="18"/>
                <w:lang w:val="en-GB"/>
              </w:rPr>
            </w:pPr>
          </w:p>
        </w:tc>
        <w:tc>
          <w:tcPr>
            <w:tcW w:w="180" w:type="dxa"/>
            <w:vAlign w:val="bottom"/>
          </w:tcPr>
          <w:p w14:paraId="5E9E921B" w14:textId="77777777" w:rsidR="00FC568B" w:rsidRPr="006234DC" w:rsidRDefault="00FC568B" w:rsidP="00FC568B">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0457F20D" w14:textId="77777777" w:rsidR="00FC568B" w:rsidRPr="006234DC" w:rsidRDefault="00FC568B" w:rsidP="00FC568B">
            <w:pPr>
              <w:tabs>
                <w:tab w:val="decimal" w:pos="435"/>
              </w:tabs>
              <w:spacing w:line="240" w:lineRule="atLeast"/>
              <w:ind w:right="11"/>
              <w:rPr>
                <w:sz w:val="18"/>
                <w:szCs w:val="18"/>
                <w:lang w:val="en-GB" w:bidi="ar-SA"/>
              </w:rPr>
            </w:pPr>
          </w:p>
        </w:tc>
        <w:tc>
          <w:tcPr>
            <w:tcW w:w="180" w:type="dxa"/>
            <w:vAlign w:val="bottom"/>
          </w:tcPr>
          <w:p w14:paraId="3CED80D7" w14:textId="77777777" w:rsidR="00FC568B" w:rsidRPr="006234DC" w:rsidRDefault="00FC568B" w:rsidP="00FC568B">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7E7480B5" w14:textId="77777777" w:rsidR="00FC568B" w:rsidRPr="006234DC" w:rsidRDefault="00FC568B" w:rsidP="00FC568B">
            <w:pPr>
              <w:tabs>
                <w:tab w:val="decimal" w:pos="630"/>
              </w:tabs>
              <w:spacing w:line="240" w:lineRule="atLeast"/>
              <w:ind w:right="11"/>
              <w:rPr>
                <w:sz w:val="18"/>
                <w:szCs w:val="18"/>
                <w:lang w:val="en-GB"/>
              </w:rPr>
            </w:pPr>
          </w:p>
        </w:tc>
        <w:tc>
          <w:tcPr>
            <w:tcW w:w="180" w:type="dxa"/>
            <w:shd w:val="clear" w:color="auto" w:fill="auto"/>
            <w:vAlign w:val="bottom"/>
          </w:tcPr>
          <w:p w14:paraId="567AA054" w14:textId="77777777" w:rsidR="00FC568B" w:rsidRPr="006234DC" w:rsidRDefault="00FC568B" w:rsidP="00FC568B">
            <w:pPr>
              <w:tabs>
                <w:tab w:val="decimal" w:pos="630"/>
              </w:tabs>
              <w:spacing w:line="240" w:lineRule="atLeast"/>
              <w:ind w:right="11"/>
              <w:rPr>
                <w:sz w:val="18"/>
                <w:szCs w:val="18"/>
                <w:lang w:val="en-GB"/>
              </w:rPr>
            </w:pPr>
          </w:p>
        </w:tc>
        <w:tc>
          <w:tcPr>
            <w:tcW w:w="702" w:type="dxa"/>
            <w:tcBorders>
              <w:top w:val="single" w:sz="4" w:space="0" w:color="auto"/>
            </w:tcBorders>
            <w:shd w:val="clear" w:color="auto" w:fill="auto"/>
            <w:vAlign w:val="bottom"/>
          </w:tcPr>
          <w:p w14:paraId="3965AB08" w14:textId="77777777" w:rsidR="00FC568B" w:rsidRPr="006234DC" w:rsidRDefault="00FC568B" w:rsidP="00FC568B">
            <w:pPr>
              <w:tabs>
                <w:tab w:val="decimal" w:pos="630"/>
              </w:tabs>
              <w:spacing w:line="240" w:lineRule="atLeast"/>
              <w:ind w:right="11"/>
              <w:rPr>
                <w:sz w:val="18"/>
                <w:szCs w:val="18"/>
                <w:lang w:val="en-GB"/>
              </w:rPr>
            </w:pPr>
          </w:p>
        </w:tc>
        <w:tc>
          <w:tcPr>
            <w:tcW w:w="180" w:type="dxa"/>
            <w:vAlign w:val="bottom"/>
          </w:tcPr>
          <w:p w14:paraId="0C5F16B2" w14:textId="77777777" w:rsidR="00FC568B" w:rsidRPr="006234DC" w:rsidRDefault="00FC568B" w:rsidP="00FC568B">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vAlign w:val="bottom"/>
          </w:tcPr>
          <w:p w14:paraId="36F65466" w14:textId="77777777" w:rsidR="00FC568B" w:rsidRPr="006234DC" w:rsidRDefault="00FC568B" w:rsidP="00FC568B">
            <w:pPr>
              <w:tabs>
                <w:tab w:val="decimal" w:pos="551"/>
              </w:tabs>
              <w:spacing w:line="240" w:lineRule="atLeast"/>
              <w:ind w:right="-79"/>
              <w:rPr>
                <w:sz w:val="18"/>
                <w:szCs w:val="18"/>
                <w:lang w:val="en-GB"/>
              </w:rPr>
            </w:pPr>
          </w:p>
        </w:tc>
      </w:tr>
      <w:tr w:rsidR="0067134E" w:rsidRPr="006234DC" w14:paraId="2844B73D" w14:textId="77777777">
        <w:trPr>
          <w:cantSplit/>
        </w:trPr>
        <w:tc>
          <w:tcPr>
            <w:tcW w:w="2043" w:type="dxa"/>
            <w:shd w:val="clear" w:color="auto" w:fill="auto"/>
            <w:vAlign w:val="bottom"/>
          </w:tcPr>
          <w:p w14:paraId="51DF455A" w14:textId="77777777" w:rsidR="0067134E" w:rsidRPr="006234DC" w:rsidRDefault="0067134E" w:rsidP="0067134E">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shd w:val="clear" w:color="auto" w:fill="auto"/>
            <w:vAlign w:val="bottom"/>
          </w:tcPr>
          <w:p w14:paraId="7D7477F1" w14:textId="43B2A7C9" w:rsidR="0067134E" w:rsidRPr="00FC568B" w:rsidRDefault="0067134E" w:rsidP="0067134E">
            <w:pPr>
              <w:tabs>
                <w:tab w:val="decimal" w:pos="562"/>
              </w:tabs>
              <w:spacing w:line="240" w:lineRule="atLeast"/>
              <w:ind w:right="11"/>
              <w:rPr>
                <w:sz w:val="18"/>
                <w:szCs w:val="18"/>
                <w:lang w:val="en-GB"/>
              </w:rPr>
            </w:pPr>
            <w:r w:rsidRPr="00FC568B">
              <w:rPr>
                <w:sz w:val="18"/>
                <w:szCs w:val="18"/>
              </w:rPr>
              <w:t xml:space="preserve"> -   </w:t>
            </w:r>
          </w:p>
        </w:tc>
        <w:tc>
          <w:tcPr>
            <w:tcW w:w="180" w:type="dxa"/>
            <w:vAlign w:val="bottom"/>
          </w:tcPr>
          <w:p w14:paraId="782A481E" w14:textId="77777777" w:rsidR="0067134E" w:rsidRPr="00FC568B" w:rsidRDefault="0067134E" w:rsidP="0067134E">
            <w:pPr>
              <w:tabs>
                <w:tab w:val="decimal" w:pos="551"/>
              </w:tabs>
              <w:spacing w:line="240" w:lineRule="atLeast"/>
              <w:ind w:right="-79"/>
              <w:rPr>
                <w:sz w:val="18"/>
                <w:szCs w:val="18"/>
                <w:lang w:val="en-GB"/>
              </w:rPr>
            </w:pPr>
          </w:p>
        </w:tc>
        <w:tc>
          <w:tcPr>
            <w:tcW w:w="765" w:type="dxa"/>
            <w:shd w:val="clear" w:color="auto" w:fill="auto"/>
            <w:vAlign w:val="bottom"/>
          </w:tcPr>
          <w:p w14:paraId="091D9293" w14:textId="37DBA73B" w:rsidR="0067134E" w:rsidRPr="00FC568B" w:rsidRDefault="0067134E" w:rsidP="00201B70">
            <w:pPr>
              <w:tabs>
                <w:tab w:val="decimal" w:pos="595"/>
              </w:tabs>
              <w:spacing w:line="240" w:lineRule="atLeast"/>
              <w:ind w:right="11"/>
              <w:rPr>
                <w:rFonts w:eastAsia="Times New Roman"/>
                <w:sz w:val="18"/>
                <w:szCs w:val="18"/>
                <w:lang w:val="en-GB"/>
              </w:rPr>
            </w:pPr>
            <w:r w:rsidRPr="00FC568B">
              <w:rPr>
                <w:sz w:val="18"/>
                <w:szCs w:val="18"/>
              </w:rPr>
              <w:t xml:space="preserve"> 37,343 </w:t>
            </w:r>
          </w:p>
        </w:tc>
        <w:tc>
          <w:tcPr>
            <w:tcW w:w="189" w:type="dxa"/>
            <w:shd w:val="clear" w:color="auto" w:fill="auto"/>
            <w:vAlign w:val="bottom"/>
          </w:tcPr>
          <w:p w14:paraId="4E8CC5A0" w14:textId="77777777" w:rsidR="0067134E" w:rsidRPr="00FC568B" w:rsidRDefault="0067134E" w:rsidP="0067134E">
            <w:pPr>
              <w:tabs>
                <w:tab w:val="decimal" w:pos="630"/>
              </w:tabs>
              <w:spacing w:line="240" w:lineRule="atLeast"/>
              <w:ind w:right="11"/>
              <w:rPr>
                <w:sz w:val="18"/>
                <w:szCs w:val="18"/>
                <w:lang w:val="en-GB"/>
              </w:rPr>
            </w:pPr>
          </w:p>
        </w:tc>
        <w:tc>
          <w:tcPr>
            <w:tcW w:w="711" w:type="dxa"/>
            <w:shd w:val="clear" w:color="auto" w:fill="auto"/>
            <w:vAlign w:val="bottom"/>
          </w:tcPr>
          <w:p w14:paraId="09867C1F" w14:textId="00AB5AC7" w:rsidR="0067134E" w:rsidRPr="00FC568B" w:rsidRDefault="0067134E" w:rsidP="0067134E">
            <w:pPr>
              <w:tabs>
                <w:tab w:val="decimal" w:pos="475"/>
              </w:tabs>
              <w:spacing w:line="240" w:lineRule="atLeast"/>
              <w:ind w:right="11"/>
              <w:rPr>
                <w:sz w:val="18"/>
                <w:szCs w:val="18"/>
                <w:lang w:val="en-GB"/>
              </w:rPr>
            </w:pPr>
            <w:r w:rsidRPr="00FC568B">
              <w:rPr>
                <w:sz w:val="18"/>
                <w:szCs w:val="18"/>
              </w:rPr>
              <w:t xml:space="preserve"> -   </w:t>
            </w:r>
          </w:p>
        </w:tc>
        <w:tc>
          <w:tcPr>
            <w:tcW w:w="180" w:type="dxa"/>
            <w:vAlign w:val="bottom"/>
          </w:tcPr>
          <w:p w14:paraId="07546172" w14:textId="77777777" w:rsidR="0067134E" w:rsidRPr="00FC568B" w:rsidRDefault="0067134E" w:rsidP="0067134E">
            <w:pPr>
              <w:tabs>
                <w:tab w:val="decimal" w:pos="630"/>
              </w:tabs>
              <w:spacing w:line="240" w:lineRule="atLeast"/>
              <w:ind w:right="11"/>
              <w:rPr>
                <w:sz w:val="18"/>
                <w:szCs w:val="18"/>
                <w:lang w:val="en-GB"/>
              </w:rPr>
            </w:pPr>
          </w:p>
        </w:tc>
        <w:tc>
          <w:tcPr>
            <w:tcW w:w="792" w:type="dxa"/>
            <w:shd w:val="clear" w:color="auto" w:fill="auto"/>
            <w:vAlign w:val="bottom"/>
          </w:tcPr>
          <w:p w14:paraId="4B2AFE06" w14:textId="48C63DB0" w:rsidR="0067134E" w:rsidRPr="00FC568B" w:rsidRDefault="0067134E" w:rsidP="0067134E">
            <w:pPr>
              <w:tabs>
                <w:tab w:val="decimal" w:pos="630"/>
              </w:tabs>
              <w:spacing w:line="240" w:lineRule="atLeast"/>
              <w:ind w:right="11"/>
              <w:rPr>
                <w:rFonts w:eastAsia="Times New Roman"/>
                <w:sz w:val="18"/>
                <w:szCs w:val="18"/>
                <w:lang w:val="en-GB" w:bidi="ar-SA"/>
              </w:rPr>
            </w:pPr>
            <w:r w:rsidRPr="00FC568B">
              <w:rPr>
                <w:sz w:val="18"/>
                <w:szCs w:val="18"/>
              </w:rPr>
              <w:t xml:space="preserve"> 37,343 </w:t>
            </w:r>
          </w:p>
        </w:tc>
        <w:tc>
          <w:tcPr>
            <w:tcW w:w="180" w:type="dxa"/>
            <w:vAlign w:val="bottom"/>
          </w:tcPr>
          <w:p w14:paraId="4B5FFB14" w14:textId="77777777" w:rsidR="0067134E" w:rsidRPr="006234DC" w:rsidRDefault="0067134E" w:rsidP="0067134E">
            <w:pPr>
              <w:tabs>
                <w:tab w:val="decimal" w:pos="122"/>
              </w:tabs>
              <w:spacing w:line="240" w:lineRule="atLeast"/>
              <w:ind w:right="11"/>
              <w:rPr>
                <w:sz w:val="18"/>
                <w:szCs w:val="18"/>
                <w:lang w:val="en-GB" w:bidi="ar-SA"/>
              </w:rPr>
            </w:pPr>
          </w:p>
        </w:tc>
        <w:tc>
          <w:tcPr>
            <w:tcW w:w="702" w:type="dxa"/>
            <w:shd w:val="clear" w:color="auto" w:fill="auto"/>
            <w:vAlign w:val="bottom"/>
          </w:tcPr>
          <w:p w14:paraId="3C30125F" w14:textId="77777777" w:rsidR="0067134E" w:rsidRPr="006234DC" w:rsidRDefault="0067134E" w:rsidP="0067134E">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1B3D93C4" w14:textId="77777777" w:rsidR="0067134E" w:rsidRPr="006234DC" w:rsidRDefault="0067134E" w:rsidP="0067134E">
            <w:pPr>
              <w:tabs>
                <w:tab w:val="decimal" w:pos="551"/>
              </w:tabs>
              <w:spacing w:line="240" w:lineRule="atLeast"/>
              <w:ind w:right="-79"/>
              <w:rPr>
                <w:sz w:val="18"/>
                <w:szCs w:val="18"/>
                <w:lang w:val="en-GB"/>
              </w:rPr>
            </w:pPr>
          </w:p>
        </w:tc>
        <w:tc>
          <w:tcPr>
            <w:tcW w:w="792" w:type="dxa"/>
            <w:shd w:val="clear" w:color="auto" w:fill="auto"/>
            <w:vAlign w:val="bottom"/>
          </w:tcPr>
          <w:p w14:paraId="245A8419" w14:textId="401BA34D" w:rsidR="0067134E" w:rsidRPr="006234DC" w:rsidRDefault="0067134E" w:rsidP="0067134E">
            <w:pPr>
              <w:tabs>
                <w:tab w:val="decimal" w:pos="630"/>
              </w:tabs>
              <w:spacing w:line="240" w:lineRule="atLeast"/>
              <w:ind w:right="11"/>
              <w:rPr>
                <w:rFonts w:eastAsia="Times New Roman"/>
                <w:sz w:val="18"/>
                <w:szCs w:val="18"/>
                <w:lang w:val="en-GB"/>
              </w:rPr>
            </w:pPr>
            <w:r w:rsidRPr="008241D5">
              <w:rPr>
                <w:sz w:val="18"/>
                <w:szCs w:val="18"/>
                <w:lang w:val="en-GB"/>
              </w:rPr>
              <w:t xml:space="preserve"> </w:t>
            </w:r>
            <w:r>
              <w:rPr>
                <w:sz w:val="18"/>
                <w:szCs w:val="18"/>
                <w:lang w:val="en-GB"/>
              </w:rPr>
              <w:t>27</w:t>
            </w:r>
            <w:r w:rsidRPr="008241D5">
              <w:rPr>
                <w:sz w:val="18"/>
                <w:szCs w:val="18"/>
                <w:lang w:val="en-GB"/>
              </w:rPr>
              <w:t>,</w:t>
            </w:r>
            <w:r>
              <w:rPr>
                <w:sz w:val="18"/>
                <w:szCs w:val="18"/>
                <w:lang w:val="en-GB"/>
              </w:rPr>
              <w:t>617</w:t>
            </w:r>
            <w:r w:rsidRPr="008241D5">
              <w:rPr>
                <w:sz w:val="18"/>
                <w:szCs w:val="18"/>
                <w:lang w:val="en-GB"/>
              </w:rPr>
              <w:t xml:space="preserve"> </w:t>
            </w:r>
          </w:p>
        </w:tc>
        <w:tc>
          <w:tcPr>
            <w:tcW w:w="180" w:type="dxa"/>
            <w:shd w:val="clear" w:color="auto" w:fill="auto"/>
            <w:vAlign w:val="bottom"/>
          </w:tcPr>
          <w:p w14:paraId="3F8A67E8" w14:textId="77777777" w:rsidR="0067134E" w:rsidRPr="006234DC" w:rsidRDefault="0067134E" w:rsidP="0067134E">
            <w:pPr>
              <w:tabs>
                <w:tab w:val="decimal" w:pos="630"/>
              </w:tabs>
              <w:spacing w:line="240" w:lineRule="atLeast"/>
              <w:ind w:right="11"/>
              <w:rPr>
                <w:sz w:val="18"/>
                <w:szCs w:val="18"/>
                <w:lang w:val="en-GB"/>
              </w:rPr>
            </w:pPr>
          </w:p>
        </w:tc>
        <w:tc>
          <w:tcPr>
            <w:tcW w:w="702" w:type="dxa"/>
            <w:shd w:val="clear" w:color="auto" w:fill="auto"/>
            <w:vAlign w:val="bottom"/>
          </w:tcPr>
          <w:p w14:paraId="3BC10B4B" w14:textId="77777777" w:rsidR="0067134E" w:rsidRPr="006234DC" w:rsidRDefault="0067134E" w:rsidP="0067134E">
            <w:pPr>
              <w:tabs>
                <w:tab w:val="decimal" w:pos="374"/>
              </w:tabs>
              <w:spacing w:line="240" w:lineRule="atLeast"/>
              <w:ind w:right="11"/>
              <w:rPr>
                <w:sz w:val="18"/>
                <w:szCs w:val="18"/>
                <w:lang w:val="en-GB"/>
              </w:rPr>
            </w:pPr>
            <w:r>
              <w:rPr>
                <w:sz w:val="18"/>
                <w:szCs w:val="20"/>
                <w:lang w:val="en-GB"/>
              </w:rPr>
              <w:t>-</w:t>
            </w:r>
          </w:p>
        </w:tc>
        <w:tc>
          <w:tcPr>
            <w:tcW w:w="180" w:type="dxa"/>
            <w:vAlign w:val="bottom"/>
          </w:tcPr>
          <w:p w14:paraId="77DB182E" w14:textId="77777777" w:rsidR="0067134E" w:rsidRPr="006234DC" w:rsidRDefault="0067134E" w:rsidP="0067134E">
            <w:pPr>
              <w:tabs>
                <w:tab w:val="decimal" w:pos="551"/>
              </w:tabs>
              <w:spacing w:line="240" w:lineRule="atLeast"/>
              <w:ind w:right="-79"/>
              <w:rPr>
                <w:sz w:val="18"/>
                <w:szCs w:val="18"/>
                <w:lang w:val="en-GB"/>
              </w:rPr>
            </w:pPr>
          </w:p>
        </w:tc>
        <w:tc>
          <w:tcPr>
            <w:tcW w:w="778" w:type="dxa"/>
            <w:shd w:val="clear" w:color="auto" w:fill="auto"/>
          </w:tcPr>
          <w:p w14:paraId="2B3B980B" w14:textId="45896108" w:rsidR="0067134E" w:rsidRPr="0067134E" w:rsidRDefault="0067134E" w:rsidP="0067134E">
            <w:pPr>
              <w:tabs>
                <w:tab w:val="decimal" w:pos="630"/>
              </w:tabs>
              <w:spacing w:line="240" w:lineRule="atLeast"/>
              <w:ind w:right="11"/>
              <w:rPr>
                <w:sz w:val="18"/>
                <w:szCs w:val="18"/>
                <w:lang w:val="en-GB"/>
              </w:rPr>
            </w:pPr>
            <w:r w:rsidRPr="0067134E">
              <w:rPr>
                <w:sz w:val="18"/>
                <w:szCs w:val="18"/>
              </w:rPr>
              <w:t xml:space="preserve"> 27,617 </w:t>
            </w:r>
          </w:p>
        </w:tc>
      </w:tr>
      <w:tr w:rsidR="0067134E" w:rsidRPr="006234DC" w14:paraId="63DC5BC3" w14:textId="77777777">
        <w:trPr>
          <w:cantSplit/>
        </w:trPr>
        <w:tc>
          <w:tcPr>
            <w:tcW w:w="2043" w:type="dxa"/>
            <w:shd w:val="clear" w:color="auto" w:fill="auto"/>
            <w:vAlign w:val="bottom"/>
          </w:tcPr>
          <w:p w14:paraId="6F365F72" w14:textId="77777777" w:rsidR="0067134E" w:rsidRPr="006234DC" w:rsidRDefault="0067134E" w:rsidP="0067134E">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shd w:val="clear" w:color="auto" w:fill="auto"/>
            <w:vAlign w:val="bottom"/>
          </w:tcPr>
          <w:p w14:paraId="13F892C6" w14:textId="78396805" w:rsidR="0067134E" w:rsidRPr="00FC568B" w:rsidRDefault="0067134E" w:rsidP="0067134E">
            <w:pPr>
              <w:tabs>
                <w:tab w:val="decimal" w:pos="562"/>
              </w:tabs>
              <w:spacing w:line="240" w:lineRule="atLeast"/>
              <w:ind w:right="11"/>
              <w:rPr>
                <w:sz w:val="18"/>
                <w:szCs w:val="18"/>
                <w:cs/>
                <w:lang w:val="en-GB"/>
              </w:rPr>
            </w:pPr>
            <w:r w:rsidRPr="00FC568B">
              <w:rPr>
                <w:sz w:val="18"/>
                <w:szCs w:val="18"/>
              </w:rPr>
              <w:t xml:space="preserve"> -   </w:t>
            </w:r>
          </w:p>
        </w:tc>
        <w:tc>
          <w:tcPr>
            <w:tcW w:w="180" w:type="dxa"/>
            <w:vAlign w:val="bottom"/>
          </w:tcPr>
          <w:p w14:paraId="4223813C" w14:textId="77777777" w:rsidR="0067134E" w:rsidRPr="00FC568B" w:rsidRDefault="0067134E" w:rsidP="0067134E">
            <w:pPr>
              <w:tabs>
                <w:tab w:val="decimal" w:pos="551"/>
              </w:tabs>
              <w:spacing w:line="240" w:lineRule="atLeast"/>
              <w:ind w:right="-79"/>
              <w:rPr>
                <w:sz w:val="18"/>
                <w:szCs w:val="18"/>
                <w:lang w:val="en-GB"/>
              </w:rPr>
            </w:pPr>
          </w:p>
        </w:tc>
        <w:tc>
          <w:tcPr>
            <w:tcW w:w="765" w:type="dxa"/>
            <w:shd w:val="clear" w:color="auto" w:fill="auto"/>
            <w:vAlign w:val="bottom"/>
          </w:tcPr>
          <w:p w14:paraId="6721A353" w14:textId="4D588060" w:rsidR="0067134E" w:rsidRPr="00FC568B" w:rsidRDefault="0067134E" w:rsidP="00201B70">
            <w:pPr>
              <w:tabs>
                <w:tab w:val="decimal" w:pos="595"/>
              </w:tabs>
              <w:spacing w:line="240" w:lineRule="atLeast"/>
              <w:ind w:right="11"/>
              <w:rPr>
                <w:rFonts w:eastAsia="Times New Roman"/>
                <w:sz w:val="18"/>
                <w:szCs w:val="18"/>
                <w:lang w:val="en-GB"/>
              </w:rPr>
            </w:pPr>
            <w:r w:rsidRPr="00FC568B">
              <w:rPr>
                <w:sz w:val="18"/>
                <w:szCs w:val="18"/>
              </w:rPr>
              <w:t xml:space="preserve"> 17,508 </w:t>
            </w:r>
          </w:p>
        </w:tc>
        <w:tc>
          <w:tcPr>
            <w:tcW w:w="189" w:type="dxa"/>
            <w:shd w:val="clear" w:color="auto" w:fill="auto"/>
            <w:vAlign w:val="bottom"/>
          </w:tcPr>
          <w:p w14:paraId="1083A0C4" w14:textId="77777777" w:rsidR="0067134E" w:rsidRPr="00FC568B" w:rsidRDefault="0067134E" w:rsidP="0067134E">
            <w:pPr>
              <w:tabs>
                <w:tab w:val="decimal" w:pos="630"/>
              </w:tabs>
              <w:spacing w:line="240" w:lineRule="atLeast"/>
              <w:ind w:right="11"/>
              <w:rPr>
                <w:sz w:val="18"/>
                <w:szCs w:val="18"/>
                <w:lang w:val="en-GB"/>
              </w:rPr>
            </w:pPr>
          </w:p>
        </w:tc>
        <w:tc>
          <w:tcPr>
            <w:tcW w:w="711" w:type="dxa"/>
            <w:shd w:val="clear" w:color="auto" w:fill="auto"/>
            <w:vAlign w:val="bottom"/>
          </w:tcPr>
          <w:p w14:paraId="24BB2B1D" w14:textId="5741C6C1" w:rsidR="0067134E" w:rsidRPr="00FC568B" w:rsidRDefault="0067134E" w:rsidP="0067134E">
            <w:pPr>
              <w:tabs>
                <w:tab w:val="decimal" w:pos="475"/>
              </w:tabs>
              <w:spacing w:line="240" w:lineRule="atLeast"/>
              <w:ind w:right="11"/>
              <w:rPr>
                <w:sz w:val="18"/>
                <w:szCs w:val="18"/>
                <w:lang w:val="en-GB"/>
              </w:rPr>
            </w:pPr>
            <w:r w:rsidRPr="00FC568B">
              <w:rPr>
                <w:sz w:val="18"/>
                <w:szCs w:val="18"/>
              </w:rPr>
              <w:t xml:space="preserve"> -   </w:t>
            </w:r>
          </w:p>
        </w:tc>
        <w:tc>
          <w:tcPr>
            <w:tcW w:w="180" w:type="dxa"/>
            <w:vAlign w:val="bottom"/>
          </w:tcPr>
          <w:p w14:paraId="3B71BBF2" w14:textId="77777777" w:rsidR="0067134E" w:rsidRPr="00FC568B" w:rsidRDefault="0067134E" w:rsidP="0067134E">
            <w:pPr>
              <w:tabs>
                <w:tab w:val="decimal" w:pos="630"/>
              </w:tabs>
              <w:spacing w:line="240" w:lineRule="atLeast"/>
              <w:ind w:right="11"/>
              <w:rPr>
                <w:sz w:val="18"/>
                <w:szCs w:val="18"/>
                <w:lang w:val="en-GB"/>
              </w:rPr>
            </w:pPr>
          </w:p>
        </w:tc>
        <w:tc>
          <w:tcPr>
            <w:tcW w:w="792" w:type="dxa"/>
            <w:shd w:val="clear" w:color="auto" w:fill="auto"/>
            <w:vAlign w:val="bottom"/>
          </w:tcPr>
          <w:p w14:paraId="15440689" w14:textId="1172B8D3" w:rsidR="0067134E" w:rsidRPr="00FC568B" w:rsidRDefault="0067134E" w:rsidP="0067134E">
            <w:pPr>
              <w:tabs>
                <w:tab w:val="decimal" w:pos="630"/>
              </w:tabs>
              <w:spacing w:line="240" w:lineRule="atLeast"/>
              <w:ind w:right="11"/>
              <w:rPr>
                <w:rFonts w:eastAsia="Times New Roman"/>
                <w:sz w:val="18"/>
                <w:szCs w:val="18"/>
                <w:lang w:val="en-GB" w:bidi="ar-SA"/>
              </w:rPr>
            </w:pPr>
            <w:r w:rsidRPr="00FC568B">
              <w:rPr>
                <w:sz w:val="18"/>
                <w:szCs w:val="18"/>
              </w:rPr>
              <w:t xml:space="preserve"> 17,508 </w:t>
            </w:r>
          </w:p>
        </w:tc>
        <w:tc>
          <w:tcPr>
            <w:tcW w:w="180" w:type="dxa"/>
            <w:vAlign w:val="bottom"/>
          </w:tcPr>
          <w:p w14:paraId="6DBB8484" w14:textId="77777777" w:rsidR="0067134E" w:rsidRPr="006234DC" w:rsidRDefault="0067134E" w:rsidP="0067134E">
            <w:pPr>
              <w:tabs>
                <w:tab w:val="decimal" w:pos="122"/>
              </w:tabs>
              <w:spacing w:line="240" w:lineRule="atLeast"/>
              <w:ind w:right="11"/>
              <w:rPr>
                <w:sz w:val="18"/>
                <w:szCs w:val="18"/>
                <w:lang w:val="en-GB" w:bidi="ar-SA"/>
              </w:rPr>
            </w:pPr>
          </w:p>
        </w:tc>
        <w:tc>
          <w:tcPr>
            <w:tcW w:w="702" w:type="dxa"/>
            <w:shd w:val="clear" w:color="auto" w:fill="auto"/>
            <w:vAlign w:val="bottom"/>
          </w:tcPr>
          <w:p w14:paraId="4DD7B87C" w14:textId="77777777" w:rsidR="0067134E" w:rsidRPr="006234DC" w:rsidRDefault="0067134E" w:rsidP="0067134E">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67CD42B0" w14:textId="77777777" w:rsidR="0067134E" w:rsidRPr="006234DC" w:rsidRDefault="0067134E" w:rsidP="0067134E">
            <w:pPr>
              <w:tabs>
                <w:tab w:val="decimal" w:pos="551"/>
              </w:tabs>
              <w:spacing w:line="240" w:lineRule="atLeast"/>
              <w:ind w:right="-79"/>
              <w:rPr>
                <w:sz w:val="18"/>
                <w:szCs w:val="18"/>
                <w:lang w:val="en-GB"/>
              </w:rPr>
            </w:pPr>
          </w:p>
        </w:tc>
        <w:tc>
          <w:tcPr>
            <w:tcW w:w="792" w:type="dxa"/>
            <w:shd w:val="clear" w:color="auto" w:fill="auto"/>
            <w:vAlign w:val="bottom"/>
          </w:tcPr>
          <w:p w14:paraId="48844B61" w14:textId="78288AE2" w:rsidR="0067134E" w:rsidRPr="006234DC" w:rsidRDefault="0067134E" w:rsidP="0067134E">
            <w:pPr>
              <w:tabs>
                <w:tab w:val="decimal" w:pos="630"/>
              </w:tabs>
              <w:spacing w:line="240" w:lineRule="atLeast"/>
              <w:ind w:right="11"/>
              <w:rPr>
                <w:rFonts w:eastAsia="Times New Roman"/>
                <w:sz w:val="18"/>
                <w:szCs w:val="18"/>
                <w:lang w:val="en-GB"/>
              </w:rPr>
            </w:pPr>
            <w:r w:rsidRPr="008241D5">
              <w:rPr>
                <w:sz w:val="18"/>
                <w:szCs w:val="18"/>
                <w:lang w:val="en-GB"/>
              </w:rPr>
              <w:t xml:space="preserve"> </w:t>
            </w:r>
            <w:r>
              <w:rPr>
                <w:sz w:val="18"/>
                <w:szCs w:val="18"/>
                <w:lang w:val="en-GB"/>
              </w:rPr>
              <w:t>14</w:t>
            </w:r>
            <w:r w:rsidRPr="008241D5">
              <w:rPr>
                <w:sz w:val="18"/>
                <w:szCs w:val="18"/>
                <w:lang w:val="en-GB"/>
              </w:rPr>
              <w:t>,</w:t>
            </w:r>
            <w:r>
              <w:rPr>
                <w:sz w:val="18"/>
                <w:szCs w:val="18"/>
                <w:lang w:val="en-GB"/>
              </w:rPr>
              <w:t>971</w:t>
            </w:r>
            <w:r w:rsidRPr="008241D5">
              <w:rPr>
                <w:sz w:val="18"/>
                <w:szCs w:val="18"/>
                <w:lang w:val="en-GB"/>
              </w:rPr>
              <w:t xml:space="preserve"> </w:t>
            </w:r>
          </w:p>
        </w:tc>
        <w:tc>
          <w:tcPr>
            <w:tcW w:w="180" w:type="dxa"/>
            <w:shd w:val="clear" w:color="auto" w:fill="auto"/>
            <w:vAlign w:val="bottom"/>
          </w:tcPr>
          <w:p w14:paraId="164CA23B" w14:textId="77777777" w:rsidR="0067134E" w:rsidRPr="006234DC" w:rsidRDefault="0067134E" w:rsidP="0067134E">
            <w:pPr>
              <w:tabs>
                <w:tab w:val="decimal" w:pos="630"/>
              </w:tabs>
              <w:spacing w:line="240" w:lineRule="atLeast"/>
              <w:ind w:right="11"/>
              <w:rPr>
                <w:sz w:val="18"/>
                <w:szCs w:val="18"/>
                <w:lang w:val="en-GB"/>
              </w:rPr>
            </w:pPr>
          </w:p>
        </w:tc>
        <w:tc>
          <w:tcPr>
            <w:tcW w:w="702" w:type="dxa"/>
            <w:shd w:val="clear" w:color="auto" w:fill="auto"/>
            <w:vAlign w:val="bottom"/>
          </w:tcPr>
          <w:p w14:paraId="14F86AAF" w14:textId="77777777" w:rsidR="0067134E" w:rsidRPr="006234DC" w:rsidRDefault="0067134E" w:rsidP="0067134E">
            <w:pPr>
              <w:tabs>
                <w:tab w:val="decimal" w:pos="374"/>
              </w:tabs>
              <w:spacing w:line="240" w:lineRule="atLeast"/>
              <w:ind w:right="11"/>
              <w:rPr>
                <w:sz w:val="18"/>
                <w:szCs w:val="18"/>
                <w:lang w:val="en-GB"/>
              </w:rPr>
            </w:pPr>
            <w:r>
              <w:rPr>
                <w:sz w:val="18"/>
                <w:szCs w:val="20"/>
                <w:lang w:val="en-GB"/>
              </w:rPr>
              <w:t>-</w:t>
            </w:r>
          </w:p>
        </w:tc>
        <w:tc>
          <w:tcPr>
            <w:tcW w:w="180" w:type="dxa"/>
            <w:vAlign w:val="bottom"/>
          </w:tcPr>
          <w:p w14:paraId="1921665C" w14:textId="77777777" w:rsidR="0067134E" w:rsidRPr="006234DC" w:rsidRDefault="0067134E" w:rsidP="0067134E">
            <w:pPr>
              <w:tabs>
                <w:tab w:val="decimal" w:pos="551"/>
              </w:tabs>
              <w:spacing w:line="240" w:lineRule="atLeast"/>
              <w:ind w:right="-79"/>
              <w:rPr>
                <w:sz w:val="18"/>
                <w:szCs w:val="18"/>
                <w:lang w:val="en-GB"/>
              </w:rPr>
            </w:pPr>
          </w:p>
        </w:tc>
        <w:tc>
          <w:tcPr>
            <w:tcW w:w="778" w:type="dxa"/>
            <w:shd w:val="clear" w:color="auto" w:fill="auto"/>
          </w:tcPr>
          <w:p w14:paraId="3160A666" w14:textId="6963779C" w:rsidR="0067134E" w:rsidRPr="0067134E" w:rsidRDefault="0067134E" w:rsidP="0067134E">
            <w:pPr>
              <w:tabs>
                <w:tab w:val="decimal" w:pos="630"/>
              </w:tabs>
              <w:spacing w:line="240" w:lineRule="atLeast"/>
              <w:ind w:right="11"/>
              <w:rPr>
                <w:sz w:val="18"/>
                <w:szCs w:val="18"/>
                <w:lang w:val="en-GB"/>
              </w:rPr>
            </w:pPr>
            <w:r w:rsidRPr="0067134E">
              <w:rPr>
                <w:sz w:val="18"/>
                <w:szCs w:val="18"/>
              </w:rPr>
              <w:t xml:space="preserve"> 14,971 </w:t>
            </w:r>
          </w:p>
        </w:tc>
      </w:tr>
      <w:tr w:rsidR="00FC568B" w:rsidRPr="006234DC" w14:paraId="3B891A50" w14:textId="77777777" w:rsidTr="00FC568B">
        <w:trPr>
          <w:cantSplit/>
        </w:trPr>
        <w:tc>
          <w:tcPr>
            <w:tcW w:w="2043" w:type="dxa"/>
            <w:shd w:val="clear" w:color="auto" w:fill="auto"/>
            <w:vAlign w:val="bottom"/>
          </w:tcPr>
          <w:p w14:paraId="17B93756" w14:textId="77777777" w:rsidR="00FC568B" w:rsidRPr="006234DC" w:rsidRDefault="00FC568B" w:rsidP="00FC568B">
            <w:pPr>
              <w:numPr>
                <w:ilvl w:val="0"/>
                <w:numId w:val="45"/>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shd w:val="clear" w:color="auto" w:fill="auto"/>
            <w:vAlign w:val="bottom"/>
          </w:tcPr>
          <w:p w14:paraId="378C9C82" w14:textId="792940E7" w:rsidR="00FC568B" w:rsidRPr="00FC568B" w:rsidRDefault="00FC568B" w:rsidP="00FC568B">
            <w:pPr>
              <w:tabs>
                <w:tab w:val="decimal" w:pos="562"/>
              </w:tabs>
              <w:spacing w:line="240" w:lineRule="atLeast"/>
              <w:ind w:right="11"/>
              <w:rPr>
                <w:sz w:val="18"/>
                <w:szCs w:val="18"/>
                <w:lang w:val="en-GB"/>
              </w:rPr>
            </w:pPr>
            <w:r w:rsidRPr="00FC568B">
              <w:rPr>
                <w:sz w:val="18"/>
                <w:szCs w:val="18"/>
              </w:rPr>
              <w:t xml:space="preserve"> -   </w:t>
            </w:r>
          </w:p>
        </w:tc>
        <w:tc>
          <w:tcPr>
            <w:tcW w:w="180" w:type="dxa"/>
            <w:vAlign w:val="bottom"/>
          </w:tcPr>
          <w:p w14:paraId="285CFEE5" w14:textId="77777777" w:rsidR="00FC568B" w:rsidRPr="00FC568B" w:rsidRDefault="00FC568B" w:rsidP="00FC568B">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12AB5E9A" w14:textId="3EABDE58" w:rsidR="00FC568B" w:rsidRPr="00FC568B" w:rsidRDefault="00FC568B" w:rsidP="00201B70">
            <w:pPr>
              <w:tabs>
                <w:tab w:val="decimal" w:pos="595"/>
              </w:tabs>
              <w:spacing w:line="240" w:lineRule="atLeast"/>
              <w:ind w:right="11"/>
              <w:rPr>
                <w:rFonts w:eastAsia="Times New Roman"/>
                <w:sz w:val="18"/>
                <w:szCs w:val="18"/>
                <w:lang w:val="en-GB"/>
              </w:rPr>
            </w:pPr>
            <w:r w:rsidRPr="00FC568B">
              <w:rPr>
                <w:sz w:val="18"/>
                <w:szCs w:val="18"/>
              </w:rPr>
              <w:t xml:space="preserve"> 498 </w:t>
            </w:r>
          </w:p>
        </w:tc>
        <w:tc>
          <w:tcPr>
            <w:tcW w:w="189" w:type="dxa"/>
            <w:shd w:val="clear" w:color="auto" w:fill="auto"/>
            <w:vAlign w:val="bottom"/>
          </w:tcPr>
          <w:p w14:paraId="5358F164" w14:textId="77777777" w:rsidR="00FC568B" w:rsidRPr="00FC568B" w:rsidRDefault="00FC568B" w:rsidP="00FC568B">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1631730E" w14:textId="627DBCB2" w:rsidR="00FC568B" w:rsidRPr="00FC568B" w:rsidRDefault="00FC568B" w:rsidP="00FC568B">
            <w:pPr>
              <w:tabs>
                <w:tab w:val="decimal" w:pos="475"/>
              </w:tabs>
              <w:spacing w:line="240" w:lineRule="atLeast"/>
              <w:ind w:right="11"/>
              <w:rPr>
                <w:sz w:val="18"/>
                <w:szCs w:val="18"/>
                <w:lang w:val="en-GB"/>
              </w:rPr>
            </w:pPr>
            <w:r w:rsidRPr="00FC568B">
              <w:rPr>
                <w:sz w:val="18"/>
                <w:szCs w:val="18"/>
              </w:rPr>
              <w:t xml:space="preserve"> -   </w:t>
            </w:r>
          </w:p>
        </w:tc>
        <w:tc>
          <w:tcPr>
            <w:tcW w:w="180" w:type="dxa"/>
            <w:vAlign w:val="bottom"/>
          </w:tcPr>
          <w:p w14:paraId="02179EE1" w14:textId="77777777" w:rsidR="00FC568B" w:rsidRPr="00FC568B" w:rsidRDefault="00FC568B" w:rsidP="00FC568B">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5F36D974" w14:textId="0CBCD3A1" w:rsidR="00FC568B" w:rsidRPr="00FC568B" w:rsidRDefault="00FC568B" w:rsidP="00FC568B">
            <w:pPr>
              <w:tabs>
                <w:tab w:val="decimal" w:pos="630"/>
              </w:tabs>
              <w:spacing w:line="240" w:lineRule="atLeast"/>
              <w:ind w:right="11"/>
              <w:rPr>
                <w:rFonts w:eastAsia="Times New Roman"/>
                <w:sz w:val="18"/>
                <w:szCs w:val="18"/>
                <w:lang w:val="en-GB" w:bidi="ar-SA"/>
              </w:rPr>
            </w:pPr>
            <w:r w:rsidRPr="00FC568B">
              <w:rPr>
                <w:sz w:val="18"/>
                <w:szCs w:val="18"/>
              </w:rPr>
              <w:t xml:space="preserve"> 498 </w:t>
            </w:r>
          </w:p>
        </w:tc>
        <w:tc>
          <w:tcPr>
            <w:tcW w:w="180" w:type="dxa"/>
            <w:vAlign w:val="bottom"/>
          </w:tcPr>
          <w:p w14:paraId="56412E6E" w14:textId="77777777" w:rsidR="00FC568B" w:rsidRPr="006234DC" w:rsidRDefault="00FC568B" w:rsidP="00FC568B">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1D9F0309" w14:textId="77777777" w:rsidR="00FC568B" w:rsidRPr="006234DC" w:rsidRDefault="00FC568B" w:rsidP="00FC568B">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78443846" w14:textId="77777777" w:rsidR="00FC568B" w:rsidRPr="006234DC" w:rsidRDefault="00FC568B" w:rsidP="00FC568B">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6C2FC49F" w14:textId="77777777" w:rsidR="00FC568B" w:rsidRPr="006234DC" w:rsidRDefault="00FC568B" w:rsidP="00FC568B">
            <w:pPr>
              <w:tabs>
                <w:tab w:val="decimal" w:pos="630"/>
              </w:tabs>
              <w:spacing w:line="240" w:lineRule="atLeast"/>
              <w:ind w:right="11"/>
              <w:rPr>
                <w:rFonts w:eastAsia="Times New Roman"/>
                <w:sz w:val="18"/>
                <w:szCs w:val="18"/>
                <w:lang w:val="en-GB"/>
              </w:rPr>
            </w:pPr>
            <w:r w:rsidRPr="008241D5">
              <w:rPr>
                <w:sz w:val="18"/>
                <w:szCs w:val="18"/>
                <w:lang w:val="en-GB"/>
              </w:rPr>
              <w:t xml:space="preserve"> 364 </w:t>
            </w:r>
          </w:p>
        </w:tc>
        <w:tc>
          <w:tcPr>
            <w:tcW w:w="180" w:type="dxa"/>
            <w:shd w:val="clear" w:color="auto" w:fill="auto"/>
            <w:vAlign w:val="bottom"/>
          </w:tcPr>
          <w:p w14:paraId="7F96F6E0" w14:textId="77777777" w:rsidR="00FC568B" w:rsidRPr="006234DC" w:rsidRDefault="00FC568B" w:rsidP="00FC568B">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5D89FDF6" w14:textId="77777777" w:rsidR="00FC568B" w:rsidRPr="006234DC" w:rsidRDefault="00FC568B" w:rsidP="00FC568B">
            <w:pPr>
              <w:tabs>
                <w:tab w:val="decimal" w:pos="374"/>
              </w:tabs>
              <w:spacing w:line="240" w:lineRule="atLeast"/>
              <w:ind w:right="11"/>
              <w:rPr>
                <w:sz w:val="18"/>
                <w:szCs w:val="18"/>
                <w:lang w:val="en-GB"/>
              </w:rPr>
            </w:pPr>
            <w:r>
              <w:rPr>
                <w:sz w:val="18"/>
                <w:szCs w:val="20"/>
                <w:lang w:val="en-GB"/>
              </w:rPr>
              <w:t>-</w:t>
            </w:r>
          </w:p>
        </w:tc>
        <w:tc>
          <w:tcPr>
            <w:tcW w:w="180" w:type="dxa"/>
            <w:vAlign w:val="bottom"/>
          </w:tcPr>
          <w:p w14:paraId="11E0B9AF" w14:textId="77777777" w:rsidR="00FC568B" w:rsidRPr="006234DC" w:rsidRDefault="00FC568B" w:rsidP="00FC568B">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754036F4" w14:textId="77777777" w:rsidR="00FC568B" w:rsidRPr="006234DC" w:rsidRDefault="00FC568B" w:rsidP="00FC568B">
            <w:pPr>
              <w:tabs>
                <w:tab w:val="decimal" w:pos="630"/>
              </w:tabs>
              <w:spacing w:line="240" w:lineRule="atLeast"/>
              <w:ind w:right="11"/>
              <w:rPr>
                <w:sz w:val="18"/>
                <w:szCs w:val="18"/>
                <w:lang w:val="en-GB"/>
              </w:rPr>
            </w:pPr>
            <w:r w:rsidRPr="008241D5">
              <w:rPr>
                <w:sz w:val="18"/>
                <w:szCs w:val="18"/>
                <w:lang w:val="en-GB"/>
              </w:rPr>
              <w:t xml:space="preserve"> 364 </w:t>
            </w:r>
          </w:p>
        </w:tc>
      </w:tr>
      <w:tr w:rsidR="00FC568B" w:rsidRPr="006234DC" w14:paraId="163C283C" w14:textId="77777777" w:rsidTr="00FC568B">
        <w:trPr>
          <w:cantSplit/>
        </w:trPr>
        <w:tc>
          <w:tcPr>
            <w:tcW w:w="2043" w:type="dxa"/>
            <w:shd w:val="clear" w:color="auto" w:fill="auto"/>
            <w:vAlign w:val="bottom"/>
          </w:tcPr>
          <w:p w14:paraId="15C349A7" w14:textId="77777777" w:rsidR="00FC568B" w:rsidRPr="006234DC" w:rsidRDefault="00FC568B" w:rsidP="00FC568B">
            <w:pPr>
              <w:tabs>
                <w:tab w:val="left" w:pos="153"/>
              </w:tabs>
              <w:spacing w:line="240" w:lineRule="atLeast"/>
              <w:ind w:firstLine="119"/>
              <w:rPr>
                <w:sz w:val="18"/>
                <w:szCs w:val="18"/>
                <w:lang w:val="en-GB"/>
              </w:rPr>
            </w:pPr>
            <w:r w:rsidRPr="006234DC">
              <w:rPr>
                <w:b/>
                <w:bCs/>
                <w:sz w:val="18"/>
                <w:szCs w:val="18"/>
                <w:lang w:val="en-GB"/>
              </w:rPr>
              <w:t>Total</w:t>
            </w:r>
          </w:p>
        </w:tc>
        <w:tc>
          <w:tcPr>
            <w:tcW w:w="738" w:type="dxa"/>
            <w:tcBorders>
              <w:bottom w:val="single" w:sz="4" w:space="0" w:color="auto"/>
            </w:tcBorders>
            <w:shd w:val="clear" w:color="auto" w:fill="auto"/>
            <w:vAlign w:val="bottom"/>
          </w:tcPr>
          <w:p w14:paraId="7FED564B" w14:textId="430F8E98" w:rsidR="00FC568B" w:rsidRPr="00FC568B" w:rsidRDefault="00FC568B" w:rsidP="00FC568B">
            <w:pPr>
              <w:tabs>
                <w:tab w:val="decimal" w:pos="562"/>
              </w:tabs>
              <w:spacing w:line="240" w:lineRule="atLeast"/>
              <w:ind w:right="11"/>
              <w:rPr>
                <w:b/>
                <w:bCs/>
                <w:sz w:val="18"/>
                <w:szCs w:val="18"/>
                <w:lang w:val="en-GB"/>
              </w:rPr>
            </w:pPr>
            <w:r w:rsidRPr="00FC568B">
              <w:rPr>
                <w:b/>
                <w:bCs/>
                <w:sz w:val="18"/>
                <w:szCs w:val="18"/>
              </w:rPr>
              <w:t xml:space="preserve"> -   </w:t>
            </w:r>
          </w:p>
        </w:tc>
        <w:tc>
          <w:tcPr>
            <w:tcW w:w="180" w:type="dxa"/>
            <w:vAlign w:val="bottom"/>
          </w:tcPr>
          <w:p w14:paraId="4F147827" w14:textId="77777777" w:rsidR="00FC568B" w:rsidRPr="00FC568B" w:rsidRDefault="00FC568B" w:rsidP="00FC568B">
            <w:pPr>
              <w:tabs>
                <w:tab w:val="decimal" w:pos="630"/>
              </w:tabs>
              <w:spacing w:line="240" w:lineRule="atLeast"/>
              <w:ind w:right="11"/>
              <w:rPr>
                <w:b/>
                <w:bCs/>
                <w:sz w:val="18"/>
                <w:szCs w:val="18"/>
                <w:lang w:val="en-GB" w:bidi="ar-SA"/>
              </w:rPr>
            </w:pPr>
          </w:p>
        </w:tc>
        <w:tc>
          <w:tcPr>
            <w:tcW w:w="765" w:type="dxa"/>
            <w:tcBorders>
              <w:bottom w:val="single" w:sz="4" w:space="0" w:color="auto"/>
            </w:tcBorders>
            <w:shd w:val="clear" w:color="auto" w:fill="auto"/>
            <w:vAlign w:val="bottom"/>
          </w:tcPr>
          <w:p w14:paraId="5F524236" w14:textId="46DE4585" w:rsidR="00FC568B" w:rsidRPr="00FC568B" w:rsidRDefault="00FC568B" w:rsidP="00201B70">
            <w:pPr>
              <w:tabs>
                <w:tab w:val="decimal" w:pos="595"/>
              </w:tabs>
              <w:spacing w:line="240" w:lineRule="atLeast"/>
              <w:ind w:right="11"/>
              <w:rPr>
                <w:rFonts w:eastAsia="Times New Roman"/>
                <w:b/>
                <w:bCs/>
                <w:sz w:val="18"/>
                <w:szCs w:val="18"/>
                <w:lang w:val="en-GB" w:bidi="ar-SA"/>
              </w:rPr>
            </w:pPr>
            <w:r w:rsidRPr="00FC568B">
              <w:rPr>
                <w:b/>
                <w:bCs/>
                <w:sz w:val="18"/>
                <w:szCs w:val="18"/>
              </w:rPr>
              <w:t xml:space="preserve"> 55,349 </w:t>
            </w:r>
          </w:p>
        </w:tc>
        <w:tc>
          <w:tcPr>
            <w:tcW w:w="189" w:type="dxa"/>
            <w:shd w:val="clear" w:color="auto" w:fill="auto"/>
            <w:vAlign w:val="bottom"/>
          </w:tcPr>
          <w:p w14:paraId="71C30DD8" w14:textId="77777777" w:rsidR="00FC568B" w:rsidRPr="00FC568B" w:rsidRDefault="00FC568B" w:rsidP="00FC568B">
            <w:pPr>
              <w:tabs>
                <w:tab w:val="decimal" w:pos="630"/>
              </w:tabs>
              <w:spacing w:line="240" w:lineRule="atLeast"/>
              <w:ind w:right="11"/>
              <w:rPr>
                <w:b/>
                <w:bCs/>
                <w:sz w:val="18"/>
                <w:szCs w:val="18"/>
                <w:lang w:val="en-GB"/>
              </w:rPr>
            </w:pPr>
          </w:p>
        </w:tc>
        <w:tc>
          <w:tcPr>
            <w:tcW w:w="711" w:type="dxa"/>
            <w:tcBorders>
              <w:bottom w:val="single" w:sz="4" w:space="0" w:color="auto"/>
            </w:tcBorders>
            <w:shd w:val="clear" w:color="auto" w:fill="auto"/>
            <w:vAlign w:val="bottom"/>
          </w:tcPr>
          <w:p w14:paraId="62F71DD0" w14:textId="581DD329" w:rsidR="00FC568B" w:rsidRPr="00FC568B" w:rsidRDefault="00FC568B" w:rsidP="00FC568B">
            <w:pPr>
              <w:tabs>
                <w:tab w:val="decimal" w:pos="475"/>
              </w:tabs>
              <w:spacing w:line="240" w:lineRule="atLeast"/>
              <w:ind w:right="11"/>
              <w:rPr>
                <w:b/>
                <w:bCs/>
                <w:sz w:val="18"/>
                <w:szCs w:val="18"/>
                <w:lang w:val="en-GB"/>
              </w:rPr>
            </w:pPr>
            <w:r w:rsidRPr="00FC568B">
              <w:rPr>
                <w:b/>
                <w:bCs/>
                <w:sz w:val="18"/>
                <w:szCs w:val="18"/>
              </w:rPr>
              <w:t xml:space="preserve"> -   </w:t>
            </w:r>
          </w:p>
        </w:tc>
        <w:tc>
          <w:tcPr>
            <w:tcW w:w="180" w:type="dxa"/>
            <w:vAlign w:val="bottom"/>
          </w:tcPr>
          <w:p w14:paraId="3D3FA8A0" w14:textId="77777777" w:rsidR="00FC568B" w:rsidRPr="00FC568B" w:rsidRDefault="00FC568B" w:rsidP="00FC568B">
            <w:pPr>
              <w:tabs>
                <w:tab w:val="decimal" w:pos="630"/>
              </w:tabs>
              <w:spacing w:line="240" w:lineRule="atLeast"/>
              <w:ind w:left="-79" w:right="11"/>
              <w:rPr>
                <w:b/>
                <w:bCs/>
                <w:sz w:val="18"/>
                <w:szCs w:val="18"/>
                <w:lang w:val="en-GB"/>
              </w:rPr>
            </w:pPr>
          </w:p>
        </w:tc>
        <w:tc>
          <w:tcPr>
            <w:tcW w:w="792" w:type="dxa"/>
            <w:tcBorders>
              <w:bottom w:val="single" w:sz="4" w:space="0" w:color="auto"/>
            </w:tcBorders>
            <w:shd w:val="clear" w:color="auto" w:fill="auto"/>
            <w:vAlign w:val="bottom"/>
          </w:tcPr>
          <w:p w14:paraId="4E34E9D3" w14:textId="0B3AAF8D" w:rsidR="00FC568B" w:rsidRPr="00FC568B" w:rsidRDefault="00FC568B" w:rsidP="00FC568B">
            <w:pPr>
              <w:tabs>
                <w:tab w:val="decimal" w:pos="630"/>
              </w:tabs>
              <w:spacing w:line="240" w:lineRule="atLeast"/>
              <w:ind w:right="11"/>
              <w:rPr>
                <w:rFonts w:eastAsia="Times New Roman"/>
                <w:b/>
                <w:bCs/>
                <w:sz w:val="18"/>
                <w:szCs w:val="18"/>
                <w:lang w:val="en-GB" w:bidi="ar-SA"/>
              </w:rPr>
            </w:pPr>
            <w:r w:rsidRPr="00FC568B">
              <w:rPr>
                <w:b/>
                <w:bCs/>
                <w:sz w:val="18"/>
                <w:szCs w:val="18"/>
              </w:rPr>
              <w:t xml:space="preserve"> 55,349 </w:t>
            </w:r>
          </w:p>
        </w:tc>
        <w:tc>
          <w:tcPr>
            <w:tcW w:w="180" w:type="dxa"/>
            <w:vAlign w:val="bottom"/>
          </w:tcPr>
          <w:p w14:paraId="5EFB2C7A" w14:textId="77777777" w:rsidR="00FC568B" w:rsidRPr="006234DC" w:rsidRDefault="00FC568B" w:rsidP="00FC568B">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vAlign w:val="bottom"/>
          </w:tcPr>
          <w:p w14:paraId="64E62294" w14:textId="77777777" w:rsidR="00FC568B" w:rsidRPr="009360DA" w:rsidRDefault="00FC568B" w:rsidP="00FC568B">
            <w:pPr>
              <w:tabs>
                <w:tab w:val="decimal" w:pos="324"/>
              </w:tabs>
              <w:spacing w:line="240" w:lineRule="atLeast"/>
              <w:ind w:right="11"/>
              <w:rPr>
                <w:b/>
                <w:bCs/>
                <w:sz w:val="18"/>
                <w:szCs w:val="18"/>
                <w:lang w:val="en-GB"/>
              </w:rPr>
            </w:pPr>
            <w:r w:rsidRPr="00B52061">
              <w:rPr>
                <w:b/>
                <w:bCs/>
                <w:sz w:val="18"/>
                <w:szCs w:val="18"/>
                <w:lang w:val="en-GB"/>
              </w:rPr>
              <w:t>-</w:t>
            </w:r>
          </w:p>
        </w:tc>
        <w:tc>
          <w:tcPr>
            <w:tcW w:w="180" w:type="dxa"/>
            <w:vAlign w:val="bottom"/>
          </w:tcPr>
          <w:p w14:paraId="6BC974EF" w14:textId="77777777" w:rsidR="00FC568B" w:rsidRPr="009360DA" w:rsidRDefault="00FC568B" w:rsidP="00FC568B">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vAlign w:val="bottom"/>
          </w:tcPr>
          <w:p w14:paraId="2A97E79E" w14:textId="77777777" w:rsidR="00FC568B" w:rsidRPr="009360DA" w:rsidRDefault="00FC568B" w:rsidP="00FC568B">
            <w:pPr>
              <w:tabs>
                <w:tab w:val="decimal" w:pos="630"/>
              </w:tabs>
              <w:spacing w:line="240" w:lineRule="atLeast"/>
              <w:ind w:right="11"/>
              <w:rPr>
                <w:rFonts w:eastAsia="Times New Roman"/>
                <w:b/>
                <w:bCs/>
                <w:sz w:val="18"/>
                <w:szCs w:val="18"/>
                <w:lang w:val="en-GB"/>
              </w:rPr>
            </w:pPr>
            <w:r w:rsidRPr="007F2F5C">
              <w:rPr>
                <w:b/>
                <w:bCs/>
                <w:sz w:val="18"/>
                <w:szCs w:val="18"/>
                <w:lang w:val="en-GB"/>
              </w:rPr>
              <w:t xml:space="preserve"> 42,952 </w:t>
            </w:r>
          </w:p>
        </w:tc>
        <w:tc>
          <w:tcPr>
            <w:tcW w:w="180" w:type="dxa"/>
            <w:shd w:val="clear" w:color="auto" w:fill="auto"/>
            <w:vAlign w:val="bottom"/>
          </w:tcPr>
          <w:p w14:paraId="209D565E" w14:textId="77777777" w:rsidR="00FC568B" w:rsidRPr="009360DA" w:rsidRDefault="00FC568B" w:rsidP="00FC568B">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4F070FF1" w14:textId="77777777" w:rsidR="00FC568B" w:rsidRPr="009360DA" w:rsidRDefault="00FC568B" w:rsidP="00FC568B">
            <w:pPr>
              <w:tabs>
                <w:tab w:val="decimal" w:pos="374"/>
              </w:tabs>
              <w:spacing w:line="240" w:lineRule="atLeast"/>
              <w:ind w:right="11"/>
              <w:rPr>
                <w:b/>
                <w:bCs/>
                <w:sz w:val="18"/>
                <w:szCs w:val="18"/>
                <w:lang w:val="en-GB"/>
              </w:rPr>
            </w:pPr>
            <w:r w:rsidRPr="00465CD3">
              <w:rPr>
                <w:b/>
                <w:bCs/>
                <w:sz w:val="18"/>
                <w:szCs w:val="20"/>
                <w:lang w:val="en-GB"/>
              </w:rPr>
              <w:t>-</w:t>
            </w:r>
          </w:p>
        </w:tc>
        <w:tc>
          <w:tcPr>
            <w:tcW w:w="180" w:type="dxa"/>
            <w:vAlign w:val="bottom"/>
          </w:tcPr>
          <w:p w14:paraId="5CFB6871" w14:textId="77777777" w:rsidR="00FC568B" w:rsidRPr="009360DA" w:rsidRDefault="00FC568B" w:rsidP="00FC568B">
            <w:pPr>
              <w:tabs>
                <w:tab w:val="decimal" w:pos="551"/>
              </w:tabs>
              <w:spacing w:line="240" w:lineRule="atLeast"/>
              <w:ind w:right="-79"/>
              <w:rPr>
                <w:b/>
                <w:bCs/>
                <w:sz w:val="18"/>
                <w:szCs w:val="18"/>
                <w:lang w:val="en-GB"/>
              </w:rPr>
            </w:pPr>
          </w:p>
        </w:tc>
        <w:tc>
          <w:tcPr>
            <w:tcW w:w="778" w:type="dxa"/>
            <w:tcBorders>
              <w:bottom w:val="single" w:sz="4" w:space="0" w:color="auto"/>
            </w:tcBorders>
            <w:shd w:val="clear" w:color="auto" w:fill="auto"/>
            <w:vAlign w:val="bottom"/>
          </w:tcPr>
          <w:p w14:paraId="33E2935D" w14:textId="77777777" w:rsidR="00FC568B" w:rsidRPr="009360DA" w:rsidRDefault="00FC568B" w:rsidP="00FC568B">
            <w:pPr>
              <w:tabs>
                <w:tab w:val="decimal" w:pos="630"/>
              </w:tabs>
              <w:spacing w:line="240" w:lineRule="atLeast"/>
              <w:ind w:right="11"/>
              <w:rPr>
                <w:b/>
                <w:bCs/>
                <w:sz w:val="18"/>
                <w:szCs w:val="18"/>
                <w:lang w:val="en-GB"/>
              </w:rPr>
            </w:pPr>
            <w:r w:rsidRPr="008241D5">
              <w:rPr>
                <w:b/>
                <w:bCs/>
                <w:sz w:val="18"/>
                <w:szCs w:val="18"/>
                <w:lang w:val="en-GB"/>
              </w:rPr>
              <w:t xml:space="preserve"> 42,952 </w:t>
            </w:r>
          </w:p>
        </w:tc>
      </w:tr>
      <w:tr w:rsidR="00FC568B" w:rsidRPr="006234DC" w14:paraId="00E6DE2D" w14:textId="77777777" w:rsidTr="00FC568B">
        <w:trPr>
          <w:cantSplit/>
        </w:trPr>
        <w:tc>
          <w:tcPr>
            <w:tcW w:w="2043" w:type="dxa"/>
            <w:shd w:val="clear" w:color="auto" w:fill="auto"/>
            <w:vAlign w:val="bottom"/>
          </w:tcPr>
          <w:p w14:paraId="1CE04A49" w14:textId="77777777" w:rsidR="00FC568B" w:rsidRPr="006234DC" w:rsidRDefault="00FC568B" w:rsidP="00FC568B">
            <w:pPr>
              <w:tabs>
                <w:tab w:val="left" w:pos="153"/>
              </w:tabs>
              <w:spacing w:line="240" w:lineRule="atLeast"/>
              <w:ind w:left="191" w:hanging="72"/>
              <w:rPr>
                <w:b/>
                <w:bCs/>
                <w:sz w:val="18"/>
                <w:szCs w:val="18"/>
                <w:lang w:val="en-GB"/>
              </w:rPr>
            </w:pPr>
            <w:r w:rsidRPr="006234DC">
              <w:rPr>
                <w:b/>
                <w:bCs/>
                <w:sz w:val="18"/>
                <w:szCs w:val="18"/>
                <w:lang w:val="en-GB"/>
              </w:rPr>
              <w:t>Total financial</w:t>
            </w:r>
            <w:r w:rsidRPr="006234DC">
              <w:rPr>
                <w:b/>
                <w:bCs/>
                <w:sz w:val="18"/>
                <w:szCs w:val="18"/>
                <w:lang w:val="en-GB"/>
              </w:rPr>
              <w:br/>
              <w:t xml:space="preserve">  liabilities</w:t>
            </w:r>
          </w:p>
        </w:tc>
        <w:tc>
          <w:tcPr>
            <w:tcW w:w="738" w:type="dxa"/>
            <w:tcBorders>
              <w:bottom w:val="double" w:sz="4" w:space="0" w:color="auto"/>
            </w:tcBorders>
            <w:shd w:val="clear" w:color="auto" w:fill="auto"/>
            <w:vAlign w:val="bottom"/>
          </w:tcPr>
          <w:p w14:paraId="638E86BE" w14:textId="656D7E06" w:rsidR="00FC568B" w:rsidRPr="00FC568B" w:rsidRDefault="00FC568B" w:rsidP="00FC568B">
            <w:pPr>
              <w:tabs>
                <w:tab w:val="decimal" w:pos="562"/>
              </w:tabs>
              <w:spacing w:line="240" w:lineRule="atLeast"/>
              <w:ind w:right="11"/>
              <w:rPr>
                <w:b/>
                <w:bCs/>
                <w:sz w:val="18"/>
                <w:szCs w:val="18"/>
                <w:lang w:val="en-GB"/>
              </w:rPr>
            </w:pPr>
            <w:r w:rsidRPr="00FC568B">
              <w:rPr>
                <w:b/>
                <w:bCs/>
                <w:sz w:val="18"/>
                <w:szCs w:val="18"/>
              </w:rPr>
              <w:t xml:space="preserve"> -   </w:t>
            </w:r>
          </w:p>
        </w:tc>
        <w:tc>
          <w:tcPr>
            <w:tcW w:w="180" w:type="dxa"/>
            <w:vAlign w:val="bottom"/>
          </w:tcPr>
          <w:p w14:paraId="6DD41803" w14:textId="77777777" w:rsidR="00FC568B" w:rsidRPr="00FC568B" w:rsidRDefault="00FC568B" w:rsidP="00FC568B">
            <w:pPr>
              <w:tabs>
                <w:tab w:val="decimal" w:pos="551"/>
              </w:tabs>
              <w:spacing w:line="240" w:lineRule="atLeast"/>
              <w:ind w:right="-79"/>
              <w:rPr>
                <w:b/>
                <w:bCs/>
                <w:sz w:val="18"/>
                <w:szCs w:val="18"/>
                <w:lang w:val="en-GB"/>
              </w:rPr>
            </w:pPr>
          </w:p>
        </w:tc>
        <w:tc>
          <w:tcPr>
            <w:tcW w:w="765" w:type="dxa"/>
            <w:tcBorders>
              <w:bottom w:val="double" w:sz="4" w:space="0" w:color="auto"/>
            </w:tcBorders>
            <w:shd w:val="clear" w:color="auto" w:fill="auto"/>
            <w:vAlign w:val="bottom"/>
          </w:tcPr>
          <w:p w14:paraId="7CAA27FE" w14:textId="3488A929" w:rsidR="00FC568B" w:rsidRPr="00FC568B" w:rsidRDefault="00FC568B" w:rsidP="00201B70">
            <w:pPr>
              <w:tabs>
                <w:tab w:val="decimal" w:pos="595"/>
              </w:tabs>
              <w:spacing w:line="240" w:lineRule="atLeast"/>
              <w:ind w:right="11"/>
              <w:rPr>
                <w:rFonts w:eastAsia="Times New Roman"/>
                <w:b/>
                <w:bCs/>
                <w:sz w:val="18"/>
                <w:szCs w:val="18"/>
                <w:lang w:val="en-GB" w:bidi="ar-SA"/>
              </w:rPr>
            </w:pPr>
            <w:r w:rsidRPr="00FC568B">
              <w:rPr>
                <w:b/>
                <w:bCs/>
                <w:sz w:val="18"/>
                <w:szCs w:val="18"/>
              </w:rPr>
              <w:t xml:space="preserve"> 56,964 </w:t>
            </w:r>
          </w:p>
        </w:tc>
        <w:tc>
          <w:tcPr>
            <w:tcW w:w="189" w:type="dxa"/>
            <w:shd w:val="clear" w:color="auto" w:fill="auto"/>
            <w:vAlign w:val="bottom"/>
          </w:tcPr>
          <w:p w14:paraId="26CD33AF" w14:textId="77777777" w:rsidR="00FC568B" w:rsidRPr="00FC568B" w:rsidRDefault="00FC568B" w:rsidP="00FC568B">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shd w:val="clear" w:color="auto" w:fill="auto"/>
            <w:vAlign w:val="bottom"/>
          </w:tcPr>
          <w:p w14:paraId="29449685" w14:textId="79CE62D5" w:rsidR="00FC568B" w:rsidRPr="00FC568B" w:rsidRDefault="00FC568B" w:rsidP="00FC568B">
            <w:pPr>
              <w:tabs>
                <w:tab w:val="decimal" w:pos="475"/>
              </w:tabs>
              <w:spacing w:line="240" w:lineRule="atLeast"/>
              <w:ind w:right="11"/>
              <w:rPr>
                <w:b/>
                <w:bCs/>
                <w:sz w:val="18"/>
                <w:szCs w:val="18"/>
                <w:lang w:val="en-GB"/>
              </w:rPr>
            </w:pPr>
            <w:r w:rsidRPr="00FC568B">
              <w:rPr>
                <w:b/>
                <w:bCs/>
                <w:sz w:val="18"/>
                <w:szCs w:val="18"/>
              </w:rPr>
              <w:t xml:space="preserve"> -   </w:t>
            </w:r>
          </w:p>
        </w:tc>
        <w:tc>
          <w:tcPr>
            <w:tcW w:w="180" w:type="dxa"/>
            <w:vAlign w:val="bottom"/>
          </w:tcPr>
          <w:p w14:paraId="474F2CE8" w14:textId="77777777" w:rsidR="00FC568B" w:rsidRPr="00FC568B" w:rsidRDefault="00FC568B" w:rsidP="00FC568B">
            <w:pPr>
              <w:tabs>
                <w:tab w:val="decimal" w:pos="551"/>
              </w:tabs>
              <w:spacing w:line="240" w:lineRule="atLeast"/>
              <w:ind w:left="-79" w:right="-79"/>
              <w:rPr>
                <w:b/>
                <w:bCs/>
                <w:sz w:val="18"/>
                <w:szCs w:val="18"/>
                <w:lang w:val="en-GB"/>
              </w:rPr>
            </w:pPr>
          </w:p>
        </w:tc>
        <w:tc>
          <w:tcPr>
            <w:tcW w:w="792" w:type="dxa"/>
            <w:tcBorders>
              <w:bottom w:val="double" w:sz="4" w:space="0" w:color="auto"/>
            </w:tcBorders>
            <w:shd w:val="clear" w:color="auto" w:fill="auto"/>
            <w:vAlign w:val="bottom"/>
          </w:tcPr>
          <w:p w14:paraId="437A89C9" w14:textId="7DB27684" w:rsidR="00FC568B" w:rsidRPr="00FC568B" w:rsidRDefault="00FC568B" w:rsidP="00FC568B">
            <w:pPr>
              <w:tabs>
                <w:tab w:val="decimal" w:pos="619"/>
              </w:tabs>
              <w:spacing w:line="240" w:lineRule="atLeast"/>
              <w:ind w:right="11"/>
              <w:rPr>
                <w:b/>
                <w:bCs/>
                <w:sz w:val="18"/>
                <w:szCs w:val="18"/>
                <w:lang w:val="en-GB"/>
              </w:rPr>
            </w:pPr>
            <w:r w:rsidRPr="00FC568B">
              <w:rPr>
                <w:b/>
                <w:bCs/>
                <w:sz w:val="18"/>
                <w:szCs w:val="18"/>
              </w:rPr>
              <w:t xml:space="preserve"> 56,964 </w:t>
            </w:r>
          </w:p>
        </w:tc>
        <w:tc>
          <w:tcPr>
            <w:tcW w:w="180" w:type="dxa"/>
            <w:vAlign w:val="bottom"/>
          </w:tcPr>
          <w:p w14:paraId="4F04C520" w14:textId="77777777" w:rsidR="00FC568B" w:rsidRPr="006234DC" w:rsidRDefault="00FC568B" w:rsidP="00FC568B">
            <w:pPr>
              <w:tabs>
                <w:tab w:val="decimal" w:pos="122"/>
              </w:tabs>
              <w:spacing w:line="240" w:lineRule="atLeast"/>
              <w:ind w:right="11"/>
              <w:rPr>
                <w:b/>
                <w:bCs/>
                <w:sz w:val="18"/>
                <w:szCs w:val="18"/>
                <w:lang w:val="en-GB" w:bidi="ar-SA"/>
              </w:rPr>
            </w:pPr>
          </w:p>
        </w:tc>
        <w:tc>
          <w:tcPr>
            <w:tcW w:w="702" w:type="dxa"/>
            <w:tcBorders>
              <w:bottom w:val="double" w:sz="4" w:space="0" w:color="auto"/>
            </w:tcBorders>
            <w:shd w:val="clear" w:color="auto" w:fill="auto"/>
            <w:vAlign w:val="bottom"/>
          </w:tcPr>
          <w:p w14:paraId="050B460E" w14:textId="77777777" w:rsidR="00FC568B" w:rsidRPr="009360DA" w:rsidRDefault="00FC568B" w:rsidP="00FC568B">
            <w:pPr>
              <w:tabs>
                <w:tab w:val="decimal" w:pos="508"/>
              </w:tabs>
              <w:spacing w:line="240" w:lineRule="atLeast"/>
              <w:ind w:right="11"/>
              <w:rPr>
                <w:b/>
                <w:bCs/>
                <w:sz w:val="18"/>
                <w:szCs w:val="18"/>
                <w:cs/>
                <w:lang w:val="en-GB"/>
              </w:rPr>
            </w:pPr>
            <w:r w:rsidRPr="008241D5">
              <w:rPr>
                <w:b/>
                <w:bCs/>
                <w:sz w:val="18"/>
                <w:szCs w:val="18"/>
                <w:lang w:val="en-GB"/>
              </w:rPr>
              <w:t xml:space="preserve"> 2 </w:t>
            </w:r>
          </w:p>
        </w:tc>
        <w:tc>
          <w:tcPr>
            <w:tcW w:w="180" w:type="dxa"/>
            <w:vAlign w:val="bottom"/>
          </w:tcPr>
          <w:p w14:paraId="1C8B2A01" w14:textId="77777777" w:rsidR="00FC568B" w:rsidRPr="009360DA" w:rsidRDefault="00FC568B" w:rsidP="00FC568B">
            <w:pPr>
              <w:tabs>
                <w:tab w:val="decimal" w:pos="551"/>
              </w:tabs>
              <w:spacing w:line="240" w:lineRule="atLeast"/>
              <w:ind w:right="-79"/>
              <w:rPr>
                <w:b/>
                <w:bCs/>
                <w:sz w:val="18"/>
                <w:szCs w:val="18"/>
                <w:lang w:val="en-GB"/>
              </w:rPr>
            </w:pPr>
          </w:p>
        </w:tc>
        <w:tc>
          <w:tcPr>
            <w:tcW w:w="792" w:type="dxa"/>
            <w:tcBorders>
              <w:bottom w:val="double" w:sz="4" w:space="0" w:color="auto"/>
            </w:tcBorders>
            <w:shd w:val="clear" w:color="auto" w:fill="auto"/>
            <w:vAlign w:val="bottom"/>
          </w:tcPr>
          <w:p w14:paraId="21D73491" w14:textId="77777777" w:rsidR="00FC568B" w:rsidRPr="009360DA" w:rsidRDefault="00FC568B" w:rsidP="00FC568B">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 44,861 </w:t>
            </w:r>
          </w:p>
        </w:tc>
        <w:tc>
          <w:tcPr>
            <w:tcW w:w="180" w:type="dxa"/>
            <w:shd w:val="clear" w:color="auto" w:fill="auto"/>
            <w:vAlign w:val="bottom"/>
          </w:tcPr>
          <w:p w14:paraId="58086E19" w14:textId="77777777" w:rsidR="00FC568B" w:rsidRPr="009360DA" w:rsidRDefault="00FC568B" w:rsidP="00FC568B">
            <w:pPr>
              <w:tabs>
                <w:tab w:val="decimal" w:pos="630"/>
              </w:tabs>
              <w:spacing w:line="240" w:lineRule="atLeast"/>
              <w:ind w:right="11"/>
              <w:rPr>
                <w:b/>
                <w:bCs/>
                <w:sz w:val="18"/>
                <w:szCs w:val="18"/>
                <w:lang w:val="en-GB"/>
              </w:rPr>
            </w:pPr>
          </w:p>
        </w:tc>
        <w:tc>
          <w:tcPr>
            <w:tcW w:w="702" w:type="dxa"/>
            <w:tcBorders>
              <w:bottom w:val="double" w:sz="4" w:space="0" w:color="auto"/>
            </w:tcBorders>
            <w:shd w:val="clear" w:color="auto" w:fill="auto"/>
            <w:vAlign w:val="bottom"/>
          </w:tcPr>
          <w:p w14:paraId="5674A39A" w14:textId="77777777" w:rsidR="00FC568B" w:rsidRPr="009360DA" w:rsidRDefault="00FC568B" w:rsidP="00FC568B">
            <w:pPr>
              <w:tabs>
                <w:tab w:val="decimal" w:pos="374"/>
              </w:tabs>
              <w:spacing w:line="240" w:lineRule="atLeast"/>
              <w:ind w:right="11"/>
              <w:rPr>
                <w:b/>
                <w:bCs/>
                <w:sz w:val="18"/>
                <w:szCs w:val="18"/>
                <w:lang w:val="en-GB"/>
              </w:rPr>
            </w:pPr>
            <w:r w:rsidRPr="00B52061">
              <w:rPr>
                <w:b/>
                <w:bCs/>
                <w:sz w:val="18"/>
                <w:szCs w:val="20"/>
                <w:lang w:val="en-GB"/>
              </w:rPr>
              <w:t>-</w:t>
            </w:r>
          </w:p>
        </w:tc>
        <w:tc>
          <w:tcPr>
            <w:tcW w:w="180" w:type="dxa"/>
            <w:vAlign w:val="bottom"/>
          </w:tcPr>
          <w:p w14:paraId="53B521B6" w14:textId="77777777" w:rsidR="00FC568B" w:rsidRPr="009360DA" w:rsidRDefault="00FC568B" w:rsidP="00FC568B">
            <w:pPr>
              <w:tabs>
                <w:tab w:val="decimal" w:pos="551"/>
              </w:tabs>
              <w:spacing w:line="240" w:lineRule="atLeast"/>
              <w:ind w:right="-79"/>
              <w:rPr>
                <w:b/>
                <w:bCs/>
                <w:sz w:val="18"/>
                <w:szCs w:val="18"/>
                <w:lang w:val="en-GB"/>
              </w:rPr>
            </w:pPr>
          </w:p>
        </w:tc>
        <w:tc>
          <w:tcPr>
            <w:tcW w:w="778" w:type="dxa"/>
            <w:tcBorders>
              <w:bottom w:val="double" w:sz="4" w:space="0" w:color="auto"/>
            </w:tcBorders>
            <w:shd w:val="clear" w:color="auto" w:fill="auto"/>
            <w:vAlign w:val="bottom"/>
          </w:tcPr>
          <w:p w14:paraId="66DB29FE" w14:textId="77777777" w:rsidR="00FC568B" w:rsidRPr="009360DA" w:rsidRDefault="00FC568B" w:rsidP="00FC568B">
            <w:pPr>
              <w:tabs>
                <w:tab w:val="decimal" w:pos="630"/>
              </w:tabs>
              <w:spacing w:line="240" w:lineRule="atLeast"/>
              <w:ind w:right="11"/>
              <w:rPr>
                <w:b/>
                <w:bCs/>
                <w:sz w:val="18"/>
                <w:szCs w:val="18"/>
                <w:lang w:val="en-GB"/>
              </w:rPr>
            </w:pPr>
            <w:r w:rsidRPr="008241D5">
              <w:rPr>
                <w:b/>
                <w:bCs/>
                <w:sz w:val="18"/>
                <w:szCs w:val="18"/>
                <w:lang w:val="en-GB"/>
              </w:rPr>
              <w:t xml:space="preserve"> 44,863 </w:t>
            </w:r>
          </w:p>
        </w:tc>
      </w:tr>
    </w:tbl>
    <w:p w14:paraId="33E62337" w14:textId="77777777" w:rsidR="00EC39DC" w:rsidRDefault="00EC39DC" w:rsidP="00EC39DC">
      <w:pPr>
        <w:spacing w:line="240" w:lineRule="atLeast"/>
        <w:ind w:left="540"/>
        <w:jc w:val="thaiDistribute"/>
        <w:rPr>
          <w:rFonts w:eastAsia="Times New Roman"/>
          <w:sz w:val="22"/>
          <w:lang w:val="en-GB"/>
        </w:rPr>
      </w:pPr>
    </w:p>
    <w:p w14:paraId="1EE1B7AC" w14:textId="5872E101" w:rsidR="002D1612" w:rsidRDefault="002D1612">
      <w:pPr>
        <w:suppressAutoHyphens w:val="0"/>
        <w:rPr>
          <w:rFonts w:eastAsia="Times New Roman"/>
          <w:sz w:val="22"/>
          <w:lang w:val="en-GB"/>
        </w:rPr>
      </w:pPr>
      <w:r>
        <w:rPr>
          <w:rFonts w:eastAsia="Times New Roman"/>
          <w:sz w:val="22"/>
          <w:lang w:val="en-GB"/>
        </w:rPr>
        <w:br w:type="page"/>
      </w:r>
    </w:p>
    <w:tbl>
      <w:tblPr>
        <w:tblW w:w="9334"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820"/>
      </w:tblGrid>
      <w:tr w:rsidR="00EC39DC" w:rsidRPr="008241D5" w:rsidDel="00D47E95" w14:paraId="0BE5D187" w14:textId="77777777" w:rsidTr="001E1B40">
        <w:trPr>
          <w:cantSplit/>
          <w:tblHeader/>
        </w:trPr>
        <w:tc>
          <w:tcPr>
            <w:tcW w:w="2043" w:type="dxa"/>
            <w:shd w:val="clear" w:color="auto" w:fill="auto"/>
          </w:tcPr>
          <w:p w14:paraId="4D5C053A" w14:textId="77777777" w:rsidR="00EC39DC" w:rsidRPr="008241D5" w:rsidRDefault="00EC39DC" w:rsidP="001E1B40">
            <w:pPr>
              <w:spacing w:line="240" w:lineRule="atLeast"/>
              <w:ind w:left="180" w:hanging="180"/>
              <w:rPr>
                <w:b/>
                <w:bCs/>
                <w:sz w:val="18"/>
                <w:szCs w:val="18"/>
                <w:lang w:val="en-GB"/>
              </w:rPr>
            </w:pPr>
          </w:p>
        </w:tc>
        <w:tc>
          <w:tcPr>
            <w:tcW w:w="7291" w:type="dxa"/>
            <w:gridSpan w:val="15"/>
            <w:shd w:val="clear" w:color="auto" w:fill="auto"/>
          </w:tcPr>
          <w:p w14:paraId="5E415850" w14:textId="77777777" w:rsidR="00EC39DC" w:rsidRPr="008241D5" w:rsidDel="00D47E95" w:rsidRDefault="00EC39DC" w:rsidP="001E1B40">
            <w:pPr>
              <w:tabs>
                <w:tab w:val="decimal" w:pos="-83"/>
              </w:tabs>
              <w:spacing w:line="240" w:lineRule="atLeast"/>
              <w:ind w:left="-83" w:right="-75"/>
              <w:jc w:val="center"/>
              <w:rPr>
                <w:rFonts w:cstheme="minorBidi"/>
                <w:sz w:val="18"/>
                <w:szCs w:val="18"/>
                <w:lang w:val="en-GB" w:bidi="ar-SA"/>
              </w:rPr>
            </w:pPr>
            <w:r w:rsidRPr="008241D5">
              <w:rPr>
                <w:b/>
                <w:bCs/>
                <w:sz w:val="18"/>
                <w:szCs w:val="18"/>
                <w:lang w:val="en-GB" w:bidi="ar-SA"/>
              </w:rPr>
              <w:t>Separate financial statements</w:t>
            </w:r>
          </w:p>
        </w:tc>
      </w:tr>
      <w:tr w:rsidR="00EC39DC" w:rsidRPr="008241D5" w14:paraId="530B4ABC" w14:textId="77777777" w:rsidTr="001E1B40">
        <w:trPr>
          <w:cantSplit/>
          <w:tblHeader/>
        </w:trPr>
        <w:tc>
          <w:tcPr>
            <w:tcW w:w="2043" w:type="dxa"/>
            <w:shd w:val="clear" w:color="auto" w:fill="auto"/>
          </w:tcPr>
          <w:p w14:paraId="0AA3E111" w14:textId="77777777" w:rsidR="00EC39DC" w:rsidRPr="008241D5" w:rsidRDefault="00EC39DC" w:rsidP="001E1B40">
            <w:pPr>
              <w:spacing w:line="240" w:lineRule="atLeast"/>
              <w:ind w:left="180" w:hanging="180"/>
              <w:rPr>
                <w:rFonts w:cstheme="minorBidi"/>
                <w:b/>
                <w:bCs/>
                <w:sz w:val="18"/>
                <w:szCs w:val="18"/>
                <w:cs/>
                <w:lang w:val="en-GB"/>
              </w:rPr>
            </w:pPr>
          </w:p>
        </w:tc>
        <w:tc>
          <w:tcPr>
            <w:tcW w:w="3555" w:type="dxa"/>
            <w:gridSpan w:val="7"/>
            <w:shd w:val="clear" w:color="auto" w:fill="auto"/>
          </w:tcPr>
          <w:p w14:paraId="4BFE056B" w14:textId="77777777" w:rsidR="00EC39DC" w:rsidRPr="008241D5" w:rsidRDefault="00EC39DC" w:rsidP="001E1B40">
            <w:pPr>
              <w:tabs>
                <w:tab w:val="decimal" w:pos="-83"/>
              </w:tabs>
              <w:spacing w:line="240" w:lineRule="atLeast"/>
              <w:ind w:left="-83" w:right="-75"/>
              <w:jc w:val="center"/>
              <w:rPr>
                <w:sz w:val="18"/>
                <w:szCs w:val="22"/>
                <w:lang w:val="en-GB"/>
              </w:rPr>
            </w:pPr>
            <w:r w:rsidRPr="006234DC">
              <w:rPr>
                <w:sz w:val="18"/>
                <w:szCs w:val="22"/>
                <w:lang w:val="en-GB"/>
              </w:rPr>
              <w:t>31 March 202</w:t>
            </w:r>
            <w:r>
              <w:rPr>
                <w:sz w:val="18"/>
                <w:szCs w:val="22"/>
                <w:lang w:val="en-GB"/>
              </w:rPr>
              <w:t>4</w:t>
            </w:r>
          </w:p>
        </w:tc>
        <w:tc>
          <w:tcPr>
            <w:tcW w:w="180" w:type="dxa"/>
          </w:tcPr>
          <w:p w14:paraId="6B22B535" w14:textId="77777777" w:rsidR="00EC39DC" w:rsidRPr="008241D5" w:rsidRDefault="00EC39DC" w:rsidP="001E1B40">
            <w:pPr>
              <w:tabs>
                <w:tab w:val="decimal" w:pos="731"/>
              </w:tabs>
              <w:spacing w:line="240" w:lineRule="atLeast"/>
              <w:ind w:right="11"/>
              <w:rPr>
                <w:i/>
                <w:iCs/>
                <w:sz w:val="18"/>
                <w:szCs w:val="18"/>
                <w:lang w:val="en-GB" w:bidi="ar-SA"/>
              </w:rPr>
            </w:pPr>
          </w:p>
        </w:tc>
        <w:tc>
          <w:tcPr>
            <w:tcW w:w="3556" w:type="dxa"/>
            <w:gridSpan w:val="7"/>
          </w:tcPr>
          <w:p w14:paraId="2D8E9C34" w14:textId="77777777" w:rsidR="00EC39DC" w:rsidRPr="008241D5" w:rsidRDefault="00EC39DC" w:rsidP="001E1B40">
            <w:pPr>
              <w:tabs>
                <w:tab w:val="decimal" w:pos="-83"/>
              </w:tabs>
              <w:spacing w:line="240" w:lineRule="atLeast"/>
              <w:ind w:left="-83" w:right="-75"/>
              <w:jc w:val="center"/>
              <w:rPr>
                <w:sz w:val="18"/>
                <w:szCs w:val="18"/>
                <w:lang w:val="en-GB" w:bidi="ar-SA"/>
              </w:rPr>
            </w:pPr>
            <w:r w:rsidRPr="006234DC">
              <w:rPr>
                <w:sz w:val="18"/>
                <w:szCs w:val="18"/>
                <w:lang w:val="en-GB" w:bidi="ar-SA"/>
              </w:rPr>
              <w:t>31 December 202</w:t>
            </w:r>
            <w:r>
              <w:rPr>
                <w:sz w:val="18"/>
                <w:szCs w:val="18"/>
                <w:lang w:val="en-GB" w:bidi="ar-SA"/>
              </w:rPr>
              <w:t>3</w:t>
            </w:r>
          </w:p>
        </w:tc>
      </w:tr>
      <w:tr w:rsidR="00EC39DC" w:rsidRPr="008241D5" w:rsidDel="00D47E95" w14:paraId="368A8781" w14:textId="77777777" w:rsidTr="001E1B40">
        <w:trPr>
          <w:cantSplit/>
          <w:tblHeader/>
        </w:trPr>
        <w:tc>
          <w:tcPr>
            <w:tcW w:w="2043" w:type="dxa"/>
            <w:shd w:val="clear" w:color="auto" w:fill="auto"/>
          </w:tcPr>
          <w:p w14:paraId="733EF1F3" w14:textId="77777777" w:rsidR="00EC39DC" w:rsidRPr="008241D5" w:rsidRDefault="00EC39DC" w:rsidP="001E1B40">
            <w:pPr>
              <w:spacing w:line="240" w:lineRule="atLeast"/>
              <w:ind w:left="180" w:hanging="180"/>
              <w:rPr>
                <w:b/>
                <w:bCs/>
                <w:sz w:val="18"/>
                <w:szCs w:val="18"/>
                <w:lang w:val="en-GB"/>
              </w:rPr>
            </w:pPr>
          </w:p>
        </w:tc>
        <w:tc>
          <w:tcPr>
            <w:tcW w:w="3555" w:type="dxa"/>
            <w:gridSpan w:val="7"/>
            <w:shd w:val="clear" w:color="auto" w:fill="auto"/>
          </w:tcPr>
          <w:p w14:paraId="50D4E772" w14:textId="77777777" w:rsidR="00EC39DC" w:rsidRPr="008241D5" w:rsidDel="00D47E95" w:rsidRDefault="00EC39DC" w:rsidP="001E1B40">
            <w:pPr>
              <w:tabs>
                <w:tab w:val="decimal" w:pos="-83"/>
              </w:tabs>
              <w:spacing w:line="240" w:lineRule="atLeast"/>
              <w:ind w:left="-83" w:right="-75"/>
              <w:jc w:val="center"/>
              <w:rPr>
                <w:sz w:val="18"/>
                <w:szCs w:val="18"/>
                <w:lang w:val="en-GB" w:bidi="ar-SA"/>
              </w:rPr>
            </w:pPr>
            <w:r w:rsidRPr="008241D5">
              <w:rPr>
                <w:sz w:val="18"/>
                <w:szCs w:val="18"/>
                <w:lang w:val="en-GB" w:bidi="ar-SA"/>
              </w:rPr>
              <w:t>Fair value</w:t>
            </w:r>
          </w:p>
        </w:tc>
        <w:tc>
          <w:tcPr>
            <w:tcW w:w="180" w:type="dxa"/>
          </w:tcPr>
          <w:p w14:paraId="12BFD71C" w14:textId="77777777" w:rsidR="00EC39DC" w:rsidRPr="008241D5" w:rsidRDefault="00EC39DC" w:rsidP="001E1B40">
            <w:pPr>
              <w:tabs>
                <w:tab w:val="decimal" w:pos="731"/>
              </w:tabs>
              <w:spacing w:line="240" w:lineRule="atLeast"/>
              <w:ind w:right="11"/>
              <w:rPr>
                <w:i/>
                <w:iCs/>
                <w:sz w:val="18"/>
                <w:szCs w:val="18"/>
                <w:lang w:val="en-GB" w:bidi="ar-SA"/>
              </w:rPr>
            </w:pPr>
          </w:p>
        </w:tc>
        <w:tc>
          <w:tcPr>
            <w:tcW w:w="3556" w:type="dxa"/>
            <w:gridSpan w:val="7"/>
          </w:tcPr>
          <w:p w14:paraId="64AC06B7" w14:textId="77777777" w:rsidR="00EC39DC" w:rsidRPr="008241D5" w:rsidDel="00D47E95" w:rsidRDefault="00EC39DC" w:rsidP="001E1B40">
            <w:pPr>
              <w:tabs>
                <w:tab w:val="decimal" w:pos="-83"/>
              </w:tabs>
              <w:spacing w:line="240" w:lineRule="atLeast"/>
              <w:ind w:left="-83" w:right="-75"/>
              <w:jc w:val="center"/>
              <w:rPr>
                <w:sz w:val="18"/>
                <w:szCs w:val="18"/>
                <w:lang w:val="en-GB" w:bidi="ar-SA"/>
              </w:rPr>
            </w:pPr>
            <w:r w:rsidRPr="008241D5">
              <w:rPr>
                <w:sz w:val="18"/>
                <w:szCs w:val="18"/>
                <w:lang w:val="en-GB" w:bidi="ar-SA"/>
              </w:rPr>
              <w:t>Fair value</w:t>
            </w:r>
          </w:p>
        </w:tc>
      </w:tr>
      <w:tr w:rsidR="00EC39DC" w:rsidRPr="008241D5" w14:paraId="630B7081" w14:textId="77777777" w:rsidTr="001E1B40">
        <w:trPr>
          <w:cantSplit/>
          <w:tblHeader/>
        </w:trPr>
        <w:tc>
          <w:tcPr>
            <w:tcW w:w="2043" w:type="dxa"/>
            <w:shd w:val="clear" w:color="auto" w:fill="auto"/>
          </w:tcPr>
          <w:p w14:paraId="7B7D1E5A" w14:textId="77777777" w:rsidR="00EC39DC" w:rsidRPr="008241D5" w:rsidRDefault="00EC39DC" w:rsidP="001E1B40">
            <w:pPr>
              <w:spacing w:line="240" w:lineRule="atLeast"/>
              <w:ind w:left="180" w:hanging="180"/>
              <w:rPr>
                <w:b/>
                <w:bCs/>
                <w:sz w:val="18"/>
                <w:szCs w:val="18"/>
                <w:lang w:val="en-GB"/>
              </w:rPr>
            </w:pPr>
          </w:p>
        </w:tc>
        <w:tc>
          <w:tcPr>
            <w:tcW w:w="738" w:type="dxa"/>
            <w:shd w:val="clear" w:color="auto" w:fill="auto"/>
          </w:tcPr>
          <w:p w14:paraId="0A024F45" w14:textId="77777777" w:rsidR="00EC39DC" w:rsidRPr="008241D5" w:rsidRDefault="00EC39DC" w:rsidP="001E1B40">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15A7C530" w14:textId="77777777" w:rsidR="00EC39DC" w:rsidRPr="008241D5" w:rsidRDefault="00EC39DC" w:rsidP="001E1B40">
            <w:pPr>
              <w:tabs>
                <w:tab w:val="decimal" w:pos="-83"/>
              </w:tabs>
              <w:spacing w:line="240" w:lineRule="atLeast"/>
              <w:ind w:left="-83" w:right="-75"/>
              <w:jc w:val="center"/>
              <w:rPr>
                <w:sz w:val="18"/>
                <w:szCs w:val="18"/>
                <w:lang w:val="en-GB" w:bidi="ar-SA"/>
              </w:rPr>
            </w:pPr>
          </w:p>
        </w:tc>
        <w:tc>
          <w:tcPr>
            <w:tcW w:w="765" w:type="dxa"/>
            <w:shd w:val="clear" w:color="auto" w:fill="auto"/>
          </w:tcPr>
          <w:p w14:paraId="604481FA" w14:textId="77777777" w:rsidR="00EC39DC" w:rsidRPr="008241D5" w:rsidRDefault="00EC39DC" w:rsidP="001E1B40">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189" w:type="dxa"/>
            <w:shd w:val="clear" w:color="auto" w:fill="auto"/>
          </w:tcPr>
          <w:p w14:paraId="3F3B2EDC" w14:textId="77777777" w:rsidR="00EC39DC" w:rsidRPr="008241D5" w:rsidRDefault="00EC39DC" w:rsidP="001E1B40">
            <w:pPr>
              <w:tabs>
                <w:tab w:val="decimal" w:pos="-83"/>
              </w:tabs>
              <w:spacing w:line="240" w:lineRule="atLeast"/>
              <w:ind w:left="-83" w:right="-75"/>
              <w:jc w:val="center"/>
              <w:rPr>
                <w:sz w:val="18"/>
                <w:szCs w:val="18"/>
                <w:lang w:val="en-GB" w:bidi="ar-SA"/>
              </w:rPr>
            </w:pPr>
          </w:p>
        </w:tc>
        <w:tc>
          <w:tcPr>
            <w:tcW w:w="711" w:type="dxa"/>
            <w:shd w:val="clear" w:color="auto" w:fill="auto"/>
          </w:tcPr>
          <w:p w14:paraId="5C817BFF" w14:textId="77777777" w:rsidR="00EC39DC" w:rsidRPr="008241D5" w:rsidRDefault="00EC39DC" w:rsidP="001E1B40">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180" w:type="dxa"/>
          </w:tcPr>
          <w:p w14:paraId="6E7EC9D0" w14:textId="77777777" w:rsidR="00EC39DC" w:rsidRPr="008241D5" w:rsidRDefault="00EC39DC" w:rsidP="001E1B40">
            <w:pPr>
              <w:tabs>
                <w:tab w:val="decimal" w:pos="-83"/>
              </w:tabs>
              <w:spacing w:line="240" w:lineRule="atLeast"/>
              <w:ind w:left="-83" w:right="-75"/>
              <w:jc w:val="center"/>
              <w:rPr>
                <w:sz w:val="18"/>
                <w:szCs w:val="18"/>
                <w:lang w:val="en-GB" w:bidi="ar-SA"/>
              </w:rPr>
            </w:pPr>
          </w:p>
        </w:tc>
        <w:tc>
          <w:tcPr>
            <w:tcW w:w="792" w:type="dxa"/>
            <w:shd w:val="clear" w:color="auto" w:fill="auto"/>
          </w:tcPr>
          <w:p w14:paraId="11112B26" w14:textId="77777777" w:rsidR="00EC39DC" w:rsidRPr="008241D5" w:rsidRDefault="00EC39DC" w:rsidP="001E1B40">
            <w:pPr>
              <w:tabs>
                <w:tab w:val="decimal" w:pos="-83"/>
              </w:tabs>
              <w:spacing w:line="240" w:lineRule="atLeast"/>
              <w:ind w:left="-83" w:right="-75"/>
              <w:jc w:val="center"/>
              <w:rPr>
                <w:sz w:val="18"/>
                <w:szCs w:val="18"/>
                <w:lang w:val="en-GB" w:bidi="ar-SA"/>
              </w:rPr>
            </w:pPr>
            <w:r w:rsidRPr="008241D5">
              <w:rPr>
                <w:sz w:val="18"/>
                <w:szCs w:val="18"/>
                <w:lang w:val="en-GB" w:bidi="ar-SA"/>
              </w:rPr>
              <w:t>Total</w:t>
            </w:r>
          </w:p>
        </w:tc>
        <w:tc>
          <w:tcPr>
            <w:tcW w:w="180" w:type="dxa"/>
          </w:tcPr>
          <w:p w14:paraId="5AB10A93" w14:textId="77777777" w:rsidR="00EC39DC" w:rsidRPr="008241D5" w:rsidRDefault="00EC39DC" w:rsidP="001E1B40">
            <w:pPr>
              <w:tabs>
                <w:tab w:val="decimal" w:pos="731"/>
              </w:tabs>
              <w:spacing w:line="240" w:lineRule="atLeast"/>
              <w:ind w:right="11"/>
              <w:jc w:val="center"/>
              <w:rPr>
                <w:i/>
                <w:iCs/>
                <w:sz w:val="18"/>
                <w:szCs w:val="18"/>
                <w:lang w:val="en-GB" w:bidi="ar-SA"/>
              </w:rPr>
            </w:pPr>
          </w:p>
        </w:tc>
        <w:tc>
          <w:tcPr>
            <w:tcW w:w="702" w:type="dxa"/>
          </w:tcPr>
          <w:p w14:paraId="54EF84F7" w14:textId="77777777" w:rsidR="00EC39DC" w:rsidRPr="008241D5" w:rsidRDefault="00EC39DC" w:rsidP="001E1B40">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03CCD03A" w14:textId="77777777" w:rsidR="00EC39DC" w:rsidRPr="008241D5" w:rsidRDefault="00EC39DC" w:rsidP="001E1B40">
            <w:pPr>
              <w:tabs>
                <w:tab w:val="decimal" w:pos="-83"/>
              </w:tabs>
              <w:spacing w:line="240" w:lineRule="atLeast"/>
              <w:ind w:left="-83" w:right="-75"/>
              <w:jc w:val="center"/>
              <w:rPr>
                <w:sz w:val="18"/>
                <w:szCs w:val="18"/>
                <w:lang w:val="en-GB" w:bidi="ar-SA"/>
              </w:rPr>
            </w:pPr>
          </w:p>
        </w:tc>
        <w:tc>
          <w:tcPr>
            <w:tcW w:w="792" w:type="dxa"/>
          </w:tcPr>
          <w:p w14:paraId="635CE209" w14:textId="77777777" w:rsidR="00EC39DC" w:rsidRPr="008241D5" w:rsidRDefault="00EC39DC" w:rsidP="001E1B40">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180" w:type="dxa"/>
          </w:tcPr>
          <w:p w14:paraId="7D587079" w14:textId="77777777" w:rsidR="00EC39DC" w:rsidRPr="008241D5" w:rsidRDefault="00EC39DC" w:rsidP="001E1B40">
            <w:pPr>
              <w:tabs>
                <w:tab w:val="decimal" w:pos="-83"/>
              </w:tabs>
              <w:spacing w:line="240" w:lineRule="atLeast"/>
              <w:ind w:left="-83" w:right="-75"/>
              <w:jc w:val="center"/>
              <w:rPr>
                <w:sz w:val="18"/>
                <w:szCs w:val="18"/>
                <w:lang w:val="en-GB" w:bidi="ar-SA"/>
              </w:rPr>
            </w:pPr>
          </w:p>
        </w:tc>
        <w:tc>
          <w:tcPr>
            <w:tcW w:w="702" w:type="dxa"/>
          </w:tcPr>
          <w:p w14:paraId="44DFBFCD" w14:textId="77777777" w:rsidR="00EC39DC" w:rsidRPr="008241D5" w:rsidRDefault="00EC39DC" w:rsidP="001E1B40">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180" w:type="dxa"/>
          </w:tcPr>
          <w:p w14:paraId="56CE0066" w14:textId="77777777" w:rsidR="00EC39DC" w:rsidRPr="008241D5" w:rsidRDefault="00EC39DC" w:rsidP="001E1B40">
            <w:pPr>
              <w:tabs>
                <w:tab w:val="decimal" w:pos="-83"/>
              </w:tabs>
              <w:spacing w:line="240" w:lineRule="atLeast"/>
              <w:ind w:left="-83" w:right="-75"/>
              <w:jc w:val="center"/>
              <w:rPr>
                <w:sz w:val="18"/>
                <w:szCs w:val="18"/>
                <w:lang w:val="en-GB" w:bidi="ar-SA"/>
              </w:rPr>
            </w:pPr>
          </w:p>
        </w:tc>
        <w:tc>
          <w:tcPr>
            <w:tcW w:w="820" w:type="dxa"/>
          </w:tcPr>
          <w:p w14:paraId="37F23C98" w14:textId="77777777" w:rsidR="00EC39DC" w:rsidRPr="008241D5" w:rsidRDefault="00EC39DC" w:rsidP="001E1B40">
            <w:pPr>
              <w:tabs>
                <w:tab w:val="decimal" w:pos="-83"/>
              </w:tabs>
              <w:spacing w:line="240" w:lineRule="atLeast"/>
              <w:ind w:left="-83" w:right="-75"/>
              <w:jc w:val="center"/>
              <w:rPr>
                <w:sz w:val="18"/>
                <w:szCs w:val="18"/>
                <w:lang w:val="en-GB" w:bidi="ar-SA"/>
              </w:rPr>
            </w:pPr>
            <w:r w:rsidRPr="008241D5">
              <w:rPr>
                <w:sz w:val="18"/>
                <w:szCs w:val="18"/>
                <w:lang w:val="en-GB" w:bidi="ar-SA"/>
              </w:rPr>
              <w:t>Total</w:t>
            </w:r>
          </w:p>
        </w:tc>
      </w:tr>
      <w:tr w:rsidR="00EC39DC" w:rsidRPr="008241D5" w14:paraId="61AD7E38" w14:textId="77777777" w:rsidTr="001E1B40">
        <w:trPr>
          <w:cantSplit/>
          <w:tblHeader/>
        </w:trPr>
        <w:tc>
          <w:tcPr>
            <w:tcW w:w="2043" w:type="dxa"/>
            <w:shd w:val="clear" w:color="auto" w:fill="auto"/>
          </w:tcPr>
          <w:p w14:paraId="48E7E42C" w14:textId="77777777" w:rsidR="00EC39DC" w:rsidRPr="008241D5" w:rsidRDefault="00EC39DC" w:rsidP="001E1B40">
            <w:pPr>
              <w:spacing w:line="240" w:lineRule="atLeast"/>
              <w:ind w:left="180" w:hanging="180"/>
              <w:rPr>
                <w:b/>
                <w:bCs/>
                <w:sz w:val="18"/>
                <w:szCs w:val="18"/>
                <w:lang w:val="en-GB"/>
              </w:rPr>
            </w:pPr>
          </w:p>
        </w:tc>
        <w:tc>
          <w:tcPr>
            <w:tcW w:w="7291" w:type="dxa"/>
            <w:gridSpan w:val="15"/>
            <w:shd w:val="clear" w:color="auto" w:fill="auto"/>
          </w:tcPr>
          <w:p w14:paraId="032947A0" w14:textId="77777777" w:rsidR="00EC39DC" w:rsidRPr="008241D5" w:rsidRDefault="00EC39DC" w:rsidP="001E1B40">
            <w:pPr>
              <w:tabs>
                <w:tab w:val="decimal" w:pos="838"/>
              </w:tabs>
              <w:spacing w:line="240" w:lineRule="atLeast"/>
              <w:ind w:right="11"/>
              <w:jc w:val="center"/>
              <w:rPr>
                <w:i/>
                <w:iCs/>
                <w:sz w:val="18"/>
                <w:szCs w:val="18"/>
                <w:lang w:val="en-GB" w:bidi="ar-SA"/>
              </w:rPr>
            </w:pPr>
            <w:r w:rsidRPr="008241D5">
              <w:rPr>
                <w:i/>
                <w:iCs/>
                <w:sz w:val="18"/>
                <w:szCs w:val="18"/>
                <w:lang w:val="en-GB" w:bidi="ar-SA"/>
              </w:rPr>
              <w:t>(in million Baht)</w:t>
            </w:r>
          </w:p>
        </w:tc>
      </w:tr>
      <w:tr w:rsidR="00EC39DC" w:rsidRPr="008241D5" w14:paraId="5DA67236" w14:textId="77777777" w:rsidTr="001E1B40">
        <w:trPr>
          <w:cantSplit/>
        </w:trPr>
        <w:tc>
          <w:tcPr>
            <w:tcW w:w="2043" w:type="dxa"/>
            <w:shd w:val="clear" w:color="auto" w:fill="auto"/>
          </w:tcPr>
          <w:p w14:paraId="57D013EB" w14:textId="77777777" w:rsidR="00EC39DC" w:rsidRPr="008241D5" w:rsidRDefault="00EC39DC" w:rsidP="001E1B40">
            <w:pPr>
              <w:tabs>
                <w:tab w:val="left" w:pos="56"/>
              </w:tabs>
              <w:spacing w:line="240" w:lineRule="atLeast"/>
              <w:ind w:firstLine="108"/>
              <w:rPr>
                <w:b/>
                <w:bCs/>
                <w:i/>
                <w:iCs/>
                <w:sz w:val="18"/>
                <w:szCs w:val="18"/>
                <w:lang w:val="en-GB"/>
              </w:rPr>
            </w:pPr>
            <w:r w:rsidRPr="008241D5">
              <w:rPr>
                <w:b/>
                <w:bCs/>
                <w:i/>
                <w:iCs/>
                <w:sz w:val="18"/>
                <w:szCs w:val="18"/>
                <w:lang w:val="en-GB"/>
              </w:rPr>
              <w:t>Financial assets</w:t>
            </w:r>
          </w:p>
        </w:tc>
        <w:tc>
          <w:tcPr>
            <w:tcW w:w="738" w:type="dxa"/>
            <w:shd w:val="clear" w:color="auto" w:fill="auto"/>
          </w:tcPr>
          <w:p w14:paraId="64990C97" w14:textId="77777777" w:rsidR="00EC39DC" w:rsidRPr="008241D5" w:rsidRDefault="00EC39DC" w:rsidP="001E1B40">
            <w:pPr>
              <w:tabs>
                <w:tab w:val="decimal" w:pos="562"/>
                <w:tab w:val="decimal" w:pos="731"/>
              </w:tabs>
              <w:spacing w:line="240" w:lineRule="atLeast"/>
              <w:ind w:right="11"/>
              <w:rPr>
                <w:i/>
                <w:iCs/>
                <w:sz w:val="18"/>
                <w:szCs w:val="18"/>
                <w:lang w:val="en-GB" w:bidi="ar-SA"/>
              </w:rPr>
            </w:pPr>
          </w:p>
        </w:tc>
        <w:tc>
          <w:tcPr>
            <w:tcW w:w="180" w:type="dxa"/>
          </w:tcPr>
          <w:p w14:paraId="5E84DE1C" w14:textId="77777777" w:rsidR="00EC39DC" w:rsidRPr="008241D5" w:rsidRDefault="00EC39DC" w:rsidP="001E1B40">
            <w:pPr>
              <w:tabs>
                <w:tab w:val="decimal" w:pos="735"/>
              </w:tabs>
              <w:spacing w:line="240" w:lineRule="atLeast"/>
              <w:ind w:right="11"/>
              <w:rPr>
                <w:i/>
                <w:iCs/>
                <w:sz w:val="18"/>
                <w:szCs w:val="18"/>
                <w:lang w:val="en-GB" w:bidi="ar-SA"/>
              </w:rPr>
            </w:pPr>
          </w:p>
        </w:tc>
        <w:tc>
          <w:tcPr>
            <w:tcW w:w="765" w:type="dxa"/>
            <w:shd w:val="clear" w:color="auto" w:fill="auto"/>
          </w:tcPr>
          <w:p w14:paraId="2A49CF89" w14:textId="77777777" w:rsidR="00EC39DC" w:rsidRPr="008241D5" w:rsidRDefault="00EC39DC" w:rsidP="001E1B40">
            <w:pPr>
              <w:tabs>
                <w:tab w:val="decimal" w:pos="735"/>
              </w:tabs>
              <w:spacing w:line="240" w:lineRule="atLeast"/>
              <w:ind w:right="11"/>
              <w:rPr>
                <w:i/>
                <w:iCs/>
                <w:sz w:val="18"/>
                <w:szCs w:val="18"/>
                <w:lang w:val="en-GB" w:bidi="ar-SA"/>
              </w:rPr>
            </w:pPr>
          </w:p>
        </w:tc>
        <w:tc>
          <w:tcPr>
            <w:tcW w:w="189" w:type="dxa"/>
            <w:shd w:val="clear" w:color="auto" w:fill="auto"/>
          </w:tcPr>
          <w:p w14:paraId="6CAB7BCE" w14:textId="77777777" w:rsidR="00EC39DC" w:rsidRPr="008241D5" w:rsidRDefault="00EC39DC" w:rsidP="001E1B40">
            <w:pPr>
              <w:tabs>
                <w:tab w:val="decimal" w:pos="735"/>
              </w:tabs>
              <w:spacing w:line="240" w:lineRule="atLeast"/>
              <w:ind w:right="11"/>
              <w:rPr>
                <w:i/>
                <w:iCs/>
                <w:sz w:val="18"/>
                <w:szCs w:val="18"/>
                <w:lang w:val="en-GB" w:bidi="ar-SA"/>
              </w:rPr>
            </w:pPr>
          </w:p>
        </w:tc>
        <w:tc>
          <w:tcPr>
            <w:tcW w:w="711" w:type="dxa"/>
            <w:shd w:val="clear" w:color="auto" w:fill="auto"/>
          </w:tcPr>
          <w:p w14:paraId="09B98127" w14:textId="77777777" w:rsidR="00EC39DC" w:rsidRPr="008241D5" w:rsidRDefault="00EC39DC" w:rsidP="001E1B40">
            <w:pPr>
              <w:tabs>
                <w:tab w:val="decimal" w:pos="735"/>
              </w:tabs>
              <w:spacing w:line="240" w:lineRule="atLeast"/>
              <w:ind w:right="11"/>
              <w:rPr>
                <w:i/>
                <w:iCs/>
                <w:sz w:val="18"/>
                <w:szCs w:val="18"/>
                <w:cs/>
                <w:lang w:val="en-GB"/>
              </w:rPr>
            </w:pPr>
          </w:p>
        </w:tc>
        <w:tc>
          <w:tcPr>
            <w:tcW w:w="180" w:type="dxa"/>
          </w:tcPr>
          <w:p w14:paraId="2C9C7DA0" w14:textId="77777777" w:rsidR="00EC39DC" w:rsidRPr="008241D5" w:rsidRDefault="00EC39DC" w:rsidP="001E1B40">
            <w:pPr>
              <w:tabs>
                <w:tab w:val="decimal" w:pos="735"/>
              </w:tabs>
              <w:spacing w:line="240" w:lineRule="atLeast"/>
              <w:ind w:right="11"/>
              <w:rPr>
                <w:i/>
                <w:iCs/>
                <w:sz w:val="18"/>
                <w:szCs w:val="18"/>
                <w:lang w:val="en-GB" w:bidi="ar-SA"/>
              </w:rPr>
            </w:pPr>
          </w:p>
        </w:tc>
        <w:tc>
          <w:tcPr>
            <w:tcW w:w="792" w:type="dxa"/>
            <w:shd w:val="clear" w:color="auto" w:fill="auto"/>
          </w:tcPr>
          <w:p w14:paraId="0A8C2F68" w14:textId="77777777" w:rsidR="00EC39DC" w:rsidRPr="008241D5" w:rsidRDefault="00EC39DC" w:rsidP="001E1B40">
            <w:pPr>
              <w:tabs>
                <w:tab w:val="decimal" w:pos="735"/>
              </w:tabs>
              <w:spacing w:line="240" w:lineRule="atLeast"/>
              <w:ind w:right="11"/>
              <w:rPr>
                <w:i/>
                <w:iCs/>
                <w:sz w:val="18"/>
                <w:szCs w:val="18"/>
                <w:lang w:val="en-GB" w:bidi="ar-SA"/>
              </w:rPr>
            </w:pPr>
          </w:p>
        </w:tc>
        <w:tc>
          <w:tcPr>
            <w:tcW w:w="180" w:type="dxa"/>
          </w:tcPr>
          <w:p w14:paraId="3F0358D0" w14:textId="77777777" w:rsidR="00EC39DC" w:rsidRPr="008241D5" w:rsidRDefault="00EC39DC" w:rsidP="001E1B40">
            <w:pPr>
              <w:tabs>
                <w:tab w:val="decimal" w:pos="122"/>
              </w:tabs>
              <w:spacing w:line="240" w:lineRule="atLeast"/>
              <w:ind w:right="11"/>
              <w:rPr>
                <w:sz w:val="18"/>
                <w:szCs w:val="18"/>
                <w:lang w:val="en-GB" w:bidi="ar-SA"/>
              </w:rPr>
            </w:pPr>
          </w:p>
        </w:tc>
        <w:tc>
          <w:tcPr>
            <w:tcW w:w="702" w:type="dxa"/>
          </w:tcPr>
          <w:p w14:paraId="7E72E798" w14:textId="77777777" w:rsidR="00EC39DC" w:rsidRPr="008241D5" w:rsidRDefault="00EC39DC" w:rsidP="001E1B40">
            <w:pPr>
              <w:tabs>
                <w:tab w:val="decimal" w:pos="973"/>
              </w:tabs>
              <w:spacing w:line="240" w:lineRule="atLeast"/>
              <w:ind w:right="11"/>
              <w:rPr>
                <w:sz w:val="18"/>
                <w:szCs w:val="18"/>
                <w:lang w:val="en-GB" w:bidi="ar-SA"/>
              </w:rPr>
            </w:pPr>
          </w:p>
        </w:tc>
        <w:tc>
          <w:tcPr>
            <w:tcW w:w="180" w:type="dxa"/>
          </w:tcPr>
          <w:p w14:paraId="192BAFBA" w14:textId="77777777" w:rsidR="00EC39DC" w:rsidRPr="008241D5" w:rsidRDefault="00EC39DC" w:rsidP="001E1B40">
            <w:pPr>
              <w:tabs>
                <w:tab w:val="decimal" w:pos="735"/>
              </w:tabs>
              <w:spacing w:line="240" w:lineRule="atLeast"/>
              <w:ind w:right="11"/>
              <w:rPr>
                <w:i/>
                <w:iCs/>
                <w:sz w:val="18"/>
                <w:szCs w:val="18"/>
                <w:lang w:val="en-GB" w:bidi="ar-SA"/>
              </w:rPr>
            </w:pPr>
          </w:p>
        </w:tc>
        <w:tc>
          <w:tcPr>
            <w:tcW w:w="792" w:type="dxa"/>
          </w:tcPr>
          <w:p w14:paraId="3C012FA3" w14:textId="77777777" w:rsidR="00EC39DC" w:rsidRPr="008241D5" w:rsidRDefault="00EC39DC" w:rsidP="001E1B40">
            <w:pPr>
              <w:tabs>
                <w:tab w:val="decimal" w:pos="630"/>
              </w:tabs>
              <w:spacing w:line="240" w:lineRule="atLeast"/>
              <w:ind w:right="11"/>
              <w:rPr>
                <w:sz w:val="18"/>
                <w:szCs w:val="18"/>
                <w:lang w:val="en-GB"/>
              </w:rPr>
            </w:pPr>
          </w:p>
        </w:tc>
        <w:tc>
          <w:tcPr>
            <w:tcW w:w="180" w:type="dxa"/>
          </w:tcPr>
          <w:p w14:paraId="148D5B7B" w14:textId="77777777" w:rsidR="00EC39DC" w:rsidRPr="008241D5" w:rsidRDefault="00EC39DC" w:rsidP="001E1B40">
            <w:pPr>
              <w:tabs>
                <w:tab w:val="decimal" w:pos="630"/>
              </w:tabs>
              <w:spacing w:line="240" w:lineRule="atLeast"/>
              <w:ind w:right="11"/>
              <w:rPr>
                <w:sz w:val="18"/>
                <w:szCs w:val="18"/>
                <w:lang w:val="en-GB"/>
              </w:rPr>
            </w:pPr>
          </w:p>
        </w:tc>
        <w:tc>
          <w:tcPr>
            <w:tcW w:w="702" w:type="dxa"/>
          </w:tcPr>
          <w:p w14:paraId="0DFB3A4E" w14:textId="77777777" w:rsidR="00EC39DC" w:rsidRPr="008241D5" w:rsidRDefault="00EC39DC" w:rsidP="001E1B40">
            <w:pPr>
              <w:tabs>
                <w:tab w:val="decimal" w:pos="630"/>
              </w:tabs>
              <w:spacing w:line="240" w:lineRule="atLeast"/>
              <w:ind w:right="11"/>
              <w:rPr>
                <w:sz w:val="18"/>
                <w:szCs w:val="18"/>
                <w:lang w:val="en-GB"/>
              </w:rPr>
            </w:pPr>
          </w:p>
        </w:tc>
        <w:tc>
          <w:tcPr>
            <w:tcW w:w="180" w:type="dxa"/>
          </w:tcPr>
          <w:p w14:paraId="79F873C9" w14:textId="77777777" w:rsidR="00EC39DC" w:rsidRPr="008241D5" w:rsidRDefault="00EC39DC" w:rsidP="001E1B40">
            <w:pPr>
              <w:tabs>
                <w:tab w:val="decimal" w:pos="630"/>
              </w:tabs>
              <w:spacing w:line="240" w:lineRule="atLeast"/>
              <w:ind w:right="11"/>
              <w:rPr>
                <w:sz w:val="18"/>
                <w:szCs w:val="18"/>
                <w:lang w:val="en-GB" w:bidi="ar-SA"/>
              </w:rPr>
            </w:pPr>
          </w:p>
        </w:tc>
        <w:tc>
          <w:tcPr>
            <w:tcW w:w="820" w:type="dxa"/>
          </w:tcPr>
          <w:p w14:paraId="4B7EE1BA" w14:textId="77777777" w:rsidR="00EC39DC" w:rsidRPr="008241D5" w:rsidRDefault="00EC39DC" w:rsidP="001E1B40">
            <w:pPr>
              <w:tabs>
                <w:tab w:val="decimal" w:pos="630"/>
              </w:tabs>
              <w:spacing w:line="240" w:lineRule="atLeast"/>
              <w:ind w:right="11"/>
              <w:rPr>
                <w:sz w:val="18"/>
                <w:szCs w:val="18"/>
                <w:lang w:val="en-GB" w:bidi="ar-SA"/>
              </w:rPr>
            </w:pPr>
          </w:p>
        </w:tc>
      </w:tr>
      <w:tr w:rsidR="00EC39DC" w:rsidRPr="008241D5" w14:paraId="586269CA" w14:textId="77777777" w:rsidTr="001E1B40">
        <w:trPr>
          <w:cantSplit/>
        </w:trPr>
        <w:tc>
          <w:tcPr>
            <w:tcW w:w="2043" w:type="dxa"/>
            <w:shd w:val="clear" w:color="auto" w:fill="auto"/>
            <w:vAlign w:val="bottom"/>
          </w:tcPr>
          <w:p w14:paraId="5578730F" w14:textId="743AC2A9" w:rsidR="00EC39DC" w:rsidRPr="008241D5" w:rsidRDefault="00EC39DC" w:rsidP="001E1B40">
            <w:pPr>
              <w:tabs>
                <w:tab w:val="left" w:pos="56"/>
              </w:tabs>
              <w:spacing w:line="240" w:lineRule="atLeast"/>
              <w:ind w:firstLine="108"/>
              <w:rPr>
                <w:b/>
                <w:bCs/>
                <w:i/>
                <w:iCs/>
                <w:sz w:val="18"/>
                <w:szCs w:val="18"/>
                <w:lang w:val="en-GB"/>
              </w:rPr>
            </w:pPr>
            <w:r w:rsidRPr="008241D5">
              <w:rPr>
                <w:b/>
                <w:bCs/>
                <w:sz w:val="18"/>
                <w:szCs w:val="18"/>
                <w:lang w:val="en-GB"/>
              </w:rPr>
              <w:t>Financial assets</w:t>
            </w:r>
            <w:r w:rsidRPr="008241D5">
              <w:rPr>
                <w:b/>
                <w:bCs/>
                <w:sz w:val="18"/>
                <w:szCs w:val="18"/>
                <w:lang w:val="en-GB"/>
              </w:rPr>
              <w:br/>
              <w:t xml:space="preserve">  </w:t>
            </w:r>
            <w:r w:rsidRPr="008241D5">
              <w:rPr>
                <w:rFonts w:cstheme="minorBidi"/>
                <w:b/>
                <w:bCs/>
                <w:sz w:val="18"/>
                <w:szCs w:val="18"/>
                <w:cs/>
                <w:lang w:val="en-GB"/>
              </w:rPr>
              <w:t xml:space="preserve">  </w:t>
            </w:r>
            <w:r w:rsidR="00CE35A4">
              <w:rPr>
                <w:rFonts w:cstheme="minorBidi"/>
                <w:b/>
                <w:bCs/>
                <w:sz w:val="18"/>
                <w:szCs w:val="18"/>
                <w:lang w:val="en-GB"/>
              </w:rPr>
              <w:t xml:space="preserve"> </w:t>
            </w:r>
            <w:r w:rsidRPr="008241D5">
              <w:rPr>
                <w:b/>
                <w:bCs/>
                <w:sz w:val="18"/>
                <w:szCs w:val="18"/>
                <w:lang w:val="en-GB"/>
              </w:rPr>
              <w:t>measured at FVTPL</w:t>
            </w:r>
          </w:p>
        </w:tc>
        <w:tc>
          <w:tcPr>
            <w:tcW w:w="738" w:type="dxa"/>
            <w:shd w:val="clear" w:color="auto" w:fill="auto"/>
            <w:vAlign w:val="bottom"/>
          </w:tcPr>
          <w:p w14:paraId="08E2E071" w14:textId="77777777" w:rsidR="00EC39DC" w:rsidRPr="008241D5" w:rsidRDefault="00EC39DC" w:rsidP="001E1B40">
            <w:pPr>
              <w:tabs>
                <w:tab w:val="decimal" w:pos="562"/>
                <w:tab w:val="decimal" w:pos="731"/>
              </w:tabs>
              <w:spacing w:line="240" w:lineRule="atLeast"/>
              <w:ind w:right="11"/>
              <w:rPr>
                <w:i/>
                <w:iCs/>
                <w:sz w:val="18"/>
                <w:szCs w:val="18"/>
                <w:lang w:val="en-GB" w:bidi="ar-SA"/>
              </w:rPr>
            </w:pPr>
          </w:p>
        </w:tc>
        <w:tc>
          <w:tcPr>
            <w:tcW w:w="180" w:type="dxa"/>
            <w:vAlign w:val="bottom"/>
          </w:tcPr>
          <w:p w14:paraId="02C9084D" w14:textId="77777777" w:rsidR="00EC39DC" w:rsidRPr="008241D5" w:rsidRDefault="00EC39DC" w:rsidP="001E1B40">
            <w:pPr>
              <w:tabs>
                <w:tab w:val="decimal" w:pos="735"/>
              </w:tabs>
              <w:spacing w:line="240" w:lineRule="atLeast"/>
              <w:ind w:right="11"/>
              <w:rPr>
                <w:i/>
                <w:iCs/>
                <w:sz w:val="18"/>
                <w:szCs w:val="18"/>
                <w:lang w:val="en-GB" w:bidi="ar-SA"/>
              </w:rPr>
            </w:pPr>
          </w:p>
        </w:tc>
        <w:tc>
          <w:tcPr>
            <w:tcW w:w="765" w:type="dxa"/>
            <w:shd w:val="clear" w:color="auto" w:fill="auto"/>
            <w:vAlign w:val="bottom"/>
          </w:tcPr>
          <w:p w14:paraId="75501CC1" w14:textId="77777777" w:rsidR="00EC39DC" w:rsidRPr="008241D5" w:rsidRDefault="00EC39DC" w:rsidP="001E1B40">
            <w:pPr>
              <w:tabs>
                <w:tab w:val="decimal" w:pos="735"/>
              </w:tabs>
              <w:spacing w:line="240" w:lineRule="atLeast"/>
              <w:ind w:right="11"/>
              <w:rPr>
                <w:i/>
                <w:iCs/>
                <w:sz w:val="18"/>
                <w:szCs w:val="18"/>
                <w:lang w:val="en-GB" w:bidi="ar-SA"/>
              </w:rPr>
            </w:pPr>
          </w:p>
        </w:tc>
        <w:tc>
          <w:tcPr>
            <w:tcW w:w="189" w:type="dxa"/>
            <w:shd w:val="clear" w:color="auto" w:fill="auto"/>
            <w:vAlign w:val="bottom"/>
          </w:tcPr>
          <w:p w14:paraId="1D6C0D75" w14:textId="77777777" w:rsidR="00EC39DC" w:rsidRPr="008241D5" w:rsidRDefault="00EC39DC" w:rsidP="001E1B40">
            <w:pPr>
              <w:tabs>
                <w:tab w:val="decimal" w:pos="735"/>
              </w:tabs>
              <w:spacing w:line="240" w:lineRule="atLeast"/>
              <w:ind w:right="11"/>
              <w:rPr>
                <w:i/>
                <w:iCs/>
                <w:sz w:val="18"/>
                <w:szCs w:val="18"/>
                <w:lang w:val="en-GB" w:bidi="ar-SA"/>
              </w:rPr>
            </w:pPr>
          </w:p>
        </w:tc>
        <w:tc>
          <w:tcPr>
            <w:tcW w:w="711" w:type="dxa"/>
            <w:shd w:val="clear" w:color="auto" w:fill="auto"/>
            <w:vAlign w:val="bottom"/>
          </w:tcPr>
          <w:p w14:paraId="554CF6ED" w14:textId="77777777" w:rsidR="00EC39DC" w:rsidRPr="008241D5" w:rsidRDefault="00EC39DC" w:rsidP="001E1B40">
            <w:pPr>
              <w:tabs>
                <w:tab w:val="decimal" w:pos="735"/>
              </w:tabs>
              <w:spacing w:line="240" w:lineRule="atLeast"/>
              <w:ind w:right="11"/>
              <w:rPr>
                <w:i/>
                <w:iCs/>
                <w:sz w:val="18"/>
                <w:szCs w:val="18"/>
                <w:cs/>
                <w:lang w:val="en-GB"/>
              </w:rPr>
            </w:pPr>
          </w:p>
        </w:tc>
        <w:tc>
          <w:tcPr>
            <w:tcW w:w="180" w:type="dxa"/>
            <w:vAlign w:val="bottom"/>
          </w:tcPr>
          <w:p w14:paraId="04A9CF7F" w14:textId="77777777" w:rsidR="00EC39DC" w:rsidRPr="008241D5" w:rsidRDefault="00EC39DC" w:rsidP="001E1B40">
            <w:pPr>
              <w:tabs>
                <w:tab w:val="decimal" w:pos="735"/>
              </w:tabs>
              <w:spacing w:line="240" w:lineRule="atLeast"/>
              <w:ind w:right="11"/>
              <w:rPr>
                <w:i/>
                <w:iCs/>
                <w:sz w:val="18"/>
                <w:szCs w:val="18"/>
                <w:lang w:val="en-GB" w:bidi="ar-SA"/>
              </w:rPr>
            </w:pPr>
          </w:p>
        </w:tc>
        <w:tc>
          <w:tcPr>
            <w:tcW w:w="792" w:type="dxa"/>
            <w:shd w:val="clear" w:color="auto" w:fill="auto"/>
            <w:vAlign w:val="bottom"/>
          </w:tcPr>
          <w:p w14:paraId="0189F61C" w14:textId="77777777" w:rsidR="00EC39DC" w:rsidRPr="008241D5" w:rsidRDefault="00EC39DC" w:rsidP="001E1B40">
            <w:pPr>
              <w:tabs>
                <w:tab w:val="decimal" w:pos="735"/>
              </w:tabs>
              <w:spacing w:line="240" w:lineRule="atLeast"/>
              <w:ind w:right="11"/>
              <w:rPr>
                <w:i/>
                <w:iCs/>
                <w:sz w:val="18"/>
                <w:szCs w:val="18"/>
                <w:lang w:val="en-GB" w:bidi="ar-SA"/>
              </w:rPr>
            </w:pPr>
          </w:p>
        </w:tc>
        <w:tc>
          <w:tcPr>
            <w:tcW w:w="180" w:type="dxa"/>
            <w:vAlign w:val="bottom"/>
          </w:tcPr>
          <w:p w14:paraId="24B341C7" w14:textId="77777777" w:rsidR="00EC39DC" w:rsidRPr="008241D5" w:rsidRDefault="00EC39DC" w:rsidP="001E1B40">
            <w:pPr>
              <w:tabs>
                <w:tab w:val="decimal" w:pos="122"/>
              </w:tabs>
              <w:spacing w:line="240" w:lineRule="atLeast"/>
              <w:ind w:right="11"/>
              <w:rPr>
                <w:sz w:val="18"/>
                <w:szCs w:val="18"/>
                <w:lang w:val="en-GB" w:bidi="ar-SA"/>
              </w:rPr>
            </w:pPr>
          </w:p>
        </w:tc>
        <w:tc>
          <w:tcPr>
            <w:tcW w:w="702" w:type="dxa"/>
            <w:vAlign w:val="bottom"/>
          </w:tcPr>
          <w:p w14:paraId="0BEF2C37" w14:textId="77777777" w:rsidR="00EC39DC" w:rsidRPr="008241D5" w:rsidRDefault="00EC39DC" w:rsidP="001E1B40">
            <w:pPr>
              <w:tabs>
                <w:tab w:val="decimal" w:pos="973"/>
              </w:tabs>
              <w:spacing w:line="240" w:lineRule="atLeast"/>
              <w:ind w:right="11"/>
              <w:rPr>
                <w:sz w:val="18"/>
                <w:szCs w:val="18"/>
                <w:lang w:val="en-GB" w:bidi="ar-SA"/>
              </w:rPr>
            </w:pPr>
          </w:p>
        </w:tc>
        <w:tc>
          <w:tcPr>
            <w:tcW w:w="180" w:type="dxa"/>
            <w:vAlign w:val="bottom"/>
          </w:tcPr>
          <w:p w14:paraId="717FEC71" w14:textId="77777777" w:rsidR="00EC39DC" w:rsidRPr="008241D5" w:rsidRDefault="00EC39DC" w:rsidP="001E1B40">
            <w:pPr>
              <w:tabs>
                <w:tab w:val="decimal" w:pos="735"/>
              </w:tabs>
              <w:spacing w:line="240" w:lineRule="atLeast"/>
              <w:ind w:right="11"/>
              <w:rPr>
                <w:i/>
                <w:iCs/>
                <w:sz w:val="18"/>
                <w:szCs w:val="18"/>
                <w:lang w:val="en-GB" w:bidi="ar-SA"/>
              </w:rPr>
            </w:pPr>
          </w:p>
        </w:tc>
        <w:tc>
          <w:tcPr>
            <w:tcW w:w="792" w:type="dxa"/>
            <w:vAlign w:val="bottom"/>
          </w:tcPr>
          <w:p w14:paraId="539EA4EC" w14:textId="77777777" w:rsidR="00EC39DC" w:rsidRPr="008241D5" w:rsidRDefault="00EC39DC" w:rsidP="001E1B40">
            <w:pPr>
              <w:tabs>
                <w:tab w:val="decimal" w:pos="630"/>
              </w:tabs>
              <w:spacing w:line="240" w:lineRule="atLeast"/>
              <w:ind w:right="11"/>
              <w:rPr>
                <w:sz w:val="18"/>
                <w:szCs w:val="18"/>
                <w:lang w:val="en-GB"/>
              </w:rPr>
            </w:pPr>
          </w:p>
        </w:tc>
        <w:tc>
          <w:tcPr>
            <w:tcW w:w="180" w:type="dxa"/>
            <w:vAlign w:val="bottom"/>
          </w:tcPr>
          <w:p w14:paraId="0829C954" w14:textId="77777777" w:rsidR="00EC39DC" w:rsidRPr="008241D5" w:rsidRDefault="00EC39DC" w:rsidP="001E1B40">
            <w:pPr>
              <w:tabs>
                <w:tab w:val="decimal" w:pos="630"/>
              </w:tabs>
              <w:spacing w:line="240" w:lineRule="atLeast"/>
              <w:ind w:right="11"/>
              <w:rPr>
                <w:sz w:val="18"/>
                <w:szCs w:val="18"/>
                <w:lang w:val="en-GB"/>
              </w:rPr>
            </w:pPr>
          </w:p>
        </w:tc>
        <w:tc>
          <w:tcPr>
            <w:tcW w:w="702" w:type="dxa"/>
            <w:vAlign w:val="bottom"/>
          </w:tcPr>
          <w:p w14:paraId="461D5BF4" w14:textId="77777777" w:rsidR="00EC39DC" w:rsidRPr="008241D5" w:rsidRDefault="00EC39DC" w:rsidP="001E1B40">
            <w:pPr>
              <w:tabs>
                <w:tab w:val="decimal" w:pos="630"/>
              </w:tabs>
              <w:spacing w:line="240" w:lineRule="atLeast"/>
              <w:ind w:right="11"/>
              <w:rPr>
                <w:sz w:val="18"/>
                <w:szCs w:val="18"/>
                <w:lang w:val="en-GB"/>
              </w:rPr>
            </w:pPr>
          </w:p>
        </w:tc>
        <w:tc>
          <w:tcPr>
            <w:tcW w:w="180" w:type="dxa"/>
            <w:vAlign w:val="bottom"/>
          </w:tcPr>
          <w:p w14:paraId="6F5D8192" w14:textId="77777777" w:rsidR="00EC39DC" w:rsidRPr="008241D5" w:rsidRDefault="00EC39DC" w:rsidP="001E1B40">
            <w:pPr>
              <w:tabs>
                <w:tab w:val="decimal" w:pos="630"/>
              </w:tabs>
              <w:spacing w:line="240" w:lineRule="atLeast"/>
              <w:ind w:right="11"/>
              <w:rPr>
                <w:sz w:val="18"/>
                <w:szCs w:val="18"/>
                <w:lang w:val="en-GB" w:bidi="ar-SA"/>
              </w:rPr>
            </w:pPr>
          </w:p>
        </w:tc>
        <w:tc>
          <w:tcPr>
            <w:tcW w:w="820" w:type="dxa"/>
            <w:vAlign w:val="bottom"/>
          </w:tcPr>
          <w:p w14:paraId="7140A763" w14:textId="77777777" w:rsidR="00EC39DC" w:rsidRPr="008241D5" w:rsidRDefault="00EC39DC" w:rsidP="001E1B40">
            <w:pPr>
              <w:tabs>
                <w:tab w:val="decimal" w:pos="630"/>
              </w:tabs>
              <w:spacing w:line="240" w:lineRule="atLeast"/>
              <w:ind w:right="11"/>
              <w:rPr>
                <w:sz w:val="18"/>
                <w:szCs w:val="18"/>
                <w:lang w:val="en-GB" w:bidi="ar-SA"/>
              </w:rPr>
            </w:pPr>
          </w:p>
        </w:tc>
      </w:tr>
      <w:tr w:rsidR="006C19A4" w:rsidRPr="008241D5" w14:paraId="22D85E94" w14:textId="77777777" w:rsidTr="006C19A4">
        <w:trPr>
          <w:cantSplit/>
        </w:trPr>
        <w:tc>
          <w:tcPr>
            <w:tcW w:w="2043" w:type="dxa"/>
            <w:shd w:val="clear" w:color="auto" w:fill="auto"/>
            <w:vAlign w:val="bottom"/>
          </w:tcPr>
          <w:p w14:paraId="528148B7" w14:textId="77777777" w:rsidR="006C19A4" w:rsidRPr="008241D5" w:rsidRDefault="006C19A4" w:rsidP="006C19A4">
            <w:pPr>
              <w:numPr>
                <w:ilvl w:val="0"/>
                <w:numId w:val="45"/>
              </w:numPr>
              <w:tabs>
                <w:tab w:val="left" w:pos="166"/>
              </w:tabs>
              <w:spacing w:line="240" w:lineRule="atLeast"/>
              <w:ind w:left="260" w:hanging="107"/>
              <w:rPr>
                <w:b/>
                <w:bCs/>
                <w:i/>
                <w:iCs/>
                <w:sz w:val="18"/>
                <w:szCs w:val="18"/>
                <w:lang w:val="en-GB"/>
              </w:rPr>
            </w:pPr>
            <w:r w:rsidRPr="008241D5">
              <w:rPr>
                <w:sz w:val="18"/>
                <w:szCs w:val="18"/>
                <w:lang w:val="en-GB"/>
              </w:rPr>
              <w:t xml:space="preserve">Investments in equity   </w:t>
            </w:r>
            <w:r w:rsidRPr="008241D5">
              <w:rPr>
                <w:sz w:val="18"/>
                <w:szCs w:val="18"/>
                <w:cs/>
                <w:lang w:val="en-GB"/>
              </w:rPr>
              <w:br/>
            </w:r>
            <w:r w:rsidRPr="008241D5">
              <w:rPr>
                <w:sz w:val="18"/>
                <w:szCs w:val="18"/>
                <w:lang w:val="en-GB"/>
              </w:rPr>
              <w:t xml:space="preserve">  instruments</w:t>
            </w:r>
          </w:p>
        </w:tc>
        <w:tc>
          <w:tcPr>
            <w:tcW w:w="738" w:type="dxa"/>
            <w:tcBorders>
              <w:bottom w:val="single" w:sz="4" w:space="0" w:color="auto"/>
            </w:tcBorders>
            <w:shd w:val="clear" w:color="auto" w:fill="auto"/>
            <w:vAlign w:val="bottom"/>
          </w:tcPr>
          <w:p w14:paraId="44CF889F" w14:textId="75250FAF" w:rsidR="006C19A4" w:rsidRPr="00563AC0" w:rsidRDefault="006C19A4" w:rsidP="00C5262E">
            <w:pPr>
              <w:tabs>
                <w:tab w:val="decimal" w:pos="448"/>
              </w:tabs>
              <w:spacing w:line="240" w:lineRule="atLeast"/>
              <w:ind w:right="11"/>
              <w:rPr>
                <w:sz w:val="18"/>
                <w:szCs w:val="18"/>
              </w:rPr>
            </w:pPr>
            <w:r w:rsidRPr="006C19A4">
              <w:rPr>
                <w:sz w:val="18"/>
                <w:szCs w:val="18"/>
              </w:rPr>
              <w:t xml:space="preserve"> -   </w:t>
            </w:r>
          </w:p>
        </w:tc>
        <w:tc>
          <w:tcPr>
            <w:tcW w:w="180" w:type="dxa"/>
            <w:vAlign w:val="bottom"/>
          </w:tcPr>
          <w:p w14:paraId="68B90411" w14:textId="77777777" w:rsidR="006C19A4" w:rsidRPr="006C19A4" w:rsidRDefault="006C19A4" w:rsidP="006C19A4">
            <w:pPr>
              <w:tabs>
                <w:tab w:val="decimal" w:pos="735"/>
              </w:tabs>
              <w:spacing w:line="240" w:lineRule="atLeast"/>
              <w:ind w:right="11"/>
              <w:rPr>
                <w:i/>
                <w:iCs/>
                <w:sz w:val="18"/>
                <w:szCs w:val="18"/>
                <w:lang w:val="en-GB" w:bidi="ar-SA"/>
              </w:rPr>
            </w:pPr>
          </w:p>
        </w:tc>
        <w:tc>
          <w:tcPr>
            <w:tcW w:w="765" w:type="dxa"/>
            <w:tcBorders>
              <w:bottom w:val="single" w:sz="4" w:space="0" w:color="auto"/>
            </w:tcBorders>
            <w:shd w:val="clear" w:color="auto" w:fill="auto"/>
            <w:vAlign w:val="bottom"/>
          </w:tcPr>
          <w:p w14:paraId="1CDDE4E2" w14:textId="6DE9734E" w:rsidR="006C19A4" w:rsidRPr="006C19A4" w:rsidRDefault="006C19A4" w:rsidP="00C5262E">
            <w:pPr>
              <w:tabs>
                <w:tab w:val="left" w:pos="336"/>
              </w:tabs>
              <w:spacing w:line="240" w:lineRule="atLeast"/>
              <w:ind w:right="11"/>
              <w:jc w:val="center"/>
              <w:rPr>
                <w:rFonts w:cstheme="minorBidi"/>
                <w:sz w:val="18"/>
                <w:szCs w:val="18"/>
                <w:lang w:val="en-GB"/>
              </w:rPr>
            </w:pPr>
            <w:r w:rsidRPr="006C19A4">
              <w:rPr>
                <w:sz w:val="18"/>
                <w:szCs w:val="18"/>
              </w:rPr>
              <w:t>-</w:t>
            </w:r>
          </w:p>
        </w:tc>
        <w:tc>
          <w:tcPr>
            <w:tcW w:w="189" w:type="dxa"/>
            <w:shd w:val="clear" w:color="auto" w:fill="auto"/>
            <w:vAlign w:val="bottom"/>
          </w:tcPr>
          <w:p w14:paraId="07A26A60" w14:textId="77777777" w:rsidR="006C19A4" w:rsidRPr="006C19A4" w:rsidRDefault="006C19A4" w:rsidP="006C19A4">
            <w:pPr>
              <w:tabs>
                <w:tab w:val="decimal" w:pos="735"/>
              </w:tabs>
              <w:spacing w:line="240" w:lineRule="atLeast"/>
              <w:ind w:right="11"/>
              <w:rPr>
                <w:i/>
                <w:iCs/>
                <w:sz w:val="18"/>
                <w:szCs w:val="18"/>
                <w:lang w:val="en-GB" w:bidi="ar-SA"/>
              </w:rPr>
            </w:pPr>
          </w:p>
        </w:tc>
        <w:tc>
          <w:tcPr>
            <w:tcW w:w="711" w:type="dxa"/>
            <w:tcBorders>
              <w:bottom w:val="single" w:sz="4" w:space="0" w:color="auto"/>
            </w:tcBorders>
            <w:shd w:val="clear" w:color="auto" w:fill="auto"/>
            <w:vAlign w:val="bottom"/>
          </w:tcPr>
          <w:p w14:paraId="7CD7A828" w14:textId="4F6E5E3F" w:rsidR="006C19A4" w:rsidRPr="006C19A4" w:rsidRDefault="006C19A4" w:rsidP="006C19A4">
            <w:pPr>
              <w:tabs>
                <w:tab w:val="decimal" w:pos="319"/>
              </w:tabs>
              <w:spacing w:line="240" w:lineRule="atLeast"/>
              <w:ind w:right="11"/>
              <w:rPr>
                <w:i/>
                <w:iCs/>
                <w:sz w:val="18"/>
                <w:szCs w:val="18"/>
                <w:cs/>
                <w:lang w:val="en-GB"/>
              </w:rPr>
            </w:pPr>
            <w:r w:rsidRPr="006C19A4">
              <w:rPr>
                <w:sz w:val="18"/>
                <w:szCs w:val="18"/>
              </w:rPr>
              <w:t xml:space="preserve"> 13,</w:t>
            </w:r>
            <w:r w:rsidRPr="006C19A4">
              <w:rPr>
                <w:sz w:val="18"/>
                <w:szCs w:val="18"/>
                <w:lang w:val="en-GB"/>
              </w:rPr>
              <w:t>146</w:t>
            </w:r>
            <w:r w:rsidRPr="006C19A4">
              <w:rPr>
                <w:sz w:val="18"/>
                <w:szCs w:val="18"/>
              </w:rPr>
              <w:t xml:space="preserve"> </w:t>
            </w:r>
          </w:p>
        </w:tc>
        <w:tc>
          <w:tcPr>
            <w:tcW w:w="180" w:type="dxa"/>
            <w:vAlign w:val="bottom"/>
          </w:tcPr>
          <w:p w14:paraId="785B0B14" w14:textId="77777777" w:rsidR="006C19A4" w:rsidRPr="006C19A4" w:rsidRDefault="006C19A4" w:rsidP="006C19A4">
            <w:pPr>
              <w:tabs>
                <w:tab w:val="decimal" w:pos="735"/>
              </w:tabs>
              <w:spacing w:line="240" w:lineRule="atLeast"/>
              <w:ind w:right="11"/>
              <w:rPr>
                <w:i/>
                <w:iCs/>
                <w:sz w:val="18"/>
                <w:szCs w:val="18"/>
                <w:lang w:val="en-GB" w:bidi="ar-SA"/>
              </w:rPr>
            </w:pPr>
          </w:p>
        </w:tc>
        <w:tc>
          <w:tcPr>
            <w:tcW w:w="792" w:type="dxa"/>
            <w:tcBorders>
              <w:bottom w:val="single" w:sz="4" w:space="0" w:color="auto"/>
            </w:tcBorders>
            <w:shd w:val="clear" w:color="auto" w:fill="auto"/>
            <w:vAlign w:val="bottom"/>
          </w:tcPr>
          <w:p w14:paraId="57C4E48B" w14:textId="58227F56" w:rsidR="006C19A4" w:rsidRPr="006C19A4" w:rsidRDefault="006C19A4" w:rsidP="006C19A4">
            <w:pPr>
              <w:tabs>
                <w:tab w:val="decimal" w:pos="619"/>
              </w:tabs>
              <w:spacing w:line="240" w:lineRule="atLeast"/>
              <w:ind w:right="11"/>
              <w:rPr>
                <w:i/>
                <w:iCs/>
                <w:sz w:val="18"/>
                <w:szCs w:val="18"/>
                <w:lang w:val="en-GB" w:bidi="ar-SA"/>
              </w:rPr>
            </w:pPr>
            <w:r w:rsidRPr="006C19A4">
              <w:rPr>
                <w:sz w:val="18"/>
                <w:szCs w:val="18"/>
              </w:rPr>
              <w:t xml:space="preserve"> </w:t>
            </w:r>
            <w:r w:rsidRPr="006C19A4">
              <w:rPr>
                <w:sz w:val="18"/>
                <w:szCs w:val="18"/>
                <w:lang w:val="en-GB"/>
              </w:rPr>
              <w:t>13</w:t>
            </w:r>
            <w:r w:rsidRPr="006C19A4">
              <w:rPr>
                <w:sz w:val="18"/>
                <w:szCs w:val="18"/>
              </w:rPr>
              <w:t xml:space="preserve">,146 </w:t>
            </w:r>
          </w:p>
        </w:tc>
        <w:tc>
          <w:tcPr>
            <w:tcW w:w="180" w:type="dxa"/>
            <w:vAlign w:val="bottom"/>
          </w:tcPr>
          <w:p w14:paraId="37808017" w14:textId="77777777" w:rsidR="006C19A4" w:rsidRPr="008241D5" w:rsidRDefault="006C19A4" w:rsidP="006C19A4">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57BEB2CB" w14:textId="77777777" w:rsidR="006C19A4" w:rsidRPr="008241D5" w:rsidRDefault="006C19A4" w:rsidP="006C19A4">
            <w:pPr>
              <w:tabs>
                <w:tab w:val="decimal" w:pos="319"/>
              </w:tabs>
              <w:spacing w:line="240" w:lineRule="atLeast"/>
              <w:ind w:right="11"/>
              <w:rPr>
                <w:rFonts w:cstheme="minorBidi"/>
                <w:sz w:val="18"/>
                <w:szCs w:val="22"/>
                <w:lang w:val="en-GB"/>
              </w:rPr>
            </w:pPr>
            <w:r w:rsidRPr="008241D5">
              <w:rPr>
                <w:rFonts w:cstheme="minorBidi"/>
                <w:sz w:val="18"/>
                <w:szCs w:val="18"/>
                <w:lang w:val="en-GB"/>
              </w:rPr>
              <w:t>-</w:t>
            </w:r>
          </w:p>
        </w:tc>
        <w:tc>
          <w:tcPr>
            <w:tcW w:w="180" w:type="dxa"/>
            <w:vAlign w:val="bottom"/>
          </w:tcPr>
          <w:p w14:paraId="49DDF7AD" w14:textId="77777777" w:rsidR="006C19A4" w:rsidRPr="008241D5" w:rsidRDefault="006C19A4" w:rsidP="006C19A4">
            <w:pPr>
              <w:tabs>
                <w:tab w:val="decimal" w:pos="319"/>
                <w:tab w:val="decimal" w:pos="735"/>
              </w:tabs>
              <w:spacing w:line="240" w:lineRule="atLeast"/>
              <w:ind w:right="11"/>
              <w:rPr>
                <w:rFonts w:cstheme="minorBidi"/>
                <w:sz w:val="18"/>
                <w:szCs w:val="22"/>
                <w:lang w:val="en-GB"/>
              </w:rPr>
            </w:pPr>
          </w:p>
        </w:tc>
        <w:tc>
          <w:tcPr>
            <w:tcW w:w="792" w:type="dxa"/>
            <w:tcBorders>
              <w:bottom w:val="single" w:sz="4" w:space="0" w:color="auto"/>
            </w:tcBorders>
            <w:vAlign w:val="bottom"/>
          </w:tcPr>
          <w:p w14:paraId="63739132" w14:textId="77777777" w:rsidR="006C19A4" w:rsidRPr="008241D5" w:rsidRDefault="006C19A4" w:rsidP="006C19A4">
            <w:pPr>
              <w:tabs>
                <w:tab w:val="decimal" w:pos="438"/>
              </w:tabs>
              <w:spacing w:line="240" w:lineRule="atLeast"/>
              <w:ind w:right="11"/>
              <w:rPr>
                <w:rFonts w:cstheme="minorBidi"/>
                <w:sz w:val="18"/>
                <w:szCs w:val="22"/>
                <w:lang w:val="en-GB"/>
              </w:rPr>
            </w:pPr>
            <w:r w:rsidRPr="00A4658E">
              <w:rPr>
                <w:rFonts w:cstheme="minorBidi"/>
                <w:sz w:val="18"/>
                <w:szCs w:val="18"/>
                <w:lang w:val="en-GB"/>
              </w:rPr>
              <w:t>-</w:t>
            </w:r>
          </w:p>
        </w:tc>
        <w:tc>
          <w:tcPr>
            <w:tcW w:w="180" w:type="dxa"/>
            <w:vAlign w:val="bottom"/>
          </w:tcPr>
          <w:p w14:paraId="639613D6" w14:textId="77777777" w:rsidR="006C19A4" w:rsidRPr="008241D5" w:rsidRDefault="006C19A4" w:rsidP="006C19A4">
            <w:pPr>
              <w:tabs>
                <w:tab w:val="decimal" w:pos="319"/>
                <w:tab w:val="decimal" w:pos="630"/>
              </w:tabs>
              <w:spacing w:line="240" w:lineRule="atLeast"/>
              <w:ind w:right="11"/>
              <w:rPr>
                <w:rFonts w:cstheme="minorBidi"/>
                <w:sz w:val="18"/>
                <w:szCs w:val="22"/>
                <w:lang w:val="en-GB"/>
              </w:rPr>
            </w:pPr>
          </w:p>
        </w:tc>
        <w:tc>
          <w:tcPr>
            <w:tcW w:w="702" w:type="dxa"/>
            <w:tcBorders>
              <w:bottom w:val="single" w:sz="4" w:space="0" w:color="auto"/>
            </w:tcBorders>
            <w:vAlign w:val="bottom"/>
          </w:tcPr>
          <w:p w14:paraId="0F83EF6F" w14:textId="77777777" w:rsidR="006C19A4" w:rsidRPr="008241D5" w:rsidRDefault="006C19A4" w:rsidP="006C19A4">
            <w:pPr>
              <w:tabs>
                <w:tab w:val="decimal" w:pos="319"/>
              </w:tabs>
              <w:spacing w:line="240" w:lineRule="atLeast"/>
              <w:ind w:right="11"/>
              <w:rPr>
                <w:rFonts w:cstheme="minorBidi"/>
                <w:sz w:val="18"/>
                <w:szCs w:val="22"/>
                <w:lang w:val="en-GB"/>
              </w:rPr>
            </w:pPr>
            <w:r w:rsidRPr="008241D5">
              <w:rPr>
                <w:sz w:val="18"/>
                <w:szCs w:val="18"/>
                <w:lang w:val="en-GB"/>
              </w:rPr>
              <w:t xml:space="preserve"> 12,292 </w:t>
            </w:r>
          </w:p>
        </w:tc>
        <w:tc>
          <w:tcPr>
            <w:tcW w:w="180" w:type="dxa"/>
            <w:vAlign w:val="bottom"/>
          </w:tcPr>
          <w:p w14:paraId="53851E02" w14:textId="77777777" w:rsidR="006C19A4" w:rsidRPr="008241D5" w:rsidRDefault="006C19A4" w:rsidP="006C19A4">
            <w:pPr>
              <w:tabs>
                <w:tab w:val="decimal" w:pos="319"/>
                <w:tab w:val="decimal" w:pos="630"/>
              </w:tabs>
              <w:spacing w:line="240" w:lineRule="atLeast"/>
              <w:ind w:right="11"/>
              <w:rPr>
                <w:rFonts w:cstheme="minorBidi"/>
                <w:sz w:val="18"/>
                <w:szCs w:val="22"/>
                <w:lang w:val="en-GB"/>
              </w:rPr>
            </w:pPr>
          </w:p>
        </w:tc>
        <w:tc>
          <w:tcPr>
            <w:tcW w:w="820" w:type="dxa"/>
            <w:tcBorders>
              <w:bottom w:val="single" w:sz="4" w:space="0" w:color="auto"/>
            </w:tcBorders>
            <w:vAlign w:val="bottom"/>
          </w:tcPr>
          <w:p w14:paraId="34DD24C5" w14:textId="77777777" w:rsidR="006C19A4" w:rsidRPr="008241D5" w:rsidRDefault="006C19A4" w:rsidP="006C19A4">
            <w:pPr>
              <w:tabs>
                <w:tab w:val="decimal" w:pos="648"/>
              </w:tabs>
              <w:spacing w:line="240" w:lineRule="atLeast"/>
              <w:ind w:right="11"/>
              <w:rPr>
                <w:rFonts w:cstheme="minorBidi"/>
                <w:sz w:val="18"/>
                <w:szCs w:val="22"/>
                <w:lang w:val="en-GB"/>
              </w:rPr>
            </w:pPr>
            <w:r w:rsidRPr="008241D5">
              <w:rPr>
                <w:sz w:val="18"/>
                <w:szCs w:val="18"/>
                <w:lang w:val="en-GB"/>
              </w:rPr>
              <w:t xml:space="preserve"> 12,292 </w:t>
            </w:r>
          </w:p>
        </w:tc>
      </w:tr>
      <w:tr w:rsidR="006C19A4" w:rsidRPr="00A4658E" w14:paraId="0CB5F1E2" w14:textId="77777777" w:rsidTr="006C19A4">
        <w:trPr>
          <w:cantSplit/>
        </w:trPr>
        <w:tc>
          <w:tcPr>
            <w:tcW w:w="2043" w:type="dxa"/>
            <w:shd w:val="clear" w:color="auto" w:fill="auto"/>
            <w:vAlign w:val="bottom"/>
          </w:tcPr>
          <w:p w14:paraId="61B11267" w14:textId="77777777" w:rsidR="006C19A4" w:rsidRPr="008241D5" w:rsidRDefault="006C19A4" w:rsidP="006C19A4">
            <w:pPr>
              <w:tabs>
                <w:tab w:val="left" w:pos="56"/>
              </w:tabs>
              <w:spacing w:line="240" w:lineRule="atLeast"/>
              <w:ind w:firstLine="108"/>
              <w:rPr>
                <w:b/>
                <w:bCs/>
                <w:i/>
                <w:i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vAlign w:val="bottom"/>
          </w:tcPr>
          <w:p w14:paraId="611BF3ED" w14:textId="3E7BE806" w:rsidR="006C19A4" w:rsidRPr="00CA5410" w:rsidRDefault="006C19A4" w:rsidP="00C5262E">
            <w:pPr>
              <w:tabs>
                <w:tab w:val="decimal" w:pos="448"/>
              </w:tabs>
              <w:spacing w:line="240" w:lineRule="atLeast"/>
              <w:ind w:right="11"/>
              <w:rPr>
                <w:b/>
                <w:bCs/>
                <w:sz w:val="18"/>
                <w:szCs w:val="18"/>
              </w:rPr>
            </w:pPr>
            <w:r w:rsidRPr="00CA5410">
              <w:rPr>
                <w:b/>
                <w:bCs/>
                <w:sz w:val="18"/>
                <w:szCs w:val="18"/>
              </w:rPr>
              <w:t xml:space="preserve"> -   </w:t>
            </w:r>
          </w:p>
        </w:tc>
        <w:tc>
          <w:tcPr>
            <w:tcW w:w="180" w:type="dxa"/>
            <w:vAlign w:val="bottom"/>
          </w:tcPr>
          <w:p w14:paraId="0869A444" w14:textId="77777777" w:rsidR="006C19A4" w:rsidRPr="00CA5410" w:rsidRDefault="006C19A4" w:rsidP="006C19A4">
            <w:pPr>
              <w:tabs>
                <w:tab w:val="decimal" w:pos="735"/>
              </w:tabs>
              <w:spacing w:line="240" w:lineRule="atLeast"/>
              <w:ind w:right="11"/>
              <w:rPr>
                <w:b/>
                <w:bCs/>
                <w:i/>
                <w:iCs/>
                <w:sz w:val="18"/>
                <w:szCs w:val="18"/>
                <w:lang w:val="en-GB" w:bidi="ar-SA"/>
              </w:rPr>
            </w:pPr>
          </w:p>
        </w:tc>
        <w:tc>
          <w:tcPr>
            <w:tcW w:w="765" w:type="dxa"/>
            <w:tcBorders>
              <w:top w:val="single" w:sz="4" w:space="0" w:color="auto"/>
              <w:bottom w:val="single" w:sz="4" w:space="0" w:color="auto"/>
            </w:tcBorders>
            <w:shd w:val="clear" w:color="auto" w:fill="auto"/>
            <w:vAlign w:val="bottom"/>
          </w:tcPr>
          <w:p w14:paraId="57CF7E06" w14:textId="0F2CA92A" w:rsidR="006C19A4" w:rsidRPr="00CA5410" w:rsidRDefault="006C19A4" w:rsidP="00C5262E">
            <w:pPr>
              <w:tabs>
                <w:tab w:val="left" w:pos="336"/>
              </w:tabs>
              <w:spacing w:line="240" w:lineRule="atLeast"/>
              <w:ind w:right="11"/>
              <w:jc w:val="center"/>
              <w:rPr>
                <w:rFonts w:cstheme="minorBidi"/>
                <w:b/>
                <w:bCs/>
                <w:sz w:val="18"/>
                <w:szCs w:val="18"/>
                <w:lang w:val="en-GB"/>
              </w:rPr>
            </w:pPr>
            <w:r w:rsidRPr="00CA5410">
              <w:rPr>
                <w:b/>
                <w:bCs/>
                <w:sz w:val="18"/>
                <w:szCs w:val="18"/>
              </w:rPr>
              <w:t>-</w:t>
            </w:r>
          </w:p>
        </w:tc>
        <w:tc>
          <w:tcPr>
            <w:tcW w:w="189" w:type="dxa"/>
            <w:shd w:val="clear" w:color="auto" w:fill="auto"/>
            <w:vAlign w:val="bottom"/>
          </w:tcPr>
          <w:p w14:paraId="4E22844B" w14:textId="77777777" w:rsidR="006C19A4" w:rsidRPr="00CA5410" w:rsidRDefault="006C19A4" w:rsidP="006C19A4">
            <w:pPr>
              <w:tabs>
                <w:tab w:val="decimal" w:pos="735"/>
              </w:tabs>
              <w:spacing w:line="240" w:lineRule="atLeast"/>
              <w:ind w:right="11"/>
              <w:rPr>
                <w:b/>
                <w:bCs/>
                <w:i/>
                <w:iCs/>
                <w:sz w:val="18"/>
                <w:szCs w:val="18"/>
                <w:lang w:bidi="ar-SA"/>
              </w:rPr>
            </w:pPr>
          </w:p>
        </w:tc>
        <w:tc>
          <w:tcPr>
            <w:tcW w:w="711" w:type="dxa"/>
            <w:tcBorders>
              <w:top w:val="single" w:sz="4" w:space="0" w:color="auto"/>
              <w:bottom w:val="single" w:sz="4" w:space="0" w:color="auto"/>
            </w:tcBorders>
            <w:shd w:val="clear" w:color="auto" w:fill="auto"/>
            <w:vAlign w:val="bottom"/>
          </w:tcPr>
          <w:p w14:paraId="1D3A2277" w14:textId="1B59D6C6" w:rsidR="006C19A4" w:rsidRPr="00CA5410" w:rsidRDefault="006C19A4" w:rsidP="006C19A4">
            <w:pPr>
              <w:tabs>
                <w:tab w:val="decimal" w:pos="319"/>
              </w:tabs>
              <w:spacing w:line="240" w:lineRule="atLeast"/>
              <w:ind w:right="11"/>
              <w:rPr>
                <w:b/>
                <w:bCs/>
                <w:i/>
                <w:iCs/>
                <w:sz w:val="18"/>
                <w:szCs w:val="18"/>
                <w:cs/>
                <w:lang w:val="en-GB"/>
              </w:rPr>
            </w:pPr>
            <w:r w:rsidRPr="00CA5410">
              <w:rPr>
                <w:b/>
                <w:bCs/>
                <w:sz w:val="18"/>
                <w:szCs w:val="18"/>
              </w:rPr>
              <w:t xml:space="preserve"> 13,</w:t>
            </w:r>
            <w:r w:rsidRPr="00CA5410">
              <w:rPr>
                <w:b/>
                <w:bCs/>
                <w:sz w:val="18"/>
                <w:szCs w:val="18"/>
                <w:lang w:val="en-GB"/>
              </w:rPr>
              <w:t>146</w:t>
            </w:r>
            <w:r w:rsidRPr="00CA5410">
              <w:rPr>
                <w:b/>
                <w:bCs/>
                <w:sz w:val="18"/>
                <w:szCs w:val="18"/>
              </w:rPr>
              <w:t xml:space="preserve"> </w:t>
            </w:r>
          </w:p>
        </w:tc>
        <w:tc>
          <w:tcPr>
            <w:tcW w:w="180" w:type="dxa"/>
            <w:vAlign w:val="bottom"/>
          </w:tcPr>
          <w:p w14:paraId="5A48F450" w14:textId="77777777" w:rsidR="006C19A4" w:rsidRPr="00CA5410" w:rsidRDefault="006C19A4" w:rsidP="006C19A4">
            <w:pPr>
              <w:tabs>
                <w:tab w:val="decimal" w:pos="735"/>
              </w:tabs>
              <w:spacing w:line="240" w:lineRule="atLeast"/>
              <w:ind w:right="11"/>
              <w:rPr>
                <w:b/>
                <w:bCs/>
                <w:i/>
                <w:iCs/>
                <w:sz w:val="18"/>
                <w:szCs w:val="18"/>
                <w:lang w:val="en-GB" w:bidi="ar-SA"/>
              </w:rPr>
            </w:pPr>
          </w:p>
        </w:tc>
        <w:tc>
          <w:tcPr>
            <w:tcW w:w="792" w:type="dxa"/>
            <w:tcBorders>
              <w:top w:val="single" w:sz="4" w:space="0" w:color="auto"/>
              <w:bottom w:val="single" w:sz="4" w:space="0" w:color="auto"/>
            </w:tcBorders>
            <w:shd w:val="clear" w:color="auto" w:fill="auto"/>
            <w:vAlign w:val="bottom"/>
          </w:tcPr>
          <w:p w14:paraId="3BD18D09" w14:textId="60913980" w:rsidR="006C19A4" w:rsidRPr="00CA5410" w:rsidRDefault="006C19A4" w:rsidP="006C19A4">
            <w:pPr>
              <w:tabs>
                <w:tab w:val="decimal" w:pos="619"/>
              </w:tabs>
              <w:spacing w:line="240" w:lineRule="atLeast"/>
              <w:ind w:right="11"/>
              <w:rPr>
                <w:b/>
                <w:bCs/>
                <w:i/>
                <w:iCs/>
                <w:sz w:val="18"/>
                <w:szCs w:val="18"/>
                <w:lang w:val="en-GB" w:bidi="ar-SA"/>
              </w:rPr>
            </w:pPr>
            <w:r w:rsidRPr="00CA5410">
              <w:rPr>
                <w:b/>
                <w:bCs/>
                <w:sz w:val="18"/>
                <w:szCs w:val="18"/>
              </w:rPr>
              <w:t xml:space="preserve"> </w:t>
            </w:r>
            <w:r w:rsidRPr="00CA5410">
              <w:rPr>
                <w:b/>
                <w:bCs/>
                <w:sz w:val="18"/>
                <w:szCs w:val="18"/>
                <w:lang w:val="en-GB"/>
              </w:rPr>
              <w:t>13</w:t>
            </w:r>
            <w:r w:rsidRPr="00CA5410">
              <w:rPr>
                <w:b/>
                <w:bCs/>
                <w:sz w:val="18"/>
                <w:szCs w:val="18"/>
              </w:rPr>
              <w:t xml:space="preserve">,146 </w:t>
            </w:r>
          </w:p>
        </w:tc>
        <w:tc>
          <w:tcPr>
            <w:tcW w:w="180" w:type="dxa"/>
            <w:vAlign w:val="bottom"/>
          </w:tcPr>
          <w:p w14:paraId="711C624A" w14:textId="77777777" w:rsidR="006C19A4" w:rsidRPr="00CA5410" w:rsidRDefault="006C19A4" w:rsidP="006C19A4">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68F3B0C9" w14:textId="77777777" w:rsidR="006C19A4" w:rsidRPr="00CA5410" w:rsidRDefault="006C19A4" w:rsidP="006C19A4">
            <w:pPr>
              <w:tabs>
                <w:tab w:val="decimal" w:pos="319"/>
              </w:tabs>
              <w:spacing w:line="240" w:lineRule="atLeast"/>
              <w:ind w:right="11"/>
              <w:rPr>
                <w:rFonts w:cstheme="minorBidi"/>
                <w:b/>
                <w:bCs/>
                <w:sz w:val="18"/>
                <w:szCs w:val="22"/>
                <w:lang w:val="en-GB"/>
              </w:rPr>
            </w:pPr>
            <w:r w:rsidRPr="00CA5410">
              <w:rPr>
                <w:rFonts w:cstheme="minorBidi"/>
                <w:b/>
                <w:bCs/>
                <w:sz w:val="18"/>
                <w:szCs w:val="18"/>
                <w:lang w:val="en-GB"/>
              </w:rPr>
              <w:t>-</w:t>
            </w:r>
          </w:p>
        </w:tc>
        <w:tc>
          <w:tcPr>
            <w:tcW w:w="180" w:type="dxa"/>
            <w:vAlign w:val="bottom"/>
          </w:tcPr>
          <w:p w14:paraId="67D1EB41" w14:textId="77777777" w:rsidR="006C19A4" w:rsidRPr="00CA5410" w:rsidRDefault="006C19A4" w:rsidP="006C19A4">
            <w:pPr>
              <w:tabs>
                <w:tab w:val="decimal" w:pos="319"/>
                <w:tab w:val="decimal" w:pos="735"/>
              </w:tabs>
              <w:spacing w:line="240" w:lineRule="atLeast"/>
              <w:ind w:right="11"/>
              <w:rPr>
                <w:rFonts w:cstheme="minorBidi"/>
                <w:b/>
                <w:bCs/>
                <w:sz w:val="18"/>
                <w:szCs w:val="22"/>
                <w:lang w:val="en-GB"/>
              </w:rPr>
            </w:pPr>
          </w:p>
        </w:tc>
        <w:tc>
          <w:tcPr>
            <w:tcW w:w="792" w:type="dxa"/>
            <w:tcBorders>
              <w:top w:val="single" w:sz="4" w:space="0" w:color="auto"/>
              <w:bottom w:val="single" w:sz="4" w:space="0" w:color="auto"/>
            </w:tcBorders>
            <w:vAlign w:val="bottom"/>
          </w:tcPr>
          <w:p w14:paraId="7B3B0D74" w14:textId="77777777" w:rsidR="006C19A4" w:rsidRPr="00CA5410" w:rsidRDefault="006C19A4" w:rsidP="006C19A4">
            <w:pPr>
              <w:tabs>
                <w:tab w:val="decimal" w:pos="438"/>
              </w:tabs>
              <w:spacing w:line="240" w:lineRule="atLeast"/>
              <w:ind w:right="11"/>
              <w:rPr>
                <w:rFonts w:cstheme="minorBidi"/>
                <w:b/>
                <w:bCs/>
                <w:sz w:val="18"/>
                <w:szCs w:val="22"/>
                <w:lang w:val="en-GB"/>
              </w:rPr>
            </w:pPr>
            <w:r w:rsidRPr="00CA5410">
              <w:rPr>
                <w:rFonts w:cstheme="minorBidi"/>
                <w:b/>
                <w:bCs/>
                <w:sz w:val="18"/>
                <w:szCs w:val="18"/>
                <w:lang w:val="en-GB"/>
              </w:rPr>
              <w:t xml:space="preserve"> -</w:t>
            </w:r>
          </w:p>
        </w:tc>
        <w:tc>
          <w:tcPr>
            <w:tcW w:w="180" w:type="dxa"/>
            <w:vAlign w:val="bottom"/>
          </w:tcPr>
          <w:p w14:paraId="23800A1D" w14:textId="77777777" w:rsidR="006C19A4" w:rsidRPr="00CA5410" w:rsidRDefault="006C19A4" w:rsidP="006C19A4">
            <w:pPr>
              <w:tabs>
                <w:tab w:val="decimal" w:pos="319"/>
                <w:tab w:val="decimal" w:pos="630"/>
              </w:tabs>
              <w:spacing w:line="240" w:lineRule="atLeast"/>
              <w:ind w:right="11"/>
              <w:rPr>
                <w:rFonts w:cstheme="minorBidi"/>
                <w:b/>
                <w:bCs/>
                <w:sz w:val="18"/>
                <w:szCs w:val="22"/>
                <w:lang w:val="en-GB"/>
              </w:rPr>
            </w:pPr>
          </w:p>
        </w:tc>
        <w:tc>
          <w:tcPr>
            <w:tcW w:w="702" w:type="dxa"/>
            <w:tcBorders>
              <w:top w:val="single" w:sz="4" w:space="0" w:color="auto"/>
              <w:bottom w:val="single" w:sz="4" w:space="0" w:color="auto"/>
            </w:tcBorders>
            <w:vAlign w:val="bottom"/>
          </w:tcPr>
          <w:p w14:paraId="0210AE77" w14:textId="77777777" w:rsidR="006C19A4" w:rsidRPr="00CA5410" w:rsidRDefault="006C19A4" w:rsidP="006C19A4">
            <w:pPr>
              <w:tabs>
                <w:tab w:val="decimal" w:pos="319"/>
              </w:tabs>
              <w:spacing w:line="240" w:lineRule="atLeast"/>
              <w:ind w:right="11"/>
              <w:rPr>
                <w:rFonts w:cstheme="minorBidi"/>
                <w:b/>
                <w:bCs/>
                <w:sz w:val="18"/>
                <w:szCs w:val="22"/>
                <w:lang w:val="en-GB"/>
              </w:rPr>
            </w:pPr>
            <w:r w:rsidRPr="00CA5410">
              <w:rPr>
                <w:b/>
                <w:bCs/>
                <w:sz w:val="18"/>
                <w:szCs w:val="18"/>
                <w:lang w:val="en-GB"/>
              </w:rPr>
              <w:t xml:space="preserve">12,292 </w:t>
            </w:r>
          </w:p>
        </w:tc>
        <w:tc>
          <w:tcPr>
            <w:tcW w:w="180" w:type="dxa"/>
            <w:vAlign w:val="bottom"/>
          </w:tcPr>
          <w:p w14:paraId="5501B9FC" w14:textId="77777777" w:rsidR="006C19A4" w:rsidRPr="00CA5410" w:rsidRDefault="006C19A4" w:rsidP="006C19A4">
            <w:pPr>
              <w:tabs>
                <w:tab w:val="decimal" w:pos="319"/>
                <w:tab w:val="decimal" w:pos="630"/>
              </w:tabs>
              <w:spacing w:line="240" w:lineRule="atLeast"/>
              <w:ind w:right="11"/>
              <w:rPr>
                <w:rFonts w:cstheme="minorBidi"/>
                <w:b/>
                <w:bCs/>
                <w:sz w:val="18"/>
                <w:szCs w:val="22"/>
                <w:lang w:val="en-GB"/>
              </w:rPr>
            </w:pPr>
          </w:p>
        </w:tc>
        <w:tc>
          <w:tcPr>
            <w:tcW w:w="820" w:type="dxa"/>
            <w:tcBorders>
              <w:top w:val="single" w:sz="4" w:space="0" w:color="auto"/>
              <w:bottom w:val="single" w:sz="4" w:space="0" w:color="auto"/>
            </w:tcBorders>
            <w:vAlign w:val="bottom"/>
          </w:tcPr>
          <w:p w14:paraId="3E48DF93" w14:textId="77777777" w:rsidR="006C19A4" w:rsidRPr="00CA5410" w:rsidRDefault="006C19A4" w:rsidP="006C19A4">
            <w:pPr>
              <w:tabs>
                <w:tab w:val="decimal" w:pos="648"/>
              </w:tabs>
              <w:spacing w:line="240" w:lineRule="atLeast"/>
              <w:ind w:right="11"/>
              <w:rPr>
                <w:rFonts w:cstheme="minorBidi"/>
                <w:b/>
                <w:bCs/>
                <w:sz w:val="18"/>
                <w:szCs w:val="22"/>
                <w:lang w:val="en-GB"/>
              </w:rPr>
            </w:pPr>
            <w:r w:rsidRPr="00CA5410">
              <w:rPr>
                <w:b/>
                <w:bCs/>
                <w:sz w:val="18"/>
                <w:szCs w:val="18"/>
                <w:lang w:val="en-GB"/>
              </w:rPr>
              <w:t xml:space="preserve"> 12,292 </w:t>
            </w:r>
          </w:p>
        </w:tc>
      </w:tr>
      <w:tr w:rsidR="00EC39DC" w:rsidRPr="008241D5" w14:paraId="587559B3" w14:textId="77777777" w:rsidTr="001E1B40">
        <w:trPr>
          <w:cantSplit/>
        </w:trPr>
        <w:tc>
          <w:tcPr>
            <w:tcW w:w="2043" w:type="dxa"/>
            <w:shd w:val="clear" w:color="auto" w:fill="auto"/>
            <w:vAlign w:val="bottom"/>
          </w:tcPr>
          <w:p w14:paraId="3B0D18A9" w14:textId="77777777" w:rsidR="00EC39DC" w:rsidRPr="008241D5" w:rsidRDefault="00EC39DC" w:rsidP="001E1B40">
            <w:pPr>
              <w:tabs>
                <w:tab w:val="left" w:pos="56"/>
              </w:tabs>
              <w:spacing w:line="240" w:lineRule="atLeast"/>
              <w:ind w:firstLine="108"/>
              <w:rPr>
                <w:b/>
                <w:bCs/>
                <w:i/>
                <w:iCs/>
                <w:sz w:val="18"/>
                <w:szCs w:val="18"/>
                <w:lang w:val="en-GB"/>
              </w:rPr>
            </w:pPr>
            <w:r w:rsidRPr="008241D5">
              <w:rPr>
                <w:b/>
                <w:bCs/>
                <w:sz w:val="18"/>
                <w:szCs w:val="18"/>
                <w:lang w:val="en-GB"/>
              </w:rPr>
              <w:t>Derivative assets</w:t>
            </w:r>
          </w:p>
        </w:tc>
        <w:tc>
          <w:tcPr>
            <w:tcW w:w="738" w:type="dxa"/>
            <w:tcBorders>
              <w:top w:val="single" w:sz="4" w:space="0" w:color="auto"/>
            </w:tcBorders>
            <w:shd w:val="clear" w:color="auto" w:fill="auto"/>
            <w:vAlign w:val="bottom"/>
          </w:tcPr>
          <w:p w14:paraId="0077CFA9" w14:textId="77777777" w:rsidR="00EC39DC" w:rsidRPr="00563AC0" w:rsidRDefault="00EC39DC" w:rsidP="00C5262E">
            <w:pPr>
              <w:tabs>
                <w:tab w:val="decimal" w:pos="448"/>
              </w:tabs>
              <w:spacing w:line="240" w:lineRule="atLeast"/>
              <w:ind w:right="11"/>
              <w:rPr>
                <w:sz w:val="18"/>
                <w:szCs w:val="18"/>
              </w:rPr>
            </w:pPr>
          </w:p>
        </w:tc>
        <w:tc>
          <w:tcPr>
            <w:tcW w:w="180" w:type="dxa"/>
            <w:vAlign w:val="bottom"/>
          </w:tcPr>
          <w:p w14:paraId="0F6625B8" w14:textId="77777777" w:rsidR="00EC39DC" w:rsidRPr="008241D5" w:rsidRDefault="00EC39DC" w:rsidP="001E1B40">
            <w:pPr>
              <w:tabs>
                <w:tab w:val="decimal" w:pos="735"/>
              </w:tabs>
              <w:spacing w:line="240" w:lineRule="atLeast"/>
              <w:ind w:right="11"/>
              <w:rPr>
                <w:i/>
                <w:iCs/>
                <w:sz w:val="18"/>
                <w:szCs w:val="18"/>
                <w:lang w:val="en-GB" w:bidi="ar-SA"/>
              </w:rPr>
            </w:pPr>
          </w:p>
        </w:tc>
        <w:tc>
          <w:tcPr>
            <w:tcW w:w="765" w:type="dxa"/>
            <w:tcBorders>
              <w:top w:val="single" w:sz="4" w:space="0" w:color="auto"/>
            </w:tcBorders>
            <w:shd w:val="clear" w:color="auto" w:fill="auto"/>
            <w:vAlign w:val="bottom"/>
          </w:tcPr>
          <w:p w14:paraId="5CC1B479" w14:textId="77777777" w:rsidR="00EC39DC" w:rsidRPr="008241D5" w:rsidRDefault="00EC39DC" w:rsidP="00C5262E">
            <w:pPr>
              <w:tabs>
                <w:tab w:val="left" w:pos="336"/>
                <w:tab w:val="decimal" w:pos="735"/>
              </w:tabs>
              <w:spacing w:line="240" w:lineRule="atLeast"/>
              <w:ind w:right="11"/>
              <w:jc w:val="center"/>
              <w:rPr>
                <w:i/>
                <w:iCs/>
                <w:sz w:val="18"/>
                <w:szCs w:val="18"/>
                <w:lang w:val="en-GB" w:bidi="ar-SA"/>
              </w:rPr>
            </w:pPr>
          </w:p>
        </w:tc>
        <w:tc>
          <w:tcPr>
            <w:tcW w:w="189" w:type="dxa"/>
            <w:shd w:val="clear" w:color="auto" w:fill="auto"/>
            <w:vAlign w:val="bottom"/>
          </w:tcPr>
          <w:p w14:paraId="0E3566E1" w14:textId="77777777" w:rsidR="00EC39DC" w:rsidRPr="008241D5" w:rsidRDefault="00EC39DC" w:rsidP="001E1B40">
            <w:pPr>
              <w:tabs>
                <w:tab w:val="decimal" w:pos="735"/>
              </w:tabs>
              <w:spacing w:line="240" w:lineRule="atLeast"/>
              <w:ind w:right="11"/>
              <w:rPr>
                <w:i/>
                <w:iCs/>
                <w:sz w:val="18"/>
                <w:szCs w:val="18"/>
                <w:lang w:val="en-GB" w:bidi="ar-SA"/>
              </w:rPr>
            </w:pPr>
          </w:p>
        </w:tc>
        <w:tc>
          <w:tcPr>
            <w:tcW w:w="711" w:type="dxa"/>
            <w:tcBorders>
              <w:top w:val="single" w:sz="4" w:space="0" w:color="auto"/>
            </w:tcBorders>
            <w:shd w:val="clear" w:color="auto" w:fill="auto"/>
            <w:vAlign w:val="bottom"/>
          </w:tcPr>
          <w:p w14:paraId="31B88A86" w14:textId="77777777" w:rsidR="00EC39DC" w:rsidRPr="008241D5" w:rsidRDefault="00EC39DC" w:rsidP="001E1B40">
            <w:pPr>
              <w:tabs>
                <w:tab w:val="decimal" w:pos="735"/>
              </w:tabs>
              <w:spacing w:line="240" w:lineRule="atLeast"/>
              <w:ind w:right="11"/>
              <w:rPr>
                <w:i/>
                <w:iCs/>
                <w:sz w:val="18"/>
                <w:szCs w:val="18"/>
                <w:cs/>
                <w:lang w:val="en-GB"/>
              </w:rPr>
            </w:pPr>
          </w:p>
        </w:tc>
        <w:tc>
          <w:tcPr>
            <w:tcW w:w="180" w:type="dxa"/>
            <w:vAlign w:val="bottom"/>
          </w:tcPr>
          <w:p w14:paraId="0FA706C8" w14:textId="77777777" w:rsidR="00EC39DC" w:rsidRPr="008241D5" w:rsidRDefault="00EC39DC" w:rsidP="001E1B40">
            <w:pPr>
              <w:tabs>
                <w:tab w:val="decimal" w:pos="735"/>
              </w:tabs>
              <w:spacing w:line="240" w:lineRule="atLeast"/>
              <w:ind w:right="11"/>
              <w:rPr>
                <w:i/>
                <w:iCs/>
                <w:sz w:val="18"/>
                <w:szCs w:val="18"/>
                <w:lang w:val="en-GB" w:bidi="ar-SA"/>
              </w:rPr>
            </w:pPr>
          </w:p>
        </w:tc>
        <w:tc>
          <w:tcPr>
            <w:tcW w:w="792" w:type="dxa"/>
            <w:tcBorders>
              <w:top w:val="single" w:sz="4" w:space="0" w:color="auto"/>
            </w:tcBorders>
            <w:shd w:val="clear" w:color="auto" w:fill="auto"/>
            <w:vAlign w:val="bottom"/>
          </w:tcPr>
          <w:p w14:paraId="15BBE0CE" w14:textId="77777777" w:rsidR="00EC39DC" w:rsidRPr="008241D5" w:rsidRDefault="00EC39DC" w:rsidP="001E1B40">
            <w:pPr>
              <w:tabs>
                <w:tab w:val="decimal" w:pos="735"/>
              </w:tabs>
              <w:spacing w:line="240" w:lineRule="atLeast"/>
              <w:ind w:right="11"/>
              <w:rPr>
                <w:i/>
                <w:iCs/>
                <w:sz w:val="18"/>
                <w:szCs w:val="18"/>
                <w:lang w:val="en-GB" w:bidi="ar-SA"/>
              </w:rPr>
            </w:pPr>
          </w:p>
        </w:tc>
        <w:tc>
          <w:tcPr>
            <w:tcW w:w="180" w:type="dxa"/>
            <w:vAlign w:val="bottom"/>
          </w:tcPr>
          <w:p w14:paraId="63ABF083" w14:textId="77777777" w:rsidR="00EC39DC" w:rsidRPr="008241D5" w:rsidRDefault="00EC39DC" w:rsidP="001E1B40">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5636BBD6" w14:textId="77777777" w:rsidR="00EC39DC" w:rsidRPr="008241D5" w:rsidRDefault="00EC39DC" w:rsidP="001E1B40">
            <w:pPr>
              <w:tabs>
                <w:tab w:val="decimal" w:pos="319"/>
              </w:tabs>
              <w:spacing w:line="240" w:lineRule="atLeast"/>
              <w:ind w:right="11"/>
              <w:rPr>
                <w:sz w:val="18"/>
                <w:szCs w:val="18"/>
                <w:lang w:val="en-GB" w:bidi="ar-SA"/>
              </w:rPr>
            </w:pPr>
          </w:p>
        </w:tc>
        <w:tc>
          <w:tcPr>
            <w:tcW w:w="180" w:type="dxa"/>
            <w:vAlign w:val="bottom"/>
          </w:tcPr>
          <w:p w14:paraId="0CD0F050" w14:textId="77777777" w:rsidR="00EC39DC" w:rsidRPr="008241D5" w:rsidRDefault="00EC39DC" w:rsidP="001E1B40">
            <w:pPr>
              <w:tabs>
                <w:tab w:val="decimal" w:pos="735"/>
              </w:tabs>
              <w:spacing w:line="240" w:lineRule="atLeast"/>
              <w:ind w:right="11"/>
              <w:rPr>
                <w:i/>
                <w:iCs/>
                <w:sz w:val="18"/>
                <w:szCs w:val="18"/>
                <w:lang w:val="en-GB" w:bidi="ar-SA"/>
              </w:rPr>
            </w:pPr>
          </w:p>
        </w:tc>
        <w:tc>
          <w:tcPr>
            <w:tcW w:w="792" w:type="dxa"/>
            <w:tcBorders>
              <w:top w:val="single" w:sz="4" w:space="0" w:color="auto"/>
            </w:tcBorders>
            <w:vAlign w:val="bottom"/>
          </w:tcPr>
          <w:p w14:paraId="469FF24C" w14:textId="77777777" w:rsidR="00EC39DC" w:rsidRPr="008241D5" w:rsidRDefault="00EC39DC" w:rsidP="001E1B40">
            <w:pPr>
              <w:tabs>
                <w:tab w:val="decimal" w:pos="70"/>
                <w:tab w:val="decimal" w:pos="382"/>
              </w:tabs>
              <w:spacing w:line="240" w:lineRule="atLeast"/>
              <w:ind w:right="11"/>
              <w:jc w:val="center"/>
              <w:rPr>
                <w:sz w:val="18"/>
                <w:szCs w:val="18"/>
                <w:lang w:val="en-GB"/>
              </w:rPr>
            </w:pPr>
          </w:p>
        </w:tc>
        <w:tc>
          <w:tcPr>
            <w:tcW w:w="180" w:type="dxa"/>
            <w:vAlign w:val="bottom"/>
          </w:tcPr>
          <w:p w14:paraId="011F2129" w14:textId="77777777" w:rsidR="00EC39DC" w:rsidRPr="008241D5" w:rsidRDefault="00EC39DC" w:rsidP="001E1B40">
            <w:pPr>
              <w:tabs>
                <w:tab w:val="decimal" w:pos="630"/>
              </w:tabs>
              <w:spacing w:line="240" w:lineRule="atLeast"/>
              <w:ind w:right="11"/>
              <w:rPr>
                <w:sz w:val="18"/>
                <w:szCs w:val="18"/>
                <w:lang w:val="en-GB"/>
              </w:rPr>
            </w:pPr>
          </w:p>
        </w:tc>
        <w:tc>
          <w:tcPr>
            <w:tcW w:w="702" w:type="dxa"/>
            <w:tcBorders>
              <w:top w:val="single" w:sz="4" w:space="0" w:color="auto"/>
            </w:tcBorders>
            <w:vAlign w:val="bottom"/>
          </w:tcPr>
          <w:p w14:paraId="2247C351" w14:textId="77777777" w:rsidR="00EC39DC" w:rsidRPr="008241D5" w:rsidRDefault="00EC39DC" w:rsidP="001E1B40">
            <w:pPr>
              <w:tabs>
                <w:tab w:val="decimal" w:pos="70"/>
              </w:tabs>
              <w:spacing w:line="240" w:lineRule="atLeast"/>
              <w:ind w:right="11"/>
              <w:jc w:val="center"/>
              <w:rPr>
                <w:rFonts w:cstheme="minorBidi"/>
                <w:sz w:val="18"/>
                <w:szCs w:val="22"/>
                <w:lang w:val="en-GB"/>
              </w:rPr>
            </w:pPr>
          </w:p>
        </w:tc>
        <w:tc>
          <w:tcPr>
            <w:tcW w:w="180" w:type="dxa"/>
            <w:vAlign w:val="bottom"/>
          </w:tcPr>
          <w:p w14:paraId="361CAE5A" w14:textId="77777777" w:rsidR="00EC39DC" w:rsidRPr="008241D5" w:rsidRDefault="00EC39DC" w:rsidP="001E1B40">
            <w:pPr>
              <w:tabs>
                <w:tab w:val="decimal" w:pos="630"/>
              </w:tabs>
              <w:spacing w:line="240" w:lineRule="atLeast"/>
              <w:ind w:right="11"/>
              <w:rPr>
                <w:sz w:val="18"/>
                <w:szCs w:val="18"/>
                <w:lang w:val="en-GB" w:bidi="ar-SA"/>
              </w:rPr>
            </w:pPr>
          </w:p>
        </w:tc>
        <w:tc>
          <w:tcPr>
            <w:tcW w:w="820" w:type="dxa"/>
            <w:tcBorders>
              <w:top w:val="single" w:sz="4" w:space="0" w:color="auto"/>
            </w:tcBorders>
            <w:vAlign w:val="bottom"/>
          </w:tcPr>
          <w:p w14:paraId="05599352" w14:textId="77777777" w:rsidR="00EC39DC" w:rsidRPr="008241D5" w:rsidRDefault="00EC39DC" w:rsidP="001E1B40">
            <w:pPr>
              <w:tabs>
                <w:tab w:val="decimal" w:pos="70"/>
                <w:tab w:val="decimal" w:pos="648"/>
              </w:tabs>
              <w:spacing w:line="240" w:lineRule="atLeast"/>
              <w:ind w:right="11"/>
              <w:jc w:val="center"/>
              <w:rPr>
                <w:rFonts w:cstheme="minorBidi"/>
                <w:sz w:val="18"/>
                <w:szCs w:val="22"/>
                <w:lang w:val="en-GB"/>
              </w:rPr>
            </w:pPr>
          </w:p>
        </w:tc>
      </w:tr>
      <w:tr w:rsidR="00095629" w:rsidRPr="008241D5" w14:paraId="7F2CFEBF" w14:textId="77777777" w:rsidTr="007D20F0">
        <w:trPr>
          <w:cantSplit/>
        </w:trPr>
        <w:tc>
          <w:tcPr>
            <w:tcW w:w="2043" w:type="dxa"/>
            <w:shd w:val="clear" w:color="auto" w:fill="auto"/>
            <w:vAlign w:val="bottom"/>
          </w:tcPr>
          <w:p w14:paraId="28FF089D" w14:textId="77777777" w:rsidR="00095629" w:rsidRPr="008241D5" w:rsidRDefault="00095629" w:rsidP="00095629">
            <w:pPr>
              <w:numPr>
                <w:ilvl w:val="0"/>
                <w:numId w:val="45"/>
              </w:numPr>
              <w:tabs>
                <w:tab w:val="left" w:pos="166"/>
              </w:tabs>
              <w:spacing w:line="240" w:lineRule="atLeast"/>
              <w:ind w:left="260" w:hanging="107"/>
              <w:rPr>
                <w:b/>
                <w:bCs/>
                <w:sz w:val="18"/>
                <w:szCs w:val="18"/>
                <w:lang w:val="en-GB"/>
              </w:rPr>
            </w:pPr>
            <w:r w:rsidRPr="008241D5">
              <w:rPr>
                <w:sz w:val="18"/>
                <w:szCs w:val="18"/>
                <w:lang w:val="en-GB"/>
              </w:rPr>
              <w:t>Foreign exchange rate</w:t>
            </w:r>
          </w:p>
        </w:tc>
        <w:tc>
          <w:tcPr>
            <w:tcW w:w="738" w:type="dxa"/>
            <w:shd w:val="clear" w:color="auto" w:fill="auto"/>
            <w:vAlign w:val="bottom"/>
          </w:tcPr>
          <w:p w14:paraId="5AFA27AE" w14:textId="516F0063" w:rsidR="00095629" w:rsidRPr="007D20F0" w:rsidRDefault="00095629" w:rsidP="00C5262E">
            <w:pPr>
              <w:tabs>
                <w:tab w:val="decimal" w:pos="448"/>
              </w:tabs>
              <w:spacing w:line="240" w:lineRule="atLeast"/>
              <w:ind w:right="11"/>
              <w:rPr>
                <w:sz w:val="18"/>
                <w:szCs w:val="18"/>
              </w:rPr>
            </w:pPr>
            <w:r w:rsidRPr="007D20F0">
              <w:rPr>
                <w:sz w:val="18"/>
                <w:szCs w:val="18"/>
              </w:rPr>
              <w:t xml:space="preserve"> -   </w:t>
            </w:r>
          </w:p>
        </w:tc>
        <w:tc>
          <w:tcPr>
            <w:tcW w:w="180" w:type="dxa"/>
            <w:vAlign w:val="bottom"/>
          </w:tcPr>
          <w:p w14:paraId="49D12457" w14:textId="77777777" w:rsidR="00095629" w:rsidRPr="007D20F0" w:rsidRDefault="00095629" w:rsidP="00095629">
            <w:pPr>
              <w:tabs>
                <w:tab w:val="decimal" w:pos="735"/>
              </w:tabs>
              <w:spacing w:line="240" w:lineRule="atLeast"/>
              <w:ind w:right="11"/>
              <w:jc w:val="right"/>
              <w:rPr>
                <w:i/>
                <w:iCs/>
                <w:sz w:val="18"/>
                <w:szCs w:val="18"/>
                <w:lang w:val="en-GB" w:bidi="ar-SA"/>
              </w:rPr>
            </w:pPr>
          </w:p>
        </w:tc>
        <w:tc>
          <w:tcPr>
            <w:tcW w:w="765" w:type="dxa"/>
            <w:shd w:val="clear" w:color="auto" w:fill="auto"/>
            <w:vAlign w:val="bottom"/>
          </w:tcPr>
          <w:p w14:paraId="776BE72F" w14:textId="3C179ACA" w:rsidR="00095629" w:rsidRPr="007D20F0" w:rsidRDefault="00095629" w:rsidP="00C5262E">
            <w:pPr>
              <w:tabs>
                <w:tab w:val="left" w:pos="336"/>
              </w:tabs>
              <w:spacing w:line="240" w:lineRule="atLeast"/>
              <w:ind w:right="11"/>
              <w:jc w:val="center"/>
              <w:rPr>
                <w:sz w:val="18"/>
                <w:szCs w:val="18"/>
              </w:rPr>
            </w:pPr>
            <w:r w:rsidRPr="007D20F0">
              <w:rPr>
                <w:sz w:val="18"/>
                <w:szCs w:val="18"/>
              </w:rPr>
              <w:t>-</w:t>
            </w:r>
          </w:p>
        </w:tc>
        <w:tc>
          <w:tcPr>
            <w:tcW w:w="189" w:type="dxa"/>
            <w:shd w:val="clear" w:color="auto" w:fill="auto"/>
            <w:vAlign w:val="bottom"/>
          </w:tcPr>
          <w:p w14:paraId="0190DE27" w14:textId="77777777" w:rsidR="00095629" w:rsidRPr="007D20F0" w:rsidRDefault="00095629" w:rsidP="00095629">
            <w:pPr>
              <w:tabs>
                <w:tab w:val="decimal" w:pos="735"/>
              </w:tabs>
              <w:spacing w:line="240" w:lineRule="atLeast"/>
              <w:ind w:right="11"/>
              <w:jc w:val="right"/>
              <w:rPr>
                <w:i/>
                <w:iCs/>
                <w:sz w:val="18"/>
                <w:szCs w:val="18"/>
                <w:lang w:val="en-GB" w:bidi="ar-SA"/>
              </w:rPr>
            </w:pPr>
          </w:p>
        </w:tc>
        <w:tc>
          <w:tcPr>
            <w:tcW w:w="711" w:type="dxa"/>
            <w:shd w:val="clear" w:color="auto" w:fill="auto"/>
            <w:vAlign w:val="bottom"/>
          </w:tcPr>
          <w:p w14:paraId="2DA73D2F" w14:textId="72D42995" w:rsidR="00095629" w:rsidRPr="00563AC0" w:rsidRDefault="00095629" w:rsidP="00563AC0">
            <w:pPr>
              <w:tabs>
                <w:tab w:val="decimal" w:pos="475"/>
              </w:tabs>
              <w:spacing w:line="240" w:lineRule="atLeast"/>
              <w:ind w:right="11"/>
              <w:rPr>
                <w:b/>
                <w:bCs/>
                <w:sz w:val="18"/>
                <w:szCs w:val="18"/>
                <w:cs/>
              </w:rPr>
            </w:pPr>
            <w:r w:rsidRPr="00563AC0">
              <w:rPr>
                <w:b/>
                <w:bCs/>
                <w:sz w:val="18"/>
                <w:szCs w:val="18"/>
              </w:rPr>
              <w:t xml:space="preserve"> -   </w:t>
            </w:r>
          </w:p>
        </w:tc>
        <w:tc>
          <w:tcPr>
            <w:tcW w:w="180" w:type="dxa"/>
            <w:vAlign w:val="bottom"/>
          </w:tcPr>
          <w:p w14:paraId="03E304B4" w14:textId="77777777" w:rsidR="00095629" w:rsidRPr="007D20F0" w:rsidRDefault="00095629" w:rsidP="00095629">
            <w:pPr>
              <w:tabs>
                <w:tab w:val="decimal" w:pos="735"/>
              </w:tabs>
              <w:spacing w:line="240" w:lineRule="atLeast"/>
              <w:ind w:right="11"/>
              <w:jc w:val="right"/>
              <w:rPr>
                <w:i/>
                <w:iCs/>
                <w:sz w:val="18"/>
                <w:szCs w:val="18"/>
                <w:lang w:val="en-GB" w:bidi="ar-SA"/>
              </w:rPr>
            </w:pPr>
          </w:p>
        </w:tc>
        <w:tc>
          <w:tcPr>
            <w:tcW w:w="792" w:type="dxa"/>
            <w:shd w:val="clear" w:color="auto" w:fill="auto"/>
            <w:vAlign w:val="bottom"/>
          </w:tcPr>
          <w:p w14:paraId="37381717" w14:textId="504C3AC1" w:rsidR="00095629" w:rsidRPr="007D20F0" w:rsidRDefault="00095629" w:rsidP="00095629">
            <w:pPr>
              <w:tabs>
                <w:tab w:val="decimal" w:pos="539"/>
              </w:tabs>
              <w:spacing w:line="240" w:lineRule="atLeast"/>
              <w:ind w:right="11"/>
              <w:rPr>
                <w:i/>
                <w:iCs/>
                <w:sz w:val="18"/>
                <w:szCs w:val="18"/>
                <w:lang w:val="en-GB" w:bidi="ar-SA"/>
              </w:rPr>
            </w:pPr>
            <w:r w:rsidRPr="007D20F0">
              <w:rPr>
                <w:sz w:val="18"/>
                <w:szCs w:val="18"/>
              </w:rPr>
              <w:t xml:space="preserve"> -   </w:t>
            </w:r>
          </w:p>
        </w:tc>
        <w:tc>
          <w:tcPr>
            <w:tcW w:w="180" w:type="dxa"/>
            <w:vAlign w:val="bottom"/>
          </w:tcPr>
          <w:p w14:paraId="7DDA9732" w14:textId="77777777" w:rsidR="00095629" w:rsidRPr="008241D5" w:rsidRDefault="00095629" w:rsidP="00095629">
            <w:pPr>
              <w:tabs>
                <w:tab w:val="decimal" w:pos="122"/>
              </w:tabs>
              <w:spacing w:line="240" w:lineRule="atLeast"/>
              <w:ind w:right="11"/>
              <w:rPr>
                <w:sz w:val="18"/>
                <w:szCs w:val="18"/>
                <w:lang w:val="en-GB" w:bidi="ar-SA"/>
              </w:rPr>
            </w:pPr>
          </w:p>
        </w:tc>
        <w:tc>
          <w:tcPr>
            <w:tcW w:w="702" w:type="dxa"/>
            <w:vAlign w:val="bottom"/>
          </w:tcPr>
          <w:p w14:paraId="45E74669" w14:textId="7D1BD4C3" w:rsidR="00095629" w:rsidRPr="008241D5" w:rsidRDefault="00095629" w:rsidP="00095629">
            <w:pPr>
              <w:tabs>
                <w:tab w:val="decimal" w:pos="319"/>
              </w:tabs>
              <w:spacing w:line="240" w:lineRule="atLeast"/>
              <w:ind w:right="11"/>
              <w:rPr>
                <w:sz w:val="18"/>
                <w:szCs w:val="18"/>
                <w:lang w:val="en-GB" w:bidi="ar-SA"/>
              </w:rPr>
            </w:pPr>
            <w:r w:rsidRPr="008241D5">
              <w:rPr>
                <w:rFonts w:cstheme="minorBidi"/>
                <w:sz w:val="18"/>
                <w:szCs w:val="18"/>
                <w:lang w:val="en-GB"/>
              </w:rPr>
              <w:t>-</w:t>
            </w:r>
          </w:p>
        </w:tc>
        <w:tc>
          <w:tcPr>
            <w:tcW w:w="180" w:type="dxa"/>
            <w:vAlign w:val="bottom"/>
          </w:tcPr>
          <w:p w14:paraId="5484FDB0" w14:textId="77777777" w:rsidR="00095629" w:rsidRPr="008241D5" w:rsidRDefault="00095629" w:rsidP="00095629">
            <w:pPr>
              <w:tabs>
                <w:tab w:val="decimal" w:pos="735"/>
              </w:tabs>
              <w:spacing w:line="240" w:lineRule="atLeast"/>
              <w:ind w:right="11"/>
              <w:rPr>
                <w:i/>
                <w:iCs/>
                <w:sz w:val="18"/>
                <w:szCs w:val="18"/>
                <w:lang w:val="en-GB" w:bidi="ar-SA"/>
              </w:rPr>
            </w:pPr>
          </w:p>
        </w:tc>
        <w:tc>
          <w:tcPr>
            <w:tcW w:w="792" w:type="dxa"/>
            <w:vAlign w:val="bottom"/>
          </w:tcPr>
          <w:p w14:paraId="0D053716" w14:textId="77777777" w:rsidR="00095629" w:rsidRPr="008241D5" w:rsidRDefault="00095629" w:rsidP="00095629">
            <w:pPr>
              <w:tabs>
                <w:tab w:val="decimal" w:pos="618"/>
              </w:tabs>
              <w:spacing w:line="240" w:lineRule="atLeast"/>
              <w:ind w:right="11"/>
              <w:rPr>
                <w:sz w:val="18"/>
                <w:szCs w:val="18"/>
                <w:lang w:val="en-GB"/>
              </w:rPr>
            </w:pPr>
            <w:r w:rsidRPr="008241D5">
              <w:rPr>
                <w:sz w:val="18"/>
                <w:szCs w:val="18"/>
                <w:lang w:val="en-GB"/>
              </w:rPr>
              <w:t>99</w:t>
            </w:r>
          </w:p>
        </w:tc>
        <w:tc>
          <w:tcPr>
            <w:tcW w:w="180" w:type="dxa"/>
            <w:vAlign w:val="bottom"/>
          </w:tcPr>
          <w:p w14:paraId="1C1EFAEC" w14:textId="77777777" w:rsidR="00095629" w:rsidRPr="008241D5" w:rsidRDefault="00095629" w:rsidP="00095629">
            <w:pPr>
              <w:tabs>
                <w:tab w:val="decimal" w:pos="630"/>
              </w:tabs>
              <w:spacing w:line="240" w:lineRule="atLeast"/>
              <w:ind w:right="11"/>
              <w:rPr>
                <w:sz w:val="18"/>
                <w:szCs w:val="18"/>
                <w:lang w:val="en-GB"/>
              </w:rPr>
            </w:pPr>
          </w:p>
        </w:tc>
        <w:tc>
          <w:tcPr>
            <w:tcW w:w="702" w:type="dxa"/>
            <w:vAlign w:val="bottom"/>
          </w:tcPr>
          <w:p w14:paraId="6B8CDE7D" w14:textId="77777777" w:rsidR="00095629" w:rsidRPr="008241D5" w:rsidRDefault="00095629" w:rsidP="00095629">
            <w:pPr>
              <w:tabs>
                <w:tab w:val="decimal" w:pos="70"/>
              </w:tabs>
              <w:spacing w:line="240" w:lineRule="atLeast"/>
              <w:ind w:right="11"/>
              <w:jc w:val="center"/>
              <w:rPr>
                <w:rFonts w:cstheme="minorBidi"/>
                <w:sz w:val="18"/>
                <w:szCs w:val="22"/>
                <w:lang w:val="en-GB"/>
              </w:rPr>
            </w:pPr>
            <w:r>
              <w:rPr>
                <w:sz w:val="18"/>
                <w:szCs w:val="18"/>
                <w:lang w:val="en-GB"/>
              </w:rPr>
              <w:t>-</w:t>
            </w:r>
          </w:p>
        </w:tc>
        <w:tc>
          <w:tcPr>
            <w:tcW w:w="180" w:type="dxa"/>
            <w:vAlign w:val="bottom"/>
          </w:tcPr>
          <w:p w14:paraId="16404870" w14:textId="77777777" w:rsidR="00095629" w:rsidRPr="008241D5" w:rsidRDefault="00095629" w:rsidP="00095629">
            <w:pPr>
              <w:tabs>
                <w:tab w:val="decimal" w:pos="630"/>
              </w:tabs>
              <w:spacing w:line="240" w:lineRule="atLeast"/>
              <w:ind w:right="11"/>
              <w:rPr>
                <w:sz w:val="18"/>
                <w:szCs w:val="18"/>
                <w:lang w:val="en-GB" w:bidi="ar-SA"/>
              </w:rPr>
            </w:pPr>
          </w:p>
        </w:tc>
        <w:tc>
          <w:tcPr>
            <w:tcW w:w="820" w:type="dxa"/>
            <w:vAlign w:val="bottom"/>
          </w:tcPr>
          <w:p w14:paraId="3B27C13C" w14:textId="77777777" w:rsidR="00095629" w:rsidRPr="008241D5" w:rsidRDefault="00095629" w:rsidP="00095629">
            <w:pPr>
              <w:tabs>
                <w:tab w:val="decimal" w:pos="648"/>
              </w:tabs>
              <w:spacing w:line="240" w:lineRule="atLeast"/>
              <w:ind w:right="11"/>
              <w:rPr>
                <w:rFonts w:cstheme="minorBidi"/>
                <w:sz w:val="18"/>
                <w:szCs w:val="22"/>
                <w:lang w:val="en-GB"/>
              </w:rPr>
            </w:pPr>
            <w:r w:rsidRPr="008241D5">
              <w:rPr>
                <w:sz w:val="18"/>
                <w:szCs w:val="18"/>
                <w:lang w:val="en-GB"/>
              </w:rPr>
              <w:t xml:space="preserve"> 99 </w:t>
            </w:r>
          </w:p>
        </w:tc>
      </w:tr>
      <w:tr w:rsidR="007D20F0" w:rsidRPr="008241D5" w14:paraId="12189410" w14:textId="77777777" w:rsidTr="007D20F0">
        <w:trPr>
          <w:cantSplit/>
        </w:trPr>
        <w:tc>
          <w:tcPr>
            <w:tcW w:w="2043" w:type="dxa"/>
            <w:shd w:val="clear" w:color="auto" w:fill="auto"/>
            <w:vAlign w:val="bottom"/>
          </w:tcPr>
          <w:p w14:paraId="7C35F16D" w14:textId="77777777" w:rsidR="007D20F0" w:rsidRPr="008241D5" w:rsidRDefault="007D20F0" w:rsidP="007D20F0">
            <w:pPr>
              <w:numPr>
                <w:ilvl w:val="0"/>
                <w:numId w:val="45"/>
              </w:numPr>
              <w:tabs>
                <w:tab w:val="left" w:pos="166"/>
              </w:tabs>
              <w:spacing w:line="240" w:lineRule="atLeast"/>
              <w:ind w:left="260" w:hanging="107"/>
              <w:rPr>
                <w:b/>
                <w:bCs/>
                <w:i/>
                <w:iCs/>
                <w:sz w:val="18"/>
                <w:szCs w:val="18"/>
                <w:lang w:val="en-GB"/>
              </w:rPr>
            </w:pPr>
            <w:r w:rsidRPr="008241D5">
              <w:rPr>
                <w:sz w:val="18"/>
                <w:szCs w:val="18"/>
                <w:lang w:val="en-GB"/>
              </w:rPr>
              <w:t>Interest rate</w:t>
            </w:r>
          </w:p>
        </w:tc>
        <w:tc>
          <w:tcPr>
            <w:tcW w:w="738" w:type="dxa"/>
            <w:tcBorders>
              <w:bottom w:val="single" w:sz="4" w:space="0" w:color="auto"/>
            </w:tcBorders>
            <w:shd w:val="clear" w:color="auto" w:fill="auto"/>
            <w:vAlign w:val="bottom"/>
          </w:tcPr>
          <w:p w14:paraId="3C7BCF2B" w14:textId="1776E13F" w:rsidR="007D20F0" w:rsidRPr="007D20F0" w:rsidRDefault="007D20F0" w:rsidP="00C5262E">
            <w:pPr>
              <w:tabs>
                <w:tab w:val="decimal" w:pos="448"/>
              </w:tabs>
              <w:spacing w:line="240" w:lineRule="atLeast"/>
              <w:ind w:right="11"/>
              <w:rPr>
                <w:sz w:val="18"/>
                <w:szCs w:val="18"/>
              </w:rPr>
            </w:pPr>
            <w:r w:rsidRPr="007D20F0">
              <w:rPr>
                <w:sz w:val="18"/>
                <w:szCs w:val="18"/>
              </w:rPr>
              <w:t xml:space="preserve"> -   </w:t>
            </w:r>
          </w:p>
        </w:tc>
        <w:tc>
          <w:tcPr>
            <w:tcW w:w="180" w:type="dxa"/>
            <w:vAlign w:val="bottom"/>
          </w:tcPr>
          <w:p w14:paraId="74C7861A" w14:textId="77777777" w:rsidR="007D20F0" w:rsidRPr="007D20F0" w:rsidRDefault="007D20F0" w:rsidP="007D20F0">
            <w:pPr>
              <w:tabs>
                <w:tab w:val="decimal" w:pos="735"/>
              </w:tabs>
              <w:spacing w:line="240" w:lineRule="atLeast"/>
              <w:ind w:right="11"/>
              <w:jc w:val="right"/>
              <w:rPr>
                <w:sz w:val="18"/>
                <w:szCs w:val="18"/>
                <w:lang w:val="en-GB" w:bidi="ar-SA"/>
              </w:rPr>
            </w:pPr>
          </w:p>
        </w:tc>
        <w:tc>
          <w:tcPr>
            <w:tcW w:w="765" w:type="dxa"/>
            <w:tcBorders>
              <w:bottom w:val="single" w:sz="4" w:space="0" w:color="auto"/>
            </w:tcBorders>
            <w:shd w:val="clear" w:color="auto" w:fill="auto"/>
            <w:vAlign w:val="bottom"/>
          </w:tcPr>
          <w:p w14:paraId="2570795A" w14:textId="46ABED47" w:rsidR="007D20F0" w:rsidRPr="007D20F0" w:rsidRDefault="007D20F0" w:rsidP="00640F63">
            <w:pPr>
              <w:tabs>
                <w:tab w:val="decimal" w:pos="553"/>
              </w:tabs>
              <w:spacing w:line="240" w:lineRule="atLeast"/>
              <w:ind w:right="11"/>
              <w:rPr>
                <w:sz w:val="18"/>
                <w:szCs w:val="18"/>
                <w:lang w:val="en-GB"/>
              </w:rPr>
            </w:pPr>
            <w:r w:rsidRPr="007D20F0">
              <w:rPr>
                <w:sz w:val="18"/>
                <w:szCs w:val="18"/>
              </w:rPr>
              <w:t xml:space="preserve"> 21 </w:t>
            </w:r>
          </w:p>
        </w:tc>
        <w:tc>
          <w:tcPr>
            <w:tcW w:w="189" w:type="dxa"/>
            <w:shd w:val="clear" w:color="auto" w:fill="auto"/>
            <w:vAlign w:val="bottom"/>
          </w:tcPr>
          <w:p w14:paraId="66EC265E" w14:textId="77777777" w:rsidR="007D20F0" w:rsidRPr="007D20F0" w:rsidRDefault="007D20F0" w:rsidP="007D20F0">
            <w:pPr>
              <w:tabs>
                <w:tab w:val="decimal" w:pos="735"/>
              </w:tabs>
              <w:spacing w:line="240" w:lineRule="atLeast"/>
              <w:ind w:right="11"/>
              <w:jc w:val="right"/>
              <w:rPr>
                <w:sz w:val="18"/>
                <w:szCs w:val="18"/>
                <w:lang w:val="en-GB" w:bidi="ar-SA"/>
              </w:rPr>
            </w:pPr>
          </w:p>
        </w:tc>
        <w:tc>
          <w:tcPr>
            <w:tcW w:w="711" w:type="dxa"/>
            <w:tcBorders>
              <w:bottom w:val="single" w:sz="4" w:space="0" w:color="auto"/>
            </w:tcBorders>
            <w:shd w:val="clear" w:color="auto" w:fill="auto"/>
            <w:vAlign w:val="bottom"/>
          </w:tcPr>
          <w:p w14:paraId="0C88D897" w14:textId="4CBA89E5" w:rsidR="007D20F0" w:rsidRPr="00563AC0" w:rsidRDefault="007D20F0" w:rsidP="00563AC0">
            <w:pPr>
              <w:tabs>
                <w:tab w:val="decimal" w:pos="475"/>
              </w:tabs>
              <w:spacing w:line="240" w:lineRule="atLeast"/>
              <w:ind w:right="11"/>
              <w:rPr>
                <w:b/>
                <w:bCs/>
                <w:sz w:val="18"/>
                <w:szCs w:val="18"/>
                <w:cs/>
              </w:rPr>
            </w:pPr>
            <w:r w:rsidRPr="00563AC0">
              <w:rPr>
                <w:b/>
                <w:bCs/>
                <w:sz w:val="18"/>
                <w:szCs w:val="18"/>
              </w:rPr>
              <w:t xml:space="preserve"> -   </w:t>
            </w:r>
          </w:p>
        </w:tc>
        <w:tc>
          <w:tcPr>
            <w:tcW w:w="180" w:type="dxa"/>
            <w:vAlign w:val="bottom"/>
          </w:tcPr>
          <w:p w14:paraId="78E9D6AB" w14:textId="77777777" w:rsidR="007D20F0" w:rsidRPr="007D20F0" w:rsidRDefault="007D20F0" w:rsidP="007D20F0">
            <w:pPr>
              <w:tabs>
                <w:tab w:val="decimal" w:pos="735"/>
              </w:tabs>
              <w:spacing w:line="240" w:lineRule="atLeast"/>
              <w:ind w:right="11"/>
              <w:jc w:val="right"/>
              <w:rPr>
                <w:sz w:val="18"/>
                <w:szCs w:val="18"/>
                <w:lang w:val="en-GB" w:bidi="ar-SA"/>
              </w:rPr>
            </w:pPr>
          </w:p>
        </w:tc>
        <w:tc>
          <w:tcPr>
            <w:tcW w:w="792" w:type="dxa"/>
            <w:tcBorders>
              <w:bottom w:val="single" w:sz="4" w:space="0" w:color="auto"/>
            </w:tcBorders>
            <w:shd w:val="clear" w:color="auto" w:fill="auto"/>
            <w:vAlign w:val="bottom"/>
          </w:tcPr>
          <w:p w14:paraId="3DDD58B4" w14:textId="2B48EC83" w:rsidR="007D20F0" w:rsidRPr="007D20F0" w:rsidRDefault="007D20F0" w:rsidP="007D20F0">
            <w:pPr>
              <w:tabs>
                <w:tab w:val="decimal" w:pos="618"/>
              </w:tabs>
              <w:spacing w:line="240" w:lineRule="atLeast"/>
              <w:ind w:right="11"/>
              <w:rPr>
                <w:rFonts w:cstheme="minorBidi"/>
                <w:sz w:val="18"/>
                <w:szCs w:val="18"/>
                <w:lang w:val="en-GB"/>
              </w:rPr>
            </w:pPr>
            <w:r w:rsidRPr="007D20F0">
              <w:rPr>
                <w:sz w:val="18"/>
                <w:szCs w:val="18"/>
              </w:rPr>
              <w:t xml:space="preserve"> 21 </w:t>
            </w:r>
          </w:p>
        </w:tc>
        <w:tc>
          <w:tcPr>
            <w:tcW w:w="180" w:type="dxa"/>
            <w:vAlign w:val="bottom"/>
          </w:tcPr>
          <w:p w14:paraId="6FA0D185" w14:textId="77777777" w:rsidR="007D20F0" w:rsidRPr="008241D5" w:rsidRDefault="007D20F0" w:rsidP="007D20F0">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0792DD3F" w14:textId="77777777" w:rsidR="007D20F0" w:rsidRPr="008241D5" w:rsidRDefault="007D20F0" w:rsidP="007D20F0">
            <w:pPr>
              <w:tabs>
                <w:tab w:val="decimal" w:pos="319"/>
              </w:tabs>
              <w:spacing w:line="240" w:lineRule="atLeast"/>
              <w:ind w:right="11"/>
              <w:rPr>
                <w:rFonts w:cstheme="minorBidi"/>
                <w:sz w:val="18"/>
                <w:szCs w:val="22"/>
                <w:cs/>
                <w:lang w:val="en-GB"/>
              </w:rPr>
            </w:pPr>
            <w:r w:rsidRPr="008241D5">
              <w:rPr>
                <w:rFonts w:cstheme="minorBidi"/>
                <w:sz w:val="18"/>
                <w:szCs w:val="18"/>
                <w:lang w:val="en-GB"/>
              </w:rPr>
              <w:t>-</w:t>
            </w:r>
          </w:p>
        </w:tc>
        <w:tc>
          <w:tcPr>
            <w:tcW w:w="180" w:type="dxa"/>
            <w:vAlign w:val="bottom"/>
          </w:tcPr>
          <w:p w14:paraId="283E6C2A" w14:textId="77777777" w:rsidR="007D20F0" w:rsidRPr="008241D5" w:rsidRDefault="007D20F0" w:rsidP="007D20F0">
            <w:pPr>
              <w:tabs>
                <w:tab w:val="decimal" w:pos="735"/>
              </w:tabs>
              <w:spacing w:line="240" w:lineRule="atLeast"/>
              <w:ind w:right="11"/>
              <w:rPr>
                <w:sz w:val="18"/>
                <w:szCs w:val="18"/>
                <w:lang w:val="en-GB" w:bidi="ar-SA"/>
              </w:rPr>
            </w:pPr>
          </w:p>
        </w:tc>
        <w:tc>
          <w:tcPr>
            <w:tcW w:w="792" w:type="dxa"/>
            <w:tcBorders>
              <w:bottom w:val="single" w:sz="4" w:space="0" w:color="auto"/>
            </w:tcBorders>
            <w:vAlign w:val="bottom"/>
          </w:tcPr>
          <w:p w14:paraId="7DC85C86" w14:textId="77777777" w:rsidR="007D20F0" w:rsidRPr="008241D5" w:rsidRDefault="007D20F0" w:rsidP="007D20F0">
            <w:pPr>
              <w:tabs>
                <w:tab w:val="decimal" w:pos="618"/>
              </w:tabs>
              <w:spacing w:line="240" w:lineRule="atLeast"/>
              <w:ind w:right="11"/>
              <w:rPr>
                <w:sz w:val="18"/>
                <w:szCs w:val="18"/>
                <w:lang w:val="en-GB"/>
              </w:rPr>
            </w:pPr>
            <w:r w:rsidRPr="008241D5">
              <w:rPr>
                <w:sz w:val="18"/>
                <w:szCs w:val="18"/>
                <w:lang w:val="en-GB"/>
              </w:rPr>
              <w:t>689</w:t>
            </w:r>
          </w:p>
        </w:tc>
        <w:tc>
          <w:tcPr>
            <w:tcW w:w="180" w:type="dxa"/>
            <w:vAlign w:val="bottom"/>
          </w:tcPr>
          <w:p w14:paraId="0A9275A5" w14:textId="77777777" w:rsidR="007D20F0" w:rsidRPr="008241D5" w:rsidRDefault="007D20F0" w:rsidP="007D20F0">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2FB80340" w14:textId="77777777" w:rsidR="007D20F0" w:rsidRPr="008241D5" w:rsidRDefault="007D20F0" w:rsidP="007D20F0">
            <w:pPr>
              <w:tabs>
                <w:tab w:val="decimal" w:pos="319"/>
              </w:tabs>
              <w:spacing w:line="240" w:lineRule="atLeast"/>
              <w:ind w:right="11"/>
              <w:rPr>
                <w:sz w:val="18"/>
                <w:szCs w:val="18"/>
                <w:lang w:val="en-GB"/>
              </w:rPr>
            </w:pPr>
            <w:r>
              <w:rPr>
                <w:sz w:val="18"/>
                <w:szCs w:val="18"/>
                <w:lang w:val="en-GB"/>
              </w:rPr>
              <w:t>-</w:t>
            </w:r>
          </w:p>
        </w:tc>
        <w:tc>
          <w:tcPr>
            <w:tcW w:w="180" w:type="dxa"/>
            <w:vAlign w:val="bottom"/>
          </w:tcPr>
          <w:p w14:paraId="41616C97" w14:textId="77777777" w:rsidR="007D20F0" w:rsidRPr="008241D5" w:rsidRDefault="007D20F0" w:rsidP="007D20F0">
            <w:pPr>
              <w:tabs>
                <w:tab w:val="decimal" w:pos="630"/>
              </w:tabs>
              <w:spacing w:line="240" w:lineRule="atLeast"/>
              <w:ind w:right="11"/>
              <w:rPr>
                <w:sz w:val="18"/>
                <w:szCs w:val="18"/>
                <w:lang w:val="en-GB" w:bidi="ar-SA"/>
              </w:rPr>
            </w:pPr>
          </w:p>
        </w:tc>
        <w:tc>
          <w:tcPr>
            <w:tcW w:w="820" w:type="dxa"/>
            <w:tcBorders>
              <w:bottom w:val="single" w:sz="4" w:space="0" w:color="auto"/>
            </w:tcBorders>
            <w:vAlign w:val="bottom"/>
          </w:tcPr>
          <w:p w14:paraId="518FBB7D" w14:textId="77777777" w:rsidR="007D20F0" w:rsidRPr="008241D5" w:rsidRDefault="007D20F0" w:rsidP="007D20F0">
            <w:pPr>
              <w:tabs>
                <w:tab w:val="decimal" w:pos="648"/>
              </w:tabs>
              <w:spacing w:line="240" w:lineRule="atLeast"/>
              <w:ind w:right="11"/>
              <w:rPr>
                <w:sz w:val="18"/>
                <w:szCs w:val="18"/>
                <w:lang w:val="en-GB" w:bidi="ar-SA"/>
              </w:rPr>
            </w:pPr>
            <w:r w:rsidRPr="008241D5">
              <w:rPr>
                <w:sz w:val="18"/>
                <w:szCs w:val="18"/>
                <w:lang w:val="en-GB"/>
              </w:rPr>
              <w:t xml:space="preserve"> 689 </w:t>
            </w:r>
          </w:p>
        </w:tc>
      </w:tr>
      <w:tr w:rsidR="007D20F0" w:rsidRPr="008241D5" w14:paraId="3C3C41BD" w14:textId="77777777" w:rsidTr="007D20F0">
        <w:trPr>
          <w:cantSplit/>
        </w:trPr>
        <w:tc>
          <w:tcPr>
            <w:tcW w:w="2043" w:type="dxa"/>
            <w:shd w:val="clear" w:color="auto" w:fill="auto"/>
            <w:vAlign w:val="bottom"/>
          </w:tcPr>
          <w:p w14:paraId="53F4E1A2" w14:textId="77777777" w:rsidR="007D20F0" w:rsidRPr="008241D5" w:rsidRDefault="007D20F0" w:rsidP="007D20F0">
            <w:pPr>
              <w:tabs>
                <w:tab w:val="left" w:pos="56"/>
                <w:tab w:val="left" w:pos="147"/>
              </w:tabs>
              <w:spacing w:line="240" w:lineRule="atLeast"/>
              <w:ind w:firstLine="108"/>
              <w:rPr>
                <w:b/>
                <w:b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vAlign w:val="bottom"/>
          </w:tcPr>
          <w:p w14:paraId="7480EA0D" w14:textId="05C037A8" w:rsidR="007D20F0" w:rsidRPr="00CA5410" w:rsidRDefault="007D20F0" w:rsidP="00C5262E">
            <w:pPr>
              <w:tabs>
                <w:tab w:val="decimal" w:pos="448"/>
              </w:tabs>
              <w:spacing w:line="240" w:lineRule="atLeast"/>
              <w:ind w:right="11"/>
              <w:rPr>
                <w:b/>
                <w:bCs/>
                <w:sz w:val="18"/>
                <w:szCs w:val="18"/>
              </w:rPr>
            </w:pPr>
            <w:r w:rsidRPr="00CA5410">
              <w:rPr>
                <w:b/>
                <w:bCs/>
                <w:sz w:val="18"/>
                <w:szCs w:val="18"/>
              </w:rPr>
              <w:t xml:space="preserve"> -   </w:t>
            </w:r>
          </w:p>
        </w:tc>
        <w:tc>
          <w:tcPr>
            <w:tcW w:w="180" w:type="dxa"/>
            <w:vAlign w:val="bottom"/>
          </w:tcPr>
          <w:p w14:paraId="109FEBA3" w14:textId="77777777" w:rsidR="007D20F0" w:rsidRPr="00CA5410" w:rsidRDefault="007D20F0" w:rsidP="007D20F0">
            <w:pPr>
              <w:tabs>
                <w:tab w:val="decimal" w:pos="735"/>
              </w:tabs>
              <w:spacing w:line="240" w:lineRule="atLeast"/>
              <w:ind w:right="11"/>
              <w:jc w:val="right"/>
              <w:rPr>
                <w:b/>
                <w:bCs/>
                <w:sz w:val="18"/>
                <w:szCs w:val="18"/>
                <w:lang w:val="en-GB" w:bidi="ar-SA"/>
              </w:rPr>
            </w:pPr>
          </w:p>
        </w:tc>
        <w:tc>
          <w:tcPr>
            <w:tcW w:w="765" w:type="dxa"/>
            <w:tcBorders>
              <w:top w:val="single" w:sz="4" w:space="0" w:color="auto"/>
              <w:bottom w:val="single" w:sz="4" w:space="0" w:color="auto"/>
            </w:tcBorders>
            <w:shd w:val="clear" w:color="auto" w:fill="auto"/>
            <w:vAlign w:val="bottom"/>
          </w:tcPr>
          <w:p w14:paraId="621F89E1" w14:textId="3A23E852" w:rsidR="007D20F0" w:rsidRPr="00CA5410" w:rsidRDefault="007D20F0" w:rsidP="00C5262E">
            <w:pPr>
              <w:tabs>
                <w:tab w:val="decimal" w:pos="553"/>
              </w:tabs>
              <w:spacing w:line="240" w:lineRule="atLeast"/>
              <w:ind w:right="11"/>
              <w:rPr>
                <w:b/>
                <w:bCs/>
                <w:sz w:val="18"/>
                <w:szCs w:val="18"/>
                <w:lang w:val="en-GB"/>
              </w:rPr>
            </w:pPr>
            <w:r w:rsidRPr="00CA5410">
              <w:rPr>
                <w:b/>
                <w:bCs/>
                <w:sz w:val="18"/>
                <w:szCs w:val="18"/>
              </w:rPr>
              <w:t xml:space="preserve"> </w:t>
            </w:r>
            <w:r w:rsidRPr="00CA5410">
              <w:rPr>
                <w:b/>
                <w:bCs/>
                <w:sz w:val="18"/>
                <w:szCs w:val="18"/>
                <w:lang w:val="en-GB"/>
              </w:rPr>
              <w:t>21</w:t>
            </w:r>
            <w:r w:rsidRPr="00CA5410">
              <w:rPr>
                <w:b/>
                <w:bCs/>
                <w:sz w:val="18"/>
                <w:szCs w:val="18"/>
              </w:rPr>
              <w:t xml:space="preserve"> </w:t>
            </w:r>
          </w:p>
        </w:tc>
        <w:tc>
          <w:tcPr>
            <w:tcW w:w="189" w:type="dxa"/>
            <w:shd w:val="clear" w:color="auto" w:fill="auto"/>
            <w:vAlign w:val="bottom"/>
          </w:tcPr>
          <w:p w14:paraId="6EF96962" w14:textId="77777777" w:rsidR="007D20F0" w:rsidRPr="00CA5410" w:rsidRDefault="007D20F0" w:rsidP="007D20F0">
            <w:pPr>
              <w:tabs>
                <w:tab w:val="decimal" w:pos="735"/>
              </w:tabs>
              <w:spacing w:line="240" w:lineRule="atLeast"/>
              <w:ind w:right="11"/>
              <w:jc w:val="right"/>
              <w:rPr>
                <w:b/>
                <w:bCs/>
                <w:sz w:val="18"/>
                <w:szCs w:val="18"/>
                <w:lang w:val="en-GB" w:bidi="ar-SA"/>
              </w:rPr>
            </w:pPr>
          </w:p>
        </w:tc>
        <w:tc>
          <w:tcPr>
            <w:tcW w:w="711" w:type="dxa"/>
            <w:tcBorders>
              <w:top w:val="single" w:sz="4" w:space="0" w:color="auto"/>
              <w:bottom w:val="single" w:sz="4" w:space="0" w:color="auto"/>
            </w:tcBorders>
            <w:shd w:val="clear" w:color="auto" w:fill="auto"/>
            <w:vAlign w:val="bottom"/>
          </w:tcPr>
          <w:p w14:paraId="714CBCF9" w14:textId="0E9465C9" w:rsidR="007D20F0" w:rsidRPr="00CA5410" w:rsidRDefault="007D20F0" w:rsidP="00563AC0">
            <w:pPr>
              <w:tabs>
                <w:tab w:val="decimal" w:pos="475"/>
              </w:tabs>
              <w:spacing w:line="240" w:lineRule="atLeast"/>
              <w:ind w:right="11"/>
              <w:rPr>
                <w:b/>
                <w:bCs/>
                <w:sz w:val="18"/>
                <w:szCs w:val="18"/>
                <w:cs/>
              </w:rPr>
            </w:pPr>
            <w:r w:rsidRPr="00CA5410">
              <w:rPr>
                <w:b/>
                <w:bCs/>
                <w:sz w:val="18"/>
                <w:szCs w:val="18"/>
              </w:rPr>
              <w:t xml:space="preserve"> -   </w:t>
            </w:r>
          </w:p>
        </w:tc>
        <w:tc>
          <w:tcPr>
            <w:tcW w:w="180" w:type="dxa"/>
            <w:vAlign w:val="bottom"/>
          </w:tcPr>
          <w:p w14:paraId="27FA9DB6" w14:textId="77777777" w:rsidR="007D20F0" w:rsidRPr="00CA5410" w:rsidRDefault="007D20F0" w:rsidP="007D20F0">
            <w:pPr>
              <w:tabs>
                <w:tab w:val="decimal" w:pos="735"/>
              </w:tabs>
              <w:spacing w:line="240" w:lineRule="atLeast"/>
              <w:ind w:right="11"/>
              <w:jc w:val="right"/>
              <w:rPr>
                <w:b/>
                <w:bCs/>
                <w:sz w:val="18"/>
                <w:szCs w:val="18"/>
                <w:lang w:val="en-GB" w:bidi="ar-SA"/>
              </w:rPr>
            </w:pPr>
          </w:p>
        </w:tc>
        <w:tc>
          <w:tcPr>
            <w:tcW w:w="792" w:type="dxa"/>
            <w:tcBorders>
              <w:top w:val="single" w:sz="4" w:space="0" w:color="auto"/>
              <w:bottom w:val="single" w:sz="4" w:space="0" w:color="auto"/>
            </w:tcBorders>
            <w:shd w:val="clear" w:color="auto" w:fill="auto"/>
            <w:vAlign w:val="bottom"/>
          </w:tcPr>
          <w:p w14:paraId="54810F54" w14:textId="6E119B3F" w:rsidR="007D20F0" w:rsidRPr="00CA5410" w:rsidRDefault="007D20F0" w:rsidP="007D20F0">
            <w:pPr>
              <w:tabs>
                <w:tab w:val="decimal" w:pos="618"/>
              </w:tabs>
              <w:spacing w:line="240" w:lineRule="atLeast"/>
              <w:ind w:right="11"/>
              <w:rPr>
                <w:rFonts w:cstheme="minorBidi"/>
                <w:b/>
                <w:bCs/>
                <w:sz w:val="18"/>
                <w:szCs w:val="18"/>
                <w:lang w:val="en-GB"/>
              </w:rPr>
            </w:pPr>
            <w:r w:rsidRPr="00CA5410">
              <w:rPr>
                <w:b/>
                <w:bCs/>
                <w:sz w:val="18"/>
                <w:szCs w:val="18"/>
              </w:rPr>
              <w:t xml:space="preserve"> 21 </w:t>
            </w:r>
          </w:p>
        </w:tc>
        <w:tc>
          <w:tcPr>
            <w:tcW w:w="180" w:type="dxa"/>
            <w:vAlign w:val="bottom"/>
          </w:tcPr>
          <w:p w14:paraId="7635FCE7" w14:textId="77777777" w:rsidR="007D20F0" w:rsidRPr="00CA5410" w:rsidRDefault="007D20F0" w:rsidP="007D20F0">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10341FA2" w14:textId="77777777" w:rsidR="007D20F0" w:rsidRPr="00CA5410" w:rsidRDefault="007D20F0" w:rsidP="007D20F0">
            <w:pPr>
              <w:tabs>
                <w:tab w:val="decimal" w:pos="319"/>
              </w:tabs>
              <w:spacing w:line="240" w:lineRule="atLeast"/>
              <w:ind w:right="11"/>
              <w:rPr>
                <w:b/>
                <w:bCs/>
                <w:sz w:val="18"/>
                <w:szCs w:val="18"/>
                <w:lang w:val="en-GB" w:bidi="ar-SA"/>
              </w:rPr>
            </w:pPr>
            <w:r w:rsidRPr="00CA5410">
              <w:rPr>
                <w:rFonts w:cstheme="minorBidi"/>
                <w:b/>
                <w:bCs/>
                <w:sz w:val="18"/>
                <w:szCs w:val="18"/>
                <w:lang w:val="en-GB"/>
              </w:rPr>
              <w:t>-</w:t>
            </w:r>
          </w:p>
        </w:tc>
        <w:tc>
          <w:tcPr>
            <w:tcW w:w="180" w:type="dxa"/>
            <w:vAlign w:val="bottom"/>
          </w:tcPr>
          <w:p w14:paraId="3AAE4B1D" w14:textId="77777777" w:rsidR="007D20F0" w:rsidRPr="00CA5410" w:rsidRDefault="007D20F0" w:rsidP="007D20F0">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vAlign w:val="bottom"/>
          </w:tcPr>
          <w:p w14:paraId="4B847964" w14:textId="77777777" w:rsidR="007D20F0" w:rsidRPr="00CA5410" w:rsidRDefault="007D20F0" w:rsidP="007D20F0">
            <w:pPr>
              <w:tabs>
                <w:tab w:val="decimal" w:pos="618"/>
              </w:tabs>
              <w:spacing w:line="240" w:lineRule="atLeast"/>
              <w:ind w:right="11"/>
              <w:rPr>
                <w:b/>
                <w:bCs/>
                <w:sz w:val="18"/>
                <w:szCs w:val="18"/>
                <w:lang w:val="en-GB"/>
              </w:rPr>
            </w:pPr>
            <w:r w:rsidRPr="00CA5410">
              <w:rPr>
                <w:b/>
                <w:bCs/>
                <w:sz w:val="18"/>
                <w:szCs w:val="18"/>
                <w:lang w:val="en-GB"/>
              </w:rPr>
              <w:t>788</w:t>
            </w:r>
          </w:p>
        </w:tc>
        <w:tc>
          <w:tcPr>
            <w:tcW w:w="180" w:type="dxa"/>
            <w:vAlign w:val="bottom"/>
          </w:tcPr>
          <w:p w14:paraId="3431D3B6" w14:textId="77777777" w:rsidR="007D20F0" w:rsidRPr="00CA5410" w:rsidRDefault="007D20F0" w:rsidP="007D20F0">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7693B38C" w14:textId="77777777" w:rsidR="007D20F0" w:rsidRPr="00CA5410" w:rsidRDefault="007D20F0" w:rsidP="007D20F0">
            <w:pPr>
              <w:tabs>
                <w:tab w:val="decimal" w:pos="319"/>
              </w:tabs>
              <w:spacing w:line="240" w:lineRule="atLeast"/>
              <w:ind w:right="11"/>
              <w:rPr>
                <w:b/>
                <w:bCs/>
                <w:sz w:val="18"/>
                <w:szCs w:val="18"/>
                <w:lang w:val="en-GB"/>
              </w:rPr>
            </w:pPr>
            <w:r w:rsidRPr="00CA5410">
              <w:rPr>
                <w:b/>
                <w:bCs/>
                <w:sz w:val="18"/>
                <w:szCs w:val="18"/>
                <w:lang w:val="en-GB"/>
              </w:rPr>
              <w:t>-</w:t>
            </w:r>
          </w:p>
        </w:tc>
        <w:tc>
          <w:tcPr>
            <w:tcW w:w="180" w:type="dxa"/>
            <w:vAlign w:val="bottom"/>
          </w:tcPr>
          <w:p w14:paraId="1B5BF82C" w14:textId="77777777" w:rsidR="007D20F0" w:rsidRPr="00CA5410" w:rsidRDefault="007D20F0" w:rsidP="007D20F0">
            <w:pPr>
              <w:tabs>
                <w:tab w:val="decimal" w:pos="630"/>
              </w:tabs>
              <w:spacing w:line="240" w:lineRule="atLeast"/>
              <w:ind w:right="11"/>
              <w:rPr>
                <w:b/>
                <w:bCs/>
                <w:sz w:val="18"/>
                <w:szCs w:val="18"/>
                <w:lang w:val="en-GB" w:bidi="ar-SA"/>
              </w:rPr>
            </w:pPr>
          </w:p>
        </w:tc>
        <w:tc>
          <w:tcPr>
            <w:tcW w:w="820" w:type="dxa"/>
            <w:tcBorders>
              <w:top w:val="single" w:sz="4" w:space="0" w:color="auto"/>
              <w:bottom w:val="single" w:sz="4" w:space="0" w:color="auto"/>
            </w:tcBorders>
            <w:vAlign w:val="bottom"/>
          </w:tcPr>
          <w:p w14:paraId="324C82A2" w14:textId="77777777" w:rsidR="007D20F0" w:rsidRPr="00CA5410" w:rsidRDefault="007D20F0" w:rsidP="007D20F0">
            <w:pPr>
              <w:tabs>
                <w:tab w:val="decimal" w:pos="648"/>
              </w:tabs>
              <w:spacing w:line="240" w:lineRule="atLeast"/>
              <w:ind w:right="11"/>
              <w:rPr>
                <w:b/>
                <w:bCs/>
                <w:sz w:val="18"/>
                <w:szCs w:val="18"/>
                <w:lang w:val="en-GB" w:bidi="ar-SA"/>
              </w:rPr>
            </w:pPr>
            <w:r w:rsidRPr="00CA5410">
              <w:rPr>
                <w:b/>
                <w:bCs/>
                <w:sz w:val="18"/>
                <w:szCs w:val="18"/>
                <w:lang w:val="en-GB"/>
              </w:rPr>
              <w:t xml:space="preserve"> 788 </w:t>
            </w:r>
          </w:p>
        </w:tc>
      </w:tr>
      <w:tr w:rsidR="007D20F0" w:rsidRPr="008241D5" w14:paraId="7E4EA07B" w14:textId="77777777" w:rsidTr="007D20F0">
        <w:trPr>
          <w:cantSplit/>
        </w:trPr>
        <w:tc>
          <w:tcPr>
            <w:tcW w:w="2043" w:type="dxa"/>
            <w:shd w:val="clear" w:color="auto" w:fill="auto"/>
            <w:vAlign w:val="bottom"/>
          </w:tcPr>
          <w:p w14:paraId="6EB2D509" w14:textId="77777777" w:rsidR="007D20F0" w:rsidRPr="008241D5" w:rsidRDefault="007D20F0" w:rsidP="007D20F0">
            <w:pPr>
              <w:tabs>
                <w:tab w:val="left" w:pos="56"/>
              </w:tabs>
              <w:spacing w:line="240" w:lineRule="atLeast"/>
              <w:ind w:firstLine="108"/>
              <w:rPr>
                <w:b/>
                <w:bCs/>
                <w:i/>
                <w:iCs/>
                <w:sz w:val="18"/>
                <w:szCs w:val="18"/>
                <w:lang w:val="en-GB"/>
              </w:rPr>
            </w:pPr>
            <w:r w:rsidRPr="008241D5">
              <w:rPr>
                <w:b/>
                <w:bCs/>
                <w:sz w:val="18"/>
                <w:szCs w:val="18"/>
                <w:lang w:val="en-GB"/>
              </w:rPr>
              <w:t>Total financial assets</w:t>
            </w:r>
          </w:p>
        </w:tc>
        <w:tc>
          <w:tcPr>
            <w:tcW w:w="738" w:type="dxa"/>
            <w:tcBorders>
              <w:top w:val="single" w:sz="4" w:space="0" w:color="auto"/>
              <w:bottom w:val="double" w:sz="4" w:space="0" w:color="auto"/>
            </w:tcBorders>
            <w:shd w:val="clear" w:color="auto" w:fill="auto"/>
            <w:vAlign w:val="bottom"/>
          </w:tcPr>
          <w:p w14:paraId="5DA3B141" w14:textId="54CFD9EA" w:rsidR="007D20F0" w:rsidRPr="00CA5410" w:rsidRDefault="007D20F0" w:rsidP="00C5262E">
            <w:pPr>
              <w:tabs>
                <w:tab w:val="decimal" w:pos="448"/>
              </w:tabs>
              <w:spacing w:line="240" w:lineRule="atLeast"/>
              <w:ind w:right="11"/>
              <w:rPr>
                <w:b/>
                <w:bCs/>
                <w:sz w:val="18"/>
                <w:szCs w:val="18"/>
              </w:rPr>
            </w:pPr>
            <w:r w:rsidRPr="00CA5410">
              <w:rPr>
                <w:b/>
                <w:bCs/>
                <w:sz w:val="18"/>
                <w:szCs w:val="18"/>
              </w:rPr>
              <w:t xml:space="preserve"> -   </w:t>
            </w:r>
          </w:p>
        </w:tc>
        <w:tc>
          <w:tcPr>
            <w:tcW w:w="180" w:type="dxa"/>
            <w:vAlign w:val="bottom"/>
          </w:tcPr>
          <w:p w14:paraId="6BD3F589" w14:textId="77777777" w:rsidR="007D20F0" w:rsidRPr="00CA5410" w:rsidRDefault="007D20F0" w:rsidP="007D20F0">
            <w:pPr>
              <w:tabs>
                <w:tab w:val="decimal" w:pos="735"/>
              </w:tabs>
              <w:spacing w:line="240" w:lineRule="atLeast"/>
              <w:ind w:right="11"/>
              <w:jc w:val="right"/>
              <w:rPr>
                <w:b/>
                <w:bCs/>
                <w:sz w:val="18"/>
                <w:szCs w:val="18"/>
                <w:lang w:val="en-GB" w:bidi="ar-SA"/>
              </w:rPr>
            </w:pPr>
          </w:p>
        </w:tc>
        <w:tc>
          <w:tcPr>
            <w:tcW w:w="765" w:type="dxa"/>
            <w:tcBorders>
              <w:top w:val="single" w:sz="4" w:space="0" w:color="auto"/>
              <w:bottom w:val="double" w:sz="4" w:space="0" w:color="auto"/>
            </w:tcBorders>
            <w:shd w:val="clear" w:color="auto" w:fill="auto"/>
            <w:vAlign w:val="bottom"/>
          </w:tcPr>
          <w:p w14:paraId="3D7F6A54" w14:textId="44E7C53E" w:rsidR="007D20F0" w:rsidRPr="00CA5410" w:rsidRDefault="007D20F0" w:rsidP="00640F63">
            <w:pPr>
              <w:tabs>
                <w:tab w:val="decimal" w:pos="553"/>
              </w:tabs>
              <w:spacing w:line="240" w:lineRule="atLeast"/>
              <w:ind w:right="11"/>
              <w:rPr>
                <w:b/>
                <w:bCs/>
                <w:sz w:val="18"/>
                <w:szCs w:val="18"/>
                <w:lang w:val="en-GB"/>
              </w:rPr>
            </w:pPr>
            <w:r w:rsidRPr="00CA5410">
              <w:rPr>
                <w:b/>
                <w:bCs/>
                <w:sz w:val="18"/>
                <w:szCs w:val="18"/>
                <w:lang w:val="en-GB"/>
              </w:rPr>
              <w:t xml:space="preserve"> 21 </w:t>
            </w:r>
          </w:p>
        </w:tc>
        <w:tc>
          <w:tcPr>
            <w:tcW w:w="189" w:type="dxa"/>
            <w:shd w:val="clear" w:color="auto" w:fill="auto"/>
            <w:vAlign w:val="bottom"/>
          </w:tcPr>
          <w:p w14:paraId="5C1EDF2C" w14:textId="77777777" w:rsidR="007D20F0" w:rsidRPr="00CA5410" w:rsidRDefault="007D20F0" w:rsidP="007D20F0">
            <w:pPr>
              <w:tabs>
                <w:tab w:val="decimal" w:pos="735"/>
              </w:tabs>
              <w:spacing w:line="240" w:lineRule="atLeast"/>
              <w:ind w:right="11"/>
              <w:jc w:val="right"/>
              <w:rPr>
                <w:b/>
                <w:bCs/>
                <w:sz w:val="18"/>
                <w:szCs w:val="18"/>
                <w:lang w:val="en-GB" w:bidi="ar-SA"/>
              </w:rPr>
            </w:pPr>
          </w:p>
        </w:tc>
        <w:tc>
          <w:tcPr>
            <w:tcW w:w="711" w:type="dxa"/>
            <w:tcBorders>
              <w:top w:val="single" w:sz="4" w:space="0" w:color="auto"/>
              <w:bottom w:val="double" w:sz="4" w:space="0" w:color="auto"/>
            </w:tcBorders>
            <w:shd w:val="clear" w:color="auto" w:fill="auto"/>
            <w:vAlign w:val="bottom"/>
          </w:tcPr>
          <w:p w14:paraId="27647FD7" w14:textId="211EA7D7" w:rsidR="007D20F0" w:rsidRPr="00CA5410" w:rsidRDefault="007D20F0" w:rsidP="00903D52">
            <w:pPr>
              <w:tabs>
                <w:tab w:val="decimal" w:pos="541"/>
              </w:tabs>
              <w:spacing w:line="240" w:lineRule="atLeast"/>
              <w:ind w:right="11"/>
              <w:rPr>
                <w:rFonts w:cstheme="minorBidi"/>
                <w:b/>
                <w:bCs/>
                <w:sz w:val="18"/>
                <w:szCs w:val="18"/>
                <w:cs/>
                <w:lang w:val="en-GB"/>
              </w:rPr>
            </w:pPr>
            <w:r w:rsidRPr="00CA5410">
              <w:rPr>
                <w:b/>
                <w:bCs/>
                <w:sz w:val="18"/>
                <w:szCs w:val="18"/>
              </w:rPr>
              <w:t xml:space="preserve">13,146 </w:t>
            </w:r>
          </w:p>
        </w:tc>
        <w:tc>
          <w:tcPr>
            <w:tcW w:w="180" w:type="dxa"/>
            <w:vAlign w:val="bottom"/>
          </w:tcPr>
          <w:p w14:paraId="55892150" w14:textId="77777777" w:rsidR="007D20F0" w:rsidRPr="00CA5410" w:rsidRDefault="007D20F0" w:rsidP="007D20F0">
            <w:pPr>
              <w:tabs>
                <w:tab w:val="decimal" w:pos="735"/>
              </w:tabs>
              <w:spacing w:line="240" w:lineRule="atLeast"/>
              <w:ind w:right="11"/>
              <w:jc w:val="right"/>
              <w:rPr>
                <w:b/>
                <w:bCs/>
                <w:sz w:val="18"/>
                <w:szCs w:val="18"/>
                <w:lang w:val="en-GB" w:bidi="ar-SA"/>
              </w:rPr>
            </w:pPr>
          </w:p>
        </w:tc>
        <w:tc>
          <w:tcPr>
            <w:tcW w:w="792" w:type="dxa"/>
            <w:tcBorders>
              <w:top w:val="single" w:sz="4" w:space="0" w:color="auto"/>
              <w:bottom w:val="double" w:sz="4" w:space="0" w:color="auto"/>
            </w:tcBorders>
            <w:shd w:val="clear" w:color="auto" w:fill="auto"/>
            <w:vAlign w:val="bottom"/>
          </w:tcPr>
          <w:p w14:paraId="08CFDB79" w14:textId="3019A737" w:rsidR="007D20F0" w:rsidRPr="00CA5410" w:rsidRDefault="007D20F0" w:rsidP="007D20F0">
            <w:pPr>
              <w:tabs>
                <w:tab w:val="decimal" w:pos="618"/>
              </w:tabs>
              <w:spacing w:line="240" w:lineRule="atLeast"/>
              <w:ind w:right="11"/>
              <w:rPr>
                <w:rFonts w:cstheme="minorBidi"/>
                <w:b/>
                <w:bCs/>
                <w:sz w:val="18"/>
                <w:szCs w:val="18"/>
                <w:lang w:val="en-GB"/>
              </w:rPr>
            </w:pPr>
            <w:r w:rsidRPr="00CA5410">
              <w:rPr>
                <w:b/>
                <w:bCs/>
                <w:sz w:val="18"/>
                <w:szCs w:val="18"/>
              </w:rPr>
              <w:t>13,</w:t>
            </w:r>
            <w:r w:rsidRPr="00CA5410">
              <w:rPr>
                <w:b/>
                <w:bCs/>
                <w:sz w:val="18"/>
                <w:szCs w:val="18"/>
                <w:lang w:val="en-GB"/>
              </w:rPr>
              <w:t>167</w:t>
            </w:r>
            <w:r w:rsidRPr="00CA5410">
              <w:rPr>
                <w:b/>
                <w:bCs/>
                <w:sz w:val="18"/>
                <w:szCs w:val="18"/>
              </w:rPr>
              <w:t xml:space="preserve"> </w:t>
            </w:r>
          </w:p>
        </w:tc>
        <w:tc>
          <w:tcPr>
            <w:tcW w:w="180" w:type="dxa"/>
            <w:vAlign w:val="bottom"/>
          </w:tcPr>
          <w:p w14:paraId="29236988" w14:textId="77777777" w:rsidR="007D20F0" w:rsidRPr="00CA5410" w:rsidRDefault="007D20F0" w:rsidP="007D20F0">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4E943F34" w14:textId="77777777" w:rsidR="007D20F0" w:rsidRPr="00CA5410" w:rsidRDefault="007D20F0" w:rsidP="007D20F0">
            <w:pPr>
              <w:tabs>
                <w:tab w:val="decimal" w:pos="319"/>
              </w:tabs>
              <w:spacing w:line="240" w:lineRule="atLeast"/>
              <w:ind w:right="11"/>
              <w:rPr>
                <w:b/>
                <w:bCs/>
                <w:sz w:val="18"/>
                <w:szCs w:val="18"/>
                <w:lang w:val="en-GB" w:bidi="ar-SA"/>
              </w:rPr>
            </w:pPr>
            <w:r w:rsidRPr="00CA5410">
              <w:rPr>
                <w:rFonts w:cstheme="minorBidi"/>
                <w:b/>
                <w:bCs/>
                <w:sz w:val="18"/>
                <w:szCs w:val="18"/>
                <w:lang w:val="en-GB"/>
              </w:rPr>
              <w:t>-</w:t>
            </w:r>
          </w:p>
        </w:tc>
        <w:tc>
          <w:tcPr>
            <w:tcW w:w="180" w:type="dxa"/>
            <w:vAlign w:val="bottom"/>
          </w:tcPr>
          <w:p w14:paraId="28497B98" w14:textId="77777777" w:rsidR="007D20F0" w:rsidRPr="00CA5410" w:rsidRDefault="007D20F0" w:rsidP="007D20F0">
            <w:pPr>
              <w:tabs>
                <w:tab w:val="decimal" w:pos="735"/>
              </w:tabs>
              <w:spacing w:line="240" w:lineRule="atLeast"/>
              <w:ind w:right="11"/>
              <w:rPr>
                <w:b/>
                <w:bCs/>
                <w:sz w:val="18"/>
                <w:szCs w:val="18"/>
                <w:lang w:val="en-GB" w:bidi="ar-SA"/>
              </w:rPr>
            </w:pPr>
          </w:p>
        </w:tc>
        <w:tc>
          <w:tcPr>
            <w:tcW w:w="792" w:type="dxa"/>
            <w:tcBorders>
              <w:top w:val="single" w:sz="4" w:space="0" w:color="auto"/>
              <w:bottom w:val="double" w:sz="4" w:space="0" w:color="auto"/>
            </w:tcBorders>
            <w:vAlign w:val="bottom"/>
          </w:tcPr>
          <w:p w14:paraId="2617378F" w14:textId="77777777" w:rsidR="007D20F0" w:rsidRPr="00CA5410" w:rsidRDefault="007D20F0" w:rsidP="007D20F0">
            <w:pPr>
              <w:tabs>
                <w:tab w:val="decimal" w:pos="618"/>
              </w:tabs>
              <w:spacing w:line="240" w:lineRule="atLeast"/>
              <w:ind w:right="11"/>
              <w:rPr>
                <w:b/>
                <w:bCs/>
                <w:sz w:val="18"/>
                <w:szCs w:val="18"/>
                <w:lang w:val="en-GB"/>
              </w:rPr>
            </w:pPr>
            <w:r w:rsidRPr="00CA5410">
              <w:rPr>
                <w:b/>
                <w:bCs/>
                <w:sz w:val="18"/>
                <w:szCs w:val="18"/>
                <w:lang w:val="en-GB"/>
              </w:rPr>
              <w:t>788</w:t>
            </w:r>
          </w:p>
        </w:tc>
        <w:tc>
          <w:tcPr>
            <w:tcW w:w="180" w:type="dxa"/>
            <w:vAlign w:val="bottom"/>
          </w:tcPr>
          <w:p w14:paraId="63BB2B69" w14:textId="77777777" w:rsidR="007D20F0" w:rsidRPr="00CA5410" w:rsidRDefault="007D20F0" w:rsidP="007D20F0">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vAlign w:val="bottom"/>
          </w:tcPr>
          <w:p w14:paraId="1E7D3968" w14:textId="6330C717" w:rsidR="007D20F0" w:rsidRPr="00CA5410" w:rsidRDefault="007D20F0" w:rsidP="00903D52">
            <w:pPr>
              <w:tabs>
                <w:tab w:val="decimal" w:pos="319"/>
              </w:tabs>
              <w:spacing w:line="240" w:lineRule="atLeast"/>
              <w:ind w:right="11"/>
              <w:rPr>
                <w:b/>
                <w:bCs/>
                <w:sz w:val="18"/>
                <w:szCs w:val="18"/>
                <w:lang w:val="en-GB"/>
              </w:rPr>
            </w:pPr>
            <w:r w:rsidRPr="00CA5410">
              <w:rPr>
                <w:b/>
                <w:bCs/>
                <w:sz w:val="18"/>
                <w:szCs w:val="18"/>
                <w:lang w:val="en-GB"/>
              </w:rPr>
              <w:t xml:space="preserve">12,292 </w:t>
            </w:r>
          </w:p>
        </w:tc>
        <w:tc>
          <w:tcPr>
            <w:tcW w:w="180" w:type="dxa"/>
            <w:vAlign w:val="bottom"/>
          </w:tcPr>
          <w:p w14:paraId="45101197" w14:textId="77777777" w:rsidR="007D20F0" w:rsidRPr="00CA5410" w:rsidRDefault="007D20F0" w:rsidP="007D20F0">
            <w:pPr>
              <w:tabs>
                <w:tab w:val="decimal" w:pos="630"/>
              </w:tabs>
              <w:spacing w:line="240" w:lineRule="atLeast"/>
              <w:ind w:right="11"/>
              <w:rPr>
                <w:b/>
                <w:bCs/>
                <w:sz w:val="18"/>
                <w:szCs w:val="18"/>
                <w:lang w:val="en-GB" w:bidi="ar-SA"/>
              </w:rPr>
            </w:pPr>
          </w:p>
        </w:tc>
        <w:tc>
          <w:tcPr>
            <w:tcW w:w="820" w:type="dxa"/>
            <w:tcBorders>
              <w:top w:val="single" w:sz="4" w:space="0" w:color="auto"/>
              <w:bottom w:val="double" w:sz="4" w:space="0" w:color="auto"/>
            </w:tcBorders>
            <w:vAlign w:val="bottom"/>
          </w:tcPr>
          <w:p w14:paraId="147F9A49" w14:textId="77777777" w:rsidR="007D20F0" w:rsidRPr="00CA5410" w:rsidRDefault="007D20F0" w:rsidP="007D20F0">
            <w:pPr>
              <w:tabs>
                <w:tab w:val="decimal" w:pos="648"/>
              </w:tabs>
              <w:spacing w:line="240" w:lineRule="atLeast"/>
              <w:ind w:right="11"/>
              <w:rPr>
                <w:b/>
                <w:bCs/>
                <w:sz w:val="18"/>
                <w:szCs w:val="18"/>
                <w:lang w:val="en-GB" w:bidi="ar-SA"/>
              </w:rPr>
            </w:pPr>
            <w:r w:rsidRPr="00CA5410">
              <w:rPr>
                <w:b/>
                <w:bCs/>
                <w:sz w:val="18"/>
                <w:szCs w:val="18"/>
                <w:lang w:val="en-GB"/>
              </w:rPr>
              <w:t xml:space="preserve"> 13,080 </w:t>
            </w:r>
          </w:p>
        </w:tc>
      </w:tr>
      <w:tr w:rsidR="00EC39DC" w:rsidRPr="008241D5" w14:paraId="7E99D368" w14:textId="77777777" w:rsidTr="001E1B40">
        <w:trPr>
          <w:cantSplit/>
        </w:trPr>
        <w:tc>
          <w:tcPr>
            <w:tcW w:w="2043" w:type="dxa"/>
            <w:shd w:val="clear" w:color="auto" w:fill="auto"/>
            <w:vAlign w:val="bottom"/>
          </w:tcPr>
          <w:p w14:paraId="296F9734" w14:textId="77777777" w:rsidR="00EC39DC" w:rsidRPr="008241D5" w:rsidRDefault="00EC39DC" w:rsidP="001E1B40">
            <w:pPr>
              <w:tabs>
                <w:tab w:val="left" w:pos="56"/>
              </w:tabs>
              <w:spacing w:line="240" w:lineRule="atLeast"/>
              <w:ind w:firstLine="108"/>
              <w:rPr>
                <w:b/>
                <w:bCs/>
                <w:i/>
                <w:iCs/>
                <w:sz w:val="18"/>
                <w:szCs w:val="18"/>
                <w:lang w:val="en-GB"/>
              </w:rPr>
            </w:pPr>
          </w:p>
        </w:tc>
        <w:tc>
          <w:tcPr>
            <w:tcW w:w="738" w:type="dxa"/>
            <w:tcBorders>
              <w:top w:val="double" w:sz="4" w:space="0" w:color="auto"/>
            </w:tcBorders>
            <w:shd w:val="clear" w:color="auto" w:fill="auto"/>
            <w:vAlign w:val="bottom"/>
          </w:tcPr>
          <w:p w14:paraId="39087DEF" w14:textId="77777777" w:rsidR="00EC39DC" w:rsidRPr="00563AC0" w:rsidRDefault="00EC39DC" w:rsidP="00C5262E">
            <w:pPr>
              <w:tabs>
                <w:tab w:val="decimal" w:pos="448"/>
              </w:tabs>
              <w:spacing w:line="240" w:lineRule="atLeast"/>
              <w:ind w:right="11"/>
              <w:rPr>
                <w:sz w:val="18"/>
                <w:szCs w:val="18"/>
              </w:rPr>
            </w:pPr>
          </w:p>
        </w:tc>
        <w:tc>
          <w:tcPr>
            <w:tcW w:w="180" w:type="dxa"/>
            <w:vAlign w:val="bottom"/>
          </w:tcPr>
          <w:p w14:paraId="15D3FDB6" w14:textId="77777777" w:rsidR="00EC39DC" w:rsidRPr="008241D5" w:rsidRDefault="00EC39DC" w:rsidP="001E1B40">
            <w:pPr>
              <w:tabs>
                <w:tab w:val="decimal" w:pos="735"/>
              </w:tabs>
              <w:spacing w:line="240" w:lineRule="atLeast"/>
              <w:ind w:right="11"/>
              <w:rPr>
                <w:i/>
                <w:iCs/>
                <w:sz w:val="18"/>
                <w:szCs w:val="18"/>
                <w:lang w:val="en-GB" w:bidi="ar-SA"/>
              </w:rPr>
            </w:pPr>
          </w:p>
        </w:tc>
        <w:tc>
          <w:tcPr>
            <w:tcW w:w="765" w:type="dxa"/>
            <w:tcBorders>
              <w:top w:val="double" w:sz="4" w:space="0" w:color="auto"/>
            </w:tcBorders>
            <w:shd w:val="clear" w:color="auto" w:fill="auto"/>
            <w:vAlign w:val="bottom"/>
          </w:tcPr>
          <w:p w14:paraId="00B8F854" w14:textId="77777777" w:rsidR="00EC39DC" w:rsidRPr="008241D5" w:rsidRDefault="00EC39DC" w:rsidP="001E1B40">
            <w:pPr>
              <w:tabs>
                <w:tab w:val="decimal" w:pos="735"/>
              </w:tabs>
              <w:spacing w:line="240" w:lineRule="atLeast"/>
              <w:ind w:right="11"/>
              <w:rPr>
                <w:i/>
                <w:iCs/>
                <w:sz w:val="18"/>
                <w:szCs w:val="18"/>
                <w:lang w:val="en-GB" w:bidi="ar-SA"/>
              </w:rPr>
            </w:pPr>
          </w:p>
        </w:tc>
        <w:tc>
          <w:tcPr>
            <w:tcW w:w="189" w:type="dxa"/>
            <w:shd w:val="clear" w:color="auto" w:fill="auto"/>
            <w:vAlign w:val="bottom"/>
          </w:tcPr>
          <w:p w14:paraId="531B4D63" w14:textId="77777777" w:rsidR="00EC39DC" w:rsidRPr="008241D5" w:rsidRDefault="00EC39DC" w:rsidP="001E1B40">
            <w:pPr>
              <w:tabs>
                <w:tab w:val="decimal" w:pos="735"/>
              </w:tabs>
              <w:spacing w:line="240" w:lineRule="atLeast"/>
              <w:ind w:right="11"/>
              <w:rPr>
                <w:i/>
                <w:iCs/>
                <w:sz w:val="18"/>
                <w:szCs w:val="18"/>
                <w:lang w:val="en-GB" w:bidi="ar-SA"/>
              </w:rPr>
            </w:pPr>
          </w:p>
        </w:tc>
        <w:tc>
          <w:tcPr>
            <w:tcW w:w="711" w:type="dxa"/>
            <w:tcBorders>
              <w:top w:val="double" w:sz="4" w:space="0" w:color="auto"/>
            </w:tcBorders>
            <w:shd w:val="clear" w:color="auto" w:fill="auto"/>
            <w:vAlign w:val="bottom"/>
          </w:tcPr>
          <w:p w14:paraId="5974A283" w14:textId="77777777" w:rsidR="00EC39DC" w:rsidRPr="008241D5" w:rsidRDefault="00EC39DC" w:rsidP="001E1B40">
            <w:pPr>
              <w:tabs>
                <w:tab w:val="decimal" w:pos="735"/>
              </w:tabs>
              <w:spacing w:line="240" w:lineRule="atLeast"/>
              <w:ind w:right="11"/>
              <w:rPr>
                <w:i/>
                <w:iCs/>
                <w:sz w:val="18"/>
                <w:szCs w:val="18"/>
                <w:cs/>
                <w:lang w:val="en-GB"/>
              </w:rPr>
            </w:pPr>
          </w:p>
        </w:tc>
        <w:tc>
          <w:tcPr>
            <w:tcW w:w="180" w:type="dxa"/>
            <w:vAlign w:val="bottom"/>
          </w:tcPr>
          <w:p w14:paraId="6A8B4ED5" w14:textId="77777777" w:rsidR="00EC39DC" w:rsidRPr="008241D5" w:rsidRDefault="00EC39DC" w:rsidP="001E1B40">
            <w:pPr>
              <w:tabs>
                <w:tab w:val="decimal" w:pos="735"/>
              </w:tabs>
              <w:spacing w:line="240" w:lineRule="atLeast"/>
              <w:ind w:right="11"/>
              <w:rPr>
                <w:i/>
                <w:iCs/>
                <w:sz w:val="18"/>
                <w:szCs w:val="18"/>
                <w:lang w:val="en-GB" w:bidi="ar-SA"/>
              </w:rPr>
            </w:pPr>
          </w:p>
        </w:tc>
        <w:tc>
          <w:tcPr>
            <w:tcW w:w="792" w:type="dxa"/>
            <w:tcBorders>
              <w:top w:val="double" w:sz="4" w:space="0" w:color="auto"/>
            </w:tcBorders>
            <w:shd w:val="clear" w:color="auto" w:fill="auto"/>
            <w:vAlign w:val="bottom"/>
          </w:tcPr>
          <w:p w14:paraId="7D5C3A03" w14:textId="77777777" w:rsidR="00EC39DC" w:rsidRPr="008241D5" w:rsidRDefault="00EC39DC" w:rsidP="001E1B40">
            <w:pPr>
              <w:tabs>
                <w:tab w:val="decimal" w:pos="735"/>
              </w:tabs>
              <w:spacing w:line="240" w:lineRule="atLeast"/>
              <w:ind w:right="11"/>
              <w:rPr>
                <w:i/>
                <w:iCs/>
                <w:sz w:val="18"/>
                <w:szCs w:val="18"/>
                <w:lang w:val="en-GB" w:bidi="ar-SA"/>
              </w:rPr>
            </w:pPr>
          </w:p>
        </w:tc>
        <w:tc>
          <w:tcPr>
            <w:tcW w:w="180" w:type="dxa"/>
            <w:vAlign w:val="bottom"/>
          </w:tcPr>
          <w:p w14:paraId="562A6FDD" w14:textId="77777777" w:rsidR="00EC39DC" w:rsidRPr="008241D5" w:rsidRDefault="00EC39DC" w:rsidP="001E1B40">
            <w:pPr>
              <w:tabs>
                <w:tab w:val="decimal" w:pos="122"/>
              </w:tabs>
              <w:spacing w:line="240" w:lineRule="atLeast"/>
              <w:ind w:right="11"/>
              <w:rPr>
                <w:sz w:val="18"/>
                <w:szCs w:val="18"/>
                <w:lang w:val="en-GB" w:bidi="ar-SA"/>
              </w:rPr>
            </w:pPr>
          </w:p>
        </w:tc>
        <w:tc>
          <w:tcPr>
            <w:tcW w:w="702" w:type="dxa"/>
            <w:tcBorders>
              <w:top w:val="double" w:sz="4" w:space="0" w:color="auto"/>
            </w:tcBorders>
            <w:vAlign w:val="bottom"/>
          </w:tcPr>
          <w:p w14:paraId="351244FB" w14:textId="77777777" w:rsidR="00EC39DC" w:rsidRPr="008241D5" w:rsidRDefault="00EC39DC" w:rsidP="001E1B40">
            <w:pPr>
              <w:tabs>
                <w:tab w:val="decimal" w:pos="973"/>
              </w:tabs>
              <w:spacing w:line="240" w:lineRule="atLeast"/>
              <w:ind w:right="11"/>
              <w:rPr>
                <w:sz w:val="18"/>
                <w:szCs w:val="18"/>
                <w:lang w:val="en-GB" w:bidi="ar-SA"/>
              </w:rPr>
            </w:pPr>
          </w:p>
        </w:tc>
        <w:tc>
          <w:tcPr>
            <w:tcW w:w="180" w:type="dxa"/>
            <w:vAlign w:val="bottom"/>
          </w:tcPr>
          <w:p w14:paraId="18ED26E7" w14:textId="77777777" w:rsidR="00EC39DC" w:rsidRPr="008241D5" w:rsidRDefault="00EC39DC" w:rsidP="001E1B40">
            <w:pPr>
              <w:tabs>
                <w:tab w:val="decimal" w:pos="735"/>
              </w:tabs>
              <w:spacing w:line="240" w:lineRule="atLeast"/>
              <w:ind w:right="11"/>
              <w:rPr>
                <w:i/>
                <w:iCs/>
                <w:sz w:val="18"/>
                <w:szCs w:val="18"/>
                <w:lang w:val="en-GB" w:bidi="ar-SA"/>
              </w:rPr>
            </w:pPr>
          </w:p>
        </w:tc>
        <w:tc>
          <w:tcPr>
            <w:tcW w:w="792" w:type="dxa"/>
            <w:tcBorders>
              <w:top w:val="double" w:sz="4" w:space="0" w:color="auto"/>
            </w:tcBorders>
            <w:vAlign w:val="bottom"/>
          </w:tcPr>
          <w:p w14:paraId="5CFA3DF7" w14:textId="77777777" w:rsidR="00EC39DC" w:rsidRPr="008241D5" w:rsidRDefault="00EC39DC" w:rsidP="001E1B40">
            <w:pPr>
              <w:tabs>
                <w:tab w:val="decimal" w:pos="630"/>
              </w:tabs>
              <w:spacing w:line="240" w:lineRule="atLeast"/>
              <w:ind w:right="11"/>
              <w:rPr>
                <w:sz w:val="18"/>
                <w:szCs w:val="18"/>
                <w:lang w:val="en-GB"/>
              </w:rPr>
            </w:pPr>
          </w:p>
        </w:tc>
        <w:tc>
          <w:tcPr>
            <w:tcW w:w="180" w:type="dxa"/>
            <w:vAlign w:val="bottom"/>
          </w:tcPr>
          <w:p w14:paraId="0728029A" w14:textId="77777777" w:rsidR="00EC39DC" w:rsidRPr="008241D5" w:rsidRDefault="00EC39DC" w:rsidP="001E1B40">
            <w:pPr>
              <w:tabs>
                <w:tab w:val="decimal" w:pos="630"/>
              </w:tabs>
              <w:spacing w:line="240" w:lineRule="atLeast"/>
              <w:ind w:right="11"/>
              <w:rPr>
                <w:sz w:val="18"/>
                <w:szCs w:val="18"/>
                <w:lang w:val="en-GB"/>
              </w:rPr>
            </w:pPr>
          </w:p>
        </w:tc>
        <w:tc>
          <w:tcPr>
            <w:tcW w:w="702" w:type="dxa"/>
            <w:tcBorders>
              <w:top w:val="double" w:sz="4" w:space="0" w:color="auto"/>
            </w:tcBorders>
            <w:vAlign w:val="bottom"/>
          </w:tcPr>
          <w:p w14:paraId="24F88791" w14:textId="77777777" w:rsidR="00EC39DC" w:rsidRPr="008241D5" w:rsidRDefault="00EC39DC" w:rsidP="001E1B40">
            <w:pPr>
              <w:tabs>
                <w:tab w:val="decimal" w:pos="630"/>
              </w:tabs>
              <w:spacing w:line="240" w:lineRule="atLeast"/>
              <w:ind w:right="11"/>
              <w:rPr>
                <w:sz w:val="18"/>
                <w:szCs w:val="18"/>
                <w:lang w:val="en-GB"/>
              </w:rPr>
            </w:pPr>
          </w:p>
        </w:tc>
        <w:tc>
          <w:tcPr>
            <w:tcW w:w="180" w:type="dxa"/>
            <w:vAlign w:val="bottom"/>
          </w:tcPr>
          <w:p w14:paraId="6D75934D" w14:textId="77777777" w:rsidR="00EC39DC" w:rsidRPr="008241D5" w:rsidRDefault="00EC39DC" w:rsidP="001E1B40">
            <w:pPr>
              <w:tabs>
                <w:tab w:val="decimal" w:pos="630"/>
              </w:tabs>
              <w:spacing w:line="240" w:lineRule="atLeast"/>
              <w:ind w:right="11"/>
              <w:rPr>
                <w:sz w:val="18"/>
                <w:szCs w:val="18"/>
                <w:lang w:val="en-GB" w:bidi="ar-SA"/>
              </w:rPr>
            </w:pPr>
          </w:p>
        </w:tc>
        <w:tc>
          <w:tcPr>
            <w:tcW w:w="820" w:type="dxa"/>
            <w:tcBorders>
              <w:top w:val="double" w:sz="4" w:space="0" w:color="auto"/>
            </w:tcBorders>
            <w:vAlign w:val="bottom"/>
          </w:tcPr>
          <w:p w14:paraId="52A0D1B4" w14:textId="77777777" w:rsidR="00EC39DC" w:rsidRPr="008241D5" w:rsidRDefault="00EC39DC" w:rsidP="001E1B40">
            <w:pPr>
              <w:tabs>
                <w:tab w:val="decimal" w:pos="381"/>
                <w:tab w:val="decimal" w:pos="630"/>
              </w:tabs>
              <w:spacing w:line="240" w:lineRule="atLeast"/>
              <w:ind w:right="11"/>
              <w:rPr>
                <w:sz w:val="18"/>
                <w:szCs w:val="18"/>
                <w:lang w:val="en-GB" w:bidi="ar-SA"/>
              </w:rPr>
            </w:pPr>
          </w:p>
        </w:tc>
      </w:tr>
      <w:tr w:rsidR="00EC39DC" w:rsidRPr="008241D5" w14:paraId="11CACB22" w14:textId="77777777" w:rsidTr="001E1B40">
        <w:trPr>
          <w:cantSplit/>
        </w:trPr>
        <w:tc>
          <w:tcPr>
            <w:tcW w:w="2043" w:type="dxa"/>
            <w:shd w:val="clear" w:color="auto" w:fill="auto"/>
            <w:vAlign w:val="bottom"/>
          </w:tcPr>
          <w:p w14:paraId="6E5047FF" w14:textId="77777777" w:rsidR="00EC39DC" w:rsidRPr="008241D5" w:rsidRDefault="00EC39DC" w:rsidP="001E1B40">
            <w:pPr>
              <w:tabs>
                <w:tab w:val="left" w:pos="56"/>
              </w:tabs>
              <w:spacing w:line="240" w:lineRule="atLeast"/>
              <w:ind w:firstLine="108"/>
              <w:rPr>
                <w:b/>
                <w:bCs/>
                <w:sz w:val="18"/>
                <w:szCs w:val="18"/>
                <w:lang w:val="en-GB"/>
              </w:rPr>
            </w:pPr>
            <w:r w:rsidRPr="008241D5">
              <w:rPr>
                <w:b/>
                <w:bCs/>
                <w:i/>
                <w:iCs/>
                <w:sz w:val="18"/>
                <w:szCs w:val="18"/>
                <w:lang w:val="en-GB"/>
              </w:rPr>
              <w:t>Financial liabilitie</w:t>
            </w:r>
            <w:r w:rsidRPr="008241D5">
              <w:rPr>
                <w:b/>
                <w:bCs/>
                <w:sz w:val="18"/>
                <w:szCs w:val="18"/>
                <w:lang w:val="en-GB"/>
              </w:rPr>
              <w:t>s</w:t>
            </w:r>
          </w:p>
        </w:tc>
        <w:tc>
          <w:tcPr>
            <w:tcW w:w="738" w:type="dxa"/>
            <w:shd w:val="clear" w:color="auto" w:fill="auto"/>
            <w:vAlign w:val="bottom"/>
          </w:tcPr>
          <w:p w14:paraId="18E6EE5C" w14:textId="77777777" w:rsidR="00EC39DC" w:rsidRPr="00563AC0" w:rsidRDefault="00EC39DC" w:rsidP="00C5262E">
            <w:pPr>
              <w:tabs>
                <w:tab w:val="decimal" w:pos="448"/>
              </w:tabs>
              <w:spacing w:line="240" w:lineRule="atLeast"/>
              <w:ind w:right="11"/>
              <w:rPr>
                <w:sz w:val="18"/>
                <w:szCs w:val="18"/>
              </w:rPr>
            </w:pPr>
          </w:p>
        </w:tc>
        <w:tc>
          <w:tcPr>
            <w:tcW w:w="180" w:type="dxa"/>
            <w:vAlign w:val="bottom"/>
          </w:tcPr>
          <w:p w14:paraId="6E530879" w14:textId="77777777" w:rsidR="00EC39DC" w:rsidRPr="008241D5" w:rsidRDefault="00EC39DC" w:rsidP="001E1B40">
            <w:pPr>
              <w:tabs>
                <w:tab w:val="decimal" w:pos="735"/>
              </w:tabs>
              <w:spacing w:line="240" w:lineRule="atLeast"/>
              <w:ind w:right="11"/>
              <w:rPr>
                <w:i/>
                <w:iCs/>
                <w:sz w:val="18"/>
                <w:szCs w:val="18"/>
                <w:lang w:val="en-GB" w:bidi="ar-SA"/>
              </w:rPr>
            </w:pPr>
          </w:p>
        </w:tc>
        <w:tc>
          <w:tcPr>
            <w:tcW w:w="765" w:type="dxa"/>
            <w:shd w:val="clear" w:color="auto" w:fill="auto"/>
            <w:vAlign w:val="bottom"/>
          </w:tcPr>
          <w:p w14:paraId="02790DFC" w14:textId="77777777" w:rsidR="00EC39DC" w:rsidRPr="008241D5" w:rsidRDefault="00EC39DC" w:rsidP="001E1B40">
            <w:pPr>
              <w:tabs>
                <w:tab w:val="decimal" w:pos="735"/>
              </w:tabs>
              <w:spacing w:line="240" w:lineRule="atLeast"/>
              <w:ind w:right="11"/>
              <w:rPr>
                <w:i/>
                <w:iCs/>
                <w:sz w:val="18"/>
                <w:szCs w:val="18"/>
                <w:lang w:val="en-GB" w:bidi="ar-SA"/>
              </w:rPr>
            </w:pPr>
          </w:p>
        </w:tc>
        <w:tc>
          <w:tcPr>
            <w:tcW w:w="189" w:type="dxa"/>
            <w:shd w:val="clear" w:color="auto" w:fill="auto"/>
            <w:vAlign w:val="bottom"/>
          </w:tcPr>
          <w:p w14:paraId="791A321E" w14:textId="77777777" w:rsidR="00EC39DC" w:rsidRPr="008241D5" w:rsidRDefault="00EC39DC" w:rsidP="001E1B40">
            <w:pPr>
              <w:tabs>
                <w:tab w:val="decimal" w:pos="735"/>
              </w:tabs>
              <w:spacing w:line="240" w:lineRule="atLeast"/>
              <w:ind w:right="11"/>
              <w:rPr>
                <w:i/>
                <w:iCs/>
                <w:sz w:val="18"/>
                <w:szCs w:val="18"/>
                <w:lang w:val="en-GB" w:bidi="ar-SA"/>
              </w:rPr>
            </w:pPr>
          </w:p>
        </w:tc>
        <w:tc>
          <w:tcPr>
            <w:tcW w:w="711" w:type="dxa"/>
            <w:shd w:val="clear" w:color="auto" w:fill="auto"/>
            <w:vAlign w:val="bottom"/>
          </w:tcPr>
          <w:p w14:paraId="7D01A43B" w14:textId="77777777" w:rsidR="00EC39DC" w:rsidRPr="008241D5" w:rsidRDefault="00EC39DC" w:rsidP="001E1B40">
            <w:pPr>
              <w:tabs>
                <w:tab w:val="decimal" w:pos="735"/>
              </w:tabs>
              <w:spacing w:line="240" w:lineRule="atLeast"/>
              <w:ind w:right="11"/>
              <w:rPr>
                <w:i/>
                <w:iCs/>
                <w:sz w:val="18"/>
                <w:szCs w:val="18"/>
                <w:cs/>
                <w:lang w:val="en-GB"/>
              </w:rPr>
            </w:pPr>
          </w:p>
        </w:tc>
        <w:tc>
          <w:tcPr>
            <w:tcW w:w="180" w:type="dxa"/>
            <w:vAlign w:val="bottom"/>
          </w:tcPr>
          <w:p w14:paraId="43065B9A" w14:textId="77777777" w:rsidR="00EC39DC" w:rsidRPr="008241D5" w:rsidRDefault="00EC39DC" w:rsidP="001E1B40">
            <w:pPr>
              <w:tabs>
                <w:tab w:val="decimal" w:pos="735"/>
              </w:tabs>
              <w:spacing w:line="240" w:lineRule="atLeast"/>
              <w:ind w:right="11"/>
              <w:rPr>
                <w:i/>
                <w:iCs/>
                <w:sz w:val="18"/>
                <w:szCs w:val="18"/>
                <w:lang w:val="en-GB" w:bidi="ar-SA"/>
              </w:rPr>
            </w:pPr>
          </w:p>
        </w:tc>
        <w:tc>
          <w:tcPr>
            <w:tcW w:w="792" w:type="dxa"/>
            <w:shd w:val="clear" w:color="auto" w:fill="auto"/>
            <w:vAlign w:val="bottom"/>
          </w:tcPr>
          <w:p w14:paraId="65F4F9A3" w14:textId="77777777" w:rsidR="00EC39DC" w:rsidRPr="008241D5" w:rsidRDefault="00EC39DC" w:rsidP="001E1B40">
            <w:pPr>
              <w:tabs>
                <w:tab w:val="decimal" w:pos="735"/>
              </w:tabs>
              <w:spacing w:line="240" w:lineRule="atLeast"/>
              <w:ind w:right="11"/>
              <w:rPr>
                <w:i/>
                <w:iCs/>
                <w:sz w:val="18"/>
                <w:szCs w:val="18"/>
                <w:lang w:val="en-GB" w:bidi="ar-SA"/>
              </w:rPr>
            </w:pPr>
          </w:p>
        </w:tc>
        <w:tc>
          <w:tcPr>
            <w:tcW w:w="180" w:type="dxa"/>
            <w:vAlign w:val="bottom"/>
          </w:tcPr>
          <w:p w14:paraId="0219C221" w14:textId="77777777" w:rsidR="00EC39DC" w:rsidRPr="008241D5" w:rsidRDefault="00EC39DC" w:rsidP="001E1B40">
            <w:pPr>
              <w:tabs>
                <w:tab w:val="decimal" w:pos="122"/>
              </w:tabs>
              <w:spacing w:line="240" w:lineRule="atLeast"/>
              <w:ind w:right="11"/>
              <w:rPr>
                <w:sz w:val="18"/>
                <w:szCs w:val="18"/>
                <w:lang w:val="en-GB" w:bidi="ar-SA"/>
              </w:rPr>
            </w:pPr>
          </w:p>
        </w:tc>
        <w:tc>
          <w:tcPr>
            <w:tcW w:w="702" w:type="dxa"/>
            <w:vAlign w:val="bottom"/>
          </w:tcPr>
          <w:p w14:paraId="31390C49" w14:textId="77777777" w:rsidR="00EC39DC" w:rsidRPr="008241D5" w:rsidRDefault="00EC39DC" w:rsidP="001E1B40">
            <w:pPr>
              <w:tabs>
                <w:tab w:val="decimal" w:pos="973"/>
              </w:tabs>
              <w:spacing w:line="240" w:lineRule="atLeast"/>
              <w:ind w:right="11"/>
              <w:rPr>
                <w:sz w:val="18"/>
                <w:szCs w:val="18"/>
                <w:lang w:val="en-GB" w:bidi="ar-SA"/>
              </w:rPr>
            </w:pPr>
          </w:p>
        </w:tc>
        <w:tc>
          <w:tcPr>
            <w:tcW w:w="180" w:type="dxa"/>
            <w:vAlign w:val="bottom"/>
          </w:tcPr>
          <w:p w14:paraId="74990B02" w14:textId="77777777" w:rsidR="00EC39DC" w:rsidRPr="008241D5" w:rsidRDefault="00EC39DC" w:rsidP="001E1B40">
            <w:pPr>
              <w:tabs>
                <w:tab w:val="decimal" w:pos="735"/>
              </w:tabs>
              <w:spacing w:line="240" w:lineRule="atLeast"/>
              <w:ind w:right="11"/>
              <w:rPr>
                <w:i/>
                <w:iCs/>
                <w:sz w:val="18"/>
                <w:szCs w:val="18"/>
                <w:lang w:val="en-GB" w:bidi="ar-SA"/>
              </w:rPr>
            </w:pPr>
          </w:p>
        </w:tc>
        <w:tc>
          <w:tcPr>
            <w:tcW w:w="792" w:type="dxa"/>
            <w:vAlign w:val="bottom"/>
          </w:tcPr>
          <w:p w14:paraId="2E484F4D" w14:textId="77777777" w:rsidR="00EC39DC" w:rsidRPr="008241D5" w:rsidRDefault="00EC39DC" w:rsidP="001E1B40">
            <w:pPr>
              <w:tabs>
                <w:tab w:val="decimal" w:pos="630"/>
              </w:tabs>
              <w:spacing w:line="240" w:lineRule="atLeast"/>
              <w:ind w:right="11"/>
              <w:rPr>
                <w:sz w:val="18"/>
                <w:szCs w:val="18"/>
                <w:lang w:val="en-GB"/>
              </w:rPr>
            </w:pPr>
          </w:p>
        </w:tc>
        <w:tc>
          <w:tcPr>
            <w:tcW w:w="180" w:type="dxa"/>
            <w:vAlign w:val="bottom"/>
          </w:tcPr>
          <w:p w14:paraId="27171551" w14:textId="77777777" w:rsidR="00EC39DC" w:rsidRPr="008241D5" w:rsidRDefault="00EC39DC" w:rsidP="001E1B40">
            <w:pPr>
              <w:tabs>
                <w:tab w:val="decimal" w:pos="630"/>
              </w:tabs>
              <w:spacing w:line="240" w:lineRule="atLeast"/>
              <w:ind w:right="11"/>
              <w:rPr>
                <w:sz w:val="18"/>
                <w:szCs w:val="18"/>
                <w:lang w:val="en-GB"/>
              </w:rPr>
            </w:pPr>
          </w:p>
        </w:tc>
        <w:tc>
          <w:tcPr>
            <w:tcW w:w="702" w:type="dxa"/>
            <w:vAlign w:val="bottom"/>
          </w:tcPr>
          <w:p w14:paraId="3B997DD2" w14:textId="77777777" w:rsidR="00EC39DC" w:rsidRPr="008241D5" w:rsidRDefault="00EC39DC" w:rsidP="001E1B40">
            <w:pPr>
              <w:tabs>
                <w:tab w:val="decimal" w:pos="630"/>
              </w:tabs>
              <w:spacing w:line="240" w:lineRule="atLeast"/>
              <w:ind w:right="11"/>
              <w:rPr>
                <w:sz w:val="18"/>
                <w:szCs w:val="18"/>
                <w:lang w:val="en-GB"/>
              </w:rPr>
            </w:pPr>
          </w:p>
        </w:tc>
        <w:tc>
          <w:tcPr>
            <w:tcW w:w="180" w:type="dxa"/>
            <w:vAlign w:val="bottom"/>
          </w:tcPr>
          <w:p w14:paraId="0A7CC060" w14:textId="77777777" w:rsidR="00EC39DC" w:rsidRPr="008241D5" w:rsidRDefault="00EC39DC" w:rsidP="001E1B40">
            <w:pPr>
              <w:tabs>
                <w:tab w:val="decimal" w:pos="630"/>
              </w:tabs>
              <w:spacing w:line="240" w:lineRule="atLeast"/>
              <w:ind w:right="11"/>
              <w:rPr>
                <w:sz w:val="18"/>
                <w:szCs w:val="18"/>
                <w:lang w:val="en-GB" w:bidi="ar-SA"/>
              </w:rPr>
            </w:pPr>
          </w:p>
        </w:tc>
        <w:tc>
          <w:tcPr>
            <w:tcW w:w="820" w:type="dxa"/>
            <w:vAlign w:val="bottom"/>
          </w:tcPr>
          <w:p w14:paraId="6EECE99B" w14:textId="77777777" w:rsidR="00EC39DC" w:rsidRPr="008241D5" w:rsidRDefault="00EC39DC" w:rsidP="001E1B40">
            <w:pPr>
              <w:tabs>
                <w:tab w:val="decimal" w:pos="381"/>
                <w:tab w:val="decimal" w:pos="630"/>
              </w:tabs>
              <w:spacing w:line="240" w:lineRule="atLeast"/>
              <w:ind w:right="11"/>
              <w:rPr>
                <w:sz w:val="18"/>
                <w:szCs w:val="18"/>
                <w:lang w:val="en-GB" w:bidi="ar-SA"/>
              </w:rPr>
            </w:pPr>
          </w:p>
        </w:tc>
      </w:tr>
      <w:tr w:rsidR="00EC39DC" w:rsidRPr="008241D5" w14:paraId="077E2DAA" w14:textId="77777777" w:rsidTr="001E1B40">
        <w:trPr>
          <w:cantSplit/>
        </w:trPr>
        <w:tc>
          <w:tcPr>
            <w:tcW w:w="2043" w:type="dxa"/>
            <w:shd w:val="clear" w:color="auto" w:fill="auto"/>
            <w:vAlign w:val="bottom"/>
          </w:tcPr>
          <w:p w14:paraId="2BDF9984" w14:textId="77777777" w:rsidR="00EC39DC" w:rsidRPr="008241D5" w:rsidRDefault="00EC39DC" w:rsidP="001E1B40">
            <w:pPr>
              <w:tabs>
                <w:tab w:val="left" w:pos="153"/>
              </w:tabs>
              <w:spacing w:line="240" w:lineRule="atLeast"/>
              <w:ind w:firstLine="119"/>
              <w:rPr>
                <w:b/>
                <w:bCs/>
                <w:sz w:val="18"/>
                <w:szCs w:val="18"/>
                <w:lang w:val="en-GB"/>
              </w:rPr>
            </w:pPr>
            <w:r w:rsidRPr="008241D5">
              <w:rPr>
                <w:b/>
                <w:bCs/>
                <w:sz w:val="18"/>
                <w:szCs w:val="18"/>
                <w:lang w:val="en-GB"/>
              </w:rPr>
              <w:t>Derivative liabilities</w:t>
            </w:r>
          </w:p>
        </w:tc>
        <w:tc>
          <w:tcPr>
            <w:tcW w:w="738" w:type="dxa"/>
            <w:shd w:val="clear" w:color="auto" w:fill="auto"/>
            <w:vAlign w:val="bottom"/>
          </w:tcPr>
          <w:p w14:paraId="3C111F57" w14:textId="77777777" w:rsidR="00EC39DC" w:rsidRPr="00563AC0" w:rsidRDefault="00EC39DC" w:rsidP="00C5262E">
            <w:pPr>
              <w:tabs>
                <w:tab w:val="decimal" w:pos="448"/>
              </w:tabs>
              <w:spacing w:line="240" w:lineRule="atLeast"/>
              <w:ind w:right="11"/>
              <w:rPr>
                <w:sz w:val="18"/>
                <w:szCs w:val="18"/>
              </w:rPr>
            </w:pPr>
          </w:p>
        </w:tc>
        <w:tc>
          <w:tcPr>
            <w:tcW w:w="180" w:type="dxa"/>
            <w:vAlign w:val="bottom"/>
          </w:tcPr>
          <w:p w14:paraId="77EC23E5" w14:textId="77777777" w:rsidR="00EC39DC" w:rsidRPr="008241D5" w:rsidRDefault="00EC39DC" w:rsidP="001E1B40">
            <w:pPr>
              <w:tabs>
                <w:tab w:val="decimal" w:pos="551"/>
              </w:tabs>
              <w:spacing w:line="240" w:lineRule="atLeast"/>
              <w:ind w:right="-79"/>
              <w:rPr>
                <w:sz w:val="18"/>
                <w:szCs w:val="18"/>
                <w:lang w:val="en-GB"/>
              </w:rPr>
            </w:pPr>
          </w:p>
        </w:tc>
        <w:tc>
          <w:tcPr>
            <w:tcW w:w="765" w:type="dxa"/>
            <w:shd w:val="clear" w:color="auto" w:fill="auto"/>
            <w:vAlign w:val="bottom"/>
          </w:tcPr>
          <w:p w14:paraId="3929F97C" w14:textId="77777777" w:rsidR="00EC39DC" w:rsidRPr="008241D5" w:rsidRDefault="00EC39DC" w:rsidP="001E1B40">
            <w:pPr>
              <w:tabs>
                <w:tab w:val="decimal" w:pos="551"/>
              </w:tabs>
              <w:spacing w:line="240" w:lineRule="atLeast"/>
              <w:ind w:right="-79"/>
              <w:rPr>
                <w:sz w:val="18"/>
                <w:szCs w:val="18"/>
                <w:lang w:val="en-GB"/>
              </w:rPr>
            </w:pPr>
          </w:p>
        </w:tc>
        <w:tc>
          <w:tcPr>
            <w:tcW w:w="189" w:type="dxa"/>
            <w:shd w:val="clear" w:color="auto" w:fill="auto"/>
            <w:vAlign w:val="bottom"/>
          </w:tcPr>
          <w:p w14:paraId="1A54D61A" w14:textId="77777777" w:rsidR="00EC39DC" w:rsidRPr="008241D5" w:rsidRDefault="00EC39DC" w:rsidP="001E1B40">
            <w:pPr>
              <w:tabs>
                <w:tab w:val="decimal" w:pos="551"/>
              </w:tabs>
              <w:spacing w:line="240" w:lineRule="atLeast"/>
              <w:ind w:right="-79"/>
              <w:rPr>
                <w:sz w:val="18"/>
                <w:szCs w:val="18"/>
                <w:lang w:val="en-GB"/>
              </w:rPr>
            </w:pPr>
          </w:p>
        </w:tc>
        <w:tc>
          <w:tcPr>
            <w:tcW w:w="711" w:type="dxa"/>
            <w:shd w:val="clear" w:color="auto" w:fill="auto"/>
            <w:vAlign w:val="bottom"/>
          </w:tcPr>
          <w:p w14:paraId="43A664EF" w14:textId="77777777" w:rsidR="00EC39DC" w:rsidRPr="008241D5" w:rsidRDefault="00EC39DC" w:rsidP="001E1B40">
            <w:pPr>
              <w:tabs>
                <w:tab w:val="decimal" w:pos="551"/>
              </w:tabs>
              <w:spacing w:line="240" w:lineRule="atLeast"/>
              <w:ind w:right="-79"/>
              <w:rPr>
                <w:sz w:val="18"/>
                <w:szCs w:val="18"/>
                <w:lang w:val="en-GB"/>
              </w:rPr>
            </w:pPr>
          </w:p>
        </w:tc>
        <w:tc>
          <w:tcPr>
            <w:tcW w:w="180" w:type="dxa"/>
            <w:vAlign w:val="bottom"/>
          </w:tcPr>
          <w:p w14:paraId="617AF538" w14:textId="77777777" w:rsidR="00EC39DC" w:rsidRPr="008241D5" w:rsidRDefault="00EC39DC" w:rsidP="001E1B40">
            <w:pPr>
              <w:tabs>
                <w:tab w:val="decimal" w:pos="551"/>
              </w:tabs>
              <w:spacing w:line="240" w:lineRule="atLeast"/>
              <w:ind w:right="-79"/>
              <w:rPr>
                <w:sz w:val="18"/>
                <w:szCs w:val="18"/>
                <w:lang w:val="en-GB"/>
              </w:rPr>
            </w:pPr>
          </w:p>
        </w:tc>
        <w:tc>
          <w:tcPr>
            <w:tcW w:w="792" w:type="dxa"/>
            <w:shd w:val="clear" w:color="auto" w:fill="auto"/>
            <w:vAlign w:val="bottom"/>
          </w:tcPr>
          <w:p w14:paraId="451E61BA" w14:textId="77777777" w:rsidR="00EC39DC" w:rsidRPr="008241D5" w:rsidRDefault="00EC39DC" w:rsidP="001E1B40">
            <w:pPr>
              <w:tabs>
                <w:tab w:val="decimal" w:pos="551"/>
              </w:tabs>
              <w:spacing w:line="240" w:lineRule="atLeast"/>
              <w:ind w:right="-79"/>
              <w:rPr>
                <w:sz w:val="18"/>
                <w:szCs w:val="18"/>
                <w:lang w:val="en-GB"/>
              </w:rPr>
            </w:pPr>
          </w:p>
        </w:tc>
        <w:tc>
          <w:tcPr>
            <w:tcW w:w="180" w:type="dxa"/>
            <w:vAlign w:val="bottom"/>
          </w:tcPr>
          <w:p w14:paraId="3997E421" w14:textId="77777777" w:rsidR="00EC39DC" w:rsidRPr="008241D5" w:rsidRDefault="00EC39DC" w:rsidP="001E1B40">
            <w:pPr>
              <w:tabs>
                <w:tab w:val="decimal" w:pos="122"/>
              </w:tabs>
              <w:spacing w:line="240" w:lineRule="atLeast"/>
              <w:ind w:right="11"/>
              <w:rPr>
                <w:sz w:val="18"/>
                <w:szCs w:val="18"/>
                <w:lang w:val="en-GB" w:bidi="ar-SA"/>
              </w:rPr>
            </w:pPr>
          </w:p>
        </w:tc>
        <w:tc>
          <w:tcPr>
            <w:tcW w:w="702" w:type="dxa"/>
            <w:shd w:val="clear" w:color="auto" w:fill="auto"/>
            <w:vAlign w:val="bottom"/>
          </w:tcPr>
          <w:p w14:paraId="13178B60" w14:textId="77777777" w:rsidR="00EC39DC" w:rsidRPr="008241D5" w:rsidRDefault="00EC39DC" w:rsidP="001E1B40">
            <w:pPr>
              <w:tabs>
                <w:tab w:val="decimal" w:pos="435"/>
              </w:tabs>
              <w:spacing w:line="240" w:lineRule="atLeast"/>
              <w:ind w:right="11"/>
              <w:rPr>
                <w:sz w:val="18"/>
                <w:szCs w:val="18"/>
                <w:lang w:val="en-GB" w:bidi="ar-SA"/>
              </w:rPr>
            </w:pPr>
          </w:p>
        </w:tc>
        <w:tc>
          <w:tcPr>
            <w:tcW w:w="180" w:type="dxa"/>
            <w:vAlign w:val="bottom"/>
          </w:tcPr>
          <w:p w14:paraId="094A9CFF" w14:textId="77777777" w:rsidR="00EC39DC" w:rsidRPr="008241D5" w:rsidRDefault="00EC39DC" w:rsidP="001E1B40">
            <w:pPr>
              <w:tabs>
                <w:tab w:val="decimal" w:pos="551"/>
              </w:tabs>
              <w:spacing w:line="240" w:lineRule="atLeast"/>
              <w:ind w:right="-79"/>
              <w:rPr>
                <w:sz w:val="18"/>
                <w:szCs w:val="18"/>
                <w:lang w:val="en-GB"/>
              </w:rPr>
            </w:pPr>
          </w:p>
        </w:tc>
        <w:tc>
          <w:tcPr>
            <w:tcW w:w="792" w:type="dxa"/>
            <w:shd w:val="clear" w:color="auto" w:fill="auto"/>
            <w:vAlign w:val="bottom"/>
          </w:tcPr>
          <w:p w14:paraId="0E75A22E" w14:textId="77777777" w:rsidR="00EC39DC" w:rsidRPr="008241D5" w:rsidRDefault="00EC39DC" w:rsidP="001E1B40">
            <w:pPr>
              <w:tabs>
                <w:tab w:val="decimal" w:pos="630"/>
              </w:tabs>
              <w:spacing w:line="240" w:lineRule="atLeast"/>
              <w:ind w:right="11"/>
              <w:rPr>
                <w:sz w:val="18"/>
                <w:szCs w:val="18"/>
                <w:lang w:val="en-GB"/>
              </w:rPr>
            </w:pPr>
          </w:p>
        </w:tc>
        <w:tc>
          <w:tcPr>
            <w:tcW w:w="180" w:type="dxa"/>
            <w:shd w:val="clear" w:color="auto" w:fill="auto"/>
            <w:vAlign w:val="bottom"/>
          </w:tcPr>
          <w:p w14:paraId="51DB7363" w14:textId="77777777" w:rsidR="00EC39DC" w:rsidRPr="008241D5" w:rsidRDefault="00EC39DC" w:rsidP="001E1B40">
            <w:pPr>
              <w:tabs>
                <w:tab w:val="decimal" w:pos="630"/>
              </w:tabs>
              <w:spacing w:line="240" w:lineRule="atLeast"/>
              <w:ind w:right="11"/>
              <w:rPr>
                <w:sz w:val="18"/>
                <w:szCs w:val="18"/>
                <w:lang w:val="en-GB"/>
              </w:rPr>
            </w:pPr>
          </w:p>
        </w:tc>
        <w:tc>
          <w:tcPr>
            <w:tcW w:w="702" w:type="dxa"/>
            <w:shd w:val="clear" w:color="auto" w:fill="auto"/>
            <w:vAlign w:val="bottom"/>
          </w:tcPr>
          <w:p w14:paraId="6AE66B0A" w14:textId="77777777" w:rsidR="00EC39DC" w:rsidRPr="008241D5" w:rsidRDefault="00EC39DC" w:rsidP="001E1B40">
            <w:pPr>
              <w:tabs>
                <w:tab w:val="decimal" w:pos="630"/>
              </w:tabs>
              <w:spacing w:line="240" w:lineRule="atLeast"/>
              <w:ind w:right="11"/>
              <w:rPr>
                <w:sz w:val="18"/>
                <w:szCs w:val="18"/>
                <w:lang w:val="en-GB"/>
              </w:rPr>
            </w:pPr>
          </w:p>
        </w:tc>
        <w:tc>
          <w:tcPr>
            <w:tcW w:w="180" w:type="dxa"/>
            <w:vAlign w:val="bottom"/>
          </w:tcPr>
          <w:p w14:paraId="24A542D0" w14:textId="77777777" w:rsidR="00EC39DC" w:rsidRPr="008241D5" w:rsidRDefault="00EC39DC" w:rsidP="001E1B40">
            <w:pPr>
              <w:tabs>
                <w:tab w:val="decimal" w:pos="551"/>
              </w:tabs>
              <w:spacing w:line="240" w:lineRule="atLeast"/>
              <w:ind w:right="-79"/>
              <w:rPr>
                <w:sz w:val="18"/>
                <w:szCs w:val="18"/>
                <w:lang w:val="en-GB"/>
              </w:rPr>
            </w:pPr>
          </w:p>
        </w:tc>
        <w:tc>
          <w:tcPr>
            <w:tcW w:w="820" w:type="dxa"/>
            <w:shd w:val="clear" w:color="auto" w:fill="auto"/>
            <w:vAlign w:val="bottom"/>
          </w:tcPr>
          <w:p w14:paraId="7300F9DB" w14:textId="77777777" w:rsidR="00EC39DC" w:rsidRPr="008241D5" w:rsidRDefault="00EC39DC" w:rsidP="001E1B40">
            <w:pPr>
              <w:tabs>
                <w:tab w:val="decimal" w:pos="381"/>
                <w:tab w:val="decimal" w:pos="551"/>
              </w:tabs>
              <w:spacing w:line="240" w:lineRule="atLeast"/>
              <w:ind w:right="-79"/>
              <w:rPr>
                <w:sz w:val="18"/>
                <w:szCs w:val="18"/>
                <w:lang w:val="en-GB"/>
              </w:rPr>
            </w:pPr>
          </w:p>
        </w:tc>
      </w:tr>
      <w:tr w:rsidR="00640F63" w:rsidRPr="008241D5" w14:paraId="4EE5DE24" w14:textId="77777777" w:rsidTr="00640F63">
        <w:trPr>
          <w:cantSplit/>
        </w:trPr>
        <w:tc>
          <w:tcPr>
            <w:tcW w:w="2043" w:type="dxa"/>
            <w:shd w:val="clear" w:color="auto" w:fill="auto"/>
            <w:vAlign w:val="bottom"/>
          </w:tcPr>
          <w:p w14:paraId="752EE37C" w14:textId="638FEA0B" w:rsidR="00640F63" w:rsidRPr="008241D5" w:rsidRDefault="00640F63" w:rsidP="00640F63">
            <w:pPr>
              <w:numPr>
                <w:ilvl w:val="0"/>
                <w:numId w:val="45"/>
              </w:numPr>
              <w:tabs>
                <w:tab w:val="left" w:pos="153"/>
              </w:tabs>
              <w:spacing w:line="240" w:lineRule="atLeast"/>
              <w:ind w:left="260" w:hanging="107"/>
              <w:rPr>
                <w:b/>
                <w:bCs/>
                <w:sz w:val="18"/>
                <w:szCs w:val="18"/>
                <w:lang w:val="en-GB"/>
              </w:rPr>
            </w:pPr>
            <w:r w:rsidRPr="00655DD5">
              <w:rPr>
                <w:sz w:val="18"/>
                <w:szCs w:val="18"/>
                <w:lang w:val="en-GB"/>
              </w:rPr>
              <w:t>Foreign exchange rate</w:t>
            </w:r>
          </w:p>
        </w:tc>
        <w:tc>
          <w:tcPr>
            <w:tcW w:w="738" w:type="dxa"/>
            <w:shd w:val="clear" w:color="auto" w:fill="auto"/>
            <w:vAlign w:val="bottom"/>
          </w:tcPr>
          <w:p w14:paraId="22D9EFDA" w14:textId="0CCD772D" w:rsidR="00640F63" w:rsidRPr="00563AC0" w:rsidRDefault="00640F63" w:rsidP="00C5262E">
            <w:pPr>
              <w:tabs>
                <w:tab w:val="decimal" w:pos="448"/>
              </w:tabs>
              <w:spacing w:line="240" w:lineRule="atLeast"/>
              <w:ind w:right="11"/>
              <w:rPr>
                <w:sz w:val="18"/>
                <w:szCs w:val="18"/>
              </w:rPr>
            </w:pPr>
            <w:r w:rsidRPr="007D20F0">
              <w:rPr>
                <w:sz w:val="18"/>
                <w:szCs w:val="18"/>
              </w:rPr>
              <w:t xml:space="preserve"> -   </w:t>
            </w:r>
          </w:p>
        </w:tc>
        <w:tc>
          <w:tcPr>
            <w:tcW w:w="180" w:type="dxa"/>
            <w:vAlign w:val="bottom"/>
          </w:tcPr>
          <w:p w14:paraId="1DD355F0" w14:textId="77777777" w:rsidR="00640F63" w:rsidRPr="00640F63" w:rsidRDefault="00640F63" w:rsidP="00640F63">
            <w:pPr>
              <w:tabs>
                <w:tab w:val="decimal" w:pos="551"/>
              </w:tabs>
              <w:spacing w:line="240" w:lineRule="atLeast"/>
              <w:ind w:right="-79"/>
              <w:rPr>
                <w:sz w:val="18"/>
                <w:szCs w:val="18"/>
                <w:lang w:val="en-GB"/>
              </w:rPr>
            </w:pPr>
          </w:p>
        </w:tc>
        <w:tc>
          <w:tcPr>
            <w:tcW w:w="765" w:type="dxa"/>
            <w:shd w:val="clear" w:color="auto" w:fill="auto"/>
            <w:vAlign w:val="bottom"/>
          </w:tcPr>
          <w:p w14:paraId="4F94A690" w14:textId="16726AFC" w:rsidR="00640F63" w:rsidRPr="00640F63" w:rsidRDefault="00640F63" w:rsidP="00640F63">
            <w:pPr>
              <w:tabs>
                <w:tab w:val="decimal" w:pos="553"/>
              </w:tabs>
              <w:spacing w:line="240" w:lineRule="atLeast"/>
              <w:ind w:right="11"/>
              <w:rPr>
                <w:sz w:val="18"/>
                <w:szCs w:val="18"/>
                <w:lang w:val="en-GB"/>
              </w:rPr>
            </w:pPr>
            <w:r w:rsidRPr="00640F63">
              <w:rPr>
                <w:sz w:val="18"/>
                <w:szCs w:val="18"/>
              </w:rPr>
              <w:t xml:space="preserve"> 333 </w:t>
            </w:r>
          </w:p>
        </w:tc>
        <w:tc>
          <w:tcPr>
            <w:tcW w:w="189" w:type="dxa"/>
            <w:shd w:val="clear" w:color="auto" w:fill="auto"/>
            <w:vAlign w:val="bottom"/>
          </w:tcPr>
          <w:p w14:paraId="14C6BC01" w14:textId="77777777" w:rsidR="00640F63" w:rsidRPr="00640F63" w:rsidRDefault="00640F63" w:rsidP="00640F63">
            <w:pPr>
              <w:tabs>
                <w:tab w:val="decimal" w:pos="551"/>
              </w:tabs>
              <w:spacing w:line="240" w:lineRule="atLeast"/>
              <w:ind w:right="-79"/>
              <w:rPr>
                <w:sz w:val="18"/>
                <w:szCs w:val="18"/>
                <w:lang w:val="en-GB"/>
              </w:rPr>
            </w:pPr>
          </w:p>
        </w:tc>
        <w:tc>
          <w:tcPr>
            <w:tcW w:w="711" w:type="dxa"/>
            <w:shd w:val="clear" w:color="auto" w:fill="auto"/>
            <w:vAlign w:val="bottom"/>
          </w:tcPr>
          <w:p w14:paraId="2727361A" w14:textId="3E7F0B01" w:rsidR="00640F63" w:rsidRPr="00563AC0" w:rsidRDefault="00640F63" w:rsidP="00563AC0">
            <w:pPr>
              <w:tabs>
                <w:tab w:val="decimal" w:pos="475"/>
              </w:tabs>
              <w:spacing w:line="240" w:lineRule="atLeast"/>
              <w:ind w:right="11"/>
              <w:rPr>
                <w:b/>
                <w:bCs/>
                <w:sz w:val="18"/>
                <w:szCs w:val="18"/>
              </w:rPr>
            </w:pPr>
            <w:r w:rsidRPr="00563AC0">
              <w:rPr>
                <w:b/>
                <w:bCs/>
                <w:sz w:val="18"/>
                <w:szCs w:val="18"/>
              </w:rPr>
              <w:t xml:space="preserve"> -   </w:t>
            </w:r>
          </w:p>
        </w:tc>
        <w:tc>
          <w:tcPr>
            <w:tcW w:w="180" w:type="dxa"/>
            <w:vAlign w:val="bottom"/>
          </w:tcPr>
          <w:p w14:paraId="26533EB7" w14:textId="77777777" w:rsidR="00640F63" w:rsidRPr="00640F63" w:rsidRDefault="00640F63" w:rsidP="00640F63">
            <w:pPr>
              <w:tabs>
                <w:tab w:val="decimal" w:pos="551"/>
              </w:tabs>
              <w:spacing w:line="240" w:lineRule="atLeast"/>
              <w:ind w:right="-79"/>
              <w:rPr>
                <w:sz w:val="18"/>
                <w:szCs w:val="18"/>
                <w:lang w:val="en-GB"/>
              </w:rPr>
            </w:pPr>
          </w:p>
        </w:tc>
        <w:tc>
          <w:tcPr>
            <w:tcW w:w="792" w:type="dxa"/>
            <w:shd w:val="clear" w:color="auto" w:fill="auto"/>
            <w:vAlign w:val="bottom"/>
          </w:tcPr>
          <w:p w14:paraId="6299BFF4" w14:textId="2AD60DD1" w:rsidR="00640F63" w:rsidRPr="00640F63" w:rsidRDefault="00640F63" w:rsidP="00640F63">
            <w:pPr>
              <w:tabs>
                <w:tab w:val="decimal" w:pos="618"/>
              </w:tabs>
              <w:spacing w:line="240" w:lineRule="atLeast"/>
              <w:ind w:right="11"/>
              <w:rPr>
                <w:sz w:val="18"/>
                <w:szCs w:val="18"/>
                <w:lang w:val="en-GB"/>
              </w:rPr>
            </w:pPr>
            <w:r w:rsidRPr="00640F63">
              <w:rPr>
                <w:sz w:val="18"/>
                <w:szCs w:val="18"/>
              </w:rPr>
              <w:t xml:space="preserve"> 333 </w:t>
            </w:r>
          </w:p>
        </w:tc>
        <w:tc>
          <w:tcPr>
            <w:tcW w:w="180" w:type="dxa"/>
            <w:vAlign w:val="bottom"/>
          </w:tcPr>
          <w:p w14:paraId="3F65ECCD" w14:textId="77777777" w:rsidR="00640F63" w:rsidRPr="008241D5" w:rsidRDefault="00640F63" w:rsidP="00640F63">
            <w:pPr>
              <w:tabs>
                <w:tab w:val="decimal" w:pos="122"/>
              </w:tabs>
              <w:spacing w:line="240" w:lineRule="atLeast"/>
              <w:ind w:right="11"/>
              <w:rPr>
                <w:sz w:val="18"/>
                <w:szCs w:val="18"/>
                <w:lang w:val="en-GB" w:bidi="ar-SA"/>
              </w:rPr>
            </w:pPr>
          </w:p>
        </w:tc>
        <w:tc>
          <w:tcPr>
            <w:tcW w:w="702" w:type="dxa"/>
            <w:shd w:val="clear" w:color="auto" w:fill="auto"/>
            <w:vAlign w:val="bottom"/>
          </w:tcPr>
          <w:p w14:paraId="443A434C" w14:textId="1CDD2763" w:rsidR="00640F63" w:rsidRPr="008241D5" w:rsidRDefault="00640F63" w:rsidP="00640F63">
            <w:pPr>
              <w:tabs>
                <w:tab w:val="decimal" w:pos="327"/>
              </w:tabs>
              <w:spacing w:line="240" w:lineRule="atLeast"/>
              <w:ind w:right="11"/>
              <w:rPr>
                <w:sz w:val="18"/>
                <w:szCs w:val="18"/>
                <w:lang w:val="en-GB" w:bidi="ar-SA"/>
              </w:rPr>
            </w:pPr>
            <w:r w:rsidRPr="008241D5">
              <w:rPr>
                <w:rFonts w:cstheme="minorBidi"/>
                <w:sz w:val="18"/>
                <w:szCs w:val="18"/>
                <w:lang w:val="en-GB"/>
              </w:rPr>
              <w:t>-</w:t>
            </w:r>
          </w:p>
        </w:tc>
        <w:tc>
          <w:tcPr>
            <w:tcW w:w="180" w:type="dxa"/>
            <w:vAlign w:val="bottom"/>
          </w:tcPr>
          <w:p w14:paraId="0A3497C0" w14:textId="77777777" w:rsidR="00640F63" w:rsidRPr="008241D5" w:rsidRDefault="00640F63" w:rsidP="00640F63">
            <w:pPr>
              <w:tabs>
                <w:tab w:val="decimal" w:pos="551"/>
              </w:tabs>
              <w:spacing w:line="240" w:lineRule="atLeast"/>
              <w:ind w:right="-79"/>
              <w:rPr>
                <w:sz w:val="18"/>
                <w:szCs w:val="18"/>
                <w:lang w:val="en-GB"/>
              </w:rPr>
            </w:pPr>
          </w:p>
        </w:tc>
        <w:tc>
          <w:tcPr>
            <w:tcW w:w="792" w:type="dxa"/>
            <w:shd w:val="clear" w:color="auto" w:fill="auto"/>
            <w:vAlign w:val="bottom"/>
          </w:tcPr>
          <w:p w14:paraId="1EAE4BC3" w14:textId="6B3CD34F" w:rsidR="00640F63" w:rsidRPr="008241D5" w:rsidRDefault="00640F63" w:rsidP="00640F63">
            <w:pPr>
              <w:tabs>
                <w:tab w:val="decimal" w:pos="438"/>
              </w:tabs>
              <w:spacing w:line="240" w:lineRule="atLeast"/>
              <w:ind w:right="11"/>
              <w:rPr>
                <w:sz w:val="18"/>
                <w:szCs w:val="18"/>
                <w:lang w:val="en-GB"/>
              </w:rPr>
            </w:pPr>
            <w:r w:rsidRPr="008241D5">
              <w:rPr>
                <w:rFonts w:cstheme="minorBidi"/>
                <w:sz w:val="18"/>
                <w:szCs w:val="18"/>
                <w:lang w:val="en-GB"/>
              </w:rPr>
              <w:t>-</w:t>
            </w:r>
          </w:p>
        </w:tc>
        <w:tc>
          <w:tcPr>
            <w:tcW w:w="180" w:type="dxa"/>
            <w:shd w:val="clear" w:color="auto" w:fill="auto"/>
            <w:vAlign w:val="bottom"/>
          </w:tcPr>
          <w:p w14:paraId="1F9D355C" w14:textId="77777777" w:rsidR="00640F63" w:rsidRPr="008241D5" w:rsidRDefault="00640F63" w:rsidP="00640F63">
            <w:pPr>
              <w:tabs>
                <w:tab w:val="decimal" w:pos="630"/>
              </w:tabs>
              <w:spacing w:line="240" w:lineRule="atLeast"/>
              <w:ind w:right="11"/>
              <w:rPr>
                <w:sz w:val="18"/>
                <w:szCs w:val="18"/>
                <w:lang w:val="en-GB"/>
              </w:rPr>
            </w:pPr>
          </w:p>
        </w:tc>
        <w:tc>
          <w:tcPr>
            <w:tcW w:w="702" w:type="dxa"/>
            <w:shd w:val="clear" w:color="auto" w:fill="auto"/>
            <w:vAlign w:val="bottom"/>
          </w:tcPr>
          <w:p w14:paraId="6D14C2C4" w14:textId="17836F71" w:rsidR="00640F63" w:rsidRPr="008241D5" w:rsidRDefault="00640F63" w:rsidP="00640F63">
            <w:pPr>
              <w:tabs>
                <w:tab w:val="decimal" w:pos="70"/>
              </w:tabs>
              <w:spacing w:line="240" w:lineRule="atLeast"/>
              <w:ind w:right="11"/>
              <w:jc w:val="center"/>
              <w:rPr>
                <w:sz w:val="18"/>
                <w:szCs w:val="18"/>
                <w:lang w:val="en-GB"/>
              </w:rPr>
            </w:pPr>
            <w:r w:rsidRPr="008241D5">
              <w:rPr>
                <w:rFonts w:cstheme="minorBidi"/>
                <w:sz w:val="18"/>
                <w:szCs w:val="18"/>
                <w:lang w:val="en-GB"/>
              </w:rPr>
              <w:t>-</w:t>
            </w:r>
          </w:p>
        </w:tc>
        <w:tc>
          <w:tcPr>
            <w:tcW w:w="180" w:type="dxa"/>
            <w:vAlign w:val="bottom"/>
          </w:tcPr>
          <w:p w14:paraId="5080C9D2" w14:textId="77777777" w:rsidR="00640F63" w:rsidRPr="008241D5" w:rsidRDefault="00640F63" w:rsidP="00640F63">
            <w:pPr>
              <w:tabs>
                <w:tab w:val="decimal" w:pos="551"/>
              </w:tabs>
              <w:spacing w:line="240" w:lineRule="atLeast"/>
              <w:ind w:right="-79"/>
              <w:rPr>
                <w:sz w:val="18"/>
                <w:szCs w:val="18"/>
                <w:lang w:val="en-GB"/>
              </w:rPr>
            </w:pPr>
          </w:p>
        </w:tc>
        <w:tc>
          <w:tcPr>
            <w:tcW w:w="820" w:type="dxa"/>
            <w:shd w:val="clear" w:color="auto" w:fill="auto"/>
            <w:vAlign w:val="bottom"/>
          </w:tcPr>
          <w:p w14:paraId="77CB576D" w14:textId="285711B4" w:rsidR="00640F63" w:rsidRPr="008241D5" w:rsidRDefault="00640F63" w:rsidP="00640F63">
            <w:pPr>
              <w:tabs>
                <w:tab w:val="decimal" w:pos="468"/>
              </w:tabs>
              <w:spacing w:line="240" w:lineRule="atLeast"/>
              <w:ind w:right="11"/>
              <w:rPr>
                <w:sz w:val="18"/>
                <w:szCs w:val="18"/>
                <w:lang w:val="en-GB"/>
              </w:rPr>
            </w:pPr>
            <w:r w:rsidRPr="008241D5">
              <w:rPr>
                <w:rFonts w:cstheme="minorBidi"/>
                <w:sz w:val="18"/>
                <w:szCs w:val="18"/>
                <w:lang w:val="en-GB"/>
              </w:rPr>
              <w:t>-</w:t>
            </w:r>
          </w:p>
        </w:tc>
      </w:tr>
      <w:tr w:rsidR="00640F63" w:rsidRPr="008241D5" w14:paraId="4CBD6E1C" w14:textId="77777777" w:rsidTr="00640F63">
        <w:trPr>
          <w:cantSplit/>
        </w:trPr>
        <w:tc>
          <w:tcPr>
            <w:tcW w:w="2043" w:type="dxa"/>
            <w:shd w:val="clear" w:color="auto" w:fill="auto"/>
            <w:vAlign w:val="bottom"/>
          </w:tcPr>
          <w:p w14:paraId="0EAA83D7" w14:textId="10B65CA8" w:rsidR="00640F63" w:rsidRPr="008241D5" w:rsidRDefault="00640F63" w:rsidP="00640F63">
            <w:pPr>
              <w:numPr>
                <w:ilvl w:val="0"/>
                <w:numId w:val="45"/>
              </w:numPr>
              <w:tabs>
                <w:tab w:val="left" w:pos="153"/>
              </w:tabs>
              <w:spacing w:line="240" w:lineRule="atLeast"/>
              <w:ind w:left="260" w:hanging="107"/>
              <w:rPr>
                <w:sz w:val="18"/>
                <w:szCs w:val="18"/>
                <w:lang w:val="en-GB"/>
              </w:rPr>
            </w:pPr>
            <w:r w:rsidRPr="008241D5">
              <w:rPr>
                <w:sz w:val="18"/>
                <w:szCs w:val="18"/>
                <w:lang w:val="en-GB"/>
              </w:rPr>
              <w:t>Interest rate</w:t>
            </w:r>
          </w:p>
        </w:tc>
        <w:tc>
          <w:tcPr>
            <w:tcW w:w="738" w:type="dxa"/>
            <w:tcBorders>
              <w:bottom w:val="single" w:sz="4" w:space="0" w:color="auto"/>
            </w:tcBorders>
            <w:shd w:val="clear" w:color="auto" w:fill="auto"/>
            <w:vAlign w:val="bottom"/>
          </w:tcPr>
          <w:p w14:paraId="3E90819C" w14:textId="5947424F" w:rsidR="00640F63" w:rsidRPr="00563AC0" w:rsidRDefault="00640F63" w:rsidP="00C5262E">
            <w:pPr>
              <w:tabs>
                <w:tab w:val="decimal" w:pos="448"/>
              </w:tabs>
              <w:spacing w:line="240" w:lineRule="atLeast"/>
              <w:ind w:right="11"/>
              <w:rPr>
                <w:sz w:val="18"/>
                <w:szCs w:val="18"/>
              </w:rPr>
            </w:pPr>
            <w:r w:rsidRPr="007D20F0">
              <w:rPr>
                <w:sz w:val="18"/>
                <w:szCs w:val="18"/>
              </w:rPr>
              <w:t xml:space="preserve"> -   </w:t>
            </w:r>
          </w:p>
        </w:tc>
        <w:tc>
          <w:tcPr>
            <w:tcW w:w="180" w:type="dxa"/>
            <w:vAlign w:val="bottom"/>
          </w:tcPr>
          <w:p w14:paraId="48C9017B" w14:textId="77777777" w:rsidR="00640F63" w:rsidRPr="00640F63" w:rsidRDefault="00640F63" w:rsidP="00640F63">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624AB448" w14:textId="60B1F961" w:rsidR="00640F63" w:rsidRPr="00640F63" w:rsidRDefault="00640F63" w:rsidP="00640F63">
            <w:pPr>
              <w:tabs>
                <w:tab w:val="decimal" w:pos="553"/>
              </w:tabs>
              <w:spacing w:line="240" w:lineRule="atLeast"/>
              <w:ind w:right="11"/>
              <w:rPr>
                <w:i/>
                <w:iCs/>
                <w:sz w:val="18"/>
                <w:szCs w:val="18"/>
                <w:lang w:val="en-GB" w:bidi="ar-SA"/>
              </w:rPr>
            </w:pPr>
            <w:r w:rsidRPr="00640F63">
              <w:rPr>
                <w:sz w:val="18"/>
                <w:szCs w:val="18"/>
              </w:rPr>
              <w:t xml:space="preserve"> 799 </w:t>
            </w:r>
          </w:p>
        </w:tc>
        <w:tc>
          <w:tcPr>
            <w:tcW w:w="189" w:type="dxa"/>
            <w:shd w:val="clear" w:color="auto" w:fill="auto"/>
            <w:vAlign w:val="bottom"/>
          </w:tcPr>
          <w:p w14:paraId="66F31DDF" w14:textId="77777777" w:rsidR="00640F63" w:rsidRPr="00640F63" w:rsidRDefault="00640F63" w:rsidP="00640F63">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17CDED8C" w14:textId="26B8EF28" w:rsidR="00640F63" w:rsidRPr="00563AC0" w:rsidRDefault="00640F63" w:rsidP="00563AC0">
            <w:pPr>
              <w:tabs>
                <w:tab w:val="decimal" w:pos="475"/>
              </w:tabs>
              <w:spacing w:line="240" w:lineRule="atLeast"/>
              <w:ind w:right="11"/>
              <w:rPr>
                <w:b/>
                <w:bCs/>
                <w:sz w:val="18"/>
                <w:szCs w:val="18"/>
              </w:rPr>
            </w:pPr>
            <w:r w:rsidRPr="00563AC0">
              <w:rPr>
                <w:b/>
                <w:bCs/>
                <w:sz w:val="18"/>
                <w:szCs w:val="18"/>
              </w:rPr>
              <w:t xml:space="preserve"> -   </w:t>
            </w:r>
          </w:p>
        </w:tc>
        <w:tc>
          <w:tcPr>
            <w:tcW w:w="180" w:type="dxa"/>
            <w:vAlign w:val="bottom"/>
          </w:tcPr>
          <w:p w14:paraId="521EDF29" w14:textId="77777777" w:rsidR="00640F63" w:rsidRPr="00640F63" w:rsidRDefault="00640F63" w:rsidP="00640F63">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056416CB" w14:textId="1FBBA11B" w:rsidR="00640F63" w:rsidRPr="00640F63" w:rsidRDefault="00640F63" w:rsidP="00640F63">
            <w:pPr>
              <w:tabs>
                <w:tab w:val="decimal" w:pos="618"/>
              </w:tabs>
              <w:spacing w:line="240" w:lineRule="atLeast"/>
              <w:ind w:right="11"/>
              <w:rPr>
                <w:rFonts w:cstheme="minorBidi"/>
                <w:sz w:val="18"/>
                <w:szCs w:val="18"/>
                <w:lang w:val="en-GB"/>
              </w:rPr>
            </w:pPr>
            <w:r w:rsidRPr="00640F63">
              <w:rPr>
                <w:sz w:val="18"/>
                <w:szCs w:val="18"/>
              </w:rPr>
              <w:t xml:space="preserve"> 799 </w:t>
            </w:r>
          </w:p>
        </w:tc>
        <w:tc>
          <w:tcPr>
            <w:tcW w:w="180" w:type="dxa"/>
            <w:vAlign w:val="bottom"/>
          </w:tcPr>
          <w:p w14:paraId="6BCB16A0" w14:textId="77777777" w:rsidR="00640F63" w:rsidRPr="008241D5" w:rsidRDefault="00640F63" w:rsidP="00640F63">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692FF0C2" w14:textId="3788B83B" w:rsidR="00640F63" w:rsidRPr="008241D5" w:rsidRDefault="00640F63" w:rsidP="00640F63">
            <w:pPr>
              <w:tabs>
                <w:tab w:val="decimal" w:pos="327"/>
              </w:tabs>
              <w:spacing w:line="240" w:lineRule="atLeast"/>
              <w:ind w:right="11"/>
              <w:rPr>
                <w:sz w:val="18"/>
                <w:szCs w:val="18"/>
                <w:lang w:val="en-GB"/>
              </w:rPr>
            </w:pPr>
            <w:r w:rsidRPr="008241D5">
              <w:rPr>
                <w:rFonts w:cstheme="minorBidi"/>
                <w:sz w:val="18"/>
                <w:szCs w:val="18"/>
                <w:lang w:val="en-GB"/>
              </w:rPr>
              <w:t>-</w:t>
            </w:r>
          </w:p>
        </w:tc>
        <w:tc>
          <w:tcPr>
            <w:tcW w:w="180" w:type="dxa"/>
            <w:vAlign w:val="bottom"/>
          </w:tcPr>
          <w:p w14:paraId="6F342D66" w14:textId="77777777" w:rsidR="00640F63" w:rsidRPr="008241D5" w:rsidRDefault="00640F63" w:rsidP="00640F63">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3FBE839D" w14:textId="799DD08C" w:rsidR="00640F63" w:rsidRPr="008241D5" w:rsidRDefault="00640F63" w:rsidP="00640F63">
            <w:pPr>
              <w:tabs>
                <w:tab w:val="decimal" w:pos="438"/>
              </w:tabs>
              <w:spacing w:line="240" w:lineRule="atLeast"/>
              <w:ind w:right="11"/>
              <w:rPr>
                <w:rFonts w:eastAsia="Times New Roman"/>
                <w:sz w:val="18"/>
                <w:szCs w:val="18"/>
                <w:lang w:val="en-GB"/>
              </w:rPr>
            </w:pPr>
            <w:r w:rsidRPr="008241D5">
              <w:rPr>
                <w:rFonts w:cstheme="minorBidi"/>
                <w:sz w:val="18"/>
                <w:szCs w:val="18"/>
                <w:lang w:val="en-GB"/>
              </w:rPr>
              <w:t>-</w:t>
            </w:r>
          </w:p>
        </w:tc>
        <w:tc>
          <w:tcPr>
            <w:tcW w:w="180" w:type="dxa"/>
            <w:shd w:val="clear" w:color="auto" w:fill="auto"/>
            <w:vAlign w:val="bottom"/>
          </w:tcPr>
          <w:p w14:paraId="0ACBE4B2" w14:textId="77777777" w:rsidR="00640F63" w:rsidRPr="008241D5" w:rsidRDefault="00640F63" w:rsidP="00640F63">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4B113F27" w14:textId="0EC5C8E3" w:rsidR="00640F63" w:rsidRPr="00A720CE" w:rsidRDefault="00640F63" w:rsidP="00640F63">
            <w:pPr>
              <w:tabs>
                <w:tab w:val="decimal" w:pos="70"/>
              </w:tabs>
              <w:spacing w:line="240" w:lineRule="atLeast"/>
              <w:ind w:right="11"/>
              <w:jc w:val="center"/>
              <w:rPr>
                <w:rFonts w:cstheme="minorBidi"/>
                <w:sz w:val="18"/>
                <w:szCs w:val="22"/>
                <w:lang w:val="en-GB"/>
              </w:rPr>
            </w:pPr>
            <w:r w:rsidRPr="008241D5">
              <w:rPr>
                <w:rFonts w:cstheme="minorBidi"/>
                <w:sz w:val="18"/>
                <w:szCs w:val="18"/>
                <w:lang w:val="en-GB"/>
              </w:rPr>
              <w:t>-</w:t>
            </w:r>
          </w:p>
        </w:tc>
        <w:tc>
          <w:tcPr>
            <w:tcW w:w="180" w:type="dxa"/>
            <w:vAlign w:val="bottom"/>
          </w:tcPr>
          <w:p w14:paraId="6FB0A7BD" w14:textId="77777777" w:rsidR="00640F63" w:rsidRPr="008241D5" w:rsidRDefault="00640F63" w:rsidP="00640F63">
            <w:pPr>
              <w:tabs>
                <w:tab w:val="decimal" w:pos="551"/>
              </w:tabs>
              <w:spacing w:line="240" w:lineRule="atLeast"/>
              <w:ind w:right="-79"/>
              <w:rPr>
                <w:sz w:val="18"/>
                <w:szCs w:val="18"/>
                <w:lang w:val="en-GB"/>
              </w:rPr>
            </w:pPr>
          </w:p>
        </w:tc>
        <w:tc>
          <w:tcPr>
            <w:tcW w:w="820" w:type="dxa"/>
            <w:tcBorders>
              <w:bottom w:val="single" w:sz="4" w:space="0" w:color="auto"/>
            </w:tcBorders>
            <w:shd w:val="clear" w:color="auto" w:fill="auto"/>
            <w:vAlign w:val="bottom"/>
          </w:tcPr>
          <w:p w14:paraId="671FDF11" w14:textId="5D25B57B" w:rsidR="00640F63" w:rsidRPr="008241D5" w:rsidRDefault="00640F63" w:rsidP="00640F63">
            <w:pPr>
              <w:tabs>
                <w:tab w:val="decimal" w:pos="468"/>
              </w:tabs>
              <w:spacing w:line="240" w:lineRule="atLeast"/>
              <w:ind w:right="11"/>
              <w:rPr>
                <w:sz w:val="18"/>
                <w:szCs w:val="18"/>
                <w:lang w:val="en-GB"/>
              </w:rPr>
            </w:pPr>
            <w:r w:rsidRPr="008241D5">
              <w:rPr>
                <w:rFonts w:cstheme="minorBidi"/>
                <w:sz w:val="18"/>
                <w:szCs w:val="18"/>
                <w:lang w:val="en-GB"/>
              </w:rPr>
              <w:t>-</w:t>
            </w:r>
          </w:p>
        </w:tc>
      </w:tr>
      <w:tr w:rsidR="00640F63" w:rsidRPr="008241D5" w14:paraId="04E2BD23" w14:textId="77777777" w:rsidTr="00640F63">
        <w:trPr>
          <w:cantSplit/>
        </w:trPr>
        <w:tc>
          <w:tcPr>
            <w:tcW w:w="2043" w:type="dxa"/>
            <w:shd w:val="clear" w:color="auto" w:fill="auto"/>
            <w:vAlign w:val="bottom"/>
          </w:tcPr>
          <w:p w14:paraId="517D175F" w14:textId="74898D6C" w:rsidR="00640F63" w:rsidRPr="006E73D9" w:rsidRDefault="00640F63" w:rsidP="00640F63">
            <w:pPr>
              <w:tabs>
                <w:tab w:val="left" w:pos="56"/>
                <w:tab w:val="left" w:pos="153"/>
              </w:tabs>
              <w:spacing w:line="240" w:lineRule="atLeast"/>
              <w:ind w:firstLine="108"/>
              <w:rPr>
                <w:b/>
                <w:b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vAlign w:val="bottom"/>
          </w:tcPr>
          <w:p w14:paraId="46F679BE" w14:textId="11563141" w:rsidR="00640F63" w:rsidRPr="00A53EA8" w:rsidRDefault="00640F63" w:rsidP="00C5262E">
            <w:pPr>
              <w:tabs>
                <w:tab w:val="decimal" w:pos="448"/>
              </w:tabs>
              <w:spacing w:line="240" w:lineRule="atLeast"/>
              <w:ind w:right="11"/>
              <w:rPr>
                <w:b/>
                <w:bCs/>
                <w:sz w:val="18"/>
                <w:szCs w:val="18"/>
              </w:rPr>
            </w:pPr>
            <w:r w:rsidRPr="00A53EA8">
              <w:rPr>
                <w:b/>
                <w:bCs/>
                <w:sz w:val="18"/>
                <w:szCs w:val="18"/>
              </w:rPr>
              <w:t xml:space="preserve"> -   </w:t>
            </w:r>
          </w:p>
        </w:tc>
        <w:tc>
          <w:tcPr>
            <w:tcW w:w="180" w:type="dxa"/>
            <w:vAlign w:val="bottom"/>
          </w:tcPr>
          <w:p w14:paraId="78A94CE1" w14:textId="77777777" w:rsidR="00640F63" w:rsidRPr="00A53EA8" w:rsidRDefault="00640F63" w:rsidP="00640F63">
            <w:pPr>
              <w:tabs>
                <w:tab w:val="decimal" w:pos="630"/>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vAlign w:val="bottom"/>
          </w:tcPr>
          <w:p w14:paraId="11F7524C" w14:textId="28D6C981" w:rsidR="00640F63" w:rsidRPr="00A53EA8" w:rsidRDefault="00640F63" w:rsidP="00640F63">
            <w:pPr>
              <w:tabs>
                <w:tab w:val="decimal" w:pos="553"/>
              </w:tabs>
              <w:spacing w:line="240" w:lineRule="atLeast"/>
              <w:ind w:right="11"/>
              <w:rPr>
                <w:b/>
                <w:bCs/>
                <w:i/>
                <w:iCs/>
                <w:sz w:val="18"/>
                <w:szCs w:val="18"/>
                <w:lang w:val="en-GB" w:bidi="ar-SA"/>
              </w:rPr>
            </w:pPr>
            <w:r w:rsidRPr="00A53EA8">
              <w:rPr>
                <w:b/>
                <w:bCs/>
                <w:sz w:val="18"/>
                <w:szCs w:val="18"/>
              </w:rPr>
              <w:t xml:space="preserve"> 1,132 </w:t>
            </w:r>
          </w:p>
        </w:tc>
        <w:tc>
          <w:tcPr>
            <w:tcW w:w="189" w:type="dxa"/>
            <w:shd w:val="clear" w:color="auto" w:fill="auto"/>
            <w:vAlign w:val="bottom"/>
          </w:tcPr>
          <w:p w14:paraId="581CD924" w14:textId="77777777" w:rsidR="00640F63" w:rsidRPr="00A53EA8" w:rsidRDefault="00640F63" w:rsidP="00640F63">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shd w:val="clear" w:color="auto" w:fill="auto"/>
            <w:vAlign w:val="bottom"/>
          </w:tcPr>
          <w:p w14:paraId="65C3285F" w14:textId="52FD2338" w:rsidR="00640F63" w:rsidRPr="00A53EA8" w:rsidRDefault="00640F63" w:rsidP="00563AC0">
            <w:pPr>
              <w:tabs>
                <w:tab w:val="decimal" w:pos="475"/>
              </w:tabs>
              <w:spacing w:line="240" w:lineRule="atLeast"/>
              <w:ind w:right="11"/>
              <w:rPr>
                <w:b/>
                <w:bCs/>
                <w:sz w:val="18"/>
                <w:szCs w:val="18"/>
              </w:rPr>
            </w:pPr>
            <w:r w:rsidRPr="00A53EA8">
              <w:rPr>
                <w:b/>
                <w:bCs/>
                <w:sz w:val="18"/>
                <w:szCs w:val="18"/>
              </w:rPr>
              <w:t xml:space="preserve"> -   </w:t>
            </w:r>
          </w:p>
        </w:tc>
        <w:tc>
          <w:tcPr>
            <w:tcW w:w="180" w:type="dxa"/>
            <w:vAlign w:val="bottom"/>
          </w:tcPr>
          <w:p w14:paraId="0AF0ACBE" w14:textId="77777777" w:rsidR="00640F63" w:rsidRPr="00A53EA8" w:rsidRDefault="00640F63" w:rsidP="00640F63">
            <w:pPr>
              <w:tabs>
                <w:tab w:val="decimal" w:pos="630"/>
              </w:tabs>
              <w:spacing w:line="240" w:lineRule="atLeast"/>
              <w:ind w:left="-79" w:right="11"/>
              <w:rPr>
                <w:b/>
                <w:bCs/>
                <w:sz w:val="18"/>
                <w:szCs w:val="18"/>
                <w:lang w:val="en-GB"/>
              </w:rPr>
            </w:pPr>
          </w:p>
        </w:tc>
        <w:tc>
          <w:tcPr>
            <w:tcW w:w="792" w:type="dxa"/>
            <w:tcBorders>
              <w:top w:val="single" w:sz="4" w:space="0" w:color="auto"/>
              <w:bottom w:val="single" w:sz="4" w:space="0" w:color="auto"/>
            </w:tcBorders>
            <w:shd w:val="clear" w:color="auto" w:fill="auto"/>
            <w:vAlign w:val="bottom"/>
          </w:tcPr>
          <w:p w14:paraId="4E1F9B89" w14:textId="543CEE83" w:rsidR="00640F63" w:rsidRPr="00A53EA8" w:rsidRDefault="00640F63" w:rsidP="00640F63">
            <w:pPr>
              <w:tabs>
                <w:tab w:val="decimal" w:pos="618"/>
              </w:tabs>
              <w:spacing w:line="240" w:lineRule="atLeast"/>
              <w:ind w:right="11"/>
              <w:rPr>
                <w:rFonts w:cstheme="minorBidi"/>
                <w:b/>
                <w:bCs/>
                <w:sz w:val="18"/>
                <w:szCs w:val="18"/>
                <w:lang w:val="en-GB"/>
              </w:rPr>
            </w:pPr>
            <w:r w:rsidRPr="00A53EA8">
              <w:rPr>
                <w:b/>
                <w:bCs/>
                <w:sz w:val="18"/>
                <w:szCs w:val="18"/>
              </w:rPr>
              <w:t xml:space="preserve"> 1,132 </w:t>
            </w:r>
          </w:p>
        </w:tc>
        <w:tc>
          <w:tcPr>
            <w:tcW w:w="180" w:type="dxa"/>
            <w:vAlign w:val="bottom"/>
          </w:tcPr>
          <w:p w14:paraId="2D9EBE8C" w14:textId="77777777" w:rsidR="00640F63" w:rsidRPr="00A53EA8" w:rsidRDefault="00640F63" w:rsidP="00640F63">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3E00CA4A" w14:textId="24B4BD40" w:rsidR="00640F63" w:rsidRPr="00A53EA8" w:rsidRDefault="00640F63" w:rsidP="00640F63">
            <w:pPr>
              <w:tabs>
                <w:tab w:val="decimal" w:pos="327"/>
              </w:tabs>
              <w:spacing w:line="240" w:lineRule="atLeast"/>
              <w:ind w:right="11"/>
              <w:rPr>
                <w:rFonts w:cstheme="minorBidi"/>
                <w:b/>
                <w:bCs/>
                <w:sz w:val="18"/>
                <w:szCs w:val="18"/>
                <w:lang w:val="en-GB"/>
              </w:rPr>
            </w:pPr>
            <w:r w:rsidRPr="00A53EA8">
              <w:rPr>
                <w:rFonts w:cstheme="minorBidi"/>
                <w:b/>
                <w:bCs/>
                <w:sz w:val="18"/>
                <w:szCs w:val="18"/>
                <w:lang w:val="en-GB"/>
              </w:rPr>
              <w:t>-</w:t>
            </w:r>
          </w:p>
        </w:tc>
        <w:tc>
          <w:tcPr>
            <w:tcW w:w="180" w:type="dxa"/>
            <w:vAlign w:val="bottom"/>
          </w:tcPr>
          <w:p w14:paraId="3F5D5306" w14:textId="77777777" w:rsidR="00640F63" w:rsidRPr="00A53EA8" w:rsidRDefault="00640F63" w:rsidP="00640F63">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7A46D45C" w14:textId="2EE5B039" w:rsidR="00640F63" w:rsidRPr="00A53EA8" w:rsidRDefault="00640F63" w:rsidP="00640F63">
            <w:pPr>
              <w:tabs>
                <w:tab w:val="decimal" w:pos="438"/>
              </w:tabs>
              <w:spacing w:line="240" w:lineRule="atLeast"/>
              <w:ind w:right="11"/>
              <w:rPr>
                <w:rFonts w:cstheme="minorBidi"/>
                <w:b/>
                <w:bCs/>
                <w:sz w:val="18"/>
                <w:szCs w:val="18"/>
                <w:lang w:val="en-GB"/>
              </w:rPr>
            </w:pPr>
            <w:r w:rsidRPr="00A53EA8">
              <w:rPr>
                <w:rFonts w:cstheme="minorBidi"/>
                <w:b/>
                <w:bCs/>
                <w:sz w:val="18"/>
                <w:szCs w:val="18"/>
                <w:lang w:val="en-GB"/>
              </w:rPr>
              <w:t>-</w:t>
            </w:r>
          </w:p>
        </w:tc>
        <w:tc>
          <w:tcPr>
            <w:tcW w:w="180" w:type="dxa"/>
            <w:shd w:val="clear" w:color="auto" w:fill="auto"/>
            <w:vAlign w:val="bottom"/>
          </w:tcPr>
          <w:p w14:paraId="0A4DBCB2" w14:textId="77777777" w:rsidR="00640F63" w:rsidRPr="00A53EA8" w:rsidRDefault="00640F63" w:rsidP="00640F63">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634CA219" w14:textId="3E850666" w:rsidR="00640F63" w:rsidRPr="00A53EA8" w:rsidRDefault="00640F63" w:rsidP="00640F63">
            <w:pPr>
              <w:tabs>
                <w:tab w:val="decimal" w:pos="70"/>
              </w:tabs>
              <w:spacing w:line="240" w:lineRule="atLeast"/>
              <w:ind w:right="11"/>
              <w:jc w:val="center"/>
              <w:rPr>
                <w:b/>
                <w:bCs/>
                <w:sz w:val="18"/>
                <w:szCs w:val="18"/>
                <w:lang w:val="en-GB"/>
              </w:rPr>
            </w:pPr>
            <w:r w:rsidRPr="00A53EA8">
              <w:rPr>
                <w:rFonts w:cstheme="minorBidi"/>
                <w:b/>
                <w:bCs/>
                <w:sz w:val="18"/>
                <w:szCs w:val="18"/>
                <w:lang w:val="en-GB"/>
              </w:rPr>
              <w:t>-</w:t>
            </w:r>
          </w:p>
        </w:tc>
        <w:tc>
          <w:tcPr>
            <w:tcW w:w="180" w:type="dxa"/>
            <w:vAlign w:val="bottom"/>
          </w:tcPr>
          <w:p w14:paraId="0DF38415" w14:textId="77777777" w:rsidR="00640F63" w:rsidRPr="00A53EA8" w:rsidRDefault="00640F63" w:rsidP="00640F63">
            <w:pPr>
              <w:tabs>
                <w:tab w:val="decimal" w:pos="551"/>
              </w:tabs>
              <w:spacing w:line="240" w:lineRule="atLeast"/>
              <w:ind w:right="-79"/>
              <w:rPr>
                <w:b/>
                <w:bCs/>
                <w:sz w:val="18"/>
                <w:szCs w:val="18"/>
                <w:lang w:val="en-GB"/>
              </w:rPr>
            </w:pPr>
          </w:p>
        </w:tc>
        <w:tc>
          <w:tcPr>
            <w:tcW w:w="820" w:type="dxa"/>
            <w:tcBorders>
              <w:top w:val="single" w:sz="4" w:space="0" w:color="auto"/>
              <w:bottom w:val="single" w:sz="4" w:space="0" w:color="auto"/>
            </w:tcBorders>
            <w:shd w:val="clear" w:color="auto" w:fill="auto"/>
            <w:vAlign w:val="bottom"/>
          </w:tcPr>
          <w:p w14:paraId="521EDBCA" w14:textId="233B53DF" w:rsidR="00640F63" w:rsidRPr="00A53EA8" w:rsidRDefault="00640F63" w:rsidP="00640F63">
            <w:pPr>
              <w:tabs>
                <w:tab w:val="decimal" w:pos="468"/>
              </w:tabs>
              <w:spacing w:line="240" w:lineRule="atLeast"/>
              <w:ind w:right="11"/>
              <w:rPr>
                <w:rFonts w:cstheme="minorBidi"/>
                <w:b/>
                <w:bCs/>
                <w:sz w:val="18"/>
                <w:szCs w:val="18"/>
                <w:lang w:val="en-GB"/>
              </w:rPr>
            </w:pPr>
            <w:r w:rsidRPr="00A53EA8">
              <w:rPr>
                <w:rFonts w:cstheme="minorBidi"/>
                <w:b/>
                <w:bCs/>
                <w:sz w:val="18"/>
                <w:szCs w:val="18"/>
                <w:lang w:val="en-GB"/>
              </w:rPr>
              <w:t>-</w:t>
            </w:r>
          </w:p>
        </w:tc>
      </w:tr>
      <w:tr w:rsidR="00640F63" w:rsidRPr="008241D5" w14:paraId="14F2527C" w14:textId="77777777" w:rsidTr="00640F63">
        <w:trPr>
          <w:cantSplit/>
        </w:trPr>
        <w:tc>
          <w:tcPr>
            <w:tcW w:w="2043" w:type="dxa"/>
            <w:shd w:val="clear" w:color="auto" w:fill="auto"/>
            <w:vAlign w:val="bottom"/>
          </w:tcPr>
          <w:p w14:paraId="63B9EDC8" w14:textId="10B2164E" w:rsidR="00640F63" w:rsidRPr="006E73D9" w:rsidRDefault="00640F63" w:rsidP="00850B88">
            <w:pPr>
              <w:tabs>
                <w:tab w:val="left" w:pos="56"/>
                <w:tab w:val="left" w:pos="240"/>
              </w:tabs>
              <w:spacing w:line="240" w:lineRule="atLeast"/>
              <w:ind w:firstLine="108"/>
              <w:rPr>
                <w:b/>
                <w:bCs/>
                <w:sz w:val="18"/>
                <w:szCs w:val="18"/>
                <w:lang w:val="en-GB"/>
              </w:rPr>
            </w:pPr>
            <w:r w:rsidRPr="006234DC">
              <w:rPr>
                <w:b/>
                <w:bCs/>
                <w:sz w:val="18"/>
                <w:szCs w:val="18"/>
                <w:lang w:val="en-GB"/>
              </w:rPr>
              <w:t>Total financial</w:t>
            </w:r>
            <w:r w:rsidRPr="006234DC">
              <w:rPr>
                <w:b/>
                <w:bCs/>
                <w:sz w:val="18"/>
                <w:szCs w:val="18"/>
                <w:lang w:val="en-GB"/>
              </w:rPr>
              <w:br/>
              <w:t xml:space="preserve">  </w:t>
            </w:r>
            <w:r w:rsidR="00CE35A4" w:rsidRPr="008241D5">
              <w:rPr>
                <w:rFonts w:cstheme="minorBidi"/>
                <w:b/>
                <w:bCs/>
                <w:sz w:val="18"/>
                <w:szCs w:val="18"/>
                <w:cs/>
                <w:lang w:val="en-GB"/>
              </w:rPr>
              <w:t xml:space="preserve">  </w:t>
            </w:r>
            <w:r w:rsidR="00850B88">
              <w:rPr>
                <w:rFonts w:cstheme="minorBidi"/>
                <w:b/>
                <w:bCs/>
                <w:sz w:val="18"/>
                <w:szCs w:val="18"/>
                <w:lang w:val="en-GB"/>
              </w:rPr>
              <w:t xml:space="preserve"> </w:t>
            </w:r>
            <w:r w:rsidRPr="006234DC">
              <w:rPr>
                <w:b/>
                <w:bCs/>
                <w:sz w:val="18"/>
                <w:szCs w:val="18"/>
                <w:lang w:val="en-GB"/>
              </w:rPr>
              <w:t>liabilities</w:t>
            </w:r>
          </w:p>
        </w:tc>
        <w:tc>
          <w:tcPr>
            <w:tcW w:w="738" w:type="dxa"/>
            <w:tcBorders>
              <w:top w:val="single" w:sz="4" w:space="0" w:color="auto"/>
              <w:bottom w:val="double" w:sz="4" w:space="0" w:color="auto"/>
            </w:tcBorders>
            <w:shd w:val="clear" w:color="auto" w:fill="auto"/>
            <w:vAlign w:val="bottom"/>
          </w:tcPr>
          <w:p w14:paraId="6EE3ECFE" w14:textId="16357A41" w:rsidR="00640F63" w:rsidRPr="00A53EA8" w:rsidRDefault="00640F63" w:rsidP="00C5262E">
            <w:pPr>
              <w:tabs>
                <w:tab w:val="decimal" w:pos="448"/>
              </w:tabs>
              <w:spacing w:line="240" w:lineRule="atLeast"/>
              <w:ind w:right="11"/>
              <w:rPr>
                <w:b/>
                <w:bCs/>
                <w:sz w:val="18"/>
                <w:szCs w:val="18"/>
              </w:rPr>
            </w:pPr>
            <w:r w:rsidRPr="00A53EA8">
              <w:rPr>
                <w:b/>
                <w:bCs/>
                <w:sz w:val="18"/>
                <w:szCs w:val="18"/>
              </w:rPr>
              <w:t xml:space="preserve"> -   </w:t>
            </w:r>
          </w:p>
        </w:tc>
        <w:tc>
          <w:tcPr>
            <w:tcW w:w="180" w:type="dxa"/>
            <w:vAlign w:val="bottom"/>
          </w:tcPr>
          <w:p w14:paraId="3907B639" w14:textId="77777777" w:rsidR="00640F63" w:rsidRPr="00A53EA8" w:rsidRDefault="00640F63" w:rsidP="00640F63">
            <w:pPr>
              <w:tabs>
                <w:tab w:val="decimal" w:pos="630"/>
              </w:tabs>
              <w:spacing w:line="240" w:lineRule="atLeast"/>
              <w:ind w:right="11"/>
              <w:rPr>
                <w:b/>
                <w:bCs/>
                <w:sz w:val="18"/>
                <w:szCs w:val="18"/>
                <w:lang w:val="en-GB" w:bidi="ar-SA"/>
              </w:rPr>
            </w:pPr>
          </w:p>
        </w:tc>
        <w:tc>
          <w:tcPr>
            <w:tcW w:w="765" w:type="dxa"/>
            <w:tcBorders>
              <w:top w:val="single" w:sz="4" w:space="0" w:color="auto"/>
              <w:bottom w:val="double" w:sz="4" w:space="0" w:color="auto"/>
            </w:tcBorders>
            <w:shd w:val="clear" w:color="auto" w:fill="auto"/>
            <w:vAlign w:val="bottom"/>
          </w:tcPr>
          <w:p w14:paraId="77E67C8C" w14:textId="7D4AF181" w:rsidR="00640F63" w:rsidRPr="00A53EA8" w:rsidRDefault="00640F63" w:rsidP="00640F63">
            <w:pPr>
              <w:tabs>
                <w:tab w:val="decimal" w:pos="553"/>
              </w:tabs>
              <w:spacing w:line="240" w:lineRule="atLeast"/>
              <w:ind w:right="11"/>
              <w:rPr>
                <w:b/>
                <w:bCs/>
                <w:i/>
                <w:iCs/>
                <w:sz w:val="18"/>
                <w:szCs w:val="18"/>
                <w:lang w:val="en-GB" w:bidi="ar-SA"/>
              </w:rPr>
            </w:pPr>
            <w:r w:rsidRPr="00A53EA8">
              <w:rPr>
                <w:b/>
                <w:bCs/>
                <w:sz w:val="18"/>
                <w:szCs w:val="18"/>
              </w:rPr>
              <w:t xml:space="preserve"> 1,132 </w:t>
            </w:r>
          </w:p>
        </w:tc>
        <w:tc>
          <w:tcPr>
            <w:tcW w:w="189" w:type="dxa"/>
            <w:shd w:val="clear" w:color="auto" w:fill="auto"/>
            <w:vAlign w:val="bottom"/>
          </w:tcPr>
          <w:p w14:paraId="604510E0" w14:textId="77777777" w:rsidR="00640F63" w:rsidRPr="00A53EA8" w:rsidRDefault="00640F63" w:rsidP="00640F63">
            <w:pPr>
              <w:tabs>
                <w:tab w:val="decimal" w:pos="630"/>
              </w:tabs>
              <w:spacing w:line="240" w:lineRule="atLeast"/>
              <w:ind w:right="11"/>
              <w:rPr>
                <w:b/>
                <w:bCs/>
                <w:sz w:val="18"/>
                <w:szCs w:val="18"/>
                <w:lang w:val="en-GB"/>
              </w:rPr>
            </w:pPr>
          </w:p>
        </w:tc>
        <w:tc>
          <w:tcPr>
            <w:tcW w:w="711" w:type="dxa"/>
            <w:tcBorders>
              <w:top w:val="single" w:sz="4" w:space="0" w:color="auto"/>
              <w:bottom w:val="double" w:sz="4" w:space="0" w:color="auto"/>
            </w:tcBorders>
            <w:shd w:val="clear" w:color="auto" w:fill="auto"/>
            <w:vAlign w:val="bottom"/>
          </w:tcPr>
          <w:p w14:paraId="54A551B1" w14:textId="3F1FDB79" w:rsidR="00640F63" w:rsidRPr="00A53EA8" w:rsidRDefault="00640F63" w:rsidP="00563AC0">
            <w:pPr>
              <w:tabs>
                <w:tab w:val="decimal" w:pos="475"/>
              </w:tabs>
              <w:spacing w:line="240" w:lineRule="atLeast"/>
              <w:ind w:right="11"/>
              <w:rPr>
                <w:b/>
                <w:bCs/>
                <w:sz w:val="18"/>
                <w:szCs w:val="18"/>
              </w:rPr>
            </w:pPr>
            <w:r w:rsidRPr="00A53EA8">
              <w:rPr>
                <w:b/>
                <w:bCs/>
                <w:sz w:val="18"/>
                <w:szCs w:val="18"/>
              </w:rPr>
              <w:t xml:space="preserve"> -   </w:t>
            </w:r>
          </w:p>
        </w:tc>
        <w:tc>
          <w:tcPr>
            <w:tcW w:w="180" w:type="dxa"/>
            <w:vAlign w:val="bottom"/>
          </w:tcPr>
          <w:p w14:paraId="653BD7DA" w14:textId="77777777" w:rsidR="00640F63" w:rsidRPr="00A53EA8" w:rsidRDefault="00640F63" w:rsidP="00640F63">
            <w:pPr>
              <w:tabs>
                <w:tab w:val="decimal" w:pos="630"/>
              </w:tabs>
              <w:spacing w:line="240" w:lineRule="atLeast"/>
              <w:ind w:left="-79" w:right="11"/>
              <w:rPr>
                <w:b/>
                <w:bCs/>
                <w:sz w:val="18"/>
                <w:szCs w:val="18"/>
                <w:lang w:val="en-GB"/>
              </w:rPr>
            </w:pPr>
          </w:p>
        </w:tc>
        <w:tc>
          <w:tcPr>
            <w:tcW w:w="792" w:type="dxa"/>
            <w:tcBorders>
              <w:top w:val="single" w:sz="4" w:space="0" w:color="auto"/>
              <w:bottom w:val="double" w:sz="4" w:space="0" w:color="auto"/>
            </w:tcBorders>
            <w:shd w:val="clear" w:color="auto" w:fill="auto"/>
            <w:vAlign w:val="bottom"/>
          </w:tcPr>
          <w:p w14:paraId="43D4BD42" w14:textId="4433834E" w:rsidR="00640F63" w:rsidRPr="00A53EA8" w:rsidRDefault="00640F63" w:rsidP="00640F63">
            <w:pPr>
              <w:tabs>
                <w:tab w:val="decimal" w:pos="618"/>
              </w:tabs>
              <w:spacing w:line="240" w:lineRule="atLeast"/>
              <w:ind w:right="11"/>
              <w:rPr>
                <w:rFonts w:cstheme="minorBidi"/>
                <w:b/>
                <w:bCs/>
                <w:sz w:val="18"/>
                <w:szCs w:val="18"/>
                <w:lang w:val="en-GB"/>
              </w:rPr>
            </w:pPr>
            <w:r w:rsidRPr="00A53EA8">
              <w:rPr>
                <w:b/>
                <w:bCs/>
                <w:sz w:val="18"/>
                <w:szCs w:val="18"/>
              </w:rPr>
              <w:t xml:space="preserve"> 1,132 </w:t>
            </w:r>
          </w:p>
        </w:tc>
        <w:tc>
          <w:tcPr>
            <w:tcW w:w="180" w:type="dxa"/>
            <w:vAlign w:val="bottom"/>
          </w:tcPr>
          <w:p w14:paraId="536D5881" w14:textId="77777777" w:rsidR="00640F63" w:rsidRPr="00A53EA8" w:rsidRDefault="00640F63" w:rsidP="00640F63">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24E92A4D" w14:textId="2BDC20E8" w:rsidR="00640F63" w:rsidRPr="00A53EA8" w:rsidRDefault="00640F63" w:rsidP="00640F63">
            <w:pPr>
              <w:tabs>
                <w:tab w:val="decimal" w:pos="327"/>
              </w:tabs>
              <w:spacing w:line="240" w:lineRule="atLeast"/>
              <w:ind w:right="11"/>
              <w:rPr>
                <w:rFonts w:cstheme="minorBidi"/>
                <w:b/>
                <w:bCs/>
                <w:sz w:val="18"/>
                <w:szCs w:val="18"/>
                <w:lang w:val="en-GB"/>
              </w:rPr>
            </w:pPr>
            <w:r w:rsidRPr="00A53EA8">
              <w:rPr>
                <w:rFonts w:cstheme="minorBidi"/>
                <w:b/>
                <w:bCs/>
                <w:sz w:val="18"/>
                <w:szCs w:val="18"/>
                <w:lang w:val="en-GB"/>
              </w:rPr>
              <w:t>-</w:t>
            </w:r>
          </w:p>
        </w:tc>
        <w:tc>
          <w:tcPr>
            <w:tcW w:w="180" w:type="dxa"/>
            <w:vAlign w:val="bottom"/>
          </w:tcPr>
          <w:p w14:paraId="200892DB" w14:textId="77777777" w:rsidR="00640F63" w:rsidRPr="00A53EA8" w:rsidRDefault="00640F63" w:rsidP="00640F63">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03F6AEF5" w14:textId="50601A90" w:rsidR="00640F63" w:rsidRPr="00A53EA8" w:rsidRDefault="00640F63" w:rsidP="00640F63">
            <w:pPr>
              <w:tabs>
                <w:tab w:val="decimal" w:pos="438"/>
              </w:tabs>
              <w:spacing w:line="240" w:lineRule="atLeast"/>
              <w:ind w:right="11"/>
              <w:rPr>
                <w:rFonts w:cstheme="minorBidi"/>
                <w:b/>
                <w:bCs/>
                <w:sz w:val="18"/>
                <w:szCs w:val="18"/>
                <w:lang w:val="en-GB"/>
              </w:rPr>
            </w:pPr>
            <w:r w:rsidRPr="00A53EA8">
              <w:rPr>
                <w:rFonts w:cstheme="minorBidi"/>
                <w:b/>
                <w:bCs/>
                <w:sz w:val="18"/>
                <w:szCs w:val="18"/>
                <w:lang w:val="en-GB"/>
              </w:rPr>
              <w:t>-</w:t>
            </w:r>
          </w:p>
        </w:tc>
        <w:tc>
          <w:tcPr>
            <w:tcW w:w="180" w:type="dxa"/>
            <w:shd w:val="clear" w:color="auto" w:fill="auto"/>
            <w:vAlign w:val="bottom"/>
          </w:tcPr>
          <w:p w14:paraId="29A2A6DA" w14:textId="77777777" w:rsidR="00640F63" w:rsidRPr="00A53EA8" w:rsidRDefault="00640F63" w:rsidP="00640F63">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5FE7B55C" w14:textId="65DD83AC" w:rsidR="00640F63" w:rsidRPr="00A53EA8" w:rsidRDefault="00640F63" w:rsidP="00640F63">
            <w:pPr>
              <w:tabs>
                <w:tab w:val="decimal" w:pos="70"/>
              </w:tabs>
              <w:spacing w:line="240" w:lineRule="atLeast"/>
              <w:ind w:right="11"/>
              <w:jc w:val="center"/>
              <w:rPr>
                <w:b/>
                <w:bCs/>
                <w:sz w:val="18"/>
                <w:szCs w:val="18"/>
                <w:lang w:val="en-GB"/>
              </w:rPr>
            </w:pPr>
            <w:r w:rsidRPr="00A53EA8">
              <w:rPr>
                <w:rFonts w:cstheme="minorBidi"/>
                <w:b/>
                <w:bCs/>
                <w:sz w:val="18"/>
                <w:szCs w:val="18"/>
                <w:lang w:val="en-GB"/>
              </w:rPr>
              <w:t>-</w:t>
            </w:r>
          </w:p>
        </w:tc>
        <w:tc>
          <w:tcPr>
            <w:tcW w:w="180" w:type="dxa"/>
            <w:vAlign w:val="bottom"/>
          </w:tcPr>
          <w:p w14:paraId="57258527" w14:textId="77777777" w:rsidR="00640F63" w:rsidRPr="00A53EA8" w:rsidRDefault="00640F63" w:rsidP="00640F63">
            <w:pPr>
              <w:tabs>
                <w:tab w:val="decimal" w:pos="551"/>
              </w:tabs>
              <w:spacing w:line="240" w:lineRule="atLeast"/>
              <w:ind w:right="-79"/>
              <w:rPr>
                <w:b/>
                <w:bCs/>
                <w:sz w:val="18"/>
                <w:szCs w:val="18"/>
                <w:lang w:val="en-GB"/>
              </w:rPr>
            </w:pPr>
          </w:p>
        </w:tc>
        <w:tc>
          <w:tcPr>
            <w:tcW w:w="820" w:type="dxa"/>
            <w:tcBorders>
              <w:top w:val="single" w:sz="4" w:space="0" w:color="auto"/>
              <w:bottom w:val="double" w:sz="4" w:space="0" w:color="auto"/>
            </w:tcBorders>
            <w:shd w:val="clear" w:color="auto" w:fill="auto"/>
            <w:vAlign w:val="bottom"/>
          </w:tcPr>
          <w:p w14:paraId="5572173D" w14:textId="3B628234" w:rsidR="00640F63" w:rsidRPr="00A53EA8" w:rsidRDefault="00640F63" w:rsidP="00640F63">
            <w:pPr>
              <w:tabs>
                <w:tab w:val="decimal" w:pos="468"/>
              </w:tabs>
              <w:spacing w:line="240" w:lineRule="atLeast"/>
              <w:ind w:right="11"/>
              <w:rPr>
                <w:rFonts w:cstheme="minorBidi"/>
                <w:b/>
                <w:bCs/>
                <w:sz w:val="18"/>
                <w:szCs w:val="18"/>
                <w:lang w:val="en-GB"/>
              </w:rPr>
            </w:pPr>
            <w:r w:rsidRPr="00A53EA8">
              <w:rPr>
                <w:rFonts w:cstheme="minorBidi"/>
                <w:b/>
                <w:bCs/>
                <w:sz w:val="18"/>
                <w:szCs w:val="18"/>
                <w:lang w:val="en-GB"/>
              </w:rPr>
              <w:t>-</w:t>
            </w:r>
          </w:p>
        </w:tc>
      </w:tr>
    </w:tbl>
    <w:p w14:paraId="375C3F49" w14:textId="77777777" w:rsidR="00EC39DC" w:rsidRDefault="00EC39DC">
      <w:pPr>
        <w:suppressAutoHyphens w:val="0"/>
        <w:rPr>
          <w:rFonts w:eastAsia="Times New Roman"/>
          <w:b/>
          <w:bCs/>
          <w:i/>
          <w:iCs/>
          <w:sz w:val="22"/>
          <w:szCs w:val="22"/>
          <w:lang w:val="en-GB" w:bidi="ar-SA"/>
        </w:rPr>
      </w:pPr>
    </w:p>
    <w:p w14:paraId="6CC76443" w14:textId="54F4B4DA" w:rsidR="00BD41C5" w:rsidRPr="006234DC" w:rsidRDefault="00BD41C5" w:rsidP="00106F47">
      <w:pPr>
        <w:pStyle w:val="block"/>
        <w:tabs>
          <w:tab w:val="left" w:pos="630"/>
        </w:tabs>
        <w:spacing w:after="0" w:line="240" w:lineRule="atLeast"/>
        <w:ind w:left="540" w:right="-7"/>
        <w:jc w:val="both"/>
        <w:rPr>
          <w:szCs w:val="22"/>
          <w:lang w:bidi="th-TH"/>
        </w:rPr>
      </w:pPr>
      <w:r w:rsidRPr="006234DC">
        <w:rPr>
          <w:rFonts w:eastAsia="Times New Roman"/>
          <w:b/>
          <w:bCs/>
          <w:i/>
          <w:iCs/>
          <w:szCs w:val="22"/>
        </w:rPr>
        <w:t>Reconciliation of Level 3 fair values</w:t>
      </w:r>
    </w:p>
    <w:p w14:paraId="385E4B83" w14:textId="77777777" w:rsidR="00BD41C5" w:rsidRPr="00B3169A" w:rsidRDefault="00BD41C5" w:rsidP="00BD41C5">
      <w:pPr>
        <w:pStyle w:val="block"/>
        <w:spacing w:after="0" w:line="240" w:lineRule="atLeast"/>
        <w:ind w:left="540" w:right="-7"/>
        <w:jc w:val="both"/>
        <w:rPr>
          <w:rFonts w:cstheme="minorBidi"/>
          <w:szCs w:val="22"/>
          <w:cs/>
          <w:lang w:bidi="th-TH"/>
        </w:rPr>
      </w:pPr>
    </w:p>
    <w:tbl>
      <w:tblPr>
        <w:tblW w:w="9180" w:type="dxa"/>
        <w:tblInd w:w="450" w:type="dxa"/>
        <w:tblLayout w:type="fixed"/>
        <w:tblLook w:val="0000" w:firstRow="0" w:lastRow="0" w:firstColumn="0" w:lastColumn="0" w:noHBand="0" w:noVBand="0"/>
      </w:tblPr>
      <w:tblGrid>
        <w:gridCol w:w="5670"/>
        <w:gridCol w:w="1620"/>
        <w:gridCol w:w="270"/>
        <w:gridCol w:w="1620"/>
      </w:tblGrid>
      <w:tr w:rsidR="002D68B7" w:rsidRPr="006234DC" w14:paraId="2C000BA8" w14:textId="25B18A0B" w:rsidTr="00F503D0">
        <w:trPr>
          <w:trHeight w:val="222"/>
        </w:trPr>
        <w:tc>
          <w:tcPr>
            <w:tcW w:w="5670" w:type="dxa"/>
            <w:shd w:val="clear" w:color="auto" w:fill="auto"/>
          </w:tcPr>
          <w:p w14:paraId="1483AD18" w14:textId="77777777" w:rsidR="002D68B7" w:rsidRPr="001F6496" w:rsidRDefault="002D68B7">
            <w:pPr>
              <w:spacing w:line="240" w:lineRule="atLeast"/>
              <w:ind w:right="-318"/>
              <w:jc w:val="both"/>
              <w:rPr>
                <w:rFonts w:eastAsia="Times New Roman"/>
                <w:b/>
                <w:bCs/>
                <w:sz w:val="18"/>
                <w:szCs w:val="18"/>
                <w:lang w:val="en-GB"/>
              </w:rPr>
            </w:pPr>
          </w:p>
        </w:tc>
        <w:tc>
          <w:tcPr>
            <w:tcW w:w="1620" w:type="dxa"/>
            <w:shd w:val="clear" w:color="auto" w:fill="auto"/>
            <w:vAlign w:val="bottom"/>
          </w:tcPr>
          <w:p w14:paraId="6B377447" w14:textId="77777777" w:rsidR="002D68B7" w:rsidRDefault="002D68B7" w:rsidP="00B42C66">
            <w:pPr>
              <w:snapToGrid w:val="0"/>
              <w:spacing w:line="240" w:lineRule="atLeast"/>
              <w:ind w:left="-106" w:right="-113"/>
              <w:jc w:val="center"/>
              <w:rPr>
                <w:rFonts w:eastAsia="Times New Roman"/>
                <w:b/>
                <w:bCs/>
                <w:sz w:val="18"/>
                <w:szCs w:val="18"/>
                <w:lang w:val="en-GB"/>
              </w:rPr>
            </w:pPr>
            <w:r w:rsidRPr="001F6496">
              <w:rPr>
                <w:rFonts w:eastAsia="Times New Roman"/>
                <w:b/>
                <w:bCs/>
                <w:sz w:val="18"/>
                <w:szCs w:val="18"/>
                <w:lang w:val="en-GB"/>
              </w:rPr>
              <w:t>Consolidated</w:t>
            </w:r>
          </w:p>
          <w:p w14:paraId="430182B4" w14:textId="00916AEF" w:rsidR="002D68B7" w:rsidRPr="001F6496" w:rsidRDefault="002D68B7" w:rsidP="00B42C66">
            <w:pPr>
              <w:snapToGrid w:val="0"/>
              <w:spacing w:line="240" w:lineRule="atLeast"/>
              <w:ind w:left="-106" w:right="-113"/>
              <w:jc w:val="center"/>
              <w:rPr>
                <w:rFonts w:eastAsia="Times New Roman"/>
                <w:b/>
                <w:bCs/>
                <w:sz w:val="18"/>
                <w:szCs w:val="18"/>
                <w:lang w:val="en-GB"/>
              </w:rPr>
            </w:pPr>
            <w:r w:rsidRPr="005C21FE">
              <w:rPr>
                <w:rFonts w:eastAsia="Times New Roman"/>
                <w:b/>
                <w:bCs/>
                <w:sz w:val="18"/>
                <w:szCs w:val="18"/>
                <w:lang w:val="en-GB"/>
              </w:rPr>
              <w:t>financial statements</w:t>
            </w:r>
          </w:p>
        </w:tc>
        <w:tc>
          <w:tcPr>
            <w:tcW w:w="270" w:type="dxa"/>
          </w:tcPr>
          <w:p w14:paraId="5568220F" w14:textId="77777777" w:rsidR="002D68B7" w:rsidRPr="001F6496" w:rsidRDefault="002D68B7" w:rsidP="00B42C66">
            <w:pPr>
              <w:snapToGrid w:val="0"/>
              <w:spacing w:line="240" w:lineRule="atLeast"/>
              <w:ind w:left="-106" w:right="-113"/>
              <w:jc w:val="center"/>
              <w:rPr>
                <w:rFonts w:eastAsia="Times New Roman"/>
                <w:b/>
                <w:bCs/>
                <w:sz w:val="18"/>
                <w:szCs w:val="18"/>
                <w:lang w:val="en-GB"/>
              </w:rPr>
            </w:pPr>
          </w:p>
        </w:tc>
        <w:tc>
          <w:tcPr>
            <w:tcW w:w="1620" w:type="dxa"/>
          </w:tcPr>
          <w:p w14:paraId="046E5AF9" w14:textId="77777777" w:rsidR="00F503D0" w:rsidRPr="008241D5" w:rsidRDefault="00F503D0" w:rsidP="00F503D0">
            <w:pPr>
              <w:snapToGrid w:val="0"/>
              <w:spacing w:line="240" w:lineRule="atLeast"/>
              <w:ind w:left="-106" w:right="-113"/>
              <w:jc w:val="center"/>
              <w:rPr>
                <w:rFonts w:eastAsia="Times New Roman"/>
                <w:b/>
                <w:bCs/>
                <w:sz w:val="18"/>
                <w:szCs w:val="18"/>
                <w:lang w:val="en-GB"/>
              </w:rPr>
            </w:pPr>
            <w:r w:rsidRPr="008241D5">
              <w:rPr>
                <w:rFonts w:eastAsia="Times New Roman"/>
                <w:b/>
                <w:bCs/>
                <w:sz w:val="18"/>
                <w:szCs w:val="18"/>
                <w:lang w:val="en-GB"/>
              </w:rPr>
              <w:t>Separate</w:t>
            </w:r>
          </w:p>
          <w:p w14:paraId="270986E6" w14:textId="18A4A8C0" w:rsidR="002D68B7" w:rsidRPr="001F6496" w:rsidRDefault="00F503D0" w:rsidP="00F503D0">
            <w:pPr>
              <w:snapToGrid w:val="0"/>
              <w:spacing w:line="240" w:lineRule="atLeast"/>
              <w:ind w:left="-106" w:right="-113"/>
              <w:jc w:val="center"/>
              <w:rPr>
                <w:rFonts w:eastAsia="Times New Roman"/>
                <w:b/>
                <w:bCs/>
                <w:sz w:val="18"/>
                <w:szCs w:val="18"/>
                <w:lang w:val="en-GB"/>
              </w:rPr>
            </w:pPr>
            <w:r w:rsidRPr="008241D5">
              <w:rPr>
                <w:rFonts w:eastAsia="Times New Roman"/>
                <w:b/>
                <w:bCs/>
                <w:sz w:val="18"/>
                <w:szCs w:val="18"/>
                <w:lang w:val="en-GB"/>
              </w:rPr>
              <w:t>financial statements</w:t>
            </w:r>
          </w:p>
        </w:tc>
      </w:tr>
      <w:tr w:rsidR="002D68B7" w:rsidRPr="006234DC" w14:paraId="22E2017F" w14:textId="2983F3E3" w:rsidTr="00F503D0">
        <w:trPr>
          <w:trHeight w:val="222"/>
        </w:trPr>
        <w:tc>
          <w:tcPr>
            <w:tcW w:w="5670" w:type="dxa"/>
            <w:shd w:val="clear" w:color="auto" w:fill="auto"/>
          </w:tcPr>
          <w:p w14:paraId="18CC04D3" w14:textId="77777777" w:rsidR="002D68B7" w:rsidRPr="001F6496" w:rsidRDefault="002D68B7">
            <w:pPr>
              <w:spacing w:line="240" w:lineRule="atLeast"/>
              <w:ind w:right="-318"/>
              <w:jc w:val="both"/>
              <w:rPr>
                <w:rFonts w:eastAsia="Times New Roman"/>
                <w:b/>
                <w:bCs/>
                <w:sz w:val="18"/>
                <w:szCs w:val="18"/>
                <w:lang w:val="en-GB"/>
              </w:rPr>
            </w:pPr>
          </w:p>
        </w:tc>
        <w:tc>
          <w:tcPr>
            <w:tcW w:w="3510" w:type="dxa"/>
            <w:gridSpan w:val="3"/>
            <w:shd w:val="clear" w:color="auto" w:fill="auto"/>
            <w:vAlign w:val="bottom"/>
          </w:tcPr>
          <w:p w14:paraId="46301741" w14:textId="776249D3" w:rsidR="002D68B7" w:rsidRPr="001F6496" w:rsidRDefault="002D68B7">
            <w:pPr>
              <w:snapToGrid w:val="0"/>
              <w:spacing w:line="240" w:lineRule="atLeast"/>
              <w:ind w:right="-113"/>
              <w:jc w:val="center"/>
              <w:rPr>
                <w:rFonts w:eastAsia="Times New Roman"/>
                <w:i/>
                <w:iCs/>
                <w:sz w:val="18"/>
                <w:szCs w:val="18"/>
                <w:lang w:val="en-GB"/>
              </w:rPr>
            </w:pPr>
            <w:r w:rsidRPr="001F6496">
              <w:rPr>
                <w:rFonts w:eastAsia="Times New Roman"/>
                <w:i/>
                <w:iCs/>
                <w:sz w:val="18"/>
                <w:szCs w:val="18"/>
                <w:lang w:val="en-GB"/>
              </w:rPr>
              <w:t>(in million Baht)</w:t>
            </w:r>
          </w:p>
        </w:tc>
      </w:tr>
      <w:tr w:rsidR="002D68B7" w:rsidRPr="006234DC" w14:paraId="4D877FC3" w14:textId="0F29980B" w:rsidTr="00F503D0">
        <w:trPr>
          <w:trHeight w:val="222"/>
        </w:trPr>
        <w:tc>
          <w:tcPr>
            <w:tcW w:w="5670" w:type="dxa"/>
            <w:shd w:val="clear" w:color="auto" w:fill="auto"/>
          </w:tcPr>
          <w:p w14:paraId="53602E1E" w14:textId="77777777" w:rsidR="002D68B7" w:rsidRPr="001F6496" w:rsidRDefault="002D68B7">
            <w:pPr>
              <w:spacing w:line="240" w:lineRule="atLeast"/>
              <w:ind w:right="-318"/>
              <w:jc w:val="both"/>
              <w:rPr>
                <w:rFonts w:eastAsia="Times New Roman"/>
                <w:b/>
                <w:bCs/>
                <w:sz w:val="18"/>
                <w:szCs w:val="18"/>
                <w:lang w:val="en-GB"/>
              </w:rPr>
            </w:pPr>
            <w:r w:rsidRPr="001F6496">
              <w:rPr>
                <w:rFonts w:eastAsia="Times New Roman"/>
                <w:b/>
                <w:bCs/>
                <w:sz w:val="18"/>
                <w:szCs w:val="18"/>
                <w:lang w:val="en-GB"/>
              </w:rPr>
              <w:t>Financial assets measured at FVTPL</w:t>
            </w:r>
          </w:p>
        </w:tc>
        <w:tc>
          <w:tcPr>
            <w:tcW w:w="1620" w:type="dxa"/>
            <w:shd w:val="clear" w:color="auto" w:fill="auto"/>
            <w:vAlign w:val="bottom"/>
          </w:tcPr>
          <w:p w14:paraId="2BD60B98" w14:textId="77777777" w:rsidR="002D68B7" w:rsidRPr="001F6496" w:rsidRDefault="002D68B7">
            <w:pPr>
              <w:snapToGrid w:val="0"/>
              <w:spacing w:line="240" w:lineRule="atLeast"/>
              <w:ind w:right="-113"/>
              <w:jc w:val="center"/>
              <w:rPr>
                <w:rFonts w:eastAsia="Times New Roman"/>
                <w:sz w:val="18"/>
                <w:szCs w:val="18"/>
                <w:lang w:val="en-GB"/>
              </w:rPr>
            </w:pPr>
          </w:p>
        </w:tc>
        <w:tc>
          <w:tcPr>
            <w:tcW w:w="270" w:type="dxa"/>
          </w:tcPr>
          <w:p w14:paraId="73415388" w14:textId="77777777" w:rsidR="002D68B7" w:rsidRPr="001F6496" w:rsidRDefault="002D68B7">
            <w:pPr>
              <w:snapToGrid w:val="0"/>
              <w:spacing w:line="240" w:lineRule="atLeast"/>
              <w:ind w:right="-113"/>
              <w:jc w:val="center"/>
              <w:rPr>
                <w:rFonts w:eastAsia="Times New Roman"/>
                <w:sz w:val="18"/>
                <w:szCs w:val="18"/>
                <w:lang w:val="en-GB"/>
              </w:rPr>
            </w:pPr>
          </w:p>
        </w:tc>
        <w:tc>
          <w:tcPr>
            <w:tcW w:w="1620" w:type="dxa"/>
          </w:tcPr>
          <w:p w14:paraId="49BA9CA3" w14:textId="77777777" w:rsidR="002D68B7" w:rsidRPr="001F6496" w:rsidRDefault="002D68B7">
            <w:pPr>
              <w:snapToGrid w:val="0"/>
              <w:spacing w:line="240" w:lineRule="atLeast"/>
              <w:ind w:right="-113"/>
              <w:jc w:val="center"/>
              <w:rPr>
                <w:rFonts w:eastAsia="Times New Roman"/>
                <w:sz w:val="18"/>
                <w:szCs w:val="18"/>
                <w:lang w:val="en-GB"/>
              </w:rPr>
            </w:pPr>
          </w:p>
        </w:tc>
      </w:tr>
      <w:tr w:rsidR="002D68B7" w:rsidRPr="006234DC" w14:paraId="61C10C80" w14:textId="069E492E" w:rsidTr="00F503D0">
        <w:trPr>
          <w:trHeight w:val="222"/>
        </w:trPr>
        <w:tc>
          <w:tcPr>
            <w:tcW w:w="5670" w:type="dxa"/>
            <w:shd w:val="clear" w:color="auto" w:fill="auto"/>
          </w:tcPr>
          <w:p w14:paraId="623D48DC" w14:textId="0E7DE973" w:rsidR="002D68B7" w:rsidRPr="00903312" w:rsidRDefault="002D68B7" w:rsidP="00CF1016">
            <w:pPr>
              <w:spacing w:line="240" w:lineRule="atLeast"/>
              <w:ind w:right="-318"/>
              <w:jc w:val="both"/>
              <w:rPr>
                <w:rFonts w:eastAsia="Times New Roman"/>
                <w:sz w:val="18"/>
                <w:szCs w:val="18"/>
              </w:rPr>
            </w:pPr>
            <w:r w:rsidRPr="001F6496">
              <w:rPr>
                <w:rFonts w:eastAsia="Times New Roman"/>
                <w:sz w:val="18"/>
                <w:szCs w:val="18"/>
                <w:lang w:val="en-GB"/>
              </w:rPr>
              <w:t>At</w:t>
            </w:r>
            <w:r w:rsidRPr="001F6496">
              <w:rPr>
                <w:rFonts w:eastAsia="Times New Roman"/>
                <w:sz w:val="18"/>
                <w:szCs w:val="18"/>
                <w:cs/>
                <w:lang w:val="en-GB"/>
              </w:rPr>
              <w:t xml:space="preserve"> </w:t>
            </w:r>
            <w:r w:rsidRPr="001F6496">
              <w:rPr>
                <w:rFonts w:eastAsia="Times New Roman"/>
                <w:sz w:val="18"/>
                <w:szCs w:val="18"/>
                <w:lang w:val="en-GB"/>
              </w:rPr>
              <w:t>1 January 202</w:t>
            </w:r>
            <w:r>
              <w:rPr>
                <w:rFonts w:eastAsia="Times New Roman"/>
                <w:sz w:val="18"/>
                <w:szCs w:val="18"/>
                <w:lang w:val="en-GB"/>
              </w:rPr>
              <w:t>4</w:t>
            </w:r>
          </w:p>
        </w:tc>
        <w:tc>
          <w:tcPr>
            <w:tcW w:w="1620" w:type="dxa"/>
            <w:shd w:val="clear" w:color="auto" w:fill="auto"/>
            <w:vAlign w:val="bottom"/>
          </w:tcPr>
          <w:p w14:paraId="642104C6" w14:textId="16AEB073" w:rsidR="002D68B7" w:rsidRPr="00CF1016" w:rsidRDefault="00F503D0" w:rsidP="00CF1016">
            <w:pPr>
              <w:tabs>
                <w:tab w:val="decimal" w:pos="1330"/>
              </w:tabs>
              <w:snapToGrid w:val="0"/>
              <w:spacing w:line="240" w:lineRule="atLeast"/>
              <w:rPr>
                <w:sz w:val="18"/>
                <w:szCs w:val="18"/>
                <w:lang w:val="en-GB" w:eastAsia="en-GB"/>
              </w:rPr>
            </w:pPr>
            <w:r>
              <w:rPr>
                <w:sz w:val="18"/>
                <w:szCs w:val="18"/>
                <w:lang w:val="en-GB" w:eastAsia="en-GB"/>
              </w:rPr>
              <w:t>29,229</w:t>
            </w:r>
          </w:p>
        </w:tc>
        <w:tc>
          <w:tcPr>
            <w:tcW w:w="270" w:type="dxa"/>
          </w:tcPr>
          <w:p w14:paraId="60C21325" w14:textId="77777777" w:rsidR="002D68B7" w:rsidRPr="00CF1016" w:rsidRDefault="002D68B7" w:rsidP="00CF1016">
            <w:pPr>
              <w:tabs>
                <w:tab w:val="decimal" w:pos="1330"/>
              </w:tabs>
              <w:snapToGrid w:val="0"/>
              <w:spacing w:line="240" w:lineRule="atLeast"/>
              <w:rPr>
                <w:sz w:val="18"/>
                <w:szCs w:val="18"/>
                <w:lang w:val="en-GB" w:eastAsia="en-GB"/>
              </w:rPr>
            </w:pPr>
          </w:p>
        </w:tc>
        <w:tc>
          <w:tcPr>
            <w:tcW w:w="1620" w:type="dxa"/>
          </w:tcPr>
          <w:p w14:paraId="016A1B78" w14:textId="2875247C" w:rsidR="002D68B7" w:rsidRPr="00CF1016" w:rsidRDefault="008C2CF3" w:rsidP="00CF1016">
            <w:pPr>
              <w:tabs>
                <w:tab w:val="decimal" w:pos="1330"/>
              </w:tabs>
              <w:snapToGrid w:val="0"/>
              <w:spacing w:line="240" w:lineRule="atLeast"/>
              <w:rPr>
                <w:sz w:val="18"/>
                <w:szCs w:val="18"/>
                <w:lang w:val="en-GB" w:eastAsia="en-GB"/>
              </w:rPr>
            </w:pPr>
            <w:r>
              <w:rPr>
                <w:sz w:val="18"/>
                <w:szCs w:val="18"/>
                <w:lang w:val="en-GB" w:eastAsia="en-GB"/>
              </w:rPr>
              <w:t>12,292</w:t>
            </w:r>
          </w:p>
        </w:tc>
      </w:tr>
      <w:tr w:rsidR="00903312" w:rsidRPr="006234DC" w14:paraId="53F95723" w14:textId="46C22457">
        <w:trPr>
          <w:trHeight w:val="230"/>
        </w:trPr>
        <w:tc>
          <w:tcPr>
            <w:tcW w:w="5670" w:type="dxa"/>
            <w:shd w:val="clear" w:color="auto" w:fill="auto"/>
          </w:tcPr>
          <w:p w14:paraId="46096BE8" w14:textId="77777777" w:rsidR="00903312" w:rsidRPr="001F6496" w:rsidRDefault="00903312" w:rsidP="00903312">
            <w:pPr>
              <w:spacing w:line="240" w:lineRule="atLeast"/>
              <w:ind w:right="-318"/>
              <w:jc w:val="both"/>
              <w:rPr>
                <w:rFonts w:eastAsia="Times New Roman"/>
                <w:sz w:val="18"/>
                <w:szCs w:val="18"/>
                <w:lang w:val="en-GB"/>
              </w:rPr>
            </w:pPr>
            <w:r w:rsidRPr="001F6496">
              <w:rPr>
                <w:rFonts w:eastAsia="Times New Roman"/>
                <w:sz w:val="18"/>
                <w:szCs w:val="18"/>
                <w:lang w:val="en-GB"/>
              </w:rPr>
              <w:t>Acquisitions</w:t>
            </w:r>
          </w:p>
        </w:tc>
        <w:tc>
          <w:tcPr>
            <w:tcW w:w="1620" w:type="dxa"/>
            <w:shd w:val="clear" w:color="auto" w:fill="auto"/>
          </w:tcPr>
          <w:p w14:paraId="727D8236" w14:textId="10ABD204" w:rsidR="00903312" w:rsidRPr="00903312" w:rsidRDefault="00903312" w:rsidP="00903312">
            <w:pPr>
              <w:tabs>
                <w:tab w:val="decimal" w:pos="1330"/>
              </w:tabs>
              <w:snapToGrid w:val="0"/>
              <w:spacing w:line="240" w:lineRule="atLeast"/>
              <w:rPr>
                <w:sz w:val="18"/>
                <w:szCs w:val="18"/>
                <w:lang w:val="en-GB" w:eastAsia="en-GB"/>
              </w:rPr>
            </w:pPr>
            <w:r w:rsidRPr="00903312">
              <w:rPr>
                <w:sz w:val="18"/>
                <w:szCs w:val="18"/>
              </w:rPr>
              <w:t xml:space="preserve"> 184 </w:t>
            </w:r>
          </w:p>
        </w:tc>
        <w:tc>
          <w:tcPr>
            <w:tcW w:w="270" w:type="dxa"/>
          </w:tcPr>
          <w:p w14:paraId="31B51235" w14:textId="77777777" w:rsidR="00903312" w:rsidRPr="00903312" w:rsidRDefault="00903312" w:rsidP="00903312">
            <w:pPr>
              <w:tabs>
                <w:tab w:val="decimal" w:pos="1330"/>
              </w:tabs>
              <w:snapToGrid w:val="0"/>
              <w:spacing w:line="240" w:lineRule="atLeast"/>
              <w:rPr>
                <w:sz w:val="18"/>
                <w:szCs w:val="18"/>
                <w:lang w:val="en-GB" w:eastAsia="en-GB"/>
              </w:rPr>
            </w:pPr>
          </w:p>
        </w:tc>
        <w:tc>
          <w:tcPr>
            <w:tcW w:w="1620" w:type="dxa"/>
          </w:tcPr>
          <w:p w14:paraId="20F8E59D" w14:textId="2272F1F7" w:rsidR="00903312" w:rsidRPr="00903312" w:rsidRDefault="00903312" w:rsidP="00903312">
            <w:pPr>
              <w:tabs>
                <w:tab w:val="decimal" w:pos="1330"/>
              </w:tabs>
              <w:snapToGrid w:val="0"/>
              <w:spacing w:line="240" w:lineRule="atLeast"/>
              <w:rPr>
                <w:sz w:val="18"/>
                <w:szCs w:val="18"/>
                <w:lang w:val="en-GB" w:eastAsia="en-GB"/>
              </w:rPr>
            </w:pPr>
            <w:r w:rsidRPr="00903312">
              <w:rPr>
                <w:sz w:val="18"/>
                <w:szCs w:val="18"/>
              </w:rPr>
              <w:t xml:space="preserve"> -   </w:t>
            </w:r>
          </w:p>
        </w:tc>
      </w:tr>
      <w:tr w:rsidR="00903312" w:rsidRPr="006234DC" w14:paraId="50C4F6E1" w14:textId="365E9092">
        <w:trPr>
          <w:trHeight w:val="230"/>
        </w:trPr>
        <w:tc>
          <w:tcPr>
            <w:tcW w:w="5670" w:type="dxa"/>
            <w:shd w:val="clear" w:color="auto" w:fill="auto"/>
          </w:tcPr>
          <w:p w14:paraId="1F90CDEE" w14:textId="77777777" w:rsidR="00903312" w:rsidRPr="001F6496" w:rsidRDefault="00903312" w:rsidP="00903312">
            <w:pPr>
              <w:spacing w:line="240" w:lineRule="atLeast"/>
              <w:ind w:right="-318"/>
              <w:jc w:val="both"/>
              <w:rPr>
                <w:rFonts w:eastAsia="Times New Roman"/>
                <w:sz w:val="18"/>
                <w:szCs w:val="18"/>
                <w:lang w:val="en-GB"/>
              </w:rPr>
            </w:pPr>
            <w:r w:rsidRPr="001F6496">
              <w:rPr>
                <w:rFonts w:eastAsia="Times New Roman"/>
                <w:sz w:val="18"/>
                <w:szCs w:val="18"/>
                <w:lang w:val="en-GB"/>
              </w:rPr>
              <w:t>Disposal</w:t>
            </w:r>
          </w:p>
        </w:tc>
        <w:tc>
          <w:tcPr>
            <w:tcW w:w="1620" w:type="dxa"/>
            <w:shd w:val="clear" w:color="auto" w:fill="auto"/>
          </w:tcPr>
          <w:p w14:paraId="1138F2BD" w14:textId="2AA49150" w:rsidR="00903312" w:rsidRPr="00903312" w:rsidRDefault="00903312" w:rsidP="00903312">
            <w:pPr>
              <w:tabs>
                <w:tab w:val="decimal" w:pos="1330"/>
              </w:tabs>
              <w:snapToGrid w:val="0"/>
              <w:spacing w:line="240" w:lineRule="atLeast"/>
              <w:ind w:right="-114"/>
              <w:rPr>
                <w:sz w:val="18"/>
                <w:szCs w:val="18"/>
                <w:lang w:val="en-GB" w:eastAsia="en-GB"/>
              </w:rPr>
            </w:pPr>
            <w:r w:rsidRPr="00903312">
              <w:rPr>
                <w:sz w:val="18"/>
                <w:szCs w:val="18"/>
              </w:rPr>
              <w:t xml:space="preserve"> (251)</w:t>
            </w:r>
          </w:p>
        </w:tc>
        <w:tc>
          <w:tcPr>
            <w:tcW w:w="270" w:type="dxa"/>
          </w:tcPr>
          <w:p w14:paraId="79E4808D" w14:textId="77777777" w:rsidR="00903312" w:rsidRPr="00903312" w:rsidRDefault="00903312" w:rsidP="00903312">
            <w:pPr>
              <w:tabs>
                <w:tab w:val="decimal" w:pos="1330"/>
              </w:tabs>
              <w:snapToGrid w:val="0"/>
              <w:spacing w:line="240" w:lineRule="atLeast"/>
              <w:ind w:right="-114"/>
              <w:rPr>
                <w:sz w:val="18"/>
                <w:szCs w:val="18"/>
                <w:lang w:val="en-GB" w:eastAsia="en-GB"/>
              </w:rPr>
            </w:pPr>
          </w:p>
        </w:tc>
        <w:tc>
          <w:tcPr>
            <w:tcW w:w="1620" w:type="dxa"/>
          </w:tcPr>
          <w:p w14:paraId="64DCF6F2" w14:textId="2EB94D80" w:rsidR="00903312" w:rsidRPr="00903312" w:rsidRDefault="00903312" w:rsidP="00903312">
            <w:pPr>
              <w:tabs>
                <w:tab w:val="decimal" w:pos="1330"/>
              </w:tabs>
              <w:snapToGrid w:val="0"/>
              <w:spacing w:line="240" w:lineRule="atLeast"/>
              <w:ind w:right="-114"/>
              <w:rPr>
                <w:sz w:val="18"/>
                <w:szCs w:val="18"/>
                <w:lang w:val="en-GB" w:eastAsia="en-GB"/>
              </w:rPr>
            </w:pPr>
            <w:r w:rsidRPr="00903312">
              <w:rPr>
                <w:sz w:val="18"/>
                <w:szCs w:val="18"/>
              </w:rPr>
              <w:t xml:space="preserve"> -   </w:t>
            </w:r>
          </w:p>
        </w:tc>
      </w:tr>
      <w:tr w:rsidR="002D68B7" w:rsidRPr="006234DC" w14:paraId="1A5662CD" w14:textId="51A3D351" w:rsidTr="00903312">
        <w:trPr>
          <w:trHeight w:val="230"/>
        </w:trPr>
        <w:tc>
          <w:tcPr>
            <w:tcW w:w="5670" w:type="dxa"/>
            <w:shd w:val="clear" w:color="auto" w:fill="auto"/>
          </w:tcPr>
          <w:p w14:paraId="3E7BF0A2" w14:textId="30A69E48" w:rsidR="002D68B7" w:rsidRPr="001F6496" w:rsidRDefault="002D68B7" w:rsidP="00CF1016">
            <w:pPr>
              <w:spacing w:line="240" w:lineRule="atLeast"/>
              <w:ind w:left="144" w:right="432" w:hanging="144"/>
              <w:rPr>
                <w:rFonts w:eastAsia="Times New Roman"/>
                <w:sz w:val="18"/>
                <w:szCs w:val="18"/>
                <w:lang w:val="en-GB"/>
              </w:rPr>
            </w:pPr>
            <w:r w:rsidRPr="001F6496">
              <w:rPr>
                <w:rFonts w:eastAsia="Times New Roman"/>
                <w:sz w:val="18"/>
                <w:szCs w:val="18"/>
                <w:lang w:val="en-GB"/>
              </w:rPr>
              <w:t xml:space="preserve">Net change in fair value (including </w:t>
            </w:r>
            <w:r w:rsidR="006E56CF">
              <w:rPr>
                <w:rFonts w:eastAsia="Times New Roman" w:cs="Angsana New"/>
                <w:sz w:val="18"/>
                <w:szCs w:val="22"/>
              </w:rPr>
              <w:t>unreali</w:t>
            </w:r>
            <w:r w:rsidR="00CE3E6C">
              <w:rPr>
                <w:rFonts w:eastAsia="Times New Roman" w:cs="Angsana New"/>
                <w:sz w:val="18"/>
                <w:szCs w:val="22"/>
              </w:rPr>
              <w:t>s</w:t>
            </w:r>
            <w:r w:rsidR="006E56CF">
              <w:rPr>
                <w:rFonts w:eastAsia="Times New Roman" w:cs="Angsana New"/>
                <w:sz w:val="18"/>
                <w:szCs w:val="22"/>
              </w:rPr>
              <w:t xml:space="preserve">ed </w:t>
            </w:r>
            <w:r w:rsidRPr="001F6496">
              <w:rPr>
                <w:rFonts w:eastAsia="Times New Roman"/>
                <w:sz w:val="18"/>
                <w:szCs w:val="18"/>
                <w:lang w:val="en-GB"/>
              </w:rPr>
              <w:t>gain and foreign currency translation)</w:t>
            </w:r>
          </w:p>
        </w:tc>
        <w:tc>
          <w:tcPr>
            <w:tcW w:w="1620" w:type="dxa"/>
            <w:shd w:val="clear" w:color="auto" w:fill="auto"/>
            <w:vAlign w:val="bottom"/>
          </w:tcPr>
          <w:p w14:paraId="33CB53B0" w14:textId="656E6F3B" w:rsidR="002D68B7" w:rsidRPr="00903312" w:rsidRDefault="00903312" w:rsidP="00903312">
            <w:pPr>
              <w:tabs>
                <w:tab w:val="decimal" w:pos="1330"/>
              </w:tabs>
              <w:snapToGrid w:val="0"/>
              <w:spacing w:line="240" w:lineRule="atLeast"/>
              <w:ind w:right="-114"/>
              <w:rPr>
                <w:sz w:val="18"/>
                <w:szCs w:val="18"/>
                <w:cs/>
              </w:rPr>
            </w:pPr>
            <w:r w:rsidRPr="00903312">
              <w:rPr>
                <w:sz w:val="18"/>
                <w:szCs w:val="18"/>
              </w:rPr>
              <w:t>1,874</w:t>
            </w:r>
          </w:p>
        </w:tc>
        <w:tc>
          <w:tcPr>
            <w:tcW w:w="270" w:type="dxa"/>
            <w:vAlign w:val="bottom"/>
          </w:tcPr>
          <w:p w14:paraId="71F8F141" w14:textId="77777777" w:rsidR="002D68B7" w:rsidRPr="00903312" w:rsidRDefault="002D68B7" w:rsidP="00903312">
            <w:pPr>
              <w:tabs>
                <w:tab w:val="decimal" w:pos="1330"/>
              </w:tabs>
              <w:snapToGrid w:val="0"/>
              <w:spacing w:line="240" w:lineRule="atLeast"/>
              <w:ind w:right="-114"/>
              <w:rPr>
                <w:sz w:val="18"/>
                <w:szCs w:val="18"/>
                <w:cs/>
              </w:rPr>
            </w:pPr>
          </w:p>
        </w:tc>
        <w:tc>
          <w:tcPr>
            <w:tcW w:w="1620" w:type="dxa"/>
            <w:vAlign w:val="bottom"/>
          </w:tcPr>
          <w:p w14:paraId="14EEADB5" w14:textId="7C4911B6" w:rsidR="002D68B7" w:rsidRPr="00903312" w:rsidRDefault="00903312" w:rsidP="00903312">
            <w:pPr>
              <w:tabs>
                <w:tab w:val="decimal" w:pos="1330"/>
              </w:tabs>
              <w:snapToGrid w:val="0"/>
              <w:spacing w:line="240" w:lineRule="atLeast"/>
              <w:ind w:right="-114"/>
              <w:rPr>
                <w:sz w:val="18"/>
                <w:szCs w:val="18"/>
                <w:cs/>
              </w:rPr>
            </w:pPr>
            <w:r w:rsidRPr="00903312">
              <w:rPr>
                <w:sz w:val="18"/>
                <w:szCs w:val="18"/>
              </w:rPr>
              <w:t>854</w:t>
            </w:r>
          </w:p>
        </w:tc>
      </w:tr>
      <w:tr w:rsidR="00903312" w:rsidRPr="006234DC" w14:paraId="468A0CF6" w14:textId="62C70A7A">
        <w:trPr>
          <w:trHeight w:val="230"/>
        </w:trPr>
        <w:tc>
          <w:tcPr>
            <w:tcW w:w="5670" w:type="dxa"/>
            <w:shd w:val="clear" w:color="auto" w:fill="auto"/>
          </w:tcPr>
          <w:p w14:paraId="7F192078" w14:textId="14820594" w:rsidR="00903312" w:rsidRPr="001F6496" w:rsidRDefault="00903312" w:rsidP="00903312">
            <w:pPr>
              <w:tabs>
                <w:tab w:val="right" w:pos="5529"/>
              </w:tabs>
              <w:spacing w:line="240" w:lineRule="atLeast"/>
              <w:ind w:right="-318"/>
              <w:rPr>
                <w:rFonts w:eastAsia="Times New Roman"/>
                <w:b/>
                <w:bCs/>
                <w:sz w:val="18"/>
                <w:szCs w:val="18"/>
                <w:lang w:val="en-GB"/>
              </w:rPr>
            </w:pPr>
            <w:r w:rsidRPr="001F6496">
              <w:rPr>
                <w:rFonts w:eastAsia="Times New Roman"/>
                <w:b/>
                <w:bCs/>
                <w:sz w:val="18"/>
                <w:szCs w:val="18"/>
                <w:lang w:val="en-GB"/>
              </w:rPr>
              <w:t>At 31 March 202</w:t>
            </w:r>
            <w:r>
              <w:rPr>
                <w:rFonts w:eastAsia="Times New Roman"/>
                <w:b/>
                <w:bCs/>
                <w:sz w:val="18"/>
                <w:szCs w:val="18"/>
                <w:lang w:val="en-GB"/>
              </w:rPr>
              <w:t>4</w:t>
            </w:r>
            <w:r w:rsidRPr="001F6496">
              <w:rPr>
                <w:rFonts w:eastAsia="Times New Roman"/>
                <w:b/>
                <w:bCs/>
                <w:sz w:val="18"/>
                <w:szCs w:val="18"/>
                <w:lang w:val="en-GB"/>
              </w:rPr>
              <w:t xml:space="preserve"> </w:t>
            </w:r>
          </w:p>
        </w:tc>
        <w:tc>
          <w:tcPr>
            <w:tcW w:w="1620" w:type="dxa"/>
            <w:tcBorders>
              <w:top w:val="single" w:sz="4" w:space="0" w:color="000000"/>
              <w:bottom w:val="double" w:sz="4" w:space="0" w:color="000000"/>
            </w:tcBorders>
            <w:shd w:val="clear" w:color="auto" w:fill="auto"/>
          </w:tcPr>
          <w:p w14:paraId="01FF9F2C" w14:textId="5296D72A" w:rsidR="00903312" w:rsidRPr="00903312" w:rsidRDefault="00903312" w:rsidP="00903312">
            <w:pPr>
              <w:tabs>
                <w:tab w:val="decimal" w:pos="1330"/>
              </w:tabs>
              <w:snapToGrid w:val="0"/>
              <w:spacing w:line="240" w:lineRule="atLeast"/>
              <w:rPr>
                <w:b/>
                <w:bCs/>
                <w:sz w:val="18"/>
                <w:szCs w:val="18"/>
                <w:lang w:val="en-GB" w:eastAsia="en-GB"/>
              </w:rPr>
            </w:pPr>
            <w:r w:rsidRPr="00903312">
              <w:rPr>
                <w:b/>
                <w:bCs/>
                <w:sz w:val="18"/>
                <w:szCs w:val="18"/>
              </w:rPr>
              <w:t xml:space="preserve"> 31,036 </w:t>
            </w:r>
          </w:p>
        </w:tc>
        <w:tc>
          <w:tcPr>
            <w:tcW w:w="270" w:type="dxa"/>
          </w:tcPr>
          <w:p w14:paraId="619EC83C" w14:textId="77777777" w:rsidR="00903312" w:rsidRPr="00903312" w:rsidRDefault="00903312" w:rsidP="00903312">
            <w:pPr>
              <w:tabs>
                <w:tab w:val="decimal" w:pos="1330"/>
              </w:tabs>
              <w:snapToGrid w:val="0"/>
              <w:spacing w:line="240" w:lineRule="atLeast"/>
              <w:rPr>
                <w:b/>
                <w:bCs/>
                <w:sz w:val="18"/>
                <w:szCs w:val="18"/>
                <w:lang w:val="en-GB" w:eastAsia="en-GB"/>
              </w:rPr>
            </w:pPr>
          </w:p>
        </w:tc>
        <w:tc>
          <w:tcPr>
            <w:tcW w:w="1620" w:type="dxa"/>
            <w:tcBorders>
              <w:top w:val="single" w:sz="4" w:space="0" w:color="000000"/>
              <w:bottom w:val="double" w:sz="4" w:space="0" w:color="000000"/>
            </w:tcBorders>
          </w:tcPr>
          <w:p w14:paraId="08E9C6B6" w14:textId="7FC9567F" w:rsidR="00903312" w:rsidRPr="00903312" w:rsidRDefault="00903312" w:rsidP="00903312">
            <w:pPr>
              <w:tabs>
                <w:tab w:val="decimal" w:pos="1330"/>
              </w:tabs>
              <w:snapToGrid w:val="0"/>
              <w:spacing w:line="240" w:lineRule="atLeast"/>
              <w:rPr>
                <w:b/>
                <w:bCs/>
                <w:sz w:val="18"/>
                <w:szCs w:val="18"/>
                <w:lang w:val="en-GB" w:eastAsia="en-GB"/>
              </w:rPr>
            </w:pPr>
            <w:r w:rsidRPr="00903312">
              <w:rPr>
                <w:b/>
                <w:bCs/>
                <w:sz w:val="18"/>
                <w:szCs w:val="18"/>
              </w:rPr>
              <w:t xml:space="preserve"> 13,146 </w:t>
            </w:r>
          </w:p>
        </w:tc>
      </w:tr>
    </w:tbl>
    <w:p w14:paraId="13A0BF02" w14:textId="77777777" w:rsidR="006442A4" w:rsidRDefault="006442A4">
      <w:pPr>
        <w:suppressAutoHyphens w:val="0"/>
        <w:rPr>
          <w:rFonts w:cstheme="majorBidi"/>
          <w:sz w:val="22"/>
          <w:szCs w:val="22"/>
          <w:lang w:val="en-GB"/>
        </w:rPr>
      </w:pPr>
    </w:p>
    <w:p w14:paraId="5DD29C4B" w14:textId="77777777" w:rsidR="002537D0" w:rsidRDefault="002537D0">
      <w:pPr>
        <w:suppressAutoHyphens w:val="0"/>
        <w:rPr>
          <w:rFonts w:cstheme="majorBidi"/>
          <w:b/>
          <w:bCs/>
          <w:i/>
          <w:iCs/>
          <w:sz w:val="22"/>
          <w:szCs w:val="22"/>
          <w:lang w:val="en-GB"/>
        </w:rPr>
      </w:pPr>
      <w:r>
        <w:rPr>
          <w:rFonts w:cstheme="majorBidi"/>
          <w:b/>
          <w:bCs/>
          <w:i/>
          <w:iCs/>
          <w:szCs w:val="22"/>
        </w:rPr>
        <w:br w:type="page"/>
      </w:r>
    </w:p>
    <w:p w14:paraId="3FBB00D6" w14:textId="0D749718" w:rsidR="008D1292" w:rsidRPr="006234DC" w:rsidRDefault="00116170" w:rsidP="00885A28">
      <w:pPr>
        <w:pStyle w:val="block"/>
        <w:tabs>
          <w:tab w:val="left" w:pos="851"/>
        </w:tabs>
        <w:spacing w:after="0" w:line="240" w:lineRule="atLeast"/>
        <w:ind w:left="540" w:right="-7" w:hanging="540"/>
        <w:jc w:val="both"/>
        <w:rPr>
          <w:rFonts w:cstheme="majorBidi"/>
          <w:b/>
          <w:bCs/>
          <w:i/>
          <w:iCs/>
          <w:szCs w:val="22"/>
          <w:lang w:bidi="th-TH"/>
        </w:rPr>
      </w:pPr>
      <w:r w:rsidRPr="006234DC">
        <w:rPr>
          <w:rFonts w:cstheme="majorBidi"/>
          <w:b/>
          <w:bCs/>
          <w:i/>
          <w:iCs/>
          <w:szCs w:val="22"/>
          <w:lang w:bidi="th-TH"/>
        </w:rPr>
        <w:lastRenderedPageBreak/>
        <w:t>1</w:t>
      </w:r>
      <w:r w:rsidR="00870621">
        <w:rPr>
          <w:rFonts w:cstheme="majorBidi"/>
          <w:b/>
          <w:bCs/>
          <w:i/>
          <w:iCs/>
          <w:szCs w:val="22"/>
          <w:lang w:bidi="th-TH"/>
        </w:rPr>
        <w:t>1</w:t>
      </w:r>
      <w:r w:rsidR="008D1292" w:rsidRPr="006234DC">
        <w:rPr>
          <w:rFonts w:cstheme="majorBidi"/>
          <w:b/>
          <w:bCs/>
          <w:i/>
          <w:iCs/>
          <w:szCs w:val="22"/>
          <w:lang w:bidi="th-TH"/>
        </w:rPr>
        <w:t>.2</w:t>
      </w:r>
      <w:r w:rsidR="008D1292" w:rsidRPr="006234DC">
        <w:rPr>
          <w:rFonts w:cstheme="majorBidi"/>
          <w:b/>
          <w:bCs/>
          <w:i/>
          <w:iCs/>
          <w:szCs w:val="22"/>
          <w:lang w:bidi="th-TH"/>
        </w:rPr>
        <w:tab/>
        <w:t>Financial assets and financial liabilities not measured at fair value</w:t>
      </w:r>
    </w:p>
    <w:p w14:paraId="041BE331" w14:textId="77777777" w:rsidR="008D1292" w:rsidRPr="006234DC" w:rsidRDefault="008D1292" w:rsidP="00885A28">
      <w:pPr>
        <w:pStyle w:val="block"/>
        <w:tabs>
          <w:tab w:val="left" w:pos="851"/>
        </w:tabs>
        <w:spacing w:after="0" w:line="240" w:lineRule="atLeast"/>
        <w:ind w:left="540" w:right="-7"/>
        <w:jc w:val="both"/>
        <w:rPr>
          <w:rFonts w:cstheme="majorBidi"/>
          <w:szCs w:val="22"/>
          <w:lang w:bidi="th-TH"/>
        </w:rPr>
      </w:pPr>
    </w:p>
    <w:p w14:paraId="5EFEAE31" w14:textId="518B4F6B" w:rsidR="00BD41C5" w:rsidRPr="006234DC" w:rsidRDefault="00BD41C5" w:rsidP="00BD41C5">
      <w:pPr>
        <w:pStyle w:val="block"/>
        <w:spacing w:after="0" w:line="240" w:lineRule="atLeast"/>
        <w:ind w:left="540" w:right="-7"/>
        <w:jc w:val="both"/>
        <w:rPr>
          <w:szCs w:val="22"/>
          <w:lang w:bidi="th-TH"/>
        </w:rPr>
      </w:pPr>
      <w:r w:rsidRPr="006234DC">
        <w:rPr>
          <w:szCs w:val="22"/>
          <w:lang w:bidi="th-TH"/>
        </w:rPr>
        <w:t xml:space="preserve">Fair value of financial instruments which are not measured at fair value and for which there is </w:t>
      </w:r>
      <w:r w:rsidR="00A355D6">
        <w:rPr>
          <w:szCs w:val="22"/>
          <w:lang w:bidi="th-TH"/>
        </w:rPr>
        <w:br/>
      </w:r>
      <w:r w:rsidRPr="006234DC">
        <w:rPr>
          <w:szCs w:val="22"/>
          <w:lang w:bidi="th-TH"/>
        </w:rPr>
        <w:t>a significant difference with carrying amount as at 31 March 202</w:t>
      </w:r>
      <w:r w:rsidR="006F2052">
        <w:rPr>
          <w:szCs w:val="22"/>
          <w:lang w:bidi="th-TH"/>
        </w:rPr>
        <w:t>4</w:t>
      </w:r>
      <w:r w:rsidRPr="006234DC">
        <w:rPr>
          <w:szCs w:val="22"/>
          <w:lang w:bidi="th-TH"/>
        </w:rPr>
        <w:t xml:space="preserve"> and 31 December 202</w:t>
      </w:r>
      <w:r w:rsidR="006F2052">
        <w:rPr>
          <w:szCs w:val="22"/>
          <w:lang w:bidi="th-TH"/>
        </w:rPr>
        <w:t>3</w:t>
      </w:r>
      <w:r w:rsidRPr="006234DC">
        <w:rPr>
          <w:szCs w:val="22"/>
          <w:lang w:bidi="th-TH"/>
        </w:rPr>
        <w:t xml:space="preserve"> were as follows:</w:t>
      </w:r>
    </w:p>
    <w:p w14:paraId="6B6D7FEA" w14:textId="77777777" w:rsidR="00BD41C5" w:rsidRDefault="00BD41C5" w:rsidP="00BD41C5">
      <w:pPr>
        <w:ind w:left="540"/>
        <w:jc w:val="both"/>
        <w:rPr>
          <w:sz w:val="22"/>
          <w:szCs w:val="24"/>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BD41C5" w:rsidRPr="006234DC" w14:paraId="310FA33E" w14:textId="77777777">
        <w:trPr>
          <w:cantSplit/>
          <w:trHeight w:val="246"/>
        </w:trPr>
        <w:tc>
          <w:tcPr>
            <w:tcW w:w="2681" w:type="dxa"/>
            <w:shd w:val="clear" w:color="auto" w:fill="auto"/>
          </w:tcPr>
          <w:p w14:paraId="62D12659" w14:textId="77777777" w:rsidR="00BD41C5" w:rsidRPr="006234DC" w:rsidRDefault="00BD41C5">
            <w:pPr>
              <w:spacing w:line="240" w:lineRule="atLeast"/>
              <w:rPr>
                <w:rFonts w:eastAsia="Times New Roman"/>
                <w:b/>
                <w:bCs/>
                <w:sz w:val="18"/>
                <w:szCs w:val="18"/>
                <w:cs/>
                <w:lang w:val="en-GB"/>
              </w:rPr>
            </w:pPr>
          </w:p>
        </w:tc>
        <w:tc>
          <w:tcPr>
            <w:tcW w:w="6474" w:type="dxa"/>
            <w:gridSpan w:val="6"/>
            <w:hideMark/>
          </w:tcPr>
          <w:p w14:paraId="0CB9055E" w14:textId="3C565AFB"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b/>
                <w:bCs/>
                <w:sz w:val="18"/>
                <w:szCs w:val="18"/>
                <w:lang w:val="en-GB" w:bidi="ar-SA"/>
              </w:rPr>
              <w:t>Consolidated</w:t>
            </w:r>
            <w:r w:rsidR="005C21FE">
              <w:rPr>
                <w:rFonts w:eastAsia="Times New Roman"/>
                <w:b/>
                <w:bCs/>
                <w:sz w:val="18"/>
                <w:szCs w:val="18"/>
                <w:lang w:val="en-GB" w:bidi="ar-SA"/>
              </w:rPr>
              <w:t xml:space="preserve"> </w:t>
            </w:r>
            <w:r w:rsidR="005C21FE" w:rsidRPr="005C21FE">
              <w:rPr>
                <w:rFonts w:eastAsia="Times New Roman"/>
                <w:b/>
                <w:bCs/>
                <w:sz w:val="18"/>
                <w:szCs w:val="18"/>
                <w:lang w:val="en-GB" w:bidi="ar-SA"/>
              </w:rPr>
              <w:t>financial statements</w:t>
            </w:r>
          </w:p>
        </w:tc>
      </w:tr>
      <w:tr w:rsidR="00BD41C5" w:rsidRPr="006234DC" w14:paraId="1388AAC3" w14:textId="77777777">
        <w:trPr>
          <w:cantSplit/>
          <w:trHeight w:val="246"/>
        </w:trPr>
        <w:tc>
          <w:tcPr>
            <w:tcW w:w="2681" w:type="dxa"/>
            <w:shd w:val="clear" w:color="auto" w:fill="auto"/>
          </w:tcPr>
          <w:p w14:paraId="3FF64EED" w14:textId="77777777" w:rsidR="00BD41C5" w:rsidRPr="006234DC" w:rsidRDefault="00BD41C5">
            <w:pPr>
              <w:spacing w:line="240" w:lineRule="atLeast"/>
              <w:rPr>
                <w:rFonts w:eastAsia="Times New Roman"/>
                <w:b/>
                <w:bCs/>
                <w:sz w:val="18"/>
                <w:szCs w:val="18"/>
                <w:cs/>
                <w:lang w:val="en-GB"/>
              </w:rPr>
            </w:pPr>
          </w:p>
        </w:tc>
        <w:tc>
          <w:tcPr>
            <w:tcW w:w="3237" w:type="dxa"/>
            <w:gridSpan w:val="3"/>
          </w:tcPr>
          <w:p w14:paraId="673EA5EC" w14:textId="54113E02"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March 20</w:t>
            </w:r>
            <w:r w:rsidR="00B516EA">
              <w:rPr>
                <w:rFonts w:eastAsia="Times New Roman"/>
                <w:sz w:val="18"/>
                <w:szCs w:val="18"/>
                <w:lang w:val="en-GB" w:bidi="ar-SA"/>
              </w:rPr>
              <w:t>2</w:t>
            </w:r>
            <w:r w:rsidR="006F2052">
              <w:rPr>
                <w:rFonts w:eastAsia="Times New Roman"/>
                <w:sz w:val="18"/>
                <w:szCs w:val="18"/>
                <w:lang w:val="en-GB" w:bidi="ar-SA"/>
              </w:rPr>
              <w:t>4</w:t>
            </w:r>
          </w:p>
        </w:tc>
        <w:tc>
          <w:tcPr>
            <w:tcW w:w="3237" w:type="dxa"/>
            <w:gridSpan w:val="3"/>
          </w:tcPr>
          <w:p w14:paraId="6970480B" w14:textId="6B2DF8A2"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December 202</w:t>
            </w:r>
            <w:r w:rsidR="006F2052">
              <w:rPr>
                <w:rFonts w:eastAsia="Times New Roman"/>
                <w:sz w:val="18"/>
                <w:szCs w:val="18"/>
                <w:lang w:val="en-GB" w:bidi="ar-SA"/>
              </w:rPr>
              <w:t>3</w:t>
            </w:r>
          </w:p>
        </w:tc>
      </w:tr>
      <w:tr w:rsidR="00BD41C5" w:rsidRPr="006234DC" w14:paraId="7E25E41F" w14:textId="77777777">
        <w:trPr>
          <w:cantSplit/>
          <w:trHeight w:val="246"/>
        </w:trPr>
        <w:tc>
          <w:tcPr>
            <w:tcW w:w="2681" w:type="dxa"/>
            <w:shd w:val="clear" w:color="auto" w:fill="auto"/>
          </w:tcPr>
          <w:p w14:paraId="7D0BA95E" w14:textId="77777777" w:rsidR="00BD41C5" w:rsidRPr="006234DC" w:rsidRDefault="00BD41C5">
            <w:pPr>
              <w:spacing w:line="240" w:lineRule="atLeast"/>
              <w:rPr>
                <w:rFonts w:eastAsia="Times New Roman"/>
                <w:b/>
                <w:bCs/>
                <w:sz w:val="18"/>
                <w:szCs w:val="18"/>
                <w:cs/>
                <w:lang w:val="en-GB"/>
              </w:rPr>
            </w:pPr>
          </w:p>
        </w:tc>
        <w:tc>
          <w:tcPr>
            <w:tcW w:w="1079" w:type="dxa"/>
          </w:tcPr>
          <w:p w14:paraId="436D73A2"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Carrying</w:t>
            </w:r>
          </w:p>
        </w:tc>
        <w:tc>
          <w:tcPr>
            <w:tcW w:w="1079" w:type="dxa"/>
          </w:tcPr>
          <w:p w14:paraId="58F9EAB0"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06AD3DCE"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3F28AF79"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Carrying</w:t>
            </w:r>
          </w:p>
        </w:tc>
        <w:tc>
          <w:tcPr>
            <w:tcW w:w="1079" w:type="dxa"/>
          </w:tcPr>
          <w:p w14:paraId="16E0922C"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405453F6"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r>
      <w:tr w:rsidR="00BD41C5" w:rsidRPr="006234DC" w14:paraId="6284E5F0" w14:textId="77777777">
        <w:trPr>
          <w:cantSplit/>
          <w:trHeight w:val="246"/>
        </w:trPr>
        <w:tc>
          <w:tcPr>
            <w:tcW w:w="2681" w:type="dxa"/>
            <w:shd w:val="clear" w:color="auto" w:fill="auto"/>
          </w:tcPr>
          <w:p w14:paraId="0EAD7EB6" w14:textId="77777777" w:rsidR="00BD41C5" w:rsidRPr="006234DC" w:rsidRDefault="00BD41C5">
            <w:pPr>
              <w:spacing w:line="240" w:lineRule="atLeast"/>
              <w:rPr>
                <w:rFonts w:eastAsia="Times New Roman"/>
                <w:b/>
                <w:bCs/>
                <w:sz w:val="18"/>
                <w:szCs w:val="18"/>
                <w:cs/>
                <w:lang w:val="en-GB"/>
              </w:rPr>
            </w:pPr>
          </w:p>
        </w:tc>
        <w:tc>
          <w:tcPr>
            <w:tcW w:w="1079" w:type="dxa"/>
          </w:tcPr>
          <w:p w14:paraId="30E2D2ED"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amount</w:t>
            </w:r>
          </w:p>
        </w:tc>
        <w:tc>
          <w:tcPr>
            <w:tcW w:w="1079" w:type="dxa"/>
          </w:tcPr>
          <w:p w14:paraId="08C29A87"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2CAEEB03"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c>
          <w:tcPr>
            <w:tcW w:w="1079" w:type="dxa"/>
          </w:tcPr>
          <w:p w14:paraId="4D7A8DE2"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amount</w:t>
            </w:r>
          </w:p>
        </w:tc>
        <w:tc>
          <w:tcPr>
            <w:tcW w:w="1079" w:type="dxa"/>
          </w:tcPr>
          <w:p w14:paraId="71A1EEFD"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6C5A6295"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r>
      <w:tr w:rsidR="00BD41C5" w:rsidRPr="006234DC" w14:paraId="05EA9E72" w14:textId="77777777">
        <w:trPr>
          <w:cantSplit/>
          <w:trHeight w:val="246"/>
        </w:trPr>
        <w:tc>
          <w:tcPr>
            <w:tcW w:w="2681" w:type="dxa"/>
            <w:shd w:val="clear" w:color="auto" w:fill="auto"/>
          </w:tcPr>
          <w:p w14:paraId="1F76131D" w14:textId="77777777" w:rsidR="00BD41C5" w:rsidRPr="006234DC" w:rsidRDefault="00BD41C5">
            <w:pPr>
              <w:spacing w:line="240" w:lineRule="atLeast"/>
              <w:rPr>
                <w:rFonts w:eastAsia="Times New Roman"/>
                <w:b/>
                <w:bCs/>
                <w:sz w:val="18"/>
                <w:szCs w:val="18"/>
                <w:cs/>
                <w:lang w:val="en-GB"/>
              </w:rPr>
            </w:pPr>
          </w:p>
        </w:tc>
        <w:tc>
          <w:tcPr>
            <w:tcW w:w="6474" w:type="dxa"/>
            <w:gridSpan w:val="6"/>
          </w:tcPr>
          <w:p w14:paraId="0FC7FABB"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i/>
                <w:iCs/>
                <w:sz w:val="18"/>
                <w:szCs w:val="18"/>
                <w:cs/>
                <w:lang w:val="en-GB"/>
              </w:rPr>
              <w:t>(</w:t>
            </w:r>
            <w:r w:rsidRPr="006234DC">
              <w:rPr>
                <w:rFonts w:eastAsia="Times New Roman"/>
                <w:i/>
                <w:iCs/>
                <w:sz w:val="18"/>
                <w:szCs w:val="18"/>
                <w:lang w:val="en-GB" w:bidi="ar-SA"/>
              </w:rPr>
              <w:t>in million Baht</w:t>
            </w:r>
            <w:r w:rsidRPr="006234DC">
              <w:rPr>
                <w:rFonts w:eastAsia="Times New Roman"/>
                <w:i/>
                <w:iCs/>
                <w:sz w:val="18"/>
                <w:szCs w:val="18"/>
                <w:cs/>
                <w:lang w:val="en-GB"/>
              </w:rPr>
              <w:t>)</w:t>
            </w:r>
          </w:p>
        </w:tc>
      </w:tr>
      <w:tr w:rsidR="00BD41C5" w:rsidRPr="006234DC" w14:paraId="66DA0A1B" w14:textId="77777777">
        <w:trPr>
          <w:cantSplit/>
          <w:trHeight w:val="246"/>
        </w:trPr>
        <w:tc>
          <w:tcPr>
            <w:tcW w:w="2681" w:type="dxa"/>
            <w:shd w:val="clear" w:color="auto" w:fill="auto"/>
          </w:tcPr>
          <w:p w14:paraId="14CD2BF8" w14:textId="77777777" w:rsidR="00BD41C5" w:rsidRPr="006234DC" w:rsidRDefault="00BD41C5">
            <w:pPr>
              <w:spacing w:line="240" w:lineRule="atLeast"/>
              <w:rPr>
                <w:rFonts w:eastAsia="Times New Roman"/>
                <w:b/>
                <w:bCs/>
                <w:sz w:val="18"/>
                <w:szCs w:val="18"/>
                <w:cs/>
                <w:lang w:val="en-GB"/>
              </w:rPr>
            </w:pPr>
            <w:r w:rsidRPr="006234DC">
              <w:rPr>
                <w:rFonts w:eastAsia="Times New Roman"/>
                <w:b/>
                <w:bCs/>
                <w:i/>
                <w:iCs/>
                <w:sz w:val="18"/>
                <w:szCs w:val="18"/>
                <w:lang w:val="en-GB"/>
              </w:rPr>
              <w:t>Financial assets</w:t>
            </w:r>
          </w:p>
        </w:tc>
        <w:tc>
          <w:tcPr>
            <w:tcW w:w="1079" w:type="dxa"/>
          </w:tcPr>
          <w:p w14:paraId="1E1C978C"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p>
        </w:tc>
        <w:tc>
          <w:tcPr>
            <w:tcW w:w="1079" w:type="dxa"/>
          </w:tcPr>
          <w:p w14:paraId="49EE9027"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601D0E25"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55B48372"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09239CBC"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3640967D"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r>
      <w:tr w:rsidR="00A1789E" w:rsidRPr="006234DC" w14:paraId="5F5AC2F4" w14:textId="77777777" w:rsidTr="007F18F6">
        <w:trPr>
          <w:cantSplit/>
          <w:trHeight w:val="246"/>
        </w:trPr>
        <w:tc>
          <w:tcPr>
            <w:tcW w:w="2681" w:type="dxa"/>
            <w:shd w:val="clear" w:color="auto" w:fill="auto"/>
          </w:tcPr>
          <w:p w14:paraId="4FCB69A3" w14:textId="77777777" w:rsidR="007F18F6" w:rsidRDefault="007F18F6" w:rsidP="00A1789E">
            <w:pPr>
              <w:spacing w:line="240" w:lineRule="atLeast"/>
              <w:rPr>
                <w:rFonts w:eastAsia="Times New Roman" w:cstheme="minorBidi"/>
                <w:sz w:val="18"/>
                <w:szCs w:val="18"/>
                <w:lang w:val="en-GB"/>
              </w:rPr>
            </w:pPr>
            <w:r w:rsidRPr="007F18F6">
              <w:rPr>
                <w:rFonts w:eastAsia="Times New Roman"/>
                <w:sz w:val="18"/>
                <w:szCs w:val="18"/>
                <w:lang w:val="en-GB"/>
              </w:rPr>
              <w:t xml:space="preserve">Derivative assets (Dynamic </w:t>
            </w:r>
          </w:p>
          <w:p w14:paraId="49BBE155" w14:textId="29010072" w:rsidR="00A1789E" w:rsidRPr="006234DC" w:rsidRDefault="007F18F6" w:rsidP="00A1789E">
            <w:pPr>
              <w:spacing w:line="240" w:lineRule="atLeast"/>
              <w:rPr>
                <w:rFonts w:eastAsia="Times New Roman"/>
                <w:b/>
                <w:bCs/>
                <w:i/>
                <w:iCs/>
                <w:sz w:val="18"/>
                <w:szCs w:val="18"/>
                <w:lang w:val="en-GB"/>
              </w:rPr>
            </w:pPr>
            <w:r>
              <w:rPr>
                <w:rFonts w:eastAsia="Times New Roman" w:cstheme="minorBidi" w:hint="cs"/>
                <w:sz w:val="18"/>
                <w:szCs w:val="18"/>
                <w:cs/>
                <w:lang w:val="en-GB"/>
              </w:rPr>
              <w:t xml:space="preserve">      </w:t>
            </w:r>
            <w:r w:rsidRPr="007F18F6">
              <w:rPr>
                <w:rFonts w:eastAsia="Times New Roman"/>
                <w:sz w:val="18"/>
                <w:szCs w:val="18"/>
                <w:lang w:val="en-GB"/>
              </w:rPr>
              <w:t>hedge) - interest</w:t>
            </w:r>
          </w:p>
        </w:tc>
        <w:tc>
          <w:tcPr>
            <w:tcW w:w="1079" w:type="dxa"/>
            <w:vAlign w:val="bottom"/>
          </w:tcPr>
          <w:p w14:paraId="47C05A50" w14:textId="48DF9F82" w:rsidR="00A1789E" w:rsidRPr="00A1789E" w:rsidRDefault="00A1789E" w:rsidP="00563AC0">
            <w:pPr>
              <w:tabs>
                <w:tab w:val="decimal" w:pos="282"/>
              </w:tabs>
              <w:spacing w:line="240" w:lineRule="atLeast"/>
              <w:ind w:right="-75"/>
              <w:jc w:val="center"/>
              <w:rPr>
                <w:rFonts w:eastAsia="Times New Roman"/>
                <w:b/>
                <w:bCs/>
                <w:sz w:val="18"/>
                <w:szCs w:val="18"/>
                <w:lang w:bidi="ar-SA"/>
              </w:rPr>
            </w:pPr>
            <w:r w:rsidRPr="008241D5">
              <w:rPr>
                <w:sz w:val="18"/>
                <w:szCs w:val="20"/>
                <w:lang w:val="en-GB"/>
              </w:rPr>
              <w:t>-</w:t>
            </w:r>
          </w:p>
        </w:tc>
        <w:tc>
          <w:tcPr>
            <w:tcW w:w="1079" w:type="dxa"/>
            <w:vAlign w:val="bottom"/>
          </w:tcPr>
          <w:p w14:paraId="39558023" w14:textId="315DAD21" w:rsidR="00A1789E" w:rsidRPr="00A1789E" w:rsidRDefault="00A1789E" w:rsidP="007F18F6">
            <w:pPr>
              <w:tabs>
                <w:tab w:val="decimal" w:pos="840"/>
              </w:tabs>
              <w:spacing w:line="240" w:lineRule="atLeast"/>
              <w:ind w:right="-75"/>
              <w:rPr>
                <w:rFonts w:eastAsia="Times New Roman"/>
                <w:sz w:val="18"/>
                <w:szCs w:val="18"/>
                <w:lang w:val="en-GB" w:bidi="ar-SA"/>
              </w:rPr>
            </w:pPr>
            <w:r w:rsidRPr="00A1789E">
              <w:rPr>
                <w:sz w:val="18"/>
                <w:szCs w:val="18"/>
              </w:rPr>
              <w:t>152</w:t>
            </w:r>
          </w:p>
        </w:tc>
        <w:tc>
          <w:tcPr>
            <w:tcW w:w="1079" w:type="dxa"/>
            <w:vAlign w:val="bottom"/>
          </w:tcPr>
          <w:p w14:paraId="202186B9" w14:textId="0F289770" w:rsidR="00A1789E" w:rsidRPr="00A1789E" w:rsidRDefault="00A1789E" w:rsidP="00563AC0">
            <w:pPr>
              <w:tabs>
                <w:tab w:val="decimal" w:pos="249"/>
              </w:tabs>
              <w:spacing w:line="240" w:lineRule="atLeast"/>
              <w:ind w:right="-75"/>
              <w:jc w:val="center"/>
              <w:rPr>
                <w:rFonts w:eastAsia="Times New Roman"/>
                <w:sz w:val="18"/>
                <w:szCs w:val="18"/>
                <w:lang w:val="en-GB" w:bidi="ar-SA"/>
              </w:rPr>
            </w:pPr>
            <w:r w:rsidRPr="00A1789E">
              <w:rPr>
                <w:sz w:val="18"/>
                <w:szCs w:val="18"/>
              </w:rPr>
              <w:t>-</w:t>
            </w:r>
          </w:p>
        </w:tc>
        <w:tc>
          <w:tcPr>
            <w:tcW w:w="1079" w:type="dxa"/>
            <w:vAlign w:val="bottom"/>
          </w:tcPr>
          <w:p w14:paraId="413A300A" w14:textId="23465D29" w:rsidR="00A1789E" w:rsidRPr="006234DC" w:rsidRDefault="00A1789E" w:rsidP="00563AC0">
            <w:pPr>
              <w:tabs>
                <w:tab w:val="decimal" w:pos="303"/>
              </w:tabs>
              <w:spacing w:line="240" w:lineRule="atLeast"/>
              <w:ind w:right="-75"/>
              <w:jc w:val="center"/>
              <w:rPr>
                <w:rFonts w:eastAsia="Times New Roman"/>
                <w:sz w:val="18"/>
                <w:szCs w:val="18"/>
                <w:lang w:val="en-GB" w:bidi="ar-SA"/>
              </w:rPr>
            </w:pPr>
            <w:r w:rsidRPr="008241D5">
              <w:rPr>
                <w:sz w:val="18"/>
                <w:szCs w:val="20"/>
                <w:lang w:val="en-GB"/>
              </w:rPr>
              <w:t>-</w:t>
            </w:r>
          </w:p>
        </w:tc>
        <w:tc>
          <w:tcPr>
            <w:tcW w:w="1079" w:type="dxa"/>
            <w:vAlign w:val="bottom"/>
          </w:tcPr>
          <w:p w14:paraId="7051B863" w14:textId="1938BB1B" w:rsidR="00A1789E" w:rsidRPr="006234DC" w:rsidRDefault="00A1789E" w:rsidP="007F18F6">
            <w:pPr>
              <w:tabs>
                <w:tab w:val="decimal" w:pos="840"/>
              </w:tabs>
              <w:spacing w:line="240" w:lineRule="atLeast"/>
              <w:ind w:right="-75"/>
              <w:rPr>
                <w:rFonts w:eastAsia="Times New Roman"/>
                <w:sz w:val="18"/>
                <w:szCs w:val="18"/>
                <w:lang w:val="en-GB" w:bidi="ar-SA"/>
              </w:rPr>
            </w:pPr>
            <w:r w:rsidRPr="003F63A2">
              <w:rPr>
                <w:rFonts w:eastAsia="Times New Roman"/>
                <w:sz w:val="18"/>
                <w:szCs w:val="18"/>
                <w:lang w:val="en-GB" w:bidi="ar-SA"/>
              </w:rPr>
              <w:t>58</w:t>
            </w:r>
          </w:p>
        </w:tc>
        <w:tc>
          <w:tcPr>
            <w:tcW w:w="1079" w:type="dxa"/>
            <w:vAlign w:val="bottom"/>
          </w:tcPr>
          <w:p w14:paraId="0A1B961E" w14:textId="5D70AD95" w:rsidR="00A1789E" w:rsidRPr="006234DC" w:rsidRDefault="00A1789E" w:rsidP="00563AC0">
            <w:pPr>
              <w:tabs>
                <w:tab w:val="decimal" w:pos="269"/>
              </w:tabs>
              <w:spacing w:line="240" w:lineRule="atLeast"/>
              <w:ind w:left="138" w:right="-75"/>
              <w:jc w:val="center"/>
              <w:rPr>
                <w:rFonts w:eastAsia="Times New Roman"/>
                <w:sz w:val="18"/>
                <w:szCs w:val="18"/>
                <w:lang w:val="en-GB" w:bidi="ar-SA"/>
              </w:rPr>
            </w:pPr>
            <w:r w:rsidRPr="008241D5">
              <w:rPr>
                <w:sz w:val="18"/>
                <w:szCs w:val="20"/>
                <w:lang w:val="en-GB"/>
              </w:rPr>
              <w:t>-</w:t>
            </w:r>
          </w:p>
        </w:tc>
      </w:tr>
      <w:tr w:rsidR="00A1789E" w:rsidRPr="006234DC" w14:paraId="30DA58C6" w14:textId="77777777" w:rsidTr="00A1789E">
        <w:trPr>
          <w:cantSplit/>
          <w:trHeight w:val="246"/>
        </w:trPr>
        <w:tc>
          <w:tcPr>
            <w:tcW w:w="2681" w:type="dxa"/>
            <w:shd w:val="clear" w:color="auto" w:fill="auto"/>
          </w:tcPr>
          <w:p w14:paraId="55C29FB3" w14:textId="77777777" w:rsidR="00A1789E" w:rsidRPr="006234DC" w:rsidRDefault="00A1789E" w:rsidP="00A1789E">
            <w:pPr>
              <w:spacing w:line="240" w:lineRule="atLeast"/>
              <w:ind w:left="208" w:hanging="208"/>
              <w:rPr>
                <w:rFonts w:eastAsia="Times New Roman"/>
                <w:b/>
                <w:bCs/>
                <w:sz w:val="18"/>
                <w:szCs w:val="18"/>
                <w:cs/>
                <w:lang w:val="en-GB"/>
              </w:rPr>
            </w:pPr>
            <w:r w:rsidRPr="006234DC">
              <w:rPr>
                <w:rFonts w:eastAsia="Times New Roman"/>
                <w:sz w:val="18"/>
                <w:szCs w:val="18"/>
                <w:lang w:val="en-GB"/>
              </w:rPr>
              <w:t>Investments in debt instruments</w:t>
            </w:r>
            <w:r w:rsidRPr="006234DC">
              <w:rPr>
                <w:rFonts w:eastAsia="Times New Roman"/>
                <w:sz w:val="18"/>
                <w:szCs w:val="18"/>
                <w:lang w:val="en-GB"/>
              </w:rPr>
              <w:br/>
              <w:t>measured at AMC</w:t>
            </w:r>
          </w:p>
        </w:tc>
        <w:tc>
          <w:tcPr>
            <w:tcW w:w="1079" w:type="dxa"/>
            <w:vAlign w:val="bottom"/>
          </w:tcPr>
          <w:p w14:paraId="26757377" w14:textId="036B7193" w:rsidR="00A1789E" w:rsidRPr="00A1789E" w:rsidRDefault="00A1789E" w:rsidP="00A1789E">
            <w:pPr>
              <w:tabs>
                <w:tab w:val="decimal" w:pos="840"/>
              </w:tabs>
              <w:spacing w:line="240" w:lineRule="atLeast"/>
              <w:ind w:right="-75"/>
              <w:rPr>
                <w:rFonts w:eastAsia="Times New Roman"/>
                <w:sz w:val="18"/>
                <w:szCs w:val="18"/>
                <w:lang w:val="en-GB"/>
              </w:rPr>
            </w:pPr>
            <w:r w:rsidRPr="00A1789E">
              <w:rPr>
                <w:sz w:val="18"/>
                <w:szCs w:val="18"/>
              </w:rPr>
              <w:t xml:space="preserve"> 210,1</w:t>
            </w:r>
            <w:r w:rsidR="00700342">
              <w:rPr>
                <w:sz w:val="18"/>
                <w:szCs w:val="18"/>
              </w:rPr>
              <w:t>80</w:t>
            </w:r>
            <w:r w:rsidRPr="00A1789E">
              <w:rPr>
                <w:sz w:val="18"/>
                <w:szCs w:val="18"/>
              </w:rPr>
              <w:t xml:space="preserve"> </w:t>
            </w:r>
          </w:p>
        </w:tc>
        <w:tc>
          <w:tcPr>
            <w:tcW w:w="1079" w:type="dxa"/>
            <w:vAlign w:val="bottom"/>
          </w:tcPr>
          <w:p w14:paraId="02DB631E" w14:textId="1AE9EA13" w:rsidR="00A1789E" w:rsidRPr="00A1789E" w:rsidRDefault="00A1789E" w:rsidP="00A1789E">
            <w:pPr>
              <w:tabs>
                <w:tab w:val="decimal" w:pos="840"/>
              </w:tabs>
              <w:spacing w:line="240" w:lineRule="atLeast"/>
              <w:ind w:right="-75"/>
              <w:rPr>
                <w:rFonts w:eastAsia="Times New Roman"/>
                <w:sz w:val="18"/>
                <w:szCs w:val="18"/>
                <w:lang w:val="en-GB" w:bidi="ar-SA"/>
              </w:rPr>
            </w:pPr>
            <w:r w:rsidRPr="00A1789E">
              <w:rPr>
                <w:sz w:val="18"/>
                <w:szCs w:val="18"/>
              </w:rPr>
              <w:t xml:space="preserve"> 209,669 </w:t>
            </w:r>
          </w:p>
        </w:tc>
        <w:tc>
          <w:tcPr>
            <w:tcW w:w="1079" w:type="dxa"/>
            <w:vAlign w:val="bottom"/>
          </w:tcPr>
          <w:p w14:paraId="357622EE" w14:textId="309A2E02" w:rsidR="00A1789E" w:rsidRPr="00A1789E" w:rsidRDefault="00A1789E" w:rsidP="00A1789E">
            <w:pPr>
              <w:tabs>
                <w:tab w:val="decimal" w:pos="840"/>
              </w:tabs>
              <w:spacing w:line="240" w:lineRule="atLeast"/>
              <w:ind w:right="-75"/>
              <w:rPr>
                <w:rFonts w:eastAsia="Times New Roman"/>
                <w:sz w:val="18"/>
                <w:szCs w:val="18"/>
                <w:lang w:val="en-GB"/>
              </w:rPr>
            </w:pPr>
            <w:r w:rsidRPr="00A1789E">
              <w:rPr>
                <w:sz w:val="18"/>
                <w:szCs w:val="18"/>
              </w:rPr>
              <w:t xml:space="preserve"> 208 </w:t>
            </w:r>
          </w:p>
        </w:tc>
        <w:tc>
          <w:tcPr>
            <w:tcW w:w="1079" w:type="dxa"/>
            <w:vAlign w:val="bottom"/>
          </w:tcPr>
          <w:p w14:paraId="1026E4AD" w14:textId="24AD4F54" w:rsidR="00A1789E" w:rsidRPr="006234DC" w:rsidRDefault="00A1789E" w:rsidP="00A1789E">
            <w:pPr>
              <w:tabs>
                <w:tab w:val="decimal" w:pos="840"/>
              </w:tabs>
              <w:spacing w:line="240" w:lineRule="atLeast"/>
              <w:ind w:right="-75"/>
              <w:rPr>
                <w:rFonts w:eastAsia="Times New Roman"/>
                <w:sz w:val="18"/>
                <w:szCs w:val="18"/>
                <w:lang w:val="en-GB" w:bidi="ar-SA"/>
              </w:rPr>
            </w:pPr>
            <w:r w:rsidRPr="008241D5">
              <w:rPr>
                <w:rFonts w:eastAsia="Times New Roman"/>
                <w:sz w:val="18"/>
                <w:szCs w:val="22"/>
                <w:lang w:val="en-GB"/>
              </w:rPr>
              <w:t>209,930</w:t>
            </w:r>
          </w:p>
        </w:tc>
        <w:tc>
          <w:tcPr>
            <w:tcW w:w="1079" w:type="dxa"/>
            <w:vAlign w:val="bottom"/>
          </w:tcPr>
          <w:p w14:paraId="3F1F6DA8" w14:textId="27C8FEA4" w:rsidR="00A1789E" w:rsidRPr="006234DC" w:rsidRDefault="00A1789E" w:rsidP="00A1789E">
            <w:pPr>
              <w:tabs>
                <w:tab w:val="decimal" w:pos="840"/>
              </w:tabs>
              <w:spacing w:line="240" w:lineRule="atLeast"/>
              <w:ind w:right="-75"/>
              <w:rPr>
                <w:rFonts w:eastAsia="Times New Roman"/>
                <w:sz w:val="18"/>
                <w:szCs w:val="18"/>
                <w:lang w:val="en-GB" w:bidi="ar-SA"/>
              </w:rPr>
            </w:pPr>
            <w:r w:rsidRPr="008241D5">
              <w:rPr>
                <w:rFonts w:eastAsia="Times New Roman"/>
                <w:sz w:val="18"/>
                <w:szCs w:val="18"/>
                <w:lang w:val="en-GB" w:bidi="ar-SA"/>
              </w:rPr>
              <w:t>207,367</w:t>
            </w:r>
          </w:p>
        </w:tc>
        <w:tc>
          <w:tcPr>
            <w:tcW w:w="1079" w:type="dxa"/>
            <w:vAlign w:val="bottom"/>
          </w:tcPr>
          <w:p w14:paraId="33BE9156" w14:textId="64DDAB19" w:rsidR="00A1789E" w:rsidRPr="006234DC" w:rsidRDefault="00A1789E" w:rsidP="00A1789E">
            <w:pPr>
              <w:tabs>
                <w:tab w:val="decimal" w:pos="840"/>
              </w:tabs>
              <w:spacing w:line="240" w:lineRule="atLeast"/>
              <w:ind w:right="-75"/>
              <w:rPr>
                <w:rFonts w:eastAsia="Times New Roman"/>
                <w:sz w:val="18"/>
                <w:szCs w:val="18"/>
                <w:lang w:val="en-GB" w:bidi="ar-SA"/>
              </w:rPr>
            </w:pPr>
            <w:r w:rsidRPr="008241D5">
              <w:rPr>
                <w:rFonts w:eastAsia="Times New Roman"/>
                <w:sz w:val="18"/>
                <w:szCs w:val="22"/>
                <w:lang w:val="en-GB"/>
              </w:rPr>
              <w:t>260</w:t>
            </w:r>
          </w:p>
        </w:tc>
      </w:tr>
    </w:tbl>
    <w:p w14:paraId="438C772D" w14:textId="02ACDAED" w:rsidR="006442A4" w:rsidRDefault="006442A4" w:rsidP="00BD41C5">
      <w:pPr>
        <w:spacing w:line="240" w:lineRule="atLeast"/>
        <w:ind w:left="567" w:right="-30"/>
        <w:jc w:val="thaiDistribute"/>
        <w:rPr>
          <w:rFonts w:eastAsia="Times New Roman" w:cstheme="minorBidi"/>
          <w:sz w:val="22"/>
          <w:szCs w:val="22"/>
          <w:cs/>
          <w:lang w:val="en-GB"/>
        </w:rPr>
      </w:pPr>
    </w:p>
    <w:p w14:paraId="0A49FBDE" w14:textId="445D0B6A" w:rsidR="00BD41C5" w:rsidRPr="007054A7" w:rsidRDefault="00BD41C5" w:rsidP="004E210C">
      <w:pPr>
        <w:spacing w:line="240" w:lineRule="atLeast"/>
        <w:ind w:left="540" w:right="-7"/>
        <w:jc w:val="both"/>
        <w:rPr>
          <w:rFonts w:eastAsia="Times New Roman"/>
          <w:sz w:val="22"/>
          <w:szCs w:val="22"/>
          <w:lang/>
        </w:rPr>
      </w:pPr>
      <w:r w:rsidRPr="00B0481B">
        <w:rPr>
          <w:rFonts w:eastAsia="Times New Roman"/>
          <w:sz w:val="22"/>
          <w:szCs w:val="22"/>
          <w:lang w:val="en-GB"/>
        </w:rPr>
        <w:t>No significant change in methods and assumptions in the period.</w:t>
      </w:r>
    </w:p>
    <w:p w14:paraId="43B5C90B" w14:textId="437FC7FA" w:rsidR="00483355" w:rsidRDefault="00483355">
      <w:pPr>
        <w:suppressAutoHyphens w:val="0"/>
        <w:rPr>
          <w:rFonts w:cstheme="majorBidi"/>
          <w:b/>
          <w:bCs/>
          <w:szCs w:val="24"/>
          <w:lang w:val="en-GB"/>
        </w:rPr>
      </w:pPr>
    </w:p>
    <w:p w14:paraId="48A528DE" w14:textId="6A8D2448" w:rsidR="008E5965" w:rsidRPr="006234DC" w:rsidRDefault="008E5965" w:rsidP="00885A28">
      <w:pPr>
        <w:pStyle w:val="Heading1"/>
        <w:tabs>
          <w:tab w:val="left" w:pos="851"/>
        </w:tabs>
        <w:rPr>
          <w:lang w:val="en-GB"/>
        </w:rPr>
      </w:pPr>
      <w:bookmarkStart w:id="15" w:name="_Toc164271452"/>
      <w:r w:rsidRPr="006234DC">
        <w:rPr>
          <w:lang w:val="en-GB"/>
        </w:rPr>
        <w:t>Assets pledged as collateral and under restriction</w:t>
      </w:r>
      <w:bookmarkEnd w:id="15"/>
    </w:p>
    <w:p w14:paraId="15EB1F04" w14:textId="74A50DF0" w:rsidR="001D2E78" w:rsidRPr="006234DC" w:rsidRDefault="001D2E78" w:rsidP="00885A28">
      <w:pPr>
        <w:tabs>
          <w:tab w:val="left" w:pos="851"/>
        </w:tabs>
        <w:spacing w:line="240" w:lineRule="atLeast"/>
        <w:ind w:left="547" w:right="-29"/>
        <w:jc w:val="both"/>
        <w:rPr>
          <w:rFonts w:cstheme="majorBidi"/>
          <w:sz w:val="22"/>
          <w:szCs w:val="22"/>
          <w:lang w:val="en-GB"/>
        </w:rPr>
      </w:pPr>
    </w:p>
    <w:tbl>
      <w:tblPr>
        <w:tblW w:w="9176" w:type="dxa"/>
        <w:tblInd w:w="441" w:type="dxa"/>
        <w:tblLayout w:type="fixed"/>
        <w:tblLook w:val="0000" w:firstRow="0" w:lastRow="0" w:firstColumn="0" w:lastColumn="0" w:noHBand="0" w:noVBand="0"/>
      </w:tblPr>
      <w:tblGrid>
        <w:gridCol w:w="5229"/>
        <w:gridCol w:w="1843"/>
        <w:gridCol w:w="284"/>
        <w:gridCol w:w="1820"/>
      </w:tblGrid>
      <w:tr w:rsidR="001E0C22" w:rsidRPr="006234DC" w14:paraId="166FB2D2" w14:textId="58E6114A" w:rsidTr="00CC34A1">
        <w:trPr>
          <w:trHeight w:val="80"/>
        </w:trPr>
        <w:tc>
          <w:tcPr>
            <w:tcW w:w="5229" w:type="dxa"/>
            <w:shd w:val="clear" w:color="auto" w:fill="auto"/>
            <w:vAlign w:val="bottom"/>
          </w:tcPr>
          <w:p w14:paraId="61BA555A" w14:textId="77777777" w:rsidR="001E0C22" w:rsidRPr="006638E6" w:rsidRDefault="001E0C22">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947" w:type="dxa"/>
            <w:gridSpan w:val="3"/>
            <w:shd w:val="clear" w:color="auto" w:fill="auto"/>
          </w:tcPr>
          <w:p w14:paraId="42E8E053" w14:textId="77777777" w:rsidR="001E0C22" w:rsidRDefault="001E0C22" w:rsidP="009709D5">
            <w:pPr>
              <w:pStyle w:val="BodyText"/>
              <w:spacing w:line="240" w:lineRule="atLeast"/>
              <w:ind w:left="-108" w:right="-110"/>
              <w:jc w:val="center"/>
              <w:rPr>
                <w:rFonts w:cs="Times New Roman"/>
                <w:b/>
                <w:bCs/>
                <w:color w:val="auto"/>
                <w:sz w:val="22"/>
                <w:szCs w:val="22"/>
                <w:lang w:val="en-GB"/>
              </w:rPr>
            </w:pPr>
            <w:r w:rsidRPr="006638E6">
              <w:rPr>
                <w:rFonts w:cs="Times New Roman"/>
                <w:b/>
                <w:bCs/>
                <w:color w:val="auto"/>
                <w:sz w:val="22"/>
                <w:szCs w:val="22"/>
                <w:lang w:val="en-GB"/>
              </w:rPr>
              <w:t xml:space="preserve">Consolidated </w:t>
            </w:r>
          </w:p>
          <w:p w14:paraId="44694B04" w14:textId="458F2C05" w:rsidR="005C21FE" w:rsidRPr="006638E6" w:rsidRDefault="005C21FE" w:rsidP="009709D5">
            <w:pPr>
              <w:pStyle w:val="BodyText"/>
              <w:spacing w:line="240" w:lineRule="atLeast"/>
              <w:ind w:left="-108" w:right="-110"/>
              <w:jc w:val="center"/>
              <w:rPr>
                <w:rFonts w:cs="Angsana New"/>
                <w:b/>
                <w:bCs/>
                <w:color w:val="auto"/>
                <w:sz w:val="22"/>
                <w:szCs w:val="22"/>
              </w:rPr>
            </w:pPr>
            <w:r w:rsidRPr="005C21FE">
              <w:rPr>
                <w:rFonts w:cs="Angsana New"/>
                <w:b/>
                <w:bCs/>
                <w:color w:val="auto"/>
                <w:sz w:val="22"/>
                <w:szCs w:val="22"/>
              </w:rPr>
              <w:t>financial statements</w:t>
            </w:r>
          </w:p>
        </w:tc>
      </w:tr>
      <w:tr w:rsidR="001E0C22" w:rsidRPr="006234DC" w14:paraId="5E7BCCA7" w14:textId="33132B19" w:rsidTr="00CC34A1">
        <w:trPr>
          <w:trHeight w:val="70"/>
        </w:trPr>
        <w:tc>
          <w:tcPr>
            <w:tcW w:w="5229" w:type="dxa"/>
            <w:shd w:val="clear" w:color="auto" w:fill="auto"/>
            <w:vAlign w:val="bottom"/>
          </w:tcPr>
          <w:p w14:paraId="562BD803" w14:textId="77777777" w:rsidR="001E0C22" w:rsidRPr="006638E6" w:rsidRDefault="001E0C22" w:rsidP="00D86CAF">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6B0ACDFE" w14:textId="77777777" w:rsidR="001E0C22" w:rsidRPr="006638E6" w:rsidRDefault="001E0C22" w:rsidP="00D86CAF">
            <w:pPr>
              <w:spacing w:line="240" w:lineRule="atLeast"/>
              <w:ind w:left="-108" w:right="-117" w:firstLine="2"/>
              <w:jc w:val="center"/>
              <w:rPr>
                <w:sz w:val="22"/>
                <w:szCs w:val="22"/>
                <w:lang w:val="en-GB"/>
              </w:rPr>
            </w:pPr>
            <w:r w:rsidRPr="006638E6">
              <w:rPr>
                <w:sz w:val="22"/>
                <w:szCs w:val="22"/>
                <w:lang w:val="en-GB"/>
              </w:rPr>
              <w:t>31 March</w:t>
            </w:r>
          </w:p>
        </w:tc>
        <w:tc>
          <w:tcPr>
            <w:tcW w:w="284" w:type="dxa"/>
            <w:shd w:val="clear" w:color="auto" w:fill="auto"/>
          </w:tcPr>
          <w:p w14:paraId="188D807D" w14:textId="77777777" w:rsidR="001E0C22" w:rsidRPr="006638E6" w:rsidRDefault="001E0C22" w:rsidP="00D86CAF">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0786EE97" w14:textId="77777777" w:rsidR="001E0C22" w:rsidRPr="006638E6" w:rsidRDefault="001E0C22" w:rsidP="00D86CAF">
            <w:pPr>
              <w:spacing w:line="240" w:lineRule="atLeast"/>
              <w:ind w:left="-108" w:right="-38" w:firstLine="16"/>
              <w:jc w:val="center"/>
              <w:rPr>
                <w:sz w:val="22"/>
                <w:szCs w:val="22"/>
                <w:lang w:val="en-GB"/>
              </w:rPr>
            </w:pPr>
            <w:r w:rsidRPr="006638E6">
              <w:rPr>
                <w:sz w:val="22"/>
                <w:szCs w:val="22"/>
                <w:lang w:val="en-GB"/>
              </w:rPr>
              <w:t>31 December</w:t>
            </w:r>
          </w:p>
        </w:tc>
      </w:tr>
      <w:tr w:rsidR="001E0C22" w:rsidRPr="006234DC" w14:paraId="1DB4CBCC" w14:textId="2FF6768C" w:rsidTr="00CC34A1">
        <w:trPr>
          <w:trHeight w:val="82"/>
        </w:trPr>
        <w:tc>
          <w:tcPr>
            <w:tcW w:w="5229" w:type="dxa"/>
            <w:shd w:val="clear" w:color="auto" w:fill="auto"/>
            <w:vAlign w:val="bottom"/>
          </w:tcPr>
          <w:p w14:paraId="4E670C8B" w14:textId="77777777" w:rsidR="001E0C22" w:rsidRPr="006638E6" w:rsidRDefault="001E0C22" w:rsidP="00D86CAF">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6258FD39" w14:textId="31A89A58" w:rsidR="001E0C22" w:rsidRPr="006638E6" w:rsidRDefault="001E0C22" w:rsidP="00D86CAF">
            <w:pPr>
              <w:spacing w:line="240" w:lineRule="atLeast"/>
              <w:ind w:left="-108" w:right="-117" w:firstLine="16"/>
              <w:jc w:val="center"/>
              <w:rPr>
                <w:sz w:val="22"/>
                <w:szCs w:val="22"/>
                <w:lang w:val="en-GB"/>
              </w:rPr>
            </w:pPr>
            <w:r w:rsidRPr="006638E6">
              <w:rPr>
                <w:sz w:val="22"/>
                <w:szCs w:val="22"/>
                <w:lang w:val="en-GB"/>
              </w:rPr>
              <w:t>202</w:t>
            </w:r>
            <w:r w:rsidR="006F2052">
              <w:rPr>
                <w:sz w:val="22"/>
                <w:szCs w:val="22"/>
                <w:lang w:val="en-GB"/>
              </w:rPr>
              <w:t>4</w:t>
            </w:r>
          </w:p>
        </w:tc>
        <w:tc>
          <w:tcPr>
            <w:tcW w:w="284" w:type="dxa"/>
            <w:shd w:val="clear" w:color="auto" w:fill="auto"/>
          </w:tcPr>
          <w:p w14:paraId="0AF74D8D" w14:textId="77777777" w:rsidR="001E0C22" w:rsidRPr="006638E6" w:rsidRDefault="001E0C22" w:rsidP="00D86CAF">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4C66C588" w14:textId="2991F958" w:rsidR="001E0C22" w:rsidRPr="006638E6" w:rsidRDefault="001E0C22" w:rsidP="00D86CAF">
            <w:pPr>
              <w:spacing w:line="240" w:lineRule="atLeast"/>
              <w:ind w:left="-108" w:right="-38" w:firstLine="16"/>
              <w:jc w:val="center"/>
              <w:rPr>
                <w:sz w:val="22"/>
                <w:szCs w:val="22"/>
                <w:lang w:val="en-GB"/>
              </w:rPr>
            </w:pPr>
            <w:r w:rsidRPr="006638E6">
              <w:rPr>
                <w:sz w:val="22"/>
                <w:szCs w:val="22"/>
                <w:lang w:val="en-GB"/>
              </w:rPr>
              <w:t>202</w:t>
            </w:r>
            <w:r w:rsidR="006F2052">
              <w:rPr>
                <w:sz w:val="22"/>
                <w:szCs w:val="22"/>
                <w:lang w:val="en-GB"/>
              </w:rPr>
              <w:t>3</w:t>
            </w:r>
          </w:p>
        </w:tc>
      </w:tr>
      <w:tr w:rsidR="005F3B72" w:rsidRPr="00A31E30" w14:paraId="62698F9D" w14:textId="43AAED5F" w:rsidTr="00CC34A1">
        <w:tc>
          <w:tcPr>
            <w:tcW w:w="5229" w:type="dxa"/>
            <w:shd w:val="clear" w:color="auto" w:fill="auto"/>
            <w:vAlign w:val="center"/>
          </w:tcPr>
          <w:p w14:paraId="3BFB1F56" w14:textId="77777777" w:rsidR="005F3B72" w:rsidRPr="006638E6" w:rsidRDefault="005F3B7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947" w:type="dxa"/>
            <w:gridSpan w:val="3"/>
            <w:shd w:val="clear" w:color="auto" w:fill="auto"/>
            <w:vAlign w:val="bottom"/>
          </w:tcPr>
          <w:p w14:paraId="0F613A98" w14:textId="4C726CD4" w:rsidR="005F3B72" w:rsidRPr="006638E6" w:rsidRDefault="005F3B72">
            <w:pPr>
              <w:snapToGrid w:val="0"/>
              <w:spacing w:line="240" w:lineRule="atLeast"/>
              <w:ind w:left="-69" w:right="-106" w:firstLine="16"/>
              <w:jc w:val="center"/>
              <w:rPr>
                <w:rFonts w:eastAsia="Times New Roman"/>
                <w:i/>
                <w:iCs/>
                <w:sz w:val="22"/>
                <w:szCs w:val="22"/>
                <w:lang w:val="en-GB"/>
              </w:rPr>
            </w:pPr>
            <w:r w:rsidRPr="006638E6">
              <w:rPr>
                <w:rFonts w:eastAsia="Times New Roman"/>
                <w:i/>
                <w:iCs/>
                <w:sz w:val="22"/>
                <w:szCs w:val="22"/>
                <w:lang w:val="en-GB"/>
              </w:rPr>
              <w:t>(in million Baht)</w:t>
            </w:r>
          </w:p>
        </w:tc>
      </w:tr>
      <w:tr w:rsidR="007607F7" w:rsidRPr="006234DC" w14:paraId="39CDFD42" w14:textId="3DF676C6" w:rsidTr="007607F7">
        <w:tc>
          <w:tcPr>
            <w:tcW w:w="5229" w:type="dxa"/>
            <w:shd w:val="clear" w:color="auto" w:fill="auto"/>
            <w:vAlign w:val="center"/>
          </w:tcPr>
          <w:p w14:paraId="06B75AEC" w14:textId="77777777" w:rsidR="007607F7" w:rsidRPr="006638E6" w:rsidRDefault="007607F7" w:rsidP="007607F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Securities pledged as collateral</w:t>
            </w:r>
          </w:p>
        </w:tc>
        <w:tc>
          <w:tcPr>
            <w:tcW w:w="1843" w:type="dxa"/>
            <w:shd w:val="clear" w:color="auto" w:fill="auto"/>
            <w:vAlign w:val="bottom"/>
          </w:tcPr>
          <w:p w14:paraId="4327BDE4" w14:textId="6E2354E8" w:rsidR="007607F7" w:rsidRPr="007607F7" w:rsidRDefault="00467624" w:rsidP="00604019">
            <w:pPr>
              <w:tabs>
                <w:tab w:val="decimal" w:pos="1532"/>
              </w:tabs>
              <w:snapToGrid w:val="0"/>
              <w:spacing w:line="240" w:lineRule="atLeast"/>
              <w:ind w:left="-69" w:right="-106" w:firstLine="16"/>
              <w:rPr>
                <w:rFonts w:eastAsia="Times New Roman"/>
                <w:sz w:val="22"/>
                <w:szCs w:val="22"/>
                <w:lang w:val="en-GB"/>
              </w:rPr>
            </w:pPr>
            <w:r>
              <w:rPr>
                <w:sz w:val="22"/>
                <w:szCs w:val="22"/>
              </w:rPr>
              <w:t>117,076</w:t>
            </w:r>
          </w:p>
        </w:tc>
        <w:tc>
          <w:tcPr>
            <w:tcW w:w="284" w:type="dxa"/>
            <w:shd w:val="clear" w:color="auto" w:fill="auto"/>
          </w:tcPr>
          <w:p w14:paraId="66ACA978" w14:textId="77777777" w:rsidR="007607F7" w:rsidRPr="006638E6" w:rsidRDefault="007607F7" w:rsidP="007607F7">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08EE520A" w14:textId="16557B69" w:rsidR="007607F7" w:rsidRPr="006638E6" w:rsidRDefault="00467624" w:rsidP="00604019">
            <w:pPr>
              <w:tabs>
                <w:tab w:val="decimal" w:pos="1565"/>
              </w:tabs>
              <w:snapToGrid w:val="0"/>
              <w:spacing w:line="240" w:lineRule="atLeast"/>
              <w:ind w:left="-69" w:right="-106" w:firstLine="16"/>
              <w:rPr>
                <w:sz w:val="22"/>
                <w:szCs w:val="22"/>
                <w:lang w:val="en-GB"/>
              </w:rPr>
            </w:pPr>
            <w:r>
              <w:rPr>
                <w:sz w:val="22"/>
                <w:szCs w:val="22"/>
                <w:lang w:val="en-GB"/>
              </w:rPr>
              <w:t>98,081</w:t>
            </w:r>
          </w:p>
        </w:tc>
      </w:tr>
      <w:tr w:rsidR="007607F7" w:rsidRPr="006234DC" w14:paraId="744D0049" w14:textId="2CB52855" w:rsidTr="007607F7">
        <w:tc>
          <w:tcPr>
            <w:tcW w:w="5229" w:type="dxa"/>
            <w:shd w:val="clear" w:color="auto" w:fill="auto"/>
            <w:vAlign w:val="center"/>
          </w:tcPr>
          <w:p w14:paraId="2E79AC96" w14:textId="37358346" w:rsidR="007607F7" w:rsidRPr="006638E6" w:rsidRDefault="007607F7" w:rsidP="007607F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6638E6">
              <w:rPr>
                <w:sz w:val="22"/>
                <w:szCs w:val="22"/>
                <w:lang w:val="en-GB"/>
              </w:rPr>
              <w:t xml:space="preserve">Deposits under restriction of overseas subsidiaries </w:t>
            </w:r>
            <w:r>
              <w:rPr>
                <w:sz w:val="22"/>
                <w:szCs w:val="22"/>
                <w:lang w:val="en-GB"/>
              </w:rPr>
              <w:br/>
            </w:r>
            <w:r w:rsidRPr="006638E6">
              <w:rPr>
                <w:sz w:val="22"/>
                <w:szCs w:val="22"/>
                <w:lang w:val="en-GB"/>
              </w:rPr>
              <w:t>and branch</w:t>
            </w:r>
          </w:p>
        </w:tc>
        <w:tc>
          <w:tcPr>
            <w:tcW w:w="1843" w:type="dxa"/>
            <w:shd w:val="clear" w:color="auto" w:fill="auto"/>
            <w:vAlign w:val="bottom"/>
          </w:tcPr>
          <w:p w14:paraId="0CDEC7A5" w14:textId="2811C50C" w:rsidR="007607F7" w:rsidRPr="007607F7" w:rsidRDefault="007607F7" w:rsidP="00604019">
            <w:pPr>
              <w:tabs>
                <w:tab w:val="decimal" w:pos="1532"/>
              </w:tabs>
              <w:snapToGrid w:val="0"/>
              <w:spacing w:line="240" w:lineRule="atLeast"/>
              <w:ind w:left="-69" w:right="-106" w:firstLine="16"/>
              <w:rPr>
                <w:rFonts w:eastAsia="Times New Roman"/>
                <w:sz w:val="22"/>
                <w:szCs w:val="22"/>
                <w:lang w:val="en-GB"/>
              </w:rPr>
            </w:pPr>
            <w:r w:rsidRPr="007607F7">
              <w:rPr>
                <w:sz w:val="22"/>
                <w:szCs w:val="22"/>
              </w:rPr>
              <w:t>1,26</w:t>
            </w:r>
            <w:r w:rsidR="00DC03E6">
              <w:rPr>
                <w:sz w:val="22"/>
                <w:szCs w:val="22"/>
              </w:rPr>
              <w:t>0</w:t>
            </w:r>
          </w:p>
        </w:tc>
        <w:tc>
          <w:tcPr>
            <w:tcW w:w="284" w:type="dxa"/>
            <w:shd w:val="clear" w:color="auto" w:fill="auto"/>
          </w:tcPr>
          <w:p w14:paraId="599DAD8D" w14:textId="77777777" w:rsidR="007607F7" w:rsidRPr="006638E6" w:rsidRDefault="007607F7" w:rsidP="007607F7">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59F46494" w14:textId="77777777" w:rsidR="007607F7" w:rsidRPr="008241D5" w:rsidRDefault="007607F7" w:rsidP="00604019">
            <w:pPr>
              <w:tabs>
                <w:tab w:val="decimal" w:pos="1049"/>
                <w:tab w:val="decimal" w:pos="1565"/>
              </w:tabs>
              <w:snapToGrid w:val="0"/>
              <w:spacing w:line="240" w:lineRule="atLeast"/>
              <w:ind w:left="-69" w:right="130" w:firstLine="16"/>
              <w:jc w:val="right"/>
              <w:rPr>
                <w:sz w:val="22"/>
                <w:szCs w:val="22"/>
                <w:lang w:val="en-GB"/>
              </w:rPr>
            </w:pPr>
          </w:p>
          <w:p w14:paraId="5CC45DBD" w14:textId="0FC3558A" w:rsidR="007607F7" w:rsidRPr="006638E6" w:rsidRDefault="007607F7" w:rsidP="00604019">
            <w:pPr>
              <w:tabs>
                <w:tab w:val="decimal" w:pos="1565"/>
              </w:tabs>
              <w:snapToGrid w:val="0"/>
              <w:spacing w:line="240" w:lineRule="atLeast"/>
              <w:ind w:left="-69" w:right="-106" w:firstLine="16"/>
              <w:rPr>
                <w:rFonts w:eastAsia="Times New Roman"/>
                <w:sz w:val="22"/>
                <w:szCs w:val="22"/>
                <w:lang w:val="en-GB"/>
              </w:rPr>
            </w:pPr>
            <w:r w:rsidRPr="008241D5">
              <w:rPr>
                <w:sz w:val="22"/>
                <w:szCs w:val="22"/>
                <w:lang w:val="en-GB"/>
              </w:rPr>
              <w:t>1,236</w:t>
            </w:r>
          </w:p>
        </w:tc>
      </w:tr>
      <w:tr w:rsidR="007607F7" w:rsidRPr="00805334" w14:paraId="2A037F84" w14:textId="151CB652" w:rsidTr="007607F7">
        <w:trPr>
          <w:trHeight w:val="60"/>
        </w:trPr>
        <w:tc>
          <w:tcPr>
            <w:tcW w:w="5229" w:type="dxa"/>
            <w:shd w:val="clear" w:color="auto" w:fill="auto"/>
            <w:vAlign w:val="center"/>
          </w:tcPr>
          <w:p w14:paraId="4910EE8C" w14:textId="77777777" w:rsidR="007607F7" w:rsidRPr="006638E6" w:rsidRDefault="007607F7" w:rsidP="007607F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Others</w:t>
            </w:r>
          </w:p>
        </w:tc>
        <w:tc>
          <w:tcPr>
            <w:tcW w:w="1843" w:type="dxa"/>
            <w:tcBorders>
              <w:bottom w:val="single" w:sz="4" w:space="0" w:color="000000"/>
            </w:tcBorders>
            <w:shd w:val="clear" w:color="auto" w:fill="auto"/>
            <w:vAlign w:val="bottom"/>
          </w:tcPr>
          <w:p w14:paraId="299C5EC8" w14:textId="7BDD74DD" w:rsidR="007607F7" w:rsidRPr="007607F7" w:rsidRDefault="007607F7" w:rsidP="00604019">
            <w:pPr>
              <w:tabs>
                <w:tab w:val="decimal" w:pos="1532"/>
              </w:tabs>
              <w:snapToGrid w:val="0"/>
              <w:spacing w:line="240" w:lineRule="atLeast"/>
              <w:ind w:left="-69" w:right="-106" w:firstLine="16"/>
              <w:rPr>
                <w:rFonts w:eastAsia="Times New Roman"/>
                <w:sz w:val="22"/>
                <w:szCs w:val="22"/>
                <w:lang w:val="en-GB"/>
              </w:rPr>
            </w:pPr>
            <w:r w:rsidRPr="007607F7">
              <w:rPr>
                <w:sz w:val="22"/>
                <w:szCs w:val="22"/>
              </w:rPr>
              <w:t>16</w:t>
            </w:r>
          </w:p>
        </w:tc>
        <w:tc>
          <w:tcPr>
            <w:tcW w:w="284" w:type="dxa"/>
            <w:shd w:val="clear" w:color="auto" w:fill="auto"/>
          </w:tcPr>
          <w:p w14:paraId="6EECE40A" w14:textId="77777777" w:rsidR="007607F7" w:rsidRPr="006638E6" w:rsidRDefault="007607F7" w:rsidP="007607F7">
            <w:pPr>
              <w:tabs>
                <w:tab w:val="decimal" w:pos="770"/>
                <w:tab w:val="decimal" w:pos="1049"/>
              </w:tabs>
              <w:snapToGrid w:val="0"/>
              <w:spacing w:line="240" w:lineRule="atLeast"/>
              <w:ind w:left="-69" w:right="-106" w:firstLine="16"/>
              <w:rPr>
                <w:sz w:val="22"/>
                <w:szCs w:val="22"/>
                <w:lang w:val="en-GB"/>
              </w:rPr>
            </w:pPr>
          </w:p>
        </w:tc>
        <w:tc>
          <w:tcPr>
            <w:tcW w:w="1820" w:type="dxa"/>
            <w:tcBorders>
              <w:bottom w:val="single" w:sz="4" w:space="0" w:color="000000"/>
            </w:tcBorders>
            <w:shd w:val="clear" w:color="auto" w:fill="auto"/>
          </w:tcPr>
          <w:p w14:paraId="10F5351E" w14:textId="53B54574" w:rsidR="007607F7" w:rsidRPr="006638E6" w:rsidRDefault="007607F7" w:rsidP="00604019">
            <w:pPr>
              <w:tabs>
                <w:tab w:val="decimal" w:pos="1565"/>
              </w:tabs>
              <w:snapToGrid w:val="0"/>
              <w:spacing w:line="240" w:lineRule="atLeast"/>
              <w:ind w:left="-69" w:right="-106" w:firstLine="16"/>
              <w:rPr>
                <w:sz w:val="22"/>
                <w:szCs w:val="22"/>
                <w:lang w:val="en-GB"/>
              </w:rPr>
            </w:pPr>
            <w:r w:rsidRPr="008241D5">
              <w:rPr>
                <w:sz w:val="22"/>
                <w:szCs w:val="22"/>
                <w:lang w:val="en-GB"/>
              </w:rPr>
              <w:t>80</w:t>
            </w:r>
          </w:p>
        </w:tc>
      </w:tr>
      <w:tr w:rsidR="007607F7" w:rsidRPr="006234DC" w14:paraId="673E9BB9" w14:textId="1D68B76A" w:rsidTr="007607F7">
        <w:tc>
          <w:tcPr>
            <w:tcW w:w="5229" w:type="dxa"/>
            <w:shd w:val="clear" w:color="auto" w:fill="auto"/>
            <w:vAlign w:val="center"/>
          </w:tcPr>
          <w:p w14:paraId="633FA698" w14:textId="77777777" w:rsidR="007607F7" w:rsidRPr="006638E6" w:rsidRDefault="007607F7" w:rsidP="007607F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6638E6">
              <w:rPr>
                <w:b/>
                <w:bCs/>
                <w:sz w:val="22"/>
                <w:szCs w:val="22"/>
                <w:lang w:val="en-GB"/>
              </w:rPr>
              <w:t>Total</w:t>
            </w:r>
          </w:p>
        </w:tc>
        <w:tc>
          <w:tcPr>
            <w:tcW w:w="1843" w:type="dxa"/>
            <w:tcBorders>
              <w:top w:val="single" w:sz="4" w:space="0" w:color="000000"/>
              <w:bottom w:val="double" w:sz="4" w:space="0" w:color="000000"/>
            </w:tcBorders>
            <w:shd w:val="clear" w:color="auto" w:fill="auto"/>
            <w:vAlign w:val="bottom"/>
          </w:tcPr>
          <w:p w14:paraId="1BE7058A" w14:textId="379F7A58" w:rsidR="007607F7" w:rsidRPr="007607F7" w:rsidRDefault="00467624" w:rsidP="00604019">
            <w:pPr>
              <w:tabs>
                <w:tab w:val="decimal" w:pos="1532"/>
              </w:tabs>
              <w:snapToGrid w:val="0"/>
              <w:spacing w:line="240" w:lineRule="atLeast"/>
              <w:ind w:left="-69" w:right="-106" w:firstLine="16"/>
              <w:rPr>
                <w:rFonts w:eastAsia="Times New Roman"/>
                <w:b/>
                <w:bCs/>
                <w:sz w:val="22"/>
                <w:szCs w:val="22"/>
                <w:lang w:val="en-GB"/>
              </w:rPr>
            </w:pPr>
            <w:r>
              <w:rPr>
                <w:b/>
                <w:bCs/>
                <w:sz w:val="22"/>
                <w:szCs w:val="22"/>
              </w:rPr>
              <w:t>118,352</w:t>
            </w:r>
          </w:p>
        </w:tc>
        <w:tc>
          <w:tcPr>
            <w:tcW w:w="284" w:type="dxa"/>
            <w:shd w:val="clear" w:color="auto" w:fill="auto"/>
          </w:tcPr>
          <w:p w14:paraId="08CC3D54" w14:textId="77777777" w:rsidR="007607F7" w:rsidRPr="006638E6" w:rsidRDefault="007607F7" w:rsidP="007607F7">
            <w:pPr>
              <w:tabs>
                <w:tab w:val="decimal" w:pos="770"/>
                <w:tab w:val="decimal" w:pos="1049"/>
              </w:tabs>
              <w:snapToGrid w:val="0"/>
              <w:spacing w:line="240" w:lineRule="atLeast"/>
              <w:ind w:left="-69" w:right="-106" w:firstLine="16"/>
              <w:rPr>
                <w:b/>
                <w:bCs/>
                <w:sz w:val="22"/>
                <w:szCs w:val="22"/>
                <w:lang w:val="en-GB"/>
              </w:rPr>
            </w:pPr>
          </w:p>
        </w:tc>
        <w:tc>
          <w:tcPr>
            <w:tcW w:w="1820" w:type="dxa"/>
            <w:tcBorders>
              <w:top w:val="single" w:sz="4" w:space="0" w:color="000000"/>
              <w:bottom w:val="double" w:sz="4" w:space="0" w:color="000000"/>
            </w:tcBorders>
            <w:shd w:val="clear" w:color="auto" w:fill="auto"/>
          </w:tcPr>
          <w:p w14:paraId="1E5969DA" w14:textId="7FEC6C59" w:rsidR="007607F7" w:rsidRPr="0020479B" w:rsidRDefault="00467624" w:rsidP="00604019">
            <w:pPr>
              <w:tabs>
                <w:tab w:val="decimal" w:pos="1565"/>
              </w:tabs>
              <w:snapToGrid w:val="0"/>
              <w:spacing w:line="240" w:lineRule="atLeast"/>
              <w:ind w:left="-69" w:right="-106" w:firstLine="16"/>
              <w:rPr>
                <w:rFonts w:cstheme="minorBidi"/>
                <w:b/>
                <w:bCs/>
                <w:sz w:val="22"/>
                <w:szCs w:val="22"/>
                <w:cs/>
                <w:lang w:val="en-GB"/>
              </w:rPr>
            </w:pPr>
            <w:r>
              <w:rPr>
                <w:b/>
                <w:bCs/>
                <w:sz w:val="22"/>
                <w:szCs w:val="22"/>
                <w:lang w:val="en-GB"/>
              </w:rPr>
              <w:t>99,397</w:t>
            </w:r>
          </w:p>
        </w:tc>
      </w:tr>
    </w:tbl>
    <w:p w14:paraId="03BE11C2" w14:textId="408BBF9E" w:rsidR="00091188" w:rsidRDefault="00091188">
      <w:pPr>
        <w:suppressAutoHyphens w:val="0"/>
        <w:rPr>
          <w:rFonts w:cstheme="majorBidi"/>
          <w:b/>
          <w:bCs/>
          <w:szCs w:val="24"/>
          <w:cs/>
          <w:lang w:val="en-GB"/>
        </w:rPr>
      </w:pPr>
    </w:p>
    <w:p w14:paraId="2C03C179" w14:textId="208AB13C" w:rsidR="00E446F2" w:rsidRPr="006234DC" w:rsidRDefault="00E446F2" w:rsidP="00885A28">
      <w:pPr>
        <w:pStyle w:val="Heading1"/>
        <w:tabs>
          <w:tab w:val="left" w:pos="851"/>
        </w:tabs>
        <w:rPr>
          <w:lang w:val="en-GB"/>
        </w:rPr>
      </w:pPr>
      <w:bookmarkStart w:id="16" w:name="_Toc164271453"/>
      <w:r w:rsidRPr="006234DC">
        <w:rPr>
          <w:lang w:val="en-GB"/>
        </w:rPr>
        <w:t>Contingen</w:t>
      </w:r>
      <w:r w:rsidR="007C26FF" w:rsidRPr="006234DC">
        <w:rPr>
          <w:lang w:val="en-GB"/>
        </w:rPr>
        <w:t>t liabilities</w:t>
      </w:r>
      <w:bookmarkEnd w:id="16"/>
    </w:p>
    <w:p w14:paraId="27220491" w14:textId="77777777" w:rsidR="00AA14DD" w:rsidRPr="006234DC" w:rsidRDefault="00AA14DD" w:rsidP="00885A28">
      <w:pPr>
        <w:tabs>
          <w:tab w:val="left" w:pos="540"/>
          <w:tab w:val="left" w:pos="851"/>
        </w:tabs>
        <w:spacing w:line="240" w:lineRule="atLeast"/>
        <w:ind w:left="540" w:right="-27"/>
        <w:jc w:val="both"/>
        <w:rPr>
          <w:rFonts w:cstheme="majorBidi"/>
          <w:sz w:val="22"/>
          <w:szCs w:val="22"/>
          <w:lang w:val="en-GB"/>
        </w:rPr>
      </w:pPr>
    </w:p>
    <w:tbl>
      <w:tblPr>
        <w:tblW w:w="9167" w:type="dxa"/>
        <w:tblInd w:w="450" w:type="dxa"/>
        <w:tblLayout w:type="fixed"/>
        <w:tblLook w:val="0000" w:firstRow="0" w:lastRow="0" w:firstColumn="0" w:lastColumn="0" w:noHBand="0" w:noVBand="0"/>
      </w:tblPr>
      <w:tblGrid>
        <w:gridCol w:w="5220"/>
        <w:gridCol w:w="1843"/>
        <w:gridCol w:w="284"/>
        <w:gridCol w:w="1820"/>
      </w:tblGrid>
      <w:tr w:rsidR="007C0A49" w:rsidRPr="00171066" w14:paraId="14D8506E" w14:textId="3D658149" w:rsidTr="006A1C11">
        <w:trPr>
          <w:trHeight w:val="80"/>
        </w:trPr>
        <w:tc>
          <w:tcPr>
            <w:tcW w:w="5220" w:type="dxa"/>
            <w:shd w:val="clear" w:color="auto" w:fill="auto"/>
            <w:vAlign w:val="bottom"/>
          </w:tcPr>
          <w:p w14:paraId="3554F6B1" w14:textId="77777777" w:rsidR="007C0A49" w:rsidRPr="006A1C11" w:rsidRDefault="007C0A49">
            <w:pPr>
              <w:pStyle w:val="PlainText"/>
              <w:tabs>
                <w:tab w:val="decimal" w:pos="680"/>
              </w:tabs>
              <w:snapToGrid w:val="0"/>
              <w:spacing w:line="240" w:lineRule="atLeast"/>
              <w:ind w:right="-288"/>
              <w:rPr>
                <w:rFonts w:ascii="Times New Roman" w:hAnsi="Times New Roman" w:cs="Times New Roman"/>
                <w:sz w:val="22"/>
                <w:szCs w:val="22"/>
                <w:lang w:val="en-GB"/>
              </w:rPr>
            </w:pPr>
          </w:p>
        </w:tc>
        <w:tc>
          <w:tcPr>
            <w:tcW w:w="3947" w:type="dxa"/>
            <w:gridSpan w:val="3"/>
            <w:shd w:val="clear" w:color="auto" w:fill="auto"/>
            <w:vAlign w:val="center"/>
          </w:tcPr>
          <w:p w14:paraId="17115275" w14:textId="77777777" w:rsidR="007C0A49" w:rsidRDefault="007C0A49" w:rsidP="00F35647">
            <w:pPr>
              <w:spacing w:line="240" w:lineRule="atLeast"/>
              <w:ind w:left="-69" w:right="-117" w:firstLine="16"/>
              <w:jc w:val="center"/>
              <w:rPr>
                <w:b/>
                <w:bCs/>
                <w:sz w:val="22"/>
                <w:szCs w:val="22"/>
                <w:lang w:val="en-GB"/>
              </w:rPr>
            </w:pPr>
            <w:r w:rsidRPr="006A1C11">
              <w:rPr>
                <w:b/>
                <w:bCs/>
                <w:sz w:val="22"/>
                <w:szCs w:val="22"/>
                <w:lang w:val="en-GB"/>
              </w:rPr>
              <w:t xml:space="preserve">Consolidated </w:t>
            </w:r>
          </w:p>
          <w:p w14:paraId="718EF84B" w14:textId="763456C5" w:rsidR="005C21FE" w:rsidRPr="006A1C11" w:rsidRDefault="005C21FE" w:rsidP="00F35647">
            <w:pPr>
              <w:spacing w:line="240" w:lineRule="atLeast"/>
              <w:ind w:left="-69" w:right="-117" w:firstLine="16"/>
              <w:jc w:val="center"/>
              <w:rPr>
                <w:sz w:val="22"/>
                <w:szCs w:val="22"/>
                <w:lang w:val="en-GB"/>
              </w:rPr>
            </w:pPr>
            <w:r w:rsidRPr="005C21FE">
              <w:rPr>
                <w:b/>
                <w:bCs/>
                <w:sz w:val="22"/>
                <w:szCs w:val="22"/>
                <w:lang w:val="en-GB"/>
              </w:rPr>
              <w:t>financial statements</w:t>
            </w:r>
          </w:p>
        </w:tc>
      </w:tr>
      <w:tr w:rsidR="007C0A49" w:rsidRPr="00171066" w14:paraId="5CCA01BD" w14:textId="0F1FD6B4" w:rsidTr="006A1C11">
        <w:trPr>
          <w:trHeight w:val="246"/>
        </w:trPr>
        <w:tc>
          <w:tcPr>
            <w:tcW w:w="5220" w:type="dxa"/>
            <w:shd w:val="clear" w:color="auto" w:fill="auto"/>
            <w:vAlign w:val="bottom"/>
          </w:tcPr>
          <w:p w14:paraId="4992571D" w14:textId="77777777" w:rsidR="007C0A49" w:rsidRPr="006A1C11" w:rsidRDefault="007C0A49" w:rsidP="00171066">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0E24D47F" w14:textId="77777777" w:rsidR="007C0A49" w:rsidRPr="006A1C11" w:rsidRDefault="007C0A49" w:rsidP="00171066">
            <w:pPr>
              <w:spacing w:line="240" w:lineRule="atLeast"/>
              <w:ind w:left="-108" w:right="-117" w:firstLine="2"/>
              <w:jc w:val="center"/>
              <w:rPr>
                <w:sz w:val="22"/>
                <w:szCs w:val="22"/>
                <w:lang w:val="en-GB"/>
              </w:rPr>
            </w:pPr>
            <w:r w:rsidRPr="006A1C11">
              <w:rPr>
                <w:sz w:val="22"/>
                <w:szCs w:val="22"/>
                <w:lang w:val="en-GB"/>
              </w:rPr>
              <w:t>31 March</w:t>
            </w:r>
          </w:p>
        </w:tc>
        <w:tc>
          <w:tcPr>
            <w:tcW w:w="284" w:type="dxa"/>
            <w:shd w:val="clear" w:color="auto" w:fill="auto"/>
          </w:tcPr>
          <w:p w14:paraId="35F8C143" w14:textId="77777777" w:rsidR="007C0A49" w:rsidRPr="006A1C11" w:rsidRDefault="007C0A49" w:rsidP="00171066">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231AF8DD" w14:textId="77777777" w:rsidR="007C0A49" w:rsidRPr="006A1C11" w:rsidRDefault="007C0A49" w:rsidP="00171066">
            <w:pPr>
              <w:spacing w:line="240" w:lineRule="atLeast"/>
              <w:ind w:left="-108" w:right="-38" w:firstLine="16"/>
              <w:jc w:val="center"/>
              <w:rPr>
                <w:sz w:val="22"/>
                <w:szCs w:val="22"/>
                <w:lang w:val="en-GB"/>
              </w:rPr>
            </w:pPr>
            <w:r w:rsidRPr="006A1C11">
              <w:rPr>
                <w:sz w:val="22"/>
                <w:szCs w:val="22"/>
                <w:lang w:val="en-GB"/>
              </w:rPr>
              <w:t>31 December</w:t>
            </w:r>
          </w:p>
        </w:tc>
      </w:tr>
      <w:tr w:rsidR="007C0A49" w:rsidRPr="00171066" w14:paraId="71523497" w14:textId="2FC0997F" w:rsidTr="006A1C11">
        <w:trPr>
          <w:trHeight w:val="246"/>
        </w:trPr>
        <w:tc>
          <w:tcPr>
            <w:tcW w:w="5220" w:type="dxa"/>
            <w:shd w:val="clear" w:color="auto" w:fill="auto"/>
            <w:vAlign w:val="bottom"/>
          </w:tcPr>
          <w:p w14:paraId="4CB18621" w14:textId="77777777" w:rsidR="007C0A49" w:rsidRPr="006A1C11" w:rsidRDefault="007C0A49" w:rsidP="00171066">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51736AFE" w14:textId="48A9506D" w:rsidR="007C0A49" w:rsidRPr="006A1C11" w:rsidRDefault="007C0A49" w:rsidP="00171066">
            <w:pPr>
              <w:spacing w:line="240" w:lineRule="atLeast"/>
              <w:ind w:left="-108" w:right="-117" w:firstLine="16"/>
              <w:jc w:val="center"/>
              <w:rPr>
                <w:sz w:val="22"/>
                <w:szCs w:val="22"/>
                <w:lang w:val="en-GB"/>
              </w:rPr>
            </w:pPr>
            <w:r w:rsidRPr="006A1C11">
              <w:rPr>
                <w:sz w:val="22"/>
                <w:szCs w:val="22"/>
                <w:lang w:val="en-GB"/>
              </w:rPr>
              <w:t>202</w:t>
            </w:r>
            <w:r w:rsidR="006F2052">
              <w:rPr>
                <w:sz w:val="22"/>
                <w:szCs w:val="22"/>
                <w:lang w:val="en-GB"/>
              </w:rPr>
              <w:t>4</w:t>
            </w:r>
          </w:p>
        </w:tc>
        <w:tc>
          <w:tcPr>
            <w:tcW w:w="284" w:type="dxa"/>
            <w:shd w:val="clear" w:color="auto" w:fill="auto"/>
          </w:tcPr>
          <w:p w14:paraId="53DC654B" w14:textId="77777777" w:rsidR="007C0A49" w:rsidRPr="006A1C11" w:rsidRDefault="007C0A49" w:rsidP="00171066">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4926D1FA" w14:textId="089467A3" w:rsidR="007C0A49" w:rsidRPr="006A1C11" w:rsidRDefault="007C0A49" w:rsidP="00171066">
            <w:pPr>
              <w:spacing w:line="240" w:lineRule="atLeast"/>
              <w:ind w:left="-108" w:right="-38" w:firstLine="16"/>
              <w:jc w:val="center"/>
              <w:rPr>
                <w:sz w:val="22"/>
                <w:szCs w:val="22"/>
                <w:lang w:val="en-GB"/>
              </w:rPr>
            </w:pPr>
            <w:r w:rsidRPr="006A1C11">
              <w:rPr>
                <w:sz w:val="22"/>
                <w:szCs w:val="22"/>
                <w:lang w:val="en-GB"/>
              </w:rPr>
              <w:t>202</w:t>
            </w:r>
            <w:r w:rsidR="006F2052">
              <w:rPr>
                <w:sz w:val="22"/>
                <w:szCs w:val="22"/>
                <w:lang w:val="en-GB"/>
              </w:rPr>
              <w:t>3</w:t>
            </w:r>
          </w:p>
        </w:tc>
      </w:tr>
      <w:tr w:rsidR="005F3B72" w:rsidRPr="00171066" w14:paraId="7C306F4F" w14:textId="6BE6888B" w:rsidTr="006A1C11">
        <w:trPr>
          <w:trHeight w:val="246"/>
        </w:trPr>
        <w:tc>
          <w:tcPr>
            <w:tcW w:w="5220" w:type="dxa"/>
            <w:shd w:val="clear" w:color="auto" w:fill="auto"/>
            <w:vAlign w:val="bottom"/>
          </w:tcPr>
          <w:p w14:paraId="79B87DB6" w14:textId="77777777" w:rsidR="005F3B72" w:rsidRPr="006A1C11" w:rsidRDefault="005F3B72">
            <w:pPr>
              <w:tabs>
                <w:tab w:val="center" w:pos="360"/>
              </w:tabs>
              <w:spacing w:line="240" w:lineRule="atLeast"/>
              <w:rPr>
                <w:sz w:val="22"/>
                <w:szCs w:val="22"/>
                <w:lang w:val="en-GB" w:eastAsia="th-TH"/>
              </w:rPr>
            </w:pPr>
          </w:p>
        </w:tc>
        <w:tc>
          <w:tcPr>
            <w:tcW w:w="3947" w:type="dxa"/>
            <w:gridSpan w:val="3"/>
            <w:shd w:val="clear" w:color="auto" w:fill="auto"/>
            <w:vAlign w:val="bottom"/>
          </w:tcPr>
          <w:p w14:paraId="06113EA7" w14:textId="4B695114" w:rsidR="005F3B72" w:rsidRPr="006A1C11" w:rsidRDefault="005F3B72">
            <w:pPr>
              <w:tabs>
                <w:tab w:val="decimal" w:pos="1007"/>
              </w:tabs>
              <w:ind w:left="-69" w:right="246" w:firstLine="16"/>
              <w:jc w:val="center"/>
              <w:rPr>
                <w:i/>
                <w:iCs/>
                <w:sz w:val="22"/>
                <w:szCs w:val="22"/>
                <w:cs/>
                <w:lang w:val="en-GB"/>
              </w:rPr>
            </w:pPr>
            <w:r w:rsidRPr="006A1C11">
              <w:rPr>
                <w:i/>
                <w:iCs/>
                <w:sz w:val="22"/>
                <w:szCs w:val="22"/>
                <w:cs/>
                <w:lang w:val="en-GB"/>
              </w:rPr>
              <w:t xml:space="preserve">          (</w:t>
            </w:r>
            <w:r w:rsidRPr="006A1C11">
              <w:rPr>
                <w:i/>
                <w:iCs/>
                <w:sz w:val="22"/>
                <w:szCs w:val="22"/>
                <w:lang w:val="en-GB"/>
              </w:rPr>
              <w:t>in million Baht</w:t>
            </w:r>
            <w:r w:rsidRPr="006A1C11">
              <w:rPr>
                <w:i/>
                <w:iCs/>
                <w:sz w:val="22"/>
                <w:szCs w:val="22"/>
                <w:cs/>
                <w:lang w:val="en-GB"/>
              </w:rPr>
              <w:t>)</w:t>
            </w:r>
          </w:p>
        </w:tc>
      </w:tr>
      <w:tr w:rsidR="00984F23" w:rsidRPr="00171066" w14:paraId="3D1D893C" w14:textId="1B7ED243" w:rsidTr="006A1C11">
        <w:trPr>
          <w:trHeight w:val="246"/>
        </w:trPr>
        <w:tc>
          <w:tcPr>
            <w:tcW w:w="5220" w:type="dxa"/>
            <w:shd w:val="clear" w:color="auto" w:fill="auto"/>
            <w:vAlign w:val="bottom"/>
          </w:tcPr>
          <w:p w14:paraId="692B22C8" w14:textId="77777777" w:rsidR="00984F23" w:rsidRPr="006A1C11" w:rsidRDefault="00984F23" w:rsidP="00984F23">
            <w:pPr>
              <w:tabs>
                <w:tab w:val="center" w:pos="360"/>
              </w:tabs>
              <w:spacing w:line="240" w:lineRule="atLeast"/>
              <w:rPr>
                <w:sz w:val="22"/>
                <w:szCs w:val="22"/>
                <w:lang w:val="en-GB"/>
              </w:rPr>
            </w:pPr>
            <w:r w:rsidRPr="006A1C11">
              <w:rPr>
                <w:sz w:val="22"/>
                <w:szCs w:val="22"/>
                <w:lang w:val="en-GB" w:eastAsia="th-TH"/>
              </w:rPr>
              <w:t>Avals to bills</w:t>
            </w:r>
          </w:p>
        </w:tc>
        <w:tc>
          <w:tcPr>
            <w:tcW w:w="1843" w:type="dxa"/>
            <w:shd w:val="clear" w:color="auto" w:fill="auto"/>
          </w:tcPr>
          <w:p w14:paraId="36E240E0" w14:textId="61A7661F" w:rsidR="00984F23" w:rsidRPr="00984F23" w:rsidRDefault="00984F23" w:rsidP="00604019">
            <w:pPr>
              <w:ind w:left="-69" w:right="92" w:firstLine="16"/>
              <w:jc w:val="right"/>
              <w:rPr>
                <w:rFonts w:eastAsia="Times New Roman"/>
                <w:sz w:val="22"/>
                <w:szCs w:val="22"/>
                <w:cs/>
                <w:lang w:val="en-GB"/>
              </w:rPr>
            </w:pPr>
            <w:r w:rsidRPr="00984F23">
              <w:rPr>
                <w:sz w:val="22"/>
                <w:szCs w:val="22"/>
              </w:rPr>
              <w:t xml:space="preserve"> 15,986 </w:t>
            </w:r>
          </w:p>
        </w:tc>
        <w:tc>
          <w:tcPr>
            <w:tcW w:w="284" w:type="dxa"/>
            <w:shd w:val="clear" w:color="auto" w:fill="auto"/>
          </w:tcPr>
          <w:p w14:paraId="20DFB2A2" w14:textId="77777777" w:rsidR="00984F23" w:rsidRPr="006A1C11" w:rsidRDefault="00984F23" w:rsidP="00984F23">
            <w:pPr>
              <w:tabs>
                <w:tab w:val="decimal" w:pos="666"/>
              </w:tabs>
              <w:snapToGrid w:val="0"/>
              <w:spacing w:line="240" w:lineRule="atLeast"/>
              <w:ind w:right="-113"/>
              <w:rPr>
                <w:sz w:val="22"/>
                <w:szCs w:val="22"/>
                <w:lang w:val="en-GB"/>
              </w:rPr>
            </w:pPr>
          </w:p>
        </w:tc>
        <w:tc>
          <w:tcPr>
            <w:tcW w:w="1820" w:type="dxa"/>
            <w:shd w:val="clear" w:color="auto" w:fill="auto"/>
          </w:tcPr>
          <w:p w14:paraId="40D4C1D9" w14:textId="35F35F1C" w:rsidR="00984F23" w:rsidRPr="006A1C11" w:rsidRDefault="00984F23" w:rsidP="00984F23">
            <w:pPr>
              <w:tabs>
                <w:tab w:val="decimal" w:pos="1007"/>
              </w:tabs>
              <w:ind w:left="-69" w:right="70" w:firstLine="16"/>
              <w:jc w:val="right"/>
              <w:rPr>
                <w:sz w:val="22"/>
                <w:szCs w:val="22"/>
                <w:lang w:val="en-GB"/>
              </w:rPr>
            </w:pPr>
            <w:r w:rsidRPr="008241D5">
              <w:rPr>
                <w:sz w:val="22"/>
                <w:szCs w:val="22"/>
                <w:lang w:val="en-GB"/>
              </w:rPr>
              <w:t xml:space="preserve"> 12,738 </w:t>
            </w:r>
          </w:p>
        </w:tc>
      </w:tr>
      <w:tr w:rsidR="00984F23" w:rsidRPr="00171066" w14:paraId="03AF114F" w14:textId="4A44951D" w:rsidTr="006A1C11">
        <w:trPr>
          <w:trHeight w:val="246"/>
        </w:trPr>
        <w:tc>
          <w:tcPr>
            <w:tcW w:w="5220" w:type="dxa"/>
            <w:shd w:val="clear" w:color="auto" w:fill="auto"/>
            <w:vAlign w:val="bottom"/>
          </w:tcPr>
          <w:p w14:paraId="31268FC0" w14:textId="77777777" w:rsidR="00984F23" w:rsidRPr="006A1C11" w:rsidRDefault="00984F23" w:rsidP="00984F23">
            <w:pPr>
              <w:tabs>
                <w:tab w:val="center" w:pos="360"/>
              </w:tabs>
              <w:spacing w:line="240" w:lineRule="atLeast"/>
              <w:rPr>
                <w:sz w:val="22"/>
                <w:szCs w:val="22"/>
                <w:lang w:val="en-GB"/>
              </w:rPr>
            </w:pPr>
            <w:r w:rsidRPr="006A1C11">
              <w:rPr>
                <w:sz w:val="22"/>
                <w:szCs w:val="22"/>
                <w:lang w:val="en-GB" w:eastAsia="th-TH"/>
              </w:rPr>
              <w:t>Guarantees of loans</w:t>
            </w:r>
          </w:p>
        </w:tc>
        <w:tc>
          <w:tcPr>
            <w:tcW w:w="1843" w:type="dxa"/>
            <w:shd w:val="clear" w:color="auto" w:fill="auto"/>
          </w:tcPr>
          <w:p w14:paraId="2F658122" w14:textId="6E0598F0" w:rsidR="00984F23" w:rsidRPr="00984F23" w:rsidRDefault="00984F23" w:rsidP="00604019">
            <w:pPr>
              <w:ind w:left="-69" w:right="92" w:firstLine="16"/>
              <w:jc w:val="right"/>
              <w:rPr>
                <w:rFonts w:eastAsia="Times New Roman"/>
                <w:sz w:val="22"/>
                <w:szCs w:val="22"/>
                <w:lang w:val="en-GB"/>
              </w:rPr>
            </w:pPr>
            <w:r w:rsidRPr="00984F23">
              <w:rPr>
                <w:sz w:val="22"/>
                <w:szCs w:val="22"/>
              </w:rPr>
              <w:t xml:space="preserve"> 1,309 </w:t>
            </w:r>
          </w:p>
        </w:tc>
        <w:tc>
          <w:tcPr>
            <w:tcW w:w="284" w:type="dxa"/>
            <w:shd w:val="clear" w:color="auto" w:fill="auto"/>
          </w:tcPr>
          <w:p w14:paraId="6417BAA9" w14:textId="77777777" w:rsidR="00984F23" w:rsidRPr="006A1C11" w:rsidRDefault="00984F23" w:rsidP="00984F23">
            <w:pPr>
              <w:tabs>
                <w:tab w:val="decimal" w:pos="972"/>
              </w:tabs>
              <w:snapToGrid w:val="0"/>
              <w:spacing w:line="240" w:lineRule="atLeast"/>
              <w:ind w:right="-25"/>
              <w:rPr>
                <w:sz w:val="22"/>
                <w:szCs w:val="22"/>
                <w:lang w:val="en-GB"/>
              </w:rPr>
            </w:pPr>
          </w:p>
        </w:tc>
        <w:tc>
          <w:tcPr>
            <w:tcW w:w="1820" w:type="dxa"/>
            <w:shd w:val="clear" w:color="auto" w:fill="auto"/>
          </w:tcPr>
          <w:p w14:paraId="7D60BFE8" w14:textId="549495D4" w:rsidR="00984F23" w:rsidRPr="006A1C11" w:rsidRDefault="00984F23" w:rsidP="00984F23">
            <w:pPr>
              <w:tabs>
                <w:tab w:val="decimal" w:pos="1007"/>
              </w:tabs>
              <w:ind w:left="-69" w:right="70" w:firstLine="16"/>
              <w:jc w:val="right"/>
              <w:rPr>
                <w:sz w:val="22"/>
                <w:szCs w:val="22"/>
                <w:lang w:val="en-GB"/>
              </w:rPr>
            </w:pPr>
            <w:r w:rsidRPr="008241D5">
              <w:rPr>
                <w:sz w:val="22"/>
                <w:szCs w:val="22"/>
                <w:lang w:val="en-GB"/>
              </w:rPr>
              <w:t xml:space="preserve"> 1,220 </w:t>
            </w:r>
          </w:p>
        </w:tc>
      </w:tr>
      <w:tr w:rsidR="00984F23" w:rsidRPr="00171066" w14:paraId="66BAE1A5" w14:textId="783F1061" w:rsidTr="006A1C11">
        <w:trPr>
          <w:trHeight w:val="246"/>
        </w:trPr>
        <w:tc>
          <w:tcPr>
            <w:tcW w:w="5220" w:type="dxa"/>
            <w:shd w:val="clear" w:color="auto" w:fill="auto"/>
            <w:vAlign w:val="bottom"/>
          </w:tcPr>
          <w:p w14:paraId="6E37B812" w14:textId="77777777" w:rsidR="00984F23" w:rsidRPr="006A1C11" w:rsidRDefault="00984F23" w:rsidP="00984F23">
            <w:pPr>
              <w:tabs>
                <w:tab w:val="center" w:pos="360"/>
              </w:tabs>
              <w:spacing w:line="240" w:lineRule="atLeast"/>
              <w:rPr>
                <w:sz w:val="22"/>
                <w:szCs w:val="22"/>
                <w:lang w:val="en-GB"/>
              </w:rPr>
            </w:pPr>
            <w:r w:rsidRPr="006A1C11">
              <w:rPr>
                <w:sz w:val="22"/>
                <w:szCs w:val="22"/>
                <w:lang w:val="en-GB" w:eastAsia="th-TH"/>
              </w:rPr>
              <w:t>Liability under unmatured import bills</w:t>
            </w:r>
          </w:p>
        </w:tc>
        <w:tc>
          <w:tcPr>
            <w:tcW w:w="1843" w:type="dxa"/>
            <w:shd w:val="clear" w:color="auto" w:fill="auto"/>
          </w:tcPr>
          <w:p w14:paraId="6A9D8977" w14:textId="67C91BAE" w:rsidR="00984F23" w:rsidRPr="00984F23" w:rsidRDefault="00984F23" w:rsidP="00604019">
            <w:pPr>
              <w:ind w:left="-69" w:right="92" w:firstLine="16"/>
              <w:jc w:val="right"/>
              <w:rPr>
                <w:rFonts w:eastAsia="Times New Roman"/>
                <w:sz w:val="22"/>
                <w:szCs w:val="22"/>
                <w:lang w:val="en-GB"/>
              </w:rPr>
            </w:pPr>
            <w:r w:rsidRPr="00984F23">
              <w:rPr>
                <w:sz w:val="22"/>
                <w:szCs w:val="22"/>
              </w:rPr>
              <w:t xml:space="preserve"> 45,535 </w:t>
            </w:r>
          </w:p>
        </w:tc>
        <w:tc>
          <w:tcPr>
            <w:tcW w:w="284" w:type="dxa"/>
            <w:shd w:val="clear" w:color="auto" w:fill="auto"/>
          </w:tcPr>
          <w:p w14:paraId="38AF8F0B" w14:textId="77777777" w:rsidR="00984F23" w:rsidRPr="006A1C11" w:rsidRDefault="00984F23" w:rsidP="00984F23">
            <w:pPr>
              <w:tabs>
                <w:tab w:val="decimal" w:pos="972"/>
              </w:tabs>
              <w:snapToGrid w:val="0"/>
              <w:spacing w:line="240" w:lineRule="atLeast"/>
              <w:ind w:right="-25"/>
              <w:rPr>
                <w:sz w:val="22"/>
                <w:szCs w:val="22"/>
                <w:lang w:val="en-GB"/>
              </w:rPr>
            </w:pPr>
          </w:p>
        </w:tc>
        <w:tc>
          <w:tcPr>
            <w:tcW w:w="1820" w:type="dxa"/>
            <w:shd w:val="clear" w:color="auto" w:fill="auto"/>
          </w:tcPr>
          <w:p w14:paraId="420F79A7" w14:textId="6344CBFE" w:rsidR="00984F23" w:rsidRPr="006A1C11" w:rsidRDefault="00984F23" w:rsidP="00984F23">
            <w:pPr>
              <w:tabs>
                <w:tab w:val="decimal" w:pos="1007"/>
              </w:tabs>
              <w:ind w:left="-69" w:right="70" w:firstLine="16"/>
              <w:jc w:val="right"/>
              <w:rPr>
                <w:sz w:val="22"/>
                <w:szCs w:val="22"/>
                <w:lang w:val="en-GB"/>
              </w:rPr>
            </w:pPr>
            <w:r w:rsidRPr="008241D5">
              <w:rPr>
                <w:sz w:val="22"/>
                <w:szCs w:val="22"/>
                <w:lang w:val="en-GB"/>
              </w:rPr>
              <w:t xml:space="preserve"> 44,787 </w:t>
            </w:r>
          </w:p>
        </w:tc>
      </w:tr>
      <w:tr w:rsidR="00984F23" w:rsidRPr="00171066" w14:paraId="1E316D47" w14:textId="4EB1FAA3" w:rsidTr="006A1C11">
        <w:trPr>
          <w:trHeight w:val="246"/>
        </w:trPr>
        <w:tc>
          <w:tcPr>
            <w:tcW w:w="5220" w:type="dxa"/>
            <w:shd w:val="clear" w:color="auto" w:fill="auto"/>
            <w:vAlign w:val="bottom"/>
          </w:tcPr>
          <w:p w14:paraId="2A6F58F3" w14:textId="77777777" w:rsidR="00984F23" w:rsidRPr="006A1C11" w:rsidRDefault="00984F23" w:rsidP="00984F23">
            <w:pPr>
              <w:tabs>
                <w:tab w:val="center" w:pos="360"/>
              </w:tabs>
              <w:spacing w:line="240" w:lineRule="atLeast"/>
              <w:rPr>
                <w:sz w:val="22"/>
                <w:szCs w:val="22"/>
                <w:lang w:val="en-GB"/>
              </w:rPr>
            </w:pPr>
            <w:r w:rsidRPr="006A1C11">
              <w:rPr>
                <w:sz w:val="22"/>
                <w:szCs w:val="22"/>
                <w:lang w:val="en-GB" w:eastAsia="th-TH"/>
              </w:rPr>
              <w:t>Letters of credit</w:t>
            </w:r>
          </w:p>
        </w:tc>
        <w:tc>
          <w:tcPr>
            <w:tcW w:w="1843" w:type="dxa"/>
            <w:shd w:val="clear" w:color="auto" w:fill="auto"/>
          </w:tcPr>
          <w:p w14:paraId="0CB42C3C" w14:textId="2937E304" w:rsidR="00984F23" w:rsidRPr="00984F23" w:rsidRDefault="00984F23" w:rsidP="00604019">
            <w:pPr>
              <w:ind w:left="-69" w:right="92" w:firstLine="16"/>
              <w:jc w:val="right"/>
              <w:rPr>
                <w:rFonts w:eastAsia="Times New Roman"/>
                <w:sz w:val="22"/>
                <w:szCs w:val="22"/>
                <w:lang w:val="en-GB"/>
              </w:rPr>
            </w:pPr>
            <w:r w:rsidRPr="00984F23">
              <w:rPr>
                <w:sz w:val="22"/>
                <w:szCs w:val="22"/>
              </w:rPr>
              <w:t xml:space="preserve"> 29,269 </w:t>
            </w:r>
          </w:p>
        </w:tc>
        <w:tc>
          <w:tcPr>
            <w:tcW w:w="284" w:type="dxa"/>
            <w:shd w:val="clear" w:color="auto" w:fill="auto"/>
          </w:tcPr>
          <w:p w14:paraId="7711B7FC" w14:textId="77777777" w:rsidR="00984F23" w:rsidRPr="006A1C11" w:rsidRDefault="00984F23" w:rsidP="00984F23">
            <w:pPr>
              <w:tabs>
                <w:tab w:val="decimal" w:pos="972"/>
              </w:tabs>
              <w:snapToGrid w:val="0"/>
              <w:spacing w:line="240" w:lineRule="atLeast"/>
              <w:ind w:right="-25"/>
              <w:rPr>
                <w:sz w:val="22"/>
                <w:szCs w:val="22"/>
                <w:lang w:val="en-GB"/>
              </w:rPr>
            </w:pPr>
          </w:p>
        </w:tc>
        <w:tc>
          <w:tcPr>
            <w:tcW w:w="1820" w:type="dxa"/>
            <w:shd w:val="clear" w:color="auto" w:fill="auto"/>
          </w:tcPr>
          <w:p w14:paraId="7DCC359B" w14:textId="6152B147" w:rsidR="00984F23" w:rsidRPr="006A1C11" w:rsidRDefault="00984F23" w:rsidP="00984F23">
            <w:pPr>
              <w:tabs>
                <w:tab w:val="decimal" w:pos="1007"/>
              </w:tabs>
              <w:ind w:left="-69" w:right="70" w:firstLine="16"/>
              <w:jc w:val="right"/>
              <w:rPr>
                <w:sz w:val="22"/>
                <w:szCs w:val="22"/>
                <w:lang w:val="en-GB"/>
              </w:rPr>
            </w:pPr>
            <w:r w:rsidRPr="008241D5">
              <w:rPr>
                <w:sz w:val="22"/>
                <w:szCs w:val="22"/>
                <w:lang w:val="en-GB"/>
              </w:rPr>
              <w:t xml:space="preserve"> 25,599 </w:t>
            </w:r>
          </w:p>
        </w:tc>
      </w:tr>
      <w:tr w:rsidR="00984F23" w:rsidRPr="00171066" w14:paraId="28A7904D" w14:textId="41C5C057" w:rsidTr="006A1C11">
        <w:trPr>
          <w:trHeight w:val="246"/>
        </w:trPr>
        <w:tc>
          <w:tcPr>
            <w:tcW w:w="5220" w:type="dxa"/>
            <w:shd w:val="clear" w:color="auto" w:fill="auto"/>
            <w:vAlign w:val="bottom"/>
          </w:tcPr>
          <w:p w14:paraId="6939FAE8" w14:textId="77777777" w:rsidR="00984F23" w:rsidRPr="006A1C11" w:rsidRDefault="00984F23" w:rsidP="00984F23">
            <w:pPr>
              <w:tabs>
                <w:tab w:val="center" w:pos="360"/>
              </w:tabs>
              <w:spacing w:line="240" w:lineRule="atLeast"/>
              <w:rPr>
                <w:sz w:val="22"/>
                <w:szCs w:val="22"/>
                <w:lang w:val="en-GB"/>
              </w:rPr>
            </w:pPr>
            <w:r w:rsidRPr="006A1C11">
              <w:rPr>
                <w:sz w:val="22"/>
                <w:szCs w:val="22"/>
                <w:lang w:val="en-GB" w:eastAsia="th-TH"/>
              </w:rPr>
              <w:t>Other contingencies</w:t>
            </w:r>
          </w:p>
        </w:tc>
        <w:tc>
          <w:tcPr>
            <w:tcW w:w="1843" w:type="dxa"/>
            <w:shd w:val="clear" w:color="auto" w:fill="auto"/>
          </w:tcPr>
          <w:p w14:paraId="705B865F" w14:textId="27EB155E" w:rsidR="00984F23" w:rsidRPr="00984F23" w:rsidRDefault="00984F23" w:rsidP="00604019">
            <w:pPr>
              <w:ind w:left="-69" w:right="92" w:firstLine="16"/>
              <w:jc w:val="right"/>
              <w:rPr>
                <w:rFonts w:eastAsia="Times New Roman"/>
                <w:sz w:val="22"/>
                <w:szCs w:val="22"/>
                <w:lang w:val="en-GB"/>
              </w:rPr>
            </w:pPr>
          </w:p>
        </w:tc>
        <w:tc>
          <w:tcPr>
            <w:tcW w:w="284" w:type="dxa"/>
            <w:shd w:val="clear" w:color="auto" w:fill="auto"/>
          </w:tcPr>
          <w:p w14:paraId="023EE087" w14:textId="77777777" w:rsidR="00984F23" w:rsidRPr="006A1C11" w:rsidRDefault="00984F23" w:rsidP="00984F23">
            <w:pPr>
              <w:tabs>
                <w:tab w:val="decimal" w:pos="972"/>
              </w:tabs>
              <w:snapToGrid w:val="0"/>
              <w:spacing w:line="240" w:lineRule="atLeast"/>
              <w:ind w:right="-25"/>
              <w:rPr>
                <w:sz w:val="22"/>
                <w:szCs w:val="22"/>
                <w:lang w:val="en-GB"/>
              </w:rPr>
            </w:pPr>
          </w:p>
        </w:tc>
        <w:tc>
          <w:tcPr>
            <w:tcW w:w="1820" w:type="dxa"/>
            <w:shd w:val="clear" w:color="auto" w:fill="auto"/>
          </w:tcPr>
          <w:p w14:paraId="413851D1" w14:textId="77777777" w:rsidR="00984F23" w:rsidRPr="006A1C11" w:rsidRDefault="00984F23" w:rsidP="00984F23">
            <w:pPr>
              <w:tabs>
                <w:tab w:val="decimal" w:pos="1007"/>
              </w:tabs>
              <w:ind w:left="-69" w:right="70" w:firstLine="16"/>
              <w:jc w:val="right"/>
              <w:rPr>
                <w:sz w:val="22"/>
                <w:szCs w:val="22"/>
                <w:lang w:val="en-GB"/>
              </w:rPr>
            </w:pPr>
          </w:p>
        </w:tc>
      </w:tr>
      <w:tr w:rsidR="00984F23" w:rsidRPr="00171066" w14:paraId="2BAB1063" w14:textId="75AE220F" w:rsidTr="006A1C11">
        <w:trPr>
          <w:trHeight w:val="246"/>
        </w:trPr>
        <w:tc>
          <w:tcPr>
            <w:tcW w:w="5220" w:type="dxa"/>
            <w:shd w:val="clear" w:color="auto" w:fill="auto"/>
            <w:vAlign w:val="bottom"/>
          </w:tcPr>
          <w:p w14:paraId="3F57AE7E" w14:textId="77777777" w:rsidR="00984F23" w:rsidRPr="006A1C11" w:rsidRDefault="00984F23" w:rsidP="00984F23">
            <w:pPr>
              <w:pStyle w:val="ListParagraph"/>
              <w:numPr>
                <w:ilvl w:val="0"/>
                <w:numId w:val="11"/>
              </w:numPr>
              <w:tabs>
                <w:tab w:val="center" w:pos="150"/>
              </w:tabs>
              <w:spacing w:line="240" w:lineRule="atLeast"/>
              <w:ind w:left="0" w:firstLine="0"/>
              <w:rPr>
                <w:szCs w:val="22"/>
              </w:rPr>
            </w:pPr>
            <w:r w:rsidRPr="006A1C11">
              <w:rPr>
                <w:szCs w:val="22"/>
                <w:lang w:eastAsia="th-TH" w:bidi="th-TH"/>
              </w:rPr>
              <w:t>Unused bank overdrafts</w:t>
            </w:r>
          </w:p>
        </w:tc>
        <w:tc>
          <w:tcPr>
            <w:tcW w:w="1843" w:type="dxa"/>
            <w:shd w:val="clear" w:color="auto" w:fill="auto"/>
          </w:tcPr>
          <w:p w14:paraId="21CDED6B" w14:textId="6626E339" w:rsidR="00984F23" w:rsidRPr="00984F23" w:rsidRDefault="00984F23" w:rsidP="00604019">
            <w:pPr>
              <w:ind w:left="-69" w:right="92" w:firstLine="16"/>
              <w:jc w:val="right"/>
              <w:rPr>
                <w:rFonts w:eastAsia="Times New Roman"/>
                <w:sz w:val="22"/>
                <w:szCs w:val="22"/>
                <w:lang w:val="en-GB"/>
              </w:rPr>
            </w:pPr>
            <w:r w:rsidRPr="00984F23">
              <w:rPr>
                <w:sz w:val="22"/>
                <w:szCs w:val="22"/>
              </w:rPr>
              <w:t xml:space="preserve"> 185,037 </w:t>
            </w:r>
          </w:p>
        </w:tc>
        <w:tc>
          <w:tcPr>
            <w:tcW w:w="284" w:type="dxa"/>
            <w:shd w:val="clear" w:color="auto" w:fill="auto"/>
          </w:tcPr>
          <w:p w14:paraId="7419ECF2" w14:textId="77777777" w:rsidR="00984F23" w:rsidRPr="006A1C11" w:rsidRDefault="00984F23" w:rsidP="00984F23">
            <w:pPr>
              <w:tabs>
                <w:tab w:val="decimal" w:pos="972"/>
              </w:tabs>
              <w:snapToGrid w:val="0"/>
              <w:spacing w:line="240" w:lineRule="atLeast"/>
              <w:ind w:right="-25"/>
              <w:rPr>
                <w:sz w:val="22"/>
                <w:szCs w:val="22"/>
                <w:lang w:val="en-GB"/>
              </w:rPr>
            </w:pPr>
          </w:p>
        </w:tc>
        <w:tc>
          <w:tcPr>
            <w:tcW w:w="1820" w:type="dxa"/>
            <w:shd w:val="clear" w:color="auto" w:fill="auto"/>
          </w:tcPr>
          <w:p w14:paraId="21A40045" w14:textId="3C67E11C" w:rsidR="00984F23" w:rsidRPr="006A1C11" w:rsidRDefault="00984F23" w:rsidP="00984F23">
            <w:pPr>
              <w:tabs>
                <w:tab w:val="decimal" w:pos="1007"/>
              </w:tabs>
              <w:ind w:left="-69" w:right="70" w:firstLine="16"/>
              <w:jc w:val="right"/>
              <w:rPr>
                <w:sz w:val="22"/>
                <w:szCs w:val="22"/>
                <w:lang w:val="en-GB"/>
              </w:rPr>
            </w:pPr>
            <w:r w:rsidRPr="008241D5">
              <w:rPr>
                <w:sz w:val="22"/>
                <w:szCs w:val="22"/>
                <w:lang w:val="en-GB"/>
              </w:rPr>
              <w:t xml:space="preserve"> 185,704 </w:t>
            </w:r>
          </w:p>
        </w:tc>
      </w:tr>
      <w:tr w:rsidR="00984F23" w:rsidRPr="00171066" w14:paraId="6B152E63" w14:textId="3CCF03CD" w:rsidTr="006A1C11">
        <w:trPr>
          <w:trHeight w:val="246"/>
        </w:trPr>
        <w:tc>
          <w:tcPr>
            <w:tcW w:w="5220" w:type="dxa"/>
            <w:shd w:val="clear" w:color="auto" w:fill="auto"/>
            <w:vAlign w:val="bottom"/>
          </w:tcPr>
          <w:p w14:paraId="5CA07E14" w14:textId="77777777" w:rsidR="00984F23" w:rsidRPr="006A1C11" w:rsidRDefault="00984F23" w:rsidP="00984F23">
            <w:pPr>
              <w:pStyle w:val="ListParagraph"/>
              <w:numPr>
                <w:ilvl w:val="0"/>
                <w:numId w:val="11"/>
              </w:numPr>
              <w:tabs>
                <w:tab w:val="center" w:pos="150"/>
              </w:tabs>
              <w:spacing w:line="240" w:lineRule="atLeast"/>
              <w:ind w:left="0" w:firstLine="0"/>
              <w:rPr>
                <w:szCs w:val="22"/>
              </w:rPr>
            </w:pPr>
            <w:r w:rsidRPr="006A1C11">
              <w:rPr>
                <w:szCs w:val="22"/>
                <w:lang w:eastAsia="th-TH" w:bidi="th-TH"/>
              </w:rPr>
              <w:t>Other guarantees</w:t>
            </w:r>
          </w:p>
        </w:tc>
        <w:tc>
          <w:tcPr>
            <w:tcW w:w="1843" w:type="dxa"/>
            <w:shd w:val="clear" w:color="auto" w:fill="auto"/>
          </w:tcPr>
          <w:p w14:paraId="1411B67C" w14:textId="7CE7F94A" w:rsidR="00984F23" w:rsidRPr="00984F23" w:rsidRDefault="00984F23" w:rsidP="00604019">
            <w:pPr>
              <w:ind w:left="-69" w:right="92" w:firstLine="16"/>
              <w:jc w:val="right"/>
              <w:rPr>
                <w:rFonts w:eastAsia="Times New Roman"/>
                <w:sz w:val="22"/>
                <w:szCs w:val="22"/>
                <w:lang w:val="en-GB"/>
              </w:rPr>
            </w:pPr>
            <w:r w:rsidRPr="00984F23">
              <w:rPr>
                <w:sz w:val="22"/>
                <w:szCs w:val="22"/>
              </w:rPr>
              <w:t xml:space="preserve"> 174,409 </w:t>
            </w:r>
          </w:p>
        </w:tc>
        <w:tc>
          <w:tcPr>
            <w:tcW w:w="284" w:type="dxa"/>
            <w:shd w:val="clear" w:color="auto" w:fill="auto"/>
          </w:tcPr>
          <w:p w14:paraId="06927822" w14:textId="77777777" w:rsidR="00984F23" w:rsidRPr="006A1C11" w:rsidRDefault="00984F23" w:rsidP="00984F23">
            <w:pPr>
              <w:tabs>
                <w:tab w:val="decimal" w:pos="972"/>
              </w:tabs>
              <w:snapToGrid w:val="0"/>
              <w:spacing w:line="240" w:lineRule="atLeast"/>
              <w:ind w:right="-25"/>
              <w:rPr>
                <w:sz w:val="22"/>
                <w:szCs w:val="22"/>
                <w:lang w:val="en-GB"/>
              </w:rPr>
            </w:pPr>
          </w:p>
        </w:tc>
        <w:tc>
          <w:tcPr>
            <w:tcW w:w="1820" w:type="dxa"/>
            <w:shd w:val="clear" w:color="auto" w:fill="auto"/>
          </w:tcPr>
          <w:p w14:paraId="3C1775F6" w14:textId="7833D3B9" w:rsidR="00984F23" w:rsidRPr="006A1C11" w:rsidRDefault="00984F23" w:rsidP="00984F23">
            <w:pPr>
              <w:tabs>
                <w:tab w:val="decimal" w:pos="1007"/>
              </w:tabs>
              <w:ind w:left="-69" w:right="70" w:firstLine="16"/>
              <w:jc w:val="right"/>
              <w:rPr>
                <w:sz w:val="22"/>
                <w:szCs w:val="22"/>
                <w:lang w:val="en-GB"/>
              </w:rPr>
            </w:pPr>
            <w:r w:rsidRPr="008241D5">
              <w:rPr>
                <w:sz w:val="22"/>
                <w:szCs w:val="22"/>
                <w:lang w:val="en-GB"/>
              </w:rPr>
              <w:t xml:space="preserve"> 172,159 </w:t>
            </w:r>
          </w:p>
        </w:tc>
      </w:tr>
      <w:tr w:rsidR="00984F23" w:rsidRPr="00171066" w14:paraId="3545FD88" w14:textId="0DC97AFA" w:rsidTr="006A1C11">
        <w:trPr>
          <w:trHeight w:val="246"/>
        </w:trPr>
        <w:tc>
          <w:tcPr>
            <w:tcW w:w="5220" w:type="dxa"/>
            <w:shd w:val="clear" w:color="auto" w:fill="auto"/>
            <w:vAlign w:val="bottom"/>
          </w:tcPr>
          <w:p w14:paraId="26A18BDF" w14:textId="77777777" w:rsidR="00984F23" w:rsidRPr="006A1C11" w:rsidRDefault="00984F23" w:rsidP="00984F23">
            <w:pPr>
              <w:pStyle w:val="ListParagraph"/>
              <w:numPr>
                <w:ilvl w:val="0"/>
                <w:numId w:val="11"/>
              </w:numPr>
              <w:tabs>
                <w:tab w:val="center" w:pos="150"/>
              </w:tabs>
              <w:spacing w:line="240" w:lineRule="atLeast"/>
              <w:ind w:left="0" w:right="-108" w:firstLine="0"/>
              <w:rPr>
                <w:szCs w:val="22"/>
              </w:rPr>
            </w:pPr>
            <w:r w:rsidRPr="006A1C11">
              <w:rPr>
                <w:spacing w:val="-4"/>
                <w:szCs w:val="22"/>
                <w:lang w:eastAsia="th-TH" w:bidi="th-TH"/>
              </w:rPr>
              <w:t>Receivables</w:t>
            </w:r>
            <w:r w:rsidRPr="006A1C11">
              <w:rPr>
                <w:spacing w:val="-4"/>
                <w:szCs w:val="22"/>
                <w:cs/>
                <w:lang w:eastAsia="th-TH" w:bidi="th-TH"/>
              </w:rPr>
              <w:t xml:space="preserve"> / </w:t>
            </w:r>
            <w:r w:rsidRPr="006A1C11">
              <w:rPr>
                <w:spacing w:val="-4"/>
                <w:szCs w:val="22"/>
                <w:lang w:eastAsia="th-TH" w:bidi="th-TH"/>
              </w:rPr>
              <w:t>payables from investments</w:t>
            </w:r>
          </w:p>
        </w:tc>
        <w:tc>
          <w:tcPr>
            <w:tcW w:w="1843" w:type="dxa"/>
            <w:shd w:val="clear" w:color="auto" w:fill="auto"/>
          </w:tcPr>
          <w:p w14:paraId="1E7F9FE3" w14:textId="6A538830" w:rsidR="00984F23" w:rsidRPr="00984F23" w:rsidRDefault="00984F23" w:rsidP="00604019">
            <w:pPr>
              <w:ind w:left="-69" w:right="92" w:firstLine="16"/>
              <w:jc w:val="right"/>
              <w:rPr>
                <w:rFonts w:eastAsia="Times New Roman"/>
                <w:sz w:val="22"/>
                <w:szCs w:val="22"/>
                <w:lang w:val="en-GB"/>
              </w:rPr>
            </w:pPr>
            <w:r w:rsidRPr="00984F23">
              <w:rPr>
                <w:sz w:val="22"/>
                <w:szCs w:val="22"/>
              </w:rPr>
              <w:t xml:space="preserve"> 9,890 </w:t>
            </w:r>
          </w:p>
        </w:tc>
        <w:tc>
          <w:tcPr>
            <w:tcW w:w="284" w:type="dxa"/>
            <w:shd w:val="clear" w:color="auto" w:fill="auto"/>
          </w:tcPr>
          <w:p w14:paraId="212591F2" w14:textId="77777777" w:rsidR="00984F23" w:rsidRPr="006A1C11" w:rsidRDefault="00984F23" w:rsidP="00984F23">
            <w:pPr>
              <w:tabs>
                <w:tab w:val="decimal" w:pos="972"/>
              </w:tabs>
              <w:snapToGrid w:val="0"/>
              <w:spacing w:line="240" w:lineRule="atLeast"/>
              <w:ind w:right="-25"/>
              <w:rPr>
                <w:sz w:val="22"/>
                <w:szCs w:val="22"/>
                <w:lang w:val="en-GB"/>
              </w:rPr>
            </w:pPr>
          </w:p>
        </w:tc>
        <w:tc>
          <w:tcPr>
            <w:tcW w:w="1820" w:type="dxa"/>
            <w:shd w:val="clear" w:color="auto" w:fill="auto"/>
          </w:tcPr>
          <w:p w14:paraId="395CB985" w14:textId="774E5744" w:rsidR="00984F23" w:rsidRPr="006A1C11" w:rsidRDefault="00984F23" w:rsidP="00984F23">
            <w:pPr>
              <w:tabs>
                <w:tab w:val="decimal" w:pos="1007"/>
              </w:tabs>
              <w:ind w:left="-69" w:right="70" w:firstLine="16"/>
              <w:jc w:val="right"/>
              <w:rPr>
                <w:sz w:val="22"/>
                <w:szCs w:val="22"/>
                <w:lang w:val="en-GB"/>
              </w:rPr>
            </w:pPr>
            <w:r w:rsidRPr="008241D5">
              <w:rPr>
                <w:sz w:val="22"/>
                <w:szCs w:val="22"/>
                <w:lang w:val="en-GB"/>
              </w:rPr>
              <w:t xml:space="preserve"> 13,180 </w:t>
            </w:r>
          </w:p>
        </w:tc>
      </w:tr>
      <w:tr w:rsidR="00984F23" w:rsidRPr="00171066" w14:paraId="38400192" w14:textId="11569133" w:rsidTr="006A1C11">
        <w:trPr>
          <w:trHeight w:val="246"/>
        </w:trPr>
        <w:tc>
          <w:tcPr>
            <w:tcW w:w="5220" w:type="dxa"/>
            <w:shd w:val="clear" w:color="auto" w:fill="auto"/>
            <w:vAlign w:val="bottom"/>
          </w:tcPr>
          <w:p w14:paraId="591C188E" w14:textId="77777777" w:rsidR="00984F23" w:rsidRPr="006A1C11" w:rsidRDefault="00984F23" w:rsidP="00984F23">
            <w:pPr>
              <w:pStyle w:val="ListParagraph"/>
              <w:numPr>
                <w:ilvl w:val="0"/>
                <w:numId w:val="11"/>
              </w:numPr>
              <w:tabs>
                <w:tab w:val="center" w:pos="150"/>
              </w:tabs>
              <w:spacing w:line="240" w:lineRule="atLeast"/>
              <w:ind w:left="0" w:firstLine="0"/>
              <w:rPr>
                <w:szCs w:val="22"/>
              </w:rPr>
            </w:pPr>
            <w:r w:rsidRPr="006A1C11">
              <w:rPr>
                <w:szCs w:val="22"/>
                <w:lang w:eastAsia="th-TH" w:bidi="th-TH"/>
              </w:rPr>
              <w:t>Others</w:t>
            </w:r>
          </w:p>
        </w:tc>
        <w:tc>
          <w:tcPr>
            <w:tcW w:w="1843" w:type="dxa"/>
            <w:shd w:val="clear" w:color="auto" w:fill="auto"/>
          </w:tcPr>
          <w:p w14:paraId="25E6EABC" w14:textId="219C8077" w:rsidR="00984F23" w:rsidRPr="00984F23" w:rsidRDefault="00984F23" w:rsidP="00604019">
            <w:pPr>
              <w:ind w:left="-69" w:right="92" w:firstLine="16"/>
              <w:jc w:val="right"/>
              <w:rPr>
                <w:rFonts w:eastAsia="Times New Roman"/>
                <w:sz w:val="22"/>
                <w:szCs w:val="22"/>
                <w:lang w:val="en-GB"/>
              </w:rPr>
            </w:pPr>
            <w:r w:rsidRPr="00984F23">
              <w:rPr>
                <w:sz w:val="22"/>
                <w:szCs w:val="22"/>
              </w:rPr>
              <w:t xml:space="preserve"> 152,756 </w:t>
            </w:r>
          </w:p>
        </w:tc>
        <w:tc>
          <w:tcPr>
            <w:tcW w:w="284" w:type="dxa"/>
            <w:shd w:val="clear" w:color="auto" w:fill="auto"/>
          </w:tcPr>
          <w:p w14:paraId="26C7FE66" w14:textId="77777777" w:rsidR="00984F23" w:rsidRPr="006A1C11" w:rsidRDefault="00984F23" w:rsidP="00984F23">
            <w:pPr>
              <w:tabs>
                <w:tab w:val="decimal" w:pos="972"/>
              </w:tabs>
              <w:snapToGrid w:val="0"/>
              <w:spacing w:line="240" w:lineRule="atLeast"/>
              <w:ind w:right="-25"/>
              <w:rPr>
                <w:sz w:val="22"/>
                <w:szCs w:val="22"/>
                <w:lang w:val="en-GB"/>
              </w:rPr>
            </w:pPr>
          </w:p>
        </w:tc>
        <w:tc>
          <w:tcPr>
            <w:tcW w:w="1820" w:type="dxa"/>
            <w:shd w:val="clear" w:color="auto" w:fill="auto"/>
          </w:tcPr>
          <w:p w14:paraId="61774933" w14:textId="1376BDAC" w:rsidR="00984F23" w:rsidRPr="006A1C11" w:rsidRDefault="00984F23" w:rsidP="00984F23">
            <w:pPr>
              <w:tabs>
                <w:tab w:val="decimal" w:pos="1007"/>
              </w:tabs>
              <w:ind w:left="-69" w:right="70" w:firstLine="16"/>
              <w:jc w:val="right"/>
              <w:rPr>
                <w:sz w:val="22"/>
                <w:szCs w:val="22"/>
                <w:lang w:val="en-GB"/>
              </w:rPr>
            </w:pPr>
            <w:r w:rsidRPr="008241D5">
              <w:rPr>
                <w:sz w:val="22"/>
                <w:szCs w:val="22"/>
                <w:lang w:val="en-GB"/>
              </w:rPr>
              <w:t xml:space="preserve"> 108,580 </w:t>
            </w:r>
          </w:p>
        </w:tc>
      </w:tr>
      <w:tr w:rsidR="00984F23" w:rsidRPr="00132598" w14:paraId="5165D546" w14:textId="3133D891" w:rsidTr="006A1C11">
        <w:trPr>
          <w:trHeight w:val="246"/>
        </w:trPr>
        <w:tc>
          <w:tcPr>
            <w:tcW w:w="5220" w:type="dxa"/>
            <w:shd w:val="clear" w:color="auto" w:fill="auto"/>
            <w:vAlign w:val="bottom"/>
          </w:tcPr>
          <w:p w14:paraId="0A8901ED" w14:textId="77777777" w:rsidR="00984F23" w:rsidRPr="006A1C11" w:rsidRDefault="00984F23" w:rsidP="00984F23">
            <w:pPr>
              <w:tabs>
                <w:tab w:val="center" w:pos="360"/>
              </w:tabs>
              <w:spacing w:line="240" w:lineRule="atLeast"/>
              <w:rPr>
                <w:b/>
                <w:bCs/>
                <w:sz w:val="22"/>
                <w:szCs w:val="22"/>
                <w:lang w:val="en-GB"/>
              </w:rPr>
            </w:pPr>
            <w:r w:rsidRPr="006A1C11">
              <w:rPr>
                <w:b/>
                <w:bCs/>
                <w:sz w:val="22"/>
                <w:szCs w:val="22"/>
                <w:lang w:val="en-GB" w:eastAsia="th-TH"/>
              </w:rPr>
              <w:t>Total</w:t>
            </w:r>
          </w:p>
        </w:tc>
        <w:tc>
          <w:tcPr>
            <w:tcW w:w="1843" w:type="dxa"/>
            <w:tcBorders>
              <w:top w:val="single" w:sz="4" w:space="0" w:color="000000"/>
              <w:bottom w:val="double" w:sz="4" w:space="0" w:color="000000"/>
            </w:tcBorders>
            <w:shd w:val="clear" w:color="auto" w:fill="auto"/>
          </w:tcPr>
          <w:p w14:paraId="451BAA4D" w14:textId="0BF925B5" w:rsidR="00984F23" w:rsidRPr="00984F23" w:rsidRDefault="00984F23" w:rsidP="00604019">
            <w:pPr>
              <w:ind w:left="-69" w:right="92" w:firstLine="16"/>
              <w:jc w:val="right"/>
              <w:rPr>
                <w:b/>
                <w:bCs/>
                <w:sz w:val="22"/>
                <w:szCs w:val="22"/>
                <w:lang w:val="en-GB"/>
              </w:rPr>
            </w:pPr>
            <w:r w:rsidRPr="00984F23">
              <w:rPr>
                <w:b/>
                <w:bCs/>
                <w:sz w:val="22"/>
                <w:szCs w:val="22"/>
              </w:rPr>
              <w:t xml:space="preserve"> 614,191 </w:t>
            </w:r>
          </w:p>
        </w:tc>
        <w:tc>
          <w:tcPr>
            <w:tcW w:w="284" w:type="dxa"/>
            <w:shd w:val="clear" w:color="auto" w:fill="auto"/>
          </w:tcPr>
          <w:p w14:paraId="51613792" w14:textId="77777777" w:rsidR="00984F23" w:rsidRPr="006A1C11" w:rsidRDefault="00984F23" w:rsidP="00984F23">
            <w:pPr>
              <w:tabs>
                <w:tab w:val="decimal" w:pos="972"/>
              </w:tabs>
              <w:snapToGrid w:val="0"/>
              <w:spacing w:line="240" w:lineRule="atLeast"/>
              <w:ind w:right="-25"/>
              <w:rPr>
                <w:b/>
                <w:bCs/>
                <w:sz w:val="22"/>
                <w:szCs w:val="22"/>
                <w:lang w:val="en-GB"/>
              </w:rPr>
            </w:pPr>
          </w:p>
        </w:tc>
        <w:tc>
          <w:tcPr>
            <w:tcW w:w="1820" w:type="dxa"/>
            <w:tcBorders>
              <w:top w:val="single" w:sz="4" w:space="0" w:color="000000"/>
              <w:bottom w:val="double" w:sz="4" w:space="0" w:color="000000"/>
            </w:tcBorders>
            <w:shd w:val="clear" w:color="auto" w:fill="auto"/>
          </w:tcPr>
          <w:p w14:paraId="199DAF96" w14:textId="4D572D99" w:rsidR="00984F23" w:rsidRPr="006A1C11" w:rsidRDefault="00984F23" w:rsidP="00984F23">
            <w:pPr>
              <w:tabs>
                <w:tab w:val="decimal" w:pos="1007"/>
              </w:tabs>
              <w:ind w:left="-69" w:right="70" w:firstLine="16"/>
              <w:jc w:val="right"/>
              <w:rPr>
                <w:b/>
                <w:bCs/>
                <w:sz w:val="22"/>
                <w:szCs w:val="22"/>
                <w:lang w:val="en-GB"/>
              </w:rPr>
            </w:pPr>
            <w:r w:rsidRPr="008241D5">
              <w:rPr>
                <w:b/>
                <w:bCs/>
                <w:sz w:val="22"/>
                <w:szCs w:val="22"/>
                <w:lang w:val="en-GB"/>
              </w:rPr>
              <w:t xml:space="preserve"> 563,967 </w:t>
            </w:r>
          </w:p>
        </w:tc>
      </w:tr>
    </w:tbl>
    <w:p w14:paraId="4E17A348" w14:textId="2DBBF37A" w:rsidR="00F60083" w:rsidRDefault="00F60083">
      <w:pPr>
        <w:suppressAutoHyphens w:val="0"/>
        <w:rPr>
          <w:rFonts w:cstheme="majorBidi"/>
          <w:b/>
          <w:bCs/>
          <w:szCs w:val="24"/>
          <w:lang w:val="en-GB"/>
        </w:rPr>
      </w:pPr>
    </w:p>
    <w:p w14:paraId="72687EA9" w14:textId="77777777" w:rsidR="006442A4" w:rsidRDefault="006442A4">
      <w:pPr>
        <w:suppressAutoHyphens w:val="0"/>
        <w:rPr>
          <w:rFonts w:cstheme="majorBidi"/>
          <w:b/>
          <w:bCs/>
          <w:szCs w:val="24"/>
          <w:lang w:val="en-GB"/>
        </w:rPr>
      </w:pPr>
      <w:r>
        <w:rPr>
          <w:lang w:val="en-GB"/>
        </w:rPr>
        <w:br w:type="page"/>
      </w:r>
    </w:p>
    <w:p w14:paraId="0865A428" w14:textId="6AD116E7" w:rsidR="00AA14DD" w:rsidRPr="006234DC" w:rsidRDefault="00AA14DD" w:rsidP="00885A28">
      <w:pPr>
        <w:pStyle w:val="Heading1"/>
        <w:tabs>
          <w:tab w:val="left" w:pos="851"/>
        </w:tabs>
        <w:rPr>
          <w:lang w:val="en-GB"/>
        </w:rPr>
      </w:pPr>
      <w:bookmarkStart w:id="17" w:name="_Toc164271454"/>
      <w:r w:rsidRPr="006234DC">
        <w:rPr>
          <w:lang w:val="en-GB"/>
        </w:rPr>
        <w:lastRenderedPageBreak/>
        <w:t>Related parties</w:t>
      </w:r>
      <w:bookmarkEnd w:id="17"/>
      <w:r w:rsidRPr="006234DC">
        <w:rPr>
          <w:lang w:val="en-GB"/>
        </w:rPr>
        <w:t xml:space="preserve"> </w:t>
      </w:r>
    </w:p>
    <w:p w14:paraId="31CE8A5A" w14:textId="77777777" w:rsidR="00021C3C" w:rsidRPr="006234DC" w:rsidRDefault="00021C3C" w:rsidP="00885A28">
      <w:pPr>
        <w:tabs>
          <w:tab w:val="left" w:pos="540"/>
          <w:tab w:val="left" w:pos="851"/>
        </w:tabs>
        <w:spacing w:line="240" w:lineRule="atLeast"/>
        <w:ind w:left="540" w:right="-27"/>
        <w:jc w:val="both"/>
        <w:rPr>
          <w:rFonts w:eastAsia="Times New Roman" w:cstheme="majorBidi"/>
          <w:sz w:val="22"/>
          <w:szCs w:val="22"/>
          <w:lang w:val="en-GB"/>
        </w:rPr>
      </w:pPr>
    </w:p>
    <w:p w14:paraId="5E2370F0" w14:textId="1B916AA8" w:rsidR="00BD41C5" w:rsidRPr="006234DC" w:rsidRDefault="00BD41C5" w:rsidP="00BD41C5">
      <w:pPr>
        <w:tabs>
          <w:tab w:val="left" w:pos="540"/>
        </w:tabs>
        <w:spacing w:line="240" w:lineRule="atLeast"/>
        <w:ind w:left="540" w:right="-27"/>
        <w:jc w:val="both"/>
        <w:rPr>
          <w:b/>
          <w:bCs/>
          <w:i/>
          <w:iCs/>
          <w:sz w:val="22"/>
          <w:szCs w:val="22"/>
          <w:lang w:val="en-GB"/>
        </w:rPr>
      </w:pPr>
      <w:bookmarkStart w:id="18" w:name="_Hlk40105075"/>
      <w:r w:rsidRPr="006234DC">
        <w:rPr>
          <w:rFonts w:eastAsia="Times New Roman"/>
          <w:sz w:val="22"/>
          <w:szCs w:val="22"/>
          <w:lang w:val="en-GB"/>
        </w:rPr>
        <w:t xml:space="preserve">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w:t>
      </w:r>
      <w:r w:rsidR="00225E90">
        <w:rPr>
          <w:rFonts w:eastAsia="Times New Roman"/>
          <w:sz w:val="22"/>
          <w:szCs w:val="22"/>
          <w:lang w:val="en-GB"/>
        </w:rPr>
        <w:t>O</w:t>
      </w:r>
      <w:r w:rsidRPr="006234DC">
        <w:rPr>
          <w:rFonts w:eastAsia="Times New Roman"/>
          <w:sz w:val="22"/>
          <w:szCs w:val="22"/>
          <w:lang w:val="en-GB"/>
        </w:rPr>
        <w:t xml:space="preserve">ther income and expenses are charged </w:t>
      </w:r>
      <w:r w:rsidR="0091626D">
        <w:rPr>
          <w:rFonts w:eastAsia="Times New Roman"/>
          <w:sz w:val="22"/>
          <w:szCs w:val="22"/>
          <w:lang w:val="en-GB"/>
        </w:rPr>
        <w:br/>
      </w:r>
      <w:r w:rsidRPr="006234DC">
        <w:rPr>
          <w:rFonts w:eastAsia="Times New Roman"/>
          <w:sz w:val="22"/>
          <w:szCs w:val="22"/>
          <w:lang w:val="en-GB"/>
        </w:rPr>
        <w:t xml:space="preserve">at market price as normal business or the price as stipulated in the agreement. </w:t>
      </w:r>
    </w:p>
    <w:p w14:paraId="05CDE8B4" w14:textId="67A0F03E" w:rsidR="0049652B" w:rsidRPr="0049652B" w:rsidRDefault="0049652B">
      <w:pPr>
        <w:suppressAutoHyphens w:val="0"/>
        <w:rPr>
          <w:b/>
          <w:bCs/>
          <w:sz w:val="22"/>
          <w:szCs w:val="22"/>
          <w:lang w:val="en-GB"/>
        </w:rPr>
      </w:pPr>
    </w:p>
    <w:p w14:paraId="5E91F85E" w14:textId="2A6702A7" w:rsidR="00BD41C5" w:rsidRPr="006234DC" w:rsidRDefault="00BD41C5" w:rsidP="00BD41C5">
      <w:pPr>
        <w:spacing w:line="240" w:lineRule="atLeast"/>
        <w:ind w:left="540" w:right="-29" w:hanging="540"/>
        <w:rPr>
          <w:b/>
          <w:bCs/>
          <w:i/>
          <w:iCs/>
          <w:sz w:val="22"/>
          <w:szCs w:val="22"/>
          <w:cs/>
          <w:lang w:val="en-GB"/>
        </w:rPr>
      </w:pPr>
      <w:r w:rsidRPr="006234DC">
        <w:rPr>
          <w:b/>
          <w:bCs/>
          <w:i/>
          <w:iCs/>
          <w:sz w:val="22"/>
          <w:szCs w:val="22"/>
          <w:lang w:val="en-GB"/>
        </w:rPr>
        <w:t>1</w:t>
      </w:r>
      <w:r w:rsidR="00870621">
        <w:rPr>
          <w:rFonts w:cs="Angsana New"/>
          <w:b/>
          <w:bCs/>
          <w:i/>
          <w:iCs/>
          <w:sz w:val="22"/>
          <w:lang w:val="en-GB"/>
        </w:rPr>
        <w:t>4</w:t>
      </w:r>
      <w:r w:rsidRPr="006234DC">
        <w:rPr>
          <w:b/>
          <w:bCs/>
          <w:i/>
          <w:iCs/>
          <w:sz w:val="22"/>
          <w:szCs w:val="22"/>
          <w:lang w:val="en-GB"/>
        </w:rPr>
        <w:t>.1</w:t>
      </w:r>
      <w:r w:rsidRPr="006234DC">
        <w:rPr>
          <w:b/>
          <w:bCs/>
          <w:i/>
          <w:iCs/>
          <w:sz w:val="22"/>
          <w:szCs w:val="22"/>
          <w:lang w:val="en-GB"/>
        </w:rPr>
        <w:tab/>
        <w:t>Assets, liabilities, and contingencies</w:t>
      </w:r>
    </w:p>
    <w:p w14:paraId="20F21FF7" w14:textId="77777777" w:rsidR="00BD41C5" w:rsidRPr="006234DC" w:rsidRDefault="00BD41C5" w:rsidP="00BD41C5">
      <w:pPr>
        <w:tabs>
          <w:tab w:val="left" w:pos="540"/>
        </w:tabs>
        <w:spacing w:line="240" w:lineRule="atLeast"/>
        <w:ind w:left="540" w:right="-27"/>
        <w:jc w:val="both"/>
        <w:rPr>
          <w:sz w:val="22"/>
          <w:szCs w:val="22"/>
          <w:lang w:val="en-GB"/>
        </w:rPr>
      </w:pPr>
    </w:p>
    <w:tbl>
      <w:tblPr>
        <w:tblW w:w="9108" w:type="dxa"/>
        <w:tblInd w:w="450" w:type="dxa"/>
        <w:tblLayout w:type="fixed"/>
        <w:tblLook w:val="0000" w:firstRow="0" w:lastRow="0" w:firstColumn="0" w:lastColumn="0" w:noHBand="0" w:noVBand="0"/>
      </w:tblPr>
      <w:tblGrid>
        <w:gridCol w:w="4512"/>
        <w:gridCol w:w="1158"/>
        <w:gridCol w:w="1170"/>
        <w:gridCol w:w="1188"/>
        <w:gridCol w:w="1080"/>
      </w:tblGrid>
      <w:tr w:rsidR="00BD41C5" w:rsidRPr="006234DC" w14:paraId="26549161" w14:textId="77777777" w:rsidTr="00D86CDE">
        <w:trPr>
          <w:cantSplit/>
          <w:trHeight w:val="158"/>
          <w:tblHeader/>
        </w:trPr>
        <w:tc>
          <w:tcPr>
            <w:tcW w:w="4512" w:type="dxa"/>
          </w:tcPr>
          <w:p w14:paraId="03C11D34" w14:textId="77777777" w:rsidR="00BD41C5" w:rsidRPr="006234DC" w:rsidRDefault="00BD41C5">
            <w:pPr>
              <w:tabs>
                <w:tab w:val="left" w:pos="360"/>
                <w:tab w:val="decimal" w:pos="9090"/>
              </w:tabs>
              <w:spacing w:line="240" w:lineRule="atLeast"/>
              <w:ind w:right="-108"/>
              <w:rPr>
                <w:rFonts w:eastAsia="Times New Roman"/>
                <w:sz w:val="20"/>
                <w:szCs w:val="20"/>
                <w:u w:val="single"/>
                <w:cs/>
                <w:lang w:val="en-GB"/>
              </w:rPr>
            </w:pPr>
            <w:r w:rsidRPr="006234DC">
              <w:rPr>
                <w:rFonts w:eastAsia="Times New Roman"/>
                <w:sz w:val="20"/>
                <w:szCs w:val="20"/>
                <w:cs/>
                <w:lang w:val="en-GB"/>
              </w:rPr>
              <w:br w:type="page"/>
            </w:r>
          </w:p>
        </w:tc>
        <w:tc>
          <w:tcPr>
            <w:tcW w:w="2328" w:type="dxa"/>
            <w:gridSpan w:val="2"/>
          </w:tcPr>
          <w:p w14:paraId="7FEDBD88" w14:textId="77777777" w:rsidR="00BD41C5" w:rsidRDefault="00BD41C5" w:rsidP="0091547C">
            <w:pPr>
              <w:spacing w:line="240" w:lineRule="atLeast"/>
              <w:ind w:left="-108" w:right="-108"/>
              <w:jc w:val="center"/>
              <w:rPr>
                <w:rFonts w:eastAsia="Times New Roman" w:cs="Angsana New"/>
                <w:b/>
                <w:bCs/>
                <w:sz w:val="20"/>
                <w:szCs w:val="25"/>
                <w:lang w:val="en-GB"/>
              </w:rPr>
            </w:pPr>
            <w:r w:rsidRPr="006234DC">
              <w:rPr>
                <w:rFonts w:eastAsia="Times New Roman"/>
                <w:b/>
                <w:bCs/>
                <w:sz w:val="20"/>
                <w:szCs w:val="20"/>
                <w:lang w:val="en-GB"/>
              </w:rPr>
              <w:t>Consolidate</w:t>
            </w:r>
            <w:r w:rsidR="0091547C">
              <w:rPr>
                <w:rFonts w:eastAsia="Times New Roman" w:cs="Angsana New"/>
                <w:b/>
                <w:bCs/>
                <w:sz w:val="20"/>
                <w:szCs w:val="25"/>
                <w:lang w:val="en-GB"/>
              </w:rPr>
              <w:t>d</w:t>
            </w:r>
          </w:p>
          <w:p w14:paraId="22104C6E" w14:textId="654FC2D1" w:rsidR="005C21FE" w:rsidRPr="0091547C" w:rsidRDefault="005C21FE" w:rsidP="0091547C">
            <w:pPr>
              <w:spacing w:line="240" w:lineRule="atLeast"/>
              <w:ind w:left="-108" w:right="-108"/>
              <w:jc w:val="center"/>
              <w:rPr>
                <w:rFonts w:eastAsia="Times New Roman" w:cs="Angsana New"/>
                <w:b/>
                <w:bCs/>
                <w:sz w:val="20"/>
                <w:szCs w:val="25"/>
              </w:rPr>
            </w:pPr>
            <w:r w:rsidRPr="005C21FE">
              <w:rPr>
                <w:rFonts w:eastAsia="Times New Roman" w:cs="Angsana New"/>
                <w:b/>
                <w:bCs/>
                <w:sz w:val="20"/>
                <w:szCs w:val="25"/>
              </w:rPr>
              <w:t>financial statements</w:t>
            </w:r>
          </w:p>
        </w:tc>
        <w:tc>
          <w:tcPr>
            <w:tcW w:w="2268" w:type="dxa"/>
            <w:gridSpan w:val="2"/>
          </w:tcPr>
          <w:p w14:paraId="358DB513" w14:textId="77777777" w:rsidR="00BD41C5" w:rsidRDefault="00BD41C5" w:rsidP="0091547C">
            <w:pPr>
              <w:spacing w:line="240" w:lineRule="atLeast"/>
              <w:ind w:left="-108" w:right="-108"/>
              <w:jc w:val="center"/>
              <w:rPr>
                <w:rFonts w:eastAsia="Times New Roman"/>
                <w:b/>
                <w:bCs/>
                <w:sz w:val="20"/>
                <w:szCs w:val="20"/>
                <w:lang w:val="en-GB"/>
              </w:rPr>
            </w:pPr>
            <w:r w:rsidRPr="006234DC">
              <w:rPr>
                <w:rFonts w:eastAsia="Times New Roman"/>
                <w:b/>
                <w:bCs/>
                <w:sz w:val="20"/>
                <w:szCs w:val="20"/>
                <w:lang w:val="en-GB"/>
              </w:rPr>
              <w:t xml:space="preserve">Separate </w:t>
            </w:r>
          </w:p>
          <w:p w14:paraId="4614C84A" w14:textId="3FC33AF7" w:rsidR="005C21FE" w:rsidRPr="006234DC" w:rsidRDefault="005C21FE" w:rsidP="0091547C">
            <w:pPr>
              <w:spacing w:line="240" w:lineRule="atLeast"/>
              <w:ind w:left="-108" w:right="-108"/>
              <w:jc w:val="center"/>
              <w:rPr>
                <w:rFonts w:eastAsia="Times New Roman"/>
                <w:b/>
                <w:bCs/>
                <w:sz w:val="20"/>
                <w:szCs w:val="20"/>
                <w:lang w:val="en-GB"/>
              </w:rPr>
            </w:pPr>
            <w:r w:rsidRPr="005C21FE">
              <w:rPr>
                <w:rFonts w:eastAsia="Times New Roman"/>
                <w:b/>
                <w:bCs/>
                <w:sz w:val="20"/>
                <w:szCs w:val="20"/>
                <w:lang w:val="en-GB"/>
              </w:rPr>
              <w:t>financial statements</w:t>
            </w:r>
          </w:p>
        </w:tc>
      </w:tr>
      <w:tr w:rsidR="00BD41C5" w:rsidRPr="006234DC" w14:paraId="4C5A930C" w14:textId="77777777" w:rsidTr="00134DB4">
        <w:trPr>
          <w:cantSplit/>
          <w:trHeight w:val="158"/>
          <w:tblHeader/>
        </w:trPr>
        <w:tc>
          <w:tcPr>
            <w:tcW w:w="4512" w:type="dxa"/>
          </w:tcPr>
          <w:p w14:paraId="155A0F8E" w14:textId="77777777" w:rsidR="00BD41C5" w:rsidRPr="006234DC" w:rsidRDefault="00BD41C5">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3B1381D8" w14:textId="77777777"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31 March</w:t>
            </w:r>
          </w:p>
        </w:tc>
        <w:tc>
          <w:tcPr>
            <w:tcW w:w="1170" w:type="dxa"/>
            <w:vAlign w:val="center"/>
          </w:tcPr>
          <w:p w14:paraId="76690B57" w14:textId="77777777"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c>
          <w:tcPr>
            <w:tcW w:w="1188" w:type="dxa"/>
            <w:vAlign w:val="center"/>
          </w:tcPr>
          <w:p w14:paraId="36E4FA93" w14:textId="77777777"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31 March</w:t>
            </w:r>
          </w:p>
        </w:tc>
        <w:tc>
          <w:tcPr>
            <w:tcW w:w="1080" w:type="dxa"/>
            <w:vAlign w:val="center"/>
          </w:tcPr>
          <w:p w14:paraId="096D9786" w14:textId="77777777"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r>
      <w:tr w:rsidR="00BD41C5" w:rsidRPr="006234DC" w14:paraId="0A9815F2" w14:textId="77777777" w:rsidTr="00134DB4">
        <w:trPr>
          <w:cantSplit/>
          <w:trHeight w:val="158"/>
          <w:tblHeader/>
        </w:trPr>
        <w:tc>
          <w:tcPr>
            <w:tcW w:w="4512" w:type="dxa"/>
          </w:tcPr>
          <w:p w14:paraId="49C80302" w14:textId="77777777" w:rsidR="00BD41C5" w:rsidRPr="006234DC" w:rsidRDefault="00BD41C5">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192840CA" w14:textId="6304A002"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sidR="006F2052">
              <w:rPr>
                <w:rFonts w:eastAsia="Times New Roman"/>
                <w:sz w:val="20"/>
                <w:szCs w:val="20"/>
                <w:lang w:val="en-GB"/>
              </w:rPr>
              <w:t>4</w:t>
            </w:r>
          </w:p>
        </w:tc>
        <w:tc>
          <w:tcPr>
            <w:tcW w:w="1170" w:type="dxa"/>
            <w:vAlign w:val="center"/>
          </w:tcPr>
          <w:p w14:paraId="384A4FCA" w14:textId="6BF2D2F9"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sidR="006F2052">
              <w:rPr>
                <w:rFonts w:eastAsia="Times New Roman"/>
                <w:sz w:val="20"/>
                <w:szCs w:val="20"/>
                <w:lang w:val="en-GB"/>
              </w:rPr>
              <w:t>3</w:t>
            </w:r>
          </w:p>
        </w:tc>
        <w:tc>
          <w:tcPr>
            <w:tcW w:w="1188" w:type="dxa"/>
            <w:vAlign w:val="center"/>
          </w:tcPr>
          <w:p w14:paraId="15E3BA06" w14:textId="2837C024"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sidR="006F2052">
              <w:rPr>
                <w:rFonts w:eastAsia="Times New Roman"/>
                <w:sz w:val="20"/>
                <w:szCs w:val="20"/>
                <w:lang w:val="en-GB"/>
              </w:rPr>
              <w:t>4</w:t>
            </w:r>
          </w:p>
        </w:tc>
        <w:tc>
          <w:tcPr>
            <w:tcW w:w="1080" w:type="dxa"/>
            <w:vAlign w:val="center"/>
          </w:tcPr>
          <w:p w14:paraId="5C643026" w14:textId="212E7EB2"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sidR="006F2052">
              <w:rPr>
                <w:rFonts w:eastAsia="Times New Roman"/>
                <w:sz w:val="20"/>
                <w:szCs w:val="20"/>
                <w:lang w:val="en-GB"/>
              </w:rPr>
              <w:t>3</w:t>
            </w:r>
          </w:p>
        </w:tc>
      </w:tr>
      <w:tr w:rsidR="00BD41C5" w:rsidRPr="006234DC" w14:paraId="725F04FE" w14:textId="77777777" w:rsidTr="00D86CDE">
        <w:trPr>
          <w:cantSplit/>
          <w:trHeight w:val="158"/>
          <w:tblHeader/>
        </w:trPr>
        <w:tc>
          <w:tcPr>
            <w:tcW w:w="4512" w:type="dxa"/>
          </w:tcPr>
          <w:p w14:paraId="078EAD39" w14:textId="77777777" w:rsidR="00BD41C5" w:rsidRPr="006234DC" w:rsidRDefault="00BD41C5">
            <w:pPr>
              <w:tabs>
                <w:tab w:val="left" w:pos="360"/>
                <w:tab w:val="decimal" w:pos="9090"/>
              </w:tabs>
              <w:spacing w:line="240" w:lineRule="atLeast"/>
              <w:ind w:right="-108"/>
              <w:rPr>
                <w:rFonts w:eastAsia="Times New Roman"/>
                <w:sz w:val="20"/>
                <w:szCs w:val="20"/>
                <w:u w:val="single"/>
                <w:cs/>
                <w:lang w:val="en-GB"/>
              </w:rPr>
            </w:pPr>
          </w:p>
        </w:tc>
        <w:tc>
          <w:tcPr>
            <w:tcW w:w="4596" w:type="dxa"/>
            <w:gridSpan w:val="4"/>
          </w:tcPr>
          <w:p w14:paraId="0798220D" w14:textId="77777777" w:rsidR="00BD41C5" w:rsidRPr="006234DC" w:rsidRDefault="00BD41C5">
            <w:pPr>
              <w:tabs>
                <w:tab w:val="right" w:pos="684"/>
              </w:tabs>
              <w:spacing w:line="240" w:lineRule="atLeast"/>
              <w:ind w:right="-108"/>
              <w:jc w:val="center"/>
              <w:rPr>
                <w:rFonts w:eastAsia="Times New Roman"/>
                <w:i/>
                <w:iCs/>
                <w:sz w:val="20"/>
                <w:szCs w:val="20"/>
                <w:cs/>
                <w:lang w:val="en-GB"/>
              </w:rPr>
            </w:pPr>
            <w:r w:rsidRPr="006234DC">
              <w:rPr>
                <w:rFonts w:eastAsia="Times New Roman"/>
                <w:i/>
                <w:iCs/>
                <w:sz w:val="20"/>
                <w:szCs w:val="20"/>
                <w:cs/>
                <w:lang w:val="en-GB"/>
              </w:rPr>
              <w:t>(</w:t>
            </w:r>
            <w:r w:rsidRPr="006234DC">
              <w:rPr>
                <w:rFonts w:eastAsia="Times New Roman"/>
                <w:i/>
                <w:iCs/>
                <w:sz w:val="20"/>
                <w:szCs w:val="20"/>
                <w:lang w:val="en-GB"/>
              </w:rPr>
              <w:t>in million Baht</w:t>
            </w:r>
            <w:r w:rsidRPr="006234DC">
              <w:rPr>
                <w:rFonts w:eastAsia="Times New Roman"/>
                <w:i/>
                <w:iCs/>
                <w:sz w:val="20"/>
                <w:szCs w:val="20"/>
                <w:cs/>
                <w:lang w:val="en-GB"/>
              </w:rPr>
              <w:t>)</w:t>
            </w:r>
          </w:p>
        </w:tc>
      </w:tr>
      <w:tr w:rsidR="00BD41C5" w:rsidRPr="006234DC" w14:paraId="74C109A1" w14:textId="77777777" w:rsidTr="00134DB4">
        <w:trPr>
          <w:cantSplit/>
          <w:trHeight w:val="158"/>
        </w:trPr>
        <w:tc>
          <w:tcPr>
            <w:tcW w:w="4512" w:type="dxa"/>
          </w:tcPr>
          <w:p w14:paraId="424F6DEC" w14:textId="77777777" w:rsidR="00BD41C5" w:rsidRPr="006234DC" w:rsidRDefault="00BD41C5">
            <w:pPr>
              <w:tabs>
                <w:tab w:val="left" w:pos="360"/>
                <w:tab w:val="decimal" w:pos="9090"/>
              </w:tabs>
              <w:spacing w:line="240" w:lineRule="atLeast"/>
              <w:ind w:right="-108"/>
              <w:rPr>
                <w:rFonts w:eastAsia="Times New Roman"/>
                <w:sz w:val="20"/>
                <w:szCs w:val="20"/>
                <w:lang w:val="en-GB"/>
              </w:rPr>
            </w:pPr>
            <w:r w:rsidRPr="006234DC">
              <w:rPr>
                <w:rFonts w:eastAsia="Times New Roman"/>
                <w:sz w:val="20"/>
                <w:szCs w:val="20"/>
                <w:lang w:val="en-GB"/>
              </w:rPr>
              <w:t>Subsidiaries</w:t>
            </w:r>
          </w:p>
        </w:tc>
        <w:tc>
          <w:tcPr>
            <w:tcW w:w="1158" w:type="dxa"/>
          </w:tcPr>
          <w:p w14:paraId="7C38D511" w14:textId="77777777" w:rsidR="00BD41C5" w:rsidRPr="006234DC" w:rsidRDefault="00BD41C5">
            <w:pPr>
              <w:tabs>
                <w:tab w:val="decimal" w:pos="795"/>
              </w:tabs>
              <w:spacing w:line="240" w:lineRule="atLeast"/>
              <w:ind w:right="-108"/>
              <w:rPr>
                <w:rFonts w:eastAsia="Times New Roman"/>
                <w:sz w:val="20"/>
                <w:szCs w:val="20"/>
                <w:lang w:val="en-GB"/>
              </w:rPr>
            </w:pPr>
          </w:p>
        </w:tc>
        <w:tc>
          <w:tcPr>
            <w:tcW w:w="1170" w:type="dxa"/>
          </w:tcPr>
          <w:p w14:paraId="2B52E151" w14:textId="77777777" w:rsidR="00BD41C5" w:rsidRPr="006234DC" w:rsidRDefault="00BD41C5">
            <w:pPr>
              <w:tabs>
                <w:tab w:val="decimal" w:pos="795"/>
              </w:tabs>
              <w:spacing w:line="240" w:lineRule="atLeast"/>
              <w:ind w:right="-108"/>
              <w:rPr>
                <w:rFonts w:eastAsia="Times New Roman"/>
                <w:sz w:val="20"/>
                <w:szCs w:val="20"/>
                <w:lang w:val="en-GB"/>
              </w:rPr>
            </w:pPr>
          </w:p>
        </w:tc>
        <w:tc>
          <w:tcPr>
            <w:tcW w:w="1188" w:type="dxa"/>
          </w:tcPr>
          <w:p w14:paraId="259AA8E2" w14:textId="77777777" w:rsidR="00BD41C5" w:rsidRPr="006234DC" w:rsidRDefault="00BD41C5">
            <w:pPr>
              <w:tabs>
                <w:tab w:val="decimal" w:pos="795"/>
              </w:tabs>
              <w:spacing w:line="240" w:lineRule="atLeast"/>
              <w:ind w:right="-108"/>
              <w:rPr>
                <w:rFonts w:eastAsia="Times New Roman"/>
                <w:sz w:val="20"/>
                <w:szCs w:val="20"/>
                <w:lang w:val="en-GB"/>
              </w:rPr>
            </w:pPr>
          </w:p>
        </w:tc>
        <w:tc>
          <w:tcPr>
            <w:tcW w:w="1080" w:type="dxa"/>
          </w:tcPr>
          <w:p w14:paraId="394DB261" w14:textId="77777777" w:rsidR="00BD41C5" w:rsidRPr="006234DC" w:rsidRDefault="00BD41C5">
            <w:pPr>
              <w:tabs>
                <w:tab w:val="decimal" w:pos="795"/>
              </w:tabs>
              <w:spacing w:line="240" w:lineRule="atLeast"/>
              <w:ind w:right="-108"/>
              <w:rPr>
                <w:rFonts w:eastAsia="Times New Roman"/>
                <w:sz w:val="20"/>
                <w:szCs w:val="20"/>
                <w:lang w:val="en-GB"/>
              </w:rPr>
            </w:pPr>
          </w:p>
        </w:tc>
      </w:tr>
      <w:tr w:rsidR="007373BA" w:rsidRPr="006234DC" w14:paraId="0AF70819" w14:textId="77777777" w:rsidTr="00134DB4">
        <w:trPr>
          <w:cantSplit/>
          <w:trHeight w:val="158"/>
        </w:trPr>
        <w:tc>
          <w:tcPr>
            <w:tcW w:w="4512" w:type="dxa"/>
            <w:vAlign w:val="center"/>
          </w:tcPr>
          <w:p w14:paraId="2C9B4FE3" w14:textId="7FBBA643" w:rsidR="007373BA" w:rsidRPr="006234DC" w:rsidRDefault="007373BA" w:rsidP="007373BA">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Interbank and money market items (Assets)</w:t>
            </w:r>
          </w:p>
        </w:tc>
        <w:tc>
          <w:tcPr>
            <w:tcW w:w="1158" w:type="dxa"/>
          </w:tcPr>
          <w:p w14:paraId="5D548E9B" w14:textId="32452BFA" w:rsidR="007373BA" w:rsidRPr="006234DC" w:rsidRDefault="007373BA" w:rsidP="00563AC0">
            <w:pPr>
              <w:tabs>
                <w:tab w:val="decimal" w:pos="663"/>
              </w:tabs>
              <w:spacing w:line="240" w:lineRule="atLeast"/>
              <w:ind w:right="-108"/>
              <w:rPr>
                <w:rFonts w:eastAsia="Times New Roman"/>
                <w:sz w:val="20"/>
                <w:szCs w:val="20"/>
                <w:lang w:val="en-GB"/>
              </w:rPr>
            </w:pPr>
            <w:r w:rsidRPr="008241D5">
              <w:rPr>
                <w:rFonts w:eastAsia="Times New Roman"/>
                <w:sz w:val="20"/>
                <w:szCs w:val="20"/>
                <w:lang w:val="en-GB"/>
              </w:rPr>
              <w:t>-</w:t>
            </w:r>
          </w:p>
        </w:tc>
        <w:tc>
          <w:tcPr>
            <w:tcW w:w="1170" w:type="dxa"/>
          </w:tcPr>
          <w:p w14:paraId="0FEFB3AB" w14:textId="4C64C0DB" w:rsidR="007373BA" w:rsidRPr="006234DC" w:rsidRDefault="007373BA" w:rsidP="007373BA">
            <w:pPr>
              <w:spacing w:line="240" w:lineRule="atLeast"/>
              <w:ind w:left="162" w:right="-108"/>
              <w:jc w:val="center"/>
              <w:rPr>
                <w:rFonts w:eastAsia="Times New Roman"/>
                <w:sz w:val="20"/>
                <w:szCs w:val="20"/>
                <w:lang w:val="en-GB"/>
              </w:rPr>
            </w:pPr>
            <w:r w:rsidRPr="008241D5">
              <w:rPr>
                <w:rFonts w:eastAsia="Times New Roman"/>
                <w:sz w:val="20"/>
                <w:szCs w:val="20"/>
                <w:lang w:val="en-GB"/>
              </w:rPr>
              <w:t>-</w:t>
            </w:r>
          </w:p>
        </w:tc>
        <w:tc>
          <w:tcPr>
            <w:tcW w:w="1188" w:type="dxa"/>
          </w:tcPr>
          <w:p w14:paraId="79CC550D" w14:textId="3D17B054" w:rsidR="007373BA" w:rsidRPr="007373BA" w:rsidRDefault="007373BA" w:rsidP="007373BA">
            <w:pPr>
              <w:tabs>
                <w:tab w:val="decimal" w:pos="871"/>
              </w:tabs>
              <w:spacing w:line="240" w:lineRule="atLeast"/>
              <w:ind w:right="-108"/>
              <w:rPr>
                <w:rFonts w:eastAsia="Times New Roman"/>
                <w:sz w:val="20"/>
                <w:szCs w:val="20"/>
                <w:highlight w:val="yellow"/>
                <w:lang w:val="en-GB"/>
              </w:rPr>
            </w:pPr>
            <w:r w:rsidRPr="007373BA">
              <w:rPr>
                <w:sz w:val="20"/>
                <w:szCs w:val="20"/>
              </w:rPr>
              <w:t xml:space="preserve"> 2,232 </w:t>
            </w:r>
          </w:p>
        </w:tc>
        <w:tc>
          <w:tcPr>
            <w:tcW w:w="1080" w:type="dxa"/>
          </w:tcPr>
          <w:p w14:paraId="2EE7BAD3" w14:textId="04373964" w:rsidR="007373BA" w:rsidRPr="00F35647" w:rsidRDefault="007373BA" w:rsidP="007373BA">
            <w:pPr>
              <w:tabs>
                <w:tab w:val="decimal" w:pos="828"/>
              </w:tabs>
              <w:spacing w:line="240" w:lineRule="atLeast"/>
              <w:ind w:right="-108"/>
              <w:rPr>
                <w:sz w:val="20"/>
                <w:szCs w:val="22"/>
                <w:lang w:val="en-GB"/>
              </w:rPr>
            </w:pPr>
            <w:r w:rsidRPr="008241D5">
              <w:rPr>
                <w:sz w:val="20"/>
                <w:szCs w:val="20"/>
                <w:lang w:val="en-GB"/>
              </w:rPr>
              <w:t xml:space="preserve"> 3,411 </w:t>
            </w:r>
          </w:p>
        </w:tc>
      </w:tr>
      <w:tr w:rsidR="007373BA" w:rsidRPr="006234DC" w14:paraId="3F2331A6" w14:textId="77777777" w:rsidTr="00134DB4">
        <w:trPr>
          <w:cantSplit/>
          <w:trHeight w:val="158"/>
        </w:trPr>
        <w:tc>
          <w:tcPr>
            <w:tcW w:w="4512" w:type="dxa"/>
            <w:vAlign w:val="center"/>
          </w:tcPr>
          <w:p w14:paraId="72A3FC67" w14:textId="5CE6552B" w:rsidR="007373BA" w:rsidRPr="006234DC" w:rsidRDefault="007373BA" w:rsidP="007373BA">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Loans</w:t>
            </w:r>
            <w:r w:rsidRPr="008241D5">
              <w:rPr>
                <w:rFonts w:eastAsia="Times New Roman"/>
                <w:sz w:val="20"/>
                <w:szCs w:val="20"/>
                <w:vertAlign w:val="superscript"/>
                <w:cs/>
                <w:lang w:val="en-GB"/>
              </w:rPr>
              <w:t>*</w:t>
            </w:r>
          </w:p>
        </w:tc>
        <w:tc>
          <w:tcPr>
            <w:tcW w:w="1158" w:type="dxa"/>
          </w:tcPr>
          <w:p w14:paraId="1816EBD0" w14:textId="22B4D570" w:rsidR="007373BA" w:rsidRPr="006234DC" w:rsidRDefault="007373BA" w:rsidP="00563AC0">
            <w:pPr>
              <w:tabs>
                <w:tab w:val="decimal" w:pos="663"/>
              </w:tabs>
              <w:spacing w:line="240" w:lineRule="atLeast"/>
              <w:ind w:right="-108"/>
              <w:rPr>
                <w:rFonts w:eastAsia="Times New Roman"/>
                <w:sz w:val="20"/>
                <w:szCs w:val="20"/>
                <w:lang w:val="en-GB"/>
              </w:rPr>
            </w:pPr>
            <w:r w:rsidRPr="008241D5">
              <w:rPr>
                <w:rFonts w:eastAsia="Times New Roman"/>
                <w:sz w:val="20"/>
                <w:szCs w:val="20"/>
                <w:lang w:val="en-GB"/>
              </w:rPr>
              <w:t>-</w:t>
            </w:r>
          </w:p>
        </w:tc>
        <w:tc>
          <w:tcPr>
            <w:tcW w:w="1170" w:type="dxa"/>
          </w:tcPr>
          <w:p w14:paraId="42614FB9" w14:textId="50477E0E" w:rsidR="007373BA" w:rsidRPr="006234DC" w:rsidRDefault="007373BA" w:rsidP="007373BA">
            <w:pPr>
              <w:spacing w:line="240" w:lineRule="atLeast"/>
              <w:ind w:left="162" w:right="-108"/>
              <w:jc w:val="center"/>
              <w:rPr>
                <w:rFonts w:eastAsia="Times New Roman"/>
                <w:sz w:val="20"/>
                <w:szCs w:val="20"/>
                <w:lang w:val="en-GB"/>
              </w:rPr>
            </w:pPr>
            <w:r w:rsidRPr="008241D5">
              <w:rPr>
                <w:rFonts w:eastAsia="Times New Roman"/>
                <w:sz w:val="20"/>
                <w:szCs w:val="20"/>
                <w:lang w:val="en-GB"/>
              </w:rPr>
              <w:t>-</w:t>
            </w:r>
          </w:p>
        </w:tc>
        <w:tc>
          <w:tcPr>
            <w:tcW w:w="1188" w:type="dxa"/>
          </w:tcPr>
          <w:p w14:paraId="2A3C38C9" w14:textId="50D44B86" w:rsidR="007373BA" w:rsidRPr="007373BA" w:rsidRDefault="007373BA" w:rsidP="007373BA">
            <w:pPr>
              <w:tabs>
                <w:tab w:val="decimal" w:pos="871"/>
              </w:tabs>
              <w:spacing w:line="240" w:lineRule="atLeast"/>
              <w:ind w:right="-108"/>
              <w:rPr>
                <w:rFonts w:eastAsia="Times New Roman"/>
                <w:sz w:val="20"/>
                <w:szCs w:val="20"/>
                <w:highlight w:val="yellow"/>
                <w:lang w:val="en-GB"/>
              </w:rPr>
            </w:pPr>
            <w:r w:rsidRPr="007373BA">
              <w:rPr>
                <w:sz w:val="20"/>
                <w:szCs w:val="20"/>
              </w:rPr>
              <w:t xml:space="preserve"> 133,635 </w:t>
            </w:r>
          </w:p>
        </w:tc>
        <w:tc>
          <w:tcPr>
            <w:tcW w:w="1080" w:type="dxa"/>
          </w:tcPr>
          <w:p w14:paraId="635B42EC" w14:textId="2A6312FE" w:rsidR="007373BA" w:rsidRPr="00F35647" w:rsidRDefault="007373BA" w:rsidP="007373BA">
            <w:pPr>
              <w:tabs>
                <w:tab w:val="decimal" w:pos="828"/>
              </w:tabs>
              <w:spacing w:line="240" w:lineRule="atLeast"/>
              <w:ind w:right="-108"/>
              <w:rPr>
                <w:sz w:val="20"/>
                <w:szCs w:val="22"/>
                <w:lang w:val="en-GB"/>
              </w:rPr>
            </w:pPr>
            <w:r w:rsidRPr="008241D5">
              <w:rPr>
                <w:sz w:val="20"/>
                <w:szCs w:val="20"/>
                <w:lang w:val="en-GB"/>
              </w:rPr>
              <w:t xml:space="preserve"> 126,998 </w:t>
            </w:r>
          </w:p>
        </w:tc>
      </w:tr>
      <w:tr w:rsidR="007373BA" w:rsidRPr="006234DC" w14:paraId="4C61DDBD" w14:textId="77777777" w:rsidTr="00134DB4">
        <w:trPr>
          <w:cantSplit/>
          <w:trHeight w:val="158"/>
        </w:trPr>
        <w:tc>
          <w:tcPr>
            <w:tcW w:w="4512" w:type="dxa"/>
            <w:vAlign w:val="center"/>
          </w:tcPr>
          <w:p w14:paraId="17988A20" w14:textId="70628085" w:rsidR="007373BA" w:rsidRPr="006234DC" w:rsidRDefault="007373BA" w:rsidP="007373BA">
            <w:pPr>
              <w:tabs>
                <w:tab w:val="left" w:pos="270"/>
                <w:tab w:val="decimal" w:pos="9090"/>
              </w:tabs>
              <w:spacing w:line="240" w:lineRule="atLeast"/>
              <w:ind w:right="-108"/>
              <w:rPr>
                <w:rFonts w:eastAsia="Times New Roman"/>
                <w:sz w:val="20"/>
                <w:szCs w:val="20"/>
                <w:lang w:val="en-GB"/>
              </w:rPr>
            </w:pPr>
            <w:r>
              <w:rPr>
                <w:rFonts w:eastAsia="Times New Roman"/>
                <w:sz w:val="20"/>
                <w:szCs w:val="20"/>
                <w:lang w:val="en-GB"/>
              </w:rPr>
              <w:tab/>
            </w:r>
            <w:r w:rsidRPr="008241D5">
              <w:rPr>
                <w:rFonts w:eastAsia="Times New Roman"/>
                <w:sz w:val="20"/>
                <w:szCs w:val="20"/>
                <w:lang w:val="en-GB"/>
              </w:rPr>
              <w:t>Other assets</w:t>
            </w:r>
          </w:p>
        </w:tc>
        <w:tc>
          <w:tcPr>
            <w:tcW w:w="1158" w:type="dxa"/>
          </w:tcPr>
          <w:p w14:paraId="51F7AB37" w14:textId="0E6CE555" w:rsidR="007373BA" w:rsidRPr="006234DC" w:rsidRDefault="007373BA" w:rsidP="00563AC0">
            <w:pPr>
              <w:tabs>
                <w:tab w:val="decimal" w:pos="663"/>
              </w:tabs>
              <w:spacing w:line="240" w:lineRule="atLeast"/>
              <w:ind w:right="-108"/>
              <w:rPr>
                <w:rFonts w:eastAsia="Times New Roman"/>
                <w:sz w:val="20"/>
                <w:szCs w:val="20"/>
                <w:lang w:val="en-GB"/>
              </w:rPr>
            </w:pPr>
            <w:r w:rsidRPr="008241D5">
              <w:rPr>
                <w:rFonts w:eastAsia="Times New Roman"/>
                <w:sz w:val="20"/>
                <w:szCs w:val="20"/>
                <w:lang w:val="en-GB"/>
              </w:rPr>
              <w:t>-</w:t>
            </w:r>
          </w:p>
        </w:tc>
        <w:tc>
          <w:tcPr>
            <w:tcW w:w="1170" w:type="dxa"/>
          </w:tcPr>
          <w:p w14:paraId="257042A9" w14:textId="61BBB986" w:rsidR="007373BA" w:rsidRPr="006234DC" w:rsidRDefault="007373BA" w:rsidP="007373BA">
            <w:pPr>
              <w:spacing w:line="240" w:lineRule="atLeast"/>
              <w:ind w:left="162" w:right="-108"/>
              <w:jc w:val="center"/>
              <w:rPr>
                <w:rFonts w:eastAsia="Times New Roman"/>
                <w:sz w:val="20"/>
                <w:szCs w:val="20"/>
                <w:lang w:val="en-GB"/>
              </w:rPr>
            </w:pPr>
            <w:r w:rsidRPr="008241D5">
              <w:rPr>
                <w:rFonts w:eastAsia="Times New Roman"/>
                <w:sz w:val="20"/>
                <w:szCs w:val="20"/>
                <w:lang w:val="en-GB"/>
              </w:rPr>
              <w:t>-</w:t>
            </w:r>
          </w:p>
        </w:tc>
        <w:tc>
          <w:tcPr>
            <w:tcW w:w="1188" w:type="dxa"/>
          </w:tcPr>
          <w:p w14:paraId="5EBA1387" w14:textId="7B6238AE" w:rsidR="007373BA" w:rsidRPr="007373BA" w:rsidRDefault="007373BA" w:rsidP="007373BA">
            <w:pPr>
              <w:tabs>
                <w:tab w:val="decimal" w:pos="871"/>
              </w:tabs>
              <w:spacing w:line="240" w:lineRule="atLeast"/>
              <w:ind w:right="-108"/>
              <w:rPr>
                <w:rFonts w:eastAsia="Times New Roman"/>
                <w:sz w:val="20"/>
                <w:szCs w:val="20"/>
                <w:highlight w:val="yellow"/>
                <w:lang w:val="en-GB"/>
              </w:rPr>
            </w:pPr>
            <w:r w:rsidRPr="007373BA">
              <w:rPr>
                <w:sz w:val="20"/>
                <w:szCs w:val="20"/>
              </w:rPr>
              <w:t xml:space="preserve"> 29,726 </w:t>
            </w:r>
          </w:p>
        </w:tc>
        <w:tc>
          <w:tcPr>
            <w:tcW w:w="1080" w:type="dxa"/>
          </w:tcPr>
          <w:p w14:paraId="238BFC7C" w14:textId="657C0CE9" w:rsidR="007373BA" w:rsidRPr="00F35647" w:rsidRDefault="007373BA" w:rsidP="007373BA">
            <w:pPr>
              <w:tabs>
                <w:tab w:val="decimal" w:pos="828"/>
              </w:tabs>
              <w:spacing w:line="240" w:lineRule="atLeast"/>
              <w:ind w:right="-108"/>
              <w:rPr>
                <w:sz w:val="20"/>
                <w:szCs w:val="22"/>
                <w:lang w:val="en-GB"/>
              </w:rPr>
            </w:pPr>
            <w:r w:rsidRPr="008241D5">
              <w:rPr>
                <w:sz w:val="20"/>
                <w:szCs w:val="20"/>
                <w:lang w:val="en-GB"/>
              </w:rPr>
              <w:t xml:space="preserve"> 2,086 </w:t>
            </w:r>
          </w:p>
        </w:tc>
      </w:tr>
      <w:tr w:rsidR="007373BA" w:rsidRPr="006234DC" w14:paraId="37FE538C" w14:textId="77777777" w:rsidTr="00134DB4">
        <w:trPr>
          <w:cantSplit/>
          <w:trHeight w:val="158"/>
        </w:trPr>
        <w:tc>
          <w:tcPr>
            <w:tcW w:w="4512" w:type="dxa"/>
            <w:vAlign w:val="center"/>
          </w:tcPr>
          <w:p w14:paraId="077B4E35" w14:textId="628D48F8" w:rsidR="007373BA" w:rsidRPr="00B13B94" w:rsidRDefault="007373BA" w:rsidP="007373BA">
            <w:pPr>
              <w:tabs>
                <w:tab w:val="left" w:pos="270"/>
                <w:tab w:val="decimal" w:pos="9090"/>
              </w:tabs>
              <w:spacing w:line="240" w:lineRule="atLeast"/>
              <w:ind w:right="-108"/>
              <w:rPr>
                <w:rFonts w:eastAsia="Times New Roman" w:cstheme="minorBidi"/>
                <w:sz w:val="20"/>
                <w:szCs w:val="20"/>
                <w:cs/>
                <w:lang w:val="en-GB"/>
              </w:rPr>
            </w:pPr>
            <w:r w:rsidRPr="008241D5">
              <w:rPr>
                <w:rFonts w:eastAsia="Times New Roman"/>
                <w:sz w:val="20"/>
                <w:szCs w:val="20"/>
                <w:lang w:val="en-GB"/>
              </w:rPr>
              <w:tab/>
              <w:t>Interbank and money market items (liabilities)</w:t>
            </w:r>
          </w:p>
        </w:tc>
        <w:tc>
          <w:tcPr>
            <w:tcW w:w="1158" w:type="dxa"/>
          </w:tcPr>
          <w:p w14:paraId="20740B37" w14:textId="02A6B7D6" w:rsidR="007373BA" w:rsidRPr="006234DC" w:rsidRDefault="007373BA" w:rsidP="00563AC0">
            <w:pPr>
              <w:tabs>
                <w:tab w:val="decimal" w:pos="663"/>
              </w:tabs>
              <w:spacing w:line="240" w:lineRule="atLeast"/>
              <w:ind w:right="-108"/>
              <w:rPr>
                <w:rFonts w:eastAsia="Times New Roman"/>
                <w:sz w:val="20"/>
                <w:szCs w:val="20"/>
                <w:lang w:val="en-GB"/>
              </w:rPr>
            </w:pPr>
            <w:r w:rsidRPr="008241D5">
              <w:rPr>
                <w:rFonts w:eastAsia="Times New Roman"/>
                <w:sz w:val="20"/>
                <w:szCs w:val="20"/>
                <w:lang w:val="en-GB"/>
              </w:rPr>
              <w:t>-</w:t>
            </w:r>
          </w:p>
        </w:tc>
        <w:tc>
          <w:tcPr>
            <w:tcW w:w="1170" w:type="dxa"/>
          </w:tcPr>
          <w:p w14:paraId="1EDF0D28" w14:textId="79C92CBB" w:rsidR="007373BA" w:rsidRPr="006234DC" w:rsidRDefault="007373BA" w:rsidP="007373BA">
            <w:pPr>
              <w:spacing w:line="240" w:lineRule="atLeast"/>
              <w:ind w:left="162" w:right="-108"/>
              <w:jc w:val="center"/>
              <w:rPr>
                <w:rFonts w:eastAsia="Times New Roman"/>
                <w:sz w:val="20"/>
                <w:szCs w:val="20"/>
                <w:lang w:val="en-GB"/>
              </w:rPr>
            </w:pPr>
            <w:r w:rsidRPr="008241D5">
              <w:rPr>
                <w:rFonts w:eastAsia="Times New Roman"/>
                <w:sz w:val="20"/>
                <w:szCs w:val="20"/>
                <w:lang w:val="en-GB"/>
              </w:rPr>
              <w:t>-</w:t>
            </w:r>
          </w:p>
        </w:tc>
        <w:tc>
          <w:tcPr>
            <w:tcW w:w="1188" w:type="dxa"/>
          </w:tcPr>
          <w:p w14:paraId="6E0878A4" w14:textId="022565B9" w:rsidR="007373BA" w:rsidRPr="007373BA" w:rsidRDefault="007373BA" w:rsidP="007373BA">
            <w:pPr>
              <w:tabs>
                <w:tab w:val="decimal" w:pos="871"/>
              </w:tabs>
              <w:spacing w:line="240" w:lineRule="atLeast"/>
              <w:ind w:right="-108"/>
              <w:rPr>
                <w:rFonts w:eastAsia="Times New Roman"/>
                <w:sz w:val="20"/>
                <w:szCs w:val="20"/>
                <w:highlight w:val="yellow"/>
                <w:lang w:val="en-GB"/>
              </w:rPr>
            </w:pPr>
            <w:r w:rsidRPr="007373BA">
              <w:rPr>
                <w:sz w:val="20"/>
                <w:szCs w:val="20"/>
              </w:rPr>
              <w:t xml:space="preserve"> 75,448 </w:t>
            </w:r>
          </w:p>
        </w:tc>
        <w:tc>
          <w:tcPr>
            <w:tcW w:w="1080" w:type="dxa"/>
          </w:tcPr>
          <w:p w14:paraId="560925DC" w14:textId="4F144A32" w:rsidR="007373BA" w:rsidRPr="00F35647" w:rsidRDefault="007373BA" w:rsidP="007373BA">
            <w:pPr>
              <w:tabs>
                <w:tab w:val="decimal" w:pos="828"/>
              </w:tabs>
              <w:spacing w:line="240" w:lineRule="atLeast"/>
              <w:ind w:right="-108"/>
              <w:rPr>
                <w:sz w:val="20"/>
                <w:szCs w:val="22"/>
                <w:lang w:val="en-GB"/>
              </w:rPr>
            </w:pPr>
            <w:r w:rsidRPr="008241D5">
              <w:rPr>
                <w:sz w:val="20"/>
                <w:szCs w:val="20"/>
                <w:lang w:val="en-GB"/>
              </w:rPr>
              <w:t xml:space="preserve"> 68,000 </w:t>
            </w:r>
          </w:p>
        </w:tc>
      </w:tr>
      <w:tr w:rsidR="007373BA" w:rsidRPr="006234DC" w14:paraId="3F92D29C" w14:textId="77777777" w:rsidTr="00134DB4">
        <w:trPr>
          <w:cantSplit/>
          <w:trHeight w:val="158"/>
        </w:trPr>
        <w:tc>
          <w:tcPr>
            <w:tcW w:w="4512" w:type="dxa"/>
            <w:vAlign w:val="center"/>
          </w:tcPr>
          <w:p w14:paraId="0A2D6E13" w14:textId="0DE9672E" w:rsidR="007373BA" w:rsidRPr="006234DC" w:rsidRDefault="007373BA" w:rsidP="007373BA">
            <w:pPr>
              <w:tabs>
                <w:tab w:val="left" w:pos="270"/>
                <w:tab w:val="decimal" w:pos="9090"/>
              </w:tabs>
              <w:spacing w:line="240" w:lineRule="atLeast"/>
              <w:ind w:right="-108"/>
              <w:rPr>
                <w:rFonts w:eastAsia="Times New Roman"/>
                <w:sz w:val="20"/>
                <w:szCs w:val="20"/>
                <w:lang w:val="en-GB"/>
              </w:rPr>
            </w:pPr>
            <w:r>
              <w:rPr>
                <w:rFonts w:eastAsia="Times New Roman"/>
                <w:sz w:val="20"/>
                <w:szCs w:val="20"/>
                <w:lang w:val="en-GB"/>
              </w:rPr>
              <w:tab/>
            </w:r>
            <w:r w:rsidRPr="008241D5">
              <w:rPr>
                <w:rFonts w:eastAsia="Times New Roman"/>
                <w:sz w:val="20"/>
                <w:szCs w:val="20"/>
                <w:lang w:val="en-GB"/>
              </w:rPr>
              <w:t>Debt issued and borrowings</w:t>
            </w:r>
            <w:r w:rsidRPr="008241D5">
              <w:rPr>
                <w:rFonts w:eastAsia="Times New Roman"/>
                <w:sz w:val="20"/>
                <w:szCs w:val="20"/>
                <w:vertAlign w:val="superscript"/>
                <w:cs/>
                <w:lang w:val="en-GB"/>
              </w:rPr>
              <w:t>**</w:t>
            </w:r>
          </w:p>
        </w:tc>
        <w:tc>
          <w:tcPr>
            <w:tcW w:w="1158" w:type="dxa"/>
          </w:tcPr>
          <w:p w14:paraId="0BE47964" w14:textId="50E74AEF" w:rsidR="007373BA" w:rsidRPr="006234DC" w:rsidRDefault="007373BA" w:rsidP="00563AC0">
            <w:pPr>
              <w:tabs>
                <w:tab w:val="decimal" w:pos="663"/>
              </w:tabs>
              <w:spacing w:line="240" w:lineRule="atLeast"/>
              <w:ind w:right="-108"/>
              <w:rPr>
                <w:rFonts w:eastAsia="Times New Roman"/>
                <w:sz w:val="20"/>
                <w:szCs w:val="20"/>
                <w:lang w:val="en-GB"/>
              </w:rPr>
            </w:pPr>
            <w:r w:rsidRPr="008241D5">
              <w:rPr>
                <w:rFonts w:eastAsia="Times New Roman"/>
                <w:sz w:val="20"/>
                <w:szCs w:val="20"/>
                <w:lang w:val="en-GB"/>
              </w:rPr>
              <w:t>-</w:t>
            </w:r>
          </w:p>
        </w:tc>
        <w:tc>
          <w:tcPr>
            <w:tcW w:w="1170" w:type="dxa"/>
          </w:tcPr>
          <w:p w14:paraId="5711A46E" w14:textId="35C60715" w:rsidR="007373BA" w:rsidRPr="006234DC" w:rsidRDefault="007373BA" w:rsidP="007373BA">
            <w:pPr>
              <w:spacing w:line="240" w:lineRule="atLeast"/>
              <w:ind w:left="162" w:right="-108"/>
              <w:jc w:val="center"/>
              <w:rPr>
                <w:rFonts w:eastAsia="Times New Roman"/>
                <w:sz w:val="20"/>
                <w:szCs w:val="20"/>
                <w:lang w:val="en-GB"/>
              </w:rPr>
            </w:pPr>
            <w:r w:rsidRPr="008241D5">
              <w:rPr>
                <w:rFonts w:eastAsia="Times New Roman"/>
                <w:sz w:val="20"/>
                <w:szCs w:val="20"/>
                <w:lang w:val="en-GB"/>
              </w:rPr>
              <w:t>-</w:t>
            </w:r>
          </w:p>
        </w:tc>
        <w:tc>
          <w:tcPr>
            <w:tcW w:w="1188" w:type="dxa"/>
          </w:tcPr>
          <w:p w14:paraId="5ADDE527" w14:textId="6FBC1D15" w:rsidR="007373BA" w:rsidRPr="007373BA" w:rsidRDefault="007373BA" w:rsidP="007373BA">
            <w:pPr>
              <w:tabs>
                <w:tab w:val="decimal" w:pos="871"/>
              </w:tabs>
              <w:spacing w:line="240" w:lineRule="atLeast"/>
              <w:ind w:right="-108"/>
              <w:rPr>
                <w:rFonts w:eastAsia="Times New Roman"/>
                <w:sz w:val="20"/>
                <w:szCs w:val="20"/>
                <w:lang w:val="en-GB"/>
              </w:rPr>
            </w:pPr>
            <w:r w:rsidRPr="007373BA">
              <w:rPr>
                <w:sz w:val="20"/>
                <w:szCs w:val="20"/>
              </w:rPr>
              <w:t xml:space="preserve"> (132)</w:t>
            </w:r>
          </w:p>
        </w:tc>
        <w:tc>
          <w:tcPr>
            <w:tcW w:w="1080" w:type="dxa"/>
          </w:tcPr>
          <w:p w14:paraId="0DACF72B" w14:textId="3C6D5CEB" w:rsidR="007373BA" w:rsidRDefault="007373BA" w:rsidP="007373BA">
            <w:pPr>
              <w:tabs>
                <w:tab w:val="decimal" w:pos="828"/>
              </w:tabs>
              <w:spacing w:line="240" w:lineRule="atLeast"/>
              <w:ind w:right="-108"/>
              <w:rPr>
                <w:sz w:val="20"/>
                <w:szCs w:val="22"/>
                <w:lang w:val="en-GB"/>
              </w:rPr>
            </w:pPr>
            <w:r w:rsidRPr="008241D5">
              <w:rPr>
                <w:sz w:val="20"/>
                <w:szCs w:val="20"/>
                <w:lang w:val="en-GB"/>
              </w:rPr>
              <w:t xml:space="preserve"> (150)</w:t>
            </w:r>
          </w:p>
        </w:tc>
      </w:tr>
      <w:tr w:rsidR="007373BA" w:rsidRPr="006234DC" w14:paraId="7F5D2009" w14:textId="77777777" w:rsidTr="00134DB4">
        <w:trPr>
          <w:cantSplit/>
          <w:trHeight w:val="158"/>
        </w:trPr>
        <w:tc>
          <w:tcPr>
            <w:tcW w:w="4512" w:type="dxa"/>
            <w:vAlign w:val="center"/>
          </w:tcPr>
          <w:p w14:paraId="32D7E78B" w14:textId="5B107093" w:rsidR="007373BA" w:rsidRPr="006234DC" w:rsidRDefault="007373BA" w:rsidP="007373BA">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Other liabilities</w:t>
            </w:r>
          </w:p>
        </w:tc>
        <w:tc>
          <w:tcPr>
            <w:tcW w:w="1158" w:type="dxa"/>
          </w:tcPr>
          <w:p w14:paraId="1FDA967D" w14:textId="54328386" w:rsidR="007373BA" w:rsidRPr="006234DC" w:rsidRDefault="007373BA" w:rsidP="00563AC0">
            <w:pPr>
              <w:tabs>
                <w:tab w:val="decimal" w:pos="663"/>
              </w:tabs>
              <w:spacing w:line="240" w:lineRule="atLeast"/>
              <w:ind w:right="-108"/>
              <w:rPr>
                <w:rFonts w:eastAsia="Times New Roman"/>
                <w:sz w:val="20"/>
                <w:szCs w:val="20"/>
                <w:lang w:val="en-GB"/>
              </w:rPr>
            </w:pPr>
            <w:r w:rsidRPr="008241D5">
              <w:rPr>
                <w:rFonts w:eastAsia="Times New Roman"/>
                <w:sz w:val="20"/>
                <w:szCs w:val="20"/>
                <w:lang w:val="en-GB"/>
              </w:rPr>
              <w:t>-</w:t>
            </w:r>
          </w:p>
        </w:tc>
        <w:tc>
          <w:tcPr>
            <w:tcW w:w="1170" w:type="dxa"/>
          </w:tcPr>
          <w:p w14:paraId="1FCC0ED5" w14:textId="090A81EE" w:rsidR="007373BA" w:rsidRPr="006234DC" w:rsidRDefault="007373BA" w:rsidP="007373BA">
            <w:pPr>
              <w:spacing w:line="240" w:lineRule="atLeast"/>
              <w:ind w:left="162" w:right="-108"/>
              <w:jc w:val="center"/>
              <w:rPr>
                <w:rFonts w:eastAsia="Times New Roman"/>
                <w:sz w:val="20"/>
                <w:szCs w:val="20"/>
                <w:lang w:val="en-GB"/>
              </w:rPr>
            </w:pPr>
            <w:r w:rsidRPr="008241D5">
              <w:rPr>
                <w:rFonts w:eastAsia="Times New Roman"/>
                <w:sz w:val="20"/>
                <w:szCs w:val="20"/>
                <w:lang w:val="en-GB"/>
              </w:rPr>
              <w:t>-</w:t>
            </w:r>
          </w:p>
        </w:tc>
        <w:tc>
          <w:tcPr>
            <w:tcW w:w="1188" w:type="dxa"/>
          </w:tcPr>
          <w:p w14:paraId="7261B78D" w14:textId="1EB49549" w:rsidR="007373BA" w:rsidRPr="007373BA" w:rsidRDefault="007373BA" w:rsidP="007373BA">
            <w:pPr>
              <w:tabs>
                <w:tab w:val="decimal" w:pos="871"/>
              </w:tabs>
              <w:spacing w:line="240" w:lineRule="atLeast"/>
              <w:ind w:right="-108"/>
              <w:rPr>
                <w:rFonts w:eastAsia="Times New Roman"/>
                <w:sz w:val="20"/>
                <w:szCs w:val="20"/>
                <w:lang w:val="en-GB"/>
              </w:rPr>
            </w:pPr>
            <w:r w:rsidRPr="007373BA">
              <w:rPr>
                <w:sz w:val="20"/>
                <w:szCs w:val="20"/>
              </w:rPr>
              <w:t xml:space="preserve"> 114 </w:t>
            </w:r>
          </w:p>
        </w:tc>
        <w:tc>
          <w:tcPr>
            <w:tcW w:w="1080" w:type="dxa"/>
          </w:tcPr>
          <w:p w14:paraId="29CB8294" w14:textId="015E76C3" w:rsidR="007373BA" w:rsidRPr="007373BA" w:rsidRDefault="007373BA" w:rsidP="007373BA">
            <w:pPr>
              <w:tabs>
                <w:tab w:val="decimal" w:pos="828"/>
              </w:tabs>
              <w:spacing w:line="240" w:lineRule="atLeast"/>
              <w:ind w:right="-108"/>
              <w:rPr>
                <w:rFonts w:cstheme="minorBidi"/>
                <w:sz w:val="20"/>
                <w:szCs w:val="22"/>
                <w:cs/>
              </w:rPr>
            </w:pPr>
            <w:r w:rsidRPr="008241D5">
              <w:rPr>
                <w:sz w:val="20"/>
                <w:szCs w:val="20"/>
                <w:lang w:val="en-GB"/>
              </w:rPr>
              <w:t xml:space="preserve"> </w:t>
            </w:r>
            <w:r w:rsidR="001A3BFB">
              <w:rPr>
                <w:rFonts w:cs="Angsana New"/>
                <w:sz w:val="20"/>
                <w:szCs w:val="25"/>
              </w:rPr>
              <w:t>60</w:t>
            </w:r>
            <w:r w:rsidRPr="008241D5">
              <w:rPr>
                <w:sz w:val="20"/>
                <w:szCs w:val="20"/>
                <w:lang w:val="en-GB"/>
              </w:rPr>
              <w:t xml:space="preserve"> </w:t>
            </w:r>
          </w:p>
        </w:tc>
      </w:tr>
      <w:tr w:rsidR="007373BA" w:rsidRPr="006234DC" w14:paraId="23B4C9ED" w14:textId="77777777" w:rsidTr="00134DB4">
        <w:trPr>
          <w:cantSplit/>
          <w:trHeight w:val="158"/>
        </w:trPr>
        <w:tc>
          <w:tcPr>
            <w:tcW w:w="4512" w:type="dxa"/>
            <w:vAlign w:val="center"/>
          </w:tcPr>
          <w:p w14:paraId="32A2E2EB" w14:textId="5B79F2BF" w:rsidR="007373BA" w:rsidRPr="006234DC" w:rsidRDefault="007373BA" w:rsidP="007373BA">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Contingencies (Notional amount)</w:t>
            </w:r>
          </w:p>
        </w:tc>
        <w:tc>
          <w:tcPr>
            <w:tcW w:w="1158" w:type="dxa"/>
          </w:tcPr>
          <w:p w14:paraId="2DE82FB5" w14:textId="30EC8E36" w:rsidR="007373BA" w:rsidRPr="006234DC" w:rsidRDefault="007373BA" w:rsidP="00563AC0">
            <w:pPr>
              <w:tabs>
                <w:tab w:val="decimal" w:pos="663"/>
              </w:tabs>
              <w:spacing w:line="240" w:lineRule="atLeast"/>
              <w:ind w:right="-108"/>
              <w:rPr>
                <w:rFonts w:eastAsia="Times New Roman"/>
                <w:sz w:val="20"/>
                <w:szCs w:val="20"/>
                <w:lang w:val="en-GB"/>
              </w:rPr>
            </w:pPr>
            <w:r w:rsidRPr="008241D5">
              <w:rPr>
                <w:rFonts w:eastAsia="Times New Roman"/>
                <w:sz w:val="20"/>
                <w:szCs w:val="20"/>
                <w:lang w:val="en-GB"/>
              </w:rPr>
              <w:t>-</w:t>
            </w:r>
          </w:p>
        </w:tc>
        <w:tc>
          <w:tcPr>
            <w:tcW w:w="1170" w:type="dxa"/>
          </w:tcPr>
          <w:p w14:paraId="3F7B0088" w14:textId="73273E02" w:rsidR="007373BA" w:rsidRPr="006234DC" w:rsidRDefault="007373BA" w:rsidP="007373BA">
            <w:pPr>
              <w:spacing w:line="240" w:lineRule="atLeast"/>
              <w:ind w:left="162" w:right="-108"/>
              <w:jc w:val="center"/>
              <w:rPr>
                <w:rFonts w:eastAsia="Times New Roman"/>
                <w:sz w:val="20"/>
                <w:szCs w:val="20"/>
                <w:lang w:val="en-GB"/>
              </w:rPr>
            </w:pPr>
            <w:r w:rsidRPr="008241D5">
              <w:rPr>
                <w:rFonts w:eastAsia="Times New Roman"/>
                <w:sz w:val="20"/>
                <w:szCs w:val="20"/>
                <w:lang w:val="en-GB"/>
              </w:rPr>
              <w:t>-</w:t>
            </w:r>
          </w:p>
        </w:tc>
        <w:tc>
          <w:tcPr>
            <w:tcW w:w="1188" w:type="dxa"/>
          </w:tcPr>
          <w:p w14:paraId="6CD029B6" w14:textId="10CFD63B" w:rsidR="007373BA" w:rsidRPr="007373BA" w:rsidRDefault="007373BA" w:rsidP="007373BA">
            <w:pPr>
              <w:tabs>
                <w:tab w:val="decimal" w:pos="871"/>
              </w:tabs>
              <w:spacing w:line="240" w:lineRule="atLeast"/>
              <w:ind w:right="-108"/>
              <w:rPr>
                <w:rFonts w:eastAsia="Times New Roman"/>
                <w:sz w:val="20"/>
                <w:szCs w:val="20"/>
                <w:lang w:val="en-GB"/>
              </w:rPr>
            </w:pPr>
            <w:r w:rsidRPr="007373BA">
              <w:rPr>
                <w:sz w:val="20"/>
                <w:szCs w:val="20"/>
              </w:rPr>
              <w:t xml:space="preserve"> 4,668 </w:t>
            </w:r>
          </w:p>
        </w:tc>
        <w:tc>
          <w:tcPr>
            <w:tcW w:w="1080" w:type="dxa"/>
          </w:tcPr>
          <w:p w14:paraId="08DD0FD3" w14:textId="4E493BAA" w:rsidR="007373BA" w:rsidRPr="00F35647" w:rsidRDefault="007373BA" w:rsidP="007373BA">
            <w:pPr>
              <w:tabs>
                <w:tab w:val="decimal" w:pos="828"/>
              </w:tabs>
              <w:spacing w:line="240" w:lineRule="atLeast"/>
              <w:ind w:right="-108"/>
              <w:rPr>
                <w:sz w:val="20"/>
                <w:szCs w:val="22"/>
                <w:lang w:val="en-GB"/>
              </w:rPr>
            </w:pPr>
            <w:r w:rsidRPr="008241D5">
              <w:rPr>
                <w:sz w:val="20"/>
                <w:szCs w:val="20"/>
                <w:lang w:val="en-GB"/>
              </w:rPr>
              <w:t xml:space="preserve"> 4,668 </w:t>
            </w:r>
          </w:p>
        </w:tc>
      </w:tr>
      <w:tr w:rsidR="00783394" w:rsidRPr="006234DC" w14:paraId="03FA2282" w14:textId="77777777" w:rsidTr="00134DB4">
        <w:trPr>
          <w:cantSplit/>
          <w:trHeight w:val="158"/>
        </w:trPr>
        <w:tc>
          <w:tcPr>
            <w:tcW w:w="4512" w:type="dxa"/>
          </w:tcPr>
          <w:p w14:paraId="69B34C62" w14:textId="77777777" w:rsidR="00783394" w:rsidRPr="006234DC" w:rsidRDefault="00783394" w:rsidP="00783394">
            <w:pPr>
              <w:tabs>
                <w:tab w:val="left" w:pos="270"/>
                <w:tab w:val="decimal" w:pos="9090"/>
              </w:tabs>
              <w:spacing w:line="240" w:lineRule="atLeast"/>
              <w:ind w:right="-108"/>
              <w:rPr>
                <w:rFonts w:eastAsia="Times New Roman"/>
                <w:sz w:val="20"/>
                <w:szCs w:val="20"/>
                <w:lang w:val="en-GB"/>
              </w:rPr>
            </w:pPr>
          </w:p>
        </w:tc>
        <w:tc>
          <w:tcPr>
            <w:tcW w:w="1158" w:type="dxa"/>
          </w:tcPr>
          <w:p w14:paraId="1E8629CA" w14:textId="77777777" w:rsidR="00783394" w:rsidRPr="006234DC" w:rsidRDefault="00783394" w:rsidP="00783394">
            <w:pPr>
              <w:tabs>
                <w:tab w:val="decimal" w:pos="870"/>
              </w:tabs>
              <w:spacing w:line="240" w:lineRule="atLeast"/>
              <w:ind w:right="-108"/>
              <w:rPr>
                <w:rFonts w:eastAsia="Times New Roman"/>
                <w:sz w:val="20"/>
                <w:szCs w:val="20"/>
                <w:lang w:val="en-GB"/>
              </w:rPr>
            </w:pPr>
          </w:p>
        </w:tc>
        <w:tc>
          <w:tcPr>
            <w:tcW w:w="1170" w:type="dxa"/>
          </w:tcPr>
          <w:p w14:paraId="1BFDEA39" w14:textId="77777777" w:rsidR="00783394" w:rsidRPr="006234DC" w:rsidRDefault="00783394" w:rsidP="00783394">
            <w:pPr>
              <w:tabs>
                <w:tab w:val="decimal" w:pos="870"/>
              </w:tabs>
              <w:spacing w:line="240" w:lineRule="atLeast"/>
              <w:ind w:right="-108"/>
              <w:rPr>
                <w:rFonts w:eastAsia="Times New Roman"/>
                <w:sz w:val="20"/>
                <w:szCs w:val="20"/>
                <w:lang w:val="en-GB"/>
              </w:rPr>
            </w:pPr>
          </w:p>
        </w:tc>
        <w:tc>
          <w:tcPr>
            <w:tcW w:w="1188" w:type="dxa"/>
          </w:tcPr>
          <w:p w14:paraId="770F5D40" w14:textId="77777777" w:rsidR="00783394" w:rsidRPr="006234DC" w:rsidRDefault="00783394" w:rsidP="00783394">
            <w:pPr>
              <w:tabs>
                <w:tab w:val="decimal" w:pos="870"/>
              </w:tabs>
              <w:spacing w:line="240" w:lineRule="atLeast"/>
              <w:ind w:right="-108"/>
              <w:rPr>
                <w:rFonts w:eastAsia="Times New Roman"/>
                <w:sz w:val="20"/>
                <w:szCs w:val="20"/>
                <w:lang w:val="en-GB"/>
              </w:rPr>
            </w:pPr>
          </w:p>
        </w:tc>
        <w:tc>
          <w:tcPr>
            <w:tcW w:w="1080" w:type="dxa"/>
          </w:tcPr>
          <w:p w14:paraId="23796A92" w14:textId="77777777" w:rsidR="00783394" w:rsidRPr="006234DC" w:rsidRDefault="00783394" w:rsidP="00783394">
            <w:pPr>
              <w:tabs>
                <w:tab w:val="decimal" w:pos="870"/>
              </w:tabs>
              <w:spacing w:line="240" w:lineRule="atLeast"/>
              <w:ind w:right="-108"/>
              <w:rPr>
                <w:rFonts w:eastAsia="Times New Roman"/>
                <w:sz w:val="20"/>
                <w:szCs w:val="20"/>
                <w:lang w:val="en-GB"/>
              </w:rPr>
            </w:pPr>
          </w:p>
        </w:tc>
      </w:tr>
      <w:tr w:rsidR="00783394" w:rsidRPr="006234DC" w14:paraId="111693DA" w14:textId="77777777" w:rsidTr="00134DB4">
        <w:trPr>
          <w:cantSplit/>
          <w:trHeight w:val="158"/>
        </w:trPr>
        <w:tc>
          <w:tcPr>
            <w:tcW w:w="4512" w:type="dxa"/>
          </w:tcPr>
          <w:p w14:paraId="2E0A82EF" w14:textId="77777777" w:rsidR="00783394" w:rsidRPr="006234DC" w:rsidRDefault="00783394" w:rsidP="00783394">
            <w:pPr>
              <w:tabs>
                <w:tab w:val="left" w:pos="360"/>
                <w:tab w:val="decimal" w:pos="9090"/>
              </w:tabs>
              <w:spacing w:line="240" w:lineRule="atLeast"/>
              <w:ind w:left="-20" w:right="-108"/>
              <w:rPr>
                <w:rFonts w:eastAsia="Times New Roman"/>
                <w:sz w:val="20"/>
                <w:szCs w:val="20"/>
                <w:lang w:val="en-GB"/>
              </w:rPr>
            </w:pPr>
            <w:r w:rsidRPr="006234DC">
              <w:rPr>
                <w:rFonts w:eastAsia="Times New Roman"/>
                <w:sz w:val="20"/>
                <w:szCs w:val="20"/>
                <w:lang w:val="en-GB"/>
              </w:rPr>
              <w:t>Associates</w:t>
            </w:r>
          </w:p>
        </w:tc>
        <w:tc>
          <w:tcPr>
            <w:tcW w:w="1158" w:type="dxa"/>
          </w:tcPr>
          <w:p w14:paraId="644DDD05" w14:textId="77777777" w:rsidR="00783394" w:rsidRPr="00651B83" w:rsidRDefault="00783394" w:rsidP="00783394">
            <w:pPr>
              <w:tabs>
                <w:tab w:val="decimal" w:pos="870"/>
              </w:tabs>
              <w:spacing w:line="240" w:lineRule="atLeast"/>
              <w:ind w:right="-108"/>
              <w:rPr>
                <w:rFonts w:eastAsia="Times New Roman"/>
                <w:sz w:val="20"/>
                <w:szCs w:val="20"/>
                <w:lang w:val="en-GB"/>
              </w:rPr>
            </w:pPr>
          </w:p>
        </w:tc>
        <w:tc>
          <w:tcPr>
            <w:tcW w:w="1170" w:type="dxa"/>
          </w:tcPr>
          <w:p w14:paraId="1A24ECA0" w14:textId="77777777" w:rsidR="00783394" w:rsidRPr="00651B83" w:rsidRDefault="00783394" w:rsidP="00783394">
            <w:pPr>
              <w:tabs>
                <w:tab w:val="decimal" w:pos="870"/>
              </w:tabs>
              <w:spacing w:line="240" w:lineRule="atLeast"/>
              <w:ind w:right="-108"/>
              <w:rPr>
                <w:rFonts w:eastAsia="Times New Roman"/>
                <w:sz w:val="20"/>
                <w:szCs w:val="20"/>
                <w:lang w:val="en-GB"/>
              </w:rPr>
            </w:pPr>
          </w:p>
        </w:tc>
        <w:tc>
          <w:tcPr>
            <w:tcW w:w="1188" w:type="dxa"/>
          </w:tcPr>
          <w:p w14:paraId="15966781" w14:textId="77777777" w:rsidR="00783394" w:rsidRPr="00651B83" w:rsidRDefault="00783394" w:rsidP="00783394">
            <w:pPr>
              <w:tabs>
                <w:tab w:val="decimal" w:pos="870"/>
              </w:tabs>
              <w:spacing w:line="240" w:lineRule="atLeast"/>
              <w:ind w:right="-108"/>
              <w:rPr>
                <w:rFonts w:eastAsia="Times New Roman"/>
                <w:sz w:val="20"/>
                <w:szCs w:val="20"/>
                <w:lang w:val="en-GB"/>
              </w:rPr>
            </w:pPr>
          </w:p>
        </w:tc>
        <w:tc>
          <w:tcPr>
            <w:tcW w:w="1080" w:type="dxa"/>
          </w:tcPr>
          <w:p w14:paraId="460D8E3D" w14:textId="77777777" w:rsidR="00783394" w:rsidRPr="006234DC" w:rsidRDefault="00783394" w:rsidP="00783394">
            <w:pPr>
              <w:tabs>
                <w:tab w:val="decimal" w:pos="870"/>
              </w:tabs>
              <w:spacing w:line="240" w:lineRule="atLeast"/>
              <w:ind w:right="-108"/>
              <w:rPr>
                <w:rFonts w:eastAsia="Times New Roman"/>
                <w:sz w:val="20"/>
                <w:szCs w:val="20"/>
                <w:lang w:val="en-GB"/>
              </w:rPr>
            </w:pPr>
          </w:p>
        </w:tc>
      </w:tr>
      <w:tr w:rsidR="000F1423" w:rsidRPr="006234DC" w14:paraId="79AACFB7" w14:textId="77777777" w:rsidTr="00134DB4">
        <w:trPr>
          <w:cantSplit/>
          <w:trHeight w:val="158"/>
        </w:trPr>
        <w:tc>
          <w:tcPr>
            <w:tcW w:w="4512" w:type="dxa"/>
            <w:vAlign w:val="center"/>
          </w:tcPr>
          <w:p w14:paraId="2A32D5EF" w14:textId="77777777" w:rsidR="000F1423" w:rsidRPr="006234DC" w:rsidRDefault="000F1423" w:rsidP="000F1423">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7B45ED17" w14:textId="51DD6F31" w:rsidR="000F1423" w:rsidRPr="00F17B62" w:rsidRDefault="000F1423" w:rsidP="000F1423">
            <w:pPr>
              <w:tabs>
                <w:tab w:val="decimal" w:pos="870"/>
              </w:tabs>
              <w:spacing w:line="240" w:lineRule="atLeast"/>
              <w:ind w:right="-108"/>
              <w:rPr>
                <w:rFonts w:eastAsia="Times New Roman"/>
                <w:sz w:val="20"/>
                <w:szCs w:val="20"/>
                <w:lang w:val="en-GB"/>
              </w:rPr>
            </w:pPr>
            <w:r w:rsidRPr="00F17B62">
              <w:rPr>
                <w:sz w:val="20"/>
                <w:szCs w:val="20"/>
              </w:rPr>
              <w:t xml:space="preserve"> 7,805 </w:t>
            </w:r>
          </w:p>
        </w:tc>
        <w:tc>
          <w:tcPr>
            <w:tcW w:w="1170" w:type="dxa"/>
          </w:tcPr>
          <w:p w14:paraId="44A57F32" w14:textId="4382B58F" w:rsidR="000F1423" w:rsidRPr="00651B83" w:rsidRDefault="000F1423" w:rsidP="000F1423">
            <w:pPr>
              <w:tabs>
                <w:tab w:val="decimal" w:pos="870"/>
              </w:tabs>
              <w:spacing w:line="240" w:lineRule="atLeast"/>
              <w:ind w:right="-108"/>
              <w:rPr>
                <w:rFonts w:eastAsia="Times New Roman"/>
                <w:sz w:val="20"/>
                <w:szCs w:val="20"/>
                <w:lang w:val="en-GB"/>
              </w:rPr>
            </w:pPr>
            <w:r w:rsidRPr="008241D5">
              <w:rPr>
                <w:sz w:val="20"/>
                <w:szCs w:val="20"/>
                <w:lang w:val="en-GB"/>
              </w:rPr>
              <w:t>7,810</w:t>
            </w:r>
          </w:p>
        </w:tc>
        <w:tc>
          <w:tcPr>
            <w:tcW w:w="1188" w:type="dxa"/>
          </w:tcPr>
          <w:p w14:paraId="1C0D741D" w14:textId="71941892" w:rsidR="000F1423" w:rsidRPr="00651B83" w:rsidRDefault="000F1423"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c>
          <w:tcPr>
            <w:tcW w:w="1080" w:type="dxa"/>
          </w:tcPr>
          <w:p w14:paraId="4B2C32EF" w14:textId="2209D143" w:rsidR="000F1423" w:rsidRPr="00651B83" w:rsidRDefault="000F1423" w:rsidP="000F1423">
            <w:pPr>
              <w:spacing w:line="240" w:lineRule="atLeast"/>
              <w:ind w:left="198" w:right="-108"/>
              <w:jc w:val="center"/>
              <w:rPr>
                <w:rFonts w:eastAsia="Times New Roman"/>
                <w:sz w:val="20"/>
                <w:szCs w:val="20"/>
                <w:lang w:val="en-GB"/>
              </w:rPr>
            </w:pPr>
            <w:r w:rsidRPr="008241D5">
              <w:rPr>
                <w:rFonts w:eastAsia="Times New Roman"/>
                <w:sz w:val="20"/>
                <w:szCs w:val="20"/>
                <w:lang w:val="en-GB"/>
              </w:rPr>
              <w:t>-</w:t>
            </w:r>
          </w:p>
        </w:tc>
      </w:tr>
      <w:tr w:rsidR="000F1423" w:rsidRPr="006234DC" w14:paraId="134462A8" w14:textId="77777777" w:rsidTr="00134DB4">
        <w:trPr>
          <w:cantSplit/>
          <w:trHeight w:val="158"/>
        </w:trPr>
        <w:tc>
          <w:tcPr>
            <w:tcW w:w="4512" w:type="dxa"/>
            <w:vAlign w:val="center"/>
          </w:tcPr>
          <w:p w14:paraId="28EF97F8" w14:textId="77777777" w:rsidR="000F1423" w:rsidRPr="006234DC" w:rsidRDefault="000F1423" w:rsidP="000F1423">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0AA5BB92" w14:textId="051A2789" w:rsidR="000F1423" w:rsidRPr="00F17B62" w:rsidRDefault="000F1423" w:rsidP="000F1423">
            <w:pPr>
              <w:tabs>
                <w:tab w:val="decimal" w:pos="870"/>
              </w:tabs>
              <w:spacing w:line="240" w:lineRule="atLeast"/>
              <w:ind w:right="-108"/>
              <w:rPr>
                <w:rFonts w:eastAsia="Times New Roman"/>
                <w:sz w:val="20"/>
                <w:szCs w:val="20"/>
                <w:lang w:val="en-GB"/>
              </w:rPr>
            </w:pPr>
            <w:r w:rsidRPr="00F17B62">
              <w:rPr>
                <w:sz w:val="20"/>
                <w:szCs w:val="20"/>
              </w:rPr>
              <w:t xml:space="preserve"> 339 </w:t>
            </w:r>
          </w:p>
        </w:tc>
        <w:tc>
          <w:tcPr>
            <w:tcW w:w="1170" w:type="dxa"/>
          </w:tcPr>
          <w:p w14:paraId="1319858A" w14:textId="087BF8E8" w:rsidR="000F1423" w:rsidRPr="00F141F0" w:rsidRDefault="000F1423" w:rsidP="000F1423">
            <w:pPr>
              <w:tabs>
                <w:tab w:val="decimal" w:pos="870"/>
              </w:tabs>
              <w:spacing w:line="240" w:lineRule="atLeast"/>
              <w:ind w:right="-108"/>
              <w:rPr>
                <w:rFonts w:eastAsia="Times New Roman"/>
                <w:sz w:val="20"/>
                <w:szCs w:val="20"/>
                <w:lang w:val="en-GB"/>
              </w:rPr>
            </w:pPr>
            <w:r w:rsidRPr="008241D5">
              <w:rPr>
                <w:sz w:val="20"/>
                <w:szCs w:val="20"/>
                <w:lang w:val="en-GB"/>
              </w:rPr>
              <w:t>248</w:t>
            </w:r>
          </w:p>
        </w:tc>
        <w:tc>
          <w:tcPr>
            <w:tcW w:w="1188" w:type="dxa"/>
          </w:tcPr>
          <w:p w14:paraId="5524CD22" w14:textId="281F57F7" w:rsidR="000F1423" w:rsidRPr="00651B83" w:rsidRDefault="000F1423"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c>
          <w:tcPr>
            <w:tcW w:w="1080" w:type="dxa"/>
          </w:tcPr>
          <w:p w14:paraId="7FDE6E8F" w14:textId="3F02719C" w:rsidR="000F1423" w:rsidRPr="00651B83" w:rsidRDefault="000F1423" w:rsidP="000F1423">
            <w:pPr>
              <w:spacing w:line="240" w:lineRule="atLeast"/>
              <w:ind w:left="198" w:right="-108"/>
              <w:jc w:val="center"/>
              <w:rPr>
                <w:rFonts w:eastAsia="Times New Roman"/>
                <w:sz w:val="20"/>
                <w:szCs w:val="20"/>
                <w:lang w:val="en-GB"/>
              </w:rPr>
            </w:pPr>
            <w:r w:rsidRPr="008241D5">
              <w:rPr>
                <w:rFonts w:eastAsia="Times New Roman"/>
                <w:sz w:val="20"/>
                <w:szCs w:val="20"/>
                <w:lang w:val="en-GB"/>
              </w:rPr>
              <w:t>-</w:t>
            </w:r>
          </w:p>
        </w:tc>
      </w:tr>
      <w:tr w:rsidR="000F1423" w:rsidRPr="006234DC" w14:paraId="65EABFDF" w14:textId="77777777" w:rsidTr="00134DB4">
        <w:trPr>
          <w:cantSplit/>
          <w:trHeight w:val="158"/>
        </w:trPr>
        <w:tc>
          <w:tcPr>
            <w:tcW w:w="4512" w:type="dxa"/>
            <w:vAlign w:val="center"/>
          </w:tcPr>
          <w:p w14:paraId="41898080" w14:textId="77777777" w:rsidR="000F1423" w:rsidRPr="006234DC" w:rsidRDefault="000F1423" w:rsidP="000F1423">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Contingencies (Notional amount)</w:t>
            </w:r>
          </w:p>
        </w:tc>
        <w:tc>
          <w:tcPr>
            <w:tcW w:w="1158" w:type="dxa"/>
          </w:tcPr>
          <w:p w14:paraId="5313948D" w14:textId="4FCDDE95" w:rsidR="000F1423" w:rsidRPr="00F17B62" w:rsidRDefault="000F1423" w:rsidP="000F1423">
            <w:pPr>
              <w:tabs>
                <w:tab w:val="decimal" w:pos="870"/>
              </w:tabs>
              <w:spacing w:line="240" w:lineRule="atLeast"/>
              <w:ind w:right="-108"/>
              <w:rPr>
                <w:rFonts w:eastAsia="Times New Roman"/>
                <w:sz w:val="20"/>
                <w:szCs w:val="20"/>
                <w:lang w:val="en-GB"/>
              </w:rPr>
            </w:pPr>
            <w:r w:rsidRPr="00F17B62">
              <w:rPr>
                <w:sz w:val="20"/>
                <w:szCs w:val="20"/>
              </w:rPr>
              <w:t xml:space="preserve"> 107 </w:t>
            </w:r>
          </w:p>
        </w:tc>
        <w:tc>
          <w:tcPr>
            <w:tcW w:w="1170" w:type="dxa"/>
          </w:tcPr>
          <w:p w14:paraId="3136CE33" w14:textId="17089A79" w:rsidR="000F1423" w:rsidRPr="00F141F0" w:rsidRDefault="000F1423" w:rsidP="000F1423">
            <w:pPr>
              <w:tabs>
                <w:tab w:val="decimal" w:pos="870"/>
              </w:tabs>
              <w:spacing w:line="240" w:lineRule="atLeast"/>
              <w:ind w:right="-108"/>
              <w:rPr>
                <w:rFonts w:eastAsia="Times New Roman"/>
                <w:sz w:val="20"/>
                <w:szCs w:val="20"/>
                <w:lang w:val="en-GB"/>
              </w:rPr>
            </w:pPr>
            <w:r w:rsidRPr="008241D5">
              <w:rPr>
                <w:sz w:val="20"/>
                <w:szCs w:val="20"/>
                <w:lang w:val="en-GB"/>
              </w:rPr>
              <w:t>781</w:t>
            </w:r>
          </w:p>
        </w:tc>
        <w:tc>
          <w:tcPr>
            <w:tcW w:w="1188" w:type="dxa"/>
          </w:tcPr>
          <w:p w14:paraId="1E91405D" w14:textId="557E76C5" w:rsidR="000F1423" w:rsidRPr="00651B83" w:rsidRDefault="000F1423"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c>
          <w:tcPr>
            <w:tcW w:w="1080" w:type="dxa"/>
          </w:tcPr>
          <w:p w14:paraId="455EEE5A" w14:textId="6C1DCB31" w:rsidR="000F1423" w:rsidRPr="00651B83" w:rsidRDefault="000F1423" w:rsidP="000F1423">
            <w:pPr>
              <w:spacing w:line="240" w:lineRule="atLeast"/>
              <w:ind w:left="198" w:right="-108"/>
              <w:jc w:val="center"/>
              <w:rPr>
                <w:rFonts w:eastAsia="Times New Roman"/>
                <w:sz w:val="20"/>
                <w:szCs w:val="20"/>
                <w:lang w:val="en-GB"/>
              </w:rPr>
            </w:pPr>
            <w:r w:rsidRPr="008241D5">
              <w:rPr>
                <w:rFonts w:eastAsia="Times New Roman"/>
                <w:sz w:val="20"/>
                <w:szCs w:val="20"/>
                <w:lang w:val="en-GB"/>
              </w:rPr>
              <w:t>-</w:t>
            </w:r>
          </w:p>
        </w:tc>
      </w:tr>
      <w:tr w:rsidR="000F1423" w:rsidRPr="006234DC" w14:paraId="740B59E7" w14:textId="77777777" w:rsidTr="00134DB4">
        <w:trPr>
          <w:cantSplit/>
          <w:trHeight w:val="158"/>
        </w:trPr>
        <w:tc>
          <w:tcPr>
            <w:tcW w:w="4512" w:type="dxa"/>
            <w:vAlign w:val="center"/>
          </w:tcPr>
          <w:p w14:paraId="23743CCC" w14:textId="77777777" w:rsidR="000F1423" w:rsidRPr="006234DC" w:rsidRDefault="000F1423" w:rsidP="000F1423">
            <w:pPr>
              <w:tabs>
                <w:tab w:val="left" w:pos="270"/>
                <w:tab w:val="decimal" w:pos="9090"/>
              </w:tabs>
              <w:spacing w:line="240" w:lineRule="atLeast"/>
              <w:ind w:right="-108"/>
              <w:rPr>
                <w:rFonts w:eastAsia="Times New Roman"/>
                <w:sz w:val="20"/>
                <w:szCs w:val="20"/>
                <w:lang w:val="en-GB"/>
              </w:rPr>
            </w:pPr>
          </w:p>
        </w:tc>
        <w:tc>
          <w:tcPr>
            <w:tcW w:w="1158" w:type="dxa"/>
          </w:tcPr>
          <w:p w14:paraId="3D4D1974" w14:textId="77777777" w:rsidR="000F1423" w:rsidRPr="006234DC" w:rsidRDefault="000F1423" w:rsidP="000F1423">
            <w:pPr>
              <w:tabs>
                <w:tab w:val="decimal" w:pos="870"/>
              </w:tabs>
              <w:spacing w:line="240" w:lineRule="atLeast"/>
              <w:ind w:right="-108"/>
              <w:rPr>
                <w:rFonts w:eastAsia="Times New Roman"/>
                <w:sz w:val="20"/>
                <w:szCs w:val="20"/>
                <w:lang w:val="en-GB"/>
              </w:rPr>
            </w:pPr>
          </w:p>
        </w:tc>
        <w:tc>
          <w:tcPr>
            <w:tcW w:w="1170" w:type="dxa"/>
          </w:tcPr>
          <w:p w14:paraId="51D64B96" w14:textId="77777777" w:rsidR="000F1423" w:rsidRPr="006234DC" w:rsidRDefault="000F1423" w:rsidP="000F1423">
            <w:pPr>
              <w:tabs>
                <w:tab w:val="decimal" w:pos="870"/>
              </w:tabs>
              <w:spacing w:line="240" w:lineRule="atLeast"/>
              <w:ind w:right="-108"/>
              <w:rPr>
                <w:rFonts w:eastAsia="Times New Roman"/>
                <w:sz w:val="20"/>
                <w:szCs w:val="20"/>
                <w:lang w:val="en-GB"/>
              </w:rPr>
            </w:pPr>
          </w:p>
        </w:tc>
        <w:tc>
          <w:tcPr>
            <w:tcW w:w="1188" w:type="dxa"/>
          </w:tcPr>
          <w:p w14:paraId="251E882B" w14:textId="77777777" w:rsidR="000F1423" w:rsidRPr="006234DC" w:rsidRDefault="000F1423" w:rsidP="000F1423">
            <w:pPr>
              <w:tabs>
                <w:tab w:val="decimal" w:pos="870"/>
              </w:tabs>
              <w:spacing w:line="240" w:lineRule="atLeast"/>
              <w:ind w:right="-108"/>
              <w:rPr>
                <w:rFonts w:eastAsia="Times New Roman"/>
                <w:sz w:val="20"/>
                <w:szCs w:val="20"/>
                <w:lang w:val="en-GB"/>
              </w:rPr>
            </w:pPr>
          </w:p>
        </w:tc>
        <w:tc>
          <w:tcPr>
            <w:tcW w:w="1080" w:type="dxa"/>
          </w:tcPr>
          <w:p w14:paraId="1F5AA8D3" w14:textId="77777777" w:rsidR="000F1423" w:rsidRPr="006234DC" w:rsidRDefault="000F1423" w:rsidP="000F1423">
            <w:pPr>
              <w:tabs>
                <w:tab w:val="decimal" w:pos="870"/>
              </w:tabs>
              <w:spacing w:line="240" w:lineRule="atLeast"/>
              <w:ind w:right="-108"/>
              <w:rPr>
                <w:rFonts w:eastAsia="Times New Roman"/>
                <w:sz w:val="20"/>
                <w:szCs w:val="20"/>
                <w:lang w:val="en-GB"/>
              </w:rPr>
            </w:pPr>
          </w:p>
        </w:tc>
      </w:tr>
      <w:tr w:rsidR="000F1423" w:rsidRPr="006234DC" w14:paraId="4AD9C074" w14:textId="77777777" w:rsidTr="00134DB4">
        <w:trPr>
          <w:cantSplit/>
          <w:trHeight w:val="158"/>
        </w:trPr>
        <w:tc>
          <w:tcPr>
            <w:tcW w:w="4512" w:type="dxa"/>
            <w:vAlign w:val="center"/>
          </w:tcPr>
          <w:p w14:paraId="537813A4" w14:textId="77777777" w:rsidR="000F1423" w:rsidRPr="006234DC" w:rsidRDefault="000F1423" w:rsidP="000F1423">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Joint venture</w:t>
            </w:r>
          </w:p>
        </w:tc>
        <w:tc>
          <w:tcPr>
            <w:tcW w:w="1158" w:type="dxa"/>
          </w:tcPr>
          <w:p w14:paraId="40964AC0" w14:textId="77777777" w:rsidR="000F1423" w:rsidRPr="006234DC" w:rsidRDefault="000F1423" w:rsidP="000F1423">
            <w:pPr>
              <w:tabs>
                <w:tab w:val="decimal" w:pos="870"/>
              </w:tabs>
              <w:spacing w:line="240" w:lineRule="atLeast"/>
              <w:ind w:right="-108"/>
              <w:rPr>
                <w:rFonts w:eastAsia="Times New Roman"/>
                <w:sz w:val="20"/>
                <w:szCs w:val="20"/>
                <w:lang w:val="en-GB"/>
              </w:rPr>
            </w:pPr>
          </w:p>
        </w:tc>
        <w:tc>
          <w:tcPr>
            <w:tcW w:w="1170" w:type="dxa"/>
          </w:tcPr>
          <w:p w14:paraId="60BE8F39" w14:textId="77777777" w:rsidR="000F1423" w:rsidRPr="006234DC" w:rsidRDefault="000F1423" w:rsidP="000F1423">
            <w:pPr>
              <w:tabs>
                <w:tab w:val="decimal" w:pos="870"/>
              </w:tabs>
              <w:spacing w:line="240" w:lineRule="atLeast"/>
              <w:ind w:right="-108"/>
              <w:rPr>
                <w:rFonts w:eastAsia="Times New Roman"/>
                <w:sz w:val="20"/>
                <w:szCs w:val="20"/>
                <w:lang w:val="en-GB"/>
              </w:rPr>
            </w:pPr>
          </w:p>
        </w:tc>
        <w:tc>
          <w:tcPr>
            <w:tcW w:w="1188" w:type="dxa"/>
          </w:tcPr>
          <w:p w14:paraId="098977FE" w14:textId="77777777" w:rsidR="000F1423" w:rsidRPr="006234DC" w:rsidRDefault="000F1423" w:rsidP="000F1423">
            <w:pPr>
              <w:tabs>
                <w:tab w:val="decimal" w:pos="870"/>
              </w:tabs>
              <w:spacing w:line="240" w:lineRule="atLeast"/>
              <w:ind w:right="-108"/>
              <w:rPr>
                <w:rFonts w:eastAsia="Times New Roman"/>
                <w:sz w:val="20"/>
                <w:szCs w:val="20"/>
                <w:lang w:val="en-GB"/>
              </w:rPr>
            </w:pPr>
          </w:p>
        </w:tc>
        <w:tc>
          <w:tcPr>
            <w:tcW w:w="1080" w:type="dxa"/>
          </w:tcPr>
          <w:p w14:paraId="79CD0F88" w14:textId="77777777" w:rsidR="000F1423" w:rsidRPr="006234DC" w:rsidRDefault="000F1423" w:rsidP="000F1423">
            <w:pPr>
              <w:tabs>
                <w:tab w:val="decimal" w:pos="870"/>
              </w:tabs>
              <w:spacing w:line="240" w:lineRule="atLeast"/>
              <w:ind w:right="-108"/>
              <w:rPr>
                <w:rFonts w:eastAsia="Times New Roman"/>
                <w:sz w:val="20"/>
                <w:szCs w:val="20"/>
                <w:lang w:val="en-GB"/>
              </w:rPr>
            </w:pPr>
          </w:p>
        </w:tc>
      </w:tr>
      <w:tr w:rsidR="00F17B62" w:rsidRPr="006234DC" w14:paraId="78E227D1" w14:textId="77777777" w:rsidTr="00134DB4">
        <w:trPr>
          <w:cantSplit/>
          <w:trHeight w:val="158"/>
        </w:trPr>
        <w:tc>
          <w:tcPr>
            <w:tcW w:w="4512" w:type="dxa"/>
            <w:vAlign w:val="center"/>
          </w:tcPr>
          <w:p w14:paraId="1EB8F949" w14:textId="77777777" w:rsidR="00F17B62" w:rsidRPr="00A91E94" w:rsidRDefault="00F17B62" w:rsidP="00F17B62">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 xml:space="preserve">     Loans</w:t>
            </w:r>
            <w:r w:rsidRPr="006234DC">
              <w:rPr>
                <w:rFonts w:eastAsia="Times New Roman"/>
                <w:sz w:val="20"/>
                <w:szCs w:val="20"/>
                <w:vertAlign w:val="superscript"/>
                <w:cs/>
                <w:lang w:val="en-GB"/>
              </w:rPr>
              <w:t>*</w:t>
            </w:r>
          </w:p>
        </w:tc>
        <w:tc>
          <w:tcPr>
            <w:tcW w:w="1158" w:type="dxa"/>
          </w:tcPr>
          <w:p w14:paraId="39402283" w14:textId="722EAF6E" w:rsidR="00F17B62" w:rsidRPr="00F17B62" w:rsidRDefault="00F17B62" w:rsidP="00F17B62">
            <w:pPr>
              <w:tabs>
                <w:tab w:val="decimal" w:pos="870"/>
              </w:tabs>
              <w:spacing w:line="240" w:lineRule="atLeast"/>
              <w:ind w:right="-108"/>
              <w:rPr>
                <w:rFonts w:eastAsia="Times New Roman"/>
                <w:sz w:val="20"/>
                <w:szCs w:val="20"/>
                <w:lang w:val="en-GB"/>
              </w:rPr>
            </w:pPr>
            <w:r w:rsidRPr="00F17B62">
              <w:rPr>
                <w:sz w:val="20"/>
                <w:szCs w:val="20"/>
              </w:rPr>
              <w:t xml:space="preserve"> 6,802 </w:t>
            </w:r>
          </w:p>
        </w:tc>
        <w:tc>
          <w:tcPr>
            <w:tcW w:w="1170" w:type="dxa"/>
          </w:tcPr>
          <w:p w14:paraId="6C78CFE2" w14:textId="401AE4A8" w:rsidR="00F17B62" w:rsidRPr="006234DC" w:rsidRDefault="00F17B62" w:rsidP="00F17B62">
            <w:pPr>
              <w:tabs>
                <w:tab w:val="decimal" w:pos="870"/>
              </w:tabs>
              <w:spacing w:line="240" w:lineRule="atLeast"/>
              <w:ind w:right="-108"/>
              <w:rPr>
                <w:rFonts w:eastAsia="Times New Roman"/>
                <w:sz w:val="20"/>
                <w:szCs w:val="20"/>
                <w:lang w:val="en-GB"/>
              </w:rPr>
            </w:pPr>
            <w:r w:rsidRPr="008241D5">
              <w:rPr>
                <w:sz w:val="20"/>
                <w:szCs w:val="20"/>
                <w:lang w:val="en-GB"/>
              </w:rPr>
              <w:t>6,002</w:t>
            </w:r>
          </w:p>
        </w:tc>
        <w:tc>
          <w:tcPr>
            <w:tcW w:w="1188" w:type="dxa"/>
          </w:tcPr>
          <w:p w14:paraId="71CBF833" w14:textId="75E1933A" w:rsidR="00F17B62" w:rsidRPr="00F17B62" w:rsidRDefault="00F17B62" w:rsidP="00F17B62">
            <w:pPr>
              <w:tabs>
                <w:tab w:val="decimal" w:pos="870"/>
              </w:tabs>
              <w:spacing w:line="240" w:lineRule="atLeast"/>
              <w:ind w:right="-108"/>
              <w:rPr>
                <w:rFonts w:eastAsia="Times New Roman"/>
                <w:sz w:val="20"/>
                <w:szCs w:val="20"/>
                <w:lang w:val="en-GB"/>
              </w:rPr>
            </w:pPr>
            <w:r w:rsidRPr="00F17B62">
              <w:rPr>
                <w:sz w:val="20"/>
                <w:szCs w:val="20"/>
              </w:rPr>
              <w:t xml:space="preserve"> 6,802 </w:t>
            </w:r>
          </w:p>
        </w:tc>
        <w:tc>
          <w:tcPr>
            <w:tcW w:w="1080" w:type="dxa"/>
          </w:tcPr>
          <w:p w14:paraId="38FDBA55" w14:textId="4C37A4F5" w:rsidR="00F17B62" w:rsidRPr="006234DC" w:rsidRDefault="00F17B62" w:rsidP="00986938">
            <w:pPr>
              <w:tabs>
                <w:tab w:val="decimal" w:pos="840"/>
              </w:tabs>
              <w:spacing w:line="240" w:lineRule="atLeast"/>
              <w:ind w:right="-108"/>
              <w:rPr>
                <w:rFonts w:eastAsia="Times New Roman"/>
                <w:sz w:val="20"/>
                <w:szCs w:val="20"/>
                <w:lang w:val="en-GB"/>
              </w:rPr>
            </w:pPr>
            <w:r w:rsidRPr="008241D5">
              <w:rPr>
                <w:sz w:val="20"/>
                <w:szCs w:val="20"/>
                <w:lang w:val="en-GB"/>
              </w:rPr>
              <w:t>6,002</w:t>
            </w:r>
          </w:p>
        </w:tc>
      </w:tr>
      <w:tr w:rsidR="00563AC0" w:rsidRPr="006234DC" w14:paraId="4ADF2F19" w14:textId="77777777" w:rsidTr="00134DB4">
        <w:trPr>
          <w:cantSplit/>
          <w:trHeight w:val="158"/>
        </w:trPr>
        <w:tc>
          <w:tcPr>
            <w:tcW w:w="4512" w:type="dxa"/>
            <w:vAlign w:val="center"/>
          </w:tcPr>
          <w:p w14:paraId="171E6E12" w14:textId="77777777" w:rsidR="00563AC0" w:rsidRPr="006234DC" w:rsidRDefault="00563AC0" w:rsidP="00563AC0">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057166CF" w14:textId="040CF132" w:rsidR="00563AC0" w:rsidRPr="00F17B62" w:rsidRDefault="00563AC0" w:rsidP="00563AC0">
            <w:pPr>
              <w:tabs>
                <w:tab w:val="decimal" w:pos="870"/>
              </w:tabs>
              <w:spacing w:line="240" w:lineRule="atLeast"/>
              <w:ind w:right="-108"/>
              <w:rPr>
                <w:rFonts w:eastAsia="Times New Roman"/>
                <w:sz w:val="20"/>
                <w:szCs w:val="20"/>
                <w:lang w:val="en-GB"/>
              </w:rPr>
            </w:pPr>
            <w:r w:rsidRPr="00F17B62">
              <w:rPr>
                <w:sz w:val="20"/>
                <w:szCs w:val="20"/>
              </w:rPr>
              <w:t xml:space="preserve"> 170 </w:t>
            </w:r>
          </w:p>
        </w:tc>
        <w:tc>
          <w:tcPr>
            <w:tcW w:w="1170" w:type="dxa"/>
          </w:tcPr>
          <w:p w14:paraId="6A81C480" w14:textId="62C2CC8F" w:rsidR="00563AC0" w:rsidRPr="006234DC" w:rsidRDefault="00563AC0" w:rsidP="00563AC0">
            <w:pPr>
              <w:tabs>
                <w:tab w:val="decimal" w:pos="870"/>
              </w:tabs>
              <w:spacing w:line="240" w:lineRule="atLeast"/>
              <w:ind w:right="-108"/>
              <w:rPr>
                <w:sz w:val="20"/>
                <w:szCs w:val="22"/>
                <w:lang w:val="en-GB"/>
              </w:rPr>
            </w:pPr>
            <w:r w:rsidRPr="008241D5">
              <w:rPr>
                <w:sz w:val="20"/>
                <w:szCs w:val="20"/>
                <w:lang w:val="en-GB"/>
              </w:rPr>
              <w:t>249</w:t>
            </w:r>
          </w:p>
        </w:tc>
        <w:tc>
          <w:tcPr>
            <w:tcW w:w="1188" w:type="dxa"/>
          </w:tcPr>
          <w:p w14:paraId="0F5C5046" w14:textId="1CCE6D6A" w:rsidR="00563AC0" w:rsidRPr="00F17B62" w:rsidRDefault="00563AC0"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c>
          <w:tcPr>
            <w:tcW w:w="1080" w:type="dxa"/>
          </w:tcPr>
          <w:p w14:paraId="638044E0" w14:textId="1F49A488" w:rsidR="00563AC0" w:rsidRPr="006234DC" w:rsidRDefault="00563AC0"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r>
      <w:tr w:rsidR="00563AC0" w:rsidRPr="006234DC" w14:paraId="6791F3EA" w14:textId="77777777" w:rsidTr="00134DB4">
        <w:trPr>
          <w:cantSplit/>
          <w:trHeight w:val="158"/>
        </w:trPr>
        <w:tc>
          <w:tcPr>
            <w:tcW w:w="4512" w:type="dxa"/>
            <w:vAlign w:val="center"/>
          </w:tcPr>
          <w:p w14:paraId="72FBC0FB" w14:textId="77777777" w:rsidR="00563AC0" w:rsidRPr="006234DC" w:rsidRDefault="00563AC0" w:rsidP="00563AC0">
            <w:pPr>
              <w:tabs>
                <w:tab w:val="left" w:pos="270"/>
                <w:tab w:val="decimal" w:pos="9090"/>
              </w:tabs>
              <w:spacing w:line="240" w:lineRule="atLeast"/>
              <w:ind w:right="-108"/>
              <w:rPr>
                <w:rFonts w:eastAsia="Times New Roman"/>
                <w:sz w:val="20"/>
                <w:szCs w:val="20"/>
                <w:lang w:val="en-GB"/>
              </w:rPr>
            </w:pPr>
          </w:p>
        </w:tc>
        <w:tc>
          <w:tcPr>
            <w:tcW w:w="1158" w:type="dxa"/>
          </w:tcPr>
          <w:p w14:paraId="3F275E10" w14:textId="77777777" w:rsidR="00563AC0" w:rsidRPr="00F17B62" w:rsidRDefault="00563AC0" w:rsidP="00563AC0">
            <w:pPr>
              <w:tabs>
                <w:tab w:val="decimal" w:pos="870"/>
              </w:tabs>
              <w:spacing w:line="240" w:lineRule="atLeast"/>
              <w:ind w:right="-108"/>
              <w:rPr>
                <w:rFonts w:eastAsia="Times New Roman"/>
                <w:sz w:val="20"/>
                <w:szCs w:val="20"/>
                <w:lang w:val="en-GB"/>
              </w:rPr>
            </w:pPr>
          </w:p>
        </w:tc>
        <w:tc>
          <w:tcPr>
            <w:tcW w:w="1170" w:type="dxa"/>
          </w:tcPr>
          <w:p w14:paraId="64504F79" w14:textId="77777777" w:rsidR="00563AC0" w:rsidRPr="006234DC" w:rsidRDefault="00563AC0" w:rsidP="00563AC0">
            <w:pPr>
              <w:tabs>
                <w:tab w:val="decimal" w:pos="870"/>
              </w:tabs>
              <w:spacing w:line="240" w:lineRule="atLeast"/>
              <w:ind w:right="-108"/>
              <w:rPr>
                <w:rFonts w:eastAsia="Times New Roman"/>
                <w:sz w:val="20"/>
                <w:szCs w:val="20"/>
                <w:lang w:val="en-GB"/>
              </w:rPr>
            </w:pPr>
          </w:p>
        </w:tc>
        <w:tc>
          <w:tcPr>
            <w:tcW w:w="1188" w:type="dxa"/>
          </w:tcPr>
          <w:p w14:paraId="7805AF9E" w14:textId="4C40D959" w:rsidR="00563AC0" w:rsidRPr="00F17B62" w:rsidRDefault="00563AC0" w:rsidP="00563AC0">
            <w:pPr>
              <w:tabs>
                <w:tab w:val="decimal" w:pos="648"/>
              </w:tabs>
              <w:spacing w:line="240" w:lineRule="atLeast"/>
              <w:ind w:right="-108"/>
              <w:rPr>
                <w:rFonts w:eastAsia="Times New Roman"/>
                <w:sz w:val="20"/>
                <w:szCs w:val="20"/>
                <w:lang w:val="en-GB"/>
              </w:rPr>
            </w:pPr>
          </w:p>
        </w:tc>
        <w:tc>
          <w:tcPr>
            <w:tcW w:w="1080" w:type="dxa"/>
          </w:tcPr>
          <w:p w14:paraId="0D2F385D" w14:textId="77777777" w:rsidR="00563AC0" w:rsidRPr="006234DC" w:rsidRDefault="00563AC0" w:rsidP="00563AC0">
            <w:pPr>
              <w:tabs>
                <w:tab w:val="decimal" w:pos="648"/>
              </w:tabs>
              <w:spacing w:line="240" w:lineRule="atLeast"/>
              <w:ind w:right="-108"/>
              <w:rPr>
                <w:rFonts w:eastAsia="Times New Roman"/>
                <w:sz w:val="20"/>
                <w:szCs w:val="20"/>
                <w:lang w:val="en-GB"/>
              </w:rPr>
            </w:pPr>
          </w:p>
        </w:tc>
      </w:tr>
      <w:tr w:rsidR="00563AC0" w:rsidRPr="006234DC" w14:paraId="11A54670" w14:textId="77777777" w:rsidTr="00134DB4">
        <w:trPr>
          <w:cantSplit/>
          <w:trHeight w:val="158"/>
        </w:trPr>
        <w:tc>
          <w:tcPr>
            <w:tcW w:w="4512" w:type="dxa"/>
          </w:tcPr>
          <w:p w14:paraId="654757AF" w14:textId="77777777" w:rsidR="00563AC0" w:rsidRPr="006234DC" w:rsidRDefault="00563AC0" w:rsidP="00563AC0">
            <w:pPr>
              <w:tabs>
                <w:tab w:val="left" w:pos="360"/>
                <w:tab w:val="decimal" w:pos="9090"/>
              </w:tabs>
              <w:spacing w:line="240" w:lineRule="atLeast"/>
              <w:ind w:left="-20" w:right="-108"/>
              <w:rPr>
                <w:rFonts w:eastAsia="Times New Roman"/>
                <w:sz w:val="20"/>
                <w:szCs w:val="20"/>
                <w:lang w:val="en-GB"/>
              </w:rPr>
            </w:pPr>
            <w:r w:rsidRPr="006234DC">
              <w:rPr>
                <w:rFonts w:eastAsia="Times New Roman"/>
                <w:sz w:val="20"/>
                <w:szCs w:val="20"/>
                <w:lang w:val="en-GB"/>
              </w:rPr>
              <w:t xml:space="preserve">Major shareholders </w:t>
            </w:r>
            <w:r w:rsidRPr="006234DC">
              <w:rPr>
                <w:rFonts w:eastAsia="Times New Roman"/>
                <w:sz w:val="20"/>
                <w:szCs w:val="20"/>
                <w:cs/>
                <w:lang w:val="en-GB"/>
              </w:rPr>
              <w:t>(</w:t>
            </w:r>
            <w:r w:rsidRPr="006234DC">
              <w:rPr>
                <w:rFonts w:eastAsia="Times New Roman"/>
                <w:sz w:val="20"/>
                <w:szCs w:val="20"/>
                <w:lang w:val="en-GB"/>
              </w:rPr>
              <w:t>more than 10</w:t>
            </w:r>
            <w:r w:rsidRPr="006234DC">
              <w:rPr>
                <w:rFonts w:eastAsia="Times New Roman"/>
                <w:sz w:val="20"/>
                <w:szCs w:val="20"/>
                <w:cs/>
                <w:lang w:val="en-GB"/>
              </w:rPr>
              <w:t xml:space="preserve">% </w:t>
            </w:r>
            <w:r w:rsidRPr="006234DC">
              <w:rPr>
                <w:rFonts w:eastAsia="Times New Roman"/>
                <w:sz w:val="20"/>
                <w:szCs w:val="20"/>
                <w:lang w:val="en-GB"/>
              </w:rPr>
              <w:t>ownership</w:t>
            </w:r>
            <w:r w:rsidRPr="006234DC">
              <w:rPr>
                <w:rFonts w:eastAsia="Times New Roman"/>
                <w:sz w:val="20"/>
                <w:szCs w:val="20"/>
                <w:cs/>
                <w:lang w:val="en-GB"/>
              </w:rPr>
              <w:t>)</w:t>
            </w:r>
          </w:p>
        </w:tc>
        <w:tc>
          <w:tcPr>
            <w:tcW w:w="1158" w:type="dxa"/>
          </w:tcPr>
          <w:p w14:paraId="7CFBC231" w14:textId="77777777" w:rsidR="00563AC0" w:rsidRPr="00F17B62" w:rsidRDefault="00563AC0" w:rsidP="00563AC0">
            <w:pPr>
              <w:tabs>
                <w:tab w:val="decimal" w:pos="870"/>
              </w:tabs>
              <w:spacing w:line="240" w:lineRule="atLeast"/>
              <w:ind w:right="-108"/>
              <w:rPr>
                <w:rFonts w:eastAsia="Times New Roman"/>
                <w:sz w:val="20"/>
                <w:szCs w:val="20"/>
                <w:lang w:val="en-GB"/>
              </w:rPr>
            </w:pPr>
          </w:p>
        </w:tc>
        <w:tc>
          <w:tcPr>
            <w:tcW w:w="1170" w:type="dxa"/>
          </w:tcPr>
          <w:p w14:paraId="6155C809" w14:textId="77777777" w:rsidR="00563AC0" w:rsidRPr="006234DC" w:rsidRDefault="00563AC0" w:rsidP="00563AC0">
            <w:pPr>
              <w:tabs>
                <w:tab w:val="decimal" w:pos="870"/>
              </w:tabs>
              <w:spacing w:line="240" w:lineRule="atLeast"/>
              <w:ind w:right="-108"/>
              <w:rPr>
                <w:rFonts w:eastAsia="Times New Roman"/>
                <w:sz w:val="20"/>
                <w:szCs w:val="20"/>
                <w:lang w:val="en-GB"/>
              </w:rPr>
            </w:pPr>
          </w:p>
        </w:tc>
        <w:tc>
          <w:tcPr>
            <w:tcW w:w="1188" w:type="dxa"/>
          </w:tcPr>
          <w:p w14:paraId="32E7F363" w14:textId="36048F3B" w:rsidR="00563AC0" w:rsidRPr="00563AC0" w:rsidRDefault="00563AC0" w:rsidP="00563AC0">
            <w:pPr>
              <w:tabs>
                <w:tab w:val="decimal" w:pos="648"/>
              </w:tabs>
              <w:spacing w:line="240" w:lineRule="atLeast"/>
              <w:ind w:right="-108"/>
              <w:rPr>
                <w:rFonts w:eastAsia="Times New Roman" w:cstheme="minorBidi"/>
                <w:sz w:val="20"/>
                <w:szCs w:val="20"/>
              </w:rPr>
            </w:pPr>
          </w:p>
        </w:tc>
        <w:tc>
          <w:tcPr>
            <w:tcW w:w="1080" w:type="dxa"/>
          </w:tcPr>
          <w:p w14:paraId="0770E8F2" w14:textId="77777777" w:rsidR="00563AC0" w:rsidRPr="006234DC" w:rsidRDefault="00563AC0" w:rsidP="00563AC0">
            <w:pPr>
              <w:tabs>
                <w:tab w:val="decimal" w:pos="648"/>
              </w:tabs>
              <w:spacing w:line="240" w:lineRule="atLeast"/>
              <w:ind w:right="-108"/>
              <w:rPr>
                <w:rFonts w:eastAsia="Times New Roman"/>
                <w:sz w:val="20"/>
                <w:szCs w:val="20"/>
                <w:lang w:val="en-GB"/>
              </w:rPr>
            </w:pPr>
          </w:p>
        </w:tc>
      </w:tr>
      <w:tr w:rsidR="00563AC0" w:rsidRPr="006234DC" w14:paraId="5599BB42" w14:textId="77777777" w:rsidTr="00134DB4">
        <w:trPr>
          <w:cantSplit/>
          <w:trHeight w:val="158"/>
        </w:trPr>
        <w:tc>
          <w:tcPr>
            <w:tcW w:w="4512" w:type="dxa"/>
            <w:vAlign w:val="center"/>
          </w:tcPr>
          <w:p w14:paraId="0C8BE4D9" w14:textId="77777777" w:rsidR="00563AC0" w:rsidRPr="006234DC" w:rsidRDefault="00563AC0" w:rsidP="00563AC0">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6DD7081C" w14:textId="7F8DC3BB" w:rsidR="00563AC0" w:rsidRPr="00F17B62" w:rsidRDefault="00563AC0" w:rsidP="00563AC0">
            <w:pPr>
              <w:tabs>
                <w:tab w:val="decimal" w:pos="870"/>
              </w:tabs>
              <w:spacing w:line="240" w:lineRule="atLeast"/>
              <w:ind w:right="-108"/>
              <w:rPr>
                <w:rFonts w:eastAsia="Times New Roman"/>
                <w:sz w:val="20"/>
                <w:szCs w:val="20"/>
                <w:lang w:val="en-GB"/>
              </w:rPr>
            </w:pPr>
            <w:r w:rsidRPr="00F17B62">
              <w:rPr>
                <w:sz w:val="20"/>
                <w:szCs w:val="20"/>
              </w:rPr>
              <w:t xml:space="preserve"> 10,343 </w:t>
            </w:r>
          </w:p>
        </w:tc>
        <w:tc>
          <w:tcPr>
            <w:tcW w:w="1170" w:type="dxa"/>
          </w:tcPr>
          <w:p w14:paraId="6D5F0B9C" w14:textId="0AFBBACF" w:rsidR="00563AC0" w:rsidRPr="006234DC" w:rsidRDefault="00FB7A32" w:rsidP="00563AC0">
            <w:pPr>
              <w:tabs>
                <w:tab w:val="decimal" w:pos="870"/>
              </w:tabs>
              <w:spacing w:line="240" w:lineRule="atLeast"/>
              <w:ind w:right="-108"/>
              <w:rPr>
                <w:rFonts w:eastAsia="Times New Roman"/>
                <w:sz w:val="20"/>
                <w:szCs w:val="20"/>
                <w:lang w:val="en-GB"/>
              </w:rPr>
            </w:pPr>
            <w:r w:rsidRPr="006F3DE5">
              <w:rPr>
                <w:rFonts w:eastAsia="Times New Roman"/>
                <w:sz w:val="20"/>
                <w:szCs w:val="20"/>
                <w:lang w:val="en-GB"/>
              </w:rPr>
              <w:t>1</w:t>
            </w:r>
            <w:r w:rsidR="00624434" w:rsidRPr="006F3DE5">
              <w:rPr>
                <w:rFonts w:eastAsia="Times New Roman"/>
                <w:sz w:val="20"/>
                <w:szCs w:val="20"/>
                <w:lang w:val="en-GB"/>
              </w:rPr>
              <w:t>0,208</w:t>
            </w:r>
          </w:p>
        </w:tc>
        <w:tc>
          <w:tcPr>
            <w:tcW w:w="1188" w:type="dxa"/>
          </w:tcPr>
          <w:p w14:paraId="724D602C" w14:textId="6591CEB0" w:rsidR="00563AC0" w:rsidRPr="00F17B62" w:rsidRDefault="00563AC0"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c>
          <w:tcPr>
            <w:tcW w:w="1080" w:type="dxa"/>
          </w:tcPr>
          <w:p w14:paraId="1D6F659B" w14:textId="2BD9C336" w:rsidR="00563AC0" w:rsidRPr="006234DC" w:rsidRDefault="00563AC0"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r>
      <w:tr w:rsidR="00563AC0" w:rsidRPr="006234DC" w14:paraId="36111492" w14:textId="77777777" w:rsidTr="00134DB4">
        <w:trPr>
          <w:cantSplit/>
          <w:trHeight w:val="70"/>
        </w:trPr>
        <w:tc>
          <w:tcPr>
            <w:tcW w:w="4512" w:type="dxa"/>
          </w:tcPr>
          <w:p w14:paraId="05B1A58D" w14:textId="2FD3C323" w:rsidR="00563AC0" w:rsidRPr="006234DC" w:rsidRDefault="00563AC0" w:rsidP="00563AC0">
            <w:pPr>
              <w:tabs>
                <w:tab w:val="left" w:pos="360"/>
                <w:tab w:val="decimal" w:pos="9090"/>
              </w:tabs>
              <w:spacing w:line="240" w:lineRule="atLeast"/>
              <w:ind w:right="-108"/>
              <w:rPr>
                <w:rFonts w:eastAsia="Times New Roman"/>
                <w:sz w:val="20"/>
                <w:szCs w:val="20"/>
                <w:lang w:val="en-GB"/>
              </w:rPr>
            </w:pPr>
          </w:p>
        </w:tc>
        <w:tc>
          <w:tcPr>
            <w:tcW w:w="1158" w:type="dxa"/>
          </w:tcPr>
          <w:p w14:paraId="0B28CC25" w14:textId="77777777" w:rsidR="00563AC0" w:rsidRPr="00F17B62" w:rsidRDefault="00563AC0" w:rsidP="00563AC0">
            <w:pPr>
              <w:tabs>
                <w:tab w:val="decimal" w:pos="870"/>
              </w:tabs>
              <w:spacing w:line="240" w:lineRule="atLeast"/>
              <w:ind w:right="-108"/>
              <w:rPr>
                <w:rFonts w:eastAsia="Times New Roman"/>
                <w:sz w:val="20"/>
                <w:szCs w:val="20"/>
                <w:lang w:val="en-GB"/>
              </w:rPr>
            </w:pPr>
          </w:p>
        </w:tc>
        <w:tc>
          <w:tcPr>
            <w:tcW w:w="1170" w:type="dxa"/>
          </w:tcPr>
          <w:p w14:paraId="372C6A94" w14:textId="77777777" w:rsidR="00563AC0" w:rsidRPr="006234DC" w:rsidRDefault="00563AC0" w:rsidP="00563AC0">
            <w:pPr>
              <w:tabs>
                <w:tab w:val="decimal" w:pos="870"/>
              </w:tabs>
              <w:spacing w:line="240" w:lineRule="atLeast"/>
              <w:ind w:right="-108"/>
              <w:rPr>
                <w:rFonts w:eastAsia="Times New Roman"/>
                <w:sz w:val="20"/>
                <w:szCs w:val="20"/>
                <w:lang w:val="en-GB"/>
              </w:rPr>
            </w:pPr>
          </w:p>
        </w:tc>
        <w:tc>
          <w:tcPr>
            <w:tcW w:w="1188" w:type="dxa"/>
          </w:tcPr>
          <w:p w14:paraId="3E018004" w14:textId="67F79E80" w:rsidR="00563AC0" w:rsidRPr="00F17B62" w:rsidRDefault="00563AC0" w:rsidP="00563AC0">
            <w:pPr>
              <w:tabs>
                <w:tab w:val="decimal" w:pos="648"/>
              </w:tabs>
              <w:spacing w:line="240" w:lineRule="atLeast"/>
              <w:ind w:right="-108"/>
              <w:rPr>
                <w:rFonts w:eastAsia="Times New Roman"/>
                <w:sz w:val="20"/>
                <w:szCs w:val="20"/>
                <w:lang w:val="en-GB"/>
              </w:rPr>
            </w:pPr>
          </w:p>
        </w:tc>
        <w:tc>
          <w:tcPr>
            <w:tcW w:w="1080" w:type="dxa"/>
          </w:tcPr>
          <w:p w14:paraId="5A98E188" w14:textId="77777777" w:rsidR="00563AC0" w:rsidRPr="006234DC" w:rsidRDefault="00563AC0" w:rsidP="00563AC0">
            <w:pPr>
              <w:tabs>
                <w:tab w:val="decimal" w:pos="648"/>
              </w:tabs>
              <w:spacing w:line="240" w:lineRule="atLeast"/>
              <w:ind w:right="-108"/>
              <w:rPr>
                <w:rFonts w:eastAsia="Times New Roman"/>
                <w:sz w:val="20"/>
                <w:szCs w:val="20"/>
                <w:lang w:val="en-GB"/>
              </w:rPr>
            </w:pPr>
          </w:p>
        </w:tc>
      </w:tr>
      <w:tr w:rsidR="00563AC0" w:rsidRPr="006234DC" w14:paraId="268D30C9" w14:textId="77777777" w:rsidTr="00134DB4">
        <w:trPr>
          <w:cantSplit/>
          <w:trHeight w:val="158"/>
        </w:trPr>
        <w:tc>
          <w:tcPr>
            <w:tcW w:w="4512" w:type="dxa"/>
            <w:vAlign w:val="center"/>
          </w:tcPr>
          <w:p w14:paraId="484EE9AC" w14:textId="0C8994BF" w:rsidR="00563AC0" w:rsidRPr="00D56ED0" w:rsidRDefault="00563AC0" w:rsidP="00563AC0">
            <w:pPr>
              <w:tabs>
                <w:tab w:val="left" w:pos="360"/>
                <w:tab w:val="decimal" w:pos="9090"/>
              </w:tabs>
              <w:spacing w:line="240" w:lineRule="atLeast"/>
              <w:ind w:right="-108"/>
              <w:rPr>
                <w:rFonts w:eastAsia="Times New Roman" w:cs="Angsana New"/>
                <w:sz w:val="20"/>
                <w:szCs w:val="25"/>
              </w:rPr>
            </w:pPr>
            <w:r w:rsidRPr="006234DC">
              <w:rPr>
                <w:rFonts w:eastAsia="Times New Roman"/>
                <w:sz w:val="20"/>
                <w:szCs w:val="20"/>
                <w:lang w:val="en-GB"/>
              </w:rPr>
              <w:t xml:space="preserve">Related persons and other related entities </w:t>
            </w:r>
            <w:r>
              <w:rPr>
                <w:rFonts w:eastAsia="Times New Roman" w:cs="Angsana New"/>
                <w:sz w:val="20"/>
                <w:szCs w:val="25"/>
              </w:rPr>
              <w:t xml:space="preserve">which have </w:t>
            </w:r>
            <w:r>
              <w:rPr>
                <w:rFonts w:eastAsia="Times New Roman" w:cs="Angsana New"/>
                <w:sz w:val="20"/>
                <w:szCs w:val="25"/>
              </w:rPr>
              <w:br/>
              <w:t xml:space="preserve">   significant influence</w:t>
            </w:r>
          </w:p>
        </w:tc>
        <w:tc>
          <w:tcPr>
            <w:tcW w:w="1158" w:type="dxa"/>
          </w:tcPr>
          <w:p w14:paraId="16675403" w14:textId="77777777" w:rsidR="00563AC0" w:rsidRPr="00F17B62" w:rsidRDefault="00563AC0" w:rsidP="00563AC0">
            <w:pPr>
              <w:tabs>
                <w:tab w:val="decimal" w:pos="870"/>
              </w:tabs>
              <w:spacing w:line="240" w:lineRule="atLeast"/>
              <w:ind w:right="-108"/>
              <w:rPr>
                <w:rFonts w:eastAsia="Times New Roman"/>
                <w:sz w:val="20"/>
                <w:szCs w:val="20"/>
                <w:lang w:val="en-GB"/>
              </w:rPr>
            </w:pPr>
          </w:p>
        </w:tc>
        <w:tc>
          <w:tcPr>
            <w:tcW w:w="1170" w:type="dxa"/>
          </w:tcPr>
          <w:p w14:paraId="150EB97B" w14:textId="77777777" w:rsidR="00563AC0" w:rsidRPr="006234DC" w:rsidRDefault="00563AC0" w:rsidP="00563AC0">
            <w:pPr>
              <w:tabs>
                <w:tab w:val="decimal" w:pos="870"/>
              </w:tabs>
              <w:spacing w:line="240" w:lineRule="atLeast"/>
              <w:ind w:right="-108"/>
              <w:rPr>
                <w:rFonts w:eastAsia="Times New Roman"/>
                <w:sz w:val="20"/>
                <w:szCs w:val="20"/>
                <w:lang w:val="en-GB"/>
              </w:rPr>
            </w:pPr>
          </w:p>
        </w:tc>
        <w:tc>
          <w:tcPr>
            <w:tcW w:w="1188" w:type="dxa"/>
          </w:tcPr>
          <w:p w14:paraId="70EE549C" w14:textId="21888D10" w:rsidR="00563AC0" w:rsidRPr="00F17B62" w:rsidRDefault="00563AC0" w:rsidP="00563AC0">
            <w:pPr>
              <w:tabs>
                <w:tab w:val="decimal" w:pos="648"/>
              </w:tabs>
              <w:spacing w:line="240" w:lineRule="atLeast"/>
              <w:ind w:right="-108"/>
              <w:rPr>
                <w:rFonts w:eastAsia="Times New Roman"/>
                <w:sz w:val="20"/>
                <w:szCs w:val="20"/>
                <w:lang w:val="en-GB"/>
              </w:rPr>
            </w:pPr>
          </w:p>
        </w:tc>
        <w:tc>
          <w:tcPr>
            <w:tcW w:w="1080" w:type="dxa"/>
            <w:vAlign w:val="center"/>
          </w:tcPr>
          <w:p w14:paraId="0230D5F8" w14:textId="77777777" w:rsidR="00563AC0" w:rsidRPr="006234DC" w:rsidRDefault="00563AC0" w:rsidP="00563AC0">
            <w:pPr>
              <w:tabs>
                <w:tab w:val="decimal" w:pos="648"/>
              </w:tabs>
              <w:spacing w:line="240" w:lineRule="atLeast"/>
              <w:ind w:right="-108"/>
              <w:rPr>
                <w:rFonts w:eastAsia="Times New Roman"/>
                <w:sz w:val="20"/>
                <w:szCs w:val="20"/>
                <w:lang w:val="en-GB"/>
              </w:rPr>
            </w:pPr>
          </w:p>
        </w:tc>
      </w:tr>
      <w:tr w:rsidR="00563AC0" w:rsidRPr="006234DC" w14:paraId="084CAE1C" w14:textId="77777777" w:rsidTr="00134DB4">
        <w:trPr>
          <w:cantSplit/>
          <w:trHeight w:val="158"/>
        </w:trPr>
        <w:tc>
          <w:tcPr>
            <w:tcW w:w="4512" w:type="dxa"/>
            <w:vAlign w:val="center"/>
          </w:tcPr>
          <w:p w14:paraId="11955083" w14:textId="77777777" w:rsidR="00563AC0" w:rsidRPr="006234DC" w:rsidRDefault="00563AC0" w:rsidP="00563AC0">
            <w:pPr>
              <w:tabs>
                <w:tab w:val="left" w:pos="270"/>
                <w:tab w:val="decimal" w:pos="9090"/>
              </w:tabs>
              <w:spacing w:line="240" w:lineRule="atLeast"/>
              <w:ind w:right="-108"/>
              <w:rPr>
                <w:rFonts w:eastAsia="Times New Roman"/>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283E72A1" w14:textId="7C9AE274" w:rsidR="00563AC0" w:rsidRPr="00F17B62" w:rsidRDefault="00563AC0" w:rsidP="00563AC0">
            <w:pPr>
              <w:tabs>
                <w:tab w:val="decimal" w:pos="870"/>
              </w:tabs>
              <w:spacing w:line="240" w:lineRule="atLeast"/>
              <w:ind w:right="-108"/>
              <w:rPr>
                <w:rFonts w:eastAsia="Times New Roman"/>
                <w:sz w:val="20"/>
                <w:szCs w:val="20"/>
                <w:lang w:val="en-GB"/>
              </w:rPr>
            </w:pPr>
            <w:r w:rsidRPr="00F17B62">
              <w:rPr>
                <w:sz w:val="20"/>
                <w:szCs w:val="20"/>
              </w:rPr>
              <w:t xml:space="preserve"> 54,746 </w:t>
            </w:r>
          </w:p>
        </w:tc>
        <w:tc>
          <w:tcPr>
            <w:tcW w:w="1170" w:type="dxa"/>
          </w:tcPr>
          <w:p w14:paraId="7EC05770" w14:textId="1D4107D9" w:rsidR="00563AC0" w:rsidRPr="006234DC" w:rsidRDefault="00563AC0" w:rsidP="00563AC0">
            <w:pPr>
              <w:tabs>
                <w:tab w:val="decimal" w:pos="870"/>
              </w:tabs>
              <w:spacing w:line="240" w:lineRule="atLeast"/>
              <w:ind w:right="-108"/>
              <w:rPr>
                <w:rFonts w:eastAsia="Times New Roman"/>
                <w:sz w:val="20"/>
                <w:szCs w:val="20"/>
                <w:lang w:val="en-GB"/>
              </w:rPr>
            </w:pPr>
            <w:r w:rsidRPr="008241D5">
              <w:rPr>
                <w:sz w:val="20"/>
                <w:szCs w:val="20"/>
                <w:lang w:val="en-GB"/>
              </w:rPr>
              <w:t>50,044</w:t>
            </w:r>
          </w:p>
        </w:tc>
        <w:tc>
          <w:tcPr>
            <w:tcW w:w="1188" w:type="dxa"/>
          </w:tcPr>
          <w:p w14:paraId="33E7526F" w14:textId="2651E7C7" w:rsidR="00563AC0" w:rsidRPr="00F17B62" w:rsidRDefault="00563AC0"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c>
          <w:tcPr>
            <w:tcW w:w="1080" w:type="dxa"/>
          </w:tcPr>
          <w:p w14:paraId="4C5231C8" w14:textId="3CE9E841" w:rsidR="00563AC0" w:rsidRPr="006234DC" w:rsidRDefault="00563AC0"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r>
      <w:tr w:rsidR="00563AC0" w:rsidRPr="006234DC" w14:paraId="76C47309" w14:textId="77777777" w:rsidTr="00134DB4">
        <w:trPr>
          <w:cantSplit/>
          <w:trHeight w:val="158"/>
        </w:trPr>
        <w:tc>
          <w:tcPr>
            <w:tcW w:w="4512" w:type="dxa"/>
            <w:vAlign w:val="center"/>
          </w:tcPr>
          <w:p w14:paraId="00C02398" w14:textId="77777777" w:rsidR="00563AC0" w:rsidRPr="006234DC" w:rsidRDefault="00563AC0" w:rsidP="00563AC0">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66223344" w14:textId="5CEE705A" w:rsidR="00563AC0" w:rsidRPr="00F17B62" w:rsidRDefault="00563AC0" w:rsidP="00563AC0">
            <w:pPr>
              <w:tabs>
                <w:tab w:val="decimal" w:pos="870"/>
              </w:tabs>
              <w:spacing w:line="240" w:lineRule="atLeast"/>
              <w:ind w:right="-108"/>
              <w:rPr>
                <w:rFonts w:eastAsia="Times New Roman"/>
                <w:sz w:val="20"/>
                <w:szCs w:val="20"/>
                <w:lang w:val="en-GB"/>
              </w:rPr>
            </w:pPr>
            <w:r w:rsidRPr="00F17B62">
              <w:rPr>
                <w:sz w:val="20"/>
                <w:szCs w:val="20"/>
              </w:rPr>
              <w:t xml:space="preserve"> 34,534 </w:t>
            </w:r>
          </w:p>
        </w:tc>
        <w:tc>
          <w:tcPr>
            <w:tcW w:w="1170" w:type="dxa"/>
          </w:tcPr>
          <w:p w14:paraId="4915A89F" w14:textId="62D6E33A" w:rsidR="00563AC0" w:rsidRPr="006234DC" w:rsidRDefault="00563AC0" w:rsidP="00563AC0">
            <w:pPr>
              <w:tabs>
                <w:tab w:val="decimal" w:pos="870"/>
              </w:tabs>
              <w:spacing w:line="240" w:lineRule="atLeast"/>
              <w:ind w:right="-108"/>
              <w:rPr>
                <w:rFonts w:eastAsia="Times New Roman"/>
                <w:sz w:val="20"/>
                <w:szCs w:val="20"/>
                <w:lang w:val="en-GB"/>
              </w:rPr>
            </w:pPr>
            <w:r w:rsidRPr="008241D5">
              <w:rPr>
                <w:sz w:val="20"/>
                <w:szCs w:val="20"/>
                <w:lang w:val="en-GB"/>
              </w:rPr>
              <w:t>32,062</w:t>
            </w:r>
          </w:p>
        </w:tc>
        <w:tc>
          <w:tcPr>
            <w:tcW w:w="1188" w:type="dxa"/>
          </w:tcPr>
          <w:p w14:paraId="5EF2B6CC" w14:textId="35EB256A" w:rsidR="00563AC0" w:rsidRPr="00F17B62" w:rsidRDefault="00563AC0"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c>
          <w:tcPr>
            <w:tcW w:w="1080" w:type="dxa"/>
          </w:tcPr>
          <w:p w14:paraId="205BA48D" w14:textId="68E2D45A" w:rsidR="00563AC0" w:rsidRPr="006234DC" w:rsidRDefault="00563AC0"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r>
      <w:tr w:rsidR="00563AC0" w:rsidRPr="006234DC" w14:paraId="3C41470B" w14:textId="77777777" w:rsidTr="00134DB4">
        <w:trPr>
          <w:cantSplit/>
          <w:trHeight w:val="158"/>
        </w:trPr>
        <w:tc>
          <w:tcPr>
            <w:tcW w:w="4512" w:type="dxa"/>
            <w:vAlign w:val="center"/>
          </w:tcPr>
          <w:p w14:paraId="697E1ADA" w14:textId="77777777" w:rsidR="00563AC0" w:rsidRPr="006234DC" w:rsidRDefault="00563AC0" w:rsidP="00563AC0">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Contingencies (Notional amount)</w:t>
            </w:r>
          </w:p>
        </w:tc>
        <w:tc>
          <w:tcPr>
            <w:tcW w:w="1158" w:type="dxa"/>
          </w:tcPr>
          <w:p w14:paraId="25D8FD55" w14:textId="42592268" w:rsidR="00563AC0" w:rsidRPr="00F17B62" w:rsidRDefault="00563AC0" w:rsidP="00563AC0">
            <w:pPr>
              <w:tabs>
                <w:tab w:val="decimal" w:pos="870"/>
              </w:tabs>
              <w:spacing w:line="240" w:lineRule="atLeast"/>
              <w:ind w:right="-108"/>
              <w:rPr>
                <w:rFonts w:eastAsia="Times New Roman"/>
                <w:sz w:val="20"/>
                <w:szCs w:val="20"/>
                <w:lang w:val="en-GB"/>
              </w:rPr>
            </w:pPr>
            <w:r w:rsidRPr="00F17B62">
              <w:rPr>
                <w:sz w:val="20"/>
                <w:szCs w:val="20"/>
              </w:rPr>
              <w:t xml:space="preserve"> 2,718 </w:t>
            </w:r>
          </w:p>
        </w:tc>
        <w:tc>
          <w:tcPr>
            <w:tcW w:w="1170" w:type="dxa"/>
          </w:tcPr>
          <w:p w14:paraId="107B5B15" w14:textId="68D80847" w:rsidR="00563AC0" w:rsidRPr="006234DC" w:rsidRDefault="00563AC0" w:rsidP="00563AC0">
            <w:pPr>
              <w:tabs>
                <w:tab w:val="decimal" w:pos="870"/>
              </w:tabs>
              <w:spacing w:line="240" w:lineRule="atLeast"/>
              <w:ind w:right="-108"/>
              <w:rPr>
                <w:rFonts w:eastAsia="Times New Roman"/>
                <w:sz w:val="20"/>
                <w:szCs w:val="20"/>
                <w:lang w:val="en-GB"/>
              </w:rPr>
            </w:pPr>
            <w:r w:rsidRPr="008241D5">
              <w:rPr>
                <w:sz w:val="20"/>
                <w:szCs w:val="20"/>
                <w:lang w:val="en-GB"/>
              </w:rPr>
              <w:t>2,451</w:t>
            </w:r>
          </w:p>
        </w:tc>
        <w:tc>
          <w:tcPr>
            <w:tcW w:w="1188" w:type="dxa"/>
          </w:tcPr>
          <w:p w14:paraId="6761E6C1" w14:textId="3F6CCEA8" w:rsidR="00563AC0" w:rsidRPr="00F17B62" w:rsidRDefault="00563AC0"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c>
          <w:tcPr>
            <w:tcW w:w="1080" w:type="dxa"/>
          </w:tcPr>
          <w:p w14:paraId="31DE67CF" w14:textId="5E880C96" w:rsidR="00563AC0" w:rsidRPr="006234DC" w:rsidRDefault="00563AC0" w:rsidP="00563AC0">
            <w:pPr>
              <w:tabs>
                <w:tab w:val="decimal" w:pos="648"/>
              </w:tabs>
              <w:spacing w:line="240" w:lineRule="atLeast"/>
              <w:ind w:right="-108"/>
              <w:rPr>
                <w:rFonts w:eastAsia="Times New Roman"/>
                <w:sz w:val="20"/>
                <w:szCs w:val="20"/>
                <w:lang w:val="en-GB"/>
              </w:rPr>
            </w:pPr>
            <w:r w:rsidRPr="008241D5">
              <w:rPr>
                <w:rFonts w:eastAsia="Times New Roman"/>
                <w:sz w:val="20"/>
                <w:szCs w:val="20"/>
                <w:lang w:val="en-GB"/>
              </w:rPr>
              <w:t>-</w:t>
            </w:r>
          </w:p>
        </w:tc>
      </w:tr>
      <w:tr w:rsidR="000F1423" w:rsidRPr="006234DC" w14:paraId="5D0A9FCD" w14:textId="77777777" w:rsidTr="00134DB4">
        <w:trPr>
          <w:cantSplit/>
          <w:trHeight w:val="158"/>
        </w:trPr>
        <w:tc>
          <w:tcPr>
            <w:tcW w:w="4512" w:type="dxa"/>
            <w:vAlign w:val="center"/>
          </w:tcPr>
          <w:p w14:paraId="62E1D558" w14:textId="77777777" w:rsidR="000F1423" w:rsidRPr="006234DC" w:rsidRDefault="000F1423" w:rsidP="000F1423">
            <w:pPr>
              <w:tabs>
                <w:tab w:val="left" w:pos="270"/>
                <w:tab w:val="decimal" w:pos="9090"/>
              </w:tabs>
              <w:spacing w:line="240" w:lineRule="atLeast"/>
              <w:ind w:right="-108"/>
              <w:rPr>
                <w:rFonts w:eastAsia="Times New Roman"/>
                <w:sz w:val="20"/>
                <w:szCs w:val="20"/>
                <w:lang w:val="en-GB"/>
              </w:rPr>
            </w:pPr>
          </w:p>
        </w:tc>
        <w:tc>
          <w:tcPr>
            <w:tcW w:w="1158" w:type="dxa"/>
          </w:tcPr>
          <w:p w14:paraId="0CC28D5A" w14:textId="77777777" w:rsidR="000F1423" w:rsidRPr="006234DC" w:rsidRDefault="000F1423" w:rsidP="000F1423">
            <w:pPr>
              <w:tabs>
                <w:tab w:val="decimal" w:pos="1026"/>
              </w:tabs>
              <w:spacing w:line="240" w:lineRule="atLeast"/>
              <w:ind w:right="-108"/>
              <w:rPr>
                <w:rFonts w:eastAsia="Times New Roman"/>
                <w:sz w:val="20"/>
                <w:szCs w:val="20"/>
                <w:lang w:val="en-GB"/>
              </w:rPr>
            </w:pPr>
          </w:p>
        </w:tc>
        <w:tc>
          <w:tcPr>
            <w:tcW w:w="1170" w:type="dxa"/>
          </w:tcPr>
          <w:p w14:paraId="1EB57D41" w14:textId="77777777" w:rsidR="000F1423" w:rsidRPr="006234DC" w:rsidRDefault="000F1423" w:rsidP="000F1423">
            <w:pPr>
              <w:tabs>
                <w:tab w:val="decimal" w:pos="797"/>
              </w:tabs>
              <w:spacing w:line="240" w:lineRule="atLeast"/>
              <w:ind w:right="-108"/>
              <w:rPr>
                <w:sz w:val="20"/>
                <w:szCs w:val="20"/>
                <w:lang w:val="en-GB"/>
              </w:rPr>
            </w:pPr>
          </w:p>
        </w:tc>
        <w:tc>
          <w:tcPr>
            <w:tcW w:w="1188" w:type="dxa"/>
          </w:tcPr>
          <w:p w14:paraId="3392EBFF" w14:textId="77777777" w:rsidR="000F1423" w:rsidRPr="006234DC" w:rsidRDefault="000F1423" w:rsidP="00563AC0">
            <w:pPr>
              <w:tabs>
                <w:tab w:val="decimal" w:pos="648"/>
              </w:tabs>
              <w:spacing w:line="240" w:lineRule="atLeast"/>
              <w:ind w:right="-108"/>
              <w:rPr>
                <w:rFonts w:eastAsia="Times New Roman"/>
                <w:sz w:val="20"/>
                <w:szCs w:val="20"/>
                <w:lang w:val="en-GB"/>
              </w:rPr>
            </w:pPr>
          </w:p>
        </w:tc>
        <w:tc>
          <w:tcPr>
            <w:tcW w:w="1080" w:type="dxa"/>
          </w:tcPr>
          <w:p w14:paraId="2674771F" w14:textId="77777777" w:rsidR="000F1423" w:rsidRPr="006234DC" w:rsidRDefault="000F1423" w:rsidP="000F1423">
            <w:pPr>
              <w:tabs>
                <w:tab w:val="decimal" w:pos="852"/>
              </w:tabs>
              <w:spacing w:line="240" w:lineRule="atLeast"/>
              <w:ind w:right="-108"/>
              <w:rPr>
                <w:rFonts w:eastAsia="Times New Roman"/>
                <w:sz w:val="20"/>
                <w:szCs w:val="20"/>
                <w:lang w:val="en-GB"/>
              </w:rPr>
            </w:pPr>
          </w:p>
        </w:tc>
      </w:tr>
    </w:tbl>
    <w:p w14:paraId="0D36851A" w14:textId="7F6F040D" w:rsidR="00BD41C5" w:rsidRDefault="00BD41C5" w:rsidP="00BD41C5">
      <w:pPr>
        <w:pStyle w:val="acctmergecolhdg"/>
        <w:numPr>
          <w:ilvl w:val="0"/>
          <w:numId w:val="0"/>
        </w:numPr>
        <w:ind w:left="747" w:right="-9" w:hanging="198"/>
        <w:jc w:val="both"/>
        <w:rPr>
          <w:rFonts w:cs="Times New Roman"/>
          <w:b w:val="0"/>
          <w:bCs/>
          <w:sz w:val="16"/>
          <w:szCs w:val="16"/>
        </w:rPr>
      </w:pPr>
      <w:r w:rsidRPr="006234DC">
        <w:rPr>
          <w:rFonts w:cs="Times New Roman"/>
          <w:b w:val="0"/>
          <w:bCs/>
          <w:sz w:val="18"/>
          <w:szCs w:val="18"/>
          <w:vertAlign w:val="superscript"/>
        </w:rPr>
        <w:t>*</w:t>
      </w:r>
      <w:r w:rsidRPr="006234DC">
        <w:rPr>
          <w:rFonts w:cs="Times New Roman"/>
          <w:b w:val="0"/>
          <w:bCs/>
          <w:vertAlign w:val="superscript"/>
        </w:rPr>
        <w:tab/>
      </w:r>
      <w:r w:rsidRPr="006234DC">
        <w:rPr>
          <w:rFonts w:cs="Times New Roman"/>
          <w:b w:val="0"/>
          <w:bCs/>
          <w:sz w:val="16"/>
          <w:szCs w:val="16"/>
        </w:rPr>
        <w:t>Before deducting allowance for expected credit loss.</w:t>
      </w:r>
    </w:p>
    <w:p w14:paraId="7C8C1F29" w14:textId="77777777" w:rsidR="000935EC" w:rsidRPr="008241D5" w:rsidRDefault="000935EC" w:rsidP="000935EC">
      <w:pPr>
        <w:pStyle w:val="acctmergecolhdg"/>
        <w:numPr>
          <w:ilvl w:val="0"/>
          <w:numId w:val="0"/>
        </w:numPr>
        <w:ind w:left="747" w:right="-9" w:hanging="198"/>
        <w:jc w:val="both"/>
        <w:rPr>
          <w:rFonts w:cs="Times New Roman"/>
          <w:b w:val="0"/>
          <w:bCs/>
          <w:sz w:val="16"/>
          <w:szCs w:val="16"/>
        </w:rPr>
      </w:pPr>
      <w:r w:rsidRPr="008241D5">
        <w:rPr>
          <w:rFonts w:cs="Times New Roman"/>
          <w:b w:val="0"/>
          <w:bCs/>
          <w:sz w:val="18"/>
          <w:szCs w:val="18"/>
          <w:vertAlign w:val="superscript"/>
        </w:rPr>
        <w:t>**</w:t>
      </w:r>
      <w:r w:rsidRPr="008241D5">
        <w:rPr>
          <w:rFonts w:cs="Times New Roman"/>
          <w:b w:val="0"/>
          <w:bCs/>
          <w:vertAlign w:val="superscript"/>
        </w:rPr>
        <w:tab/>
      </w:r>
      <w:r w:rsidRPr="008241D5">
        <w:rPr>
          <w:rFonts w:cs="Times New Roman"/>
          <w:b w:val="0"/>
          <w:bCs/>
          <w:sz w:val="16"/>
          <w:szCs w:val="16"/>
        </w:rPr>
        <w:t>Prepaid debt issue costs.</w:t>
      </w:r>
    </w:p>
    <w:p w14:paraId="43DFD21B" w14:textId="77777777" w:rsidR="000935EC" w:rsidRDefault="000935EC" w:rsidP="00BD41C5">
      <w:pPr>
        <w:pStyle w:val="acctmergecolhdg"/>
        <w:numPr>
          <w:ilvl w:val="0"/>
          <w:numId w:val="0"/>
        </w:numPr>
        <w:ind w:left="747" w:right="-9" w:hanging="198"/>
        <w:jc w:val="both"/>
        <w:rPr>
          <w:rFonts w:cs="Times New Roman"/>
          <w:b w:val="0"/>
          <w:bCs/>
          <w:sz w:val="16"/>
          <w:szCs w:val="16"/>
        </w:rPr>
      </w:pPr>
    </w:p>
    <w:p w14:paraId="60FB5D7B" w14:textId="77777777" w:rsidR="0049652B" w:rsidRPr="0049652B" w:rsidRDefault="0049652B" w:rsidP="00BD41C5">
      <w:pPr>
        <w:pStyle w:val="acctmergecolhdg"/>
        <w:numPr>
          <w:ilvl w:val="0"/>
          <w:numId w:val="0"/>
        </w:numPr>
        <w:ind w:left="747" w:right="-9" w:hanging="198"/>
        <w:jc w:val="both"/>
        <w:rPr>
          <w:rFonts w:cs="Times New Roman"/>
          <w:b w:val="0"/>
          <w:bCs/>
          <w:szCs w:val="22"/>
        </w:rPr>
      </w:pPr>
    </w:p>
    <w:p w14:paraId="5297AD85" w14:textId="77777777" w:rsidR="004E5A02" w:rsidRDefault="004E5A02">
      <w:pPr>
        <w:suppressAutoHyphens w:val="0"/>
        <w:rPr>
          <w:b/>
          <w:bCs/>
          <w:i/>
          <w:iCs/>
          <w:sz w:val="22"/>
          <w:szCs w:val="22"/>
          <w:lang w:val="en-GB"/>
        </w:rPr>
      </w:pPr>
      <w:r>
        <w:rPr>
          <w:b/>
          <w:bCs/>
          <w:i/>
          <w:iCs/>
          <w:sz w:val="22"/>
          <w:szCs w:val="22"/>
          <w:lang w:val="en-GB"/>
        </w:rPr>
        <w:br w:type="page"/>
      </w:r>
    </w:p>
    <w:p w14:paraId="438A201A" w14:textId="35E6860F" w:rsidR="00BD41C5" w:rsidRPr="006234DC" w:rsidRDefault="00BD41C5" w:rsidP="00BD41C5">
      <w:pPr>
        <w:spacing w:line="240" w:lineRule="atLeast"/>
        <w:ind w:left="540" w:right="-29" w:hanging="540"/>
        <w:rPr>
          <w:b/>
          <w:bCs/>
          <w:i/>
          <w:iCs/>
          <w:sz w:val="22"/>
          <w:szCs w:val="22"/>
          <w:lang w:val="en-GB"/>
        </w:rPr>
      </w:pPr>
      <w:r w:rsidRPr="006234DC">
        <w:rPr>
          <w:b/>
          <w:bCs/>
          <w:i/>
          <w:iCs/>
          <w:sz w:val="22"/>
          <w:szCs w:val="22"/>
          <w:lang w:val="en-GB"/>
        </w:rPr>
        <w:lastRenderedPageBreak/>
        <w:t>1</w:t>
      </w:r>
      <w:r w:rsidR="00870621">
        <w:rPr>
          <w:b/>
          <w:bCs/>
          <w:i/>
          <w:iCs/>
          <w:sz w:val="22"/>
          <w:szCs w:val="22"/>
          <w:lang w:val="en-GB"/>
        </w:rPr>
        <w:t>4</w:t>
      </w:r>
      <w:r w:rsidRPr="006234DC">
        <w:rPr>
          <w:b/>
          <w:bCs/>
          <w:i/>
          <w:iCs/>
          <w:sz w:val="22"/>
          <w:szCs w:val="22"/>
          <w:lang w:val="en-GB"/>
        </w:rPr>
        <w:t>.2</w:t>
      </w:r>
      <w:r w:rsidRPr="006234DC">
        <w:rPr>
          <w:b/>
          <w:bCs/>
          <w:i/>
          <w:iCs/>
          <w:sz w:val="22"/>
          <w:szCs w:val="22"/>
          <w:lang w:val="en-GB"/>
        </w:rPr>
        <w:tab/>
        <w:t>Income and expenses</w:t>
      </w:r>
    </w:p>
    <w:p w14:paraId="24FE6415" w14:textId="44C177B3" w:rsidR="00BD41C5" w:rsidRDefault="00BD41C5" w:rsidP="00BD41C5">
      <w:pPr>
        <w:spacing w:line="240" w:lineRule="atLeast"/>
        <w:ind w:left="540" w:right="-28"/>
        <w:jc w:val="both"/>
        <w:rPr>
          <w:rFonts w:cstheme="minorBidi"/>
          <w:sz w:val="22"/>
          <w:szCs w:val="22"/>
          <w:lang w:val="en-GB"/>
        </w:rPr>
      </w:pPr>
    </w:p>
    <w:tbl>
      <w:tblPr>
        <w:tblW w:w="9177" w:type="dxa"/>
        <w:tblInd w:w="467" w:type="dxa"/>
        <w:tblLayout w:type="fixed"/>
        <w:tblLook w:val="0000" w:firstRow="0" w:lastRow="0" w:firstColumn="0" w:lastColumn="0" w:noHBand="0" w:noVBand="0"/>
      </w:tblPr>
      <w:tblGrid>
        <w:gridCol w:w="4483"/>
        <w:gridCol w:w="1170"/>
        <w:gridCol w:w="1170"/>
        <w:gridCol w:w="1188"/>
        <w:gridCol w:w="1166"/>
      </w:tblGrid>
      <w:tr w:rsidR="000935EC" w:rsidRPr="006234DC" w14:paraId="0F739EDC" w14:textId="7F2B3624" w:rsidTr="000935EC">
        <w:trPr>
          <w:cantSplit/>
          <w:trHeight w:val="485"/>
          <w:tblHeader/>
        </w:trPr>
        <w:tc>
          <w:tcPr>
            <w:tcW w:w="4483" w:type="dxa"/>
          </w:tcPr>
          <w:p w14:paraId="6D4DE877" w14:textId="77777777" w:rsidR="000935EC" w:rsidRPr="001E43F5" w:rsidRDefault="000935EC">
            <w:pPr>
              <w:tabs>
                <w:tab w:val="left" w:pos="360"/>
                <w:tab w:val="decimal" w:pos="9090"/>
              </w:tabs>
              <w:spacing w:line="240" w:lineRule="atLeast"/>
              <w:ind w:right="-108"/>
              <w:rPr>
                <w:b/>
                <w:bCs/>
                <w:i/>
                <w:iCs/>
                <w:sz w:val="20"/>
                <w:szCs w:val="20"/>
                <w:lang w:val="en-GB"/>
              </w:rPr>
            </w:pPr>
          </w:p>
        </w:tc>
        <w:tc>
          <w:tcPr>
            <w:tcW w:w="2340" w:type="dxa"/>
            <w:gridSpan w:val="2"/>
            <w:vAlign w:val="center"/>
          </w:tcPr>
          <w:p w14:paraId="60DC0DB2" w14:textId="35DE3881" w:rsidR="000935EC" w:rsidRPr="001E43F5" w:rsidRDefault="000935EC" w:rsidP="005C21FE">
            <w:pPr>
              <w:spacing w:line="240" w:lineRule="atLeast"/>
              <w:ind w:left="-108" w:right="-108"/>
              <w:jc w:val="center"/>
              <w:rPr>
                <w:b/>
                <w:bCs/>
                <w:sz w:val="20"/>
                <w:szCs w:val="20"/>
                <w:lang w:val="en-GB"/>
              </w:rPr>
            </w:pPr>
            <w:r w:rsidRPr="001E43F5">
              <w:rPr>
                <w:b/>
                <w:bCs/>
                <w:sz w:val="20"/>
                <w:szCs w:val="20"/>
                <w:lang w:val="en-GB"/>
              </w:rPr>
              <w:t xml:space="preserve">Consolidated </w:t>
            </w:r>
            <w:r>
              <w:rPr>
                <w:b/>
                <w:bCs/>
                <w:sz w:val="20"/>
                <w:szCs w:val="20"/>
                <w:lang w:val="en-GB"/>
              </w:rPr>
              <w:br/>
            </w:r>
            <w:r w:rsidRPr="005C21FE">
              <w:rPr>
                <w:b/>
                <w:bCs/>
                <w:sz w:val="20"/>
                <w:szCs w:val="20"/>
                <w:lang w:val="en-GB"/>
              </w:rPr>
              <w:t>financial statements</w:t>
            </w:r>
          </w:p>
        </w:tc>
        <w:tc>
          <w:tcPr>
            <w:tcW w:w="2354" w:type="dxa"/>
            <w:gridSpan w:val="2"/>
            <w:vAlign w:val="center"/>
          </w:tcPr>
          <w:p w14:paraId="37C8FA84" w14:textId="0379541F" w:rsidR="000935EC" w:rsidRPr="006234DC" w:rsidRDefault="000935EC" w:rsidP="005C21FE">
            <w:pPr>
              <w:spacing w:line="240" w:lineRule="atLeast"/>
              <w:ind w:left="-108" w:right="-108"/>
              <w:jc w:val="center"/>
              <w:rPr>
                <w:b/>
                <w:bCs/>
                <w:sz w:val="20"/>
                <w:szCs w:val="20"/>
                <w:lang w:val="en-GB"/>
              </w:rPr>
            </w:pPr>
            <w:r w:rsidRPr="006234DC">
              <w:rPr>
                <w:b/>
                <w:bCs/>
                <w:sz w:val="20"/>
                <w:szCs w:val="20"/>
                <w:lang w:val="en-GB"/>
              </w:rPr>
              <w:t>Separate</w:t>
            </w:r>
            <w:r>
              <w:rPr>
                <w:b/>
                <w:bCs/>
                <w:sz w:val="20"/>
                <w:szCs w:val="20"/>
                <w:lang w:val="en-GB"/>
              </w:rPr>
              <w:t xml:space="preserve"> </w:t>
            </w:r>
            <w:r>
              <w:rPr>
                <w:b/>
                <w:bCs/>
                <w:sz w:val="20"/>
                <w:szCs w:val="20"/>
                <w:lang w:val="en-GB"/>
              </w:rPr>
              <w:br/>
            </w:r>
            <w:r w:rsidRPr="005C21FE">
              <w:rPr>
                <w:b/>
                <w:bCs/>
                <w:sz w:val="20"/>
                <w:szCs w:val="20"/>
                <w:lang w:val="en-GB"/>
              </w:rPr>
              <w:t>financial statements</w:t>
            </w:r>
          </w:p>
        </w:tc>
      </w:tr>
      <w:tr w:rsidR="000935EC" w:rsidRPr="006234DC" w14:paraId="0CC1319C" w14:textId="66AEB810" w:rsidTr="00817B68">
        <w:trPr>
          <w:cantSplit/>
          <w:trHeight w:val="210"/>
          <w:tblHeader/>
        </w:trPr>
        <w:tc>
          <w:tcPr>
            <w:tcW w:w="4483" w:type="dxa"/>
          </w:tcPr>
          <w:p w14:paraId="61A22613" w14:textId="77777777" w:rsidR="000935EC" w:rsidRPr="001E43F5" w:rsidRDefault="000935EC" w:rsidP="000935EC">
            <w:pPr>
              <w:tabs>
                <w:tab w:val="left" w:pos="360"/>
                <w:tab w:val="decimal" w:pos="9090"/>
              </w:tabs>
              <w:spacing w:line="240" w:lineRule="atLeast"/>
              <w:ind w:right="-108"/>
              <w:rPr>
                <w:b/>
                <w:bCs/>
                <w:i/>
                <w:iCs/>
                <w:sz w:val="20"/>
                <w:szCs w:val="20"/>
                <w:cs/>
                <w:lang w:val="en-GB"/>
              </w:rPr>
            </w:pPr>
            <w:r w:rsidRPr="001E43F5">
              <w:rPr>
                <w:b/>
                <w:bCs/>
                <w:i/>
                <w:iCs/>
                <w:sz w:val="20"/>
                <w:szCs w:val="20"/>
                <w:lang w:val="en-GB"/>
              </w:rPr>
              <w:t>For the three-month period ended 31 March</w:t>
            </w:r>
          </w:p>
        </w:tc>
        <w:tc>
          <w:tcPr>
            <w:tcW w:w="1170" w:type="dxa"/>
            <w:vAlign w:val="center"/>
          </w:tcPr>
          <w:p w14:paraId="249BA409" w14:textId="57F6DFE8" w:rsidR="000935EC" w:rsidRPr="001E43F5" w:rsidRDefault="000935EC" w:rsidP="000935EC">
            <w:pPr>
              <w:spacing w:line="240" w:lineRule="atLeast"/>
              <w:ind w:left="-108" w:right="-108"/>
              <w:jc w:val="center"/>
              <w:rPr>
                <w:sz w:val="20"/>
                <w:szCs w:val="20"/>
                <w:lang w:val="en-GB"/>
              </w:rPr>
            </w:pPr>
            <w:r w:rsidRPr="001E43F5">
              <w:rPr>
                <w:sz w:val="20"/>
                <w:szCs w:val="20"/>
                <w:lang w:val="en-GB"/>
              </w:rPr>
              <w:t>202</w:t>
            </w:r>
            <w:r>
              <w:rPr>
                <w:sz w:val="20"/>
                <w:szCs w:val="20"/>
                <w:lang w:val="en-GB"/>
              </w:rPr>
              <w:t>4</w:t>
            </w:r>
          </w:p>
        </w:tc>
        <w:tc>
          <w:tcPr>
            <w:tcW w:w="1170" w:type="dxa"/>
            <w:vAlign w:val="center"/>
          </w:tcPr>
          <w:p w14:paraId="01F0ADC9" w14:textId="4024C120" w:rsidR="000935EC" w:rsidRPr="001E43F5" w:rsidRDefault="000935EC" w:rsidP="000935EC">
            <w:pPr>
              <w:spacing w:line="240" w:lineRule="atLeast"/>
              <w:ind w:left="-108" w:right="-108"/>
              <w:jc w:val="center"/>
              <w:rPr>
                <w:sz w:val="20"/>
                <w:szCs w:val="20"/>
                <w:lang w:val="en-GB"/>
              </w:rPr>
            </w:pPr>
            <w:r w:rsidRPr="001E43F5">
              <w:rPr>
                <w:sz w:val="20"/>
                <w:szCs w:val="20"/>
                <w:lang w:val="en-GB"/>
              </w:rPr>
              <w:t>202</w:t>
            </w:r>
            <w:r>
              <w:rPr>
                <w:sz w:val="20"/>
                <w:szCs w:val="20"/>
                <w:lang w:val="en-GB"/>
              </w:rPr>
              <w:t>3</w:t>
            </w:r>
          </w:p>
        </w:tc>
        <w:tc>
          <w:tcPr>
            <w:tcW w:w="1188" w:type="dxa"/>
            <w:vAlign w:val="center"/>
          </w:tcPr>
          <w:p w14:paraId="0947BA8F" w14:textId="164CC4DD" w:rsidR="000935EC" w:rsidRPr="006234DC" w:rsidRDefault="000935EC" w:rsidP="000935EC">
            <w:pPr>
              <w:spacing w:line="240" w:lineRule="atLeast"/>
              <w:ind w:left="-108" w:right="-108"/>
              <w:jc w:val="center"/>
              <w:rPr>
                <w:sz w:val="20"/>
                <w:szCs w:val="20"/>
                <w:lang w:val="en-GB"/>
              </w:rPr>
            </w:pPr>
            <w:r w:rsidRPr="001E43F5">
              <w:rPr>
                <w:sz w:val="20"/>
                <w:szCs w:val="20"/>
                <w:lang w:val="en-GB"/>
              </w:rPr>
              <w:t>202</w:t>
            </w:r>
            <w:r>
              <w:rPr>
                <w:sz w:val="20"/>
                <w:szCs w:val="20"/>
                <w:lang w:val="en-GB"/>
              </w:rPr>
              <w:t>4</w:t>
            </w:r>
          </w:p>
        </w:tc>
        <w:tc>
          <w:tcPr>
            <w:tcW w:w="1166" w:type="dxa"/>
            <w:vAlign w:val="center"/>
          </w:tcPr>
          <w:p w14:paraId="57D826C9" w14:textId="1A290D08" w:rsidR="000935EC" w:rsidRPr="006234DC" w:rsidRDefault="000935EC" w:rsidP="000935EC">
            <w:pPr>
              <w:spacing w:line="240" w:lineRule="atLeast"/>
              <w:ind w:left="-108" w:right="-108"/>
              <w:jc w:val="center"/>
              <w:rPr>
                <w:sz w:val="20"/>
                <w:szCs w:val="20"/>
                <w:lang w:val="en-GB"/>
              </w:rPr>
            </w:pPr>
            <w:r w:rsidRPr="001E43F5">
              <w:rPr>
                <w:sz w:val="20"/>
                <w:szCs w:val="20"/>
                <w:lang w:val="en-GB"/>
              </w:rPr>
              <w:t>202</w:t>
            </w:r>
            <w:r>
              <w:rPr>
                <w:sz w:val="20"/>
                <w:szCs w:val="20"/>
                <w:lang w:val="en-GB"/>
              </w:rPr>
              <w:t>3</w:t>
            </w:r>
          </w:p>
        </w:tc>
      </w:tr>
      <w:tr w:rsidR="00870621" w:rsidRPr="006234DC" w14:paraId="685B0308" w14:textId="0AD519A7" w:rsidTr="001E1B40">
        <w:trPr>
          <w:cantSplit/>
          <w:trHeight w:val="165"/>
          <w:tblHeader/>
        </w:trPr>
        <w:tc>
          <w:tcPr>
            <w:tcW w:w="4483" w:type="dxa"/>
          </w:tcPr>
          <w:p w14:paraId="74FC053F" w14:textId="77777777" w:rsidR="00870621" w:rsidRPr="001E43F5" w:rsidRDefault="00870621">
            <w:pPr>
              <w:tabs>
                <w:tab w:val="left" w:pos="360"/>
                <w:tab w:val="decimal" w:pos="9090"/>
              </w:tabs>
              <w:spacing w:line="240" w:lineRule="atLeast"/>
              <w:ind w:right="-108"/>
              <w:rPr>
                <w:sz w:val="20"/>
                <w:szCs w:val="20"/>
                <w:lang w:val="en-GB"/>
              </w:rPr>
            </w:pPr>
          </w:p>
        </w:tc>
        <w:tc>
          <w:tcPr>
            <w:tcW w:w="4694" w:type="dxa"/>
            <w:gridSpan w:val="4"/>
          </w:tcPr>
          <w:p w14:paraId="2C45BF7C" w14:textId="1A01178C" w:rsidR="00870621" w:rsidRPr="001E43F5" w:rsidRDefault="00870621">
            <w:pPr>
              <w:spacing w:line="240" w:lineRule="atLeast"/>
              <w:jc w:val="center"/>
              <w:rPr>
                <w:i/>
                <w:iCs/>
                <w:sz w:val="20"/>
                <w:szCs w:val="20"/>
                <w:lang w:val="en-GB"/>
              </w:rPr>
            </w:pPr>
            <w:r w:rsidRPr="001E43F5">
              <w:rPr>
                <w:i/>
                <w:iCs/>
                <w:sz w:val="20"/>
                <w:szCs w:val="20"/>
                <w:lang w:val="en-GB"/>
              </w:rPr>
              <w:t>(in million Baht)</w:t>
            </w:r>
          </w:p>
        </w:tc>
      </w:tr>
      <w:tr w:rsidR="000935EC" w:rsidRPr="006234DC" w14:paraId="139AAF85" w14:textId="0390B4F3" w:rsidTr="00817B68">
        <w:trPr>
          <w:cantSplit/>
          <w:trHeight w:val="242"/>
        </w:trPr>
        <w:tc>
          <w:tcPr>
            <w:tcW w:w="4483" w:type="dxa"/>
          </w:tcPr>
          <w:p w14:paraId="069048D7" w14:textId="77777777" w:rsidR="000935EC" w:rsidRPr="001E43F5" w:rsidRDefault="000935EC">
            <w:pPr>
              <w:tabs>
                <w:tab w:val="left" w:pos="360"/>
                <w:tab w:val="decimal" w:pos="9090"/>
              </w:tabs>
              <w:spacing w:line="240" w:lineRule="atLeast"/>
              <w:ind w:right="-108"/>
              <w:rPr>
                <w:sz w:val="20"/>
                <w:szCs w:val="20"/>
                <w:lang w:val="en-GB"/>
              </w:rPr>
            </w:pPr>
            <w:r w:rsidRPr="001E43F5">
              <w:rPr>
                <w:rFonts w:eastAsia="Times New Roman"/>
                <w:sz w:val="20"/>
                <w:szCs w:val="20"/>
                <w:lang w:val="en-GB"/>
              </w:rPr>
              <w:t>Subsidiaries</w:t>
            </w:r>
          </w:p>
        </w:tc>
        <w:tc>
          <w:tcPr>
            <w:tcW w:w="1170" w:type="dxa"/>
          </w:tcPr>
          <w:p w14:paraId="6847080A" w14:textId="77777777" w:rsidR="000935EC" w:rsidRPr="001E43F5" w:rsidRDefault="000935EC">
            <w:pPr>
              <w:tabs>
                <w:tab w:val="decimal" w:pos="886"/>
              </w:tabs>
              <w:spacing w:line="240" w:lineRule="atLeast"/>
              <w:ind w:right="-108"/>
              <w:rPr>
                <w:sz w:val="20"/>
                <w:szCs w:val="20"/>
                <w:lang w:val="en-GB"/>
              </w:rPr>
            </w:pPr>
          </w:p>
        </w:tc>
        <w:tc>
          <w:tcPr>
            <w:tcW w:w="1170" w:type="dxa"/>
          </w:tcPr>
          <w:p w14:paraId="080C60B8" w14:textId="77777777" w:rsidR="000935EC" w:rsidRPr="006234DC" w:rsidRDefault="000935EC">
            <w:pPr>
              <w:tabs>
                <w:tab w:val="decimal" w:pos="886"/>
              </w:tabs>
              <w:spacing w:line="240" w:lineRule="atLeast"/>
              <w:ind w:right="-108"/>
              <w:rPr>
                <w:sz w:val="20"/>
                <w:szCs w:val="20"/>
                <w:lang w:val="en-GB"/>
              </w:rPr>
            </w:pPr>
          </w:p>
        </w:tc>
        <w:tc>
          <w:tcPr>
            <w:tcW w:w="1188" w:type="dxa"/>
          </w:tcPr>
          <w:p w14:paraId="5DE73AB3" w14:textId="77777777" w:rsidR="000935EC" w:rsidRPr="00193EDF" w:rsidRDefault="000935EC">
            <w:pPr>
              <w:tabs>
                <w:tab w:val="decimal" w:pos="790"/>
                <w:tab w:val="decimal" w:pos="1246"/>
              </w:tabs>
              <w:spacing w:line="240" w:lineRule="atLeast"/>
              <w:rPr>
                <w:rFonts w:cstheme="minorBidi"/>
                <w:sz w:val="20"/>
                <w:szCs w:val="20"/>
                <w:cs/>
                <w:lang w:val="en-GB"/>
              </w:rPr>
            </w:pPr>
          </w:p>
        </w:tc>
        <w:tc>
          <w:tcPr>
            <w:tcW w:w="1166" w:type="dxa"/>
          </w:tcPr>
          <w:p w14:paraId="617A7AC8" w14:textId="77777777" w:rsidR="000935EC" w:rsidRPr="006234DC" w:rsidRDefault="000935EC">
            <w:pPr>
              <w:tabs>
                <w:tab w:val="decimal" w:pos="790"/>
                <w:tab w:val="decimal" w:pos="1246"/>
              </w:tabs>
              <w:spacing w:line="240" w:lineRule="atLeast"/>
              <w:rPr>
                <w:sz w:val="20"/>
                <w:szCs w:val="20"/>
                <w:lang w:val="en-GB"/>
              </w:rPr>
            </w:pPr>
          </w:p>
        </w:tc>
      </w:tr>
      <w:tr w:rsidR="008C484D" w:rsidRPr="006234DC" w14:paraId="04820ACA" w14:textId="3E4A6983" w:rsidTr="00817B68">
        <w:trPr>
          <w:cantSplit/>
          <w:trHeight w:val="242"/>
        </w:trPr>
        <w:tc>
          <w:tcPr>
            <w:tcW w:w="4483" w:type="dxa"/>
          </w:tcPr>
          <w:p w14:paraId="304C425B" w14:textId="77777777" w:rsidR="008C484D" w:rsidRPr="006234DC" w:rsidRDefault="008C484D" w:rsidP="008C484D">
            <w:pPr>
              <w:tabs>
                <w:tab w:val="left" w:pos="281"/>
                <w:tab w:val="decimal" w:pos="9090"/>
              </w:tabs>
              <w:spacing w:line="240" w:lineRule="atLeast"/>
              <w:ind w:right="-108"/>
              <w:rPr>
                <w:rFonts w:eastAsia="Times New Roman"/>
                <w:sz w:val="20"/>
                <w:szCs w:val="20"/>
                <w:lang w:val="en-GB"/>
              </w:rPr>
            </w:pPr>
            <w:r w:rsidRPr="006234DC">
              <w:rPr>
                <w:rFonts w:eastAsia="Times New Roman"/>
                <w:color w:val="000000"/>
                <w:sz w:val="20"/>
                <w:szCs w:val="20"/>
                <w:lang w:val="en-GB"/>
              </w:rPr>
              <w:tab/>
            </w:r>
            <w:r w:rsidRPr="006234DC">
              <w:rPr>
                <w:sz w:val="20"/>
                <w:szCs w:val="20"/>
                <w:lang w:val="en-GB"/>
              </w:rPr>
              <w:t>Interest income</w:t>
            </w:r>
          </w:p>
        </w:tc>
        <w:tc>
          <w:tcPr>
            <w:tcW w:w="1170" w:type="dxa"/>
          </w:tcPr>
          <w:p w14:paraId="789A6A02" w14:textId="4858B371" w:rsidR="008C484D" w:rsidRPr="005D4E43" w:rsidRDefault="008C484D" w:rsidP="008C484D">
            <w:pPr>
              <w:tabs>
                <w:tab w:val="decimal" w:pos="682"/>
              </w:tabs>
              <w:spacing w:line="240" w:lineRule="atLeast"/>
              <w:ind w:right="-108"/>
              <w:rPr>
                <w:sz w:val="20"/>
                <w:szCs w:val="20"/>
                <w:lang w:val="en-GB"/>
              </w:rPr>
            </w:pPr>
            <w:r w:rsidRPr="005D4E43">
              <w:rPr>
                <w:sz w:val="20"/>
                <w:szCs w:val="20"/>
                <w:lang w:val="en-GB"/>
              </w:rPr>
              <w:t>-</w:t>
            </w:r>
          </w:p>
        </w:tc>
        <w:tc>
          <w:tcPr>
            <w:tcW w:w="1170" w:type="dxa"/>
          </w:tcPr>
          <w:p w14:paraId="56E1BD78" w14:textId="6A44384F" w:rsidR="008C484D" w:rsidRPr="005D4E43" w:rsidRDefault="008C484D" w:rsidP="008C484D">
            <w:pPr>
              <w:tabs>
                <w:tab w:val="decimal" w:pos="652"/>
              </w:tabs>
              <w:spacing w:line="240" w:lineRule="atLeast"/>
              <w:ind w:right="-68"/>
              <w:rPr>
                <w:sz w:val="20"/>
                <w:szCs w:val="20"/>
                <w:lang w:val="en-GB"/>
              </w:rPr>
            </w:pPr>
            <w:r w:rsidRPr="005D4E43">
              <w:rPr>
                <w:sz w:val="20"/>
                <w:szCs w:val="20"/>
                <w:lang w:val="en-GB"/>
              </w:rPr>
              <w:t>-</w:t>
            </w:r>
          </w:p>
        </w:tc>
        <w:tc>
          <w:tcPr>
            <w:tcW w:w="1188" w:type="dxa"/>
          </w:tcPr>
          <w:p w14:paraId="2D2E906B" w14:textId="693EAEAC" w:rsidR="008C484D" w:rsidRPr="008C484D" w:rsidRDefault="008C484D" w:rsidP="00B202CA">
            <w:pPr>
              <w:tabs>
                <w:tab w:val="decimal" w:pos="903"/>
              </w:tabs>
              <w:spacing w:line="240" w:lineRule="atLeast"/>
              <w:rPr>
                <w:sz w:val="20"/>
                <w:szCs w:val="20"/>
                <w:lang w:val="en-GB"/>
              </w:rPr>
            </w:pPr>
            <w:r w:rsidRPr="008C484D">
              <w:rPr>
                <w:sz w:val="20"/>
                <w:szCs w:val="20"/>
              </w:rPr>
              <w:t xml:space="preserve"> 1,048 </w:t>
            </w:r>
          </w:p>
        </w:tc>
        <w:tc>
          <w:tcPr>
            <w:tcW w:w="1166" w:type="dxa"/>
          </w:tcPr>
          <w:p w14:paraId="47BEA6F3" w14:textId="16AFFB1B" w:rsidR="008C484D" w:rsidRPr="005D4E43" w:rsidRDefault="008C484D" w:rsidP="00193EDF">
            <w:pPr>
              <w:tabs>
                <w:tab w:val="decimal" w:pos="960"/>
              </w:tabs>
              <w:spacing w:line="240" w:lineRule="atLeast"/>
              <w:rPr>
                <w:sz w:val="20"/>
                <w:szCs w:val="20"/>
                <w:lang w:val="en-GB"/>
              </w:rPr>
            </w:pPr>
            <w:r w:rsidRPr="005D4E43">
              <w:rPr>
                <w:sz w:val="20"/>
                <w:szCs w:val="20"/>
              </w:rPr>
              <w:t xml:space="preserve"> 235 </w:t>
            </w:r>
          </w:p>
        </w:tc>
      </w:tr>
      <w:tr w:rsidR="008C484D" w:rsidRPr="006234DC" w14:paraId="180AA29F" w14:textId="2BD58F64" w:rsidTr="00817B68">
        <w:trPr>
          <w:cantSplit/>
          <w:trHeight w:val="242"/>
        </w:trPr>
        <w:tc>
          <w:tcPr>
            <w:tcW w:w="4483" w:type="dxa"/>
          </w:tcPr>
          <w:p w14:paraId="0BE49C83" w14:textId="77777777" w:rsidR="008C484D" w:rsidRPr="006234DC" w:rsidRDefault="008C484D" w:rsidP="008C484D">
            <w:pPr>
              <w:tabs>
                <w:tab w:val="left" w:pos="281"/>
                <w:tab w:val="decimal" w:pos="9090"/>
              </w:tabs>
              <w:spacing w:line="240" w:lineRule="atLeast"/>
              <w:ind w:right="-108"/>
              <w:rPr>
                <w:rFonts w:cstheme="minorBidi"/>
                <w:sz w:val="20"/>
                <w:szCs w:val="20"/>
                <w:lang w:val="en-GB"/>
              </w:rPr>
            </w:pPr>
            <w:r w:rsidRPr="006234DC">
              <w:rPr>
                <w:rFonts w:eastAsia="Times New Roman"/>
                <w:sz w:val="20"/>
                <w:szCs w:val="20"/>
                <w:lang w:val="en-GB"/>
              </w:rPr>
              <w:tab/>
              <w:t>Interest expenses</w:t>
            </w:r>
          </w:p>
        </w:tc>
        <w:tc>
          <w:tcPr>
            <w:tcW w:w="1170" w:type="dxa"/>
          </w:tcPr>
          <w:p w14:paraId="5C54F8BF" w14:textId="0DE8DD75" w:rsidR="008C484D" w:rsidRPr="005D4E43" w:rsidRDefault="008C484D" w:rsidP="008C484D">
            <w:pPr>
              <w:tabs>
                <w:tab w:val="decimal" w:pos="682"/>
              </w:tabs>
              <w:spacing w:line="240" w:lineRule="atLeast"/>
              <w:ind w:right="-108"/>
              <w:rPr>
                <w:sz w:val="20"/>
                <w:szCs w:val="20"/>
                <w:lang w:val="en-GB"/>
              </w:rPr>
            </w:pPr>
            <w:r w:rsidRPr="005D4E43">
              <w:rPr>
                <w:sz w:val="20"/>
                <w:szCs w:val="20"/>
                <w:lang w:val="en-GB"/>
              </w:rPr>
              <w:t>-</w:t>
            </w:r>
          </w:p>
        </w:tc>
        <w:tc>
          <w:tcPr>
            <w:tcW w:w="1170" w:type="dxa"/>
          </w:tcPr>
          <w:p w14:paraId="42D7A934" w14:textId="32D67FA9" w:rsidR="008C484D" w:rsidRPr="005D4E43" w:rsidRDefault="008C484D" w:rsidP="008C484D">
            <w:pPr>
              <w:tabs>
                <w:tab w:val="decimal" w:pos="652"/>
              </w:tabs>
              <w:spacing w:line="240" w:lineRule="atLeast"/>
              <w:ind w:right="-68"/>
              <w:rPr>
                <w:sz w:val="20"/>
                <w:szCs w:val="20"/>
                <w:lang w:val="en-GB"/>
              </w:rPr>
            </w:pPr>
            <w:r w:rsidRPr="005D4E43">
              <w:rPr>
                <w:sz w:val="20"/>
                <w:szCs w:val="20"/>
                <w:lang w:val="en-GB"/>
              </w:rPr>
              <w:t>-</w:t>
            </w:r>
          </w:p>
        </w:tc>
        <w:tc>
          <w:tcPr>
            <w:tcW w:w="1188" w:type="dxa"/>
          </w:tcPr>
          <w:p w14:paraId="6683065B" w14:textId="24BFE60F" w:rsidR="008C484D" w:rsidRPr="008C484D" w:rsidRDefault="008C484D" w:rsidP="002D0061">
            <w:pPr>
              <w:tabs>
                <w:tab w:val="decimal" w:pos="903"/>
              </w:tabs>
              <w:spacing w:line="240" w:lineRule="atLeast"/>
              <w:rPr>
                <w:sz w:val="20"/>
                <w:szCs w:val="20"/>
                <w:lang w:val="en-GB"/>
              </w:rPr>
            </w:pPr>
            <w:r w:rsidRPr="008C484D">
              <w:rPr>
                <w:sz w:val="20"/>
                <w:szCs w:val="20"/>
              </w:rPr>
              <w:t xml:space="preserve"> 662 </w:t>
            </w:r>
          </w:p>
        </w:tc>
        <w:tc>
          <w:tcPr>
            <w:tcW w:w="1166" w:type="dxa"/>
          </w:tcPr>
          <w:p w14:paraId="3AEABB9B" w14:textId="78410343" w:rsidR="008C484D" w:rsidRPr="005D4E43" w:rsidRDefault="008C484D" w:rsidP="00193EDF">
            <w:pPr>
              <w:tabs>
                <w:tab w:val="decimal" w:pos="960"/>
              </w:tabs>
              <w:spacing w:line="240" w:lineRule="atLeast"/>
              <w:rPr>
                <w:sz w:val="20"/>
                <w:szCs w:val="20"/>
                <w:lang w:val="en-GB"/>
              </w:rPr>
            </w:pPr>
            <w:r w:rsidRPr="005D4E43">
              <w:rPr>
                <w:sz w:val="20"/>
                <w:szCs w:val="20"/>
              </w:rPr>
              <w:t xml:space="preserve"> 10 </w:t>
            </w:r>
          </w:p>
        </w:tc>
      </w:tr>
      <w:tr w:rsidR="00193EDF" w:rsidRPr="006234DC" w14:paraId="20E66ADA" w14:textId="77777777" w:rsidTr="00817B68">
        <w:trPr>
          <w:cantSplit/>
          <w:trHeight w:val="242"/>
        </w:trPr>
        <w:tc>
          <w:tcPr>
            <w:tcW w:w="4483" w:type="dxa"/>
          </w:tcPr>
          <w:p w14:paraId="117386DF" w14:textId="197FD2E2" w:rsidR="00193EDF" w:rsidRPr="006234DC" w:rsidRDefault="00193EDF" w:rsidP="00193EDF">
            <w:pPr>
              <w:tabs>
                <w:tab w:val="left" w:pos="281"/>
                <w:tab w:val="decimal" w:pos="9090"/>
              </w:tabs>
              <w:spacing w:line="240" w:lineRule="atLeast"/>
              <w:ind w:right="-108"/>
              <w:rPr>
                <w:rFonts w:eastAsia="Times New Roman"/>
                <w:sz w:val="20"/>
                <w:szCs w:val="20"/>
                <w:lang w:val="en-GB"/>
              </w:rPr>
            </w:pPr>
            <w:r w:rsidRPr="006234DC">
              <w:rPr>
                <w:rFonts w:eastAsia="Times New Roman"/>
                <w:sz w:val="20"/>
                <w:szCs w:val="20"/>
                <w:lang w:val="en-GB"/>
              </w:rPr>
              <w:tab/>
            </w:r>
            <w:r w:rsidRPr="008C484D">
              <w:rPr>
                <w:rFonts w:eastAsia="Times New Roman"/>
                <w:sz w:val="20"/>
                <w:szCs w:val="20"/>
                <w:lang w:val="en-GB"/>
              </w:rPr>
              <w:t>Fee and service income</w:t>
            </w:r>
          </w:p>
        </w:tc>
        <w:tc>
          <w:tcPr>
            <w:tcW w:w="1170" w:type="dxa"/>
          </w:tcPr>
          <w:p w14:paraId="1809C4FF" w14:textId="53712C91" w:rsidR="00193EDF" w:rsidRPr="005D4E43" w:rsidRDefault="00193EDF" w:rsidP="00193EDF">
            <w:pPr>
              <w:tabs>
                <w:tab w:val="decimal" w:pos="682"/>
              </w:tabs>
              <w:spacing w:line="240" w:lineRule="atLeast"/>
              <w:ind w:right="-108"/>
              <w:rPr>
                <w:sz w:val="20"/>
                <w:szCs w:val="20"/>
                <w:lang w:val="en-GB"/>
              </w:rPr>
            </w:pPr>
            <w:r w:rsidRPr="005D4E43">
              <w:rPr>
                <w:sz w:val="20"/>
                <w:szCs w:val="20"/>
                <w:lang w:val="en-GB"/>
              </w:rPr>
              <w:t>-</w:t>
            </w:r>
          </w:p>
        </w:tc>
        <w:tc>
          <w:tcPr>
            <w:tcW w:w="1170" w:type="dxa"/>
          </w:tcPr>
          <w:p w14:paraId="49D73604" w14:textId="37C797C9" w:rsidR="00193EDF" w:rsidRPr="005D4E43" w:rsidRDefault="00193EDF" w:rsidP="00193EDF">
            <w:pPr>
              <w:tabs>
                <w:tab w:val="decimal" w:pos="652"/>
              </w:tabs>
              <w:spacing w:line="240" w:lineRule="atLeast"/>
              <w:ind w:right="-68"/>
              <w:rPr>
                <w:sz w:val="20"/>
                <w:szCs w:val="20"/>
                <w:lang w:val="en-GB"/>
              </w:rPr>
            </w:pPr>
            <w:r w:rsidRPr="005D4E43">
              <w:rPr>
                <w:sz w:val="20"/>
                <w:szCs w:val="20"/>
                <w:lang w:val="en-GB"/>
              </w:rPr>
              <w:t>-</w:t>
            </w:r>
          </w:p>
        </w:tc>
        <w:tc>
          <w:tcPr>
            <w:tcW w:w="1188" w:type="dxa"/>
          </w:tcPr>
          <w:p w14:paraId="604006F3" w14:textId="5BDDAB0C" w:rsidR="00193EDF" w:rsidRPr="006F3DE5" w:rsidRDefault="004032BE" w:rsidP="006313B6">
            <w:pPr>
              <w:tabs>
                <w:tab w:val="decimal" w:pos="903"/>
              </w:tabs>
              <w:spacing w:line="240" w:lineRule="atLeast"/>
              <w:rPr>
                <w:sz w:val="20"/>
                <w:szCs w:val="20"/>
              </w:rPr>
            </w:pPr>
            <w:r w:rsidRPr="006313B6">
              <w:rPr>
                <w:sz w:val="20"/>
                <w:szCs w:val="20"/>
              </w:rPr>
              <w:t>61</w:t>
            </w:r>
            <w:r w:rsidR="00AE14BA" w:rsidRPr="006313B6">
              <w:rPr>
                <w:sz w:val="20"/>
                <w:szCs w:val="20"/>
              </w:rPr>
              <w:t>7</w:t>
            </w:r>
          </w:p>
        </w:tc>
        <w:tc>
          <w:tcPr>
            <w:tcW w:w="1166" w:type="dxa"/>
            <w:vAlign w:val="bottom"/>
          </w:tcPr>
          <w:p w14:paraId="13578DC5" w14:textId="306DA30C" w:rsidR="00193EDF" w:rsidRPr="005D4E43" w:rsidRDefault="00193EDF" w:rsidP="00193EDF">
            <w:pPr>
              <w:spacing w:line="240" w:lineRule="atLeast"/>
              <w:ind w:left="321" w:right="-90"/>
              <w:jc w:val="center"/>
              <w:rPr>
                <w:sz w:val="20"/>
                <w:szCs w:val="20"/>
              </w:rPr>
            </w:pPr>
            <w:r w:rsidRPr="005D4E43">
              <w:rPr>
                <w:sz w:val="20"/>
                <w:szCs w:val="20"/>
                <w:lang w:val="en-GB"/>
              </w:rPr>
              <w:t>-</w:t>
            </w:r>
          </w:p>
        </w:tc>
      </w:tr>
      <w:tr w:rsidR="00193EDF" w:rsidRPr="006234DC" w14:paraId="2A37506D" w14:textId="67690CBD" w:rsidTr="00817B68">
        <w:trPr>
          <w:cantSplit/>
          <w:trHeight w:val="242"/>
        </w:trPr>
        <w:tc>
          <w:tcPr>
            <w:tcW w:w="4483" w:type="dxa"/>
          </w:tcPr>
          <w:p w14:paraId="6B0D6B20" w14:textId="77777777" w:rsidR="00193EDF" w:rsidRPr="006234DC" w:rsidRDefault="00193EDF" w:rsidP="00193EDF">
            <w:pPr>
              <w:tabs>
                <w:tab w:val="left" w:pos="281"/>
                <w:tab w:val="decimal" w:pos="9090"/>
              </w:tabs>
              <w:spacing w:line="240" w:lineRule="atLeast"/>
              <w:ind w:right="-108"/>
              <w:rPr>
                <w:rFonts w:eastAsia="Times New Roman"/>
                <w:sz w:val="20"/>
                <w:szCs w:val="20"/>
                <w:lang w:val="en-GB"/>
              </w:rPr>
            </w:pPr>
            <w:r w:rsidRPr="006234DC">
              <w:rPr>
                <w:sz w:val="20"/>
                <w:szCs w:val="20"/>
                <w:lang w:val="en-GB"/>
              </w:rPr>
              <w:tab/>
              <w:t>Other expenses</w:t>
            </w:r>
          </w:p>
        </w:tc>
        <w:tc>
          <w:tcPr>
            <w:tcW w:w="1170" w:type="dxa"/>
          </w:tcPr>
          <w:p w14:paraId="7CD3A1C2" w14:textId="39847818" w:rsidR="00193EDF" w:rsidRPr="005D4E43" w:rsidRDefault="00193EDF" w:rsidP="00193EDF">
            <w:pPr>
              <w:tabs>
                <w:tab w:val="decimal" w:pos="682"/>
              </w:tabs>
              <w:spacing w:line="240" w:lineRule="atLeast"/>
              <w:ind w:right="-108"/>
              <w:rPr>
                <w:sz w:val="20"/>
                <w:szCs w:val="20"/>
                <w:lang w:val="en-GB"/>
              </w:rPr>
            </w:pPr>
            <w:r w:rsidRPr="005D4E43">
              <w:rPr>
                <w:sz w:val="20"/>
                <w:szCs w:val="20"/>
                <w:lang w:val="en-GB"/>
              </w:rPr>
              <w:t>-</w:t>
            </w:r>
          </w:p>
        </w:tc>
        <w:tc>
          <w:tcPr>
            <w:tcW w:w="1170" w:type="dxa"/>
          </w:tcPr>
          <w:p w14:paraId="5DF1887C" w14:textId="2553F312" w:rsidR="00193EDF" w:rsidRPr="005D4E43" w:rsidRDefault="00193EDF" w:rsidP="00193EDF">
            <w:pPr>
              <w:tabs>
                <w:tab w:val="decimal" w:pos="652"/>
              </w:tabs>
              <w:spacing w:line="240" w:lineRule="atLeast"/>
              <w:ind w:right="-68"/>
              <w:rPr>
                <w:sz w:val="20"/>
                <w:szCs w:val="20"/>
                <w:lang w:val="en-GB"/>
              </w:rPr>
            </w:pPr>
            <w:r w:rsidRPr="005D4E43">
              <w:rPr>
                <w:sz w:val="20"/>
                <w:szCs w:val="20"/>
                <w:lang w:val="en-GB"/>
              </w:rPr>
              <w:t>-</w:t>
            </w:r>
          </w:p>
        </w:tc>
        <w:tc>
          <w:tcPr>
            <w:tcW w:w="1188" w:type="dxa"/>
          </w:tcPr>
          <w:p w14:paraId="160DE460" w14:textId="13A99173" w:rsidR="00193EDF" w:rsidRPr="006F3DE5" w:rsidRDefault="00193EDF" w:rsidP="006313B6">
            <w:pPr>
              <w:tabs>
                <w:tab w:val="decimal" w:pos="903"/>
              </w:tabs>
              <w:spacing w:line="240" w:lineRule="atLeast"/>
              <w:rPr>
                <w:sz w:val="20"/>
                <w:szCs w:val="20"/>
                <w:lang w:val="en-GB"/>
              </w:rPr>
            </w:pPr>
            <w:r w:rsidRPr="006F3DE5">
              <w:rPr>
                <w:sz w:val="20"/>
                <w:szCs w:val="20"/>
              </w:rPr>
              <w:t xml:space="preserve"> 12 </w:t>
            </w:r>
          </w:p>
        </w:tc>
        <w:tc>
          <w:tcPr>
            <w:tcW w:w="1166" w:type="dxa"/>
          </w:tcPr>
          <w:p w14:paraId="441A9204" w14:textId="712713FA" w:rsidR="00193EDF" w:rsidRPr="005D4E43" w:rsidRDefault="00193EDF" w:rsidP="00193EDF">
            <w:pPr>
              <w:tabs>
                <w:tab w:val="decimal" w:pos="960"/>
              </w:tabs>
              <w:spacing w:line="240" w:lineRule="atLeast"/>
              <w:rPr>
                <w:sz w:val="20"/>
                <w:szCs w:val="20"/>
                <w:lang w:val="en-GB"/>
              </w:rPr>
            </w:pPr>
            <w:r w:rsidRPr="005D4E43">
              <w:rPr>
                <w:sz w:val="20"/>
                <w:szCs w:val="20"/>
              </w:rPr>
              <w:t xml:space="preserve"> 11 </w:t>
            </w:r>
          </w:p>
        </w:tc>
      </w:tr>
      <w:tr w:rsidR="00193EDF" w:rsidRPr="006234DC" w14:paraId="29D7D894" w14:textId="09B1AFDB" w:rsidTr="00817B68">
        <w:trPr>
          <w:cantSplit/>
          <w:trHeight w:val="242"/>
        </w:trPr>
        <w:tc>
          <w:tcPr>
            <w:tcW w:w="4483" w:type="dxa"/>
          </w:tcPr>
          <w:p w14:paraId="27152A89" w14:textId="77777777" w:rsidR="00193EDF" w:rsidRPr="00D878C9" w:rsidRDefault="00193EDF" w:rsidP="00193EDF">
            <w:pPr>
              <w:tabs>
                <w:tab w:val="left" w:pos="281"/>
                <w:tab w:val="decimal" w:pos="9090"/>
              </w:tabs>
              <w:spacing w:line="240" w:lineRule="atLeast"/>
              <w:ind w:right="-108"/>
              <w:rPr>
                <w:sz w:val="20"/>
                <w:szCs w:val="20"/>
                <w:lang w:val="en-GB"/>
              </w:rPr>
            </w:pPr>
            <w:r w:rsidRPr="006234DC">
              <w:rPr>
                <w:sz w:val="20"/>
                <w:szCs w:val="20"/>
                <w:lang w:val="en-GB"/>
              </w:rPr>
              <w:tab/>
            </w:r>
            <w:r>
              <w:rPr>
                <w:sz w:val="20"/>
                <w:szCs w:val="20"/>
                <w:lang w:val="en-GB"/>
              </w:rPr>
              <w:t>Dividend income</w:t>
            </w:r>
          </w:p>
        </w:tc>
        <w:tc>
          <w:tcPr>
            <w:tcW w:w="1170" w:type="dxa"/>
          </w:tcPr>
          <w:p w14:paraId="720D8170" w14:textId="29FFF91A" w:rsidR="00193EDF" w:rsidRPr="005D4E43" w:rsidRDefault="00193EDF" w:rsidP="00193EDF">
            <w:pPr>
              <w:tabs>
                <w:tab w:val="decimal" w:pos="682"/>
              </w:tabs>
              <w:spacing w:line="240" w:lineRule="atLeast"/>
              <w:ind w:right="-108"/>
              <w:rPr>
                <w:sz w:val="20"/>
                <w:szCs w:val="20"/>
                <w:cs/>
                <w:lang w:val="en-GB"/>
              </w:rPr>
            </w:pPr>
            <w:r w:rsidRPr="005D4E43">
              <w:rPr>
                <w:sz w:val="20"/>
                <w:szCs w:val="20"/>
                <w:lang w:val="en-GB"/>
              </w:rPr>
              <w:t>-</w:t>
            </w:r>
          </w:p>
        </w:tc>
        <w:tc>
          <w:tcPr>
            <w:tcW w:w="1170" w:type="dxa"/>
          </w:tcPr>
          <w:p w14:paraId="0B2BA452" w14:textId="53FCABDE" w:rsidR="00193EDF" w:rsidRPr="005D4E43" w:rsidRDefault="00193EDF" w:rsidP="00193EDF">
            <w:pPr>
              <w:tabs>
                <w:tab w:val="decimal" w:pos="652"/>
              </w:tabs>
              <w:spacing w:line="240" w:lineRule="atLeast"/>
              <w:ind w:right="-68"/>
              <w:rPr>
                <w:sz w:val="20"/>
                <w:szCs w:val="20"/>
                <w:lang w:val="en-GB"/>
              </w:rPr>
            </w:pPr>
            <w:r w:rsidRPr="005D4E43">
              <w:rPr>
                <w:sz w:val="20"/>
                <w:szCs w:val="20"/>
                <w:lang w:val="en-GB"/>
              </w:rPr>
              <w:t>-</w:t>
            </w:r>
          </w:p>
        </w:tc>
        <w:tc>
          <w:tcPr>
            <w:tcW w:w="1188" w:type="dxa"/>
          </w:tcPr>
          <w:p w14:paraId="244B905E" w14:textId="6B3D96EE" w:rsidR="00193EDF" w:rsidRPr="008C484D" w:rsidRDefault="00193EDF" w:rsidP="002D0061">
            <w:pPr>
              <w:tabs>
                <w:tab w:val="decimal" w:pos="903"/>
              </w:tabs>
              <w:spacing w:line="240" w:lineRule="atLeast"/>
              <w:rPr>
                <w:sz w:val="20"/>
                <w:szCs w:val="20"/>
                <w:lang w:val="en-GB"/>
              </w:rPr>
            </w:pPr>
            <w:r w:rsidRPr="008C484D">
              <w:rPr>
                <w:sz w:val="20"/>
                <w:szCs w:val="20"/>
              </w:rPr>
              <w:t xml:space="preserve"> 26,999 </w:t>
            </w:r>
          </w:p>
        </w:tc>
        <w:tc>
          <w:tcPr>
            <w:tcW w:w="1166" w:type="dxa"/>
          </w:tcPr>
          <w:p w14:paraId="00B41724" w14:textId="03365ABB" w:rsidR="00193EDF" w:rsidRPr="005D4E43" w:rsidRDefault="00193EDF" w:rsidP="00193EDF">
            <w:pPr>
              <w:tabs>
                <w:tab w:val="decimal" w:pos="960"/>
              </w:tabs>
              <w:spacing w:line="240" w:lineRule="atLeast"/>
              <w:rPr>
                <w:sz w:val="20"/>
                <w:szCs w:val="20"/>
                <w:lang w:val="en-GB"/>
              </w:rPr>
            </w:pPr>
            <w:r w:rsidRPr="005D4E43">
              <w:rPr>
                <w:sz w:val="20"/>
                <w:szCs w:val="20"/>
              </w:rPr>
              <w:t xml:space="preserve"> 37,453 </w:t>
            </w:r>
          </w:p>
        </w:tc>
      </w:tr>
      <w:tr w:rsidR="00193EDF" w:rsidRPr="006234DC" w14:paraId="4EAEF17C" w14:textId="77777777" w:rsidTr="00817B68">
        <w:trPr>
          <w:cantSplit/>
          <w:trHeight w:val="242"/>
        </w:trPr>
        <w:tc>
          <w:tcPr>
            <w:tcW w:w="4483" w:type="dxa"/>
          </w:tcPr>
          <w:p w14:paraId="7AEC0C7D" w14:textId="19D59339" w:rsidR="00193EDF" w:rsidRPr="00A940AB" w:rsidRDefault="00193EDF" w:rsidP="00193EDF">
            <w:pPr>
              <w:tabs>
                <w:tab w:val="left" w:pos="281"/>
                <w:tab w:val="decimal" w:pos="9090"/>
              </w:tabs>
              <w:spacing w:line="240" w:lineRule="atLeast"/>
              <w:ind w:right="-108"/>
              <w:rPr>
                <w:sz w:val="20"/>
                <w:szCs w:val="20"/>
                <w:lang w:val="en-GB"/>
              </w:rPr>
            </w:pPr>
            <w:r w:rsidRPr="00A940AB">
              <w:rPr>
                <w:rFonts w:eastAsia="Times New Roman"/>
                <w:sz w:val="20"/>
                <w:szCs w:val="20"/>
                <w:lang w:val="en-GB"/>
              </w:rPr>
              <w:tab/>
              <w:t xml:space="preserve">Net loss on financial instruments measured </w:t>
            </w:r>
            <w:r w:rsidR="009E2DD1" w:rsidRPr="00A940AB">
              <w:rPr>
                <w:rFonts w:eastAsia="Times New Roman" w:cstheme="minorBidi"/>
                <w:sz w:val="20"/>
                <w:szCs w:val="20"/>
                <w:cs/>
                <w:lang w:val="en-GB"/>
              </w:rPr>
              <w:br/>
            </w:r>
            <w:r w:rsidR="009E2DD1" w:rsidRPr="00A940AB">
              <w:rPr>
                <w:rFonts w:eastAsia="Times New Roman" w:cstheme="minorBidi" w:hint="cs"/>
                <w:sz w:val="20"/>
                <w:szCs w:val="20"/>
                <w:cs/>
                <w:lang w:val="en-GB"/>
              </w:rPr>
              <w:t xml:space="preserve">                </w:t>
            </w:r>
            <w:r w:rsidR="009818E3" w:rsidRPr="00A940AB">
              <w:rPr>
                <w:rFonts w:eastAsia="Times New Roman" w:cstheme="minorBidi" w:hint="cs"/>
                <w:sz w:val="20"/>
                <w:szCs w:val="20"/>
                <w:cs/>
                <w:lang w:val="en-GB"/>
              </w:rPr>
              <w:t xml:space="preserve"> </w:t>
            </w:r>
            <w:r w:rsidRPr="00A940AB">
              <w:rPr>
                <w:rFonts w:eastAsia="Times New Roman"/>
                <w:sz w:val="20"/>
                <w:szCs w:val="20"/>
                <w:lang w:val="en-GB"/>
              </w:rPr>
              <w:t>at fair value through profit or loss</w:t>
            </w:r>
          </w:p>
        </w:tc>
        <w:tc>
          <w:tcPr>
            <w:tcW w:w="1170" w:type="dxa"/>
            <w:vAlign w:val="bottom"/>
          </w:tcPr>
          <w:p w14:paraId="4CA814B1" w14:textId="31C4D486" w:rsidR="00193EDF" w:rsidRPr="005D4E43" w:rsidRDefault="00193EDF" w:rsidP="00193EDF">
            <w:pPr>
              <w:tabs>
                <w:tab w:val="decimal" w:pos="682"/>
              </w:tabs>
              <w:spacing w:line="240" w:lineRule="atLeast"/>
              <w:ind w:right="-108"/>
              <w:rPr>
                <w:sz w:val="20"/>
                <w:szCs w:val="20"/>
                <w:lang w:val="en-GB"/>
              </w:rPr>
            </w:pPr>
            <w:r w:rsidRPr="005D4E43">
              <w:rPr>
                <w:sz w:val="20"/>
                <w:szCs w:val="20"/>
                <w:lang w:val="en-GB"/>
              </w:rPr>
              <w:t>-</w:t>
            </w:r>
          </w:p>
        </w:tc>
        <w:tc>
          <w:tcPr>
            <w:tcW w:w="1170" w:type="dxa"/>
            <w:vAlign w:val="bottom"/>
          </w:tcPr>
          <w:p w14:paraId="672E98C0" w14:textId="6719F883" w:rsidR="00193EDF" w:rsidRPr="005D4E43" w:rsidRDefault="00193EDF" w:rsidP="00193EDF">
            <w:pPr>
              <w:tabs>
                <w:tab w:val="decimal" w:pos="652"/>
              </w:tabs>
              <w:spacing w:line="240" w:lineRule="atLeast"/>
              <w:ind w:right="-68"/>
              <w:rPr>
                <w:sz w:val="20"/>
                <w:szCs w:val="20"/>
                <w:lang w:val="en-GB"/>
              </w:rPr>
            </w:pPr>
            <w:r w:rsidRPr="005D4E43">
              <w:rPr>
                <w:sz w:val="20"/>
                <w:szCs w:val="20"/>
                <w:lang w:val="en-GB"/>
              </w:rPr>
              <w:t>-</w:t>
            </w:r>
          </w:p>
        </w:tc>
        <w:tc>
          <w:tcPr>
            <w:tcW w:w="1188" w:type="dxa"/>
            <w:vAlign w:val="bottom"/>
          </w:tcPr>
          <w:p w14:paraId="01A6DE69" w14:textId="5E40D347" w:rsidR="00193EDF" w:rsidRPr="008C484D" w:rsidRDefault="00193EDF" w:rsidP="006313B6">
            <w:pPr>
              <w:tabs>
                <w:tab w:val="decimal" w:pos="932"/>
              </w:tabs>
              <w:spacing w:line="240" w:lineRule="atLeast"/>
              <w:rPr>
                <w:sz w:val="20"/>
                <w:szCs w:val="20"/>
              </w:rPr>
            </w:pPr>
            <w:r w:rsidRPr="008C484D">
              <w:rPr>
                <w:sz w:val="20"/>
                <w:szCs w:val="20"/>
              </w:rPr>
              <w:t>(342)</w:t>
            </w:r>
          </w:p>
        </w:tc>
        <w:tc>
          <w:tcPr>
            <w:tcW w:w="1166" w:type="dxa"/>
            <w:vAlign w:val="bottom"/>
          </w:tcPr>
          <w:p w14:paraId="79AF21C1" w14:textId="5CCE1044" w:rsidR="00193EDF" w:rsidRPr="005D4E43" w:rsidRDefault="00193EDF" w:rsidP="00193EDF">
            <w:pPr>
              <w:spacing w:line="240" w:lineRule="atLeast"/>
              <w:ind w:left="321" w:right="-90"/>
              <w:jc w:val="center"/>
              <w:rPr>
                <w:sz w:val="20"/>
                <w:szCs w:val="20"/>
              </w:rPr>
            </w:pPr>
            <w:r w:rsidRPr="005D4E43">
              <w:rPr>
                <w:sz w:val="20"/>
                <w:szCs w:val="20"/>
                <w:lang w:val="en-GB"/>
              </w:rPr>
              <w:t>-</w:t>
            </w:r>
          </w:p>
        </w:tc>
      </w:tr>
      <w:tr w:rsidR="00193EDF" w:rsidRPr="006234DC" w14:paraId="0F4E00E7" w14:textId="205004D9" w:rsidTr="00817B68">
        <w:trPr>
          <w:cantSplit/>
          <w:trHeight w:val="242"/>
        </w:trPr>
        <w:tc>
          <w:tcPr>
            <w:tcW w:w="4483" w:type="dxa"/>
          </w:tcPr>
          <w:p w14:paraId="589C6F7F" w14:textId="77777777" w:rsidR="00193EDF" w:rsidRPr="00A940AB" w:rsidRDefault="00193EDF" w:rsidP="00193EDF">
            <w:pPr>
              <w:tabs>
                <w:tab w:val="left" w:pos="360"/>
                <w:tab w:val="decimal" w:pos="9090"/>
              </w:tabs>
              <w:spacing w:line="240" w:lineRule="atLeast"/>
              <w:ind w:right="-108"/>
              <w:rPr>
                <w:rFonts w:eastAsia="Times New Roman"/>
                <w:sz w:val="20"/>
                <w:szCs w:val="20"/>
                <w:lang w:val="en-GB"/>
              </w:rPr>
            </w:pPr>
          </w:p>
        </w:tc>
        <w:tc>
          <w:tcPr>
            <w:tcW w:w="1170" w:type="dxa"/>
          </w:tcPr>
          <w:p w14:paraId="046E41CB" w14:textId="77777777" w:rsidR="00193EDF" w:rsidRPr="005D4E43" w:rsidRDefault="00193EDF" w:rsidP="00193EDF">
            <w:pPr>
              <w:tabs>
                <w:tab w:val="decimal" w:pos="886"/>
              </w:tabs>
              <w:spacing w:line="240" w:lineRule="atLeast"/>
              <w:ind w:right="-108"/>
              <w:rPr>
                <w:sz w:val="20"/>
                <w:szCs w:val="20"/>
                <w:lang w:val="en-GB"/>
              </w:rPr>
            </w:pPr>
          </w:p>
        </w:tc>
        <w:tc>
          <w:tcPr>
            <w:tcW w:w="1170" w:type="dxa"/>
          </w:tcPr>
          <w:p w14:paraId="14DEB661" w14:textId="77777777" w:rsidR="00193EDF" w:rsidRPr="005D4E43" w:rsidRDefault="00193EDF" w:rsidP="00193EDF">
            <w:pPr>
              <w:tabs>
                <w:tab w:val="decimal" w:pos="886"/>
              </w:tabs>
              <w:spacing w:line="240" w:lineRule="atLeast"/>
              <w:ind w:right="-108"/>
              <w:rPr>
                <w:sz w:val="20"/>
                <w:szCs w:val="20"/>
                <w:lang w:val="en-GB"/>
              </w:rPr>
            </w:pPr>
          </w:p>
        </w:tc>
        <w:tc>
          <w:tcPr>
            <w:tcW w:w="1188" w:type="dxa"/>
          </w:tcPr>
          <w:p w14:paraId="3F077277" w14:textId="77777777" w:rsidR="00193EDF" w:rsidRPr="005D4E43" w:rsidRDefault="00193EDF" w:rsidP="00193EDF">
            <w:pPr>
              <w:tabs>
                <w:tab w:val="decimal" w:pos="790"/>
                <w:tab w:val="decimal" w:pos="1241"/>
              </w:tabs>
              <w:spacing w:line="240" w:lineRule="atLeast"/>
              <w:rPr>
                <w:sz w:val="20"/>
                <w:szCs w:val="20"/>
                <w:lang w:val="en-GB"/>
              </w:rPr>
            </w:pPr>
          </w:p>
        </w:tc>
        <w:tc>
          <w:tcPr>
            <w:tcW w:w="1166" w:type="dxa"/>
          </w:tcPr>
          <w:p w14:paraId="38D6B0BB" w14:textId="77777777" w:rsidR="00193EDF" w:rsidRPr="005D4E43" w:rsidRDefault="00193EDF" w:rsidP="00193EDF">
            <w:pPr>
              <w:tabs>
                <w:tab w:val="decimal" w:pos="790"/>
                <w:tab w:val="decimal" w:pos="1241"/>
              </w:tabs>
              <w:spacing w:line="240" w:lineRule="atLeast"/>
              <w:rPr>
                <w:sz w:val="20"/>
                <w:szCs w:val="20"/>
                <w:lang w:val="en-GB"/>
              </w:rPr>
            </w:pPr>
          </w:p>
        </w:tc>
      </w:tr>
      <w:tr w:rsidR="00193EDF" w:rsidRPr="006234DC" w14:paraId="23DCC76E" w14:textId="24AFCD1C" w:rsidTr="00817B68">
        <w:trPr>
          <w:cantSplit/>
          <w:trHeight w:val="242"/>
        </w:trPr>
        <w:tc>
          <w:tcPr>
            <w:tcW w:w="4483" w:type="dxa"/>
          </w:tcPr>
          <w:p w14:paraId="3E854974" w14:textId="77777777" w:rsidR="00193EDF" w:rsidRPr="006234DC" w:rsidRDefault="00193EDF" w:rsidP="00193EDF">
            <w:pPr>
              <w:tabs>
                <w:tab w:val="left" w:pos="360"/>
                <w:tab w:val="decimal" w:pos="9090"/>
              </w:tabs>
              <w:spacing w:line="240" w:lineRule="atLeast"/>
              <w:ind w:right="-108"/>
              <w:rPr>
                <w:rFonts w:eastAsia="Times New Roman"/>
                <w:sz w:val="20"/>
                <w:szCs w:val="20"/>
                <w:lang w:val="en-GB"/>
              </w:rPr>
            </w:pPr>
            <w:r w:rsidRPr="006234DC">
              <w:rPr>
                <w:rFonts w:eastAsia="Times New Roman"/>
                <w:sz w:val="20"/>
                <w:szCs w:val="20"/>
                <w:lang w:val="en-GB"/>
              </w:rPr>
              <w:t>Associates</w:t>
            </w:r>
          </w:p>
        </w:tc>
        <w:tc>
          <w:tcPr>
            <w:tcW w:w="1170" w:type="dxa"/>
          </w:tcPr>
          <w:p w14:paraId="1A5FAF13" w14:textId="77777777" w:rsidR="00193EDF" w:rsidRPr="005D4E43" w:rsidRDefault="00193EDF" w:rsidP="00193EDF">
            <w:pPr>
              <w:tabs>
                <w:tab w:val="decimal" w:pos="886"/>
              </w:tabs>
              <w:spacing w:line="240" w:lineRule="atLeast"/>
              <w:ind w:right="-108"/>
              <w:rPr>
                <w:sz w:val="20"/>
                <w:szCs w:val="20"/>
                <w:lang w:val="en-GB"/>
              </w:rPr>
            </w:pPr>
          </w:p>
        </w:tc>
        <w:tc>
          <w:tcPr>
            <w:tcW w:w="1170" w:type="dxa"/>
          </w:tcPr>
          <w:p w14:paraId="63CC2DC3" w14:textId="77777777" w:rsidR="00193EDF" w:rsidRPr="005D4E43" w:rsidRDefault="00193EDF" w:rsidP="00193EDF">
            <w:pPr>
              <w:tabs>
                <w:tab w:val="decimal" w:pos="886"/>
              </w:tabs>
              <w:spacing w:line="240" w:lineRule="atLeast"/>
              <w:ind w:right="-108"/>
              <w:rPr>
                <w:sz w:val="20"/>
                <w:szCs w:val="20"/>
                <w:lang w:val="en-GB"/>
              </w:rPr>
            </w:pPr>
          </w:p>
        </w:tc>
        <w:tc>
          <w:tcPr>
            <w:tcW w:w="1188" w:type="dxa"/>
          </w:tcPr>
          <w:p w14:paraId="2B048515" w14:textId="77777777" w:rsidR="00193EDF" w:rsidRPr="005D4E43" w:rsidRDefault="00193EDF" w:rsidP="00193EDF">
            <w:pPr>
              <w:tabs>
                <w:tab w:val="decimal" w:pos="790"/>
                <w:tab w:val="decimal" w:pos="1246"/>
              </w:tabs>
              <w:spacing w:line="240" w:lineRule="atLeast"/>
              <w:rPr>
                <w:sz w:val="20"/>
                <w:szCs w:val="20"/>
                <w:lang w:val="en-GB"/>
              </w:rPr>
            </w:pPr>
          </w:p>
        </w:tc>
        <w:tc>
          <w:tcPr>
            <w:tcW w:w="1166" w:type="dxa"/>
          </w:tcPr>
          <w:p w14:paraId="075C670B" w14:textId="77777777" w:rsidR="00193EDF" w:rsidRPr="005D4E43" w:rsidRDefault="00193EDF" w:rsidP="00193EDF">
            <w:pPr>
              <w:tabs>
                <w:tab w:val="decimal" w:pos="790"/>
                <w:tab w:val="decimal" w:pos="1246"/>
              </w:tabs>
              <w:spacing w:line="240" w:lineRule="atLeast"/>
              <w:rPr>
                <w:sz w:val="20"/>
                <w:szCs w:val="20"/>
                <w:lang w:val="en-GB"/>
              </w:rPr>
            </w:pPr>
          </w:p>
        </w:tc>
      </w:tr>
      <w:tr w:rsidR="00F57459" w:rsidRPr="006234DC" w14:paraId="7B2F9A51" w14:textId="6121DBA0" w:rsidTr="00817B68">
        <w:trPr>
          <w:cantSplit/>
          <w:trHeight w:val="64"/>
        </w:trPr>
        <w:tc>
          <w:tcPr>
            <w:tcW w:w="4483" w:type="dxa"/>
          </w:tcPr>
          <w:p w14:paraId="67DB7ABC" w14:textId="77777777" w:rsidR="00F57459" w:rsidRPr="006234DC" w:rsidRDefault="00F57459" w:rsidP="00F57459">
            <w:pPr>
              <w:tabs>
                <w:tab w:val="left" w:pos="270"/>
                <w:tab w:val="decimal" w:pos="9090"/>
              </w:tabs>
              <w:spacing w:line="240" w:lineRule="atLeast"/>
              <w:ind w:right="-108"/>
              <w:rPr>
                <w:sz w:val="20"/>
                <w:szCs w:val="20"/>
                <w:lang w:val="en-GB"/>
              </w:rPr>
            </w:pPr>
            <w:r w:rsidRPr="006234DC">
              <w:rPr>
                <w:rFonts w:eastAsia="Times New Roman"/>
                <w:color w:val="000000"/>
                <w:sz w:val="20"/>
                <w:szCs w:val="20"/>
                <w:lang w:val="en-GB"/>
              </w:rPr>
              <w:tab/>
            </w:r>
            <w:r w:rsidRPr="006234DC">
              <w:rPr>
                <w:sz w:val="20"/>
                <w:szCs w:val="20"/>
                <w:lang w:val="en-GB"/>
              </w:rPr>
              <w:t>Interest income</w:t>
            </w:r>
          </w:p>
        </w:tc>
        <w:tc>
          <w:tcPr>
            <w:tcW w:w="1170" w:type="dxa"/>
          </w:tcPr>
          <w:p w14:paraId="6A006BD7" w14:textId="07BAC781" w:rsidR="00F57459" w:rsidRPr="007D3090" w:rsidRDefault="00F57459" w:rsidP="00F57459">
            <w:pPr>
              <w:tabs>
                <w:tab w:val="decimal" w:pos="847"/>
              </w:tabs>
              <w:spacing w:line="240" w:lineRule="atLeast"/>
              <w:ind w:right="-68"/>
              <w:rPr>
                <w:rFonts w:cstheme="minorBidi"/>
                <w:sz w:val="20"/>
                <w:szCs w:val="20"/>
                <w:cs/>
                <w:lang w:val="en-GB"/>
              </w:rPr>
            </w:pPr>
            <w:r w:rsidRPr="007D3090">
              <w:rPr>
                <w:sz w:val="20"/>
                <w:szCs w:val="20"/>
              </w:rPr>
              <w:t>4</w:t>
            </w:r>
          </w:p>
        </w:tc>
        <w:tc>
          <w:tcPr>
            <w:tcW w:w="1170" w:type="dxa"/>
          </w:tcPr>
          <w:p w14:paraId="2D360660" w14:textId="657404E1" w:rsidR="00F57459" w:rsidRPr="005D4E43" w:rsidRDefault="00F57459" w:rsidP="00F57459">
            <w:pPr>
              <w:tabs>
                <w:tab w:val="decimal" w:pos="788"/>
              </w:tabs>
              <w:spacing w:line="240" w:lineRule="atLeast"/>
              <w:ind w:right="-68"/>
              <w:rPr>
                <w:sz w:val="20"/>
                <w:szCs w:val="20"/>
                <w:cs/>
                <w:lang w:val="en-GB"/>
              </w:rPr>
            </w:pPr>
            <w:r w:rsidRPr="005D4E43">
              <w:rPr>
                <w:sz w:val="20"/>
                <w:szCs w:val="20"/>
                <w:lang w:val="en-GB"/>
              </w:rPr>
              <w:t>4</w:t>
            </w:r>
          </w:p>
        </w:tc>
        <w:tc>
          <w:tcPr>
            <w:tcW w:w="1188" w:type="dxa"/>
          </w:tcPr>
          <w:p w14:paraId="0C9F609A" w14:textId="0B91E8A8" w:rsidR="00F57459" w:rsidRPr="00F57459" w:rsidRDefault="00F57459" w:rsidP="00F57459">
            <w:pPr>
              <w:spacing w:line="240" w:lineRule="atLeast"/>
              <w:ind w:left="321"/>
              <w:jc w:val="center"/>
              <w:rPr>
                <w:sz w:val="20"/>
                <w:szCs w:val="20"/>
                <w:lang w:val="en-GB"/>
              </w:rPr>
            </w:pPr>
            <w:r w:rsidRPr="00F57459">
              <w:rPr>
                <w:sz w:val="20"/>
                <w:szCs w:val="20"/>
              </w:rPr>
              <w:t>-</w:t>
            </w:r>
          </w:p>
        </w:tc>
        <w:tc>
          <w:tcPr>
            <w:tcW w:w="1166" w:type="dxa"/>
          </w:tcPr>
          <w:p w14:paraId="6AF3776B" w14:textId="5743639E" w:rsidR="00F57459" w:rsidRPr="005D4E43" w:rsidRDefault="00F57459" w:rsidP="00F57459">
            <w:pPr>
              <w:spacing w:line="240" w:lineRule="atLeast"/>
              <w:ind w:left="321" w:right="-90"/>
              <w:jc w:val="center"/>
              <w:rPr>
                <w:sz w:val="20"/>
                <w:szCs w:val="20"/>
                <w:lang w:val="en-GB"/>
              </w:rPr>
            </w:pPr>
            <w:r w:rsidRPr="005D4E43">
              <w:rPr>
                <w:sz w:val="20"/>
                <w:szCs w:val="20"/>
                <w:lang w:val="en-GB"/>
              </w:rPr>
              <w:t>-</w:t>
            </w:r>
          </w:p>
        </w:tc>
      </w:tr>
      <w:tr w:rsidR="00303F8D" w:rsidRPr="006234DC" w14:paraId="1298BFA4" w14:textId="77777777" w:rsidTr="00817B68">
        <w:trPr>
          <w:cantSplit/>
          <w:trHeight w:val="64"/>
        </w:trPr>
        <w:tc>
          <w:tcPr>
            <w:tcW w:w="4483" w:type="dxa"/>
          </w:tcPr>
          <w:p w14:paraId="20E7D7E3" w14:textId="690E8D1B" w:rsidR="00303F8D" w:rsidRPr="006234DC" w:rsidRDefault="00303F8D" w:rsidP="00303F8D">
            <w:pPr>
              <w:tabs>
                <w:tab w:val="left" w:pos="270"/>
                <w:tab w:val="decimal" w:pos="9090"/>
              </w:tabs>
              <w:spacing w:line="240" w:lineRule="atLeast"/>
              <w:ind w:right="-108"/>
              <w:rPr>
                <w:rFonts w:eastAsia="Times New Roman"/>
                <w:color w:val="000000"/>
                <w:sz w:val="20"/>
                <w:szCs w:val="20"/>
                <w:lang w:val="en-GB"/>
              </w:rPr>
            </w:pPr>
            <w:r w:rsidRPr="006234DC">
              <w:rPr>
                <w:rFonts w:eastAsia="Times New Roman"/>
                <w:sz w:val="20"/>
                <w:szCs w:val="20"/>
                <w:lang w:val="en-GB"/>
              </w:rPr>
              <w:tab/>
            </w:r>
            <w:r w:rsidRPr="008C484D">
              <w:rPr>
                <w:rFonts w:eastAsia="Times New Roman"/>
                <w:sz w:val="20"/>
                <w:szCs w:val="20"/>
                <w:lang w:val="en-GB"/>
              </w:rPr>
              <w:t xml:space="preserve">Net gain (loss) on financial instruments measured </w:t>
            </w:r>
            <w:r w:rsidR="009818E3">
              <w:rPr>
                <w:rFonts w:eastAsia="Times New Roman" w:cstheme="minorBidi"/>
                <w:sz w:val="20"/>
                <w:szCs w:val="20"/>
                <w:cs/>
                <w:lang w:val="en-GB"/>
              </w:rPr>
              <w:br/>
            </w:r>
            <w:r w:rsidR="009818E3">
              <w:rPr>
                <w:rFonts w:eastAsia="Times New Roman" w:cstheme="minorBidi" w:hint="cs"/>
                <w:sz w:val="20"/>
                <w:szCs w:val="20"/>
                <w:cs/>
                <w:lang w:val="en-GB"/>
              </w:rPr>
              <w:t xml:space="preserve">                 </w:t>
            </w:r>
            <w:r w:rsidRPr="008C484D">
              <w:rPr>
                <w:rFonts w:eastAsia="Times New Roman"/>
                <w:sz w:val="20"/>
                <w:szCs w:val="20"/>
                <w:lang w:val="en-GB"/>
              </w:rPr>
              <w:t>at fair value through profit or loss</w:t>
            </w:r>
          </w:p>
        </w:tc>
        <w:tc>
          <w:tcPr>
            <w:tcW w:w="1170" w:type="dxa"/>
            <w:vAlign w:val="bottom"/>
          </w:tcPr>
          <w:p w14:paraId="7951F34E" w14:textId="548D2043" w:rsidR="00303F8D" w:rsidRPr="00303F8D" w:rsidRDefault="00303F8D" w:rsidP="00303F8D">
            <w:pPr>
              <w:tabs>
                <w:tab w:val="decimal" w:pos="847"/>
              </w:tabs>
              <w:spacing w:line="240" w:lineRule="atLeast"/>
              <w:ind w:right="-68"/>
              <w:rPr>
                <w:sz w:val="20"/>
                <w:szCs w:val="20"/>
              </w:rPr>
            </w:pPr>
            <w:r w:rsidRPr="00303F8D">
              <w:rPr>
                <w:sz w:val="20"/>
                <w:szCs w:val="20"/>
              </w:rPr>
              <w:t xml:space="preserve"> (31)</w:t>
            </w:r>
          </w:p>
        </w:tc>
        <w:tc>
          <w:tcPr>
            <w:tcW w:w="1170" w:type="dxa"/>
            <w:vAlign w:val="bottom"/>
          </w:tcPr>
          <w:p w14:paraId="57F0015A" w14:textId="4CDB5CAC" w:rsidR="00303F8D" w:rsidRPr="00303F8D" w:rsidRDefault="00303F8D" w:rsidP="00303F8D">
            <w:pPr>
              <w:tabs>
                <w:tab w:val="decimal" w:pos="788"/>
              </w:tabs>
              <w:spacing w:line="240" w:lineRule="atLeast"/>
              <w:ind w:right="-68"/>
              <w:rPr>
                <w:sz w:val="20"/>
                <w:szCs w:val="20"/>
                <w:lang w:val="en-GB"/>
              </w:rPr>
            </w:pPr>
            <w:r w:rsidRPr="00303F8D">
              <w:rPr>
                <w:sz w:val="20"/>
                <w:szCs w:val="20"/>
              </w:rPr>
              <w:t xml:space="preserve"> 21 </w:t>
            </w:r>
          </w:p>
        </w:tc>
        <w:tc>
          <w:tcPr>
            <w:tcW w:w="1188" w:type="dxa"/>
            <w:vAlign w:val="bottom"/>
          </w:tcPr>
          <w:p w14:paraId="2D70CA04" w14:textId="47101687" w:rsidR="00303F8D" w:rsidRPr="00F57459" w:rsidRDefault="00303F8D" w:rsidP="00303F8D">
            <w:pPr>
              <w:spacing w:line="240" w:lineRule="atLeast"/>
              <w:ind w:left="321"/>
              <w:jc w:val="center"/>
              <w:rPr>
                <w:sz w:val="20"/>
                <w:szCs w:val="20"/>
              </w:rPr>
            </w:pPr>
            <w:r w:rsidRPr="00F57459">
              <w:rPr>
                <w:sz w:val="20"/>
                <w:szCs w:val="20"/>
              </w:rPr>
              <w:t>-</w:t>
            </w:r>
          </w:p>
        </w:tc>
        <w:tc>
          <w:tcPr>
            <w:tcW w:w="1166" w:type="dxa"/>
            <w:vAlign w:val="bottom"/>
          </w:tcPr>
          <w:p w14:paraId="5B02B9A4" w14:textId="4F3D1E7F" w:rsidR="00303F8D" w:rsidRPr="005D4E43" w:rsidRDefault="00303F8D" w:rsidP="00303F8D">
            <w:pPr>
              <w:spacing w:line="240" w:lineRule="atLeast"/>
              <w:ind w:left="321" w:right="-90"/>
              <w:jc w:val="center"/>
              <w:rPr>
                <w:sz w:val="20"/>
                <w:szCs w:val="20"/>
                <w:lang w:val="en-GB"/>
              </w:rPr>
            </w:pPr>
            <w:r w:rsidRPr="005D4E43">
              <w:rPr>
                <w:sz w:val="20"/>
                <w:szCs w:val="20"/>
                <w:lang w:val="en-GB"/>
              </w:rPr>
              <w:t>-</w:t>
            </w:r>
          </w:p>
        </w:tc>
      </w:tr>
      <w:tr w:rsidR="00F57459" w:rsidRPr="006234DC" w14:paraId="422F8C24" w14:textId="3C3889A7" w:rsidTr="00817B68">
        <w:trPr>
          <w:cantSplit/>
          <w:trHeight w:val="80"/>
        </w:trPr>
        <w:tc>
          <w:tcPr>
            <w:tcW w:w="4483" w:type="dxa"/>
          </w:tcPr>
          <w:p w14:paraId="6C3FFDCC" w14:textId="77777777" w:rsidR="00F57459" w:rsidRPr="00D878C9" w:rsidRDefault="00F57459" w:rsidP="00F57459">
            <w:pPr>
              <w:tabs>
                <w:tab w:val="left" w:pos="360"/>
                <w:tab w:val="decimal" w:pos="9090"/>
              </w:tabs>
              <w:spacing w:line="240" w:lineRule="atLeast"/>
              <w:ind w:right="-108"/>
              <w:rPr>
                <w:rFonts w:eastAsia="Times New Roman"/>
                <w:sz w:val="20"/>
                <w:szCs w:val="20"/>
                <w:cs/>
                <w:lang w:val="en-GB"/>
              </w:rPr>
            </w:pPr>
          </w:p>
        </w:tc>
        <w:tc>
          <w:tcPr>
            <w:tcW w:w="1170" w:type="dxa"/>
          </w:tcPr>
          <w:p w14:paraId="6DF87C5C" w14:textId="77777777" w:rsidR="00F57459" w:rsidRPr="007D3090" w:rsidRDefault="00F57459" w:rsidP="00F57459">
            <w:pPr>
              <w:tabs>
                <w:tab w:val="left" w:pos="360"/>
                <w:tab w:val="decimal" w:pos="847"/>
              </w:tabs>
              <w:spacing w:line="240" w:lineRule="atLeast"/>
              <w:ind w:right="-68"/>
              <w:rPr>
                <w:rFonts w:eastAsia="Times New Roman"/>
                <w:sz w:val="20"/>
                <w:szCs w:val="20"/>
                <w:cs/>
                <w:lang w:val="en-GB"/>
              </w:rPr>
            </w:pPr>
          </w:p>
        </w:tc>
        <w:tc>
          <w:tcPr>
            <w:tcW w:w="1170" w:type="dxa"/>
          </w:tcPr>
          <w:p w14:paraId="70C7BBFF" w14:textId="77777777" w:rsidR="00F57459" w:rsidRPr="005D4E43" w:rsidRDefault="00F57459" w:rsidP="00F57459">
            <w:pPr>
              <w:tabs>
                <w:tab w:val="left" w:pos="360"/>
                <w:tab w:val="decimal" w:pos="847"/>
              </w:tabs>
              <w:spacing w:line="240" w:lineRule="atLeast"/>
              <w:ind w:right="-68"/>
              <w:rPr>
                <w:rFonts w:eastAsia="Times New Roman"/>
                <w:sz w:val="20"/>
                <w:szCs w:val="20"/>
                <w:lang w:val="en-GB"/>
              </w:rPr>
            </w:pPr>
          </w:p>
        </w:tc>
        <w:tc>
          <w:tcPr>
            <w:tcW w:w="1188" w:type="dxa"/>
          </w:tcPr>
          <w:p w14:paraId="3984191A" w14:textId="77777777" w:rsidR="00F57459" w:rsidRPr="00F57459" w:rsidRDefault="00F57459" w:rsidP="00F57459">
            <w:pPr>
              <w:tabs>
                <w:tab w:val="left" w:pos="360"/>
              </w:tabs>
              <w:spacing w:line="240" w:lineRule="atLeast"/>
              <w:ind w:left="321"/>
              <w:jc w:val="center"/>
              <w:rPr>
                <w:rFonts w:eastAsia="Times New Roman"/>
                <w:sz w:val="20"/>
                <w:szCs w:val="20"/>
                <w:lang w:val="en-GB"/>
              </w:rPr>
            </w:pPr>
          </w:p>
        </w:tc>
        <w:tc>
          <w:tcPr>
            <w:tcW w:w="1166" w:type="dxa"/>
          </w:tcPr>
          <w:p w14:paraId="600590FA" w14:textId="77777777" w:rsidR="00F57459" w:rsidRPr="005D4E43" w:rsidRDefault="00F57459" w:rsidP="00F57459">
            <w:pPr>
              <w:tabs>
                <w:tab w:val="left" w:pos="360"/>
              </w:tabs>
              <w:spacing w:line="240" w:lineRule="atLeast"/>
              <w:ind w:left="321" w:right="-90"/>
              <w:jc w:val="center"/>
              <w:rPr>
                <w:rFonts w:eastAsia="Times New Roman"/>
                <w:sz w:val="20"/>
                <w:szCs w:val="20"/>
                <w:lang w:val="en-GB"/>
              </w:rPr>
            </w:pPr>
          </w:p>
        </w:tc>
      </w:tr>
      <w:tr w:rsidR="00F57459" w:rsidRPr="006234DC" w14:paraId="68320BEE" w14:textId="1A0F2F95" w:rsidTr="00817B68">
        <w:trPr>
          <w:cantSplit/>
          <w:trHeight w:val="279"/>
        </w:trPr>
        <w:tc>
          <w:tcPr>
            <w:tcW w:w="4483" w:type="dxa"/>
          </w:tcPr>
          <w:p w14:paraId="35201839" w14:textId="5BEB58BE" w:rsidR="00F57459" w:rsidRPr="00D878C9" w:rsidRDefault="00F57459" w:rsidP="00F57459">
            <w:pPr>
              <w:tabs>
                <w:tab w:val="left" w:pos="360"/>
                <w:tab w:val="decimal" w:pos="9090"/>
              </w:tabs>
              <w:spacing w:line="240" w:lineRule="atLeast"/>
              <w:ind w:right="-108"/>
              <w:rPr>
                <w:rFonts w:eastAsia="Times New Roman"/>
                <w:sz w:val="20"/>
                <w:szCs w:val="20"/>
                <w:lang w:val="en-GB"/>
              </w:rPr>
            </w:pPr>
            <w:r w:rsidRPr="00D878C9">
              <w:rPr>
                <w:rFonts w:eastAsia="Times New Roman"/>
                <w:sz w:val="20"/>
                <w:szCs w:val="20"/>
                <w:lang w:val="en-GB"/>
              </w:rPr>
              <w:t xml:space="preserve">Joint </w:t>
            </w:r>
            <w:r>
              <w:rPr>
                <w:rFonts w:eastAsia="Times New Roman"/>
                <w:sz w:val="20"/>
                <w:szCs w:val="20"/>
                <w:lang w:val="en-GB"/>
              </w:rPr>
              <w:t>v</w:t>
            </w:r>
            <w:r w:rsidRPr="00D878C9">
              <w:rPr>
                <w:rFonts w:eastAsia="Times New Roman"/>
                <w:sz w:val="20"/>
                <w:szCs w:val="20"/>
                <w:lang w:val="en-GB"/>
              </w:rPr>
              <w:t>enture</w:t>
            </w:r>
          </w:p>
        </w:tc>
        <w:tc>
          <w:tcPr>
            <w:tcW w:w="1170" w:type="dxa"/>
          </w:tcPr>
          <w:p w14:paraId="2B4DFFB3" w14:textId="77777777" w:rsidR="00F57459" w:rsidRPr="007D3090" w:rsidRDefault="00F57459" w:rsidP="00F57459">
            <w:pPr>
              <w:tabs>
                <w:tab w:val="left" w:pos="360"/>
                <w:tab w:val="decimal" w:pos="847"/>
              </w:tabs>
              <w:spacing w:line="240" w:lineRule="atLeast"/>
              <w:ind w:right="-68"/>
              <w:rPr>
                <w:rFonts w:eastAsia="Times New Roman" w:cstheme="minorBidi"/>
                <w:sz w:val="20"/>
                <w:szCs w:val="20"/>
                <w:cs/>
                <w:lang w:val="en-GB"/>
              </w:rPr>
            </w:pPr>
          </w:p>
        </w:tc>
        <w:tc>
          <w:tcPr>
            <w:tcW w:w="1170" w:type="dxa"/>
          </w:tcPr>
          <w:p w14:paraId="6A574A52" w14:textId="57D81902" w:rsidR="00F57459" w:rsidRPr="00F141F0" w:rsidRDefault="00F57459" w:rsidP="00F57459">
            <w:pPr>
              <w:tabs>
                <w:tab w:val="left" w:pos="360"/>
                <w:tab w:val="decimal" w:pos="847"/>
              </w:tabs>
              <w:spacing w:line="240" w:lineRule="atLeast"/>
              <w:ind w:right="-68"/>
              <w:rPr>
                <w:rFonts w:eastAsia="Times New Roman" w:cstheme="minorBidi"/>
                <w:sz w:val="20"/>
                <w:szCs w:val="20"/>
                <w:lang w:val="en-GB"/>
              </w:rPr>
            </w:pPr>
          </w:p>
        </w:tc>
        <w:tc>
          <w:tcPr>
            <w:tcW w:w="1188" w:type="dxa"/>
          </w:tcPr>
          <w:p w14:paraId="31CB12E4" w14:textId="77777777" w:rsidR="00F57459" w:rsidRPr="00F57459" w:rsidRDefault="00F57459" w:rsidP="00F57459">
            <w:pPr>
              <w:tabs>
                <w:tab w:val="left" w:pos="360"/>
              </w:tabs>
              <w:spacing w:line="240" w:lineRule="atLeast"/>
              <w:ind w:left="321"/>
              <w:jc w:val="center"/>
              <w:rPr>
                <w:rFonts w:eastAsia="Times New Roman"/>
                <w:sz w:val="20"/>
                <w:szCs w:val="20"/>
                <w:lang w:val="en-GB"/>
              </w:rPr>
            </w:pPr>
          </w:p>
        </w:tc>
        <w:tc>
          <w:tcPr>
            <w:tcW w:w="1166" w:type="dxa"/>
          </w:tcPr>
          <w:p w14:paraId="53A138BA" w14:textId="77777777" w:rsidR="00F57459" w:rsidRPr="005D4E43" w:rsidRDefault="00F57459" w:rsidP="00F57459">
            <w:pPr>
              <w:tabs>
                <w:tab w:val="left" w:pos="360"/>
              </w:tabs>
              <w:spacing w:line="240" w:lineRule="atLeast"/>
              <w:ind w:left="321" w:right="-90"/>
              <w:jc w:val="center"/>
              <w:rPr>
                <w:rFonts w:eastAsia="Times New Roman"/>
                <w:sz w:val="20"/>
                <w:szCs w:val="20"/>
                <w:lang w:val="en-GB"/>
              </w:rPr>
            </w:pPr>
          </w:p>
        </w:tc>
      </w:tr>
      <w:tr w:rsidR="00407FC7" w:rsidRPr="006234DC" w14:paraId="57AD08E5" w14:textId="34B2CA37" w:rsidTr="00817B68">
        <w:trPr>
          <w:cantSplit/>
          <w:trHeight w:val="242"/>
        </w:trPr>
        <w:tc>
          <w:tcPr>
            <w:tcW w:w="4483" w:type="dxa"/>
          </w:tcPr>
          <w:p w14:paraId="630093A2" w14:textId="77777777" w:rsidR="00407FC7" w:rsidRPr="006234DC" w:rsidRDefault="00407FC7" w:rsidP="00407FC7">
            <w:pPr>
              <w:tabs>
                <w:tab w:val="left" w:pos="270"/>
                <w:tab w:val="decimal" w:pos="9090"/>
              </w:tabs>
              <w:spacing w:line="240" w:lineRule="atLeast"/>
              <w:ind w:right="-108"/>
              <w:rPr>
                <w:sz w:val="20"/>
                <w:szCs w:val="20"/>
                <w:lang w:val="en-GB"/>
              </w:rPr>
            </w:pPr>
            <w:r w:rsidRPr="006234DC">
              <w:rPr>
                <w:sz w:val="20"/>
                <w:szCs w:val="20"/>
                <w:lang w:val="en-GB"/>
              </w:rPr>
              <w:tab/>
              <w:t>Interest income</w:t>
            </w:r>
          </w:p>
        </w:tc>
        <w:tc>
          <w:tcPr>
            <w:tcW w:w="1170" w:type="dxa"/>
          </w:tcPr>
          <w:p w14:paraId="282C9674" w14:textId="4A761675" w:rsidR="00407FC7" w:rsidRPr="007D3090" w:rsidRDefault="00407FC7" w:rsidP="00407FC7">
            <w:pPr>
              <w:tabs>
                <w:tab w:val="decimal" w:pos="847"/>
              </w:tabs>
              <w:spacing w:line="240" w:lineRule="atLeast"/>
              <w:ind w:right="-68"/>
              <w:rPr>
                <w:sz w:val="20"/>
                <w:szCs w:val="20"/>
                <w:lang w:val="en-GB"/>
              </w:rPr>
            </w:pPr>
            <w:r w:rsidRPr="007D3090">
              <w:rPr>
                <w:sz w:val="20"/>
                <w:szCs w:val="20"/>
              </w:rPr>
              <w:t>51</w:t>
            </w:r>
          </w:p>
        </w:tc>
        <w:tc>
          <w:tcPr>
            <w:tcW w:w="1170" w:type="dxa"/>
          </w:tcPr>
          <w:p w14:paraId="5194A97F" w14:textId="33A6C203" w:rsidR="00407FC7" w:rsidRPr="00C57692" w:rsidRDefault="00407FC7" w:rsidP="00407FC7">
            <w:pPr>
              <w:tabs>
                <w:tab w:val="decimal" w:pos="788"/>
              </w:tabs>
              <w:spacing w:line="240" w:lineRule="atLeast"/>
              <w:ind w:right="-68"/>
              <w:rPr>
                <w:rFonts w:cstheme="minorBidi"/>
                <w:sz w:val="20"/>
                <w:szCs w:val="20"/>
              </w:rPr>
            </w:pPr>
            <w:r w:rsidRPr="005D4E43">
              <w:rPr>
                <w:sz w:val="20"/>
                <w:szCs w:val="20"/>
                <w:lang w:val="en-GB"/>
              </w:rPr>
              <w:t>33</w:t>
            </w:r>
          </w:p>
        </w:tc>
        <w:tc>
          <w:tcPr>
            <w:tcW w:w="1188" w:type="dxa"/>
          </w:tcPr>
          <w:p w14:paraId="4F37404E" w14:textId="67DA2AEF" w:rsidR="00407FC7" w:rsidRPr="00F57459" w:rsidRDefault="00407FC7" w:rsidP="006313B6">
            <w:pPr>
              <w:tabs>
                <w:tab w:val="decimal" w:pos="903"/>
              </w:tabs>
              <w:spacing w:line="240" w:lineRule="atLeast"/>
              <w:rPr>
                <w:sz w:val="20"/>
                <w:szCs w:val="20"/>
                <w:lang w:val="en-GB"/>
              </w:rPr>
            </w:pPr>
            <w:r w:rsidRPr="007D3090">
              <w:rPr>
                <w:sz w:val="20"/>
                <w:szCs w:val="20"/>
              </w:rPr>
              <w:t>51</w:t>
            </w:r>
          </w:p>
        </w:tc>
        <w:tc>
          <w:tcPr>
            <w:tcW w:w="1166" w:type="dxa"/>
          </w:tcPr>
          <w:p w14:paraId="4A047686" w14:textId="4F517A45" w:rsidR="00407FC7" w:rsidRPr="005D4E43" w:rsidRDefault="00407FC7" w:rsidP="00407FC7">
            <w:pPr>
              <w:spacing w:line="240" w:lineRule="atLeast"/>
              <w:ind w:left="321" w:right="-90"/>
              <w:jc w:val="center"/>
              <w:rPr>
                <w:sz w:val="20"/>
                <w:szCs w:val="20"/>
                <w:lang w:val="en-GB"/>
              </w:rPr>
            </w:pPr>
            <w:r w:rsidRPr="005D4E43">
              <w:rPr>
                <w:sz w:val="20"/>
                <w:szCs w:val="20"/>
                <w:lang w:val="en-GB"/>
              </w:rPr>
              <w:t>-</w:t>
            </w:r>
          </w:p>
        </w:tc>
      </w:tr>
      <w:tr w:rsidR="00F57459" w:rsidRPr="006234DC" w14:paraId="5E4F73A4" w14:textId="7667E3C7" w:rsidTr="00817B68">
        <w:trPr>
          <w:cantSplit/>
          <w:trHeight w:val="40"/>
        </w:trPr>
        <w:tc>
          <w:tcPr>
            <w:tcW w:w="4483" w:type="dxa"/>
          </w:tcPr>
          <w:p w14:paraId="243B0C70" w14:textId="77777777" w:rsidR="00F57459" w:rsidRPr="006234DC" w:rsidRDefault="00F57459" w:rsidP="00F57459">
            <w:pPr>
              <w:tabs>
                <w:tab w:val="left" w:pos="162"/>
                <w:tab w:val="decimal" w:pos="9090"/>
              </w:tabs>
              <w:spacing w:line="240" w:lineRule="atLeast"/>
              <w:ind w:right="-108"/>
              <w:rPr>
                <w:sz w:val="20"/>
                <w:szCs w:val="20"/>
                <w:u w:val="single"/>
                <w:cs/>
                <w:lang w:val="en-GB"/>
              </w:rPr>
            </w:pPr>
          </w:p>
        </w:tc>
        <w:tc>
          <w:tcPr>
            <w:tcW w:w="1170" w:type="dxa"/>
          </w:tcPr>
          <w:p w14:paraId="0858F6F6" w14:textId="77777777" w:rsidR="00F57459" w:rsidRPr="007D3090" w:rsidRDefault="00F57459" w:rsidP="00F57459">
            <w:pPr>
              <w:tabs>
                <w:tab w:val="decimal" w:pos="847"/>
              </w:tabs>
              <w:spacing w:line="240" w:lineRule="atLeast"/>
              <w:ind w:right="-68"/>
              <w:rPr>
                <w:sz w:val="20"/>
                <w:szCs w:val="20"/>
                <w:lang w:val="en-GB"/>
              </w:rPr>
            </w:pPr>
          </w:p>
        </w:tc>
        <w:tc>
          <w:tcPr>
            <w:tcW w:w="1170" w:type="dxa"/>
          </w:tcPr>
          <w:p w14:paraId="5806FFC7" w14:textId="77777777" w:rsidR="00F57459" w:rsidRPr="005D4E43" w:rsidRDefault="00F57459" w:rsidP="00F57459">
            <w:pPr>
              <w:tabs>
                <w:tab w:val="decimal" w:pos="788"/>
                <w:tab w:val="decimal" w:pos="847"/>
              </w:tabs>
              <w:spacing w:line="240" w:lineRule="atLeast"/>
              <w:ind w:right="-68"/>
              <w:rPr>
                <w:sz w:val="20"/>
                <w:szCs w:val="20"/>
                <w:lang w:val="en-GB"/>
              </w:rPr>
            </w:pPr>
          </w:p>
        </w:tc>
        <w:tc>
          <w:tcPr>
            <w:tcW w:w="1188" w:type="dxa"/>
          </w:tcPr>
          <w:p w14:paraId="1F8F48EA" w14:textId="77777777" w:rsidR="00F57459" w:rsidRPr="00F57459" w:rsidRDefault="00F57459" w:rsidP="00F57459">
            <w:pPr>
              <w:spacing w:line="240" w:lineRule="atLeast"/>
              <w:ind w:left="321"/>
              <w:jc w:val="center"/>
              <w:rPr>
                <w:sz w:val="20"/>
                <w:szCs w:val="20"/>
                <w:lang w:val="en-GB"/>
              </w:rPr>
            </w:pPr>
          </w:p>
        </w:tc>
        <w:tc>
          <w:tcPr>
            <w:tcW w:w="1166" w:type="dxa"/>
          </w:tcPr>
          <w:p w14:paraId="0A9A3CE9" w14:textId="77777777" w:rsidR="00F57459" w:rsidRPr="005D4E43" w:rsidRDefault="00F57459" w:rsidP="00F57459">
            <w:pPr>
              <w:spacing w:line="240" w:lineRule="atLeast"/>
              <w:ind w:left="321" w:right="-90"/>
              <w:jc w:val="center"/>
              <w:rPr>
                <w:sz w:val="20"/>
                <w:szCs w:val="20"/>
                <w:lang w:val="en-GB"/>
              </w:rPr>
            </w:pPr>
          </w:p>
        </w:tc>
      </w:tr>
      <w:tr w:rsidR="00F57459" w:rsidRPr="006234DC" w14:paraId="6CA3B7A9" w14:textId="607AAAE8" w:rsidTr="00817B68">
        <w:trPr>
          <w:cantSplit/>
          <w:trHeight w:val="242"/>
        </w:trPr>
        <w:tc>
          <w:tcPr>
            <w:tcW w:w="4483" w:type="dxa"/>
          </w:tcPr>
          <w:p w14:paraId="29145670" w14:textId="77777777" w:rsidR="00F57459" w:rsidRPr="006234DC" w:rsidRDefault="00F57459" w:rsidP="00F57459">
            <w:pPr>
              <w:tabs>
                <w:tab w:val="left" w:pos="360"/>
                <w:tab w:val="decimal" w:pos="9090"/>
              </w:tabs>
              <w:spacing w:line="240" w:lineRule="atLeast"/>
              <w:ind w:right="-108"/>
              <w:rPr>
                <w:sz w:val="20"/>
                <w:szCs w:val="20"/>
                <w:cs/>
                <w:lang w:val="en-GB"/>
              </w:rPr>
            </w:pPr>
            <w:r w:rsidRPr="006234DC">
              <w:rPr>
                <w:sz w:val="20"/>
                <w:szCs w:val="20"/>
                <w:lang w:val="en-GB"/>
              </w:rPr>
              <w:t>Major shareholders (more than 10% ownership)</w:t>
            </w:r>
          </w:p>
        </w:tc>
        <w:tc>
          <w:tcPr>
            <w:tcW w:w="1170" w:type="dxa"/>
          </w:tcPr>
          <w:p w14:paraId="0C44C3D5" w14:textId="77777777" w:rsidR="00F57459" w:rsidRPr="007D3090" w:rsidRDefault="00F57459" w:rsidP="00F57459">
            <w:pPr>
              <w:tabs>
                <w:tab w:val="decimal" w:pos="847"/>
              </w:tabs>
              <w:spacing w:line="240" w:lineRule="atLeast"/>
              <w:ind w:right="-68"/>
              <w:rPr>
                <w:sz w:val="20"/>
                <w:szCs w:val="20"/>
                <w:lang w:val="en-GB"/>
              </w:rPr>
            </w:pPr>
          </w:p>
        </w:tc>
        <w:tc>
          <w:tcPr>
            <w:tcW w:w="1170" w:type="dxa"/>
          </w:tcPr>
          <w:p w14:paraId="45197E3F" w14:textId="77777777" w:rsidR="00F57459" w:rsidRPr="005D4E43" w:rsidRDefault="00F57459" w:rsidP="00F57459">
            <w:pPr>
              <w:tabs>
                <w:tab w:val="decimal" w:pos="788"/>
                <w:tab w:val="decimal" w:pos="847"/>
              </w:tabs>
              <w:spacing w:line="240" w:lineRule="atLeast"/>
              <w:ind w:right="-68"/>
              <w:rPr>
                <w:sz w:val="20"/>
                <w:szCs w:val="20"/>
                <w:lang w:val="en-GB"/>
              </w:rPr>
            </w:pPr>
          </w:p>
        </w:tc>
        <w:tc>
          <w:tcPr>
            <w:tcW w:w="1188" w:type="dxa"/>
          </w:tcPr>
          <w:p w14:paraId="7E0D15BE" w14:textId="77777777" w:rsidR="00F57459" w:rsidRPr="00F57459" w:rsidRDefault="00F57459" w:rsidP="00F57459">
            <w:pPr>
              <w:spacing w:line="240" w:lineRule="atLeast"/>
              <w:ind w:left="321"/>
              <w:jc w:val="center"/>
              <w:rPr>
                <w:sz w:val="20"/>
                <w:szCs w:val="20"/>
                <w:lang w:val="en-GB"/>
              </w:rPr>
            </w:pPr>
          </w:p>
        </w:tc>
        <w:tc>
          <w:tcPr>
            <w:tcW w:w="1166" w:type="dxa"/>
          </w:tcPr>
          <w:p w14:paraId="5CFB6297" w14:textId="77777777" w:rsidR="00F57459" w:rsidRPr="005D4E43" w:rsidRDefault="00F57459" w:rsidP="00F57459">
            <w:pPr>
              <w:spacing w:line="240" w:lineRule="atLeast"/>
              <w:ind w:left="321" w:right="-90"/>
              <w:jc w:val="center"/>
              <w:rPr>
                <w:sz w:val="20"/>
                <w:szCs w:val="20"/>
                <w:lang w:val="en-GB"/>
              </w:rPr>
            </w:pPr>
          </w:p>
        </w:tc>
      </w:tr>
      <w:tr w:rsidR="00F57459" w:rsidRPr="00000DD5" w14:paraId="6C6E1E02" w14:textId="2491AAE6" w:rsidTr="00817B68">
        <w:trPr>
          <w:cantSplit/>
          <w:trHeight w:val="242"/>
        </w:trPr>
        <w:tc>
          <w:tcPr>
            <w:tcW w:w="4483" w:type="dxa"/>
          </w:tcPr>
          <w:p w14:paraId="5FC9BCB0" w14:textId="77777777" w:rsidR="00F57459" w:rsidRPr="006234DC" w:rsidRDefault="00F57459" w:rsidP="00F57459">
            <w:pPr>
              <w:tabs>
                <w:tab w:val="left" w:pos="270"/>
                <w:tab w:val="decimal" w:pos="9090"/>
              </w:tabs>
              <w:spacing w:line="240" w:lineRule="atLeast"/>
              <w:ind w:right="-108"/>
              <w:rPr>
                <w:sz w:val="20"/>
                <w:szCs w:val="20"/>
                <w:lang w:val="en-GB"/>
              </w:rPr>
            </w:pPr>
            <w:r w:rsidRPr="006234DC">
              <w:rPr>
                <w:sz w:val="20"/>
                <w:szCs w:val="20"/>
                <w:lang w:val="en-GB"/>
              </w:rPr>
              <w:tab/>
              <w:t>Interest expenses</w:t>
            </w:r>
          </w:p>
        </w:tc>
        <w:tc>
          <w:tcPr>
            <w:tcW w:w="1170" w:type="dxa"/>
          </w:tcPr>
          <w:p w14:paraId="59589429" w14:textId="53647FF5" w:rsidR="00F57459" w:rsidRPr="007D3090" w:rsidRDefault="00F57459" w:rsidP="00F57459">
            <w:pPr>
              <w:tabs>
                <w:tab w:val="decimal" w:pos="847"/>
              </w:tabs>
              <w:spacing w:line="240" w:lineRule="atLeast"/>
              <w:ind w:right="-68"/>
              <w:rPr>
                <w:sz w:val="20"/>
                <w:szCs w:val="20"/>
                <w:cs/>
                <w:lang w:val="en-GB"/>
              </w:rPr>
            </w:pPr>
            <w:r w:rsidRPr="007D3090">
              <w:rPr>
                <w:sz w:val="20"/>
                <w:szCs w:val="20"/>
              </w:rPr>
              <w:t xml:space="preserve"> 52 </w:t>
            </w:r>
          </w:p>
        </w:tc>
        <w:tc>
          <w:tcPr>
            <w:tcW w:w="1170" w:type="dxa"/>
          </w:tcPr>
          <w:p w14:paraId="3638DC23" w14:textId="4E257049" w:rsidR="00F57459" w:rsidRPr="005D4E43" w:rsidRDefault="00F57459" w:rsidP="00F57459">
            <w:pPr>
              <w:tabs>
                <w:tab w:val="decimal" w:pos="788"/>
              </w:tabs>
              <w:spacing w:line="240" w:lineRule="atLeast"/>
              <w:ind w:right="-68"/>
              <w:rPr>
                <w:sz w:val="20"/>
                <w:szCs w:val="20"/>
                <w:lang w:val="en-GB"/>
              </w:rPr>
            </w:pPr>
            <w:r w:rsidRPr="005D4E43">
              <w:rPr>
                <w:sz w:val="20"/>
                <w:szCs w:val="20"/>
              </w:rPr>
              <w:t xml:space="preserve"> 20 </w:t>
            </w:r>
          </w:p>
        </w:tc>
        <w:tc>
          <w:tcPr>
            <w:tcW w:w="1188" w:type="dxa"/>
          </w:tcPr>
          <w:p w14:paraId="3E61EC21" w14:textId="0032CFC9" w:rsidR="00F57459" w:rsidRPr="00F57459" w:rsidRDefault="00F57459" w:rsidP="00F57459">
            <w:pPr>
              <w:spacing w:line="240" w:lineRule="atLeast"/>
              <w:ind w:left="321"/>
              <w:jc w:val="center"/>
              <w:rPr>
                <w:sz w:val="20"/>
                <w:szCs w:val="20"/>
                <w:lang w:val="en-GB"/>
              </w:rPr>
            </w:pPr>
            <w:r w:rsidRPr="00F57459">
              <w:rPr>
                <w:sz w:val="20"/>
                <w:szCs w:val="20"/>
              </w:rPr>
              <w:t>-</w:t>
            </w:r>
          </w:p>
        </w:tc>
        <w:tc>
          <w:tcPr>
            <w:tcW w:w="1166" w:type="dxa"/>
          </w:tcPr>
          <w:p w14:paraId="03560443" w14:textId="03CC79B1" w:rsidR="00F57459" w:rsidRPr="005D4E43" w:rsidRDefault="00F57459" w:rsidP="00F57459">
            <w:pPr>
              <w:spacing w:line="240" w:lineRule="atLeast"/>
              <w:ind w:left="321" w:right="-90"/>
              <w:jc w:val="center"/>
              <w:rPr>
                <w:sz w:val="20"/>
                <w:szCs w:val="20"/>
                <w:lang w:val="en-GB"/>
              </w:rPr>
            </w:pPr>
            <w:r w:rsidRPr="005D4E43">
              <w:rPr>
                <w:sz w:val="20"/>
                <w:szCs w:val="20"/>
                <w:lang w:val="en-GB"/>
              </w:rPr>
              <w:t>-</w:t>
            </w:r>
          </w:p>
        </w:tc>
      </w:tr>
      <w:tr w:rsidR="00F57459" w:rsidRPr="006234DC" w14:paraId="2BDA7E60" w14:textId="440A3B9D" w:rsidTr="00817B68">
        <w:trPr>
          <w:cantSplit/>
          <w:trHeight w:val="242"/>
        </w:trPr>
        <w:tc>
          <w:tcPr>
            <w:tcW w:w="4483" w:type="dxa"/>
          </w:tcPr>
          <w:p w14:paraId="57822045" w14:textId="77777777" w:rsidR="00F57459" w:rsidRPr="006234DC" w:rsidRDefault="00F57459" w:rsidP="00F57459">
            <w:pPr>
              <w:tabs>
                <w:tab w:val="left" w:pos="270"/>
                <w:tab w:val="decimal" w:pos="9090"/>
              </w:tabs>
              <w:spacing w:line="240" w:lineRule="atLeast"/>
              <w:ind w:right="-108"/>
              <w:rPr>
                <w:sz w:val="20"/>
                <w:szCs w:val="20"/>
                <w:lang w:val="en-GB"/>
              </w:rPr>
            </w:pPr>
            <w:r w:rsidRPr="006234DC">
              <w:rPr>
                <w:sz w:val="20"/>
                <w:szCs w:val="20"/>
                <w:lang w:val="en-GB"/>
              </w:rPr>
              <w:tab/>
              <w:t>Other expenses</w:t>
            </w:r>
          </w:p>
        </w:tc>
        <w:tc>
          <w:tcPr>
            <w:tcW w:w="1170" w:type="dxa"/>
          </w:tcPr>
          <w:p w14:paraId="361CE67C" w14:textId="4638E01F" w:rsidR="00F57459" w:rsidRPr="007D3090" w:rsidRDefault="00F57459" w:rsidP="00F57459">
            <w:pPr>
              <w:tabs>
                <w:tab w:val="decimal" w:pos="847"/>
              </w:tabs>
              <w:spacing w:line="240" w:lineRule="atLeast"/>
              <w:ind w:right="-68"/>
              <w:rPr>
                <w:sz w:val="20"/>
                <w:szCs w:val="20"/>
                <w:lang w:val="en-GB"/>
              </w:rPr>
            </w:pPr>
            <w:r w:rsidRPr="007D3090">
              <w:rPr>
                <w:sz w:val="20"/>
                <w:szCs w:val="20"/>
              </w:rPr>
              <w:t xml:space="preserve"> 7 </w:t>
            </w:r>
          </w:p>
        </w:tc>
        <w:tc>
          <w:tcPr>
            <w:tcW w:w="1170" w:type="dxa"/>
          </w:tcPr>
          <w:p w14:paraId="0DC300B6" w14:textId="07F5A270" w:rsidR="00F57459" w:rsidRPr="005D4E43" w:rsidRDefault="00F57459" w:rsidP="00F57459">
            <w:pPr>
              <w:tabs>
                <w:tab w:val="decimal" w:pos="788"/>
              </w:tabs>
              <w:spacing w:line="240" w:lineRule="atLeast"/>
              <w:ind w:right="-68"/>
              <w:rPr>
                <w:sz w:val="20"/>
                <w:szCs w:val="20"/>
                <w:lang w:val="en-GB"/>
              </w:rPr>
            </w:pPr>
            <w:r w:rsidRPr="005D4E43">
              <w:rPr>
                <w:sz w:val="20"/>
                <w:szCs w:val="20"/>
              </w:rPr>
              <w:t xml:space="preserve"> 7 </w:t>
            </w:r>
          </w:p>
        </w:tc>
        <w:tc>
          <w:tcPr>
            <w:tcW w:w="1188" w:type="dxa"/>
          </w:tcPr>
          <w:p w14:paraId="0CFEFB8B" w14:textId="385A0BA4" w:rsidR="00F57459" w:rsidRPr="00F57459" w:rsidRDefault="00F57459" w:rsidP="00F57459">
            <w:pPr>
              <w:spacing w:line="240" w:lineRule="atLeast"/>
              <w:ind w:left="321"/>
              <w:jc w:val="center"/>
              <w:rPr>
                <w:sz w:val="20"/>
                <w:szCs w:val="20"/>
                <w:lang w:val="en-GB"/>
              </w:rPr>
            </w:pPr>
            <w:r w:rsidRPr="00F57459">
              <w:rPr>
                <w:sz w:val="20"/>
                <w:szCs w:val="20"/>
              </w:rPr>
              <w:t>-</w:t>
            </w:r>
          </w:p>
        </w:tc>
        <w:tc>
          <w:tcPr>
            <w:tcW w:w="1166" w:type="dxa"/>
          </w:tcPr>
          <w:p w14:paraId="579DD6C4" w14:textId="56653FDC" w:rsidR="00F57459" w:rsidRPr="005D4E43" w:rsidRDefault="00F57459" w:rsidP="00F57459">
            <w:pPr>
              <w:spacing w:line="240" w:lineRule="atLeast"/>
              <w:ind w:left="321" w:right="-90"/>
              <w:jc w:val="center"/>
              <w:rPr>
                <w:sz w:val="20"/>
                <w:szCs w:val="20"/>
                <w:lang w:val="en-GB"/>
              </w:rPr>
            </w:pPr>
            <w:r w:rsidRPr="005D4E43">
              <w:rPr>
                <w:sz w:val="20"/>
                <w:szCs w:val="20"/>
                <w:lang w:val="en-GB"/>
              </w:rPr>
              <w:t>-</w:t>
            </w:r>
          </w:p>
        </w:tc>
      </w:tr>
      <w:tr w:rsidR="00F57459" w:rsidRPr="00105256" w14:paraId="6791A3F6" w14:textId="5BB61DA1" w:rsidTr="00817B68">
        <w:trPr>
          <w:cantSplit/>
          <w:trHeight w:val="242"/>
        </w:trPr>
        <w:tc>
          <w:tcPr>
            <w:tcW w:w="4483" w:type="dxa"/>
          </w:tcPr>
          <w:p w14:paraId="782F00D6" w14:textId="77777777" w:rsidR="00F57459" w:rsidRPr="006234DC" w:rsidRDefault="00F57459" w:rsidP="00F57459">
            <w:pPr>
              <w:tabs>
                <w:tab w:val="left" w:pos="270"/>
                <w:tab w:val="decimal" w:pos="9090"/>
              </w:tabs>
              <w:spacing w:line="240" w:lineRule="atLeast"/>
              <w:ind w:right="-108"/>
              <w:rPr>
                <w:sz w:val="20"/>
                <w:szCs w:val="20"/>
                <w:lang w:val="en-GB"/>
              </w:rPr>
            </w:pPr>
          </w:p>
        </w:tc>
        <w:tc>
          <w:tcPr>
            <w:tcW w:w="1170" w:type="dxa"/>
          </w:tcPr>
          <w:p w14:paraId="3E401B63" w14:textId="77777777" w:rsidR="00F57459" w:rsidRPr="007D3090" w:rsidRDefault="00F57459" w:rsidP="00F57459">
            <w:pPr>
              <w:tabs>
                <w:tab w:val="decimal" w:pos="847"/>
              </w:tabs>
              <w:spacing w:line="240" w:lineRule="atLeast"/>
              <w:ind w:right="-68"/>
              <w:rPr>
                <w:sz w:val="20"/>
                <w:szCs w:val="20"/>
                <w:lang w:val="en-GB"/>
              </w:rPr>
            </w:pPr>
          </w:p>
        </w:tc>
        <w:tc>
          <w:tcPr>
            <w:tcW w:w="1170" w:type="dxa"/>
          </w:tcPr>
          <w:p w14:paraId="3C67725E" w14:textId="77777777" w:rsidR="00F57459" w:rsidRPr="005D4E43" w:rsidRDefault="00F57459" w:rsidP="00F57459">
            <w:pPr>
              <w:tabs>
                <w:tab w:val="decimal" w:pos="788"/>
                <w:tab w:val="decimal" w:pos="847"/>
              </w:tabs>
              <w:spacing w:line="240" w:lineRule="atLeast"/>
              <w:ind w:right="-68"/>
              <w:rPr>
                <w:sz w:val="20"/>
                <w:szCs w:val="20"/>
                <w:lang w:val="en-GB"/>
              </w:rPr>
            </w:pPr>
          </w:p>
        </w:tc>
        <w:tc>
          <w:tcPr>
            <w:tcW w:w="1188" w:type="dxa"/>
          </w:tcPr>
          <w:p w14:paraId="679B4BF9" w14:textId="77777777" w:rsidR="00F57459" w:rsidRPr="00F57459" w:rsidRDefault="00F57459" w:rsidP="00F57459">
            <w:pPr>
              <w:spacing w:line="240" w:lineRule="atLeast"/>
              <w:ind w:left="321"/>
              <w:jc w:val="center"/>
              <w:rPr>
                <w:sz w:val="20"/>
                <w:szCs w:val="20"/>
                <w:lang w:val="en-GB"/>
              </w:rPr>
            </w:pPr>
          </w:p>
        </w:tc>
        <w:tc>
          <w:tcPr>
            <w:tcW w:w="1166" w:type="dxa"/>
          </w:tcPr>
          <w:p w14:paraId="749B8A84" w14:textId="77777777" w:rsidR="00F57459" w:rsidRPr="005D4E43" w:rsidRDefault="00F57459" w:rsidP="00F57459">
            <w:pPr>
              <w:spacing w:line="240" w:lineRule="atLeast"/>
              <w:ind w:left="321" w:right="-90"/>
              <w:jc w:val="center"/>
              <w:rPr>
                <w:sz w:val="20"/>
                <w:szCs w:val="20"/>
                <w:lang w:val="en-GB"/>
              </w:rPr>
            </w:pPr>
          </w:p>
        </w:tc>
      </w:tr>
      <w:tr w:rsidR="00F57459" w:rsidRPr="006234DC" w14:paraId="017D1E86" w14:textId="06B03F74" w:rsidTr="00817B68">
        <w:trPr>
          <w:cantSplit/>
          <w:trHeight w:val="242"/>
        </w:trPr>
        <w:tc>
          <w:tcPr>
            <w:tcW w:w="4483" w:type="dxa"/>
          </w:tcPr>
          <w:p w14:paraId="0B56DFF0" w14:textId="77777777" w:rsidR="00F57459" w:rsidRPr="006234DC" w:rsidRDefault="00F57459" w:rsidP="00F57459">
            <w:pPr>
              <w:tabs>
                <w:tab w:val="left" w:pos="270"/>
                <w:tab w:val="decimal" w:pos="9090"/>
              </w:tabs>
              <w:spacing w:line="240" w:lineRule="atLeast"/>
              <w:ind w:right="-108"/>
              <w:rPr>
                <w:sz w:val="20"/>
                <w:szCs w:val="20"/>
                <w:lang w:val="en-GB"/>
              </w:rPr>
            </w:pPr>
            <w:r w:rsidRPr="006234DC">
              <w:rPr>
                <w:rFonts w:eastAsia="Times New Roman"/>
                <w:sz w:val="20"/>
                <w:szCs w:val="20"/>
                <w:lang w:val="en-GB"/>
              </w:rPr>
              <w:t>Related persons and other related entities</w:t>
            </w:r>
          </w:p>
        </w:tc>
        <w:tc>
          <w:tcPr>
            <w:tcW w:w="1170" w:type="dxa"/>
          </w:tcPr>
          <w:p w14:paraId="1ED9A3ED" w14:textId="77777777" w:rsidR="00F57459" w:rsidRPr="007D3090" w:rsidRDefault="00F57459" w:rsidP="00F57459">
            <w:pPr>
              <w:tabs>
                <w:tab w:val="decimal" w:pos="847"/>
              </w:tabs>
              <w:spacing w:line="240" w:lineRule="atLeast"/>
              <w:ind w:right="-68"/>
              <w:rPr>
                <w:sz w:val="20"/>
                <w:szCs w:val="20"/>
                <w:lang w:val="en-GB"/>
              </w:rPr>
            </w:pPr>
          </w:p>
        </w:tc>
        <w:tc>
          <w:tcPr>
            <w:tcW w:w="1170" w:type="dxa"/>
          </w:tcPr>
          <w:p w14:paraId="1E72753F" w14:textId="77777777" w:rsidR="00F57459" w:rsidRPr="005D4E43" w:rsidRDefault="00F57459" w:rsidP="00F57459">
            <w:pPr>
              <w:tabs>
                <w:tab w:val="decimal" w:pos="788"/>
                <w:tab w:val="decimal" w:pos="847"/>
              </w:tabs>
              <w:spacing w:line="240" w:lineRule="atLeast"/>
              <w:ind w:right="-68"/>
              <w:rPr>
                <w:sz w:val="20"/>
                <w:szCs w:val="20"/>
                <w:lang w:val="en-GB"/>
              </w:rPr>
            </w:pPr>
          </w:p>
        </w:tc>
        <w:tc>
          <w:tcPr>
            <w:tcW w:w="1188" w:type="dxa"/>
          </w:tcPr>
          <w:p w14:paraId="2808A391" w14:textId="77777777" w:rsidR="00F57459" w:rsidRPr="00F57459" w:rsidRDefault="00F57459" w:rsidP="00F57459">
            <w:pPr>
              <w:spacing w:line="240" w:lineRule="atLeast"/>
              <w:ind w:left="321"/>
              <w:rPr>
                <w:sz w:val="20"/>
                <w:szCs w:val="20"/>
                <w:lang w:val="en-GB"/>
              </w:rPr>
            </w:pPr>
          </w:p>
        </w:tc>
        <w:tc>
          <w:tcPr>
            <w:tcW w:w="1166" w:type="dxa"/>
          </w:tcPr>
          <w:p w14:paraId="327EE97B" w14:textId="77777777" w:rsidR="00F57459" w:rsidRPr="005D4E43" w:rsidRDefault="00F57459" w:rsidP="00F57459">
            <w:pPr>
              <w:spacing w:line="240" w:lineRule="atLeast"/>
              <w:ind w:left="321" w:right="-90"/>
              <w:rPr>
                <w:sz w:val="20"/>
                <w:szCs w:val="20"/>
                <w:lang w:val="en-GB"/>
              </w:rPr>
            </w:pPr>
          </w:p>
        </w:tc>
      </w:tr>
      <w:tr w:rsidR="00F57459" w:rsidRPr="006234DC" w14:paraId="1FA5C291" w14:textId="3CE63DBA" w:rsidTr="00817B68">
        <w:trPr>
          <w:cantSplit/>
          <w:trHeight w:val="242"/>
        </w:trPr>
        <w:tc>
          <w:tcPr>
            <w:tcW w:w="4483" w:type="dxa"/>
            <w:vAlign w:val="center"/>
          </w:tcPr>
          <w:p w14:paraId="380899A0" w14:textId="77777777" w:rsidR="00F57459" w:rsidRPr="006234DC" w:rsidRDefault="00F57459" w:rsidP="00F57459">
            <w:pPr>
              <w:tabs>
                <w:tab w:val="left" w:pos="270"/>
                <w:tab w:val="decimal" w:pos="9090"/>
              </w:tabs>
              <w:spacing w:line="240" w:lineRule="atLeast"/>
              <w:ind w:right="-108"/>
              <w:rPr>
                <w:sz w:val="20"/>
                <w:szCs w:val="20"/>
                <w:lang w:val="en-GB"/>
              </w:rPr>
            </w:pPr>
            <w:r w:rsidRPr="006234DC">
              <w:rPr>
                <w:sz w:val="20"/>
                <w:szCs w:val="20"/>
                <w:lang w:val="en-GB"/>
              </w:rPr>
              <w:tab/>
              <w:t>Interest income</w:t>
            </w:r>
          </w:p>
        </w:tc>
        <w:tc>
          <w:tcPr>
            <w:tcW w:w="1170" w:type="dxa"/>
          </w:tcPr>
          <w:p w14:paraId="3CFA69A4" w14:textId="7546EAC3" w:rsidR="00F57459" w:rsidRPr="007D3090" w:rsidRDefault="00F57459" w:rsidP="00F57459">
            <w:pPr>
              <w:tabs>
                <w:tab w:val="decimal" w:pos="847"/>
              </w:tabs>
              <w:spacing w:line="240" w:lineRule="atLeast"/>
              <w:ind w:right="-68"/>
              <w:rPr>
                <w:sz w:val="20"/>
                <w:szCs w:val="20"/>
                <w:lang w:val="en-GB"/>
              </w:rPr>
            </w:pPr>
            <w:r w:rsidRPr="007D3090">
              <w:rPr>
                <w:sz w:val="20"/>
                <w:szCs w:val="20"/>
              </w:rPr>
              <w:t xml:space="preserve"> 521 </w:t>
            </w:r>
          </w:p>
        </w:tc>
        <w:tc>
          <w:tcPr>
            <w:tcW w:w="1170" w:type="dxa"/>
          </w:tcPr>
          <w:p w14:paraId="6DB387B3" w14:textId="4A00CDF1" w:rsidR="00F57459" w:rsidRPr="005D4E43" w:rsidRDefault="00F57459" w:rsidP="00F57459">
            <w:pPr>
              <w:tabs>
                <w:tab w:val="decimal" w:pos="788"/>
              </w:tabs>
              <w:spacing w:line="240" w:lineRule="atLeast"/>
              <w:ind w:right="-68"/>
              <w:rPr>
                <w:sz w:val="20"/>
                <w:szCs w:val="20"/>
                <w:lang w:val="en-GB"/>
              </w:rPr>
            </w:pPr>
            <w:r w:rsidRPr="005D4E43">
              <w:rPr>
                <w:sz w:val="20"/>
                <w:szCs w:val="20"/>
              </w:rPr>
              <w:t xml:space="preserve"> 234 </w:t>
            </w:r>
          </w:p>
        </w:tc>
        <w:tc>
          <w:tcPr>
            <w:tcW w:w="1188" w:type="dxa"/>
          </w:tcPr>
          <w:p w14:paraId="1B69D70A" w14:textId="717D6034" w:rsidR="00F57459" w:rsidRPr="00F57459" w:rsidRDefault="00F57459" w:rsidP="00F57459">
            <w:pPr>
              <w:spacing w:line="240" w:lineRule="atLeast"/>
              <w:ind w:left="321"/>
              <w:jc w:val="center"/>
              <w:rPr>
                <w:sz w:val="20"/>
                <w:szCs w:val="20"/>
                <w:lang w:val="en-GB"/>
              </w:rPr>
            </w:pPr>
            <w:r w:rsidRPr="00F57459">
              <w:rPr>
                <w:sz w:val="20"/>
                <w:szCs w:val="20"/>
              </w:rPr>
              <w:t>-</w:t>
            </w:r>
          </w:p>
        </w:tc>
        <w:tc>
          <w:tcPr>
            <w:tcW w:w="1166" w:type="dxa"/>
          </w:tcPr>
          <w:p w14:paraId="67DAE927" w14:textId="054FBC7B" w:rsidR="00F57459" w:rsidRPr="005D4E43" w:rsidRDefault="00F57459" w:rsidP="00F57459">
            <w:pPr>
              <w:spacing w:line="240" w:lineRule="atLeast"/>
              <w:ind w:left="321" w:right="-90"/>
              <w:jc w:val="center"/>
              <w:rPr>
                <w:sz w:val="20"/>
                <w:szCs w:val="20"/>
                <w:lang w:val="en-GB"/>
              </w:rPr>
            </w:pPr>
            <w:r w:rsidRPr="005D4E43">
              <w:rPr>
                <w:sz w:val="20"/>
                <w:szCs w:val="20"/>
                <w:lang w:val="en-GB"/>
              </w:rPr>
              <w:t>-</w:t>
            </w:r>
          </w:p>
        </w:tc>
      </w:tr>
      <w:tr w:rsidR="00F57459" w:rsidRPr="006234DC" w14:paraId="0EDDCFF1" w14:textId="0FB4E1E7" w:rsidTr="00817B68">
        <w:trPr>
          <w:cantSplit/>
          <w:trHeight w:val="242"/>
        </w:trPr>
        <w:tc>
          <w:tcPr>
            <w:tcW w:w="4483" w:type="dxa"/>
          </w:tcPr>
          <w:p w14:paraId="3526012E" w14:textId="77777777" w:rsidR="00F57459" w:rsidRPr="006234DC" w:rsidRDefault="00F57459" w:rsidP="00F57459">
            <w:pPr>
              <w:tabs>
                <w:tab w:val="left" w:pos="270"/>
                <w:tab w:val="decimal" w:pos="9090"/>
              </w:tabs>
              <w:spacing w:line="240" w:lineRule="atLeast"/>
              <w:ind w:right="-108"/>
              <w:rPr>
                <w:sz w:val="20"/>
                <w:szCs w:val="20"/>
                <w:lang w:val="en-GB"/>
              </w:rPr>
            </w:pPr>
            <w:r w:rsidRPr="006234DC">
              <w:rPr>
                <w:sz w:val="20"/>
                <w:szCs w:val="20"/>
                <w:lang w:val="en-GB"/>
              </w:rPr>
              <w:tab/>
              <w:t>Interest expenses</w:t>
            </w:r>
          </w:p>
        </w:tc>
        <w:tc>
          <w:tcPr>
            <w:tcW w:w="1170" w:type="dxa"/>
          </w:tcPr>
          <w:p w14:paraId="0E0806A6" w14:textId="40A1A578" w:rsidR="00F57459" w:rsidRPr="007D3090" w:rsidRDefault="00F57459" w:rsidP="00F57459">
            <w:pPr>
              <w:tabs>
                <w:tab w:val="decimal" w:pos="847"/>
              </w:tabs>
              <w:spacing w:line="240" w:lineRule="atLeast"/>
              <w:ind w:right="-68"/>
              <w:rPr>
                <w:sz w:val="20"/>
                <w:szCs w:val="20"/>
                <w:lang w:val="en-GB"/>
              </w:rPr>
            </w:pPr>
            <w:r w:rsidRPr="007D3090">
              <w:rPr>
                <w:sz w:val="20"/>
                <w:szCs w:val="20"/>
              </w:rPr>
              <w:t xml:space="preserve"> 70 </w:t>
            </w:r>
          </w:p>
        </w:tc>
        <w:tc>
          <w:tcPr>
            <w:tcW w:w="1170" w:type="dxa"/>
          </w:tcPr>
          <w:p w14:paraId="64F3C5F9" w14:textId="64478C7C" w:rsidR="00F57459" w:rsidRPr="005D4E43" w:rsidRDefault="00F57459" w:rsidP="00F57459">
            <w:pPr>
              <w:tabs>
                <w:tab w:val="decimal" w:pos="788"/>
              </w:tabs>
              <w:spacing w:line="240" w:lineRule="atLeast"/>
              <w:ind w:right="-68"/>
              <w:rPr>
                <w:sz w:val="20"/>
                <w:szCs w:val="20"/>
                <w:lang w:val="en-GB"/>
              </w:rPr>
            </w:pPr>
            <w:r w:rsidRPr="005D4E43">
              <w:rPr>
                <w:sz w:val="20"/>
                <w:szCs w:val="20"/>
              </w:rPr>
              <w:t xml:space="preserve"> 56 </w:t>
            </w:r>
          </w:p>
        </w:tc>
        <w:tc>
          <w:tcPr>
            <w:tcW w:w="1188" w:type="dxa"/>
          </w:tcPr>
          <w:p w14:paraId="76FEE015" w14:textId="71E09A02" w:rsidR="00F57459" w:rsidRPr="00F57459" w:rsidRDefault="00F57459" w:rsidP="00F57459">
            <w:pPr>
              <w:spacing w:line="240" w:lineRule="atLeast"/>
              <w:ind w:left="321"/>
              <w:jc w:val="center"/>
              <w:rPr>
                <w:sz w:val="20"/>
                <w:szCs w:val="20"/>
                <w:lang w:val="en-GB"/>
              </w:rPr>
            </w:pPr>
            <w:r w:rsidRPr="00F57459">
              <w:rPr>
                <w:sz w:val="20"/>
                <w:szCs w:val="20"/>
              </w:rPr>
              <w:t>-</w:t>
            </w:r>
          </w:p>
        </w:tc>
        <w:tc>
          <w:tcPr>
            <w:tcW w:w="1166" w:type="dxa"/>
          </w:tcPr>
          <w:p w14:paraId="294B1CA2" w14:textId="5EFE8131" w:rsidR="00F57459" w:rsidRPr="005D4E43" w:rsidRDefault="00F57459" w:rsidP="00F57459">
            <w:pPr>
              <w:spacing w:line="240" w:lineRule="atLeast"/>
              <w:ind w:left="321" w:right="-90"/>
              <w:jc w:val="center"/>
              <w:rPr>
                <w:sz w:val="20"/>
                <w:szCs w:val="20"/>
                <w:lang w:val="en-GB"/>
              </w:rPr>
            </w:pPr>
            <w:r w:rsidRPr="005D4E43">
              <w:rPr>
                <w:sz w:val="20"/>
                <w:szCs w:val="20"/>
                <w:lang w:val="en-GB"/>
              </w:rPr>
              <w:t>-</w:t>
            </w:r>
          </w:p>
        </w:tc>
      </w:tr>
      <w:tr w:rsidR="00F57459" w:rsidRPr="006234DC" w14:paraId="3C407E50" w14:textId="53C5F219" w:rsidTr="00817B68">
        <w:trPr>
          <w:cantSplit/>
          <w:trHeight w:val="80"/>
        </w:trPr>
        <w:tc>
          <w:tcPr>
            <w:tcW w:w="4483" w:type="dxa"/>
          </w:tcPr>
          <w:p w14:paraId="6E7EF783" w14:textId="77777777" w:rsidR="00F57459" w:rsidRPr="006234DC" w:rsidRDefault="00F57459" w:rsidP="00F57459">
            <w:pPr>
              <w:tabs>
                <w:tab w:val="left" w:pos="270"/>
                <w:tab w:val="decimal" w:pos="9090"/>
              </w:tabs>
              <w:spacing w:line="240" w:lineRule="atLeast"/>
              <w:ind w:right="-108"/>
              <w:rPr>
                <w:sz w:val="20"/>
                <w:szCs w:val="20"/>
                <w:lang w:val="en-GB"/>
              </w:rPr>
            </w:pPr>
            <w:r w:rsidRPr="006234DC">
              <w:rPr>
                <w:sz w:val="20"/>
                <w:szCs w:val="20"/>
                <w:lang w:val="en-GB"/>
              </w:rPr>
              <w:tab/>
              <w:t>Other expenses</w:t>
            </w:r>
          </w:p>
        </w:tc>
        <w:tc>
          <w:tcPr>
            <w:tcW w:w="1170" w:type="dxa"/>
          </w:tcPr>
          <w:p w14:paraId="17EA47D1" w14:textId="38938E8B" w:rsidR="00F57459" w:rsidRPr="007D3090" w:rsidRDefault="00F57459" w:rsidP="00F57459">
            <w:pPr>
              <w:tabs>
                <w:tab w:val="decimal" w:pos="847"/>
              </w:tabs>
              <w:spacing w:line="240" w:lineRule="atLeast"/>
              <w:ind w:right="-68"/>
              <w:rPr>
                <w:sz w:val="20"/>
                <w:szCs w:val="20"/>
                <w:lang w:val="en-GB"/>
              </w:rPr>
            </w:pPr>
            <w:r w:rsidRPr="007D3090">
              <w:rPr>
                <w:sz w:val="20"/>
                <w:szCs w:val="20"/>
              </w:rPr>
              <w:t xml:space="preserve"> 20 </w:t>
            </w:r>
          </w:p>
        </w:tc>
        <w:tc>
          <w:tcPr>
            <w:tcW w:w="1170" w:type="dxa"/>
          </w:tcPr>
          <w:p w14:paraId="11D1CDB5" w14:textId="229376D8" w:rsidR="00F57459" w:rsidRPr="005D4E43" w:rsidRDefault="00F57459" w:rsidP="00F57459">
            <w:pPr>
              <w:tabs>
                <w:tab w:val="decimal" w:pos="788"/>
              </w:tabs>
              <w:spacing w:line="240" w:lineRule="atLeast"/>
              <w:ind w:right="-68"/>
              <w:rPr>
                <w:sz w:val="20"/>
                <w:szCs w:val="20"/>
                <w:lang w:val="en-GB"/>
              </w:rPr>
            </w:pPr>
            <w:r w:rsidRPr="005D4E43">
              <w:rPr>
                <w:sz w:val="20"/>
                <w:szCs w:val="20"/>
              </w:rPr>
              <w:t xml:space="preserve"> 20 </w:t>
            </w:r>
          </w:p>
        </w:tc>
        <w:tc>
          <w:tcPr>
            <w:tcW w:w="1188" w:type="dxa"/>
          </w:tcPr>
          <w:p w14:paraId="38CD55BF" w14:textId="508126F3" w:rsidR="00F57459" w:rsidRPr="00F57459" w:rsidRDefault="00F57459" w:rsidP="00F57459">
            <w:pPr>
              <w:spacing w:line="240" w:lineRule="atLeast"/>
              <w:ind w:left="321"/>
              <w:jc w:val="center"/>
              <w:rPr>
                <w:sz w:val="20"/>
                <w:szCs w:val="20"/>
                <w:lang w:val="en-GB"/>
              </w:rPr>
            </w:pPr>
            <w:r w:rsidRPr="00F57459">
              <w:rPr>
                <w:sz w:val="20"/>
                <w:szCs w:val="20"/>
              </w:rPr>
              <w:t>-</w:t>
            </w:r>
          </w:p>
        </w:tc>
        <w:tc>
          <w:tcPr>
            <w:tcW w:w="1166" w:type="dxa"/>
          </w:tcPr>
          <w:p w14:paraId="6BE58A43" w14:textId="64AF0BB7" w:rsidR="00F57459" w:rsidRPr="005D4E43" w:rsidRDefault="00F57459" w:rsidP="00F57459">
            <w:pPr>
              <w:spacing w:line="240" w:lineRule="atLeast"/>
              <w:ind w:left="321" w:right="-90"/>
              <w:jc w:val="center"/>
              <w:rPr>
                <w:sz w:val="20"/>
                <w:szCs w:val="20"/>
                <w:lang w:val="en-GB"/>
              </w:rPr>
            </w:pPr>
            <w:r w:rsidRPr="005D4E43">
              <w:rPr>
                <w:sz w:val="20"/>
                <w:szCs w:val="20"/>
                <w:lang w:val="en-GB"/>
              </w:rPr>
              <w:t>-</w:t>
            </w:r>
          </w:p>
        </w:tc>
      </w:tr>
    </w:tbl>
    <w:p w14:paraId="3B63179B" w14:textId="7A8BAEE9" w:rsidR="0049652B" w:rsidRPr="0049652B" w:rsidRDefault="0049652B">
      <w:pPr>
        <w:suppressAutoHyphens w:val="0"/>
        <w:rPr>
          <w:rFonts w:cstheme="majorBidi"/>
          <w:b/>
          <w:bCs/>
          <w:sz w:val="22"/>
          <w:szCs w:val="22"/>
          <w:lang w:val="en-GB"/>
        </w:rPr>
      </w:pPr>
    </w:p>
    <w:p w14:paraId="66D3AB3F" w14:textId="263E3424" w:rsidR="00C86EFE" w:rsidRPr="006234DC" w:rsidRDefault="00C86EFE" w:rsidP="00885A28">
      <w:pPr>
        <w:pStyle w:val="Heading1"/>
        <w:tabs>
          <w:tab w:val="left" w:pos="851"/>
        </w:tabs>
        <w:rPr>
          <w:lang w:val="en-GB"/>
        </w:rPr>
      </w:pPr>
      <w:bookmarkStart w:id="19" w:name="_Toc164271455"/>
      <w:r w:rsidRPr="006234DC">
        <w:rPr>
          <w:lang w:val="en-GB"/>
        </w:rPr>
        <w:t>Key management personnel compensation</w:t>
      </w:r>
      <w:bookmarkEnd w:id="19"/>
    </w:p>
    <w:bookmarkEnd w:id="18"/>
    <w:p w14:paraId="615D8885" w14:textId="77777777" w:rsidR="00AA14DD" w:rsidRPr="006234DC" w:rsidRDefault="00AA14DD" w:rsidP="00885A28">
      <w:pPr>
        <w:tabs>
          <w:tab w:val="left" w:pos="540"/>
          <w:tab w:val="left" w:pos="851"/>
        </w:tabs>
        <w:spacing w:line="240" w:lineRule="atLeast"/>
        <w:ind w:left="547" w:right="-29"/>
        <w:jc w:val="both"/>
        <w:rPr>
          <w:rFonts w:cstheme="majorBidi"/>
          <w:sz w:val="22"/>
          <w:szCs w:val="22"/>
          <w:lang w:val="en-GB"/>
        </w:rPr>
      </w:pPr>
    </w:p>
    <w:p w14:paraId="0E5BE5B1" w14:textId="77777777" w:rsidR="00FC6C12" w:rsidRPr="006234DC" w:rsidRDefault="00FC6C12" w:rsidP="00FC6C12">
      <w:pPr>
        <w:tabs>
          <w:tab w:val="left" w:pos="540"/>
        </w:tabs>
        <w:spacing w:line="240" w:lineRule="atLeast"/>
        <w:ind w:left="547" w:right="-27"/>
        <w:jc w:val="both"/>
        <w:rPr>
          <w:rFonts w:eastAsia="Times New Roman"/>
          <w:sz w:val="22"/>
          <w:szCs w:val="22"/>
          <w:lang w:val="en-GB"/>
        </w:rPr>
      </w:pPr>
      <w:bookmarkStart w:id="20" w:name="_Hlk40105149"/>
      <w:r w:rsidRPr="006234DC">
        <w:rPr>
          <w:rFonts w:eastAsia="Times New Roman"/>
          <w:sz w:val="22"/>
          <w:szCs w:val="22"/>
          <w:lang w:val="en-GB"/>
        </w:rPr>
        <w:t>Key management personnel are defined as those persons having authority and responsibility for planning, directing and controlling the activities of the Group, holding the position of Executive Vice President or higher</w:t>
      </w:r>
      <w:r w:rsidRPr="006234DC">
        <w:rPr>
          <w:rFonts w:eastAsia="Times New Roman"/>
          <w:sz w:val="22"/>
          <w:szCs w:val="22"/>
          <w:cs/>
          <w:lang w:val="en-GB"/>
        </w:rPr>
        <w:t>.</w:t>
      </w:r>
    </w:p>
    <w:p w14:paraId="76877377" w14:textId="77777777" w:rsidR="00FC6C12" w:rsidRPr="006234DC" w:rsidRDefault="00FC6C12" w:rsidP="00FC6C12">
      <w:pPr>
        <w:spacing w:line="240" w:lineRule="atLeast"/>
        <w:ind w:left="547"/>
        <w:jc w:val="both"/>
        <w:rPr>
          <w:rFonts w:eastAsia="Times New Roman"/>
          <w:sz w:val="22"/>
          <w:szCs w:val="22"/>
          <w:lang w:val="en-GB"/>
        </w:rPr>
      </w:pPr>
    </w:p>
    <w:p w14:paraId="456596F7" w14:textId="3436B7E4" w:rsidR="00FC6C12" w:rsidRPr="006234DC" w:rsidRDefault="00FC6C12" w:rsidP="00FC6C12">
      <w:pPr>
        <w:tabs>
          <w:tab w:val="left" w:pos="540"/>
        </w:tabs>
        <w:spacing w:line="240" w:lineRule="atLeast"/>
        <w:ind w:left="547" w:right="-29"/>
        <w:jc w:val="both"/>
        <w:rPr>
          <w:rFonts w:eastAsia="Times New Roman"/>
          <w:sz w:val="22"/>
          <w:szCs w:val="22"/>
          <w:lang w:val="en-GB"/>
        </w:rPr>
      </w:pPr>
      <w:r w:rsidRPr="006234DC">
        <w:rPr>
          <w:rFonts w:eastAsia="Times New Roman"/>
          <w:sz w:val="22"/>
          <w:szCs w:val="22"/>
          <w:lang w:val="en-GB"/>
        </w:rPr>
        <w:t>The Group ha</w:t>
      </w:r>
      <w:r w:rsidR="00F6216E">
        <w:rPr>
          <w:rFonts w:eastAsia="Times New Roman"/>
          <w:sz w:val="22"/>
          <w:szCs w:val="22"/>
          <w:lang w:val="en-GB"/>
        </w:rPr>
        <w:t>s</w:t>
      </w:r>
      <w:r w:rsidRPr="006234DC">
        <w:rPr>
          <w:rFonts w:eastAsia="Times New Roman"/>
          <w:sz w:val="22"/>
          <w:szCs w:val="22"/>
          <w:lang w:val="en-GB"/>
        </w:rPr>
        <w:t xml:space="preserve"> not paid benefits to directors and executives other than the benefits that are normally paid such as meeting allowances, reward, salary, bonus, cost of living allowance, transportation charges and fringe benefits according to the Group regulations</w:t>
      </w:r>
      <w:r w:rsidRPr="006234DC">
        <w:rPr>
          <w:rFonts w:eastAsia="Times New Roman"/>
          <w:sz w:val="22"/>
          <w:szCs w:val="22"/>
          <w:cs/>
          <w:lang w:val="en-GB"/>
        </w:rPr>
        <w:t>.</w:t>
      </w:r>
    </w:p>
    <w:p w14:paraId="0432F1D0" w14:textId="29532C51" w:rsidR="00D64568" w:rsidRPr="006234DC" w:rsidRDefault="00D64568" w:rsidP="00885A28">
      <w:pPr>
        <w:tabs>
          <w:tab w:val="left" w:pos="851"/>
        </w:tabs>
        <w:suppressAutoHyphens w:val="0"/>
        <w:rPr>
          <w:rFonts w:cstheme="majorBidi"/>
          <w:sz w:val="22"/>
          <w:szCs w:val="22"/>
          <w:lang w:val="en-GB"/>
        </w:rPr>
      </w:pPr>
    </w:p>
    <w:tbl>
      <w:tblPr>
        <w:tblW w:w="9108" w:type="dxa"/>
        <w:tblInd w:w="450" w:type="dxa"/>
        <w:tblLayout w:type="fixed"/>
        <w:tblLook w:val="0000" w:firstRow="0" w:lastRow="0" w:firstColumn="0" w:lastColumn="0" w:noHBand="0" w:noVBand="0"/>
      </w:tblPr>
      <w:tblGrid>
        <w:gridCol w:w="4242"/>
        <w:gridCol w:w="994"/>
        <w:gridCol w:w="14"/>
        <w:gridCol w:w="256"/>
        <w:gridCol w:w="14"/>
        <w:gridCol w:w="1066"/>
        <w:gridCol w:w="236"/>
        <w:gridCol w:w="1008"/>
        <w:gridCol w:w="145"/>
        <w:gridCol w:w="104"/>
        <w:gridCol w:w="164"/>
        <w:gridCol w:w="865"/>
      </w:tblGrid>
      <w:tr w:rsidR="00410905" w:rsidRPr="008241D5" w14:paraId="7161B11E" w14:textId="77777777" w:rsidTr="00E276C7">
        <w:tc>
          <w:tcPr>
            <w:tcW w:w="4242" w:type="dxa"/>
            <w:shd w:val="clear" w:color="auto" w:fill="auto"/>
            <w:vAlign w:val="bottom"/>
          </w:tcPr>
          <w:p w14:paraId="1FE740D5" w14:textId="77777777" w:rsidR="00410905" w:rsidRPr="008A7393" w:rsidRDefault="00410905" w:rsidP="001E1B40">
            <w:pPr>
              <w:spacing w:line="220" w:lineRule="exact"/>
              <w:ind w:right="-83"/>
              <w:rPr>
                <w:b/>
                <w:bCs/>
                <w:i/>
                <w:iCs/>
                <w:sz w:val="22"/>
                <w:szCs w:val="22"/>
                <w:lang w:val="en-GB"/>
              </w:rPr>
            </w:pPr>
          </w:p>
        </w:tc>
        <w:tc>
          <w:tcPr>
            <w:tcW w:w="2344" w:type="dxa"/>
            <w:gridSpan w:val="5"/>
            <w:shd w:val="clear" w:color="auto" w:fill="auto"/>
            <w:vAlign w:val="center"/>
          </w:tcPr>
          <w:p w14:paraId="05AEDC29" w14:textId="77777777" w:rsidR="00410905" w:rsidRPr="008A7393" w:rsidRDefault="00410905" w:rsidP="001E1B40">
            <w:pPr>
              <w:spacing w:line="220" w:lineRule="exact"/>
              <w:ind w:left="-108" w:right="-117"/>
              <w:jc w:val="center"/>
              <w:rPr>
                <w:b/>
                <w:bCs/>
                <w:sz w:val="22"/>
                <w:szCs w:val="22"/>
                <w:lang w:val="en-GB"/>
              </w:rPr>
            </w:pPr>
            <w:r w:rsidRPr="008A7393">
              <w:rPr>
                <w:b/>
                <w:bCs/>
                <w:sz w:val="22"/>
                <w:szCs w:val="22"/>
                <w:lang w:val="en-GB"/>
              </w:rPr>
              <w:t>Consolidated</w:t>
            </w:r>
          </w:p>
          <w:p w14:paraId="2040CDE3" w14:textId="77777777" w:rsidR="00410905" w:rsidRPr="008A7393" w:rsidRDefault="00410905" w:rsidP="001E1B40">
            <w:pPr>
              <w:spacing w:line="220" w:lineRule="exact"/>
              <w:ind w:left="-108" w:right="-117"/>
              <w:jc w:val="center"/>
              <w:rPr>
                <w:b/>
                <w:bCs/>
                <w:sz w:val="22"/>
                <w:szCs w:val="22"/>
                <w:lang w:val="en-GB"/>
              </w:rPr>
            </w:pPr>
            <w:r w:rsidRPr="008A7393">
              <w:rPr>
                <w:b/>
                <w:bCs/>
                <w:sz w:val="22"/>
                <w:szCs w:val="22"/>
                <w:lang w:val="en-GB"/>
              </w:rPr>
              <w:t>financial statements</w:t>
            </w:r>
          </w:p>
        </w:tc>
        <w:tc>
          <w:tcPr>
            <w:tcW w:w="236" w:type="dxa"/>
          </w:tcPr>
          <w:p w14:paraId="712751C2" w14:textId="77777777" w:rsidR="00410905" w:rsidRPr="00BC21D6" w:rsidRDefault="00410905" w:rsidP="00CB775C">
            <w:pPr>
              <w:spacing w:line="220" w:lineRule="exact"/>
              <w:ind w:left="-158" w:right="-117" w:firstLine="50"/>
              <w:jc w:val="center"/>
              <w:rPr>
                <w:rFonts w:cstheme="minorBidi"/>
                <w:b/>
                <w:bCs/>
                <w:sz w:val="22"/>
                <w:szCs w:val="22"/>
                <w:cs/>
                <w:lang w:val="en-GB"/>
              </w:rPr>
            </w:pPr>
          </w:p>
        </w:tc>
        <w:tc>
          <w:tcPr>
            <w:tcW w:w="2286" w:type="dxa"/>
            <w:gridSpan w:val="5"/>
          </w:tcPr>
          <w:p w14:paraId="0C786695" w14:textId="77777777" w:rsidR="00410905" w:rsidRDefault="00410905" w:rsidP="001E1B40">
            <w:pPr>
              <w:spacing w:line="220" w:lineRule="exact"/>
              <w:ind w:left="-108" w:right="-117"/>
              <w:jc w:val="center"/>
              <w:rPr>
                <w:rFonts w:eastAsia="Times New Roman" w:cstheme="minorBidi"/>
                <w:b/>
                <w:bCs/>
                <w:sz w:val="22"/>
                <w:szCs w:val="22"/>
                <w:lang w:val="en-GB"/>
              </w:rPr>
            </w:pPr>
            <w:r w:rsidRPr="008A7393">
              <w:rPr>
                <w:rFonts w:eastAsia="Times New Roman"/>
                <w:b/>
                <w:bCs/>
                <w:sz w:val="22"/>
                <w:szCs w:val="22"/>
                <w:lang w:val="en-GB"/>
              </w:rPr>
              <w:t xml:space="preserve">Separate </w:t>
            </w:r>
          </w:p>
          <w:p w14:paraId="02041336" w14:textId="77777777" w:rsidR="00410905" w:rsidRPr="008A7393" w:rsidRDefault="00410905" w:rsidP="001E1B40">
            <w:pPr>
              <w:spacing w:line="220" w:lineRule="exact"/>
              <w:ind w:left="-108" w:right="-117"/>
              <w:jc w:val="center"/>
              <w:rPr>
                <w:rFonts w:eastAsia="Times New Roman"/>
                <w:b/>
                <w:bCs/>
                <w:sz w:val="22"/>
                <w:szCs w:val="22"/>
                <w:lang w:val="en-GB"/>
              </w:rPr>
            </w:pPr>
            <w:r w:rsidRPr="008A7393">
              <w:rPr>
                <w:rFonts w:eastAsia="Times New Roman"/>
                <w:b/>
                <w:bCs/>
                <w:sz w:val="22"/>
                <w:szCs w:val="22"/>
                <w:lang w:val="en-GB"/>
              </w:rPr>
              <w:t>financial statements</w:t>
            </w:r>
          </w:p>
        </w:tc>
      </w:tr>
      <w:tr w:rsidR="00E276C7" w:rsidRPr="008241D5" w14:paraId="3D84D15E" w14:textId="77777777" w:rsidTr="00E276C7">
        <w:tc>
          <w:tcPr>
            <w:tcW w:w="4242" w:type="dxa"/>
            <w:shd w:val="clear" w:color="auto" w:fill="auto"/>
            <w:vAlign w:val="bottom"/>
          </w:tcPr>
          <w:p w14:paraId="4BD4B613" w14:textId="7FDAF474" w:rsidR="00410905" w:rsidRPr="00CD788F" w:rsidRDefault="00410905" w:rsidP="001E1B40">
            <w:pPr>
              <w:spacing w:line="220" w:lineRule="exact"/>
              <w:ind w:right="-83"/>
              <w:rPr>
                <w:rFonts w:cstheme="minorBidi"/>
                <w:sz w:val="22"/>
                <w:szCs w:val="22"/>
              </w:rPr>
            </w:pPr>
            <w:r w:rsidRPr="008A7393">
              <w:rPr>
                <w:b/>
                <w:bCs/>
                <w:i/>
                <w:iCs/>
                <w:sz w:val="22"/>
                <w:szCs w:val="22"/>
                <w:lang w:val="en-GB"/>
              </w:rPr>
              <w:t>For the</w:t>
            </w:r>
            <w:r w:rsidR="00801949">
              <w:rPr>
                <w:rFonts w:cstheme="minorBidi" w:hint="cs"/>
                <w:b/>
                <w:bCs/>
                <w:i/>
                <w:iCs/>
                <w:sz w:val="22"/>
                <w:szCs w:val="22"/>
                <w:cs/>
                <w:lang w:val="en-GB"/>
              </w:rPr>
              <w:t xml:space="preserve"> </w:t>
            </w:r>
            <w:r w:rsidR="00801949">
              <w:rPr>
                <w:rFonts w:cstheme="minorBidi"/>
                <w:b/>
                <w:bCs/>
                <w:i/>
                <w:iCs/>
                <w:sz w:val="22"/>
                <w:szCs w:val="22"/>
              </w:rPr>
              <w:t>three</w:t>
            </w:r>
            <w:r w:rsidR="00394279">
              <w:rPr>
                <w:rFonts w:cstheme="minorBidi"/>
                <w:b/>
                <w:bCs/>
                <w:i/>
                <w:iCs/>
                <w:sz w:val="22"/>
                <w:szCs w:val="22"/>
              </w:rPr>
              <w:t>-month</w:t>
            </w:r>
            <w:r w:rsidR="00284C2A">
              <w:rPr>
                <w:rFonts w:cstheme="minorBidi"/>
                <w:b/>
                <w:bCs/>
                <w:i/>
                <w:iCs/>
                <w:sz w:val="22"/>
                <w:szCs w:val="22"/>
              </w:rPr>
              <w:t xml:space="preserve"> per</w:t>
            </w:r>
            <w:r w:rsidR="00B7076B">
              <w:rPr>
                <w:rFonts w:cstheme="minorBidi"/>
                <w:b/>
                <w:bCs/>
                <w:i/>
                <w:iCs/>
                <w:sz w:val="22"/>
                <w:szCs w:val="22"/>
              </w:rPr>
              <w:t>iod</w:t>
            </w:r>
            <w:r w:rsidRPr="008A7393">
              <w:rPr>
                <w:b/>
                <w:bCs/>
                <w:i/>
                <w:iCs/>
                <w:sz w:val="22"/>
                <w:szCs w:val="22"/>
                <w:lang w:val="en-GB"/>
              </w:rPr>
              <w:t xml:space="preserve"> ended 31 </w:t>
            </w:r>
            <w:r w:rsidR="00CD788F">
              <w:rPr>
                <w:rFonts w:cstheme="minorBidi"/>
                <w:b/>
                <w:bCs/>
                <w:i/>
                <w:iCs/>
                <w:sz w:val="22"/>
                <w:szCs w:val="22"/>
              </w:rPr>
              <w:t>March</w:t>
            </w:r>
          </w:p>
        </w:tc>
        <w:tc>
          <w:tcPr>
            <w:tcW w:w="1008" w:type="dxa"/>
            <w:gridSpan w:val="2"/>
            <w:shd w:val="clear" w:color="auto" w:fill="auto"/>
            <w:vAlign w:val="center"/>
          </w:tcPr>
          <w:p w14:paraId="3A59D025" w14:textId="721E3FFF" w:rsidR="00410905" w:rsidRPr="008A7393" w:rsidRDefault="00410905" w:rsidP="001E1B40">
            <w:pPr>
              <w:spacing w:line="220" w:lineRule="exact"/>
              <w:ind w:left="-108" w:right="-117"/>
              <w:jc w:val="center"/>
              <w:rPr>
                <w:sz w:val="22"/>
                <w:szCs w:val="22"/>
                <w:lang w:val="en-GB"/>
              </w:rPr>
            </w:pPr>
            <w:r w:rsidRPr="008A7393">
              <w:rPr>
                <w:sz w:val="22"/>
                <w:szCs w:val="22"/>
                <w:lang w:val="en-GB"/>
              </w:rPr>
              <w:t>202</w:t>
            </w:r>
            <w:r>
              <w:rPr>
                <w:sz w:val="22"/>
                <w:szCs w:val="22"/>
                <w:lang w:val="en-GB"/>
              </w:rPr>
              <w:t>4</w:t>
            </w:r>
          </w:p>
        </w:tc>
        <w:tc>
          <w:tcPr>
            <w:tcW w:w="270" w:type="dxa"/>
            <w:gridSpan w:val="2"/>
            <w:shd w:val="clear" w:color="auto" w:fill="auto"/>
            <w:vAlign w:val="center"/>
          </w:tcPr>
          <w:p w14:paraId="2292DBBB" w14:textId="77777777" w:rsidR="00410905" w:rsidRPr="008A7393" w:rsidRDefault="00410905" w:rsidP="001E1B40">
            <w:pPr>
              <w:snapToGrid w:val="0"/>
              <w:spacing w:line="220" w:lineRule="exact"/>
              <w:ind w:left="-108" w:right="-117"/>
              <w:jc w:val="center"/>
              <w:rPr>
                <w:sz w:val="22"/>
                <w:szCs w:val="22"/>
                <w:lang w:val="en-GB"/>
              </w:rPr>
            </w:pPr>
          </w:p>
        </w:tc>
        <w:tc>
          <w:tcPr>
            <w:tcW w:w="1066" w:type="dxa"/>
            <w:shd w:val="clear" w:color="auto" w:fill="auto"/>
            <w:vAlign w:val="center"/>
          </w:tcPr>
          <w:p w14:paraId="770468ED" w14:textId="01B2D109" w:rsidR="00410905" w:rsidRPr="008A7393" w:rsidRDefault="00410905" w:rsidP="001E1B40">
            <w:pPr>
              <w:spacing w:line="220" w:lineRule="exact"/>
              <w:ind w:left="-108" w:right="-117"/>
              <w:jc w:val="center"/>
              <w:rPr>
                <w:sz w:val="22"/>
                <w:szCs w:val="22"/>
                <w:lang w:val="en-GB"/>
              </w:rPr>
            </w:pPr>
            <w:r w:rsidRPr="008A7393">
              <w:rPr>
                <w:sz w:val="22"/>
                <w:szCs w:val="22"/>
                <w:lang w:val="en-GB"/>
              </w:rPr>
              <w:t>202</w:t>
            </w:r>
            <w:r>
              <w:rPr>
                <w:sz w:val="22"/>
                <w:szCs w:val="22"/>
                <w:lang w:val="en-GB"/>
              </w:rPr>
              <w:t>3</w:t>
            </w:r>
          </w:p>
        </w:tc>
        <w:tc>
          <w:tcPr>
            <w:tcW w:w="236" w:type="dxa"/>
          </w:tcPr>
          <w:p w14:paraId="7F3A3DAF" w14:textId="77777777" w:rsidR="00410905" w:rsidRPr="008A7393" w:rsidRDefault="00410905" w:rsidP="001E1B40">
            <w:pPr>
              <w:spacing w:line="220" w:lineRule="exact"/>
              <w:ind w:left="-108" w:right="-117"/>
              <w:jc w:val="center"/>
              <w:rPr>
                <w:sz w:val="22"/>
                <w:szCs w:val="22"/>
                <w:lang w:val="en-GB"/>
              </w:rPr>
            </w:pPr>
          </w:p>
        </w:tc>
        <w:tc>
          <w:tcPr>
            <w:tcW w:w="1008" w:type="dxa"/>
            <w:vAlign w:val="center"/>
          </w:tcPr>
          <w:p w14:paraId="785D70DC" w14:textId="4CE19005" w:rsidR="00410905" w:rsidRPr="008A7393" w:rsidRDefault="00410905" w:rsidP="001E1B40">
            <w:pPr>
              <w:spacing w:line="220" w:lineRule="exact"/>
              <w:ind w:left="-108" w:right="-117"/>
              <w:jc w:val="center"/>
              <w:rPr>
                <w:sz w:val="22"/>
                <w:szCs w:val="22"/>
                <w:lang w:val="en-GB"/>
              </w:rPr>
            </w:pPr>
            <w:r w:rsidRPr="008A7393">
              <w:rPr>
                <w:sz w:val="22"/>
                <w:szCs w:val="22"/>
                <w:lang w:val="en-GB"/>
              </w:rPr>
              <w:t>202</w:t>
            </w:r>
            <w:r>
              <w:rPr>
                <w:sz w:val="22"/>
                <w:szCs w:val="22"/>
                <w:lang w:val="en-GB"/>
              </w:rPr>
              <w:t>4</w:t>
            </w:r>
          </w:p>
        </w:tc>
        <w:tc>
          <w:tcPr>
            <w:tcW w:w="249" w:type="dxa"/>
            <w:gridSpan w:val="2"/>
            <w:vAlign w:val="center"/>
          </w:tcPr>
          <w:p w14:paraId="33BFA5BA" w14:textId="77777777" w:rsidR="00410905" w:rsidRPr="008A7393" w:rsidRDefault="00410905" w:rsidP="001E1B40">
            <w:pPr>
              <w:spacing w:line="220" w:lineRule="exact"/>
              <w:ind w:left="-108" w:right="-117"/>
              <w:jc w:val="center"/>
              <w:rPr>
                <w:sz w:val="22"/>
                <w:szCs w:val="22"/>
                <w:lang w:val="en-GB"/>
              </w:rPr>
            </w:pPr>
          </w:p>
        </w:tc>
        <w:tc>
          <w:tcPr>
            <w:tcW w:w="1029" w:type="dxa"/>
            <w:gridSpan w:val="2"/>
            <w:vAlign w:val="center"/>
          </w:tcPr>
          <w:p w14:paraId="5A45A982" w14:textId="4767AD04" w:rsidR="00410905" w:rsidRPr="008A7393" w:rsidRDefault="00410905" w:rsidP="001E1B40">
            <w:pPr>
              <w:spacing w:line="220" w:lineRule="exact"/>
              <w:ind w:left="-108" w:right="-117"/>
              <w:jc w:val="center"/>
              <w:rPr>
                <w:sz w:val="22"/>
                <w:szCs w:val="22"/>
                <w:lang w:val="en-GB"/>
              </w:rPr>
            </w:pPr>
            <w:r w:rsidRPr="008A7393">
              <w:rPr>
                <w:sz w:val="22"/>
                <w:szCs w:val="22"/>
                <w:lang w:val="en-GB"/>
              </w:rPr>
              <w:t>202</w:t>
            </w:r>
            <w:r>
              <w:rPr>
                <w:sz w:val="22"/>
                <w:szCs w:val="22"/>
                <w:lang w:val="en-GB"/>
              </w:rPr>
              <w:t>3</w:t>
            </w:r>
          </w:p>
        </w:tc>
      </w:tr>
      <w:tr w:rsidR="00410905" w:rsidRPr="008241D5" w14:paraId="64DA94FE" w14:textId="77777777" w:rsidTr="00E276C7">
        <w:tc>
          <w:tcPr>
            <w:tcW w:w="4242" w:type="dxa"/>
            <w:shd w:val="clear" w:color="auto" w:fill="auto"/>
            <w:vAlign w:val="bottom"/>
          </w:tcPr>
          <w:p w14:paraId="2B60E7A1" w14:textId="77777777" w:rsidR="00410905" w:rsidRPr="008A7393" w:rsidRDefault="00410905" w:rsidP="001E1B40">
            <w:pPr>
              <w:spacing w:line="220" w:lineRule="exact"/>
              <w:rPr>
                <w:sz w:val="22"/>
                <w:szCs w:val="22"/>
                <w:lang w:val="en-GB"/>
              </w:rPr>
            </w:pPr>
          </w:p>
        </w:tc>
        <w:tc>
          <w:tcPr>
            <w:tcW w:w="4866" w:type="dxa"/>
            <w:gridSpan w:val="11"/>
            <w:shd w:val="clear" w:color="auto" w:fill="auto"/>
          </w:tcPr>
          <w:p w14:paraId="3FA2D538" w14:textId="77777777" w:rsidR="00410905" w:rsidRPr="008A7393" w:rsidRDefault="00410905" w:rsidP="001E1B40">
            <w:pPr>
              <w:spacing w:line="220" w:lineRule="exact"/>
              <w:ind w:right="-113"/>
              <w:jc w:val="center"/>
              <w:rPr>
                <w:i/>
                <w:iCs/>
                <w:sz w:val="22"/>
                <w:szCs w:val="22"/>
                <w:lang w:val="en-GB"/>
              </w:rPr>
            </w:pPr>
            <w:r w:rsidRPr="008A7393">
              <w:rPr>
                <w:i/>
                <w:iCs/>
                <w:sz w:val="22"/>
                <w:szCs w:val="22"/>
                <w:lang w:val="en-GB"/>
              </w:rPr>
              <w:t>(in million Baht)</w:t>
            </w:r>
          </w:p>
        </w:tc>
      </w:tr>
      <w:tr w:rsidR="00E276C7" w:rsidRPr="008241D5" w14:paraId="4E2B9FBB" w14:textId="77777777" w:rsidTr="00E276C7">
        <w:tc>
          <w:tcPr>
            <w:tcW w:w="4242" w:type="dxa"/>
            <w:shd w:val="clear" w:color="auto" w:fill="auto"/>
            <w:vAlign w:val="bottom"/>
          </w:tcPr>
          <w:p w14:paraId="3092B156" w14:textId="77777777" w:rsidR="0042616F" w:rsidRPr="008A7393" w:rsidRDefault="0042616F" w:rsidP="0042616F">
            <w:pPr>
              <w:spacing w:line="220" w:lineRule="exact"/>
              <w:rPr>
                <w:sz w:val="22"/>
                <w:szCs w:val="22"/>
                <w:lang w:val="en-GB"/>
              </w:rPr>
            </w:pPr>
            <w:r w:rsidRPr="008A7393">
              <w:rPr>
                <w:sz w:val="22"/>
                <w:szCs w:val="22"/>
                <w:lang w:val="en-GB"/>
              </w:rPr>
              <w:t>Short</w:t>
            </w:r>
            <w:r w:rsidRPr="008A7393">
              <w:rPr>
                <w:sz w:val="22"/>
                <w:szCs w:val="22"/>
                <w:cs/>
                <w:lang w:val="en-GB"/>
              </w:rPr>
              <w:t>-</w:t>
            </w:r>
            <w:r w:rsidRPr="008A7393">
              <w:rPr>
                <w:sz w:val="22"/>
                <w:szCs w:val="22"/>
                <w:lang w:val="en-GB"/>
              </w:rPr>
              <w:t>term employee benefits</w:t>
            </w:r>
          </w:p>
        </w:tc>
        <w:tc>
          <w:tcPr>
            <w:tcW w:w="994" w:type="dxa"/>
            <w:shd w:val="clear" w:color="auto" w:fill="auto"/>
          </w:tcPr>
          <w:p w14:paraId="06A9FAA6" w14:textId="524241A3" w:rsidR="0042616F" w:rsidRPr="0042616F" w:rsidRDefault="0042616F" w:rsidP="0042616F">
            <w:pPr>
              <w:tabs>
                <w:tab w:val="decimal" w:pos="941"/>
              </w:tabs>
              <w:spacing w:line="220" w:lineRule="exact"/>
              <w:rPr>
                <w:sz w:val="22"/>
                <w:szCs w:val="22"/>
                <w:lang w:val="en-GB"/>
              </w:rPr>
            </w:pPr>
            <w:r w:rsidRPr="0042616F">
              <w:rPr>
                <w:sz w:val="22"/>
                <w:szCs w:val="22"/>
              </w:rPr>
              <w:t xml:space="preserve"> 1,138 </w:t>
            </w:r>
          </w:p>
        </w:tc>
        <w:tc>
          <w:tcPr>
            <w:tcW w:w="270" w:type="dxa"/>
            <w:gridSpan w:val="2"/>
            <w:shd w:val="clear" w:color="auto" w:fill="auto"/>
            <w:vAlign w:val="bottom"/>
          </w:tcPr>
          <w:p w14:paraId="420173F1" w14:textId="77777777" w:rsidR="0042616F" w:rsidRPr="008A7393" w:rsidRDefault="0042616F" w:rsidP="0042616F">
            <w:pPr>
              <w:tabs>
                <w:tab w:val="decimal" w:pos="656"/>
              </w:tabs>
              <w:snapToGrid w:val="0"/>
              <w:spacing w:line="220" w:lineRule="exact"/>
              <w:ind w:right="-113"/>
              <w:rPr>
                <w:sz w:val="22"/>
                <w:szCs w:val="22"/>
                <w:lang w:val="en-GB"/>
              </w:rPr>
            </w:pPr>
          </w:p>
        </w:tc>
        <w:tc>
          <w:tcPr>
            <w:tcW w:w="1080" w:type="dxa"/>
            <w:gridSpan w:val="2"/>
            <w:shd w:val="clear" w:color="auto" w:fill="auto"/>
            <w:vAlign w:val="bottom"/>
          </w:tcPr>
          <w:p w14:paraId="4CC9C2E3" w14:textId="79CCDD6E" w:rsidR="0042616F" w:rsidRPr="008A7393" w:rsidRDefault="0042616F" w:rsidP="0042616F">
            <w:pPr>
              <w:tabs>
                <w:tab w:val="decimal" w:pos="941"/>
              </w:tabs>
              <w:spacing w:line="220" w:lineRule="exact"/>
              <w:rPr>
                <w:sz w:val="22"/>
                <w:szCs w:val="22"/>
                <w:lang w:val="en-GB"/>
              </w:rPr>
            </w:pPr>
            <w:r w:rsidRPr="008A7393">
              <w:rPr>
                <w:sz w:val="22"/>
                <w:szCs w:val="22"/>
                <w:lang w:val="en-GB"/>
              </w:rPr>
              <w:t xml:space="preserve"> </w:t>
            </w:r>
            <w:r>
              <w:rPr>
                <w:sz w:val="22"/>
                <w:szCs w:val="22"/>
                <w:lang w:val="en-GB"/>
              </w:rPr>
              <w:t>927</w:t>
            </w:r>
            <w:r w:rsidRPr="008A7393">
              <w:rPr>
                <w:sz w:val="22"/>
                <w:szCs w:val="22"/>
                <w:lang w:val="en-GB"/>
              </w:rPr>
              <w:t xml:space="preserve"> </w:t>
            </w:r>
          </w:p>
        </w:tc>
        <w:tc>
          <w:tcPr>
            <w:tcW w:w="236" w:type="dxa"/>
            <w:vAlign w:val="bottom"/>
          </w:tcPr>
          <w:p w14:paraId="73464C3D" w14:textId="77777777" w:rsidR="0042616F" w:rsidRPr="008A7393" w:rsidRDefault="0042616F" w:rsidP="0042616F">
            <w:pPr>
              <w:tabs>
                <w:tab w:val="decimal" w:pos="1162"/>
              </w:tabs>
              <w:spacing w:line="220" w:lineRule="exact"/>
              <w:ind w:right="-113"/>
              <w:rPr>
                <w:sz w:val="22"/>
                <w:szCs w:val="22"/>
                <w:lang w:val="en-GB"/>
              </w:rPr>
            </w:pPr>
          </w:p>
        </w:tc>
        <w:tc>
          <w:tcPr>
            <w:tcW w:w="1153" w:type="dxa"/>
            <w:gridSpan w:val="2"/>
          </w:tcPr>
          <w:p w14:paraId="6AE7AED4" w14:textId="6B29F5C1" w:rsidR="0042616F" w:rsidRPr="00380AC6" w:rsidRDefault="00380AC6" w:rsidP="0042616F">
            <w:pPr>
              <w:tabs>
                <w:tab w:val="decimal" w:pos="967"/>
              </w:tabs>
              <w:spacing w:line="220" w:lineRule="exact"/>
              <w:ind w:right="-113"/>
              <w:rPr>
                <w:sz w:val="22"/>
                <w:szCs w:val="22"/>
                <w:lang w:val="en-GB"/>
              </w:rPr>
            </w:pPr>
            <w:r w:rsidRPr="00380AC6">
              <w:rPr>
                <w:sz w:val="22"/>
                <w:szCs w:val="22"/>
                <w:lang w:val="en-GB"/>
              </w:rPr>
              <w:t>113</w:t>
            </w:r>
          </w:p>
        </w:tc>
        <w:tc>
          <w:tcPr>
            <w:tcW w:w="268" w:type="dxa"/>
            <w:gridSpan w:val="2"/>
          </w:tcPr>
          <w:p w14:paraId="552ADFCB" w14:textId="77777777" w:rsidR="0042616F" w:rsidRPr="008A7393" w:rsidRDefault="0042616F" w:rsidP="0042616F">
            <w:pPr>
              <w:tabs>
                <w:tab w:val="decimal" w:pos="1162"/>
              </w:tabs>
              <w:spacing w:line="220" w:lineRule="exact"/>
              <w:ind w:right="-113"/>
              <w:rPr>
                <w:sz w:val="22"/>
                <w:szCs w:val="22"/>
                <w:lang w:val="en-GB"/>
              </w:rPr>
            </w:pPr>
          </w:p>
        </w:tc>
        <w:tc>
          <w:tcPr>
            <w:tcW w:w="865" w:type="dxa"/>
            <w:vAlign w:val="bottom"/>
          </w:tcPr>
          <w:p w14:paraId="68D8546C" w14:textId="6599D309" w:rsidR="0042616F" w:rsidRPr="008A7393" w:rsidRDefault="0042616F" w:rsidP="00BC21D6">
            <w:pPr>
              <w:tabs>
                <w:tab w:val="decimal" w:pos="613"/>
              </w:tabs>
              <w:spacing w:line="220" w:lineRule="exact"/>
              <w:ind w:right="-113"/>
              <w:rPr>
                <w:sz w:val="22"/>
                <w:szCs w:val="22"/>
                <w:lang w:val="en-GB"/>
              </w:rPr>
            </w:pPr>
            <w:r w:rsidRPr="008A7393">
              <w:rPr>
                <w:sz w:val="22"/>
                <w:szCs w:val="22"/>
                <w:lang w:val="en-GB"/>
              </w:rPr>
              <w:t xml:space="preserve"> </w:t>
            </w:r>
            <w:r>
              <w:rPr>
                <w:sz w:val="22"/>
                <w:szCs w:val="22"/>
                <w:lang w:val="en-GB"/>
              </w:rPr>
              <w:t>82</w:t>
            </w:r>
            <w:r w:rsidRPr="008A7393">
              <w:rPr>
                <w:sz w:val="22"/>
                <w:szCs w:val="22"/>
                <w:lang w:val="en-GB"/>
              </w:rPr>
              <w:t xml:space="preserve"> </w:t>
            </w:r>
          </w:p>
        </w:tc>
      </w:tr>
      <w:tr w:rsidR="00E276C7" w:rsidRPr="008241D5" w14:paraId="2529E1A4" w14:textId="77777777" w:rsidTr="00E276C7">
        <w:tc>
          <w:tcPr>
            <w:tcW w:w="4242" w:type="dxa"/>
            <w:shd w:val="clear" w:color="auto" w:fill="auto"/>
            <w:vAlign w:val="bottom"/>
          </w:tcPr>
          <w:p w14:paraId="7A9BA35E" w14:textId="77777777" w:rsidR="00380AC6" w:rsidRPr="008A7393" w:rsidRDefault="00380AC6" w:rsidP="00380AC6">
            <w:pPr>
              <w:spacing w:line="220" w:lineRule="exact"/>
              <w:rPr>
                <w:sz w:val="22"/>
                <w:szCs w:val="22"/>
                <w:lang w:val="en-GB"/>
              </w:rPr>
            </w:pPr>
            <w:r w:rsidRPr="008A7393">
              <w:rPr>
                <w:sz w:val="22"/>
                <w:szCs w:val="22"/>
                <w:lang w:val="en-GB"/>
              </w:rPr>
              <w:t>Post</w:t>
            </w:r>
            <w:r w:rsidRPr="008A7393">
              <w:rPr>
                <w:sz w:val="22"/>
                <w:szCs w:val="22"/>
                <w:cs/>
                <w:lang w:val="en-GB"/>
              </w:rPr>
              <w:t>-</w:t>
            </w:r>
            <w:r w:rsidRPr="008A7393">
              <w:rPr>
                <w:sz w:val="22"/>
                <w:szCs w:val="22"/>
                <w:lang w:val="en-GB"/>
              </w:rPr>
              <w:t>employment benefits</w:t>
            </w:r>
            <w:r w:rsidRPr="008A7393">
              <w:rPr>
                <w:sz w:val="22"/>
                <w:szCs w:val="22"/>
                <w:cs/>
                <w:lang w:val="en-GB"/>
              </w:rPr>
              <w:t xml:space="preserve"> </w:t>
            </w:r>
            <w:r w:rsidRPr="008A7393">
              <w:rPr>
                <w:sz w:val="22"/>
                <w:szCs w:val="22"/>
                <w:lang w:val="en-GB"/>
              </w:rPr>
              <w:t>and others</w:t>
            </w:r>
          </w:p>
        </w:tc>
        <w:tc>
          <w:tcPr>
            <w:tcW w:w="994" w:type="dxa"/>
            <w:shd w:val="clear" w:color="auto" w:fill="auto"/>
          </w:tcPr>
          <w:p w14:paraId="3FD75691" w14:textId="52DCE481" w:rsidR="00380AC6" w:rsidRPr="0042616F" w:rsidRDefault="00380AC6" w:rsidP="00380AC6">
            <w:pPr>
              <w:tabs>
                <w:tab w:val="decimal" w:pos="941"/>
              </w:tabs>
              <w:spacing w:line="220" w:lineRule="exact"/>
              <w:rPr>
                <w:sz w:val="22"/>
                <w:szCs w:val="22"/>
                <w:cs/>
                <w:lang w:val="en-GB"/>
              </w:rPr>
            </w:pPr>
            <w:r w:rsidRPr="0042616F">
              <w:rPr>
                <w:sz w:val="22"/>
                <w:szCs w:val="22"/>
              </w:rPr>
              <w:t xml:space="preserve"> 13 </w:t>
            </w:r>
          </w:p>
        </w:tc>
        <w:tc>
          <w:tcPr>
            <w:tcW w:w="270" w:type="dxa"/>
            <w:gridSpan w:val="2"/>
            <w:shd w:val="clear" w:color="auto" w:fill="auto"/>
            <w:vAlign w:val="bottom"/>
          </w:tcPr>
          <w:p w14:paraId="4320D79C" w14:textId="77777777" w:rsidR="00380AC6" w:rsidRPr="008A7393" w:rsidRDefault="00380AC6" w:rsidP="00380AC6">
            <w:pPr>
              <w:tabs>
                <w:tab w:val="decimal" w:pos="656"/>
              </w:tabs>
              <w:snapToGrid w:val="0"/>
              <w:spacing w:line="220" w:lineRule="exact"/>
              <w:ind w:right="-113"/>
              <w:rPr>
                <w:sz w:val="22"/>
                <w:szCs w:val="22"/>
                <w:lang w:val="en-GB"/>
              </w:rPr>
            </w:pPr>
          </w:p>
        </w:tc>
        <w:tc>
          <w:tcPr>
            <w:tcW w:w="1080" w:type="dxa"/>
            <w:gridSpan w:val="2"/>
            <w:shd w:val="clear" w:color="auto" w:fill="auto"/>
            <w:vAlign w:val="bottom"/>
          </w:tcPr>
          <w:p w14:paraId="5DFC5AD4" w14:textId="0BF236F2" w:rsidR="00380AC6" w:rsidRPr="008A7393" w:rsidRDefault="00380AC6" w:rsidP="00380AC6">
            <w:pPr>
              <w:tabs>
                <w:tab w:val="decimal" w:pos="941"/>
              </w:tabs>
              <w:spacing w:line="220" w:lineRule="exact"/>
              <w:rPr>
                <w:sz w:val="22"/>
                <w:szCs w:val="22"/>
                <w:lang w:val="en-GB"/>
              </w:rPr>
            </w:pPr>
            <w:r w:rsidRPr="008A7393">
              <w:rPr>
                <w:sz w:val="22"/>
                <w:szCs w:val="22"/>
                <w:lang w:val="en-GB"/>
              </w:rPr>
              <w:t xml:space="preserve"> </w:t>
            </w:r>
            <w:r>
              <w:rPr>
                <w:sz w:val="22"/>
                <w:szCs w:val="22"/>
                <w:lang w:val="en-GB"/>
              </w:rPr>
              <w:t>16</w:t>
            </w:r>
            <w:r w:rsidRPr="008A7393">
              <w:rPr>
                <w:sz w:val="22"/>
                <w:szCs w:val="22"/>
                <w:lang w:val="en-GB"/>
              </w:rPr>
              <w:t xml:space="preserve"> </w:t>
            </w:r>
          </w:p>
        </w:tc>
        <w:tc>
          <w:tcPr>
            <w:tcW w:w="236" w:type="dxa"/>
            <w:vAlign w:val="bottom"/>
          </w:tcPr>
          <w:p w14:paraId="35356B15" w14:textId="77777777" w:rsidR="00380AC6" w:rsidRPr="008A7393" w:rsidRDefault="00380AC6" w:rsidP="00380AC6">
            <w:pPr>
              <w:tabs>
                <w:tab w:val="decimal" w:pos="1162"/>
              </w:tabs>
              <w:spacing w:line="220" w:lineRule="exact"/>
              <w:ind w:right="-113"/>
              <w:rPr>
                <w:sz w:val="22"/>
                <w:szCs w:val="22"/>
                <w:lang w:val="en-GB"/>
              </w:rPr>
            </w:pPr>
          </w:p>
        </w:tc>
        <w:tc>
          <w:tcPr>
            <w:tcW w:w="1153" w:type="dxa"/>
            <w:gridSpan w:val="2"/>
            <w:vAlign w:val="bottom"/>
          </w:tcPr>
          <w:p w14:paraId="5D59C5F7" w14:textId="1B958B4A" w:rsidR="00380AC6" w:rsidRPr="00380AC6" w:rsidRDefault="00380AC6" w:rsidP="00380AC6">
            <w:pPr>
              <w:tabs>
                <w:tab w:val="decimal" w:pos="705"/>
              </w:tabs>
              <w:spacing w:line="220" w:lineRule="exact"/>
              <w:ind w:right="-113"/>
              <w:rPr>
                <w:sz w:val="22"/>
                <w:szCs w:val="22"/>
                <w:lang w:val="en-GB"/>
              </w:rPr>
            </w:pPr>
            <w:r w:rsidRPr="00380AC6">
              <w:rPr>
                <w:sz w:val="22"/>
                <w:szCs w:val="22"/>
                <w:cs/>
                <w:lang w:val="en-GB"/>
              </w:rPr>
              <w:t>-</w:t>
            </w:r>
          </w:p>
        </w:tc>
        <w:tc>
          <w:tcPr>
            <w:tcW w:w="268" w:type="dxa"/>
            <w:gridSpan w:val="2"/>
          </w:tcPr>
          <w:p w14:paraId="580C7D8E" w14:textId="77777777" w:rsidR="00380AC6" w:rsidRPr="008A7393" w:rsidRDefault="00380AC6" w:rsidP="00380AC6">
            <w:pPr>
              <w:tabs>
                <w:tab w:val="decimal" w:pos="911"/>
              </w:tabs>
              <w:spacing w:line="220" w:lineRule="exact"/>
              <w:ind w:right="-113"/>
              <w:rPr>
                <w:sz w:val="22"/>
                <w:szCs w:val="22"/>
                <w:cs/>
                <w:lang w:val="en-GB"/>
              </w:rPr>
            </w:pPr>
          </w:p>
        </w:tc>
        <w:tc>
          <w:tcPr>
            <w:tcW w:w="865" w:type="dxa"/>
            <w:vAlign w:val="bottom"/>
          </w:tcPr>
          <w:p w14:paraId="72398ED8" w14:textId="77777777" w:rsidR="00380AC6" w:rsidRPr="008A7393" w:rsidRDefault="00380AC6" w:rsidP="00BC21D6">
            <w:pPr>
              <w:tabs>
                <w:tab w:val="decimal" w:pos="343"/>
              </w:tabs>
              <w:spacing w:line="220" w:lineRule="exact"/>
              <w:ind w:left="-104" w:right="151" w:firstLine="90"/>
              <w:jc w:val="center"/>
              <w:rPr>
                <w:sz w:val="22"/>
                <w:szCs w:val="22"/>
                <w:cs/>
                <w:lang w:val="en-GB"/>
              </w:rPr>
            </w:pPr>
            <w:r w:rsidRPr="008A7393">
              <w:rPr>
                <w:sz w:val="22"/>
                <w:szCs w:val="22"/>
                <w:cs/>
                <w:lang w:val="en-GB"/>
              </w:rPr>
              <w:t>-</w:t>
            </w:r>
          </w:p>
        </w:tc>
      </w:tr>
      <w:tr w:rsidR="00E276C7" w:rsidRPr="008241D5" w14:paraId="59F3349C" w14:textId="77777777" w:rsidTr="00E276C7">
        <w:tc>
          <w:tcPr>
            <w:tcW w:w="4242" w:type="dxa"/>
            <w:shd w:val="clear" w:color="auto" w:fill="auto"/>
            <w:vAlign w:val="bottom"/>
          </w:tcPr>
          <w:p w14:paraId="52C21D14" w14:textId="77777777" w:rsidR="00380AC6" w:rsidRPr="008A7393" w:rsidRDefault="00380AC6" w:rsidP="00380AC6">
            <w:pPr>
              <w:spacing w:line="220" w:lineRule="exact"/>
              <w:rPr>
                <w:sz w:val="22"/>
                <w:szCs w:val="22"/>
                <w:lang w:val="en-GB"/>
              </w:rPr>
            </w:pPr>
            <w:r w:rsidRPr="008A7393">
              <w:rPr>
                <w:sz w:val="22"/>
                <w:szCs w:val="22"/>
                <w:lang w:val="en-GB"/>
              </w:rPr>
              <w:t>Termination benefits</w:t>
            </w:r>
          </w:p>
        </w:tc>
        <w:tc>
          <w:tcPr>
            <w:tcW w:w="994" w:type="dxa"/>
            <w:shd w:val="clear" w:color="auto" w:fill="auto"/>
          </w:tcPr>
          <w:p w14:paraId="7BE2738F" w14:textId="33D5FA73" w:rsidR="00380AC6" w:rsidRPr="0042616F" w:rsidRDefault="00380AC6" w:rsidP="00380AC6">
            <w:pPr>
              <w:tabs>
                <w:tab w:val="decimal" w:pos="941"/>
              </w:tabs>
              <w:spacing w:line="220" w:lineRule="exact"/>
              <w:rPr>
                <w:rFonts w:cstheme="minorBidi"/>
                <w:sz w:val="22"/>
                <w:szCs w:val="22"/>
                <w:cs/>
                <w:lang w:val="en-GB"/>
              </w:rPr>
            </w:pPr>
            <w:r w:rsidRPr="0042616F">
              <w:rPr>
                <w:sz w:val="22"/>
                <w:szCs w:val="22"/>
                <w:lang w:val="en-GB"/>
              </w:rPr>
              <w:t>13</w:t>
            </w:r>
          </w:p>
        </w:tc>
        <w:tc>
          <w:tcPr>
            <w:tcW w:w="270" w:type="dxa"/>
            <w:gridSpan w:val="2"/>
            <w:shd w:val="clear" w:color="auto" w:fill="auto"/>
            <w:vAlign w:val="bottom"/>
          </w:tcPr>
          <w:p w14:paraId="39783959" w14:textId="77777777" w:rsidR="00380AC6" w:rsidRPr="008A7393" w:rsidRDefault="00380AC6" w:rsidP="00380AC6">
            <w:pPr>
              <w:tabs>
                <w:tab w:val="decimal" w:pos="656"/>
              </w:tabs>
              <w:snapToGrid w:val="0"/>
              <w:spacing w:line="220" w:lineRule="exact"/>
              <w:ind w:right="-113"/>
              <w:rPr>
                <w:sz w:val="22"/>
                <w:szCs w:val="22"/>
                <w:lang w:val="en-GB"/>
              </w:rPr>
            </w:pPr>
          </w:p>
        </w:tc>
        <w:tc>
          <w:tcPr>
            <w:tcW w:w="1080" w:type="dxa"/>
            <w:gridSpan w:val="2"/>
            <w:shd w:val="clear" w:color="auto" w:fill="auto"/>
            <w:vAlign w:val="bottom"/>
          </w:tcPr>
          <w:p w14:paraId="543CE3AC" w14:textId="3D0A4762" w:rsidR="00380AC6" w:rsidRPr="008A7393" w:rsidRDefault="00380AC6" w:rsidP="00380AC6">
            <w:pPr>
              <w:tabs>
                <w:tab w:val="decimal" w:pos="941"/>
              </w:tabs>
              <w:spacing w:line="220" w:lineRule="exact"/>
              <w:rPr>
                <w:sz w:val="22"/>
                <w:szCs w:val="22"/>
                <w:lang w:val="en-GB"/>
              </w:rPr>
            </w:pPr>
            <w:r>
              <w:rPr>
                <w:sz w:val="22"/>
                <w:szCs w:val="22"/>
                <w:lang w:val="en-GB"/>
              </w:rPr>
              <w:t>20</w:t>
            </w:r>
          </w:p>
        </w:tc>
        <w:tc>
          <w:tcPr>
            <w:tcW w:w="236" w:type="dxa"/>
            <w:vAlign w:val="bottom"/>
          </w:tcPr>
          <w:p w14:paraId="3EF71D3E" w14:textId="77777777" w:rsidR="00380AC6" w:rsidRPr="008A7393" w:rsidRDefault="00380AC6" w:rsidP="00380AC6">
            <w:pPr>
              <w:tabs>
                <w:tab w:val="decimal" w:pos="1162"/>
              </w:tabs>
              <w:spacing w:line="220" w:lineRule="exact"/>
              <w:ind w:right="-113"/>
              <w:rPr>
                <w:sz w:val="22"/>
                <w:szCs w:val="22"/>
                <w:lang w:val="en-GB"/>
              </w:rPr>
            </w:pPr>
          </w:p>
        </w:tc>
        <w:tc>
          <w:tcPr>
            <w:tcW w:w="1153" w:type="dxa"/>
            <w:gridSpan w:val="2"/>
            <w:vAlign w:val="bottom"/>
          </w:tcPr>
          <w:p w14:paraId="2929B29C" w14:textId="530D5B7E" w:rsidR="00380AC6" w:rsidRPr="00380AC6" w:rsidRDefault="00380AC6" w:rsidP="00380AC6">
            <w:pPr>
              <w:tabs>
                <w:tab w:val="decimal" w:pos="705"/>
              </w:tabs>
              <w:spacing w:line="220" w:lineRule="exact"/>
              <w:ind w:right="-113"/>
              <w:rPr>
                <w:sz w:val="22"/>
                <w:szCs w:val="22"/>
                <w:lang w:val="en-GB"/>
              </w:rPr>
            </w:pPr>
            <w:r w:rsidRPr="00380AC6">
              <w:rPr>
                <w:sz w:val="22"/>
                <w:szCs w:val="22"/>
                <w:cs/>
                <w:lang w:val="en-GB"/>
              </w:rPr>
              <w:t>-</w:t>
            </w:r>
          </w:p>
        </w:tc>
        <w:tc>
          <w:tcPr>
            <w:tcW w:w="268" w:type="dxa"/>
            <w:gridSpan w:val="2"/>
          </w:tcPr>
          <w:p w14:paraId="3FB5D168" w14:textId="77777777" w:rsidR="00380AC6" w:rsidRPr="008A7393" w:rsidRDefault="00380AC6" w:rsidP="00380AC6">
            <w:pPr>
              <w:tabs>
                <w:tab w:val="decimal" w:pos="911"/>
              </w:tabs>
              <w:spacing w:line="220" w:lineRule="exact"/>
              <w:ind w:right="-113"/>
              <w:rPr>
                <w:sz w:val="22"/>
                <w:szCs w:val="22"/>
                <w:cs/>
                <w:lang w:val="en-GB"/>
              </w:rPr>
            </w:pPr>
          </w:p>
        </w:tc>
        <w:tc>
          <w:tcPr>
            <w:tcW w:w="865" w:type="dxa"/>
            <w:vAlign w:val="bottom"/>
          </w:tcPr>
          <w:p w14:paraId="3D2F483E" w14:textId="77777777" w:rsidR="00380AC6" w:rsidRPr="008A7393" w:rsidRDefault="00380AC6" w:rsidP="00BC21D6">
            <w:pPr>
              <w:tabs>
                <w:tab w:val="decimal" w:pos="343"/>
              </w:tabs>
              <w:spacing w:line="220" w:lineRule="exact"/>
              <w:ind w:left="-104" w:right="151" w:firstLine="90"/>
              <w:jc w:val="center"/>
              <w:rPr>
                <w:sz w:val="22"/>
                <w:szCs w:val="22"/>
                <w:cs/>
                <w:lang w:val="en-GB"/>
              </w:rPr>
            </w:pPr>
            <w:r w:rsidRPr="008A7393">
              <w:rPr>
                <w:sz w:val="22"/>
                <w:szCs w:val="22"/>
                <w:cs/>
                <w:lang w:val="en-GB"/>
              </w:rPr>
              <w:t>-</w:t>
            </w:r>
          </w:p>
        </w:tc>
      </w:tr>
      <w:tr w:rsidR="00E276C7" w:rsidRPr="008241D5" w14:paraId="6AD4BA75" w14:textId="77777777" w:rsidTr="00E276C7">
        <w:tc>
          <w:tcPr>
            <w:tcW w:w="4242" w:type="dxa"/>
            <w:shd w:val="clear" w:color="auto" w:fill="auto"/>
            <w:vAlign w:val="bottom"/>
          </w:tcPr>
          <w:p w14:paraId="62362674" w14:textId="77777777" w:rsidR="00380AC6" w:rsidRPr="008A7393" w:rsidRDefault="00380AC6" w:rsidP="00380AC6">
            <w:pPr>
              <w:spacing w:line="220" w:lineRule="exact"/>
              <w:rPr>
                <w:sz w:val="22"/>
                <w:szCs w:val="22"/>
                <w:lang w:val="en-GB"/>
              </w:rPr>
            </w:pPr>
            <w:r w:rsidRPr="008A7393">
              <w:rPr>
                <w:sz w:val="22"/>
                <w:szCs w:val="22"/>
                <w:lang w:val="en-GB"/>
              </w:rPr>
              <w:t>Other long-term employee benefits</w:t>
            </w:r>
          </w:p>
        </w:tc>
        <w:tc>
          <w:tcPr>
            <w:tcW w:w="994" w:type="dxa"/>
            <w:shd w:val="clear" w:color="auto" w:fill="auto"/>
          </w:tcPr>
          <w:p w14:paraId="526E0B8D" w14:textId="49643751" w:rsidR="00380AC6" w:rsidRPr="0042616F" w:rsidRDefault="00380AC6" w:rsidP="00380AC6">
            <w:pPr>
              <w:tabs>
                <w:tab w:val="decimal" w:pos="941"/>
              </w:tabs>
              <w:spacing w:line="220" w:lineRule="exact"/>
              <w:rPr>
                <w:sz w:val="22"/>
                <w:szCs w:val="22"/>
                <w:lang w:val="en-GB"/>
              </w:rPr>
            </w:pPr>
            <w:r w:rsidRPr="0042616F">
              <w:rPr>
                <w:sz w:val="22"/>
                <w:szCs w:val="22"/>
                <w:lang w:val="en-GB"/>
              </w:rPr>
              <w:t>10</w:t>
            </w:r>
          </w:p>
        </w:tc>
        <w:tc>
          <w:tcPr>
            <w:tcW w:w="270" w:type="dxa"/>
            <w:gridSpan w:val="2"/>
            <w:shd w:val="clear" w:color="auto" w:fill="auto"/>
            <w:vAlign w:val="bottom"/>
          </w:tcPr>
          <w:p w14:paraId="62BE1123" w14:textId="77777777" w:rsidR="00380AC6" w:rsidRPr="008A7393" w:rsidRDefault="00380AC6" w:rsidP="00380AC6">
            <w:pPr>
              <w:tabs>
                <w:tab w:val="decimal" w:pos="656"/>
              </w:tabs>
              <w:snapToGrid w:val="0"/>
              <w:spacing w:line="220" w:lineRule="exact"/>
              <w:ind w:right="-113"/>
              <w:rPr>
                <w:sz w:val="22"/>
                <w:szCs w:val="22"/>
                <w:lang w:val="en-GB"/>
              </w:rPr>
            </w:pPr>
          </w:p>
        </w:tc>
        <w:tc>
          <w:tcPr>
            <w:tcW w:w="1080" w:type="dxa"/>
            <w:gridSpan w:val="2"/>
            <w:shd w:val="clear" w:color="auto" w:fill="auto"/>
            <w:vAlign w:val="bottom"/>
          </w:tcPr>
          <w:p w14:paraId="30A461A7" w14:textId="77777777" w:rsidR="00380AC6" w:rsidRPr="008A7393" w:rsidRDefault="00380AC6" w:rsidP="00380AC6">
            <w:pPr>
              <w:tabs>
                <w:tab w:val="decimal" w:pos="705"/>
              </w:tabs>
              <w:spacing w:line="220" w:lineRule="exact"/>
              <w:ind w:left="-108"/>
              <w:rPr>
                <w:sz w:val="22"/>
                <w:szCs w:val="22"/>
                <w:lang w:val="en-GB"/>
              </w:rPr>
            </w:pPr>
            <w:r w:rsidRPr="008A7393">
              <w:rPr>
                <w:sz w:val="22"/>
                <w:szCs w:val="22"/>
                <w:cs/>
                <w:lang w:val="en-GB"/>
              </w:rPr>
              <w:t>-</w:t>
            </w:r>
          </w:p>
        </w:tc>
        <w:tc>
          <w:tcPr>
            <w:tcW w:w="236" w:type="dxa"/>
            <w:vAlign w:val="bottom"/>
          </w:tcPr>
          <w:p w14:paraId="2D4319C3" w14:textId="77777777" w:rsidR="00380AC6" w:rsidRPr="008A7393" w:rsidRDefault="00380AC6" w:rsidP="00380AC6">
            <w:pPr>
              <w:tabs>
                <w:tab w:val="decimal" w:pos="1162"/>
              </w:tabs>
              <w:spacing w:line="220" w:lineRule="exact"/>
              <w:ind w:right="-113"/>
              <w:rPr>
                <w:sz w:val="22"/>
                <w:szCs w:val="22"/>
                <w:lang w:val="en-GB"/>
              </w:rPr>
            </w:pPr>
          </w:p>
        </w:tc>
        <w:tc>
          <w:tcPr>
            <w:tcW w:w="1153" w:type="dxa"/>
            <w:gridSpan w:val="2"/>
            <w:vAlign w:val="bottom"/>
          </w:tcPr>
          <w:p w14:paraId="02401C5E" w14:textId="1BADE06E" w:rsidR="00380AC6" w:rsidRPr="00380AC6" w:rsidRDefault="00380AC6" w:rsidP="00380AC6">
            <w:pPr>
              <w:tabs>
                <w:tab w:val="decimal" w:pos="941"/>
              </w:tabs>
              <w:spacing w:line="220" w:lineRule="exact"/>
              <w:rPr>
                <w:sz w:val="22"/>
                <w:szCs w:val="22"/>
                <w:lang w:val="en-GB"/>
              </w:rPr>
            </w:pPr>
            <w:r w:rsidRPr="00380AC6">
              <w:rPr>
                <w:sz w:val="22"/>
                <w:szCs w:val="22"/>
                <w:cs/>
                <w:lang w:val="en-GB"/>
              </w:rPr>
              <w:t>10</w:t>
            </w:r>
          </w:p>
        </w:tc>
        <w:tc>
          <w:tcPr>
            <w:tcW w:w="268" w:type="dxa"/>
            <w:gridSpan w:val="2"/>
          </w:tcPr>
          <w:p w14:paraId="708D0369" w14:textId="77777777" w:rsidR="00380AC6" w:rsidRPr="008A7393" w:rsidRDefault="00380AC6" w:rsidP="00380AC6">
            <w:pPr>
              <w:tabs>
                <w:tab w:val="decimal" w:pos="911"/>
              </w:tabs>
              <w:spacing w:line="220" w:lineRule="exact"/>
              <w:ind w:right="-113"/>
              <w:rPr>
                <w:sz w:val="22"/>
                <w:szCs w:val="22"/>
                <w:cs/>
                <w:lang w:val="en-GB"/>
              </w:rPr>
            </w:pPr>
          </w:p>
        </w:tc>
        <w:tc>
          <w:tcPr>
            <w:tcW w:w="865" w:type="dxa"/>
            <w:vAlign w:val="bottom"/>
          </w:tcPr>
          <w:p w14:paraId="6CC8B500" w14:textId="77777777" w:rsidR="00380AC6" w:rsidRPr="008A7393" w:rsidRDefault="00380AC6" w:rsidP="00BC21D6">
            <w:pPr>
              <w:tabs>
                <w:tab w:val="decimal" w:pos="343"/>
              </w:tabs>
              <w:spacing w:line="220" w:lineRule="exact"/>
              <w:ind w:left="-104" w:right="151" w:firstLine="90"/>
              <w:jc w:val="center"/>
              <w:rPr>
                <w:sz w:val="22"/>
                <w:szCs w:val="22"/>
                <w:cs/>
                <w:lang w:val="en-GB"/>
              </w:rPr>
            </w:pPr>
            <w:r w:rsidRPr="008A7393">
              <w:rPr>
                <w:sz w:val="22"/>
                <w:szCs w:val="22"/>
                <w:cs/>
                <w:lang w:val="en-GB"/>
              </w:rPr>
              <w:t>-</w:t>
            </w:r>
          </w:p>
        </w:tc>
      </w:tr>
      <w:tr w:rsidR="00E276C7" w:rsidRPr="008241D5" w14:paraId="362EFB28" w14:textId="77777777" w:rsidTr="00E276C7">
        <w:tc>
          <w:tcPr>
            <w:tcW w:w="4242" w:type="dxa"/>
            <w:shd w:val="clear" w:color="auto" w:fill="auto"/>
            <w:vAlign w:val="bottom"/>
          </w:tcPr>
          <w:p w14:paraId="7E020546" w14:textId="77777777" w:rsidR="00410905" w:rsidRPr="008A7393" w:rsidRDefault="00410905" w:rsidP="001E1B40">
            <w:pPr>
              <w:tabs>
                <w:tab w:val="left" w:pos="72"/>
              </w:tabs>
              <w:spacing w:line="220" w:lineRule="exact"/>
              <w:rPr>
                <w:b/>
                <w:bCs/>
                <w:sz w:val="22"/>
                <w:szCs w:val="22"/>
                <w:cs/>
                <w:lang w:val="en-GB"/>
              </w:rPr>
            </w:pPr>
            <w:r w:rsidRPr="008A7393">
              <w:rPr>
                <w:b/>
                <w:bCs/>
                <w:sz w:val="22"/>
                <w:szCs w:val="22"/>
                <w:lang w:val="en-GB"/>
              </w:rPr>
              <w:t>Total</w:t>
            </w:r>
          </w:p>
        </w:tc>
        <w:tc>
          <w:tcPr>
            <w:tcW w:w="994" w:type="dxa"/>
            <w:tcBorders>
              <w:top w:val="single" w:sz="4" w:space="0" w:color="000000"/>
              <w:bottom w:val="double" w:sz="4" w:space="0" w:color="000000"/>
            </w:tcBorders>
            <w:shd w:val="clear" w:color="auto" w:fill="auto"/>
          </w:tcPr>
          <w:p w14:paraId="2E91487D" w14:textId="4E656424" w:rsidR="00410905" w:rsidRPr="0042616F" w:rsidRDefault="0042616F" w:rsidP="0042616F">
            <w:pPr>
              <w:tabs>
                <w:tab w:val="decimal" w:pos="941"/>
              </w:tabs>
              <w:spacing w:line="220" w:lineRule="exact"/>
              <w:rPr>
                <w:b/>
                <w:bCs/>
                <w:sz w:val="22"/>
                <w:szCs w:val="22"/>
                <w:lang w:val="en-GB"/>
              </w:rPr>
            </w:pPr>
            <w:r w:rsidRPr="0042616F">
              <w:rPr>
                <w:b/>
                <w:bCs/>
                <w:sz w:val="22"/>
                <w:szCs w:val="22"/>
                <w:cs/>
                <w:lang w:val="en-GB"/>
              </w:rPr>
              <w:t>1</w:t>
            </w:r>
            <w:r w:rsidRPr="0042616F">
              <w:rPr>
                <w:b/>
                <w:bCs/>
                <w:sz w:val="22"/>
                <w:szCs w:val="22"/>
                <w:lang w:val="en-GB"/>
              </w:rPr>
              <w:t>,</w:t>
            </w:r>
            <w:r w:rsidRPr="0042616F">
              <w:rPr>
                <w:b/>
                <w:bCs/>
                <w:sz w:val="22"/>
                <w:szCs w:val="22"/>
                <w:cs/>
                <w:lang w:val="en-GB"/>
              </w:rPr>
              <w:t>174</w:t>
            </w:r>
          </w:p>
        </w:tc>
        <w:tc>
          <w:tcPr>
            <w:tcW w:w="270" w:type="dxa"/>
            <w:gridSpan w:val="2"/>
            <w:shd w:val="clear" w:color="auto" w:fill="auto"/>
            <w:vAlign w:val="bottom"/>
          </w:tcPr>
          <w:p w14:paraId="1696B935" w14:textId="77777777" w:rsidR="00410905" w:rsidRPr="008A7393" w:rsidRDefault="00410905" w:rsidP="001E1B40">
            <w:pPr>
              <w:tabs>
                <w:tab w:val="decimal" w:pos="656"/>
                <w:tab w:val="decimal" w:pos="934"/>
              </w:tabs>
              <w:spacing w:line="220" w:lineRule="exact"/>
              <w:ind w:right="-113"/>
              <w:rPr>
                <w:b/>
                <w:bCs/>
                <w:sz w:val="22"/>
                <w:szCs w:val="22"/>
                <w:lang w:val="en-GB"/>
              </w:rPr>
            </w:pPr>
          </w:p>
        </w:tc>
        <w:tc>
          <w:tcPr>
            <w:tcW w:w="1080" w:type="dxa"/>
            <w:gridSpan w:val="2"/>
            <w:tcBorders>
              <w:top w:val="single" w:sz="4" w:space="0" w:color="000000"/>
              <w:bottom w:val="double" w:sz="4" w:space="0" w:color="000000"/>
            </w:tcBorders>
            <w:shd w:val="clear" w:color="auto" w:fill="auto"/>
            <w:vAlign w:val="bottom"/>
          </w:tcPr>
          <w:p w14:paraId="2F4BD8E8" w14:textId="3335046A" w:rsidR="00410905" w:rsidRPr="008A7393" w:rsidRDefault="004679E6" w:rsidP="0042616F">
            <w:pPr>
              <w:tabs>
                <w:tab w:val="decimal" w:pos="941"/>
              </w:tabs>
              <w:spacing w:line="220" w:lineRule="exact"/>
              <w:rPr>
                <w:b/>
                <w:bCs/>
                <w:sz w:val="22"/>
                <w:szCs w:val="22"/>
                <w:lang w:val="en-GB"/>
              </w:rPr>
            </w:pPr>
            <w:r>
              <w:rPr>
                <w:b/>
                <w:bCs/>
                <w:sz w:val="22"/>
                <w:szCs w:val="22"/>
                <w:lang w:val="en-GB"/>
              </w:rPr>
              <w:t>963</w:t>
            </w:r>
          </w:p>
        </w:tc>
        <w:tc>
          <w:tcPr>
            <w:tcW w:w="236" w:type="dxa"/>
            <w:vAlign w:val="bottom"/>
          </w:tcPr>
          <w:p w14:paraId="0BCD0E08" w14:textId="77777777" w:rsidR="00410905" w:rsidRPr="008A7393" w:rsidRDefault="00410905" w:rsidP="001E1B40">
            <w:pPr>
              <w:tabs>
                <w:tab w:val="decimal" w:pos="1162"/>
              </w:tabs>
              <w:spacing w:line="220" w:lineRule="exact"/>
              <w:ind w:right="-113"/>
              <w:rPr>
                <w:b/>
                <w:bCs/>
                <w:sz w:val="22"/>
                <w:szCs w:val="22"/>
                <w:lang w:val="en-GB"/>
              </w:rPr>
            </w:pPr>
          </w:p>
        </w:tc>
        <w:tc>
          <w:tcPr>
            <w:tcW w:w="1153" w:type="dxa"/>
            <w:gridSpan w:val="2"/>
            <w:tcBorders>
              <w:top w:val="single" w:sz="4" w:space="0" w:color="000000"/>
              <w:bottom w:val="double" w:sz="4" w:space="0" w:color="000000"/>
            </w:tcBorders>
          </w:tcPr>
          <w:p w14:paraId="54A002E6" w14:textId="234226C4" w:rsidR="00410905" w:rsidRPr="00380AC6" w:rsidRDefault="00380AC6" w:rsidP="001E1B40">
            <w:pPr>
              <w:tabs>
                <w:tab w:val="decimal" w:pos="967"/>
              </w:tabs>
              <w:spacing w:line="220" w:lineRule="exact"/>
              <w:ind w:right="-113"/>
              <w:rPr>
                <w:b/>
                <w:bCs/>
                <w:sz w:val="22"/>
                <w:szCs w:val="22"/>
                <w:lang w:val="en-GB"/>
              </w:rPr>
            </w:pPr>
            <w:r w:rsidRPr="00380AC6">
              <w:rPr>
                <w:b/>
                <w:bCs/>
                <w:sz w:val="22"/>
                <w:szCs w:val="22"/>
                <w:lang w:val="en-GB"/>
              </w:rPr>
              <w:t>123</w:t>
            </w:r>
          </w:p>
        </w:tc>
        <w:tc>
          <w:tcPr>
            <w:tcW w:w="268" w:type="dxa"/>
            <w:gridSpan w:val="2"/>
          </w:tcPr>
          <w:p w14:paraId="199C2206" w14:textId="77777777" w:rsidR="00410905" w:rsidRPr="008A7393" w:rsidRDefault="00410905" w:rsidP="001E1B40">
            <w:pPr>
              <w:tabs>
                <w:tab w:val="decimal" w:pos="1162"/>
              </w:tabs>
              <w:spacing w:line="220" w:lineRule="exact"/>
              <w:ind w:right="-113"/>
              <w:rPr>
                <w:b/>
                <w:bCs/>
                <w:sz w:val="22"/>
                <w:szCs w:val="22"/>
                <w:cs/>
                <w:lang w:val="en-GB"/>
              </w:rPr>
            </w:pPr>
          </w:p>
        </w:tc>
        <w:tc>
          <w:tcPr>
            <w:tcW w:w="865" w:type="dxa"/>
            <w:tcBorders>
              <w:top w:val="single" w:sz="4" w:space="0" w:color="000000"/>
              <w:bottom w:val="double" w:sz="4" w:space="0" w:color="000000"/>
            </w:tcBorders>
            <w:vAlign w:val="bottom"/>
          </w:tcPr>
          <w:p w14:paraId="15D20C4F" w14:textId="3A75DDB3" w:rsidR="00410905" w:rsidRPr="008A7393" w:rsidRDefault="004679E6" w:rsidP="00BC21D6">
            <w:pPr>
              <w:tabs>
                <w:tab w:val="decimal" w:pos="613"/>
              </w:tabs>
              <w:spacing w:line="220" w:lineRule="exact"/>
              <w:ind w:right="-113"/>
              <w:rPr>
                <w:b/>
                <w:bCs/>
                <w:sz w:val="22"/>
                <w:szCs w:val="22"/>
                <w:cs/>
                <w:lang w:val="en-GB"/>
              </w:rPr>
            </w:pPr>
            <w:r>
              <w:rPr>
                <w:b/>
                <w:bCs/>
                <w:sz w:val="22"/>
                <w:szCs w:val="22"/>
                <w:lang w:val="en-GB"/>
              </w:rPr>
              <w:t>82</w:t>
            </w:r>
          </w:p>
        </w:tc>
      </w:tr>
    </w:tbl>
    <w:p w14:paraId="3F67CE1E" w14:textId="77777777" w:rsidR="000D4F44" w:rsidRDefault="000D4F44">
      <w:pPr>
        <w:suppressAutoHyphens w:val="0"/>
        <w:rPr>
          <w:rFonts w:cstheme="majorBidi"/>
          <w:b/>
          <w:bCs/>
          <w:szCs w:val="24"/>
        </w:rPr>
      </w:pPr>
      <w:r>
        <w:br w:type="page"/>
      </w:r>
    </w:p>
    <w:p w14:paraId="470DDA0A" w14:textId="5BC21335" w:rsidR="00AA14DD" w:rsidRPr="00D43931" w:rsidRDefault="002966E3" w:rsidP="00D43931">
      <w:pPr>
        <w:pStyle w:val="Heading1"/>
      </w:pPr>
      <w:bookmarkStart w:id="21" w:name="_Toc164271456"/>
      <w:r w:rsidRPr="00D43931">
        <w:lastRenderedPageBreak/>
        <w:t>S</w:t>
      </w:r>
      <w:r w:rsidR="00AA14DD" w:rsidRPr="00D43931">
        <w:t>egment</w:t>
      </w:r>
      <w:r w:rsidRPr="00D43931">
        <w:t xml:space="preserve"> information</w:t>
      </w:r>
      <w:bookmarkEnd w:id="21"/>
    </w:p>
    <w:bookmarkEnd w:id="20"/>
    <w:p w14:paraId="79727A89" w14:textId="77777777" w:rsidR="00AA14DD" w:rsidRPr="006234DC" w:rsidRDefault="00AA14DD" w:rsidP="00885A28">
      <w:pPr>
        <w:tabs>
          <w:tab w:val="left" w:pos="540"/>
          <w:tab w:val="left" w:pos="851"/>
        </w:tabs>
        <w:spacing w:line="240" w:lineRule="atLeast"/>
        <w:ind w:left="540" w:right="-27"/>
        <w:jc w:val="both"/>
        <w:rPr>
          <w:rFonts w:cstheme="majorBidi"/>
          <w:sz w:val="22"/>
          <w:szCs w:val="22"/>
          <w:lang w:val="en-GB"/>
        </w:rPr>
      </w:pPr>
    </w:p>
    <w:p w14:paraId="10C11B10" w14:textId="7AE0F134" w:rsidR="00FC6C12" w:rsidRPr="006234DC" w:rsidRDefault="006508A6" w:rsidP="00FC6C12">
      <w:pPr>
        <w:tabs>
          <w:tab w:val="left" w:pos="540"/>
        </w:tabs>
        <w:spacing w:line="240" w:lineRule="atLeast"/>
        <w:ind w:left="540" w:right="-27"/>
        <w:jc w:val="both"/>
        <w:rPr>
          <w:sz w:val="22"/>
          <w:szCs w:val="22"/>
          <w:lang w:val="en-GB"/>
        </w:rPr>
      </w:pPr>
      <w:r>
        <w:rPr>
          <w:sz w:val="22"/>
          <w:szCs w:val="22"/>
          <w:lang/>
        </w:rPr>
        <w:t>Information</w:t>
      </w:r>
      <w:r w:rsidR="00D6365C">
        <w:rPr>
          <w:sz w:val="22"/>
          <w:szCs w:val="22"/>
          <w:lang/>
        </w:rPr>
        <w:t xml:space="preserve"> on </w:t>
      </w:r>
      <w:r w:rsidR="00FC6C12" w:rsidRPr="006234DC">
        <w:rPr>
          <w:sz w:val="22"/>
          <w:szCs w:val="22"/>
          <w:lang w:val="en-GB"/>
        </w:rPr>
        <w:t>the Group</w:t>
      </w:r>
      <w:r w:rsidR="00D6365C">
        <w:rPr>
          <w:sz w:val="22"/>
          <w:szCs w:val="22"/>
          <w:lang/>
        </w:rPr>
        <w:t>’s operating</w:t>
      </w:r>
      <w:r w:rsidR="0068614B">
        <w:rPr>
          <w:sz w:val="22"/>
          <w:szCs w:val="22"/>
          <w:lang/>
        </w:rPr>
        <w:t xml:space="preserve"> model</w:t>
      </w:r>
      <w:r w:rsidR="00FC6C12" w:rsidRPr="006234DC">
        <w:rPr>
          <w:sz w:val="22"/>
          <w:szCs w:val="22"/>
          <w:lang w:val="en-GB"/>
        </w:rPr>
        <w:t xml:space="preserve"> has three financial business group consisting of </w:t>
      </w:r>
      <w:r w:rsidR="00AA598B">
        <w:rPr>
          <w:sz w:val="22"/>
          <w:szCs w:val="22"/>
          <w:lang/>
        </w:rPr>
        <w:t xml:space="preserve">             </w:t>
      </w:r>
      <w:r w:rsidR="00FC6C12" w:rsidRPr="006234DC">
        <w:rPr>
          <w:sz w:val="22"/>
          <w:szCs w:val="22"/>
          <w:lang w:val="en-GB"/>
        </w:rPr>
        <w:t>the Banking Services segment (Gen 1), Consumer &amp; Digital Financial Services segment (Gen 2) and Platform &amp; Digital Asset segment (Gen 3). Information of Gen 1 included the consolidated information of The Bank’s group. Gen 2 and Gen 3 included the entity level information separated by business type.</w:t>
      </w:r>
    </w:p>
    <w:p w14:paraId="5B37F493" w14:textId="790CBD83" w:rsidR="00FC6C12" w:rsidRDefault="00FC6C12" w:rsidP="00FC6C12">
      <w:pPr>
        <w:tabs>
          <w:tab w:val="left" w:pos="540"/>
        </w:tabs>
        <w:spacing w:line="240" w:lineRule="atLeast"/>
        <w:ind w:right="-27"/>
        <w:jc w:val="both"/>
        <w:rPr>
          <w:rFonts w:cstheme="minorBidi"/>
          <w:sz w:val="22"/>
          <w:szCs w:val="22"/>
          <w:lang w:val="en-GB"/>
        </w:rPr>
      </w:pPr>
    </w:p>
    <w:tbl>
      <w:tblPr>
        <w:tblW w:w="9169" w:type="dxa"/>
        <w:tblInd w:w="450" w:type="dxa"/>
        <w:tblLayout w:type="fixed"/>
        <w:tblCellMar>
          <w:left w:w="79" w:type="dxa"/>
          <w:right w:w="79" w:type="dxa"/>
        </w:tblCellMar>
        <w:tblLook w:val="0000" w:firstRow="0" w:lastRow="0" w:firstColumn="0" w:lastColumn="0" w:noHBand="0" w:noVBand="0"/>
      </w:tblPr>
      <w:tblGrid>
        <w:gridCol w:w="3049"/>
        <w:gridCol w:w="1080"/>
        <w:gridCol w:w="180"/>
        <w:gridCol w:w="1080"/>
        <w:gridCol w:w="180"/>
        <w:gridCol w:w="1091"/>
        <w:gridCol w:w="180"/>
        <w:gridCol w:w="1080"/>
        <w:gridCol w:w="180"/>
        <w:gridCol w:w="1069"/>
      </w:tblGrid>
      <w:tr w:rsidR="00CD62DC" w:rsidRPr="006234DC" w14:paraId="5400F003" w14:textId="77777777" w:rsidTr="008D6BF0">
        <w:trPr>
          <w:cantSplit/>
        </w:trPr>
        <w:tc>
          <w:tcPr>
            <w:tcW w:w="3049" w:type="dxa"/>
            <w:shd w:val="clear" w:color="auto" w:fill="auto"/>
          </w:tcPr>
          <w:p w14:paraId="13CFF43D" w14:textId="77777777" w:rsidR="00CD62DC" w:rsidRPr="006234DC" w:rsidRDefault="00CD62DC">
            <w:pPr>
              <w:spacing w:line="220" w:lineRule="atLeast"/>
              <w:ind w:left="180" w:right="-79" w:hanging="180"/>
              <w:rPr>
                <w:sz w:val="20"/>
                <w:szCs w:val="20"/>
                <w:lang w:val="en-GB"/>
              </w:rPr>
            </w:pPr>
            <w:r w:rsidRPr="006234DC">
              <w:rPr>
                <w:lang w:val="en-GB"/>
              </w:rPr>
              <w:br w:type="page"/>
            </w:r>
          </w:p>
        </w:tc>
        <w:tc>
          <w:tcPr>
            <w:tcW w:w="6120" w:type="dxa"/>
            <w:gridSpan w:val="9"/>
            <w:tcBorders>
              <w:top w:val="nil"/>
              <w:left w:val="nil"/>
              <w:bottom w:val="nil"/>
              <w:right w:val="nil"/>
            </w:tcBorders>
            <w:shd w:val="clear" w:color="auto" w:fill="auto"/>
            <w:vAlign w:val="bottom"/>
          </w:tcPr>
          <w:p w14:paraId="2BD98CF2" w14:textId="673C2A95" w:rsidR="00CD62DC" w:rsidRPr="006234DC" w:rsidRDefault="00CD62DC">
            <w:pPr>
              <w:tabs>
                <w:tab w:val="decimal" w:pos="753"/>
              </w:tabs>
              <w:ind w:left="-74" w:right="-88"/>
              <w:jc w:val="center"/>
              <w:rPr>
                <w:i/>
                <w:iCs/>
                <w:sz w:val="20"/>
                <w:lang w:val="en-GB"/>
              </w:rPr>
            </w:pPr>
            <w:r w:rsidRPr="006234DC">
              <w:rPr>
                <w:b/>
                <w:bCs/>
                <w:sz w:val="20"/>
                <w:lang w:val="en-GB"/>
              </w:rPr>
              <w:t>Consolidated</w:t>
            </w:r>
            <w:r w:rsidR="003F2E1F">
              <w:rPr>
                <w:b/>
                <w:bCs/>
                <w:sz w:val="20"/>
                <w:lang w:val="en-GB"/>
              </w:rPr>
              <w:t xml:space="preserve"> </w:t>
            </w:r>
            <w:r w:rsidR="003F2E1F" w:rsidRPr="003F2E1F">
              <w:rPr>
                <w:b/>
                <w:bCs/>
                <w:sz w:val="20"/>
                <w:lang w:val="en-GB"/>
              </w:rPr>
              <w:t>financial statements</w:t>
            </w:r>
          </w:p>
        </w:tc>
      </w:tr>
      <w:tr w:rsidR="00CD62DC" w:rsidRPr="006234DC" w14:paraId="7A9E4DBB" w14:textId="77777777" w:rsidTr="008D6BF0">
        <w:trPr>
          <w:cantSplit/>
          <w:trHeight w:val="80"/>
        </w:trPr>
        <w:tc>
          <w:tcPr>
            <w:tcW w:w="3049" w:type="dxa"/>
            <w:shd w:val="clear" w:color="auto" w:fill="auto"/>
          </w:tcPr>
          <w:p w14:paraId="43048399" w14:textId="77777777" w:rsidR="00CD62DC" w:rsidRPr="006234DC" w:rsidRDefault="00CD62DC">
            <w:pPr>
              <w:spacing w:line="220" w:lineRule="atLeast"/>
              <w:ind w:left="191" w:right="-79" w:hanging="180"/>
              <w:rPr>
                <w:rFonts w:cstheme="minorBidi"/>
                <w:b/>
                <w:bCs/>
                <w:i/>
                <w:iCs/>
                <w:sz w:val="20"/>
                <w:szCs w:val="20"/>
                <w:lang w:val="en-GB"/>
              </w:rPr>
            </w:pPr>
          </w:p>
          <w:p w14:paraId="1F395CA0" w14:textId="77777777" w:rsidR="00CD62DC" w:rsidRDefault="00CD62DC">
            <w:pPr>
              <w:spacing w:line="220" w:lineRule="atLeast"/>
              <w:ind w:left="191" w:right="-79" w:hanging="180"/>
              <w:rPr>
                <w:rFonts w:cstheme="minorBidi"/>
                <w:b/>
                <w:bCs/>
                <w:i/>
                <w:iCs/>
                <w:sz w:val="20"/>
                <w:szCs w:val="20"/>
                <w:lang w:val="en-GB"/>
              </w:rPr>
            </w:pPr>
          </w:p>
          <w:p w14:paraId="23527DCB" w14:textId="77777777" w:rsidR="00A36FE4" w:rsidRPr="006234DC" w:rsidRDefault="00A36FE4">
            <w:pPr>
              <w:spacing w:line="220" w:lineRule="atLeast"/>
              <w:ind w:left="191" w:right="-79" w:hanging="180"/>
              <w:rPr>
                <w:rFonts w:cstheme="minorBidi"/>
                <w:b/>
                <w:bCs/>
                <w:i/>
                <w:iCs/>
                <w:sz w:val="20"/>
                <w:szCs w:val="20"/>
                <w:lang w:val="en-GB"/>
              </w:rPr>
            </w:pPr>
          </w:p>
          <w:p w14:paraId="6C8F7E4B" w14:textId="79E1913D" w:rsidR="00CD62DC" w:rsidRPr="006234DC" w:rsidRDefault="00CD62DC" w:rsidP="00A36FE4">
            <w:pPr>
              <w:spacing w:line="220" w:lineRule="atLeast"/>
              <w:ind w:left="191" w:right="-79" w:hanging="180"/>
              <w:rPr>
                <w:b/>
                <w:bCs/>
                <w:i/>
                <w:iCs/>
                <w:sz w:val="20"/>
                <w:szCs w:val="20"/>
                <w:lang w:val="en-GB"/>
              </w:rPr>
            </w:pPr>
            <w:r>
              <w:rPr>
                <w:b/>
                <w:bCs/>
                <w:i/>
                <w:iCs/>
                <w:sz w:val="20"/>
                <w:szCs w:val="20"/>
                <w:lang w:val="en-GB"/>
              </w:rPr>
              <w:t>T</w:t>
            </w:r>
            <w:r w:rsidRPr="006234DC">
              <w:rPr>
                <w:b/>
                <w:bCs/>
                <w:i/>
                <w:iCs/>
                <w:sz w:val="20"/>
                <w:szCs w:val="20"/>
                <w:lang w:val="en-GB"/>
              </w:rPr>
              <w:t xml:space="preserve">hree-month period ended </w:t>
            </w:r>
            <w:r>
              <w:rPr>
                <w:b/>
                <w:bCs/>
                <w:i/>
                <w:iCs/>
                <w:sz w:val="20"/>
                <w:szCs w:val="20"/>
                <w:lang w:val="en-GB"/>
              </w:rPr>
              <w:br/>
            </w:r>
            <w:r w:rsidRPr="006234DC">
              <w:rPr>
                <w:b/>
                <w:bCs/>
                <w:i/>
                <w:iCs/>
                <w:sz w:val="20"/>
                <w:szCs w:val="20"/>
                <w:lang w:val="en-GB"/>
              </w:rPr>
              <w:t>31 March 202</w:t>
            </w:r>
            <w:r w:rsidR="00F33FD7">
              <w:rPr>
                <w:b/>
                <w:bCs/>
                <w:i/>
                <w:iCs/>
                <w:sz w:val="20"/>
                <w:szCs w:val="20"/>
                <w:lang w:val="en-GB"/>
              </w:rPr>
              <w:t>4</w:t>
            </w:r>
          </w:p>
        </w:tc>
        <w:tc>
          <w:tcPr>
            <w:tcW w:w="1080" w:type="dxa"/>
            <w:shd w:val="clear" w:color="auto" w:fill="auto"/>
            <w:vAlign w:val="bottom"/>
          </w:tcPr>
          <w:p w14:paraId="57ECEEEB" w14:textId="77777777" w:rsidR="00CD62DC" w:rsidRPr="006234DC" w:rsidRDefault="00CD62DC">
            <w:pPr>
              <w:pStyle w:val="acctfourfigures"/>
              <w:spacing w:line="220" w:lineRule="atLeast"/>
              <w:ind w:right="-79"/>
              <w:jc w:val="center"/>
              <w:rPr>
                <w:rFonts w:cs="Times New Roman"/>
                <w:sz w:val="20"/>
              </w:rPr>
            </w:pPr>
            <w:r w:rsidRPr="006234DC">
              <w:rPr>
                <w:rFonts w:cs="Times New Roman"/>
                <w:sz w:val="20"/>
              </w:rPr>
              <w:t>Gen 1</w:t>
            </w:r>
          </w:p>
          <w:p w14:paraId="379687F6" w14:textId="77777777" w:rsidR="00CD62DC" w:rsidRPr="006234DC" w:rsidRDefault="00CD62DC">
            <w:pPr>
              <w:pStyle w:val="acctfourfigures"/>
              <w:spacing w:line="220" w:lineRule="atLeast"/>
              <w:ind w:right="-79"/>
              <w:jc w:val="center"/>
              <w:rPr>
                <w:rFonts w:cs="Times New Roman"/>
                <w:sz w:val="20"/>
              </w:rPr>
            </w:pPr>
            <w:r w:rsidRPr="006234DC">
              <w:rPr>
                <w:rFonts w:cs="Times New Roman"/>
                <w:sz w:val="20"/>
              </w:rPr>
              <w:t>Banking Services</w:t>
            </w:r>
          </w:p>
        </w:tc>
        <w:tc>
          <w:tcPr>
            <w:tcW w:w="180" w:type="dxa"/>
            <w:shd w:val="clear" w:color="auto" w:fill="auto"/>
            <w:vAlign w:val="bottom"/>
          </w:tcPr>
          <w:p w14:paraId="24EAB2FF" w14:textId="77777777" w:rsidR="00CD62DC" w:rsidRPr="006234DC" w:rsidRDefault="00CD62DC">
            <w:pPr>
              <w:pStyle w:val="acctfourfigures"/>
              <w:snapToGrid w:val="0"/>
              <w:spacing w:line="220" w:lineRule="atLeast"/>
              <w:ind w:left="180" w:right="-79" w:hanging="180"/>
              <w:jc w:val="center"/>
              <w:rPr>
                <w:rFonts w:cstheme="minorBidi"/>
                <w:sz w:val="20"/>
                <w:szCs w:val="25"/>
                <w:cs/>
                <w:lang w:bidi="th-TH"/>
              </w:rPr>
            </w:pPr>
          </w:p>
        </w:tc>
        <w:tc>
          <w:tcPr>
            <w:tcW w:w="1080" w:type="dxa"/>
            <w:shd w:val="clear" w:color="auto" w:fill="auto"/>
            <w:vAlign w:val="bottom"/>
          </w:tcPr>
          <w:p w14:paraId="5AE1B72D" w14:textId="77777777" w:rsidR="00CD62DC" w:rsidRPr="006234DC" w:rsidRDefault="00CD62DC" w:rsidP="00FE09E4">
            <w:pPr>
              <w:pStyle w:val="acctfourfigures"/>
              <w:spacing w:line="220" w:lineRule="atLeast"/>
              <w:ind w:left="-79" w:right="-79"/>
              <w:jc w:val="center"/>
              <w:rPr>
                <w:rFonts w:cs="Times New Roman"/>
                <w:sz w:val="20"/>
              </w:rPr>
            </w:pPr>
            <w:r w:rsidRPr="006234DC">
              <w:rPr>
                <w:rFonts w:cs="Times New Roman"/>
                <w:sz w:val="20"/>
              </w:rPr>
              <w:t>Gen 2</w:t>
            </w:r>
          </w:p>
          <w:p w14:paraId="203D31AF" w14:textId="3A6F30FC" w:rsidR="00CD62DC" w:rsidRPr="006234DC" w:rsidRDefault="00CD62DC" w:rsidP="00FE09E4">
            <w:pPr>
              <w:pStyle w:val="acctfourfigures"/>
              <w:spacing w:line="220" w:lineRule="atLeast"/>
              <w:ind w:left="-79" w:right="-79"/>
              <w:jc w:val="center"/>
              <w:rPr>
                <w:rFonts w:cs="Times New Roman"/>
                <w:sz w:val="20"/>
              </w:rPr>
            </w:pPr>
            <w:r w:rsidRPr="006234DC">
              <w:rPr>
                <w:rFonts w:cs="Times New Roman"/>
                <w:sz w:val="20"/>
              </w:rPr>
              <w:t>Consumer</w:t>
            </w:r>
            <w:r w:rsidR="00FE09E4">
              <w:rPr>
                <w:rFonts w:cs="Times New Roman"/>
                <w:sz w:val="20"/>
              </w:rPr>
              <w:t xml:space="preserve"> </w:t>
            </w:r>
            <w:r w:rsidRPr="006234DC">
              <w:rPr>
                <w:rFonts w:cs="Times New Roman"/>
                <w:sz w:val="20"/>
              </w:rPr>
              <w:t>&amp; Digital Financial Services</w:t>
            </w:r>
          </w:p>
        </w:tc>
        <w:tc>
          <w:tcPr>
            <w:tcW w:w="180" w:type="dxa"/>
            <w:shd w:val="clear" w:color="auto" w:fill="auto"/>
            <w:vAlign w:val="bottom"/>
          </w:tcPr>
          <w:p w14:paraId="66A7D579" w14:textId="77777777" w:rsidR="00CD62DC" w:rsidRPr="006234DC" w:rsidRDefault="00CD62DC">
            <w:pPr>
              <w:pStyle w:val="acctfourfigures"/>
              <w:tabs>
                <w:tab w:val="decimal" w:pos="641"/>
              </w:tabs>
              <w:snapToGrid w:val="0"/>
              <w:spacing w:line="220" w:lineRule="atLeast"/>
              <w:ind w:left="180" w:right="-79" w:hanging="180"/>
              <w:jc w:val="center"/>
              <w:rPr>
                <w:rFonts w:cs="Times New Roman"/>
                <w:sz w:val="20"/>
              </w:rPr>
            </w:pPr>
          </w:p>
        </w:tc>
        <w:tc>
          <w:tcPr>
            <w:tcW w:w="1091" w:type="dxa"/>
            <w:shd w:val="clear" w:color="auto" w:fill="auto"/>
            <w:vAlign w:val="bottom"/>
          </w:tcPr>
          <w:p w14:paraId="4FB56710" w14:textId="77777777" w:rsidR="00CD62DC" w:rsidRPr="006234DC" w:rsidRDefault="00CD62DC" w:rsidP="00FE09E4">
            <w:pPr>
              <w:pStyle w:val="acctfourfigures"/>
              <w:spacing w:line="220" w:lineRule="atLeast"/>
              <w:ind w:left="-76" w:right="-79"/>
              <w:jc w:val="center"/>
              <w:rPr>
                <w:rFonts w:cs="Times New Roman"/>
                <w:sz w:val="20"/>
              </w:rPr>
            </w:pPr>
            <w:r w:rsidRPr="006234DC">
              <w:rPr>
                <w:rFonts w:cs="Times New Roman"/>
                <w:sz w:val="20"/>
              </w:rPr>
              <w:t>Gen 3</w:t>
            </w:r>
          </w:p>
          <w:p w14:paraId="7D3F9E0F" w14:textId="77777777" w:rsidR="00CD62DC" w:rsidRPr="006234DC" w:rsidRDefault="00CD62DC" w:rsidP="00FE09E4">
            <w:pPr>
              <w:pStyle w:val="acctfourfigures"/>
              <w:spacing w:line="220" w:lineRule="atLeast"/>
              <w:ind w:left="-76" w:right="-79"/>
              <w:jc w:val="center"/>
              <w:rPr>
                <w:rFonts w:cs="Times New Roman"/>
                <w:sz w:val="20"/>
              </w:rPr>
            </w:pPr>
            <w:r w:rsidRPr="006234DC">
              <w:rPr>
                <w:rFonts w:cs="Times New Roman"/>
                <w:sz w:val="20"/>
              </w:rPr>
              <w:t>Platforms &amp; Digital Assets</w:t>
            </w:r>
          </w:p>
        </w:tc>
        <w:tc>
          <w:tcPr>
            <w:tcW w:w="180" w:type="dxa"/>
            <w:vAlign w:val="bottom"/>
          </w:tcPr>
          <w:p w14:paraId="0C9FB012" w14:textId="77777777" w:rsidR="00CD62DC" w:rsidRPr="006234DC" w:rsidRDefault="00CD62DC">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65325783" w14:textId="1600EF84" w:rsidR="00CD62DC" w:rsidRPr="006234DC" w:rsidRDefault="00CD62DC">
            <w:pPr>
              <w:pStyle w:val="acctfourfigures"/>
              <w:spacing w:line="220" w:lineRule="atLeast"/>
              <w:ind w:left="-80" w:right="-79"/>
              <w:jc w:val="center"/>
              <w:rPr>
                <w:rFonts w:cs="Times New Roman"/>
                <w:sz w:val="20"/>
              </w:rPr>
            </w:pPr>
            <w:r w:rsidRPr="006234DC">
              <w:rPr>
                <w:rFonts w:cs="Times New Roman"/>
                <w:sz w:val="20"/>
              </w:rPr>
              <w:t>Inte</w:t>
            </w:r>
            <w:r w:rsidR="008712EF">
              <w:rPr>
                <w:rFonts w:cs="Times New Roman"/>
                <w:sz w:val="20"/>
              </w:rPr>
              <w:t>r</w:t>
            </w:r>
            <w:r w:rsidR="00770980">
              <w:rPr>
                <w:rFonts w:cs="Times New Roman"/>
                <w:sz w:val="20"/>
              </w:rPr>
              <w:t xml:space="preserve"> </w:t>
            </w:r>
            <w:r w:rsidR="00086225">
              <w:rPr>
                <w:rFonts w:cs="Times New Roman"/>
                <w:sz w:val="20"/>
              </w:rPr>
              <w:t>T</w:t>
            </w:r>
            <w:r w:rsidRPr="006234DC">
              <w:rPr>
                <w:rFonts w:cs="Times New Roman"/>
                <w:sz w:val="20"/>
              </w:rPr>
              <w:t>ransactions &amp; others</w:t>
            </w:r>
          </w:p>
        </w:tc>
        <w:tc>
          <w:tcPr>
            <w:tcW w:w="180" w:type="dxa"/>
            <w:vAlign w:val="bottom"/>
          </w:tcPr>
          <w:p w14:paraId="5754268A" w14:textId="77777777" w:rsidR="00CD62DC" w:rsidRPr="006234DC" w:rsidRDefault="00CD62DC">
            <w:pPr>
              <w:pStyle w:val="acctfourfigures"/>
              <w:snapToGrid w:val="0"/>
              <w:spacing w:line="220" w:lineRule="atLeast"/>
              <w:ind w:left="-121" w:right="-79" w:firstLine="41"/>
              <w:jc w:val="center"/>
              <w:rPr>
                <w:rFonts w:cs="Times New Roman"/>
                <w:sz w:val="20"/>
              </w:rPr>
            </w:pPr>
          </w:p>
        </w:tc>
        <w:tc>
          <w:tcPr>
            <w:tcW w:w="1069" w:type="dxa"/>
            <w:vAlign w:val="bottom"/>
          </w:tcPr>
          <w:p w14:paraId="52574FD4" w14:textId="77777777" w:rsidR="00CD62DC" w:rsidRPr="006234DC" w:rsidRDefault="00CD62DC">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CD62DC" w:rsidRPr="006234DC" w14:paraId="71569198" w14:textId="77777777" w:rsidTr="008D6BF0">
        <w:trPr>
          <w:cantSplit/>
        </w:trPr>
        <w:tc>
          <w:tcPr>
            <w:tcW w:w="3049" w:type="dxa"/>
            <w:shd w:val="clear" w:color="auto" w:fill="auto"/>
          </w:tcPr>
          <w:p w14:paraId="2618F758" w14:textId="77777777" w:rsidR="00CD62DC" w:rsidRPr="006234DC" w:rsidRDefault="00CD62DC">
            <w:pPr>
              <w:spacing w:line="220" w:lineRule="atLeast"/>
              <w:ind w:left="180" w:right="-79" w:hanging="180"/>
              <w:rPr>
                <w:sz w:val="20"/>
                <w:szCs w:val="20"/>
                <w:lang w:val="en-GB"/>
              </w:rPr>
            </w:pPr>
          </w:p>
        </w:tc>
        <w:tc>
          <w:tcPr>
            <w:tcW w:w="6120" w:type="dxa"/>
            <w:gridSpan w:val="9"/>
            <w:tcBorders>
              <w:top w:val="nil"/>
              <w:left w:val="nil"/>
              <w:bottom w:val="nil"/>
              <w:right w:val="nil"/>
            </w:tcBorders>
            <w:shd w:val="clear" w:color="auto" w:fill="auto"/>
            <w:vAlign w:val="bottom"/>
          </w:tcPr>
          <w:p w14:paraId="26D5C0EA" w14:textId="77777777" w:rsidR="00CD62DC" w:rsidRPr="006234DC" w:rsidRDefault="00CD62DC">
            <w:pPr>
              <w:tabs>
                <w:tab w:val="decimal" w:pos="753"/>
              </w:tabs>
              <w:ind w:left="-74" w:right="-88"/>
              <w:jc w:val="center"/>
              <w:rPr>
                <w:color w:val="000000"/>
                <w:sz w:val="20"/>
                <w:szCs w:val="20"/>
                <w:cs/>
                <w:lang w:val="en-GB"/>
              </w:rPr>
            </w:pPr>
            <w:r w:rsidRPr="006234DC">
              <w:rPr>
                <w:i/>
                <w:iCs/>
                <w:sz w:val="20"/>
                <w:lang w:val="en-GB"/>
              </w:rPr>
              <w:t>(in million Baht)</w:t>
            </w:r>
          </w:p>
        </w:tc>
      </w:tr>
      <w:tr w:rsidR="00C179B1" w:rsidRPr="006234DC" w14:paraId="0A195004" w14:textId="77777777" w:rsidTr="008D6BF0">
        <w:trPr>
          <w:cantSplit/>
          <w:trHeight w:val="70"/>
        </w:trPr>
        <w:tc>
          <w:tcPr>
            <w:tcW w:w="3049" w:type="dxa"/>
            <w:shd w:val="clear" w:color="auto" w:fill="auto"/>
          </w:tcPr>
          <w:p w14:paraId="211C6417" w14:textId="77777777" w:rsidR="00C179B1" w:rsidRPr="006234DC" w:rsidRDefault="00C179B1" w:rsidP="00C179B1">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80" w:type="dxa"/>
            <w:tcBorders>
              <w:top w:val="nil"/>
              <w:left w:val="nil"/>
              <w:right w:val="nil"/>
            </w:tcBorders>
            <w:shd w:val="clear" w:color="auto" w:fill="auto"/>
          </w:tcPr>
          <w:p w14:paraId="5938812C" w14:textId="048D73A5" w:rsidR="00C179B1" w:rsidRPr="00A27235" w:rsidRDefault="00C179B1" w:rsidP="00C179B1">
            <w:pPr>
              <w:tabs>
                <w:tab w:val="decimal" w:pos="796"/>
              </w:tabs>
              <w:ind w:left="-74" w:right="-88"/>
              <w:rPr>
                <w:color w:val="000000"/>
                <w:sz w:val="20"/>
                <w:szCs w:val="20"/>
                <w:lang w:val="en-GB"/>
              </w:rPr>
            </w:pPr>
            <w:r w:rsidRPr="00A27235">
              <w:rPr>
                <w:sz w:val="20"/>
                <w:szCs w:val="20"/>
              </w:rPr>
              <w:t xml:space="preserve"> 25,848 </w:t>
            </w:r>
          </w:p>
        </w:tc>
        <w:tc>
          <w:tcPr>
            <w:tcW w:w="180" w:type="dxa"/>
            <w:tcBorders>
              <w:top w:val="nil"/>
              <w:left w:val="nil"/>
              <w:right w:val="nil"/>
            </w:tcBorders>
            <w:shd w:val="clear" w:color="auto" w:fill="auto"/>
          </w:tcPr>
          <w:p w14:paraId="67C06560" w14:textId="77777777" w:rsidR="00C179B1" w:rsidRPr="00A27235" w:rsidRDefault="00C179B1" w:rsidP="00C179B1">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5AFDFF65" w14:textId="419A41E8" w:rsidR="00C179B1" w:rsidRPr="00A27235" w:rsidRDefault="00C179B1" w:rsidP="00C179B1">
            <w:pPr>
              <w:tabs>
                <w:tab w:val="decimal" w:pos="907"/>
              </w:tabs>
              <w:ind w:left="-74" w:right="-88"/>
              <w:rPr>
                <w:color w:val="000000"/>
                <w:sz w:val="20"/>
                <w:szCs w:val="20"/>
                <w:lang w:val="en-GB"/>
              </w:rPr>
            </w:pPr>
            <w:r w:rsidRPr="00A27235">
              <w:rPr>
                <w:sz w:val="20"/>
                <w:szCs w:val="20"/>
              </w:rPr>
              <w:t xml:space="preserve"> 5,882 </w:t>
            </w:r>
          </w:p>
        </w:tc>
        <w:tc>
          <w:tcPr>
            <w:tcW w:w="180" w:type="dxa"/>
            <w:tcBorders>
              <w:top w:val="nil"/>
              <w:left w:val="nil"/>
              <w:right w:val="nil"/>
            </w:tcBorders>
            <w:shd w:val="clear" w:color="auto" w:fill="auto"/>
          </w:tcPr>
          <w:p w14:paraId="5D3BB8A1" w14:textId="77777777" w:rsidR="00C179B1" w:rsidRPr="00A27235" w:rsidRDefault="00C179B1" w:rsidP="00C179B1">
            <w:pPr>
              <w:tabs>
                <w:tab w:val="decimal" w:pos="710"/>
              </w:tabs>
              <w:ind w:left="-74" w:right="-88"/>
              <w:rPr>
                <w:color w:val="000000"/>
                <w:sz w:val="20"/>
                <w:szCs w:val="20"/>
                <w:lang w:val="en-GB"/>
              </w:rPr>
            </w:pPr>
          </w:p>
        </w:tc>
        <w:tc>
          <w:tcPr>
            <w:tcW w:w="1091" w:type="dxa"/>
            <w:tcBorders>
              <w:top w:val="nil"/>
              <w:left w:val="nil"/>
              <w:right w:val="nil"/>
            </w:tcBorders>
            <w:shd w:val="clear" w:color="auto" w:fill="auto"/>
          </w:tcPr>
          <w:p w14:paraId="5726EAC1" w14:textId="55DF2743" w:rsidR="00C179B1" w:rsidRPr="00A27235" w:rsidRDefault="00C179B1" w:rsidP="003374CF">
            <w:pPr>
              <w:tabs>
                <w:tab w:val="decimal" w:pos="914"/>
              </w:tabs>
              <w:ind w:left="-74" w:right="-88"/>
              <w:rPr>
                <w:color w:val="000000"/>
                <w:sz w:val="20"/>
                <w:szCs w:val="20"/>
                <w:lang w:val="en-GB"/>
              </w:rPr>
            </w:pPr>
            <w:r w:rsidRPr="00A27235">
              <w:rPr>
                <w:sz w:val="20"/>
                <w:szCs w:val="20"/>
              </w:rPr>
              <w:t xml:space="preserve"> 61 </w:t>
            </w:r>
          </w:p>
        </w:tc>
        <w:tc>
          <w:tcPr>
            <w:tcW w:w="180" w:type="dxa"/>
            <w:tcBorders>
              <w:top w:val="nil"/>
              <w:left w:val="nil"/>
              <w:right w:val="nil"/>
            </w:tcBorders>
            <w:shd w:val="clear" w:color="auto" w:fill="auto"/>
          </w:tcPr>
          <w:p w14:paraId="0B08C808" w14:textId="77777777" w:rsidR="00C179B1" w:rsidRPr="00A27235" w:rsidRDefault="00C179B1" w:rsidP="00C179B1">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6AEE8D2E" w14:textId="6CF22834" w:rsidR="00C179B1" w:rsidRPr="00A27235" w:rsidRDefault="00C179B1" w:rsidP="0023570C">
            <w:pPr>
              <w:tabs>
                <w:tab w:val="decimal" w:pos="905"/>
              </w:tabs>
              <w:ind w:left="-74" w:right="-88"/>
              <w:rPr>
                <w:color w:val="000000"/>
                <w:sz w:val="20"/>
                <w:szCs w:val="20"/>
                <w:lang w:val="en-GB"/>
              </w:rPr>
            </w:pPr>
            <w:r w:rsidRPr="00A27235">
              <w:rPr>
                <w:sz w:val="20"/>
                <w:szCs w:val="20"/>
              </w:rPr>
              <w:t xml:space="preserve"> (30)</w:t>
            </w:r>
          </w:p>
        </w:tc>
        <w:tc>
          <w:tcPr>
            <w:tcW w:w="180" w:type="dxa"/>
            <w:tcBorders>
              <w:top w:val="nil"/>
              <w:left w:val="nil"/>
              <w:right w:val="nil"/>
            </w:tcBorders>
            <w:shd w:val="clear" w:color="auto" w:fill="auto"/>
          </w:tcPr>
          <w:p w14:paraId="5CAB1957" w14:textId="77777777" w:rsidR="00C179B1" w:rsidRPr="00A27235" w:rsidRDefault="00C179B1" w:rsidP="00C179B1">
            <w:pPr>
              <w:tabs>
                <w:tab w:val="decimal" w:pos="710"/>
              </w:tabs>
              <w:ind w:left="-74" w:right="-88"/>
              <w:rPr>
                <w:color w:val="000000"/>
                <w:sz w:val="20"/>
                <w:szCs w:val="20"/>
                <w:lang w:val="en-GB"/>
              </w:rPr>
            </w:pPr>
          </w:p>
        </w:tc>
        <w:tc>
          <w:tcPr>
            <w:tcW w:w="1069" w:type="dxa"/>
            <w:tcBorders>
              <w:top w:val="nil"/>
              <w:left w:val="nil"/>
              <w:right w:val="nil"/>
            </w:tcBorders>
            <w:shd w:val="clear" w:color="auto" w:fill="auto"/>
          </w:tcPr>
          <w:p w14:paraId="2AF813B8" w14:textId="20FD3E31" w:rsidR="00C179B1" w:rsidRPr="00A27235" w:rsidRDefault="00C179B1" w:rsidP="000E50D3">
            <w:pPr>
              <w:tabs>
                <w:tab w:val="decimal" w:pos="904"/>
              </w:tabs>
              <w:ind w:left="-74" w:right="-88"/>
              <w:rPr>
                <w:color w:val="000000"/>
                <w:sz w:val="20"/>
                <w:szCs w:val="20"/>
                <w:lang w:val="en-GB"/>
              </w:rPr>
            </w:pPr>
            <w:r w:rsidRPr="00A27235">
              <w:rPr>
                <w:sz w:val="20"/>
                <w:szCs w:val="20"/>
              </w:rPr>
              <w:t xml:space="preserve"> 31,761 </w:t>
            </w:r>
          </w:p>
        </w:tc>
      </w:tr>
      <w:tr w:rsidR="00C179B1" w:rsidRPr="006234DC" w14:paraId="399282BA" w14:textId="77777777" w:rsidTr="008D6BF0">
        <w:trPr>
          <w:cantSplit/>
        </w:trPr>
        <w:tc>
          <w:tcPr>
            <w:tcW w:w="3049" w:type="dxa"/>
            <w:shd w:val="clear" w:color="auto" w:fill="auto"/>
          </w:tcPr>
          <w:p w14:paraId="081F5896" w14:textId="77777777" w:rsidR="00C179B1" w:rsidRPr="006234DC" w:rsidRDefault="00C179B1" w:rsidP="00C179B1">
            <w:pPr>
              <w:spacing w:line="220" w:lineRule="atLeast"/>
              <w:ind w:left="180" w:right="-79" w:hanging="180"/>
              <w:rPr>
                <w:sz w:val="20"/>
                <w:szCs w:val="20"/>
                <w:lang w:val="en-GB"/>
              </w:rPr>
            </w:pPr>
            <w:r w:rsidRPr="006234DC">
              <w:rPr>
                <w:sz w:val="20"/>
                <w:szCs w:val="20"/>
                <w:lang w:val="en-GB"/>
              </w:rPr>
              <w:t>Fee and others</w:t>
            </w:r>
          </w:p>
        </w:tc>
        <w:tc>
          <w:tcPr>
            <w:tcW w:w="1080" w:type="dxa"/>
            <w:shd w:val="clear" w:color="auto" w:fill="auto"/>
          </w:tcPr>
          <w:p w14:paraId="35962FA2" w14:textId="2E479579" w:rsidR="00C179B1" w:rsidRPr="00A27235" w:rsidRDefault="00C179B1" w:rsidP="00C179B1">
            <w:pPr>
              <w:tabs>
                <w:tab w:val="decimal" w:pos="796"/>
              </w:tabs>
              <w:ind w:left="-74" w:right="-88"/>
              <w:rPr>
                <w:color w:val="000000"/>
                <w:sz w:val="20"/>
                <w:szCs w:val="20"/>
                <w:lang w:val="en-GB"/>
              </w:rPr>
            </w:pPr>
            <w:r w:rsidRPr="00A27235">
              <w:rPr>
                <w:sz w:val="20"/>
                <w:szCs w:val="20"/>
              </w:rPr>
              <w:t xml:space="preserve"> 8,917 </w:t>
            </w:r>
          </w:p>
        </w:tc>
        <w:tc>
          <w:tcPr>
            <w:tcW w:w="180" w:type="dxa"/>
            <w:shd w:val="clear" w:color="auto" w:fill="auto"/>
          </w:tcPr>
          <w:p w14:paraId="5DAE3C15"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0043D07E" w14:textId="0B3E1B3A" w:rsidR="00C179B1" w:rsidRPr="00A27235" w:rsidRDefault="00C179B1" w:rsidP="00C179B1">
            <w:pPr>
              <w:tabs>
                <w:tab w:val="decimal" w:pos="907"/>
              </w:tabs>
              <w:ind w:left="-74" w:right="-88"/>
              <w:rPr>
                <w:color w:val="000000"/>
                <w:sz w:val="20"/>
                <w:szCs w:val="20"/>
                <w:lang w:val="en-GB"/>
              </w:rPr>
            </w:pPr>
            <w:r w:rsidRPr="00A27235">
              <w:rPr>
                <w:sz w:val="20"/>
                <w:szCs w:val="20"/>
              </w:rPr>
              <w:t xml:space="preserve"> 1,039 </w:t>
            </w:r>
          </w:p>
        </w:tc>
        <w:tc>
          <w:tcPr>
            <w:tcW w:w="180" w:type="dxa"/>
            <w:shd w:val="clear" w:color="auto" w:fill="auto"/>
          </w:tcPr>
          <w:p w14:paraId="44A2239A"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91" w:type="dxa"/>
            <w:shd w:val="clear" w:color="auto" w:fill="auto"/>
          </w:tcPr>
          <w:p w14:paraId="1B3C9CC5" w14:textId="76BF8400" w:rsidR="00C179B1" w:rsidRPr="00A27235" w:rsidRDefault="00C179B1" w:rsidP="003374CF">
            <w:pPr>
              <w:tabs>
                <w:tab w:val="decimal" w:pos="914"/>
              </w:tabs>
              <w:ind w:left="-74" w:right="-88"/>
              <w:rPr>
                <w:color w:val="000000"/>
                <w:sz w:val="20"/>
                <w:szCs w:val="20"/>
                <w:lang w:val="en-GB"/>
              </w:rPr>
            </w:pPr>
            <w:r w:rsidRPr="00A27235">
              <w:rPr>
                <w:sz w:val="20"/>
                <w:szCs w:val="20"/>
              </w:rPr>
              <w:t xml:space="preserve"> 1,</w:t>
            </w:r>
            <w:r w:rsidR="0020479B" w:rsidRPr="00A27235">
              <w:rPr>
                <w:rFonts w:cs="Angsana New"/>
                <w:sz w:val="20"/>
                <w:szCs w:val="25"/>
              </w:rPr>
              <w:t>161</w:t>
            </w:r>
            <w:r w:rsidRPr="00A27235">
              <w:rPr>
                <w:sz w:val="20"/>
                <w:szCs w:val="20"/>
              </w:rPr>
              <w:t xml:space="preserve"> </w:t>
            </w:r>
          </w:p>
        </w:tc>
        <w:tc>
          <w:tcPr>
            <w:tcW w:w="180" w:type="dxa"/>
          </w:tcPr>
          <w:p w14:paraId="7F5700E9"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47CAF88F" w14:textId="112E9995" w:rsidR="00C179B1" w:rsidRPr="00A27235" w:rsidRDefault="00C179B1" w:rsidP="0023570C">
            <w:pPr>
              <w:tabs>
                <w:tab w:val="decimal" w:pos="905"/>
              </w:tabs>
              <w:ind w:left="-74" w:right="-88"/>
              <w:rPr>
                <w:color w:val="000000"/>
                <w:sz w:val="20"/>
                <w:szCs w:val="20"/>
                <w:lang w:val="en-GB"/>
              </w:rPr>
            </w:pPr>
            <w:r w:rsidRPr="00A27235">
              <w:rPr>
                <w:sz w:val="20"/>
                <w:szCs w:val="20"/>
              </w:rPr>
              <w:t xml:space="preserve"> (1,0</w:t>
            </w:r>
            <w:r w:rsidR="005B3785" w:rsidRPr="00A27235">
              <w:rPr>
                <w:sz w:val="20"/>
                <w:szCs w:val="20"/>
              </w:rPr>
              <w:t>18</w:t>
            </w:r>
            <w:r w:rsidRPr="00A27235">
              <w:rPr>
                <w:sz w:val="20"/>
                <w:szCs w:val="20"/>
              </w:rPr>
              <w:t>)</w:t>
            </w:r>
          </w:p>
        </w:tc>
        <w:tc>
          <w:tcPr>
            <w:tcW w:w="180" w:type="dxa"/>
          </w:tcPr>
          <w:p w14:paraId="50AE60FD"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69" w:type="dxa"/>
            <w:tcBorders>
              <w:left w:val="nil"/>
              <w:right w:val="nil"/>
            </w:tcBorders>
            <w:shd w:val="clear" w:color="auto" w:fill="auto"/>
          </w:tcPr>
          <w:p w14:paraId="4CCB97FC" w14:textId="1BC49754" w:rsidR="00C179B1" w:rsidRPr="00A27235" w:rsidRDefault="00C179B1" w:rsidP="000E50D3">
            <w:pPr>
              <w:tabs>
                <w:tab w:val="decimal" w:pos="904"/>
              </w:tabs>
              <w:ind w:left="-74" w:right="-88"/>
              <w:rPr>
                <w:color w:val="000000"/>
                <w:sz w:val="20"/>
                <w:szCs w:val="20"/>
                <w:lang w:val="en-GB"/>
              </w:rPr>
            </w:pPr>
            <w:r w:rsidRPr="00A27235">
              <w:rPr>
                <w:sz w:val="20"/>
                <w:szCs w:val="20"/>
              </w:rPr>
              <w:t xml:space="preserve"> 10,099 </w:t>
            </w:r>
          </w:p>
        </w:tc>
      </w:tr>
      <w:tr w:rsidR="00C179B1" w:rsidRPr="006234DC" w14:paraId="3F55B871" w14:textId="77777777" w:rsidTr="008D6BF0">
        <w:trPr>
          <w:cantSplit/>
        </w:trPr>
        <w:tc>
          <w:tcPr>
            <w:tcW w:w="3049" w:type="dxa"/>
            <w:shd w:val="clear" w:color="auto" w:fill="auto"/>
          </w:tcPr>
          <w:p w14:paraId="44ADEDCA" w14:textId="77777777" w:rsidR="00C179B1" w:rsidRPr="006234DC" w:rsidRDefault="00C179B1" w:rsidP="00C179B1">
            <w:pPr>
              <w:spacing w:line="220" w:lineRule="atLeast"/>
              <w:ind w:left="180" w:right="-79" w:hanging="180"/>
              <w:rPr>
                <w:sz w:val="20"/>
                <w:szCs w:val="20"/>
                <w:lang w:val="en-GB"/>
              </w:rPr>
            </w:pPr>
            <w:r w:rsidRPr="006234DC">
              <w:rPr>
                <w:sz w:val="20"/>
                <w:szCs w:val="20"/>
                <w:lang w:val="en-GB"/>
              </w:rPr>
              <w:t>Investment and trading income</w:t>
            </w:r>
          </w:p>
        </w:tc>
        <w:tc>
          <w:tcPr>
            <w:tcW w:w="1080" w:type="dxa"/>
            <w:tcBorders>
              <w:bottom w:val="single" w:sz="4" w:space="0" w:color="auto"/>
            </w:tcBorders>
            <w:shd w:val="clear" w:color="auto" w:fill="auto"/>
          </w:tcPr>
          <w:p w14:paraId="5F883E84" w14:textId="5FEE3A92" w:rsidR="00C179B1" w:rsidRPr="00A27235" w:rsidRDefault="00C179B1" w:rsidP="00C179B1">
            <w:pPr>
              <w:tabs>
                <w:tab w:val="decimal" w:pos="796"/>
              </w:tabs>
              <w:ind w:left="-74" w:right="-88"/>
              <w:rPr>
                <w:color w:val="000000"/>
                <w:sz w:val="20"/>
                <w:szCs w:val="20"/>
                <w:lang w:val="en-GB"/>
              </w:rPr>
            </w:pPr>
            <w:r w:rsidRPr="00A27235">
              <w:rPr>
                <w:sz w:val="20"/>
                <w:szCs w:val="20"/>
              </w:rPr>
              <w:t xml:space="preserve"> 1,579 </w:t>
            </w:r>
          </w:p>
        </w:tc>
        <w:tc>
          <w:tcPr>
            <w:tcW w:w="180" w:type="dxa"/>
            <w:shd w:val="clear" w:color="auto" w:fill="auto"/>
          </w:tcPr>
          <w:p w14:paraId="08D32985"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27EC8572" w14:textId="3BA73BF6" w:rsidR="00C179B1" w:rsidRPr="00A27235" w:rsidRDefault="00C179B1" w:rsidP="00C179B1">
            <w:pPr>
              <w:tabs>
                <w:tab w:val="decimal" w:pos="907"/>
              </w:tabs>
              <w:ind w:left="-74" w:right="-88"/>
              <w:rPr>
                <w:color w:val="000000"/>
                <w:sz w:val="20"/>
                <w:szCs w:val="20"/>
                <w:lang w:val="en-GB"/>
              </w:rPr>
            </w:pPr>
            <w:r w:rsidRPr="00A27235">
              <w:rPr>
                <w:sz w:val="20"/>
                <w:szCs w:val="20"/>
              </w:rPr>
              <w:t xml:space="preserve"> </w:t>
            </w:r>
            <w:r w:rsidR="005B3785" w:rsidRPr="00A27235">
              <w:rPr>
                <w:sz w:val="20"/>
                <w:szCs w:val="20"/>
              </w:rPr>
              <w:t>20</w:t>
            </w:r>
            <w:r w:rsidRPr="00A27235">
              <w:rPr>
                <w:sz w:val="20"/>
                <w:szCs w:val="20"/>
              </w:rPr>
              <w:t xml:space="preserve"> </w:t>
            </w:r>
          </w:p>
        </w:tc>
        <w:tc>
          <w:tcPr>
            <w:tcW w:w="180" w:type="dxa"/>
            <w:shd w:val="clear" w:color="auto" w:fill="auto"/>
          </w:tcPr>
          <w:p w14:paraId="37C82DBF"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91" w:type="dxa"/>
            <w:tcBorders>
              <w:bottom w:val="single" w:sz="4" w:space="0" w:color="auto"/>
            </w:tcBorders>
            <w:shd w:val="clear" w:color="auto" w:fill="auto"/>
          </w:tcPr>
          <w:p w14:paraId="158FCF3B" w14:textId="6D1FB153" w:rsidR="00C179B1" w:rsidRPr="00A27235" w:rsidRDefault="0020479B" w:rsidP="003374CF">
            <w:pPr>
              <w:tabs>
                <w:tab w:val="decimal" w:pos="914"/>
              </w:tabs>
              <w:ind w:left="-74" w:right="-88"/>
              <w:rPr>
                <w:color w:val="000000"/>
                <w:sz w:val="20"/>
                <w:szCs w:val="20"/>
                <w:lang w:val="en-GB"/>
              </w:rPr>
            </w:pPr>
            <w:r w:rsidRPr="00A27235">
              <w:rPr>
                <w:sz w:val="20"/>
                <w:szCs w:val="20"/>
              </w:rPr>
              <w:t>755</w:t>
            </w:r>
            <w:r w:rsidR="00C179B1" w:rsidRPr="00A27235">
              <w:rPr>
                <w:sz w:val="20"/>
                <w:szCs w:val="20"/>
              </w:rPr>
              <w:t xml:space="preserve"> </w:t>
            </w:r>
          </w:p>
        </w:tc>
        <w:tc>
          <w:tcPr>
            <w:tcW w:w="180" w:type="dxa"/>
          </w:tcPr>
          <w:p w14:paraId="490DD1EA"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323AE2CA" w14:textId="0D00AC52" w:rsidR="00C179B1" w:rsidRPr="00A27235" w:rsidRDefault="00C179B1" w:rsidP="0023570C">
            <w:pPr>
              <w:tabs>
                <w:tab w:val="decimal" w:pos="905"/>
              </w:tabs>
              <w:ind w:left="-74" w:right="-88"/>
              <w:rPr>
                <w:color w:val="000000"/>
                <w:sz w:val="20"/>
                <w:szCs w:val="20"/>
                <w:lang w:val="en-GB"/>
              </w:rPr>
            </w:pPr>
            <w:r w:rsidRPr="00A27235">
              <w:rPr>
                <w:sz w:val="20"/>
                <w:szCs w:val="20"/>
              </w:rPr>
              <w:t xml:space="preserve"> (1,2</w:t>
            </w:r>
            <w:r w:rsidR="005B3785" w:rsidRPr="00A27235">
              <w:rPr>
                <w:sz w:val="20"/>
                <w:szCs w:val="20"/>
              </w:rPr>
              <w:t>19</w:t>
            </w:r>
            <w:r w:rsidRPr="00A27235">
              <w:rPr>
                <w:sz w:val="20"/>
                <w:szCs w:val="20"/>
              </w:rPr>
              <w:t>)</w:t>
            </w:r>
          </w:p>
        </w:tc>
        <w:tc>
          <w:tcPr>
            <w:tcW w:w="180" w:type="dxa"/>
          </w:tcPr>
          <w:p w14:paraId="181B1EA0"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69" w:type="dxa"/>
            <w:tcBorders>
              <w:left w:val="nil"/>
              <w:bottom w:val="single" w:sz="4" w:space="0" w:color="auto"/>
              <w:right w:val="nil"/>
            </w:tcBorders>
            <w:shd w:val="clear" w:color="auto" w:fill="auto"/>
          </w:tcPr>
          <w:p w14:paraId="63729F4A" w14:textId="2654FE56" w:rsidR="00C179B1" w:rsidRPr="00A27235" w:rsidRDefault="00C179B1" w:rsidP="000E50D3">
            <w:pPr>
              <w:tabs>
                <w:tab w:val="decimal" w:pos="904"/>
              </w:tabs>
              <w:ind w:left="-74" w:right="-88"/>
              <w:rPr>
                <w:color w:val="000000"/>
                <w:sz w:val="20"/>
                <w:szCs w:val="20"/>
                <w:lang w:val="en-GB"/>
              </w:rPr>
            </w:pPr>
            <w:r w:rsidRPr="00A27235">
              <w:rPr>
                <w:sz w:val="20"/>
                <w:szCs w:val="20"/>
              </w:rPr>
              <w:t xml:space="preserve"> 1,135 </w:t>
            </w:r>
          </w:p>
        </w:tc>
      </w:tr>
      <w:tr w:rsidR="00C179B1" w:rsidRPr="006234DC" w14:paraId="0BB16EBB" w14:textId="77777777" w:rsidTr="008D6BF0">
        <w:trPr>
          <w:cantSplit/>
        </w:trPr>
        <w:tc>
          <w:tcPr>
            <w:tcW w:w="3049" w:type="dxa"/>
            <w:shd w:val="clear" w:color="auto" w:fill="auto"/>
          </w:tcPr>
          <w:p w14:paraId="5691A9BB" w14:textId="77777777" w:rsidR="00C179B1" w:rsidRPr="006234DC" w:rsidRDefault="00C179B1" w:rsidP="00C179B1">
            <w:pPr>
              <w:spacing w:line="220" w:lineRule="atLeast"/>
              <w:ind w:left="180" w:right="-79" w:hanging="180"/>
              <w:rPr>
                <w:sz w:val="20"/>
                <w:szCs w:val="20"/>
                <w:lang w:val="en-GB"/>
              </w:rPr>
            </w:pPr>
            <w:r w:rsidRPr="006234DC">
              <w:rPr>
                <w:sz w:val="20"/>
                <w:szCs w:val="20"/>
                <w:lang w:val="en-GB"/>
              </w:rPr>
              <w:t>Total operating income</w:t>
            </w:r>
          </w:p>
        </w:tc>
        <w:tc>
          <w:tcPr>
            <w:tcW w:w="1080" w:type="dxa"/>
            <w:tcBorders>
              <w:top w:val="single" w:sz="4" w:space="0" w:color="auto"/>
            </w:tcBorders>
            <w:shd w:val="clear" w:color="auto" w:fill="auto"/>
          </w:tcPr>
          <w:p w14:paraId="2D294D3E" w14:textId="25AE0136" w:rsidR="00C179B1" w:rsidRPr="00A27235" w:rsidRDefault="00C179B1" w:rsidP="00C179B1">
            <w:pPr>
              <w:tabs>
                <w:tab w:val="decimal" w:pos="796"/>
              </w:tabs>
              <w:ind w:left="-74" w:right="-88"/>
              <w:rPr>
                <w:color w:val="000000"/>
                <w:sz w:val="20"/>
                <w:szCs w:val="20"/>
                <w:lang w:val="en-GB"/>
              </w:rPr>
            </w:pPr>
            <w:r w:rsidRPr="00A27235">
              <w:rPr>
                <w:sz w:val="20"/>
                <w:szCs w:val="20"/>
              </w:rPr>
              <w:t xml:space="preserve"> 36,344 </w:t>
            </w:r>
          </w:p>
        </w:tc>
        <w:tc>
          <w:tcPr>
            <w:tcW w:w="180" w:type="dxa"/>
            <w:shd w:val="clear" w:color="auto" w:fill="auto"/>
          </w:tcPr>
          <w:p w14:paraId="248502FD"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1DD077FB" w14:textId="311F38AB" w:rsidR="00C179B1" w:rsidRPr="00A27235" w:rsidRDefault="00C179B1" w:rsidP="00C179B1">
            <w:pPr>
              <w:tabs>
                <w:tab w:val="decimal" w:pos="907"/>
              </w:tabs>
              <w:ind w:left="-74" w:right="-88"/>
              <w:rPr>
                <w:color w:val="000000"/>
                <w:sz w:val="20"/>
                <w:szCs w:val="20"/>
                <w:lang w:val="en-GB"/>
              </w:rPr>
            </w:pPr>
            <w:r w:rsidRPr="00A27235">
              <w:rPr>
                <w:sz w:val="20"/>
                <w:szCs w:val="20"/>
              </w:rPr>
              <w:t xml:space="preserve"> 6,94</w:t>
            </w:r>
            <w:r w:rsidR="005B3785" w:rsidRPr="00A27235">
              <w:rPr>
                <w:sz w:val="20"/>
                <w:szCs w:val="20"/>
              </w:rPr>
              <w:t>1</w:t>
            </w:r>
            <w:r w:rsidRPr="00A27235">
              <w:rPr>
                <w:sz w:val="20"/>
                <w:szCs w:val="20"/>
              </w:rPr>
              <w:t xml:space="preserve"> </w:t>
            </w:r>
          </w:p>
        </w:tc>
        <w:tc>
          <w:tcPr>
            <w:tcW w:w="180" w:type="dxa"/>
            <w:shd w:val="clear" w:color="auto" w:fill="auto"/>
          </w:tcPr>
          <w:p w14:paraId="6197AA61"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91" w:type="dxa"/>
            <w:tcBorders>
              <w:top w:val="single" w:sz="4" w:space="0" w:color="auto"/>
            </w:tcBorders>
            <w:shd w:val="clear" w:color="auto" w:fill="auto"/>
          </w:tcPr>
          <w:p w14:paraId="12702F0C" w14:textId="5E925877" w:rsidR="00C179B1" w:rsidRPr="00A27235" w:rsidRDefault="005B3785" w:rsidP="003374CF">
            <w:pPr>
              <w:tabs>
                <w:tab w:val="decimal" w:pos="914"/>
              </w:tabs>
              <w:ind w:left="-74" w:right="-88"/>
              <w:rPr>
                <w:color w:val="000000"/>
                <w:sz w:val="20"/>
                <w:szCs w:val="20"/>
                <w:lang w:val="en-GB"/>
              </w:rPr>
            </w:pPr>
            <w:r w:rsidRPr="00A27235">
              <w:rPr>
                <w:sz w:val="20"/>
                <w:szCs w:val="20"/>
              </w:rPr>
              <w:t>1</w:t>
            </w:r>
            <w:r w:rsidR="002441C7" w:rsidRPr="00A27235">
              <w:rPr>
                <w:sz w:val="20"/>
                <w:szCs w:val="20"/>
              </w:rPr>
              <w:t>,</w:t>
            </w:r>
            <w:r w:rsidRPr="00A27235">
              <w:rPr>
                <w:sz w:val="20"/>
                <w:szCs w:val="20"/>
              </w:rPr>
              <w:t>977</w:t>
            </w:r>
            <w:r w:rsidR="00C179B1" w:rsidRPr="00A27235">
              <w:rPr>
                <w:sz w:val="20"/>
                <w:szCs w:val="20"/>
              </w:rPr>
              <w:t xml:space="preserve"> </w:t>
            </w:r>
          </w:p>
        </w:tc>
        <w:tc>
          <w:tcPr>
            <w:tcW w:w="180" w:type="dxa"/>
          </w:tcPr>
          <w:p w14:paraId="74C990BC"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73C27108" w14:textId="24803EB1" w:rsidR="00C179B1" w:rsidRPr="00A27235" w:rsidRDefault="00C179B1" w:rsidP="0023570C">
            <w:pPr>
              <w:tabs>
                <w:tab w:val="decimal" w:pos="905"/>
              </w:tabs>
              <w:ind w:left="-74" w:right="-88"/>
              <w:rPr>
                <w:color w:val="000000"/>
                <w:sz w:val="20"/>
                <w:szCs w:val="20"/>
                <w:lang w:val="en-GB"/>
              </w:rPr>
            </w:pPr>
            <w:r w:rsidRPr="00A27235">
              <w:rPr>
                <w:sz w:val="20"/>
                <w:szCs w:val="20"/>
              </w:rPr>
              <w:t xml:space="preserve"> (2,</w:t>
            </w:r>
            <w:r w:rsidR="005B3785" w:rsidRPr="00A27235">
              <w:rPr>
                <w:sz w:val="20"/>
                <w:szCs w:val="20"/>
              </w:rPr>
              <w:t>2</w:t>
            </w:r>
            <w:r w:rsidR="009D3F6A" w:rsidRPr="00A27235">
              <w:rPr>
                <w:sz w:val="20"/>
                <w:szCs w:val="20"/>
              </w:rPr>
              <w:t>67</w:t>
            </w:r>
            <w:r w:rsidRPr="00A27235">
              <w:rPr>
                <w:sz w:val="20"/>
                <w:szCs w:val="20"/>
              </w:rPr>
              <w:t>)</w:t>
            </w:r>
          </w:p>
        </w:tc>
        <w:tc>
          <w:tcPr>
            <w:tcW w:w="180" w:type="dxa"/>
          </w:tcPr>
          <w:p w14:paraId="0577401D"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69" w:type="dxa"/>
            <w:tcBorders>
              <w:top w:val="single" w:sz="4" w:space="0" w:color="auto"/>
              <w:left w:val="nil"/>
              <w:right w:val="nil"/>
            </w:tcBorders>
            <w:shd w:val="clear" w:color="auto" w:fill="auto"/>
          </w:tcPr>
          <w:p w14:paraId="4AE343EB" w14:textId="260D3D9F" w:rsidR="00C179B1" w:rsidRPr="00A27235" w:rsidRDefault="00C179B1" w:rsidP="000E50D3">
            <w:pPr>
              <w:tabs>
                <w:tab w:val="decimal" w:pos="904"/>
              </w:tabs>
              <w:ind w:left="-74" w:right="-88"/>
              <w:rPr>
                <w:color w:val="000000"/>
                <w:sz w:val="20"/>
                <w:szCs w:val="20"/>
                <w:lang w:val="en-GB"/>
              </w:rPr>
            </w:pPr>
            <w:r w:rsidRPr="00A27235">
              <w:rPr>
                <w:sz w:val="20"/>
                <w:szCs w:val="20"/>
              </w:rPr>
              <w:t xml:space="preserve"> 42,995 </w:t>
            </w:r>
          </w:p>
        </w:tc>
      </w:tr>
      <w:tr w:rsidR="00C179B1" w:rsidRPr="006234DC" w14:paraId="159BEA69" w14:textId="77777777" w:rsidTr="008D6BF0">
        <w:trPr>
          <w:cantSplit/>
        </w:trPr>
        <w:tc>
          <w:tcPr>
            <w:tcW w:w="3049" w:type="dxa"/>
            <w:shd w:val="clear" w:color="auto" w:fill="auto"/>
          </w:tcPr>
          <w:p w14:paraId="30F1C60A" w14:textId="77777777" w:rsidR="00C179B1" w:rsidRPr="006234DC" w:rsidRDefault="00C179B1" w:rsidP="00C179B1">
            <w:pPr>
              <w:spacing w:line="220" w:lineRule="atLeast"/>
              <w:ind w:left="180" w:right="-79" w:hanging="180"/>
              <w:rPr>
                <w:sz w:val="20"/>
                <w:szCs w:val="20"/>
                <w:lang w:val="en-GB"/>
              </w:rPr>
            </w:pPr>
            <w:r w:rsidRPr="006234DC">
              <w:rPr>
                <w:sz w:val="20"/>
                <w:szCs w:val="20"/>
                <w:lang w:val="en-GB"/>
              </w:rPr>
              <w:t>Total operating expenses</w:t>
            </w:r>
          </w:p>
        </w:tc>
        <w:tc>
          <w:tcPr>
            <w:tcW w:w="1080" w:type="dxa"/>
            <w:tcBorders>
              <w:bottom w:val="single" w:sz="4" w:space="0" w:color="auto"/>
            </w:tcBorders>
            <w:shd w:val="clear" w:color="auto" w:fill="auto"/>
          </w:tcPr>
          <w:p w14:paraId="464739C3" w14:textId="6501B2C8" w:rsidR="00C179B1" w:rsidRPr="00A27235" w:rsidRDefault="00C179B1" w:rsidP="00C179B1">
            <w:pPr>
              <w:tabs>
                <w:tab w:val="decimal" w:pos="796"/>
              </w:tabs>
              <w:ind w:left="-74" w:right="-88"/>
              <w:rPr>
                <w:color w:val="000000"/>
                <w:sz w:val="20"/>
                <w:szCs w:val="20"/>
                <w:lang w:val="en-GB"/>
              </w:rPr>
            </w:pPr>
            <w:r w:rsidRPr="00A27235">
              <w:rPr>
                <w:sz w:val="20"/>
                <w:szCs w:val="20"/>
              </w:rPr>
              <w:t xml:space="preserve"> (13,685)</w:t>
            </w:r>
          </w:p>
        </w:tc>
        <w:tc>
          <w:tcPr>
            <w:tcW w:w="180" w:type="dxa"/>
            <w:shd w:val="clear" w:color="auto" w:fill="auto"/>
          </w:tcPr>
          <w:p w14:paraId="357FB64C"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7F814DE2" w14:textId="0D34A170" w:rsidR="00C179B1" w:rsidRPr="00A27235" w:rsidRDefault="00C179B1" w:rsidP="00C179B1">
            <w:pPr>
              <w:tabs>
                <w:tab w:val="decimal" w:pos="907"/>
              </w:tabs>
              <w:ind w:left="-74" w:right="-88"/>
              <w:rPr>
                <w:color w:val="000000"/>
                <w:sz w:val="20"/>
                <w:szCs w:val="20"/>
                <w:lang w:val="en-GB"/>
              </w:rPr>
            </w:pPr>
            <w:r w:rsidRPr="00A27235">
              <w:rPr>
                <w:sz w:val="20"/>
                <w:szCs w:val="20"/>
              </w:rPr>
              <w:t xml:space="preserve"> (3,337)</w:t>
            </w:r>
          </w:p>
        </w:tc>
        <w:tc>
          <w:tcPr>
            <w:tcW w:w="180" w:type="dxa"/>
            <w:shd w:val="clear" w:color="auto" w:fill="auto"/>
          </w:tcPr>
          <w:p w14:paraId="1E95D3DC"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91" w:type="dxa"/>
            <w:tcBorders>
              <w:bottom w:val="single" w:sz="4" w:space="0" w:color="auto"/>
            </w:tcBorders>
            <w:shd w:val="clear" w:color="auto" w:fill="auto"/>
          </w:tcPr>
          <w:p w14:paraId="74ED6307" w14:textId="3722060D" w:rsidR="00C179B1" w:rsidRPr="00A27235" w:rsidRDefault="00C179B1" w:rsidP="003374CF">
            <w:pPr>
              <w:tabs>
                <w:tab w:val="decimal" w:pos="914"/>
              </w:tabs>
              <w:ind w:left="-74" w:right="-88"/>
              <w:rPr>
                <w:color w:val="000000"/>
                <w:sz w:val="20"/>
                <w:szCs w:val="20"/>
                <w:lang w:val="en-GB"/>
              </w:rPr>
            </w:pPr>
            <w:r w:rsidRPr="00A27235">
              <w:rPr>
                <w:sz w:val="20"/>
                <w:szCs w:val="20"/>
              </w:rPr>
              <w:t xml:space="preserve"> (1,859)</w:t>
            </w:r>
          </w:p>
        </w:tc>
        <w:tc>
          <w:tcPr>
            <w:tcW w:w="180" w:type="dxa"/>
          </w:tcPr>
          <w:p w14:paraId="51FD0804"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732960AF" w14:textId="2F4EFBB0" w:rsidR="00C179B1" w:rsidRPr="00A27235" w:rsidRDefault="00C179B1" w:rsidP="0023570C">
            <w:pPr>
              <w:tabs>
                <w:tab w:val="decimal" w:pos="905"/>
              </w:tabs>
              <w:ind w:left="-74" w:right="-88"/>
              <w:rPr>
                <w:color w:val="000000"/>
                <w:sz w:val="20"/>
                <w:szCs w:val="20"/>
                <w:lang w:val="en-GB"/>
              </w:rPr>
            </w:pPr>
            <w:r w:rsidRPr="00A27235">
              <w:rPr>
                <w:sz w:val="20"/>
                <w:szCs w:val="20"/>
              </w:rPr>
              <w:t xml:space="preserve"> 781 </w:t>
            </w:r>
          </w:p>
        </w:tc>
        <w:tc>
          <w:tcPr>
            <w:tcW w:w="180" w:type="dxa"/>
          </w:tcPr>
          <w:p w14:paraId="156F149C"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69" w:type="dxa"/>
            <w:tcBorders>
              <w:left w:val="nil"/>
              <w:bottom w:val="single" w:sz="4" w:space="0" w:color="auto"/>
              <w:right w:val="nil"/>
            </w:tcBorders>
            <w:shd w:val="clear" w:color="auto" w:fill="auto"/>
          </w:tcPr>
          <w:p w14:paraId="61766209" w14:textId="041A560C" w:rsidR="00C179B1" w:rsidRPr="00A27235" w:rsidRDefault="00C179B1" w:rsidP="000E50D3">
            <w:pPr>
              <w:tabs>
                <w:tab w:val="decimal" w:pos="904"/>
              </w:tabs>
              <w:ind w:left="-74" w:right="-88"/>
              <w:rPr>
                <w:color w:val="000000"/>
                <w:sz w:val="20"/>
                <w:szCs w:val="20"/>
                <w:lang w:val="en-GB"/>
              </w:rPr>
            </w:pPr>
            <w:r w:rsidRPr="00A27235">
              <w:rPr>
                <w:sz w:val="20"/>
                <w:szCs w:val="20"/>
              </w:rPr>
              <w:t xml:space="preserve"> (18,100)</w:t>
            </w:r>
          </w:p>
        </w:tc>
      </w:tr>
      <w:tr w:rsidR="00C179B1" w:rsidRPr="006234DC" w14:paraId="0E47BF74" w14:textId="77777777" w:rsidTr="008D6BF0">
        <w:trPr>
          <w:cantSplit/>
        </w:trPr>
        <w:tc>
          <w:tcPr>
            <w:tcW w:w="3049" w:type="dxa"/>
            <w:shd w:val="clear" w:color="auto" w:fill="auto"/>
          </w:tcPr>
          <w:p w14:paraId="197C6A48" w14:textId="77777777" w:rsidR="00C179B1" w:rsidRPr="006234DC" w:rsidRDefault="00C179B1" w:rsidP="00C179B1">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80" w:type="dxa"/>
            <w:tcBorders>
              <w:top w:val="single" w:sz="4" w:space="0" w:color="auto"/>
              <w:bottom w:val="double" w:sz="4" w:space="0" w:color="auto"/>
            </w:tcBorders>
            <w:shd w:val="clear" w:color="auto" w:fill="auto"/>
            <w:vAlign w:val="bottom"/>
          </w:tcPr>
          <w:p w14:paraId="5505FF1B" w14:textId="0163CC4D" w:rsidR="00C179B1" w:rsidRPr="00A27235" w:rsidRDefault="00C179B1" w:rsidP="00C179B1">
            <w:pPr>
              <w:tabs>
                <w:tab w:val="decimal" w:pos="796"/>
              </w:tabs>
              <w:ind w:left="-74" w:right="-88"/>
              <w:rPr>
                <w:color w:val="000000"/>
                <w:sz w:val="20"/>
                <w:szCs w:val="20"/>
                <w:lang w:val="en-GB"/>
              </w:rPr>
            </w:pPr>
            <w:r w:rsidRPr="00A27235">
              <w:rPr>
                <w:sz w:val="20"/>
                <w:szCs w:val="20"/>
              </w:rPr>
              <w:t xml:space="preserve"> 22,659 </w:t>
            </w:r>
          </w:p>
        </w:tc>
        <w:tc>
          <w:tcPr>
            <w:tcW w:w="180" w:type="dxa"/>
            <w:shd w:val="clear" w:color="auto" w:fill="auto"/>
            <w:vAlign w:val="bottom"/>
          </w:tcPr>
          <w:p w14:paraId="62189C6D"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6535F7D5" w14:textId="6608E7ED" w:rsidR="00C179B1" w:rsidRPr="00A27235" w:rsidRDefault="00C179B1" w:rsidP="00C179B1">
            <w:pPr>
              <w:tabs>
                <w:tab w:val="decimal" w:pos="907"/>
              </w:tabs>
              <w:ind w:left="-74" w:right="-88"/>
              <w:rPr>
                <w:color w:val="000000"/>
                <w:sz w:val="20"/>
                <w:szCs w:val="20"/>
                <w:lang w:val="en-GB"/>
              </w:rPr>
            </w:pPr>
            <w:r w:rsidRPr="00A27235">
              <w:rPr>
                <w:sz w:val="20"/>
                <w:szCs w:val="20"/>
              </w:rPr>
              <w:t xml:space="preserve"> 3,60</w:t>
            </w:r>
            <w:r w:rsidR="009D3F6A" w:rsidRPr="00A27235">
              <w:rPr>
                <w:sz w:val="20"/>
                <w:szCs w:val="20"/>
              </w:rPr>
              <w:t>4</w:t>
            </w:r>
            <w:r w:rsidRPr="00A27235">
              <w:rPr>
                <w:sz w:val="20"/>
                <w:szCs w:val="20"/>
              </w:rPr>
              <w:t xml:space="preserve"> </w:t>
            </w:r>
          </w:p>
        </w:tc>
        <w:tc>
          <w:tcPr>
            <w:tcW w:w="180" w:type="dxa"/>
            <w:shd w:val="clear" w:color="auto" w:fill="auto"/>
            <w:vAlign w:val="bottom"/>
          </w:tcPr>
          <w:p w14:paraId="62719858"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91" w:type="dxa"/>
            <w:tcBorders>
              <w:top w:val="single" w:sz="4" w:space="0" w:color="auto"/>
              <w:bottom w:val="double" w:sz="4" w:space="0" w:color="auto"/>
            </w:tcBorders>
            <w:shd w:val="clear" w:color="auto" w:fill="auto"/>
            <w:vAlign w:val="bottom"/>
          </w:tcPr>
          <w:p w14:paraId="3AEE4C60" w14:textId="74215DC7" w:rsidR="00C179B1" w:rsidRPr="00A27235" w:rsidRDefault="00C179B1" w:rsidP="003374CF">
            <w:pPr>
              <w:tabs>
                <w:tab w:val="decimal" w:pos="914"/>
              </w:tabs>
              <w:ind w:left="-74" w:right="-88"/>
              <w:rPr>
                <w:color w:val="000000"/>
                <w:sz w:val="20"/>
                <w:szCs w:val="20"/>
                <w:lang w:val="en-GB"/>
              </w:rPr>
            </w:pPr>
            <w:r w:rsidRPr="00A27235">
              <w:rPr>
                <w:sz w:val="20"/>
                <w:szCs w:val="20"/>
              </w:rPr>
              <w:t xml:space="preserve"> </w:t>
            </w:r>
            <w:r w:rsidR="009D3F6A" w:rsidRPr="00A27235">
              <w:rPr>
                <w:sz w:val="20"/>
                <w:szCs w:val="20"/>
              </w:rPr>
              <w:t>118</w:t>
            </w:r>
            <w:r w:rsidRPr="00A27235">
              <w:rPr>
                <w:sz w:val="20"/>
                <w:szCs w:val="20"/>
              </w:rPr>
              <w:t xml:space="preserve"> </w:t>
            </w:r>
          </w:p>
        </w:tc>
        <w:tc>
          <w:tcPr>
            <w:tcW w:w="180" w:type="dxa"/>
            <w:vAlign w:val="bottom"/>
          </w:tcPr>
          <w:p w14:paraId="62F4C1A2"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62B55DFC" w14:textId="6E61F3A0" w:rsidR="00C179B1" w:rsidRPr="00A27235" w:rsidRDefault="00C179B1" w:rsidP="0023570C">
            <w:pPr>
              <w:tabs>
                <w:tab w:val="decimal" w:pos="905"/>
              </w:tabs>
              <w:ind w:left="-74" w:right="-88"/>
              <w:rPr>
                <w:color w:val="000000"/>
                <w:sz w:val="20"/>
                <w:szCs w:val="20"/>
                <w:lang w:val="en-GB"/>
              </w:rPr>
            </w:pPr>
            <w:r w:rsidRPr="00A27235">
              <w:rPr>
                <w:sz w:val="20"/>
                <w:szCs w:val="20"/>
              </w:rPr>
              <w:t xml:space="preserve"> (1,</w:t>
            </w:r>
            <w:r w:rsidR="009D3F6A" w:rsidRPr="00A27235">
              <w:rPr>
                <w:sz w:val="20"/>
                <w:szCs w:val="20"/>
              </w:rPr>
              <w:t>486</w:t>
            </w:r>
            <w:r w:rsidRPr="00A27235">
              <w:rPr>
                <w:sz w:val="20"/>
                <w:szCs w:val="20"/>
              </w:rPr>
              <w:t>)</w:t>
            </w:r>
          </w:p>
        </w:tc>
        <w:tc>
          <w:tcPr>
            <w:tcW w:w="180" w:type="dxa"/>
            <w:vAlign w:val="bottom"/>
          </w:tcPr>
          <w:p w14:paraId="62E3693B"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69" w:type="dxa"/>
            <w:tcBorders>
              <w:top w:val="single" w:sz="4" w:space="0" w:color="auto"/>
              <w:left w:val="nil"/>
              <w:right w:val="nil"/>
            </w:tcBorders>
            <w:shd w:val="clear" w:color="auto" w:fill="auto"/>
            <w:vAlign w:val="bottom"/>
          </w:tcPr>
          <w:p w14:paraId="4948F0B9" w14:textId="1AE06EB6" w:rsidR="00C179B1" w:rsidRPr="00A27235" w:rsidRDefault="00C179B1" w:rsidP="000E50D3">
            <w:pPr>
              <w:tabs>
                <w:tab w:val="decimal" w:pos="904"/>
              </w:tabs>
              <w:ind w:left="-74" w:right="-88"/>
              <w:rPr>
                <w:color w:val="000000"/>
                <w:sz w:val="20"/>
                <w:szCs w:val="20"/>
                <w:lang w:val="en-GB"/>
              </w:rPr>
            </w:pPr>
            <w:r w:rsidRPr="00A27235">
              <w:rPr>
                <w:sz w:val="20"/>
                <w:szCs w:val="20"/>
              </w:rPr>
              <w:t xml:space="preserve"> 24,895 </w:t>
            </w:r>
          </w:p>
        </w:tc>
      </w:tr>
      <w:tr w:rsidR="00C179B1" w:rsidRPr="006234DC" w14:paraId="44B3118F" w14:textId="77777777" w:rsidTr="008D6BF0">
        <w:trPr>
          <w:cantSplit/>
        </w:trPr>
        <w:tc>
          <w:tcPr>
            <w:tcW w:w="3049" w:type="dxa"/>
            <w:shd w:val="clear" w:color="auto" w:fill="auto"/>
          </w:tcPr>
          <w:p w14:paraId="71887B3C" w14:textId="77777777" w:rsidR="00C179B1" w:rsidRPr="006234DC" w:rsidRDefault="00C179B1" w:rsidP="00C179B1">
            <w:pPr>
              <w:spacing w:line="220" w:lineRule="atLeast"/>
              <w:ind w:left="180" w:right="-79" w:hanging="180"/>
              <w:rPr>
                <w:sz w:val="20"/>
                <w:szCs w:val="20"/>
                <w:lang w:val="en-GB"/>
              </w:rPr>
            </w:pPr>
            <w:r w:rsidRPr="006234DC">
              <w:rPr>
                <w:sz w:val="20"/>
                <w:szCs w:val="20"/>
                <w:lang w:val="en-GB"/>
              </w:rPr>
              <w:t>Expected credit loss</w:t>
            </w:r>
          </w:p>
        </w:tc>
        <w:tc>
          <w:tcPr>
            <w:tcW w:w="1080" w:type="dxa"/>
            <w:tcBorders>
              <w:top w:val="double" w:sz="4" w:space="0" w:color="auto"/>
            </w:tcBorders>
            <w:shd w:val="clear" w:color="auto" w:fill="auto"/>
          </w:tcPr>
          <w:p w14:paraId="1BECB28C" w14:textId="77777777" w:rsidR="00C179B1" w:rsidRPr="00A27235" w:rsidRDefault="00C179B1" w:rsidP="00C179B1">
            <w:pPr>
              <w:tabs>
                <w:tab w:val="decimal" w:pos="796"/>
              </w:tabs>
              <w:ind w:left="-74" w:right="-88"/>
              <w:rPr>
                <w:color w:val="000000"/>
                <w:sz w:val="20"/>
                <w:szCs w:val="20"/>
                <w:lang w:val="en-GB"/>
              </w:rPr>
            </w:pPr>
          </w:p>
        </w:tc>
        <w:tc>
          <w:tcPr>
            <w:tcW w:w="180" w:type="dxa"/>
            <w:shd w:val="clear" w:color="auto" w:fill="auto"/>
          </w:tcPr>
          <w:p w14:paraId="628A612D"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71BEDDA7" w14:textId="77777777" w:rsidR="00C179B1" w:rsidRPr="00A27235" w:rsidRDefault="00C179B1" w:rsidP="00C179B1">
            <w:pPr>
              <w:tabs>
                <w:tab w:val="decimal" w:pos="753"/>
              </w:tabs>
              <w:ind w:left="-74" w:right="-88"/>
              <w:rPr>
                <w:color w:val="000000"/>
                <w:sz w:val="20"/>
                <w:szCs w:val="20"/>
                <w:lang w:val="en-GB"/>
              </w:rPr>
            </w:pPr>
          </w:p>
        </w:tc>
        <w:tc>
          <w:tcPr>
            <w:tcW w:w="180" w:type="dxa"/>
            <w:shd w:val="clear" w:color="auto" w:fill="auto"/>
          </w:tcPr>
          <w:p w14:paraId="424A357F"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91" w:type="dxa"/>
            <w:tcBorders>
              <w:top w:val="double" w:sz="4" w:space="0" w:color="auto"/>
            </w:tcBorders>
            <w:shd w:val="clear" w:color="auto" w:fill="auto"/>
          </w:tcPr>
          <w:p w14:paraId="33F31D48" w14:textId="77777777" w:rsidR="00C179B1" w:rsidRPr="00A27235" w:rsidRDefault="00C179B1" w:rsidP="00C179B1">
            <w:pPr>
              <w:tabs>
                <w:tab w:val="decimal" w:pos="753"/>
              </w:tabs>
              <w:ind w:left="-74" w:right="-88"/>
              <w:rPr>
                <w:color w:val="000000"/>
                <w:sz w:val="20"/>
                <w:szCs w:val="20"/>
                <w:lang w:val="en-GB"/>
              </w:rPr>
            </w:pPr>
          </w:p>
        </w:tc>
        <w:tc>
          <w:tcPr>
            <w:tcW w:w="180" w:type="dxa"/>
          </w:tcPr>
          <w:p w14:paraId="10B72C53"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5E2C2579" w14:textId="77777777" w:rsidR="00C179B1" w:rsidRPr="00A27235" w:rsidRDefault="00C179B1" w:rsidP="00C179B1">
            <w:pPr>
              <w:tabs>
                <w:tab w:val="decimal" w:pos="753"/>
              </w:tabs>
              <w:ind w:left="-74" w:right="-88"/>
              <w:rPr>
                <w:color w:val="000000"/>
                <w:sz w:val="20"/>
                <w:szCs w:val="20"/>
                <w:lang w:val="en-GB"/>
              </w:rPr>
            </w:pPr>
          </w:p>
        </w:tc>
        <w:tc>
          <w:tcPr>
            <w:tcW w:w="180" w:type="dxa"/>
          </w:tcPr>
          <w:p w14:paraId="5EA66B12" w14:textId="77777777" w:rsidR="00C179B1" w:rsidRPr="00A27235" w:rsidRDefault="00C179B1" w:rsidP="00C179B1">
            <w:pPr>
              <w:pStyle w:val="acctfourfigures"/>
              <w:tabs>
                <w:tab w:val="decimal" w:pos="710"/>
              </w:tabs>
              <w:snapToGrid w:val="0"/>
              <w:spacing w:line="220" w:lineRule="atLeast"/>
              <w:ind w:left="-74" w:right="-88"/>
              <w:rPr>
                <w:rFonts w:cs="Times New Roman"/>
                <w:sz w:val="20"/>
              </w:rPr>
            </w:pPr>
          </w:p>
        </w:tc>
        <w:tc>
          <w:tcPr>
            <w:tcW w:w="1069" w:type="dxa"/>
            <w:tcBorders>
              <w:left w:val="nil"/>
              <w:right w:val="nil"/>
            </w:tcBorders>
            <w:shd w:val="clear" w:color="auto" w:fill="auto"/>
          </w:tcPr>
          <w:p w14:paraId="316682C2" w14:textId="2F04003A" w:rsidR="00C179B1" w:rsidRPr="00A27235" w:rsidRDefault="00C179B1" w:rsidP="000E50D3">
            <w:pPr>
              <w:tabs>
                <w:tab w:val="decimal" w:pos="904"/>
              </w:tabs>
              <w:ind w:left="-74" w:right="-88"/>
              <w:rPr>
                <w:color w:val="000000"/>
                <w:sz w:val="20"/>
                <w:szCs w:val="20"/>
                <w:lang w:val="en-GB"/>
              </w:rPr>
            </w:pPr>
            <w:r w:rsidRPr="00A27235">
              <w:rPr>
                <w:sz w:val="20"/>
                <w:szCs w:val="20"/>
              </w:rPr>
              <w:t xml:space="preserve"> (10,201)</w:t>
            </w:r>
          </w:p>
        </w:tc>
      </w:tr>
      <w:tr w:rsidR="00C179B1" w:rsidRPr="006234DC" w14:paraId="6B8F937B" w14:textId="77777777" w:rsidTr="008D6BF0">
        <w:trPr>
          <w:cantSplit/>
        </w:trPr>
        <w:tc>
          <w:tcPr>
            <w:tcW w:w="3049" w:type="dxa"/>
            <w:shd w:val="clear" w:color="auto" w:fill="auto"/>
          </w:tcPr>
          <w:p w14:paraId="24B586EC" w14:textId="77777777" w:rsidR="00C179B1" w:rsidRPr="006234DC" w:rsidRDefault="00C179B1" w:rsidP="00C179B1">
            <w:pPr>
              <w:spacing w:line="220" w:lineRule="atLeast"/>
              <w:ind w:left="180" w:right="-79" w:hanging="180"/>
              <w:rPr>
                <w:sz w:val="20"/>
                <w:szCs w:val="20"/>
                <w:lang w:val="en-GB"/>
              </w:rPr>
            </w:pPr>
            <w:r w:rsidRPr="006234DC">
              <w:rPr>
                <w:sz w:val="20"/>
                <w:szCs w:val="20"/>
                <w:lang w:val="en-GB"/>
              </w:rPr>
              <w:t>Income tax expense</w:t>
            </w:r>
          </w:p>
        </w:tc>
        <w:tc>
          <w:tcPr>
            <w:tcW w:w="1080" w:type="dxa"/>
            <w:shd w:val="clear" w:color="auto" w:fill="auto"/>
          </w:tcPr>
          <w:p w14:paraId="6305DBC2" w14:textId="77777777" w:rsidR="00C179B1" w:rsidRPr="00C179B1" w:rsidRDefault="00C179B1" w:rsidP="00C179B1">
            <w:pPr>
              <w:tabs>
                <w:tab w:val="decimal" w:pos="796"/>
              </w:tabs>
              <w:ind w:left="-74" w:right="-88"/>
              <w:rPr>
                <w:color w:val="000000"/>
                <w:sz w:val="20"/>
                <w:szCs w:val="20"/>
                <w:lang w:val="en-GB"/>
              </w:rPr>
            </w:pPr>
          </w:p>
        </w:tc>
        <w:tc>
          <w:tcPr>
            <w:tcW w:w="180" w:type="dxa"/>
            <w:shd w:val="clear" w:color="auto" w:fill="auto"/>
          </w:tcPr>
          <w:p w14:paraId="72CC7B03" w14:textId="77777777" w:rsidR="00C179B1" w:rsidRPr="00C179B1" w:rsidRDefault="00C179B1" w:rsidP="00C179B1">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998249E" w14:textId="77777777" w:rsidR="00C179B1" w:rsidRPr="00C179B1" w:rsidRDefault="00C179B1" w:rsidP="00C179B1">
            <w:pPr>
              <w:tabs>
                <w:tab w:val="decimal" w:pos="753"/>
              </w:tabs>
              <w:ind w:left="-74" w:right="-88"/>
              <w:rPr>
                <w:color w:val="000000"/>
                <w:sz w:val="20"/>
                <w:szCs w:val="20"/>
                <w:lang w:val="en-GB"/>
              </w:rPr>
            </w:pPr>
          </w:p>
        </w:tc>
        <w:tc>
          <w:tcPr>
            <w:tcW w:w="180" w:type="dxa"/>
            <w:shd w:val="clear" w:color="auto" w:fill="auto"/>
          </w:tcPr>
          <w:p w14:paraId="4CC1850F" w14:textId="77777777" w:rsidR="00C179B1" w:rsidRPr="00C179B1" w:rsidRDefault="00C179B1" w:rsidP="00C179B1">
            <w:pPr>
              <w:pStyle w:val="acctfourfigures"/>
              <w:tabs>
                <w:tab w:val="decimal" w:pos="710"/>
              </w:tabs>
              <w:snapToGrid w:val="0"/>
              <w:spacing w:line="220" w:lineRule="atLeast"/>
              <w:ind w:left="-74" w:right="-88"/>
              <w:rPr>
                <w:rFonts w:cs="Times New Roman"/>
                <w:sz w:val="20"/>
              </w:rPr>
            </w:pPr>
          </w:p>
        </w:tc>
        <w:tc>
          <w:tcPr>
            <w:tcW w:w="1091" w:type="dxa"/>
            <w:shd w:val="clear" w:color="auto" w:fill="auto"/>
          </w:tcPr>
          <w:p w14:paraId="371A6B1D" w14:textId="77777777" w:rsidR="00C179B1" w:rsidRPr="00C179B1" w:rsidRDefault="00C179B1" w:rsidP="00C179B1">
            <w:pPr>
              <w:tabs>
                <w:tab w:val="decimal" w:pos="753"/>
              </w:tabs>
              <w:ind w:left="-74" w:right="-88"/>
              <w:rPr>
                <w:color w:val="000000"/>
                <w:sz w:val="20"/>
                <w:szCs w:val="20"/>
                <w:lang w:val="en-GB"/>
              </w:rPr>
            </w:pPr>
          </w:p>
        </w:tc>
        <w:tc>
          <w:tcPr>
            <w:tcW w:w="180" w:type="dxa"/>
          </w:tcPr>
          <w:p w14:paraId="0B8C0923" w14:textId="77777777" w:rsidR="00C179B1" w:rsidRPr="00C179B1" w:rsidRDefault="00C179B1" w:rsidP="00C179B1">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16472FC7" w14:textId="77777777" w:rsidR="00C179B1" w:rsidRPr="00C179B1" w:rsidRDefault="00C179B1" w:rsidP="00C179B1">
            <w:pPr>
              <w:tabs>
                <w:tab w:val="decimal" w:pos="753"/>
              </w:tabs>
              <w:ind w:left="-74" w:right="-88"/>
              <w:rPr>
                <w:color w:val="000000"/>
                <w:sz w:val="20"/>
                <w:szCs w:val="20"/>
                <w:lang w:val="en-GB"/>
              </w:rPr>
            </w:pPr>
          </w:p>
        </w:tc>
        <w:tc>
          <w:tcPr>
            <w:tcW w:w="180" w:type="dxa"/>
          </w:tcPr>
          <w:p w14:paraId="44009147" w14:textId="77777777" w:rsidR="00C179B1" w:rsidRPr="00C179B1" w:rsidRDefault="00C179B1" w:rsidP="00C179B1">
            <w:pPr>
              <w:pStyle w:val="acctfourfigures"/>
              <w:tabs>
                <w:tab w:val="decimal" w:pos="710"/>
              </w:tabs>
              <w:snapToGrid w:val="0"/>
              <w:spacing w:line="220" w:lineRule="atLeast"/>
              <w:ind w:left="-74" w:right="-88"/>
              <w:rPr>
                <w:rFonts w:cs="Times New Roman"/>
                <w:sz w:val="20"/>
              </w:rPr>
            </w:pPr>
          </w:p>
        </w:tc>
        <w:tc>
          <w:tcPr>
            <w:tcW w:w="1069" w:type="dxa"/>
            <w:tcBorders>
              <w:left w:val="nil"/>
              <w:bottom w:val="single" w:sz="4" w:space="0" w:color="auto"/>
              <w:right w:val="nil"/>
            </w:tcBorders>
            <w:shd w:val="clear" w:color="auto" w:fill="auto"/>
          </w:tcPr>
          <w:p w14:paraId="64D21C2B" w14:textId="47898F2E" w:rsidR="00C179B1" w:rsidRPr="00C179B1" w:rsidRDefault="00C179B1" w:rsidP="000E50D3">
            <w:pPr>
              <w:tabs>
                <w:tab w:val="decimal" w:pos="904"/>
              </w:tabs>
              <w:ind w:left="-74" w:right="-88"/>
              <w:rPr>
                <w:color w:val="000000"/>
                <w:sz w:val="20"/>
                <w:szCs w:val="20"/>
                <w:lang w:val="en-GB"/>
              </w:rPr>
            </w:pPr>
            <w:r w:rsidRPr="00C179B1">
              <w:rPr>
                <w:sz w:val="20"/>
                <w:szCs w:val="20"/>
              </w:rPr>
              <w:t xml:space="preserve"> (3,354)</w:t>
            </w:r>
          </w:p>
        </w:tc>
      </w:tr>
      <w:tr w:rsidR="00C179B1" w:rsidRPr="006234DC" w14:paraId="11B8ABDD" w14:textId="77777777" w:rsidTr="008D6BF0">
        <w:trPr>
          <w:cantSplit/>
        </w:trPr>
        <w:tc>
          <w:tcPr>
            <w:tcW w:w="3049" w:type="dxa"/>
            <w:shd w:val="clear" w:color="auto" w:fill="auto"/>
          </w:tcPr>
          <w:p w14:paraId="7E19CB2B" w14:textId="77777777" w:rsidR="00C179B1" w:rsidRPr="006234DC" w:rsidRDefault="00C179B1" w:rsidP="00C179B1">
            <w:pPr>
              <w:spacing w:line="220" w:lineRule="atLeast"/>
              <w:ind w:left="180" w:right="-79" w:hanging="180"/>
              <w:rPr>
                <w:sz w:val="20"/>
                <w:szCs w:val="20"/>
                <w:lang w:val="en-GB"/>
              </w:rPr>
            </w:pPr>
            <w:r w:rsidRPr="006234DC">
              <w:rPr>
                <w:sz w:val="20"/>
                <w:szCs w:val="20"/>
                <w:lang w:val="en-GB"/>
              </w:rPr>
              <w:t>Net profit</w:t>
            </w:r>
          </w:p>
        </w:tc>
        <w:tc>
          <w:tcPr>
            <w:tcW w:w="1080" w:type="dxa"/>
            <w:shd w:val="clear" w:color="auto" w:fill="auto"/>
          </w:tcPr>
          <w:p w14:paraId="3E9429A1" w14:textId="77777777" w:rsidR="00C179B1" w:rsidRPr="00C179B1" w:rsidRDefault="00C179B1" w:rsidP="00C179B1">
            <w:pPr>
              <w:tabs>
                <w:tab w:val="decimal" w:pos="796"/>
              </w:tabs>
              <w:ind w:left="-74" w:right="-88"/>
              <w:rPr>
                <w:color w:val="000000"/>
                <w:sz w:val="20"/>
                <w:szCs w:val="20"/>
                <w:lang w:val="en-GB"/>
              </w:rPr>
            </w:pPr>
          </w:p>
        </w:tc>
        <w:tc>
          <w:tcPr>
            <w:tcW w:w="180" w:type="dxa"/>
            <w:shd w:val="clear" w:color="auto" w:fill="auto"/>
          </w:tcPr>
          <w:p w14:paraId="550DECD0" w14:textId="77777777" w:rsidR="00C179B1" w:rsidRPr="00C179B1" w:rsidRDefault="00C179B1" w:rsidP="00C179B1">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1242D3E9" w14:textId="77777777" w:rsidR="00C179B1" w:rsidRPr="00C179B1" w:rsidRDefault="00C179B1" w:rsidP="00C179B1">
            <w:pPr>
              <w:tabs>
                <w:tab w:val="decimal" w:pos="753"/>
              </w:tabs>
              <w:ind w:left="-74" w:right="-88"/>
              <w:rPr>
                <w:color w:val="000000"/>
                <w:sz w:val="20"/>
                <w:szCs w:val="20"/>
                <w:lang w:val="en-GB"/>
              </w:rPr>
            </w:pPr>
          </w:p>
        </w:tc>
        <w:tc>
          <w:tcPr>
            <w:tcW w:w="180" w:type="dxa"/>
            <w:shd w:val="clear" w:color="auto" w:fill="auto"/>
          </w:tcPr>
          <w:p w14:paraId="28C85E26" w14:textId="77777777" w:rsidR="00C179B1" w:rsidRPr="00C179B1" w:rsidRDefault="00C179B1" w:rsidP="00C179B1">
            <w:pPr>
              <w:pStyle w:val="acctfourfigures"/>
              <w:tabs>
                <w:tab w:val="decimal" w:pos="710"/>
              </w:tabs>
              <w:snapToGrid w:val="0"/>
              <w:spacing w:line="220" w:lineRule="atLeast"/>
              <w:ind w:left="-74" w:right="-88"/>
              <w:rPr>
                <w:rFonts w:cs="Times New Roman"/>
                <w:sz w:val="20"/>
              </w:rPr>
            </w:pPr>
          </w:p>
        </w:tc>
        <w:tc>
          <w:tcPr>
            <w:tcW w:w="1091" w:type="dxa"/>
            <w:shd w:val="clear" w:color="auto" w:fill="auto"/>
          </w:tcPr>
          <w:p w14:paraId="29D09CBE" w14:textId="77777777" w:rsidR="00C179B1" w:rsidRPr="00C179B1" w:rsidRDefault="00C179B1" w:rsidP="00C179B1">
            <w:pPr>
              <w:tabs>
                <w:tab w:val="decimal" w:pos="753"/>
              </w:tabs>
              <w:ind w:left="-74" w:right="-88"/>
              <w:rPr>
                <w:color w:val="000000"/>
                <w:sz w:val="20"/>
                <w:szCs w:val="20"/>
                <w:lang w:val="en-GB"/>
              </w:rPr>
            </w:pPr>
          </w:p>
        </w:tc>
        <w:tc>
          <w:tcPr>
            <w:tcW w:w="180" w:type="dxa"/>
          </w:tcPr>
          <w:p w14:paraId="4319DCB2" w14:textId="77777777" w:rsidR="00C179B1" w:rsidRPr="00C179B1" w:rsidRDefault="00C179B1" w:rsidP="00C179B1">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523470EE" w14:textId="77777777" w:rsidR="00C179B1" w:rsidRPr="00C179B1" w:rsidRDefault="00C179B1" w:rsidP="00C179B1">
            <w:pPr>
              <w:tabs>
                <w:tab w:val="decimal" w:pos="753"/>
              </w:tabs>
              <w:ind w:left="-74" w:right="-88"/>
              <w:rPr>
                <w:color w:val="000000"/>
                <w:sz w:val="20"/>
                <w:szCs w:val="20"/>
                <w:lang w:val="en-GB"/>
              </w:rPr>
            </w:pPr>
          </w:p>
        </w:tc>
        <w:tc>
          <w:tcPr>
            <w:tcW w:w="180" w:type="dxa"/>
          </w:tcPr>
          <w:p w14:paraId="40DD3340" w14:textId="77777777" w:rsidR="00C179B1" w:rsidRPr="00C179B1" w:rsidRDefault="00C179B1" w:rsidP="00C179B1">
            <w:pPr>
              <w:pStyle w:val="acctfourfigures"/>
              <w:tabs>
                <w:tab w:val="decimal" w:pos="710"/>
              </w:tabs>
              <w:snapToGrid w:val="0"/>
              <w:spacing w:line="220" w:lineRule="atLeast"/>
              <w:ind w:left="-74" w:right="-88"/>
              <w:rPr>
                <w:rFonts w:cs="Times New Roman"/>
                <w:sz w:val="20"/>
              </w:rPr>
            </w:pPr>
          </w:p>
        </w:tc>
        <w:tc>
          <w:tcPr>
            <w:tcW w:w="1069" w:type="dxa"/>
            <w:tcBorders>
              <w:top w:val="single" w:sz="4" w:space="0" w:color="auto"/>
              <w:left w:val="nil"/>
              <w:bottom w:val="double" w:sz="4" w:space="0" w:color="auto"/>
              <w:right w:val="nil"/>
            </w:tcBorders>
            <w:shd w:val="clear" w:color="auto" w:fill="auto"/>
          </w:tcPr>
          <w:p w14:paraId="01040176" w14:textId="0346B6F3" w:rsidR="00C179B1" w:rsidRPr="00C179B1" w:rsidRDefault="00C179B1" w:rsidP="000E50D3">
            <w:pPr>
              <w:tabs>
                <w:tab w:val="decimal" w:pos="904"/>
              </w:tabs>
              <w:ind w:left="-74" w:right="-88"/>
              <w:rPr>
                <w:color w:val="000000"/>
                <w:sz w:val="20"/>
                <w:szCs w:val="20"/>
                <w:cs/>
                <w:lang w:val="en-GB"/>
              </w:rPr>
            </w:pPr>
            <w:r w:rsidRPr="00C179B1">
              <w:rPr>
                <w:sz w:val="20"/>
                <w:szCs w:val="20"/>
              </w:rPr>
              <w:t xml:space="preserve"> 11,340 </w:t>
            </w:r>
          </w:p>
        </w:tc>
      </w:tr>
    </w:tbl>
    <w:p w14:paraId="39E3C5C3" w14:textId="6A472715" w:rsidR="0049652B" w:rsidRPr="00CD62DC" w:rsidRDefault="0049652B" w:rsidP="00FC6C12">
      <w:pPr>
        <w:suppressAutoHyphens w:val="0"/>
        <w:rPr>
          <w:rFonts w:cstheme="minorBidi"/>
          <w:sz w:val="22"/>
          <w:szCs w:val="22"/>
          <w:lang w:val="en-GB"/>
        </w:rPr>
      </w:pPr>
    </w:p>
    <w:p w14:paraId="46B3357B" w14:textId="5D8B73F2" w:rsidR="0049652B" w:rsidRDefault="0049652B">
      <w:pPr>
        <w:suppressAutoHyphens w:val="0"/>
        <w:rPr>
          <w:sz w:val="22"/>
          <w:szCs w:val="22"/>
          <w:lang w:val="en-GB"/>
        </w:rPr>
      </w:pPr>
    </w:p>
    <w:tbl>
      <w:tblPr>
        <w:tblW w:w="9169" w:type="dxa"/>
        <w:tblInd w:w="450" w:type="dxa"/>
        <w:tblLayout w:type="fixed"/>
        <w:tblCellMar>
          <w:left w:w="79" w:type="dxa"/>
          <w:right w:w="79" w:type="dxa"/>
        </w:tblCellMar>
        <w:tblLook w:val="0000" w:firstRow="0" w:lastRow="0" w:firstColumn="0" w:lastColumn="0" w:noHBand="0" w:noVBand="0"/>
      </w:tblPr>
      <w:tblGrid>
        <w:gridCol w:w="3049"/>
        <w:gridCol w:w="1080"/>
        <w:gridCol w:w="180"/>
        <w:gridCol w:w="1080"/>
        <w:gridCol w:w="180"/>
        <w:gridCol w:w="1091"/>
        <w:gridCol w:w="180"/>
        <w:gridCol w:w="1080"/>
        <w:gridCol w:w="180"/>
        <w:gridCol w:w="1069"/>
      </w:tblGrid>
      <w:tr w:rsidR="00F33FD7" w:rsidRPr="006234DC" w14:paraId="2D1D946B" w14:textId="77777777" w:rsidTr="00AA70B7">
        <w:trPr>
          <w:cantSplit/>
        </w:trPr>
        <w:tc>
          <w:tcPr>
            <w:tcW w:w="3049" w:type="dxa"/>
            <w:shd w:val="clear" w:color="auto" w:fill="auto"/>
          </w:tcPr>
          <w:p w14:paraId="5F33429C" w14:textId="77777777" w:rsidR="00F33FD7" w:rsidRPr="006234DC" w:rsidRDefault="00F33FD7" w:rsidP="001E1B40">
            <w:pPr>
              <w:spacing w:line="220" w:lineRule="atLeast"/>
              <w:ind w:left="180" w:right="-79" w:hanging="180"/>
              <w:rPr>
                <w:sz w:val="20"/>
                <w:szCs w:val="20"/>
                <w:lang w:val="en-GB"/>
              </w:rPr>
            </w:pPr>
            <w:r w:rsidRPr="006234DC">
              <w:rPr>
                <w:lang w:val="en-GB"/>
              </w:rPr>
              <w:br w:type="page"/>
            </w:r>
          </w:p>
        </w:tc>
        <w:tc>
          <w:tcPr>
            <w:tcW w:w="6120" w:type="dxa"/>
            <w:gridSpan w:val="9"/>
            <w:tcBorders>
              <w:top w:val="nil"/>
              <w:left w:val="nil"/>
              <w:bottom w:val="nil"/>
              <w:right w:val="nil"/>
            </w:tcBorders>
            <w:shd w:val="clear" w:color="auto" w:fill="auto"/>
            <w:vAlign w:val="bottom"/>
          </w:tcPr>
          <w:p w14:paraId="4C8F3629" w14:textId="77777777" w:rsidR="00F33FD7" w:rsidRPr="006234DC" w:rsidRDefault="00F33FD7" w:rsidP="001E1B40">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F33FD7" w:rsidRPr="006234DC" w14:paraId="78A80610" w14:textId="77777777" w:rsidTr="00AA70B7">
        <w:trPr>
          <w:cantSplit/>
          <w:trHeight w:val="892"/>
        </w:trPr>
        <w:tc>
          <w:tcPr>
            <w:tcW w:w="3049" w:type="dxa"/>
            <w:shd w:val="clear" w:color="auto" w:fill="auto"/>
          </w:tcPr>
          <w:p w14:paraId="62D39852" w14:textId="77777777" w:rsidR="00F33FD7" w:rsidRPr="006234DC" w:rsidRDefault="00F33FD7" w:rsidP="001E1B40">
            <w:pPr>
              <w:spacing w:line="220" w:lineRule="atLeast"/>
              <w:ind w:left="191" w:right="-79" w:hanging="180"/>
              <w:rPr>
                <w:rFonts w:cstheme="minorBidi"/>
                <w:b/>
                <w:bCs/>
                <w:i/>
                <w:iCs/>
                <w:sz w:val="20"/>
                <w:szCs w:val="20"/>
                <w:lang w:val="en-GB"/>
              </w:rPr>
            </w:pPr>
          </w:p>
          <w:p w14:paraId="6A877E9E" w14:textId="77777777" w:rsidR="00F33FD7" w:rsidRDefault="00F33FD7" w:rsidP="001E1B40">
            <w:pPr>
              <w:spacing w:line="220" w:lineRule="atLeast"/>
              <w:ind w:left="191" w:right="-79" w:hanging="180"/>
              <w:rPr>
                <w:rFonts w:cstheme="minorBidi"/>
                <w:b/>
                <w:bCs/>
                <w:i/>
                <w:iCs/>
                <w:sz w:val="20"/>
                <w:szCs w:val="20"/>
                <w:lang w:val="en-GB"/>
              </w:rPr>
            </w:pPr>
          </w:p>
          <w:p w14:paraId="358D28F8" w14:textId="77777777" w:rsidR="00A36FE4" w:rsidRPr="006234DC" w:rsidRDefault="00A36FE4" w:rsidP="001E1B40">
            <w:pPr>
              <w:spacing w:line="220" w:lineRule="atLeast"/>
              <w:ind w:left="191" w:right="-79" w:hanging="180"/>
              <w:rPr>
                <w:rFonts w:cstheme="minorBidi"/>
                <w:b/>
                <w:bCs/>
                <w:i/>
                <w:iCs/>
                <w:sz w:val="20"/>
                <w:szCs w:val="20"/>
                <w:lang w:val="en-GB"/>
              </w:rPr>
            </w:pPr>
          </w:p>
          <w:p w14:paraId="1553863A" w14:textId="55E2DF09" w:rsidR="00F33FD7" w:rsidRPr="006234DC" w:rsidRDefault="00F33FD7" w:rsidP="00A36FE4">
            <w:pPr>
              <w:spacing w:line="220" w:lineRule="atLeast"/>
              <w:ind w:left="191" w:right="-79" w:hanging="180"/>
              <w:rPr>
                <w:b/>
                <w:bCs/>
                <w:i/>
                <w:iCs/>
                <w:sz w:val="20"/>
                <w:szCs w:val="20"/>
                <w:lang w:val="en-GB"/>
              </w:rPr>
            </w:pPr>
            <w:r>
              <w:rPr>
                <w:b/>
                <w:bCs/>
                <w:i/>
                <w:iCs/>
                <w:sz w:val="20"/>
                <w:szCs w:val="20"/>
                <w:lang w:val="en-GB"/>
              </w:rPr>
              <w:t>T</w:t>
            </w:r>
            <w:r w:rsidRPr="006234DC">
              <w:rPr>
                <w:b/>
                <w:bCs/>
                <w:i/>
                <w:iCs/>
                <w:sz w:val="20"/>
                <w:szCs w:val="20"/>
                <w:lang w:val="en-GB"/>
              </w:rPr>
              <w:t xml:space="preserve">hree-month period ended </w:t>
            </w:r>
            <w:r>
              <w:rPr>
                <w:b/>
                <w:bCs/>
                <w:i/>
                <w:iCs/>
                <w:sz w:val="20"/>
                <w:szCs w:val="20"/>
                <w:lang w:val="en-GB"/>
              </w:rPr>
              <w:br/>
            </w:r>
            <w:r w:rsidRPr="006234DC">
              <w:rPr>
                <w:b/>
                <w:bCs/>
                <w:i/>
                <w:iCs/>
                <w:sz w:val="20"/>
                <w:szCs w:val="20"/>
                <w:lang w:val="en-GB"/>
              </w:rPr>
              <w:t>31 March 2023</w:t>
            </w:r>
          </w:p>
        </w:tc>
        <w:tc>
          <w:tcPr>
            <w:tcW w:w="1080" w:type="dxa"/>
            <w:shd w:val="clear" w:color="auto" w:fill="auto"/>
            <w:vAlign w:val="bottom"/>
          </w:tcPr>
          <w:p w14:paraId="40511C70" w14:textId="77777777" w:rsidR="00F33FD7" w:rsidRPr="006234DC" w:rsidRDefault="00F33FD7" w:rsidP="001E1B40">
            <w:pPr>
              <w:pStyle w:val="acctfourfigures"/>
              <w:spacing w:line="220" w:lineRule="atLeast"/>
              <w:ind w:right="-79"/>
              <w:jc w:val="center"/>
              <w:rPr>
                <w:rFonts w:cs="Times New Roman"/>
                <w:sz w:val="20"/>
              </w:rPr>
            </w:pPr>
            <w:r w:rsidRPr="006234DC">
              <w:rPr>
                <w:rFonts w:cs="Times New Roman"/>
                <w:sz w:val="20"/>
              </w:rPr>
              <w:t>Gen 1</w:t>
            </w:r>
          </w:p>
          <w:p w14:paraId="02BCC577" w14:textId="77777777" w:rsidR="00F33FD7" w:rsidRPr="006234DC" w:rsidRDefault="00F33FD7" w:rsidP="001E1B40">
            <w:pPr>
              <w:pStyle w:val="acctfourfigures"/>
              <w:spacing w:line="220" w:lineRule="atLeast"/>
              <w:ind w:right="-79"/>
              <w:jc w:val="center"/>
              <w:rPr>
                <w:rFonts w:cs="Times New Roman"/>
                <w:sz w:val="20"/>
              </w:rPr>
            </w:pPr>
            <w:r w:rsidRPr="006234DC">
              <w:rPr>
                <w:rFonts w:cs="Times New Roman"/>
                <w:sz w:val="20"/>
              </w:rPr>
              <w:t>Banking Services</w:t>
            </w:r>
          </w:p>
        </w:tc>
        <w:tc>
          <w:tcPr>
            <w:tcW w:w="180" w:type="dxa"/>
            <w:shd w:val="clear" w:color="auto" w:fill="auto"/>
            <w:vAlign w:val="bottom"/>
          </w:tcPr>
          <w:p w14:paraId="1EF0125E" w14:textId="77777777" w:rsidR="00F33FD7" w:rsidRPr="006234DC" w:rsidRDefault="00F33FD7" w:rsidP="001E1B40">
            <w:pPr>
              <w:pStyle w:val="acctfourfigures"/>
              <w:snapToGrid w:val="0"/>
              <w:spacing w:line="220" w:lineRule="atLeast"/>
              <w:ind w:left="180" w:right="-79" w:hanging="180"/>
              <w:jc w:val="center"/>
              <w:rPr>
                <w:rFonts w:cstheme="minorBidi"/>
                <w:sz w:val="20"/>
                <w:szCs w:val="25"/>
                <w:cs/>
                <w:lang w:bidi="th-TH"/>
              </w:rPr>
            </w:pPr>
          </w:p>
        </w:tc>
        <w:tc>
          <w:tcPr>
            <w:tcW w:w="1080" w:type="dxa"/>
            <w:shd w:val="clear" w:color="auto" w:fill="auto"/>
            <w:vAlign w:val="bottom"/>
          </w:tcPr>
          <w:p w14:paraId="7AFD5319" w14:textId="77777777" w:rsidR="00F33FD7" w:rsidRPr="006234DC" w:rsidRDefault="00F33FD7" w:rsidP="009F776E">
            <w:pPr>
              <w:pStyle w:val="acctfourfigures"/>
              <w:spacing w:line="220" w:lineRule="atLeast"/>
              <w:ind w:left="-79" w:right="-79"/>
              <w:jc w:val="center"/>
              <w:rPr>
                <w:rFonts w:cs="Times New Roman"/>
                <w:sz w:val="20"/>
              </w:rPr>
            </w:pPr>
            <w:r w:rsidRPr="006234DC">
              <w:rPr>
                <w:rFonts w:cs="Times New Roman"/>
                <w:sz w:val="20"/>
              </w:rPr>
              <w:t>Gen 2</w:t>
            </w:r>
          </w:p>
          <w:p w14:paraId="6369EAB4" w14:textId="77777777" w:rsidR="00F33FD7" w:rsidRPr="006234DC" w:rsidRDefault="00F33FD7" w:rsidP="009F776E">
            <w:pPr>
              <w:pStyle w:val="acctfourfigures"/>
              <w:spacing w:line="220" w:lineRule="atLeast"/>
              <w:ind w:left="-79"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715DE8B5" w14:textId="77777777" w:rsidR="00F33FD7" w:rsidRPr="006234DC" w:rsidRDefault="00F33FD7" w:rsidP="001E1B40">
            <w:pPr>
              <w:pStyle w:val="acctfourfigures"/>
              <w:tabs>
                <w:tab w:val="decimal" w:pos="641"/>
              </w:tabs>
              <w:snapToGrid w:val="0"/>
              <w:spacing w:line="220" w:lineRule="atLeast"/>
              <w:ind w:left="180" w:right="-79" w:hanging="180"/>
              <w:jc w:val="center"/>
              <w:rPr>
                <w:rFonts w:cs="Times New Roman"/>
                <w:sz w:val="20"/>
              </w:rPr>
            </w:pPr>
          </w:p>
        </w:tc>
        <w:tc>
          <w:tcPr>
            <w:tcW w:w="1091" w:type="dxa"/>
            <w:shd w:val="clear" w:color="auto" w:fill="auto"/>
            <w:vAlign w:val="bottom"/>
          </w:tcPr>
          <w:p w14:paraId="3AB5687B" w14:textId="77777777" w:rsidR="00F33FD7" w:rsidRPr="006234DC" w:rsidRDefault="00F33FD7" w:rsidP="001E1B40">
            <w:pPr>
              <w:pStyle w:val="acctfourfigures"/>
              <w:spacing w:line="220" w:lineRule="atLeast"/>
              <w:ind w:right="-79"/>
              <w:jc w:val="center"/>
              <w:rPr>
                <w:rFonts w:cs="Times New Roman"/>
                <w:sz w:val="20"/>
              </w:rPr>
            </w:pPr>
            <w:r w:rsidRPr="006234DC">
              <w:rPr>
                <w:rFonts w:cs="Times New Roman"/>
                <w:sz w:val="20"/>
              </w:rPr>
              <w:t>Gen 3</w:t>
            </w:r>
          </w:p>
          <w:p w14:paraId="5C7612EB" w14:textId="77777777" w:rsidR="00F33FD7" w:rsidRPr="006234DC" w:rsidRDefault="00F33FD7" w:rsidP="001E1B40">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38C0B237" w14:textId="77777777" w:rsidR="00F33FD7" w:rsidRPr="006234DC" w:rsidRDefault="00F33FD7" w:rsidP="001E1B40">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5381B096" w14:textId="77777777" w:rsidR="00F33FD7" w:rsidRPr="006234DC" w:rsidRDefault="00F33FD7" w:rsidP="001E1B40">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316044B5" w14:textId="77777777" w:rsidR="00F33FD7" w:rsidRPr="006234DC" w:rsidRDefault="00F33FD7" w:rsidP="001E1B40">
            <w:pPr>
              <w:pStyle w:val="acctfourfigures"/>
              <w:snapToGrid w:val="0"/>
              <w:spacing w:line="220" w:lineRule="atLeast"/>
              <w:ind w:left="-121" w:right="-79" w:firstLine="41"/>
              <w:jc w:val="center"/>
              <w:rPr>
                <w:rFonts w:cs="Times New Roman"/>
                <w:sz w:val="20"/>
              </w:rPr>
            </w:pPr>
          </w:p>
        </w:tc>
        <w:tc>
          <w:tcPr>
            <w:tcW w:w="1069" w:type="dxa"/>
            <w:vAlign w:val="bottom"/>
          </w:tcPr>
          <w:p w14:paraId="5538A1E7" w14:textId="77777777" w:rsidR="00F33FD7" w:rsidRPr="006234DC" w:rsidRDefault="00F33FD7" w:rsidP="001E1B40">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F33FD7" w:rsidRPr="006234DC" w14:paraId="3671D21A" w14:textId="77777777" w:rsidTr="00AA70B7">
        <w:trPr>
          <w:cantSplit/>
        </w:trPr>
        <w:tc>
          <w:tcPr>
            <w:tcW w:w="3049" w:type="dxa"/>
            <w:shd w:val="clear" w:color="auto" w:fill="auto"/>
          </w:tcPr>
          <w:p w14:paraId="60FD8A46" w14:textId="77777777" w:rsidR="00F33FD7" w:rsidRPr="006234DC" w:rsidRDefault="00F33FD7" w:rsidP="001E1B40">
            <w:pPr>
              <w:spacing w:line="220" w:lineRule="atLeast"/>
              <w:ind w:left="180" w:right="-79" w:hanging="180"/>
              <w:rPr>
                <w:sz w:val="20"/>
                <w:szCs w:val="20"/>
                <w:lang w:val="en-GB"/>
              </w:rPr>
            </w:pPr>
          </w:p>
        </w:tc>
        <w:tc>
          <w:tcPr>
            <w:tcW w:w="6120" w:type="dxa"/>
            <w:gridSpan w:val="9"/>
            <w:tcBorders>
              <w:top w:val="nil"/>
              <w:left w:val="nil"/>
              <w:bottom w:val="nil"/>
              <w:right w:val="nil"/>
            </w:tcBorders>
            <w:shd w:val="clear" w:color="auto" w:fill="auto"/>
            <w:vAlign w:val="bottom"/>
          </w:tcPr>
          <w:p w14:paraId="79AE8002" w14:textId="77777777" w:rsidR="00F33FD7" w:rsidRPr="006234DC" w:rsidRDefault="00F33FD7" w:rsidP="001E1B40">
            <w:pPr>
              <w:tabs>
                <w:tab w:val="decimal" w:pos="753"/>
              </w:tabs>
              <w:ind w:left="-74" w:right="-88"/>
              <w:jc w:val="center"/>
              <w:rPr>
                <w:color w:val="000000"/>
                <w:sz w:val="20"/>
                <w:szCs w:val="20"/>
                <w:cs/>
                <w:lang w:val="en-GB"/>
              </w:rPr>
            </w:pPr>
            <w:r w:rsidRPr="006234DC">
              <w:rPr>
                <w:i/>
                <w:iCs/>
                <w:sz w:val="20"/>
                <w:lang w:val="en-GB"/>
              </w:rPr>
              <w:t>(in million Baht)</w:t>
            </w:r>
          </w:p>
        </w:tc>
      </w:tr>
      <w:tr w:rsidR="00F33FD7" w:rsidRPr="00DC0ADE" w14:paraId="0C8866CB" w14:textId="77777777" w:rsidTr="00AA70B7">
        <w:trPr>
          <w:cantSplit/>
          <w:trHeight w:val="70"/>
        </w:trPr>
        <w:tc>
          <w:tcPr>
            <w:tcW w:w="3049" w:type="dxa"/>
            <w:shd w:val="clear" w:color="auto" w:fill="auto"/>
          </w:tcPr>
          <w:p w14:paraId="4795EF36" w14:textId="77777777" w:rsidR="00F33FD7" w:rsidRPr="006234DC" w:rsidRDefault="00F33FD7" w:rsidP="001E1B40">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80" w:type="dxa"/>
            <w:tcBorders>
              <w:top w:val="nil"/>
              <w:left w:val="nil"/>
              <w:right w:val="nil"/>
            </w:tcBorders>
            <w:shd w:val="clear" w:color="auto" w:fill="auto"/>
            <w:vAlign w:val="bottom"/>
          </w:tcPr>
          <w:p w14:paraId="5E06B432" w14:textId="77777777" w:rsidR="00F33FD7" w:rsidRPr="00DC0ADE" w:rsidRDefault="00F33FD7" w:rsidP="001E1B40">
            <w:pPr>
              <w:tabs>
                <w:tab w:val="decimal" w:pos="796"/>
              </w:tabs>
              <w:ind w:left="-74" w:right="-88"/>
              <w:rPr>
                <w:color w:val="000000"/>
                <w:sz w:val="20"/>
                <w:szCs w:val="20"/>
                <w:lang w:val="en-GB"/>
              </w:rPr>
            </w:pPr>
            <w:r w:rsidRPr="00DC0ADE">
              <w:rPr>
                <w:sz w:val="20"/>
                <w:szCs w:val="20"/>
              </w:rPr>
              <w:t xml:space="preserve"> 24,439 </w:t>
            </w:r>
          </w:p>
        </w:tc>
        <w:tc>
          <w:tcPr>
            <w:tcW w:w="180" w:type="dxa"/>
            <w:tcBorders>
              <w:top w:val="nil"/>
              <w:left w:val="nil"/>
              <w:right w:val="nil"/>
            </w:tcBorders>
            <w:shd w:val="clear" w:color="auto" w:fill="auto"/>
            <w:vAlign w:val="bottom"/>
          </w:tcPr>
          <w:p w14:paraId="423BCA3D" w14:textId="77777777" w:rsidR="00F33FD7" w:rsidRPr="00DC0ADE" w:rsidRDefault="00F33FD7" w:rsidP="001E1B40">
            <w:pPr>
              <w:tabs>
                <w:tab w:val="decimal" w:pos="710"/>
              </w:tabs>
              <w:ind w:left="-74" w:right="-88"/>
              <w:rPr>
                <w:color w:val="000000"/>
                <w:sz w:val="20"/>
                <w:szCs w:val="20"/>
                <w:lang w:val="en-GB"/>
              </w:rPr>
            </w:pPr>
          </w:p>
        </w:tc>
        <w:tc>
          <w:tcPr>
            <w:tcW w:w="1080" w:type="dxa"/>
            <w:tcBorders>
              <w:top w:val="nil"/>
              <w:left w:val="nil"/>
              <w:right w:val="nil"/>
            </w:tcBorders>
            <w:shd w:val="clear" w:color="auto" w:fill="auto"/>
            <w:vAlign w:val="bottom"/>
          </w:tcPr>
          <w:p w14:paraId="0ACA6B77" w14:textId="77777777" w:rsidR="00F33FD7" w:rsidRPr="00DC0ADE" w:rsidRDefault="00F33FD7" w:rsidP="001E1B40">
            <w:pPr>
              <w:tabs>
                <w:tab w:val="decimal" w:pos="907"/>
              </w:tabs>
              <w:ind w:left="-74" w:right="-88"/>
              <w:rPr>
                <w:color w:val="000000"/>
                <w:sz w:val="20"/>
                <w:szCs w:val="20"/>
                <w:lang w:val="en-GB"/>
              </w:rPr>
            </w:pPr>
            <w:r w:rsidRPr="00DC0ADE">
              <w:rPr>
                <w:sz w:val="20"/>
                <w:szCs w:val="20"/>
              </w:rPr>
              <w:t xml:space="preserve"> 4,814 </w:t>
            </w:r>
          </w:p>
        </w:tc>
        <w:tc>
          <w:tcPr>
            <w:tcW w:w="180" w:type="dxa"/>
            <w:tcBorders>
              <w:top w:val="nil"/>
              <w:left w:val="nil"/>
              <w:right w:val="nil"/>
            </w:tcBorders>
            <w:shd w:val="clear" w:color="auto" w:fill="auto"/>
            <w:vAlign w:val="bottom"/>
          </w:tcPr>
          <w:p w14:paraId="12897DE3" w14:textId="77777777" w:rsidR="00F33FD7" w:rsidRPr="00DC0ADE" w:rsidRDefault="00F33FD7" w:rsidP="001E1B40">
            <w:pPr>
              <w:tabs>
                <w:tab w:val="decimal" w:pos="710"/>
              </w:tabs>
              <w:ind w:left="-74" w:right="-88"/>
              <w:rPr>
                <w:color w:val="000000"/>
                <w:sz w:val="20"/>
                <w:szCs w:val="20"/>
                <w:lang w:val="en-GB"/>
              </w:rPr>
            </w:pPr>
          </w:p>
        </w:tc>
        <w:tc>
          <w:tcPr>
            <w:tcW w:w="1091" w:type="dxa"/>
            <w:tcBorders>
              <w:top w:val="nil"/>
              <w:left w:val="nil"/>
              <w:right w:val="nil"/>
            </w:tcBorders>
            <w:shd w:val="clear" w:color="auto" w:fill="auto"/>
            <w:vAlign w:val="bottom"/>
          </w:tcPr>
          <w:p w14:paraId="3FAF3625" w14:textId="77777777" w:rsidR="00F33FD7" w:rsidRPr="00DC0ADE" w:rsidRDefault="00F33FD7" w:rsidP="0023570C">
            <w:pPr>
              <w:tabs>
                <w:tab w:val="decimal" w:pos="914"/>
              </w:tabs>
              <w:ind w:left="-74" w:right="-88"/>
              <w:rPr>
                <w:color w:val="000000"/>
                <w:sz w:val="20"/>
                <w:szCs w:val="20"/>
                <w:lang w:val="en-GB"/>
              </w:rPr>
            </w:pPr>
            <w:r w:rsidRPr="00DC0ADE">
              <w:rPr>
                <w:sz w:val="20"/>
                <w:szCs w:val="20"/>
              </w:rPr>
              <w:t xml:space="preserve"> 109 </w:t>
            </w:r>
          </w:p>
        </w:tc>
        <w:tc>
          <w:tcPr>
            <w:tcW w:w="180" w:type="dxa"/>
            <w:tcBorders>
              <w:top w:val="nil"/>
              <w:left w:val="nil"/>
              <w:right w:val="nil"/>
            </w:tcBorders>
            <w:shd w:val="clear" w:color="auto" w:fill="auto"/>
            <w:vAlign w:val="bottom"/>
          </w:tcPr>
          <w:p w14:paraId="3FBD0AA0" w14:textId="77777777" w:rsidR="00F33FD7" w:rsidRPr="00DC0ADE" w:rsidRDefault="00F33FD7" w:rsidP="001E1B40">
            <w:pPr>
              <w:tabs>
                <w:tab w:val="decimal" w:pos="710"/>
              </w:tabs>
              <w:ind w:left="-74" w:right="-88"/>
              <w:rPr>
                <w:color w:val="000000"/>
                <w:sz w:val="20"/>
                <w:szCs w:val="20"/>
                <w:lang w:val="en-GB"/>
              </w:rPr>
            </w:pPr>
          </w:p>
        </w:tc>
        <w:tc>
          <w:tcPr>
            <w:tcW w:w="1080" w:type="dxa"/>
            <w:tcBorders>
              <w:top w:val="nil"/>
              <w:left w:val="nil"/>
              <w:right w:val="nil"/>
            </w:tcBorders>
            <w:shd w:val="clear" w:color="auto" w:fill="auto"/>
            <w:vAlign w:val="bottom"/>
          </w:tcPr>
          <w:p w14:paraId="524D6627" w14:textId="77777777" w:rsidR="00F33FD7" w:rsidRPr="00DC0ADE" w:rsidRDefault="00F33FD7" w:rsidP="0023570C">
            <w:pPr>
              <w:tabs>
                <w:tab w:val="decimal" w:pos="905"/>
              </w:tabs>
              <w:ind w:left="-74" w:right="-88"/>
              <w:rPr>
                <w:color w:val="000000"/>
                <w:sz w:val="20"/>
                <w:szCs w:val="20"/>
                <w:lang w:val="en-GB"/>
              </w:rPr>
            </w:pPr>
            <w:r w:rsidRPr="00DC0ADE">
              <w:rPr>
                <w:sz w:val="20"/>
                <w:szCs w:val="20"/>
              </w:rPr>
              <w:t xml:space="preserve"> (420)</w:t>
            </w:r>
          </w:p>
        </w:tc>
        <w:tc>
          <w:tcPr>
            <w:tcW w:w="180" w:type="dxa"/>
            <w:tcBorders>
              <w:top w:val="nil"/>
              <w:left w:val="nil"/>
              <w:right w:val="nil"/>
            </w:tcBorders>
            <w:shd w:val="clear" w:color="auto" w:fill="auto"/>
            <w:vAlign w:val="bottom"/>
          </w:tcPr>
          <w:p w14:paraId="7E54D1B0" w14:textId="77777777" w:rsidR="00F33FD7" w:rsidRPr="00DC0ADE" w:rsidRDefault="00F33FD7" w:rsidP="001E1B40">
            <w:pPr>
              <w:tabs>
                <w:tab w:val="decimal" w:pos="710"/>
              </w:tabs>
              <w:ind w:left="-74" w:right="-88"/>
              <w:rPr>
                <w:color w:val="000000"/>
                <w:sz w:val="20"/>
                <w:szCs w:val="20"/>
                <w:lang w:val="en-GB"/>
              </w:rPr>
            </w:pPr>
          </w:p>
        </w:tc>
        <w:tc>
          <w:tcPr>
            <w:tcW w:w="1069" w:type="dxa"/>
            <w:tcBorders>
              <w:top w:val="nil"/>
              <w:left w:val="nil"/>
              <w:right w:val="nil"/>
            </w:tcBorders>
            <w:shd w:val="clear" w:color="auto" w:fill="auto"/>
            <w:vAlign w:val="bottom"/>
          </w:tcPr>
          <w:p w14:paraId="16FD3FE1" w14:textId="77777777" w:rsidR="00F33FD7" w:rsidRPr="00DC0ADE" w:rsidRDefault="00F33FD7" w:rsidP="000E50D3">
            <w:pPr>
              <w:tabs>
                <w:tab w:val="decimal" w:pos="896"/>
              </w:tabs>
              <w:ind w:left="-74" w:right="-88"/>
              <w:rPr>
                <w:color w:val="000000"/>
                <w:sz w:val="20"/>
                <w:szCs w:val="20"/>
                <w:lang w:val="en-GB"/>
              </w:rPr>
            </w:pPr>
            <w:r w:rsidRPr="00DC0ADE">
              <w:rPr>
                <w:sz w:val="20"/>
                <w:szCs w:val="20"/>
              </w:rPr>
              <w:t xml:space="preserve"> 28,942 </w:t>
            </w:r>
          </w:p>
        </w:tc>
      </w:tr>
      <w:tr w:rsidR="00F33FD7" w:rsidRPr="00DC0ADE" w14:paraId="36D9CDBC" w14:textId="77777777" w:rsidTr="00AA70B7">
        <w:trPr>
          <w:cantSplit/>
        </w:trPr>
        <w:tc>
          <w:tcPr>
            <w:tcW w:w="3049" w:type="dxa"/>
            <w:shd w:val="clear" w:color="auto" w:fill="auto"/>
          </w:tcPr>
          <w:p w14:paraId="67DC3B3B" w14:textId="77777777" w:rsidR="00F33FD7" w:rsidRPr="006234DC" w:rsidRDefault="00F33FD7" w:rsidP="001E1B40">
            <w:pPr>
              <w:spacing w:line="220" w:lineRule="atLeast"/>
              <w:ind w:left="180" w:right="-79" w:hanging="180"/>
              <w:rPr>
                <w:sz w:val="20"/>
                <w:szCs w:val="20"/>
                <w:lang w:val="en-GB"/>
              </w:rPr>
            </w:pPr>
            <w:r w:rsidRPr="006234DC">
              <w:rPr>
                <w:sz w:val="20"/>
                <w:szCs w:val="20"/>
                <w:lang w:val="en-GB"/>
              </w:rPr>
              <w:t>Fee and others</w:t>
            </w:r>
          </w:p>
        </w:tc>
        <w:tc>
          <w:tcPr>
            <w:tcW w:w="1080" w:type="dxa"/>
            <w:shd w:val="clear" w:color="auto" w:fill="auto"/>
            <w:vAlign w:val="bottom"/>
          </w:tcPr>
          <w:p w14:paraId="06D93D33" w14:textId="77777777" w:rsidR="00F33FD7" w:rsidRPr="00DC0ADE" w:rsidRDefault="00F33FD7" w:rsidP="001E1B40">
            <w:pPr>
              <w:tabs>
                <w:tab w:val="decimal" w:pos="796"/>
              </w:tabs>
              <w:ind w:left="-74" w:right="-88"/>
              <w:rPr>
                <w:color w:val="000000"/>
                <w:sz w:val="20"/>
                <w:szCs w:val="20"/>
                <w:lang w:val="en-GB"/>
              </w:rPr>
            </w:pPr>
            <w:r w:rsidRPr="00DC0ADE">
              <w:rPr>
                <w:sz w:val="20"/>
                <w:szCs w:val="20"/>
              </w:rPr>
              <w:t xml:space="preserve"> 9,900 </w:t>
            </w:r>
          </w:p>
        </w:tc>
        <w:tc>
          <w:tcPr>
            <w:tcW w:w="180" w:type="dxa"/>
            <w:shd w:val="clear" w:color="auto" w:fill="auto"/>
            <w:vAlign w:val="bottom"/>
          </w:tcPr>
          <w:p w14:paraId="570D7D2E"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3B883BA2" w14:textId="77777777" w:rsidR="00F33FD7" w:rsidRPr="00DC0ADE" w:rsidRDefault="00F33FD7" w:rsidP="001E1B40">
            <w:pPr>
              <w:tabs>
                <w:tab w:val="decimal" w:pos="907"/>
              </w:tabs>
              <w:ind w:left="-74" w:right="-88"/>
              <w:rPr>
                <w:color w:val="000000"/>
                <w:sz w:val="20"/>
                <w:szCs w:val="20"/>
                <w:lang w:val="en-GB"/>
              </w:rPr>
            </w:pPr>
            <w:r w:rsidRPr="00DC0ADE">
              <w:rPr>
                <w:sz w:val="20"/>
                <w:szCs w:val="20"/>
              </w:rPr>
              <w:t xml:space="preserve"> 1,000 </w:t>
            </w:r>
          </w:p>
        </w:tc>
        <w:tc>
          <w:tcPr>
            <w:tcW w:w="180" w:type="dxa"/>
            <w:shd w:val="clear" w:color="auto" w:fill="auto"/>
            <w:vAlign w:val="bottom"/>
          </w:tcPr>
          <w:p w14:paraId="74647B3B"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91" w:type="dxa"/>
            <w:shd w:val="clear" w:color="auto" w:fill="auto"/>
            <w:vAlign w:val="bottom"/>
          </w:tcPr>
          <w:p w14:paraId="4DD88E47" w14:textId="77777777" w:rsidR="00F33FD7" w:rsidRPr="00DC0ADE" w:rsidRDefault="00F33FD7" w:rsidP="0023570C">
            <w:pPr>
              <w:tabs>
                <w:tab w:val="decimal" w:pos="914"/>
              </w:tabs>
              <w:ind w:left="-74" w:right="-88"/>
              <w:rPr>
                <w:color w:val="000000"/>
                <w:sz w:val="20"/>
                <w:szCs w:val="20"/>
                <w:lang w:val="en-GB"/>
              </w:rPr>
            </w:pPr>
            <w:r w:rsidRPr="00DC0ADE">
              <w:rPr>
                <w:sz w:val="20"/>
                <w:szCs w:val="20"/>
              </w:rPr>
              <w:t xml:space="preserve"> 1,300 </w:t>
            </w:r>
          </w:p>
        </w:tc>
        <w:tc>
          <w:tcPr>
            <w:tcW w:w="180" w:type="dxa"/>
            <w:vAlign w:val="bottom"/>
          </w:tcPr>
          <w:p w14:paraId="07D71FC6"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62EAAA92" w14:textId="77777777" w:rsidR="00F33FD7" w:rsidRPr="00DC0ADE" w:rsidRDefault="00F33FD7" w:rsidP="0023570C">
            <w:pPr>
              <w:tabs>
                <w:tab w:val="decimal" w:pos="905"/>
              </w:tabs>
              <w:ind w:left="-74" w:right="-88"/>
              <w:rPr>
                <w:color w:val="000000"/>
                <w:sz w:val="20"/>
                <w:szCs w:val="20"/>
                <w:lang w:val="en-GB"/>
              </w:rPr>
            </w:pPr>
            <w:r w:rsidRPr="00DC0ADE">
              <w:rPr>
                <w:sz w:val="20"/>
                <w:szCs w:val="20"/>
              </w:rPr>
              <w:t xml:space="preserve"> (1,212)</w:t>
            </w:r>
          </w:p>
        </w:tc>
        <w:tc>
          <w:tcPr>
            <w:tcW w:w="180" w:type="dxa"/>
            <w:vAlign w:val="bottom"/>
          </w:tcPr>
          <w:p w14:paraId="5F9E935B"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69" w:type="dxa"/>
            <w:tcBorders>
              <w:left w:val="nil"/>
              <w:right w:val="nil"/>
            </w:tcBorders>
            <w:shd w:val="clear" w:color="auto" w:fill="auto"/>
            <w:vAlign w:val="bottom"/>
          </w:tcPr>
          <w:p w14:paraId="6187EE9C" w14:textId="77777777" w:rsidR="00F33FD7" w:rsidRPr="00DC0ADE" w:rsidRDefault="00F33FD7" w:rsidP="000E50D3">
            <w:pPr>
              <w:tabs>
                <w:tab w:val="decimal" w:pos="896"/>
              </w:tabs>
              <w:ind w:left="-74" w:right="-88"/>
              <w:rPr>
                <w:color w:val="000000"/>
                <w:sz w:val="20"/>
                <w:szCs w:val="20"/>
                <w:lang w:val="en-GB"/>
              </w:rPr>
            </w:pPr>
            <w:r w:rsidRPr="00DC0ADE">
              <w:rPr>
                <w:sz w:val="20"/>
                <w:szCs w:val="20"/>
              </w:rPr>
              <w:t xml:space="preserve"> 10,988 </w:t>
            </w:r>
          </w:p>
        </w:tc>
      </w:tr>
      <w:tr w:rsidR="00F33FD7" w:rsidRPr="00DC0ADE" w14:paraId="1573AC1B" w14:textId="77777777" w:rsidTr="00AA70B7">
        <w:trPr>
          <w:cantSplit/>
        </w:trPr>
        <w:tc>
          <w:tcPr>
            <w:tcW w:w="3049" w:type="dxa"/>
            <w:shd w:val="clear" w:color="auto" w:fill="auto"/>
          </w:tcPr>
          <w:p w14:paraId="5CB670D3" w14:textId="77777777" w:rsidR="00F33FD7" w:rsidRPr="006234DC" w:rsidRDefault="00F33FD7" w:rsidP="001E1B40">
            <w:pPr>
              <w:spacing w:line="220" w:lineRule="atLeast"/>
              <w:ind w:left="180" w:right="-79" w:hanging="180"/>
              <w:rPr>
                <w:sz w:val="20"/>
                <w:szCs w:val="20"/>
                <w:lang w:val="en-GB"/>
              </w:rPr>
            </w:pPr>
            <w:r w:rsidRPr="006234DC">
              <w:rPr>
                <w:sz w:val="20"/>
                <w:szCs w:val="20"/>
                <w:lang w:val="en-GB"/>
              </w:rPr>
              <w:t>Investment and trading income</w:t>
            </w:r>
          </w:p>
        </w:tc>
        <w:tc>
          <w:tcPr>
            <w:tcW w:w="1080" w:type="dxa"/>
            <w:tcBorders>
              <w:bottom w:val="single" w:sz="4" w:space="0" w:color="auto"/>
            </w:tcBorders>
            <w:shd w:val="clear" w:color="auto" w:fill="auto"/>
            <w:vAlign w:val="bottom"/>
          </w:tcPr>
          <w:p w14:paraId="5E132C16" w14:textId="77777777" w:rsidR="00F33FD7" w:rsidRPr="00DC0ADE" w:rsidRDefault="00F33FD7" w:rsidP="001E1B40">
            <w:pPr>
              <w:tabs>
                <w:tab w:val="decimal" w:pos="796"/>
              </w:tabs>
              <w:ind w:left="-74" w:right="-88"/>
              <w:rPr>
                <w:color w:val="000000"/>
                <w:sz w:val="20"/>
                <w:szCs w:val="20"/>
                <w:lang w:val="en-GB"/>
              </w:rPr>
            </w:pPr>
            <w:r w:rsidRPr="00DC0ADE">
              <w:rPr>
                <w:sz w:val="20"/>
                <w:szCs w:val="20"/>
              </w:rPr>
              <w:t xml:space="preserve"> 805 </w:t>
            </w:r>
          </w:p>
        </w:tc>
        <w:tc>
          <w:tcPr>
            <w:tcW w:w="180" w:type="dxa"/>
            <w:shd w:val="clear" w:color="auto" w:fill="auto"/>
            <w:vAlign w:val="bottom"/>
          </w:tcPr>
          <w:p w14:paraId="208F353D"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30FA388E" w14:textId="77777777" w:rsidR="00F33FD7" w:rsidRPr="00DC0ADE" w:rsidRDefault="00F33FD7" w:rsidP="001E1B40">
            <w:pPr>
              <w:tabs>
                <w:tab w:val="decimal" w:pos="753"/>
              </w:tabs>
              <w:ind w:left="-74" w:right="-88"/>
              <w:rPr>
                <w:color w:val="000000"/>
                <w:sz w:val="20"/>
                <w:szCs w:val="20"/>
                <w:highlight w:val="yellow"/>
                <w:lang w:val="en-GB"/>
              </w:rPr>
            </w:pPr>
            <w:r w:rsidRPr="00DC0ADE">
              <w:rPr>
                <w:sz w:val="20"/>
                <w:szCs w:val="20"/>
              </w:rPr>
              <w:t xml:space="preserve"> -  </w:t>
            </w:r>
          </w:p>
        </w:tc>
        <w:tc>
          <w:tcPr>
            <w:tcW w:w="180" w:type="dxa"/>
            <w:shd w:val="clear" w:color="auto" w:fill="auto"/>
            <w:vAlign w:val="bottom"/>
          </w:tcPr>
          <w:p w14:paraId="0A587FCC" w14:textId="77777777" w:rsidR="00F33FD7" w:rsidRPr="00DC0ADE" w:rsidRDefault="00F33FD7" w:rsidP="001E1B40">
            <w:pPr>
              <w:pStyle w:val="acctfourfigures"/>
              <w:tabs>
                <w:tab w:val="decimal" w:pos="710"/>
              </w:tabs>
              <w:snapToGrid w:val="0"/>
              <w:spacing w:line="220" w:lineRule="atLeast"/>
              <w:ind w:left="-74" w:right="-88"/>
              <w:rPr>
                <w:rFonts w:cs="Times New Roman"/>
                <w:sz w:val="20"/>
                <w:highlight w:val="yellow"/>
              </w:rPr>
            </w:pPr>
          </w:p>
        </w:tc>
        <w:tc>
          <w:tcPr>
            <w:tcW w:w="1091" w:type="dxa"/>
            <w:tcBorders>
              <w:bottom w:val="single" w:sz="4" w:space="0" w:color="auto"/>
            </w:tcBorders>
            <w:shd w:val="clear" w:color="auto" w:fill="auto"/>
            <w:vAlign w:val="bottom"/>
          </w:tcPr>
          <w:p w14:paraId="002B7148" w14:textId="77777777" w:rsidR="00F33FD7" w:rsidRPr="00DC0ADE" w:rsidRDefault="00F33FD7" w:rsidP="0023570C">
            <w:pPr>
              <w:tabs>
                <w:tab w:val="decimal" w:pos="914"/>
              </w:tabs>
              <w:ind w:left="-74" w:right="-88"/>
              <w:rPr>
                <w:color w:val="000000"/>
                <w:sz w:val="20"/>
                <w:szCs w:val="20"/>
                <w:lang w:val="en-GB"/>
              </w:rPr>
            </w:pPr>
            <w:r w:rsidRPr="00DC0ADE">
              <w:rPr>
                <w:sz w:val="20"/>
                <w:szCs w:val="20"/>
              </w:rPr>
              <w:t xml:space="preserve"> (200)</w:t>
            </w:r>
          </w:p>
        </w:tc>
        <w:tc>
          <w:tcPr>
            <w:tcW w:w="180" w:type="dxa"/>
            <w:vAlign w:val="bottom"/>
          </w:tcPr>
          <w:p w14:paraId="1DA5852A"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71F263F7" w14:textId="77777777" w:rsidR="00F33FD7" w:rsidRPr="00DC0ADE" w:rsidRDefault="00F33FD7" w:rsidP="0023570C">
            <w:pPr>
              <w:tabs>
                <w:tab w:val="decimal" w:pos="905"/>
              </w:tabs>
              <w:ind w:left="-74" w:right="-88"/>
              <w:rPr>
                <w:color w:val="000000"/>
                <w:sz w:val="20"/>
                <w:szCs w:val="20"/>
                <w:lang w:val="en-GB"/>
              </w:rPr>
            </w:pPr>
            <w:r w:rsidRPr="00DC0ADE">
              <w:rPr>
                <w:sz w:val="20"/>
                <w:szCs w:val="20"/>
              </w:rPr>
              <w:t xml:space="preserve"> 365 </w:t>
            </w:r>
          </w:p>
        </w:tc>
        <w:tc>
          <w:tcPr>
            <w:tcW w:w="180" w:type="dxa"/>
            <w:vAlign w:val="bottom"/>
          </w:tcPr>
          <w:p w14:paraId="7AF1DC6F"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69" w:type="dxa"/>
            <w:tcBorders>
              <w:left w:val="nil"/>
              <w:bottom w:val="single" w:sz="4" w:space="0" w:color="auto"/>
              <w:right w:val="nil"/>
            </w:tcBorders>
            <w:shd w:val="clear" w:color="auto" w:fill="auto"/>
            <w:vAlign w:val="bottom"/>
          </w:tcPr>
          <w:p w14:paraId="2BA28922" w14:textId="77777777" w:rsidR="00F33FD7" w:rsidRPr="00DC0ADE" w:rsidRDefault="00F33FD7" w:rsidP="000E50D3">
            <w:pPr>
              <w:tabs>
                <w:tab w:val="decimal" w:pos="896"/>
              </w:tabs>
              <w:ind w:left="-74" w:right="-88"/>
              <w:rPr>
                <w:color w:val="000000"/>
                <w:sz w:val="20"/>
                <w:szCs w:val="20"/>
                <w:lang w:val="en-GB"/>
              </w:rPr>
            </w:pPr>
            <w:r w:rsidRPr="00DC0ADE">
              <w:rPr>
                <w:sz w:val="20"/>
                <w:szCs w:val="20"/>
              </w:rPr>
              <w:t xml:space="preserve"> 970 </w:t>
            </w:r>
          </w:p>
        </w:tc>
      </w:tr>
      <w:tr w:rsidR="00F33FD7" w:rsidRPr="00DC0ADE" w14:paraId="3B20634A" w14:textId="77777777" w:rsidTr="00AA70B7">
        <w:trPr>
          <w:cantSplit/>
        </w:trPr>
        <w:tc>
          <w:tcPr>
            <w:tcW w:w="3049" w:type="dxa"/>
            <w:shd w:val="clear" w:color="auto" w:fill="auto"/>
          </w:tcPr>
          <w:p w14:paraId="119E379E" w14:textId="77777777" w:rsidR="00F33FD7" w:rsidRPr="006234DC" w:rsidRDefault="00F33FD7" w:rsidP="001E1B40">
            <w:pPr>
              <w:spacing w:line="220" w:lineRule="atLeast"/>
              <w:ind w:left="180" w:right="-79" w:hanging="180"/>
              <w:rPr>
                <w:sz w:val="20"/>
                <w:szCs w:val="20"/>
                <w:lang w:val="en-GB"/>
              </w:rPr>
            </w:pPr>
            <w:r w:rsidRPr="006234DC">
              <w:rPr>
                <w:sz w:val="20"/>
                <w:szCs w:val="20"/>
                <w:lang w:val="en-GB"/>
              </w:rPr>
              <w:t>Total operating income</w:t>
            </w:r>
          </w:p>
        </w:tc>
        <w:tc>
          <w:tcPr>
            <w:tcW w:w="1080" w:type="dxa"/>
            <w:tcBorders>
              <w:top w:val="single" w:sz="4" w:space="0" w:color="auto"/>
            </w:tcBorders>
            <w:shd w:val="clear" w:color="auto" w:fill="auto"/>
            <w:vAlign w:val="bottom"/>
          </w:tcPr>
          <w:p w14:paraId="7DC85786" w14:textId="77777777" w:rsidR="00F33FD7" w:rsidRPr="00DC0ADE" w:rsidRDefault="00F33FD7" w:rsidP="001E1B40">
            <w:pPr>
              <w:tabs>
                <w:tab w:val="decimal" w:pos="796"/>
              </w:tabs>
              <w:ind w:left="-74" w:right="-88"/>
              <w:rPr>
                <w:color w:val="000000"/>
                <w:sz w:val="20"/>
                <w:szCs w:val="20"/>
                <w:lang w:val="en-GB"/>
              </w:rPr>
            </w:pPr>
            <w:r w:rsidRPr="00DC0ADE">
              <w:rPr>
                <w:sz w:val="20"/>
                <w:szCs w:val="20"/>
              </w:rPr>
              <w:t xml:space="preserve"> 35,144 </w:t>
            </w:r>
          </w:p>
        </w:tc>
        <w:tc>
          <w:tcPr>
            <w:tcW w:w="180" w:type="dxa"/>
            <w:shd w:val="clear" w:color="auto" w:fill="auto"/>
            <w:vAlign w:val="bottom"/>
          </w:tcPr>
          <w:p w14:paraId="09D2B98D"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vAlign w:val="bottom"/>
          </w:tcPr>
          <w:p w14:paraId="74251216" w14:textId="77777777" w:rsidR="00F33FD7" w:rsidRPr="00DC0ADE" w:rsidRDefault="00F33FD7" w:rsidP="001E1B40">
            <w:pPr>
              <w:tabs>
                <w:tab w:val="decimal" w:pos="907"/>
              </w:tabs>
              <w:ind w:left="-74" w:right="-88"/>
              <w:rPr>
                <w:color w:val="000000"/>
                <w:sz w:val="20"/>
                <w:szCs w:val="20"/>
                <w:lang w:val="en-GB"/>
              </w:rPr>
            </w:pPr>
            <w:r w:rsidRPr="00DC0ADE">
              <w:rPr>
                <w:sz w:val="20"/>
                <w:szCs w:val="20"/>
              </w:rPr>
              <w:t xml:space="preserve"> 5,814 </w:t>
            </w:r>
          </w:p>
        </w:tc>
        <w:tc>
          <w:tcPr>
            <w:tcW w:w="180" w:type="dxa"/>
            <w:shd w:val="clear" w:color="auto" w:fill="auto"/>
            <w:vAlign w:val="bottom"/>
          </w:tcPr>
          <w:p w14:paraId="4D33DB37"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91" w:type="dxa"/>
            <w:tcBorders>
              <w:top w:val="single" w:sz="4" w:space="0" w:color="auto"/>
            </w:tcBorders>
            <w:shd w:val="clear" w:color="auto" w:fill="auto"/>
            <w:vAlign w:val="bottom"/>
          </w:tcPr>
          <w:p w14:paraId="596DA552" w14:textId="77777777" w:rsidR="00F33FD7" w:rsidRPr="00DC0ADE" w:rsidRDefault="00F33FD7" w:rsidP="0023570C">
            <w:pPr>
              <w:tabs>
                <w:tab w:val="decimal" w:pos="914"/>
              </w:tabs>
              <w:ind w:left="-74" w:right="-88"/>
              <w:rPr>
                <w:color w:val="000000"/>
                <w:sz w:val="20"/>
                <w:szCs w:val="20"/>
                <w:lang w:val="en-GB"/>
              </w:rPr>
            </w:pPr>
            <w:r w:rsidRPr="00DC0ADE">
              <w:rPr>
                <w:sz w:val="20"/>
                <w:szCs w:val="20"/>
              </w:rPr>
              <w:t xml:space="preserve"> 1,209 </w:t>
            </w:r>
          </w:p>
        </w:tc>
        <w:tc>
          <w:tcPr>
            <w:tcW w:w="180" w:type="dxa"/>
            <w:vAlign w:val="bottom"/>
          </w:tcPr>
          <w:p w14:paraId="5E6C1A8C"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vAlign w:val="bottom"/>
          </w:tcPr>
          <w:p w14:paraId="74434BF1" w14:textId="77777777" w:rsidR="00F33FD7" w:rsidRPr="00DC0ADE" w:rsidRDefault="00F33FD7" w:rsidP="0023570C">
            <w:pPr>
              <w:tabs>
                <w:tab w:val="decimal" w:pos="905"/>
              </w:tabs>
              <w:ind w:left="-74" w:right="-88"/>
              <w:rPr>
                <w:color w:val="000000"/>
                <w:sz w:val="20"/>
                <w:szCs w:val="20"/>
                <w:lang w:val="en-GB"/>
              </w:rPr>
            </w:pPr>
            <w:r w:rsidRPr="00DC0ADE">
              <w:rPr>
                <w:sz w:val="20"/>
                <w:szCs w:val="20"/>
              </w:rPr>
              <w:t xml:space="preserve"> (1,267)</w:t>
            </w:r>
          </w:p>
        </w:tc>
        <w:tc>
          <w:tcPr>
            <w:tcW w:w="180" w:type="dxa"/>
            <w:vAlign w:val="bottom"/>
          </w:tcPr>
          <w:p w14:paraId="54C549A5"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69" w:type="dxa"/>
            <w:tcBorders>
              <w:top w:val="single" w:sz="4" w:space="0" w:color="auto"/>
              <w:left w:val="nil"/>
              <w:right w:val="nil"/>
            </w:tcBorders>
            <w:shd w:val="clear" w:color="auto" w:fill="auto"/>
            <w:vAlign w:val="bottom"/>
          </w:tcPr>
          <w:p w14:paraId="2FA72AC4" w14:textId="77777777" w:rsidR="00F33FD7" w:rsidRPr="00DC0ADE" w:rsidRDefault="00F33FD7" w:rsidP="000E50D3">
            <w:pPr>
              <w:tabs>
                <w:tab w:val="decimal" w:pos="896"/>
              </w:tabs>
              <w:ind w:left="-74" w:right="-88"/>
              <w:rPr>
                <w:color w:val="000000"/>
                <w:sz w:val="20"/>
                <w:szCs w:val="20"/>
                <w:lang w:val="en-GB"/>
              </w:rPr>
            </w:pPr>
            <w:r w:rsidRPr="00DC0ADE">
              <w:rPr>
                <w:sz w:val="20"/>
                <w:szCs w:val="20"/>
              </w:rPr>
              <w:t xml:space="preserve"> 40,900 </w:t>
            </w:r>
          </w:p>
        </w:tc>
      </w:tr>
      <w:tr w:rsidR="00F33FD7" w:rsidRPr="00DC0ADE" w14:paraId="5DE9AB50" w14:textId="77777777" w:rsidTr="00AA70B7">
        <w:trPr>
          <w:cantSplit/>
        </w:trPr>
        <w:tc>
          <w:tcPr>
            <w:tcW w:w="3049" w:type="dxa"/>
            <w:shd w:val="clear" w:color="auto" w:fill="auto"/>
          </w:tcPr>
          <w:p w14:paraId="648DEFAA" w14:textId="77777777" w:rsidR="00F33FD7" w:rsidRPr="006234DC" w:rsidRDefault="00F33FD7" w:rsidP="001E1B40">
            <w:pPr>
              <w:spacing w:line="220" w:lineRule="atLeast"/>
              <w:ind w:left="180" w:right="-79" w:hanging="180"/>
              <w:rPr>
                <w:sz w:val="20"/>
                <w:szCs w:val="20"/>
                <w:lang w:val="en-GB"/>
              </w:rPr>
            </w:pPr>
            <w:r w:rsidRPr="006234DC">
              <w:rPr>
                <w:sz w:val="20"/>
                <w:szCs w:val="20"/>
                <w:lang w:val="en-GB"/>
              </w:rPr>
              <w:t>Total operating expenses</w:t>
            </w:r>
          </w:p>
        </w:tc>
        <w:tc>
          <w:tcPr>
            <w:tcW w:w="1080" w:type="dxa"/>
            <w:tcBorders>
              <w:bottom w:val="single" w:sz="4" w:space="0" w:color="auto"/>
            </w:tcBorders>
            <w:shd w:val="clear" w:color="auto" w:fill="auto"/>
            <w:vAlign w:val="bottom"/>
          </w:tcPr>
          <w:p w14:paraId="3430282C" w14:textId="77777777" w:rsidR="00F33FD7" w:rsidRPr="00DC0ADE" w:rsidRDefault="00F33FD7" w:rsidP="001E1B40">
            <w:pPr>
              <w:tabs>
                <w:tab w:val="decimal" w:pos="796"/>
              </w:tabs>
              <w:ind w:left="-74" w:right="-88"/>
              <w:rPr>
                <w:color w:val="000000"/>
                <w:sz w:val="20"/>
                <w:szCs w:val="20"/>
                <w:lang w:val="en-GB"/>
              </w:rPr>
            </w:pPr>
            <w:r w:rsidRPr="00DC0ADE">
              <w:rPr>
                <w:sz w:val="20"/>
                <w:szCs w:val="20"/>
              </w:rPr>
              <w:t xml:space="preserve"> (13,176)</w:t>
            </w:r>
          </w:p>
        </w:tc>
        <w:tc>
          <w:tcPr>
            <w:tcW w:w="180" w:type="dxa"/>
            <w:shd w:val="clear" w:color="auto" w:fill="auto"/>
            <w:vAlign w:val="bottom"/>
          </w:tcPr>
          <w:p w14:paraId="3681EA8A"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310F7FB5" w14:textId="77777777" w:rsidR="00F33FD7" w:rsidRPr="00DC0ADE" w:rsidRDefault="00F33FD7" w:rsidP="001E1B40">
            <w:pPr>
              <w:tabs>
                <w:tab w:val="decimal" w:pos="907"/>
              </w:tabs>
              <w:ind w:left="-74" w:right="-88"/>
              <w:rPr>
                <w:color w:val="000000"/>
                <w:sz w:val="20"/>
                <w:szCs w:val="20"/>
                <w:lang w:val="en-GB"/>
              </w:rPr>
            </w:pPr>
            <w:r w:rsidRPr="00DC0ADE">
              <w:rPr>
                <w:sz w:val="20"/>
                <w:szCs w:val="20"/>
              </w:rPr>
              <w:t xml:space="preserve"> (2,253)</w:t>
            </w:r>
          </w:p>
        </w:tc>
        <w:tc>
          <w:tcPr>
            <w:tcW w:w="180" w:type="dxa"/>
            <w:shd w:val="clear" w:color="auto" w:fill="auto"/>
            <w:vAlign w:val="bottom"/>
          </w:tcPr>
          <w:p w14:paraId="3AA318D9"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91" w:type="dxa"/>
            <w:tcBorders>
              <w:bottom w:val="single" w:sz="4" w:space="0" w:color="auto"/>
            </w:tcBorders>
            <w:shd w:val="clear" w:color="auto" w:fill="auto"/>
            <w:vAlign w:val="bottom"/>
          </w:tcPr>
          <w:p w14:paraId="1DFD0B5C" w14:textId="77777777" w:rsidR="00F33FD7" w:rsidRPr="00DC0ADE" w:rsidRDefault="00F33FD7" w:rsidP="0023570C">
            <w:pPr>
              <w:tabs>
                <w:tab w:val="decimal" w:pos="914"/>
              </w:tabs>
              <w:ind w:left="-74" w:right="-88"/>
              <w:rPr>
                <w:color w:val="000000"/>
                <w:sz w:val="20"/>
                <w:szCs w:val="20"/>
                <w:lang w:val="en-GB"/>
              </w:rPr>
            </w:pPr>
            <w:r w:rsidRPr="00DC0ADE">
              <w:rPr>
                <w:sz w:val="20"/>
                <w:szCs w:val="20"/>
              </w:rPr>
              <w:t xml:space="preserve"> (1,765)</w:t>
            </w:r>
          </w:p>
        </w:tc>
        <w:tc>
          <w:tcPr>
            <w:tcW w:w="180" w:type="dxa"/>
            <w:vAlign w:val="bottom"/>
          </w:tcPr>
          <w:p w14:paraId="0FA989B0"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7613E06D" w14:textId="77777777" w:rsidR="00F33FD7" w:rsidRPr="00DC0ADE" w:rsidRDefault="00F33FD7" w:rsidP="0023570C">
            <w:pPr>
              <w:tabs>
                <w:tab w:val="decimal" w:pos="905"/>
              </w:tabs>
              <w:ind w:left="-74" w:right="-88"/>
              <w:rPr>
                <w:color w:val="000000"/>
                <w:sz w:val="20"/>
                <w:szCs w:val="20"/>
                <w:lang w:val="en-GB"/>
              </w:rPr>
            </w:pPr>
            <w:r w:rsidRPr="00DC0ADE">
              <w:rPr>
                <w:sz w:val="20"/>
                <w:szCs w:val="20"/>
              </w:rPr>
              <w:t xml:space="preserve"> 43</w:t>
            </w:r>
            <w:r>
              <w:rPr>
                <w:sz w:val="20"/>
                <w:szCs w:val="20"/>
              </w:rPr>
              <w:t>6</w:t>
            </w:r>
            <w:r w:rsidRPr="00DC0ADE">
              <w:rPr>
                <w:sz w:val="20"/>
                <w:szCs w:val="20"/>
              </w:rPr>
              <w:t xml:space="preserve"> </w:t>
            </w:r>
          </w:p>
        </w:tc>
        <w:tc>
          <w:tcPr>
            <w:tcW w:w="180" w:type="dxa"/>
            <w:vAlign w:val="bottom"/>
          </w:tcPr>
          <w:p w14:paraId="7395BE57"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69" w:type="dxa"/>
            <w:tcBorders>
              <w:left w:val="nil"/>
              <w:bottom w:val="single" w:sz="4" w:space="0" w:color="auto"/>
              <w:right w:val="nil"/>
            </w:tcBorders>
            <w:shd w:val="clear" w:color="auto" w:fill="auto"/>
            <w:vAlign w:val="bottom"/>
          </w:tcPr>
          <w:p w14:paraId="52B3FC7A" w14:textId="77777777" w:rsidR="00F33FD7" w:rsidRPr="00DC0ADE" w:rsidRDefault="00F33FD7" w:rsidP="000E50D3">
            <w:pPr>
              <w:tabs>
                <w:tab w:val="decimal" w:pos="896"/>
              </w:tabs>
              <w:ind w:left="-74" w:right="-88"/>
              <w:rPr>
                <w:color w:val="000000"/>
                <w:sz w:val="20"/>
                <w:szCs w:val="20"/>
                <w:lang w:val="en-GB"/>
              </w:rPr>
            </w:pPr>
            <w:r>
              <w:rPr>
                <w:sz w:val="20"/>
                <w:szCs w:val="20"/>
              </w:rPr>
              <w:t>(</w:t>
            </w:r>
            <w:r w:rsidRPr="00DC0ADE">
              <w:rPr>
                <w:sz w:val="20"/>
                <w:szCs w:val="20"/>
              </w:rPr>
              <w:t>16,75</w:t>
            </w:r>
            <w:r>
              <w:rPr>
                <w:sz w:val="20"/>
                <w:szCs w:val="20"/>
              </w:rPr>
              <w:t>8)</w:t>
            </w:r>
            <w:r w:rsidRPr="00DC0ADE">
              <w:rPr>
                <w:sz w:val="20"/>
                <w:szCs w:val="20"/>
              </w:rPr>
              <w:t xml:space="preserve"> </w:t>
            </w:r>
          </w:p>
        </w:tc>
      </w:tr>
      <w:tr w:rsidR="00F33FD7" w:rsidRPr="00DC0ADE" w14:paraId="14F669A4" w14:textId="77777777" w:rsidTr="00AA70B7">
        <w:trPr>
          <w:cantSplit/>
        </w:trPr>
        <w:tc>
          <w:tcPr>
            <w:tcW w:w="3049" w:type="dxa"/>
            <w:shd w:val="clear" w:color="auto" w:fill="auto"/>
          </w:tcPr>
          <w:p w14:paraId="685DF17B" w14:textId="77777777" w:rsidR="00F33FD7" w:rsidRPr="006234DC" w:rsidRDefault="00F33FD7" w:rsidP="001E1B40">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80" w:type="dxa"/>
            <w:tcBorders>
              <w:top w:val="single" w:sz="4" w:space="0" w:color="auto"/>
              <w:bottom w:val="double" w:sz="4" w:space="0" w:color="auto"/>
            </w:tcBorders>
            <w:shd w:val="clear" w:color="auto" w:fill="auto"/>
            <w:vAlign w:val="bottom"/>
          </w:tcPr>
          <w:p w14:paraId="7705D838" w14:textId="77777777" w:rsidR="00F33FD7" w:rsidRPr="00DC0ADE" w:rsidRDefault="00F33FD7" w:rsidP="001E1B40">
            <w:pPr>
              <w:tabs>
                <w:tab w:val="decimal" w:pos="796"/>
              </w:tabs>
              <w:ind w:left="-74" w:right="-88"/>
              <w:rPr>
                <w:color w:val="000000"/>
                <w:sz w:val="20"/>
                <w:szCs w:val="20"/>
                <w:lang w:val="en-GB"/>
              </w:rPr>
            </w:pPr>
            <w:r w:rsidRPr="00DC0ADE">
              <w:rPr>
                <w:sz w:val="20"/>
                <w:szCs w:val="20"/>
              </w:rPr>
              <w:t xml:space="preserve"> 21,968 </w:t>
            </w:r>
          </w:p>
        </w:tc>
        <w:tc>
          <w:tcPr>
            <w:tcW w:w="180" w:type="dxa"/>
            <w:shd w:val="clear" w:color="auto" w:fill="auto"/>
            <w:vAlign w:val="bottom"/>
          </w:tcPr>
          <w:p w14:paraId="3644C2B2"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06EE054D" w14:textId="77777777" w:rsidR="00F33FD7" w:rsidRPr="00DC0ADE" w:rsidRDefault="00F33FD7" w:rsidP="001E1B40">
            <w:pPr>
              <w:tabs>
                <w:tab w:val="decimal" w:pos="907"/>
              </w:tabs>
              <w:ind w:left="-74" w:right="-88"/>
              <w:rPr>
                <w:color w:val="000000"/>
                <w:sz w:val="20"/>
                <w:szCs w:val="20"/>
                <w:lang w:val="en-GB"/>
              </w:rPr>
            </w:pPr>
            <w:r w:rsidRPr="00DC0ADE">
              <w:rPr>
                <w:sz w:val="20"/>
                <w:szCs w:val="20"/>
              </w:rPr>
              <w:t xml:space="preserve"> 3,561 </w:t>
            </w:r>
          </w:p>
        </w:tc>
        <w:tc>
          <w:tcPr>
            <w:tcW w:w="180" w:type="dxa"/>
            <w:shd w:val="clear" w:color="auto" w:fill="auto"/>
            <w:vAlign w:val="bottom"/>
          </w:tcPr>
          <w:p w14:paraId="744E1E41"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91" w:type="dxa"/>
            <w:tcBorders>
              <w:top w:val="single" w:sz="4" w:space="0" w:color="auto"/>
              <w:bottom w:val="double" w:sz="4" w:space="0" w:color="auto"/>
            </w:tcBorders>
            <w:shd w:val="clear" w:color="auto" w:fill="auto"/>
            <w:vAlign w:val="bottom"/>
          </w:tcPr>
          <w:p w14:paraId="73EBA829" w14:textId="77777777" w:rsidR="00F33FD7" w:rsidRPr="00DC0ADE" w:rsidRDefault="00F33FD7" w:rsidP="0023570C">
            <w:pPr>
              <w:tabs>
                <w:tab w:val="decimal" w:pos="914"/>
              </w:tabs>
              <w:ind w:left="-74" w:right="-88"/>
              <w:rPr>
                <w:color w:val="000000"/>
                <w:sz w:val="20"/>
                <w:szCs w:val="20"/>
                <w:lang w:val="en-GB"/>
              </w:rPr>
            </w:pPr>
            <w:r w:rsidRPr="00DC0ADE">
              <w:rPr>
                <w:sz w:val="20"/>
                <w:szCs w:val="20"/>
              </w:rPr>
              <w:t xml:space="preserve"> (556)</w:t>
            </w:r>
          </w:p>
        </w:tc>
        <w:tc>
          <w:tcPr>
            <w:tcW w:w="180" w:type="dxa"/>
            <w:vAlign w:val="bottom"/>
          </w:tcPr>
          <w:p w14:paraId="329F132C"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1BAF5694" w14:textId="77777777" w:rsidR="00F33FD7" w:rsidRPr="00DC0ADE" w:rsidRDefault="00F33FD7" w:rsidP="0023570C">
            <w:pPr>
              <w:tabs>
                <w:tab w:val="decimal" w:pos="905"/>
              </w:tabs>
              <w:ind w:left="-74" w:right="-88"/>
              <w:rPr>
                <w:color w:val="000000"/>
                <w:sz w:val="20"/>
                <w:szCs w:val="20"/>
                <w:lang w:val="en-GB"/>
              </w:rPr>
            </w:pPr>
            <w:r w:rsidRPr="00DC0ADE">
              <w:rPr>
                <w:sz w:val="20"/>
                <w:szCs w:val="20"/>
              </w:rPr>
              <w:t xml:space="preserve"> (83</w:t>
            </w:r>
            <w:r>
              <w:rPr>
                <w:sz w:val="20"/>
                <w:szCs w:val="20"/>
              </w:rPr>
              <w:t>1</w:t>
            </w:r>
            <w:r w:rsidRPr="00DC0ADE">
              <w:rPr>
                <w:sz w:val="20"/>
                <w:szCs w:val="20"/>
              </w:rPr>
              <w:t>)</w:t>
            </w:r>
          </w:p>
        </w:tc>
        <w:tc>
          <w:tcPr>
            <w:tcW w:w="180" w:type="dxa"/>
            <w:vAlign w:val="bottom"/>
          </w:tcPr>
          <w:p w14:paraId="30992C35"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69" w:type="dxa"/>
            <w:tcBorders>
              <w:top w:val="single" w:sz="4" w:space="0" w:color="auto"/>
              <w:left w:val="nil"/>
              <w:right w:val="nil"/>
            </w:tcBorders>
            <w:shd w:val="clear" w:color="auto" w:fill="auto"/>
            <w:vAlign w:val="bottom"/>
          </w:tcPr>
          <w:p w14:paraId="7F41A8D2" w14:textId="77777777" w:rsidR="00F33FD7" w:rsidRPr="00DC0ADE" w:rsidRDefault="00F33FD7" w:rsidP="000E50D3">
            <w:pPr>
              <w:tabs>
                <w:tab w:val="decimal" w:pos="896"/>
              </w:tabs>
              <w:ind w:left="-74" w:right="-88"/>
              <w:rPr>
                <w:color w:val="000000"/>
                <w:sz w:val="20"/>
                <w:szCs w:val="20"/>
                <w:lang w:val="en-GB"/>
              </w:rPr>
            </w:pPr>
            <w:r w:rsidRPr="00DC0ADE">
              <w:rPr>
                <w:sz w:val="20"/>
                <w:szCs w:val="20"/>
              </w:rPr>
              <w:t xml:space="preserve"> 24,14</w:t>
            </w:r>
            <w:r>
              <w:rPr>
                <w:sz w:val="20"/>
                <w:szCs w:val="20"/>
              </w:rPr>
              <w:t>2</w:t>
            </w:r>
            <w:r w:rsidRPr="00DC0ADE">
              <w:rPr>
                <w:sz w:val="20"/>
                <w:szCs w:val="20"/>
              </w:rPr>
              <w:t xml:space="preserve"> </w:t>
            </w:r>
          </w:p>
        </w:tc>
      </w:tr>
      <w:tr w:rsidR="00F33FD7" w:rsidRPr="00DC0ADE" w14:paraId="2DE71E8C" w14:textId="77777777" w:rsidTr="00AA70B7">
        <w:trPr>
          <w:cantSplit/>
        </w:trPr>
        <w:tc>
          <w:tcPr>
            <w:tcW w:w="3049" w:type="dxa"/>
            <w:shd w:val="clear" w:color="auto" w:fill="auto"/>
          </w:tcPr>
          <w:p w14:paraId="4C3F7B0A" w14:textId="77777777" w:rsidR="00F33FD7" w:rsidRPr="006234DC" w:rsidRDefault="00F33FD7" w:rsidP="001E1B40">
            <w:pPr>
              <w:spacing w:line="220" w:lineRule="atLeast"/>
              <w:ind w:left="180" w:right="-79" w:hanging="180"/>
              <w:rPr>
                <w:sz w:val="20"/>
                <w:szCs w:val="20"/>
                <w:lang w:val="en-GB"/>
              </w:rPr>
            </w:pPr>
            <w:r w:rsidRPr="006234DC">
              <w:rPr>
                <w:sz w:val="20"/>
                <w:szCs w:val="20"/>
                <w:lang w:val="en-GB"/>
              </w:rPr>
              <w:t>Expected credit loss</w:t>
            </w:r>
          </w:p>
        </w:tc>
        <w:tc>
          <w:tcPr>
            <w:tcW w:w="1080" w:type="dxa"/>
            <w:tcBorders>
              <w:top w:val="double" w:sz="4" w:space="0" w:color="auto"/>
            </w:tcBorders>
            <w:shd w:val="clear" w:color="auto" w:fill="auto"/>
            <w:vAlign w:val="bottom"/>
          </w:tcPr>
          <w:p w14:paraId="3A600CE5" w14:textId="77777777" w:rsidR="00F33FD7" w:rsidRPr="00DC0ADE" w:rsidRDefault="00F33FD7" w:rsidP="001E1B40">
            <w:pPr>
              <w:tabs>
                <w:tab w:val="decimal" w:pos="796"/>
              </w:tabs>
              <w:ind w:left="-74" w:right="-88"/>
              <w:rPr>
                <w:color w:val="000000"/>
                <w:sz w:val="20"/>
                <w:szCs w:val="20"/>
                <w:lang w:val="en-GB"/>
              </w:rPr>
            </w:pPr>
          </w:p>
        </w:tc>
        <w:tc>
          <w:tcPr>
            <w:tcW w:w="180" w:type="dxa"/>
            <w:shd w:val="clear" w:color="auto" w:fill="auto"/>
            <w:vAlign w:val="bottom"/>
          </w:tcPr>
          <w:p w14:paraId="11DB7400"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vAlign w:val="bottom"/>
          </w:tcPr>
          <w:p w14:paraId="2AFDF06E" w14:textId="77777777" w:rsidR="00F33FD7" w:rsidRPr="00DC0ADE" w:rsidRDefault="00F33FD7" w:rsidP="001E1B40">
            <w:pPr>
              <w:tabs>
                <w:tab w:val="decimal" w:pos="753"/>
              </w:tabs>
              <w:ind w:left="-74" w:right="-88"/>
              <w:rPr>
                <w:color w:val="000000"/>
                <w:sz w:val="20"/>
                <w:szCs w:val="20"/>
                <w:lang w:val="en-GB"/>
              </w:rPr>
            </w:pPr>
          </w:p>
        </w:tc>
        <w:tc>
          <w:tcPr>
            <w:tcW w:w="180" w:type="dxa"/>
            <w:shd w:val="clear" w:color="auto" w:fill="auto"/>
            <w:vAlign w:val="bottom"/>
          </w:tcPr>
          <w:p w14:paraId="6AFD69ED"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91" w:type="dxa"/>
            <w:tcBorders>
              <w:top w:val="double" w:sz="4" w:space="0" w:color="auto"/>
            </w:tcBorders>
            <w:shd w:val="clear" w:color="auto" w:fill="auto"/>
            <w:vAlign w:val="bottom"/>
          </w:tcPr>
          <w:p w14:paraId="16D58B42" w14:textId="77777777" w:rsidR="00F33FD7" w:rsidRPr="00DC0ADE" w:rsidRDefault="00F33FD7" w:rsidP="001E1B40">
            <w:pPr>
              <w:tabs>
                <w:tab w:val="decimal" w:pos="753"/>
              </w:tabs>
              <w:ind w:left="-74" w:right="-88"/>
              <w:rPr>
                <w:color w:val="000000"/>
                <w:sz w:val="20"/>
                <w:szCs w:val="20"/>
                <w:lang w:val="en-GB"/>
              </w:rPr>
            </w:pPr>
          </w:p>
        </w:tc>
        <w:tc>
          <w:tcPr>
            <w:tcW w:w="180" w:type="dxa"/>
            <w:vAlign w:val="bottom"/>
          </w:tcPr>
          <w:p w14:paraId="194C14A8"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vAlign w:val="bottom"/>
          </w:tcPr>
          <w:p w14:paraId="16C134EB" w14:textId="77777777" w:rsidR="00F33FD7" w:rsidRPr="00DC0ADE" w:rsidRDefault="00F33FD7" w:rsidP="001E1B40">
            <w:pPr>
              <w:tabs>
                <w:tab w:val="decimal" w:pos="753"/>
              </w:tabs>
              <w:ind w:left="-74" w:right="-88"/>
              <w:rPr>
                <w:color w:val="000000"/>
                <w:sz w:val="20"/>
                <w:szCs w:val="20"/>
                <w:lang w:val="en-GB"/>
              </w:rPr>
            </w:pPr>
          </w:p>
        </w:tc>
        <w:tc>
          <w:tcPr>
            <w:tcW w:w="180" w:type="dxa"/>
            <w:vAlign w:val="bottom"/>
          </w:tcPr>
          <w:p w14:paraId="0D17E494"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69" w:type="dxa"/>
            <w:tcBorders>
              <w:left w:val="nil"/>
              <w:right w:val="nil"/>
            </w:tcBorders>
            <w:shd w:val="clear" w:color="auto" w:fill="auto"/>
            <w:vAlign w:val="bottom"/>
          </w:tcPr>
          <w:p w14:paraId="68A8C6FF" w14:textId="77777777" w:rsidR="00F33FD7" w:rsidRPr="00DC0ADE" w:rsidRDefault="00F33FD7" w:rsidP="000E50D3">
            <w:pPr>
              <w:tabs>
                <w:tab w:val="decimal" w:pos="896"/>
              </w:tabs>
              <w:ind w:left="-74" w:right="-88"/>
              <w:rPr>
                <w:color w:val="000000"/>
                <w:sz w:val="20"/>
                <w:szCs w:val="20"/>
                <w:lang w:val="en-GB"/>
              </w:rPr>
            </w:pPr>
            <w:r w:rsidRPr="00DC0ADE">
              <w:rPr>
                <w:sz w:val="20"/>
                <w:szCs w:val="20"/>
              </w:rPr>
              <w:t xml:space="preserve"> (9,927)</w:t>
            </w:r>
          </w:p>
        </w:tc>
      </w:tr>
      <w:tr w:rsidR="00F33FD7" w:rsidRPr="00DC0ADE" w14:paraId="2CBCD425" w14:textId="77777777" w:rsidTr="00AA70B7">
        <w:trPr>
          <w:cantSplit/>
        </w:trPr>
        <w:tc>
          <w:tcPr>
            <w:tcW w:w="3049" w:type="dxa"/>
            <w:shd w:val="clear" w:color="auto" w:fill="auto"/>
          </w:tcPr>
          <w:p w14:paraId="168BA8A5" w14:textId="77777777" w:rsidR="00F33FD7" w:rsidRPr="006234DC" w:rsidRDefault="00F33FD7" w:rsidP="001E1B40">
            <w:pPr>
              <w:spacing w:line="220" w:lineRule="atLeast"/>
              <w:ind w:left="180" w:right="-79" w:hanging="180"/>
              <w:rPr>
                <w:sz w:val="20"/>
                <w:szCs w:val="20"/>
                <w:lang w:val="en-GB"/>
              </w:rPr>
            </w:pPr>
            <w:r w:rsidRPr="006234DC">
              <w:rPr>
                <w:sz w:val="20"/>
                <w:szCs w:val="20"/>
                <w:lang w:val="en-GB"/>
              </w:rPr>
              <w:t>Income tax expense</w:t>
            </w:r>
          </w:p>
        </w:tc>
        <w:tc>
          <w:tcPr>
            <w:tcW w:w="1080" w:type="dxa"/>
            <w:shd w:val="clear" w:color="auto" w:fill="auto"/>
            <w:vAlign w:val="bottom"/>
          </w:tcPr>
          <w:p w14:paraId="06D175DF" w14:textId="77777777" w:rsidR="00F33FD7" w:rsidRPr="00DC0ADE" w:rsidRDefault="00F33FD7" w:rsidP="001E1B40">
            <w:pPr>
              <w:tabs>
                <w:tab w:val="decimal" w:pos="796"/>
              </w:tabs>
              <w:ind w:left="-74" w:right="-88"/>
              <w:rPr>
                <w:color w:val="000000"/>
                <w:sz w:val="20"/>
                <w:szCs w:val="20"/>
                <w:lang w:val="en-GB"/>
              </w:rPr>
            </w:pPr>
          </w:p>
        </w:tc>
        <w:tc>
          <w:tcPr>
            <w:tcW w:w="180" w:type="dxa"/>
            <w:shd w:val="clear" w:color="auto" w:fill="auto"/>
            <w:vAlign w:val="bottom"/>
          </w:tcPr>
          <w:p w14:paraId="2CA39AC5"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1B75383B" w14:textId="77777777" w:rsidR="00F33FD7" w:rsidRPr="00DC0ADE" w:rsidRDefault="00F33FD7" w:rsidP="001E1B40">
            <w:pPr>
              <w:tabs>
                <w:tab w:val="decimal" w:pos="753"/>
              </w:tabs>
              <w:ind w:left="-74" w:right="-88"/>
              <w:rPr>
                <w:color w:val="000000"/>
                <w:sz w:val="20"/>
                <w:szCs w:val="20"/>
                <w:lang w:val="en-GB"/>
              </w:rPr>
            </w:pPr>
          </w:p>
        </w:tc>
        <w:tc>
          <w:tcPr>
            <w:tcW w:w="180" w:type="dxa"/>
            <w:shd w:val="clear" w:color="auto" w:fill="auto"/>
            <w:vAlign w:val="bottom"/>
          </w:tcPr>
          <w:p w14:paraId="7AFAFFE7"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91" w:type="dxa"/>
            <w:shd w:val="clear" w:color="auto" w:fill="auto"/>
            <w:vAlign w:val="bottom"/>
          </w:tcPr>
          <w:p w14:paraId="0A384445" w14:textId="77777777" w:rsidR="00F33FD7" w:rsidRPr="00DC0ADE" w:rsidRDefault="00F33FD7" w:rsidP="001E1B40">
            <w:pPr>
              <w:tabs>
                <w:tab w:val="decimal" w:pos="753"/>
              </w:tabs>
              <w:ind w:left="-74" w:right="-88"/>
              <w:rPr>
                <w:color w:val="000000"/>
                <w:sz w:val="20"/>
                <w:szCs w:val="20"/>
                <w:lang w:val="en-GB"/>
              </w:rPr>
            </w:pPr>
          </w:p>
        </w:tc>
        <w:tc>
          <w:tcPr>
            <w:tcW w:w="180" w:type="dxa"/>
            <w:vAlign w:val="bottom"/>
          </w:tcPr>
          <w:p w14:paraId="2B9FCE94"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2CC4D07E" w14:textId="77777777" w:rsidR="00F33FD7" w:rsidRPr="00DC0ADE" w:rsidRDefault="00F33FD7" w:rsidP="001E1B40">
            <w:pPr>
              <w:tabs>
                <w:tab w:val="decimal" w:pos="753"/>
              </w:tabs>
              <w:ind w:left="-74" w:right="-88"/>
              <w:rPr>
                <w:color w:val="000000"/>
                <w:sz w:val="20"/>
                <w:szCs w:val="20"/>
                <w:lang w:val="en-GB"/>
              </w:rPr>
            </w:pPr>
          </w:p>
        </w:tc>
        <w:tc>
          <w:tcPr>
            <w:tcW w:w="180" w:type="dxa"/>
            <w:vAlign w:val="bottom"/>
          </w:tcPr>
          <w:p w14:paraId="157F4B9E"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69" w:type="dxa"/>
            <w:tcBorders>
              <w:left w:val="nil"/>
              <w:bottom w:val="single" w:sz="4" w:space="0" w:color="auto"/>
              <w:right w:val="nil"/>
            </w:tcBorders>
            <w:shd w:val="clear" w:color="auto" w:fill="auto"/>
            <w:vAlign w:val="bottom"/>
          </w:tcPr>
          <w:p w14:paraId="4F8497B5" w14:textId="77777777" w:rsidR="00F33FD7" w:rsidRPr="00DC0ADE" w:rsidRDefault="00F33FD7" w:rsidP="000E50D3">
            <w:pPr>
              <w:tabs>
                <w:tab w:val="decimal" w:pos="896"/>
              </w:tabs>
              <w:ind w:left="-74" w:right="-88"/>
              <w:rPr>
                <w:color w:val="000000"/>
                <w:sz w:val="20"/>
                <w:szCs w:val="20"/>
                <w:lang w:val="en-GB"/>
              </w:rPr>
            </w:pPr>
            <w:r w:rsidRPr="00DC0ADE">
              <w:rPr>
                <w:sz w:val="20"/>
                <w:szCs w:val="20"/>
              </w:rPr>
              <w:t xml:space="preserve"> (3,147)</w:t>
            </w:r>
          </w:p>
        </w:tc>
      </w:tr>
      <w:tr w:rsidR="00F33FD7" w:rsidRPr="00DC0ADE" w14:paraId="4E63773D" w14:textId="77777777" w:rsidTr="00AA70B7">
        <w:trPr>
          <w:cantSplit/>
        </w:trPr>
        <w:tc>
          <w:tcPr>
            <w:tcW w:w="3049" w:type="dxa"/>
            <w:shd w:val="clear" w:color="auto" w:fill="auto"/>
          </w:tcPr>
          <w:p w14:paraId="63235DAA" w14:textId="77777777" w:rsidR="00F33FD7" w:rsidRPr="006234DC" w:rsidRDefault="00F33FD7" w:rsidP="001E1B40">
            <w:pPr>
              <w:spacing w:line="220" w:lineRule="atLeast"/>
              <w:ind w:left="180" w:right="-79" w:hanging="180"/>
              <w:rPr>
                <w:sz w:val="20"/>
                <w:szCs w:val="20"/>
                <w:lang w:val="en-GB"/>
              </w:rPr>
            </w:pPr>
            <w:r w:rsidRPr="006234DC">
              <w:rPr>
                <w:sz w:val="20"/>
                <w:szCs w:val="20"/>
                <w:lang w:val="en-GB"/>
              </w:rPr>
              <w:t>Net profit</w:t>
            </w:r>
          </w:p>
        </w:tc>
        <w:tc>
          <w:tcPr>
            <w:tcW w:w="1080" w:type="dxa"/>
            <w:shd w:val="clear" w:color="auto" w:fill="auto"/>
            <w:vAlign w:val="bottom"/>
          </w:tcPr>
          <w:p w14:paraId="5ECD34DF" w14:textId="77777777" w:rsidR="00F33FD7" w:rsidRPr="00DC0ADE" w:rsidRDefault="00F33FD7" w:rsidP="001E1B40">
            <w:pPr>
              <w:tabs>
                <w:tab w:val="decimal" w:pos="796"/>
              </w:tabs>
              <w:ind w:left="-74" w:right="-88"/>
              <w:rPr>
                <w:color w:val="000000"/>
                <w:sz w:val="20"/>
                <w:szCs w:val="20"/>
                <w:lang w:val="en-GB"/>
              </w:rPr>
            </w:pPr>
          </w:p>
        </w:tc>
        <w:tc>
          <w:tcPr>
            <w:tcW w:w="180" w:type="dxa"/>
            <w:shd w:val="clear" w:color="auto" w:fill="auto"/>
            <w:vAlign w:val="bottom"/>
          </w:tcPr>
          <w:p w14:paraId="0172415B"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1741FA95" w14:textId="77777777" w:rsidR="00F33FD7" w:rsidRPr="00DC0ADE" w:rsidRDefault="00F33FD7" w:rsidP="001E1B40">
            <w:pPr>
              <w:tabs>
                <w:tab w:val="decimal" w:pos="753"/>
              </w:tabs>
              <w:ind w:left="-74" w:right="-88"/>
              <w:rPr>
                <w:color w:val="000000"/>
                <w:sz w:val="20"/>
                <w:szCs w:val="20"/>
                <w:lang w:val="en-GB"/>
              </w:rPr>
            </w:pPr>
          </w:p>
        </w:tc>
        <w:tc>
          <w:tcPr>
            <w:tcW w:w="180" w:type="dxa"/>
            <w:shd w:val="clear" w:color="auto" w:fill="auto"/>
            <w:vAlign w:val="bottom"/>
          </w:tcPr>
          <w:p w14:paraId="5936D449"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91" w:type="dxa"/>
            <w:shd w:val="clear" w:color="auto" w:fill="auto"/>
            <w:vAlign w:val="bottom"/>
          </w:tcPr>
          <w:p w14:paraId="277AD5AA" w14:textId="77777777" w:rsidR="00F33FD7" w:rsidRPr="00DC0ADE" w:rsidRDefault="00F33FD7" w:rsidP="001E1B40">
            <w:pPr>
              <w:tabs>
                <w:tab w:val="decimal" w:pos="753"/>
              </w:tabs>
              <w:ind w:left="-74" w:right="-88"/>
              <w:rPr>
                <w:color w:val="000000"/>
                <w:sz w:val="20"/>
                <w:szCs w:val="20"/>
                <w:lang w:val="en-GB"/>
              </w:rPr>
            </w:pPr>
          </w:p>
        </w:tc>
        <w:tc>
          <w:tcPr>
            <w:tcW w:w="180" w:type="dxa"/>
            <w:vAlign w:val="bottom"/>
          </w:tcPr>
          <w:p w14:paraId="2E63B486"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42114362" w14:textId="77777777" w:rsidR="00F33FD7" w:rsidRPr="00DC0ADE" w:rsidRDefault="00F33FD7" w:rsidP="001E1B40">
            <w:pPr>
              <w:tabs>
                <w:tab w:val="decimal" w:pos="753"/>
              </w:tabs>
              <w:ind w:left="-74" w:right="-88"/>
              <w:rPr>
                <w:color w:val="000000"/>
                <w:sz w:val="20"/>
                <w:szCs w:val="20"/>
                <w:lang w:val="en-GB"/>
              </w:rPr>
            </w:pPr>
          </w:p>
        </w:tc>
        <w:tc>
          <w:tcPr>
            <w:tcW w:w="180" w:type="dxa"/>
            <w:vAlign w:val="bottom"/>
          </w:tcPr>
          <w:p w14:paraId="2B52E41D" w14:textId="77777777" w:rsidR="00F33FD7" w:rsidRPr="00DC0ADE" w:rsidRDefault="00F33FD7" w:rsidP="001E1B40">
            <w:pPr>
              <w:pStyle w:val="acctfourfigures"/>
              <w:tabs>
                <w:tab w:val="decimal" w:pos="710"/>
              </w:tabs>
              <w:snapToGrid w:val="0"/>
              <w:spacing w:line="220" w:lineRule="atLeast"/>
              <w:ind w:left="-74" w:right="-88"/>
              <w:rPr>
                <w:rFonts w:cs="Times New Roman"/>
                <w:sz w:val="20"/>
              </w:rPr>
            </w:pPr>
          </w:p>
        </w:tc>
        <w:tc>
          <w:tcPr>
            <w:tcW w:w="1069" w:type="dxa"/>
            <w:tcBorders>
              <w:top w:val="single" w:sz="4" w:space="0" w:color="auto"/>
              <w:left w:val="nil"/>
              <w:bottom w:val="double" w:sz="4" w:space="0" w:color="auto"/>
              <w:right w:val="nil"/>
            </w:tcBorders>
            <w:shd w:val="clear" w:color="auto" w:fill="auto"/>
            <w:vAlign w:val="bottom"/>
          </w:tcPr>
          <w:p w14:paraId="2605FA63" w14:textId="77777777" w:rsidR="00F33FD7" w:rsidRPr="00DC0ADE" w:rsidRDefault="00F33FD7" w:rsidP="000E50D3">
            <w:pPr>
              <w:tabs>
                <w:tab w:val="decimal" w:pos="896"/>
              </w:tabs>
              <w:ind w:left="-74" w:right="-88"/>
              <w:rPr>
                <w:rFonts w:cstheme="minorBidi"/>
                <w:color w:val="000000"/>
                <w:sz w:val="20"/>
                <w:szCs w:val="20"/>
                <w:cs/>
                <w:lang w:val="en-GB"/>
              </w:rPr>
            </w:pPr>
            <w:r w:rsidRPr="00DC0ADE">
              <w:rPr>
                <w:sz w:val="20"/>
                <w:szCs w:val="20"/>
              </w:rPr>
              <w:t xml:space="preserve"> 11,06</w:t>
            </w:r>
            <w:r>
              <w:rPr>
                <w:sz w:val="20"/>
                <w:szCs w:val="20"/>
              </w:rPr>
              <w:t>8</w:t>
            </w:r>
            <w:r w:rsidRPr="00DC0ADE">
              <w:rPr>
                <w:sz w:val="20"/>
                <w:szCs w:val="20"/>
              </w:rPr>
              <w:t xml:space="preserve"> </w:t>
            </w:r>
          </w:p>
        </w:tc>
      </w:tr>
    </w:tbl>
    <w:p w14:paraId="615DD8E4" w14:textId="69391078" w:rsidR="00E77ADE" w:rsidRDefault="00E77ADE" w:rsidP="00FC6C12">
      <w:pPr>
        <w:suppressAutoHyphens w:val="0"/>
        <w:rPr>
          <w:rFonts w:cstheme="minorBidi"/>
          <w:sz w:val="20"/>
          <w:szCs w:val="20"/>
          <w:lang w:val="en-GB"/>
        </w:rPr>
      </w:pPr>
    </w:p>
    <w:p w14:paraId="4D39B5C4" w14:textId="77777777" w:rsidR="00E77ADE" w:rsidRDefault="00E77ADE">
      <w:pPr>
        <w:suppressAutoHyphens w:val="0"/>
        <w:rPr>
          <w:rFonts w:cstheme="minorBidi"/>
          <w:sz w:val="20"/>
          <w:szCs w:val="20"/>
          <w:lang w:val="en-GB"/>
        </w:rPr>
      </w:pPr>
      <w:r>
        <w:rPr>
          <w:rFonts w:cstheme="minorBidi"/>
          <w:sz w:val="20"/>
          <w:szCs w:val="20"/>
          <w:lang w:val="en-GB"/>
        </w:rPr>
        <w:br w:type="page"/>
      </w:r>
    </w:p>
    <w:tbl>
      <w:tblPr>
        <w:tblW w:w="9169" w:type="dxa"/>
        <w:tblInd w:w="450" w:type="dxa"/>
        <w:tblLayout w:type="fixed"/>
        <w:tblCellMar>
          <w:left w:w="79" w:type="dxa"/>
          <w:right w:w="79" w:type="dxa"/>
        </w:tblCellMar>
        <w:tblLook w:val="0000" w:firstRow="0" w:lastRow="0" w:firstColumn="0" w:lastColumn="0" w:noHBand="0" w:noVBand="0"/>
      </w:tblPr>
      <w:tblGrid>
        <w:gridCol w:w="3049"/>
        <w:gridCol w:w="1080"/>
        <w:gridCol w:w="180"/>
        <w:gridCol w:w="1080"/>
        <w:gridCol w:w="180"/>
        <w:gridCol w:w="1089"/>
        <w:gridCol w:w="182"/>
        <w:gridCol w:w="1080"/>
        <w:gridCol w:w="180"/>
        <w:gridCol w:w="1069"/>
      </w:tblGrid>
      <w:tr w:rsidR="00CD62DC" w:rsidRPr="006234DC" w14:paraId="67B45A8C" w14:textId="77777777" w:rsidTr="00343D7E">
        <w:trPr>
          <w:cantSplit/>
        </w:trPr>
        <w:tc>
          <w:tcPr>
            <w:tcW w:w="3049" w:type="dxa"/>
            <w:shd w:val="clear" w:color="auto" w:fill="auto"/>
          </w:tcPr>
          <w:p w14:paraId="64E7E391" w14:textId="77777777" w:rsidR="00CD62DC" w:rsidRPr="006234DC" w:rsidRDefault="00CD62DC">
            <w:pPr>
              <w:spacing w:line="220" w:lineRule="exact"/>
              <w:ind w:right="-72"/>
              <w:rPr>
                <w:rFonts w:eastAsia="Times New Roman"/>
                <w:sz w:val="20"/>
                <w:szCs w:val="20"/>
                <w:lang w:val="en-GB"/>
              </w:rPr>
            </w:pPr>
          </w:p>
        </w:tc>
        <w:tc>
          <w:tcPr>
            <w:tcW w:w="6120" w:type="dxa"/>
            <w:gridSpan w:val="9"/>
            <w:shd w:val="clear" w:color="auto" w:fill="auto"/>
            <w:vAlign w:val="bottom"/>
          </w:tcPr>
          <w:p w14:paraId="2F122F7B" w14:textId="7ED41769" w:rsidR="00CD62DC" w:rsidRPr="006234DC" w:rsidRDefault="00CD62DC">
            <w:pPr>
              <w:spacing w:line="220" w:lineRule="exact"/>
              <w:ind w:left="-79" w:right="-72"/>
              <w:jc w:val="center"/>
              <w:rPr>
                <w:rFonts w:eastAsia="Times New Roman"/>
                <w:sz w:val="20"/>
                <w:szCs w:val="25"/>
                <w:cs/>
                <w:lang w:val="en-GB"/>
              </w:rPr>
            </w:pPr>
            <w:r w:rsidRPr="006234DC">
              <w:rPr>
                <w:rFonts w:eastAsia="Times New Roman"/>
                <w:b/>
                <w:bCs/>
                <w:sz w:val="20"/>
                <w:szCs w:val="20"/>
                <w:lang w:val="en-GB" w:bidi="ar-SA"/>
              </w:rPr>
              <w:t>Consolidated</w:t>
            </w:r>
            <w:r w:rsidR="003F2E1F">
              <w:rPr>
                <w:rFonts w:eastAsia="Times New Roman"/>
                <w:b/>
                <w:bCs/>
                <w:sz w:val="20"/>
                <w:szCs w:val="20"/>
                <w:lang w:val="en-GB" w:bidi="ar-SA"/>
              </w:rPr>
              <w:t xml:space="preserve"> </w:t>
            </w:r>
            <w:r w:rsidR="003F2E1F" w:rsidRPr="003F2E1F">
              <w:rPr>
                <w:rFonts w:eastAsia="Times New Roman"/>
                <w:b/>
                <w:bCs/>
                <w:sz w:val="20"/>
                <w:szCs w:val="20"/>
                <w:lang w:val="en-GB" w:bidi="ar-SA"/>
              </w:rPr>
              <w:t>financial statements</w:t>
            </w:r>
          </w:p>
        </w:tc>
      </w:tr>
      <w:tr w:rsidR="00CD62DC" w:rsidRPr="006234DC" w14:paraId="50C5A295" w14:textId="77777777" w:rsidTr="00343D7E">
        <w:trPr>
          <w:cantSplit/>
        </w:trPr>
        <w:tc>
          <w:tcPr>
            <w:tcW w:w="3049" w:type="dxa"/>
            <w:shd w:val="clear" w:color="auto" w:fill="auto"/>
          </w:tcPr>
          <w:p w14:paraId="0D029709" w14:textId="77777777" w:rsidR="00CD62DC" w:rsidRPr="006234DC" w:rsidRDefault="00CD62DC">
            <w:pPr>
              <w:spacing w:line="220" w:lineRule="exact"/>
              <w:ind w:right="-72"/>
              <w:rPr>
                <w:rFonts w:eastAsia="Times New Roman"/>
                <w:sz w:val="20"/>
                <w:szCs w:val="20"/>
                <w:lang w:val="en-GB"/>
              </w:rPr>
            </w:pPr>
          </w:p>
        </w:tc>
        <w:tc>
          <w:tcPr>
            <w:tcW w:w="6120" w:type="dxa"/>
            <w:gridSpan w:val="9"/>
            <w:shd w:val="clear" w:color="auto" w:fill="auto"/>
            <w:vAlign w:val="bottom"/>
          </w:tcPr>
          <w:p w14:paraId="3768F682" w14:textId="33390173" w:rsidR="00CD62DC" w:rsidRPr="006234DC" w:rsidRDefault="00CD62DC">
            <w:pPr>
              <w:spacing w:line="220" w:lineRule="exact"/>
              <w:ind w:left="-79" w:right="-72"/>
              <w:jc w:val="center"/>
              <w:rPr>
                <w:rFonts w:eastAsia="Times New Roman" w:cstheme="minorBidi"/>
                <w:sz w:val="20"/>
                <w:szCs w:val="25"/>
                <w:lang w:val="en-GB"/>
              </w:rPr>
            </w:pPr>
            <w:r w:rsidRPr="006234DC">
              <w:rPr>
                <w:rFonts w:eastAsia="Times New Roman"/>
                <w:sz w:val="20"/>
                <w:szCs w:val="20"/>
                <w:lang w:val="en-GB" w:bidi="ar-SA"/>
              </w:rPr>
              <w:t xml:space="preserve">31 </w:t>
            </w:r>
            <w:r w:rsidRPr="006234DC">
              <w:rPr>
                <w:rFonts w:eastAsia="Times New Roman" w:cstheme="minorBidi"/>
                <w:sz w:val="20"/>
                <w:szCs w:val="25"/>
                <w:lang w:val="en-GB"/>
              </w:rPr>
              <w:t>March 202</w:t>
            </w:r>
            <w:r w:rsidR="00F33FD7">
              <w:rPr>
                <w:rFonts w:eastAsia="Times New Roman" w:cstheme="minorBidi"/>
                <w:sz w:val="20"/>
                <w:szCs w:val="25"/>
                <w:lang w:val="en-GB"/>
              </w:rPr>
              <w:t>4</w:t>
            </w:r>
          </w:p>
        </w:tc>
      </w:tr>
      <w:tr w:rsidR="0044518A" w:rsidRPr="006234DC" w14:paraId="3BBA7436" w14:textId="77777777" w:rsidTr="00343D7E">
        <w:trPr>
          <w:cantSplit/>
        </w:trPr>
        <w:tc>
          <w:tcPr>
            <w:tcW w:w="3049" w:type="dxa"/>
            <w:shd w:val="clear" w:color="auto" w:fill="auto"/>
          </w:tcPr>
          <w:p w14:paraId="48FB014D" w14:textId="77777777" w:rsidR="0044518A" w:rsidRPr="006234DC" w:rsidRDefault="0044518A" w:rsidP="0044518A">
            <w:pPr>
              <w:spacing w:line="220" w:lineRule="exact"/>
              <w:ind w:right="-72"/>
              <w:rPr>
                <w:rFonts w:eastAsia="Times New Roman"/>
                <w:sz w:val="20"/>
                <w:szCs w:val="20"/>
                <w:lang w:val="en-GB"/>
              </w:rPr>
            </w:pPr>
          </w:p>
        </w:tc>
        <w:tc>
          <w:tcPr>
            <w:tcW w:w="1080" w:type="dxa"/>
            <w:shd w:val="clear" w:color="auto" w:fill="auto"/>
            <w:vAlign w:val="bottom"/>
          </w:tcPr>
          <w:p w14:paraId="606DB246"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1</w:t>
            </w:r>
          </w:p>
          <w:p w14:paraId="6B5D1652"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Banking Services</w:t>
            </w:r>
          </w:p>
        </w:tc>
        <w:tc>
          <w:tcPr>
            <w:tcW w:w="180" w:type="dxa"/>
            <w:shd w:val="clear" w:color="auto" w:fill="auto"/>
            <w:vAlign w:val="bottom"/>
          </w:tcPr>
          <w:p w14:paraId="6D2E4165"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080" w:type="dxa"/>
            <w:vAlign w:val="bottom"/>
          </w:tcPr>
          <w:p w14:paraId="228FB867"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2</w:t>
            </w:r>
          </w:p>
          <w:p w14:paraId="7EA212DE"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Consumer &amp; Digital Financial Services</w:t>
            </w:r>
          </w:p>
        </w:tc>
        <w:tc>
          <w:tcPr>
            <w:tcW w:w="180" w:type="dxa"/>
            <w:vAlign w:val="bottom"/>
          </w:tcPr>
          <w:p w14:paraId="2ABACB7B" w14:textId="77777777" w:rsidR="0044518A" w:rsidRPr="006234DC" w:rsidRDefault="0044518A" w:rsidP="0044518A">
            <w:pPr>
              <w:spacing w:line="220" w:lineRule="exact"/>
              <w:ind w:left="-79" w:right="-72"/>
              <w:jc w:val="center"/>
              <w:rPr>
                <w:rFonts w:eastAsia="Times New Roman"/>
                <w:sz w:val="20"/>
                <w:szCs w:val="20"/>
                <w:lang w:val="en-GB" w:bidi="ar-SA"/>
              </w:rPr>
            </w:pPr>
          </w:p>
        </w:tc>
        <w:tc>
          <w:tcPr>
            <w:tcW w:w="1089" w:type="dxa"/>
            <w:shd w:val="clear" w:color="auto" w:fill="auto"/>
            <w:vAlign w:val="bottom"/>
          </w:tcPr>
          <w:p w14:paraId="5B1CF8D6"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3</w:t>
            </w:r>
          </w:p>
          <w:p w14:paraId="01830AB4"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Platforms &amp; Digital Assets</w:t>
            </w:r>
          </w:p>
        </w:tc>
        <w:tc>
          <w:tcPr>
            <w:tcW w:w="182" w:type="dxa"/>
            <w:shd w:val="clear" w:color="auto" w:fill="auto"/>
            <w:vAlign w:val="bottom"/>
          </w:tcPr>
          <w:p w14:paraId="1B3E5084"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40A3A97A" w14:textId="785181D9" w:rsidR="0044518A" w:rsidRPr="006234DC" w:rsidRDefault="00086225" w:rsidP="0044518A">
            <w:pPr>
              <w:spacing w:line="220" w:lineRule="exact"/>
              <w:ind w:left="-79" w:right="-72"/>
              <w:jc w:val="center"/>
              <w:rPr>
                <w:rFonts w:eastAsia="Times New Roman"/>
                <w:sz w:val="20"/>
                <w:szCs w:val="20"/>
                <w:lang w:val="en-GB" w:bidi="ar-SA"/>
              </w:rPr>
            </w:pPr>
            <w:r w:rsidRPr="006234DC">
              <w:rPr>
                <w:sz w:val="20"/>
              </w:rPr>
              <w:t>Inte</w:t>
            </w:r>
            <w:r>
              <w:rPr>
                <w:sz w:val="20"/>
              </w:rPr>
              <w:t>r T</w:t>
            </w:r>
            <w:r w:rsidRPr="006234DC">
              <w:rPr>
                <w:sz w:val="20"/>
              </w:rPr>
              <w:t>ransactions &amp; others</w:t>
            </w:r>
          </w:p>
        </w:tc>
        <w:tc>
          <w:tcPr>
            <w:tcW w:w="180" w:type="dxa"/>
            <w:shd w:val="clear" w:color="auto" w:fill="auto"/>
            <w:vAlign w:val="bottom"/>
          </w:tcPr>
          <w:p w14:paraId="61A98446" w14:textId="77777777" w:rsidR="0044518A" w:rsidRPr="006234DC" w:rsidRDefault="0044518A" w:rsidP="0044518A">
            <w:pPr>
              <w:tabs>
                <w:tab w:val="decimal" w:pos="641"/>
              </w:tabs>
              <w:snapToGrid w:val="0"/>
              <w:spacing w:line="220" w:lineRule="exact"/>
              <w:ind w:left="-79" w:right="-72"/>
              <w:jc w:val="center"/>
              <w:rPr>
                <w:rFonts w:eastAsia="Times New Roman"/>
                <w:sz w:val="20"/>
                <w:szCs w:val="20"/>
                <w:lang w:val="en-GB" w:bidi="ar-SA"/>
              </w:rPr>
            </w:pPr>
          </w:p>
        </w:tc>
        <w:tc>
          <w:tcPr>
            <w:tcW w:w="1069" w:type="dxa"/>
            <w:shd w:val="clear" w:color="auto" w:fill="auto"/>
            <w:vAlign w:val="bottom"/>
          </w:tcPr>
          <w:p w14:paraId="3F445695"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Total</w:t>
            </w:r>
          </w:p>
        </w:tc>
      </w:tr>
      <w:tr w:rsidR="00CD62DC" w:rsidRPr="006234DC" w14:paraId="2D5D8DD3" w14:textId="77777777" w:rsidTr="00343D7E">
        <w:trPr>
          <w:cantSplit/>
        </w:trPr>
        <w:tc>
          <w:tcPr>
            <w:tcW w:w="3049" w:type="dxa"/>
            <w:shd w:val="clear" w:color="auto" w:fill="auto"/>
          </w:tcPr>
          <w:p w14:paraId="7B090C89" w14:textId="77777777" w:rsidR="00CD62DC" w:rsidRPr="006234DC" w:rsidRDefault="00CD62DC">
            <w:pPr>
              <w:spacing w:line="220" w:lineRule="exact"/>
              <w:ind w:right="-72"/>
              <w:rPr>
                <w:rFonts w:eastAsia="Times New Roman"/>
                <w:sz w:val="20"/>
                <w:szCs w:val="20"/>
                <w:lang w:val="en-GB"/>
              </w:rPr>
            </w:pPr>
          </w:p>
        </w:tc>
        <w:tc>
          <w:tcPr>
            <w:tcW w:w="6120" w:type="dxa"/>
            <w:gridSpan w:val="9"/>
            <w:shd w:val="clear" w:color="auto" w:fill="auto"/>
            <w:vAlign w:val="bottom"/>
          </w:tcPr>
          <w:p w14:paraId="2532EA91" w14:textId="77777777" w:rsidR="00CD62DC" w:rsidRPr="006234DC" w:rsidRDefault="00CD62DC">
            <w:pPr>
              <w:spacing w:line="220" w:lineRule="exact"/>
              <w:ind w:left="-79" w:right="-72"/>
              <w:jc w:val="center"/>
              <w:rPr>
                <w:rFonts w:eastAsia="Times New Roman"/>
                <w:sz w:val="20"/>
                <w:szCs w:val="20"/>
                <w:lang w:val="en-GB" w:bidi="ar-SA"/>
              </w:rPr>
            </w:pPr>
            <w:r w:rsidRPr="006234DC">
              <w:rPr>
                <w:i/>
                <w:iCs/>
                <w:sz w:val="20"/>
                <w:lang w:val="en-GB"/>
              </w:rPr>
              <w:t>(in million Baht)</w:t>
            </w:r>
          </w:p>
        </w:tc>
      </w:tr>
      <w:tr w:rsidR="001E1B40" w:rsidRPr="006234DC" w14:paraId="3593F15A" w14:textId="77777777" w:rsidTr="00343D7E">
        <w:trPr>
          <w:cantSplit/>
        </w:trPr>
        <w:tc>
          <w:tcPr>
            <w:tcW w:w="3049" w:type="dxa"/>
            <w:shd w:val="clear" w:color="auto" w:fill="auto"/>
          </w:tcPr>
          <w:p w14:paraId="7916A6A0" w14:textId="4D1BA0A3" w:rsidR="001E1B40" w:rsidRPr="006234DC" w:rsidRDefault="001E1B40" w:rsidP="001E1B40">
            <w:pPr>
              <w:spacing w:line="220" w:lineRule="exact"/>
              <w:ind w:right="-72"/>
              <w:rPr>
                <w:rFonts w:eastAsia="Times New Roman"/>
                <w:sz w:val="20"/>
                <w:szCs w:val="20"/>
                <w:lang w:val="en-GB"/>
              </w:rPr>
            </w:pPr>
            <w:r w:rsidRPr="006234DC">
              <w:rPr>
                <w:rFonts w:eastAsia="Times New Roman"/>
                <w:sz w:val="20"/>
                <w:szCs w:val="20"/>
                <w:lang w:val="en-GB"/>
              </w:rPr>
              <w:t>Loans to customers</w:t>
            </w:r>
            <w:r>
              <w:rPr>
                <w:rFonts w:eastAsia="Times New Roman"/>
                <w:sz w:val="20"/>
                <w:szCs w:val="20"/>
                <w:lang w:val="en-GB"/>
              </w:rPr>
              <w:t xml:space="preserve"> </w:t>
            </w:r>
            <w:r w:rsidRPr="008241D5">
              <w:rPr>
                <w:rFonts w:eastAsia="Times New Roman"/>
                <w:sz w:val="20"/>
                <w:szCs w:val="20"/>
                <w:vertAlign w:val="superscript"/>
                <w:lang w:val="en-GB"/>
              </w:rPr>
              <w:t>*</w:t>
            </w:r>
          </w:p>
        </w:tc>
        <w:tc>
          <w:tcPr>
            <w:tcW w:w="1080" w:type="dxa"/>
            <w:shd w:val="clear" w:color="auto" w:fill="auto"/>
          </w:tcPr>
          <w:p w14:paraId="75033332" w14:textId="03DC6C70" w:rsidR="001E1B40" w:rsidRPr="0068369E" w:rsidRDefault="001E1B40" w:rsidP="001E1B40">
            <w:pPr>
              <w:tabs>
                <w:tab w:val="decimal" w:pos="910"/>
              </w:tabs>
              <w:ind w:left="-74" w:right="-88"/>
              <w:rPr>
                <w:color w:val="000000"/>
                <w:sz w:val="20"/>
                <w:szCs w:val="20"/>
                <w:lang w:val="en-GB"/>
              </w:rPr>
            </w:pPr>
            <w:r w:rsidRPr="0068369E">
              <w:rPr>
                <w:sz w:val="20"/>
                <w:szCs w:val="20"/>
              </w:rPr>
              <w:t xml:space="preserve"> 2,350,554 </w:t>
            </w:r>
          </w:p>
        </w:tc>
        <w:tc>
          <w:tcPr>
            <w:tcW w:w="180" w:type="dxa"/>
            <w:shd w:val="clear" w:color="auto" w:fill="auto"/>
          </w:tcPr>
          <w:p w14:paraId="16CFF4BC" w14:textId="77777777" w:rsidR="001E1B40" w:rsidRPr="0068369E" w:rsidRDefault="001E1B40" w:rsidP="001E1B40">
            <w:pPr>
              <w:spacing w:line="220" w:lineRule="exact"/>
              <w:ind w:left="-79" w:right="-72"/>
              <w:rPr>
                <w:rFonts w:eastAsia="Times New Roman"/>
                <w:sz w:val="20"/>
                <w:szCs w:val="20"/>
                <w:lang w:val="en-GB"/>
              </w:rPr>
            </w:pPr>
          </w:p>
        </w:tc>
        <w:tc>
          <w:tcPr>
            <w:tcW w:w="1080" w:type="dxa"/>
          </w:tcPr>
          <w:p w14:paraId="42EC959B" w14:textId="3A38BC0F" w:rsidR="001E1B40" w:rsidRPr="0068369E" w:rsidRDefault="001E1B40" w:rsidP="001E1B40">
            <w:pPr>
              <w:tabs>
                <w:tab w:val="decimal" w:pos="910"/>
              </w:tabs>
              <w:spacing w:line="220" w:lineRule="exact"/>
              <w:ind w:left="-79" w:right="-72"/>
              <w:rPr>
                <w:rFonts w:eastAsia="Times New Roman"/>
                <w:sz w:val="20"/>
                <w:szCs w:val="20"/>
                <w:lang w:val="en-GB"/>
              </w:rPr>
            </w:pPr>
            <w:r w:rsidRPr="0068369E">
              <w:rPr>
                <w:sz w:val="20"/>
                <w:szCs w:val="20"/>
              </w:rPr>
              <w:t xml:space="preserve"> 163,961 </w:t>
            </w:r>
          </w:p>
        </w:tc>
        <w:tc>
          <w:tcPr>
            <w:tcW w:w="180" w:type="dxa"/>
          </w:tcPr>
          <w:p w14:paraId="093435D3" w14:textId="77777777" w:rsidR="001E1B40" w:rsidRPr="0068369E" w:rsidRDefault="001E1B40" w:rsidP="001E1B40">
            <w:pPr>
              <w:snapToGrid w:val="0"/>
              <w:spacing w:line="220" w:lineRule="exact"/>
              <w:ind w:left="-79" w:right="-72"/>
              <w:rPr>
                <w:rFonts w:eastAsia="Times New Roman"/>
                <w:sz w:val="20"/>
                <w:szCs w:val="20"/>
                <w:lang w:val="en-GB"/>
              </w:rPr>
            </w:pPr>
          </w:p>
        </w:tc>
        <w:tc>
          <w:tcPr>
            <w:tcW w:w="1089" w:type="dxa"/>
            <w:shd w:val="clear" w:color="auto" w:fill="auto"/>
          </w:tcPr>
          <w:p w14:paraId="3301A350" w14:textId="2D936E35" w:rsidR="001E1B40" w:rsidRPr="0068369E" w:rsidRDefault="001E1B40" w:rsidP="0023570C">
            <w:pPr>
              <w:tabs>
                <w:tab w:val="decimal" w:pos="940"/>
              </w:tabs>
              <w:spacing w:line="220" w:lineRule="exact"/>
              <w:ind w:left="-79" w:right="-72"/>
              <w:rPr>
                <w:rFonts w:eastAsia="Times New Roman"/>
                <w:sz w:val="20"/>
                <w:szCs w:val="20"/>
                <w:lang w:val="en-GB"/>
              </w:rPr>
            </w:pPr>
            <w:r w:rsidRPr="0068369E">
              <w:rPr>
                <w:sz w:val="20"/>
                <w:szCs w:val="20"/>
              </w:rPr>
              <w:t xml:space="preserve"> 2,898 </w:t>
            </w:r>
          </w:p>
        </w:tc>
        <w:tc>
          <w:tcPr>
            <w:tcW w:w="182" w:type="dxa"/>
            <w:shd w:val="clear" w:color="auto" w:fill="auto"/>
          </w:tcPr>
          <w:p w14:paraId="60E30EB9" w14:textId="77777777" w:rsidR="001E1B40" w:rsidRPr="0068369E" w:rsidRDefault="001E1B40" w:rsidP="001E1B40">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01B8C72C" w14:textId="0BF7AA2B" w:rsidR="001E1B40" w:rsidRPr="0068369E" w:rsidRDefault="001E1B40" w:rsidP="000E50D3">
            <w:pPr>
              <w:tabs>
                <w:tab w:val="decimal" w:pos="905"/>
              </w:tabs>
              <w:spacing w:line="220" w:lineRule="exact"/>
              <w:ind w:left="-79" w:right="-72"/>
              <w:rPr>
                <w:rFonts w:eastAsia="Times New Roman"/>
                <w:sz w:val="20"/>
                <w:szCs w:val="20"/>
                <w:lang w:val="en-GB"/>
              </w:rPr>
            </w:pPr>
            <w:r w:rsidRPr="0068369E">
              <w:rPr>
                <w:sz w:val="20"/>
                <w:szCs w:val="20"/>
              </w:rPr>
              <w:t xml:space="preserve"> (68,732)</w:t>
            </w:r>
          </w:p>
        </w:tc>
        <w:tc>
          <w:tcPr>
            <w:tcW w:w="180" w:type="dxa"/>
            <w:shd w:val="clear" w:color="auto" w:fill="auto"/>
          </w:tcPr>
          <w:p w14:paraId="28BD8F0B" w14:textId="77777777" w:rsidR="001E1B40" w:rsidRPr="0068369E" w:rsidRDefault="001E1B40" w:rsidP="001E1B40">
            <w:pPr>
              <w:snapToGrid w:val="0"/>
              <w:spacing w:line="220" w:lineRule="exact"/>
              <w:ind w:left="-79" w:right="-72"/>
              <w:rPr>
                <w:rFonts w:eastAsia="Times New Roman"/>
                <w:sz w:val="20"/>
                <w:szCs w:val="20"/>
                <w:lang w:val="en-GB"/>
              </w:rPr>
            </w:pPr>
          </w:p>
        </w:tc>
        <w:tc>
          <w:tcPr>
            <w:tcW w:w="1069" w:type="dxa"/>
            <w:shd w:val="clear" w:color="auto" w:fill="auto"/>
          </w:tcPr>
          <w:p w14:paraId="0B256B59" w14:textId="3747EEF7" w:rsidR="001E1B40" w:rsidRPr="0068369E" w:rsidRDefault="001E1B40" w:rsidP="000E50D3">
            <w:pPr>
              <w:tabs>
                <w:tab w:val="decimal" w:pos="904"/>
              </w:tabs>
              <w:spacing w:line="220" w:lineRule="exact"/>
              <w:ind w:left="-79" w:right="-72"/>
              <w:rPr>
                <w:rFonts w:eastAsia="Times New Roman"/>
                <w:sz w:val="20"/>
                <w:szCs w:val="20"/>
                <w:lang w:val="en-GB"/>
              </w:rPr>
            </w:pPr>
            <w:r w:rsidRPr="0068369E">
              <w:rPr>
                <w:sz w:val="20"/>
                <w:szCs w:val="20"/>
              </w:rPr>
              <w:t xml:space="preserve"> 2,448,681 </w:t>
            </w:r>
          </w:p>
        </w:tc>
      </w:tr>
      <w:tr w:rsidR="001E1B40" w:rsidRPr="006234DC" w14:paraId="3F62B697" w14:textId="77777777" w:rsidTr="00343D7E">
        <w:trPr>
          <w:cantSplit/>
        </w:trPr>
        <w:tc>
          <w:tcPr>
            <w:tcW w:w="3049" w:type="dxa"/>
            <w:shd w:val="clear" w:color="auto" w:fill="auto"/>
          </w:tcPr>
          <w:p w14:paraId="079ED022" w14:textId="428CA7C6" w:rsidR="001E1B40" w:rsidRPr="00CC4BA6" w:rsidRDefault="001E1B40" w:rsidP="001E1B40">
            <w:pPr>
              <w:spacing w:line="220" w:lineRule="exact"/>
              <w:ind w:right="-72"/>
              <w:rPr>
                <w:rFonts w:eastAsia="Times New Roman"/>
                <w:color w:val="FF0000"/>
                <w:sz w:val="20"/>
                <w:szCs w:val="20"/>
                <w:lang w:val="en-GB"/>
              </w:rPr>
            </w:pPr>
            <w:r w:rsidRPr="006234DC">
              <w:rPr>
                <w:rFonts w:eastAsia="Times New Roman"/>
                <w:sz w:val="20"/>
                <w:szCs w:val="20"/>
                <w:lang w:val="en-GB"/>
              </w:rPr>
              <w:t>Total assets</w:t>
            </w:r>
            <w:r w:rsidR="00CC4BA6">
              <w:rPr>
                <w:rFonts w:eastAsia="Times New Roman"/>
                <w:sz w:val="20"/>
                <w:szCs w:val="20"/>
                <w:lang w:val="en-GB"/>
              </w:rPr>
              <w:t xml:space="preserve"> </w:t>
            </w:r>
          </w:p>
        </w:tc>
        <w:tc>
          <w:tcPr>
            <w:tcW w:w="1080" w:type="dxa"/>
            <w:shd w:val="clear" w:color="auto" w:fill="auto"/>
          </w:tcPr>
          <w:p w14:paraId="72A351EF" w14:textId="02957B8F" w:rsidR="001E1B40" w:rsidRPr="004778BB" w:rsidRDefault="001E1B40" w:rsidP="001E1B40">
            <w:pPr>
              <w:tabs>
                <w:tab w:val="decimal" w:pos="910"/>
              </w:tabs>
              <w:spacing w:line="220" w:lineRule="exact"/>
              <w:ind w:left="-79" w:right="-72"/>
              <w:rPr>
                <w:rFonts w:eastAsia="Times New Roman"/>
                <w:sz w:val="20"/>
                <w:szCs w:val="20"/>
                <w:lang w:val="en-GB"/>
              </w:rPr>
            </w:pPr>
            <w:r w:rsidRPr="004778BB">
              <w:rPr>
                <w:sz w:val="20"/>
                <w:szCs w:val="20"/>
              </w:rPr>
              <w:t xml:space="preserve"> </w:t>
            </w:r>
            <w:r w:rsidR="002A1811" w:rsidRPr="004778BB">
              <w:rPr>
                <w:sz w:val="20"/>
                <w:szCs w:val="20"/>
              </w:rPr>
              <w:t>3,260,629</w:t>
            </w:r>
          </w:p>
        </w:tc>
        <w:tc>
          <w:tcPr>
            <w:tcW w:w="180" w:type="dxa"/>
            <w:shd w:val="clear" w:color="auto" w:fill="auto"/>
          </w:tcPr>
          <w:p w14:paraId="7E8B36C1" w14:textId="77777777" w:rsidR="001E1B40" w:rsidRPr="0068369E" w:rsidRDefault="001E1B40" w:rsidP="001E1B40">
            <w:pPr>
              <w:snapToGrid w:val="0"/>
              <w:spacing w:line="220" w:lineRule="exact"/>
              <w:ind w:left="-79" w:right="-72"/>
              <w:rPr>
                <w:rFonts w:eastAsia="Times New Roman"/>
                <w:sz w:val="20"/>
                <w:szCs w:val="20"/>
                <w:lang w:val="en-GB"/>
              </w:rPr>
            </w:pPr>
          </w:p>
        </w:tc>
        <w:tc>
          <w:tcPr>
            <w:tcW w:w="1080" w:type="dxa"/>
          </w:tcPr>
          <w:p w14:paraId="3DC090E9" w14:textId="766EE305" w:rsidR="001E1B40" w:rsidRPr="0068369E" w:rsidRDefault="001E1B40" w:rsidP="001E1B40">
            <w:pPr>
              <w:tabs>
                <w:tab w:val="decimal" w:pos="910"/>
              </w:tabs>
              <w:spacing w:line="220" w:lineRule="exact"/>
              <w:ind w:left="-79" w:right="-72"/>
              <w:rPr>
                <w:rFonts w:eastAsia="Times New Roman"/>
                <w:sz w:val="20"/>
                <w:szCs w:val="20"/>
                <w:lang w:val="en-GB"/>
              </w:rPr>
            </w:pPr>
            <w:r w:rsidRPr="0068369E">
              <w:rPr>
                <w:sz w:val="20"/>
                <w:szCs w:val="20"/>
              </w:rPr>
              <w:t xml:space="preserve"> 174,125 </w:t>
            </w:r>
          </w:p>
        </w:tc>
        <w:tc>
          <w:tcPr>
            <w:tcW w:w="180" w:type="dxa"/>
          </w:tcPr>
          <w:p w14:paraId="1F840BCB" w14:textId="77777777" w:rsidR="001E1B40" w:rsidRPr="0068369E" w:rsidRDefault="001E1B40" w:rsidP="001E1B40">
            <w:pPr>
              <w:snapToGrid w:val="0"/>
              <w:spacing w:line="220" w:lineRule="exact"/>
              <w:ind w:left="-79" w:right="-72"/>
              <w:rPr>
                <w:rFonts w:eastAsia="Times New Roman"/>
                <w:sz w:val="20"/>
                <w:szCs w:val="20"/>
                <w:lang w:val="en-GB"/>
              </w:rPr>
            </w:pPr>
          </w:p>
        </w:tc>
        <w:tc>
          <w:tcPr>
            <w:tcW w:w="1089" w:type="dxa"/>
            <w:shd w:val="clear" w:color="auto" w:fill="auto"/>
          </w:tcPr>
          <w:p w14:paraId="27C539B9" w14:textId="17082C62" w:rsidR="001E1B40" w:rsidRPr="0068369E" w:rsidRDefault="001E1B40" w:rsidP="0023570C">
            <w:pPr>
              <w:tabs>
                <w:tab w:val="decimal" w:pos="940"/>
              </w:tabs>
              <w:spacing w:line="220" w:lineRule="exact"/>
              <w:ind w:left="-79" w:right="-72"/>
              <w:rPr>
                <w:rFonts w:eastAsia="Times New Roman"/>
                <w:sz w:val="20"/>
                <w:szCs w:val="20"/>
                <w:lang w:val="en-GB"/>
              </w:rPr>
            </w:pPr>
            <w:r w:rsidRPr="0068369E">
              <w:rPr>
                <w:sz w:val="20"/>
                <w:szCs w:val="20"/>
              </w:rPr>
              <w:t xml:space="preserve"> 41,034 </w:t>
            </w:r>
          </w:p>
        </w:tc>
        <w:tc>
          <w:tcPr>
            <w:tcW w:w="182" w:type="dxa"/>
            <w:shd w:val="clear" w:color="auto" w:fill="auto"/>
          </w:tcPr>
          <w:p w14:paraId="544432EA" w14:textId="77777777" w:rsidR="001E1B40" w:rsidRPr="0068369E" w:rsidRDefault="001E1B40" w:rsidP="001E1B40">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57622A80" w14:textId="1587BCC7" w:rsidR="001E1B40" w:rsidRPr="004778BB" w:rsidRDefault="001E1B40" w:rsidP="000E50D3">
            <w:pPr>
              <w:tabs>
                <w:tab w:val="decimal" w:pos="905"/>
              </w:tabs>
              <w:spacing w:line="220" w:lineRule="exact"/>
              <w:ind w:left="-79" w:right="-72"/>
              <w:rPr>
                <w:rFonts w:eastAsia="Times New Roman"/>
                <w:sz w:val="20"/>
                <w:szCs w:val="20"/>
                <w:lang w:val="en-GB"/>
              </w:rPr>
            </w:pPr>
            <w:r w:rsidRPr="004778BB">
              <w:rPr>
                <w:sz w:val="20"/>
                <w:szCs w:val="20"/>
              </w:rPr>
              <w:t xml:space="preserve"> (</w:t>
            </w:r>
            <w:r w:rsidR="00261BA1" w:rsidRPr="004778BB">
              <w:rPr>
                <w:sz w:val="20"/>
                <w:szCs w:val="20"/>
              </w:rPr>
              <w:t>68</w:t>
            </w:r>
            <w:r w:rsidR="00B64E4E" w:rsidRPr="004778BB">
              <w:rPr>
                <w:sz w:val="20"/>
                <w:szCs w:val="20"/>
              </w:rPr>
              <w:t>,650</w:t>
            </w:r>
            <w:r w:rsidRPr="004778BB">
              <w:rPr>
                <w:sz w:val="20"/>
                <w:szCs w:val="20"/>
              </w:rPr>
              <w:t>)</w:t>
            </w:r>
          </w:p>
        </w:tc>
        <w:tc>
          <w:tcPr>
            <w:tcW w:w="180" w:type="dxa"/>
            <w:shd w:val="clear" w:color="auto" w:fill="auto"/>
          </w:tcPr>
          <w:p w14:paraId="6C055520" w14:textId="77777777" w:rsidR="001E1B40" w:rsidRPr="0068369E" w:rsidRDefault="001E1B40" w:rsidP="001E1B40">
            <w:pPr>
              <w:snapToGrid w:val="0"/>
              <w:spacing w:line="220" w:lineRule="exact"/>
              <w:ind w:left="-79" w:right="-72"/>
              <w:rPr>
                <w:rFonts w:eastAsia="Times New Roman"/>
                <w:sz w:val="20"/>
                <w:szCs w:val="20"/>
                <w:lang w:val="en-GB"/>
              </w:rPr>
            </w:pPr>
          </w:p>
        </w:tc>
        <w:tc>
          <w:tcPr>
            <w:tcW w:w="1069" w:type="dxa"/>
            <w:shd w:val="clear" w:color="auto" w:fill="auto"/>
          </w:tcPr>
          <w:p w14:paraId="239FAAA8" w14:textId="76959431" w:rsidR="001E1B40" w:rsidRPr="0068369E" w:rsidRDefault="001E1B40" w:rsidP="000E50D3">
            <w:pPr>
              <w:tabs>
                <w:tab w:val="decimal" w:pos="904"/>
              </w:tabs>
              <w:spacing w:line="220" w:lineRule="exact"/>
              <w:ind w:left="-79" w:right="-72"/>
              <w:rPr>
                <w:rFonts w:eastAsia="Times New Roman"/>
                <w:sz w:val="20"/>
                <w:szCs w:val="20"/>
                <w:lang w:val="en-GB"/>
              </w:rPr>
            </w:pPr>
            <w:r w:rsidRPr="0068369E">
              <w:rPr>
                <w:sz w:val="20"/>
                <w:szCs w:val="20"/>
              </w:rPr>
              <w:t xml:space="preserve"> 3,407,138 </w:t>
            </w:r>
          </w:p>
        </w:tc>
      </w:tr>
      <w:tr w:rsidR="001E1B40" w:rsidRPr="006234DC" w14:paraId="52FBF72B" w14:textId="77777777" w:rsidTr="00343D7E">
        <w:trPr>
          <w:cantSplit/>
        </w:trPr>
        <w:tc>
          <w:tcPr>
            <w:tcW w:w="3049" w:type="dxa"/>
            <w:shd w:val="clear" w:color="auto" w:fill="auto"/>
          </w:tcPr>
          <w:p w14:paraId="4903843D" w14:textId="1F816857" w:rsidR="001E1B40" w:rsidRPr="006234DC" w:rsidRDefault="001E1B40" w:rsidP="001E1B40">
            <w:pPr>
              <w:spacing w:line="220" w:lineRule="exact"/>
              <w:ind w:right="-72"/>
              <w:rPr>
                <w:rFonts w:eastAsia="Times New Roman"/>
                <w:sz w:val="20"/>
                <w:szCs w:val="20"/>
                <w:lang w:val="en-GB"/>
              </w:rPr>
            </w:pPr>
            <w:r w:rsidRPr="006234DC">
              <w:rPr>
                <w:rFonts w:eastAsia="Times New Roman"/>
                <w:sz w:val="20"/>
                <w:szCs w:val="20"/>
                <w:lang w:val="en-GB"/>
              </w:rPr>
              <w:t>Total liabilities</w:t>
            </w:r>
            <w:r w:rsidR="00CC4BA6">
              <w:rPr>
                <w:rFonts w:eastAsia="Times New Roman"/>
                <w:sz w:val="20"/>
                <w:szCs w:val="20"/>
                <w:lang w:val="en-GB"/>
              </w:rPr>
              <w:t xml:space="preserve"> </w:t>
            </w:r>
          </w:p>
        </w:tc>
        <w:tc>
          <w:tcPr>
            <w:tcW w:w="1080" w:type="dxa"/>
            <w:shd w:val="clear" w:color="auto" w:fill="auto"/>
          </w:tcPr>
          <w:p w14:paraId="26F4F9A5" w14:textId="1BB54DD9" w:rsidR="001E1B40" w:rsidRPr="004778BB" w:rsidRDefault="001E1B40" w:rsidP="001E1B40">
            <w:pPr>
              <w:tabs>
                <w:tab w:val="decimal" w:pos="910"/>
              </w:tabs>
              <w:spacing w:line="220" w:lineRule="exact"/>
              <w:ind w:left="-79" w:right="-72"/>
              <w:rPr>
                <w:rFonts w:eastAsia="Times New Roman"/>
                <w:sz w:val="20"/>
                <w:szCs w:val="20"/>
                <w:lang w:val="en-GB"/>
              </w:rPr>
            </w:pPr>
            <w:r w:rsidRPr="004778BB">
              <w:rPr>
                <w:sz w:val="20"/>
                <w:szCs w:val="20"/>
              </w:rPr>
              <w:t xml:space="preserve"> </w:t>
            </w:r>
            <w:r w:rsidR="006F5E65" w:rsidRPr="004778BB">
              <w:rPr>
                <w:sz w:val="20"/>
                <w:szCs w:val="20"/>
              </w:rPr>
              <w:t>2,851,162</w:t>
            </w:r>
          </w:p>
        </w:tc>
        <w:tc>
          <w:tcPr>
            <w:tcW w:w="180" w:type="dxa"/>
            <w:shd w:val="clear" w:color="auto" w:fill="auto"/>
          </w:tcPr>
          <w:p w14:paraId="1F19EE7C" w14:textId="77777777" w:rsidR="001E1B40" w:rsidRPr="0068369E" w:rsidRDefault="001E1B40" w:rsidP="001E1B40">
            <w:pPr>
              <w:snapToGrid w:val="0"/>
              <w:spacing w:line="220" w:lineRule="exact"/>
              <w:ind w:left="-79" w:right="-72"/>
              <w:rPr>
                <w:rFonts w:eastAsia="Times New Roman"/>
                <w:sz w:val="20"/>
                <w:szCs w:val="20"/>
                <w:lang w:val="en-GB"/>
              </w:rPr>
            </w:pPr>
          </w:p>
        </w:tc>
        <w:tc>
          <w:tcPr>
            <w:tcW w:w="1080" w:type="dxa"/>
          </w:tcPr>
          <w:p w14:paraId="40DEBFB9" w14:textId="6D6116A8" w:rsidR="001E1B40" w:rsidRPr="0068369E" w:rsidRDefault="001E1B40" w:rsidP="001E1B40">
            <w:pPr>
              <w:tabs>
                <w:tab w:val="decimal" w:pos="910"/>
              </w:tabs>
              <w:spacing w:line="220" w:lineRule="exact"/>
              <w:ind w:left="-79" w:right="-72"/>
              <w:rPr>
                <w:rFonts w:eastAsia="Times New Roman"/>
                <w:sz w:val="20"/>
                <w:szCs w:val="20"/>
                <w:lang w:val="en-GB"/>
              </w:rPr>
            </w:pPr>
            <w:r w:rsidRPr="0068369E">
              <w:rPr>
                <w:sz w:val="20"/>
                <w:szCs w:val="20"/>
              </w:rPr>
              <w:t xml:space="preserve"> 147,215 </w:t>
            </w:r>
          </w:p>
        </w:tc>
        <w:tc>
          <w:tcPr>
            <w:tcW w:w="180" w:type="dxa"/>
          </w:tcPr>
          <w:p w14:paraId="3C6DEA48" w14:textId="77777777" w:rsidR="001E1B40" w:rsidRPr="0068369E" w:rsidRDefault="001E1B40" w:rsidP="001E1B40">
            <w:pPr>
              <w:snapToGrid w:val="0"/>
              <w:spacing w:line="220" w:lineRule="exact"/>
              <w:ind w:left="-79" w:right="-72"/>
              <w:rPr>
                <w:rFonts w:eastAsia="Times New Roman"/>
                <w:sz w:val="20"/>
                <w:szCs w:val="20"/>
                <w:lang w:val="en-GB"/>
              </w:rPr>
            </w:pPr>
          </w:p>
        </w:tc>
        <w:tc>
          <w:tcPr>
            <w:tcW w:w="1089" w:type="dxa"/>
            <w:shd w:val="clear" w:color="auto" w:fill="auto"/>
          </w:tcPr>
          <w:p w14:paraId="5FC1B055" w14:textId="40AF2B29" w:rsidR="001E1B40" w:rsidRPr="0068369E" w:rsidRDefault="001E1B40" w:rsidP="0023570C">
            <w:pPr>
              <w:tabs>
                <w:tab w:val="decimal" w:pos="940"/>
              </w:tabs>
              <w:spacing w:line="220" w:lineRule="exact"/>
              <w:ind w:left="-79" w:right="-72"/>
              <w:rPr>
                <w:rFonts w:eastAsia="Times New Roman"/>
                <w:sz w:val="20"/>
                <w:szCs w:val="20"/>
                <w:lang w:val="en-GB"/>
              </w:rPr>
            </w:pPr>
            <w:r w:rsidRPr="0068369E">
              <w:rPr>
                <w:sz w:val="20"/>
                <w:szCs w:val="20"/>
              </w:rPr>
              <w:t xml:space="preserve"> 11,664 </w:t>
            </w:r>
          </w:p>
        </w:tc>
        <w:tc>
          <w:tcPr>
            <w:tcW w:w="182" w:type="dxa"/>
            <w:shd w:val="clear" w:color="auto" w:fill="auto"/>
          </w:tcPr>
          <w:p w14:paraId="2496A777" w14:textId="77777777" w:rsidR="001E1B40" w:rsidRPr="0068369E" w:rsidRDefault="001E1B40" w:rsidP="001E1B40">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42A33A00" w14:textId="2953A428" w:rsidR="001E1B40" w:rsidRPr="00E47FA1" w:rsidRDefault="001E1B40" w:rsidP="000E50D3">
            <w:pPr>
              <w:tabs>
                <w:tab w:val="decimal" w:pos="905"/>
              </w:tabs>
              <w:spacing w:line="220" w:lineRule="exact"/>
              <w:ind w:left="-79" w:right="-72"/>
              <w:rPr>
                <w:rFonts w:eastAsia="Times New Roman"/>
                <w:sz w:val="20"/>
                <w:szCs w:val="20"/>
                <w:cs/>
                <w:lang w:val="en-GB"/>
              </w:rPr>
            </w:pPr>
            <w:r w:rsidRPr="00E47FA1">
              <w:rPr>
                <w:sz w:val="20"/>
                <w:szCs w:val="20"/>
              </w:rPr>
              <w:t xml:space="preserve"> (</w:t>
            </w:r>
            <w:r w:rsidR="00B64E4E" w:rsidRPr="00E47FA1">
              <w:rPr>
                <w:sz w:val="20"/>
                <w:szCs w:val="20"/>
              </w:rPr>
              <w:t>98</w:t>
            </w:r>
            <w:r w:rsidR="00BF1A86" w:rsidRPr="00E47FA1">
              <w:rPr>
                <w:sz w:val="20"/>
                <w:szCs w:val="20"/>
              </w:rPr>
              <w:t>,14</w:t>
            </w:r>
            <w:r w:rsidR="00391129" w:rsidRPr="00E47FA1">
              <w:rPr>
                <w:sz w:val="20"/>
                <w:szCs w:val="20"/>
              </w:rPr>
              <w:t>6</w:t>
            </w:r>
            <w:r w:rsidRPr="00E47FA1">
              <w:rPr>
                <w:sz w:val="20"/>
                <w:szCs w:val="20"/>
              </w:rPr>
              <w:t>)</w:t>
            </w:r>
          </w:p>
        </w:tc>
        <w:tc>
          <w:tcPr>
            <w:tcW w:w="180" w:type="dxa"/>
            <w:shd w:val="clear" w:color="auto" w:fill="auto"/>
          </w:tcPr>
          <w:p w14:paraId="0AF4ED91" w14:textId="77777777" w:rsidR="001E1B40" w:rsidRPr="00E47FA1" w:rsidRDefault="001E1B40" w:rsidP="001E1B40">
            <w:pPr>
              <w:snapToGrid w:val="0"/>
              <w:spacing w:line="220" w:lineRule="exact"/>
              <w:ind w:left="-79" w:right="-72"/>
              <w:rPr>
                <w:rFonts w:eastAsia="Times New Roman" w:cstheme="minorBidi"/>
                <w:sz w:val="20"/>
                <w:szCs w:val="20"/>
              </w:rPr>
            </w:pPr>
          </w:p>
        </w:tc>
        <w:tc>
          <w:tcPr>
            <w:tcW w:w="1069" w:type="dxa"/>
            <w:shd w:val="clear" w:color="auto" w:fill="auto"/>
          </w:tcPr>
          <w:p w14:paraId="714A85CD" w14:textId="49BDE176" w:rsidR="001E1B40" w:rsidRPr="0047016A" w:rsidRDefault="001E1B40" w:rsidP="000E50D3">
            <w:pPr>
              <w:tabs>
                <w:tab w:val="decimal" w:pos="904"/>
              </w:tabs>
              <w:spacing w:line="220" w:lineRule="exact"/>
              <w:ind w:left="-79" w:right="-72"/>
              <w:rPr>
                <w:rFonts w:eastAsia="Times New Roman" w:cstheme="minorBidi"/>
                <w:sz w:val="20"/>
                <w:szCs w:val="20"/>
                <w:lang w:val="en-GB"/>
              </w:rPr>
            </w:pPr>
            <w:r w:rsidRPr="00E47FA1">
              <w:rPr>
                <w:sz w:val="20"/>
                <w:szCs w:val="20"/>
              </w:rPr>
              <w:t xml:space="preserve"> 2,911,89</w:t>
            </w:r>
            <w:r w:rsidR="00391129" w:rsidRPr="00E47FA1">
              <w:rPr>
                <w:sz w:val="20"/>
                <w:szCs w:val="20"/>
              </w:rPr>
              <w:t>5</w:t>
            </w:r>
            <w:r w:rsidRPr="00E47FA1">
              <w:rPr>
                <w:sz w:val="20"/>
                <w:szCs w:val="20"/>
              </w:rPr>
              <w:t xml:space="preserve"> </w:t>
            </w:r>
          </w:p>
        </w:tc>
      </w:tr>
    </w:tbl>
    <w:p w14:paraId="49B6B8AD" w14:textId="77777777" w:rsidR="00792D23" w:rsidRDefault="00792D23" w:rsidP="00792D23">
      <w:pPr>
        <w:suppressAutoHyphens w:val="0"/>
        <w:ind w:left="426"/>
        <w:rPr>
          <w:rFonts w:eastAsia="Times New Roman"/>
          <w:sz w:val="14"/>
          <w:szCs w:val="14"/>
          <w:lang w:val="en-GB"/>
        </w:rPr>
      </w:pPr>
    </w:p>
    <w:p w14:paraId="24C2D907" w14:textId="31D7DDD8" w:rsidR="00792D23" w:rsidRPr="008241D5" w:rsidRDefault="00792D23" w:rsidP="00792D23">
      <w:pPr>
        <w:suppressAutoHyphens w:val="0"/>
        <w:ind w:left="426"/>
        <w:rPr>
          <w:rFonts w:cstheme="majorBidi"/>
          <w:b/>
          <w:bCs/>
          <w:szCs w:val="24"/>
          <w:lang w:val="en-GB"/>
        </w:rPr>
      </w:pPr>
      <w:r w:rsidRPr="008241D5">
        <w:rPr>
          <w:rFonts w:eastAsia="Times New Roman"/>
          <w:sz w:val="20"/>
          <w:szCs w:val="20"/>
          <w:vertAlign w:val="superscript"/>
          <w:lang w:val="en-GB"/>
        </w:rPr>
        <w:t>*</w:t>
      </w:r>
      <w:r w:rsidRPr="008241D5">
        <w:rPr>
          <w:rFonts w:eastAsia="Times New Roman"/>
          <w:sz w:val="14"/>
          <w:szCs w:val="14"/>
          <w:lang w:val="en-GB"/>
        </w:rPr>
        <w:t xml:space="preserve"> Excludes unamortised modification loss.</w:t>
      </w:r>
    </w:p>
    <w:p w14:paraId="3AE2AAE5" w14:textId="77777777" w:rsidR="00792D23" w:rsidRPr="00CD62DC" w:rsidRDefault="00792D23" w:rsidP="00FC6C12">
      <w:pPr>
        <w:tabs>
          <w:tab w:val="left" w:pos="540"/>
        </w:tabs>
        <w:spacing w:line="240" w:lineRule="atLeast"/>
        <w:ind w:left="540" w:right="-27"/>
        <w:jc w:val="both"/>
        <w:rPr>
          <w:rFonts w:cstheme="minorBidi"/>
          <w:sz w:val="22"/>
          <w:szCs w:val="22"/>
          <w:lang w:val="en-GB"/>
        </w:rPr>
      </w:pPr>
    </w:p>
    <w:tbl>
      <w:tblPr>
        <w:tblW w:w="9094" w:type="dxa"/>
        <w:tblInd w:w="450" w:type="dxa"/>
        <w:tblLayout w:type="fixed"/>
        <w:tblCellMar>
          <w:left w:w="79" w:type="dxa"/>
          <w:right w:w="79" w:type="dxa"/>
        </w:tblCellMar>
        <w:tblLook w:val="0000" w:firstRow="0" w:lastRow="0" w:firstColumn="0" w:lastColumn="0" w:noHBand="0" w:noVBand="0"/>
      </w:tblPr>
      <w:tblGrid>
        <w:gridCol w:w="3049"/>
        <w:gridCol w:w="1080"/>
        <w:gridCol w:w="180"/>
        <w:gridCol w:w="1080"/>
        <w:gridCol w:w="180"/>
        <w:gridCol w:w="1089"/>
        <w:gridCol w:w="178"/>
        <w:gridCol w:w="1084"/>
        <w:gridCol w:w="180"/>
        <w:gridCol w:w="994"/>
      </w:tblGrid>
      <w:tr w:rsidR="00CD62DC" w:rsidRPr="006234DC" w14:paraId="15556992" w14:textId="77777777" w:rsidTr="00343D7E">
        <w:trPr>
          <w:cantSplit/>
        </w:trPr>
        <w:tc>
          <w:tcPr>
            <w:tcW w:w="3049" w:type="dxa"/>
            <w:shd w:val="clear" w:color="auto" w:fill="auto"/>
          </w:tcPr>
          <w:p w14:paraId="77806E00" w14:textId="77777777" w:rsidR="00CD62DC" w:rsidRPr="006234DC" w:rsidRDefault="00CD62DC">
            <w:pPr>
              <w:spacing w:line="220" w:lineRule="exact"/>
              <w:ind w:right="-72"/>
              <w:rPr>
                <w:rFonts w:eastAsia="Times New Roman"/>
                <w:sz w:val="20"/>
                <w:szCs w:val="20"/>
                <w:lang w:val="en-GB"/>
              </w:rPr>
            </w:pPr>
          </w:p>
        </w:tc>
        <w:tc>
          <w:tcPr>
            <w:tcW w:w="6045" w:type="dxa"/>
            <w:gridSpan w:val="9"/>
            <w:shd w:val="clear" w:color="auto" w:fill="auto"/>
            <w:vAlign w:val="bottom"/>
          </w:tcPr>
          <w:p w14:paraId="15090019" w14:textId="4AEEE107" w:rsidR="00CD62DC" w:rsidRPr="006234DC" w:rsidRDefault="00CD62DC">
            <w:pPr>
              <w:spacing w:line="220" w:lineRule="exact"/>
              <w:ind w:left="-79" w:right="-72"/>
              <w:jc w:val="center"/>
              <w:rPr>
                <w:rFonts w:eastAsia="Times New Roman"/>
                <w:sz w:val="20"/>
                <w:szCs w:val="25"/>
                <w:cs/>
                <w:lang w:val="en-GB"/>
              </w:rPr>
            </w:pPr>
            <w:r w:rsidRPr="006234DC">
              <w:rPr>
                <w:rFonts w:eastAsia="Times New Roman"/>
                <w:b/>
                <w:bCs/>
                <w:sz w:val="20"/>
                <w:szCs w:val="20"/>
                <w:lang w:val="en-GB" w:bidi="ar-SA"/>
              </w:rPr>
              <w:t>Consolidated</w:t>
            </w:r>
            <w:r w:rsidR="003F2E1F">
              <w:rPr>
                <w:rFonts w:eastAsia="Times New Roman"/>
                <w:b/>
                <w:bCs/>
                <w:sz w:val="20"/>
                <w:szCs w:val="20"/>
                <w:lang w:val="en-GB" w:bidi="ar-SA"/>
              </w:rPr>
              <w:t xml:space="preserve"> </w:t>
            </w:r>
            <w:r w:rsidR="003F2E1F" w:rsidRPr="003F2E1F">
              <w:rPr>
                <w:rFonts w:eastAsia="Times New Roman"/>
                <w:b/>
                <w:bCs/>
                <w:sz w:val="20"/>
                <w:szCs w:val="20"/>
                <w:lang w:val="en-GB" w:bidi="ar-SA"/>
              </w:rPr>
              <w:t>financial statements</w:t>
            </w:r>
          </w:p>
        </w:tc>
      </w:tr>
      <w:tr w:rsidR="00CD62DC" w:rsidRPr="006234DC" w14:paraId="166F9810" w14:textId="77777777" w:rsidTr="00343D7E">
        <w:trPr>
          <w:cantSplit/>
        </w:trPr>
        <w:tc>
          <w:tcPr>
            <w:tcW w:w="3049" w:type="dxa"/>
            <w:shd w:val="clear" w:color="auto" w:fill="auto"/>
          </w:tcPr>
          <w:p w14:paraId="08BFB925" w14:textId="77777777" w:rsidR="00CD62DC" w:rsidRPr="006234DC" w:rsidRDefault="00CD62DC">
            <w:pPr>
              <w:spacing w:line="220" w:lineRule="exact"/>
              <w:ind w:right="-72"/>
              <w:rPr>
                <w:rFonts w:eastAsia="Times New Roman"/>
                <w:sz w:val="20"/>
                <w:szCs w:val="20"/>
                <w:lang w:val="en-GB"/>
              </w:rPr>
            </w:pPr>
          </w:p>
        </w:tc>
        <w:tc>
          <w:tcPr>
            <w:tcW w:w="6045" w:type="dxa"/>
            <w:gridSpan w:val="9"/>
            <w:shd w:val="clear" w:color="auto" w:fill="auto"/>
            <w:vAlign w:val="bottom"/>
          </w:tcPr>
          <w:p w14:paraId="3E2E6F46" w14:textId="155DFA89" w:rsidR="00CD62DC" w:rsidRPr="006234DC" w:rsidRDefault="00CD62DC">
            <w:pPr>
              <w:spacing w:line="220" w:lineRule="exact"/>
              <w:ind w:left="-79" w:right="-72"/>
              <w:jc w:val="center"/>
              <w:rPr>
                <w:rFonts w:eastAsia="Times New Roman"/>
                <w:sz w:val="20"/>
                <w:szCs w:val="20"/>
                <w:lang w:val="en-GB" w:bidi="ar-SA"/>
              </w:rPr>
            </w:pPr>
            <w:r w:rsidRPr="006234DC">
              <w:rPr>
                <w:rFonts w:eastAsia="Times New Roman"/>
                <w:sz w:val="20"/>
                <w:szCs w:val="20"/>
                <w:lang w:val="en-GB" w:bidi="ar-SA"/>
              </w:rPr>
              <w:t>31 December 202</w:t>
            </w:r>
            <w:r w:rsidR="00F33FD7">
              <w:rPr>
                <w:rFonts w:eastAsia="Times New Roman"/>
                <w:sz w:val="20"/>
                <w:szCs w:val="20"/>
                <w:lang w:val="en-GB" w:bidi="ar-SA"/>
              </w:rPr>
              <w:t>3</w:t>
            </w:r>
          </w:p>
        </w:tc>
      </w:tr>
      <w:tr w:rsidR="0044518A" w:rsidRPr="00E47FA1" w14:paraId="5CE440A1" w14:textId="77777777" w:rsidTr="00343D7E">
        <w:trPr>
          <w:cantSplit/>
        </w:trPr>
        <w:tc>
          <w:tcPr>
            <w:tcW w:w="3049" w:type="dxa"/>
            <w:shd w:val="clear" w:color="auto" w:fill="auto"/>
          </w:tcPr>
          <w:p w14:paraId="52296A2A" w14:textId="77777777" w:rsidR="0044518A" w:rsidRPr="006234DC" w:rsidRDefault="0044518A" w:rsidP="0044518A">
            <w:pPr>
              <w:spacing w:line="220" w:lineRule="exact"/>
              <w:ind w:right="-72"/>
              <w:rPr>
                <w:rFonts w:eastAsia="Times New Roman"/>
                <w:sz w:val="20"/>
                <w:szCs w:val="20"/>
                <w:lang w:val="en-GB"/>
              </w:rPr>
            </w:pPr>
          </w:p>
        </w:tc>
        <w:tc>
          <w:tcPr>
            <w:tcW w:w="1080" w:type="dxa"/>
            <w:shd w:val="clear" w:color="auto" w:fill="auto"/>
            <w:vAlign w:val="bottom"/>
          </w:tcPr>
          <w:p w14:paraId="19DAAA9F"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1</w:t>
            </w:r>
          </w:p>
          <w:p w14:paraId="74D055AC"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Banking Services</w:t>
            </w:r>
          </w:p>
        </w:tc>
        <w:tc>
          <w:tcPr>
            <w:tcW w:w="180" w:type="dxa"/>
            <w:shd w:val="clear" w:color="auto" w:fill="auto"/>
            <w:vAlign w:val="bottom"/>
          </w:tcPr>
          <w:p w14:paraId="7773A55C"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080" w:type="dxa"/>
            <w:vAlign w:val="bottom"/>
          </w:tcPr>
          <w:p w14:paraId="2A9BC09F"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2</w:t>
            </w:r>
          </w:p>
          <w:p w14:paraId="34395387"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Consumer &amp; Digital Financial Services</w:t>
            </w:r>
          </w:p>
        </w:tc>
        <w:tc>
          <w:tcPr>
            <w:tcW w:w="180" w:type="dxa"/>
            <w:vAlign w:val="bottom"/>
          </w:tcPr>
          <w:p w14:paraId="16462BA0" w14:textId="77777777" w:rsidR="0044518A" w:rsidRPr="006234DC" w:rsidRDefault="0044518A" w:rsidP="0044518A">
            <w:pPr>
              <w:spacing w:line="220" w:lineRule="exact"/>
              <w:ind w:left="-79" w:right="-72"/>
              <w:jc w:val="center"/>
              <w:rPr>
                <w:rFonts w:eastAsia="Times New Roman"/>
                <w:sz w:val="20"/>
                <w:szCs w:val="20"/>
                <w:lang w:val="en-GB" w:bidi="ar-SA"/>
              </w:rPr>
            </w:pPr>
          </w:p>
        </w:tc>
        <w:tc>
          <w:tcPr>
            <w:tcW w:w="1089" w:type="dxa"/>
            <w:shd w:val="clear" w:color="auto" w:fill="auto"/>
            <w:vAlign w:val="bottom"/>
          </w:tcPr>
          <w:p w14:paraId="1D045AD7"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3</w:t>
            </w:r>
          </w:p>
          <w:p w14:paraId="4B1DA90B"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Platforms &amp; Digital Assets</w:t>
            </w:r>
          </w:p>
        </w:tc>
        <w:tc>
          <w:tcPr>
            <w:tcW w:w="178" w:type="dxa"/>
            <w:shd w:val="clear" w:color="auto" w:fill="auto"/>
            <w:vAlign w:val="bottom"/>
          </w:tcPr>
          <w:p w14:paraId="4BEAFB03"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084" w:type="dxa"/>
            <w:shd w:val="clear" w:color="auto" w:fill="auto"/>
            <w:vAlign w:val="bottom"/>
          </w:tcPr>
          <w:p w14:paraId="10AC9123" w14:textId="7743A121" w:rsidR="0044518A" w:rsidRPr="006234DC" w:rsidRDefault="00086225" w:rsidP="0044518A">
            <w:pPr>
              <w:spacing w:line="220" w:lineRule="exact"/>
              <w:ind w:left="-79" w:right="-72"/>
              <w:jc w:val="center"/>
              <w:rPr>
                <w:rFonts w:eastAsia="Times New Roman"/>
                <w:sz w:val="20"/>
                <w:szCs w:val="20"/>
                <w:lang w:val="en-GB" w:bidi="ar-SA"/>
              </w:rPr>
            </w:pPr>
            <w:r w:rsidRPr="006234DC">
              <w:rPr>
                <w:sz w:val="20"/>
              </w:rPr>
              <w:t>Inte</w:t>
            </w:r>
            <w:r>
              <w:rPr>
                <w:sz w:val="20"/>
              </w:rPr>
              <w:t>r T</w:t>
            </w:r>
            <w:r w:rsidRPr="006234DC">
              <w:rPr>
                <w:sz w:val="20"/>
              </w:rPr>
              <w:t>ransactions &amp; others</w:t>
            </w:r>
          </w:p>
        </w:tc>
        <w:tc>
          <w:tcPr>
            <w:tcW w:w="180" w:type="dxa"/>
            <w:shd w:val="clear" w:color="auto" w:fill="auto"/>
            <w:vAlign w:val="bottom"/>
          </w:tcPr>
          <w:p w14:paraId="4748A689" w14:textId="77777777" w:rsidR="0044518A" w:rsidRPr="006234DC" w:rsidRDefault="0044518A" w:rsidP="0044518A">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49299FCC"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Total</w:t>
            </w:r>
          </w:p>
        </w:tc>
      </w:tr>
      <w:tr w:rsidR="00CD62DC" w:rsidRPr="006234DC" w14:paraId="0BF2EE34" w14:textId="77777777" w:rsidTr="00343D7E">
        <w:trPr>
          <w:cantSplit/>
        </w:trPr>
        <w:tc>
          <w:tcPr>
            <w:tcW w:w="3049" w:type="dxa"/>
            <w:shd w:val="clear" w:color="auto" w:fill="auto"/>
          </w:tcPr>
          <w:p w14:paraId="3B90536E" w14:textId="77777777" w:rsidR="00CD62DC" w:rsidRPr="006234DC" w:rsidRDefault="00CD62DC">
            <w:pPr>
              <w:spacing w:line="220" w:lineRule="exact"/>
              <w:ind w:right="-72"/>
              <w:rPr>
                <w:rFonts w:eastAsia="Times New Roman"/>
                <w:sz w:val="20"/>
                <w:szCs w:val="20"/>
                <w:lang w:val="en-GB"/>
              </w:rPr>
            </w:pPr>
          </w:p>
        </w:tc>
        <w:tc>
          <w:tcPr>
            <w:tcW w:w="6045" w:type="dxa"/>
            <w:gridSpan w:val="9"/>
            <w:shd w:val="clear" w:color="auto" w:fill="auto"/>
            <w:vAlign w:val="bottom"/>
          </w:tcPr>
          <w:p w14:paraId="2ADD6EDD" w14:textId="77777777" w:rsidR="00CD62DC" w:rsidRPr="006234DC" w:rsidRDefault="00CD62DC">
            <w:pPr>
              <w:spacing w:line="220" w:lineRule="exact"/>
              <w:ind w:left="-79" w:right="-72"/>
              <w:jc w:val="center"/>
              <w:rPr>
                <w:rFonts w:eastAsia="Times New Roman"/>
                <w:sz w:val="20"/>
                <w:szCs w:val="20"/>
                <w:lang w:val="en-GB" w:bidi="ar-SA"/>
              </w:rPr>
            </w:pPr>
            <w:r w:rsidRPr="006234DC">
              <w:rPr>
                <w:i/>
                <w:iCs/>
                <w:sz w:val="20"/>
                <w:lang w:val="en-GB"/>
              </w:rPr>
              <w:t>(in million Baht)</w:t>
            </w:r>
          </w:p>
        </w:tc>
      </w:tr>
      <w:tr w:rsidR="00E33A6E" w:rsidRPr="006234DC" w14:paraId="1DDD8888" w14:textId="77777777" w:rsidTr="00343D7E">
        <w:trPr>
          <w:cantSplit/>
        </w:trPr>
        <w:tc>
          <w:tcPr>
            <w:tcW w:w="3049" w:type="dxa"/>
            <w:shd w:val="clear" w:color="auto" w:fill="auto"/>
          </w:tcPr>
          <w:p w14:paraId="01A8F32C" w14:textId="21F61DCB" w:rsidR="00E33A6E" w:rsidRPr="006234DC" w:rsidRDefault="00E33A6E" w:rsidP="00E33A6E">
            <w:pPr>
              <w:spacing w:line="220" w:lineRule="exact"/>
              <w:ind w:right="-72"/>
              <w:rPr>
                <w:rFonts w:eastAsia="Times New Roman"/>
                <w:sz w:val="20"/>
                <w:szCs w:val="20"/>
                <w:lang w:val="en-GB"/>
              </w:rPr>
            </w:pPr>
            <w:r w:rsidRPr="006234DC">
              <w:rPr>
                <w:rFonts w:eastAsia="Times New Roman"/>
                <w:sz w:val="20"/>
                <w:szCs w:val="20"/>
                <w:lang w:val="en-GB"/>
              </w:rPr>
              <w:t>Loans to customers</w:t>
            </w:r>
            <w:r>
              <w:rPr>
                <w:rFonts w:eastAsia="Times New Roman"/>
                <w:sz w:val="20"/>
                <w:szCs w:val="20"/>
                <w:lang w:val="en-GB"/>
              </w:rPr>
              <w:t xml:space="preserve"> </w:t>
            </w:r>
            <w:r w:rsidRPr="008241D5">
              <w:rPr>
                <w:rFonts w:eastAsia="Times New Roman"/>
                <w:sz w:val="20"/>
                <w:szCs w:val="20"/>
                <w:vertAlign w:val="superscript"/>
                <w:lang w:val="en-GB"/>
              </w:rPr>
              <w:t>*</w:t>
            </w:r>
          </w:p>
        </w:tc>
        <w:tc>
          <w:tcPr>
            <w:tcW w:w="1080" w:type="dxa"/>
            <w:shd w:val="clear" w:color="auto" w:fill="auto"/>
          </w:tcPr>
          <w:p w14:paraId="49858DE4" w14:textId="611A7308" w:rsidR="00E33A6E" w:rsidRPr="006234DC" w:rsidRDefault="00E33A6E" w:rsidP="00E33A6E">
            <w:pPr>
              <w:tabs>
                <w:tab w:val="decimal" w:pos="910"/>
              </w:tabs>
              <w:ind w:left="-74" w:right="-88"/>
              <w:rPr>
                <w:color w:val="000000"/>
                <w:sz w:val="20"/>
                <w:szCs w:val="20"/>
                <w:lang w:val="en-GB"/>
              </w:rPr>
            </w:pPr>
            <w:r w:rsidRPr="008241D5">
              <w:rPr>
                <w:sz w:val="20"/>
                <w:szCs w:val="20"/>
                <w:lang w:val="en-GB"/>
              </w:rPr>
              <w:t xml:space="preserve"> 2,320,865 </w:t>
            </w:r>
          </w:p>
        </w:tc>
        <w:tc>
          <w:tcPr>
            <w:tcW w:w="180" w:type="dxa"/>
            <w:shd w:val="clear" w:color="auto" w:fill="auto"/>
          </w:tcPr>
          <w:p w14:paraId="23A1326E" w14:textId="77777777" w:rsidR="00E33A6E" w:rsidRPr="006234DC" w:rsidRDefault="00E33A6E" w:rsidP="00E33A6E">
            <w:pPr>
              <w:spacing w:line="220" w:lineRule="exact"/>
              <w:ind w:left="-79" w:right="-72"/>
              <w:jc w:val="right"/>
              <w:rPr>
                <w:rFonts w:eastAsia="Times New Roman"/>
                <w:sz w:val="20"/>
                <w:szCs w:val="20"/>
                <w:lang w:val="en-GB"/>
              </w:rPr>
            </w:pPr>
          </w:p>
        </w:tc>
        <w:tc>
          <w:tcPr>
            <w:tcW w:w="1080" w:type="dxa"/>
          </w:tcPr>
          <w:p w14:paraId="7A1879A7" w14:textId="17D96B00" w:rsidR="00E33A6E" w:rsidRPr="006234DC" w:rsidRDefault="00E33A6E" w:rsidP="00E33A6E">
            <w:pPr>
              <w:tabs>
                <w:tab w:val="decimal" w:pos="910"/>
              </w:tabs>
              <w:spacing w:line="220" w:lineRule="exact"/>
              <w:ind w:left="-79" w:right="-72"/>
              <w:rPr>
                <w:rFonts w:eastAsia="Times New Roman"/>
                <w:sz w:val="20"/>
                <w:szCs w:val="20"/>
                <w:lang w:val="en-GB"/>
              </w:rPr>
            </w:pPr>
            <w:r w:rsidRPr="008241D5">
              <w:rPr>
                <w:sz w:val="20"/>
                <w:szCs w:val="20"/>
                <w:lang w:val="en-GB"/>
              </w:rPr>
              <w:t xml:space="preserve"> 164,832 </w:t>
            </w:r>
          </w:p>
        </w:tc>
        <w:tc>
          <w:tcPr>
            <w:tcW w:w="180" w:type="dxa"/>
          </w:tcPr>
          <w:p w14:paraId="17FFF7C1" w14:textId="77777777" w:rsidR="00E33A6E" w:rsidRPr="006234DC" w:rsidRDefault="00E33A6E" w:rsidP="00E33A6E">
            <w:pPr>
              <w:snapToGrid w:val="0"/>
              <w:spacing w:line="220" w:lineRule="exact"/>
              <w:ind w:left="-79" w:right="-72"/>
              <w:jc w:val="right"/>
              <w:rPr>
                <w:rFonts w:eastAsia="Times New Roman"/>
                <w:sz w:val="20"/>
                <w:szCs w:val="20"/>
                <w:lang w:val="en-GB"/>
              </w:rPr>
            </w:pPr>
          </w:p>
        </w:tc>
        <w:tc>
          <w:tcPr>
            <w:tcW w:w="1089" w:type="dxa"/>
            <w:shd w:val="clear" w:color="auto" w:fill="auto"/>
          </w:tcPr>
          <w:p w14:paraId="51D052CC" w14:textId="64CE3ACF" w:rsidR="00E33A6E" w:rsidRPr="006234DC" w:rsidRDefault="00E33A6E" w:rsidP="0023570C">
            <w:pPr>
              <w:tabs>
                <w:tab w:val="decimal" w:pos="914"/>
              </w:tabs>
              <w:spacing w:line="220" w:lineRule="exact"/>
              <w:ind w:left="-79" w:right="-72"/>
              <w:rPr>
                <w:rFonts w:eastAsia="Times New Roman"/>
                <w:sz w:val="20"/>
                <w:szCs w:val="20"/>
                <w:lang w:val="en-GB"/>
              </w:rPr>
            </w:pPr>
            <w:r w:rsidRPr="008241D5">
              <w:rPr>
                <w:sz w:val="20"/>
                <w:szCs w:val="20"/>
                <w:lang w:val="en-GB"/>
              </w:rPr>
              <w:t xml:space="preserve"> 2,898 </w:t>
            </w:r>
          </w:p>
        </w:tc>
        <w:tc>
          <w:tcPr>
            <w:tcW w:w="178" w:type="dxa"/>
            <w:shd w:val="clear" w:color="auto" w:fill="auto"/>
          </w:tcPr>
          <w:p w14:paraId="400531FA" w14:textId="77777777" w:rsidR="00E33A6E" w:rsidRPr="006234DC" w:rsidRDefault="00E33A6E" w:rsidP="00E33A6E">
            <w:pPr>
              <w:tabs>
                <w:tab w:val="decimal" w:pos="460"/>
              </w:tabs>
              <w:snapToGrid w:val="0"/>
              <w:spacing w:line="220" w:lineRule="exact"/>
              <w:ind w:left="-79" w:right="-72"/>
              <w:jc w:val="right"/>
              <w:rPr>
                <w:rFonts w:eastAsia="Times New Roman"/>
                <w:sz w:val="20"/>
                <w:szCs w:val="20"/>
                <w:lang w:val="en-GB"/>
              </w:rPr>
            </w:pPr>
          </w:p>
        </w:tc>
        <w:tc>
          <w:tcPr>
            <w:tcW w:w="1084" w:type="dxa"/>
            <w:shd w:val="clear" w:color="auto" w:fill="auto"/>
          </w:tcPr>
          <w:p w14:paraId="225B23CE" w14:textId="2BE9A662" w:rsidR="00E33A6E" w:rsidRPr="006234DC" w:rsidRDefault="00E33A6E" w:rsidP="000E50D3">
            <w:pPr>
              <w:tabs>
                <w:tab w:val="decimal" w:pos="905"/>
              </w:tabs>
              <w:spacing w:line="220" w:lineRule="exact"/>
              <w:ind w:left="-79" w:right="-72"/>
              <w:rPr>
                <w:rFonts w:eastAsia="Times New Roman"/>
                <w:sz w:val="20"/>
                <w:szCs w:val="20"/>
                <w:lang w:val="en-GB"/>
              </w:rPr>
            </w:pPr>
            <w:r w:rsidRPr="008241D5">
              <w:rPr>
                <w:sz w:val="20"/>
                <w:szCs w:val="20"/>
                <w:lang w:val="en-GB"/>
              </w:rPr>
              <w:t xml:space="preserve"> (62,032)</w:t>
            </w:r>
          </w:p>
        </w:tc>
        <w:tc>
          <w:tcPr>
            <w:tcW w:w="180" w:type="dxa"/>
            <w:shd w:val="clear" w:color="auto" w:fill="auto"/>
          </w:tcPr>
          <w:p w14:paraId="1D796377" w14:textId="77777777" w:rsidR="00E33A6E" w:rsidRPr="006234DC" w:rsidRDefault="00E33A6E" w:rsidP="00E33A6E">
            <w:pPr>
              <w:snapToGrid w:val="0"/>
              <w:spacing w:line="220" w:lineRule="exact"/>
              <w:ind w:left="-79" w:right="-72"/>
              <w:jc w:val="right"/>
              <w:rPr>
                <w:rFonts w:eastAsia="Times New Roman"/>
                <w:sz w:val="20"/>
                <w:szCs w:val="20"/>
                <w:lang w:val="en-GB"/>
              </w:rPr>
            </w:pPr>
          </w:p>
        </w:tc>
        <w:tc>
          <w:tcPr>
            <w:tcW w:w="994" w:type="dxa"/>
            <w:shd w:val="clear" w:color="auto" w:fill="auto"/>
          </w:tcPr>
          <w:p w14:paraId="54E98699" w14:textId="595FB64E" w:rsidR="00E33A6E" w:rsidRPr="006234DC" w:rsidRDefault="00E33A6E" w:rsidP="00E33A6E">
            <w:pPr>
              <w:tabs>
                <w:tab w:val="decimal" w:pos="820"/>
              </w:tabs>
              <w:spacing w:line="220" w:lineRule="exact"/>
              <w:ind w:left="-79" w:right="-72"/>
              <w:rPr>
                <w:rFonts w:eastAsia="Times New Roman"/>
                <w:sz w:val="20"/>
                <w:szCs w:val="20"/>
                <w:lang w:val="en-GB"/>
              </w:rPr>
            </w:pPr>
            <w:r w:rsidRPr="008241D5">
              <w:rPr>
                <w:sz w:val="20"/>
                <w:szCs w:val="20"/>
                <w:lang w:val="en-GB"/>
              </w:rPr>
              <w:t xml:space="preserve"> 2,426,563 </w:t>
            </w:r>
          </w:p>
        </w:tc>
      </w:tr>
      <w:tr w:rsidR="00E33A6E" w:rsidRPr="006234DC" w14:paraId="7335A3A4" w14:textId="77777777" w:rsidTr="00343D7E">
        <w:trPr>
          <w:cantSplit/>
        </w:trPr>
        <w:tc>
          <w:tcPr>
            <w:tcW w:w="3049" w:type="dxa"/>
            <w:shd w:val="clear" w:color="auto" w:fill="auto"/>
          </w:tcPr>
          <w:p w14:paraId="56CB80ED" w14:textId="77777777" w:rsidR="00E33A6E" w:rsidRPr="006234DC" w:rsidRDefault="00E33A6E" w:rsidP="00E33A6E">
            <w:pPr>
              <w:spacing w:line="220" w:lineRule="exact"/>
              <w:ind w:right="-72"/>
              <w:rPr>
                <w:rFonts w:eastAsia="Times New Roman"/>
                <w:sz w:val="20"/>
                <w:szCs w:val="20"/>
                <w:lang w:val="en-GB"/>
              </w:rPr>
            </w:pPr>
            <w:r w:rsidRPr="006234DC">
              <w:rPr>
                <w:rFonts w:eastAsia="Times New Roman"/>
                <w:sz w:val="20"/>
                <w:szCs w:val="20"/>
                <w:lang w:val="en-GB"/>
              </w:rPr>
              <w:t>Total assets</w:t>
            </w:r>
          </w:p>
        </w:tc>
        <w:tc>
          <w:tcPr>
            <w:tcW w:w="1080" w:type="dxa"/>
            <w:shd w:val="clear" w:color="auto" w:fill="auto"/>
          </w:tcPr>
          <w:p w14:paraId="581DF4CA" w14:textId="3ABACCF4" w:rsidR="00E33A6E" w:rsidRPr="006234DC" w:rsidRDefault="00E33A6E" w:rsidP="00E33A6E">
            <w:pPr>
              <w:tabs>
                <w:tab w:val="decimal" w:pos="910"/>
              </w:tabs>
              <w:spacing w:line="220" w:lineRule="exact"/>
              <w:ind w:left="-79" w:right="-72"/>
              <w:rPr>
                <w:rFonts w:eastAsia="Times New Roman"/>
                <w:sz w:val="20"/>
                <w:szCs w:val="20"/>
                <w:lang w:val="en-GB"/>
              </w:rPr>
            </w:pPr>
            <w:r w:rsidRPr="008241D5">
              <w:rPr>
                <w:sz w:val="20"/>
                <w:szCs w:val="20"/>
                <w:lang w:val="en-GB"/>
              </w:rPr>
              <w:t xml:space="preserve"> 3,</w:t>
            </w:r>
            <w:r>
              <w:rPr>
                <w:sz w:val="20"/>
                <w:szCs w:val="20"/>
                <w:lang w:val="en-GB"/>
              </w:rPr>
              <w:t>285,319</w:t>
            </w:r>
            <w:r w:rsidRPr="008241D5">
              <w:rPr>
                <w:sz w:val="20"/>
                <w:szCs w:val="20"/>
                <w:lang w:val="en-GB"/>
              </w:rPr>
              <w:t xml:space="preserve"> </w:t>
            </w:r>
          </w:p>
        </w:tc>
        <w:tc>
          <w:tcPr>
            <w:tcW w:w="180" w:type="dxa"/>
            <w:shd w:val="clear" w:color="auto" w:fill="auto"/>
          </w:tcPr>
          <w:p w14:paraId="1044CA6B" w14:textId="77777777" w:rsidR="00E33A6E" w:rsidRPr="006234DC" w:rsidRDefault="00E33A6E" w:rsidP="00E33A6E">
            <w:pPr>
              <w:snapToGrid w:val="0"/>
              <w:spacing w:line="220" w:lineRule="exact"/>
              <w:ind w:left="-79" w:right="-72"/>
              <w:jc w:val="right"/>
              <w:rPr>
                <w:rFonts w:eastAsia="Times New Roman"/>
                <w:sz w:val="20"/>
                <w:szCs w:val="20"/>
                <w:lang w:val="en-GB"/>
              </w:rPr>
            </w:pPr>
          </w:p>
        </w:tc>
        <w:tc>
          <w:tcPr>
            <w:tcW w:w="1080" w:type="dxa"/>
          </w:tcPr>
          <w:p w14:paraId="3A1626F7" w14:textId="0C540001" w:rsidR="00E33A6E" w:rsidRPr="006234DC" w:rsidRDefault="00E33A6E" w:rsidP="00E33A6E">
            <w:pPr>
              <w:tabs>
                <w:tab w:val="decimal" w:pos="910"/>
              </w:tabs>
              <w:spacing w:line="220" w:lineRule="exact"/>
              <w:ind w:left="-79" w:right="-72"/>
              <w:rPr>
                <w:rFonts w:eastAsia="Times New Roman"/>
                <w:sz w:val="20"/>
                <w:szCs w:val="20"/>
                <w:lang w:val="en-GB"/>
              </w:rPr>
            </w:pPr>
            <w:r w:rsidRPr="008241D5">
              <w:rPr>
                <w:sz w:val="20"/>
                <w:szCs w:val="20"/>
                <w:lang w:val="en-GB"/>
              </w:rPr>
              <w:t xml:space="preserve"> 175,073 </w:t>
            </w:r>
          </w:p>
        </w:tc>
        <w:tc>
          <w:tcPr>
            <w:tcW w:w="180" w:type="dxa"/>
          </w:tcPr>
          <w:p w14:paraId="7EE19F21" w14:textId="77777777" w:rsidR="00E33A6E" w:rsidRPr="006234DC" w:rsidRDefault="00E33A6E" w:rsidP="00E33A6E">
            <w:pPr>
              <w:snapToGrid w:val="0"/>
              <w:spacing w:line="220" w:lineRule="exact"/>
              <w:ind w:left="-79" w:right="-72"/>
              <w:jc w:val="right"/>
              <w:rPr>
                <w:rFonts w:eastAsia="Times New Roman"/>
                <w:sz w:val="20"/>
                <w:szCs w:val="20"/>
                <w:lang w:val="en-GB"/>
              </w:rPr>
            </w:pPr>
          </w:p>
        </w:tc>
        <w:tc>
          <w:tcPr>
            <w:tcW w:w="1089" w:type="dxa"/>
            <w:shd w:val="clear" w:color="auto" w:fill="auto"/>
          </w:tcPr>
          <w:p w14:paraId="30A2A72E" w14:textId="0960BA83" w:rsidR="00E33A6E" w:rsidRPr="006234DC" w:rsidRDefault="00E33A6E" w:rsidP="0023570C">
            <w:pPr>
              <w:tabs>
                <w:tab w:val="decimal" w:pos="914"/>
              </w:tabs>
              <w:spacing w:line="220" w:lineRule="exact"/>
              <w:ind w:left="-79" w:right="-72"/>
              <w:rPr>
                <w:rFonts w:eastAsia="Times New Roman"/>
                <w:sz w:val="20"/>
                <w:szCs w:val="20"/>
                <w:lang w:val="en-GB"/>
              </w:rPr>
            </w:pPr>
            <w:r w:rsidRPr="008241D5">
              <w:rPr>
                <w:sz w:val="20"/>
                <w:szCs w:val="20"/>
                <w:lang w:val="en-GB"/>
              </w:rPr>
              <w:t xml:space="preserve"> 40,799 </w:t>
            </w:r>
          </w:p>
        </w:tc>
        <w:tc>
          <w:tcPr>
            <w:tcW w:w="178" w:type="dxa"/>
            <w:shd w:val="clear" w:color="auto" w:fill="auto"/>
          </w:tcPr>
          <w:p w14:paraId="6AF462A7" w14:textId="77777777" w:rsidR="00E33A6E" w:rsidRPr="006234DC" w:rsidRDefault="00E33A6E" w:rsidP="00E33A6E">
            <w:pPr>
              <w:tabs>
                <w:tab w:val="decimal" w:pos="460"/>
              </w:tabs>
              <w:snapToGrid w:val="0"/>
              <w:spacing w:line="220" w:lineRule="exact"/>
              <w:ind w:left="-79" w:right="-72"/>
              <w:jc w:val="right"/>
              <w:rPr>
                <w:rFonts w:eastAsia="Times New Roman"/>
                <w:sz w:val="20"/>
                <w:szCs w:val="20"/>
                <w:lang w:val="en-GB"/>
              </w:rPr>
            </w:pPr>
          </w:p>
        </w:tc>
        <w:tc>
          <w:tcPr>
            <w:tcW w:w="1084" w:type="dxa"/>
            <w:shd w:val="clear" w:color="auto" w:fill="auto"/>
          </w:tcPr>
          <w:p w14:paraId="3C79A3CB" w14:textId="513CCB7D" w:rsidR="00E33A6E" w:rsidRPr="006234DC" w:rsidRDefault="00E33A6E" w:rsidP="000E50D3">
            <w:pPr>
              <w:tabs>
                <w:tab w:val="decimal" w:pos="905"/>
              </w:tabs>
              <w:spacing w:line="220" w:lineRule="exact"/>
              <w:ind w:left="-79" w:right="-72"/>
              <w:rPr>
                <w:rFonts w:eastAsia="Times New Roman"/>
                <w:sz w:val="20"/>
                <w:szCs w:val="20"/>
                <w:lang w:val="en-GB"/>
              </w:rPr>
            </w:pPr>
            <w:r w:rsidRPr="008241D5">
              <w:rPr>
                <w:sz w:val="20"/>
                <w:szCs w:val="20"/>
                <w:lang w:val="en-GB"/>
              </w:rPr>
              <w:t xml:space="preserve"> (</w:t>
            </w:r>
            <w:r>
              <w:rPr>
                <w:sz w:val="20"/>
                <w:szCs w:val="20"/>
                <w:lang w:val="en-GB"/>
              </w:rPr>
              <w:t>62,469</w:t>
            </w:r>
            <w:r w:rsidRPr="008241D5">
              <w:rPr>
                <w:sz w:val="20"/>
                <w:szCs w:val="20"/>
                <w:lang w:val="en-GB"/>
              </w:rPr>
              <w:t>)</w:t>
            </w:r>
          </w:p>
        </w:tc>
        <w:tc>
          <w:tcPr>
            <w:tcW w:w="180" w:type="dxa"/>
            <w:shd w:val="clear" w:color="auto" w:fill="auto"/>
          </w:tcPr>
          <w:p w14:paraId="218D77CB" w14:textId="77777777" w:rsidR="00E33A6E" w:rsidRPr="006234DC" w:rsidRDefault="00E33A6E" w:rsidP="00E33A6E">
            <w:pPr>
              <w:snapToGrid w:val="0"/>
              <w:spacing w:line="220" w:lineRule="exact"/>
              <w:ind w:left="-79" w:right="-72"/>
              <w:jc w:val="right"/>
              <w:rPr>
                <w:rFonts w:eastAsia="Times New Roman"/>
                <w:sz w:val="20"/>
                <w:szCs w:val="20"/>
                <w:lang w:val="en-GB"/>
              </w:rPr>
            </w:pPr>
          </w:p>
        </w:tc>
        <w:tc>
          <w:tcPr>
            <w:tcW w:w="994" w:type="dxa"/>
            <w:shd w:val="clear" w:color="auto" w:fill="auto"/>
          </w:tcPr>
          <w:p w14:paraId="4B396071" w14:textId="48C024F6" w:rsidR="00E33A6E" w:rsidRPr="006234DC" w:rsidRDefault="00E33A6E" w:rsidP="00E33A6E">
            <w:pPr>
              <w:tabs>
                <w:tab w:val="decimal" w:pos="820"/>
              </w:tabs>
              <w:spacing w:line="220" w:lineRule="exact"/>
              <w:ind w:left="-79" w:right="-72"/>
              <w:rPr>
                <w:rFonts w:eastAsia="Times New Roman"/>
                <w:sz w:val="20"/>
                <w:szCs w:val="20"/>
                <w:lang w:val="en-GB"/>
              </w:rPr>
            </w:pPr>
            <w:r w:rsidRPr="008241D5">
              <w:rPr>
                <w:sz w:val="20"/>
                <w:szCs w:val="20"/>
                <w:lang w:val="en-GB"/>
              </w:rPr>
              <w:t xml:space="preserve"> 3,438,72</w:t>
            </w:r>
            <w:r>
              <w:rPr>
                <w:sz w:val="20"/>
                <w:szCs w:val="20"/>
                <w:lang w:val="en-GB"/>
              </w:rPr>
              <w:t>2</w:t>
            </w:r>
            <w:r w:rsidRPr="008241D5">
              <w:rPr>
                <w:sz w:val="20"/>
                <w:szCs w:val="20"/>
                <w:lang w:val="en-GB"/>
              </w:rPr>
              <w:t xml:space="preserve"> </w:t>
            </w:r>
          </w:p>
        </w:tc>
      </w:tr>
      <w:tr w:rsidR="00E33A6E" w:rsidRPr="006234DC" w14:paraId="37AF9234" w14:textId="77777777" w:rsidTr="00343D7E">
        <w:trPr>
          <w:cantSplit/>
        </w:trPr>
        <w:tc>
          <w:tcPr>
            <w:tcW w:w="3049" w:type="dxa"/>
            <w:shd w:val="clear" w:color="auto" w:fill="auto"/>
          </w:tcPr>
          <w:p w14:paraId="6BD3CD8D" w14:textId="77777777" w:rsidR="00E33A6E" w:rsidRPr="006234DC" w:rsidRDefault="00E33A6E" w:rsidP="00E33A6E">
            <w:pPr>
              <w:spacing w:line="220" w:lineRule="exact"/>
              <w:ind w:right="-72"/>
              <w:rPr>
                <w:rFonts w:eastAsia="Times New Roman"/>
                <w:sz w:val="20"/>
                <w:szCs w:val="20"/>
                <w:lang w:val="en-GB"/>
              </w:rPr>
            </w:pPr>
            <w:r w:rsidRPr="006234DC">
              <w:rPr>
                <w:rFonts w:eastAsia="Times New Roman"/>
                <w:sz w:val="20"/>
                <w:szCs w:val="20"/>
                <w:lang w:val="en-GB"/>
              </w:rPr>
              <w:t>Total liabilities</w:t>
            </w:r>
          </w:p>
        </w:tc>
        <w:tc>
          <w:tcPr>
            <w:tcW w:w="1080" w:type="dxa"/>
            <w:shd w:val="clear" w:color="auto" w:fill="auto"/>
          </w:tcPr>
          <w:p w14:paraId="3781878B" w14:textId="3190AF82" w:rsidR="00E33A6E" w:rsidRPr="006234DC" w:rsidRDefault="00E33A6E" w:rsidP="00E33A6E">
            <w:pPr>
              <w:tabs>
                <w:tab w:val="decimal" w:pos="910"/>
              </w:tabs>
              <w:spacing w:line="220" w:lineRule="exact"/>
              <w:ind w:left="-79" w:right="-72"/>
              <w:rPr>
                <w:rFonts w:eastAsia="Times New Roman"/>
                <w:sz w:val="20"/>
                <w:szCs w:val="20"/>
                <w:lang w:val="en-GB"/>
              </w:rPr>
            </w:pPr>
            <w:r w:rsidRPr="008241D5">
              <w:rPr>
                <w:sz w:val="20"/>
                <w:szCs w:val="20"/>
                <w:lang w:val="en-GB"/>
              </w:rPr>
              <w:t xml:space="preserve"> 2,8</w:t>
            </w:r>
            <w:r>
              <w:rPr>
                <w:sz w:val="20"/>
                <w:szCs w:val="20"/>
                <w:lang w:val="en-GB"/>
              </w:rPr>
              <w:t>62,196</w:t>
            </w:r>
            <w:r w:rsidRPr="008241D5">
              <w:rPr>
                <w:sz w:val="20"/>
                <w:szCs w:val="20"/>
                <w:lang w:val="en-GB"/>
              </w:rPr>
              <w:t xml:space="preserve"> </w:t>
            </w:r>
          </w:p>
        </w:tc>
        <w:tc>
          <w:tcPr>
            <w:tcW w:w="180" w:type="dxa"/>
            <w:shd w:val="clear" w:color="auto" w:fill="auto"/>
          </w:tcPr>
          <w:p w14:paraId="7F39B9EE" w14:textId="77777777" w:rsidR="00E33A6E" w:rsidRPr="006234DC" w:rsidRDefault="00E33A6E" w:rsidP="00E33A6E">
            <w:pPr>
              <w:snapToGrid w:val="0"/>
              <w:spacing w:line="220" w:lineRule="exact"/>
              <w:ind w:left="-79" w:right="-72"/>
              <w:jc w:val="right"/>
              <w:rPr>
                <w:rFonts w:eastAsia="Times New Roman"/>
                <w:sz w:val="20"/>
                <w:szCs w:val="20"/>
                <w:lang w:val="en-GB"/>
              </w:rPr>
            </w:pPr>
          </w:p>
        </w:tc>
        <w:tc>
          <w:tcPr>
            <w:tcW w:w="1080" w:type="dxa"/>
          </w:tcPr>
          <w:p w14:paraId="649EE8E1" w14:textId="0B02B659" w:rsidR="00E33A6E" w:rsidRPr="006234DC" w:rsidRDefault="00E33A6E" w:rsidP="00E33A6E">
            <w:pPr>
              <w:tabs>
                <w:tab w:val="decimal" w:pos="910"/>
              </w:tabs>
              <w:spacing w:line="220" w:lineRule="exact"/>
              <w:ind w:left="-79" w:right="-72"/>
              <w:rPr>
                <w:rFonts w:eastAsia="Times New Roman"/>
                <w:sz w:val="20"/>
                <w:szCs w:val="20"/>
                <w:lang w:val="en-GB"/>
              </w:rPr>
            </w:pPr>
            <w:r w:rsidRPr="008241D5">
              <w:rPr>
                <w:sz w:val="20"/>
                <w:szCs w:val="20"/>
                <w:lang w:val="en-GB"/>
              </w:rPr>
              <w:t xml:space="preserve"> 147,873 </w:t>
            </w:r>
          </w:p>
        </w:tc>
        <w:tc>
          <w:tcPr>
            <w:tcW w:w="180" w:type="dxa"/>
          </w:tcPr>
          <w:p w14:paraId="3F58DEAC" w14:textId="77777777" w:rsidR="00E33A6E" w:rsidRPr="006234DC" w:rsidRDefault="00E33A6E" w:rsidP="00E33A6E">
            <w:pPr>
              <w:snapToGrid w:val="0"/>
              <w:spacing w:line="220" w:lineRule="exact"/>
              <w:ind w:left="-79" w:right="-72"/>
              <w:jc w:val="right"/>
              <w:rPr>
                <w:rFonts w:eastAsia="Times New Roman"/>
                <w:sz w:val="20"/>
                <w:szCs w:val="20"/>
                <w:lang w:val="en-GB"/>
              </w:rPr>
            </w:pPr>
          </w:p>
        </w:tc>
        <w:tc>
          <w:tcPr>
            <w:tcW w:w="1089" w:type="dxa"/>
            <w:shd w:val="clear" w:color="auto" w:fill="auto"/>
          </w:tcPr>
          <w:p w14:paraId="4F634BA5" w14:textId="42058FE5" w:rsidR="00E33A6E" w:rsidRPr="006234DC" w:rsidRDefault="00E33A6E" w:rsidP="0023570C">
            <w:pPr>
              <w:tabs>
                <w:tab w:val="decimal" w:pos="914"/>
              </w:tabs>
              <w:spacing w:line="220" w:lineRule="exact"/>
              <w:ind w:left="-79" w:right="-72"/>
              <w:rPr>
                <w:rFonts w:eastAsia="Times New Roman"/>
                <w:sz w:val="20"/>
                <w:szCs w:val="20"/>
                <w:lang w:val="en-GB"/>
              </w:rPr>
            </w:pPr>
            <w:r w:rsidRPr="008241D5">
              <w:rPr>
                <w:sz w:val="20"/>
                <w:szCs w:val="20"/>
                <w:lang w:val="en-GB"/>
              </w:rPr>
              <w:t xml:space="preserve"> 11,379 </w:t>
            </w:r>
          </w:p>
        </w:tc>
        <w:tc>
          <w:tcPr>
            <w:tcW w:w="178" w:type="dxa"/>
            <w:shd w:val="clear" w:color="auto" w:fill="auto"/>
          </w:tcPr>
          <w:p w14:paraId="2F59C6A5" w14:textId="77777777" w:rsidR="00E33A6E" w:rsidRPr="006234DC" w:rsidRDefault="00E33A6E" w:rsidP="00E33A6E">
            <w:pPr>
              <w:tabs>
                <w:tab w:val="decimal" w:pos="460"/>
              </w:tabs>
              <w:snapToGrid w:val="0"/>
              <w:spacing w:line="220" w:lineRule="exact"/>
              <w:ind w:left="-79" w:right="-72"/>
              <w:jc w:val="right"/>
              <w:rPr>
                <w:rFonts w:eastAsia="Times New Roman"/>
                <w:sz w:val="20"/>
                <w:szCs w:val="20"/>
                <w:lang w:val="en-GB"/>
              </w:rPr>
            </w:pPr>
          </w:p>
        </w:tc>
        <w:tc>
          <w:tcPr>
            <w:tcW w:w="1084" w:type="dxa"/>
            <w:shd w:val="clear" w:color="auto" w:fill="auto"/>
          </w:tcPr>
          <w:p w14:paraId="22266948" w14:textId="1DD65DD5" w:rsidR="00E33A6E" w:rsidRPr="006234DC" w:rsidRDefault="00E33A6E" w:rsidP="000E50D3">
            <w:pPr>
              <w:tabs>
                <w:tab w:val="decimal" w:pos="905"/>
              </w:tabs>
              <w:spacing w:line="220" w:lineRule="exact"/>
              <w:ind w:left="-79" w:right="-72"/>
              <w:rPr>
                <w:rFonts w:eastAsia="Times New Roman"/>
                <w:sz w:val="20"/>
                <w:szCs w:val="20"/>
                <w:cs/>
                <w:lang w:val="en-GB"/>
              </w:rPr>
            </w:pPr>
            <w:r w:rsidRPr="008241D5">
              <w:rPr>
                <w:sz w:val="20"/>
                <w:szCs w:val="20"/>
                <w:lang w:val="en-GB"/>
              </w:rPr>
              <w:t xml:space="preserve"> (</w:t>
            </w:r>
            <w:r>
              <w:rPr>
                <w:sz w:val="20"/>
                <w:szCs w:val="20"/>
                <w:lang w:val="en-GB"/>
              </w:rPr>
              <w:t>66,459</w:t>
            </w:r>
            <w:r w:rsidRPr="008241D5">
              <w:rPr>
                <w:sz w:val="20"/>
                <w:szCs w:val="20"/>
                <w:lang w:val="en-GB"/>
              </w:rPr>
              <w:t>)</w:t>
            </w:r>
          </w:p>
        </w:tc>
        <w:tc>
          <w:tcPr>
            <w:tcW w:w="180" w:type="dxa"/>
            <w:shd w:val="clear" w:color="auto" w:fill="auto"/>
          </w:tcPr>
          <w:p w14:paraId="36A1B19E" w14:textId="77777777" w:rsidR="00E33A6E" w:rsidRPr="006234DC" w:rsidRDefault="00E33A6E" w:rsidP="00E33A6E">
            <w:pPr>
              <w:snapToGrid w:val="0"/>
              <w:spacing w:line="220" w:lineRule="exact"/>
              <w:ind w:left="-79" w:right="-72"/>
              <w:jc w:val="right"/>
              <w:rPr>
                <w:rFonts w:eastAsia="Times New Roman"/>
                <w:sz w:val="20"/>
                <w:szCs w:val="20"/>
                <w:lang w:val="en-GB"/>
              </w:rPr>
            </w:pPr>
          </w:p>
        </w:tc>
        <w:tc>
          <w:tcPr>
            <w:tcW w:w="994" w:type="dxa"/>
            <w:shd w:val="clear" w:color="auto" w:fill="auto"/>
          </w:tcPr>
          <w:p w14:paraId="7427D8A8" w14:textId="30782412" w:rsidR="00E33A6E" w:rsidRPr="006234DC" w:rsidRDefault="00E33A6E" w:rsidP="00E33A6E">
            <w:pPr>
              <w:tabs>
                <w:tab w:val="decimal" w:pos="820"/>
              </w:tabs>
              <w:spacing w:line="220" w:lineRule="exact"/>
              <w:ind w:left="-79" w:right="-72"/>
              <w:rPr>
                <w:rFonts w:eastAsia="Times New Roman"/>
                <w:sz w:val="20"/>
                <w:szCs w:val="20"/>
                <w:lang w:val="en-GB"/>
              </w:rPr>
            </w:pPr>
            <w:r w:rsidRPr="008241D5">
              <w:rPr>
                <w:sz w:val="20"/>
                <w:szCs w:val="20"/>
                <w:lang w:val="en-GB"/>
              </w:rPr>
              <w:t xml:space="preserve"> 2,954,</w:t>
            </w:r>
            <w:r>
              <w:rPr>
                <w:sz w:val="20"/>
                <w:szCs w:val="20"/>
                <w:lang w:val="en-GB"/>
              </w:rPr>
              <w:t>989</w:t>
            </w:r>
            <w:r w:rsidRPr="008241D5">
              <w:rPr>
                <w:sz w:val="20"/>
                <w:szCs w:val="20"/>
                <w:lang w:val="en-GB"/>
              </w:rPr>
              <w:t xml:space="preserve"> </w:t>
            </w:r>
          </w:p>
        </w:tc>
      </w:tr>
    </w:tbl>
    <w:p w14:paraId="38AC30EF" w14:textId="77777777" w:rsidR="00236859" w:rsidRDefault="00236859" w:rsidP="00236859">
      <w:pPr>
        <w:suppressAutoHyphens w:val="0"/>
        <w:ind w:left="426"/>
        <w:rPr>
          <w:rFonts w:eastAsia="Times New Roman"/>
          <w:sz w:val="14"/>
          <w:szCs w:val="14"/>
          <w:lang w:val="en-GB"/>
        </w:rPr>
      </w:pPr>
    </w:p>
    <w:p w14:paraId="1ECBBA64" w14:textId="0D6C8FD3" w:rsidR="00A37D07" w:rsidRDefault="00792D23" w:rsidP="00562063">
      <w:pPr>
        <w:suppressAutoHyphens w:val="0"/>
        <w:ind w:left="426"/>
        <w:rPr>
          <w:lang w:val="en-GB"/>
        </w:rPr>
      </w:pPr>
      <w:r w:rsidRPr="008241D5">
        <w:rPr>
          <w:rFonts w:eastAsia="Times New Roman"/>
          <w:sz w:val="20"/>
          <w:szCs w:val="20"/>
          <w:vertAlign w:val="superscript"/>
          <w:lang w:val="en-GB"/>
        </w:rPr>
        <w:t>*</w:t>
      </w:r>
      <w:r w:rsidRPr="008241D5">
        <w:rPr>
          <w:rFonts w:eastAsia="Times New Roman"/>
          <w:sz w:val="14"/>
          <w:szCs w:val="14"/>
          <w:lang w:val="en-GB"/>
        </w:rPr>
        <w:t xml:space="preserve"> Excludes unamortised modification loss.</w:t>
      </w:r>
    </w:p>
    <w:p w14:paraId="6EBC7971" w14:textId="77777777" w:rsidR="00562063" w:rsidRPr="00520293" w:rsidRDefault="00562063" w:rsidP="00562063">
      <w:pPr>
        <w:suppressAutoHyphens w:val="0"/>
        <w:ind w:left="426"/>
        <w:rPr>
          <w:rFonts w:cstheme="majorBidi"/>
          <w:b/>
          <w:bCs/>
          <w:szCs w:val="24"/>
          <w:lang w:val="en-GB"/>
        </w:rPr>
      </w:pPr>
    </w:p>
    <w:p w14:paraId="2F72BCC6" w14:textId="2AE73B67" w:rsidR="00D75EF8" w:rsidRPr="006234DC" w:rsidRDefault="00D75EF8" w:rsidP="00885A28">
      <w:pPr>
        <w:pStyle w:val="Heading1"/>
        <w:tabs>
          <w:tab w:val="left" w:pos="851"/>
        </w:tabs>
        <w:rPr>
          <w:lang w:val="en-GB"/>
        </w:rPr>
      </w:pPr>
      <w:bookmarkStart w:id="22" w:name="_Toc164271457"/>
      <w:r w:rsidRPr="006234DC">
        <w:rPr>
          <w:lang w:val="en-GB"/>
        </w:rPr>
        <w:t>Events after the reporting period</w:t>
      </w:r>
      <w:bookmarkEnd w:id="22"/>
      <w:r w:rsidRPr="006234DC">
        <w:rPr>
          <w:lang w:val="en-GB"/>
        </w:rPr>
        <w:t xml:space="preserve"> </w:t>
      </w:r>
    </w:p>
    <w:p w14:paraId="5FC0D5AA" w14:textId="77777777" w:rsidR="00D75EF8" w:rsidRPr="006234DC" w:rsidRDefault="00D75EF8" w:rsidP="00885A28">
      <w:pPr>
        <w:tabs>
          <w:tab w:val="left" w:pos="851"/>
        </w:tabs>
        <w:jc w:val="thaiDistribute"/>
        <w:rPr>
          <w:rFonts w:cstheme="majorBidi"/>
          <w:sz w:val="22"/>
          <w:szCs w:val="22"/>
          <w:lang w:val="en-GB"/>
        </w:rPr>
      </w:pPr>
    </w:p>
    <w:p w14:paraId="22D776BC" w14:textId="77777777" w:rsidR="007054A7" w:rsidRPr="007054A7" w:rsidRDefault="007054A7" w:rsidP="007054A7">
      <w:pPr>
        <w:tabs>
          <w:tab w:val="left" w:pos="851"/>
        </w:tabs>
        <w:spacing w:line="240" w:lineRule="atLeast"/>
        <w:ind w:left="540" w:right="-7" w:hanging="540"/>
        <w:jc w:val="both"/>
        <w:rPr>
          <w:rFonts w:cstheme="majorBidi"/>
          <w:b/>
          <w:bCs/>
          <w:i/>
          <w:iCs/>
          <w:sz w:val="22"/>
          <w:szCs w:val="22"/>
          <w:lang w:val="en-GB"/>
        </w:rPr>
      </w:pPr>
      <w:r w:rsidRPr="007054A7">
        <w:rPr>
          <w:rFonts w:cstheme="majorBidi"/>
          <w:b/>
          <w:bCs/>
          <w:i/>
          <w:iCs/>
          <w:sz w:val="22"/>
          <w:szCs w:val="22"/>
          <w:lang w:val="en-GB"/>
        </w:rPr>
        <w:t>17.1   Dividends</w:t>
      </w:r>
    </w:p>
    <w:p w14:paraId="3EF2CA23" w14:textId="77777777" w:rsidR="007054A7" w:rsidRPr="007054A7" w:rsidRDefault="007054A7" w:rsidP="007054A7">
      <w:pPr>
        <w:tabs>
          <w:tab w:val="left" w:pos="851"/>
        </w:tabs>
        <w:ind w:left="547" w:right="-25"/>
        <w:jc w:val="thaiDistribute"/>
        <w:rPr>
          <w:rFonts w:cs="Angsana New"/>
          <w:sz w:val="22"/>
          <w:szCs w:val="22"/>
          <w:lang w:val="en-GB"/>
        </w:rPr>
      </w:pPr>
    </w:p>
    <w:p w14:paraId="03417144" w14:textId="77777777" w:rsidR="007054A7" w:rsidRPr="007054A7" w:rsidRDefault="007054A7" w:rsidP="007054A7">
      <w:pPr>
        <w:tabs>
          <w:tab w:val="left" w:pos="851"/>
        </w:tabs>
        <w:ind w:left="547" w:right="-25"/>
        <w:jc w:val="thaiDistribute"/>
        <w:rPr>
          <w:rFonts w:cs="Angsana New"/>
          <w:sz w:val="22"/>
          <w:szCs w:val="22"/>
          <w:lang w:val="en-GB"/>
        </w:rPr>
      </w:pPr>
      <w:r w:rsidRPr="007054A7">
        <w:rPr>
          <w:rFonts w:cs="Angsana New"/>
          <w:sz w:val="22"/>
          <w:szCs w:val="22"/>
          <w:lang w:val="en-GB"/>
        </w:rPr>
        <w:t>At the Annual General Meeting of Shareholders held on 5 April 2024, the shareholders approved the dividend payment in respect of the Company’s operating result of the year 2023 to the shareholders at Baht 10.34 per share, totalling Baht 34,816 million. The interim dividend was paid to the shareholders on 29 September 2023 of Baht 2.50 per share, amounting to Baht 8,418 million. The remaining dividend of Baht 7.84 per share, amounting to Baht 26,398 million was paid to the shareholders on 3 May 2024.</w:t>
      </w:r>
    </w:p>
    <w:p w14:paraId="00A2FB4C" w14:textId="77777777" w:rsidR="007054A7" w:rsidRPr="007054A7" w:rsidRDefault="007054A7" w:rsidP="007054A7">
      <w:pPr>
        <w:tabs>
          <w:tab w:val="left" w:pos="851"/>
        </w:tabs>
        <w:ind w:left="547" w:right="-25"/>
        <w:jc w:val="both"/>
        <w:rPr>
          <w:rFonts w:cs="Angsana New"/>
          <w:sz w:val="22"/>
          <w:szCs w:val="22"/>
          <w:lang w:val="en-GB"/>
        </w:rPr>
      </w:pPr>
    </w:p>
    <w:p w14:paraId="078F51EE" w14:textId="77777777" w:rsidR="007054A7" w:rsidRPr="007054A7" w:rsidRDefault="007054A7" w:rsidP="007054A7">
      <w:pPr>
        <w:tabs>
          <w:tab w:val="left" w:pos="851"/>
        </w:tabs>
        <w:spacing w:line="240" w:lineRule="atLeast"/>
        <w:ind w:right="-28"/>
        <w:jc w:val="both"/>
        <w:rPr>
          <w:rFonts w:cstheme="majorBidi"/>
          <w:b/>
          <w:bCs/>
          <w:i/>
          <w:iCs/>
          <w:sz w:val="22"/>
          <w:szCs w:val="22"/>
        </w:rPr>
      </w:pPr>
      <w:r w:rsidRPr="007054A7">
        <w:rPr>
          <w:rFonts w:cstheme="majorBidi"/>
          <w:b/>
          <w:bCs/>
          <w:i/>
          <w:iCs/>
          <w:sz w:val="22"/>
          <w:szCs w:val="22"/>
        </w:rPr>
        <w:t>17.2   Bond issuance</w:t>
      </w:r>
    </w:p>
    <w:p w14:paraId="2046CE3B" w14:textId="77777777" w:rsidR="007054A7" w:rsidRPr="007054A7" w:rsidRDefault="007054A7" w:rsidP="007054A7">
      <w:pPr>
        <w:tabs>
          <w:tab w:val="left" w:pos="851"/>
        </w:tabs>
        <w:ind w:left="547" w:right="-25"/>
        <w:jc w:val="both"/>
        <w:rPr>
          <w:rFonts w:cs="Angsana New"/>
          <w:sz w:val="22"/>
          <w:szCs w:val="22"/>
          <w:lang w:val="en-GB"/>
        </w:rPr>
      </w:pPr>
    </w:p>
    <w:p w14:paraId="57626BAE" w14:textId="77777777" w:rsidR="007054A7" w:rsidRPr="007054A7" w:rsidRDefault="007054A7" w:rsidP="007054A7">
      <w:pPr>
        <w:tabs>
          <w:tab w:val="left" w:pos="851"/>
        </w:tabs>
        <w:ind w:left="547" w:right="-25"/>
        <w:jc w:val="both"/>
        <w:rPr>
          <w:rFonts w:cs="Angsana New"/>
          <w:sz w:val="22"/>
          <w:szCs w:val="22"/>
          <w:lang w:val="en-GB"/>
        </w:rPr>
      </w:pPr>
      <w:r w:rsidRPr="007054A7">
        <w:rPr>
          <w:rFonts w:cs="Angsana New"/>
          <w:sz w:val="22"/>
          <w:szCs w:val="22"/>
          <w:lang w:val="en-GB"/>
        </w:rPr>
        <w:t>On 10 May 2024, the Company issued unsecured senior debenture to Private Placement (“PP”) of Baht 14,200 million, with 1-year to 10-year maturity period with fixed interest rate of 2.75% to 3.77% per annum, payable semi-annually in May and November of every year and cannot be early redeemed. Moreover, on the same day, the Company issued unsecured senior Zero Coupon Bonds to Private Placement with the face value of Baht 7,800 million to be offered at a total of Baht 7,128 million, equivalent to a discount rate of 3.02% per annum, with 3-year maturity period.</w:t>
      </w:r>
    </w:p>
    <w:p w14:paraId="2814E201" w14:textId="51A0D9FC" w:rsidR="00226370" w:rsidRPr="00463B61" w:rsidRDefault="00226370" w:rsidP="007054A7">
      <w:pPr>
        <w:tabs>
          <w:tab w:val="left" w:pos="851"/>
        </w:tabs>
        <w:ind w:left="547" w:right="-25"/>
        <w:jc w:val="both"/>
        <w:rPr>
          <w:rFonts w:cstheme="majorBidi"/>
          <w:sz w:val="22"/>
          <w:szCs w:val="22"/>
        </w:rPr>
      </w:pPr>
    </w:p>
    <w:sectPr w:rsidR="00226370" w:rsidRPr="00463B61" w:rsidSect="008D0967">
      <w:headerReference w:type="default" r:id="rId11"/>
      <w:footerReference w:type="default" r:id="rId12"/>
      <w:pgSz w:w="11906" w:h="16838" w:code="9"/>
      <w:pgMar w:top="692" w:right="1151" w:bottom="578" w:left="1151" w:header="720" w:footer="720" w:gutter="0"/>
      <w:pgNumType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6566E" w14:textId="77777777" w:rsidR="002509EA" w:rsidRDefault="002509EA">
      <w:r>
        <w:separator/>
      </w:r>
    </w:p>
  </w:endnote>
  <w:endnote w:type="continuationSeparator" w:id="0">
    <w:p w14:paraId="0CBD77D1" w14:textId="77777777" w:rsidR="002509EA" w:rsidRDefault="002509EA">
      <w:r>
        <w:continuationSeparator/>
      </w:r>
    </w:p>
  </w:endnote>
  <w:endnote w:type="continuationNotice" w:id="1">
    <w:p w14:paraId="2E1399FA" w14:textId="77777777" w:rsidR="002509EA" w:rsidRDefault="00250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DE"/>
    <w:family w:val="auto"/>
    <w:pitch w:val="default"/>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9773" w14:textId="77777777" w:rsidR="00B558A3" w:rsidRPr="00E15587" w:rsidRDefault="00B558A3" w:rsidP="003E278E">
    <w:pPr>
      <w:pStyle w:val="Footer"/>
      <w:jc w:val="center"/>
      <w:rPr>
        <w:rFonts w:cs="Angsana New"/>
        <w:sz w:val="22"/>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A731D" w14:textId="77777777" w:rsidR="002509EA" w:rsidRDefault="002509EA">
      <w:r>
        <w:separator/>
      </w:r>
    </w:p>
  </w:footnote>
  <w:footnote w:type="continuationSeparator" w:id="0">
    <w:p w14:paraId="722CE8B6" w14:textId="77777777" w:rsidR="002509EA" w:rsidRDefault="002509EA">
      <w:r>
        <w:continuationSeparator/>
      </w:r>
    </w:p>
  </w:footnote>
  <w:footnote w:type="continuationNotice" w:id="1">
    <w:p w14:paraId="56F3999B" w14:textId="77777777" w:rsidR="002509EA" w:rsidRDefault="002509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50FC2B89" w14:textId="77777777" w:rsidR="000E7CF3" w:rsidRDefault="000E7CF3"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6DA9EF32" w14:textId="6DD80836" w:rsidR="00502FEE" w:rsidRPr="00491068" w:rsidRDefault="00502FEE" w:rsidP="00502FEE">
    <w:pPr>
      <w:pStyle w:val="acctmainheading"/>
      <w:spacing w:after="0" w:line="240" w:lineRule="atLeast"/>
      <w:rPr>
        <w:sz w:val="24"/>
        <w:szCs w:val="24"/>
      </w:rPr>
    </w:pPr>
    <w:r w:rsidRPr="00334838">
      <w:rPr>
        <w:sz w:val="24"/>
        <w:szCs w:val="24"/>
        <w:lang w:val="en-US"/>
      </w:rPr>
      <w:t>For</w:t>
    </w:r>
    <w:r w:rsidRPr="007B6C25">
      <w:rPr>
        <w:sz w:val="24"/>
        <w:szCs w:val="24"/>
        <w:lang w:val="en-US"/>
      </w:rPr>
      <w:t xml:space="preserve"> the</w:t>
    </w:r>
    <w:r>
      <w:rPr>
        <w:sz w:val="24"/>
        <w:szCs w:val="24"/>
        <w:lang w:val="en-US"/>
      </w:rPr>
      <w:t xml:space="preserve"> three-month</w:t>
    </w:r>
    <w:r w:rsidRPr="007B6C25">
      <w:rPr>
        <w:sz w:val="24"/>
        <w:szCs w:val="24"/>
        <w:lang w:val="en-US"/>
      </w:rPr>
      <w:t xml:space="preserve"> period </w:t>
    </w:r>
    <w:r>
      <w:rPr>
        <w:sz w:val="24"/>
        <w:szCs w:val="24"/>
        <w:lang w:val="en-US"/>
      </w:rPr>
      <w:t>ended</w:t>
    </w:r>
    <w:r w:rsidRPr="007B6C25">
      <w:rPr>
        <w:sz w:val="24"/>
        <w:szCs w:val="24"/>
        <w:lang w:val="en-US"/>
      </w:rPr>
      <w:t xml:space="preserve"> 31 </w:t>
    </w:r>
    <w:r>
      <w:rPr>
        <w:sz w:val="24"/>
        <w:szCs w:val="24"/>
        <w:lang w:val="en-US"/>
      </w:rPr>
      <w:t>Ma</w:t>
    </w:r>
    <w:r w:rsidRPr="007B6C25">
      <w:rPr>
        <w:sz w:val="24"/>
        <w:szCs w:val="24"/>
        <w:lang w:val="en-US"/>
      </w:rPr>
      <w:t>r</w:t>
    </w:r>
    <w:r>
      <w:rPr>
        <w:sz w:val="24"/>
        <w:szCs w:val="24"/>
        <w:lang w:val="en-US"/>
      </w:rPr>
      <w:t>ch</w:t>
    </w:r>
    <w:r w:rsidRPr="007B6C25">
      <w:rPr>
        <w:sz w:val="24"/>
        <w:szCs w:val="24"/>
        <w:lang w:val="en-US"/>
      </w:rPr>
      <w:t xml:space="preserve"> 202</w:t>
    </w:r>
    <w:r w:rsidR="00DD6EAC">
      <w:rPr>
        <w:sz w:val="24"/>
        <w:szCs w:val="24"/>
        <w:lang w:val="en-US"/>
      </w:rPr>
      <w:t>4</w:t>
    </w:r>
    <w:r>
      <w:rPr>
        <w:sz w:val="24"/>
        <w:szCs w:val="24"/>
        <w:lang w:val="en-US"/>
      </w:rPr>
      <w:t xml:space="preserve"> (Unaudited)</w:t>
    </w:r>
  </w:p>
  <w:p w14:paraId="44EDC9BC" w14:textId="77777777" w:rsidR="000E7CF3" w:rsidRPr="007712D1" w:rsidRDefault="000E7CF3" w:rsidP="00502FEE">
    <w:pPr>
      <w:pStyle w:val="Header"/>
      <w:spacing w:line="240" w:lineRule="atLeast"/>
      <w:rPr>
        <w:sz w:val="24"/>
        <w:szCs w:val="24"/>
        <w:lang w:val="en-US"/>
      </w:rPr>
    </w:pPr>
  </w:p>
  <w:p w14:paraId="71611506" w14:textId="77777777" w:rsidR="000E7CF3" w:rsidRPr="00AD4DBB" w:rsidRDefault="000E7CF3" w:rsidP="00AD4D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B2CEFD84"/>
    <w:lvl w:ilvl="0">
      <w:start w:val="1"/>
      <w:numFmt w:val="decimal"/>
      <w:pStyle w:val="Heading1"/>
      <w:lvlText w:val="%1"/>
      <w:lvlJc w:val="left"/>
      <w:pPr>
        <w:ind w:left="252" w:hanging="360"/>
      </w:pPr>
      <w:rPr>
        <w:rFonts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8EACFD1E"/>
    <w:name w:val="WW8Num3"/>
    <w:lvl w:ilvl="0">
      <w:start w:val="31"/>
      <w:numFmt w:val="bullet"/>
      <w:lvlText w:val="-"/>
      <w:lvlJc w:val="left"/>
      <w:pPr>
        <w:tabs>
          <w:tab w:val="num" w:pos="-180"/>
        </w:tabs>
        <w:ind w:left="360" w:hanging="360"/>
      </w:pPr>
      <w:rPr>
        <w:rFonts w:ascii="Times New Roman" w:hAnsi="Times New Roman" w:cs="Times New Roman"/>
        <w:b/>
        <w:bCs/>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080"/>
        </w:tabs>
        <w:ind w:left="3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4737A2"/>
    <w:multiLevelType w:val="multilevel"/>
    <w:tmpl w:val="16DAE9C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8.%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6"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6F5DF8"/>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8" w15:restartNumberingAfterBreak="0">
    <w:nsid w:val="03D36C71"/>
    <w:multiLevelType w:val="multilevel"/>
    <w:tmpl w:val="95F8EB34"/>
    <w:numStyleLink w:val="Style5"/>
  </w:abstractNum>
  <w:abstractNum w:abstractNumId="19"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0899077B"/>
    <w:multiLevelType w:val="hybridMultilevel"/>
    <w:tmpl w:val="08AA9D4A"/>
    <w:lvl w:ilvl="0" w:tplc="14E62BF6">
      <w:numFmt w:val="bullet"/>
      <w:lvlText w:val="-"/>
      <w:lvlJc w:val="left"/>
      <w:pPr>
        <w:ind w:left="479" w:hanging="360"/>
      </w:pPr>
      <w:rPr>
        <w:rFonts w:ascii="Times New Roman" w:eastAsia="SimSun" w:hAnsi="Times New Roman" w:cs="Times New Roman" w:hint="default"/>
        <w:b w:val="0"/>
      </w:rPr>
    </w:lvl>
    <w:lvl w:ilvl="1" w:tplc="04090003" w:tentative="1">
      <w:start w:val="1"/>
      <w:numFmt w:val="bullet"/>
      <w:lvlText w:val="o"/>
      <w:lvlJc w:val="left"/>
      <w:pPr>
        <w:ind w:left="1199" w:hanging="360"/>
      </w:pPr>
      <w:rPr>
        <w:rFonts w:ascii="Courier New" w:hAnsi="Courier New" w:cs="Courier New" w:hint="default"/>
      </w:rPr>
    </w:lvl>
    <w:lvl w:ilvl="2" w:tplc="04090005" w:tentative="1">
      <w:start w:val="1"/>
      <w:numFmt w:val="bullet"/>
      <w:lvlText w:val=""/>
      <w:lvlJc w:val="left"/>
      <w:pPr>
        <w:ind w:left="1919" w:hanging="360"/>
      </w:pPr>
      <w:rPr>
        <w:rFonts w:ascii="Wingdings" w:hAnsi="Wingdings" w:hint="default"/>
      </w:rPr>
    </w:lvl>
    <w:lvl w:ilvl="3" w:tplc="04090001" w:tentative="1">
      <w:start w:val="1"/>
      <w:numFmt w:val="bullet"/>
      <w:lvlText w:val=""/>
      <w:lvlJc w:val="left"/>
      <w:pPr>
        <w:ind w:left="2639" w:hanging="360"/>
      </w:pPr>
      <w:rPr>
        <w:rFonts w:ascii="Symbol" w:hAnsi="Symbol" w:hint="default"/>
      </w:rPr>
    </w:lvl>
    <w:lvl w:ilvl="4" w:tplc="04090003" w:tentative="1">
      <w:start w:val="1"/>
      <w:numFmt w:val="bullet"/>
      <w:lvlText w:val="o"/>
      <w:lvlJc w:val="left"/>
      <w:pPr>
        <w:ind w:left="3359" w:hanging="360"/>
      </w:pPr>
      <w:rPr>
        <w:rFonts w:ascii="Courier New" w:hAnsi="Courier New" w:cs="Courier New" w:hint="default"/>
      </w:rPr>
    </w:lvl>
    <w:lvl w:ilvl="5" w:tplc="04090005" w:tentative="1">
      <w:start w:val="1"/>
      <w:numFmt w:val="bullet"/>
      <w:lvlText w:val=""/>
      <w:lvlJc w:val="left"/>
      <w:pPr>
        <w:ind w:left="4079" w:hanging="360"/>
      </w:pPr>
      <w:rPr>
        <w:rFonts w:ascii="Wingdings" w:hAnsi="Wingdings" w:hint="default"/>
      </w:rPr>
    </w:lvl>
    <w:lvl w:ilvl="6" w:tplc="04090001" w:tentative="1">
      <w:start w:val="1"/>
      <w:numFmt w:val="bullet"/>
      <w:lvlText w:val=""/>
      <w:lvlJc w:val="left"/>
      <w:pPr>
        <w:ind w:left="4799" w:hanging="360"/>
      </w:pPr>
      <w:rPr>
        <w:rFonts w:ascii="Symbol" w:hAnsi="Symbol" w:hint="default"/>
      </w:rPr>
    </w:lvl>
    <w:lvl w:ilvl="7" w:tplc="04090003" w:tentative="1">
      <w:start w:val="1"/>
      <w:numFmt w:val="bullet"/>
      <w:lvlText w:val="o"/>
      <w:lvlJc w:val="left"/>
      <w:pPr>
        <w:ind w:left="5519" w:hanging="360"/>
      </w:pPr>
      <w:rPr>
        <w:rFonts w:ascii="Courier New" w:hAnsi="Courier New" w:cs="Courier New" w:hint="default"/>
      </w:rPr>
    </w:lvl>
    <w:lvl w:ilvl="8" w:tplc="04090005" w:tentative="1">
      <w:start w:val="1"/>
      <w:numFmt w:val="bullet"/>
      <w:lvlText w:val=""/>
      <w:lvlJc w:val="left"/>
      <w:pPr>
        <w:ind w:left="6239" w:hanging="360"/>
      </w:pPr>
      <w:rPr>
        <w:rFonts w:ascii="Wingdings" w:hAnsi="Wingdings" w:hint="default"/>
      </w:rPr>
    </w:lvl>
  </w:abstractNum>
  <w:abstractNum w:abstractNumId="21"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DEE22FE"/>
    <w:multiLevelType w:val="multilevel"/>
    <w:tmpl w:val="044C594A"/>
    <w:lvl w:ilvl="0">
      <w:start w:val="1"/>
      <w:numFmt w:val="decimal"/>
      <w:lvlText w:val="15.%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3"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7"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8" w15:restartNumberingAfterBreak="0">
    <w:nsid w:val="182573D3"/>
    <w:multiLevelType w:val="hybridMultilevel"/>
    <w:tmpl w:val="7DA81B54"/>
    <w:lvl w:ilvl="0" w:tplc="E94834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89C4024"/>
    <w:multiLevelType w:val="hybridMultilevel"/>
    <w:tmpl w:val="517EE3D8"/>
    <w:lvl w:ilvl="0" w:tplc="8872E1E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9107F2"/>
    <w:multiLevelType w:val="multilevel"/>
    <w:tmpl w:val="95F8EB34"/>
    <w:styleLink w:val="Style5"/>
    <w:lvl w:ilvl="0">
      <w:start w:val="5"/>
      <w:numFmt w:val="decimal"/>
      <w:lvlText w:val="%1"/>
      <w:lvlJc w:val="left"/>
      <w:pPr>
        <w:ind w:left="29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2"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0CB48B3"/>
    <w:multiLevelType w:val="multilevel"/>
    <w:tmpl w:val="3EE0937C"/>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7.%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5"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6"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9"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0"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37FE4BDB"/>
    <w:multiLevelType w:val="hybridMultilevel"/>
    <w:tmpl w:val="83E2F824"/>
    <w:lvl w:ilvl="0" w:tplc="E94ED2FC">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43"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15:restartNumberingAfterBreak="0">
    <w:nsid w:val="3905367D"/>
    <w:multiLevelType w:val="hybridMultilevel"/>
    <w:tmpl w:val="FB767DDC"/>
    <w:lvl w:ilvl="0" w:tplc="21BCA0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A16134"/>
    <w:multiLevelType w:val="hybridMultilevel"/>
    <w:tmpl w:val="EA5A19F8"/>
    <w:lvl w:ilvl="0" w:tplc="7D824204">
      <w:start w:val="83"/>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6"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7"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8"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9"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BE12FD"/>
    <w:multiLevelType w:val="hybridMultilevel"/>
    <w:tmpl w:val="3F68C204"/>
    <w:lvl w:ilvl="0" w:tplc="C52E0B44">
      <w:start w:val="1"/>
      <w:numFmt w:val="decimal"/>
      <w:lvlText w:val="(%1)"/>
      <w:lvlJc w:val="left"/>
      <w:pPr>
        <w:ind w:left="1081" w:hanging="550"/>
      </w:pPr>
      <w:rPr>
        <w:rFonts w:hint="default"/>
        <w:i w:val="0"/>
        <w:iCs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51"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2" w15:restartNumberingAfterBreak="0">
    <w:nsid w:val="5030044A"/>
    <w:multiLevelType w:val="hybridMultilevel"/>
    <w:tmpl w:val="52AADC88"/>
    <w:lvl w:ilvl="0" w:tplc="ABB85ECC">
      <w:start w:val="1"/>
      <w:numFmt w:val="decimal"/>
      <w:lvlText w:val="%1)"/>
      <w:lvlJc w:val="left"/>
      <w:pPr>
        <w:ind w:left="720" w:hanging="360"/>
      </w:pPr>
      <w:rPr>
        <w:rFonts w:ascii="Angsana New" w:eastAsia="Times New Roman" w:hAnsi="Angsana New" w:cs="Angsana New" w:hint="default"/>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4"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55"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6"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57"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15:restartNumberingAfterBreak="0">
    <w:nsid w:val="62A21FBC"/>
    <w:multiLevelType w:val="multilevel"/>
    <w:tmpl w:val="3008332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5.%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9"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60"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2"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63"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4"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5" w15:restartNumberingAfterBreak="0">
    <w:nsid w:val="74E4271A"/>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6"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8"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9"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70" w15:restartNumberingAfterBreak="0">
    <w:nsid w:val="7EDF0BDB"/>
    <w:multiLevelType w:val="multilevel"/>
    <w:tmpl w:val="044C594A"/>
    <w:lvl w:ilvl="0">
      <w:start w:val="1"/>
      <w:numFmt w:val="decimal"/>
      <w:lvlText w:val="15.%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71"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849128882">
    <w:abstractNumId w:val="0"/>
  </w:num>
  <w:num w:numId="2" w16cid:durableId="742410365">
    <w:abstractNumId w:val="1"/>
  </w:num>
  <w:num w:numId="3" w16cid:durableId="1289506836">
    <w:abstractNumId w:val="2"/>
  </w:num>
  <w:num w:numId="4" w16cid:durableId="705985575">
    <w:abstractNumId w:val="3"/>
  </w:num>
  <w:num w:numId="5" w16cid:durableId="736441508">
    <w:abstractNumId w:val="4"/>
  </w:num>
  <w:num w:numId="6" w16cid:durableId="865142787">
    <w:abstractNumId w:val="7"/>
  </w:num>
  <w:num w:numId="7" w16cid:durableId="86388632">
    <w:abstractNumId w:val="10"/>
  </w:num>
  <w:num w:numId="8" w16cid:durableId="1752652932">
    <w:abstractNumId w:val="11"/>
  </w:num>
  <w:num w:numId="9" w16cid:durableId="1426724536">
    <w:abstractNumId w:val="12"/>
  </w:num>
  <w:num w:numId="10" w16cid:durableId="448743531">
    <w:abstractNumId w:val="13"/>
  </w:num>
  <w:num w:numId="11" w16cid:durableId="1008750121">
    <w:abstractNumId w:val="14"/>
  </w:num>
  <w:num w:numId="12" w16cid:durableId="1287273006">
    <w:abstractNumId w:val="53"/>
  </w:num>
  <w:num w:numId="13" w16cid:durableId="1191187096">
    <w:abstractNumId w:val="60"/>
  </w:num>
  <w:num w:numId="14" w16cid:durableId="1432236854">
    <w:abstractNumId w:val="71"/>
  </w:num>
  <w:num w:numId="15" w16cid:durableId="1838231025">
    <w:abstractNumId w:val="51"/>
  </w:num>
  <w:num w:numId="16" w16cid:durableId="377121042">
    <w:abstractNumId w:val="19"/>
  </w:num>
  <w:num w:numId="17" w16cid:durableId="238252478">
    <w:abstractNumId w:val="49"/>
  </w:num>
  <w:num w:numId="18" w16cid:durableId="2124378875">
    <w:abstractNumId w:val="37"/>
  </w:num>
  <w:num w:numId="19" w16cid:durableId="962735441">
    <w:abstractNumId w:val="54"/>
  </w:num>
  <w:num w:numId="20" w16cid:durableId="1610232437">
    <w:abstractNumId w:val="55"/>
  </w:num>
  <w:num w:numId="21" w16cid:durableId="1837113914">
    <w:abstractNumId w:val="70"/>
  </w:num>
  <w:num w:numId="22" w16cid:durableId="2047287456">
    <w:abstractNumId w:val="26"/>
  </w:num>
  <w:num w:numId="23" w16cid:durableId="1468543416">
    <w:abstractNumId w:val="29"/>
  </w:num>
  <w:num w:numId="24" w16cid:durableId="235558686">
    <w:abstractNumId w:val="50"/>
  </w:num>
  <w:num w:numId="25" w16cid:durableId="1268347912">
    <w:abstractNumId w:val="66"/>
  </w:num>
  <w:num w:numId="26" w16cid:durableId="198010642">
    <w:abstractNumId w:val="47"/>
  </w:num>
  <w:num w:numId="27" w16cid:durableId="546255953">
    <w:abstractNumId w:val="21"/>
  </w:num>
  <w:num w:numId="28" w16cid:durableId="1032264187">
    <w:abstractNumId w:val="42"/>
  </w:num>
  <w:num w:numId="29" w16cid:durableId="41369639">
    <w:abstractNumId w:val="69"/>
  </w:num>
  <w:num w:numId="30" w16cid:durableId="1429887212">
    <w:abstractNumId w:val="64"/>
  </w:num>
  <w:num w:numId="31" w16cid:durableId="142890520">
    <w:abstractNumId w:val="36"/>
  </w:num>
  <w:num w:numId="32" w16cid:durableId="218321376">
    <w:abstractNumId w:val="43"/>
  </w:num>
  <w:num w:numId="33" w16cid:durableId="1570189154">
    <w:abstractNumId w:val="46"/>
  </w:num>
  <w:num w:numId="34" w16cid:durableId="229923966">
    <w:abstractNumId w:val="68"/>
  </w:num>
  <w:num w:numId="35" w16cid:durableId="994919577">
    <w:abstractNumId w:val="38"/>
  </w:num>
  <w:num w:numId="36" w16cid:durableId="1999454480">
    <w:abstractNumId w:val="33"/>
  </w:num>
  <w:num w:numId="37" w16cid:durableId="1985620560">
    <w:abstractNumId w:val="18"/>
  </w:num>
  <w:num w:numId="38" w16cid:durableId="1188593482">
    <w:abstractNumId w:val="1"/>
  </w:num>
  <w:num w:numId="39" w16cid:durableId="645934373">
    <w:abstractNumId w:val="62"/>
  </w:num>
  <w:num w:numId="40" w16cid:durableId="1006711144">
    <w:abstractNumId w:val="30"/>
  </w:num>
  <w:num w:numId="41" w16cid:durableId="2010981187">
    <w:abstractNumId w:val="22"/>
  </w:num>
  <w:num w:numId="42" w16cid:durableId="1816871278">
    <w:abstractNumId w:val="17"/>
  </w:num>
  <w:num w:numId="43" w16cid:durableId="505482933">
    <w:abstractNumId w:val="65"/>
  </w:num>
  <w:num w:numId="44" w16cid:durableId="1802845073">
    <w:abstractNumId w:val="48"/>
  </w:num>
  <w:num w:numId="45" w16cid:durableId="1036126669">
    <w:abstractNumId w:val="67"/>
  </w:num>
  <w:num w:numId="46" w16cid:durableId="155609128">
    <w:abstractNumId w:val="40"/>
  </w:num>
  <w:num w:numId="47" w16cid:durableId="399330166">
    <w:abstractNumId w:val="56"/>
  </w:num>
  <w:num w:numId="48" w16cid:durableId="744647799">
    <w:abstractNumId w:val="1"/>
  </w:num>
  <w:num w:numId="49" w16cid:durableId="127213881">
    <w:abstractNumId w:val="52"/>
  </w:num>
  <w:num w:numId="50" w16cid:durableId="903641909">
    <w:abstractNumId w:val="44"/>
  </w:num>
  <w:num w:numId="51" w16cid:durableId="1900046488">
    <w:abstractNumId w:val="16"/>
  </w:num>
  <w:num w:numId="52" w16cid:durableId="1822654145">
    <w:abstractNumId w:val="23"/>
  </w:num>
  <w:num w:numId="53" w16cid:durableId="458576480">
    <w:abstractNumId w:val="59"/>
  </w:num>
  <w:num w:numId="54" w16cid:durableId="1013798695">
    <w:abstractNumId w:val="20"/>
  </w:num>
  <w:num w:numId="55" w16cid:durableId="141773711">
    <w:abstractNumId w:val="41"/>
  </w:num>
  <w:num w:numId="56" w16cid:durableId="722754956">
    <w:abstractNumId w:val="28"/>
  </w:num>
  <w:num w:numId="57" w16cid:durableId="1202547394">
    <w:abstractNumId w:val="58"/>
  </w:num>
  <w:num w:numId="58" w16cid:durableId="193929756">
    <w:abstractNumId w:val="58"/>
    <w:lvlOverride w:ilvl="0">
      <w:lvl w:ilvl="0">
        <w:start w:val="1"/>
        <w:numFmt w:val="decimal"/>
        <w:lvlText w:val="%1"/>
        <w:lvlJc w:val="left"/>
        <w:pPr>
          <w:tabs>
            <w:tab w:val="num" w:pos="720"/>
          </w:tabs>
          <w:ind w:left="2160" w:hanging="360"/>
        </w:pPr>
        <w:rPr>
          <w:rFonts w:cs="Times New Roman" w:hint="default"/>
          <w:b/>
          <w:bCs/>
          <w:color w:val="auto"/>
          <w:szCs w:val="24"/>
        </w:rPr>
      </w:lvl>
    </w:lvlOverride>
    <w:lvlOverride w:ilvl="1">
      <w:lvl w:ilvl="1">
        <w:start w:val="1"/>
        <w:numFmt w:val="decimal"/>
        <w:lvlText w:val="5.%2"/>
        <w:lvlJc w:val="left"/>
        <w:pPr>
          <w:tabs>
            <w:tab w:val="num" w:pos="-1080"/>
          </w:tabs>
          <w:ind w:left="720" w:hanging="360"/>
        </w:pPr>
        <w:rPr>
          <w:rFonts w:hint="default"/>
          <w:b/>
          <w:sz w:val="22"/>
        </w:rPr>
      </w:lvl>
    </w:lvlOverride>
    <w:lvlOverride w:ilvl="2">
      <w:lvl w:ilvl="2">
        <w:start w:val="1"/>
        <w:numFmt w:val="none"/>
        <w:suff w:val="nothing"/>
        <w:lvlText w:val="3.1.1"/>
        <w:lvlJc w:val="left"/>
        <w:pPr>
          <w:ind w:left="1080" w:hanging="360"/>
        </w:pPr>
        <w:rPr>
          <w:rFonts w:hint="default"/>
        </w:rPr>
      </w:lvl>
    </w:lvlOverride>
    <w:lvlOverride w:ilvl="3">
      <w:lvl w:ilvl="3">
        <w:start w:val="1"/>
        <w:numFmt w:val="decimal"/>
        <w:lvlText w:val="(%4)"/>
        <w:lvlJc w:val="left"/>
        <w:pPr>
          <w:tabs>
            <w:tab w:val="num" w:pos="-1080"/>
          </w:tabs>
          <w:ind w:left="1440" w:hanging="360"/>
        </w:pPr>
        <w:rPr>
          <w:rFonts w:hint="default"/>
          <w:vertAlign w:val="superscript"/>
        </w:rPr>
      </w:lvl>
    </w:lvlOverride>
    <w:lvlOverride w:ilvl="4">
      <w:lvl w:ilvl="4">
        <w:start w:val="1"/>
        <w:numFmt w:val="none"/>
        <w:lvlText w:val="2.1"/>
        <w:lvlJc w:val="left"/>
        <w:pPr>
          <w:tabs>
            <w:tab w:val="num" w:pos="-1350"/>
          </w:tabs>
          <w:ind w:left="1530" w:hanging="360"/>
        </w:pPr>
        <w:rPr>
          <w:rFonts w:ascii="Times New Roman" w:hAnsi="Times New Roman" w:hint="default"/>
          <w:b/>
          <w:bCs/>
          <w:i/>
          <w:iCs/>
          <w:sz w:val="22"/>
        </w:rPr>
      </w:lvl>
    </w:lvlOverride>
    <w:lvlOverride w:ilvl="5">
      <w:lvl w:ilvl="5">
        <w:start w:val="1"/>
        <w:numFmt w:val="lowerRoman"/>
        <w:lvlText w:val="(%6)"/>
        <w:lvlJc w:val="left"/>
        <w:pPr>
          <w:tabs>
            <w:tab w:val="num" w:pos="-1080"/>
          </w:tabs>
          <w:ind w:left="2160" w:hanging="360"/>
        </w:pPr>
        <w:rPr>
          <w:rFonts w:hint="default"/>
        </w:rPr>
      </w:lvl>
    </w:lvlOverride>
    <w:lvlOverride w:ilvl="6">
      <w:lvl w:ilvl="6">
        <w:start w:val="1"/>
        <w:numFmt w:val="decimal"/>
        <w:lvlText w:val="%7."/>
        <w:lvlJc w:val="left"/>
        <w:pPr>
          <w:tabs>
            <w:tab w:val="num" w:pos="-1080"/>
          </w:tabs>
          <w:ind w:left="2520" w:hanging="360"/>
        </w:pPr>
        <w:rPr>
          <w:rFonts w:hint="default"/>
        </w:rPr>
      </w:lvl>
    </w:lvlOverride>
    <w:lvlOverride w:ilvl="7">
      <w:lvl w:ilvl="7">
        <w:start w:val="1"/>
        <w:numFmt w:val="lowerLetter"/>
        <w:lvlText w:val="%8."/>
        <w:lvlJc w:val="left"/>
        <w:pPr>
          <w:tabs>
            <w:tab w:val="num" w:pos="-1080"/>
          </w:tabs>
          <w:ind w:left="2880" w:hanging="360"/>
        </w:pPr>
        <w:rPr>
          <w:rFonts w:hint="default"/>
        </w:rPr>
      </w:lvl>
    </w:lvlOverride>
    <w:lvlOverride w:ilvl="8">
      <w:lvl w:ilvl="8">
        <w:start w:val="1"/>
        <w:numFmt w:val="lowerRoman"/>
        <w:lvlText w:val="%9."/>
        <w:lvlJc w:val="left"/>
        <w:pPr>
          <w:tabs>
            <w:tab w:val="num" w:pos="-1080"/>
          </w:tabs>
          <w:ind w:left="3240" w:hanging="360"/>
        </w:pPr>
        <w:rPr>
          <w:rFonts w:hint="default"/>
        </w:rPr>
      </w:lvl>
    </w:lvlOverride>
  </w:num>
  <w:num w:numId="59" w16cid:durableId="1157459025">
    <w:abstractNumId w:val="34"/>
  </w:num>
  <w:num w:numId="60" w16cid:durableId="325674663">
    <w:abstractNumId w:val="15"/>
  </w:num>
  <w:num w:numId="61" w16cid:durableId="1620213704">
    <w:abstractNumId w:val="1"/>
  </w:num>
  <w:num w:numId="62" w16cid:durableId="805659065">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docVars>
    <w:docVar w:name="DraftWatermark" w:val="1"/>
  </w:docVars>
  <w:rsids>
    <w:rsidRoot w:val="00AA14DD"/>
    <w:rsid w:val="00000145"/>
    <w:rsid w:val="00000183"/>
    <w:rsid w:val="000007B6"/>
    <w:rsid w:val="00000ACC"/>
    <w:rsid w:val="00000C1D"/>
    <w:rsid w:val="00000DD5"/>
    <w:rsid w:val="00001030"/>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34A"/>
    <w:rsid w:val="00004490"/>
    <w:rsid w:val="0000476F"/>
    <w:rsid w:val="00004C66"/>
    <w:rsid w:val="00004DFD"/>
    <w:rsid w:val="00004E4F"/>
    <w:rsid w:val="000050DA"/>
    <w:rsid w:val="0000577E"/>
    <w:rsid w:val="000059F7"/>
    <w:rsid w:val="00005DC4"/>
    <w:rsid w:val="0000629D"/>
    <w:rsid w:val="00006451"/>
    <w:rsid w:val="000067B2"/>
    <w:rsid w:val="00006914"/>
    <w:rsid w:val="00006936"/>
    <w:rsid w:val="00006BD9"/>
    <w:rsid w:val="000077D0"/>
    <w:rsid w:val="00007AD6"/>
    <w:rsid w:val="00007CC8"/>
    <w:rsid w:val="0001006D"/>
    <w:rsid w:val="000102CE"/>
    <w:rsid w:val="00010360"/>
    <w:rsid w:val="000103AE"/>
    <w:rsid w:val="0001044F"/>
    <w:rsid w:val="00010453"/>
    <w:rsid w:val="00010564"/>
    <w:rsid w:val="00010B6D"/>
    <w:rsid w:val="00010C88"/>
    <w:rsid w:val="00010C9C"/>
    <w:rsid w:val="00011264"/>
    <w:rsid w:val="000118E6"/>
    <w:rsid w:val="00011B1B"/>
    <w:rsid w:val="00011B26"/>
    <w:rsid w:val="00011D68"/>
    <w:rsid w:val="000129A3"/>
    <w:rsid w:val="00012EE7"/>
    <w:rsid w:val="00013037"/>
    <w:rsid w:val="00013BFA"/>
    <w:rsid w:val="000147C9"/>
    <w:rsid w:val="00014B17"/>
    <w:rsid w:val="00014C49"/>
    <w:rsid w:val="00014D9C"/>
    <w:rsid w:val="00014F6F"/>
    <w:rsid w:val="00015631"/>
    <w:rsid w:val="000157B1"/>
    <w:rsid w:val="00015BF4"/>
    <w:rsid w:val="00015CC3"/>
    <w:rsid w:val="00015D8B"/>
    <w:rsid w:val="0001643A"/>
    <w:rsid w:val="00016AE0"/>
    <w:rsid w:val="00016F31"/>
    <w:rsid w:val="00016FAE"/>
    <w:rsid w:val="000175D3"/>
    <w:rsid w:val="00017695"/>
    <w:rsid w:val="00017905"/>
    <w:rsid w:val="0001799C"/>
    <w:rsid w:val="00017AB7"/>
    <w:rsid w:val="00020533"/>
    <w:rsid w:val="00020768"/>
    <w:rsid w:val="00020A37"/>
    <w:rsid w:val="00020C9D"/>
    <w:rsid w:val="00021073"/>
    <w:rsid w:val="0002151D"/>
    <w:rsid w:val="00021543"/>
    <w:rsid w:val="0002184B"/>
    <w:rsid w:val="00021C3C"/>
    <w:rsid w:val="00022076"/>
    <w:rsid w:val="00022BAB"/>
    <w:rsid w:val="00022CE9"/>
    <w:rsid w:val="000232FE"/>
    <w:rsid w:val="00023979"/>
    <w:rsid w:val="00023B40"/>
    <w:rsid w:val="00023DCC"/>
    <w:rsid w:val="00024078"/>
    <w:rsid w:val="00024405"/>
    <w:rsid w:val="00024900"/>
    <w:rsid w:val="00024ADE"/>
    <w:rsid w:val="00025195"/>
    <w:rsid w:val="0002576E"/>
    <w:rsid w:val="00025AFD"/>
    <w:rsid w:val="00025F87"/>
    <w:rsid w:val="000261A1"/>
    <w:rsid w:val="000264E9"/>
    <w:rsid w:val="0002669E"/>
    <w:rsid w:val="00026A9D"/>
    <w:rsid w:val="00026B76"/>
    <w:rsid w:val="00026BEE"/>
    <w:rsid w:val="00026F40"/>
    <w:rsid w:val="00027329"/>
    <w:rsid w:val="00027B75"/>
    <w:rsid w:val="00027BC4"/>
    <w:rsid w:val="00027CEA"/>
    <w:rsid w:val="00027DA7"/>
    <w:rsid w:val="00027F08"/>
    <w:rsid w:val="000304BB"/>
    <w:rsid w:val="000305B8"/>
    <w:rsid w:val="00030B7F"/>
    <w:rsid w:val="00030D68"/>
    <w:rsid w:val="00030EE6"/>
    <w:rsid w:val="00031433"/>
    <w:rsid w:val="0003147A"/>
    <w:rsid w:val="00031751"/>
    <w:rsid w:val="0003189E"/>
    <w:rsid w:val="0003201F"/>
    <w:rsid w:val="000320F5"/>
    <w:rsid w:val="0003210D"/>
    <w:rsid w:val="0003244B"/>
    <w:rsid w:val="0003257B"/>
    <w:rsid w:val="00033802"/>
    <w:rsid w:val="00033BAB"/>
    <w:rsid w:val="00033CC6"/>
    <w:rsid w:val="00033DD3"/>
    <w:rsid w:val="000348F0"/>
    <w:rsid w:val="000348FB"/>
    <w:rsid w:val="000354A4"/>
    <w:rsid w:val="00035755"/>
    <w:rsid w:val="0003582C"/>
    <w:rsid w:val="00035EF3"/>
    <w:rsid w:val="00036251"/>
    <w:rsid w:val="0003625D"/>
    <w:rsid w:val="0003639D"/>
    <w:rsid w:val="0003693C"/>
    <w:rsid w:val="000371EF"/>
    <w:rsid w:val="00037282"/>
    <w:rsid w:val="000375F3"/>
    <w:rsid w:val="00037808"/>
    <w:rsid w:val="0003783C"/>
    <w:rsid w:val="00037D77"/>
    <w:rsid w:val="0004034B"/>
    <w:rsid w:val="00040E82"/>
    <w:rsid w:val="0004124C"/>
    <w:rsid w:val="00041251"/>
    <w:rsid w:val="00041BAF"/>
    <w:rsid w:val="00042374"/>
    <w:rsid w:val="00042DB3"/>
    <w:rsid w:val="00042EA9"/>
    <w:rsid w:val="00043386"/>
    <w:rsid w:val="0004352A"/>
    <w:rsid w:val="00043727"/>
    <w:rsid w:val="00044622"/>
    <w:rsid w:val="00044A6F"/>
    <w:rsid w:val="00044F29"/>
    <w:rsid w:val="000450A2"/>
    <w:rsid w:val="00045173"/>
    <w:rsid w:val="00045846"/>
    <w:rsid w:val="0004584C"/>
    <w:rsid w:val="00046791"/>
    <w:rsid w:val="00046940"/>
    <w:rsid w:val="00046AEC"/>
    <w:rsid w:val="00046F55"/>
    <w:rsid w:val="00047161"/>
    <w:rsid w:val="0004721F"/>
    <w:rsid w:val="000478E6"/>
    <w:rsid w:val="00047FC8"/>
    <w:rsid w:val="000505EC"/>
    <w:rsid w:val="00050F05"/>
    <w:rsid w:val="00051351"/>
    <w:rsid w:val="000517EC"/>
    <w:rsid w:val="00051846"/>
    <w:rsid w:val="00051B26"/>
    <w:rsid w:val="00051E4E"/>
    <w:rsid w:val="0005209C"/>
    <w:rsid w:val="000520F7"/>
    <w:rsid w:val="00052335"/>
    <w:rsid w:val="000523E3"/>
    <w:rsid w:val="0005293D"/>
    <w:rsid w:val="000529B5"/>
    <w:rsid w:val="000529C8"/>
    <w:rsid w:val="00052AA2"/>
    <w:rsid w:val="00053205"/>
    <w:rsid w:val="0005323C"/>
    <w:rsid w:val="0005325D"/>
    <w:rsid w:val="0005359E"/>
    <w:rsid w:val="0005366F"/>
    <w:rsid w:val="000539A5"/>
    <w:rsid w:val="00054BA0"/>
    <w:rsid w:val="00054C32"/>
    <w:rsid w:val="00054EBE"/>
    <w:rsid w:val="0005530C"/>
    <w:rsid w:val="0005548D"/>
    <w:rsid w:val="0005551F"/>
    <w:rsid w:val="000555CF"/>
    <w:rsid w:val="00055A1A"/>
    <w:rsid w:val="00055CC7"/>
    <w:rsid w:val="00056058"/>
    <w:rsid w:val="000561BB"/>
    <w:rsid w:val="000566BC"/>
    <w:rsid w:val="00056C32"/>
    <w:rsid w:val="00056D91"/>
    <w:rsid w:val="00057013"/>
    <w:rsid w:val="00057049"/>
    <w:rsid w:val="00057207"/>
    <w:rsid w:val="000572E6"/>
    <w:rsid w:val="00057C86"/>
    <w:rsid w:val="00057DDE"/>
    <w:rsid w:val="00057ED9"/>
    <w:rsid w:val="000600A1"/>
    <w:rsid w:val="00060492"/>
    <w:rsid w:val="00060589"/>
    <w:rsid w:val="00060761"/>
    <w:rsid w:val="000608A8"/>
    <w:rsid w:val="000608BB"/>
    <w:rsid w:val="00060BD1"/>
    <w:rsid w:val="00060C5B"/>
    <w:rsid w:val="00060DB9"/>
    <w:rsid w:val="00061034"/>
    <w:rsid w:val="000614CE"/>
    <w:rsid w:val="00061939"/>
    <w:rsid w:val="0006197E"/>
    <w:rsid w:val="00061C2E"/>
    <w:rsid w:val="00061D67"/>
    <w:rsid w:val="00061D8D"/>
    <w:rsid w:val="00062200"/>
    <w:rsid w:val="000629D0"/>
    <w:rsid w:val="00062ABD"/>
    <w:rsid w:val="00062B2B"/>
    <w:rsid w:val="00063022"/>
    <w:rsid w:val="0006313C"/>
    <w:rsid w:val="0006332B"/>
    <w:rsid w:val="000633B2"/>
    <w:rsid w:val="000635A5"/>
    <w:rsid w:val="0006366A"/>
    <w:rsid w:val="000636BC"/>
    <w:rsid w:val="000639BE"/>
    <w:rsid w:val="00063B65"/>
    <w:rsid w:val="000642AE"/>
    <w:rsid w:val="000644FE"/>
    <w:rsid w:val="00064561"/>
    <w:rsid w:val="000645D6"/>
    <w:rsid w:val="00064A7B"/>
    <w:rsid w:val="00064F8B"/>
    <w:rsid w:val="00065103"/>
    <w:rsid w:val="0006510A"/>
    <w:rsid w:val="00065B10"/>
    <w:rsid w:val="00065FAF"/>
    <w:rsid w:val="0006624A"/>
    <w:rsid w:val="00066476"/>
    <w:rsid w:val="00066527"/>
    <w:rsid w:val="000666BD"/>
    <w:rsid w:val="00066DD2"/>
    <w:rsid w:val="00066F51"/>
    <w:rsid w:val="00066FE1"/>
    <w:rsid w:val="00067077"/>
    <w:rsid w:val="000672B1"/>
    <w:rsid w:val="000673E6"/>
    <w:rsid w:val="00067B6A"/>
    <w:rsid w:val="00067C6C"/>
    <w:rsid w:val="00067E36"/>
    <w:rsid w:val="00070125"/>
    <w:rsid w:val="0007105D"/>
    <w:rsid w:val="000715E6"/>
    <w:rsid w:val="0007180E"/>
    <w:rsid w:val="00071B6D"/>
    <w:rsid w:val="00071D6F"/>
    <w:rsid w:val="00071F31"/>
    <w:rsid w:val="00072281"/>
    <w:rsid w:val="0007255C"/>
    <w:rsid w:val="00072685"/>
    <w:rsid w:val="0007296F"/>
    <w:rsid w:val="0007298B"/>
    <w:rsid w:val="00072AB0"/>
    <w:rsid w:val="00072B1C"/>
    <w:rsid w:val="00072E75"/>
    <w:rsid w:val="00073170"/>
    <w:rsid w:val="00073226"/>
    <w:rsid w:val="000732BA"/>
    <w:rsid w:val="000734A2"/>
    <w:rsid w:val="00073756"/>
    <w:rsid w:val="00073A32"/>
    <w:rsid w:val="00073D59"/>
    <w:rsid w:val="00073DB1"/>
    <w:rsid w:val="00073DB4"/>
    <w:rsid w:val="000742C2"/>
    <w:rsid w:val="0007438B"/>
    <w:rsid w:val="00074604"/>
    <w:rsid w:val="00074870"/>
    <w:rsid w:val="00074E7A"/>
    <w:rsid w:val="00074F8D"/>
    <w:rsid w:val="00075466"/>
    <w:rsid w:val="000757B1"/>
    <w:rsid w:val="0007597F"/>
    <w:rsid w:val="00075B7D"/>
    <w:rsid w:val="00075FAF"/>
    <w:rsid w:val="00076372"/>
    <w:rsid w:val="000767E6"/>
    <w:rsid w:val="00076993"/>
    <w:rsid w:val="00076FFE"/>
    <w:rsid w:val="00077008"/>
    <w:rsid w:val="0007740E"/>
    <w:rsid w:val="000774D4"/>
    <w:rsid w:val="00077776"/>
    <w:rsid w:val="00077AF9"/>
    <w:rsid w:val="00077C1C"/>
    <w:rsid w:val="0008004D"/>
    <w:rsid w:val="0008018A"/>
    <w:rsid w:val="000802C2"/>
    <w:rsid w:val="000805F3"/>
    <w:rsid w:val="000807EE"/>
    <w:rsid w:val="00080A72"/>
    <w:rsid w:val="00080A7F"/>
    <w:rsid w:val="00080AFF"/>
    <w:rsid w:val="00080E23"/>
    <w:rsid w:val="00080E60"/>
    <w:rsid w:val="00081BDD"/>
    <w:rsid w:val="00081CDE"/>
    <w:rsid w:val="00081EBB"/>
    <w:rsid w:val="0008235E"/>
    <w:rsid w:val="00082447"/>
    <w:rsid w:val="0008291B"/>
    <w:rsid w:val="00082AF4"/>
    <w:rsid w:val="00082B3B"/>
    <w:rsid w:val="00082C4B"/>
    <w:rsid w:val="00082E69"/>
    <w:rsid w:val="000831AE"/>
    <w:rsid w:val="00083536"/>
    <w:rsid w:val="000836E1"/>
    <w:rsid w:val="00083AC2"/>
    <w:rsid w:val="00084186"/>
    <w:rsid w:val="00084257"/>
    <w:rsid w:val="000849C8"/>
    <w:rsid w:val="00084A2B"/>
    <w:rsid w:val="00084D21"/>
    <w:rsid w:val="000850A6"/>
    <w:rsid w:val="00085501"/>
    <w:rsid w:val="000855B7"/>
    <w:rsid w:val="000856A2"/>
    <w:rsid w:val="00085773"/>
    <w:rsid w:val="00085A1B"/>
    <w:rsid w:val="00085B31"/>
    <w:rsid w:val="00085C84"/>
    <w:rsid w:val="00085F08"/>
    <w:rsid w:val="00086225"/>
    <w:rsid w:val="00086226"/>
    <w:rsid w:val="000862EA"/>
    <w:rsid w:val="0008651B"/>
    <w:rsid w:val="000865A2"/>
    <w:rsid w:val="0008675E"/>
    <w:rsid w:val="00086771"/>
    <w:rsid w:val="00086A88"/>
    <w:rsid w:val="00086D61"/>
    <w:rsid w:val="00087146"/>
    <w:rsid w:val="0008727F"/>
    <w:rsid w:val="000877A7"/>
    <w:rsid w:val="00087E77"/>
    <w:rsid w:val="00090055"/>
    <w:rsid w:val="00090061"/>
    <w:rsid w:val="00090073"/>
    <w:rsid w:val="00090152"/>
    <w:rsid w:val="000903DD"/>
    <w:rsid w:val="000907E5"/>
    <w:rsid w:val="00090C0D"/>
    <w:rsid w:val="00091115"/>
    <w:rsid w:val="00091188"/>
    <w:rsid w:val="0009161F"/>
    <w:rsid w:val="00091E76"/>
    <w:rsid w:val="00092946"/>
    <w:rsid w:val="000929F2"/>
    <w:rsid w:val="00092D3C"/>
    <w:rsid w:val="00092E1F"/>
    <w:rsid w:val="00093301"/>
    <w:rsid w:val="00093346"/>
    <w:rsid w:val="000935EC"/>
    <w:rsid w:val="00093843"/>
    <w:rsid w:val="00093AC2"/>
    <w:rsid w:val="00093DEB"/>
    <w:rsid w:val="00094693"/>
    <w:rsid w:val="000947E5"/>
    <w:rsid w:val="00095447"/>
    <w:rsid w:val="00095525"/>
    <w:rsid w:val="00095629"/>
    <w:rsid w:val="0009576B"/>
    <w:rsid w:val="00095C40"/>
    <w:rsid w:val="00095DDE"/>
    <w:rsid w:val="00095EA8"/>
    <w:rsid w:val="00095EB9"/>
    <w:rsid w:val="00096D49"/>
    <w:rsid w:val="00097018"/>
    <w:rsid w:val="00097226"/>
    <w:rsid w:val="00097D90"/>
    <w:rsid w:val="00097ECB"/>
    <w:rsid w:val="000A00E3"/>
    <w:rsid w:val="000A0117"/>
    <w:rsid w:val="000A015F"/>
    <w:rsid w:val="000A09ED"/>
    <w:rsid w:val="000A1312"/>
    <w:rsid w:val="000A16A9"/>
    <w:rsid w:val="000A1763"/>
    <w:rsid w:val="000A19F4"/>
    <w:rsid w:val="000A1A9C"/>
    <w:rsid w:val="000A1AF9"/>
    <w:rsid w:val="000A21E7"/>
    <w:rsid w:val="000A223E"/>
    <w:rsid w:val="000A22F5"/>
    <w:rsid w:val="000A28DD"/>
    <w:rsid w:val="000A2F30"/>
    <w:rsid w:val="000A2F8D"/>
    <w:rsid w:val="000A3037"/>
    <w:rsid w:val="000A352E"/>
    <w:rsid w:val="000A358E"/>
    <w:rsid w:val="000A3758"/>
    <w:rsid w:val="000A3A68"/>
    <w:rsid w:val="000A43E9"/>
    <w:rsid w:val="000A4485"/>
    <w:rsid w:val="000A46AA"/>
    <w:rsid w:val="000A5214"/>
    <w:rsid w:val="000A5427"/>
    <w:rsid w:val="000A54E6"/>
    <w:rsid w:val="000A5734"/>
    <w:rsid w:val="000A5764"/>
    <w:rsid w:val="000A58DF"/>
    <w:rsid w:val="000A5E10"/>
    <w:rsid w:val="000A6071"/>
    <w:rsid w:val="000A61FA"/>
    <w:rsid w:val="000A642E"/>
    <w:rsid w:val="000A64C0"/>
    <w:rsid w:val="000A6518"/>
    <w:rsid w:val="000A66D8"/>
    <w:rsid w:val="000A77F3"/>
    <w:rsid w:val="000A7992"/>
    <w:rsid w:val="000A79F3"/>
    <w:rsid w:val="000B0751"/>
    <w:rsid w:val="000B0981"/>
    <w:rsid w:val="000B0B3D"/>
    <w:rsid w:val="000B0BC6"/>
    <w:rsid w:val="000B0F6B"/>
    <w:rsid w:val="000B1093"/>
    <w:rsid w:val="000B124D"/>
    <w:rsid w:val="000B1767"/>
    <w:rsid w:val="000B2914"/>
    <w:rsid w:val="000B2B8B"/>
    <w:rsid w:val="000B2F81"/>
    <w:rsid w:val="000B30E9"/>
    <w:rsid w:val="000B393B"/>
    <w:rsid w:val="000B3AD8"/>
    <w:rsid w:val="000B3B82"/>
    <w:rsid w:val="000B3D3C"/>
    <w:rsid w:val="000B3D5A"/>
    <w:rsid w:val="000B3D95"/>
    <w:rsid w:val="000B41BD"/>
    <w:rsid w:val="000B4230"/>
    <w:rsid w:val="000B435F"/>
    <w:rsid w:val="000B43B4"/>
    <w:rsid w:val="000B455F"/>
    <w:rsid w:val="000B460F"/>
    <w:rsid w:val="000B4660"/>
    <w:rsid w:val="000B480C"/>
    <w:rsid w:val="000B507E"/>
    <w:rsid w:val="000B509C"/>
    <w:rsid w:val="000B52B8"/>
    <w:rsid w:val="000B5429"/>
    <w:rsid w:val="000B5D46"/>
    <w:rsid w:val="000B65C1"/>
    <w:rsid w:val="000B65FD"/>
    <w:rsid w:val="000B6702"/>
    <w:rsid w:val="000B6787"/>
    <w:rsid w:val="000B6F04"/>
    <w:rsid w:val="000B6FAD"/>
    <w:rsid w:val="000B7626"/>
    <w:rsid w:val="000B76D8"/>
    <w:rsid w:val="000B78F9"/>
    <w:rsid w:val="000B7CEF"/>
    <w:rsid w:val="000C0023"/>
    <w:rsid w:val="000C00AB"/>
    <w:rsid w:val="000C0ED9"/>
    <w:rsid w:val="000C1158"/>
    <w:rsid w:val="000C155D"/>
    <w:rsid w:val="000C1837"/>
    <w:rsid w:val="000C188B"/>
    <w:rsid w:val="000C1EC4"/>
    <w:rsid w:val="000C1F61"/>
    <w:rsid w:val="000C27AE"/>
    <w:rsid w:val="000C2BF0"/>
    <w:rsid w:val="000C2F7D"/>
    <w:rsid w:val="000C3157"/>
    <w:rsid w:val="000C32D9"/>
    <w:rsid w:val="000C3422"/>
    <w:rsid w:val="000C360F"/>
    <w:rsid w:val="000C3640"/>
    <w:rsid w:val="000C39C6"/>
    <w:rsid w:val="000C3F0D"/>
    <w:rsid w:val="000C493F"/>
    <w:rsid w:val="000C4D78"/>
    <w:rsid w:val="000C4E15"/>
    <w:rsid w:val="000C5B3A"/>
    <w:rsid w:val="000C62CE"/>
    <w:rsid w:val="000C69C4"/>
    <w:rsid w:val="000C6A89"/>
    <w:rsid w:val="000C7003"/>
    <w:rsid w:val="000C7408"/>
    <w:rsid w:val="000C794A"/>
    <w:rsid w:val="000C7A42"/>
    <w:rsid w:val="000C7C70"/>
    <w:rsid w:val="000C7FBC"/>
    <w:rsid w:val="000D0198"/>
    <w:rsid w:val="000D01FB"/>
    <w:rsid w:val="000D02A5"/>
    <w:rsid w:val="000D04F6"/>
    <w:rsid w:val="000D068F"/>
    <w:rsid w:val="000D06DA"/>
    <w:rsid w:val="000D0879"/>
    <w:rsid w:val="000D0D50"/>
    <w:rsid w:val="000D0E00"/>
    <w:rsid w:val="000D0E7A"/>
    <w:rsid w:val="000D0F25"/>
    <w:rsid w:val="000D117D"/>
    <w:rsid w:val="000D1211"/>
    <w:rsid w:val="000D1709"/>
    <w:rsid w:val="000D1895"/>
    <w:rsid w:val="000D1B32"/>
    <w:rsid w:val="000D1CFA"/>
    <w:rsid w:val="000D1DD3"/>
    <w:rsid w:val="000D1E2A"/>
    <w:rsid w:val="000D2337"/>
    <w:rsid w:val="000D2511"/>
    <w:rsid w:val="000D2594"/>
    <w:rsid w:val="000D2710"/>
    <w:rsid w:val="000D291C"/>
    <w:rsid w:val="000D2CBC"/>
    <w:rsid w:val="000D2D15"/>
    <w:rsid w:val="000D2DA9"/>
    <w:rsid w:val="000D2DB4"/>
    <w:rsid w:val="000D2E01"/>
    <w:rsid w:val="000D30C9"/>
    <w:rsid w:val="000D3344"/>
    <w:rsid w:val="000D366B"/>
    <w:rsid w:val="000D36B7"/>
    <w:rsid w:val="000D36BF"/>
    <w:rsid w:val="000D38E9"/>
    <w:rsid w:val="000D3AD9"/>
    <w:rsid w:val="000D3D91"/>
    <w:rsid w:val="000D461F"/>
    <w:rsid w:val="000D4706"/>
    <w:rsid w:val="000D4E58"/>
    <w:rsid w:val="000D4F44"/>
    <w:rsid w:val="000D5A0D"/>
    <w:rsid w:val="000D61B3"/>
    <w:rsid w:val="000D64CF"/>
    <w:rsid w:val="000D7464"/>
    <w:rsid w:val="000D755B"/>
    <w:rsid w:val="000D799C"/>
    <w:rsid w:val="000D7C61"/>
    <w:rsid w:val="000D7F2E"/>
    <w:rsid w:val="000E06B5"/>
    <w:rsid w:val="000E0736"/>
    <w:rsid w:val="000E0760"/>
    <w:rsid w:val="000E080A"/>
    <w:rsid w:val="000E0A17"/>
    <w:rsid w:val="000E0D1C"/>
    <w:rsid w:val="000E0D1D"/>
    <w:rsid w:val="000E0E86"/>
    <w:rsid w:val="000E1A19"/>
    <w:rsid w:val="000E1DD6"/>
    <w:rsid w:val="000E1E5C"/>
    <w:rsid w:val="000E1F9F"/>
    <w:rsid w:val="000E1FDB"/>
    <w:rsid w:val="000E21EC"/>
    <w:rsid w:val="000E26B0"/>
    <w:rsid w:val="000E2AB8"/>
    <w:rsid w:val="000E2BDF"/>
    <w:rsid w:val="000E2D95"/>
    <w:rsid w:val="000E30E1"/>
    <w:rsid w:val="000E31AC"/>
    <w:rsid w:val="000E331F"/>
    <w:rsid w:val="000E3B69"/>
    <w:rsid w:val="000E3BDE"/>
    <w:rsid w:val="000E3DFF"/>
    <w:rsid w:val="000E3E85"/>
    <w:rsid w:val="000E407E"/>
    <w:rsid w:val="000E423A"/>
    <w:rsid w:val="000E4A2C"/>
    <w:rsid w:val="000E4DA7"/>
    <w:rsid w:val="000E5003"/>
    <w:rsid w:val="000E50D3"/>
    <w:rsid w:val="000E5811"/>
    <w:rsid w:val="000E5B68"/>
    <w:rsid w:val="000E5B71"/>
    <w:rsid w:val="000E6060"/>
    <w:rsid w:val="000E6070"/>
    <w:rsid w:val="000E678F"/>
    <w:rsid w:val="000E6843"/>
    <w:rsid w:val="000E6B08"/>
    <w:rsid w:val="000E6EB0"/>
    <w:rsid w:val="000E729D"/>
    <w:rsid w:val="000E791F"/>
    <w:rsid w:val="000E7977"/>
    <w:rsid w:val="000E7CB9"/>
    <w:rsid w:val="000E7CF3"/>
    <w:rsid w:val="000E7D90"/>
    <w:rsid w:val="000F0078"/>
    <w:rsid w:val="000F00DE"/>
    <w:rsid w:val="000F00FD"/>
    <w:rsid w:val="000F02CC"/>
    <w:rsid w:val="000F0B33"/>
    <w:rsid w:val="000F0C8C"/>
    <w:rsid w:val="000F0E4C"/>
    <w:rsid w:val="000F1067"/>
    <w:rsid w:val="000F1307"/>
    <w:rsid w:val="000F1423"/>
    <w:rsid w:val="000F1C98"/>
    <w:rsid w:val="000F1D39"/>
    <w:rsid w:val="000F2098"/>
    <w:rsid w:val="000F2394"/>
    <w:rsid w:val="000F2C6F"/>
    <w:rsid w:val="000F35B4"/>
    <w:rsid w:val="000F393E"/>
    <w:rsid w:val="000F3A02"/>
    <w:rsid w:val="000F3AB6"/>
    <w:rsid w:val="000F3BDC"/>
    <w:rsid w:val="000F3C10"/>
    <w:rsid w:val="000F3EAF"/>
    <w:rsid w:val="000F3F53"/>
    <w:rsid w:val="000F41F0"/>
    <w:rsid w:val="000F4BB0"/>
    <w:rsid w:val="000F4BCC"/>
    <w:rsid w:val="000F4E2B"/>
    <w:rsid w:val="000F507D"/>
    <w:rsid w:val="000F54F2"/>
    <w:rsid w:val="000F6209"/>
    <w:rsid w:val="000F6598"/>
    <w:rsid w:val="000F6BB5"/>
    <w:rsid w:val="000F6C0B"/>
    <w:rsid w:val="000F6C1C"/>
    <w:rsid w:val="000F6DBC"/>
    <w:rsid w:val="000F717C"/>
    <w:rsid w:val="000F74E3"/>
    <w:rsid w:val="000F75D4"/>
    <w:rsid w:val="000F76A5"/>
    <w:rsid w:val="000F791F"/>
    <w:rsid w:val="000F7A80"/>
    <w:rsid w:val="000F7E1D"/>
    <w:rsid w:val="00100AC3"/>
    <w:rsid w:val="00100AF0"/>
    <w:rsid w:val="00100BED"/>
    <w:rsid w:val="00101089"/>
    <w:rsid w:val="00101577"/>
    <w:rsid w:val="00101DF5"/>
    <w:rsid w:val="001021D0"/>
    <w:rsid w:val="00102452"/>
    <w:rsid w:val="001025DA"/>
    <w:rsid w:val="00102AD9"/>
    <w:rsid w:val="00102CBA"/>
    <w:rsid w:val="00102F0E"/>
    <w:rsid w:val="00103676"/>
    <w:rsid w:val="001040DA"/>
    <w:rsid w:val="00104733"/>
    <w:rsid w:val="00104BD2"/>
    <w:rsid w:val="00104C87"/>
    <w:rsid w:val="001051F6"/>
    <w:rsid w:val="00105256"/>
    <w:rsid w:val="00105477"/>
    <w:rsid w:val="00105B1F"/>
    <w:rsid w:val="0010621B"/>
    <w:rsid w:val="0010624A"/>
    <w:rsid w:val="0010673C"/>
    <w:rsid w:val="0010678E"/>
    <w:rsid w:val="001067F2"/>
    <w:rsid w:val="00106832"/>
    <w:rsid w:val="00106AD6"/>
    <w:rsid w:val="00106BE5"/>
    <w:rsid w:val="00106C0F"/>
    <w:rsid w:val="00106DB7"/>
    <w:rsid w:val="00106F0F"/>
    <w:rsid w:val="00106F47"/>
    <w:rsid w:val="00106F89"/>
    <w:rsid w:val="0010718E"/>
    <w:rsid w:val="00107712"/>
    <w:rsid w:val="00107907"/>
    <w:rsid w:val="001103EE"/>
    <w:rsid w:val="0011056B"/>
    <w:rsid w:val="00110948"/>
    <w:rsid w:val="00110D5C"/>
    <w:rsid w:val="00110E3A"/>
    <w:rsid w:val="001111F6"/>
    <w:rsid w:val="001114AD"/>
    <w:rsid w:val="001115A5"/>
    <w:rsid w:val="00111664"/>
    <w:rsid w:val="0011182D"/>
    <w:rsid w:val="0011187B"/>
    <w:rsid w:val="00111ED2"/>
    <w:rsid w:val="00112124"/>
    <w:rsid w:val="00112168"/>
    <w:rsid w:val="001122D0"/>
    <w:rsid w:val="00112381"/>
    <w:rsid w:val="00112490"/>
    <w:rsid w:val="00112E0C"/>
    <w:rsid w:val="001131CB"/>
    <w:rsid w:val="001135F0"/>
    <w:rsid w:val="00113953"/>
    <w:rsid w:val="001139BD"/>
    <w:rsid w:val="00113B1A"/>
    <w:rsid w:val="001140CA"/>
    <w:rsid w:val="001141CF"/>
    <w:rsid w:val="0011421F"/>
    <w:rsid w:val="00114897"/>
    <w:rsid w:val="001148FC"/>
    <w:rsid w:val="00114D2A"/>
    <w:rsid w:val="00115F60"/>
    <w:rsid w:val="00115F87"/>
    <w:rsid w:val="00116170"/>
    <w:rsid w:val="00116567"/>
    <w:rsid w:val="00116A5D"/>
    <w:rsid w:val="00116D60"/>
    <w:rsid w:val="0011711A"/>
    <w:rsid w:val="00117242"/>
    <w:rsid w:val="0011753E"/>
    <w:rsid w:val="0011755A"/>
    <w:rsid w:val="001176E4"/>
    <w:rsid w:val="00117E3F"/>
    <w:rsid w:val="00120036"/>
    <w:rsid w:val="00120597"/>
    <w:rsid w:val="00120690"/>
    <w:rsid w:val="001208D1"/>
    <w:rsid w:val="001209C6"/>
    <w:rsid w:val="001212C6"/>
    <w:rsid w:val="00121359"/>
    <w:rsid w:val="0012165D"/>
    <w:rsid w:val="001218F6"/>
    <w:rsid w:val="00122043"/>
    <w:rsid w:val="0012213E"/>
    <w:rsid w:val="001226EA"/>
    <w:rsid w:val="00122834"/>
    <w:rsid w:val="0012287C"/>
    <w:rsid w:val="00122AF1"/>
    <w:rsid w:val="00122EB7"/>
    <w:rsid w:val="00123129"/>
    <w:rsid w:val="00123132"/>
    <w:rsid w:val="00123A19"/>
    <w:rsid w:val="001240D4"/>
    <w:rsid w:val="001241D4"/>
    <w:rsid w:val="001241FE"/>
    <w:rsid w:val="001243E6"/>
    <w:rsid w:val="0012460C"/>
    <w:rsid w:val="0012469C"/>
    <w:rsid w:val="001255E3"/>
    <w:rsid w:val="00125829"/>
    <w:rsid w:val="00125965"/>
    <w:rsid w:val="00125EF1"/>
    <w:rsid w:val="001262EC"/>
    <w:rsid w:val="00126862"/>
    <w:rsid w:val="00126ABD"/>
    <w:rsid w:val="00126D60"/>
    <w:rsid w:val="00126EFC"/>
    <w:rsid w:val="00127417"/>
    <w:rsid w:val="00127587"/>
    <w:rsid w:val="0012777E"/>
    <w:rsid w:val="00127DFB"/>
    <w:rsid w:val="001301E9"/>
    <w:rsid w:val="00130324"/>
    <w:rsid w:val="0013089B"/>
    <w:rsid w:val="00130CC3"/>
    <w:rsid w:val="00131195"/>
    <w:rsid w:val="001314B4"/>
    <w:rsid w:val="00131B49"/>
    <w:rsid w:val="00131F15"/>
    <w:rsid w:val="00132089"/>
    <w:rsid w:val="0013222B"/>
    <w:rsid w:val="00132598"/>
    <w:rsid w:val="00132694"/>
    <w:rsid w:val="00132785"/>
    <w:rsid w:val="001329B8"/>
    <w:rsid w:val="00132A9E"/>
    <w:rsid w:val="00133071"/>
    <w:rsid w:val="001335E1"/>
    <w:rsid w:val="0013372E"/>
    <w:rsid w:val="00133795"/>
    <w:rsid w:val="001337C5"/>
    <w:rsid w:val="00133DA5"/>
    <w:rsid w:val="0013424A"/>
    <w:rsid w:val="001347A5"/>
    <w:rsid w:val="00134814"/>
    <w:rsid w:val="00134BC7"/>
    <w:rsid w:val="00134DB4"/>
    <w:rsid w:val="00134EFE"/>
    <w:rsid w:val="0013608F"/>
    <w:rsid w:val="00136094"/>
    <w:rsid w:val="00136167"/>
    <w:rsid w:val="001364B4"/>
    <w:rsid w:val="00136CBF"/>
    <w:rsid w:val="001379A3"/>
    <w:rsid w:val="001379A9"/>
    <w:rsid w:val="00137D17"/>
    <w:rsid w:val="00140189"/>
    <w:rsid w:val="001408AB"/>
    <w:rsid w:val="00140D2E"/>
    <w:rsid w:val="00140D7A"/>
    <w:rsid w:val="00141794"/>
    <w:rsid w:val="00141F13"/>
    <w:rsid w:val="0014220E"/>
    <w:rsid w:val="00142674"/>
    <w:rsid w:val="00142BCB"/>
    <w:rsid w:val="001431FF"/>
    <w:rsid w:val="00143628"/>
    <w:rsid w:val="00143BF8"/>
    <w:rsid w:val="00143E6A"/>
    <w:rsid w:val="001442C0"/>
    <w:rsid w:val="00144416"/>
    <w:rsid w:val="0014450A"/>
    <w:rsid w:val="00144B50"/>
    <w:rsid w:val="001450B0"/>
    <w:rsid w:val="001457C3"/>
    <w:rsid w:val="0014589C"/>
    <w:rsid w:val="001459A7"/>
    <w:rsid w:val="00145D5F"/>
    <w:rsid w:val="00145EBA"/>
    <w:rsid w:val="001461C1"/>
    <w:rsid w:val="00146364"/>
    <w:rsid w:val="00146773"/>
    <w:rsid w:val="00146CF5"/>
    <w:rsid w:val="00146D23"/>
    <w:rsid w:val="00146EF2"/>
    <w:rsid w:val="00146F1A"/>
    <w:rsid w:val="00146F6B"/>
    <w:rsid w:val="001474ED"/>
    <w:rsid w:val="00147621"/>
    <w:rsid w:val="0014762F"/>
    <w:rsid w:val="00147704"/>
    <w:rsid w:val="00147880"/>
    <w:rsid w:val="00147B07"/>
    <w:rsid w:val="00147E17"/>
    <w:rsid w:val="00151006"/>
    <w:rsid w:val="00151889"/>
    <w:rsid w:val="00151F99"/>
    <w:rsid w:val="0015207B"/>
    <w:rsid w:val="00152440"/>
    <w:rsid w:val="001524F7"/>
    <w:rsid w:val="00152578"/>
    <w:rsid w:val="001529A4"/>
    <w:rsid w:val="00152A34"/>
    <w:rsid w:val="00152E93"/>
    <w:rsid w:val="00152F99"/>
    <w:rsid w:val="00153149"/>
    <w:rsid w:val="001531E8"/>
    <w:rsid w:val="001534F5"/>
    <w:rsid w:val="00153C17"/>
    <w:rsid w:val="00153C28"/>
    <w:rsid w:val="001545C0"/>
    <w:rsid w:val="00154E29"/>
    <w:rsid w:val="00155330"/>
    <w:rsid w:val="00155581"/>
    <w:rsid w:val="00155C53"/>
    <w:rsid w:val="00155CEA"/>
    <w:rsid w:val="00155E5D"/>
    <w:rsid w:val="00156098"/>
    <w:rsid w:val="00156773"/>
    <w:rsid w:val="00156AA0"/>
    <w:rsid w:val="00156AD4"/>
    <w:rsid w:val="00156B1D"/>
    <w:rsid w:val="00156C9C"/>
    <w:rsid w:val="0015793E"/>
    <w:rsid w:val="00157AC8"/>
    <w:rsid w:val="00160369"/>
    <w:rsid w:val="001605E6"/>
    <w:rsid w:val="00160A90"/>
    <w:rsid w:val="00161062"/>
    <w:rsid w:val="00161089"/>
    <w:rsid w:val="001612D9"/>
    <w:rsid w:val="00161E4D"/>
    <w:rsid w:val="00161F88"/>
    <w:rsid w:val="00162002"/>
    <w:rsid w:val="0016227E"/>
    <w:rsid w:val="00162534"/>
    <w:rsid w:val="00162664"/>
    <w:rsid w:val="00162981"/>
    <w:rsid w:val="00162A6E"/>
    <w:rsid w:val="00162E8B"/>
    <w:rsid w:val="00162EA4"/>
    <w:rsid w:val="00163137"/>
    <w:rsid w:val="001632F6"/>
    <w:rsid w:val="001633BA"/>
    <w:rsid w:val="00163824"/>
    <w:rsid w:val="00163DB1"/>
    <w:rsid w:val="00163EA4"/>
    <w:rsid w:val="00164872"/>
    <w:rsid w:val="00164884"/>
    <w:rsid w:val="00164CA7"/>
    <w:rsid w:val="00166387"/>
    <w:rsid w:val="0016641A"/>
    <w:rsid w:val="00166915"/>
    <w:rsid w:val="00166928"/>
    <w:rsid w:val="00166F0A"/>
    <w:rsid w:val="00166FBB"/>
    <w:rsid w:val="001676CB"/>
    <w:rsid w:val="0017023E"/>
    <w:rsid w:val="00171066"/>
    <w:rsid w:val="00171A75"/>
    <w:rsid w:val="00171B2C"/>
    <w:rsid w:val="00171BE3"/>
    <w:rsid w:val="00171E17"/>
    <w:rsid w:val="001723CA"/>
    <w:rsid w:val="0017288F"/>
    <w:rsid w:val="00172C30"/>
    <w:rsid w:val="00173668"/>
    <w:rsid w:val="001737B1"/>
    <w:rsid w:val="001739FD"/>
    <w:rsid w:val="00173A5B"/>
    <w:rsid w:val="00173B97"/>
    <w:rsid w:val="00173C01"/>
    <w:rsid w:val="00173D16"/>
    <w:rsid w:val="00173E83"/>
    <w:rsid w:val="00173E95"/>
    <w:rsid w:val="00174670"/>
    <w:rsid w:val="00174CBF"/>
    <w:rsid w:val="001754F2"/>
    <w:rsid w:val="00175703"/>
    <w:rsid w:val="00176196"/>
    <w:rsid w:val="00176B76"/>
    <w:rsid w:val="00176CD8"/>
    <w:rsid w:val="001776F6"/>
    <w:rsid w:val="001777F1"/>
    <w:rsid w:val="00177D10"/>
    <w:rsid w:val="00180242"/>
    <w:rsid w:val="00180792"/>
    <w:rsid w:val="001807BA"/>
    <w:rsid w:val="00180821"/>
    <w:rsid w:val="00181116"/>
    <w:rsid w:val="00181F28"/>
    <w:rsid w:val="001820AD"/>
    <w:rsid w:val="00182215"/>
    <w:rsid w:val="0018258D"/>
    <w:rsid w:val="0018259A"/>
    <w:rsid w:val="00182D8B"/>
    <w:rsid w:val="00182E28"/>
    <w:rsid w:val="001835A3"/>
    <w:rsid w:val="001838BA"/>
    <w:rsid w:val="00183922"/>
    <w:rsid w:val="0018393E"/>
    <w:rsid w:val="00183983"/>
    <w:rsid w:val="0018444B"/>
    <w:rsid w:val="00184A94"/>
    <w:rsid w:val="00184D22"/>
    <w:rsid w:val="00184D75"/>
    <w:rsid w:val="0018554C"/>
    <w:rsid w:val="0018567F"/>
    <w:rsid w:val="00185A21"/>
    <w:rsid w:val="001862EF"/>
    <w:rsid w:val="00186852"/>
    <w:rsid w:val="00186F41"/>
    <w:rsid w:val="00186FCB"/>
    <w:rsid w:val="00187217"/>
    <w:rsid w:val="001874AA"/>
    <w:rsid w:val="00187AD4"/>
    <w:rsid w:val="00187C79"/>
    <w:rsid w:val="0019025C"/>
    <w:rsid w:val="0019049C"/>
    <w:rsid w:val="001906A2"/>
    <w:rsid w:val="0019076A"/>
    <w:rsid w:val="001908A6"/>
    <w:rsid w:val="0019090D"/>
    <w:rsid w:val="00190CED"/>
    <w:rsid w:val="001916E6"/>
    <w:rsid w:val="00191AB3"/>
    <w:rsid w:val="00191D61"/>
    <w:rsid w:val="001923B5"/>
    <w:rsid w:val="001923C2"/>
    <w:rsid w:val="001927CE"/>
    <w:rsid w:val="0019295A"/>
    <w:rsid w:val="00192AE2"/>
    <w:rsid w:val="00192B19"/>
    <w:rsid w:val="00192B2F"/>
    <w:rsid w:val="00192CA6"/>
    <w:rsid w:val="00193261"/>
    <w:rsid w:val="001933EE"/>
    <w:rsid w:val="001935DC"/>
    <w:rsid w:val="0019364F"/>
    <w:rsid w:val="001936E5"/>
    <w:rsid w:val="00193971"/>
    <w:rsid w:val="00193D30"/>
    <w:rsid w:val="00193EDF"/>
    <w:rsid w:val="00193F62"/>
    <w:rsid w:val="0019408D"/>
    <w:rsid w:val="00194259"/>
    <w:rsid w:val="001944B5"/>
    <w:rsid w:val="001947CA"/>
    <w:rsid w:val="00194BAB"/>
    <w:rsid w:val="001951D4"/>
    <w:rsid w:val="0019539C"/>
    <w:rsid w:val="00195759"/>
    <w:rsid w:val="00195801"/>
    <w:rsid w:val="0019580C"/>
    <w:rsid w:val="00195A75"/>
    <w:rsid w:val="00195B68"/>
    <w:rsid w:val="00195D97"/>
    <w:rsid w:val="001960F9"/>
    <w:rsid w:val="00196311"/>
    <w:rsid w:val="001963C6"/>
    <w:rsid w:val="0019640B"/>
    <w:rsid w:val="001965A0"/>
    <w:rsid w:val="001965BA"/>
    <w:rsid w:val="00196DD1"/>
    <w:rsid w:val="001976C6"/>
    <w:rsid w:val="00197B96"/>
    <w:rsid w:val="001A0AEB"/>
    <w:rsid w:val="001A128B"/>
    <w:rsid w:val="001A12A4"/>
    <w:rsid w:val="001A1378"/>
    <w:rsid w:val="001A14D2"/>
    <w:rsid w:val="001A1802"/>
    <w:rsid w:val="001A1DD5"/>
    <w:rsid w:val="001A1ECF"/>
    <w:rsid w:val="001A282E"/>
    <w:rsid w:val="001A2982"/>
    <w:rsid w:val="001A29C9"/>
    <w:rsid w:val="001A2B3A"/>
    <w:rsid w:val="001A3558"/>
    <w:rsid w:val="001A3BFB"/>
    <w:rsid w:val="001A4297"/>
    <w:rsid w:val="001A42B4"/>
    <w:rsid w:val="001A43BA"/>
    <w:rsid w:val="001A48AC"/>
    <w:rsid w:val="001A4A3E"/>
    <w:rsid w:val="001A4A67"/>
    <w:rsid w:val="001A4B1C"/>
    <w:rsid w:val="001A4F57"/>
    <w:rsid w:val="001A57D0"/>
    <w:rsid w:val="001A588E"/>
    <w:rsid w:val="001A5BEA"/>
    <w:rsid w:val="001A65A4"/>
    <w:rsid w:val="001A6A24"/>
    <w:rsid w:val="001A6B19"/>
    <w:rsid w:val="001A7353"/>
    <w:rsid w:val="001A79E4"/>
    <w:rsid w:val="001B00C9"/>
    <w:rsid w:val="001B0272"/>
    <w:rsid w:val="001B0383"/>
    <w:rsid w:val="001B07ED"/>
    <w:rsid w:val="001B081A"/>
    <w:rsid w:val="001B0E51"/>
    <w:rsid w:val="001B1959"/>
    <w:rsid w:val="001B19B5"/>
    <w:rsid w:val="001B1A38"/>
    <w:rsid w:val="001B1CB2"/>
    <w:rsid w:val="001B1E27"/>
    <w:rsid w:val="001B3136"/>
    <w:rsid w:val="001B34FF"/>
    <w:rsid w:val="001B39BE"/>
    <w:rsid w:val="001B3BBA"/>
    <w:rsid w:val="001B3C05"/>
    <w:rsid w:val="001B3C56"/>
    <w:rsid w:val="001B3E78"/>
    <w:rsid w:val="001B3FAA"/>
    <w:rsid w:val="001B4161"/>
    <w:rsid w:val="001B4A9B"/>
    <w:rsid w:val="001B4E8E"/>
    <w:rsid w:val="001B562B"/>
    <w:rsid w:val="001B6126"/>
    <w:rsid w:val="001B70A4"/>
    <w:rsid w:val="001B70D3"/>
    <w:rsid w:val="001B7395"/>
    <w:rsid w:val="001B759D"/>
    <w:rsid w:val="001B7689"/>
    <w:rsid w:val="001B76AF"/>
    <w:rsid w:val="001B7EC6"/>
    <w:rsid w:val="001C10AD"/>
    <w:rsid w:val="001C125A"/>
    <w:rsid w:val="001C16FA"/>
    <w:rsid w:val="001C1C6B"/>
    <w:rsid w:val="001C20A9"/>
    <w:rsid w:val="001C2257"/>
    <w:rsid w:val="001C2368"/>
    <w:rsid w:val="001C23DF"/>
    <w:rsid w:val="001C2F6C"/>
    <w:rsid w:val="001C30D9"/>
    <w:rsid w:val="001C30E9"/>
    <w:rsid w:val="001C3196"/>
    <w:rsid w:val="001C33C3"/>
    <w:rsid w:val="001C3515"/>
    <w:rsid w:val="001C3C37"/>
    <w:rsid w:val="001C40FC"/>
    <w:rsid w:val="001C436D"/>
    <w:rsid w:val="001C44AA"/>
    <w:rsid w:val="001C4511"/>
    <w:rsid w:val="001C4531"/>
    <w:rsid w:val="001C48D4"/>
    <w:rsid w:val="001C4E7B"/>
    <w:rsid w:val="001C52D0"/>
    <w:rsid w:val="001C54DE"/>
    <w:rsid w:val="001C5510"/>
    <w:rsid w:val="001C5D0F"/>
    <w:rsid w:val="001C6672"/>
    <w:rsid w:val="001C66F2"/>
    <w:rsid w:val="001C691C"/>
    <w:rsid w:val="001C6C3E"/>
    <w:rsid w:val="001C6F17"/>
    <w:rsid w:val="001C7119"/>
    <w:rsid w:val="001C724C"/>
    <w:rsid w:val="001C74CA"/>
    <w:rsid w:val="001C758B"/>
    <w:rsid w:val="001C7842"/>
    <w:rsid w:val="001C7927"/>
    <w:rsid w:val="001D01AE"/>
    <w:rsid w:val="001D0899"/>
    <w:rsid w:val="001D0F8A"/>
    <w:rsid w:val="001D1146"/>
    <w:rsid w:val="001D1B70"/>
    <w:rsid w:val="001D1FA6"/>
    <w:rsid w:val="001D203B"/>
    <w:rsid w:val="001D23B3"/>
    <w:rsid w:val="001D26A4"/>
    <w:rsid w:val="001D2AF8"/>
    <w:rsid w:val="001D2E78"/>
    <w:rsid w:val="001D319F"/>
    <w:rsid w:val="001D32D8"/>
    <w:rsid w:val="001D33AD"/>
    <w:rsid w:val="001D3449"/>
    <w:rsid w:val="001D35D0"/>
    <w:rsid w:val="001D3DB4"/>
    <w:rsid w:val="001D3F57"/>
    <w:rsid w:val="001D40AA"/>
    <w:rsid w:val="001D45FD"/>
    <w:rsid w:val="001D4AA9"/>
    <w:rsid w:val="001D4BE4"/>
    <w:rsid w:val="001D4CE4"/>
    <w:rsid w:val="001D4D45"/>
    <w:rsid w:val="001D4F62"/>
    <w:rsid w:val="001D5161"/>
    <w:rsid w:val="001D53DA"/>
    <w:rsid w:val="001D644D"/>
    <w:rsid w:val="001D67FC"/>
    <w:rsid w:val="001D6D7B"/>
    <w:rsid w:val="001D6E28"/>
    <w:rsid w:val="001D6F81"/>
    <w:rsid w:val="001D7804"/>
    <w:rsid w:val="001D7932"/>
    <w:rsid w:val="001E02FD"/>
    <w:rsid w:val="001E0869"/>
    <w:rsid w:val="001E094D"/>
    <w:rsid w:val="001E0C22"/>
    <w:rsid w:val="001E0CFA"/>
    <w:rsid w:val="001E162C"/>
    <w:rsid w:val="001E1A7D"/>
    <w:rsid w:val="001E1B40"/>
    <w:rsid w:val="001E1FC2"/>
    <w:rsid w:val="001E27D0"/>
    <w:rsid w:val="001E28BD"/>
    <w:rsid w:val="001E327F"/>
    <w:rsid w:val="001E4016"/>
    <w:rsid w:val="001E43F5"/>
    <w:rsid w:val="001E449D"/>
    <w:rsid w:val="001E49EF"/>
    <w:rsid w:val="001E4ADC"/>
    <w:rsid w:val="001E4CED"/>
    <w:rsid w:val="001E4E33"/>
    <w:rsid w:val="001E50B8"/>
    <w:rsid w:val="001E5416"/>
    <w:rsid w:val="001E567D"/>
    <w:rsid w:val="001E581D"/>
    <w:rsid w:val="001E5D56"/>
    <w:rsid w:val="001E6333"/>
    <w:rsid w:val="001E63B7"/>
    <w:rsid w:val="001E656F"/>
    <w:rsid w:val="001E65C6"/>
    <w:rsid w:val="001E6A80"/>
    <w:rsid w:val="001E6CEB"/>
    <w:rsid w:val="001E6D7F"/>
    <w:rsid w:val="001E6E8F"/>
    <w:rsid w:val="001E6F18"/>
    <w:rsid w:val="001E6F32"/>
    <w:rsid w:val="001E7448"/>
    <w:rsid w:val="001E7634"/>
    <w:rsid w:val="001E7713"/>
    <w:rsid w:val="001E7907"/>
    <w:rsid w:val="001E7B94"/>
    <w:rsid w:val="001E7DF3"/>
    <w:rsid w:val="001F01D8"/>
    <w:rsid w:val="001F06F7"/>
    <w:rsid w:val="001F06FB"/>
    <w:rsid w:val="001F07FC"/>
    <w:rsid w:val="001F08D2"/>
    <w:rsid w:val="001F091E"/>
    <w:rsid w:val="001F0D9D"/>
    <w:rsid w:val="001F0DD0"/>
    <w:rsid w:val="001F1D2D"/>
    <w:rsid w:val="001F2C19"/>
    <w:rsid w:val="001F30A5"/>
    <w:rsid w:val="001F30A7"/>
    <w:rsid w:val="001F31FC"/>
    <w:rsid w:val="001F3571"/>
    <w:rsid w:val="001F3745"/>
    <w:rsid w:val="001F3844"/>
    <w:rsid w:val="001F3B2F"/>
    <w:rsid w:val="001F3FD2"/>
    <w:rsid w:val="001F410C"/>
    <w:rsid w:val="001F414B"/>
    <w:rsid w:val="001F426A"/>
    <w:rsid w:val="001F451E"/>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4F9F"/>
    <w:rsid w:val="001F5308"/>
    <w:rsid w:val="001F54E1"/>
    <w:rsid w:val="001F5520"/>
    <w:rsid w:val="001F5587"/>
    <w:rsid w:val="001F588B"/>
    <w:rsid w:val="001F5AA0"/>
    <w:rsid w:val="001F5B30"/>
    <w:rsid w:val="001F5B56"/>
    <w:rsid w:val="001F6496"/>
    <w:rsid w:val="001F6CAE"/>
    <w:rsid w:val="001F721F"/>
    <w:rsid w:val="001F7299"/>
    <w:rsid w:val="001F74D4"/>
    <w:rsid w:val="001F7708"/>
    <w:rsid w:val="001F781A"/>
    <w:rsid w:val="00201008"/>
    <w:rsid w:val="002013B0"/>
    <w:rsid w:val="00201B70"/>
    <w:rsid w:val="0020236E"/>
    <w:rsid w:val="00202460"/>
    <w:rsid w:val="00202470"/>
    <w:rsid w:val="00202864"/>
    <w:rsid w:val="00202C57"/>
    <w:rsid w:val="00202D1B"/>
    <w:rsid w:val="00203179"/>
    <w:rsid w:val="002032C0"/>
    <w:rsid w:val="002032D1"/>
    <w:rsid w:val="002037C7"/>
    <w:rsid w:val="00203843"/>
    <w:rsid w:val="002038D0"/>
    <w:rsid w:val="00203E38"/>
    <w:rsid w:val="00203EEF"/>
    <w:rsid w:val="00203F33"/>
    <w:rsid w:val="0020442C"/>
    <w:rsid w:val="0020479B"/>
    <w:rsid w:val="00204CDF"/>
    <w:rsid w:val="00205143"/>
    <w:rsid w:val="00205260"/>
    <w:rsid w:val="00205272"/>
    <w:rsid w:val="002054F2"/>
    <w:rsid w:val="00205632"/>
    <w:rsid w:val="002056C7"/>
    <w:rsid w:val="00205ACF"/>
    <w:rsid w:val="00205C76"/>
    <w:rsid w:val="002060B3"/>
    <w:rsid w:val="00206206"/>
    <w:rsid w:val="0020627E"/>
    <w:rsid w:val="0020635A"/>
    <w:rsid w:val="00207553"/>
    <w:rsid w:val="0020779F"/>
    <w:rsid w:val="00207DE8"/>
    <w:rsid w:val="002101A0"/>
    <w:rsid w:val="002103A2"/>
    <w:rsid w:val="00210897"/>
    <w:rsid w:val="00210D03"/>
    <w:rsid w:val="00210D5C"/>
    <w:rsid w:val="00210F2D"/>
    <w:rsid w:val="0021133B"/>
    <w:rsid w:val="00211916"/>
    <w:rsid w:val="00211A2A"/>
    <w:rsid w:val="00211B50"/>
    <w:rsid w:val="00211ED4"/>
    <w:rsid w:val="00211F32"/>
    <w:rsid w:val="0021219D"/>
    <w:rsid w:val="00212511"/>
    <w:rsid w:val="002125EB"/>
    <w:rsid w:val="00212693"/>
    <w:rsid w:val="00212723"/>
    <w:rsid w:val="002128DA"/>
    <w:rsid w:val="00212D8C"/>
    <w:rsid w:val="00212DDE"/>
    <w:rsid w:val="0021330A"/>
    <w:rsid w:val="002139B8"/>
    <w:rsid w:val="00213AD1"/>
    <w:rsid w:val="00213FAD"/>
    <w:rsid w:val="0021404E"/>
    <w:rsid w:val="00214A5E"/>
    <w:rsid w:val="00215084"/>
    <w:rsid w:val="002150B6"/>
    <w:rsid w:val="002152D2"/>
    <w:rsid w:val="00215690"/>
    <w:rsid w:val="002156A0"/>
    <w:rsid w:val="0021577F"/>
    <w:rsid w:val="00216277"/>
    <w:rsid w:val="0021633F"/>
    <w:rsid w:val="00216407"/>
    <w:rsid w:val="00216467"/>
    <w:rsid w:val="002169A4"/>
    <w:rsid w:val="00216E8E"/>
    <w:rsid w:val="00216F07"/>
    <w:rsid w:val="00217088"/>
    <w:rsid w:val="0021709E"/>
    <w:rsid w:val="002170A5"/>
    <w:rsid w:val="002178E6"/>
    <w:rsid w:val="00217964"/>
    <w:rsid w:val="00217D98"/>
    <w:rsid w:val="00220698"/>
    <w:rsid w:val="002207ED"/>
    <w:rsid w:val="00220DFB"/>
    <w:rsid w:val="00221394"/>
    <w:rsid w:val="00221FD4"/>
    <w:rsid w:val="00222003"/>
    <w:rsid w:val="00222040"/>
    <w:rsid w:val="00222146"/>
    <w:rsid w:val="002221E0"/>
    <w:rsid w:val="00222396"/>
    <w:rsid w:val="00222768"/>
    <w:rsid w:val="00222ACD"/>
    <w:rsid w:val="00222DD7"/>
    <w:rsid w:val="002231D8"/>
    <w:rsid w:val="002232F1"/>
    <w:rsid w:val="00223362"/>
    <w:rsid w:val="0022337D"/>
    <w:rsid w:val="0022351E"/>
    <w:rsid w:val="002236BE"/>
    <w:rsid w:val="002238C5"/>
    <w:rsid w:val="00223A06"/>
    <w:rsid w:val="00223F8E"/>
    <w:rsid w:val="0022462A"/>
    <w:rsid w:val="002247E7"/>
    <w:rsid w:val="002249A6"/>
    <w:rsid w:val="00224BE5"/>
    <w:rsid w:val="00224D15"/>
    <w:rsid w:val="00224F9D"/>
    <w:rsid w:val="0022539C"/>
    <w:rsid w:val="00225620"/>
    <w:rsid w:val="002257C5"/>
    <w:rsid w:val="002259B0"/>
    <w:rsid w:val="002259F3"/>
    <w:rsid w:val="00225C44"/>
    <w:rsid w:val="00225D2B"/>
    <w:rsid w:val="00225E90"/>
    <w:rsid w:val="00226370"/>
    <w:rsid w:val="002264AE"/>
    <w:rsid w:val="002264F1"/>
    <w:rsid w:val="002265EF"/>
    <w:rsid w:val="00226A85"/>
    <w:rsid w:val="00226F11"/>
    <w:rsid w:val="002270A0"/>
    <w:rsid w:val="002270D9"/>
    <w:rsid w:val="00227453"/>
    <w:rsid w:val="0022748A"/>
    <w:rsid w:val="00227745"/>
    <w:rsid w:val="00227C97"/>
    <w:rsid w:val="00230085"/>
    <w:rsid w:val="0023069F"/>
    <w:rsid w:val="00230701"/>
    <w:rsid w:val="0023080E"/>
    <w:rsid w:val="00230F70"/>
    <w:rsid w:val="00230FCB"/>
    <w:rsid w:val="0023122C"/>
    <w:rsid w:val="00231346"/>
    <w:rsid w:val="00231873"/>
    <w:rsid w:val="002318EA"/>
    <w:rsid w:val="00231AD0"/>
    <w:rsid w:val="00231CB1"/>
    <w:rsid w:val="00231CDD"/>
    <w:rsid w:val="0023253C"/>
    <w:rsid w:val="00232704"/>
    <w:rsid w:val="0023276F"/>
    <w:rsid w:val="002327D2"/>
    <w:rsid w:val="00232CD1"/>
    <w:rsid w:val="00233287"/>
    <w:rsid w:val="00233453"/>
    <w:rsid w:val="0023357C"/>
    <w:rsid w:val="00233754"/>
    <w:rsid w:val="00233A72"/>
    <w:rsid w:val="00233C1F"/>
    <w:rsid w:val="00233D5A"/>
    <w:rsid w:val="002340DA"/>
    <w:rsid w:val="00234236"/>
    <w:rsid w:val="00234AD6"/>
    <w:rsid w:val="00234C0E"/>
    <w:rsid w:val="00234F2B"/>
    <w:rsid w:val="0023523A"/>
    <w:rsid w:val="0023570C"/>
    <w:rsid w:val="002358D7"/>
    <w:rsid w:val="002359BC"/>
    <w:rsid w:val="002366C8"/>
    <w:rsid w:val="00236859"/>
    <w:rsid w:val="00236BC0"/>
    <w:rsid w:val="00236C97"/>
    <w:rsid w:val="00236D1C"/>
    <w:rsid w:val="00236DB6"/>
    <w:rsid w:val="002377BA"/>
    <w:rsid w:val="0024005A"/>
    <w:rsid w:val="0024092C"/>
    <w:rsid w:val="00240C7A"/>
    <w:rsid w:val="00240FF3"/>
    <w:rsid w:val="002414CD"/>
    <w:rsid w:val="0024152E"/>
    <w:rsid w:val="0024173A"/>
    <w:rsid w:val="002417C3"/>
    <w:rsid w:val="00241C1B"/>
    <w:rsid w:val="00241CA7"/>
    <w:rsid w:val="00241D85"/>
    <w:rsid w:val="0024238F"/>
    <w:rsid w:val="002426AF"/>
    <w:rsid w:val="002428D0"/>
    <w:rsid w:val="00243190"/>
    <w:rsid w:val="002432C3"/>
    <w:rsid w:val="00243340"/>
    <w:rsid w:val="002435D8"/>
    <w:rsid w:val="0024386E"/>
    <w:rsid w:val="00243A93"/>
    <w:rsid w:val="00243C37"/>
    <w:rsid w:val="00243D0D"/>
    <w:rsid w:val="002441C7"/>
    <w:rsid w:val="00244EC0"/>
    <w:rsid w:val="00244F98"/>
    <w:rsid w:val="00245208"/>
    <w:rsid w:val="00245403"/>
    <w:rsid w:val="00245B74"/>
    <w:rsid w:val="00245E11"/>
    <w:rsid w:val="00245F55"/>
    <w:rsid w:val="002460AE"/>
    <w:rsid w:val="0024612C"/>
    <w:rsid w:val="0024625D"/>
    <w:rsid w:val="00246757"/>
    <w:rsid w:val="00246B0C"/>
    <w:rsid w:val="00246FB8"/>
    <w:rsid w:val="00246FF5"/>
    <w:rsid w:val="00247483"/>
    <w:rsid w:val="0025019A"/>
    <w:rsid w:val="00250252"/>
    <w:rsid w:val="002504CA"/>
    <w:rsid w:val="002505E4"/>
    <w:rsid w:val="002509EA"/>
    <w:rsid w:val="00250A99"/>
    <w:rsid w:val="00250EE4"/>
    <w:rsid w:val="002510B9"/>
    <w:rsid w:val="002514DF"/>
    <w:rsid w:val="00251944"/>
    <w:rsid w:val="002521CE"/>
    <w:rsid w:val="0025274B"/>
    <w:rsid w:val="00252786"/>
    <w:rsid w:val="00252B14"/>
    <w:rsid w:val="00252DFB"/>
    <w:rsid w:val="0025347F"/>
    <w:rsid w:val="002537CE"/>
    <w:rsid w:val="002537D0"/>
    <w:rsid w:val="002538D0"/>
    <w:rsid w:val="00253BE4"/>
    <w:rsid w:val="0025456F"/>
    <w:rsid w:val="002548CF"/>
    <w:rsid w:val="00254AAF"/>
    <w:rsid w:val="00254C03"/>
    <w:rsid w:val="00254DAD"/>
    <w:rsid w:val="0025513C"/>
    <w:rsid w:val="00255512"/>
    <w:rsid w:val="0025551A"/>
    <w:rsid w:val="002556E1"/>
    <w:rsid w:val="00255745"/>
    <w:rsid w:val="00256190"/>
    <w:rsid w:val="0025637F"/>
    <w:rsid w:val="0025649A"/>
    <w:rsid w:val="002564E6"/>
    <w:rsid w:val="0025680E"/>
    <w:rsid w:val="00256E3B"/>
    <w:rsid w:val="00256EFD"/>
    <w:rsid w:val="00256F8C"/>
    <w:rsid w:val="002574F6"/>
    <w:rsid w:val="00257DAE"/>
    <w:rsid w:val="0026031D"/>
    <w:rsid w:val="0026042E"/>
    <w:rsid w:val="00260474"/>
    <w:rsid w:val="002604BB"/>
    <w:rsid w:val="00260941"/>
    <w:rsid w:val="00260C47"/>
    <w:rsid w:val="0026106C"/>
    <w:rsid w:val="002612E9"/>
    <w:rsid w:val="002616DC"/>
    <w:rsid w:val="00261896"/>
    <w:rsid w:val="00261BA1"/>
    <w:rsid w:val="002622A7"/>
    <w:rsid w:val="002629EA"/>
    <w:rsid w:val="00262E41"/>
    <w:rsid w:val="0026308D"/>
    <w:rsid w:val="0026327F"/>
    <w:rsid w:val="00263541"/>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97"/>
    <w:rsid w:val="002666AC"/>
    <w:rsid w:val="00266BA0"/>
    <w:rsid w:val="00266EC3"/>
    <w:rsid w:val="00266FD6"/>
    <w:rsid w:val="00267171"/>
    <w:rsid w:val="002673D1"/>
    <w:rsid w:val="00267861"/>
    <w:rsid w:val="00267C7C"/>
    <w:rsid w:val="00270356"/>
    <w:rsid w:val="00270529"/>
    <w:rsid w:val="00270601"/>
    <w:rsid w:val="00270843"/>
    <w:rsid w:val="00270CE1"/>
    <w:rsid w:val="00270DC1"/>
    <w:rsid w:val="002717BC"/>
    <w:rsid w:val="002717CD"/>
    <w:rsid w:val="0027188C"/>
    <w:rsid w:val="002718EA"/>
    <w:rsid w:val="00271A8E"/>
    <w:rsid w:val="00271CBC"/>
    <w:rsid w:val="00271CCB"/>
    <w:rsid w:val="002723FE"/>
    <w:rsid w:val="002724AD"/>
    <w:rsid w:val="00272547"/>
    <w:rsid w:val="00272571"/>
    <w:rsid w:val="00272F80"/>
    <w:rsid w:val="00273A10"/>
    <w:rsid w:val="00273D28"/>
    <w:rsid w:val="00273EE4"/>
    <w:rsid w:val="00273F96"/>
    <w:rsid w:val="0027400F"/>
    <w:rsid w:val="00274727"/>
    <w:rsid w:val="0027476E"/>
    <w:rsid w:val="00274780"/>
    <w:rsid w:val="00274C5A"/>
    <w:rsid w:val="002752E9"/>
    <w:rsid w:val="00275397"/>
    <w:rsid w:val="002757F1"/>
    <w:rsid w:val="002759BF"/>
    <w:rsid w:val="00275ACF"/>
    <w:rsid w:val="00275AD0"/>
    <w:rsid w:val="00275B2A"/>
    <w:rsid w:val="00275DB0"/>
    <w:rsid w:val="00276D32"/>
    <w:rsid w:val="002774E0"/>
    <w:rsid w:val="002775CE"/>
    <w:rsid w:val="00277651"/>
    <w:rsid w:val="00277AE0"/>
    <w:rsid w:val="0028060D"/>
    <w:rsid w:val="002809D0"/>
    <w:rsid w:val="00280D7A"/>
    <w:rsid w:val="00280F29"/>
    <w:rsid w:val="00281004"/>
    <w:rsid w:val="0028107B"/>
    <w:rsid w:val="00281AC6"/>
    <w:rsid w:val="00281FC3"/>
    <w:rsid w:val="00282852"/>
    <w:rsid w:val="002829FA"/>
    <w:rsid w:val="00282C0A"/>
    <w:rsid w:val="00282F54"/>
    <w:rsid w:val="00282FFB"/>
    <w:rsid w:val="002834D1"/>
    <w:rsid w:val="00283BB2"/>
    <w:rsid w:val="0028494D"/>
    <w:rsid w:val="00284C2A"/>
    <w:rsid w:val="00284E08"/>
    <w:rsid w:val="002853C8"/>
    <w:rsid w:val="002853F6"/>
    <w:rsid w:val="002856A7"/>
    <w:rsid w:val="0028583E"/>
    <w:rsid w:val="002859E3"/>
    <w:rsid w:val="00285AF7"/>
    <w:rsid w:val="00286160"/>
    <w:rsid w:val="00286651"/>
    <w:rsid w:val="00286788"/>
    <w:rsid w:val="002867FA"/>
    <w:rsid w:val="00286DBA"/>
    <w:rsid w:val="002872F8"/>
    <w:rsid w:val="0028745D"/>
    <w:rsid w:val="0028755D"/>
    <w:rsid w:val="002878FF"/>
    <w:rsid w:val="00287A96"/>
    <w:rsid w:val="00287EF9"/>
    <w:rsid w:val="0029073D"/>
    <w:rsid w:val="00290873"/>
    <w:rsid w:val="00290BDD"/>
    <w:rsid w:val="00290D68"/>
    <w:rsid w:val="00290D91"/>
    <w:rsid w:val="00290F09"/>
    <w:rsid w:val="002914DA"/>
    <w:rsid w:val="002917E6"/>
    <w:rsid w:val="00291C03"/>
    <w:rsid w:val="0029221B"/>
    <w:rsid w:val="00292432"/>
    <w:rsid w:val="00292DD6"/>
    <w:rsid w:val="00293079"/>
    <w:rsid w:val="002933EB"/>
    <w:rsid w:val="00293764"/>
    <w:rsid w:val="0029378C"/>
    <w:rsid w:val="002937DC"/>
    <w:rsid w:val="00293E7B"/>
    <w:rsid w:val="00294022"/>
    <w:rsid w:val="00294039"/>
    <w:rsid w:val="002941FF"/>
    <w:rsid w:val="0029450E"/>
    <w:rsid w:val="0029485A"/>
    <w:rsid w:val="00294ED2"/>
    <w:rsid w:val="00294FAC"/>
    <w:rsid w:val="00295091"/>
    <w:rsid w:val="002958C1"/>
    <w:rsid w:val="00295EE4"/>
    <w:rsid w:val="002966E3"/>
    <w:rsid w:val="00296964"/>
    <w:rsid w:val="00296B75"/>
    <w:rsid w:val="00296CDA"/>
    <w:rsid w:val="00296DCC"/>
    <w:rsid w:val="002970BA"/>
    <w:rsid w:val="00297566"/>
    <w:rsid w:val="00297C12"/>
    <w:rsid w:val="00297FDC"/>
    <w:rsid w:val="002A0063"/>
    <w:rsid w:val="002A021E"/>
    <w:rsid w:val="002A0669"/>
    <w:rsid w:val="002A134A"/>
    <w:rsid w:val="002A1704"/>
    <w:rsid w:val="002A1811"/>
    <w:rsid w:val="002A18E7"/>
    <w:rsid w:val="002A19D8"/>
    <w:rsid w:val="002A19E8"/>
    <w:rsid w:val="002A1A67"/>
    <w:rsid w:val="002A1E4B"/>
    <w:rsid w:val="002A243D"/>
    <w:rsid w:val="002A26FE"/>
    <w:rsid w:val="002A2B6A"/>
    <w:rsid w:val="002A2BDB"/>
    <w:rsid w:val="002A2DA8"/>
    <w:rsid w:val="002A4172"/>
    <w:rsid w:val="002A451C"/>
    <w:rsid w:val="002A4D5D"/>
    <w:rsid w:val="002A4E80"/>
    <w:rsid w:val="002A4EB5"/>
    <w:rsid w:val="002A4F08"/>
    <w:rsid w:val="002A5353"/>
    <w:rsid w:val="002A5788"/>
    <w:rsid w:val="002A595B"/>
    <w:rsid w:val="002A5CCD"/>
    <w:rsid w:val="002A6102"/>
    <w:rsid w:val="002A686C"/>
    <w:rsid w:val="002A68C5"/>
    <w:rsid w:val="002A6AB9"/>
    <w:rsid w:val="002A6BB4"/>
    <w:rsid w:val="002A6F4A"/>
    <w:rsid w:val="002A7341"/>
    <w:rsid w:val="002A73F7"/>
    <w:rsid w:val="002A74B2"/>
    <w:rsid w:val="002A762E"/>
    <w:rsid w:val="002A79BA"/>
    <w:rsid w:val="002A7F7A"/>
    <w:rsid w:val="002B0207"/>
    <w:rsid w:val="002B031E"/>
    <w:rsid w:val="002B0606"/>
    <w:rsid w:val="002B06DD"/>
    <w:rsid w:val="002B0955"/>
    <w:rsid w:val="002B11A8"/>
    <w:rsid w:val="002B13FE"/>
    <w:rsid w:val="002B172F"/>
    <w:rsid w:val="002B1821"/>
    <w:rsid w:val="002B1CBF"/>
    <w:rsid w:val="002B1D7E"/>
    <w:rsid w:val="002B1E6E"/>
    <w:rsid w:val="002B2148"/>
    <w:rsid w:val="002B2B2D"/>
    <w:rsid w:val="002B2F52"/>
    <w:rsid w:val="002B3154"/>
    <w:rsid w:val="002B3229"/>
    <w:rsid w:val="002B3D6C"/>
    <w:rsid w:val="002B4167"/>
    <w:rsid w:val="002B446F"/>
    <w:rsid w:val="002B4693"/>
    <w:rsid w:val="002B46AA"/>
    <w:rsid w:val="002B4DA6"/>
    <w:rsid w:val="002B4E7D"/>
    <w:rsid w:val="002B4E8C"/>
    <w:rsid w:val="002B5766"/>
    <w:rsid w:val="002B5A26"/>
    <w:rsid w:val="002B5B0E"/>
    <w:rsid w:val="002B6414"/>
    <w:rsid w:val="002B64B4"/>
    <w:rsid w:val="002B64F9"/>
    <w:rsid w:val="002B678F"/>
    <w:rsid w:val="002B6989"/>
    <w:rsid w:val="002B6B70"/>
    <w:rsid w:val="002B6CA4"/>
    <w:rsid w:val="002B6E9C"/>
    <w:rsid w:val="002B6FD3"/>
    <w:rsid w:val="002B703B"/>
    <w:rsid w:val="002B77F1"/>
    <w:rsid w:val="002B7B1D"/>
    <w:rsid w:val="002B7F14"/>
    <w:rsid w:val="002C0179"/>
    <w:rsid w:val="002C0EDA"/>
    <w:rsid w:val="002C1090"/>
    <w:rsid w:val="002C1118"/>
    <w:rsid w:val="002C129D"/>
    <w:rsid w:val="002C12F9"/>
    <w:rsid w:val="002C1431"/>
    <w:rsid w:val="002C1672"/>
    <w:rsid w:val="002C17C7"/>
    <w:rsid w:val="002C19C0"/>
    <w:rsid w:val="002C1BD2"/>
    <w:rsid w:val="002C1DD7"/>
    <w:rsid w:val="002C2A24"/>
    <w:rsid w:val="002C2DFF"/>
    <w:rsid w:val="002C2E8B"/>
    <w:rsid w:val="002C3E3A"/>
    <w:rsid w:val="002C3E8A"/>
    <w:rsid w:val="002C42C4"/>
    <w:rsid w:val="002C4C79"/>
    <w:rsid w:val="002C4D63"/>
    <w:rsid w:val="002C4DF1"/>
    <w:rsid w:val="002C53B1"/>
    <w:rsid w:val="002C5ED5"/>
    <w:rsid w:val="002C63EF"/>
    <w:rsid w:val="002C6432"/>
    <w:rsid w:val="002C65DD"/>
    <w:rsid w:val="002C679F"/>
    <w:rsid w:val="002C6851"/>
    <w:rsid w:val="002C6886"/>
    <w:rsid w:val="002C6C78"/>
    <w:rsid w:val="002C73F2"/>
    <w:rsid w:val="002C769A"/>
    <w:rsid w:val="002C7952"/>
    <w:rsid w:val="002C7CAF"/>
    <w:rsid w:val="002C7D0B"/>
    <w:rsid w:val="002C7E2D"/>
    <w:rsid w:val="002D0061"/>
    <w:rsid w:val="002D04EC"/>
    <w:rsid w:val="002D12A6"/>
    <w:rsid w:val="002D1389"/>
    <w:rsid w:val="002D1612"/>
    <w:rsid w:val="002D19B7"/>
    <w:rsid w:val="002D1C3C"/>
    <w:rsid w:val="002D1E1F"/>
    <w:rsid w:val="002D20D0"/>
    <w:rsid w:val="002D2247"/>
    <w:rsid w:val="002D2751"/>
    <w:rsid w:val="002D2808"/>
    <w:rsid w:val="002D28D7"/>
    <w:rsid w:val="002D2C00"/>
    <w:rsid w:val="002D2D75"/>
    <w:rsid w:val="002D304F"/>
    <w:rsid w:val="002D348C"/>
    <w:rsid w:val="002D3849"/>
    <w:rsid w:val="002D3A69"/>
    <w:rsid w:val="002D3D23"/>
    <w:rsid w:val="002D43FE"/>
    <w:rsid w:val="002D463A"/>
    <w:rsid w:val="002D4855"/>
    <w:rsid w:val="002D4897"/>
    <w:rsid w:val="002D49CC"/>
    <w:rsid w:val="002D4D70"/>
    <w:rsid w:val="002D5225"/>
    <w:rsid w:val="002D5342"/>
    <w:rsid w:val="002D578C"/>
    <w:rsid w:val="002D5B9D"/>
    <w:rsid w:val="002D68B7"/>
    <w:rsid w:val="002D6B85"/>
    <w:rsid w:val="002D6F5C"/>
    <w:rsid w:val="002D739B"/>
    <w:rsid w:val="002D75C1"/>
    <w:rsid w:val="002D7687"/>
    <w:rsid w:val="002D7C9A"/>
    <w:rsid w:val="002D7F1B"/>
    <w:rsid w:val="002E005C"/>
    <w:rsid w:val="002E0233"/>
    <w:rsid w:val="002E0351"/>
    <w:rsid w:val="002E07AD"/>
    <w:rsid w:val="002E0C5A"/>
    <w:rsid w:val="002E1156"/>
    <w:rsid w:val="002E16DD"/>
    <w:rsid w:val="002E18DA"/>
    <w:rsid w:val="002E19F1"/>
    <w:rsid w:val="002E1A52"/>
    <w:rsid w:val="002E1CB2"/>
    <w:rsid w:val="002E291D"/>
    <w:rsid w:val="002E300A"/>
    <w:rsid w:val="002E34D5"/>
    <w:rsid w:val="002E35BF"/>
    <w:rsid w:val="002E3ABA"/>
    <w:rsid w:val="002E3BDB"/>
    <w:rsid w:val="002E3C8C"/>
    <w:rsid w:val="002E3FC4"/>
    <w:rsid w:val="002E4209"/>
    <w:rsid w:val="002E4891"/>
    <w:rsid w:val="002E4967"/>
    <w:rsid w:val="002E4A5E"/>
    <w:rsid w:val="002E4C17"/>
    <w:rsid w:val="002E4C81"/>
    <w:rsid w:val="002E4F3D"/>
    <w:rsid w:val="002E520D"/>
    <w:rsid w:val="002E541D"/>
    <w:rsid w:val="002E5959"/>
    <w:rsid w:val="002E6148"/>
    <w:rsid w:val="002E70A8"/>
    <w:rsid w:val="002E75B1"/>
    <w:rsid w:val="002E76BD"/>
    <w:rsid w:val="002E7F11"/>
    <w:rsid w:val="002F0442"/>
    <w:rsid w:val="002F07E9"/>
    <w:rsid w:val="002F0A1D"/>
    <w:rsid w:val="002F10DB"/>
    <w:rsid w:val="002F12C7"/>
    <w:rsid w:val="002F12FD"/>
    <w:rsid w:val="002F1CAD"/>
    <w:rsid w:val="002F236C"/>
    <w:rsid w:val="002F24DE"/>
    <w:rsid w:val="002F25D9"/>
    <w:rsid w:val="002F2DC5"/>
    <w:rsid w:val="002F2E81"/>
    <w:rsid w:val="002F2EDF"/>
    <w:rsid w:val="002F2F7B"/>
    <w:rsid w:val="002F2FCB"/>
    <w:rsid w:val="002F2FD5"/>
    <w:rsid w:val="002F3019"/>
    <w:rsid w:val="002F3345"/>
    <w:rsid w:val="002F381D"/>
    <w:rsid w:val="002F384E"/>
    <w:rsid w:val="002F3C73"/>
    <w:rsid w:val="002F435E"/>
    <w:rsid w:val="002F46D3"/>
    <w:rsid w:val="002F4A74"/>
    <w:rsid w:val="002F4AA0"/>
    <w:rsid w:val="002F4ADD"/>
    <w:rsid w:val="002F4D61"/>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DB6"/>
    <w:rsid w:val="00300E8F"/>
    <w:rsid w:val="00301259"/>
    <w:rsid w:val="00301301"/>
    <w:rsid w:val="003013AB"/>
    <w:rsid w:val="00301C9B"/>
    <w:rsid w:val="00301ECF"/>
    <w:rsid w:val="00302128"/>
    <w:rsid w:val="00302AF0"/>
    <w:rsid w:val="00302D53"/>
    <w:rsid w:val="003030C0"/>
    <w:rsid w:val="003032F9"/>
    <w:rsid w:val="0030340A"/>
    <w:rsid w:val="00303513"/>
    <w:rsid w:val="0030371A"/>
    <w:rsid w:val="0030379B"/>
    <w:rsid w:val="00303829"/>
    <w:rsid w:val="00303F8D"/>
    <w:rsid w:val="00304175"/>
    <w:rsid w:val="0030428C"/>
    <w:rsid w:val="003046A2"/>
    <w:rsid w:val="00304FAB"/>
    <w:rsid w:val="0030543F"/>
    <w:rsid w:val="003054F9"/>
    <w:rsid w:val="00306055"/>
    <w:rsid w:val="003060AC"/>
    <w:rsid w:val="003066CF"/>
    <w:rsid w:val="00306BD2"/>
    <w:rsid w:val="00306C93"/>
    <w:rsid w:val="00306DA2"/>
    <w:rsid w:val="00306EB8"/>
    <w:rsid w:val="003078CC"/>
    <w:rsid w:val="00307A06"/>
    <w:rsid w:val="00307AFD"/>
    <w:rsid w:val="00307D89"/>
    <w:rsid w:val="00307E5A"/>
    <w:rsid w:val="003101AE"/>
    <w:rsid w:val="0031033D"/>
    <w:rsid w:val="003103AC"/>
    <w:rsid w:val="003103CE"/>
    <w:rsid w:val="003104E7"/>
    <w:rsid w:val="00310B6C"/>
    <w:rsid w:val="00310BCA"/>
    <w:rsid w:val="00311405"/>
    <w:rsid w:val="003119CD"/>
    <w:rsid w:val="00311E36"/>
    <w:rsid w:val="00311F27"/>
    <w:rsid w:val="0031212E"/>
    <w:rsid w:val="003122EA"/>
    <w:rsid w:val="00312599"/>
    <w:rsid w:val="003127EF"/>
    <w:rsid w:val="00312AB2"/>
    <w:rsid w:val="00312C71"/>
    <w:rsid w:val="00312CEE"/>
    <w:rsid w:val="00312F70"/>
    <w:rsid w:val="00313681"/>
    <w:rsid w:val="003138D1"/>
    <w:rsid w:val="00313F99"/>
    <w:rsid w:val="00314372"/>
    <w:rsid w:val="00314651"/>
    <w:rsid w:val="003148B8"/>
    <w:rsid w:val="00314992"/>
    <w:rsid w:val="00314C7E"/>
    <w:rsid w:val="00314D54"/>
    <w:rsid w:val="0031518B"/>
    <w:rsid w:val="00315649"/>
    <w:rsid w:val="00315848"/>
    <w:rsid w:val="003158C5"/>
    <w:rsid w:val="00315903"/>
    <w:rsid w:val="00315CCF"/>
    <w:rsid w:val="00315CD3"/>
    <w:rsid w:val="003164C1"/>
    <w:rsid w:val="00316D14"/>
    <w:rsid w:val="00316E2F"/>
    <w:rsid w:val="003171B4"/>
    <w:rsid w:val="003174EE"/>
    <w:rsid w:val="003177E9"/>
    <w:rsid w:val="003179C9"/>
    <w:rsid w:val="00317AB4"/>
    <w:rsid w:val="00317C06"/>
    <w:rsid w:val="00317D45"/>
    <w:rsid w:val="00317F0B"/>
    <w:rsid w:val="00317F91"/>
    <w:rsid w:val="00320172"/>
    <w:rsid w:val="00320748"/>
    <w:rsid w:val="003209F2"/>
    <w:rsid w:val="00320B79"/>
    <w:rsid w:val="00320BAA"/>
    <w:rsid w:val="003214B0"/>
    <w:rsid w:val="003216E7"/>
    <w:rsid w:val="003217A3"/>
    <w:rsid w:val="003217F7"/>
    <w:rsid w:val="003219B2"/>
    <w:rsid w:val="00321C42"/>
    <w:rsid w:val="0032222C"/>
    <w:rsid w:val="003222C5"/>
    <w:rsid w:val="00322842"/>
    <w:rsid w:val="00322E5C"/>
    <w:rsid w:val="003231D5"/>
    <w:rsid w:val="0032333C"/>
    <w:rsid w:val="00323A54"/>
    <w:rsid w:val="00323FB9"/>
    <w:rsid w:val="00324483"/>
    <w:rsid w:val="003246AE"/>
    <w:rsid w:val="003247BC"/>
    <w:rsid w:val="00324BAD"/>
    <w:rsid w:val="00324EEE"/>
    <w:rsid w:val="0032573E"/>
    <w:rsid w:val="00325CA6"/>
    <w:rsid w:val="0032638C"/>
    <w:rsid w:val="003264AD"/>
    <w:rsid w:val="00326518"/>
    <w:rsid w:val="0032651B"/>
    <w:rsid w:val="0032690F"/>
    <w:rsid w:val="00326CC2"/>
    <w:rsid w:val="003270DD"/>
    <w:rsid w:val="003271CB"/>
    <w:rsid w:val="00327985"/>
    <w:rsid w:val="00327CED"/>
    <w:rsid w:val="00327DCA"/>
    <w:rsid w:val="00327F80"/>
    <w:rsid w:val="00330A26"/>
    <w:rsid w:val="00330AD7"/>
    <w:rsid w:val="00331000"/>
    <w:rsid w:val="00331332"/>
    <w:rsid w:val="00331519"/>
    <w:rsid w:val="003316B3"/>
    <w:rsid w:val="00331DD6"/>
    <w:rsid w:val="00331E5A"/>
    <w:rsid w:val="00331E7A"/>
    <w:rsid w:val="00332E2A"/>
    <w:rsid w:val="00333161"/>
    <w:rsid w:val="00333355"/>
    <w:rsid w:val="003336DA"/>
    <w:rsid w:val="003338E7"/>
    <w:rsid w:val="0033397A"/>
    <w:rsid w:val="00333987"/>
    <w:rsid w:val="003339C4"/>
    <w:rsid w:val="00334507"/>
    <w:rsid w:val="00334662"/>
    <w:rsid w:val="00334679"/>
    <w:rsid w:val="00334A9E"/>
    <w:rsid w:val="00334C78"/>
    <w:rsid w:val="00334E30"/>
    <w:rsid w:val="003350C6"/>
    <w:rsid w:val="003351F0"/>
    <w:rsid w:val="00335680"/>
    <w:rsid w:val="003356D2"/>
    <w:rsid w:val="00335DC5"/>
    <w:rsid w:val="00336DE7"/>
    <w:rsid w:val="00336E5F"/>
    <w:rsid w:val="003374CF"/>
    <w:rsid w:val="00337776"/>
    <w:rsid w:val="00337D32"/>
    <w:rsid w:val="00340405"/>
    <w:rsid w:val="00340409"/>
    <w:rsid w:val="00340658"/>
    <w:rsid w:val="00340931"/>
    <w:rsid w:val="00340B4A"/>
    <w:rsid w:val="00340D70"/>
    <w:rsid w:val="00340DA5"/>
    <w:rsid w:val="00340FEE"/>
    <w:rsid w:val="0034114E"/>
    <w:rsid w:val="0034142A"/>
    <w:rsid w:val="0034163A"/>
    <w:rsid w:val="00341906"/>
    <w:rsid w:val="0034202C"/>
    <w:rsid w:val="0034204D"/>
    <w:rsid w:val="003423B2"/>
    <w:rsid w:val="003426D0"/>
    <w:rsid w:val="00342870"/>
    <w:rsid w:val="003428C3"/>
    <w:rsid w:val="00342B93"/>
    <w:rsid w:val="00342DB7"/>
    <w:rsid w:val="00342F44"/>
    <w:rsid w:val="003432FB"/>
    <w:rsid w:val="003434A5"/>
    <w:rsid w:val="003437C8"/>
    <w:rsid w:val="00343991"/>
    <w:rsid w:val="00343B1A"/>
    <w:rsid w:val="00343C24"/>
    <w:rsid w:val="00343D7E"/>
    <w:rsid w:val="003446D6"/>
    <w:rsid w:val="003447E4"/>
    <w:rsid w:val="003449D5"/>
    <w:rsid w:val="00344B25"/>
    <w:rsid w:val="00344CCD"/>
    <w:rsid w:val="00344D47"/>
    <w:rsid w:val="00344E1A"/>
    <w:rsid w:val="0034561B"/>
    <w:rsid w:val="00345C23"/>
    <w:rsid w:val="00345CD7"/>
    <w:rsid w:val="00345D5B"/>
    <w:rsid w:val="00346043"/>
    <w:rsid w:val="00346FB8"/>
    <w:rsid w:val="00346FE3"/>
    <w:rsid w:val="0034717C"/>
    <w:rsid w:val="0034729E"/>
    <w:rsid w:val="00347679"/>
    <w:rsid w:val="0034790C"/>
    <w:rsid w:val="00347CAC"/>
    <w:rsid w:val="00347E8D"/>
    <w:rsid w:val="00347EC7"/>
    <w:rsid w:val="00347F85"/>
    <w:rsid w:val="00350098"/>
    <w:rsid w:val="003500B9"/>
    <w:rsid w:val="003502B0"/>
    <w:rsid w:val="003508DB"/>
    <w:rsid w:val="00350B20"/>
    <w:rsid w:val="0035120B"/>
    <w:rsid w:val="00351393"/>
    <w:rsid w:val="00351BDF"/>
    <w:rsid w:val="00352087"/>
    <w:rsid w:val="00352740"/>
    <w:rsid w:val="003527F9"/>
    <w:rsid w:val="0035295F"/>
    <w:rsid w:val="00352BAC"/>
    <w:rsid w:val="00352C79"/>
    <w:rsid w:val="00353145"/>
    <w:rsid w:val="0035388C"/>
    <w:rsid w:val="00354732"/>
    <w:rsid w:val="00355A7E"/>
    <w:rsid w:val="00355B28"/>
    <w:rsid w:val="003564B5"/>
    <w:rsid w:val="0035650A"/>
    <w:rsid w:val="003569F3"/>
    <w:rsid w:val="00356A45"/>
    <w:rsid w:val="00356A89"/>
    <w:rsid w:val="00356B97"/>
    <w:rsid w:val="00357492"/>
    <w:rsid w:val="003574FD"/>
    <w:rsid w:val="00357797"/>
    <w:rsid w:val="0035795A"/>
    <w:rsid w:val="00357CBE"/>
    <w:rsid w:val="00360067"/>
    <w:rsid w:val="00360166"/>
    <w:rsid w:val="00360510"/>
    <w:rsid w:val="00360606"/>
    <w:rsid w:val="00360BE0"/>
    <w:rsid w:val="00361504"/>
    <w:rsid w:val="003616BD"/>
    <w:rsid w:val="003617DA"/>
    <w:rsid w:val="00361AB9"/>
    <w:rsid w:val="00361DB4"/>
    <w:rsid w:val="00361DDD"/>
    <w:rsid w:val="00362393"/>
    <w:rsid w:val="0036276C"/>
    <w:rsid w:val="0036288E"/>
    <w:rsid w:val="00362B19"/>
    <w:rsid w:val="00363190"/>
    <w:rsid w:val="00363193"/>
    <w:rsid w:val="003631CC"/>
    <w:rsid w:val="003636AE"/>
    <w:rsid w:val="003638F1"/>
    <w:rsid w:val="00363A89"/>
    <w:rsid w:val="00363B0D"/>
    <w:rsid w:val="00363CB9"/>
    <w:rsid w:val="00363FA2"/>
    <w:rsid w:val="00363FFB"/>
    <w:rsid w:val="003643E5"/>
    <w:rsid w:val="00364679"/>
    <w:rsid w:val="00364D6C"/>
    <w:rsid w:val="00364F9B"/>
    <w:rsid w:val="003651EE"/>
    <w:rsid w:val="00365346"/>
    <w:rsid w:val="003653FE"/>
    <w:rsid w:val="00365862"/>
    <w:rsid w:val="00365881"/>
    <w:rsid w:val="00365A5B"/>
    <w:rsid w:val="00365B69"/>
    <w:rsid w:val="00365D15"/>
    <w:rsid w:val="0036649B"/>
    <w:rsid w:val="00366625"/>
    <w:rsid w:val="003668C8"/>
    <w:rsid w:val="003668FF"/>
    <w:rsid w:val="003669A4"/>
    <w:rsid w:val="00366B9F"/>
    <w:rsid w:val="00366C73"/>
    <w:rsid w:val="00366FEC"/>
    <w:rsid w:val="0036774C"/>
    <w:rsid w:val="00367DD3"/>
    <w:rsid w:val="003700CA"/>
    <w:rsid w:val="003722A4"/>
    <w:rsid w:val="003722C0"/>
    <w:rsid w:val="0037309E"/>
    <w:rsid w:val="00373187"/>
    <w:rsid w:val="00373A4A"/>
    <w:rsid w:val="00373DC8"/>
    <w:rsid w:val="00373FA3"/>
    <w:rsid w:val="00374122"/>
    <w:rsid w:val="00374399"/>
    <w:rsid w:val="003745B3"/>
    <w:rsid w:val="0037467B"/>
    <w:rsid w:val="00374E70"/>
    <w:rsid w:val="00375154"/>
    <w:rsid w:val="003753E8"/>
    <w:rsid w:val="003755C9"/>
    <w:rsid w:val="00375682"/>
    <w:rsid w:val="00375924"/>
    <w:rsid w:val="0037593D"/>
    <w:rsid w:val="00375BC4"/>
    <w:rsid w:val="003767C9"/>
    <w:rsid w:val="00377623"/>
    <w:rsid w:val="00380186"/>
    <w:rsid w:val="00380211"/>
    <w:rsid w:val="00380373"/>
    <w:rsid w:val="003809F7"/>
    <w:rsid w:val="00380A9A"/>
    <w:rsid w:val="00380AC6"/>
    <w:rsid w:val="00380DB3"/>
    <w:rsid w:val="00380E27"/>
    <w:rsid w:val="00381016"/>
    <w:rsid w:val="00381107"/>
    <w:rsid w:val="0038145F"/>
    <w:rsid w:val="0038169A"/>
    <w:rsid w:val="00381AA8"/>
    <w:rsid w:val="00381ED1"/>
    <w:rsid w:val="003823DF"/>
    <w:rsid w:val="003828C6"/>
    <w:rsid w:val="003828E2"/>
    <w:rsid w:val="00382A82"/>
    <w:rsid w:val="00382CA3"/>
    <w:rsid w:val="00383608"/>
    <w:rsid w:val="0038393F"/>
    <w:rsid w:val="0038398D"/>
    <w:rsid w:val="00383AD8"/>
    <w:rsid w:val="00383BB8"/>
    <w:rsid w:val="00384710"/>
    <w:rsid w:val="00384737"/>
    <w:rsid w:val="00384753"/>
    <w:rsid w:val="00384D69"/>
    <w:rsid w:val="0038527D"/>
    <w:rsid w:val="00385403"/>
    <w:rsid w:val="00385C2D"/>
    <w:rsid w:val="00385F02"/>
    <w:rsid w:val="00385F33"/>
    <w:rsid w:val="0038612C"/>
    <w:rsid w:val="003863C1"/>
    <w:rsid w:val="0038659E"/>
    <w:rsid w:val="003868F8"/>
    <w:rsid w:val="00387235"/>
    <w:rsid w:val="00387400"/>
    <w:rsid w:val="003874F5"/>
    <w:rsid w:val="00387E8F"/>
    <w:rsid w:val="0039004A"/>
    <w:rsid w:val="003903A2"/>
    <w:rsid w:val="00390456"/>
    <w:rsid w:val="00390628"/>
    <w:rsid w:val="00390887"/>
    <w:rsid w:val="00390951"/>
    <w:rsid w:val="00390C7F"/>
    <w:rsid w:val="00391129"/>
    <w:rsid w:val="0039143A"/>
    <w:rsid w:val="0039180D"/>
    <w:rsid w:val="0039181D"/>
    <w:rsid w:val="00391889"/>
    <w:rsid w:val="00391FAA"/>
    <w:rsid w:val="003922DC"/>
    <w:rsid w:val="003925CC"/>
    <w:rsid w:val="00392672"/>
    <w:rsid w:val="003928C2"/>
    <w:rsid w:val="00392B09"/>
    <w:rsid w:val="00392F5A"/>
    <w:rsid w:val="0039304E"/>
    <w:rsid w:val="003932A8"/>
    <w:rsid w:val="003933C7"/>
    <w:rsid w:val="00393D1B"/>
    <w:rsid w:val="0039414B"/>
    <w:rsid w:val="00394279"/>
    <w:rsid w:val="003943C0"/>
    <w:rsid w:val="00394A76"/>
    <w:rsid w:val="0039523D"/>
    <w:rsid w:val="00395261"/>
    <w:rsid w:val="00395285"/>
    <w:rsid w:val="0039589C"/>
    <w:rsid w:val="003958B7"/>
    <w:rsid w:val="00395F96"/>
    <w:rsid w:val="00396250"/>
    <w:rsid w:val="003964D9"/>
    <w:rsid w:val="0039668A"/>
    <w:rsid w:val="00396698"/>
    <w:rsid w:val="003966BA"/>
    <w:rsid w:val="0039679F"/>
    <w:rsid w:val="00396E4E"/>
    <w:rsid w:val="00397211"/>
    <w:rsid w:val="00397C47"/>
    <w:rsid w:val="00397F61"/>
    <w:rsid w:val="003A0159"/>
    <w:rsid w:val="003A0167"/>
    <w:rsid w:val="003A035D"/>
    <w:rsid w:val="003A061A"/>
    <w:rsid w:val="003A08E5"/>
    <w:rsid w:val="003A0E58"/>
    <w:rsid w:val="003A107B"/>
    <w:rsid w:val="003A1824"/>
    <w:rsid w:val="003A1AF3"/>
    <w:rsid w:val="003A1C6E"/>
    <w:rsid w:val="003A2868"/>
    <w:rsid w:val="003A2B12"/>
    <w:rsid w:val="003A2B7C"/>
    <w:rsid w:val="003A2B80"/>
    <w:rsid w:val="003A2E50"/>
    <w:rsid w:val="003A2F70"/>
    <w:rsid w:val="003A3189"/>
    <w:rsid w:val="003A31D2"/>
    <w:rsid w:val="003A393E"/>
    <w:rsid w:val="003A3E1D"/>
    <w:rsid w:val="003A42DB"/>
    <w:rsid w:val="003A438D"/>
    <w:rsid w:val="003A4FB2"/>
    <w:rsid w:val="003A56D0"/>
    <w:rsid w:val="003A5946"/>
    <w:rsid w:val="003A5952"/>
    <w:rsid w:val="003A5AC7"/>
    <w:rsid w:val="003A5BA9"/>
    <w:rsid w:val="003A5CA8"/>
    <w:rsid w:val="003A5D89"/>
    <w:rsid w:val="003A5DDB"/>
    <w:rsid w:val="003A5E60"/>
    <w:rsid w:val="003A6403"/>
    <w:rsid w:val="003A65E4"/>
    <w:rsid w:val="003A6617"/>
    <w:rsid w:val="003A6A9E"/>
    <w:rsid w:val="003A7939"/>
    <w:rsid w:val="003B083F"/>
    <w:rsid w:val="003B091A"/>
    <w:rsid w:val="003B0978"/>
    <w:rsid w:val="003B0B75"/>
    <w:rsid w:val="003B0BD4"/>
    <w:rsid w:val="003B0EFF"/>
    <w:rsid w:val="003B0F09"/>
    <w:rsid w:val="003B1146"/>
    <w:rsid w:val="003B11B9"/>
    <w:rsid w:val="003B11C7"/>
    <w:rsid w:val="003B134A"/>
    <w:rsid w:val="003B1399"/>
    <w:rsid w:val="003B1BD9"/>
    <w:rsid w:val="003B1C28"/>
    <w:rsid w:val="003B1CB2"/>
    <w:rsid w:val="003B23FA"/>
    <w:rsid w:val="003B262F"/>
    <w:rsid w:val="003B2E68"/>
    <w:rsid w:val="003B317A"/>
    <w:rsid w:val="003B32E8"/>
    <w:rsid w:val="003B330B"/>
    <w:rsid w:val="003B3A8C"/>
    <w:rsid w:val="003B4651"/>
    <w:rsid w:val="003B4ABD"/>
    <w:rsid w:val="003B4B51"/>
    <w:rsid w:val="003B4D0D"/>
    <w:rsid w:val="003B4F79"/>
    <w:rsid w:val="003B50C5"/>
    <w:rsid w:val="003B59FB"/>
    <w:rsid w:val="003B5E08"/>
    <w:rsid w:val="003B6283"/>
    <w:rsid w:val="003B663B"/>
    <w:rsid w:val="003B66A9"/>
    <w:rsid w:val="003B69FF"/>
    <w:rsid w:val="003B6B7C"/>
    <w:rsid w:val="003B6C04"/>
    <w:rsid w:val="003B6E26"/>
    <w:rsid w:val="003B73C5"/>
    <w:rsid w:val="003B7402"/>
    <w:rsid w:val="003B749F"/>
    <w:rsid w:val="003B781F"/>
    <w:rsid w:val="003C0072"/>
    <w:rsid w:val="003C15AB"/>
    <w:rsid w:val="003C1613"/>
    <w:rsid w:val="003C1B99"/>
    <w:rsid w:val="003C1EB8"/>
    <w:rsid w:val="003C2262"/>
    <w:rsid w:val="003C30BF"/>
    <w:rsid w:val="003C3522"/>
    <w:rsid w:val="003C4C2E"/>
    <w:rsid w:val="003C50A3"/>
    <w:rsid w:val="003C5210"/>
    <w:rsid w:val="003C55EE"/>
    <w:rsid w:val="003C5611"/>
    <w:rsid w:val="003C57CD"/>
    <w:rsid w:val="003C57D8"/>
    <w:rsid w:val="003C5818"/>
    <w:rsid w:val="003C5870"/>
    <w:rsid w:val="003C5BF7"/>
    <w:rsid w:val="003C5C3B"/>
    <w:rsid w:val="003C5C99"/>
    <w:rsid w:val="003C5EB8"/>
    <w:rsid w:val="003C6345"/>
    <w:rsid w:val="003C6E6B"/>
    <w:rsid w:val="003C6F7E"/>
    <w:rsid w:val="003C6F9C"/>
    <w:rsid w:val="003C7295"/>
    <w:rsid w:val="003C733B"/>
    <w:rsid w:val="003C791A"/>
    <w:rsid w:val="003C7D24"/>
    <w:rsid w:val="003C7EEB"/>
    <w:rsid w:val="003D01D7"/>
    <w:rsid w:val="003D041A"/>
    <w:rsid w:val="003D06EC"/>
    <w:rsid w:val="003D073E"/>
    <w:rsid w:val="003D0907"/>
    <w:rsid w:val="003D0E40"/>
    <w:rsid w:val="003D17EF"/>
    <w:rsid w:val="003D1A6B"/>
    <w:rsid w:val="003D1C3B"/>
    <w:rsid w:val="003D1E2B"/>
    <w:rsid w:val="003D1F64"/>
    <w:rsid w:val="003D2083"/>
    <w:rsid w:val="003D2245"/>
    <w:rsid w:val="003D293F"/>
    <w:rsid w:val="003D2DA8"/>
    <w:rsid w:val="003D2DC7"/>
    <w:rsid w:val="003D2FAC"/>
    <w:rsid w:val="003D304D"/>
    <w:rsid w:val="003D3579"/>
    <w:rsid w:val="003D3664"/>
    <w:rsid w:val="003D3BC9"/>
    <w:rsid w:val="003D3D6A"/>
    <w:rsid w:val="003D3EB0"/>
    <w:rsid w:val="003D4567"/>
    <w:rsid w:val="003D4580"/>
    <w:rsid w:val="003D45A1"/>
    <w:rsid w:val="003D4878"/>
    <w:rsid w:val="003D50A9"/>
    <w:rsid w:val="003D52B2"/>
    <w:rsid w:val="003D5328"/>
    <w:rsid w:val="003D5341"/>
    <w:rsid w:val="003D5343"/>
    <w:rsid w:val="003D59F7"/>
    <w:rsid w:val="003D5A96"/>
    <w:rsid w:val="003D5CA0"/>
    <w:rsid w:val="003D640C"/>
    <w:rsid w:val="003D6559"/>
    <w:rsid w:val="003D664B"/>
    <w:rsid w:val="003D677C"/>
    <w:rsid w:val="003D6C47"/>
    <w:rsid w:val="003D721A"/>
    <w:rsid w:val="003D7423"/>
    <w:rsid w:val="003D7B96"/>
    <w:rsid w:val="003D7E22"/>
    <w:rsid w:val="003E0348"/>
    <w:rsid w:val="003E03ED"/>
    <w:rsid w:val="003E05AA"/>
    <w:rsid w:val="003E0988"/>
    <w:rsid w:val="003E0C0A"/>
    <w:rsid w:val="003E0E12"/>
    <w:rsid w:val="003E1028"/>
    <w:rsid w:val="003E130A"/>
    <w:rsid w:val="003E273E"/>
    <w:rsid w:val="003E278E"/>
    <w:rsid w:val="003E2B6F"/>
    <w:rsid w:val="003E2E27"/>
    <w:rsid w:val="003E2F2D"/>
    <w:rsid w:val="003E30FF"/>
    <w:rsid w:val="003E310B"/>
    <w:rsid w:val="003E3B39"/>
    <w:rsid w:val="003E3CC0"/>
    <w:rsid w:val="003E3DBC"/>
    <w:rsid w:val="003E4085"/>
    <w:rsid w:val="003E4525"/>
    <w:rsid w:val="003E4766"/>
    <w:rsid w:val="003E47FB"/>
    <w:rsid w:val="003E4A8A"/>
    <w:rsid w:val="003E4BCC"/>
    <w:rsid w:val="003E550B"/>
    <w:rsid w:val="003E5545"/>
    <w:rsid w:val="003E564D"/>
    <w:rsid w:val="003E5CBE"/>
    <w:rsid w:val="003E614A"/>
    <w:rsid w:val="003E61B5"/>
    <w:rsid w:val="003E65C1"/>
    <w:rsid w:val="003E65C7"/>
    <w:rsid w:val="003E695C"/>
    <w:rsid w:val="003E69C4"/>
    <w:rsid w:val="003E6B2D"/>
    <w:rsid w:val="003E6E99"/>
    <w:rsid w:val="003E7279"/>
    <w:rsid w:val="003E73E5"/>
    <w:rsid w:val="003E74DB"/>
    <w:rsid w:val="003E7600"/>
    <w:rsid w:val="003E770B"/>
    <w:rsid w:val="003E78C4"/>
    <w:rsid w:val="003E7C69"/>
    <w:rsid w:val="003E7CCC"/>
    <w:rsid w:val="003F0A98"/>
    <w:rsid w:val="003F0C0F"/>
    <w:rsid w:val="003F1032"/>
    <w:rsid w:val="003F1EE2"/>
    <w:rsid w:val="003F2786"/>
    <w:rsid w:val="003F295C"/>
    <w:rsid w:val="003F2BE9"/>
    <w:rsid w:val="003F2D66"/>
    <w:rsid w:val="003F2E1F"/>
    <w:rsid w:val="003F356B"/>
    <w:rsid w:val="003F3D9C"/>
    <w:rsid w:val="003F438F"/>
    <w:rsid w:val="003F4499"/>
    <w:rsid w:val="003F4F26"/>
    <w:rsid w:val="003F5023"/>
    <w:rsid w:val="003F53E4"/>
    <w:rsid w:val="003F5535"/>
    <w:rsid w:val="003F5766"/>
    <w:rsid w:val="003F5E49"/>
    <w:rsid w:val="003F60FD"/>
    <w:rsid w:val="003F62D5"/>
    <w:rsid w:val="003F6595"/>
    <w:rsid w:val="003F661E"/>
    <w:rsid w:val="003F7955"/>
    <w:rsid w:val="003F7963"/>
    <w:rsid w:val="003F79C1"/>
    <w:rsid w:val="003F7DD6"/>
    <w:rsid w:val="00400375"/>
    <w:rsid w:val="004003DF"/>
    <w:rsid w:val="0040065D"/>
    <w:rsid w:val="0040157C"/>
    <w:rsid w:val="004018E2"/>
    <w:rsid w:val="00401AA6"/>
    <w:rsid w:val="00401EB7"/>
    <w:rsid w:val="0040200E"/>
    <w:rsid w:val="00402584"/>
    <w:rsid w:val="004025EA"/>
    <w:rsid w:val="00402670"/>
    <w:rsid w:val="004032BE"/>
    <w:rsid w:val="00404249"/>
    <w:rsid w:val="004044D4"/>
    <w:rsid w:val="004045D5"/>
    <w:rsid w:val="004046F0"/>
    <w:rsid w:val="00404B3E"/>
    <w:rsid w:val="004051E1"/>
    <w:rsid w:val="004053E6"/>
    <w:rsid w:val="00405DA8"/>
    <w:rsid w:val="004065F3"/>
    <w:rsid w:val="00406ADA"/>
    <w:rsid w:val="00406D87"/>
    <w:rsid w:val="0040761E"/>
    <w:rsid w:val="004077F3"/>
    <w:rsid w:val="00407EFE"/>
    <w:rsid w:val="00407FC7"/>
    <w:rsid w:val="00410255"/>
    <w:rsid w:val="0041030E"/>
    <w:rsid w:val="004103C2"/>
    <w:rsid w:val="0041053E"/>
    <w:rsid w:val="0041088C"/>
    <w:rsid w:val="00410905"/>
    <w:rsid w:val="004109F4"/>
    <w:rsid w:val="004116FE"/>
    <w:rsid w:val="00411F5F"/>
    <w:rsid w:val="00412005"/>
    <w:rsid w:val="00412361"/>
    <w:rsid w:val="004127BF"/>
    <w:rsid w:val="00412973"/>
    <w:rsid w:val="00412A63"/>
    <w:rsid w:val="00412F96"/>
    <w:rsid w:val="00412FFB"/>
    <w:rsid w:val="00413406"/>
    <w:rsid w:val="00413552"/>
    <w:rsid w:val="004139DD"/>
    <w:rsid w:val="00413CD6"/>
    <w:rsid w:val="00413E3A"/>
    <w:rsid w:val="00414BD7"/>
    <w:rsid w:val="00414F47"/>
    <w:rsid w:val="00415159"/>
    <w:rsid w:val="004153D8"/>
    <w:rsid w:val="00416171"/>
    <w:rsid w:val="00416342"/>
    <w:rsid w:val="004166F1"/>
    <w:rsid w:val="004167A2"/>
    <w:rsid w:val="004168F1"/>
    <w:rsid w:val="004169F4"/>
    <w:rsid w:val="00416B29"/>
    <w:rsid w:val="00416D0B"/>
    <w:rsid w:val="00416D7C"/>
    <w:rsid w:val="0041700D"/>
    <w:rsid w:val="004170E9"/>
    <w:rsid w:val="004171E0"/>
    <w:rsid w:val="00417454"/>
    <w:rsid w:val="004202C9"/>
    <w:rsid w:val="00420834"/>
    <w:rsid w:val="00420FA3"/>
    <w:rsid w:val="00420FDD"/>
    <w:rsid w:val="00421160"/>
    <w:rsid w:val="004215F0"/>
    <w:rsid w:val="00421C7C"/>
    <w:rsid w:val="00421EC9"/>
    <w:rsid w:val="004220E5"/>
    <w:rsid w:val="00422357"/>
    <w:rsid w:val="004226AE"/>
    <w:rsid w:val="00422772"/>
    <w:rsid w:val="00422A1E"/>
    <w:rsid w:val="00422B69"/>
    <w:rsid w:val="0042319A"/>
    <w:rsid w:val="004231AD"/>
    <w:rsid w:val="00423E80"/>
    <w:rsid w:val="00423FCD"/>
    <w:rsid w:val="0042402A"/>
    <w:rsid w:val="00424893"/>
    <w:rsid w:val="00424E5D"/>
    <w:rsid w:val="004251FE"/>
    <w:rsid w:val="004256E7"/>
    <w:rsid w:val="00425972"/>
    <w:rsid w:val="00425A37"/>
    <w:rsid w:val="00425DF5"/>
    <w:rsid w:val="00425FE8"/>
    <w:rsid w:val="0042616F"/>
    <w:rsid w:val="00426193"/>
    <w:rsid w:val="004262EB"/>
    <w:rsid w:val="00426470"/>
    <w:rsid w:val="004267EF"/>
    <w:rsid w:val="00426D28"/>
    <w:rsid w:val="0042744C"/>
    <w:rsid w:val="00427720"/>
    <w:rsid w:val="00427735"/>
    <w:rsid w:val="00427CF0"/>
    <w:rsid w:val="00430073"/>
    <w:rsid w:val="004309E0"/>
    <w:rsid w:val="004309F0"/>
    <w:rsid w:val="00430B5D"/>
    <w:rsid w:val="00430D10"/>
    <w:rsid w:val="004310EC"/>
    <w:rsid w:val="004311A2"/>
    <w:rsid w:val="0043122A"/>
    <w:rsid w:val="004312FA"/>
    <w:rsid w:val="004321AD"/>
    <w:rsid w:val="0043259D"/>
    <w:rsid w:val="00432BA1"/>
    <w:rsid w:val="00432E0B"/>
    <w:rsid w:val="00433308"/>
    <w:rsid w:val="0043348C"/>
    <w:rsid w:val="004339A2"/>
    <w:rsid w:val="00433C0E"/>
    <w:rsid w:val="004342E5"/>
    <w:rsid w:val="004347ED"/>
    <w:rsid w:val="00434A97"/>
    <w:rsid w:val="00435749"/>
    <w:rsid w:val="00436744"/>
    <w:rsid w:val="00436758"/>
    <w:rsid w:val="00436B9C"/>
    <w:rsid w:val="00436D7A"/>
    <w:rsid w:val="00436DD1"/>
    <w:rsid w:val="00436F19"/>
    <w:rsid w:val="00437014"/>
    <w:rsid w:val="00437131"/>
    <w:rsid w:val="00437893"/>
    <w:rsid w:val="00440CD2"/>
    <w:rsid w:val="00440D32"/>
    <w:rsid w:val="00440DDF"/>
    <w:rsid w:val="00440E89"/>
    <w:rsid w:val="00441281"/>
    <w:rsid w:val="0044136E"/>
    <w:rsid w:val="00441399"/>
    <w:rsid w:val="004416BB"/>
    <w:rsid w:val="00441A6D"/>
    <w:rsid w:val="00441C99"/>
    <w:rsid w:val="00441EB8"/>
    <w:rsid w:val="00442CC9"/>
    <w:rsid w:val="004439F3"/>
    <w:rsid w:val="004439F4"/>
    <w:rsid w:val="00443C79"/>
    <w:rsid w:val="00443CEB"/>
    <w:rsid w:val="004444C0"/>
    <w:rsid w:val="004445F3"/>
    <w:rsid w:val="0044464F"/>
    <w:rsid w:val="004446BB"/>
    <w:rsid w:val="0044518A"/>
    <w:rsid w:val="0044521A"/>
    <w:rsid w:val="004454D5"/>
    <w:rsid w:val="00445B96"/>
    <w:rsid w:val="00445CC3"/>
    <w:rsid w:val="004464FF"/>
    <w:rsid w:val="004469BD"/>
    <w:rsid w:val="00446B66"/>
    <w:rsid w:val="00447168"/>
    <w:rsid w:val="0044727E"/>
    <w:rsid w:val="0044727F"/>
    <w:rsid w:val="004475D2"/>
    <w:rsid w:val="00447A78"/>
    <w:rsid w:val="00450013"/>
    <w:rsid w:val="0045014C"/>
    <w:rsid w:val="0045016D"/>
    <w:rsid w:val="00450308"/>
    <w:rsid w:val="004504FD"/>
    <w:rsid w:val="004505CF"/>
    <w:rsid w:val="00450C6A"/>
    <w:rsid w:val="00450E5C"/>
    <w:rsid w:val="00450FE8"/>
    <w:rsid w:val="0045165E"/>
    <w:rsid w:val="00451A64"/>
    <w:rsid w:val="00451D4E"/>
    <w:rsid w:val="004527D7"/>
    <w:rsid w:val="0045295E"/>
    <w:rsid w:val="00452D44"/>
    <w:rsid w:val="00452EA8"/>
    <w:rsid w:val="00453011"/>
    <w:rsid w:val="00453A67"/>
    <w:rsid w:val="00453BAC"/>
    <w:rsid w:val="00454187"/>
    <w:rsid w:val="0045470A"/>
    <w:rsid w:val="0045475E"/>
    <w:rsid w:val="00454F70"/>
    <w:rsid w:val="00454FF9"/>
    <w:rsid w:val="00455E07"/>
    <w:rsid w:val="004564B1"/>
    <w:rsid w:val="00456521"/>
    <w:rsid w:val="0045668A"/>
    <w:rsid w:val="0045671A"/>
    <w:rsid w:val="004567A4"/>
    <w:rsid w:val="00456B8E"/>
    <w:rsid w:val="00457179"/>
    <w:rsid w:val="004573B8"/>
    <w:rsid w:val="00457CB7"/>
    <w:rsid w:val="00457EEB"/>
    <w:rsid w:val="00457EED"/>
    <w:rsid w:val="00460335"/>
    <w:rsid w:val="00460645"/>
    <w:rsid w:val="004607C0"/>
    <w:rsid w:val="004608A6"/>
    <w:rsid w:val="00460E7F"/>
    <w:rsid w:val="00460E92"/>
    <w:rsid w:val="00461340"/>
    <w:rsid w:val="00461385"/>
    <w:rsid w:val="00461AAD"/>
    <w:rsid w:val="0046214B"/>
    <w:rsid w:val="004623D8"/>
    <w:rsid w:val="004626C0"/>
    <w:rsid w:val="00462794"/>
    <w:rsid w:val="0046280A"/>
    <w:rsid w:val="00462832"/>
    <w:rsid w:val="00462CFF"/>
    <w:rsid w:val="00463051"/>
    <w:rsid w:val="00463B61"/>
    <w:rsid w:val="00463E7F"/>
    <w:rsid w:val="004640D0"/>
    <w:rsid w:val="00464223"/>
    <w:rsid w:val="004643BE"/>
    <w:rsid w:val="004656A9"/>
    <w:rsid w:val="00465879"/>
    <w:rsid w:val="00465974"/>
    <w:rsid w:val="00465C34"/>
    <w:rsid w:val="00466411"/>
    <w:rsid w:val="00466617"/>
    <w:rsid w:val="00466830"/>
    <w:rsid w:val="00467067"/>
    <w:rsid w:val="004671F8"/>
    <w:rsid w:val="00467624"/>
    <w:rsid w:val="00467829"/>
    <w:rsid w:val="00467981"/>
    <w:rsid w:val="00467993"/>
    <w:rsid w:val="004679E6"/>
    <w:rsid w:val="00467C4A"/>
    <w:rsid w:val="00467DDE"/>
    <w:rsid w:val="00467F6A"/>
    <w:rsid w:val="00467FBD"/>
    <w:rsid w:val="0047016A"/>
    <w:rsid w:val="00470626"/>
    <w:rsid w:val="00470974"/>
    <w:rsid w:val="00471055"/>
    <w:rsid w:val="004719FF"/>
    <w:rsid w:val="00471ADB"/>
    <w:rsid w:val="00471CEE"/>
    <w:rsid w:val="00471D4A"/>
    <w:rsid w:val="00471E7B"/>
    <w:rsid w:val="004724F0"/>
    <w:rsid w:val="0047250E"/>
    <w:rsid w:val="0047254D"/>
    <w:rsid w:val="004727BA"/>
    <w:rsid w:val="00472E3A"/>
    <w:rsid w:val="00473163"/>
    <w:rsid w:val="00473351"/>
    <w:rsid w:val="00473803"/>
    <w:rsid w:val="00473859"/>
    <w:rsid w:val="00473B16"/>
    <w:rsid w:val="00473B89"/>
    <w:rsid w:val="00474123"/>
    <w:rsid w:val="00474D27"/>
    <w:rsid w:val="00474FDD"/>
    <w:rsid w:val="00475449"/>
    <w:rsid w:val="004758BC"/>
    <w:rsid w:val="00475C91"/>
    <w:rsid w:val="004762E8"/>
    <w:rsid w:val="00476355"/>
    <w:rsid w:val="00476E8F"/>
    <w:rsid w:val="00477020"/>
    <w:rsid w:val="0047732F"/>
    <w:rsid w:val="00477629"/>
    <w:rsid w:val="004778BB"/>
    <w:rsid w:val="0047797C"/>
    <w:rsid w:val="00477A29"/>
    <w:rsid w:val="00477A41"/>
    <w:rsid w:val="00477CCB"/>
    <w:rsid w:val="00477D25"/>
    <w:rsid w:val="004802C3"/>
    <w:rsid w:val="004804AB"/>
    <w:rsid w:val="004806C4"/>
    <w:rsid w:val="004808AA"/>
    <w:rsid w:val="00480B92"/>
    <w:rsid w:val="00480F3F"/>
    <w:rsid w:val="0048194E"/>
    <w:rsid w:val="00481AA7"/>
    <w:rsid w:val="00481B0F"/>
    <w:rsid w:val="00481E5D"/>
    <w:rsid w:val="00482020"/>
    <w:rsid w:val="00482222"/>
    <w:rsid w:val="00482814"/>
    <w:rsid w:val="0048303A"/>
    <w:rsid w:val="00483355"/>
    <w:rsid w:val="00483410"/>
    <w:rsid w:val="00483B3C"/>
    <w:rsid w:val="00483EF4"/>
    <w:rsid w:val="00483FE6"/>
    <w:rsid w:val="004849FF"/>
    <w:rsid w:val="00485185"/>
    <w:rsid w:val="0048535C"/>
    <w:rsid w:val="0048688A"/>
    <w:rsid w:val="00486FCE"/>
    <w:rsid w:val="00487435"/>
    <w:rsid w:val="00487479"/>
    <w:rsid w:val="004876F5"/>
    <w:rsid w:val="00487AB9"/>
    <w:rsid w:val="00487D67"/>
    <w:rsid w:val="00490DE8"/>
    <w:rsid w:val="00490E43"/>
    <w:rsid w:val="0049123B"/>
    <w:rsid w:val="00491DD9"/>
    <w:rsid w:val="00491ECF"/>
    <w:rsid w:val="0049225C"/>
    <w:rsid w:val="0049225E"/>
    <w:rsid w:val="0049257A"/>
    <w:rsid w:val="00492DB8"/>
    <w:rsid w:val="0049319C"/>
    <w:rsid w:val="00493256"/>
    <w:rsid w:val="00493404"/>
    <w:rsid w:val="00493874"/>
    <w:rsid w:val="004939CF"/>
    <w:rsid w:val="00493A3B"/>
    <w:rsid w:val="00493CD2"/>
    <w:rsid w:val="0049435D"/>
    <w:rsid w:val="00494471"/>
    <w:rsid w:val="004946DC"/>
    <w:rsid w:val="004948D2"/>
    <w:rsid w:val="00495264"/>
    <w:rsid w:val="0049589E"/>
    <w:rsid w:val="00495BD4"/>
    <w:rsid w:val="00495F97"/>
    <w:rsid w:val="0049630F"/>
    <w:rsid w:val="0049652B"/>
    <w:rsid w:val="0049656C"/>
    <w:rsid w:val="004965B1"/>
    <w:rsid w:val="00496614"/>
    <w:rsid w:val="00497090"/>
    <w:rsid w:val="0049710D"/>
    <w:rsid w:val="00497254"/>
    <w:rsid w:val="0049729D"/>
    <w:rsid w:val="004975AC"/>
    <w:rsid w:val="00497703"/>
    <w:rsid w:val="0049776E"/>
    <w:rsid w:val="00497C18"/>
    <w:rsid w:val="004A0054"/>
    <w:rsid w:val="004A0831"/>
    <w:rsid w:val="004A088C"/>
    <w:rsid w:val="004A0C24"/>
    <w:rsid w:val="004A0EE7"/>
    <w:rsid w:val="004A11A3"/>
    <w:rsid w:val="004A1395"/>
    <w:rsid w:val="004A1778"/>
    <w:rsid w:val="004A1D53"/>
    <w:rsid w:val="004A1DFB"/>
    <w:rsid w:val="004A27C5"/>
    <w:rsid w:val="004A2B80"/>
    <w:rsid w:val="004A2BA7"/>
    <w:rsid w:val="004A2BB9"/>
    <w:rsid w:val="004A2C5D"/>
    <w:rsid w:val="004A2D55"/>
    <w:rsid w:val="004A3807"/>
    <w:rsid w:val="004A4422"/>
    <w:rsid w:val="004A4E21"/>
    <w:rsid w:val="004A503D"/>
    <w:rsid w:val="004A51FB"/>
    <w:rsid w:val="004A525A"/>
    <w:rsid w:val="004A5F81"/>
    <w:rsid w:val="004A604A"/>
    <w:rsid w:val="004A60AF"/>
    <w:rsid w:val="004A622C"/>
    <w:rsid w:val="004A6431"/>
    <w:rsid w:val="004A6601"/>
    <w:rsid w:val="004A6922"/>
    <w:rsid w:val="004A6BCF"/>
    <w:rsid w:val="004A6F2B"/>
    <w:rsid w:val="004A6FAD"/>
    <w:rsid w:val="004A6FE0"/>
    <w:rsid w:val="004A71D2"/>
    <w:rsid w:val="004A7456"/>
    <w:rsid w:val="004A74C6"/>
    <w:rsid w:val="004A7963"/>
    <w:rsid w:val="004B0186"/>
    <w:rsid w:val="004B05BE"/>
    <w:rsid w:val="004B0C8B"/>
    <w:rsid w:val="004B1710"/>
    <w:rsid w:val="004B17D5"/>
    <w:rsid w:val="004B1EB8"/>
    <w:rsid w:val="004B2087"/>
    <w:rsid w:val="004B2116"/>
    <w:rsid w:val="004B2559"/>
    <w:rsid w:val="004B282D"/>
    <w:rsid w:val="004B2C38"/>
    <w:rsid w:val="004B2F7A"/>
    <w:rsid w:val="004B2FD4"/>
    <w:rsid w:val="004B320E"/>
    <w:rsid w:val="004B3222"/>
    <w:rsid w:val="004B3239"/>
    <w:rsid w:val="004B324E"/>
    <w:rsid w:val="004B3307"/>
    <w:rsid w:val="004B33E5"/>
    <w:rsid w:val="004B354B"/>
    <w:rsid w:val="004B3D8F"/>
    <w:rsid w:val="004B41DE"/>
    <w:rsid w:val="004B4488"/>
    <w:rsid w:val="004B4514"/>
    <w:rsid w:val="004B468F"/>
    <w:rsid w:val="004B4BA8"/>
    <w:rsid w:val="004B4D5F"/>
    <w:rsid w:val="004B4F12"/>
    <w:rsid w:val="004B57B9"/>
    <w:rsid w:val="004B5BC0"/>
    <w:rsid w:val="004B5DCA"/>
    <w:rsid w:val="004B6BDF"/>
    <w:rsid w:val="004B6C2E"/>
    <w:rsid w:val="004B6CA8"/>
    <w:rsid w:val="004B6CDD"/>
    <w:rsid w:val="004B6D7F"/>
    <w:rsid w:val="004B6F9C"/>
    <w:rsid w:val="004B721D"/>
    <w:rsid w:val="004B7329"/>
    <w:rsid w:val="004B7353"/>
    <w:rsid w:val="004B78B8"/>
    <w:rsid w:val="004B7B75"/>
    <w:rsid w:val="004B7BB1"/>
    <w:rsid w:val="004B7EE2"/>
    <w:rsid w:val="004C0052"/>
    <w:rsid w:val="004C03A3"/>
    <w:rsid w:val="004C03D5"/>
    <w:rsid w:val="004C06B8"/>
    <w:rsid w:val="004C1648"/>
    <w:rsid w:val="004C1A53"/>
    <w:rsid w:val="004C1D4B"/>
    <w:rsid w:val="004C1F6C"/>
    <w:rsid w:val="004C285E"/>
    <w:rsid w:val="004C2F11"/>
    <w:rsid w:val="004C371A"/>
    <w:rsid w:val="004C3B09"/>
    <w:rsid w:val="004C3BB5"/>
    <w:rsid w:val="004C3C01"/>
    <w:rsid w:val="004C3CAD"/>
    <w:rsid w:val="004C3FA7"/>
    <w:rsid w:val="004C4153"/>
    <w:rsid w:val="004C41C5"/>
    <w:rsid w:val="004C4212"/>
    <w:rsid w:val="004C43BC"/>
    <w:rsid w:val="004C4569"/>
    <w:rsid w:val="004C45F6"/>
    <w:rsid w:val="004C47F6"/>
    <w:rsid w:val="004C4C51"/>
    <w:rsid w:val="004C4F71"/>
    <w:rsid w:val="004C57DD"/>
    <w:rsid w:val="004C59D7"/>
    <w:rsid w:val="004C5AD6"/>
    <w:rsid w:val="004C5D64"/>
    <w:rsid w:val="004C6117"/>
    <w:rsid w:val="004C6A57"/>
    <w:rsid w:val="004C6DAB"/>
    <w:rsid w:val="004C6E42"/>
    <w:rsid w:val="004C6FCB"/>
    <w:rsid w:val="004C709F"/>
    <w:rsid w:val="004C7547"/>
    <w:rsid w:val="004C7ADE"/>
    <w:rsid w:val="004C7C0A"/>
    <w:rsid w:val="004C7F04"/>
    <w:rsid w:val="004D02E9"/>
    <w:rsid w:val="004D041A"/>
    <w:rsid w:val="004D0474"/>
    <w:rsid w:val="004D0AD5"/>
    <w:rsid w:val="004D0D04"/>
    <w:rsid w:val="004D11F0"/>
    <w:rsid w:val="004D18A4"/>
    <w:rsid w:val="004D1AE9"/>
    <w:rsid w:val="004D1B13"/>
    <w:rsid w:val="004D1C10"/>
    <w:rsid w:val="004D1CFB"/>
    <w:rsid w:val="004D1EBE"/>
    <w:rsid w:val="004D247E"/>
    <w:rsid w:val="004D27E0"/>
    <w:rsid w:val="004D2938"/>
    <w:rsid w:val="004D2AF0"/>
    <w:rsid w:val="004D2F6A"/>
    <w:rsid w:val="004D30F3"/>
    <w:rsid w:val="004D3414"/>
    <w:rsid w:val="004D36B0"/>
    <w:rsid w:val="004D3D48"/>
    <w:rsid w:val="004D4153"/>
    <w:rsid w:val="004D434D"/>
    <w:rsid w:val="004D493E"/>
    <w:rsid w:val="004D49B1"/>
    <w:rsid w:val="004D49E8"/>
    <w:rsid w:val="004D4B3A"/>
    <w:rsid w:val="004D4F60"/>
    <w:rsid w:val="004D4F97"/>
    <w:rsid w:val="004D5031"/>
    <w:rsid w:val="004D505F"/>
    <w:rsid w:val="004D5445"/>
    <w:rsid w:val="004D54AD"/>
    <w:rsid w:val="004D565E"/>
    <w:rsid w:val="004D56A5"/>
    <w:rsid w:val="004D5C6D"/>
    <w:rsid w:val="004D5D5E"/>
    <w:rsid w:val="004D5DD3"/>
    <w:rsid w:val="004D64BC"/>
    <w:rsid w:val="004D65B6"/>
    <w:rsid w:val="004D6F2C"/>
    <w:rsid w:val="004D6F38"/>
    <w:rsid w:val="004D713E"/>
    <w:rsid w:val="004D7507"/>
    <w:rsid w:val="004D75C0"/>
    <w:rsid w:val="004E0261"/>
    <w:rsid w:val="004E0A16"/>
    <w:rsid w:val="004E0CB8"/>
    <w:rsid w:val="004E0E51"/>
    <w:rsid w:val="004E0EAB"/>
    <w:rsid w:val="004E111E"/>
    <w:rsid w:val="004E116D"/>
    <w:rsid w:val="004E1187"/>
    <w:rsid w:val="004E14F4"/>
    <w:rsid w:val="004E17AA"/>
    <w:rsid w:val="004E19BC"/>
    <w:rsid w:val="004E210C"/>
    <w:rsid w:val="004E2522"/>
    <w:rsid w:val="004E2989"/>
    <w:rsid w:val="004E2F19"/>
    <w:rsid w:val="004E3110"/>
    <w:rsid w:val="004E3210"/>
    <w:rsid w:val="004E34FE"/>
    <w:rsid w:val="004E356E"/>
    <w:rsid w:val="004E3621"/>
    <w:rsid w:val="004E3640"/>
    <w:rsid w:val="004E3894"/>
    <w:rsid w:val="004E4AA4"/>
    <w:rsid w:val="004E4FBD"/>
    <w:rsid w:val="004E4FD0"/>
    <w:rsid w:val="004E56D9"/>
    <w:rsid w:val="004E5912"/>
    <w:rsid w:val="004E5A02"/>
    <w:rsid w:val="004E5A6C"/>
    <w:rsid w:val="004E625A"/>
    <w:rsid w:val="004E68A3"/>
    <w:rsid w:val="004E6C21"/>
    <w:rsid w:val="004E6E7B"/>
    <w:rsid w:val="004E6EE7"/>
    <w:rsid w:val="004E6F83"/>
    <w:rsid w:val="004E732D"/>
    <w:rsid w:val="004E7338"/>
    <w:rsid w:val="004E765F"/>
    <w:rsid w:val="004E78DF"/>
    <w:rsid w:val="004E7B16"/>
    <w:rsid w:val="004F023D"/>
    <w:rsid w:val="004F0611"/>
    <w:rsid w:val="004F0BCB"/>
    <w:rsid w:val="004F0E92"/>
    <w:rsid w:val="004F12C6"/>
    <w:rsid w:val="004F196C"/>
    <w:rsid w:val="004F1AD4"/>
    <w:rsid w:val="004F1D7C"/>
    <w:rsid w:val="004F2184"/>
    <w:rsid w:val="004F257A"/>
    <w:rsid w:val="004F2EFE"/>
    <w:rsid w:val="004F2FDC"/>
    <w:rsid w:val="004F329A"/>
    <w:rsid w:val="004F35C4"/>
    <w:rsid w:val="004F3762"/>
    <w:rsid w:val="004F3769"/>
    <w:rsid w:val="004F3C2B"/>
    <w:rsid w:val="004F3E43"/>
    <w:rsid w:val="004F40DD"/>
    <w:rsid w:val="004F4543"/>
    <w:rsid w:val="004F47E4"/>
    <w:rsid w:val="004F4B69"/>
    <w:rsid w:val="004F4BA9"/>
    <w:rsid w:val="004F5035"/>
    <w:rsid w:val="004F572F"/>
    <w:rsid w:val="004F5946"/>
    <w:rsid w:val="004F5BE4"/>
    <w:rsid w:val="004F609A"/>
    <w:rsid w:val="004F61AE"/>
    <w:rsid w:val="004F6404"/>
    <w:rsid w:val="004F642A"/>
    <w:rsid w:val="004F64AC"/>
    <w:rsid w:val="004F658B"/>
    <w:rsid w:val="004F6669"/>
    <w:rsid w:val="004F68D0"/>
    <w:rsid w:val="004F6B92"/>
    <w:rsid w:val="004F6E8C"/>
    <w:rsid w:val="004F6F75"/>
    <w:rsid w:val="004F6FE4"/>
    <w:rsid w:val="004F7084"/>
    <w:rsid w:val="004F73AD"/>
    <w:rsid w:val="004F7407"/>
    <w:rsid w:val="004F78B4"/>
    <w:rsid w:val="004F7A57"/>
    <w:rsid w:val="004F7F67"/>
    <w:rsid w:val="004F7F92"/>
    <w:rsid w:val="00500518"/>
    <w:rsid w:val="00500630"/>
    <w:rsid w:val="00500BDA"/>
    <w:rsid w:val="00500EC4"/>
    <w:rsid w:val="005012F2"/>
    <w:rsid w:val="0050146F"/>
    <w:rsid w:val="00501901"/>
    <w:rsid w:val="00501AB3"/>
    <w:rsid w:val="00501BA5"/>
    <w:rsid w:val="005024ED"/>
    <w:rsid w:val="0050262D"/>
    <w:rsid w:val="0050297A"/>
    <w:rsid w:val="00502B6E"/>
    <w:rsid w:val="00502F38"/>
    <w:rsid w:val="00502FCE"/>
    <w:rsid w:val="00502FEE"/>
    <w:rsid w:val="00503052"/>
    <w:rsid w:val="005030B8"/>
    <w:rsid w:val="005032B6"/>
    <w:rsid w:val="0050332E"/>
    <w:rsid w:val="00503A54"/>
    <w:rsid w:val="00503E9D"/>
    <w:rsid w:val="005043FD"/>
    <w:rsid w:val="00504629"/>
    <w:rsid w:val="00504689"/>
    <w:rsid w:val="0050488D"/>
    <w:rsid w:val="00504D9B"/>
    <w:rsid w:val="00504E00"/>
    <w:rsid w:val="00504F0E"/>
    <w:rsid w:val="00504F97"/>
    <w:rsid w:val="0050579C"/>
    <w:rsid w:val="00505A17"/>
    <w:rsid w:val="0050620A"/>
    <w:rsid w:val="00506258"/>
    <w:rsid w:val="00506873"/>
    <w:rsid w:val="0050690B"/>
    <w:rsid w:val="00506CEB"/>
    <w:rsid w:val="00506E46"/>
    <w:rsid w:val="00506EED"/>
    <w:rsid w:val="00506FFF"/>
    <w:rsid w:val="005070F5"/>
    <w:rsid w:val="0050721D"/>
    <w:rsid w:val="00507618"/>
    <w:rsid w:val="00507A37"/>
    <w:rsid w:val="00507B0B"/>
    <w:rsid w:val="0051042F"/>
    <w:rsid w:val="0051059E"/>
    <w:rsid w:val="0051061B"/>
    <w:rsid w:val="00510620"/>
    <w:rsid w:val="005113A4"/>
    <w:rsid w:val="00511449"/>
    <w:rsid w:val="00512022"/>
    <w:rsid w:val="005123D3"/>
    <w:rsid w:val="0051272F"/>
    <w:rsid w:val="00512862"/>
    <w:rsid w:val="00512FEA"/>
    <w:rsid w:val="0051345E"/>
    <w:rsid w:val="00513561"/>
    <w:rsid w:val="00513862"/>
    <w:rsid w:val="00513B53"/>
    <w:rsid w:val="00513EA1"/>
    <w:rsid w:val="00513EC8"/>
    <w:rsid w:val="0051449E"/>
    <w:rsid w:val="005146B4"/>
    <w:rsid w:val="00514CF3"/>
    <w:rsid w:val="005157EA"/>
    <w:rsid w:val="00515928"/>
    <w:rsid w:val="00515AA5"/>
    <w:rsid w:val="00516038"/>
    <w:rsid w:val="005162D9"/>
    <w:rsid w:val="005164F7"/>
    <w:rsid w:val="0051686F"/>
    <w:rsid w:val="005169AF"/>
    <w:rsid w:val="005169CB"/>
    <w:rsid w:val="005175AB"/>
    <w:rsid w:val="0051762C"/>
    <w:rsid w:val="00517C8F"/>
    <w:rsid w:val="00520293"/>
    <w:rsid w:val="0052072C"/>
    <w:rsid w:val="00520775"/>
    <w:rsid w:val="00520B6E"/>
    <w:rsid w:val="00520BEC"/>
    <w:rsid w:val="00520CBB"/>
    <w:rsid w:val="00521109"/>
    <w:rsid w:val="0052126D"/>
    <w:rsid w:val="0052136D"/>
    <w:rsid w:val="005219C9"/>
    <w:rsid w:val="00521D67"/>
    <w:rsid w:val="00521F28"/>
    <w:rsid w:val="00522138"/>
    <w:rsid w:val="005228C1"/>
    <w:rsid w:val="005229E9"/>
    <w:rsid w:val="005239CA"/>
    <w:rsid w:val="00523A44"/>
    <w:rsid w:val="0052414D"/>
    <w:rsid w:val="0052429D"/>
    <w:rsid w:val="00524C16"/>
    <w:rsid w:val="00524D55"/>
    <w:rsid w:val="00525015"/>
    <w:rsid w:val="005251EA"/>
    <w:rsid w:val="005252C2"/>
    <w:rsid w:val="00525C54"/>
    <w:rsid w:val="00525EEE"/>
    <w:rsid w:val="00526022"/>
    <w:rsid w:val="00526661"/>
    <w:rsid w:val="00526720"/>
    <w:rsid w:val="00526B93"/>
    <w:rsid w:val="00526D7A"/>
    <w:rsid w:val="00526E28"/>
    <w:rsid w:val="00527135"/>
    <w:rsid w:val="0052714E"/>
    <w:rsid w:val="005272F4"/>
    <w:rsid w:val="00527385"/>
    <w:rsid w:val="00527711"/>
    <w:rsid w:val="00527AD3"/>
    <w:rsid w:val="00527BC4"/>
    <w:rsid w:val="00527BDD"/>
    <w:rsid w:val="00527FC8"/>
    <w:rsid w:val="00530230"/>
    <w:rsid w:val="005302DC"/>
    <w:rsid w:val="005306BF"/>
    <w:rsid w:val="00530B92"/>
    <w:rsid w:val="00530C82"/>
    <w:rsid w:val="00530E3B"/>
    <w:rsid w:val="005311D8"/>
    <w:rsid w:val="005312C5"/>
    <w:rsid w:val="00531597"/>
    <w:rsid w:val="00531884"/>
    <w:rsid w:val="00531A8C"/>
    <w:rsid w:val="00531D87"/>
    <w:rsid w:val="005326BA"/>
    <w:rsid w:val="00532D63"/>
    <w:rsid w:val="0053303B"/>
    <w:rsid w:val="005330DA"/>
    <w:rsid w:val="00533717"/>
    <w:rsid w:val="0053399C"/>
    <w:rsid w:val="00533F0F"/>
    <w:rsid w:val="0053469F"/>
    <w:rsid w:val="00534794"/>
    <w:rsid w:val="0053487C"/>
    <w:rsid w:val="0053495D"/>
    <w:rsid w:val="005349DB"/>
    <w:rsid w:val="00534A5F"/>
    <w:rsid w:val="005354A3"/>
    <w:rsid w:val="00535696"/>
    <w:rsid w:val="0053593C"/>
    <w:rsid w:val="0053596C"/>
    <w:rsid w:val="00535CDD"/>
    <w:rsid w:val="00535EB1"/>
    <w:rsid w:val="005366C5"/>
    <w:rsid w:val="00536ECD"/>
    <w:rsid w:val="00537355"/>
    <w:rsid w:val="0053736F"/>
    <w:rsid w:val="0053762A"/>
    <w:rsid w:val="00537E24"/>
    <w:rsid w:val="00537F60"/>
    <w:rsid w:val="005400E9"/>
    <w:rsid w:val="005406A1"/>
    <w:rsid w:val="0054080B"/>
    <w:rsid w:val="005409D8"/>
    <w:rsid w:val="00540A0E"/>
    <w:rsid w:val="00540A27"/>
    <w:rsid w:val="00540B8B"/>
    <w:rsid w:val="00540E25"/>
    <w:rsid w:val="00540F67"/>
    <w:rsid w:val="005415A4"/>
    <w:rsid w:val="005415D2"/>
    <w:rsid w:val="005418A6"/>
    <w:rsid w:val="00541A99"/>
    <w:rsid w:val="00541B5C"/>
    <w:rsid w:val="00541F3F"/>
    <w:rsid w:val="00541FE4"/>
    <w:rsid w:val="005420EC"/>
    <w:rsid w:val="00542100"/>
    <w:rsid w:val="00542375"/>
    <w:rsid w:val="0054273B"/>
    <w:rsid w:val="00542977"/>
    <w:rsid w:val="00542B60"/>
    <w:rsid w:val="00542DEF"/>
    <w:rsid w:val="00543134"/>
    <w:rsid w:val="00543861"/>
    <w:rsid w:val="005439BE"/>
    <w:rsid w:val="00543F6B"/>
    <w:rsid w:val="0054420B"/>
    <w:rsid w:val="005444B2"/>
    <w:rsid w:val="005444CA"/>
    <w:rsid w:val="005448FB"/>
    <w:rsid w:val="00544C4A"/>
    <w:rsid w:val="00544F3F"/>
    <w:rsid w:val="00545045"/>
    <w:rsid w:val="00545144"/>
    <w:rsid w:val="005461DC"/>
    <w:rsid w:val="0054630C"/>
    <w:rsid w:val="005463E7"/>
    <w:rsid w:val="00546496"/>
    <w:rsid w:val="005465EC"/>
    <w:rsid w:val="00546867"/>
    <w:rsid w:val="00546F64"/>
    <w:rsid w:val="00547051"/>
    <w:rsid w:val="005472B2"/>
    <w:rsid w:val="005474F8"/>
    <w:rsid w:val="00547A28"/>
    <w:rsid w:val="00547BB2"/>
    <w:rsid w:val="00547F3D"/>
    <w:rsid w:val="00547FBC"/>
    <w:rsid w:val="0055072F"/>
    <w:rsid w:val="005508AB"/>
    <w:rsid w:val="00550F59"/>
    <w:rsid w:val="00550FD3"/>
    <w:rsid w:val="00551415"/>
    <w:rsid w:val="0055157B"/>
    <w:rsid w:val="00551664"/>
    <w:rsid w:val="0055184B"/>
    <w:rsid w:val="00551A07"/>
    <w:rsid w:val="00551AE7"/>
    <w:rsid w:val="005520BF"/>
    <w:rsid w:val="00552797"/>
    <w:rsid w:val="00552834"/>
    <w:rsid w:val="00552ACC"/>
    <w:rsid w:val="00552E07"/>
    <w:rsid w:val="0055337F"/>
    <w:rsid w:val="00553950"/>
    <w:rsid w:val="00553C16"/>
    <w:rsid w:val="00554151"/>
    <w:rsid w:val="00555340"/>
    <w:rsid w:val="005555F1"/>
    <w:rsid w:val="005558D0"/>
    <w:rsid w:val="00555DB9"/>
    <w:rsid w:val="00555E44"/>
    <w:rsid w:val="00555FCB"/>
    <w:rsid w:val="0055605E"/>
    <w:rsid w:val="005562FA"/>
    <w:rsid w:val="00556568"/>
    <w:rsid w:val="005567F6"/>
    <w:rsid w:val="00556804"/>
    <w:rsid w:val="00556994"/>
    <w:rsid w:val="00556F3A"/>
    <w:rsid w:val="00556F5B"/>
    <w:rsid w:val="00557684"/>
    <w:rsid w:val="005578BF"/>
    <w:rsid w:val="005578C4"/>
    <w:rsid w:val="00557E42"/>
    <w:rsid w:val="00560011"/>
    <w:rsid w:val="005600CB"/>
    <w:rsid w:val="00560489"/>
    <w:rsid w:val="00560501"/>
    <w:rsid w:val="005608DB"/>
    <w:rsid w:val="00560992"/>
    <w:rsid w:val="00560DD0"/>
    <w:rsid w:val="00561215"/>
    <w:rsid w:val="00561373"/>
    <w:rsid w:val="005616F1"/>
    <w:rsid w:val="00561B30"/>
    <w:rsid w:val="00562044"/>
    <w:rsid w:val="00562063"/>
    <w:rsid w:val="00562C7C"/>
    <w:rsid w:val="00562F5D"/>
    <w:rsid w:val="00563064"/>
    <w:rsid w:val="00563318"/>
    <w:rsid w:val="00563AC0"/>
    <w:rsid w:val="0056415D"/>
    <w:rsid w:val="005643FD"/>
    <w:rsid w:val="00565616"/>
    <w:rsid w:val="00565B29"/>
    <w:rsid w:val="00565B8B"/>
    <w:rsid w:val="00565CAE"/>
    <w:rsid w:val="0056617F"/>
    <w:rsid w:val="005668D7"/>
    <w:rsid w:val="00566A85"/>
    <w:rsid w:val="00566C15"/>
    <w:rsid w:val="00566CD6"/>
    <w:rsid w:val="00566D64"/>
    <w:rsid w:val="0056714F"/>
    <w:rsid w:val="005674E6"/>
    <w:rsid w:val="005677D2"/>
    <w:rsid w:val="00567903"/>
    <w:rsid w:val="00567A22"/>
    <w:rsid w:val="00567A31"/>
    <w:rsid w:val="00567A3C"/>
    <w:rsid w:val="00567B55"/>
    <w:rsid w:val="00567CE1"/>
    <w:rsid w:val="005700EF"/>
    <w:rsid w:val="0057021C"/>
    <w:rsid w:val="00570475"/>
    <w:rsid w:val="005704B2"/>
    <w:rsid w:val="00570851"/>
    <w:rsid w:val="00570A61"/>
    <w:rsid w:val="00570C5C"/>
    <w:rsid w:val="00570DFB"/>
    <w:rsid w:val="00570EEC"/>
    <w:rsid w:val="0057111E"/>
    <w:rsid w:val="00571388"/>
    <w:rsid w:val="005719A0"/>
    <w:rsid w:val="00571F28"/>
    <w:rsid w:val="00572417"/>
    <w:rsid w:val="0057256B"/>
    <w:rsid w:val="00572658"/>
    <w:rsid w:val="0057313F"/>
    <w:rsid w:val="0057318F"/>
    <w:rsid w:val="00573228"/>
    <w:rsid w:val="00573D10"/>
    <w:rsid w:val="0057417D"/>
    <w:rsid w:val="00574200"/>
    <w:rsid w:val="00574289"/>
    <w:rsid w:val="005742B2"/>
    <w:rsid w:val="00574565"/>
    <w:rsid w:val="00574DF5"/>
    <w:rsid w:val="00575377"/>
    <w:rsid w:val="005753A6"/>
    <w:rsid w:val="005753B0"/>
    <w:rsid w:val="00575FB7"/>
    <w:rsid w:val="005763AE"/>
    <w:rsid w:val="00576761"/>
    <w:rsid w:val="0057685E"/>
    <w:rsid w:val="00576890"/>
    <w:rsid w:val="00576FED"/>
    <w:rsid w:val="00577130"/>
    <w:rsid w:val="005771B0"/>
    <w:rsid w:val="005773A2"/>
    <w:rsid w:val="005774ED"/>
    <w:rsid w:val="00577720"/>
    <w:rsid w:val="00577A78"/>
    <w:rsid w:val="00577BC1"/>
    <w:rsid w:val="00577BFD"/>
    <w:rsid w:val="00577DA8"/>
    <w:rsid w:val="00580028"/>
    <w:rsid w:val="00580031"/>
    <w:rsid w:val="0058036C"/>
    <w:rsid w:val="00580411"/>
    <w:rsid w:val="00580548"/>
    <w:rsid w:val="005807E8"/>
    <w:rsid w:val="00580D30"/>
    <w:rsid w:val="00580DED"/>
    <w:rsid w:val="005812AA"/>
    <w:rsid w:val="005819F1"/>
    <w:rsid w:val="00581D12"/>
    <w:rsid w:val="005821DE"/>
    <w:rsid w:val="00582298"/>
    <w:rsid w:val="00582325"/>
    <w:rsid w:val="0058233A"/>
    <w:rsid w:val="00582681"/>
    <w:rsid w:val="00582849"/>
    <w:rsid w:val="00582997"/>
    <w:rsid w:val="00582CE4"/>
    <w:rsid w:val="00582D86"/>
    <w:rsid w:val="005830B1"/>
    <w:rsid w:val="0058346E"/>
    <w:rsid w:val="00583773"/>
    <w:rsid w:val="00583FD7"/>
    <w:rsid w:val="00584076"/>
    <w:rsid w:val="005842CC"/>
    <w:rsid w:val="005845AE"/>
    <w:rsid w:val="00584A34"/>
    <w:rsid w:val="00584B59"/>
    <w:rsid w:val="00584C83"/>
    <w:rsid w:val="00585BF0"/>
    <w:rsid w:val="00585EA4"/>
    <w:rsid w:val="005865BD"/>
    <w:rsid w:val="00586609"/>
    <w:rsid w:val="00586D2F"/>
    <w:rsid w:val="00586E89"/>
    <w:rsid w:val="00586F43"/>
    <w:rsid w:val="00586FB1"/>
    <w:rsid w:val="005872C6"/>
    <w:rsid w:val="005876A4"/>
    <w:rsid w:val="005877BC"/>
    <w:rsid w:val="00587A6F"/>
    <w:rsid w:val="00587D70"/>
    <w:rsid w:val="00587FA5"/>
    <w:rsid w:val="005903BB"/>
    <w:rsid w:val="00590846"/>
    <w:rsid w:val="00590C87"/>
    <w:rsid w:val="00591333"/>
    <w:rsid w:val="0059182C"/>
    <w:rsid w:val="005919EC"/>
    <w:rsid w:val="00591CFA"/>
    <w:rsid w:val="00592442"/>
    <w:rsid w:val="0059250C"/>
    <w:rsid w:val="00592568"/>
    <w:rsid w:val="005925B6"/>
    <w:rsid w:val="005928B7"/>
    <w:rsid w:val="00592BF6"/>
    <w:rsid w:val="00592C5D"/>
    <w:rsid w:val="00592DA4"/>
    <w:rsid w:val="00593305"/>
    <w:rsid w:val="00593531"/>
    <w:rsid w:val="005936CA"/>
    <w:rsid w:val="005938AB"/>
    <w:rsid w:val="00594108"/>
    <w:rsid w:val="00594511"/>
    <w:rsid w:val="0059491A"/>
    <w:rsid w:val="00594B42"/>
    <w:rsid w:val="00594C22"/>
    <w:rsid w:val="005953EC"/>
    <w:rsid w:val="005958A5"/>
    <w:rsid w:val="00595A95"/>
    <w:rsid w:val="00596088"/>
    <w:rsid w:val="00596597"/>
    <w:rsid w:val="00596BB7"/>
    <w:rsid w:val="00596D81"/>
    <w:rsid w:val="00596F47"/>
    <w:rsid w:val="0059721D"/>
    <w:rsid w:val="005972C5"/>
    <w:rsid w:val="005974EA"/>
    <w:rsid w:val="00597887"/>
    <w:rsid w:val="005978AA"/>
    <w:rsid w:val="00597F9C"/>
    <w:rsid w:val="005A0238"/>
    <w:rsid w:val="005A0347"/>
    <w:rsid w:val="005A0522"/>
    <w:rsid w:val="005A05EB"/>
    <w:rsid w:val="005A0DB5"/>
    <w:rsid w:val="005A12E6"/>
    <w:rsid w:val="005A15B5"/>
    <w:rsid w:val="005A16FF"/>
    <w:rsid w:val="005A19D2"/>
    <w:rsid w:val="005A2579"/>
    <w:rsid w:val="005A2D33"/>
    <w:rsid w:val="005A326E"/>
    <w:rsid w:val="005A3594"/>
    <w:rsid w:val="005A37E1"/>
    <w:rsid w:val="005A3C42"/>
    <w:rsid w:val="005A4898"/>
    <w:rsid w:val="005A4A8D"/>
    <w:rsid w:val="005A4C8E"/>
    <w:rsid w:val="005A4D0A"/>
    <w:rsid w:val="005A4F7B"/>
    <w:rsid w:val="005A52A9"/>
    <w:rsid w:val="005A5529"/>
    <w:rsid w:val="005A55EA"/>
    <w:rsid w:val="005A57BA"/>
    <w:rsid w:val="005A5959"/>
    <w:rsid w:val="005A5990"/>
    <w:rsid w:val="005A5A7F"/>
    <w:rsid w:val="005A5EFE"/>
    <w:rsid w:val="005A609B"/>
    <w:rsid w:val="005A6190"/>
    <w:rsid w:val="005A66C9"/>
    <w:rsid w:val="005A6A33"/>
    <w:rsid w:val="005A6E67"/>
    <w:rsid w:val="005A6E87"/>
    <w:rsid w:val="005A6E9C"/>
    <w:rsid w:val="005A7561"/>
    <w:rsid w:val="005A79D5"/>
    <w:rsid w:val="005A7A2D"/>
    <w:rsid w:val="005A7BB4"/>
    <w:rsid w:val="005A7D67"/>
    <w:rsid w:val="005A7DB4"/>
    <w:rsid w:val="005A7F89"/>
    <w:rsid w:val="005B025F"/>
    <w:rsid w:val="005B09E5"/>
    <w:rsid w:val="005B0C67"/>
    <w:rsid w:val="005B0CCE"/>
    <w:rsid w:val="005B0D71"/>
    <w:rsid w:val="005B0F77"/>
    <w:rsid w:val="005B1234"/>
    <w:rsid w:val="005B14DE"/>
    <w:rsid w:val="005B1939"/>
    <w:rsid w:val="005B19C3"/>
    <w:rsid w:val="005B19D5"/>
    <w:rsid w:val="005B1BF9"/>
    <w:rsid w:val="005B1D0F"/>
    <w:rsid w:val="005B1DBE"/>
    <w:rsid w:val="005B2B7D"/>
    <w:rsid w:val="005B2E78"/>
    <w:rsid w:val="005B3785"/>
    <w:rsid w:val="005B3CAD"/>
    <w:rsid w:val="005B3CF6"/>
    <w:rsid w:val="005B4224"/>
    <w:rsid w:val="005B43B4"/>
    <w:rsid w:val="005B4525"/>
    <w:rsid w:val="005B47E8"/>
    <w:rsid w:val="005B4809"/>
    <w:rsid w:val="005B4D32"/>
    <w:rsid w:val="005B4E95"/>
    <w:rsid w:val="005B4F43"/>
    <w:rsid w:val="005B58C9"/>
    <w:rsid w:val="005B5BBC"/>
    <w:rsid w:val="005B669E"/>
    <w:rsid w:val="005B68EA"/>
    <w:rsid w:val="005B6FB5"/>
    <w:rsid w:val="005B70D4"/>
    <w:rsid w:val="005B7968"/>
    <w:rsid w:val="005C016C"/>
    <w:rsid w:val="005C01CA"/>
    <w:rsid w:val="005C025D"/>
    <w:rsid w:val="005C04FA"/>
    <w:rsid w:val="005C0CA8"/>
    <w:rsid w:val="005C1651"/>
    <w:rsid w:val="005C1A67"/>
    <w:rsid w:val="005C205E"/>
    <w:rsid w:val="005C21A2"/>
    <w:rsid w:val="005C21FE"/>
    <w:rsid w:val="005C2462"/>
    <w:rsid w:val="005C301A"/>
    <w:rsid w:val="005C3167"/>
    <w:rsid w:val="005C3924"/>
    <w:rsid w:val="005C3A95"/>
    <w:rsid w:val="005C3C23"/>
    <w:rsid w:val="005C3D06"/>
    <w:rsid w:val="005C4292"/>
    <w:rsid w:val="005C4460"/>
    <w:rsid w:val="005C44A6"/>
    <w:rsid w:val="005C49E3"/>
    <w:rsid w:val="005C49EC"/>
    <w:rsid w:val="005C4FAC"/>
    <w:rsid w:val="005C5354"/>
    <w:rsid w:val="005C5404"/>
    <w:rsid w:val="005C580A"/>
    <w:rsid w:val="005C584A"/>
    <w:rsid w:val="005C5974"/>
    <w:rsid w:val="005C5CF5"/>
    <w:rsid w:val="005C5D1E"/>
    <w:rsid w:val="005C5EF4"/>
    <w:rsid w:val="005C5F64"/>
    <w:rsid w:val="005C62E9"/>
    <w:rsid w:val="005C6349"/>
    <w:rsid w:val="005C676F"/>
    <w:rsid w:val="005C6815"/>
    <w:rsid w:val="005C6CB3"/>
    <w:rsid w:val="005C6DD9"/>
    <w:rsid w:val="005C7512"/>
    <w:rsid w:val="005C77E8"/>
    <w:rsid w:val="005C7ABC"/>
    <w:rsid w:val="005D0041"/>
    <w:rsid w:val="005D00F4"/>
    <w:rsid w:val="005D0243"/>
    <w:rsid w:val="005D0263"/>
    <w:rsid w:val="005D0389"/>
    <w:rsid w:val="005D081C"/>
    <w:rsid w:val="005D085D"/>
    <w:rsid w:val="005D095E"/>
    <w:rsid w:val="005D0A17"/>
    <w:rsid w:val="005D0B4C"/>
    <w:rsid w:val="005D0BA2"/>
    <w:rsid w:val="005D0FDA"/>
    <w:rsid w:val="005D1260"/>
    <w:rsid w:val="005D1280"/>
    <w:rsid w:val="005D12D6"/>
    <w:rsid w:val="005D14FB"/>
    <w:rsid w:val="005D19BA"/>
    <w:rsid w:val="005D1A5B"/>
    <w:rsid w:val="005D1B49"/>
    <w:rsid w:val="005D22DF"/>
    <w:rsid w:val="005D2A37"/>
    <w:rsid w:val="005D3658"/>
    <w:rsid w:val="005D3B1D"/>
    <w:rsid w:val="005D4672"/>
    <w:rsid w:val="005D4B58"/>
    <w:rsid w:val="005D52F9"/>
    <w:rsid w:val="005D56FD"/>
    <w:rsid w:val="005D5824"/>
    <w:rsid w:val="005D5828"/>
    <w:rsid w:val="005D5A00"/>
    <w:rsid w:val="005D5E54"/>
    <w:rsid w:val="005D5F69"/>
    <w:rsid w:val="005D6639"/>
    <w:rsid w:val="005D6B85"/>
    <w:rsid w:val="005D6C38"/>
    <w:rsid w:val="005D706C"/>
    <w:rsid w:val="005D7156"/>
    <w:rsid w:val="005D7807"/>
    <w:rsid w:val="005D7FB2"/>
    <w:rsid w:val="005E0423"/>
    <w:rsid w:val="005E059A"/>
    <w:rsid w:val="005E09E2"/>
    <w:rsid w:val="005E0B1D"/>
    <w:rsid w:val="005E14C8"/>
    <w:rsid w:val="005E14F9"/>
    <w:rsid w:val="005E1A1A"/>
    <w:rsid w:val="005E1A27"/>
    <w:rsid w:val="005E1ACC"/>
    <w:rsid w:val="005E23AC"/>
    <w:rsid w:val="005E27AD"/>
    <w:rsid w:val="005E2D18"/>
    <w:rsid w:val="005E32EC"/>
    <w:rsid w:val="005E3C2B"/>
    <w:rsid w:val="005E3C40"/>
    <w:rsid w:val="005E3CFA"/>
    <w:rsid w:val="005E3DE3"/>
    <w:rsid w:val="005E4205"/>
    <w:rsid w:val="005E4899"/>
    <w:rsid w:val="005E4AC8"/>
    <w:rsid w:val="005E509D"/>
    <w:rsid w:val="005E536D"/>
    <w:rsid w:val="005E5684"/>
    <w:rsid w:val="005E58D6"/>
    <w:rsid w:val="005E59FA"/>
    <w:rsid w:val="005E5AFA"/>
    <w:rsid w:val="005E5B32"/>
    <w:rsid w:val="005E5BD3"/>
    <w:rsid w:val="005E6AE6"/>
    <w:rsid w:val="005E7C96"/>
    <w:rsid w:val="005E7D0F"/>
    <w:rsid w:val="005E7ED4"/>
    <w:rsid w:val="005F08A2"/>
    <w:rsid w:val="005F09C6"/>
    <w:rsid w:val="005F09D2"/>
    <w:rsid w:val="005F0C89"/>
    <w:rsid w:val="005F0CBA"/>
    <w:rsid w:val="005F1202"/>
    <w:rsid w:val="005F1242"/>
    <w:rsid w:val="005F135A"/>
    <w:rsid w:val="005F167A"/>
    <w:rsid w:val="005F1E8D"/>
    <w:rsid w:val="005F22B6"/>
    <w:rsid w:val="005F22F5"/>
    <w:rsid w:val="005F23B4"/>
    <w:rsid w:val="005F24AA"/>
    <w:rsid w:val="005F2838"/>
    <w:rsid w:val="005F2A0B"/>
    <w:rsid w:val="005F2A32"/>
    <w:rsid w:val="005F300C"/>
    <w:rsid w:val="005F3097"/>
    <w:rsid w:val="005F358A"/>
    <w:rsid w:val="005F39D7"/>
    <w:rsid w:val="005F3B72"/>
    <w:rsid w:val="005F3BAA"/>
    <w:rsid w:val="005F3C0D"/>
    <w:rsid w:val="005F476D"/>
    <w:rsid w:val="005F4A62"/>
    <w:rsid w:val="005F4CA6"/>
    <w:rsid w:val="005F4FCF"/>
    <w:rsid w:val="005F5173"/>
    <w:rsid w:val="005F541A"/>
    <w:rsid w:val="005F543C"/>
    <w:rsid w:val="005F57F9"/>
    <w:rsid w:val="005F5E1E"/>
    <w:rsid w:val="005F6025"/>
    <w:rsid w:val="005F6513"/>
    <w:rsid w:val="005F665C"/>
    <w:rsid w:val="005F6A97"/>
    <w:rsid w:val="005F6D9B"/>
    <w:rsid w:val="005F6EEA"/>
    <w:rsid w:val="005F7073"/>
    <w:rsid w:val="005F7619"/>
    <w:rsid w:val="005F779B"/>
    <w:rsid w:val="005F7849"/>
    <w:rsid w:val="005F79F9"/>
    <w:rsid w:val="005F7C56"/>
    <w:rsid w:val="005F7FA5"/>
    <w:rsid w:val="00600522"/>
    <w:rsid w:val="00600A9B"/>
    <w:rsid w:val="00600C32"/>
    <w:rsid w:val="00600C78"/>
    <w:rsid w:val="00600D0C"/>
    <w:rsid w:val="00600DBB"/>
    <w:rsid w:val="006012D4"/>
    <w:rsid w:val="0060136B"/>
    <w:rsid w:val="00601391"/>
    <w:rsid w:val="00601807"/>
    <w:rsid w:val="00601B9E"/>
    <w:rsid w:val="00601E2D"/>
    <w:rsid w:val="00602342"/>
    <w:rsid w:val="0060241A"/>
    <w:rsid w:val="00603066"/>
    <w:rsid w:val="006032A8"/>
    <w:rsid w:val="00603956"/>
    <w:rsid w:val="00603A51"/>
    <w:rsid w:val="00603C60"/>
    <w:rsid w:val="00603E41"/>
    <w:rsid w:val="00603EE7"/>
    <w:rsid w:val="00604019"/>
    <w:rsid w:val="0060403F"/>
    <w:rsid w:val="00604404"/>
    <w:rsid w:val="006044DC"/>
    <w:rsid w:val="006044F6"/>
    <w:rsid w:val="00604501"/>
    <w:rsid w:val="0060469B"/>
    <w:rsid w:val="006048F9"/>
    <w:rsid w:val="00604900"/>
    <w:rsid w:val="00604916"/>
    <w:rsid w:val="006049E3"/>
    <w:rsid w:val="00605B14"/>
    <w:rsid w:val="00605BA3"/>
    <w:rsid w:val="00605C0C"/>
    <w:rsid w:val="0060601C"/>
    <w:rsid w:val="00606250"/>
    <w:rsid w:val="0060698B"/>
    <w:rsid w:val="00606AE8"/>
    <w:rsid w:val="00606AE9"/>
    <w:rsid w:val="00606C4B"/>
    <w:rsid w:val="00606D6E"/>
    <w:rsid w:val="00606EC7"/>
    <w:rsid w:val="00606FCC"/>
    <w:rsid w:val="00607035"/>
    <w:rsid w:val="006073F5"/>
    <w:rsid w:val="006077AD"/>
    <w:rsid w:val="00607BF5"/>
    <w:rsid w:val="00607E02"/>
    <w:rsid w:val="00610453"/>
    <w:rsid w:val="00610584"/>
    <w:rsid w:val="00610F18"/>
    <w:rsid w:val="00610F4E"/>
    <w:rsid w:val="00611651"/>
    <w:rsid w:val="00611B6F"/>
    <w:rsid w:val="00611DDC"/>
    <w:rsid w:val="00611F9F"/>
    <w:rsid w:val="00612032"/>
    <w:rsid w:val="00612354"/>
    <w:rsid w:val="006123DF"/>
    <w:rsid w:val="00612AF1"/>
    <w:rsid w:val="00612EE8"/>
    <w:rsid w:val="00612F38"/>
    <w:rsid w:val="006138FF"/>
    <w:rsid w:val="00613C97"/>
    <w:rsid w:val="00614271"/>
    <w:rsid w:val="006144E2"/>
    <w:rsid w:val="00614E8F"/>
    <w:rsid w:val="00614F41"/>
    <w:rsid w:val="00615292"/>
    <w:rsid w:val="0061537D"/>
    <w:rsid w:val="00615786"/>
    <w:rsid w:val="00616187"/>
    <w:rsid w:val="006166CB"/>
    <w:rsid w:val="00616B3D"/>
    <w:rsid w:val="00616FF8"/>
    <w:rsid w:val="0061725C"/>
    <w:rsid w:val="00617629"/>
    <w:rsid w:val="0061774C"/>
    <w:rsid w:val="00617758"/>
    <w:rsid w:val="00617B56"/>
    <w:rsid w:val="00617C22"/>
    <w:rsid w:val="00617CA0"/>
    <w:rsid w:val="006200D9"/>
    <w:rsid w:val="00620321"/>
    <w:rsid w:val="0062087F"/>
    <w:rsid w:val="0062093B"/>
    <w:rsid w:val="00620E03"/>
    <w:rsid w:val="00621210"/>
    <w:rsid w:val="00621562"/>
    <w:rsid w:val="00621628"/>
    <w:rsid w:val="006218A4"/>
    <w:rsid w:val="00621C47"/>
    <w:rsid w:val="00621F8A"/>
    <w:rsid w:val="00622377"/>
    <w:rsid w:val="0062285A"/>
    <w:rsid w:val="00622A7B"/>
    <w:rsid w:val="00622CE5"/>
    <w:rsid w:val="00622DDB"/>
    <w:rsid w:val="006233CC"/>
    <w:rsid w:val="006234DC"/>
    <w:rsid w:val="00623619"/>
    <w:rsid w:val="006236B4"/>
    <w:rsid w:val="00623C82"/>
    <w:rsid w:val="00623CAE"/>
    <w:rsid w:val="00623CFB"/>
    <w:rsid w:val="00624099"/>
    <w:rsid w:val="0062423F"/>
    <w:rsid w:val="00624434"/>
    <w:rsid w:val="006244CE"/>
    <w:rsid w:val="00624B8A"/>
    <w:rsid w:val="00624BCD"/>
    <w:rsid w:val="00624D1D"/>
    <w:rsid w:val="00624DB7"/>
    <w:rsid w:val="00624E1B"/>
    <w:rsid w:val="00625580"/>
    <w:rsid w:val="0062589F"/>
    <w:rsid w:val="00625EB1"/>
    <w:rsid w:val="00625F8F"/>
    <w:rsid w:val="006264DF"/>
    <w:rsid w:val="00626501"/>
    <w:rsid w:val="006267D2"/>
    <w:rsid w:val="00626BCD"/>
    <w:rsid w:val="00626BF4"/>
    <w:rsid w:val="00626C2E"/>
    <w:rsid w:val="00626C3D"/>
    <w:rsid w:val="0062723D"/>
    <w:rsid w:val="006273EC"/>
    <w:rsid w:val="006274B8"/>
    <w:rsid w:val="00627E7E"/>
    <w:rsid w:val="00627FAA"/>
    <w:rsid w:val="00630B6D"/>
    <w:rsid w:val="00630DC8"/>
    <w:rsid w:val="006312F6"/>
    <w:rsid w:val="0063137E"/>
    <w:rsid w:val="006313B6"/>
    <w:rsid w:val="0063166A"/>
    <w:rsid w:val="00631931"/>
    <w:rsid w:val="00631AD9"/>
    <w:rsid w:val="006321BB"/>
    <w:rsid w:val="006323C4"/>
    <w:rsid w:val="0063250C"/>
    <w:rsid w:val="00632719"/>
    <w:rsid w:val="00633134"/>
    <w:rsid w:val="0063314A"/>
    <w:rsid w:val="0063323D"/>
    <w:rsid w:val="006332BD"/>
    <w:rsid w:val="006333AE"/>
    <w:rsid w:val="00633762"/>
    <w:rsid w:val="00633A4C"/>
    <w:rsid w:val="00633A6B"/>
    <w:rsid w:val="006342AD"/>
    <w:rsid w:val="0063482E"/>
    <w:rsid w:val="00635333"/>
    <w:rsid w:val="00635B18"/>
    <w:rsid w:val="00635C87"/>
    <w:rsid w:val="00636691"/>
    <w:rsid w:val="00636817"/>
    <w:rsid w:val="00636FEA"/>
    <w:rsid w:val="006371E6"/>
    <w:rsid w:val="00637252"/>
    <w:rsid w:val="00637279"/>
    <w:rsid w:val="00637281"/>
    <w:rsid w:val="00637783"/>
    <w:rsid w:val="006379D4"/>
    <w:rsid w:val="00637C7D"/>
    <w:rsid w:val="00637EA4"/>
    <w:rsid w:val="00640251"/>
    <w:rsid w:val="006405D1"/>
    <w:rsid w:val="00640F63"/>
    <w:rsid w:val="006411CF"/>
    <w:rsid w:val="006417BB"/>
    <w:rsid w:val="0064215B"/>
    <w:rsid w:val="00642581"/>
    <w:rsid w:val="00642B5D"/>
    <w:rsid w:val="0064319B"/>
    <w:rsid w:val="00643252"/>
    <w:rsid w:val="006438D3"/>
    <w:rsid w:val="00643A16"/>
    <w:rsid w:val="00643B68"/>
    <w:rsid w:val="00643DBB"/>
    <w:rsid w:val="00643F59"/>
    <w:rsid w:val="006442A4"/>
    <w:rsid w:val="00644448"/>
    <w:rsid w:val="006445C1"/>
    <w:rsid w:val="006451B0"/>
    <w:rsid w:val="0064547F"/>
    <w:rsid w:val="00645A91"/>
    <w:rsid w:val="00645EEF"/>
    <w:rsid w:val="00645F7C"/>
    <w:rsid w:val="0064617F"/>
    <w:rsid w:val="00646197"/>
    <w:rsid w:val="006464A8"/>
    <w:rsid w:val="0064651A"/>
    <w:rsid w:val="00646744"/>
    <w:rsid w:val="006469B8"/>
    <w:rsid w:val="00646B33"/>
    <w:rsid w:val="0064708A"/>
    <w:rsid w:val="006474C1"/>
    <w:rsid w:val="006476C6"/>
    <w:rsid w:val="00647999"/>
    <w:rsid w:val="00647EE6"/>
    <w:rsid w:val="00650203"/>
    <w:rsid w:val="00650241"/>
    <w:rsid w:val="006503D2"/>
    <w:rsid w:val="0065075C"/>
    <w:rsid w:val="006508A6"/>
    <w:rsid w:val="00650AF4"/>
    <w:rsid w:val="00650CE8"/>
    <w:rsid w:val="00650F0C"/>
    <w:rsid w:val="0065118B"/>
    <w:rsid w:val="00651706"/>
    <w:rsid w:val="0065177C"/>
    <w:rsid w:val="00651B83"/>
    <w:rsid w:val="00651D85"/>
    <w:rsid w:val="006529A0"/>
    <w:rsid w:val="00652B81"/>
    <w:rsid w:val="00652BF0"/>
    <w:rsid w:val="00652E44"/>
    <w:rsid w:val="00652FCC"/>
    <w:rsid w:val="0065300B"/>
    <w:rsid w:val="00653195"/>
    <w:rsid w:val="0065343D"/>
    <w:rsid w:val="0065387F"/>
    <w:rsid w:val="00653B7A"/>
    <w:rsid w:val="00653C80"/>
    <w:rsid w:val="00654117"/>
    <w:rsid w:val="006547DF"/>
    <w:rsid w:val="00654803"/>
    <w:rsid w:val="00655034"/>
    <w:rsid w:val="006551E6"/>
    <w:rsid w:val="00655375"/>
    <w:rsid w:val="00655927"/>
    <w:rsid w:val="00655B41"/>
    <w:rsid w:val="00655C8B"/>
    <w:rsid w:val="00655DD5"/>
    <w:rsid w:val="00655F65"/>
    <w:rsid w:val="00655FC9"/>
    <w:rsid w:val="00656279"/>
    <w:rsid w:val="0065664A"/>
    <w:rsid w:val="00656750"/>
    <w:rsid w:val="00656ABD"/>
    <w:rsid w:val="00656D55"/>
    <w:rsid w:val="00656E3B"/>
    <w:rsid w:val="00656E3E"/>
    <w:rsid w:val="00657A66"/>
    <w:rsid w:val="00657A75"/>
    <w:rsid w:val="00657B6D"/>
    <w:rsid w:val="006600DB"/>
    <w:rsid w:val="0066011F"/>
    <w:rsid w:val="00660386"/>
    <w:rsid w:val="006603AA"/>
    <w:rsid w:val="0066062D"/>
    <w:rsid w:val="0066094C"/>
    <w:rsid w:val="006609FC"/>
    <w:rsid w:val="0066115F"/>
    <w:rsid w:val="0066116A"/>
    <w:rsid w:val="00661DFE"/>
    <w:rsid w:val="0066214B"/>
    <w:rsid w:val="006626DF"/>
    <w:rsid w:val="0066295F"/>
    <w:rsid w:val="00662F4C"/>
    <w:rsid w:val="00663712"/>
    <w:rsid w:val="006638E6"/>
    <w:rsid w:val="00663D1F"/>
    <w:rsid w:val="00663D40"/>
    <w:rsid w:val="00664015"/>
    <w:rsid w:val="006643BA"/>
    <w:rsid w:val="00664424"/>
    <w:rsid w:val="00664484"/>
    <w:rsid w:val="00664607"/>
    <w:rsid w:val="00664E17"/>
    <w:rsid w:val="0066580D"/>
    <w:rsid w:val="00665D48"/>
    <w:rsid w:val="00666189"/>
    <w:rsid w:val="0066627F"/>
    <w:rsid w:val="00666507"/>
    <w:rsid w:val="006669FD"/>
    <w:rsid w:val="00666C83"/>
    <w:rsid w:val="0066727E"/>
    <w:rsid w:val="00667573"/>
    <w:rsid w:val="0066783F"/>
    <w:rsid w:val="00667E8E"/>
    <w:rsid w:val="00667EF8"/>
    <w:rsid w:val="00667FD2"/>
    <w:rsid w:val="0067001F"/>
    <w:rsid w:val="0067010E"/>
    <w:rsid w:val="00670416"/>
    <w:rsid w:val="0067062B"/>
    <w:rsid w:val="0067085F"/>
    <w:rsid w:val="00670BC1"/>
    <w:rsid w:val="00670C0B"/>
    <w:rsid w:val="00670D68"/>
    <w:rsid w:val="0067106B"/>
    <w:rsid w:val="0067134E"/>
    <w:rsid w:val="006714B4"/>
    <w:rsid w:val="0067174A"/>
    <w:rsid w:val="00671789"/>
    <w:rsid w:val="00671847"/>
    <w:rsid w:val="00671E78"/>
    <w:rsid w:val="00671FD1"/>
    <w:rsid w:val="0067212E"/>
    <w:rsid w:val="006729FC"/>
    <w:rsid w:val="00672EFE"/>
    <w:rsid w:val="00672FD4"/>
    <w:rsid w:val="00673012"/>
    <w:rsid w:val="006731ED"/>
    <w:rsid w:val="0067342E"/>
    <w:rsid w:val="00673B83"/>
    <w:rsid w:val="00673CF4"/>
    <w:rsid w:val="00673D51"/>
    <w:rsid w:val="0067494C"/>
    <w:rsid w:val="00674A4C"/>
    <w:rsid w:val="006750A0"/>
    <w:rsid w:val="0067520F"/>
    <w:rsid w:val="00675326"/>
    <w:rsid w:val="00675AB1"/>
    <w:rsid w:val="00676141"/>
    <w:rsid w:val="0067693E"/>
    <w:rsid w:val="00676944"/>
    <w:rsid w:val="00676AAE"/>
    <w:rsid w:val="00677349"/>
    <w:rsid w:val="00677500"/>
    <w:rsid w:val="00677719"/>
    <w:rsid w:val="0067795F"/>
    <w:rsid w:val="00680260"/>
    <w:rsid w:val="00680344"/>
    <w:rsid w:val="00680790"/>
    <w:rsid w:val="00680816"/>
    <w:rsid w:val="00680E3C"/>
    <w:rsid w:val="006811FD"/>
    <w:rsid w:val="006816F7"/>
    <w:rsid w:val="00681BE1"/>
    <w:rsid w:val="00682AB6"/>
    <w:rsid w:val="00682F03"/>
    <w:rsid w:val="00683449"/>
    <w:rsid w:val="0068369E"/>
    <w:rsid w:val="0068384B"/>
    <w:rsid w:val="00683E80"/>
    <w:rsid w:val="00683FEB"/>
    <w:rsid w:val="00684128"/>
    <w:rsid w:val="0068415F"/>
    <w:rsid w:val="006846FD"/>
    <w:rsid w:val="00684875"/>
    <w:rsid w:val="00684AFD"/>
    <w:rsid w:val="00684C5D"/>
    <w:rsid w:val="0068558F"/>
    <w:rsid w:val="00685BC7"/>
    <w:rsid w:val="00685C1C"/>
    <w:rsid w:val="00685C36"/>
    <w:rsid w:val="00685C9B"/>
    <w:rsid w:val="00685F50"/>
    <w:rsid w:val="0068614B"/>
    <w:rsid w:val="006863F0"/>
    <w:rsid w:val="006868C6"/>
    <w:rsid w:val="00686988"/>
    <w:rsid w:val="00686A08"/>
    <w:rsid w:val="00686E2E"/>
    <w:rsid w:val="00686EA7"/>
    <w:rsid w:val="00686F92"/>
    <w:rsid w:val="00686FA3"/>
    <w:rsid w:val="006870C0"/>
    <w:rsid w:val="00687643"/>
    <w:rsid w:val="00687AFB"/>
    <w:rsid w:val="00687B6C"/>
    <w:rsid w:val="0069013E"/>
    <w:rsid w:val="00690321"/>
    <w:rsid w:val="00690481"/>
    <w:rsid w:val="006907E7"/>
    <w:rsid w:val="006919C8"/>
    <w:rsid w:val="00691B49"/>
    <w:rsid w:val="00691F7C"/>
    <w:rsid w:val="00692139"/>
    <w:rsid w:val="006923ED"/>
    <w:rsid w:val="0069263C"/>
    <w:rsid w:val="006934C3"/>
    <w:rsid w:val="006935B9"/>
    <w:rsid w:val="006937D3"/>
    <w:rsid w:val="00693B5C"/>
    <w:rsid w:val="00693E32"/>
    <w:rsid w:val="00693FC7"/>
    <w:rsid w:val="0069439A"/>
    <w:rsid w:val="006943A3"/>
    <w:rsid w:val="0069442B"/>
    <w:rsid w:val="00694528"/>
    <w:rsid w:val="00694915"/>
    <w:rsid w:val="00694B38"/>
    <w:rsid w:val="00694C43"/>
    <w:rsid w:val="00695935"/>
    <w:rsid w:val="00695961"/>
    <w:rsid w:val="00695E89"/>
    <w:rsid w:val="00695F4A"/>
    <w:rsid w:val="0069639C"/>
    <w:rsid w:val="00696415"/>
    <w:rsid w:val="006967E6"/>
    <w:rsid w:val="00696BA3"/>
    <w:rsid w:val="00696CFB"/>
    <w:rsid w:val="00697450"/>
    <w:rsid w:val="006979BF"/>
    <w:rsid w:val="00697BEF"/>
    <w:rsid w:val="00697F98"/>
    <w:rsid w:val="006A0B1E"/>
    <w:rsid w:val="006A0C3B"/>
    <w:rsid w:val="006A0E26"/>
    <w:rsid w:val="006A0E80"/>
    <w:rsid w:val="006A103F"/>
    <w:rsid w:val="006A10B8"/>
    <w:rsid w:val="006A1485"/>
    <w:rsid w:val="006A16C8"/>
    <w:rsid w:val="006A1C11"/>
    <w:rsid w:val="006A1CB4"/>
    <w:rsid w:val="006A1D7C"/>
    <w:rsid w:val="006A1FB7"/>
    <w:rsid w:val="006A1FF7"/>
    <w:rsid w:val="006A20A6"/>
    <w:rsid w:val="006A2944"/>
    <w:rsid w:val="006A2CC5"/>
    <w:rsid w:val="006A38DD"/>
    <w:rsid w:val="006A398D"/>
    <w:rsid w:val="006A3AF0"/>
    <w:rsid w:val="006A464B"/>
    <w:rsid w:val="006A4A14"/>
    <w:rsid w:val="006A4D5A"/>
    <w:rsid w:val="006A4D69"/>
    <w:rsid w:val="006A5651"/>
    <w:rsid w:val="006A57EA"/>
    <w:rsid w:val="006A58C3"/>
    <w:rsid w:val="006A597D"/>
    <w:rsid w:val="006A5E30"/>
    <w:rsid w:val="006A61F4"/>
    <w:rsid w:val="006A672B"/>
    <w:rsid w:val="006A6731"/>
    <w:rsid w:val="006A683C"/>
    <w:rsid w:val="006A745F"/>
    <w:rsid w:val="006A75FD"/>
    <w:rsid w:val="006A7900"/>
    <w:rsid w:val="006A7938"/>
    <w:rsid w:val="006A7A1F"/>
    <w:rsid w:val="006A7F92"/>
    <w:rsid w:val="006A7FA2"/>
    <w:rsid w:val="006B03F7"/>
    <w:rsid w:val="006B0404"/>
    <w:rsid w:val="006B08A4"/>
    <w:rsid w:val="006B08E3"/>
    <w:rsid w:val="006B0A16"/>
    <w:rsid w:val="006B0BFD"/>
    <w:rsid w:val="006B0D1E"/>
    <w:rsid w:val="006B1C4B"/>
    <w:rsid w:val="006B2010"/>
    <w:rsid w:val="006B202F"/>
    <w:rsid w:val="006B210F"/>
    <w:rsid w:val="006B2423"/>
    <w:rsid w:val="006B256B"/>
    <w:rsid w:val="006B2861"/>
    <w:rsid w:val="006B2CB7"/>
    <w:rsid w:val="006B2F6E"/>
    <w:rsid w:val="006B2FCB"/>
    <w:rsid w:val="006B34C1"/>
    <w:rsid w:val="006B37A4"/>
    <w:rsid w:val="006B38F9"/>
    <w:rsid w:val="006B3C1A"/>
    <w:rsid w:val="006B3EB7"/>
    <w:rsid w:val="006B42F6"/>
    <w:rsid w:val="006B4575"/>
    <w:rsid w:val="006B46F0"/>
    <w:rsid w:val="006B4B3F"/>
    <w:rsid w:val="006B4DA1"/>
    <w:rsid w:val="006B4EE1"/>
    <w:rsid w:val="006B5255"/>
    <w:rsid w:val="006B5466"/>
    <w:rsid w:val="006B5490"/>
    <w:rsid w:val="006B5574"/>
    <w:rsid w:val="006B55BC"/>
    <w:rsid w:val="006B567E"/>
    <w:rsid w:val="006B5A9B"/>
    <w:rsid w:val="006B5C58"/>
    <w:rsid w:val="006B5EDF"/>
    <w:rsid w:val="006B6296"/>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358"/>
    <w:rsid w:val="006C05B6"/>
    <w:rsid w:val="006C06B9"/>
    <w:rsid w:val="006C06CA"/>
    <w:rsid w:val="006C0EB8"/>
    <w:rsid w:val="006C10B2"/>
    <w:rsid w:val="006C175D"/>
    <w:rsid w:val="006C17DF"/>
    <w:rsid w:val="006C183A"/>
    <w:rsid w:val="006C191B"/>
    <w:rsid w:val="006C19A4"/>
    <w:rsid w:val="006C1BA0"/>
    <w:rsid w:val="006C1C8B"/>
    <w:rsid w:val="006C1DBD"/>
    <w:rsid w:val="006C1F4C"/>
    <w:rsid w:val="006C1FD4"/>
    <w:rsid w:val="006C27B2"/>
    <w:rsid w:val="006C2862"/>
    <w:rsid w:val="006C2CE1"/>
    <w:rsid w:val="006C2DBB"/>
    <w:rsid w:val="006C307E"/>
    <w:rsid w:val="006C3AE9"/>
    <w:rsid w:val="006C3E5A"/>
    <w:rsid w:val="006C3F19"/>
    <w:rsid w:val="006C3FE9"/>
    <w:rsid w:val="006C408F"/>
    <w:rsid w:val="006C5156"/>
    <w:rsid w:val="006C533F"/>
    <w:rsid w:val="006C56B3"/>
    <w:rsid w:val="006C5BE2"/>
    <w:rsid w:val="006C5C6E"/>
    <w:rsid w:val="006C60F7"/>
    <w:rsid w:val="006C6203"/>
    <w:rsid w:val="006C622D"/>
    <w:rsid w:val="006C6797"/>
    <w:rsid w:val="006C71FD"/>
    <w:rsid w:val="006C7214"/>
    <w:rsid w:val="006C7362"/>
    <w:rsid w:val="006C78FF"/>
    <w:rsid w:val="006D00FF"/>
    <w:rsid w:val="006D01A9"/>
    <w:rsid w:val="006D039C"/>
    <w:rsid w:val="006D0A44"/>
    <w:rsid w:val="006D102B"/>
    <w:rsid w:val="006D111C"/>
    <w:rsid w:val="006D1165"/>
    <w:rsid w:val="006D12A4"/>
    <w:rsid w:val="006D168D"/>
    <w:rsid w:val="006D17A4"/>
    <w:rsid w:val="006D1AF6"/>
    <w:rsid w:val="006D1CCE"/>
    <w:rsid w:val="006D1D1C"/>
    <w:rsid w:val="006D20EE"/>
    <w:rsid w:val="006D2CB2"/>
    <w:rsid w:val="006D2E19"/>
    <w:rsid w:val="006D2EDF"/>
    <w:rsid w:val="006D3080"/>
    <w:rsid w:val="006D3362"/>
    <w:rsid w:val="006D340D"/>
    <w:rsid w:val="006D353B"/>
    <w:rsid w:val="006D388B"/>
    <w:rsid w:val="006D3B7C"/>
    <w:rsid w:val="006D3C44"/>
    <w:rsid w:val="006D3C82"/>
    <w:rsid w:val="006D3CCF"/>
    <w:rsid w:val="006D3FC1"/>
    <w:rsid w:val="006D4183"/>
    <w:rsid w:val="006D4DEC"/>
    <w:rsid w:val="006D4FE2"/>
    <w:rsid w:val="006D51E2"/>
    <w:rsid w:val="006D54A8"/>
    <w:rsid w:val="006D56B4"/>
    <w:rsid w:val="006D56D5"/>
    <w:rsid w:val="006D5802"/>
    <w:rsid w:val="006D597C"/>
    <w:rsid w:val="006D59D6"/>
    <w:rsid w:val="006D5DBA"/>
    <w:rsid w:val="006D6988"/>
    <w:rsid w:val="006D698C"/>
    <w:rsid w:val="006D72DE"/>
    <w:rsid w:val="006D72E5"/>
    <w:rsid w:val="006D73E6"/>
    <w:rsid w:val="006D75E2"/>
    <w:rsid w:val="006D7875"/>
    <w:rsid w:val="006D7B36"/>
    <w:rsid w:val="006D7DCA"/>
    <w:rsid w:val="006D7E72"/>
    <w:rsid w:val="006E01A8"/>
    <w:rsid w:val="006E021D"/>
    <w:rsid w:val="006E02EC"/>
    <w:rsid w:val="006E049A"/>
    <w:rsid w:val="006E0846"/>
    <w:rsid w:val="006E1342"/>
    <w:rsid w:val="006E1EE1"/>
    <w:rsid w:val="006E20B9"/>
    <w:rsid w:val="006E31B1"/>
    <w:rsid w:val="006E3363"/>
    <w:rsid w:val="006E3414"/>
    <w:rsid w:val="006E394E"/>
    <w:rsid w:val="006E3C55"/>
    <w:rsid w:val="006E3CC7"/>
    <w:rsid w:val="006E3F15"/>
    <w:rsid w:val="006E4187"/>
    <w:rsid w:val="006E4232"/>
    <w:rsid w:val="006E438E"/>
    <w:rsid w:val="006E443D"/>
    <w:rsid w:val="006E478A"/>
    <w:rsid w:val="006E4826"/>
    <w:rsid w:val="006E4AF6"/>
    <w:rsid w:val="006E53BC"/>
    <w:rsid w:val="006E53C2"/>
    <w:rsid w:val="006E546A"/>
    <w:rsid w:val="006E5689"/>
    <w:rsid w:val="006E56CF"/>
    <w:rsid w:val="006E57CB"/>
    <w:rsid w:val="006E5E1F"/>
    <w:rsid w:val="006E606E"/>
    <w:rsid w:val="006E6152"/>
    <w:rsid w:val="006E67D3"/>
    <w:rsid w:val="006E68C5"/>
    <w:rsid w:val="006E69A1"/>
    <w:rsid w:val="006E6DF8"/>
    <w:rsid w:val="006E6DFC"/>
    <w:rsid w:val="006E7043"/>
    <w:rsid w:val="006E7209"/>
    <w:rsid w:val="006E7239"/>
    <w:rsid w:val="006E73D9"/>
    <w:rsid w:val="006E780C"/>
    <w:rsid w:val="006E7FAF"/>
    <w:rsid w:val="006F0498"/>
    <w:rsid w:val="006F05C9"/>
    <w:rsid w:val="006F0ED4"/>
    <w:rsid w:val="006F12B2"/>
    <w:rsid w:val="006F191D"/>
    <w:rsid w:val="006F1A67"/>
    <w:rsid w:val="006F1BBF"/>
    <w:rsid w:val="006F1C1D"/>
    <w:rsid w:val="006F1DEE"/>
    <w:rsid w:val="006F2052"/>
    <w:rsid w:val="006F22D4"/>
    <w:rsid w:val="006F22DA"/>
    <w:rsid w:val="006F2561"/>
    <w:rsid w:val="006F25A4"/>
    <w:rsid w:val="006F2C3F"/>
    <w:rsid w:val="006F2FCE"/>
    <w:rsid w:val="006F3156"/>
    <w:rsid w:val="006F35C0"/>
    <w:rsid w:val="006F3B26"/>
    <w:rsid w:val="006F3CE0"/>
    <w:rsid w:val="006F3DE5"/>
    <w:rsid w:val="006F3E7B"/>
    <w:rsid w:val="006F3FB9"/>
    <w:rsid w:val="006F40E6"/>
    <w:rsid w:val="006F422A"/>
    <w:rsid w:val="006F4D0C"/>
    <w:rsid w:val="006F4E22"/>
    <w:rsid w:val="006F5173"/>
    <w:rsid w:val="006F5AF4"/>
    <w:rsid w:val="006F5E65"/>
    <w:rsid w:val="006F60AE"/>
    <w:rsid w:val="006F640A"/>
    <w:rsid w:val="006F6982"/>
    <w:rsid w:val="006F6CA7"/>
    <w:rsid w:val="006F6E8E"/>
    <w:rsid w:val="006F7475"/>
    <w:rsid w:val="00700342"/>
    <w:rsid w:val="00700603"/>
    <w:rsid w:val="007010FC"/>
    <w:rsid w:val="00701365"/>
    <w:rsid w:val="0070172B"/>
    <w:rsid w:val="007018CC"/>
    <w:rsid w:val="00701926"/>
    <w:rsid w:val="00701B11"/>
    <w:rsid w:val="00701B76"/>
    <w:rsid w:val="0070202E"/>
    <w:rsid w:val="007021A8"/>
    <w:rsid w:val="007023D0"/>
    <w:rsid w:val="0070282E"/>
    <w:rsid w:val="007028B6"/>
    <w:rsid w:val="00702A66"/>
    <w:rsid w:val="00702AED"/>
    <w:rsid w:val="00702B06"/>
    <w:rsid w:val="00702E22"/>
    <w:rsid w:val="00703162"/>
    <w:rsid w:val="00703828"/>
    <w:rsid w:val="00703862"/>
    <w:rsid w:val="00704941"/>
    <w:rsid w:val="00704E6E"/>
    <w:rsid w:val="0070508F"/>
    <w:rsid w:val="00705342"/>
    <w:rsid w:val="00705471"/>
    <w:rsid w:val="007054A7"/>
    <w:rsid w:val="0070597E"/>
    <w:rsid w:val="00705B5A"/>
    <w:rsid w:val="00705BD1"/>
    <w:rsid w:val="00705C9B"/>
    <w:rsid w:val="007062E2"/>
    <w:rsid w:val="007064F6"/>
    <w:rsid w:val="0070696A"/>
    <w:rsid w:val="00706EA6"/>
    <w:rsid w:val="00707959"/>
    <w:rsid w:val="00707A29"/>
    <w:rsid w:val="00707F31"/>
    <w:rsid w:val="007104F7"/>
    <w:rsid w:val="00710757"/>
    <w:rsid w:val="007120FE"/>
    <w:rsid w:val="007121A6"/>
    <w:rsid w:val="007125FB"/>
    <w:rsid w:val="007126B4"/>
    <w:rsid w:val="00712A64"/>
    <w:rsid w:val="00712DDE"/>
    <w:rsid w:val="00712F4B"/>
    <w:rsid w:val="007130F6"/>
    <w:rsid w:val="00713597"/>
    <w:rsid w:val="00713876"/>
    <w:rsid w:val="00713A0E"/>
    <w:rsid w:val="00713A41"/>
    <w:rsid w:val="00713B5A"/>
    <w:rsid w:val="00714D90"/>
    <w:rsid w:val="007152C0"/>
    <w:rsid w:val="00715533"/>
    <w:rsid w:val="00715788"/>
    <w:rsid w:val="00715799"/>
    <w:rsid w:val="007157C4"/>
    <w:rsid w:val="0071583B"/>
    <w:rsid w:val="00715E7A"/>
    <w:rsid w:val="0071601D"/>
    <w:rsid w:val="007164FA"/>
    <w:rsid w:val="007167F0"/>
    <w:rsid w:val="00716AAC"/>
    <w:rsid w:val="00717044"/>
    <w:rsid w:val="00717056"/>
    <w:rsid w:val="007173FD"/>
    <w:rsid w:val="00717434"/>
    <w:rsid w:val="0071788B"/>
    <w:rsid w:val="007178B8"/>
    <w:rsid w:val="00720493"/>
    <w:rsid w:val="007205AE"/>
    <w:rsid w:val="007209D7"/>
    <w:rsid w:val="00720B34"/>
    <w:rsid w:val="0072131C"/>
    <w:rsid w:val="007217EE"/>
    <w:rsid w:val="00721ABA"/>
    <w:rsid w:val="00721B90"/>
    <w:rsid w:val="00721FAB"/>
    <w:rsid w:val="00722113"/>
    <w:rsid w:val="00722690"/>
    <w:rsid w:val="00722699"/>
    <w:rsid w:val="0072282E"/>
    <w:rsid w:val="00722AAB"/>
    <w:rsid w:val="007231DA"/>
    <w:rsid w:val="00723540"/>
    <w:rsid w:val="00723780"/>
    <w:rsid w:val="00723BFF"/>
    <w:rsid w:val="00723D7A"/>
    <w:rsid w:val="00724DF9"/>
    <w:rsid w:val="00724FEB"/>
    <w:rsid w:val="00725067"/>
    <w:rsid w:val="007253AA"/>
    <w:rsid w:val="00725AEE"/>
    <w:rsid w:val="00725DE0"/>
    <w:rsid w:val="00725DEA"/>
    <w:rsid w:val="007260BB"/>
    <w:rsid w:val="00726515"/>
    <w:rsid w:val="007267C1"/>
    <w:rsid w:val="0072685C"/>
    <w:rsid w:val="00726D11"/>
    <w:rsid w:val="007270C3"/>
    <w:rsid w:val="007271F5"/>
    <w:rsid w:val="00727596"/>
    <w:rsid w:val="0072759C"/>
    <w:rsid w:val="007276C9"/>
    <w:rsid w:val="00727F38"/>
    <w:rsid w:val="00730A6E"/>
    <w:rsid w:val="00730E15"/>
    <w:rsid w:val="00731281"/>
    <w:rsid w:val="0073157D"/>
    <w:rsid w:val="007316C1"/>
    <w:rsid w:val="00731838"/>
    <w:rsid w:val="00731F64"/>
    <w:rsid w:val="00731FBD"/>
    <w:rsid w:val="0073217A"/>
    <w:rsid w:val="007327B6"/>
    <w:rsid w:val="00732908"/>
    <w:rsid w:val="00732C33"/>
    <w:rsid w:val="00733478"/>
    <w:rsid w:val="00733A65"/>
    <w:rsid w:val="00733C88"/>
    <w:rsid w:val="00733DF0"/>
    <w:rsid w:val="00734247"/>
    <w:rsid w:val="0073494D"/>
    <w:rsid w:val="00734C7A"/>
    <w:rsid w:val="00734D1F"/>
    <w:rsid w:val="00734F26"/>
    <w:rsid w:val="007354FD"/>
    <w:rsid w:val="00735941"/>
    <w:rsid w:val="00736026"/>
    <w:rsid w:val="007360A6"/>
    <w:rsid w:val="007363E4"/>
    <w:rsid w:val="00736593"/>
    <w:rsid w:val="00736775"/>
    <w:rsid w:val="00736807"/>
    <w:rsid w:val="007369B7"/>
    <w:rsid w:val="00736A09"/>
    <w:rsid w:val="00736A65"/>
    <w:rsid w:val="00736A99"/>
    <w:rsid w:val="00736E7F"/>
    <w:rsid w:val="007373BA"/>
    <w:rsid w:val="00740009"/>
    <w:rsid w:val="00740CD4"/>
    <w:rsid w:val="00741101"/>
    <w:rsid w:val="007412ED"/>
    <w:rsid w:val="007415F4"/>
    <w:rsid w:val="00741E8D"/>
    <w:rsid w:val="007429DB"/>
    <w:rsid w:val="00742B2A"/>
    <w:rsid w:val="00742C46"/>
    <w:rsid w:val="00743056"/>
    <w:rsid w:val="00743153"/>
    <w:rsid w:val="0074359C"/>
    <w:rsid w:val="007435A5"/>
    <w:rsid w:val="0074413E"/>
    <w:rsid w:val="00744525"/>
    <w:rsid w:val="0074475F"/>
    <w:rsid w:val="00745107"/>
    <w:rsid w:val="0074546E"/>
    <w:rsid w:val="007456A9"/>
    <w:rsid w:val="0074594C"/>
    <w:rsid w:val="00745E71"/>
    <w:rsid w:val="00745FD2"/>
    <w:rsid w:val="00746319"/>
    <w:rsid w:val="00746521"/>
    <w:rsid w:val="007465C7"/>
    <w:rsid w:val="00746728"/>
    <w:rsid w:val="0074680A"/>
    <w:rsid w:val="00746870"/>
    <w:rsid w:val="0074687F"/>
    <w:rsid w:val="0074688F"/>
    <w:rsid w:val="00746A9E"/>
    <w:rsid w:val="00746D71"/>
    <w:rsid w:val="00746DA9"/>
    <w:rsid w:val="0074780E"/>
    <w:rsid w:val="007479DE"/>
    <w:rsid w:val="007479EF"/>
    <w:rsid w:val="00747AB6"/>
    <w:rsid w:val="00747CA6"/>
    <w:rsid w:val="00747D91"/>
    <w:rsid w:val="00750AB9"/>
    <w:rsid w:val="00750CEA"/>
    <w:rsid w:val="00750D85"/>
    <w:rsid w:val="00750F72"/>
    <w:rsid w:val="007512E1"/>
    <w:rsid w:val="007515B9"/>
    <w:rsid w:val="00751B30"/>
    <w:rsid w:val="00751F71"/>
    <w:rsid w:val="0075203D"/>
    <w:rsid w:val="00752091"/>
    <w:rsid w:val="00752342"/>
    <w:rsid w:val="00752531"/>
    <w:rsid w:val="007526A1"/>
    <w:rsid w:val="007529CA"/>
    <w:rsid w:val="00752C48"/>
    <w:rsid w:val="00752D41"/>
    <w:rsid w:val="00752EE1"/>
    <w:rsid w:val="007534E3"/>
    <w:rsid w:val="00753712"/>
    <w:rsid w:val="0075377D"/>
    <w:rsid w:val="00753F13"/>
    <w:rsid w:val="00754752"/>
    <w:rsid w:val="00755229"/>
    <w:rsid w:val="00755532"/>
    <w:rsid w:val="00755695"/>
    <w:rsid w:val="0075573E"/>
    <w:rsid w:val="007558BF"/>
    <w:rsid w:val="007561DA"/>
    <w:rsid w:val="007570B5"/>
    <w:rsid w:val="007571D9"/>
    <w:rsid w:val="007577BF"/>
    <w:rsid w:val="00757AD8"/>
    <w:rsid w:val="00760011"/>
    <w:rsid w:val="00760020"/>
    <w:rsid w:val="00760052"/>
    <w:rsid w:val="007600B0"/>
    <w:rsid w:val="007603A6"/>
    <w:rsid w:val="007607F7"/>
    <w:rsid w:val="00760D49"/>
    <w:rsid w:val="00760D6F"/>
    <w:rsid w:val="00760E20"/>
    <w:rsid w:val="00760EC2"/>
    <w:rsid w:val="0076108A"/>
    <w:rsid w:val="007616AC"/>
    <w:rsid w:val="00761781"/>
    <w:rsid w:val="0076192F"/>
    <w:rsid w:val="00761E7A"/>
    <w:rsid w:val="007622D8"/>
    <w:rsid w:val="00762316"/>
    <w:rsid w:val="00763525"/>
    <w:rsid w:val="00763626"/>
    <w:rsid w:val="00763962"/>
    <w:rsid w:val="00763F7A"/>
    <w:rsid w:val="007641E5"/>
    <w:rsid w:val="0076442D"/>
    <w:rsid w:val="00764DDB"/>
    <w:rsid w:val="007654EF"/>
    <w:rsid w:val="00765916"/>
    <w:rsid w:val="00765B82"/>
    <w:rsid w:val="00765C1C"/>
    <w:rsid w:val="00765F6E"/>
    <w:rsid w:val="00766244"/>
    <w:rsid w:val="007662FE"/>
    <w:rsid w:val="00766373"/>
    <w:rsid w:val="0076638A"/>
    <w:rsid w:val="00766A5F"/>
    <w:rsid w:val="00767091"/>
    <w:rsid w:val="0076740E"/>
    <w:rsid w:val="00767964"/>
    <w:rsid w:val="00767D0B"/>
    <w:rsid w:val="00767D72"/>
    <w:rsid w:val="007707ED"/>
    <w:rsid w:val="00770980"/>
    <w:rsid w:val="00770A1A"/>
    <w:rsid w:val="00771090"/>
    <w:rsid w:val="007712D1"/>
    <w:rsid w:val="00771743"/>
    <w:rsid w:val="00771822"/>
    <w:rsid w:val="00772D51"/>
    <w:rsid w:val="00773242"/>
    <w:rsid w:val="007735E1"/>
    <w:rsid w:val="0077384D"/>
    <w:rsid w:val="00773AF1"/>
    <w:rsid w:val="00773C24"/>
    <w:rsid w:val="0077407A"/>
    <w:rsid w:val="0077432E"/>
    <w:rsid w:val="007748B9"/>
    <w:rsid w:val="0077499F"/>
    <w:rsid w:val="00774B51"/>
    <w:rsid w:val="00774C45"/>
    <w:rsid w:val="00775249"/>
    <w:rsid w:val="0077577D"/>
    <w:rsid w:val="007759DD"/>
    <w:rsid w:val="00775A1E"/>
    <w:rsid w:val="00776076"/>
    <w:rsid w:val="0077626E"/>
    <w:rsid w:val="007766EE"/>
    <w:rsid w:val="00776B45"/>
    <w:rsid w:val="00776FF0"/>
    <w:rsid w:val="0077727D"/>
    <w:rsid w:val="0077752A"/>
    <w:rsid w:val="0077756A"/>
    <w:rsid w:val="00777831"/>
    <w:rsid w:val="00780886"/>
    <w:rsid w:val="0078091F"/>
    <w:rsid w:val="00780FDC"/>
    <w:rsid w:val="00781196"/>
    <w:rsid w:val="0078123C"/>
    <w:rsid w:val="007813B3"/>
    <w:rsid w:val="007815FD"/>
    <w:rsid w:val="007817B6"/>
    <w:rsid w:val="00781825"/>
    <w:rsid w:val="00781CB3"/>
    <w:rsid w:val="00781D84"/>
    <w:rsid w:val="00782261"/>
    <w:rsid w:val="00782467"/>
    <w:rsid w:val="007824EE"/>
    <w:rsid w:val="007826DC"/>
    <w:rsid w:val="00782725"/>
    <w:rsid w:val="00782A81"/>
    <w:rsid w:val="00783191"/>
    <w:rsid w:val="007831EF"/>
    <w:rsid w:val="0078328F"/>
    <w:rsid w:val="00783394"/>
    <w:rsid w:val="0078447B"/>
    <w:rsid w:val="0078460E"/>
    <w:rsid w:val="00784AF6"/>
    <w:rsid w:val="00784E0E"/>
    <w:rsid w:val="007850D5"/>
    <w:rsid w:val="007857A2"/>
    <w:rsid w:val="00785CD4"/>
    <w:rsid w:val="00786058"/>
    <w:rsid w:val="007860AF"/>
    <w:rsid w:val="007865B2"/>
    <w:rsid w:val="00786920"/>
    <w:rsid w:val="00787192"/>
    <w:rsid w:val="00787558"/>
    <w:rsid w:val="00787827"/>
    <w:rsid w:val="0078792A"/>
    <w:rsid w:val="00787983"/>
    <w:rsid w:val="00787A35"/>
    <w:rsid w:val="00787A36"/>
    <w:rsid w:val="00787F63"/>
    <w:rsid w:val="007901CF"/>
    <w:rsid w:val="0079029D"/>
    <w:rsid w:val="00790712"/>
    <w:rsid w:val="0079075E"/>
    <w:rsid w:val="00790F3B"/>
    <w:rsid w:val="00790FD7"/>
    <w:rsid w:val="007915FC"/>
    <w:rsid w:val="00791E7C"/>
    <w:rsid w:val="007920AE"/>
    <w:rsid w:val="007923F0"/>
    <w:rsid w:val="007926B0"/>
    <w:rsid w:val="00792C42"/>
    <w:rsid w:val="00792D23"/>
    <w:rsid w:val="007931FF"/>
    <w:rsid w:val="00793369"/>
    <w:rsid w:val="007934E5"/>
    <w:rsid w:val="00793A99"/>
    <w:rsid w:val="00793AE0"/>
    <w:rsid w:val="00793B88"/>
    <w:rsid w:val="007943B2"/>
    <w:rsid w:val="00794D36"/>
    <w:rsid w:val="007955AA"/>
    <w:rsid w:val="0079648C"/>
    <w:rsid w:val="007969B0"/>
    <w:rsid w:val="00796D29"/>
    <w:rsid w:val="00797178"/>
    <w:rsid w:val="007979E9"/>
    <w:rsid w:val="007A01D4"/>
    <w:rsid w:val="007A01F6"/>
    <w:rsid w:val="007A09BF"/>
    <w:rsid w:val="007A0E5B"/>
    <w:rsid w:val="007A0F16"/>
    <w:rsid w:val="007A1395"/>
    <w:rsid w:val="007A1432"/>
    <w:rsid w:val="007A169A"/>
    <w:rsid w:val="007A1754"/>
    <w:rsid w:val="007A18DD"/>
    <w:rsid w:val="007A1B28"/>
    <w:rsid w:val="007A1B9E"/>
    <w:rsid w:val="007A23C4"/>
    <w:rsid w:val="007A26AE"/>
    <w:rsid w:val="007A2CC7"/>
    <w:rsid w:val="007A30AB"/>
    <w:rsid w:val="007A35CC"/>
    <w:rsid w:val="007A364D"/>
    <w:rsid w:val="007A36AF"/>
    <w:rsid w:val="007A384B"/>
    <w:rsid w:val="007A3A1D"/>
    <w:rsid w:val="007A3BA4"/>
    <w:rsid w:val="007A3BF8"/>
    <w:rsid w:val="007A3E99"/>
    <w:rsid w:val="007A41F6"/>
    <w:rsid w:val="007A4515"/>
    <w:rsid w:val="007A452A"/>
    <w:rsid w:val="007A474F"/>
    <w:rsid w:val="007A495D"/>
    <w:rsid w:val="007A4AEC"/>
    <w:rsid w:val="007A4BC5"/>
    <w:rsid w:val="007A518E"/>
    <w:rsid w:val="007A54AE"/>
    <w:rsid w:val="007A5F7E"/>
    <w:rsid w:val="007A6290"/>
    <w:rsid w:val="007A6362"/>
    <w:rsid w:val="007A664D"/>
    <w:rsid w:val="007A70FB"/>
    <w:rsid w:val="007A7302"/>
    <w:rsid w:val="007A73D4"/>
    <w:rsid w:val="007A788F"/>
    <w:rsid w:val="007A7D86"/>
    <w:rsid w:val="007A7DF4"/>
    <w:rsid w:val="007B02E3"/>
    <w:rsid w:val="007B0388"/>
    <w:rsid w:val="007B04EC"/>
    <w:rsid w:val="007B0530"/>
    <w:rsid w:val="007B0F1E"/>
    <w:rsid w:val="007B1678"/>
    <w:rsid w:val="007B19BB"/>
    <w:rsid w:val="007B1EAA"/>
    <w:rsid w:val="007B233E"/>
    <w:rsid w:val="007B234E"/>
    <w:rsid w:val="007B23FE"/>
    <w:rsid w:val="007B24D8"/>
    <w:rsid w:val="007B2630"/>
    <w:rsid w:val="007B2765"/>
    <w:rsid w:val="007B2A8F"/>
    <w:rsid w:val="007B2B34"/>
    <w:rsid w:val="007B2BE2"/>
    <w:rsid w:val="007B30B4"/>
    <w:rsid w:val="007B3396"/>
    <w:rsid w:val="007B371D"/>
    <w:rsid w:val="007B3991"/>
    <w:rsid w:val="007B3BEC"/>
    <w:rsid w:val="007B3CE6"/>
    <w:rsid w:val="007B4338"/>
    <w:rsid w:val="007B459F"/>
    <w:rsid w:val="007B4AE8"/>
    <w:rsid w:val="007B5205"/>
    <w:rsid w:val="007B5554"/>
    <w:rsid w:val="007B56AC"/>
    <w:rsid w:val="007B5941"/>
    <w:rsid w:val="007B5E77"/>
    <w:rsid w:val="007B5F99"/>
    <w:rsid w:val="007B6D96"/>
    <w:rsid w:val="007B6F89"/>
    <w:rsid w:val="007B71C6"/>
    <w:rsid w:val="007B73B8"/>
    <w:rsid w:val="007B77A7"/>
    <w:rsid w:val="007B790B"/>
    <w:rsid w:val="007B7A1C"/>
    <w:rsid w:val="007B7A60"/>
    <w:rsid w:val="007C00C6"/>
    <w:rsid w:val="007C00F0"/>
    <w:rsid w:val="007C02A6"/>
    <w:rsid w:val="007C0390"/>
    <w:rsid w:val="007C0453"/>
    <w:rsid w:val="007C0A49"/>
    <w:rsid w:val="007C0C1B"/>
    <w:rsid w:val="007C0E35"/>
    <w:rsid w:val="007C1098"/>
    <w:rsid w:val="007C11ED"/>
    <w:rsid w:val="007C124E"/>
    <w:rsid w:val="007C1337"/>
    <w:rsid w:val="007C14D0"/>
    <w:rsid w:val="007C1501"/>
    <w:rsid w:val="007C1560"/>
    <w:rsid w:val="007C1EE5"/>
    <w:rsid w:val="007C1F81"/>
    <w:rsid w:val="007C2078"/>
    <w:rsid w:val="007C2567"/>
    <w:rsid w:val="007C26FF"/>
    <w:rsid w:val="007C2B5E"/>
    <w:rsid w:val="007C2D8B"/>
    <w:rsid w:val="007C3256"/>
    <w:rsid w:val="007C3374"/>
    <w:rsid w:val="007C3A0B"/>
    <w:rsid w:val="007C3BF0"/>
    <w:rsid w:val="007C3C57"/>
    <w:rsid w:val="007C3CF9"/>
    <w:rsid w:val="007C444F"/>
    <w:rsid w:val="007C45F4"/>
    <w:rsid w:val="007C4A17"/>
    <w:rsid w:val="007C4B33"/>
    <w:rsid w:val="007C4D05"/>
    <w:rsid w:val="007C4D42"/>
    <w:rsid w:val="007C5290"/>
    <w:rsid w:val="007C57BD"/>
    <w:rsid w:val="007C5C63"/>
    <w:rsid w:val="007C5E25"/>
    <w:rsid w:val="007C649A"/>
    <w:rsid w:val="007C669D"/>
    <w:rsid w:val="007C6F02"/>
    <w:rsid w:val="007C70E1"/>
    <w:rsid w:val="007C747E"/>
    <w:rsid w:val="007C79AD"/>
    <w:rsid w:val="007C7A3E"/>
    <w:rsid w:val="007C7E13"/>
    <w:rsid w:val="007D03CF"/>
    <w:rsid w:val="007D0962"/>
    <w:rsid w:val="007D0BA0"/>
    <w:rsid w:val="007D0BC8"/>
    <w:rsid w:val="007D1647"/>
    <w:rsid w:val="007D1BF0"/>
    <w:rsid w:val="007D1C4C"/>
    <w:rsid w:val="007D1F54"/>
    <w:rsid w:val="007D20F0"/>
    <w:rsid w:val="007D22CF"/>
    <w:rsid w:val="007D2549"/>
    <w:rsid w:val="007D297F"/>
    <w:rsid w:val="007D3090"/>
    <w:rsid w:val="007D3167"/>
    <w:rsid w:val="007D3570"/>
    <w:rsid w:val="007D43CF"/>
    <w:rsid w:val="007D44B2"/>
    <w:rsid w:val="007D463B"/>
    <w:rsid w:val="007D4BD3"/>
    <w:rsid w:val="007D534E"/>
    <w:rsid w:val="007D5812"/>
    <w:rsid w:val="007D5BD7"/>
    <w:rsid w:val="007D5E43"/>
    <w:rsid w:val="007D643B"/>
    <w:rsid w:val="007D65F0"/>
    <w:rsid w:val="007D66B1"/>
    <w:rsid w:val="007D6866"/>
    <w:rsid w:val="007D75E2"/>
    <w:rsid w:val="007D7945"/>
    <w:rsid w:val="007D7B49"/>
    <w:rsid w:val="007D7DF5"/>
    <w:rsid w:val="007E0375"/>
    <w:rsid w:val="007E0D2F"/>
    <w:rsid w:val="007E13B2"/>
    <w:rsid w:val="007E1500"/>
    <w:rsid w:val="007E1814"/>
    <w:rsid w:val="007E1BA8"/>
    <w:rsid w:val="007E1D35"/>
    <w:rsid w:val="007E1F80"/>
    <w:rsid w:val="007E22AF"/>
    <w:rsid w:val="007E3161"/>
    <w:rsid w:val="007E33B5"/>
    <w:rsid w:val="007E3456"/>
    <w:rsid w:val="007E36B2"/>
    <w:rsid w:val="007E38F2"/>
    <w:rsid w:val="007E4142"/>
    <w:rsid w:val="007E4261"/>
    <w:rsid w:val="007E438A"/>
    <w:rsid w:val="007E4550"/>
    <w:rsid w:val="007E4AFD"/>
    <w:rsid w:val="007E4C06"/>
    <w:rsid w:val="007E53D6"/>
    <w:rsid w:val="007E53ED"/>
    <w:rsid w:val="007E5582"/>
    <w:rsid w:val="007E57CB"/>
    <w:rsid w:val="007E5EDC"/>
    <w:rsid w:val="007E5F23"/>
    <w:rsid w:val="007E7417"/>
    <w:rsid w:val="007E742F"/>
    <w:rsid w:val="007E74E0"/>
    <w:rsid w:val="007E7626"/>
    <w:rsid w:val="007E780F"/>
    <w:rsid w:val="007E7AAB"/>
    <w:rsid w:val="007F0025"/>
    <w:rsid w:val="007F0417"/>
    <w:rsid w:val="007F0604"/>
    <w:rsid w:val="007F06A2"/>
    <w:rsid w:val="007F07B1"/>
    <w:rsid w:val="007F1379"/>
    <w:rsid w:val="007F1498"/>
    <w:rsid w:val="007F18F6"/>
    <w:rsid w:val="007F1E87"/>
    <w:rsid w:val="007F1F3D"/>
    <w:rsid w:val="007F1FEA"/>
    <w:rsid w:val="007F20D3"/>
    <w:rsid w:val="007F21F0"/>
    <w:rsid w:val="007F24DD"/>
    <w:rsid w:val="007F252B"/>
    <w:rsid w:val="007F25C8"/>
    <w:rsid w:val="007F2DDD"/>
    <w:rsid w:val="007F32A4"/>
    <w:rsid w:val="007F33E1"/>
    <w:rsid w:val="007F3444"/>
    <w:rsid w:val="007F3D0E"/>
    <w:rsid w:val="007F3D14"/>
    <w:rsid w:val="007F40E2"/>
    <w:rsid w:val="007F537D"/>
    <w:rsid w:val="007F5459"/>
    <w:rsid w:val="007F57F3"/>
    <w:rsid w:val="007F5828"/>
    <w:rsid w:val="007F5CF7"/>
    <w:rsid w:val="007F610A"/>
    <w:rsid w:val="007F682F"/>
    <w:rsid w:val="007F69C4"/>
    <w:rsid w:val="007F6E16"/>
    <w:rsid w:val="007F6EC6"/>
    <w:rsid w:val="007F7C51"/>
    <w:rsid w:val="007F7C87"/>
    <w:rsid w:val="007F7F04"/>
    <w:rsid w:val="00800390"/>
    <w:rsid w:val="008004AE"/>
    <w:rsid w:val="0080055A"/>
    <w:rsid w:val="0080077C"/>
    <w:rsid w:val="00800896"/>
    <w:rsid w:val="008008A7"/>
    <w:rsid w:val="00800D2E"/>
    <w:rsid w:val="00800DD7"/>
    <w:rsid w:val="00801113"/>
    <w:rsid w:val="00801839"/>
    <w:rsid w:val="00801949"/>
    <w:rsid w:val="00801CFB"/>
    <w:rsid w:val="00802281"/>
    <w:rsid w:val="00802523"/>
    <w:rsid w:val="0080260E"/>
    <w:rsid w:val="00802C74"/>
    <w:rsid w:val="00803195"/>
    <w:rsid w:val="0080323B"/>
    <w:rsid w:val="008036AA"/>
    <w:rsid w:val="0080370D"/>
    <w:rsid w:val="008037B4"/>
    <w:rsid w:val="00803EC7"/>
    <w:rsid w:val="00803FD9"/>
    <w:rsid w:val="0080497E"/>
    <w:rsid w:val="00804C17"/>
    <w:rsid w:val="00804FFD"/>
    <w:rsid w:val="008050C2"/>
    <w:rsid w:val="00805334"/>
    <w:rsid w:val="0080538A"/>
    <w:rsid w:val="008054FB"/>
    <w:rsid w:val="00805AA6"/>
    <w:rsid w:val="008060D0"/>
    <w:rsid w:val="008060E6"/>
    <w:rsid w:val="008072AE"/>
    <w:rsid w:val="00807B0F"/>
    <w:rsid w:val="00807B31"/>
    <w:rsid w:val="00807CE8"/>
    <w:rsid w:val="00807EFB"/>
    <w:rsid w:val="008100B8"/>
    <w:rsid w:val="0081028E"/>
    <w:rsid w:val="00810CEA"/>
    <w:rsid w:val="00810D13"/>
    <w:rsid w:val="00810EFD"/>
    <w:rsid w:val="008111D4"/>
    <w:rsid w:val="0081136E"/>
    <w:rsid w:val="00811371"/>
    <w:rsid w:val="0081209A"/>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6457"/>
    <w:rsid w:val="0081695A"/>
    <w:rsid w:val="008169AE"/>
    <w:rsid w:val="00816D98"/>
    <w:rsid w:val="00816E41"/>
    <w:rsid w:val="008172F6"/>
    <w:rsid w:val="008173C0"/>
    <w:rsid w:val="00817475"/>
    <w:rsid w:val="00817503"/>
    <w:rsid w:val="0081797B"/>
    <w:rsid w:val="008179BB"/>
    <w:rsid w:val="00817B68"/>
    <w:rsid w:val="00817D4C"/>
    <w:rsid w:val="008204F0"/>
    <w:rsid w:val="00820AD5"/>
    <w:rsid w:val="00820BCF"/>
    <w:rsid w:val="00820CF5"/>
    <w:rsid w:val="00820E68"/>
    <w:rsid w:val="0082123C"/>
    <w:rsid w:val="00821881"/>
    <w:rsid w:val="00821BAE"/>
    <w:rsid w:val="00821D00"/>
    <w:rsid w:val="008220D1"/>
    <w:rsid w:val="00822222"/>
    <w:rsid w:val="008224F0"/>
    <w:rsid w:val="008224F6"/>
    <w:rsid w:val="008227AA"/>
    <w:rsid w:val="008227F7"/>
    <w:rsid w:val="008228F4"/>
    <w:rsid w:val="00822F31"/>
    <w:rsid w:val="00822FAD"/>
    <w:rsid w:val="008230C6"/>
    <w:rsid w:val="00823423"/>
    <w:rsid w:val="00823C83"/>
    <w:rsid w:val="00823D68"/>
    <w:rsid w:val="00823E6D"/>
    <w:rsid w:val="00823F6C"/>
    <w:rsid w:val="008240CF"/>
    <w:rsid w:val="0082514E"/>
    <w:rsid w:val="008252B8"/>
    <w:rsid w:val="00825A47"/>
    <w:rsid w:val="00825BB6"/>
    <w:rsid w:val="00825EC3"/>
    <w:rsid w:val="0082619D"/>
    <w:rsid w:val="008261F7"/>
    <w:rsid w:val="0082689B"/>
    <w:rsid w:val="00826F07"/>
    <w:rsid w:val="0082719E"/>
    <w:rsid w:val="008271FE"/>
    <w:rsid w:val="0082729A"/>
    <w:rsid w:val="008275EF"/>
    <w:rsid w:val="00827DBA"/>
    <w:rsid w:val="00827EFE"/>
    <w:rsid w:val="008300C0"/>
    <w:rsid w:val="00830567"/>
    <w:rsid w:val="008306D2"/>
    <w:rsid w:val="00830FB1"/>
    <w:rsid w:val="00831027"/>
    <w:rsid w:val="00831145"/>
    <w:rsid w:val="008318F8"/>
    <w:rsid w:val="0083192C"/>
    <w:rsid w:val="00831AC1"/>
    <w:rsid w:val="00831E16"/>
    <w:rsid w:val="00831E9F"/>
    <w:rsid w:val="008325D1"/>
    <w:rsid w:val="00832B37"/>
    <w:rsid w:val="00832B38"/>
    <w:rsid w:val="00832FA0"/>
    <w:rsid w:val="008331A1"/>
    <w:rsid w:val="008333EB"/>
    <w:rsid w:val="00833471"/>
    <w:rsid w:val="008344AA"/>
    <w:rsid w:val="00834535"/>
    <w:rsid w:val="00834630"/>
    <w:rsid w:val="00834B91"/>
    <w:rsid w:val="00834C16"/>
    <w:rsid w:val="00834DD0"/>
    <w:rsid w:val="00834ECC"/>
    <w:rsid w:val="00835569"/>
    <w:rsid w:val="0083582B"/>
    <w:rsid w:val="0083582C"/>
    <w:rsid w:val="00836AA2"/>
    <w:rsid w:val="00836B40"/>
    <w:rsid w:val="00836DB2"/>
    <w:rsid w:val="00837474"/>
    <w:rsid w:val="008374C9"/>
    <w:rsid w:val="008377D0"/>
    <w:rsid w:val="0084010C"/>
    <w:rsid w:val="00840166"/>
    <w:rsid w:val="008401AA"/>
    <w:rsid w:val="008403A2"/>
    <w:rsid w:val="00840627"/>
    <w:rsid w:val="00840766"/>
    <w:rsid w:val="008409AB"/>
    <w:rsid w:val="008411BA"/>
    <w:rsid w:val="0084196D"/>
    <w:rsid w:val="00841A0B"/>
    <w:rsid w:val="00842084"/>
    <w:rsid w:val="0084241F"/>
    <w:rsid w:val="00842BD8"/>
    <w:rsid w:val="00842C82"/>
    <w:rsid w:val="00842F5F"/>
    <w:rsid w:val="00843066"/>
    <w:rsid w:val="008433F2"/>
    <w:rsid w:val="00843869"/>
    <w:rsid w:val="00843D85"/>
    <w:rsid w:val="008440A1"/>
    <w:rsid w:val="008459BC"/>
    <w:rsid w:val="00845BC2"/>
    <w:rsid w:val="0084652F"/>
    <w:rsid w:val="00846911"/>
    <w:rsid w:val="00847425"/>
    <w:rsid w:val="008476FB"/>
    <w:rsid w:val="00847865"/>
    <w:rsid w:val="00847936"/>
    <w:rsid w:val="00847954"/>
    <w:rsid w:val="0085030C"/>
    <w:rsid w:val="008508EA"/>
    <w:rsid w:val="00850934"/>
    <w:rsid w:val="00850B88"/>
    <w:rsid w:val="00850C36"/>
    <w:rsid w:val="00850E0D"/>
    <w:rsid w:val="00850F96"/>
    <w:rsid w:val="00851071"/>
    <w:rsid w:val="008511A9"/>
    <w:rsid w:val="008517A7"/>
    <w:rsid w:val="00851E14"/>
    <w:rsid w:val="00851EBF"/>
    <w:rsid w:val="0085207E"/>
    <w:rsid w:val="00852089"/>
    <w:rsid w:val="008520B2"/>
    <w:rsid w:val="00852B8A"/>
    <w:rsid w:val="00852BFF"/>
    <w:rsid w:val="00853016"/>
    <w:rsid w:val="00853451"/>
    <w:rsid w:val="00853827"/>
    <w:rsid w:val="00853F36"/>
    <w:rsid w:val="0085425E"/>
    <w:rsid w:val="008549C3"/>
    <w:rsid w:val="00854B87"/>
    <w:rsid w:val="00854CDF"/>
    <w:rsid w:val="008550AD"/>
    <w:rsid w:val="00855458"/>
    <w:rsid w:val="00855673"/>
    <w:rsid w:val="008556F1"/>
    <w:rsid w:val="00855B8B"/>
    <w:rsid w:val="00855EE8"/>
    <w:rsid w:val="00856268"/>
    <w:rsid w:val="008564C7"/>
    <w:rsid w:val="008565F4"/>
    <w:rsid w:val="00856E8D"/>
    <w:rsid w:val="00856F70"/>
    <w:rsid w:val="008571FD"/>
    <w:rsid w:val="008572F4"/>
    <w:rsid w:val="008575D3"/>
    <w:rsid w:val="008578A9"/>
    <w:rsid w:val="00857A67"/>
    <w:rsid w:val="00857B9C"/>
    <w:rsid w:val="00857C81"/>
    <w:rsid w:val="00857DD9"/>
    <w:rsid w:val="00857F35"/>
    <w:rsid w:val="00860060"/>
    <w:rsid w:val="0086019B"/>
    <w:rsid w:val="008604E9"/>
    <w:rsid w:val="00860A64"/>
    <w:rsid w:val="00860B52"/>
    <w:rsid w:val="00860E61"/>
    <w:rsid w:val="00860E77"/>
    <w:rsid w:val="0086124B"/>
    <w:rsid w:val="008617AA"/>
    <w:rsid w:val="008617DF"/>
    <w:rsid w:val="00861996"/>
    <w:rsid w:val="00861E73"/>
    <w:rsid w:val="00862120"/>
    <w:rsid w:val="008621B0"/>
    <w:rsid w:val="008621C0"/>
    <w:rsid w:val="0086317F"/>
    <w:rsid w:val="008631F1"/>
    <w:rsid w:val="00863ED9"/>
    <w:rsid w:val="0086459D"/>
    <w:rsid w:val="008645D1"/>
    <w:rsid w:val="008647D1"/>
    <w:rsid w:val="00864A3E"/>
    <w:rsid w:val="00864EEC"/>
    <w:rsid w:val="00864F52"/>
    <w:rsid w:val="00865287"/>
    <w:rsid w:val="008652E5"/>
    <w:rsid w:val="008654FE"/>
    <w:rsid w:val="0086573E"/>
    <w:rsid w:val="008658EF"/>
    <w:rsid w:val="00865CB0"/>
    <w:rsid w:val="0086605F"/>
    <w:rsid w:val="008661E8"/>
    <w:rsid w:val="008661EE"/>
    <w:rsid w:val="00866313"/>
    <w:rsid w:val="008665C8"/>
    <w:rsid w:val="00866903"/>
    <w:rsid w:val="00866C9E"/>
    <w:rsid w:val="00867171"/>
    <w:rsid w:val="008671DC"/>
    <w:rsid w:val="008671E7"/>
    <w:rsid w:val="0086721B"/>
    <w:rsid w:val="008674AE"/>
    <w:rsid w:val="00867802"/>
    <w:rsid w:val="00867B4A"/>
    <w:rsid w:val="00870336"/>
    <w:rsid w:val="0087047B"/>
    <w:rsid w:val="00870621"/>
    <w:rsid w:val="00870C4D"/>
    <w:rsid w:val="00871033"/>
    <w:rsid w:val="008712EF"/>
    <w:rsid w:val="008715B5"/>
    <w:rsid w:val="008715E8"/>
    <w:rsid w:val="008717BC"/>
    <w:rsid w:val="00871A85"/>
    <w:rsid w:val="00871BB7"/>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671"/>
    <w:rsid w:val="0087496F"/>
    <w:rsid w:val="00874F3C"/>
    <w:rsid w:val="00874F66"/>
    <w:rsid w:val="00875257"/>
    <w:rsid w:val="008754D1"/>
    <w:rsid w:val="00875617"/>
    <w:rsid w:val="00875885"/>
    <w:rsid w:val="008759D9"/>
    <w:rsid w:val="00875E1D"/>
    <w:rsid w:val="00876119"/>
    <w:rsid w:val="00876125"/>
    <w:rsid w:val="0087618C"/>
    <w:rsid w:val="008761BA"/>
    <w:rsid w:val="00876E47"/>
    <w:rsid w:val="00876FA4"/>
    <w:rsid w:val="008770CF"/>
    <w:rsid w:val="008771FC"/>
    <w:rsid w:val="008772DC"/>
    <w:rsid w:val="00877A80"/>
    <w:rsid w:val="00877F7C"/>
    <w:rsid w:val="0088007C"/>
    <w:rsid w:val="008801D5"/>
    <w:rsid w:val="0088051D"/>
    <w:rsid w:val="008810F5"/>
    <w:rsid w:val="00881197"/>
    <w:rsid w:val="008818D8"/>
    <w:rsid w:val="00881DE1"/>
    <w:rsid w:val="00881FFF"/>
    <w:rsid w:val="00882016"/>
    <w:rsid w:val="008820A2"/>
    <w:rsid w:val="00882142"/>
    <w:rsid w:val="0088224A"/>
    <w:rsid w:val="00882302"/>
    <w:rsid w:val="0088284A"/>
    <w:rsid w:val="00882EA8"/>
    <w:rsid w:val="00882F45"/>
    <w:rsid w:val="0088316A"/>
    <w:rsid w:val="0088324A"/>
    <w:rsid w:val="008839E0"/>
    <w:rsid w:val="00883EB4"/>
    <w:rsid w:val="00884095"/>
    <w:rsid w:val="008844BB"/>
    <w:rsid w:val="0088458A"/>
    <w:rsid w:val="00884613"/>
    <w:rsid w:val="0088487E"/>
    <w:rsid w:val="008848C9"/>
    <w:rsid w:val="00884F6A"/>
    <w:rsid w:val="00884FDF"/>
    <w:rsid w:val="00885A28"/>
    <w:rsid w:val="00885CD9"/>
    <w:rsid w:val="00885D92"/>
    <w:rsid w:val="00885E4C"/>
    <w:rsid w:val="00885E6C"/>
    <w:rsid w:val="0088657C"/>
    <w:rsid w:val="00886C41"/>
    <w:rsid w:val="0088771F"/>
    <w:rsid w:val="00887C32"/>
    <w:rsid w:val="00887C69"/>
    <w:rsid w:val="00887DBF"/>
    <w:rsid w:val="00890251"/>
    <w:rsid w:val="008902B8"/>
    <w:rsid w:val="00890C83"/>
    <w:rsid w:val="00890CA0"/>
    <w:rsid w:val="00890E29"/>
    <w:rsid w:val="00890EAC"/>
    <w:rsid w:val="00891460"/>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235"/>
    <w:rsid w:val="008938C5"/>
    <w:rsid w:val="00893F9D"/>
    <w:rsid w:val="00894039"/>
    <w:rsid w:val="00894365"/>
    <w:rsid w:val="00894586"/>
    <w:rsid w:val="0089459A"/>
    <w:rsid w:val="008951BE"/>
    <w:rsid w:val="00895368"/>
    <w:rsid w:val="00895A60"/>
    <w:rsid w:val="00895E76"/>
    <w:rsid w:val="00896205"/>
    <w:rsid w:val="008962FB"/>
    <w:rsid w:val="00896C68"/>
    <w:rsid w:val="00896E8D"/>
    <w:rsid w:val="00897396"/>
    <w:rsid w:val="008976C1"/>
    <w:rsid w:val="00897900"/>
    <w:rsid w:val="00897E67"/>
    <w:rsid w:val="008A0105"/>
    <w:rsid w:val="008A035C"/>
    <w:rsid w:val="008A05E3"/>
    <w:rsid w:val="008A07C7"/>
    <w:rsid w:val="008A0BD8"/>
    <w:rsid w:val="008A182B"/>
    <w:rsid w:val="008A1B2F"/>
    <w:rsid w:val="008A1BF6"/>
    <w:rsid w:val="008A1D41"/>
    <w:rsid w:val="008A2120"/>
    <w:rsid w:val="008A2372"/>
    <w:rsid w:val="008A25D0"/>
    <w:rsid w:val="008A2692"/>
    <w:rsid w:val="008A33F0"/>
    <w:rsid w:val="008A3B0D"/>
    <w:rsid w:val="008A408E"/>
    <w:rsid w:val="008A4159"/>
    <w:rsid w:val="008A4C47"/>
    <w:rsid w:val="008A4CE0"/>
    <w:rsid w:val="008A55DA"/>
    <w:rsid w:val="008A5717"/>
    <w:rsid w:val="008A5ECA"/>
    <w:rsid w:val="008A6042"/>
    <w:rsid w:val="008A6046"/>
    <w:rsid w:val="008A6207"/>
    <w:rsid w:val="008A6219"/>
    <w:rsid w:val="008A63E7"/>
    <w:rsid w:val="008A6862"/>
    <w:rsid w:val="008A6B87"/>
    <w:rsid w:val="008A6BFB"/>
    <w:rsid w:val="008A6FFC"/>
    <w:rsid w:val="008A7308"/>
    <w:rsid w:val="008A7665"/>
    <w:rsid w:val="008A7B6A"/>
    <w:rsid w:val="008A7B71"/>
    <w:rsid w:val="008B00A0"/>
    <w:rsid w:val="008B044D"/>
    <w:rsid w:val="008B064C"/>
    <w:rsid w:val="008B0885"/>
    <w:rsid w:val="008B0ACF"/>
    <w:rsid w:val="008B0B31"/>
    <w:rsid w:val="008B0BD6"/>
    <w:rsid w:val="008B1323"/>
    <w:rsid w:val="008B1382"/>
    <w:rsid w:val="008B1727"/>
    <w:rsid w:val="008B17F0"/>
    <w:rsid w:val="008B1CE6"/>
    <w:rsid w:val="008B1F3B"/>
    <w:rsid w:val="008B2187"/>
    <w:rsid w:val="008B24A3"/>
    <w:rsid w:val="008B25A8"/>
    <w:rsid w:val="008B2612"/>
    <w:rsid w:val="008B2B44"/>
    <w:rsid w:val="008B2E7B"/>
    <w:rsid w:val="008B3235"/>
    <w:rsid w:val="008B3516"/>
    <w:rsid w:val="008B3770"/>
    <w:rsid w:val="008B415F"/>
    <w:rsid w:val="008B43B4"/>
    <w:rsid w:val="008B4A5B"/>
    <w:rsid w:val="008B4A97"/>
    <w:rsid w:val="008B4BA3"/>
    <w:rsid w:val="008B4BF5"/>
    <w:rsid w:val="008B4DE9"/>
    <w:rsid w:val="008B5B45"/>
    <w:rsid w:val="008B5EC4"/>
    <w:rsid w:val="008B686B"/>
    <w:rsid w:val="008B69B1"/>
    <w:rsid w:val="008B6AA7"/>
    <w:rsid w:val="008B6C58"/>
    <w:rsid w:val="008B7415"/>
    <w:rsid w:val="008B7C4B"/>
    <w:rsid w:val="008B7FD0"/>
    <w:rsid w:val="008C0026"/>
    <w:rsid w:val="008C0375"/>
    <w:rsid w:val="008C0A3E"/>
    <w:rsid w:val="008C1606"/>
    <w:rsid w:val="008C17E6"/>
    <w:rsid w:val="008C1C96"/>
    <w:rsid w:val="008C1EF9"/>
    <w:rsid w:val="008C21B7"/>
    <w:rsid w:val="008C21FF"/>
    <w:rsid w:val="008C2776"/>
    <w:rsid w:val="008C2A04"/>
    <w:rsid w:val="008C2AAA"/>
    <w:rsid w:val="008C2CF3"/>
    <w:rsid w:val="008C30D6"/>
    <w:rsid w:val="008C31E4"/>
    <w:rsid w:val="008C35AC"/>
    <w:rsid w:val="008C3A82"/>
    <w:rsid w:val="008C3BB6"/>
    <w:rsid w:val="008C3C06"/>
    <w:rsid w:val="008C3F48"/>
    <w:rsid w:val="008C4491"/>
    <w:rsid w:val="008C47D1"/>
    <w:rsid w:val="008C484D"/>
    <w:rsid w:val="008C50F9"/>
    <w:rsid w:val="008C5289"/>
    <w:rsid w:val="008C552C"/>
    <w:rsid w:val="008C5920"/>
    <w:rsid w:val="008C64DA"/>
    <w:rsid w:val="008C67BE"/>
    <w:rsid w:val="008C7325"/>
    <w:rsid w:val="008C75DE"/>
    <w:rsid w:val="008C7716"/>
    <w:rsid w:val="008C7759"/>
    <w:rsid w:val="008C783D"/>
    <w:rsid w:val="008C7C2B"/>
    <w:rsid w:val="008D00E6"/>
    <w:rsid w:val="008D04B2"/>
    <w:rsid w:val="008D0784"/>
    <w:rsid w:val="008D0967"/>
    <w:rsid w:val="008D0AA4"/>
    <w:rsid w:val="008D0F71"/>
    <w:rsid w:val="008D1171"/>
    <w:rsid w:val="008D1292"/>
    <w:rsid w:val="008D1353"/>
    <w:rsid w:val="008D1426"/>
    <w:rsid w:val="008D149D"/>
    <w:rsid w:val="008D1F04"/>
    <w:rsid w:val="008D20D7"/>
    <w:rsid w:val="008D2529"/>
    <w:rsid w:val="008D26E8"/>
    <w:rsid w:val="008D2B11"/>
    <w:rsid w:val="008D2B72"/>
    <w:rsid w:val="008D2DDE"/>
    <w:rsid w:val="008D38DD"/>
    <w:rsid w:val="008D3C78"/>
    <w:rsid w:val="008D4153"/>
    <w:rsid w:val="008D4254"/>
    <w:rsid w:val="008D4854"/>
    <w:rsid w:val="008D4E95"/>
    <w:rsid w:val="008D53D0"/>
    <w:rsid w:val="008D57B8"/>
    <w:rsid w:val="008D57C8"/>
    <w:rsid w:val="008D599F"/>
    <w:rsid w:val="008D5C60"/>
    <w:rsid w:val="008D5E52"/>
    <w:rsid w:val="008D5FAD"/>
    <w:rsid w:val="008D6239"/>
    <w:rsid w:val="008D6BF0"/>
    <w:rsid w:val="008D6C18"/>
    <w:rsid w:val="008D7046"/>
    <w:rsid w:val="008D75F5"/>
    <w:rsid w:val="008D784C"/>
    <w:rsid w:val="008D7878"/>
    <w:rsid w:val="008D7907"/>
    <w:rsid w:val="008E02BB"/>
    <w:rsid w:val="008E0D19"/>
    <w:rsid w:val="008E0FA0"/>
    <w:rsid w:val="008E16DD"/>
    <w:rsid w:val="008E176A"/>
    <w:rsid w:val="008E17DC"/>
    <w:rsid w:val="008E1892"/>
    <w:rsid w:val="008E1ACC"/>
    <w:rsid w:val="008E2434"/>
    <w:rsid w:val="008E29D3"/>
    <w:rsid w:val="008E2A77"/>
    <w:rsid w:val="008E2AE1"/>
    <w:rsid w:val="008E2D3B"/>
    <w:rsid w:val="008E2D5A"/>
    <w:rsid w:val="008E2EAB"/>
    <w:rsid w:val="008E308D"/>
    <w:rsid w:val="008E344A"/>
    <w:rsid w:val="008E36CC"/>
    <w:rsid w:val="008E3C51"/>
    <w:rsid w:val="008E3CB1"/>
    <w:rsid w:val="008E3D9A"/>
    <w:rsid w:val="008E425A"/>
    <w:rsid w:val="008E4265"/>
    <w:rsid w:val="008E4983"/>
    <w:rsid w:val="008E4D2F"/>
    <w:rsid w:val="008E4E37"/>
    <w:rsid w:val="008E4FB3"/>
    <w:rsid w:val="008E54A5"/>
    <w:rsid w:val="008E58BE"/>
    <w:rsid w:val="008E5965"/>
    <w:rsid w:val="008E608F"/>
    <w:rsid w:val="008E67E8"/>
    <w:rsid w:val="008E6B57"/>
    <w:rsid w:val="008E7524"/>
    <w:rsid w:val="008E752B"/>
    <w:rsid w:val="008E775C"/>
    <w:rsid w:val="008E7C9B"/>
    <w:rsid w:val="008E7CA8"/>
    <w:rsid w:val="008E7D8E"/>
    <w:rsid w:val="008E7E0A"/>
    <w:rsid w:val="008F04CC"/>
    <w:rsid w:val="008F091A"/>
    <w:rsid w:val="008F09AF"/>
    <w:rsid w:val="008F0B54"/>
    <w:rsid w:val="008F0C7E"/>
    <w:rsid w:val="008F0CC5"/>
    <w:rsid w:val="008F0F74"/>
    <w:rsid w:val="008F10AB"/>
    <w:rsid w:val="008F1217"/>
    <w:rsid w:val="008F1536"/>
    <w:rsid w:val="008F179D"/>
    <w:rsid w:val="008F1B35"/>
    <w:rsid w:val="008F1D71"/>
    <w:rsid w:val="008F2071"/>
    <w:rsid w:val="008F20D0"/>
    <w:rsid w:val="008F23E4"/>
    <w:rsid w:val="008F2F00"/>
    <w:rsid w:val="008F326C"/>
    <w:rsid w:val="008F3504"/>
    <w:rsid w:val="008F3ACB"/>
    <w:rsid w:val="008F3B06"/>
    <w:rsid w:val="008F3E71"/>
    <w:rsid w:val="008F40F4"/>
    <w:rsid w:val="008F44DE"/>
    <w:rsid w:val="008F454E"/>
    <w:rsid w:val="008F478A"/>
    <w:rsid w:val="008F4871"/>
    <w:rsid w:val="008F4BA6"/>
    <w:rsid w:val="008F4E42"/>
    <w:rsid w:val="008F54D4"/>
    <w:rsid w:val="008F55B0"/>
    <w:rsid w:val="008F5A7A"/>
    <w:rsid w:val="008F5C3E"/>
    <w:rsid w:val="008F5C41"/>
    <w:rsid w:val="008F6B97"/>
    <w:rsid w:val="008F6EFB"/>
    <w:rsid w:val="008F7188"/>
    <w:rsid w:val="008F71E1"/>
    <w:rsid w:val="008F73C5"/>
    <w:rsid w:val="008F77E7"/>
    <w:rsid w:val="008F7E9C"/>
    <w:rsid w:val="0090028D"/>
    <w:rsid w:val="00900822"/>
    <w:rsid w:val="00900C32"/>
    <w:rsid w:val="00900F07"/>
    <w:rsid w:val="00900FEB"/>
    <w:rsid w:val="00901366"/>
    <w:rsid w:val="00901710"/>
    <w:rsid w:val="00901A18"/>
    <w:rsid w:val="00901AFD"/>
    <w:rsid w:val="00901B47"/>
    <w:rsid w:val="00901BD5"/>
    <w:rsid w:val="0090245A"/>
    <w:rsid w:val="009029EA"/>
    <w:rsid w:val="00902CB0"/>
    <w:rsid w:val="00902DAC"/>
    <w:rsid w:val="00903312"/>
    <w:rsid w:val="00903320"/>
    <w:rsid w:val="009033E7"/>
    <w:rsid w:val="00903809"/>
    <w:rsid w:val="0090380B"/>
    <w:rsid w:val="00903A0F"/>
    <w:rsid w:val="00903D52"/>
    <w:rsid w:val="00903EC5"/>
    <w:rsid w:val="00903FE3"/>
    <w:rsid w:val="00904ADB"/>
    <w:rsid w:val="00904C1A"/>
    <w:rsid w:val="00904D52"/>
    <w:rsid w:val="00904F08"/>
    <w:rsid w:val="00904F9F"/>
    <w:rsid w:val="00905227"/>
    <w:rsid w:val="009052A7"/>
    <w:rsid w:val="009052C0"/>
    <w:rsid w:val="00905808"/>
    <w:rsid w:val="00905D51"/>
    <w:rsid w:val="00905DA8"/>
    <w:rsid w:val="00905EAF"/>
    <w:rsid w:val="00906107"/>
    <w:rsid w:val="0090652D"/>
    <w:rsid w:val="00906A7D"/>
    <w:rsid w:val="00907043"/>
    <w:rsid w:val="009071B7"/>
    <w:rsid w:val="00907AE5"/>
    <w:rsid w:val="00907E56"/>
    <w:rsid w:val="00907E73"/>
    <w:rsid w:val="00907EB6"/>
    <w:rsid w:val="0091014F"/>
    <w:rsid w:val="00910438"/>
    <w:rsid w:val="0091058E"/>
    <w:rsid w:val="00910B2A"/>
    <w:rsid w:val="00910D88"/>
    <w:rsid w:val="009112B2"/>
    <w:rsid w:val="009113BF"/>
    <w:rsid w:val="009115EC"/>
    <w:rsid w:val="009119A8"/>
    <w:rsid w:val="00911B27"/>
    <w:rsid w:val="00911B30"/>
    <w:rsid w:val="0091224D"/>
    <w:rsid w:val="00912AFD"/>
    <w:rsid w:val="00912C66"/>
    <w:rsid w:val="00912F95"/>
    <w:rsid w:val="00913088"/>
    <w:rsid w:val="009139CC"/>
    <w:rsid w:val="00913A0A"/>
    <w:rsid w:val="00913C6E"/>
    <w:rsid w:val="00913CFA"/>
    <w:rsid w:val="00913D79"/>
    <w:rsid w:val="00914003"/>
    <w:rsid w:val="00914149"/>
    <w:rsid w:val="009143AC"/>
    <w:rsid w:val="009143B3"/>
    <w:rsid w:val="00914592"/>
    <w:rsid w:val="00914861"/>
    <w:rsid w:val="00914AC4"/>
    <w:rsid w:val="0091547C"/>
    <w:rsid w:val="0091589D"/>
    <w:rsid w:val="00915938"/>
    <w:rsid w:val="00915AF8"/>
    <w:rsid w:val="0091626D"/>
    <w:rsid w:val="00916657"/>
    <w:rsid w:val="00916744"/>
    <w:rsid w:val="00916A59"/>
    <w:rsid w:val="00916BF8"/>
    <w:rsid w:val="00916C74"/>
    <w:rsid w:val="009173AB"/>
    <w:rsid w:val="00917C4B"/>
    <w:rsid w:val="00917F52"/>
    <w:rsid w:val="00917FE8"/>
    <w:rsid w:val="009207D2"/>
    <w:rsid w:val="009208E6"/>
    <w:rsid w:val="00920D26"/>
    <w:rsid w:val="00920F6D"/>
    <w:rsid w:val="009212BA"/>
    <w:rsid w:val="009213B5"/>
    <w:rsid w:val="009215A5"/>
    <w:rsid w:val="00922076"/>
    <w:rsid w:val="00922307"/>
    <w:rsid w:val="00922999"/>
    <w:rsid w:val="00922A30"/>
    <w:rsid w:val="00922ABE"/>
    <w:rsid w:val="00922C8C"/>
    <w:rsid w:val="00922F13"/>
    <w:rsid w:val="009231F1"/>
    <w:rsid w:val="009238FE"/>
    <w:rsid w:val="00923AEF"/>
    <w:rsid w:val="00923B68"/>
    <w:rsid w:val="00923EDE"/>
    <w:rsid w:val="00923FE0"/>
    <w:rsid w:val="0092404D"/>
    <w:rsid w:val="009241C1"/>
    <w:rsid w:val="009242E0"/>
    <w:rsid w:val="009242E5"/>
    <w:rsid w:val="0092457D"/>
    <w:rsid w:val="00924791"/>
    <w:rsid w:val="00924B0C"/>
    <w:rsid w:val="00924F95"/>
    <w:rsid w:val="00925103"/>
    <w:rsid w:val="00925310"/>
    <w:rsid w:val="00925945"/>
    <w:rsid w:val="00925982"/>
    <w:rsid w:val="00925D09"/>
    <w:rsid w:val="00925D50"/>
    <w:rsid w:val="009260AA"/>
    <w:rsid w:val="00926113"/>
    <w:rsid w:val="00926146"/>
    <w:rsid w:val="00926B2A"/>
    <w:rsid w:val="00926C9A"/>
    <w:rsid w:val="00926E5B"/>
    <w:rsid w:val="00926FCA"/>
    <w:rsid w:val="0092734D"/>
    <w:rsid w:val="00927BD4"/>
    <w:rsid w:val="0093023D"/>
    <w:rsid w:val="009302A0"/>
    <w:rsid w:val="009303C1"/>
    <w:rsid w:val="009303F3"/>
    <w:rsid w:val="009306B2"/>
    <w:rsid w:val="00930707"/>
    <w:rsid w:val="00930E57"/>
    <w:rsid w:val="00930ED7"/>
    <w:rsid w:val="00931277"/>
    <w:rsid w:val="009314F1"/>
    <w:rsid w:val="00931971"/>
    <w:rsid w:val="0093219D"/>
    <w:rsid w:val="00932CCC"/>
    <w:rsid w:val="009331A7"/>
    <w:rsid w:val="009331C4"/>
    <w:rsid w:val="00933EDD"/>
    <w:rsid w:val="00933EF4"/>
    <w:rsid w:val="0093416B"/>
    <w:rsid w:val="0093468C"/>
    <w:rsid w:val="009348F0"/>
    <w:rsid w:val="009349B5"/>
    <w:rsid w:val="00934A80"/>
    <w:rsid w:val="00934BAC"/>
    <w:rsid w:val="00934C45"/>
    <w:rsid w:val="00934CD9"/>
    <w:rsid w:val="00935000"/>
    <w:rsid w:val="009350A3"/>
    <w:rsid w:val="00935231"/>
    <w:rsid w:val="009355AC"/>
    <w:rsid w:val="00935821"/>
    <w:rsid w:val="00935E54"/>
    <w:rsid w:val="009360DA"/>
    <w:rsid w:val="009362A0"/>
    <w:rsid w:val="00936412"/>
    <w:rsid w:val="00936B2A"/>
    <w:rsid w:val="00936D84"/>
    <w:rsid w:val="0093712E"/>
    <w:rsid w:val="00937735"/>
    <w:rsid w:val="0093776E"/>
    <w:rsid w:val="00937A28"/>
    <w:rsid w:val="00937ADC"/>
    <w:rsid w:val="00937EB9"/>
    <w:rsid w:val="0094034C"/>
    <w:rsid w:val="009408E0"/>
    <w:rsid w:val="0094092F"/>
    <w:rsid w:val="00940C2E"/>
    <w:rsid w:val="00940CB2"/>
    <w:rsid w:val="00941801"/>
    <w:rsid w:val="0094197F"/>
    <w:rsid w:val="0094217C"/>
    <w:rsid w:val="009426BA"/>
    <w:rsid w:val="009431D7"/>
    <w:rsid w:val="00943544"/>
    <w:rsid w:val="00943649"/>
    <w:rsid w:val="009436A1"/>
    <w:rsid w:val="0094371E"/>
    <w:rsid w:val="00943E15"/>
    <w:rsid w:val="009444CF"/>
    <w:rsid w:val="009444D1"/>
    <w:rsid w:val="0094455B"/>
    <w:rsid w:val="00944948"/>
    <w:rsid w:val="00944D16"/>
    <w:rsid w:val="009451E5"/>
    <w:rsid w:val="009454EE"/>
    <w:rsid w:val="009459F2"/>
    <w:rsid w:val="009459F5"/>
    <w:rsid w:val="00945A85"/>
    <w:rsid w:val="00945E83"/>
    <w:rsid w:val="00945EFC"/>
    <w:rsid w:val="009464FA"/>
    <w:rsid w:val="009465EA"/>
    <w:rsid w:val="00946ABD"/>
    <w:rsid w:val="00946CC5"/>
    <w:rsid w:val="00946F7E"/>
    <w:rsid w:val="009471CB"/>
    <w:rsid w:val="009472AD"/>
    <w:rsid w:val="0094768F"/>
    <w:rsid w:val="00947F39"/>
    <w:rsid w:val="00947FBF"/>
    <w:rsid w:val="00947FE5"/>
    <w:rsid w:val="00950352"/>
    <w:rsid w:val="00950500"/>
    <w:rsid w:val="00950714"/>
    <w:rsid w:val="00950723"/>
    <w:rsid w:val="00950815"/>
    <w:rsid w:val="0095081C"/>
    <w:rsid w:val="00951170"/>
    <w:rsid w:val="009511DB"/>
    <w:rsid w:val="00951371"/>
    <w:rsid w:val="00951678"/>
    <w:rsid w:val="00951CF9"/>
    <w:rsid w:val="00951DD7"/>
    <w:rsid w:val="00951E4A"/>
    <w:rsid w:val="009523D4"/>
    <w:rsid w:val="009527D6"/>
    <w:rsid w:val="00952827"/>
    <w:rsid w:val="00952ABF"/>
    <w:rsid w:val="00952C05"/>
    <w:rsid w:val="00952C2E"/>
    <w:rsid w:val="00952F32"/>
    <w:rsid w:val="0095313D"/>
    <w:rsid w:val="00953648"/>
    <w:rsid w:val="0095368D"/>
    <w:rsid w:val="00953B63"/>
    <w:rsid w:val="009541CA"/>
    <w:rsid w:val="0095431B"/>
    <w:rsid w:val="009547CA"/>
    <w:rsid w:val="00954A85"/>
    <w:rsid w:val="009550B8"/>
    <w:rsid w:val="0095545A"/>
    <w:rsid w:val="00956774"/>
    <w:rsid w:val="00956DBF"/>
    <w:rsid w:val="00956E41"/>
    <w:rsid w:val="00957271"/>
    <w:rsid w:val="00957377"/>
    <w:rsid w:val="00957BAE"/>
    <w:rsid w:val="00957F39"/>
    <w:rsid w:val="00960195"/>
    <w:rsid w:val="009601D9"/>
    <w:rsid w:val="009605A4"/>
    <w:rsid w:val="00960813"/>
    <w:rsid w:val="009612D3"/>
    <w:rsid w:val="009613D5"/>
    <w:rsid w:val="009614EE"/>
    <w:rsid w:val="0096159E"/>
    <w:rsid w:val="009615B5"/>
    <w:rsid w:val="0096190B"/>
    <w:rsid w:val="00961A39"/>
    <w:rsid w:val="00961BD8"/>
    <w:rsid w:val="00961E56"/>
    <w:rsid w:val="009621F4"/>
    <w:rsid w:val="009628F5"/>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D9D"/>
    <w:rsid w:val="0096510B"/>
    <w:rsid w:val="00965143"/>
    <w:rsid w:val="009653FD"/>
    <w:rsid w:val="0096596A"/>
    <w:rsid w:val="00965EE8"/>
    <w:rsid w:val="00966593"/>
    <w:rsid w:val="00966945"/>
    <w:rsid w:val="00966CEC"/>
    <w:rsid w:val="00967618"/>
    <w:rsid w:val="0096769C"/>
    <w:rsid w:val="009677FD"/>
    <w:rsid w:val="009704F2"/>
    <w:rsid w:val="009709D5"/>
    <w:rsid w:val="00970E96"/>
    <w:rsid w:val="0097142C"/>
    <w:rsid w:val="00971478"/>
    <w:rsid w:val="0097158A"/>
    <w:rsid w:val="009725B7"/>
    <w:rsid w:val="00972897"/>
    <w:rsid w:val="00972BDB"/>
    <w:rsid w:val="00972DE5"/>
    <w:rsid w:val="00972F1F"/>
    <w:rsid w:val="00972F9A"/>
    <w:rsid w:val="00972FD1"/>
    <w:rsid w:val="00973A9D"/>
    <w:rsid w:val="00973B9B"/>
    <w:rsid w:val="00973C72"/>
    <w:rsid w:val="00973E0D"/>
    <w:rsid w:val="009740EF"/>
    <w:rsid w:val="009741A7"/>
    <w:rsid w:val="009745E6"/>
    <w:rsid w:val="00974614"/>
    <w:rsid w:val="00974845"/>
    <w:rsid w:val="0097499B"/>
    <w:rsid w:val="00974B63"/>
    <w:rsid w:val="00974D85"/>
    <w:rsid w:val="009751FA"/>
    <w:rsid w:val="00975217"/>
    <w:rsid w:val="00975613"/>
    <w:rsid w:val="00975B29"/>
    <w:rsid w:val="00975E74"/>
    <w:rsid w:val="00976095"/>
    <w:rsid w:val="00976326"/>
    <w:rsid w:val="0097641B"/>
    <w:rsid w:val="00976430"/>
    <w:rsid w:val="00976C3E"/>
    <w:rsid w:val="0097746F"/>
    <w:rsid w:val="0098005D"/>
    <w:rsid w:val="0098007F"/>
    <w:rsid w:val="00980298"/>
    <w:rsid w:val="009803E0"/>
    <w:rsid w:val="009803F4"/>
    <w:rsid w:val="009805DF"/>
    <w:rsid w:val="00980CA2"/>
    <w:rsid w:val="00980FDA"/>
    <w:rsid w:val="00981293"/>
    <w:rsid w:val="009818E3"/>
    <w:rsid w:val="00981BC0"/>
    <w:rsid w:val="00981FDF"/>
    <w:rsid w:val="00981FFD"/>
    <w:rsid w:val="00982132"/>
    <w:rsid w:val="00982D91"/>
    <w:rsid w:val="00982FFE"/>
    <w:rsid w:val="00983027"/>
    <w:rsid w:val="00983345"/>
    <w:rsid w:val="00983EBF"/>
    <w:rsid w:val="00983F6C"/>
    <w:rsid w:val="00983FC7"/>
    <w:rsid w:val="009840D3"/>
    <w:rsid w:val="009841B0"/>
    <w:rsid w:val="0098454B"/>
    <w:rsid w:val="009845E4"/>
    <w:rsid w:val="00984E86"/>
    <w:rsid w:val="00984F23"/>
    <w:rsid w:val="00985158"/>
    <w:rsid w:val="00985740"/>
    <w:rsid w:val="0098597A"/>
    <w:rsid w:val="00985A41"/>
    <w:rsid w:val="00985AA3"/>
    <w:rsid w:val="00985D0C"/>
    <w:rsid w:val="00985E20"/>
    <w:rsid w:val="00985F26"/>
    <w:rsid w:val="0098613B"/>
    <w:rsid w:val="0098617B"/>
    <w:rsid w:val="0098621C"/>
    <w:rsid w:val="0098642D"/>
    <w:rsid w:val="0098644F"/>
    <w:rsid w:val="009864B5"/>
    <w:rsid w:val="009865C2"/>
    <w:rsid w:val="00986809"/>
    <w:rsid w:val="00986938"/>
    <w:rsid w:val="00986C70"/>
    <w:rsid w:val="00986C9A"/>
    <w:rsid w:val="00986E06"/>
    <w:rsid w:val="00986E30"/>
    <w:rsid w:val="00986ED5"/>
    <w:rsid w:val="00986F9C"/>
    <w:rsid w:val="009877F6"/>
    <w:rsid w:val="00987F54"/>
    <w:rsid w:val="009904EA"/>
    <w:rsid w:val="009908DC"/>
    <w:rsid w:val="0099098C"/>
    <w:rsid w:val="00990B10"/>
    <w:rsid w:val="0099118D"/>
    <w:rsid w:val="009914D0"/>
    <w:rsid w:val="00991611"/>
    <w:rsid w:val="00991684"/>
    <w:rsid w:val="009919B2"/>
    <w:rsid w:val="00991C22"/>
    <w:rsid w:val="009925B6"/>
    <w:rsid w:val="00992A0B"/>
    <w:rsid w:val="00993538"/>
    <w:rsid w:val="00993713"/>
    <w:rsid w:val="009938F1"/>
    <w:rsid w:val="00993A31"/>
    <w:rsid w:val="00993F21"/>
    <w:rsid w:val="00993FF4"/>
    <w:rsid w:val="009942FC"/>
    <w:rsid w:val="00994630"/>
    <w:rsid w:val="009946DB"/>
    <w:rsid w:val="009948E9"/>
    <w:rsid w:val="009955B0"/>
    <w:rsid w:val="00995630"/>
    <w:rsid w:val="00995920"/>
    <w:rsid w:val="00995AB5"/>
    <w:rsid w:val="00995BE8"/>
    <w:rsid w:val="00995E44"/>
    <w:rsid w:val="00995E5B"/>
    <w:rsid w:val="00995FA2"/>
    <w:rsid w:val="00996172"/>
    <w:rsid w:val="00996762"/>
    <w:rsid w:val="00996A24"/>
    <w:rsid w:val="00996D92"/>
    <w:rsid w:val="00997115"/>
    <w:rsid w:val="00997402"/>
    <w:rsid w:val="00997B19"/>
    <w:rsid w:val="00997B8B"/>
    <w:rsid w:val="00997D45"/>
    <w:rsid w:val="009A0071"/>
    <w:rsid w:val="009A00BC"/>
    <w:rsid w:val="009A04AE"/>
    <w:rsid w:val="009A0529"/>
    <w:rsid w:val="009A06CF"/>
    <w:rsid w:val="009A09A3"/>
    <w:rsid w:val="009A09E3"/>
    <w:rsid w:val="009A1335"/>
    <w:rsid w:val="009A137E"/>
    <w:rsid w:val="009A13A8"/>
    <w:rsid w:val="009A1B87"/>
    <w:rsid w:val="009A1CB6"/>
    <w:rsid w:val="009A1D45"/>
    <w:rsid w:val="009A224D"/>
    <w:rsid w:val="009A2DD8"/>
    <w:rsid w:val="009A3065"/>
    <w:rsid w:val="009A3288"/>
    <w:rsid w:val="009A32A8"/>
    <w:rsid w:val="009A337C"/>
    <w:rsid w:val="009A418C"/>
    <w:rsid w:val="009A488A"/>
    <w:rsid w:val="009A4B0E"/>
    <w:rsid w:val="009A4BF7"/>
    <w:rsid w:val="009A5298"/>
    <w:rsid w:val="009A54C7"/>
    <w:rsid w:val="009A584E"/>
    <w:rsid w:val="009A60CB"/>
    <w:rsid w:val="009A6852"/>
    <w:rsid w:val="009A6997"/>
    <w:rsid w:val="009A6C7E"/>
    <w:rsid w:val="009A730A"/>
    <w:rsid w:val="009A754B"/>
    <w:rsid w:val="009A78C2"/>
    <w:rsid w:val="009A79B8"/>
    <w:rsid w:val="009A79EA"/>
    <w:rsid w:val="009A7C94"/>
    <w:rsid w:val="009B009A"/>
    <w:rsid w:val="009B0159"/>
    <w:rsid w:val="009B01A1"/>
    <w:rsid w:val="009B0DF3"/>
    <w:rsid w:val="009B10C9"/>
    <w:rsid w:val="009B1648"/>
    <w:rsid w:val="009B1CBE"/>
    <w:rsid w:val="009B2157"/>
    <w:rsid w:val="009B21AC"/>
    <w:rsid w:val="009B2460"/>
    <w:rsid w:val="009B2891"/>
    <w:rsid w:val="009B2D5F"/>
    <w:rsid w:val="009B2F8A"/>
    <w:rsid w:val="009B2FA1"/>
    <w:rsid w:val="009B37F7"/>
    <w:rsid w:val="009B3CFB"/>
    <w:rsid w:val="009B3F0F"/>
    <w:rsid w:val="009B4A96"/>
    <w:rsid w:val="009B58CA"/>
    <w:rsid w:val="009B5928"/>
    <w:rsid w:val="009B5ABA"/>
    <w:rsid w:val="009B6268"/>
    <w:rsid w:val="009B643C"/>
    <w:rsid w:val="009B64DF"/>
    <w:rsid w:val="009B673A"/>
    <w:rsid w:val="009B674F"/>
    <w:rsid w:val="009B687C"/>
    <w:rsid w:val="009B70F5"/>
    <w:rsid w:val="009B772B"/>
    <w:rsid w:val="009B7816"/>
    <w:rsid w:val="009B792E"/>
    <w:rsid w:val="009B79C5"/>
    <w:rsid w:val="009B7B13"/>
    <w:rsid w:val="009B7C37"/>
    <w:rsid w:val="009B7C6F"/>
    <w:rsid w:val="009C02BA"/>
    <w:rsid w:val="009C03CF"/>
    <w:rsid w:val="009C0C94"/>
    <w:rsid w:val="009C0DC8"/>
    <w:rsid w:val="009C0DEC"/>
    <w:rsid w:val="009C0E03"/>
    <w:rsid w:val="009C10E4"/>
    <w:rsid w:val="009C139A"/>
    <w:rsid w:val="009C1462"/>
    <w:rsid w:val="009C1466"/>
    <w:rsid w:val="009C1982"/>
    <w:rsid w:val="009C1BAD"/>
    <w:rsid w:val="009C1FB9"/>
    <w:rsid w:val="009C23BE"/>
    <w:rsid w:val="009C26EC"/>
    <w:rsid w:val="009C283C"/>
    <w:rsid w:val="009C2CD5"/>
    <w:rsid w:val="009C2D1B"/>
    <w:rsid w:val="009C2D89"/>
    <w:rsid w:val="009C2E08"/>
    <w:rsid w:val="009C3678"/>
    <w:rsid w:val="009C3D42"/>
    <w:rsid w:val="009C3F41"/>
    <w:rsid w:val="009C4003"/>
    <w:rsid w:val="009C40A9"/>
    <w:rsid w:val="009C425E"/>
    <w:rsid w:val="009C4793"/>
    <w:rsid w:val="009C4813"/>
    <w:rsid w:val="009C4B0A"/>
    <w:rsid w:val="009C4F90"/>
    <w:rsid w:val="009C5960"/>
    <w:rsid w:val="009C5B13"/>
    <w:rsid w:val="009C5D6C"/>
    <w:rsid w:val="009C5F87"/>
    <w:rsid w:val="009C60CF"/>
    <w:rsid w:val="009C6216"/>
    <w:rsid w:val="009C623A"/>
    <w:rsid w:val="009C6507"/>
    <w:rsid w:val="009C654D"/>
    <w:rsid w:val="009C656D"/>
    <w:rsid w:val="009C6A6D"/>
    <w:rsid w:val="009C6FCF"/>
    <w:rsid w:val="009D00E2"/>
    <w:rsid w:val="009D010E"/>
    <w:rsid w:val="009D03A3"/>
    <w:rsid w:val="009D042F"/>
    <w:rsid w:val="009D0620"/>
    <w:rsid w:val="009D089D"/>
    <w:rsid w:val="009D0A2F"/>
    <w:rsid w:val="009D0A52"/>
    <w:rsid w:val="009D0C70"/>
    <w:rsid w:val="009D10EC"/>
    <w:rsid w:val="009D1738"/>
    <w:rsid w:val="009D1AD3"/>
    <w:rsid w:val="009D1D79"/>
    <w:rsid w:val="009D2126"/>
    <w:rsid w:val="009D2429"/>
    <w:rsid w:val="009D24CC"/>
    <w:rsid w:val="009D2DDA"/>
    <w:rsid w:val="009D2E92"/>
    <w:rsid w:val="009D3373"/>
    <w:rsid w:val="009D33A6"/>
    <w:rsid w:val="009D386E"/>
    <w:rsid w:val="009D3F6A"/>
    <w:rsid w:val="009D4280"/>
    <w:rsid w:val="009D4305"/>
    <w:rsid w:val="009D4449"/>
    <w:rsid w:val="009D4548"/>
    <w:rsid w:val="009D45B7"/>
    <w:rsid w:val="009D476A"/>
    <w:rsid w:val="009D484A"/>
    <w:rsid w:val="009D4A4B"/>
    <w:rsid w:val="009D55CE"/>
    <w:rsid w:val="009D5752"/>
    <w:rsid w:val="009D5B08"/>
    <w:rsid w:val="009D5BB6"/>
    <w:rsid w:val="009D5CA3"/>
    <w:rsid w:val="009D5E21"/>
    <w:rsid w:val="009D5F2A"/>
    <w:rsid w:val="009D60AB"/>
    <w:rsid w:val="009D65DC"/>
    <w:rsid w:val="009D671F"/>
    <w:rsid w:val="009D6797"/>
    <w:rsid w:val="009D6D18"/>
    <w:rsid w:val="009D6EF4"/>
    <w:rsid w:val="009D70DE"/>
    <w:rsid w:val="009D7462"/>
    <w:rsid w:val="009D7713"/>
    <w:rsid w:val="009D772A"/>
    <w:rsid w:val="009D77A1"/>
    <w:rsid w:val="009E016C"/>
    <w:rsid w:val="009E0260"/>
    <w:rsid w:val="009E058D"/>
    <w:rsid w:val="009E0EA9"/>
    <w:rsid w:val="009E0F3B"/>
    <w:rsid w:val="009E0FBA"/>
    <w:rsid w:val="009E1027"/>
    <w:rsid w:val="009E131F"/>
    <w:rsid w:val="009E14C8"/>
    <w:rsid w:val="009E167A"/>
    <w:rsid w:val="009E1726"/>
    <w:rsid w:val="009E194F"/>
    <w:rsid w:val="009E275F"/>
    <w:rsid w:val="009E27CE"/>
    <w:rsid w:val="009E2A38"/>
    <w:rsid w:val="009E2D9E"/>
    <w:rsid w:val="009E2DD1"/>
    <w:rsid w:val="009E30C0"/>
    <w:rsid w:val="009E30F0"/>
    <w:rsid w:val="009E34F3"/>
    <w:rsid w:val="009E37F9"/>
    <w:rsid w:val="009E40CF"/>
    <w:rsid w:val="009E4232"/>
    <w:rsid w:val="009E49C2"/>
    <w:rsid w:val="009E5053"/>
    <w:rsid w:val="009E5087"/>
    <w:rsid w:val="009E50A9"/>
    <w:rsid w:val="009E5306"/>
    <w:rsid w:val="009E5869"/>
    <w:rsid w:val="009E5976"/>
    <w:rsid w:val="009E5E1E"/>
    <w:rsid w:val="009E620C"/>
    <w:rsid w:val="009E6459"/>
    <w:rsid w:val="009E6738"/>
    <w:rsid w:val="009E6CD7"/>
    <w:rsid w:val="009E6D0B"/>
    <w:rsid w:val="009E7041"/>
    <w:rsid w:val="009E75B5"/>
    <w:rsid w:val="009E79FC"/>
    <w:rsid w:val="009E7C9F"/>
    <w:rsid w:val="009F0043"/>
    <w:rsid w:val="009F013D"/>
    <w:rsid w:val="009F06D2"/>
    <w:rsid w:val="009F1099"/>
    <w:rsid w:val="009F1424"/>
    <w:rsid w:val="009F1561"/>
    <w:rsid w:val="009F16B2"/>
    <w:rsid w:val="009F1788"/>
    <w:rsid w:val="009F17AD"/>
    <w:rsid w:val="009F1A05"/>
    <w:rsid w:val="009F28CF"/>
    <w:rsid w:val="009F2EE0"/>
    <w:rsid w:val="009F2FE6"/>
    <w:rsid w:val="009F30F4"/>
    <w:rsid w:val="009F38EF"/>
    <w:rsid w:val="009F3969"/>
    <w:rsid w:val="009F3EDC"/>
    <w:rsid w:val="009F3FD5"/>
    <w:rsid w:val="009F459E"/>
    <w:rsid w:val="009F4BB4"/>
    <w:rsid w:val="009F5183"/>
    <w:rsid w:val="009F55C5"/>
    <w:rsid w:val="009F5741"/>
    <w:rsid w:val="009F61A4"/>
    <w:rsid w:val="009F694A"/>
    <w:rsid w:val="009F6A35"/>
    <w:rsid w:val="009F6BEA"/>
    <w:rsid w:val="009F6F57"/>
    <w:rsid w:val="009F707A"/>
    <w:rsid w:val="009F7210"/>
    <w:rsid w:val="009F776E"/>
    <w:rsid w:val="009F7846"/>
    <w:rsid w:val="009F794A"/>
    <w:rsid w:val="009F7D7D"/>
    <w:rsid w:val="009F7E2F"/>
    <w:rsid w:val="009F7EB6"/>
    <w:rsid w:val="00A00084"/>
    <w:rsid w:val="00A0035A"/>
    <w:rsid w:val="00A01186"/>
    <w:rsid w:val="00A01266"/>
    <w:rsid w:val="00A01280"/>
    <w:rsid w:val="00A01817"/>
    <w:rsid w:val="00A0196D"/>
    <w:rsid w:val="00A019A7"/>
    <w:rsid w:val="00A02549"/>
    <w:rsid w:val="00A02601"/>
    <w:rsid w:val="00A0282C"/>
    <w:rsid w:val="00A02859"/>
    <w:rsid w:val="00A02BE6"/>
    <w:rsid w:val="00A02D68"/>
    <w:rsid w:val="00A02F51"/>
    <w:rsid w:val="00A030BB"/>
    <w:rsid w:val="00A03425"/>
    <w:rsid w:val="00A036F1"/>
    <w:rsid w:val="00A04279"/>
    <w:rsid w:val="00A04581"/>
    <w:rsid w:val="00A045D9"/>
    <w:rsid w:val="00A051E6"/>
    <w:rsid w:val="00A053A9"/>
    <w:rsid w:val="00A056A9"/>
    <w:rsid w:val="00A05B85"/>
    <w:rsid w:val="00A05BE1"/>
    <w:rsid w:val="00A05BEE"/>
    <w:rsid w:val="00A05C87"/>
    <w:rsid w:val="00A06E23"/>
    <w:rsid w:val="00A06E3F"/>
    <w:rsid w:val="00A06ECA"/>
    <w:rsid w:val="00A0769E"/>
    <w:rsid w:val="00A076BA"/>
    <w:rsid w:val="00A07849"/>
    <w:rsid w:val="00A07AE8"/>
    <w:rsid w:val="00A07D8B"/>
    <w:rsid w:val="00A07FDA"/>
    <w:rsid w:val="00A103ED"/>
    <w:rsid w:val="00A106AA"/>
    <w:rsid w:val="00A11041"/>
    <w:rsid w:val="00A110E0"/>
    <w:rsid w:val="00A1163E"/>
    <w:rsid w:val="00A1199D"/>
    <w:rsid w:val="00A11ABE"/>
    <w:rsid w:val="00A12101"/>
    <w:rsid w:val="00A12111"/>
    <w:rsid w:val="00A123AB"/>
    <w:rsid w:val="00A1273C"/>
    <w:rsid w:val="00A12ED5"/>
    <w:rsid w:val="00A12EF9"/>
    <w:rsid w:val="00A12F15"/>
    <w:rsid w:val="00A132D6"/>
    <w:rsid w:val="00A13428"/>
    <w:rsid w:val="00A1343C"/>
    <w:rsid w:val="00A13987"/>
    <w:rsid w:val="00A13D01"/>
    <w:rsid w:val="00A13DF1"/>
    <w:rsid w:val="00A13E32"/>
    <w:rsid w:val="00A13F4A"/>
    <w:rsid w:val="00A1405D"/>
    <w:rsid w:val="00A1427D"/>
    <w:rsid w:val="00A14825"/>
    <w:rsid w:val="00A1489F"/>
    <w:rsid w:val="00A151CC"/>
    <w:rsid w:val="00A15470"/>
    <w:rsid w:val="00A15C30"/>
    <w:rsid w:val="00A16162"/>
    <w:rsid w:val="00A16B99"/>
    <w:rsid w:val="00A16D19"/>
    <w:rsid w:val="00A177AF"/>
    <w:rsid w:val="00A1789E"/>
    <w:rsid w:val="00A17A32"/>
    <w:rsid w:val="00A20A75"/>
    <w:rsid w:val="00A20C54"/>
    <w:rsid w:val="00A20DC3"/>
    <w:rsid w:val="00A20F66"/>
    <w:rsid w:val="00A21430"/>
    <w:rsid w:val="00A215EA"/>
    <w:rsid w:val="00A216F0"/>
    <w:rsid w:val="00A21B26"/>
    <w:rsid w:val="00A21E99"/>
    <w:rsid w:val="00A21EBB"/>
    <w:rsid w:val="00A22416"/>
    <w:rsid w:val="00A2260F"/>
    <w:rsid w:val="00A2298D"/>
    <w:rsid w:val="00A22B22"/>
    <w:rsid w:val="00A22C5C"/>
    <w:rsid w:val="00A23203"/>
    <w:rsid w:val="00A233F3"/>
    <w:rsid w:val="00A238E9"/>
    <w:rsid w:val="00A23F82"/>
    <w:rsid w:val="00A24082"/>
    <w:rsid w:val="00A24AF1"/>
    <w:rsid w:val="00A24D94"/>
    <w:rsid w:val="00A25153"/>
    <w:rsid w:val="00A25365"/>
    <w:rsid w:val="00A254EF"/>
    <w:rsid w:val="00A25532"/>
    <w:rsid w:val="00A257C7"/>
    <w:rsid w:val="00A2630A"/>
    <w:rsid w:val="00A26354"/>
    <w:rsid w:val="00A2637D"/>
    <w:rsid w:val="00A26C1E"/>
    <w:rsid w:val="00A26DFB"/>
    <w:rsid w:val="00A26DFC"/>
    <w:rsid w:val="00A2717E"/>
    <w:rsid w:val="00A27235"/>
    <w:rsid w:val="00A27409"/>
    <w:rsid w:val="00A279D4"/>
    <w:rsid w:val="00A303DE"/>
    <w:rsid w:val="00A3041A"/>
    <w:rsid w:val="00A304B8"/>
    <w:rsid w:val="00A3099B"/>
    <w:rsid w:val="00A30AE1"/>
    <w:rsid w:val="00A30D1F"/>
    <w:rsid w:val="00A3175E"/>
    <w:rsid w:val="00A318B7"/>
    <w:rsid w:val="00A31C8C"/>
    <w:rsid w:val="00A31E30"/>
    <w:rsid w:val="00A31F4A"/>
    <w:rsid w:val="00A320F7"/>
    <w:rsid w:val="00A32346"/>
    <w:rsid w:val="00A32639"/>
    <w:rsid w:val="00A32870"/>
    <w:rsid w:val="00A328AC"/>
    <w:rsid w:val="00A330B4"/>
    <w:rsid w:val="00A331EE"/>
    <w:rsid w:val="00A3378F"/>
    <w:rsid w:val="00A3383C"/>
    <w:rsid w:val="00A34036"/>
    <w:rsid w:val="00A3411A"/>
    <w:rsid w:val="00A3431C"/>
    <w:rsid w:val="00A34415"/>
    <w:rsid w:val="00A34643"/>
    <w:rsid w:val="00A34C9E"/>
    <w:rsid w:val="00A3527C"/>
    <w:rsid w:val="00A355D6"/>
    <w:rsid w:val="00A3560C"/>
    <w:rsid w:val="00A35773"/>
    <w:rsid w:val="00A35BA6"/>
    <w:rsid w:val="00A35CA7"/>
    <w:rsid w:val="00A35CE2"/>
    <w:rsid w:val="00A3626E"/>
    <w:rsid w:val="00A363BB"/>
    <w:rsid w:val="00A364DA"/>
    <w:rsid w:val="00A36782"/>
    <w:rsid w:val="00A36AA5"/>
    <w:rsid w:val="00A36F46"/>
    <w:rsid w:val="00A36FE4"/>
    <w:rsid w:val="00A37617"/>
    <w:rsid w:val="00A378DD"/>
    <w:rsid w:val="00A37D07"/>
    <w:rsid w:val="00A37E33"/>
    <w:rsid w:val="00A4048B"/>
    <w:rsid w:val="00A40D2C"/>
    <w:rsid w:val="00A416D8"/>
    <w:rsid w:val="00A41AD8"/>
    <w:rsid w:val="00A41B71"/>
    <w:rsid w:val="00A41D72"/>
    <w:rsid w:val="00A4219C"/>
    <w:rsid w:val="00A42756"/>
    <w:rsid w:val="00A428FE"/>
    <w:rsid w:val="00A42D2A"/>
    <w:rsid w:val="00A43032"/>
    <w:rsid w:val="00A434D7"/>
    <w:rsid w:val="00A435CB"/>
    <w:rsid w:val="00A4390B"/>
    <w:rsid w:val="00A43D92"/>
    <w:rsid w:val="00A441E5"/>
    <w:rsid w:val="00A4439B"/>
    <w:rsid w:val="00A450B2"/>
    <w:rsid w:val="00A45131"/>
    <w:rsid w:val="00A4532A"/>
    <w:rsid w:val="00A45556"/>
    <w:rsid w:val="00A45600"/>
    <w:rsid w:val="00A456D1"/>
    <w:rsid w:val="00A45A7C"/>
    <w:rsid w:val="00A45BE7"/>
    <w:rsid w:val="00A463C9"/>
    <w:rsid w:val="00A466C6"/>
    <w:rsid w:val="00A46946"/>
    <w:rsid w:val="00A47446"/>
    <w:rsid w:val="00A477A2"/>
    <w:rsid w:val="00A479A8"/>
    <w:rsid w:val="00A47D2C"/>
    <w:rsid w:val="00A50896"/>
    <w:rsid w:val="00A508E1"/>
    <w:rsid w:val="00A50D8E"/>
    <w:rsid w:val="00A51838"/>
    <w:rsid w:val="00A51848"/>
    <w:rsid w:val="00A52329"/>
    <w:rsid w:val="00A523C7"/>
    <w:rsid w:val="00A5286A"/>
    <w:rsid w:val="00A52AC2"/>
    <w:rsid w:val="00A52D82"/>
    <w:rsid w:val="00A52DD9"/>
    <w:rsid w:val="00A532B0"/>
    <w:rsid w:val="00A5363D"/>
    <w:rsid w:val="00A53A30"/>
    <w:rsid w:val="00A53EA8"/>
    <w:rsid w:val="00A53FB7"/>
    <w:rsid w:val="00A54234"/>
    <w:rsid w:val="00A542F2"/>
    <w:rsid w:val="00A54394"/>
    <w:rsid w:val="00A547F7"/>
    <w:rsid w:val="00A556E1"/>
    <w:rsid w:val="00A55A86"/>
    <w:rsid w:val="00A56456"/>
    <w:rsid w:val="00A564B2"/>
    <w:rsid w:val="00A567A2"/>
    <w:rsid w:val="00A56BE7"/>
    <w:rsid w:val="00A56D7D"/>
    <w:rsid w:val="00A5724F"/>
    <w:rsid w:val="00A572A9"/>
    <w:rsid w:val="00A57667"/>
    <w:rsid w:val="00A57D31"/>
    <w:rsid w:val="00A602FF"/>
    <w:rsid w:val="00A603E8"/>
    <w:rsid w:val="00A608AF"/>
    <w:rsid w:val="00A60CD6"/>
    <w:rsid w:val="00A60F42"/>
    <w:rsid w:val="00A6105C"/>
    <w:rsid w:val="00A61489"/>
    <w:rsid w:val="00A61884"/>
    <w:rsid w:val="00A61BD0"/>
    <w:rsid w:val="00A62134"/>
    <w:rsid w:val="00A621BE"/>
    <w:rsid w:val="00A62436"/>
    <w:rsid w:val="00A62528"/>
    <w:rsid w:val="00A62549"/>
    <w:rsid w:val="00A62789"/>
    <w:rsid w:val="00A6294B"/>
    <w:rsid w:val="00A62C73"/>
    <w:rsid w:val="00A63495"/>
    <w:rsid w:val="00A63507"/>
    <w:rsid w:val="00A635A6"/>
    <w:rsid w:val="00A63680"/>
    <w:rsid w:val="00A63767"/>
    <w:rsid w:val="00A637EF"/>
    <w:rsid w:val="00A63BCB"/>
    <w:rsid w:val="00A642F2"/>
    <w:rsid w:val="00A6433D"/>
    <w:rsid w:val="00A64421"/>
    <w:rsid w:val="00A644AF"/>
    <w:rsid w:val="00A64691"/>
    <w:rsid w:val="00A64C38"/>
    <w:rsid w:val="00A64C67"/>
    <w:rsid w:val="00A64D35"/>
    <w:rsid w:val="00A65073"/>
    <w:rsid w:val="00A650D9"/>
    <w:rsid w:val="00A6534C"/>
    <w:rsid w:val="00A65467"/>
    <w:rsid w:val="00A655D8"/>
    <w:rsid w:val="00A656F4"/>
    <w:rsid w:val="00A65734"/>
    <w:rsid w:val="00A66B76"/>
    <w:rsid w:val="00A66C01"/>
    <w:rsid w:val="00A66D0B"/>
    <w:rsid w:val="00A67224"/>
    <w:rsid w:val="00A67566"/>
    <w:rsid w:val="00A679C1"/>
    <w:rsid w:val="00A70157"/>
    <w:rsid w:val="00A71EC1"/>
    <w:rsid w:val="00A72056"/>
    <w:rsid w:val="00A7221C"/>
    <w:rsid w:val="00A7294F"/>
    <w:rsid w:val="00A729ED"/>
    <w:rsid w:val="00A72F6C"/>
    <w:rsid w:val="00A73343"/>
    <w:rsid w:val="00A739B2"/>
    <w:rsid w:val="00A73C1F"/>
    <w:rsid w:val="00A749BD"/>
    <w:rsid w:val="00A74B54"/>
    <w:rsid w:val="00A74F64"/>
    <w:rsid w:val="00A752FA"/>
    <w:rsid w:val="00A758C0"/>
    <w:rsid w:val="00A75A4A"/>
    <w:rsid w:val="00A75B14"/>
    <w:rsid w:val="00A75C47"/>
    <w:rsid w:val="00A75EB1"/>
    <w:rsid w:val="00A7611E"/>
    <w:rsid w:val="00A76691"/>
    <w:rsid w:val="00A767AA"/>
    <w:rsid w:val="00A7683D"/>
    <w:rsid w:val="00A76A8A"/>
    <w:rsid w:val="00A76ACB"/>
    <w:rsid w:val="00A76F18"/>
    <w:rsid w:val="00A771C0"/>
    <w:rsid w:val="00A7733C"/>
    <w:rsid w:val="00A776C4"/>
    <w:rsid w:val="00A77D53"/>
    <w:rsid w:val="00A80009"/>
    <w:rsid w:val="00A80014"/>
    <w:rsid w:val="00A8057B"/>
    <w:rsid w:val="00A8093D"/>
    <w:rsid w:val="00A810B0"/>
    <w:rsid w:val="00A812D7"/>
    <w:rsid w:val="00A81CA2"/>
    <w:rsid w:val="00A8214A"/>
    <w:rsid w:val="00A82A2E"/>
    <w:rsid w:val="00A82DD0"/>
    <w:rsid w:val="00A82EDA"/>
    <w:rsid w:val="00A830C8"/>
    <w:rsid w:val="00A83353"/>
    <w:rsid w:val="00A833DE"/>
    <w:rsid w:val="00A838C6"/>
    <w:rsid w:val="00A8391F"/>
    <w:rsid w:val="00A83BCF"/>
    <w:rsid w:val="00A8476D"/>
    <w:rsid w:val="00A84813"/>
    <w:rsid w:val="00A8487A"/>
    <w:rsid w:val="00A849F7"/>
    <w:rsid w:val="00A84BE1"/>
    <w:rsid w:val="00A84EF1"/>
    <w:rsid w:val="00A84FA1"/>
    <w:rsid w:val="00A8512C"/>
    <w:rsid w:val="00A8567F"/>
    <w:rsid w:val="00A85B11"/>
    <w:rsid w:val="00A87999"/>
    <w:rsid w:val="00A87D89"/>
    <w:rsid w:val="00A90224"/>
    <w:rsid w:val="00A90241"/>
    <w:rsid w:val="00A90A25"/>
    <w:rsid w:val="00A90ADA"/>
    <w:rsid w:val="00A90BE9"/>
    <w:rsid w:val="00A90D49"/>
    <w:rsid w:val="00A91066"/>
    <w:rsid w:val="00A914D9"/>
    <w:rsid w:val="00A91E94"/>
    <w:rsid w:val="00A920FA"/>
    <w:rsid w:val="00A924B8"/>
    <w:rsid w:val="00A926F0"/>
    <w:rsid w:val="00A92B9B"/>
    <w:rsid w:val="00A92C5D"/>
    <w:rsid w:val="00A9319D"/>
    <w:rsid w:val="00A933CD"/>
    <w:rsid w:val="00A93B8C"/>
    <w:rsid w:val="00A93E41"/>
    <w:rsid w:val="00A940AB"/>
    <w:rsid w:val="00A9437F"/>
    <w:rsid w:val="00A9461D"/>
    <w:rsid w:val="00A94AB5"/>
    <w:rsid w:val="00A95132"/>
    <w:rsid w:val="00A952B8"/>
    <w:rsid w:val="00A955D0"/>
    <w:rsid w:val="00A9597A"/>
    <w:rsid w:val="00A9608E"/>
    <w:rsid w:val="00A9626A"/>
    <w:rsid w:val="00A96342"/>
    <w:rsid w:val="00A9645B"/>
    <w:rsid w:val="00A96CF3"/>
    <w:rsid w:val="00A9773A"/>
    <w:rsid w:val="00AA015C"/>
    <w:rsid w:val="00AA09AB"/>
    <w:rsid w:val="00AA1121"/>
    <w:rsid w:val="00AA14DD"/>
    <w:rsid w:val="00AA1603"/>
    <w:rsid w:val="00AA1F76"/>
    <w:rsid w:val="00AA1F8D"/>
    <w:rsid w:val="00AA20CD"/>
    <w:rsid w:val="00AA20E3"/>
    <w:rsid w:val="00AA2180"/>
    <w:rsid w:val="00AA225D"/>
    <w:rsid w:val="00AA24E6"/>
    <w:rsid w:val="00AA25B3"/>
    <w:rsid w:val="00AA28C7"/>
    <w:rsid w:val="00AA2B07"/>
    <w:rsid w:val="00AA2FD3"/>
    <w:rsid w:val="00AA360A"/>
    <w:rsid w:val="00AA36D4"/>
    <w:rsid w:val="00AA3703"/>
    <w:rsid w:val="00AA38D2"/>
    <w:rsid w:val="00AA3DE8"/>
    <w:rsid w:val="00AA3E1D"/>
    <w:rsid w:val="00AA3F50"/>
    <w:rsid w:val="00AA413A"/>
    <w:rsid w:val="00AA4917"/>
    <w:rsid w:val="00AA49AD"/>
    <w:rsid w:val="00AA5276"/>
    <w:rsid w:val="00AA539C"/>
    <w:rsid w:val="00AA598B"/>
    <w:rsid w:val="00AA5B7B"/>
    <w:rsid w:val="00AA6B85"/>
    <w:rsid w:val="00AA6F44"/>
    <w:rsid w:val="00AA6FF7"/>
    <w:rsid w:val="00AA70B7"/>
    <w:rsid w:val="00AA7231"/>
    <w:rsid w:val="00AA72E8"/>
    <w:rsid w:val="00AA7473"/>
    <w:rsid w:val="00AA758B"/>
    <w:rsid w:val="00AA76AC"/>
    <w:rsid w:val="00AA7ADC"/>
    <w:rsid w:val="00AA7AEE"/>
    <w:rsid w:val="00AA7C1E"/>
    <w:rsid w:val="00AA7F99"/>
    <w:rsid w:val="00AB00C9"/>
    <w:rsid w:val="00AB023A"/>
    <w:rsid w:val="00AB0306"/>
    <w:rsid w:val="00AB08D3"/>
    <w:rsid w:val="00AB0C55"/>
    <w:rsid w:val="00AB17F7"/>
    <w:rsid w:val="00AB1F34"/>
    <w:rsid w:val="00AB28C6"/>
    <w:rsid w:val="00AB2AD2"/>
    <w:rsid w:val="00AB3858"/>
    <w:rsid w:val="00AB3BE7"/>
    <w:rsid w:val="00AB3C4D"/>
    <w:rsid w:val="00AB4219"/>
    <w:rsid w:val="00AB4622"/>
    <w:rsid w:val="00AB484D"/>
    <w:rsid w:val="00AB49A8"/>
    <w:rsid w:val="00AB4B46"/>
    <w:rsid w:val="00AB4D88"/>
    <w:rsid w:val="00AB4FE3"/>
    <w:rsid w:val="00AB52FA"/>
    <w:rsid w:val="00AB53E6"/>
    <w:rsid w:val="00AB57B2"/>
    <w:rsid w:val="00AB5F02"/>
    <w:rsid w:val="00AB6771"/>
    <w:rsid w:val="00AB6C17"/>
    <w:rsid w:val="00AB6C23"/>
    <w:rsid w:val="00AB6ED4"/>
    <w:rsid w:val="00AB7007"/>
    <w:rsid w:val="00AB7050"/>
    <w:rsid w:val="00AB7099"/>
    <w:rsid w:val="00AB73D0"/>
    <w:rsid w:val="00AB786A"/>
    <w:rsid w:val="00AB7B69"/>
    <w:rsid w:val="00AB7F44"/>
    <w:rsid w:val="00AC0597"/>
    <w:rsid w:val="00AC0DB5"/>
    <w:rsid w:val="00AC0E4E"/>
    <w:rsid w:val="00AC0F20"/>
    <w:rsid w:val="00AC1580"/>
    <w:rsid w:val="00AC160E"/>
    <w:rsid w:val="00AC1668"/>
    <w:rsid w:val="00AC176E"/>
    <w:rsid w:val="00AC1800"/>
    <w:rsid w:val="00AC237B"/>
    <w:rsid w:val="00AC23BD"/>
    <w:rsid w:val="00AC2BCA"/>
    <w:rsid w:val="00AC2C6D"/>
    <w:rsid w:val="00AC2ED1"/>
    <w:rsid w:val="00AC2F1A"/>
    <w:rsid w:val="00AC2FD0"/>
    <w:rsid w:val="00AC32D7"/>
    <w:rsid w:val="00AC360E"/>
    <w:rsid w:val="00AC36A9"/>
    <w:rsid w:val="00AC3C5D"/>
    <w:rsid w:val="00AC40D5"/>
    <w:rsid w:val="00AC44CF"/>
    <w:rsid w:val="00AC4550"/>
    <w:rsid w:val="00AC457E"/>
    <w:rsid w:val="00AC4646"/>
    <w:rsid w:val="00AC4675"/>
    <w:rsid w:val="00AC491B"/>
    <w:rsid w:val="00AC4C94"/>
    <w:rsid w:val="00AC507D"/>
    <w:rsid w:val="00AC58CC"/>
    <w:rsid w:val="00AC5B65"/>
    <w:rsid w:val="00AC610E"/>
    <w:rsid w:val="00AC63D3"/>
    <w:rsid w:val="00AC63D6"/>
    <w:rsid w:val="00AC6C4F"/>
    <w:rsid w:val="00AC7079"/>
    <w:rsid w:val="00AC7104"/>
    <w:rsid w:val="00AC7284"/>
    <w:rsid w:val="00AC7975"/>
    <w:rsid w:val="00AD06DB"/>
    <w:rsid w:val="00AD08C1"/>
    <w:rsid w:val="00AD0B14"/>
    <w:rsid w:val="00AD0CDE"/>
    <w:rsid w:val="00AD0D95"/>
    <w:rsid w:val="00AD1283"/>
    <w:rsid w:val="00AD14C8"/>
    <w:rsid w:val="00AD17E5"/>
    <w:rsid w:val="00AD1A64"/>
    <w:rsid w:val="00AD1B56"/>
    <w:rsid w:val="00AD1CBB"/>
    <w:rsid w:val="00AD1DE5"/>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1F"/>
    <w:rsid w:val="00AD58AF"/>
    <w:rsid w:val="00AD58E7"/>
    <w:rsid w:val="00AD61D0"/>
    <w:rsid w:val="00AD6776"/>
    <w:rsid w:val="00AD67D1"/>
    <w:rsid w:val="00AD6AD9"/>
    <w:rsid w:val="00AD6B74"/>
    <w:rsid w:val="00AD703C"/>
    <w:rsid w:val="00AD70B9"/>
    <w:rsid w:val="00AD77B2"/>
    <w:rsid w:val="00AD7906"/>
    <w:rsid w:val="00AD7DBF"/>
    <w:rsid w:val="00AE0248"/>
    <w:rsid w:val="00AE07E6"/>
    <w:rsid w:val="00AE0B49"/>
    <w:rsid w:val="00AE0C25"/>
    <w:rsid w:val="00AE121A"/>
    <w:rsid w:val="00AE14BA"/>
    <w:rsid w:val="00AE1564"/>
    <w:rsid w:val="00AE1644"/>
    <w:rsid w:val="00AE18B0"/>
    <w:rsid w:val="00AE1C6F"/>
    <w:rsid w:val="00AE1E49"/>
    <w:rsid w:val="00AE2126"/>
    <w:rsid w:val="00AE2231"/>
    <w:rsid w:val="00AE241D"/>
    <w:rsid w:val="00AE2466"/>
    <w:rsid w:val="00AE2801"/>
    <w:rsid w:val="00AE2BEC"/>
    <w:rsid w:val="00AE2DAA"/>
    <w:rsid w:val="00AE2DB5"/>
    <w:rsid w:val="00AE2EAF"/>
    <w:rsid w:val="00AE324A"/>
    <w:rsid w:val="00AE3471"/>
    <w:rsid w:val="00AE350A"/>
    <w:rsid w:val="00AE3C48"/>
    <w:rsid w:val="00AE3F0C"/>
    <w:rsid w:val="00AE40D0"/>
    <w:rsid w:val="00AE4103"/>
    <w:rsid w:val="00AE4149"/>
    <w:rsid w:val="00AE4249"/>
    <w:rsid w:val="00AE442E"/>
    <w:rsid w:val="00AE46D5"/>
    <w:rsid w:val="00AE48AD"/>
    <w:rsid w:val="00AE4E89"/>
    <w:rsid w:val="00AE5169"/>
    <w:rsid w:val="00AE52E4"/>
    <w:rsid w:val="00AE592B"/>
    <w:rsid w:val="00AE5B1E"/>
    <w:rsid w:val="00AE61B3"/>
    <w:rsid w:val="00AE65FA"/>
    <w:rsid w:val="00AE6984"/>
    <w:rsid w:val="00AE6B5F"/>
    <w:rsid w:val="00AE742F"/>
    <w:rsid w:val="00AE7629"/>
    <w:rsid w:val="00AE7811"/>
    <w:rsid w:val="00AE7BB7"/>
    <w:rsid w:val="00AE7DD7"/>
    <w:rsid w:val="00AE7EA5"/>
    <w:rsid w:val="00AF00A4"/>
    <w:rsid w:val="00AF0327"/>
    <w:rsid w:val="00AF06B9"/>
    <w:rsid w:val="00AF0AE0"/>
    <w:rsid w:val="00AF0D05"/>
    <w:rsid w:val="00AF0E26"/>
    <w:rsid w:val="00AF0F34"/>
    <w:rsid w:val="00AF11D5"/>
    <w:rsid w:val="00AF1644"/>
    <w:rsid w:val="00AF16F1"/>
    <w:rsid w:val="00AF1CF8"/>
    <w:rsid w:val="00AF2086"/>
    <w:rsid w:val="00AF2145"/>
    <w:rsid w:val="00AF21CE"/>
    <w:rsid w:val="00AF2860"/>
    <w:rsid w:val="00AF2A94"/>
    <w:rsid w:val="00AF319F"/>
    <w:rsid w:val="00AF32E0"/>
    <w:rsid w:val="00AF3618"/>
    <w:rsid w:val="00AF3652"/>
    <w:rsid w:val="00AF36D7"/>
    <w:rsid w:val="00AF3FB1"/>
    <w:rsid w:val="00AF3FD0"/>
    <w:rsid w:val="00AF40BF"/>
    <w:rsid w:val="00AF4108"/>
    <w:rsid w:val="00AF4526"/>
    <w:rsid w:val="00AF4628"/>
    <w:rsid w:val="00AF4B92"/>
    <w:rsid w:val="00AF5478"/>
    <w:rsid w:val="00AF5870"/>
    <w:rsid w:val="00AF58D6"/>
    <w:rsid w:val="00AF6BB5"/>
    <w:rsid w:val="00AF6BE1"/>
    <w:rsid w:val="00AF72DF"/>
    <w:rsid w:val="00AF7894"/>
    <w:rsid w:val="00AF7B3F"/>
    <w:rsid w:val="00AF7D0F"/>
    <w:rsid w:val="00AF7F5E"/>
    <w:rsid w:val="00B0006A"/>
    <w:rsid w:val="00B0033F"/>
    <w:rsid w:val="00B003FA"/>
    <w:rsid w:val="00B00C80"/>
    <w:rsid w:val="00B00DE2"/>
    <w:rsid w:val="00B01041"/>
    <w:rsid w:val="00B01099"/>
    <w:rsid w:val="00B01307"/>
    <w:rsid w:val="00B01385"/>
    <w:rsid w:val="00B01473"/>
    <w:rsid w:val="00B01488"/>
    <w:rsid w:val="00B01497"/>
    <w:rsid w:val="00B014BC"/>
    <w:rsid w:val="00B019D7"/>
    <w:rsid w:val="00B01B06"/>
    <w:rsid w:val="00B01FC0"/>
    <w:rsid w:val="00B0225C"/>
    <w:rsid w:val="00B025E4"/>
    <w:rsid w:val="00B02970"/>
    <w:rsid w:val="00B02C5B"/>
    <w:rsid w:val="00B031DB"/>
    <w:rsid w:val="00B03A0A"/>
    <w:rsid w:val="00B03C9F"/>
    <w:rsid w:val="00B03CCB"/>
    <w:rsid w:val="00B03FD5"/>
    <w:rsid w:val="00B04503"/>
    <w:rsid w:val="00B0481B"/>
    <w:rsid w:val="00B048E0"/>
    <w:rsid w:val="00B04937"/>
    <w:rsid w:val="00B04970"/>
    <w:rsid w:val="00B049BA"/>
    <w:rsid w:val="00B04E2A"/>
    <w:rsid w:val="00B04FBB"/>
    <w:rsid w:val="00B05498"/>
    <w:rsid w:val="00B059EB"/>
    <w:rsid w:val="00B05B3E"/>
    <w:rsid w:val="00B06135"/>
    <w:rsid w:val="00B06251"/>
    <w:rsid w:val="00B06439"/>
    <w:rsid w:val="00B067C1"/>
    <w:rsid w:val="00B06B62"/>
    <w:rsid w:val="00B06CB6"/>
    <w:rsid w:val="00B0700A"/>
    <w:rsid w:val="00B070E1"/>
    <w:rsid w:val="00B07422"/>
    <w:rsid w:val="00B075B9"/>
    <w:rsid w:val="00B077F9"/>
    <w:rsid w:val="00B07B0B"/>
    <w:rsid w:val="00B07CD8"/>
    <w:rsid w:val="00B07D80"/>
    <w:rsid w:val="00B106EA"/>
    <w:rsid w:val="00B10874"/>
    <w:rsid w:val="00B10D91"/>
    <w:rsid w:val="00B11038"/>
    <w:rsid w:val="00B11248"/>
    <w:rsid w:val="00B11602"/>
    <w:rsid w:val="00B116F4"/>
    <w:rsid w:val="00B120F6"/>
    <w:rsid w:val="00B1231F"/>
    <w:rsid w:val="00B127AD"/>
    <w:rsid w:val="00B127B4"/>
    <w:rsid w:val="00B12AE9"/>
    <w:rsid w:val="00B12DE0"/>
    <w:rsid w:val="00B1318C"/>
    <w:rsid w:val="00B1325B"/>
    <w:rsid w:val="00B13872"/>
    <w:rsid w:val="00B13B94"/>
    <w:rsid w:val="00B13B9A"/>
    <w:rsid w:val="00B13C2D"/>
    <w:rsid w:val="00B147E9"/>
    <w:rsid w:val="00B148CE"/>
    <w:rsid w:val="00B14B8A"/>
    <w:rsid w:val="00B14B93"/>
    <w:rsid w:val="00B14C05"/>
    <w:rsid w:val="00B14DA1"/>
    <w:rsid w:val="00B14DD8"/>
    <w:rsid w:val="00B1589D"/>
    <w:rsid w:val="00B15935"/>
    <w:rsid w:val="00B16282"/>
    <w:rsid w:val="00B1636B"/>
    <w:rsid w:val="00B1694B"/>
    <w:rsid w:val="00B1696B"/>
    <w:rsid w:val="00B16C95"/>
    <w:rsid w:val="00B16E1D"/>
    <w:rsid w:val="00B171F1"/>
    <w:rsid w:val="00B1722B"/>
    <w:rsid w:val="00B17383"/>
    <w:rsid w:val="00B17508"/>
    <w:rsid w:val="00B17885"/>
    <w:rsid w:val="00B17AF5"/>
    <w:rsid w:val="00B17C53"/>
    <w:rsid w:val="00B17CC0"/>
    <w:rsid w:val="00B17F0B"/>
    <w:rsid w:val="00B202CA"/>
    <w:rsid w:val="00B202D4"/>
    <w:rsid w:val="00B20766"/>
    <w:rsid w:val="00B208B7"/>
    <w:rsid w:val="00B20BE0"/>
    <w:rsid w:val="00B20C0B"/>
    <w:rsid w:val="00B20E01"/>
    <w:rsid w:val="00B20EC4"/>
    <w:rsid w:val="00B210D6"/>
    <w:rsid w:val="00B21ACF"/>
    <w:rsid w:val="00B21DC5"/>
    <w:rsid w:val="00B21EDA"/>
    <w:rsid w:val="00B222FB"/>
    <w:rsid w:val="00B2236F"/>
    <w:rsid w:val="00B223FE"/>
    <w:rsid w:val="00B224C5"/>
    <w:rsid w:val="00B22547"/>
    <w:rsid w:val="00B22702"/>
    <w:rsid w:val="00B228EB"/>
    <w:rsid w:val="00B22A3E"/>
    <w:rsid w:val="00B22E72"/>
    <w:rsid w:val="00B2354C"/>
    <w:rsid w:val="00B237E7"/>
    <w:rsid w:val="00B23B65"/>
    <w:rsid w:val="00B23D5F"/>
    <w:rsid w:val="00B242FB"/>
    <w:rsid w:val="00B244F5"/>
    <w:rsid w:val="00B24512"/>
    <w:rsid w:val="00B24609"/>
    <w:rsid w:val="00B2484E"/>
    <w:rsid w:val="00B24968"/>
    <w:rsid w:val="00B24A3D"/>
    <w:rsid w:val="00B24D9C"/>
    <w:rsid w:val="00B2518B"/>
    <w:rsid w:val="00B25229"/>
    <w:rsid w:val="00B2545B"/>
    <w:rsid w:val="00B257DD"/>
    <w:rsid w:val="00B262F3"/>
    <w:rsid w:val="00B266AB"/>
    <w:rsid w:val="00B26883"/>
    <w:rsid w:val="00B269BF"/>
    <w:rsid w:val="00B26D7A"/>
    <w:rsid w:val="00B2715F"/>
    <w:rsid w:val="00B27727"/>
    <w:rsid w:val="00B2774C"/>
    <w:rsid w:val="00B279F6"/>
    <w:rsid w:val="00B27C1C"/>
    <w:rsid w:val="00B27E2F"/>
    <w:rsid w:val="00B3064F"/>
    <w:rsid w:val="00B30B62"/>
    <w:rsid w:val="00B30C83"/>
    <w:rsid w:val="00B30DC8"/>
    <w:rsid w:val="00B310C3"/>
    <w:rsid w:val="00B31466"/>
    <w:rsid w:val="00B3146D"/>
    <w:rsid w:val="00B3169A"/>
    <w:rsid w:val="00B3180A"/>
    <w:rsid w:val="00B31F80"/>
    <w:rsid w:val="00B3218A"/>
    <w:rsid w:val="00B32321"/>
    <w:rsid w:val="00B323FE"/>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F52"/>
    <w:rsid w:val="00B350DD"/>
    <w:rsid w:val="00B35478"/>
    <w:rsid w:val="00B35521"/>
    <w:rsid w:val="00B35583"/>
    <w:rsid w:val="00B356A0"/>
    <w:rsid w:val="00B35777"/>
    <w:rsid w:val="00B357C5"/>
    <w:rsid w:val="00B35A5F"/>
    <w:rsid w:val="00B35C37"/>
    <w:rsid w:val="00B35D2C"/>
    <w:rsid w:val="00B35FE7"/>
    <w:rsid w:val="00B36297"/>
    <w:rsid w:val="00B363FE"/>
    <w:rsid w:val="00B36544"/>
    <w:rsid w:val="00B365A3"/>
    <w:rsid w:val="00B36AF6"/>
    <w:rsid w:val="00B36FF4"/>
    <w:rsid w:val="00B37150"/>
    <w:rsid w:val="00B37A3C"/>
    <w:rsid w:val="00B37FC4"/>
    <w:rsid w:val="00B4034F"/>
    <w:rsid w:val="00B4038A"/>
    <w:rsid w:val="00B4045D"/>
    <w:rsid w:val="00B4080D"/>
    <w:rsid w:val="00B4085B"/>
    <w:rsid w:val="00B409DA"/>
    <w:rsid w:val="00B41690"/>
    <w:rsid w:val="00B419EC"/>
    <w:rsid w:val="00B42150"/>
    <w:rsid w:val="00B42417"/>
    <w:rsid w:val="00B4266E"/>
    <w:rsid w:val="00B42733"/>
    <w:rsid w:val="00B427DB"/>
    <w:rsid w:val="00B42C66"/>
    <w:rsid w:val="00B42CB5"/>
    <w:rsid w:val="00B42D76"/>
    <w:rsid w:val="00B42F12"/>
    <w:rsid w:val="00B42F93"/>
    <w:rsid w:val="00B43070"/>
    <w:rsid w:val="00B43096"/>
    <w:rsid w:val="00B43753"/>
    <w:rsid w:val="00B43990"/>
    <w:rsid w:val="00B43ECF"/>
    <w:rsid w:val="00B4411A"/>
    <w:rsid w:val="00B447FE"/>
    <w:rsid w:val="00B44F40"/>
    <w:rsid w:val="00B451D9"/>
    <w:rsid w:val="00B45218"/>
    <w:rsid w:val="00B453F3"/>
    <w:rsid w:val="00B455A6"/>
    <w:rsid w:val="00B45887"/>
    <w:rsid w:val="00B459C1"/>
    <w:rsid w:val="00B45EEA"/>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165"/>
    <w:rsid w:val="00B503B2"/>
    <w:rsid w:val="00B507B0"/>
    <w:rsid w:val="00B513CE"/>
    <w:rsid w:val="00B516EA"/>
    <w:rsid w:val="00B51AD5"/>
    <w:rsid w:val="00B52202"/>
    <w:rsid w:val="00B52616"/>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4DFE"/>
    <w:rsid w:val="00B5540E"/>
    <w:rsid w:val="00B55597"/>
    <w:rsid w:val="00B558A3"/>
    <w:rsid w:val="00B55B6E"/>
    <w:rsid w:val="00B55C1C"/>
    <w:rsid w:val="00B55EDE"/>
    <w:rsid w:val="00B55F84"/>
    <w:rsid w:val="00B55FB9"/>
    <w:rsid w:val="00B56296"/>
    <w:rsid w:val="00B567EF"/>
    <w:rsid w:val="00B56B28"/>
    <w:rsid w:val="00B56F87"/>
    <w:rsid w:val="00B5708E"/>
    <w:rsid w:val="00B576CB"/>
    <w:rsid w:val="00B57CD2"/>
    <w:rsid w:val="00B57CDB"/>
    <w:rsid w:val="00B57E0D"/>
    <w:rsid w:val="00B57E7F"/>
    <w:rsid w:val="00B57FC7"/>
    <w:rsid w:val="00B600FE"/>
    <w:rsid w:val="00B6022F"/>
    <w:rsid w:val="00B60DA7"/>
    <w:rsid w:val="00B60F58"/>
    <w:rsid w:val="00B61504"/>
    <w:rsid w:val="00B6151C"/>
    <w:rsid w:val="00B61952"/>
    <w:rsid w:val="00B61956"/>
    <w:rsid w:val="00B61AB8"/>
    <w:rsid w:val="00B6246E"/>
    <w:rsid w:val="00B63987"/>
    <w:rsid w:val="00B63CB5"/>
    <w:rsid w:val="00B6401F"/>
    <w:rsid w:val="00B64A08"/>
    <w:rsid w:val="00B64E4E"/>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6B"/>
    <w:rsid w:val="00B707FB"/>
    <w:rsid w:val="00B70EF9"/>
    <w:rsid w:val="00B719C0"/>
    <w:rsid w:val="00B71C51"/>
    <w:rsid w:val="00B71C77"/>
    <w:rsid w:val="00B7235A"/>
    <w:rsid w:val="00B72B2B"/>
    <w:rsid w:val="00B72CFB"/>
    <w:rsid w:val="00B72DD2"/>
    <w:rsid w:val="00B72F61"/>
    <w:rsid w:val="00B73A24"/>
    <w:rsid w:val="00B73C98"/>
    <w:rsid w:val="00B74046"/>
    <w:rsid w:val="00B74093"/>
    <w:rsid w:val="00B7443D"/>
    <w:rsid w:val="00B745C9"/>
    <w:rsid w:val="00B74C0E"/>
    <w:rsid w:val="00B750D2"/>
    <w:rsid w:val="00B754B7"/>
    <w:rsid w:val="00B7558A"/>
    <w:rsid w:val="00B757D7"/>
    <w:rsid w:val="00B75841"/>
    <w:rsid w:val="00B75D49"/>
    <w:rsid w:val="00B75DD5"/>
    <w:rsid w:val="00B75F1A"/>
    <w:rsid w:val="00B76295"/>
    <w:rsid w:val="00B767F2"/>
    <w:rsid w:val="00B76929"/>
    <w:rsid w:val="00B76DEF"/>
    <w:rsid w:val="00B76F76"/>
    <w:rsid w:val="00B77434"/>
    <w:rsid w:val="00B775EF"/>
    <w:rsid w:val="00B77AD2"/>
    <w:rsid w:val="00B77F6C"/>
    <w:rsid w:val="00B80214"/>
    <w:rsid w:val="00B8025C"/>
    <w:rsid w:val="00B809FE"/>
    <w:rsid w:val="00B80A0F"/>
    <w:rsid w:val="00B80CB4"/>
    <w:rsid w:val="00B81205"/>
    <w:rsid w:val="00B8148E"/>
    <w:rsid w:val="00B81725"/>
    <w:rsid w:val="00B81A4A"/>
    <w:rsid w:val="00B81C6E"/>
    <w:rsid w:val="00B81D76"/>
    <w:rsid w:val="00B82005"/>
    <w:rsid w:val="00B822FE"/>
    <w:rsid w:val="00B82372"/>
    <w:rsid w:val="00B824DD"/>
    <w:rsid w:val="00B826D0"/>
    <w:rsid w:val="00B82D8A"/>
    <w:rsid w:val="00B82FFC"/>
    <w:rsid w:val="00B83244"/>
    <w:rsid w:val="00B8325C"/>
    <w:rsid w:val="00B832DB"/>
    <w:rsid w:val="00B836E9"/>
    <w:rsid w:val="00B8382C"/>
    <w:rsid w:val="00B83A78"/>
    <w:rsid w:val="00B83C9F"/>
    <w:rsid w:val="00B83FB1"/>
    <w:rsid w:val="00B83FE1"/>
    <w:rsid w:val="00B84013"/>
    <w:rsid w:val="00B84235"/>
    <w:rsid w:val="00B84507"/>
    <w:rsid w:val="00B84557"/>
    <w:rsid w:val="00B8491C"/>
    <w:rsid w:val="00B849DF"/>
    <w:rsid w:val="00B8521E"/>
    <w:rsid w:val="00B85271"/>
    <w:rsid w:val="00B8538A"/>
    <w:rsid w:val="00B85561"/>
    <w:rsid w:val="00B85C0D"/>
    <w:rsid w:val="00B860B1"/>
    <w:rsid w:val="00B8637E"/>
    <w:rsid w:val="00B8656B"/>
    <w:rsid w:val="00B8692F"/>
    <w:rsid w:val="00B86A5E"/>
    <w:rsid w:val="00B8755C"/>
    <w:rsid w:val="00B87600"/>
    <w:rsid w:val="00B87962"/>
    <w:rsid w:val="00B87967"/>
    <w:rsid w:val="00B87E09"/>
    <w:rsid w:val="00B87F36"/>
    <w:rsid w:val="00B90234"/>
    <w:rsid w:val="00B9035C"/>
    <w:rsid w:val="00B90381"/>
    <w:rsid w:val="00B9073C"/>
    <w:rsid w:val="00B90FD2"/>
    <w:rsid w:val="00B90FFC"/>
    <w:rsid w:val="00B910DB"/>
    <w:rsid w:val="00B91346"/>
    <w:rsid w:val="00B917B9"/>
    <w:rsid w:val="00B91AC0"/>
    <w:rsid w:val="00B91D7E"/>
    <w:rsid w:val="00B91DD8"/>
    <w:rsid w:val="00B921A0"/>
    <w:rsid w:val="00B923D9"/>
    <w:rsid w:val="00B927C3"/>
    <w:rsid w:val="00B9280C"/>
    <w:rsid w:val="00B92DD2"/>
    <w:rsid w:val="00B93177"/>
    <w:rsid w:val="00B93520"/>
    <w:rsid w:val="00B935C2"/>
    <w:rsid w:val="00B936FD"/>
    <w:rsid w:val="00B937EC"/>
    <w:rsid w:val="00B93BB0"/>
    <w:rsid w:val="00B93C71"/>
    <w:rsid w:val="00B93C94"/>
    <w:rsid w:val="00B942F3"/>
    <w:rsid w:val="00B94354"/>
    <w:rsid w:val="00B94484"/>
    <w:rsid w:val="00B944F2"/>
    <w:rsid w:val="00B94587"/>
    <w:rsid w:val="00B9459E"/>
    <w:rsid w:val="00B9470C"/>
    <w:rsid w:val="00B94B2D"/>
    <w:rsid w:val="00B95195"/>
    <w:rsid w:val="00B956D5"/>
    <w:rsid w:val="00B9581A"/>
    <w:rsid w:val="00B95CAF"/>
    <w:rsid w:val="00B96148"/>
    <w:rsid w:val="00B96FCB"/>
    <w:rsid w:val="00B97128"/>
    <w:rsid w:val="00B97766"/>
    <w:rsid w:val="00B977A3"/>
    <w:rsid w:val="00B97A80"/>
    <w:rsid w:val="00B97C8C"/>
    <w:rsid w:val="00B97D58"/>
    <w:rsid w:val="00B97DAF"/>
    <w:rsid w:val="00BA052B"/>
    <w:rsid w:val="00BA08C0"/>
    <w:rsid w:val="00BA0947"/>
    <w:rsid w:val="00BA0B92"/>
    <w:rsid w:val="00BA0E64"/>
    <w:rsid w:val="00BA109F"/>
    <w:rsid w:val="00BA1260"/>
    <w:rsid w:val="00BA1517"/>
    <w:rsid w:val="00BA16B7"/>
    <w:rsid w:val="00BA1A5C"/>
    <w:rsid w:val="00BA2330"/>
    <w:rsid w:val="00BA2683"/>
    <w:rsid w:val="00BA35A9"/>
    <w:rsid w:val="00BA39B9"/>
    <w:rsid w:val="00BA429A"/>
    <w:rsid w:val="00BA44B9"/>
    <w:rsid w:val="00BA44D9"/>
    <w:rsid w:val="00BA4C42"/>
    <w:rsid w:val="00BA4DC8"/>
    <w:rsid w:val="00BA4F75"/>
    <w:rsid w:val="00BA559A"/>
    <w:rsid w:val="00BA5837"/>
    <w:rsid w:val="00BA5C0C"/>
    <w:rsid w:val="00BA6449"/>
    <w:rsid w:val="00BA6592"/>
    <w:rsid w:val="00BA6690"/>
    <w:rsid w:val="00BA6949"/>
    <w:rsid w:val="00BA69A6"/>
    <w:rsid w:val="00BA69BE"/>
    <w:rsid w:val="00BA6BB9"/>
    <w:rsid w:val="00BA6F35"/>
    <w:rsid w:val="00BA6F9C"/>
    <w:rsid w:val="00BA75E0"/>
    <w:rsid w:val="00BA7635"/>
    <w:rsid w:val="00BA77E5"/>
    <w:rsid w:val="00BB0360"/>
    <w:rsid w:val="00BB0632"/>
    <w:rsid w:val="00BB0642"/>
    <w:rsid w:val="00BB06E1"/>
    <w:rsid w:val="00BB0922"/>
    <w:rsid w:val="00BB09CD"/>
    <w:rsid w:val="00BB0CBC"/>
    <w:rsid w:val="00BB0F08"/>
    <w:rsid w:val="00BB1285"/>
    <w:rsid w:val="00BB198C"/>
    <w:rsid w:val="00BB2070"/>
    <w:rsid w:val="00BB23A0"/>
    <w:rsid w:val="00BB257D"/>
    <w:rsid w:val="00BB273B"/>
    <w:rsid w:val="00BB2931"/>
    <w:rsid w:val="00BB2BBD"/>
    <w:rsid w:val="00BB2CD6"/>
    <w:rsid w:val="00BB38AA"/>
    <w:rsid w:val="00BB3E87"/>
    <w:rsid w:val="00BB49B0"/>
    <w:rsid w:val="00BB49D1"/>
    <w:rsid w:val="00BB4F05"/>
    <w:rsid w:val="00BB54B0"/>
    <w:rsid w:val="00BB5BE7"/>
    <w:rsid w:val="00BB5F03"/>
    <w:rsid w:val="00BB63EE"/>
    <w:rsid w:val="00BB6770"/>
    <w:rsid w:val="00BB6A07"/>
    <w:rsid w:val="00BB6ECB"/>
    <w:rsid w:val="00BB6F3C"/>
    <w:rsid w:val="00BB7017"/>
    <w:rsid w:val="00BB7682"/>
    <w:rsid w:val="00BB7739"/>
    <w:rsid w:val="00BB77BF"/>
    <w:rsid w:val="00BC0391"/>
    <w:rsid w:val="00BC050C"/>
    <w:rsid w:val="00BC067E"/>
    <w:rsid w:val="00BC0741"/>
    <w:rsid w:val="00BC1695"/>
    <w:rsid w:val="00BC1F0E"/>
    <w:rsid w:val="00BC1F90"/>
    <w:rsid w:val="00BC1FF2"/>
    <w:rsid w:val="00BC2164"/>
    <w:rsid w:val="00BC21D6"/>
    <w:rsid w:val="00BC259D"/>
    <w:rsid w:val="00BC2631"/>
    <w:rsid w:val="00BC2721"/>
    <w:rsid w:val="00BC28B9"/>
    <w:rsid w:val="00BC29E5"/>
    <w:rsid w:val="00BC2A4C"/>
    <w:rsid w:val="00BC2B9D"/>
    <w:rsid w:val="00BC2D4D"/>
    <w:rsid w:val="00BC3283"/>
    <w:rsid w:val="00BC3366"/>
    <w:rsid w:val="00BC370F"/>
    <w:rsid w:val="00BC37D8"/>
    <w:rsid w:val="00BC3D77"/>
    <w:rsid w:val="00BC3E09"/>
    <w:rsid w:val="00BC3FB5"/>
    <w:rsid w:val="00BC408A"/>
    <w:rsid w:val="00BC40EB"/>
    <w:rsid w:val="00BC444C"/>
    <w:rsid w:val="00BC470A"/>
    <w:rsid w:val="00BC4815"/>
    <w:rsid w:val="00BC4AED"/>
    <w:rsid w:val="00BC4C1F"/>
    <w:rsid w:val="00BC4CF5"/>
    <w:rsid w:val="00BC4EFF"/>
    <w:rsid w:val="00BC509A"/>
    <w:rsid w:val="00BC561A"/>
    <w:rsid w:val="00BC5B1D"/>
    <w:rsid w:val="00BC5EDF"/>
    <w:rsid w:val="00BC5F2E"/>
    <w:rsid w:val="00BC613E"/>
    <w:rsid w:val="00BC61AD"/>
    <w:rsid w:val="00BC622C"/>
    <w:rsid w:val="00BC67CC"/>
    <w:rsid w:val="00BC6DA4"/>
    <w:rsid w:val="00BC6DDD"/>
    <w:rsid w:val="00BC78DC"/>
    <w:rsid w:val="00BC7CFF"/>
    <w:rsid w:val="00BD01D9"/>
    <w:rsid w:val="00BD0445"/>
    <w:rsid w:val="00BD047C"/>
    <w:rsid w:val="00BD0602"/>
    <w:rsid w:val="00BD09E0"/>
    <w:rsid w:val="00BD0C4E"/>
    <w:rsid w:val="00BD0DF1"/>
    <w:rsid w:val="00BD1328"/>
    <w:rsid w:val="00BD1971"/>
    <w:rsid w:val="00BD1BE5"/>
    <w:rsid w:val="00BD21CE"/>
    <w:rsid w:val="00BD22FF"/>
    <w:rsid w:val="00BD2316"/>
    <w:rsid w:val="00BD2362"/>
    <w:rsid w:val="00BD24DA"/>
    <w:rsid w:val="00BD2518"/>
    <w:rsid w:val="00BD2B11"/>
    <w:rsid w:val="00BD2C5D"/>
    <w:rsid w:val="00BD32FD"/>
    <w:rsid w:val="00BD3A5F"/>
    <w:rsid w:val="00BD3AAC"/>
    <w:rsid w:val="00BD3B1D"/>
    <w:rsid w:val="00BD3B92"/>
    <w:rsid w:val="00BD3C74"/>
    <w:rsid w:val="00BD41C5"/>
    <w:rsid w:val="00BD4213"/>
    <w:rsid w:val="00BD4274"/>
    <w:rsid w:val="00BD42B7"/>
    <w:rsid w:val="00BD4376"/>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F26"/>
    <w:rsid w:val="00BE0056"/>
    <w:rsid w:val="00BE0098"/>
    <w:rsid w:val="00BE0142"/>
    <w:rsid w:val="00BE0585"/>
    <w:rsid w:val="00BE069D"/>
    <w:rsid w:val="00BE0732"/>
    <w:rsid w:val="00BE1115"/>
    <w:rsid w:val="00BE11C4"/>
    <w:rsid w:val="00BE13B7"/>
    <w:rsid w:val="00BE13E2"/>
    <w:rsid w:val="00BE1576"/>
    <w:rsid w:val="00BE16FC"/>
    <w:rsid w:val="00BE1B2C"/>
    <w:rsid w:val="00BE1BE5"/>
    <w:rsid w:val="00BE302B"/>
    <w:rsid w:val="00BE304F"/>
    <w:rsid w:val="00BE3097"/>
    <w:rsid w:val="00BE30D0"/>
    <w:rsid w:val="00BE3EA6"/>
    <w:rsid w:val="00BE3ED8"/>
    <w:rsid w:val="00BE3FE7"/>
    <w:rsid w:val="00BE4262"/>
    <w:rsid w:val="00BE4318"/>
    <w:rsid w:val="00BE450A"/>
    <w:rsid w:val="00BE4544"/>
    <w:rsid w:val="00BE4871"/>
    <w:rsid w:val="00BE4D6F"/>
    <w:rsid w:val="00BE4D95"/>
    <w:rsid w:val="00BE5139"/>
    <w:rsid w:val="00BE54FB"/>
    <w:rsid w:val="00BE5A8A"/>
    <w:rsid w:val="00BE623A"/>
    <w:rsid w:val="00BE6301"/>
    <w:rsid w:val="00BE64EC"/>
    <w:rsid w:val="00BE65E8"/>
    <w:rsid w:val="00BE6D85"/>
    <w:rsid w:val="00BE704A"/>
    <w:rsid w:val="00BE7501"/>
    <w:rsid w:val="00BE76B9"/>
    <w:rsid w:val="00BE7733"/>
    <w:rsid w:val="00BE7A0A"/>
    <w:rsid w:val="00BF030B"/>
    <w:rsid w:val="00BF05E3"/>
    <w:rsid w:val="00BF08DA"/>
    <w:rsid w:val="00BF0B1A"/>
    <w:rsid w:val="00BF0D31"/>
    <w:rsid w:val="00BF1666"/>
    <w:rsid w:val="00BF1790"/>
    <w:rsid w:val="00BF19DD"/>
    <w:rsid w:val="00BF1A86"/>
    <w:rsid w:val="00BF1F9A"/>
    <w:rsid w:val="00BF1FCE"/>
    <w:rsid w:val="00BF2464"/>
    <w:rsid w:val="00BF29EA"/>
    <w:rsid w:val="00BF29F9"/>
    <w:rsid w:val="00BF2A18"/>
    <w:rsid w:val="00BF2A93"/>
    <w:rsid w:val="00BF2C83"/>
    <w:rsid w:val="00BF33C9"/>
    <w:rsid w:val="00BF3582"/>
    <w:rsid w:val="00BF3AEE"/>
    <w:rsid w:val="00BF3D18"/>
    <w:rsid w:val="00BF417D"/>
    <w:rsid w:val="00BF446B"/>
    <w:rsid w:val="00BF4640"/>
    <w:rsid w:val="00BF4C4B"/>
    <w:rsid w:val="00BF519D"/>
    <w:rsid w:val="00BF55DB"/>
    <w:rsid w:val="00BF5954"/>
    <w:rsid w:val="00BF5D21"/>
    <w:rsid w:val="00BF5F68"/>
    <w:rsid w:val="00BF64E2"/>
    <w:rsid w:val="00BF655B"/>
    <w:rsid w:val="00BF66A3"/>
    <w:rsid w:val="00BF690E"/>
    <w:rsid w:val="00BF6A6F"/>
    <w:rsid w:val="00BF6BFA"/>
    <w:rsid w:val="00BF6E68"/>
    <w:rsid w:val="00BF6F2A"/>
    <w:rsid w:val="00BF7531"/>
    <w:rsid w:val="00BF76AA"/>
    <w:rsid w:val="00BF7A5B"/>
    <w:rsid w:val="00BF7B1F"/>
    <w:rsid w:val="00BF7C95"/>
    <w:rsid w:val="00BF7D4D"/>
    <w:rsid w:val="00C005F4"/>
    <w:rsid w:val="00C006A5"/>
    <w:rsid w:val="00C0186E"/>
    <w:rsid w:val="00C01CA5"/>
    <w:rsid w:val="00C01F47"/>
    <w:rsid w:val="00C02029"/>
    <w:rsid w:val="00C02184"/>
    <w:rsid w:val="00C02207"/>
    <w:rsid w:val="00C02516"/>
    <w:rsid w:val="00C02C51"/>
    <w:rsid w:val="00C02D48"/>
    <w:rsid w:val="00C033C1"/>
    <w:rsid w:val="00C0427C"/>
    <w:rsid w:val="00C04545"/>
    <w:rsid w:val="00C04814"/>
    <w:rsid w:val="00C04A27"/>
    <w:rsid w:val="00C04C9A"/>
    <w:rsid w:val="00C04ED4"/>
    <w:rsid w:val="00C051E5"/>
    <w:rsid w:val="00C05347"/>
    <w:rsid w:val="00C05523"/>
    <w:rsid w:val="00C05598"/>
    <w:rsid w:val="00C06105"/>
    <w:rsid w:val="00C06106"/>
    <w:rsid w:val="00C062EA"/>
    <w:rsid w:val="00C0641D"/>
    <w:rsid w:val="00C06AEB"/>
    <w:rsid w:val="00C06FDE"/>
    <w:rsid w:val="00C07620"/>
    <w:rsid w:val="00C076AE"/>
    <w:rsid w:val="00C07821"/>
    <w:rsid w:val="00C07BD7"/>
    <w:rsid w:val="00C10843"/>
    <w:rsid w:val="00C10850"/>
    <w:rsid w:val="00C10C91"/>
    <w:rsid w:val="00C10D10"/>
    <w:rsid w:val="00C10DF8"/>
    <w:rsid w:val="00C1158D"/>
    <w:rsid w:val="00C115B0"/>
    <w:rsid w:val="00C11675"/>
    <w:rsid w:val="00C11F6D"/>
    <w:rsid w:val="00C11F80"/>
    <w:rsid w:val="00C12531"/>
    <w:rsid w:val="00C12949"/>
    <w:rsid w:val="00C12EAC"/>
    <w:rsid w:val="00C13046"/>
    <w:rsid w:val="00C135F2"/>
    <w:rsid w:val="00C13660"/>
    <w:rsid w:val="00C13E20"/>
    <w:rsid w:val="00C13ED8"/>
    <w:rsid w:val="00C14134"/>
    <w:rsid w:val="00C14230"/>
    <w:rsid w:val="00C1450D"/>
    <w:rsid w:val="00C14B02"/>
    <w:rsid w:val="00C14FC7"/>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0C9"/>
    <w:rsid w:val="00C17164"/>
    <w:rsid w:val="00C1737D"/>
    <w:rsid w:val="00C179B1"/>
    <w:rsid w:val="00C17F64"/>
    <w:rsid w:val="00C20091"/>
    <w:rsid w:val="00C2013F"/>
    <w:rsid w:val="00C201CF"/>
    <w:rsid w:val="00C20A28"/>
    <w:rsid w:val="00C215AE"/>
    <w:rsid w:val="00C217D7"/>
    <w:rsid w:val="00C2196B"/>
    <w:rsid w:val="00C21A98"/>
    <w:rsid w:val="00C21D39"/>
    <w:rsid w:val="00C21EE8"/>
    <w:rsid w:val="00C2215F"/>
    <w:rsid w:val="00C223AF"/>
    <w:rsid w:val="00C223EC"/>
    <w:rsid w:val="00C2287B"/>
    <w:rsid w:val="00C22B65"/>
    <w:rsid w:val="00C22D3B"/>
    <w:rsid w:val="00C22D8F"/>
    <w:rsid w:val="00C22F89"/>
    <w:rsid w:val="00C234CB"/>
    <w:rsid w:val="00C234CE"/>
    <w:rsid w:val="00C235F4"/>
    <w:rsid w:val="00C2391A"/>
    <w:rsid w:val="00C23CC0"/>
    <w:rsid w:val="00C2552A"/>
    <w:rsid w:val="00C25868"/>
    <w:rsid w:val="00C25B8B"/>
    <w:rsid w:val="00C25E21"/>
    <w:rsid w:val="00C26035"/>
    <w:rsid w:val="00C265DA"/>
    <w:rsid w:val="00C273C8"/>
    <w:rsid w:val="00C27576"/>
    <w:rsid w:val="00C27597"/>
    <w:rsid w:val="00C275C6"/>
    <w:rsid w:val="00C27B16"/>
    <w:rsid w:val="00C27B53"/>
    <w:rsid w:val="00C30DC3"/>
    <w:rsid w:val="00C310BC"/>
    <w:rsid w:val="00C31157"/>
    <w:rsid w:val="00C316B1"/>
    <w:rsid w:val="00C31C4F"/>
    <w:rsid w:val="00C31CAC"/>
    <w:rsid w:val="00C3252B"/>
    <w:rsid w:val="00C32D4C"/>
    <w:rsid w:val="00C3364A"/>
    <w:rsid w:val="00C33771"/>
    <w:rsid w:val="00C3382C"/>
    <w:rsid w:val="00C33A74"/>
    <w:rsid w:val="00C33CC1"/>
    <w:rsid w:val="00C33CD7"/>
    <w:rsid w:val="00C33D65"/>
    <w:rsid w:val="00C34233"/>
    <w:rsid w:val="00C34C86"/>
    <w:rsid w:val="00C35091"/>
    <w:rsid w:val="00C35BC1"/>
    <w:rsid w:val="00C35C1D"/>
    <w:rsid w:val="00C35C98"/>
    <w:rsid w:val="00C35D8A"/>
    <w:rsid w:val="00C36952"/>
    <w:rsid w:val="00C36A3E"/>
    <w:rsid w:val="00C36D31"/>
    <w:rsid w:val="00C36E67"/>
    <w:rsid w:val="00C36E86"/>
    <w:rsid w:val="00C4021F"/>
    <w:rsid w:val="00C4027A"/>
    <w:rsid w:val="00C402E2"/>
    <w:rsid w:val="00C405AB"/>
    <w:rsid w:val="00C40761"/>
    <w:rsid w:val="00C4119E"/>
    <w:rsid w:val="00C412F9"/>
    <w:rsid w:val="00C41399"/>
    <w:rsid w:val="00C41F10"/>
    <w:rsid w:val="00C42646"/>
    <w:rsid w:val="00C42EE6"/>
    <w:rsid w:val="00C43135"/>
    <w:rsid w:val="00C4322B"/>
    <w:rsid w:val="00C43CDA"/>
    <w:rsid w:val="00C43DD5"/>
    <w:rsid w:val="00C43F77"/>
    <w:rsid w:val="00C44036"/>
    <w:rsid w:val="00C4409F"/>
    <w:rsid w:val="00C4439F"/>
    <w:rsid w:val="00C44406"/>
    <w:rsid w:val="00C445E3"/>
    <w:rsid w:val="00C4467B"/>
    <w:rsid w:val="00C44C60"/>
    <w:rsid w:val="00C44DCF"/>
    <w:rsid w:val="00C45875"/>
    <w:rsid w:val="00C458AD"/>
    <w:rsid w:val="00C45A0A"/>
    <w:rsid w:val="00C4608F"/>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075"/>
    <w:rsid w:val="00C52556"/>
    <w:rsid w:val="00C5262E"/>
    <w:rsid w:val="00C52ADD"/>
    <w:rsid w:val="00C53114"/>
    <w:rsid w:val="00C53354"/>
    <w:rsid w:val="00C53535"/>
    <w:rsid w:val="00C537ED"/>
    <w:rsid w:val="00C53929"/>
    <w:rsid w:val="00C53988"/>
    <w:rsid w:val="00C54049"/>
    <w:rsid w:val="00C5411A"/>
    <w:rsid w:val="00C543A3"/>
    <w:rsid w:val="00C545A6"/>
    <w:rsid w:val="00C54C30"/>
    <w:rsid w:val="00C54D03"/>
    <w:rsid w:val="00C54D85"/>
    <w:rsid w:val="00C554B3"/>
    <w:rsid w:val="00C562B8"/>
    <w:rsid w:val="00C5673D"/>
    <w:rsid w:val="00C568F1"/>
    <w:rsid w:val="00C56CE0"/>
    <w:rsid w:val="00C57442"/>
    <w:rsid w:val="00C57692"/>
    <w:rsid w:val="00C57993"/>
    <w:rsid w:val="00C57F75"/>
    <w:rsid w:val="00C57FEA"/>
    <w:rsid w:val="00C60449"/>
    <w:rsid w:val="00C60BBE"/>
    <w:rsid w:val="00C6115D"/>
    <w:rsid w:val="00C6169A"/>
    <w:rsid w:val="00C6185E"/>
    <w:rsid w:val="00C619EC"/>
    <w:rsid w:val="00C61B14"/>
    <w:rsid w:val="00C61C2D"/>
    <w:rsid w:val="00C620F5"/>
    <w:rsid w:val="00C62442"/>
    <w:rsid w:val="00C6282F"/>
    <w:rsid w:val="00C62C52"/>
    <w:rsid w:val="00C62CD4"/>
    <w:rsid w:val="00C63637"/>
    <w:rsid w:val="00C64257"/>
    <w:rsid w:val="00C647FA"/>
    <w:rsid w:val="00C64A98"/>
    <w:rsid w:val="00C64E6B"/>
    <w:rsid w:val="00C65118"/>
    <w:rsid w:val="00C65416"/>
    <w:rsid w:val="00C65469"/>
    <w:rsid w:val="00C658F1"/>
    <w:rsid w:val="00C6596F"/>
    <w:rsid w:val="00C65A87"/>
    <w:rsid w:val="00C65AB8"/>
    <w:rsid w:val="00C65C76"/>
    <w:rsid w:val="00C65CBD"/>
    <w:rsid w:val="00C65F2A"/>
    <w:rsid w:val="00C65F62"/>
    <w:rsid w:val="00C6765B"/>
    <w:rsid w:val="00C67BB4"/>
    <w:rsid w:val="00C700D2"/>
    <w:rsid w:val="00C70246"/>
    <w:rsid w:val="00C7050E"/>
    <w:rsid w:val="00C7076A"/>
    <w:rsid w:val="00C70917"/>
    <w:rsid w:val="00C70946"/>
    <w:rsid w:val="00C70C30"/>
    <w:rsid w:val="00C70C93"/>
    <w:rsid w:val="00C70DBD"/>
    <w:rsid w:val="00C70FB8"/>
    <w:rsid w:val="00C710B8"/>
    <w:rsid w:val="00C713A7"/>
    <w:rsid w:val="00C71404"/>
    <w:rsid w:val="00C71A50"/>
    <w:rsid w:val="00C7205F"/>
    <w:rsid w:val="00C7218E"/>
    <w:rsid w:val="00C721AA"/>
    <w:rsid w:val="00C72923"/>
    <w:rsid w:val="00C7296C"/>
    <w:rsid w:val="00C731FF"/>
    <w:rsid w:val="00C7365F"/>
    <w:rsid w:val="00C73AB9"/>
    <w:rsid w:val="00C73BF6"/>
    <w:rsid w:val="00C743F1"/>
    <w:rsid w:val="00C74E83"/>
    <w:rsid w:val="00C7535C"/>
    <w:rsid w:val="00C753FC"/>
    <w:rsid w:val="00C75D20"/>
    <w:rsid w:val="00C765CA"/>
    <w:rsid w:val="00C767BA"/>
    <w:rsid w:val="00C769C7"/>
    <w:rsid w:val="00C76ACE"/>
    <w:rsid w:val="00C76AEF"/>
    <w:rsid w:val="00C76B02"/>
    <w:rsid w:val="00C76B89"/>
    <w:rsid w:val="00C76C0A"/>
    <w:rsid w:val="00C77246"/>
    <w:rsid w:val="00C77D72"/>
    <w:rsid w:val="00C77EC0"/>
    <w:rsid w:val="00C8004E"/>
    <w:rsid w:val="00C80247"/>
    <w:rsid w:val="00C80295"/>
    <w:rsid w:val="00C8057A"/>
    <w:rsid w:val="00C8076B"/>
    <w:rsid w:val="00C80875"/>
    <w:rsid w:val="00C808A2"/>
    <w:rsid w:val="00C80AE4"/>
    <w:rsid w:val="00C8175D"/>
    <w:rsid w:val="00C81EE0"/>
    <w:rsid w:val="00C81F9C"/>
    <w:rsid w:val="00C8254A"/>
    <w:rsid w:val="00C82560"/>
    <w:rsid w:val="00C8262D"/>
    <w:rsid w:val="00C829A2"/>
    <w:rsid w:val="00C82A37"/>
    <w:rsid w:val="00C82C64"/>
    <w:rsid w:val="00C831D1"/>
    <w:rsid w:val="00C8327E"/>
    <w:rsid w:val="00C83B57"/>
    <w:rsid w:val="00C8424E"/>
    <w:rsid w:val="00C84281"/>
    <w:rsid w:val="00C842AF"/>
    <w:rsid w:val="00C8520C"/>
    <w:rsid w:val="00C85D48"/>
    <w:rsid w:val="00C8616B"/>
    <w:rsid w:val="00C86428"/>
    <w:rsid w:val="00C86431"/>
    <w:rsid w:val="00C86D08"/>
    <w:rsid w:val="00C86EFE"/>
    <w:rsid w:val="00C87061"/>
    <w:rsid w:val="00C87077"/>
    <w:rsid w:val="00C876EA"/>
    <w:rsid w:val="00C87975"/>
    <w:rsid w:val="00C87E78"/>
    <w:rsid w:val="00C90116"/>
    <w:rsid w:val="00C90280"/>
    <w:rsid w:val="00C903C2"/>
    <w:rsid w:val="00C90502"/>
    <w:rsid w:val="00C9074E"/>
    <w:rsid w:val="00C90AEA"/>
    <w:rsid w:val="00C90BA6"/>
    <w:rsid w:val="00C90BE7"/>
    <w:rsid w:val="00C913BC"/>
    <w:rsid w:val="00C9146D"/>
    <w:rsid w:val="00C9193A"/>
    <w:rsid w:val="00C91D4F"/>
    <w:rsid w:val="00C9222E"/>
    <w:rsid w:val="00C9223D"/>
    <w:rsid w:val="00C92482"/>
    <w:rsid w:val="00C92645"/>
    <w:rsid w:val="00C92701"/>
    <w:rsid w:val="00C9272A"/>
    <w:rsid w:val="00C9287F"/>
    <w:rsid w:val="00C92F2F"/>
    <w:rsid w:val="00C92FEF"/>
    <w:rsid w:val="00C935B9"/>
    <w:rsid w:val="00C936D3"/>
    <w:rsid w:val="00C93ABD"/>
    <w:rsid w:val="00C93B93"/>
    <w:rsid w:val="00C94329"/>
    <w:rsid w:val="00C9448B"/>
    <w:rsid w:val="00C94516"/>
    <w:rsid w:val="00C94938"/>
    <w:rsid w:val="00C957E1"/>
    <w:rsid w:val="00C957EB"/>
    <w:rsid w:val="00C95A35"/>
    <w:rsid w:val="00C95A76"/>
    <w:rsid w:val="00C96116"/>
    <w:rsid w:val="00C964B8"/>
    <w:rsid w:val="00C96D99"/>
    <w:rsid w:val="00C975B2"/>
    <w:rsid w:val="00CA01A4"/>
    <w:rsid w:val="00CA04F7"/>
    <w:rsid w:val="00CA0570"/>
    <w:rsid w:val="00CA0848"/>
    <w:rsid w:val="00CA08CD"/>
    <w:rsid w:val="00CA0990"/>
    <w:rsid w:val="00CA0FAD"/>
    <w:rsid w:val="00CA1102"/>
    <w:rsid w:val="00CA1183"/>
    <w:rsid w:val="00CA15E4"/>
    <w:rsid w:val="00CA162A"/>
    <w:rsid w:val="00CA1890"/>
    <w:rsid w:val="00CA1CB5"/>
    <w:rsid w:val="00CA2601"/>
    <w:rsid w:val="00CA28E7"/>
    <w:rsid w:val="00CA2F2A"/>
    <w:rsid w:val="00CA365F"/>
    <w:rsid w:val="00CA4A8D"/>
    <w:rsid w:val="00CA5410"/>
    <w:rsid w:val="00CA5844"/>
    <w:rsid w:val="00CA5A88"/>
    <w:rsid w:val="00CA6075"/>
    <w:rsid w:val="00CA660F"/>
    <w:rsid w:val="00CA6845"/>
    <w:rsid w:val="00CA69D3"/>
    <w:rsid w:val="00CA6B52"/>
    <w:rsid w:val="00CA6CE3"/>
    <w:rsid w:val="00CA6D07"/>
    <w:rsid w:val="00CA70C2"/>
    <w:rsid w:val="00CA70FC"/>
    <w:rsid w:val="00CA7490"/>
    <w:rsid w:val="00CA7656"/>
    <w:rsid w:val="00CA769D"/>
    <w:rsid w:val="00CA7776"/>
    <w:rsid w:val="00CA7AAB"/>
    <w:rsid w:val="00CA7D05"/>
    <w:rsid w:val="00CB0138"/>
    <w:rsid w:val="00CB0391"/>
    <w:rsid w:val="00CB0556"/>
    <w:rsid w:val="00CB0D12"/>
    <w:rsid w:val="00CB120A"/>
    <w:rsid w:val="00CB16A9"/>
    <w:rsid w:val="00CB19BD"/>
    <w:rsid w:val="00CB1A8A"/>
    <w:rsid w:val="00CB1C21"/>
    <w:rsid w:val="00CB1E7E"/>
    <w:rsid w:val="00CB22D5"/>
    <w:rsid w:val="00CB2786"/>
    <w:rsid w:val="00CB2ACE"/>
    <w:rsid w:val="00CB303E"/>
    <w:rsid w:val="00CB38B6"/>
    <w:rsid w:val="00CB3DA2"/>
    <w:rsid w:val="00CB4B73"/>
    <w:rsid w:val="00CB4EBA"/>
    <w:rsid w:val="00CB5323"/>
    <w:rsid w:val="00CB57F9"/>
    <w:rsid w:val="00CB5903"/>
    <w:rsid w:val="00CB5C6E"/>
    <w:rsid w:val="00CB5EFC"/>
    <w:rsid w:val="00CB610D"/>
    <w:rsid w:val="00CB65AE"/>
    <w:rsid w:val="00CB6BF4"/>
    <w:rsid w:val="00CB6D11"/>
    <w:rsid w:val="00CB6D2C"/>
    <w:rsid w:val="00CB6F3E"/>
    <w:rsid w:val="00CB6FB6"/>
    <w:rsid w:val="00CB7038"/>
    <w:rsid w:val="00CB70C2"/>
    <w:rsid w:val="00CB718E"/>
    <w:rsid w:val="00CB7530"/>
    <w:rsid w:val="00CB75F3"/>
    <w:rsid w:val="00CB775C"/>
    <w:rsid w:val="00CB78B9"/>
    <w:rsid w:val="00CB7908"/>
    <w:rsid w:val="00CB7C39"/>
    <w:rsid w:val="00CC0179"/>
    <w:rsid w:val="00CC03AF"/>
    <w:rsid w:val="00CC05BA"/>
    <w:rsid w:val="00CC06D0"/>
    <w:rsid w:val="00CC0954"/>
    <w:rsid w:val="00CC0AAD"/>
    <w:rsid w:val="00CC1152"/>
    <w:rsid w:val="00CC1291"/>
    <w:rsid w:val="00CC1586"/>
    <w:rsid w:val="00CC1835"/>
    <w:rsid w:val="00CC1CD7"/>
    <w:rsid w:val="00CC2004"/>
    <w:rsid w:val="00CC268C"/>
    <w:rsid w:val="00CC2F27"/>
    <w:rsid w:val="00CC318E"/>
    <w:rsid w:val="00CC34A1"/>
    <w:rsid w:val="00CC3630"/>
    <w:rsid w:val="00CC3870"/>
    <w:rsid w:val="00CC3AF7"/>
    <w:rsid w:val="00CC3DDB"/>
    <w:rsid w:val="00CC3E4F"/>
    <w:rsid w:val="00CC45AB"/>
    <w:rsid w:val="00CC4851"/>
    <w:rsid w:val="00CC4885"/>
    <w:rsid w:val="00CC4941"/>
    <w:rsid w:val="00CC4BA6"/>
    <w:rsid w:val="00CC4CE6"/>
    <w:rsid w:val="00CC5406"/>
    <w:rsid w:val="00CC55B5"/>
    <w:rsid w:val="00CC5892"/>
    <w:rsid w:val="00CC5985"/>
    <w:rsid w:val="00CC5BF5"/>
    <w:rsid w:val="00CC5D75"/>
    <w:rsid w:val="00CC6187"/>
    <w:rsid w:val="00CC61BB"/>
    <w:rsid w:val="00CC629E"/>
    <w:rsid w:val="00CC6361"/>
    <w:rsid w:val="00CC6570"/>
    <w:rsid w:val="00CC6985"/>
    <w:rsid w:val="00CC7048"/>
    <w:rsid w:val="00CC704A"/>
    <w:rsid w:val="00CC7112"/>
    <w:rsid w:val="00CC74B2"/>
    <w:rsid w:val="00CC74B6"/>
    <w:rsid w:val="00CC77FC"/>
    <w:rsid w:val="00CC786A"/>
    <w:rsid w:val="00CC7B2C"/>
    <w:rsid w:val="00CC7BE2"/>
    <w:rsid w:val="00CC7D65"/>
    <w:rsid w:val="00CD00E8"/>
    <w:rsid w:val="00CD05D8"/>
    <w:rsid w:val="00CD096C"/>
    <w:rsid w:val="00CD0BB9"/>
    <w:rsid w:val="00CD0FEB"/>
    <w:rsid w:val="00CD10F2"/>
    <w:rsid w:val="00CD13EB"/>
    <w:rsid w:val="00CD1453"/>
    <w:rsid w:val="00CD191C"/>
    <w:rsid w:val="00CD22CC"/>
    <w:rsid w:val="00CD2529"/>
    <w:rsid w:val="00CD335D"/>
    <w:rsid w:val="00CD3413"/>
    <w:rsid w:val="00CD36E7"/>
    <w:rsid w:val="00CD3894"/>
    <w:rsid w:val="00CD39CF"/>
    <w:rsid w:val="00CD4A8F"/>
    <w:rsid w:val="00CD4B8A"/>
    <w:rsid w:val="00CD5AA6"/>
    <w:rsid w:val="00CD5DEE"/>
    <w:rsid w:val="00CD5E19"/>
    <w:rsid w:val="00CD6095"/>
    <w:rsid w:val="00CD6240"/>
    <w:rsid w:val="00CD62CF"/>
    <w:rsid w:val="00CD62DC"/>
    <w:rsid w:val="00CD65CA"/>
    <w:rsid w:val="00CD7289"/>
    <w:rsid w:val="00CD765C"/>
    <w:rsid w:val="00CD7812"/>
    <w:rsid w:val="00CD788F"/>
    <w:rsid w:val="00CD7A74"/>
    <w:rsid w:val="00CD7C36"/>
    <w:rsid w:val="00CD7D1E"/>
    <w:rsid w:val="00CD7E0C"/>
    <w:rsid w:val="00CD7F6A"/>
    <w:rsid w:val="00CE001B"/>
    <w:rsid w:val="00CE005E"/>
    <w:rsid w:val="00CE01B4"/>
    <w:rsid w:val="00CE01B5"/>
    <w:rsid w:val="00CE0394"/>
    <w:rsid w:val="00CE03E5"/>
    <w:rsid w:val="00CE03FD"/>
    <w:rsid w:val="00CE08E2"/>
    <w:rsid w:val="00CE0B7F"/>
    <w:rsid w:val="00CE1471"/>
    <w:rsid w:val="00CE1860"/>
    <w:rsid w:val="00CE18D5"/>
    <w:rsid w:val="00CE208C"/>
    <w:rsid w:val="00CE2258"/>
    <w:rsid w:val="00CE234F"/>
    <w:rsid w:val="00CE23CA"/>
    <w:rsid w:val="00CE25A2"/>
    <w:rsid w:val="00CE29B3"/>
    <w:rsid w:val="00CE34A1"/>
    <w:rsid w:val="00CE35A4"/>
    <w:rsid w:val="00CE3803"/>
    <w:rsid w:val="00CE3A59"/>
    <w:rsid w:val="00CE3A9A"/>
    <w:rsid w:val="00CE3E6C"/>
    <w:rsid w:val="00CE3F5B"/>
    <w:rsid w:val="00CE412D"/>
    <w:rsid w:val="00CE4A4F"/>
    <w:rsid w:val="00CE4DCB"/>
    <w:rsid w:val="00CE5245"/>
    <w:rsid w:val="00CE5598"/>
    <w:rsid w:val="00CE55FF"/>
    <w:rsid w:val="00CE57B9"/>
    <w:rsid w:val="00CE5AEF"/>
    <w:rsid w:val="00CE5DA3"/>
    <w:rsid w:val="00CE5EDA"/>
    <w:rsid w:val="00CE60FB"/>
    <w:rsid w:val="00CE6811"/>
    <w:rsid w:val="00CE72E1"/>
    <w:rsid w:val="00CE74A5"/>
    <w:rsid w:val="00CE7983"/>
    <w:rsid w:val="00CE7990"/>
    <w:rsid w:val="00CE7CF8"/>
    <w:rsid w:val="00CE7F7D"/>
    <w:rsid w:val="00CF0356"/>
    <w:rsid w:val="00CF0A87"/>
    <w:rsid w:val="00CF0AD0"/>
    <w:rsid w:val="00CF0B8B"/>
    <w:rsid w:val="00CF0D5E"/>
    <w:rsid w:val="00CF1016"/>
    <w:rsid w:val="00CF10AD"/>
    <w:rsid w:val="00CF10C0"/>
    <w:rsid w:val="00CF115B"/>
    <w:rsid w:val="00CF1315"/>
    <w:rsid w:val="00CF1463"/>
    <w:rsid w:val="00CF1E68"/>
    <w:rsid w:val="00CF208A"/>
    <w:rsid w:val="00CF2437"/>
    <w:rsid w:val="00CF243D"/>
    <w:rsid w:val="00CF259F"/>
    <w:rsid w:val="00CF25B3"/>
    <w:rsid w:val="00CF2684"/>
    <w:rsid w:val="00CF28FB"/>
    <w:rsid w:val="00CF2924"/>
    <w:rsid w:val="00CF3DEA"/>
    <w:rsid w:val="00CF3E23"/>
    <w:rsid w:val="00CF434C"/>
    <w:rsid w:val="00CF44B5"/>
    <w:rsid w:val="00CF46A8"/>
    <w:rsid w:val="00CF48D2"/>
    <w:rsid w:val="00CF4F1E"/>
    <w:rsid w:val="00CF4FEE"/>
    <w:rsid w:val="00CF5364"/>
    <w:rsid w:val="00CF5733"/>
    <w:rsid w:val="00CF57C3"/>
    <w:rsid w:val="00CF6C0D"/>
    <w:rsid w:val="00CF6E65"/>
    <w:rsid w:val="00CF707B"/>
    <w:rsid w:val="00CF7148"/>
    <w:rsid w:val="00CF77C3"/>
    <w:rsid w:val="00CF7F67"/>
    <w:rsid w:val="00D004CA"/>
    <w:rsid w:val="00D00854"/>
    <w:rsid w:val="00D00D23"/>
    <w:rsid w:val="00D00E7E"/>
    <w:rsid w:val="00D00FE1"/>
    <w:rsid w:val="00D010B1"/>
    <w:rsid w:val="00D012B3"/>
    <w:rsid w:val="00D014C8"/>
    <w:rsid w:val="00D01573"/>
    <w:rsid w:val="00D0162F"/>
    <w:rsid w:val="00D0189E"/>
    <w:rsid w:val="00D01C7F"/>
    <w:rsid w:val="00D01D50"/>
    <w:rsid w:val="00D01DAF"/>
    <w:rsid w:val="00D02180"/>
    <w:rsid w:val="00D0243E"/>
    <w:rsid w:val="00D025D9"/>
    <w:rsid w:val="00D02D9B"/>
    <w:rsid w:val="00D02E46"/>
    <w:rsid w:val="00D02F69"/>
    <w:rsid w:val="00D03045"/>
    <w:rsid w:val="00D030A3"/>
    <w:rsid w:val="00D038C5"/>
    <w:rsid w:val="00D03D9D"/>
    <w:rsid w:val="00D03E8D"/>
    <w:rsid w:val="00D0422E"/>
    <w:rsid w:val="00D04379"/>
    <w:rsid w:val="00D046CA"/>
    <w:rsid w:val="00D0483A"/>
    <w:rsid w:val="00D04A76"/>
    <w:rsid w:val="00D04B39"/>
    <w:rsid w:val="00D04BC0"/>
    <w:rsid w:val="00D04C78"/>
    <w:rsid w:val="00D04F62"/>
    <w:rsid w:val="00D04FA8"/>
    <w:rsid w:val="00D0515F"/>
    <w:rsid w:val="00D05244"/>
    <w:rsid w:val="00D05A9C"/>
    <w:rsid w:val="00D06393"/>
    <w:rsid w:val="00D0756D"/>
    <w:rsid w:val="00D075D1"/>
    <w:rsid w:val="00D0788E"/>
    <w:rsid w:val="00D078E2"/>
    <w:rsid w:val="00D0796A"/>
    <w:rsid w:val="00D10292"/>
    <w:rsid w:val="00D102F5"/>
    <w:rsid w:val="00D10E06"/>
    <w:rsid w:val="00D11614"/>
    <w:rsid w:val="00D11E95"/>
    <w:rsid w:val="00D11F50"/>
    <w:rsid w:val="00D12017"/>
    <w:rsid w:val="00D1280E"/>
    <w:rsid w:val="00D12BAE"/>
    <w:rsid w:val="00D12E33"/>
    <w:rsid w:val="00D13073"/>
    <w:rsid w:val="00D1330D"/>
    <w:rsid w:val="00D135D2"/>
    <w:rsid w:val="00D1363A"/>
    <w:rsid w:val="00D1383D"/>
    <w:rsid w:val="00D13954"/>
    <w:rsid w:val="00D139A0"/>
    <w:rsid w:val="00D13BA6"/>
    <w:rsid w:val="00D13BCD"/>
    <w:rsid w:val="00D13D4E"/>
    <w:rsid w:val="00D13E51"/>
    <w:rsid w:val="00D1439E"/>
    <w:rsid w:val="00D147F2"/>
    <w:rsid w:val="00D14BC0"/>
    <w:rsid w:val="00D14C84"/>
    <w:rsid w:val="00D14DE8"/>
    <w:rsid w:val="00D14E24"/>
    <w:rsid w:val="00D156BF"/>
    <w:rsid w:val="00D15982"/>
    <w:rsid w:val="00D15CF8"/>
    <w:rsid w:val="00D16C4C"/>
    <w:rsid w:val="00D16E01"/>
    <w:rsid w:val="00D17250"/>
    <w:rsid w:val="00D1763F"/>
    <w:rsid w:val="00D17700"/>
    <w:rsid w:val="00D179B6"/>
    <w:rsid w:val="00D20373"/>
    <w:rsid w:val="00D20F9C"/>
    <w:rsid w:val="00D2111F"/>
    <w:rsid w:val="00D2120F"/>
    <w:rsid w:val="00D21222"/>
    <w:rsid w:val="00D2126F"/>
    <w:rsid w:val="00D219C9"/>
    <w:rsid w:val="00D21F73"/>
    <w:rsid w:val="00D21FEA"/>
    <w:rsid w:val="00D2210E"/>
    <w:rsid w:val="00D22227"/>
    <w:rsid w:val="00D22283"/>
    <w:rsid w:val="00D222CE"/>
    <w:rsid w:val="00D223A2"/>
    <w:rsid w:val="00D22452"/>
    <w:rsid w:val="00D2257C"/>
    <w:rsid w:val="00D22588"/>
    <w:rsid w:val="00D22A0F"/>
    <w:rsid w:val="00D22AA5"/>
    <w:rsid w:val="00D22DED"/>
    <w:rsid w:val="00D22E3A"/>
    <w:rsid w:val="00D22ED5"/>
    <w:rsid w:val="00D233E0"/>
    <w:rsid w:val="00D23981"/>
    <w:rsid w:val="00D2417E"/>
    <w:rsid w:val="00D24604"/>
    <w:rsid w:val="00D24903"/>
    <w:rsid w:val="00D24968"/>
    <w:rsid w:val="00D25026"/>
    <w:rsid w:val="00D2560C"/>
    <w:rsid w:val="00D256F8"/>
    <w:rsid w:val="00D25871"/>
    <w:rsid w:val="00D25C73"/>
    <w:rsid w:val="00D25F1E"/>
    <w:rsid w:val="00D2605E"/>
    <w:rsid w:val="00D26181"/>
    <w:rsid w:val="00D26297"/>
    <w:rsid w:val="00D2663C"/>
    <w:rsid w:val="00D26951"/>
    <w:rsid w:val="00D26E66"/>
    <w:rsid w:val="00D27CC5"/>
    <w:rsid w:val="00D30724"/>
    <w:rsid w:val="00D30B1F"/>
    <w:rsid w:val="00D30C68"/>
    <w:rsid w:val="00D30D5E"/>
    <w:rsid w:val="00D310CB"/>
    <w:rsid w:val="00D3113A"/>
    <w:rsid w:val="00D31286"/>
    <w:rsid w:val="00D317C8"/>
    <w:rsid w:val="00D31986"/>
    <w:rsid w:val="00D31A6F"/>
    <w:rsid w:val="00D31B5D"/>
    <w:rsid w:val="00D322E1"/>
    <w:rsid w:val="00D3246C"/>
    <w:rsid w:val="00D32760"/>
    <w:rsid w:val="00D328A7"/>
    <w:rsid w:val="00D32A5C"/>
    <w:rsid w:val="00D32B16"/>
    <w:rsid w:val="00D32CEF"/>
    <w:rsid w:val="00D32F53"/>
    <w:rsid w:val="00D333BD"/>
    <w:rsid w:val="00D3342E"/>
    <w:rsid w:val="00D33710"/>
    <w:rsid w:val="00D33C2A"/>
    <w:rsid w:val="00D33D5E"/>
    <w:rsid w:val="00D33F16"/>
    <w:rsid w:val="00D33FA8"/>
    <w:rsid w:val="00D33FD7"/>
    <w:rsid w:val="00D3486F"/>
    <w:rsid w:val="00D349BC"/>
    <w:rsid w:val="00D34E36"/>
    <w:rsid w:val="00D35736"/>
    <w:rsid w:val="00D363A1"/>
    <w:rsid w:val="00D36415"/>
    <w:rsid w:val="00D367A1"/>
    <w:rsid w:val="00D368AC"/>
    <w:rsid w:val="00D36F17"/>
    <w:rsid w:val="00D36FC6"/>
    <w:rsid w:val="00D3723B"/>
    <w:rsid w:val="00D37460"/>
    <w:rsid w:val="00D3761E"/>
    <w:rsid w:val="00D37816"/>
    <w:rsid w:val="00D37B58"/>
    <w:rsid w:val="00D37B82"/>
    <w:rsid w:val="00D37E0A"/>
    <w:rsid w:val="00D37F32"/>
    <w:rsid w:val="00D401F6"/>
    <w:rsid w:val="00D4081A"/>
    <w:rsid w:val="00D4092D"/>
    <w:rsid w:val="00D409B2"/>
    <w:rsid w:val="00D40DD2"/>
    <w:rsid w:val="00D40E98"/>
    <w:rsid w:val="00D413D0"/>
    <w:rsid w:val="00D415D6"/>
    <w:rsid w:val="00D4177E"/>
    <w:rsid w:val="00D41823"/>
    <w:rsid w:val="00D41C21"/>
    <w:rsid w:val="00D42298"/>
    <w:rsid w:val="00D42559"/>
    <w:rsid w:val="00D427BB"/>
    <w:rsid w:val="00D42BE0"/>
    <w:rsid w:val="00D42C20"/>
    <w:rsid w:val="00D42C39"/>
    <w:rsid w:val="00D42CD2"/>
    <w:rsid w:val="00D432EA"/>
    <w:rsid w:val="00D4339E"/>
    <w:rsid w:val="00D43413"/>
    <w:rsid w:val="00D4376B"/>
    <w:rsid w:val="00D438D0"/>
    <w:rsid w:val="00D43931"/>
    <w:rsid w:val="00D43CA4"/>
    <w:rsid w:val="00D4473A"/>
    <w:rsid w:val="00D44D2A"/>
    <w:rsid w:val="00D45982"/>
    <w:rsid w:val="00D46036"/>
    <w:rsid w:val="00D460B1"/>
    <w:rsid w:val="00D46268"/>
    <w:rsid w:val="00D46352"/>
    <w:rsid w:val="00D466A2"/>
    <w:rsid w:val="00D46D8C"/>
    <w:rsid w:val="00D46EA7"/>
    <w:rsid w:val="00D47046"/>
    <w:rsid w:val="00D47085"/>
    <w:rsid w:val="00D47278"/>
    <w:rsid w:val="00D4736A"/>
    <w:rsid w:val="00D4768D"/>
    <w:rsid w:val="00D476D9"/>
    <w:rsid w:val="00D50019"/>
    <w:rsid w:val="00D5018C"/>
    <w:rsid w:val="00D501A6"/>
    <w:rsid w:val="00D507AF"/>
    <w:rsid w:val="00D50A62"/>
    <w:rsid w:val="00D50A89"/>
    <w:rsid w:val="00D50E6E"/>
    <w:rsid w:val="00D50FAC"/>
    <w:rsid w:val="00D516D5"/>
    <w:rsid w:val="00D517D1"/>
    <w:rsid w:val="00D51F5B"/>
    <w:rsid w:val="00D522E8"/>
    <w:rsid w:val="00D529C6"/>
    <w:rsid w:val="00D52EFF"/>
    <w:rsid w:val="00D52F84"/>
    <w:rsid w:val="00D539EE"/>
    <w:rsid w:val="00D53CD4"/>
    <w:rsid w:val="00D53F1E"/>
    <w:rsid w:val="00D548CB"/>
    <w:rsid w:val="00D54D8B"/>
    <w:rsid w:val="00D555EE"/>
    <w:rsid w:val="00D556DB"/>
    <w:rsid w:val="00D556FD"/>
    <w:rsid w:val="00D557B8"/>
    <w:rsid w:val="00D56659"/>
    <w:rsid w:val="00D568B0"/>
    <w:rsid w:val="00D5696E"/>
    <w:rsid w:val="00D569F1"/>
    <w:rsid w:val="00D56ED0"/>
    <w:rsid w:val="00D57822"/>
    <w:rsid w:val="00D57A3E"/>
    <w:rsid w:val="00D60406"/>
    <w:rsid w:val="00D60BCA"/>
    <w:rsid w:val="00D60CE4"/>
    <w:rsid w:val="00D60D73"/>
    <w:rsid w:val="00D61491"/>
    <w:rsid w:val="00D6183E"/>
    <w:rsid w:val="00D6226B"/>
    <w:rsid w:val="00D62426"/>
    <w:rsid w:val="00D6289D"/>
    <w:rsid w:val="00D6302E"/>
    <w:rsid w:val="00D6303C"/>
    <w:rsid w:val="00D6327A"/>
    <w:rsid w:val="00D63493"/>
    <w:rsid w:val="00D6365C"/>
    <w:rsid w:val="00D63B2E"/>
    <w:rsid w:val="00D64359"/>
    <w:rsid w:val="00D64568"/>
    <w:rsid w:val="00D6468F"/>
    <w:rsid w:val="00D64853"/>
    <w:rsid w:val="00D648C1"/>
    <w:rsid w:val="00D64C19"/>
    <w:rsid w:val="00D64D86"/>
    <w:rsid w:val="00D654A3"/>
    <w:rsid w:val="00D656F2"/>
    <w:rsid w:val="00D65D8C"/>
    <w:rsid w:val="00D65ED6"/>
    <w:rsid w:val="00D66B2A"/>
    <w:rsid w:val="00D66C01"/>
    <w:rsid w:val="00D66C7C"/>
    <w:rsid w:val="00D67168"/>
    <w:rsid w:val="00D672E9"/>
    <w:rsid w:val="00D674DA"/>
    <w:rsid w:val="00D67690"/>
    <w:rsid w:val="00D67B4C"/>
    <w:rsid w:val="00D67DF1"/>
    <w:rsid w:val="00D70306"/>
    <w:rsid w:val="00D70786"/>
    <w:rsid w:val="00D70877"/>
    <w:rsid w:val="00D709A2"/>
    <w:rsid w:val="00D70EBD"/>
    <w:rsid w:val="00D7113E"/>
    <w:rsid w:val="00D711A7"/>
    <w:rsid w:val="00D71459"/>
    <w:rsid w:val="00D7152B"/>
    <w:rsid w:val="00D7190C"/>
    <w:rsid w:val="00D71B23"/>
    <w:rsid w:val="00D71DAD"/>
    <w:rsid w:val="00D721EF"/>
    <w:rsid w:val="00D72F70"/>
    <w:rsid w:val="00D732DD"/>
    <w:rsid w:val="00D738A3"/>
    <w:rsid w:val="00D73A33"/>
    <w:rsid w:val="00D73B90"/>
    <w:rsid w:val="00D74346"/>
    <w:rsid w:val="00D7449F"/>
    <w:rsid w:val="00D744E3"/>
    <w:rsid w:val="00D746E8"/>
    <w:rsid w:val="00D74BB6"/>
    <w:rsid w:val="00D75268"/>
    <w:rsid w:val="00D75586"/>
    <w:rsid w:val="00D75760"/>
    <w:rsid w:val="00D75EF8"/>
    <w:rsid w:val="00D75EF9"/>
    <w:rsid w:val="00D762EB"/>
    <w:rsid w:val="00D76A06"/>
    <w:rsid w:val="00D77011"/>
    <w:rsid w:val="00D77287"/>
    <w:rsid w:val="00D77449"/>
    <w:rsid w:val="00D77583"/>
    <w:rsid w:val="00D775D9"/>
    <w:rsid w:val="00D77C92"/>
    <w:rsid w:val="00D77FB9"/>
    <w:rsid w:val="00D80783"/>
    <w:rsid w:val="00D80C3A"/>
    <w:rsid w:val="00D81468"/>
    <w:rsid w:val="00D819CB"/>
    <w:rsid w:val="00D81A42"/>
    <w:rsid w:val="00D81C39"/>
    <w:rsid w:val="00D82013"/>
    <w:rsid w:val="00D8212E"/>
    <w:rsid w:val="00D82139"/>
    <w:rsid w:val="00D82EBC"/>
    <w:rsid w:val="00D82ED5"/>
    <w:rsid w:val="00D8309D"/>
    <w:rsid w:val="00D8328A"/>
    <w:rsid w:val="00D8388B"/>
    <w:rsid w:val="00D838CC"/>
    <w:rsid w:val="00D83D0E"/>
    <w:rsid w:val="00D8402C"/>
    <w:rsid w:val="00D84352"/>
    <w:rsid w:val="00D844A9"/>
    <w:rsid w:val="00D84727"/>
    <w:rsid w:val="00D85372"/>
    <w:rsid w:val="00D85854"/>
    <w:rsid w:val="00D86876"/>
    <w:rsid w:val="00D86CAF"/>
    <w:rsid w:val="00D86CDE"/>
    <w:rsid w:val="00D8719F"/>
    <w:rsid w:val="00D8785F"/>
    <w:rsid w:val="00D878C9"/>
    <w:rsid w:val="00D87A4A"/>
    <w:rsid w:val="00D90279"/>
    <w:rsid w:val="00D90976"/>
    <w:rsid w:val="00D909C3"/>
    <w:rsid w:val="00D912D4"/>
    <w:rsid w:val="00D9165D"/>
    <w:rsid w:val="00D9181C"/>
    <w:rsid w:val="00D91971"/>
    <w:rsid w:val="00D919B3"/>
    <w:rsid w:val="00D93012"/>
    <w:rsid w:val="00D93045"/>
    <w:rsid w:val="00D94792"/>
    <w:rsid w:val="00D94A42"/>
    <w:rsid w:val="00D94E54"/>
    <w:rsid w:val="00D950D0"/>
    <w:rsid w:val="00D9522C"/>
    <w:rsid w:val="00D953B1"/>
    <w:rsid w:val="00D96175"/>
    <w:rsid w:val="00D96538"/>
    <w:rsid w:val="00D96998"/>
    <w:rsid w:val="00D96AE5"/>
    <w:rsid w:val="00D96BEA"/>
    <w:rsid w:val="00D96E21"/>
    <w:rsid w:val="00D96E7E"/>
    <w:rsid w:val="00D96F29"/>
    <w:rsid w:val="00D96FA6"/>
    <w:rsid w:val="00D971FB"/>
    <w:rsid w:val="00D97518"/>
    <w:rsid w:val="00D976FA"/>
    <w:rsid w:val="00D97978"/>
    <w:rsid w:val="00D97B2F"/>
    <w:rsid w:val="00D97B7B"/>
    <w:rsid w:val="00DA01A4"/>
    <w:rsid w:val="00DA0276"/>
    <w:rsid w:val="00DA0302"/>
    <w:rsid w:val="00DA03C2"/>
    <w:rsid w:val="00DA0993"/>
    <w:rsid w:val="00DA099B"/>
    <w:rsid w:val="00DA09DE"/>
    <w:rsid w:val="00DA0D4E"/>
    <w:rsid w:val="00DA0EF8"/>
    <w:rsid w:val="00DA1109"/>
    <w:rsid w:val="00DA1360"/>
    <w:rsid w:val="00DA145E"/>
    <w:rsid w:val="00DA160C"/>
    <w:rsid w:val="00DA17AF"/>
    <w:rsid w:val="00DA1B24"/>
    <w:rsid w:val="00DA1F89"/>
    <w:rsid w:val="00DA2915"/>
    <w:rsid w:val="00DA2ACA"/>
    <w:rsid w:val="00DA2D08"/>
    <w:rsid w:val="00DA2D58"/>
    <w:rsid w:val="00DA2DA5"/>
    <w:rsid w:val="00DA322D"/>
    <w:rsid w:val="00DA33F7"/>
    <w:rsid w:val="00DA3435"/>
    <w:rsid w:val="00DA3496"/>
    <w:rsid w:val="00DA398B"/>
    <w:rsid w:val="00DA3B58"/>
    <w:rsid w:val="00DA3DDA"/>
    <w:rsid w:val="00DA4050"/>
    <w:rsid w:val="00DA4182"/>
    <w:rsid w:val="00DA4287"/>
    <w:rsid w:val="00DA45A1"/>
    <w:rsid w:val="00DA4977"/>
    <w:rsid w:val="00DA4A74"/>
    <w:rsid w:val="00DA4C25"/>
    <w:rsid w:val="00DA4C86"/>
    <w:rsid w:val="00DA4F24"/>
    <w:rsid w:val="00DA5095"/>
    <w:rsid w:val="00DA51C9"/>
    <w:rsid w:val="00DA561B"/>
    <w:rsid w:val="00DA563E"/>
    <w:rsid w:val="00DA60A1"/>
    <w:rsid w:val="00DA60C8"/>
    <w:rsid w:val="00DA613D"/>
    <w:rsid w:val="00DA67A0"/>
    <w:rsid w:val="00DA6A92"/>
    <w:rsid w:val="00DA7172"/>
    <w:rsid w:val="00DA71F5"/>
    <w:rsid w:val="00DA7235"/>
    <w:rsid w:val="00DA73FF"/>
    <w:rsid w:val="00DA760F"/>
    <w:rsid w:val="00DA7B95"/>
    <w:rsid w:val="00DA7C77"/>
    <w:rsid w:val="00DA7FDF"/>
    <w:rsid w:val="00DB05F5"/>
    <w:rsid w:val="00DB09AB"/>
    <w:rsid w:val="00DB0CA7"/>
    <w:rsid w:val="00DB0DAA"/>
    <w:rsid w:val="00DB1060"/>
    <w:rsid w:val="00DB1119"/>
    <w:rsid w:val="00DB11A1"/>
    <w:rsid w:val="00DB12A3"/>
    <w:rsid w:val="00DB1383"/>
    <w:rsid w:val="00DB1592"/>
    <w:rsid w:val="00DB15D9"/>
    <w:rsid w:val="00DB2465"/>
    <w:rsid w:val="00DB26DA"/>
    <w:rsid w:val="00DB2826"/>
    <w:rsid w:val="00DB393A"/>
    <w:rsid w:val="00DB3B0C"/>
    <w:rsid w:val="00DB3D3F"/>
    <w:rsid w:val="00DB4A14"/>
    <w:rsid w:val="00DB4B5E"/>
    <w:rsid w:val="00DB4BD5"/>
    <w:rsid w:val="00DB4F65"/>
    <w:rsid w:val="00DB4FE6"/>
    <w:rsid w:val="00DB4FED"/>
    <w:rsid w:val="00DB4FF7"/>
    <w:rsid w:val="00DB519B"/>
    <w:rsid w:val="00DB5427"/>
    <w:rsid w:val="00DB568C"/>
    <w:rsid w:val="00DB5B35"/>
    <w:rsid w:val="00DB5E30"/>
    <w:rsid w:val="00DB63C1"/>
    <w:rsid w:val="00DB63CB"/>
    <w:rsid w:val="00DB65BF"/>
    <w:rsid w:val="00DB6659"/>
    <w:rsid w:val="00DB66C0"/>
    <w:rsid w:val="00DB6CB0"/>
    <w:rsid w:val="00DB6F78"/>
    <w:rsid w:val="00DB743A"/>
    <w:rsid w:val="00DB7C40"/>
    <w:rsid w:val="00DB7E35"/>
    <w:rsid w:val="00DC012A"/>
    <w:rsid w:val="00DC03E6"/>
    <w:rsid w:val="00DC0F2A"/>
    <w:rsid w:val="00DC10DD"/>
    <w:rsid w:val="00DC14C3"/>
    <w:rsid w:val="00DC14F6"/>
    <w:rsid w:val="00DC18FF"/>
    <w:rsid w:val="00DC1AA0"/>
    <w:rsid w:val="00DC1F55"/>
    <w:rsid w:val="00DC2018"/>
    <w:rsid w:val="00DC212C"/>
    <w:rsid w:val="00DC2218"/>
    <w:rsid w:val="00DC2288"/>
    <w:rsid w:val="00DC234C"/>
    <w:rsid w:val="00DC2D26"/>
    <w:rsid w:val="00DC2E9C"/>
    <w:rsid w:val="00DC33E1"/>
    <w:rsid w:val="00DC34A7"/>
    <w:rsid w:val="00DC35DF"/>
    <w:rsid w:val="00DC3DC0"/>
    <w:rsid w:val="00DC3F51"/>
    <w:rsid w:val="00DC446C"/>
    <w:rsid w:val="00DC4B0E"/>
    <w:rsid w:val="00DC5084"/>
    <w:rsid w:val="00DC5326"/>
    <w:rsid w:val="00DC55B6"/>
    <w:rsid w:val="00DC5879"/>
    <w:rsid w:val="00DC58A2"/>
    <w:rsid w:val="00DC58F4"/>
    <w:rsid w:val="00DC5EC0"/>
    <w:rsid w:val="00DC5FA7"/>
    <w:rsid w:val="00DC6195"/>
    <w:rsid w:val="00DC63C7"/>
    <w:rsid w:val="00DC66F9"/>
    <w:rsid w:val="00DC6811"/>
    <w:rsid w:val="00DC695A"/>
    <w:rsid w:val="00DC6AC6"/>
    <w:rsid w:val="00DC6D01"/>
    <w:rsid w:val="00DC757F"/>
    <w:rsid w:val="00DC75A6"/>
    <w:rsid w:val="00DC784B"/>
    <w:rsid w:val="00DC7919"/>
    <w:rsid w:val="00DC7A9F"/>
    <w:rsid w:val="00DC7C37"/>
    <w:rsid w:val="00DD00E3"/>
    <w:rsid w:val="00DD072A"/>
    <w:rsid w:val="00DD16F4"/>
    <w:rsid w:val="00DD1A35"/>
    <w:rsid w:val="00DD1F94"/>
    <w:rsid w:val="00DD20FA"/>
    <w:rsid w:val="00DD2199"/>
    <w:rsid w:val="00DD2F8C"/>
    <w:rsid w:val="00DD36AE"/>
    <w:rsid w:val="00DD36DF"/>
    <w:rsid w:val="00DD39DC"/>
    <w:rsid w:val="00DD3E44"/>
    <w:rsid w:val="00DD4477"/>
    <w:rsid w:val="00DD45D2"/>
    <w:rsid w:val="00DD4612"/>
    <w:rsid w:val="00DD4A56"/>
    <w:rsid w:val="00DD4A75"/>
    <w:rsid w:val="00DD4D7F"/>
    <w:rsid w:val="00DD57E7"/>
    <w:rsid w:val="00DD5C68"/>
    <w:rsid w:val="00DD5F2F"/>
    <w:rsid w:val="00DD5F80"/>
    <w:rsid w:val="00DD665F"/>
    <w:rsid w:val="00DD66BD"/>
    <w:rsid w:val="00DD6D11"/>
    <w:rsid w:val="00DD6EAC"/>
    <w:rsid w:val="00DD713F"/>
    <w:rsid w:val="00DD7629"/>
    <w:rsid w:val="00DD7CFB"/>
    <w:rsid w:val="00DD7D5E"/>
    <w:rsid w:val="00DE00DB"/>
    <w:rsid w:val="00DE02AB"/>
    <w:rsid w:val="00DE0615"/>
    <w:rsid w:val="00DE0634"/>
    <w:rsid w:val="00DE06EC"/>
    <w:rsid w:val="00DE0830"/>
    <w:rsid w:val="00DE0B1D"/>
    <w:rsid w:val="00DE0FFE"/>
    <w:rsid w:val="00DE1129"/>
    <w:rsid w:val="00DE1135"/>
    <w:rsid w:val="00DE126C"/>
    <w:rsid w:val="00DE1996"/>
    <w:rsid w:val="00DE1F0A"/>
    <w:rsid w:val="00DE2218"/>
    <w:rsid w:val="00DE2566"/>
    <w:rsid w:val="00DE2A1C"/>
    <w:rsid w:val="00DE2DC3"/>
    <w:rsid w:val="00DE3050"/>
    <w:rsid w:val="00DE30ED"/>
    <w:rsid w:val="00DE3C96"/>
    <w:rsid w:val="00DE3FB1"/>
    <w:rsid w:val="00DE4E6C"/>
    <w:rsid w:val="00DE4E9C"/>
    <w:rsid w:val="00DE50A2"/>
    <w:rsid w:val="00DE50C8"/>
    <w:rsid w:val="00DE516D"/>
    <w:rsid w:val="00DE56C4"/>
    <w:rsid w:val="00DE57F0"/>
    <w:rsid w:val="00DE5814"/>
    <w:rsid w:val="00DE5C16"/>
    <w:rsid w:val="00DE5C17"/>
    <w:rsid w:val="00DE5CF4"/>
    <w:rsid w:val="00DE60D4"/>
    <w:rsid w:val="00DE61CB"/>
    <w:rsid w:val="00DE63BE"/>
    <w:rsid w:val="00DE690B"/>
    <w:rsid w:val="00DE6E90"/>
    <w:rsid w:val="00DE78D6"/>
    <w:rsid w:val="00DE7906"/>
    <w:rsid w:val="00DE798B"/>
    <w:rsid w:val="00DE79FE"/>
    <w:rsid w:val="00DF0678"/>
    <w:rsid w:val="00DF06C2"/>
    <w:rsid w:val="00DF1556"/>
    <w:rsid w:val="00DF1699"/>
    <w:rsid w:val="00DF1984"/>
    <w:rsid w:val="00DF22BC"/>
    <w:rsid w:val="00DF22E7"/>
    <w:rsid w:val="00DF2397"/>
    <w:rsid w:val="00DF24F4"/>
    <w:rsid w:val="00DF2D28"/>
    <w:rsid w:val="00DF2EC2"/>
    <w:rsid w:val="00DF36DC"/>
    <w:rsid w:val="00DF37A9"/>
    <w:rsid w:val="00DF388E"/>
    <w:rsid w:val="00DF42A2"/>
    <w:rsid w:val="00DF495A"/>
    <w:rsid w:val="00DF4963"/>
    <w:rsid w:val="00DF4CFF"/>
    <w:rsid w:val="00DF65AE"/>
    <w:rsid w:val="00DF65EF"/>
    <w:rsid w:val="00DF6650"/>
    <w:rsid w:val="00DF6986"/>
    <w:rsid w:val="00DF6D39"/>
    <w:rsid w:val="00DF750A"/>
    <w:rsid w:val="00DF7998"/>
    <w:rsid w:val="00DF7A9C"/>
    <w:rsid w:val="00DF7E0F"/>
    <w:rsid w:val="00DF7EBE"/>
    <w:rsid w:val="00E0028B"/>
    <w:rsid w:val="00E005E5"/>
    <w:rsid w:val="00E00A96"/>
    <w:rsid w:val="00E012FF"/>
    <w:rsid w:val="00E01566"/>
    <w:rsid w:val="00E01D13"/>
    <w:rsid w:val="00E01DDA"/>
    <w:rsid w:val="00E020CE"/>
    <w:rsid w:val="00E02118"/>
    <w:rsid w:val="00E02AB4"/>
    <w:rsid w:val="00E02B0F"/>
    <w:rsid w:val="00E02BE3"/>
    <w:rsid w:val="00E02CA0"/>
    <w:rsid w:val="00E0346E"/>
    <w:rsid w:val="00E03B8D"/>
    <w:rsid w:val="00E03CE8"/>
    <w:rsid w:val="00E03E1B"/>
    <w:rsid w:val="00E03EB4"/>
    <w:rsid w:val="00E04183"/>
    <w:rsid w:val="00E041AF"/>
    <w:rsid w:val="00E043AA"/>
    <w:rsid w:val="00E04703"/>
    <w:rsid w:val="00E05323"/>
    <w:rsid w:val="00E053CB"/>
    <w:rsid w:val="00E0545C"/>
    <w:rsid w:val="00E057ED"/>
    <w:rsid w:val="00E058EC"/>
    <w:rsid w:val="00E05C64"/>
    <w:rsid w:val="00E05D50"/>
    <w:rsid w:val="00E06812"/>
    <w:rsid w:val="00E0799E"/>
    <w:rsid w:val="00E07A91"/>
    <w:rsid w:val="00E07BB7"/>
    <w:rsid w:val="00E07C4B"/>
    <w:rsid w:val="00E07DAC"/>
    <w:rsid w:val="00E100F8"/>
    <w:rsid w:val="00E1063E"/>
    <w:rsid w:val="00E10702"/>
    <w:rsid w:val="00E10B04"/>
    <w:rsid w:val="00E10D24"/>
    <w:rsid w:val="00E10D76"/>
    <w:rsid w:val="00E10EC5"/>
    <w:rsid w:val="00E11FF7"/>
    <w:rsid w:val="00E1202C"/>
    <w:rsid w:val="00E120B0"/>
    <w:rsid w:val="00E12867"/>
    <w:rsid w:val="00E12B4C"/>
    <w:rsid w:val="00E12EEA"/>
    <w:rsid w:val="00E1332B"/>
    <w:rsid w:val="00E1339E"/>
    <w:rsid w:val="00E1369C"/>
    <w:rsid w:val="00E14494"/>
    <w:rsid w:val="00E14D29"/>
    <w:rsid w:val="00E1528F"/>
    <w:rsid w:val="00E15587"/>
    <w:rsid w:val="00E15623"/>
    <w:rsid w:val="00E15727"/>
    <w:rsid w:val="00E15A94"/>
    <w:rsid w:val="00E15ECD"/>
    <w:rsid w:val="00E1614B"/>
    <w:rsid w:val="00E16295"/>
    <w:rsid w:val="00E167D6"/>
    <w:rsid w:val="00E16C2D"/>
    <w:rsid w:val="00E17694"/>
    <w:rsid w:val="00E17D04"/>
    <w:rsid w:val="00E20248"/>
    <w:rsid w:val="00E20279"/>
    <w:rsid w:val="00E205B0"/>
    <w:rsid w:val="00E20778"/>
    <w:rsid w:val="00E20786"/>
    <w:rsid w:val="00E2086B"/>
    <w:rsid w:val="00E20AC2"/>
    <w:rsid w:val="00E214DA"/>
    <w:rsid w:val="00E22889"/>
    <w:rsid w:val="00E22CC9"/>
    <w:rsid w:val="00E22D65"/>
    <w:rsid w:val="00E22EB9"/>
    <w:rsid w:val="00E2330A"/>
    <w:rsid w:val="00E23843"/>
    <w:rsid w:val="00E23C7B"/>
    <w:rsid w:val="00E23E28"/>
    <w:rsid w:val="00E240B3"/>
    <w:rsid w:val="00E24125"/>
    <w:rsid w:val="00E2423B"/>
    <w:rsid w:val="00E242EE"/>
    <w:rsid w:val="00E243C3"/>
    <w:rsid w:val="00E2442B"/>
    <w:rsid w:val="00E244FE"/>
    <w:rsid w:val="00E2453D"/>
    <w:rsid w:val="00E245FB"/>
    <w:rsid w:val="00E247E2"/>
    <w:rsid w:val="00E24C05"/>
    <w:rsid w:val="00E24F00"/>
    <w:rsid w:val="00E2504B"/>
    <w:rsid w:val="00E250EF"/>
    <w:rsid w:val="00E2528F"/>
    <w:rsid w:val="00E25700"/>
    <w:rsid w:val="00E257C5"/>
    <w:rsid w:val="00E258A4"/>
    <w:rsid w:val="00E258D8"/>
    <w:rsid w:val="00E25A6F"/>
    <w:rsid w:val="00E25BF5"/>
    <w:rsid w:val="00E25DCC"/>
    <w:rsid w:val="00E2642E"/>
    <w:rsid w:val="00E265E1"/>
    <w:rsid w:val="00E26AE0"/>
    <w:rsid w:val="00E26C6F"/>
    <w:rsid w:val="00E27555"/>
    <w:rsid w:val="00E276C7"/>
    <w:rsid w:val="00E278FF"/>
    <w:rsid w:val="00E27EAF"/>
    <w:rsid w:val="00E27F5F"/>
    <w:rsid w:val="00E301EE"/>
    <w:rsid w:val="00E303F1"/>
    <w:rsid w:val="00E305B2"/>
    <w:rsid w:val="00E309DE"/>
    <w:rsid w:val="00E30B53"/>
    <w:rsid w:val="00E30C10"/>
    <w:rsid w:val="00E31A7F"/>
    <w:rsid w:val="00E31D1B"/>
    <w:rsid w:val="00E31D97"/>
    <w:rsid w:val="00E31FF9"/>
    <w:rsid w:val="00E3231C"/>
    <w:rsid w:val="00E3284E"/>
    <w:rsid w:val="00E3293D"/>
    <w:rsid w:val="00E32DFF"/>
    <w:rsid w:val="00E32F92"/>
    <w:rsid w:val="00E331BF"/>
    <w:rsid w:val="00E331CB"/>
    <w:rsid w:val="00E333E5"/>
    <w:rsid w:val="00E3341E"/>
    <w:rsid w:val="00E335C5"/>
    <w:rsid w:val="00E337A0"/>
    <w:rsid w:val="00E33A2E"/>
    <w:rsid w:val="00E33A6E"/>
    <w:rsid w:val="00E33D60"/>
    <w:rsid w:val="00E33F99"/>
    <w:rsid w:val="00E34194"/>
    <w:rsid w:val="00E346CF"/>
    <w:rsid w:val="00E34C3A"/>
    <w:rsid w:val="00E353B8"/>
    <w:rsid w:val="00E35498"/>
    <w:rsid w:val="00E354A6"/>
    <w:rsid w:val="00E35752"/>
    <w:rsid w:val="00E35C2C"/>
    <w:rsid w:val="00E35C69"/>
    <w:rsid w:val="00E35CD3"/>
    <w:rsid w:val="00E365D8"/>
    <w:rsid w:val="00E366E8"/>
    <w:rsid w:val="00E36A15"/>
    <w:rsid w:val="00E36AEA"/>
    <w:rsid w:val="00E3701A"/>
    <w:rsid w:val="00E37248"/>
    <w:rsid w:val="00E37554"/>
    <w:rsid w:val="00E37687"/>
    <w:rsid w:val="00E37764"/>
    <w:rsid w:val="00E37928"/>
    <w:rsid w:val="00E37BC8"/>
    <w:rsid w:val="00E37DC2"/>
    <w:rsid w:val="00E402DE"/>
    <w:rsid w:val="00E4049E"/>
    <w:rsid w:val="00E40565"/>
    <w:rsid w:val="00E406CD"/>
    <w:rsid w:val="00E40AA4"/>
    <w:rsid w:val="00E40B30"/>
    <w:rsid w:val="00E40DDC"/>
    <w:rsid w:val="00E4177F"/>
    <w:rsid w:val="00E4190B"/>
    <w:rsid w:val="00E420A2"/>
    <w:rsid w:val="00E42440"/>
    <w:rsid w:val="00E42676"/>
    <w:rsid w:val="00E427C7"/>
    <w:rsid w:val="00E42A67"/>
    <w:rsid w:val="00E42CC0"/>
    <w:rsid w:val="00E42E4E"/>
    <w:rsid w:val="00E42F03"/>
    <w:rsid w:val="00E43156"/>
    <w:rsid w:val="00E431DE"/>
    <w:rsid w:val="00E436AC"/>
    <w:rsid w:val="00E43781"/>
    <w:rsid w:val="00E4379B"/>
    <w:rsid w:val="00E44391"/>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A97"/>
    <w:rsid w:val="00E46CAB"/>
    <w:rsid w:val="00E46E23"/>
    <w:rsid w:val="00E46E85"/>
    <w:rsid w:val="00E46F4D"/>
    <w:rsid w:val="00E46FDB"/>
    <w:rsid w:val="00E474DF"/>
    <w:rsid w:val="00E47632"/>
    <w:rsid w:val="00E47B63"/>
    <w:rsid w:val="00E47C24"/>
    <w:rsid w:val="00E47FA1"/>
    <w:rsid w:val="00E50E9B"/>
    <w:rsid w:val="00E50F87"/>
    <w:rsid w:val="00E5140E"/>
    <w:rsid w:val="00E51472"/>
    <w:rsid w:val="00E5192D"/>
    <w:rsid w:val="00E51B0B"/>
    <w:rsid w:val="00E52078"/>
    <w:rsid w:val="00E52208"/>
    <w:rsid w:val="00E528E3"/>
    <w:rsid w:val="00E52DC8"/>
    <w:rsid w:val="00E53175"/>
    <w:rsid w:val="00E533F4"/>
    <w:rsid w:val="00E535D5"/>
    <w:rsid w:val="00E53AD4"/>
    <w:rsid w:val="00E53F28"/>
    <w:rsid w:val="00E543EE"/>
    <w:rsid w:val="00E5482A"/>
    <w:rsid w:val="00E548E7"/>
    <w:rsid w:val="00E549AE"/>
    <w:rsid w:val="00E54A33"/>
    <w:rsid w:val="00E54BBD"/>
    <w:rsid w:val="00E54BD2"/>
    <w:rsid w:val="00E54D7E"/>
    <w:rsid w:val="00E550A9"/>
    <w:rsid w:val="00E5546B"/>
    <w:rsid w:val="00E55873"/>
    <w:rsid w:val="00E55E40"/>
    <w:rsid w:val="00E564D2"/>
    <w:rsid w:val="00E56B9D"/>
    <w:rsid w:val="00E56F59"/>
    <w:rsid w:val="00E57138"/>
    <w:rsid w:val="00E5793F"/>
    <w:rsid w:val="00E57A62"/>
    <w:rsid w:val="00E57DB0"/>
    <w:rsid w:val="00E600AE"/>
    <w:rsid w:val="00E608C4"/>
    <w:rsid w:val="00E60E09"/>
    <w:rsid w:val="00E61560"/>
    <w:rsid w:val="00E616BD"/>
    <w:rsid w:val="00E627C7"/>
    <w:rsid w:val="00E62B50"/>
    <w:rsid w:val="00E62D99"/>
    <w:rsid w:val="00E62F63"/>
    <w:rsid w:val="00E63010"/>
    <w:rsid w:val="00E631AE"/>
    <w:rsid w:val="00E632EE"/>
    <w:rsid w:val="00E634B0"/>
    <w:rsid w:val="00E634E3"/>
    <w:rsid w:val="00E634F7"/>
    <w:rsid w:val="00E6365A"/>
    <w:rsid w:val="00E6372F"/>
    <w:rsid w:val="00E63823"/>
    <w:rsid w:val="00E63B6C"/>
    <w:rsid w:val="00E63CB4"/>
    <w:rsid w:val="00E63F10"/>
    <w:rsid w:val="00E641B4"/>
    <w:rsid w:val="00E641B5"/>
    <w:rsid w:val="00E64340"/>
    <w:rsid w:val="00E6434F"/>
    <w:rsid w:val="00E64409"/>
    <w:rsid w:val="00E64BC3"/>
    <w:rsid w:val="00E64EF1"/>
    <w:rsid w:val="00E651DA"/>
    <w:rsid w:val="00E65B57"/>
    <w:rsid w:val="00E65C76"/>
    <w:rsid w:val="00E66188"/>
    <w:rsid w:val="00E66417"/>
    <w:rsid w:val="00E66B5A"/>
    <w:rsid w:val="00E66F8E"/>
    <w:rsid w:val="00E670EC"/>
    <w:rsid w:val="00E6716C"/>
    <w:rsid w:val="00E678D5"/>
    <w:rsid w:val="00E67B58"/>
    <w:rsid w:val="00E67F76"/>
    <w:rsid w:val="00E70599"/>
    <w:rsid w:val="00E705A7"/>
    <w:rsid w:val="00E708AB"/>
    <w:rsid w:val="00E709A5"/>
    <w:rsid w:val="00E70A3F"/>
    <w:rsid w:val="00E7150A"/>
    <w:rsid w:val="00E718D1"/>
    <w:rsid w:val="00E71980"/>
    <w:rsid w:val="00E72D59"/>
    <w:rsid w:val="00E72ED6"/>
    <w:rsid w:val="00E73176"/>
    <w:rsid w:val="00E73332"/>
    <w:rsid w:val="00E73682"/>
    <w:rsid w:val="00E7369D"/>
    <w:rsid w:val="00E736F1"/>
    <w:rsid w:val="00E738EB"/>
    <w:rsid w:val="00E73AFD"/>
    <w:rsid w:val="00E73B09"/>
    <w:rsid w:val="00E73C66"/>
    <w:rsid w:val="00E73DF6"/>
    <w:rsid w:val="00E749AF"/>
    <w:rsid w:val="00E749B3"/>
    <w:rsid w:val="00E74A39"/>
    <w:rsid w:val="00E74B79"/>
    <w:rsid w:val="00E74C3D"/>
    <w:rsid w:val="00E74D65"/>
    <w:rsid w:val="00E74DA1"/>
    <w:rsid w:val="00E755AA"/>
    <w:rsid w:val="00E7562A"/>
    <w:rsid w:val="00E75C0F"/>
    <w:rsid w:val="00E76269"/>
    <w:rsid w:val="00E769D4"/>
    <w:rsid w:val="00E76B8C"/>
    <w:rsid w:val="00E76BF3"/>
    <w:rsid w:val="00E76E86"/>
    <w:rsid w:val="00E77370"/>
    <w:rsid w:val="00E77ADE"/>
    <w:rsid w:val="00E80057"/>
    <w:rsid w:val="00E8028D"/>
    <w:rsid w:val="00E803F4"/>
    <w:rsid w:val="00E80459"/>
    <w:rsid w:val="00E805C4"/>
    <w:rsid w:val="00E80995"/>
    <w:rsid w:val="00E81145"/>
    <w:rsid w:val="00E8115B"/>
    <w:rsid w:val="00E8117C"/>
    <w:rsid w:val="00E814DB"/>
    <w:rsid w:val="00E81599"/>
    <w:rsid w:val="00E818A9"/>
    <w:rsid w:val="00E81C26"/>
    <w:rsid w:val="00E81C59"/>
    <w:rsid w:val="00E81E13"/>
    <w:rsid w:val="00E81E20"/>
    <w:rsid w:val="00E8209D"/>
    <w:rsid w:val="00E824BF"/>
    <w:rsid w:val="00E826A6"/>
    <w:rsid w:val="00E82E97"/>
    <w:rsid w:val="00E834FA"/>
    <w:rsid w:val="00E83899"/>
    <w:rsid w:val="00E839C8"/>
    <w:rsid w:val="00E83A8A"/>
    <w:rsid w:val="00E83E08"/>
    <w:rsid w:val="00E840FA"/>
    <w:rsid w:val="00E84234"/>
    <w:rsid w:val="00E84299"/>
    <w:rsid w:val="00E843FE"/>
    <w:rsid w:val="00E84466"/>
    <w:rsid w:val="00E84490"/>
    <w:rsid w:val="00E8454A"/>
    <w:rsid w:val="00E84AF1"/>
    <w:rsid w:val="00E84BCB"/>
    <w:rsid w:val="00E84C05"/>
    <w:rsid w:val="00E84D09"/>
    <w:rsid w:val="00E84FCD"/>
    <w:rsid w:val="00E854CB"/>
    <w:rsid w:val="00E8554B"/>
    <w:rsid w:val="00E85554"/>
    <w:rsid w:val="00E85610"/>
    <w:rsid w:val="00E8635A"/>
    <w:rsid w:val="00E8641D"/>
    <w:rsid w:val="00E869CB"/>
    <w:rsid w:val="00E870D5"/>
    <w:rsid w:val="00E87392"/>
    <w:rsid w:val="00E87404"/>
    <w:rsid w:val="00E879B3"/>
    <w:rsid w:val="00E87D2B"/>
    <w:rsid w:val="00E87EAB"/>
    <w:rsid w:val="00E87FA4"/>
    <w:rsid w:val="00E90190"/>
    <w:rsid w:val="00E90C32"/>
    <w:rsid w:val="00E91063"/>
    <w:rsid w:val="00E91344"/>
    <w:rsid w:val="00E913A0"/>
    <w:rsid w:val="00E914FF"/>
    <w:rsid w:val="00E917B8"/>
    <w:rsid w:val="00E91C4B"/>
    <w:rsid w:val="00E91E3F"/>
    <w:rsid w:val="00E91F68"/>
    <w:rsid w:val="00E91FBA"/>
    <w:rsid w:val="00E92190"/>
    <w:rsid w:val="00E92648"/>
    <w:rsid w:val="00E92CEB"/>
    <w:rsid w:val="00E93212"/>
    <w:rsid w:val="00E939FA"/>
    <w:rsid w:val="00E93FE1"/>
    <w:rsid w:val="00E9400E"/>
    <w:rsid w:val="00E941DF"/>
    <w:rsid w:val="00E946D0"/>
    <w:rsid w:val="00E94A18"/>
    <w:rsid w:val="00E94F2D"/>
    <w:rsid w:val="00E957D2"/>
    <w:rsid w:val="00E95A1C"/>
    <w:rsid w:val="00E95BBA"/>
    <w:rsid w:val="00E95F7E"/>
    <w:rsid w:val="00E961EE"/>
    <w:rsid w:val="00E969A5"/>
    <w:rsid w:val="00E96D7B"/>
    <w:rsid w:val="00E97233"/>
    <w:rsid w:val="00E972B4"/>
    <w:rsid w:val="00E9766A"/>
    <w:rsid w:val="00E976AE"/>
    <w:rsid w:val="00E97F8F"/>
    <w:rsid w:val="00EA0123"/>
    <w:rsid w:val="00EA06E6"/>
    <w:rsid w:val="00EA09CC"/>
    <w:rsid w:val="00EA0DE6"/>
    <w:rsid w:val="00EA0E81"/>
    <w:rsid w:val="00EA183A"/>
    <w:rsid w:val="00EA18C5"/>
    <w:rsid w:val="00EA1B59"/>
    <w:rsid w:val="00EA1D35"/>
    <w:rsid w:val="00EA1E46"/>
    <w:rsid w:val="00EA2372"/>
    <w:rsid w:val="00EA24AD"/>
    <w:rsid w:val="00EA26F3"/>
    <w:rsid w:val="00EA28F0"/>
    <w:rsid w:val="00EA2C74"/>
    <w:rsid w:val="00EA2CB8"/>
    <w:rsid w:val="00EA2F73"/>
    <w:rsid w:val="00EA309E"/>
    <w:rsid w:val="00EA3463"/>
    <w:rsid w:val="00EA3696"/>
    <w:rsid w:val="00EA3C1F"/>
    <w:rsid w:val="00EA3C7E"/>
    <w:rsid w:val="00EA3CE7"/>
    <w:rsid w:val="00EA3D10"/>
    <w:rsid w:val="00EA3F67"/>
    <w:rsid w:val="00EA4170"/>
    <w:rsid w:val="00EA43BA"/>
    <w:rsid w:val="00EA445A"/>
    <w:rsid w:val="00EA457F"/>
    <w:rsid w:val="00EA49DD"/>
    <w:rsid w:val="00EA4BE8"/>
    <w:rsid w:val="00EA4C84"/>
    <w:rsid w:val="00EA506F"/>
    <w:rsid w:val="00EA507A"/>
    <w:rsid w:val="00EA5216"/>
    <w:rsid w:val="00EA5D05"/>
    <w:rsid w:val="00EA6543"/>
    <w:rsid w:val="00EA7538"/>
    <w:rsid w:val="00EA7568"/>
    <w:rsid w:val="00EB07CC"/>
    <w:rsid w:val="00EB0D0A"/>
    <w:rsid w:val="00EB1041"/>
    <w:rsid w:val="00EB10CC"/>
    <w:rsid w:val="00EB15BF"/>
    <w:rsid w:val="00EB172F"/>
    <w:rsid w:val="00EB1F91"/>
    <w:rsid w:val="00EB2AC0"/>
    <w:rsid w:val="00EB2B6A"/>
    <w:rsid w:val="00EB2B73"/>
    <w:rsid w:val="00EB2C2E"/>
    <w:rsid w:val="00EB2E29"/>
    <w:rsid w:val="00EB3A78"/>
    <w:rsid w:val="00EB3B2C"/>
    <w:rsid w:val="00EB46BA"/>
    <w:rsid w:val="00EB473C"/>
    <w:rsid w:val="00EB48AC"/>
    <w:rsid w:val="00EB4D1D"/>
    <w:rsid w:val="00EB4D4B"/>
    <w:rsid w:val="00EB4DAC"/>
    <w:rsid w:val="00EB4F00"/>
    <w:rsid w:val="00EB53C3"/>
    <w:rsid w:val="00EB60FD"/>
    <w:rsid w:val="00EB6115"/>
    <w:rsid w:val="00EB6231"/>
    <w:rsid w:val="00EB630A"/>
    <w:rsid w:val="00EB64A1"/>
    <w:rsid w:val="00EB6712"/>
    <w:rsid w:val="00EB6CEE"/>
    <w:rsid w:val="00EB7767"/>
    <w:rsid w:val="00EB7E66"/>
    <w:rsid w:val="00EC05D3"/>
    <w:rsid w:val="00EC0761"/>
    <w:rsid w:val="00EC09F9"/>
    <w:rsid w:val="00EC16C9"/>
    <w:rsid w:val="00EC1C3D"/>
    <w:rsid w:val="00EC1CE8"/>
    <w:rsid w:val="00EC206C"/>
    <w:rsid w:val="00EC2141"/>
    <w:rsid w:val="00EC21A8"/>
    <w:rsid w:val="00EC21CF"/>
    <w:rsid w:val="00EC21D3"/>
    <w:rsid w:val="00EC24EB"/>
    <w:rsid w:val="00EC267B"/>
    <w:rsid w:val="00EC275B"/>
    <w:rsid w:val="00EC2932"/>
    <w:rsid w:val="00EC2BDD"/>
    <w:rsid w:val="00EC2D72"/>
    <w:rsid w:val="00EC2F80"/>
    <w:rsid w:val="00EC377A"/>
    <w:rsid w:val="00EC39DC"/>
    <w:rsid w:val="00EC3CF8"/>
    <w:rsid w:val="00EC3FED"/>
    <w:rsid w:val="00EC41A5"/>
    <w:rsid w:val="00EC4513"/>
    <w:rsid w:val="00EC4CF2"/>
    <w:rsid w:val="00EC5206"/>
    <w:rsid w:val="00EC5344"/>
    <w:rsid w:val="00EC5888"/>
    <w:rsid w:val="00EC5CFA"/>
    <w:rsid w:val="00EC6016"/>
    <w:rsid w:val="00EC6024"/>
    <w:rsid w:val="00EC647B"/>
    <w:rsid w:val="00EC68EE"/>
    <w:rsid w:val="00EC6ABC"/>
    <w:rsid w:val="00EC7C6B"/>
    <w:rsid w:val="00ED008B"/>
    <w:rsid w:val="00ED038E"/>
    <w:rsid w:val="00ED0AD1"/>
    <w:rsid w:val="00ED0BDA"/>
    <w:rsid w:val="00ED0CDB"/>
    <w:rsid w:val="00ED116F"/>
    <w:rsid w:val="00ED1A9A"/>
    <w:rsid w:val="00ED1E3E"/>
    <w:rsid w:val="00ED1E62"/>
    <w:rsid w:val="00ED22C8"/>
    <w:rsid w:val="00ED27B7"/>
    <w:rsid w:val="00ED2AD6"/>
    <w:rsid w:val="00ED2B71"/>
    <w:rsid w:val="00ED2CC7"/>
    <w:rsid w:val="00ED3451"/>
    <w:rsid w:val="00ED3D42"/>
    <w:rsid w:val="00ED3DED"/>
    <w:rsid w:val="00ED3EA5"/>
    <w:rsid w:val="00ED3F19"/>
    <w:rsid w:val="00ED464F"/>
    <w:rsid w:val="00ED46A9"/>
    <w:rsid w:val="00ED4992"/>
    <w:rsid w:val="00ED555B"/>
    <w:rsid w:val="00ED56EF"/>
    <w:rsid w:val="00ED5D64"/>
    <w:rsid w:val="00ED5F64"/>
    <w:rsid w:val="00ED663C"/>
    <w:rsid w:val="00ED68BD"/>
    <w:rsid w:val="00ED6A39"/>
    <w:rsid w:val="00ED6C15"/>
    <w:rsid w:val="00ED6EBC"/>
    <w:rsid w:val="00ED721E"/>
    <w:rsid w:val="00ED726E"/>
    <w:rsid w:val="00ED7B0F"/>
    <w:rsid w:val="00ED7B7C"/>
    <w:rsid w:val="00ED7BCF"/>
    <w:rsid w:val="00EE0848"/>
    <w:rsid w:val="00EE0C32"/>
    <w:rsid w:val="00EE0D2B"/>
    <w:rsid w:val="00EE0DE1"/>
    <w:rsid w:val="00EE0E4E"/>
    <w:rsid w:val="00EE0FE4"/>
    <w:rsid w:val="00EE10A6"/>
    <w:rsid w:val="00EE12A2"/>
    <w:rsid w:val="00EE1391"/>
    <w:rsid w:val="00EE1411"/>
    <w:rsid w:val="00EE1433"/>
    <w:rsid w:val="00EE1817"/>
    <w:rsid w:val="00EE1958"/>
    <w:rsid w:val="00EE19F1"/>
    <w:rsid w:val="00EE21C4"/>
    <w:rsid w:val="00EE244A"/>
    <w:rsid w:val="00EE26E5"/>
    <w:rsid w:val="00EE2721"/>
    <w:rsid w:val="00EE27B7"/>
    <w:rsid w:val="00EE281F"/>
    <w:rsid w:val="00EE2C23"/>
    <w:rsid w:val="00EE2CBB"/>
    <w:rsid w:val="00EE3307"/>
    <w:rsid w:val="00EE3427"/>
    <w:rsid w:val="00EE3A84"/>
    <w:rsid w:val="00EE3BE2"/>
    <w:rsid w:val="00EE3FAE"/>
    <w:rsid w:val="00EE4846"/>
    <w:rsid w:val="00EE48B3"/>
    <w:rsid w:val="00EE4B88"/>
    <w:rsid w:val="00EE4E40"/>
    <w:rsid w:val="00EE531B"/>
    <w:rsid w:val="00EE5875"/>
    <w:rsid w:val="00EE64AE"/>
    <w:rsid w:val="00EE650A"/>
    <w:rsid w:val="00EE67E7"/>
    <w:rsid w:val="00EE68CB"/>
    <w:rsid w:val="00EE6C2D"/>
    <w:rsid w:val="00EE6F5A"/>
    <w:rsid w:val="00EE7211"/>
    <w:rsid w:val="00EE7252"/>
    <w:rsid w:val="00EE726D"/>
    <w:rsid w:val="00EF08F9"/>
    <w:rsid w:val="00EF09A6"/>
    <w:rsid w:val="00EF0AC9"/>
    <w:rsid w:val="00EF0BF6"/>
    <w:rsid w:val="00EF0C58"/>
    <w:rsid w:val="00EF0D2C"/>
    <w:rsid w:val="00EF0DBC"/>
    <w:rsid w:val="00EF0DCB"/>
    <w:rsid w:val="00EF1205"/>
    <w:rsid w:val="00EF1266"/>
    <w:rsid w:val="00EF127E"/>
    <w:rsid w:val="00EF148E"/>
    <w:rsid w:val="00EF1687"/>
    <w:rsid w:val="00EF17EB"/>
    <w:rsid w:val="00EF18EE"/>
    <w:rsid w:val="00EF197D"/>
    <w:rsid w:val="00EF1CA7"/>
    <w:rsid w:val="00EF1D9A"/>
    <w:rsid w:val="00EF2979"/>
    <w:rsid w:val="00EF2A2E"/>
    <w:rsid w:val="00EF2DB3"/>
    <w:rsid w:val="00EF2FAB"/>
    <w:rsid w:val="00EF3206"/>
    <w:rsid w:val="00EF3260"/>
    <w:rsid w:val="00EF33BC"/>
    <w:rsid w:val="00EF37D3"/>
    <w:rsid w:val="00EF3994"/>
    <w:rsid w:val="00EF39A3"/>
    <w:rsid w:val="00EF4227"/>
    <w:rsid w:val="00EF467E"/>
    <w:rsid w:val="00EF4BD2"/>
    <w:rsid w:val="00EF4C9E"/>
    <w:rsid w:val="00EF52F0"/>
    <w:rsid w:val="00EF56AA"/>
    <w:rsid w:val="00EF56B2"/>
    <w:rsid w:val="00EF57DB"/>
    <w:rsid w:val="00EF58DC"/>
    <w:rsid w:val="00EF593F"/>
    <w:rsid w:val="00EF5B30"/>
    <w:rsid w:val="00EF5CF2"/>
    <w:rsid w:val="00EF5D2F"/>
    <w:rsid w:val="00EF6447"/>
    <w:rsid w:val="00EF648B"/>
    <w:rsid w:val="00EF65C5"/>
    <w:rsid w:val="00EF6602"/>
    <w:rsid w:val="00EF6C43"/>
    <w:rsid w:val="00EF6D3A"/>
    <w:rsid w:val="00EF6DF4"/>
    <w:rsid w:val="00EF6FA1"/>
    <w:rsid w:val="00EF7605"/>
    <w:rsid w:val="00EF794B"/>
    <w:rsid w:val="00EF797E"/>
    <w:rsid w:val="00F002AA"/>
    <w:rsid w:val="00F0052F"/>
    <w:rsid w:val="00F00915"/>
    <w:rsid w:val="00F00DC0"/>
    <w:rsid w:val="00F00FF3"/>
    <w:rsid w:val="00F0138E"/>
    <w:rsid w:val="00F0179B"/>
    <w:rsid w:val="00F01F38"/>
    <w:rsid w:val="00F01F52"/>
    <w:rsid w:val="00F02642"/>
    <w:rsid w:val="00F027EF"/>
    <w:rsid w:val="00F02AB4"/>
    <w:rsid w:val="00F02C81"/>
    <w:rsid w:val="00F03220"/>
    <w:rsid w:val="00F038C2"/>
    <w:rsid w:val="00F03D16"/>
    <w:rsid w:val="00F04424"/>
    <w:rsid w:val="00F04716"/>
    <w:rsid w:val="00F04D77"/>
    <w:rsid w:val="00F05290"/>
    <w:rsid w:val="00F0529D"/>
    <w:rsid w:val="00F05412"/>
    <w:rsid w:val="00F0552D"/>
    <w:rsid w:val="00F056E6"/>
    <w:rsid w:val="00F05D53"/>
    <w:rsid w:val="00F068E6"/>
    <w:rsid w:val="00F0697F"/>
    <w:rsid w:val="00F06996"/>
    <w:rsid w:val="00F06AEC"/>
    <w:rsid w:val="00F06C6E"/>
    <w:rsid w:val="00F07250"/>
    <w:rsid w:val="00F0730F"/>
    <w:rsid w:val="00F073B1"/>
    <w:rsid w:val="00F0749B"/>
    <w:rsid w:val="00F076EB"/>
    <w:rsid w:val="00F077DF"/>
    <w:rsid w:val="00F07BDB"/>
    <w:rsid w:val="00F07FC9"/>
    <w:rsid w:val="00F10242"/>
    <w:rsid w:val="00F102CA"/>
    <w:rsid w:val="00F104BF"/>
    <w:rsid w:val="00F106C8"/>
    <w:rsid w:val="00F106ED"/>
    <w:rsid w:val="00F1096E"/>
    <w:rsid w:val="00F10BA8"/>
    <w:rsid w:val="00F11098"/>
    <w:rsid w:val="00F1139D"/>
    <w:rsid w:val="00F116C7"/>
    <w:rsid w:val="00F11C88"/>
    <w:rsid w:val="00F11CB5"/>
    <w:rsid w:val="00F11EA3"/>
    <w:rsid w:val="00F12BDC"/>
    <w:rsid w:val="00F12D29"/>
    <w:rsid w:val="00F12E0D"/>
    <w:rsid w:val="00F12F6D"/>
    <w:rsid w:val="00F12FA6"/>
    <w:rsid w:val="00F13067"/>
    <w:rsid w:val="00F1404F"/>
    <w:rsid w:val="00F14050"/>
    <w:rsid w:val="00F141F0"/>
    <w:rsid w:val="00F143DE"/>
    <w:rsid w:val="00F144BB"/>
    <w:rsid w:val="00F14536"/>
    <w:rsid w:val="00F14A22"/>
    <w:rsid w:val="00F14A3F"/>
    <w:rsid w:val="00F14BB1"/>
    <w:rsid w:val="00F1502D"/>
    <w:rsid w:val="00F15173"/>
    <w:rsid w:val="00F156CF"/>
    <w:rsid w:val="00F1571F"/>
    <w:rsid w:val="00F158FF"/>
    <w:rsid w:val="00F15DC5"/>
    <w:rsid w:val="00F15EF2"/>
    <w:rsid w:val="00F160A4"/>
    <w:rsid w:val="00F163F1"/>
    <w:rsid w:val="00F1653A"/>
    <w:rsid w:val="00F16E0E"/>
    <w:rsid w:val="00F17048"/>
    <w:rsid w:val="00F170FE"/>
    <w:rsid w:val="00F1712F"/>
    <w:rsid w:val="00F17182"/>
    <w:rsid w:val="00F179ED"/>
    <w:rsid w:val="00F17B62"/>
    <w:rsid w:val="00F20104"/>
    <w:rsid w:val="00F20798"/>
    <w:rsid w:val="00F20A58"/>
    <w:rsid w:val="00F213EA"/>
    <w:rsid w:val="00F214F9"/>
    <w:rsid w:val="00F215CD"/>
    <w:rsid w:val="00F21D5C"/>
    <w:rsid w:val="00F226C4"/>
    <w:rsid w:val="00F229B2"/>
    <w:rsid w:val="00F22A66"/>
    <w:rsid w:val="00F22BA5"/>
    <w:rsid w:val="00F238F1"/>
    <w:rsid w:val="00F23FB8"/>
    <w:rsid w:val="00F24509"/>
    <w:rsid w:val="00F245ED"/>
    <w:rsid w:val="00F24939"/>
    <w:rsid w:val="00F24CBC"/>
    <w:rsid w:val="00F24F45"/>
    <w:rsid w:val="00F25085"/>
    <w:rsid w:val="00F25099"/>
    <w:rsid w:val="00F250D4"/>
    <w:rsid w:val="00F25210"/>
    <w:rsid w:val="00F2544D"/>
    <w:rsid w:val="00F25542"/>
    <w:rsid w:val="00F25658"/>
    <w:rsid w:val="00F25A7F"/>
    <w:rsid w:val="00F25B2A"/>
    <w:rsid w:val="00F26A3D"/>
    <w:rsid w:val="00F2710C"/>
    <w:rsid w:val="00F273C4"/>
    <w:rsid w:val="00F273DB"/>
    <w:rsid w:val="00F2746D"/>
    <w:rsid w:val="00F27C2C"/>
    <w:rsid w:val="00F27C48"/>
    <w:rsid w:val="00F27EDE"/>
    <w:rsid w:val="00F3005A"/>
    <w:rsid w:val="00F300F2"/>
    <w:rsid w:val="00F307A6"/>
    <w:rsid w:val="00F30906"/>
    <w:rsid w:val="00F30D39"/>
    <w:rsid w:val="00F3128A"/>
    <w:rsid w:val="00F31515"/>
    <w:rsid w:val="00F31519"/>
    <w:rsid w:val="00F31562"/>
    <w:rsid w:val="00F3190C"/>
    <w:rsid w:val="00F31A4C"/>
    <w:rsid w:val="00F31C64"/>
    <w:rsid w:val="00F326C8"/>
    <w:rsid w:val="00F32975"/>
    <w:rsid w:val="00F32C21"/>
    <w:rsid w:val="00F332F0"/>
    <w:rsid w:val="00F33655"/>
    <w:rsid w:val="00F33B6F"/>
    <w:rsid w:val="00F33FD7"/>
    <w:rsid w:val="00F340D2"/>
    <w:rsid w:val="00F34387"/>
    <w:rsid w:val="00F34896"/>
    <w:rsid w:val="00F348D9"/>
    <w:rsid w:val="00F34B42"/>
    <w:rsid w:val="00F350A5"/>
    <w:rsid w:val="00F3527C"/>
    <w:rsid w:val="00F35647"/>
    <w:rsid w:val="00F35AA9"/>
    <w:rsid w:val="00F35ABA"/>
    <w:rsid w:val="00F35B5F"/>
    <w:rsid w:val="00F36000"/>
    <w:rsid w:val="00F3602A"/>
    <w:rsid w:val="00F36494"/>
    <w:rsid w:val="00F36906"/>
    <w:rsid w:val="00F36AD7"/>
    <w:rsid w:val="00F36DA1"/>
    <w:rsid w:val="00F37542"/>
    <w:rsid w:val="00F37D36"/>
    <w:rsid w:val="00F37E93"/>
    <w:rsid w:val="00F4024A"/>
    <w:rsid w:val="00F40F46"/>
    <w:rsid w:val="00F41083"/>
    <w:rsid w:val="00F410B0"/>
    <w:rsid w:val="00F411A9"/>
    <w:rsid w:val="00F413DA"/>
    <w:rsid w:val="00F41A95"/>
    <w:rsid w:val="00F41AD4"/>
    <w:rsid w:val="00F41EC8"/>
    <w:rsid w:val="00F4227A"/>
    <w:rsid w:val="00F4267A"/>
    <w:rsid w:val="00F4275C"/>
    <w:rsid w:val="00F42A1F"/>
    <w:rsid w:val="00F43505"/>
    <w:rsid w:val="00F4469D"/>
    <w:rsid w:val="00F4497B"/>
    <w:rsid w:val="00F44E9F"/>
    <w:rsid w:val="00F451C7"/>
    <w:rsid w:val="00F45791"/>
    <w:rsid w:val="00F4593F"/>
    <w:rsid w:val="00F45CBA"/>
    <w:rsid w:val="00F45D0A"/>
    <w:rsid w:val="00F45EEB"/>
    <w:rsid w:val="00F460B0"/>
    <w:rsid w:val="00F46166"/>
    <w:rsid w:val="00F461C1"/>
    <w:rsid w:val="00F462E5"/>
    <w:rsid w:val="00F466C9"/>
    <w:rsid w:val="00F46888"/>
    <w:rsid w:val="00F468DD"/>
    <w:rsid w:val="00F46BD8"/>
    <w:rsid w:val="00F46C52"/>
    <w:rsid w:val="00F46DA9"/>
    <w:rsid w:val="00F46EC4"/>
    <w:rsid w:val="00F47340"/>
    <w:rsid w:val="00F477D0"/>
    <w:rsid w:val="00F479DC"/>
    <w:rsid w:val="00F47AD8"/>
    <w:rsid w:val="00F47AEA"/>
    <w:rsid w:val="00F47D61"/>
    <w:rsid w:val="00F47EFF"/>
    <w:rsid w:val="00F503D0"/>
    <w:rsid w:val="00F507E9"/>
    <w:rsid w:val="00F50F93"/>
    <w:rsid w:val="00F51562"/>
    <w:rsid w:val="00F516D2"/>
    <w:rsid w:val="00F51868"/>
    <w:rsid w:val="00F5211C"/>
    <w:rsid w:val="00F52326"/>
    <w:rsid w:val="00F523F7"/>
    <w:rsid w:val="00F5270C"/>
    <w:rsid w:val="00F529E4"/>
    <w:rsid w:val="00F52A16"/>
    <w:rsid w:val="00F52C29"/>
    <w:rsid w:val="00F52D96"/>
    <w:rsid w:val="00F52EB4"/>
    <w:rsid w:val="00F52FDB"/>
    <w:rsid w:val="00F53293"/>
    <w:rsid w:val="00F535F8"/>
    <w:rsid w:val="00F53E5F"/>
    <w:rsid w:val="00F53FE4"/>
    <w:rsid w:val="00F54341"/>
    <w:rsid w:val="00F54959"/>
    <w:rsid w:val="00F54980"/>
    <w:rsid w:val="00F54A29"/>
    <w:rsid w:val="00F54F85"/>
    <w:rsid w:val="00F5512C"/>
    <w:rsid w:val="00F553DD"/>
    <w:rsid w:val="00F5548B"/>
    <w:rsid w:val="00F555A3"/>
    <w:rsid w:val="00F5573D"/>
    <w:rsid w:val="00F561F5"/>
    <w:rsid w:val="00F56C53"/>
    <w:rsid w:val="00F56E18"/>
    <w:rsid w:val="00F56F42"/>
    <w:rsid w:val="00F5705A"/>
    <w:rsid w:val="00F572B7"/>
    <w:rsid w:val="00F57459"/>
    <w:rsid w:val="00F575FB"/>
    <w:rsid w:val="00F57601"/>
    <w:rsid w:val="00F577B1"/>
    <w:rsid w:val="00F578F2"/>
    <w:rsid w:val="00F57D20"/>
    <w:rsid w:val="00F60083"/>
    <w:rsid w:val="00F60098"/>
    <w:rsid w:val="00F600ED"/>
    <w:rsid w:val="00F60258"/>
    <w:rsid w:val="00F60B9E"/>
    <w:rsid w:val="00F60BDB"/>
    <w:rsid w:val="00F615E7"/>
    <w:rsid w:val="00F6186F"/>
    <w:rsid w:val="00F6188C"/>
    <w:rsid w:val="00F61A29"/>
    <w:rsid w:val="00F61D66"/>
    <w:rsid w:val="00F6216E"/>
    <w:rsid w:val="00F628B0"/>
    <w:rsid w:val="00F63971"/>
    <w:rsid w:val="00F63D6A"/>
    <w:rsid w:val="00F63DBE"/>
    <w:rsid w:val="00F642C2"/>
    <w:rsid w:val="00F643C3"/>
    <w:rsid w:val="00F645E9"/>
    <w:rsid w:val="00F64662"/>
    <w:rsid w:val="00F64910"/>
    <w:rsid w:val="00F64DEF"/>
    <w:rsid w:val="00F650F1"/>
    <w:rsid w:val="00F65514"/>
    <w:rsid w:val="00F658B2"/>
    <w:rsid w:val="00F65A2B"/>
    <w:rsid w:val="00F65B39"/>
    <w:rsid w:val="00F65BDA"/>
    <w:rsid w:val="00F65ED9"/>
    <w:rsid w:val="00F66246"/>
    <w:rsid w:val="00F66F1E"/>
    <w:rsid w:val="00F66FBD"/>
    <w:rsid w:val="00F66FD5"/>
    <w:rsid w:val="00F671BF"/>
    <w:rsid w:val="00F677BE"/>
    <w:rsid w:val="00F677C2"/>
    <w:rsid w:val="00F6795D"/>
    <w:rsid w:val="00F679AB"/>
    <w:rsid w:val="00F67B4B"/>
    <w:rsid w:val="00F67F86"/>
    <w:rsid w:val="00F67FF4"/>
    <w:rsid w:val="00F702B8"/>
    <w:rsid w:val="00F70421"/>
    <w:rsid w:val="00F709DA"/>
    <w:rsid w:val="00F70ABC"/>
    <w:rsid w:val="00F70B2E"/>
    <w:rsid w:val="00F70CEF"/>
    <w:rsid w:val="00F715F5"/>
    <w:rsid w:val="00F716D3"/>
    <w:rsid w:val="00F71F3D"/>
    <w:rsid w:val="00F72015"/>
    <w:rsid w:val="00F727B9"/>
    <w:rsid w:val="00F72A0D"/>
    <w:rsid w:val="00F72C6A"/>
    <w:rsid w:val="00F72CBE"/>
    <w:rsid w:val="00F730E5"/>
    <w:rsid w:val="00F73A9B"/>
    <w:rsid w:val="00F74C33"/>
    <w:rsid w:val="00F7512C"/>
    <w:rsid w:val="00F755EB"/>
    <w:rsid w:val="00F7599E"/>
    <w:rsid w:val="00F75AAF"/>
    <w:rsid w:val="00F75C9B"/>
    <w:rsid w:val="00F761BD"/>
    <w:rsid w:val="00F76241"/>
    <w:rsid w:val="00F76CC8"/>
    <w:rsid w:val="00F76CF5"/>
    <w:rsid w:val="00F7778E"/>
    <w:rsid w:val="00F77792"/>
    <w:rsid w:val="00F77A59"/>
    <w:rsid w:val="00F80853"/>
    <w:rsid w:val="00F809D7"/>
    <w:rsid w:val="00F80DB4"/>
    <w:rsid w:val="00F80E05"/>
    <w:rsid w:val="00F80E5C"/>
    <w:rsid w:val="00F81409"/>
    <w:rsid w:val="00F81769"/>
    <w:rsid w:val="00F81EC7"/>
    <w:rsid w:val="00F8203B"/>
    <w:rsid w:val="00F82124"/>
    <w:rsid w:val="00F8223C"/>
    <w:rsid w:val="00F82278"/>
    <w:rsid w:val="00F826F2"/>
    <w:rsid w:val="00F8271F"/>
    <w:rsid w:val="00F82741"/>
    <w:rsid w:val="00F82BAC"/>
    <w:rsid w:val="00F82C3A"/>
    <w:rsid w:val="00F82F2B"/>
    <w:rsid w:val="00F82FCD"/>
    <w:rsid w:val="00F83230"/>
    <w:rsid w:val="00F83381"/>
    <w:rsid w:val="00F8417A"/>
    <w:rsid w:val="00F846B7"/>
    <w:rsid w:val="00F848CB"/>
    <w:rsid w:val="00F84AEA"/>
    <w:rsid w:val="00F8549E"/>
    <w:rsid w:val="00F85D30"/>
    <w:rsid w:val="00F85F31"/>
    <w:rsid w:val="00F85F5A"/>
    <w:rsid w:val="00F85F65"/>
    <w:rsid w:val="00F86281"/>
    <w:rsid w:val="00F863A7"/>
    <w:rsid w:val="00F86C4A"/>
    <w:rsid w:val="00F870DB"/>
    <w:rsid w:val="00F871A3"/>
    <w:rsid w:val="00F871A9"/>
    <w:rsid w:val="00F871FE"/>
    <w:rsid w:val="00F87575"/>
    <w:rsid w:val="00F87EEF"/>
    <w:rsid w:val="00F87F7C"/>
    <w:rsid w:val="00F902A6"/>
    <w:rsid w:val="00F9035A"/>
    <w:rsid w:val="00F91065"/>
    <w:rsid w:val="00F911EF"/>
    <w:rsid w:val="00F914D9"/>
    <w:rsid w:val="00F916D3"/>
    <w:rsid w:val="00F91ECA"/>
    <w:rsid w:val="00F9223C"/>
    <w:rsid w:val="00F92584"/>
    <w:rsid w:val="00F92780"/>
    <w:rsid w:val="00F92FF4"/>
    <w:rsid w:val="00F93708"/>
    <w:rsid w:val="00F9385B"/>
    <w:rsid w:val="00F93D5B"/>
    <w:rsid w:val="00F93E34"/>
    <w:rsid w:val="00F93FEC"/>
    <w:rsid w:val="00F947FA"/>
    <w:rsid w:val="00F949F6"/>
    <w:rsid w:val="00F94A2C"/>
    <w:rsid w:val="00F94A7B"/>
    <w:rsid w:val="00F95032"/>
    <w:rsid w:val="00F95195"/>
    <w:rsid w:val="00F953B4"/>
    <w:rsid w:val="00F95BD3"/>
    <w:rsid w:val="00F96397"/>
    <w:rsid w:val="00F96409"/>
    <w:rsid w:val="00F965B9"/>
    <w:rsid w:val="00F96897"/>
    <w:rsid w:val="00F96CDD"/>
    <w:rsid w:val="00F96D78"/>
    <w:rsid w:val="00F96EAD"/>
    <w:rsid w:val="00F973AD"/>
    <w:rsid w:val="00F975D7"/>
    <w:rsid w:val="00F9797D"/>
    <w:rsid w:val="00F97D77"/>
    <w:rsid w:val="00F97DBB"/>
    <w:rsid w:val="00F97F46"/>
    <w:rsid w:val="00FA00E4"/>
    <w:rsid w:val="00FA0A36"/>
    <w:rsid w:val="00FA0F5F"/>
    <w:rsid w:val="00FA101F"/>
    <w:rsid w:val="00FA14D7"/>
    <w:rsid w:val="00FA154F"/>
    <w:rsid w:val="00FA1551"/>
    <w:rsid w:val="00FA1C6F"/>
    <w:rsid w:val="00FA20F7"/>
    <w:rsid w:val="00FA2275"/>
    <w:rsid w:val="00FA294D"/>
    <w:rsid w:val="00FA29EF"/>
    <w:rsid w:val="00FA2BEF"/>
    <w:rsid w:val="00FA2D2C"/>
    <w:rsid w:val="00FA2DFC"/>
    <w:rsid w:val="00FA2FF5"/>
    <w:rsid w:val="00FA34E3"/>
    <w:rsid w:val="00FA35DD"/>
    <w:rsid w:val="00FA405B"/>
    <w:rsid w:val="00FA40C3"/>
    <w:rsid w:val="00FA411D"/>
    <w:rsid w:val="00FA41C7"/>
    <w:rsid w:val="00FA4304"/>
    <w:rsid w:val="00FA4522"/>
    <w:rsid w:val="00FA4584"/>
    <w:rsid w:val="00FA46A2"/>
    <w:rsid w:val="00FA4B74"/>
    <w:rsid w:val="00FA4E92"/>
    <w:rsid w:val="00FA5290"/>
    <w:rsid w:val="00FA556C"/>
    <w:rsid w:val="00FA5AC8"/>
    <w:rsid w:val="00FA61B3"/>
    <w:rsid w:val="00FA661B"/>
    <w:rsid w:val="00FA6985"/>
    <w:rsid w:val="00FA69D0"/>
    <w:rsid w:val="00FA6ACB"/>
    <w:rsid w:val="00FA6C9B"/>
    <w:rsid w:val="00FA70A0"/>
    <w:rsid w:val="00FA7E18"/>
    <w:rsid w:val="00FB0201"/>
    <w:rsid w:val="00FB064D"/>
    <w:rsid w:val="00FB0A5F"/>
    <w:rsid w:val="00FB0D30"/>
    <w:rsid w:val="00FB1092"/>
    <w:rsid w:val="00FB11CA"/>
    <w:rsid w:val="00FB1235"/>
    <w:rsid w:val="00FB15FD"/>
    <w:rsid w:val="00FB1606"/>
    <w:rsid w:val="00FB18A3"/>
    <w:rsid w:val="00FB1C96"/>
    <w:rsid w:val="00FB1CF7"/>
    <w:rsid w:val="00FB1EF6"/>
    <w:rsid w:val="00FB20A7"/>
    <w:rsid w:val="00FB2CB8"/>
    <w:rsid w:val="00FB2D7F"/>
    <w:rsid w:val="00FB30B0"/>
    <w:rsid w:val="00FB342C"/>
    <w:rsid w:val="00FB3558"/>
    <w:rsid w:val="00FB37E2"/>
    <w:rsid w:val="00FB40AD"/>
    <w:rsid w:val="00FB40CD"/>
    <w:rsid w:val="00FB468D"/>
    <w:rsid w:val="00FB4745"/>
    <w:rsid w:val="00FB47E3"/>
    <w:rsid w:val="00FB4832"/>
    <w:rsid w:val="00FB49C7"/>
    <w:rsid w:val="00FB49E2"/>
    <w:rsid w:val="00FB4B84"/>
    <w:rsid w:val="00FB4E56"/>
    <w:rsid w:val="00FB59AD"/>
    <w:rsid w:val="00FB5A0E"/>
    <w:rsid w:val="00FB5F05"/>
    <w:rsid w:val="00FB62E5"/>
    <w:rsid w:val="00FB69FC"/>
    <w:rsid w:val="00FB71C6"/>
    <w:rsid w:val="00FB71C9"/>
    <w:rsid w:val="00FB7298"/>
    <w:rsid w:val="00FB7511"/>
    <w:rsid w:val="00FB7A32"/>
    <w:rsid w:val="00FB7D77"/>
    <w:rsid w:val="00FC0318"/>
    <w:rsid w:val="00FC0467"/>
    <w:rsid w:val="00FC0A5A"/>
    <w:rsid w:val="00FC0A78"/>
    <w:rsid w:val="00FC0B77"/>
    <w:rsid w:val="00FC1016"/>
    <w:rsid w:val="00FC1581"/>
    <w:rsid w:val="00FC18CF"/>
    <w:rsid w:val="00FC1B2F"/>
    <w:rsid w:val="00FC1BD7"/>
    <w:rsid w:val="00FC1D02"/>
    <w:rsid w:val="00FC1EB8"/>
    <w:rsid w:val="00FC1F6C"/>
    <w:rsid w:val="00FC22FA"/>
    <w:rsid w:val="00FC290F"/>
    <w:rsid w:val="00FC2A9A"/>
    <w:rsid w:val="00FC2C2C"/>
    <w:rsid w:val="00FC3611"/>
    <w:rsid w:val="00FC392C"/>
    <w:rsid w:val="00FC3BC4"/>
    <w:rsid w:val="00FC4005"/>
    <w:rsid w:val="00FC40B6"/>
    <w:rsid w:val="00FC4327"/>
    <w:rsid w:val="00FC46E1"/>
    <w:rsid w:val="00FC4C35"/>
    <w:rsid w:val="00FC4CAD"/>
    <w:rsid w:val="00FC504F"/>
    <w:rsid w:val="00FC519F"/>
    <w:rsid w:val="00FC5594"/>
    <w:rsid w:val="00FC568B"/>
    <w:rsid w:val="00FC6213"/>
    <w:rsid w:val="00FC658E"/>
    <w:rsid w:val="00FC679B"/>
    <w:rsid w:val="00FC6C12"/>
    <w:rsid w:val="00FC6C79"/>
    <w:rsid w:val="00FC6F01"/>
    <w:rsid w:val="00FC7105"/>
    <w:rsid w:val="00FC7175"/>
    <w:rsid w:val="00FC79B8"/>
    <w:rsid w:val="00FC7FA3"/>
    <w:rsid w:val="00FD006A"/>
    <w:rsid w:val="00FD0961"/>
    <w:rsid w:val="00FD1298"/>
    <w:rsid w:val="00FD132F"/>
    <w:rsid w:val="00FD189E"/>
    <w:rsid w:val="00FD1A15"/>
    <w:rsid w:val="00FD1B2B"/>
    <w:rsid w:val="00FD1F12"/>
    <w:rsid w:val="00FD2280"/>
    <w:rsid w:val="00FD27BC"/>
    <w:rsid w:val="00FD2C68"/>
    <w:rsid w:val="00FD2DD1"/>
    <w:rsid w:val="00FD3436"/>
    <w:rsid w:val="00FD3D11"/>
    <w:rsid w:val="00FD3D5C"/>
    <w:rsid w:val="00FD3E02"/>
    <w:rsid w:val="00FD411F"/>
    <w:rsid w:val="00FD4191"/>
    <w:rsid w:val="00FD41AE"/>
    <w:rsid w:val="00FD451F"/>
    <w:rsid w:val="00FD471A"/>
    <w:rsid w:val="00FD47F9"/>
    <w:rsid w:val="00FD4970"/>
    <w:rsid w:val="00FD4BC8"/>
    <w:rsid w:val="00FD4C92"/>
    <w:rsid w:val="00FD4DBD"/>
    <w:rsid w:val="00FD4F86"/>
    <w:rsid w:val="00FD5365"/>
    <w:rsid w:val="00FD54D9"/>
    <w:rsid w:val="00FD563F"/>
    <w:rsid w:val="00FD5911"/>
    <w:rsid w:val="00FD5914"/>
    <w:rsid w:val="00FD5C47"/>
    <w:rsid w:val="00FD5FB1"/>
    <w:rsid w:val="00FD612A"/>
    <w:rsid w:val="00FD637A"/>
    <w:rsid w:val="00FD794A"/>
    <w:rsid w:val="00FD7A61"/>
    <w:rsid w:val="00FD7AEB"/>
    <w:rsid w:val="00FD7D9E"/>
    <w:rsid w:val="00FE020C"/>
    <w:rsid w:val="00FE04E8"/>
    <w:rsid w:val="00FE0980"/>
    <w:rsid w:val="00FE09E4"/>
    <w:rsid w:val="00FE0E54"/>
    <w:rsid w:val="00FE0FE3"/>
    <w:rsid w:val="00FE109B"/>
    <w:rsid w:val="00FE15A4"/>
    <w:rsid w:val="00FE1CEB"/>
    <w:rsid w:val="00FE1DAD"/>
    <w:rsid w:val="00FE1FA8"/>
    <w:rsid w:val="00FE27CB"/>
    <w:rsid w:val="00FE2B61"/>
    <w:rsid w:val="00FE2BB4"/>
    <w:rsid w:val="00FE2BC1"/>
    <w:rsid w:val="00FE2DFC"/>
    <w:rsid w:val="00FE3BAA"/>
    <w:rsid w:val="00FE3C77"/>
    <w:rsid w:val="00FE3FFD"/>
    <w:rsid w:val="00FE41FC"/>
    <w:rsid w:val="00FE454A"/>
    <w:rsid w:val="00FE459D"/>
    <w:rsid w:val="00FE45DC"/>
    <w:rsid w:val="00FE55E5"/>
    <w:rsid w:val="00FE586F"/>
    <w:rsid w:val="00FE5CB7"/>
    <w:rsid w:val="00FE5DF4"/>
    <w:rsid w:val="00FE5F5F"/>
    <w:rsid w:val="00FE6154"/>
    <w:rsid w:val="00FE61F8"/>
    <w:rsid w:val="00FE6324"/>
    <w:rsid w:val="00FE6605"/>
    <w:rsid w:val="00FE68E5"/>
    <w:rsid w:val="00FE6938"/>
    <w:rsid w:val="00FE778B"/>
    <w:rsid w:val="00FE787C"/>
    <w:rsid w:val="00FE78BD"/>
    <w:rsid w:val="00FE7BB0"/>
    <w:rsid w:val="00FF04BB"/>
    <w:rsid w:val="00FF0CEC"/>
    <w:rsid w:val="00FF10D5"/>
    <w:rsid w:val="00FF11AF"/>
    <w:rsid w:val="00FF12E8"/>
    <w:rsid w:val="00FF13A2"/>
    <w:rsid w:val="00FF19F2"/>
    <w:rsid w:val="00FF214F"/>
    <w:rsid w:val="00FF223A"/>
    <w:rsid w:val="00FF2B87"/>
    <w:rsid w:val="00FF2F04"/>
    <w:rsid w:val="00FF30E8"/>
    <w:rsid w:val="00FF3128"/>
    <w:rsid w:val="00FF312F"/>
    <w:rsid w:val="00FF3318"/>
    <w:rsid w:val="00FF389C"/>
    <w:rsid w:val="00FF39B1"/>
    <w:rsid w:val="00FF3B00"/>
    <w:rsid w:val="00FF3C85"/>
    <w:rsid w:val="00FF3FB7"/>
    <w:rsid w:val="00FF43BD"/>
    <w:rsid w:val="00FF4ACB"/>
    <w:rsid w:val="00FF4F7B"/>
    <w:rsid w:val="00FF5645"/>
    <w:rsid w:val="00FF57F3"/>
    <w:rsid w:val="00FF596E"/>
    <w:rsid w:val="00FF5BEA"/>
    <w:rsid w:val="00FF5CE3"/>
    <w:rsid w:val="00FF5FED"/>
    <w:rsid w:val="00FF60A4"/>
    <w:rsid w:val="00FF6277"/>
    <w:rsid w:val="00FF62EC"/>
    <w:rsid w:val="00FF635C"/>
    <w:rsid w:val="00FF6385"/>
    <w:rsid w:val="00FF6501"/>
    <w:rsid w:val="00FF67D8"/>
    <w:rsid w:val="00FF688A"/>
    <w:rsid w:val="00FF6A9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docId w15:val="{D1A91DEC-0C32-4642-BCB6-84841B1E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859"/>
    <w:pPr>
      <w:suppressAutoHyphens/>
    </w:pPr>
    <w:rPr>
      <w:sz w:val="24"/>
      <w:szCs w:val="28"/>
      <w:lang w:eastAsia="zh-CN"/>
    </w:rPr>
  </w:style>
  <w:style w:type="paragraph" w:styleId="Heading1">
    <w:name w:val="heading 1"/>
    <w:basedOn w:val="Normal"/>
    <w:next w:val="Normal"/>
    <w:qFormat/>
    <w:rsid w:val="00D73A33"/>
    <w:pPr>
      <w:keepNext/>
      <w:numPr>
        <w:numId w:val="1"/>
      </w:numPr>
      <w:spacing w:line="240" w:lineRule="atLeast"/>
      <w:ind w:left="539" w:right="-28" w:hanging="539"/>
      <w:jc w:val="both"/>
      <w:outlineLvl w:val="0"/>
    </w:pPr>
    <w:rPr>
      <w:rFonts w:cstheme="majorBidi"/>
      <w:b/>
      <w:bCs/>
      <w:szCs w:val="24"/>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rPr>
      <w:rFonts w:asciiTheme="minorHAnsi" w:hAnsiTheme="minorHAnsi" w:cstheme="majorBidi"/>
      <w:sz w:val="20"/>
      <w:szCs w:val="23"/>
    </w:r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before="120"/>
      <w:ind w:left="240"/>
    </w:pPr>
    <w:rPr>
      <w:rFonts w:asciiTheme="minorHAnsi" w:hAnsiTheme="minorHAnsi" w:cstheme="majorBidi"/>
      <w:i/>
      <w:iCs/>
      <w:sz w:val="20"/>
      <w:szCs w:val="23"/>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uiPriority w:val="39"/>
    <w:unhideWhenUsed/>
    <w:rsid w:val="00E917B8"/>
    <w:pPr>
      <w:tabs>
        <w:tab w:val="left" w:pos="1134"/>
        <w:tab w:val="left" w:pos="9000"/>
      </w:tabs>
      <w:ind w:right="154"/>
    </w:pPr>
    <w:rPr>
      <w:rFonts w:cstheme="majorBidi"/>
      <w:sz w:val="22"/>
      <w:szCs w:val="22"/>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40"/>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paragraph" w:styleId="TOC3">
    <w:name w:val="toc 3"/>
    <w:basedOn w:val="Normal"/>
    <w:next w:val="Normal"/>
    <w:autoRedefine/>
    <w:uiPriority w:val="39"/>
    <w:unhideWhenUsed/>
    <w:rsid w:val="00241D85"/>
    <w:pPr>
      <w:ind w:left="480"/>
    </w:pPr>
    <w:rPr>
      <w:rFonts w:asciiTheme="minorHAnsi" w:hAnsiTheme="minorHAnsi" w:cstheme="majorBidi"/>
      <w:sz w:val="20"/>
      <w:szCs w:val="23"/>
    </w:rPr>
  </w:style>
  <w:style w:type="paragraph" w:styleId="TOC4">
    <w:name w:val="toc 4"/>
    <w:basedOn w:val="Normal"/>
    <w:next w:val="Normal"/>
    <w:autoRedefine/>
    <w:uiPriority w:val="39"/>
    <w:unhideWhenUsed/>
    <w:rsid w:val="00241D85"/>
    <w:pPr>
      <w:ind w:left="720"/>
    </w:pPr>
    <w:rPr>
      <w:rFonts w:asciiTheme="minorHAnsi" w:hAnsiTheme="minorHAnsi" w:cstheme="majorBidi"/>
      <w:sz w:val="20"/>
      <w:szCs w:val="23"/>
    </w:rPr>
  </w:style>
  <w:style w:type="paragraph" w:styleId="TOC5">
    <w:name w:val="toc 5"/>
    <w:basedOn w:val="Normal"/>
    <w:next w:val="Normal"/>
    <w:autoRedefine/>
    <w:uiPriority w:val="39"/>
    <w:unhideWhenUsed/>
    <w:rsid w:val="00241D85"/>
    <w:pPr>
      <w:ind w:left="960"/>
    </w:pPr>
    <w:rPr>
      <w:rFonts w:asciiTheme="minorHAnsi" w:hAnsiTheme="minorHAnsi" w:cstheme="majorBidi"/>
      <w:sz w:val="20"/>
      <w:szCs w:val="23"/>
    </w:rPr>
  </w:style>
  <w:style w:type="paragraph" w:styleId="TOC6">
    <w:name w:val="toc 6"/>
    <w:basedOn w:val="Normal"/>
    <w:next w:val="Normal"/>
    <w:autoRedefine/>
    <w:uiPriority w:val="39"/>
    <w:unhideWhenUsed/>
    <w:rsid w:val="00241D85"/>
    <w:pPr>
      <w:ind w:left="1200"/>
    </w:pPr>
    <w:rPr>
      <w:rFonts w:asciiTheme="minorHAnsi" w:hAnsiTheme="minorHAnsi" w:cstheme="majorBidi"/>
      <w:sz w:val="20"/>
      <w:szCs w:val="23"/>
    </w:rPr>
  </w:style>
  <w:style w:type="paragraph" w:styleId="TOC8">
    <w:name w:val="toc 8"/>
    <w:basedOn w:val="Normal"/>
    <w:next w:val="Normal"/>
    <w:autoRedefine/>
    <w:uiPriority w:val="39"/>
    <w:unhideWhenUsed/>
    <w:rsid w:val="00241D85"/>
    <w:pPr>
      <w:ind w:left="1680"/>
    </w:pPr>
    <w:rPr>
      <w:rFonts w:asciiTheme="minorHAnsi" w:hAnsiTheme="minorHAnsi" w:cstheme="majorBidi"/>
      <w:sz w:val="20"/>
      <w:szCs w:val="23"/>
    </w:rPr>
  </w:style>
  <w:style w:type="paragraph" w:styleId="TOC9">
    <w:name w:val="toc 9"/>
    <w:basedOn w:val="Normal"/>
    <w:next w:val="Normal"/>
    <w:autoRedefine/>
    <w:uiPriority w:val="39"/>
    <w:unhideWhenUsed/>
    <w:rsid w:val="00241D85"/>
    <w:pPr>
      <w:ind w:left="1920"/>
    </w:pPr>
    <w:rPr>
      <w:rFonts w:asciiTheme="minorHAnsi" w:hAnsiTheme="minorHAnsi" w:cstheme="majorBidi"/>
      <w:sz w:val="20"/>
      <w:szCs w:val="23"/>
    </w:rPr>
  </w:style>
  <w:style w:type="character" w:styleId="UnresolvedMention">
    <w:name w:val="Unresolved Mention"/>
    <w:basedOn w:val="DefaultParagraphFont"/>
    <w:uiPriority w:val="99"/>
    <w:semiHidden/>
    <w:unhideWhenUsed/>
    <w:rsid w:val="00FF31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16849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76367358">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18826578">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783567864">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8" ma:contentTypeDescription="สร้างเอกสารใหม่" ma:contentTypeScope="" ma:versionID="27d67e7ae0220cf9455d4387abf6cf19">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d2a2c5dd2e99133db8726a3007a27ff0"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BCABC4-EC89-4E85-B29F-BC6ADD2E7DBF}"/>
</file>

<file path=customXml/itemProps2.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3.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4.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 ds:uri="6ed96504-762f-4960-9e30-076e7a916c39"/>
    <ds:schemaRef ds:uri="35bb73a0-5733-4ae7-be4d-b16b7c96548b"/>
  </ds:schemaRefs>
</ds:datastoreItem>
</file>

<file path=docProps/app.xml><?xml version="1.0" encoding="utf-8"?>
<Properties xmlns="http://schemas.openxmlformats.org/officeDocument/2006/extended-properties" xmlns:vt="http://schemas.openxmlformats.org/officeDocument/2006/docPropsVTypes">
  <Template>Normal.dotm</Template>
  <TotalTime>1541</TotalTime>
  <Pages>19</Pages>
  <Words>5970</Words>
  <Characters>34030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39921</CharactersWithSpaces>
  <SharedDoc>false</SharedDoc>
  <HLinks>
    <vt:vector size="90" baseType="variant">
      <vt:variant>
        <vt:i4>1507382</vt:i4>
      </vt:variant>
      <vt:variant>
        <vt:i4>44</vt:i4>
      </vt:variant>
      <vt:variant>
        <vt:i4>0</vt:i4>
      </vt:variant>
      <vt:variant>
        <vt:i4>5</vt:i4>
      </vt:variant>
      <vt:variant>
        <vt:lpwstr/>
      </vt:variant>
      <vt:variant>
        <vt:lpwstr>_Toc164271457</vt:lpwstr>
      </vt:variant>
      <vt:variant>
        <vt:i4>1507382</vt:i4>
      </vt:variant>
      <vt:variant>
        <vt:i4>41</vt:i4>
      </vt:variant>
      <vt:variant>
        <vt:i4>0</vt:i4>
      </vt:variant>
      <vt:variant>
        <vt:i4>5</vt:i4>
      </vt:variant>
      <vt:variant>
        <vt:lpwstr/>
      </vt:variant>
      <vt:variant>
        <vt:lpwstr>_Toc164271456</vt:lpwstr>
      </vt:variant>
      <vt:variant>
        <vt:i4>1507382</vt:i4>
      </vt:variant>
      <vt:variant>
        <vt:i4>38</vt:i4>
      </vt:variant>
      <vt:variant>
        <vt:i4>0</vt:i4>
      </vt:variant>
      <vt:variant>
        <vt:i4>5</vt:i4>
      </vt:variant>
      <vt:variant>
        <vt:lpwstr/>
      </vt:variant>
      <vt:variant>
        <vt:lpwstr>_Toc164271455</vt:lpwstr>
      </vt:variant>
      <vt:variant>
        <vt:i4>1507382</vt:i4>
      </vt:variant>
      <vt:variant>
        <vt:i4>35</vt:i4>
      </vt:variant>
      <vt:variant>
        <vt:i4>0</vt:i4>
      </vt:variant>
      <vt:variant>
        <vt:i4>5</vt:i4>
      </vt:variant>
      <vt:variant>
        <vt:lpwstr/>
      </vt:variant>
      <vt:variant>
        <vt:lpwstr>_Toc164271454</vt:lpwstr>
      </vt:variant>
      <vt:variant>
        <vt:i4>1507382</vt:i4>
      </vt:variant>
      <vt:variant>
        <vt:i4>32</vt:i4>
      </vt:variant>
      <vt:variant>
        <vt:i4>0</vt:i4>
      </vt:variant>
      <vt:variant>
        <vt:i4>5</vt:i4>
      </vt:variant>
      <vt:variant>
        <vt:lpwstr/>
      </vt:variant>
      <vt:variant>
        <vt:lpwstr>_Toc164271452</vt:lpwstr>
      </vt:variant>
      <vt:variant>
        <vt:i4>1507382</vt:i4>
      </vt:variant>
      <vt:variant>
        <vt:i4>29</vt:i4>
      </vt:variant>
      <vt:variant>
        <vt:i4>0</vt:i4>
      </vt:variant>
      <vt:variant>
        <vt:i4>5</vt:i4>
      </vt:variant>
      <vt:variant>
        <vt:lpwstr/>
      </vt:variant>
      <vt:variant>
        <vt:lpwstr>_Toc164271451</vt:lpwstr>
      </vt:variant>
      <vt:variant>
        <vt:i4>1507382</vt:i4>
      </vt:variant>
      <vt:variant>
        <vt:i4>26</vt:i4>
      </vt:variant>
      <vt:variant>
        <vt:i4>0</vt:i4>
      </vt:variant>
      <vt:variant>
        <vt:i4>5</vt:i4>
      </vt:variant>
      <vt:variant>
        <vt:lpwstr/>
      </vt:variant>
      <vt:variant>
        <vt:lpwstr>_Toc164271450</vt:lpwstr>
      </vt:variant>
      <vt:variant>
        <vt:i4>1441846</vt:i4>
      </vt:variant>
      <vt:variant>
        <vt:i4>23</vt:i4>
      </vt:variant>
      <vt:variant>
        <vt:i4>0</vt:i4>
      </vt:variant>
      <vt:variant>
        <vt:i4>5</vt:i4>
      </vt:variant>
      <vt:variant>
        <vt:lpwstr/>
      </vt:variant>
      <vt:variant>
        <vt:lpwstr>_Toc164271449</vt:lpwstr>
      </vt:variant>
      <vt:variant>
        <vt:i4>1441846</vt:i4>
      </vt:variant>
      <vt:variant>
        <vt:i4>20</vt:i4>
      </vt:variant>
      <vt:variant>
        <vt:i4>0</vt:i4>
      </vt:variant>
      <vt:variant>
        <vt:i4>5</vt:i4>
      </vt:variant>
      <vt:variant>
        <vt:lpwstr/>
      </vt:variant>
      <vt:variant>
        <vt:lpwstr>_Toc164271448</vt:lpwstr>
      </vt:variant>
      <vt:variant>
        <vt:i4>1441846</vt:i4>
      </vt:variant>
      <vt:variant>
        <vt:i4>17</vt:i4>
      </vt:variant>
      <vt:variant>
        <vt:i4>0</vt:i4>
      </vt:variant>
      <vt:variant>
        <vt:i4>5</vt:i4>
      </vt:variant>
      <vt:variant>
        <vt:lpwstr/>
      </vt:variant>
      <vt:variant>
        <vt:lpwstr>_Toc164271447</vt:lpwstr>
      </vt:variant>
      <vt:variant>
        <vt:i4>1441846</vt:i4>
      </vt:variant>
      <vt:variant>
        <vt:i4>14</vt:i4>
      </vt:variant>
      <vt:variant>
        <vt:i4>0</vt:i4>
      </vt:variant>
      <vt:variant>
        <vt:i4>5</vt:i4>
      </vt:variant>
      <vt:variant>
        <vt:lpwstr/>
      </vt:variant>
      <vt:variant>
        <vt:lpwstr>_Toc164271446</vt:lpwstr>
      </vt:variant>
      <vt:variant>
        <vt:i4>1441846</vt:i4>
      </vt:variant>
      <vt:variant>
        <vt:i4>11</vt:i4>
      </vt:variant>
      <vt:variant>
        <vt:i4>0</vt:i4>
      </vt:variant>
      <vt:variant>
        <vt:i4>5</vt:i4>
      </vt:variant>
      <vt:variant>
        <vt:lpwstr/>
      </vt:variant>
      <vt:variant>
        <vt:lpwstr>_Toc164271445</vt:lpwstr>
      </vt:variant>
      <vt:variant>
        <vt:i4>1441846</vt:i4>
      </vt:variant>
      <vt:variant>
        <vt:i4>8</vt:i4>
      </vt:variant>
      <vt:variant>
        <vt:i4>0</vt:i4>
      </vt:variant>
      <vt:variant>
        <vt:i4>5</vt:i4>
      </vt:variant>
      <vt:variant>
        <vt:lpwstr/>
      </vt:variant>
      <vt:variant>
        <vt:lpwstr>_Toc164271444</vt:lpwstr>
      </vt:variant>
      <vt:variant>
        <vt:i4>1441846</vt:i4>
      </vt:variant>
      <vt:variant>
        <vt:i4>5</vt:i4>
      </vt:variant>
      <vt:variant>
        <vt:i4>0</vt:i4>
      </vt:variant>
      <vt:variant>
        <vt:i4>5</vt:i4>
      </vt:variant>
      <vt:variant>
        <vt:lpwstr/>
      </vt:variant>
      <vt:variant>
        <vt:lpwstr>_Toc164271443</vt:lpwstr>
      </vt:variant>
      <vt:variant>
        <vt:i4>1441846</vt:i4>
      </vt:variant>
      <vt:variant>
        <vt:i4>2</vt:i4>
      </vt:variant>
      <vt:variant>
        <vt:i4>0</vt:i4>
      </vt:variant>
      <vt:variant>
        <vt:i4>5</vt:i4>
      </vt:variant>
      <vt:variant>
        <vt:lpwstr/>
      </vt:variant>
      <vt:variant>
        <vt:lpwstr>_Toc164271442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Natthakritta, Chanhom</cp:lastModifiedBy>
  <cp:revision>365</cp:revision>
  <cp:lastPrinted>2024-05-15T03:55:00Z</cp:lastPrinted>
  <dcterms:created xsi:type="dcterms:W3CDTF">2024-04-20T09:37:00Z</dcterms:created>
  <dcterms:modified xsi:type="dcterms:W3CDTF">2024-05-15T03:56:00Z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