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717F3CB9" w:rsidR="00CE7369" w:rsidRPr="00434E4F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E1197D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04080E66" w:rsidR="00B54E28" w:rsidRPr="00E1197D" w:rsidRDefault="009116F8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E1197D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4843AB2A" w:rsidR="003D7A40" w:rsidRPr="00E1197D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E1197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EA885" w14:textId="25B2BC8E" w:rsidR="00305DB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E1197D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 w:rsidRPr="00E1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 w:rsidRPr="00E1197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E1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DB5AE81" w14:textId="77777777" w:rsidR="00DC1207" w:rsidRPr="00E1197D" w:rsidRDefault="00DC120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B4B49A" w14:textId="77777777" w:rsidR="00DC1207" w:rsidRPr="00E1197D" w:rsidRDefault="00DC1207" w:rsidP="00DC12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12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ใหม่เพื่อเปรียบเทียบได้กับการแสดงรายการที่เปลี่ยนแปลงไปในปีปัจจุบันเท่าที่จำเป็น</w:t>
      </w:r>
    </w:p>
    <w:p w14:paraId="5D70F004" w14:textId="77777777" w:rsidR="00DC1207" w:rsidRPr="00E1197D" w:rsidRDefault="00DC120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3DF38" w14:textId="673CA6E0" w:rsidR="003D7A40" w:rsidRPr="00E1197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E1197D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E1197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</w:t>
      </w:r>
      <w:r w:rsidR="00A15B61" w:rsidRPr="00E1197D">
        <w:rPr>
          <w:rFonts w:ascii="Browallia New" w:eastAsia="Arial Unicode MS" w:hAnsi="Browallia New" w:cs="Browallia New"/>
          <w:sz w:val="26"/>
          <w:szCs w:val="26"/>
        </w:rPr>
        <w:br/>
      </w:r>
      <w:r w:rsidR="003D7A4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3D7A4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442AEF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</w:t>
      </w:r>
      <w:r w:rsidR="003D7A4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E1197D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E1197D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461336CE" w:rsidR="00B54E28" w:rsidRPr="00E1197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97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445D9" w:rsidRPr="00E1197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A7CAA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E1197D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564925C6" w:rsidR="00A5401A" w:rsidRPr="00E1197D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A15BB32" w14:textId="77777777" w:rsidR="00A5401A" w:rsidRPr="00E1197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24E8ABEE" w:rsidR="00E6776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ฉบับ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ตั้งแต่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</w:t>
      </w:r>
      <w:r w:rsidR="00473DD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ข้อมูลทางการเงินของ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E1197D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E1197D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6F99A912" w:rsidR="001D0E21" w:rsidRPr="00E1197D" w:rsidRDefault="009116F8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E1197D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E1197D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1197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E1197D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E1197D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E1197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1197D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E1197D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E1197D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10EBB8DC" w:rsidR="00AE08BD" w:rsidRPr="00E1197D" w:rsidRDefault="009116F8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E1197D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9F45D" w14:textId="0DEEAC13" w:rsidR="00482F97" w:rsidRPr="00E1197D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ข้อมูลทางการเงินระหว่างกาล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นี้</w:t>
      </w:r>
    </w:p>
    <w:p w14:paraId="741D7653" w14:textId="29515360" w:rsidR="00482F97" w:rsidRPr="00E1197D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CB7BD" w14:textId="77777777" w:rsidR="00482F97" w:rsidRPr="00E1197D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C81ACBF" w14:textId="77777777" w:rsidR="00482F97" w:rsidRPr="00E1197D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CCE21E" w14:textId="7DE831AB" w:rsidR="00482F97" w:rsidRPr="00E1197D" w:rsidRDefault="00482F97" w:rsidP="00482F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473D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E119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นี้</w:t>
      </w:r>
    </w:p>
    <w:p w14:paraId="56991B05" w14:textId="77777777" w:rsidR="00252909" w:rsidRPr="00E1197D" w:rsidRDefault="00252909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3474AA" w14:textId="03EDD88C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</w:t>
      </w:r>
      <w:r w:rsidR="00C41BBE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5E6C4BEA" w14:textId="77777777" w:rsidR="001666DF" w:rsidRPr="00E1197D" w:rsidRDefault="001666DF" w:rsidP="001666D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A925A6" w14:textId="6A7A7F60" w:rsidR="001666DF" w:rsidRPr="00E1197D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E1197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5662A" w:rsidRPr="00E1197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รอบระยะเวลาสามเดือน</w:t>
      </w:r>
      <w:r w:rsidR="00385856"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66DF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E1197D" w:rsidRDefault="001666DF" w:rsidP="001666D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E1197D" w14:paraId="568A40A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E3546B" w14:textId="77777777" w:rsidR="0061617E" w:rsidRPr="00E1197D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A661D" w14:textId="00F3840D" w:rsidR="0061617E" w:rsidRPr="00E1197D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C26D3" w14:textId="186C20CF" w:rsidR="0061617E" w:rsidRPr="00E1197D" w:rsidRDefault="00F33328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1617E" w:rsidRPr="00E1197D" w14:paraId="4352EEC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DEEB89" w14:textId="77777777" w:rsidR="0061617E" w:rsidRPr="00E1197D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E1197D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E1197D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E1197D" w14:paraId="5DFB659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5F9F5CF3" w14:textId="77777777" w:rsidR="0061617E" w:rsidRPr="00E1197D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E1197D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E1197D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00BD6" w:rsidRPr="00E1197D" w14:paraId="08D96793" w14:textId="77777777" w:rsidTr="00B536E7">
        <w:trPr>
          <w:trHeight w:val="20"/>
        </w:trPr>
        <w:tc>
          <w:tcPr>
            <w:tcW w:w="6696" w:type="dxa"/>
            <w:vAlign w:val="bottom"/>
          </w:tcPr>
          <w:p w14:paraId="107502DD" w14:textId="44C53D7B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B83D1" w14:textId="6635633D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290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151</w:t>
            </w:r>
          </w:p>
        </w:tc>
        <w:tc>
          <w:tcPr>
            <w:tcW w:w="1440" w:type="dxa"/>
            <w:vAlign w:val="center"/>
          </w:tcPr>
          <w:p w14:paraId="12FCD739" w14:textId="2D6FDFDF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299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620</w:t>
            </w:r>
          </w:p>
        </w:tc>
      </w:tr>
      <w:tr w:rsidR="00200BD6" w:rsidRPr="00E1197D" w14:paraId="6AA98DEA" w14:textId="77777777" w:rsidTr="00B536E7">
        <w:trPr>
          <w:trHeight w:val="20"/>
        </w:trPr>
        <w:tc>
          <w:tcPr>
            <w:tcW w:w="6696" w:type="dxa"/>
            <w:vAlign w:val="bottom"/>
          </w:tcPr>
          <w:p w14:paraId="176718EB" w14:textId="7D56DF70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3B0C8" w14:textId="7E84A84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292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1D872" w14:textId="2DE1C83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008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375</w:t>
            </w:r>
          </w:p>
        </w:tc>
      </w:tr>
      <w:tr w:rsidR="00200BD6" w:rsidRPr="00E1197D" w14:paraId="5D4B2C5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5B637A2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5B649D09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3B575BD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</w:p>
        </w:tc>
      </w:tr>
    </w:tbl>
    <w:p w14:paraId="56853528" w14:textId="77777777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F5530AC" w14:textId="271C0369" w:rsidR="008372FA" w:rsidRPr="00E1197D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</w:t>
      </w:r>
      <w:r w:rsidR="00B61234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26F8A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</w:t>
      </w:r>
      <w:r w:rsidR="00C41BBE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E1197D" w:rsidRDefault="008372FA" w:rsidP="008372FA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3CC3F76" w14:textId="5890EF98" w:rsidR="008372FA" w:rsidRPr="00E1197D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รอบระยะเวลาสามเดือน</w:t>
      </w:r>
      <w:r w:rsidR="00385856"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E1197D" w:rsidRDefault="008372FA" w:rsidP="008619C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E1197D" w14:paraId="598AC50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958008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D87CE" w14:textId="198F152E" w:rsidR="004E5C68" w:rsidRPr="00E1197D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F9598" w14:textId="02E28AAF" w:rsidR="004E5C68" w:rsidRPr="00E1197D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E1197D" w14:paraId="49326CB4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BB685F3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E5C68" w:rsidRPr="00E1197D" w14:paraId="68C65FC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E811526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00BD6" w:rsidRPr="00E1197D" w14:paraId="388FFF2C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D54F105" w14:textId="46EA1C1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0" w:name="OLE_LINK5"/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F083C" w14:textId="7BC8FA2B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944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476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236</w:t>
            </w:r>
          </w:p>
        </w:tc>
        <w:tc>
          <w:tcPr>
            <w:tcW w:w="1440" w:type="dxa"/>
          </w:tcPr>
          <w:p w14:paraId="7BDBC135" w14:textId="687E08B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036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740</w:t>
            </w:r>
          </w:p>
        </w:tc>
      </w:tr>
      <w:tr w:rsidR="00200BD6" w:rsidRPr="00E1197D" w14:paraId="0001E026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073D0AA3" w14:textId="084A85FE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C5E9" w14:textId="7C93C6B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051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E6C6A" w14:textId="7BFEB663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134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255</w:t>
            </w:r>
          </w:p>
        </w:tc>
      </w:tr>
      <w:tr w:rsidR="00200BD6" w:rsidRPr="00E1197D" w14:paraId="219FEA40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6300C9C6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38EDA1A8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995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58959A0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923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995</w:t>
            </w:r>
          </w:p>
        </w:tc>
      </w:tr>
      <w:bookmarkEnd w:id="0"/>
    </w:tbl>
    <w:p w14:paraId="3B81F511" w14:textId="77777777" w:rsidR="00482F97" w:rsidRPr="00E1197D" w:rsidRDefault="00482F97" w:rsidP="00482F97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B070EF" w14:textId="0EA5A744" w:rsidR="00482F97" w:rsidRPr="00E1197D" w:rsidRDefault="00482F97" w:rsidP="00482F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197D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F33328" w:rsidRPr="00E119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F33328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385856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33328" w:rsidRPr="00E119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119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911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1197D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E1197D">
        <w:rPr>
          <w:rFonts w:ascii="Browallia New" w:hAnsi="Browallia New" w:cs="Browallia New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E1197D">
        <w:rPr>
          <w:rFonts w:ascii="Browallia New" w:hAnsi="Browallia New" w:cs="Browallia New"/>
          <w:sz w:val="26"/>
          <w:szCs w:val="26"/>
        </w:rPr>
        <w:t>point in time</w:t>
      </w:r>
      <w:r w:rsidRPr="00E1197D">
        <w:rPr>
          <w:rFonts w:ascii="Browallia New" w:hAnsi="Browallia New" w:cs="Browallia New"/>
          <w:sz w:val="26"/>
          <w:szCs w:val="26"/>
          <w:cs/>
        </w:rPr>
        <w:t>)</w:t>
      </w:r>
    </w:p>
    <w:p w14:paraId="0EEA5665" w14:textId="085643B3" w:rsidR="0061617E" w:rsidRPr="00E1197D" w:rsidRDefault="0061617E" w:rsidP="0061617E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1FD83D9" w14:textId="77777777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65B7EF9A" w14:textId="77777777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E3B6B5" w14:textId="40AB45F3" w:rsidR="0061617E" w:rsidRPr="00E1197D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197D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F33328" w:rsidRPr="00E1197D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รอบระยะเวลาสามเดือน</w:t>
      </w:r>
      <w:r w:rsidR="00385856" w:rsidRPr="00E1197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3328"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28" w:rsidRPr="00E119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1197D">
        <w:rPr>
          <w:rFonts w:ascii="Browallia New" w:hAnsi="Browallia New" w:cs="Browallia New"/>
          <w:sz w:val="26"/>
          <w:szCs w:val="26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F33328" w:rsidRPr="00E1197D">
        <w:rPr>
          <w:rFonts w:ascii="Browallia New" w:hAnsi="Browallia New" w:cs="Browallia New"/>
          <w:sz w:val="26"/>
          <w:szCs w:val="26"/>
          <w:cs/>
        </w:rPr>
        <w:br/>
      </w:r>
      <w:r w:rsidRPr="00E1197D">
        <w:rPr>
          <w:rFonts w:ascii="Browallia New" w:hAnsi="Browallia New" w:cs="Browallia New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4</w:t>
      </w:r>
      <w:r w:rsidR="00385856"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E1197D">
        <w:rPr>
          <w:rFonts w:ascii="Browallia New" w:hAnsi="Browallia New" w:cs="Browallia New"/>
          <w:sz w:val="26"/>
          <w:szCs w:val="26"/>
          <w:cs/>
        </w:rPr>
        <w:t>(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33328"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28" w:rsidRPr="00E119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1197D">
        <w:rPr>
          <w:rFonts w:ascii="Browallia New" w:hAnsi="Browallia New" w:cs="Browallia New"/>
          <w:sz w:val="26"/>
          <w:szCs w:val="26"/>
        </w:rPr>
        <w:t xml:space="preserve"> : </w:t>
      </w:r>
      <w:r w:rsidR="00F33328" w:rsidRPr="00E1197D">
        <w:rPr>
          <w:rFonts w:ascii="Browallia New" w:hAnsi="Browallia New" w:cs="Browallia New"/>
          <w:sz w:val="26"/>
          <w:szCs w:val="26"/>
          <w:cs/>
        </w:rPr>
        <w:br/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1197D">
        <w:rPr>
          <w:rFonts w:ascii="Browallia New" w:hAnsi="Browallia New" w:cs="Browallia New"/>
          <w:sz w:val="26"/>
          <w:szCs w:val="26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E1197D" w14:paraId="1389D1F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6B73B4D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ABBA8" w14:textId="7CE9CF0E" w:rsidR="004E5C68" w:rsidRPr="00E1197D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E0F32" w14:textId="51A9DCCF" w:rsidR="004E5C68" w:rsidRPr="00E1197D" w:rsidRDefault="00F3332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E5C68" w:rsidRPr="00E1197D" w14:paraId="658EAE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9490B02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E1197D" w14:paraId="1101EA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DD8CF2D" w14:textId="77777777" w:rsidR="004E5C68" w:rsidRPr="00E1197D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4E5C68" w:rsidRPr="00E1197D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200BD6" w:rsidRPr="00E1197D" w14:paraId="39456765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119D4E87" w14:textId="6AA6AD6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" w:name="OLE_LINK1"/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9116F8"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ADA43C5" w14:textId="25276439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163</w:t>
            </w:r>
          </w:p>
        </w:tc>
        <w:tc>
          <w:tcPr>
            <w:tcW w:w="1440" w:type="dxa"/>
            <w:vAlign w:val="center"/>
          </w:tcPr>
          <w:p w14:paraId="0266B549" w14:textId="28A49E1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202</w:t>
            </w:r>
          </w:p>
        </w:tc>
      </w:tr>
      <w:tr w:rsidR="00200BD6" w:rsidRPr="00E1197D" w14:paraId="678A441F" w14:textId="77777777" w:rsidTr="00D07587">
        <w:trPr>
          <w:trHeight w:val="20"/>
        </w:trPr>
        <w:tc>
          <w:tcPr>
            <w:tcW w:w="6696" w:type="dxa"/>
            <w:vAlign w:val="bottom"/>
          </w:tcPr>
          <w:p w14:paraId="369C582C" w14:textId="064ED096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9116F8"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6EF6F98" w14:textId="433BA4A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579</w:t>
            </w:r>
          </w:p>
        </w:tc>
        <w:tc>
          <w:tcPr>
            <w:tcW w:w="1440" w:type="dxa"/>
            <w:vAlign w:val="center"/>
          </w:tcPr>
          <w:p w14:paraId="4A98EB5E" w14:textId="7029104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853</w:t>
            </w:r>
          </w:p>
        </w:tc>
      </w:tr>
      <w:tr w:rsidR="00200BD6" w:rsidRPr="00E1197D" w14:paraId="230C99BF" w14:textId="77777777" w:rsidTr="00F33328">
        <w:trPr>
          <w:trHeight w:val="20"/>
        </w:trPr>
        <w:tc>
          <w:tcPr>
            <w:tcW w:w="6696" w:type="dxa"/>
            <w:vAlign w:val="bottom"/>
          </w:tcPr>
          <w:p w14:paraId="3E644456" w14:textId="4F76357F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9116F8"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279E6060" w14:textId="34BE168C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383</w:t>
            </w:r>
          </w:p>
        </w:tc>
        <w:tc>
          <w:tcPr>
            <w:tcW w:w="1440" w:type="dxa"/>
            <w:vAlign w:val="center"/>
          </w:tcPr>
          <w:p w14:paraId="01E40125" w14:textId="00DA3FC8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411</w:t>
            </w:r>
          </w:p>
        </w:tc>
      </w:tr>
      <w:tr w:rsidR="00200BD6" w:rsidRPr="00E1197D" w14:paraId="5BAB48EC" w14:textId="77777777" w:rsidTr="00C47F0F">
        <w:trPr>
          <w:trHeight w:val="20"/>
        </w:trPr>
        <w:tc>
          <w:tcPr>
            <w:tcW w:w="6696" w:type="dxa"/>
            <w:vAlign w:val="bottom"/>
          </w:tcPr>
          <w:p w14:paraId="00096195" w14:textId="18D4013D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กลุ่มที่ 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F153E5" w14:textId="231C891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C2599" w14:textId="78CEC39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360</w:t>
            </w:r>
          </w:p>
        </w:tc>
      </w:tr>
      <w:tr w:rsidR="00200BD6" w:rsidRPr="00E1197D" w14:paraId="1C936E9F" w14:textId="77777777" w:rsidTr="00F33328">
        <w:trPr>
          <w:trHeight w:val="20"/>
        </w:trPr>
        <w:tc>
          <w:tcPr>
            <w:tcW w:w="6696" w:type="dxa"/>
            <w:vAlign w:val="bottom"/>
          </w:tcPr>
          <w:p w14:paraId="5F1206E6" w14:textId="13DD0AB3" w:rsidR="00200BD6" w:rsidRPr="00E1197D" w:rsidRDefault="00200BD6" w:rsidP="00200BD6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F88AF" w14:textId="37DFEF6D" w:rsidR="00200BD6" w:rsidRPr="00E1197D" w:rsidRDefault="009116F8" w:rsidP="00200BD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8753" w14:textId="28CB077A" w:rsidR="00200BD6" w:rsidRPr="00E1197D" w:rsidRDefault="00200BD6" w:rsidP="00200BD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instrText xml:space="preserve"> =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instrText>SUM(ABOVE)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instrText xml:space="preserve">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826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  <w:fldChar w:fldCharType="end"/>
            </w:r>
          </w:p>
        </w:tc>
      </w:tr>
      <w:bookmarkEnd w:id="1"/>
    </w:tbl>
    <w:p w14:paraId="16D33006" w14:textId="77777777" w:rsidR="001666DF" w:rsidRPr="00E1197D" w:rsidRDefault="001666DF" w:rsidP="00D947D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0129532" w14:textId="3529E0DD" w:rsidR="0061617E" w:rsidRPr="00E1197D" w:rsidRDefault="00473DDE" w:rsidP="001A088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1666DF"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E1197D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E1197D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1197D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5ABA64E0" w:rsidR="00D33F77" w:rsidRPr="00E1197D" w:rsidRDefault="009116F8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004257"/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E1197D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bookmarkStart w:id="3" w:name="FairValue"/>
      <w:bookmarkEnd w:id="2"/>
      <w:bookmarkEnd w:id="3"/>
    </w:p>
    <w:p w14:paraId="6FCC2366" w14:textId="77777777" w:rsidR="00D33F77" w:rsidRPr="00E1197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E1197D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E1197D" w14:paraId="573D1CA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E1197D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E1197D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E1197D" w14:paraId="38A5647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E1197D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18D275A5" w:rsidR="002947B6" w:rsidRPr="00E1197D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130E6C51" w:rsidR="002947B6" w:rsidRPr="00E1197D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7351229C" w:rsidR="002947B6" w:rsidRPr="00E1197D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E1197D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E1197D" w14:paraId="5857803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E1197D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16A3846D" w14:textId="29E67268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51471B7F" w14:textId="7D993FC4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E1197D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3F71C3F3" w:rsidR="007C25C2" w:rsidRPr="00E1197D" w:rsidRDefault="009116F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03795817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A265F0A" w14:textId="134D229F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0D0B47C9" w14:textId="4C8FD404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E1197D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5BA14C3C" w:rsidR="007C25C2" w:rsidRPr="00E1197D" w:rsidRDefault="009116F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69E262DC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D18EF94" w14:textId="6DAD4421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7EFE2924" w14:textId="2E12C54D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E1197D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5E7B9ADB" w:rsidR="007C25C2" w:rsidRPr="00E1197D" w:rsidRDefault="009116F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14636730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20ABDEA7" w14:textId="1809C146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797B0EAA" w14:textId="22F11A56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E1197D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E1197D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7593F271" w:rsidR="007C25C2" w:rsidRPr="00E1197D" w:rsidRDefault="009116F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1A2253E0" w:rsidR="007C25C2" w:rsidRPr="00E1197D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37348D" w:rsidRPr="00E1197D" w14:paraId="5FCEA1B3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E1197D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E1197D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E1197D" w14:paraId="40E1AEE7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E1197D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E1197D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E1197D" w14:paraId="52D79BD0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E1197D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E1197D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E1197D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754A4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D393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E800F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834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1B0B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3AE8" w14:textId="77777777" w:rsidR="001A5F31" w:rsidRPr="00E1197D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200BD6" w:rsidRPr="00E1197D" w14:paraId="3CF09003" w14:textId="77777777" w:rsidTr="00B4177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053FCBD7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88CC4" w14:textId="117FB62A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193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061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3676" w14:textId="2CAFE704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167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1EFE" w14:textId="13EE1480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ACBF" w14:textId="2624124A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3F740" w14:textId="1310EDDA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877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B1203F" w14:textId="679C18B4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F1477" w14:textId="4C28C7DC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937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938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30CB34" w14:textId="2998C16F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  <w:r w:rsidR="00200BD6" w:rsidRPr="00E119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</w:p>
        </w:tc>
      </w:tr>
      <w:tr w:rsidR="00200BD6" w:rsidRPr="00E1197D" w14:paraId="5E485762" w14:textId="77777777" w:rsidTr="00B4177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5A9C8" w14:textId="409E3476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193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061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2B23" w14:textId="16B34F72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167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68A27" w14:textId="2F95320A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A2A2" w14:textId="6C460C32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1D7A0" w14:textId="50246348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744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877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9E67F" w14:textId="7CC0CE2A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C7A05" w14:textId="573C5962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937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938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1CA3C" w14:textId="7D29AB1E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644</w:t>
            </w:r>
            <w:r w:rsidR="00200BD6" w:rsidRPr="007509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</w:p>
        </w:tc>
      </w:tr>
      <w:tr w:rsidR="00200BD6" w:rsidRPr="00E1197D" w14:paraId="1F61AF2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200BD6" w:rsidRPr="00E1197D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65B72" w14:textId="4B32385E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9EF44" w14:textId="5A079D66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2167C" w14:textId="308949A6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55F40" w14:textId="156A89F1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3E9AD" w14:textId="1D44816E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85A01" w14:textId="333A9A86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00BD6" w:rsidRPr="00E1197D" w14:paraId="3AED346B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200BD6" w:rsidRPr="00E1197D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14D8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7555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E1197D" w14:paraId="202F6F9C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E1197D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E1197D" w14:paraId="2D0DA592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0CF394D3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E1197D" w14:paraId="0AF45C5F" w14:textId="77777777" w:rsidTr="00414E86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F64A6FF" w:rsidR="00200BD6" w:rsidRPr="00E1197D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E1197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E1197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</w:t>
            </w:r>
            <w:r w:rsidR="00473DDE" w:rsidRPr="00473DDE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E1197D" w14:paraId="20A8364C" w14:textId="77777777" w:rsidTr="00955B7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53678F8E" w:rsidR="00200BD6" w:rsidRPr="00E1197D" w:rsidRDefault="00200BD6" w:rsidP="00200BD6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E1197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="00473DDE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E1197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</w:t>
            </w:r>
            <w:r w:rsidR="00473DD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CB0B8" w14:textId="52C0EE93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49A7" w14:textId="3EF97558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A5818" w14:textId="657D66B0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750D" w14:textId="2BB42BA9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2F85" w14:textId="7647C28F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8B2D7" w14:textId="320233E5" w:rsidR="00200BD6" w:rsidRPr="00E1197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1E4C8" w14:textId="1A88E5B2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29E1B" w14:textId="1520E1BD" w:rsidR="00200BD6" w:rsidRPr="00E1197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  <w:tr w:rsidR="00200BD6" w:rsidRPr="0075098D" w14:paraId="787FA48A" w14:textId="77777777" w:rsidTr="00955B7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200BD6" w:rsidRPr="00E1197D" w:rsidRDefault="00200BD6" w:rsidP="00200BD6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4E8D590A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509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1C0D" w14:textId="0228CF95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A170E" w14:textId="135F7FBB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200BD6"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3695A" w14:textId="7C40D822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D5F83" w14:textId="39FFDE09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509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5F8CF" w14:textId="49415765" w:rsidR="00200BD6" w:rsidRPr="0075098D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6FD55" w14:textId="18D857C8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  <w:r w:rsidR="00200BD6"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18172" w14:textId="71431FC1" w:rsidR="00200BD6" w:rsidRPr="0075098D" w:rsidRDefault="009116F8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200BD6" w:rsidRPr="007509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</w:tbl>
    <w:p w14:paraId="11D34199" w14:textId="77777777" w:rsidR="00340823" w:rsidRPr="00E1197D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5CFDBB49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116F8" w:rsidRPr="009116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Pr="00E1197D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59014D90" w:rsidR="00DF7A77" w:rsidRPr="00E1197D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E1197D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1ACA8002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116F8" w:rsidRPr="009116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1CD83713" w14:textId="77777777" w:rsidR="00DF7A77" w:rsidRPr="00E1197D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684605CD" w:rsidR="00DF7A77" w:rsidRPr="00E1197D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197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9116F8" w:rsidRPr="009116F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11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667FFEAE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1197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9116F8" w:rsidRPr="009116F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3E89FBAC" w:rsidR="00DF7A77" w:rsidRPr="00E1197D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E1197D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6C033932" w:rsidR="00DC4276" w:rsidRPr="00E1197D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F33328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รอบระยะเวลาสามเดือน</w:t>
      </w:r>
      <w:r w:rsidR="00385856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E1197D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E1197D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E1197D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E1197D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E1197D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E1197D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E1197D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E1197D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E1197D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E1197D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E1197D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E1197D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33140C84" w:rsidR="00D26C6B" w:rsidRPr="00E1197D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C4BE0" w:rsidRPr="00E1197D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E1197D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E1197D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E1197D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E1197D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E1197D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E1197D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E1197D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E1197D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769896ED" w:rsidR="003C4BE0" w:rsidRPr="00E1197D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33328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2C1ACA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E1197D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2FF6E9CD" w:rsidR="003C4BE0" w:rsidRPr="00E1197D" w:rsidRDefault="009116F8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3328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F33328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F33328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200BD6" w:rsidRPr="00E1197D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4E652E9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00BD6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200BD6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00BD6" w:rsidRPr="00E1197D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5EFB88C9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4597EA07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200BD6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200BD6"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</w:tbl>
    <w:p w14:paraId="4DF622F2" w14:textId="77777777" w:rsidR="00A05BB9" w:rsidRPr="00E1197D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41"/>
    </w:p>
    <w:p w14:paraId="76A76AB6" w14:textId="77777777" w:rsidR="000E17CB" w:rsidRPr="00E1197D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4"/>
    </w:p>
    <w:p w14:paraId="0FB5CF4B" w14:textId="77777777" w:rsidR="000E17CB" w:rsidRPr="00E1197D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E1197D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E1197D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3685D174" w:rsidR="00613EDB" w:rsidRPr="00E1197D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9116F8" w:rsidRPr="009116F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คือปัจจัยการขาดสภาพคล่อง (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DLOM) 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โดยบริษัทได้ใช้</w:t>
      </w:r>
      <w:r w:rsidR="00EB3900"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E1197D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E1197D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7032B3FC" w:rsidR="00AE08BD" w:rsidRPr="00E1197D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97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E1197D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78E112C9" w:rsidR="00EB0EB1" w:rsidRPr="00E1197D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E1197D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1BF52D46" w:rsidR="00C83BD7" w:rsidRPr="00E1197D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F84D6F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E1197D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E1197D" w14:paraId="161EECC2" w14:textId="77777777" w:rsidTr="00350C5F">
        <w:tc>
          <w:tcPr>
            <w:tcW w:w="7978" w:type="dxa"/>
            <w:vAlign w:val="bottom"/>
          </w:tcPr>
          <w:p w14:paraId="32C72B65" w14:textId="627474C7" w:rsidR="00350C5F" w:rsidRPr="00E1197D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385856"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21990A5A" w:rsidR="00350C5F" w:rsidRPr="00E1197D" w:rsidRDefault="00F33328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50C5F" w:rsidRPr="00E1197D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E1197D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E1197D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E1197D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E1197D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E1197D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B622AC" w:rsidRPr="00E1197D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5445BD77" w:rsidR="00B622AC" w:rsidRPr="00E1197D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6B58B0DE" w:rsidR="00B622AC" w:rsidRPr="00E1197D" w:rsidRDefault="009116F8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200BD6" w:rsidRPr="00E1197D" w14:paraId="0712B480" w14:textId="77777777" w:rsidTr="00350C5F">
        <w:tc>
          <w:tcPr>
            <w:tcW w:w="7978" w:type="dxa"/>
            <w:vAlign w:val="bottom"/>
          </w:tcPr>
          <w:p w14:paraId="1C536BE1" w14:textId="2D4B7E48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579CDED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200BD6" w:rsidRPr="00E1197D" w14:paraId="4CB884A2" w14:textId="77777777" w:rsidTr="00350C5F">
        <w:tc>
          <w:tcPr>
            <w:tcW w:w="7978" w:type="dxa"/>
            <w:vAlign w:val="bottom"/>
          </w:tcPr>
          <w:p w14:paraId="73A35376" w14:textId="419800B5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060E6354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200BD6" w:rsidRPr="00E1197D" w14:paraId="4B530104" w14:textId="77777777" w:rsidTr="00350C5F">
        <w:tc>
          <w:tcPr>
            <w:tcW w:w="7978" w:type="dxa"/>
            <w:vAlign w:val="bottom"/>
          </w:tcPr>
          <w:p w14:paraId="5DC50DB9" w14:textId="208C872B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5D061FC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027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E1197D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959AF1" w14:textId="23F34AAD" w:rsidR="00200BD6" w:rsidRPr="00E1197D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ณ 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มิถุนายน 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เงินลงทุนระยะสั้นมีอัตราดอกเบี้ยร้อยละ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80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ถึงร้อยละ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ต่อปี (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มีนาคม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: </w:t>
      </w:r>
      <w:r w:rsidR="00A127F4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ร้อยละ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z w:val="26"/>
          <w:szCs w:val="26"/>
        </w:rPr>
        <w:t>.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</w:t>
      </w:r>
      <w:r w:rsidRPr="00E1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1197D">
        <w:rPr>
          <w:rFonts w:ascii="Browallia New" w:eastAsia="Arial Unicode MS" w:hAnsi="Browallia New" w:cs="Browallia New"/>
          <w:sz w:val="26"/>
          <w:szCs w:val="26"/>
        </w:rPr>
        <w:t>.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E11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ต่อปี)</w:t>
      </w:r>
    </w:p>
    <w:p w14:paraId="773BA48A" w14:textId="4C9DB781" w:rsidR="009B262E" w:rsidRPr="00E1197D" w:rsidRDefault="0037348D" w:rsidP="00200BD6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E1197D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2EC46597" w:rsidR="00D445D9" w:rsidRPr="00E1197D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E1197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61BF9767" w:rsidR="00D445D9" w:rsidRPr="00E1197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</w:t>
      </w:r>
      <w:r w:rsidR="00F33328"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E1197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E1197D" w14:paraId="07156EBD" w14:textId="77777777" w:rsidTr="008619CB">
        <w:tc>
          <w:tcPr>
            <w:tcW w:w="6399" w:type="dxa"/>
          </w:tcPr>
          <w:p w14:paraId="5E59584B" w14:textId="77777777" w:rsidR="008619CB" w:rsidRPr="00E1197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E1197D" w14:paraId="3A1077CC" w14:textId="77777777" w:rsidTr="008619CB">
        <w:tc>
          <w:tcPr>
            <w:tcW w:w="6399" w:type="dxa"/>
          </w:tcPr>
          <w:p w14:paraId="46909F04" w14:textId="77777777" w:rsidR="00385856" w:rsidRPr="00E1197D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1D6EF8AE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CE86250" w14:textId="4EEA68CB" w:rsidR="00385856" w:rsidRPr="00E1197D" w:rsidRDefault="009116F8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85856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85856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E1197D" w14:paraId="4977410F" w14:textId="77777777" w:rsidTr="008619CB">
        <w:tc>
          <w:tcPr>
            <w:tcW w:w="6399" w:type="dxa"/>
          </w:tcPr>
          <w:p w14:paraId="5C45F098" w14:textId="77777777" w:rsidR="008619CB" w:rsidRPr="00E1197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038BB919" w:rsidR="008619CB" w:rsidRPr="00E1197D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AAEA831" w14:textId="59AF9AD8" w:rsidR="008619CB" w:rsidRPr="00E1197D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619CB" w:rsidRPr="00E1197D" w14:paraId="7E15B13C" w14:textId="77777777" w:rsidTr="008619CB">
        <w:tc>
          <w:tcPr>
            <w:tcW w:w="6399" w:type="dxa"/>
          </w:tcPr>
          <w:p w14:paraId="7F07C472" w14:textId="77777777" w:rsidR="008619CB" w:rsidRPr="00E1197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E1197D" w14:paraId="47124EBD" w14:textId="77777777" w:rsidTr="008619CB">
        <w:tc>
          <w:tcPr>
            <w:tcW w:w="6399" w:type="dxa"/>
          </w:tcPr>
          <w:p w14:paraId="213D51BF" w14:textId="77777777" w:rsidR="008619CB" w:rsidRPr="00E1197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00BD6" w:rsidRPr="00E1197D" w14:paraId="5CB3DFA3" w14:textId="77777777" w:rsidTr="008619CB">
        <w:tc>
          <w:tcPr>
            <w:tcW w:w="6399" w:type="dxa"/>
            <w:vAlign w:val="bottom"/>
          </w:tcPr>
          <w:p w14:paraId="2463911D" w14:textId="2165428E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6743C16E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84" w:type="dxa"/>
            <w:vAlign w:val="center"/>
          </w:tcPr>
          <w:p w14:paraId="3C712C0E" w14:textId="69012A0E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907</w:t>
            </w:r>
          </w:p>
        </w:tc>
      </w:tr>
      <w:tr w:rsidR="00200BD6" w:rsidRPr="00E1197D" w14:paraId="7852F9DA" w14:textId="77777777" w:rsidTr="008619CB">
        <w:tc>
          <w:tcPr>
            <w:tcW w:w="6399" w:type="dxa"/>
            <w:vAlign w:val="bottom"/>
          </w:tcPr>
          <w:p w14:paraId="7B976626" w14:textId="034DEE51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4EF7116B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5778EB3C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3530FAFF" w14:textId="77777777" w:rsidTr="008619CB">
        <w:tc>
          <w:tcPr>
            <w:tcW w:w="6399" w:type="dxa"/>
            <w:vAlign w:val="bottom"/>
          </w:tcPr>
          <w:p w14:paraId="22482B44" w14:textId="38C7D696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4C4C8E2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667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77FEA93E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</w:p>
        </w:tc>
      </w:tr>
      <w:tr w:rsidR="00200BD6" w:rsidRPr="00E1197D" w14:paraId="78BB41C5" w14:textId="77777777" w:rsidTr="008619CB">
        <w:tc>
          <w:tcPr>
            <w:tcW w:w="6399" w:type="dxa"/>
            <w:vAlign w:val="bottom"/>
          </w:tcPr>
          <w:p w14:paraId="3319C87A" w14:textId="0F96BF88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2C2B75F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659</w:t>
            </w:r>
          </w:p>
        </w:tc>
        <w:tc>
          <w:tcPr>
            <w:tcW w:w="1584" w:type="dxa"/>
            <w:vAlign w:val="bottom"/>
          </w:tcPr>
          <w:p w14:paraId="72EFE89A" w14:textId="5B397F8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200BD6" w:rsidRPr="00E1197D" w14:paraId="0F886BEE" w14:textId="77777777" w:rsidTr="008619CB">
        <w:tc>
          <w:tcPr>
            <w:tcW w:w="6399" w:type="dxa"/>
            <w:vAlign w:val="bottom"/>
          </w:tcPr>
          <w:p w14:paraId="42D71D13" w14:textId="2001B5B8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-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51E4B95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440</w:t>
            </w:r>
          </w:p>
        </w:tc>
        <w:tc>
          <w:tcPr>
            <w:tcW w:w="1584" w:type="dxa"/>
            <w:vAlign w:val="bottom"/>
          </w:tcPr>
          <w:p w14:paraId="3280BABB" w14:textId="6C4FBF5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</w:p>
        </w:tc>
      </w:tr>
      <w:tr w:rsidR="00200BD6" w:rsidRPr="00E1197D" w14:paraId="5B411C82" w14:textId="77777777" w:rsidTr="008619CB">
        <w:tc>
          <w:tcPr>
            <w:tcW w:w="6399" w:type="dxa"/>
            <w:vAlign w:val="bottom"/>
          </w:tcPr>
          <w:p w14:paraId="7FA154AF" w14:textId="197D6739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6C0D581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584" w:type="dxa"/>
            <w:vAlign w:val="bottom"/>
          </w:tcPr>
          <w:p w14:paraId="49ABB4BA" w14:textId="2612A12C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</w:p>
        </w:tc>
      </w:tr>
      <w:tr w:rsidR="00200BD6" w:rsidRPr="00E1197D" w14:paraId="3D6B57DD" w14:textId="77777777" w:rsidTr="008619CB">
        <w:tc>
          <w:tcPr>
            <w:tcW w:w="6399" w:type="dxa"/>
            <w:vAlign w:val="bottom"/>
          </w:tcPr>
          <w:p w14:paraId="6BEF985E" w14:textId="77E254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740D912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905</w:t>
            </w:r>
          </w:p>
        </w:tc>
        <w:tc>
          <w:tcPr>
            <w:tcW w:w="1584" w:type="dxa"/>
            <w:vAlign w:val="bottom"/>
          </w:tcPr>
          <w:p w14:paraId="7F64144A" w14:textId="65E63DDD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</w:p>
        </w:tc>
      </w:tr>
      <w:tr w:rsidR="00200BD6" w:rsidRPr="00E1197D" w14:paraId="575B58CA" w14:textId="77777777" w:rsidTr="008619CB">
        <w:tc>
          <w:tcPr>
            <w:tcW w:w="6399" w:type="dxa"/>
            <w:vAlign w:val="bottom"/>
          </w:tcPr>
          <w:p w14:paraId="5A169239" w14:textId="4E75522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2049F4C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911</w:t>
            </w:r>
          </w:p>
        </w:tc>
        <w:tc>
          <w:tcPr>
            <w:tcW w:w="1584" w:type="dxa"/>
            <w:vAlign w:val="bottom"/>
          </w:tcPr>
          <w:p w14:paraId="75BFBA4F" w14:textId="3D903689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</w:p>
        </w:tc>
      </w:tr>
      <w:tr w:rsidR="00200BD6" w:rsidRPr="00E1197D" w14:paraId="7A54A72A" w14:textId="77777777" w:rsidTr="008619CB">
        <w:tc>
          <w:tcPr>
            <w:tcW w:w="6399" w:type="dxa"/>
            <w:vAlign w:val="bottom"/>
          </w:tcPr>
          <w:p w14:paraId="042585FB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00786FBB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477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002B13A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</w:p>
        </w:tc>
      </w:tr>
    </w:tbl>
    <w:p w14:paraId="509074C6" w14:textId="747A64B1" w:rsidR="00160629" w:rsidRPr="00E1197D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30F668E9" w:rsidR="003D7A40" w:rsidRPr="00E1197D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385856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E1197D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E1197D" w14:paraId="2171FA82" w14:textId="77777777" w:rsidTr="00CC776F">
        <w:tc>
          <w:tcPr>
            <w:tcW w:w="3240" w:type="dxa"/>
            <w:vAlign w:val="bottom"/>
          </w:tcPr>
          <w:p w14:paraId="538A2D69" w14:textId="77777777" w:rsidR="00C4097A" w:rsidRPr="00E1197D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E1197D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E1197D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E1197D" w14:paraId="12A14492" w14:textId="77777777" w:rsidTr="00CC776F">
        <w:tc>
          <w:tcPr>
            <w:tcW w:w="3240" w:type="dxa"/>
            <w:vAlign w:val="bottom"/>
          </w:tcPr>
          <w:p w14:paraId="2CA420B3" w14:textId="77777777" w:rsidR="008619CB" w:rsidRPr="00E1197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E1197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E24795" w:rsidRPr="00E1197D" w14:paraId="7E4BF27E" w14:textId="77777777" w:rsidTr="00CC776F">
        <w:tc>
          <w:tcPr>
            <w:tcW w:w="3240" w:type="dxa"/>
            <w:vAlign w:val="bottom"/>
          </w:tcPr>
          <w:p w14:paraId="605FB5D6" w14:textId="77777777" w:rsidR="00E24795" w:rsidRPr="00E1197D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42AE72CF" w:rsidR="00E24795" w:rsidRPr="00E1197D" w:rsidRDefault="009116F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40E4274" w14:textId="31172C59" w:rsidR="00E24795" w:rsidRPr="00E1197D" w:rsidRDefault="009116F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4FC39868" w:rsidR="00E24795" w:rsidRPr="00E1197D" w:rsidRDefault="009116F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61717F" w14:textId="1FFC0B10" w:rsidR="00E24795" w:rsidRPr="00E1197D" w:rsidRDefault="009116F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24795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E24795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24795" w:rsidRPr="00E1197D" w14:paraId="55C69E93" w14:textId="77777777" w:rsidTr="00CC776F">
        <w:tc>
          <w:tcPr>
            <w:tcW w:w="3240" w:type="dxa"/>
            <w:vAlign w:val="bottom"/>
          </w:tcPr>
          <w:p w14:paraId="4FD045D1" w14:textId="77777777" w:rsidR="00E24795" w:rsidRPr="00E1197D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0680C658" w:rsidR="00E24795" w:rsidRPr="00E1197D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727C0C73" w14:textId="3280D416" w:rsidR="00E24795" w:rsidRPr="00E1197D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BF67EE2" w14:textId="452162D4" w:rsidR="00E24795" w:rsidRPr="00E1197D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A6E552E" w14:textId="224A938C" w:rsidR="00E24795" w:rsidRPr="00E1197D" w:rsidRDefault="00F33328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E24795" w:rsidRPr="00E1197D" w14:paraId="6E0E6B01" w14:textId="77777777" w:rsidTr="00CC776F">
        <w:tc>
          <w:tcPr>
            <w:tcW w:w="3240" w:type="dxa"/>
            <w:vAlign w:val="bottom"/>
          </w:tcPr>
          <w:p w14:paraId="3FBE5793" w14:textId="77777777" w:rsidR="00E24795" w:rsidRPr="00E1197D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4795" w:rsidRPr="00E1197D" w14:paraId="493B6FD8" w14:textId="77777777" w:rsidTr="00CC776F">
        <w:tc>
          <w:tcPr>
            <w:tcW w:w="3240" w:type="dxa"/>
            <w:vAlign w:val="bottom"/>
          </w:tcPr>
          <w:p w14:paraId="3A2BFEF9" w14:textId="77777777" w:rsidR="00E24795" w:rsidRPr="00E1197D" w:rsidRDefault="00E24795" w:rsidP="00E2479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E24795" w:rsidRPr="00E1197D" w:rsidRDefault="00E24795" w:rsidP="00E2479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00BD6" w:rsidRPr="00E1197D" w14:paraId="4BC3B965" w14:textId="77777777" w:rsidTr="00CC776F">
        <w:tc>
          <w:tcPr>
            <w:tcW w:w="3240" w:type="dxa"/>
            <w:vAlign w:val="bottom"/>
          </w:tcPr>
          <w:p w14:paraId="083E98B9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3FD29404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297</w:t>
            </w:r>
          </w:p>
        </w:tc>
        <w:tc>
          <w:tcPr>
            <w:tcW w:w="1584" w:type="dxa"/>
            <w:vAlign w:val="bottom"/>
          </w:tcPr>
          <w:p w14:paraId="11F64B55" w14:textId="6DCD202F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5C8EFE74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383</w:t>
            </w:r>
          </w:p>
        </w:tc>
        <w:tc>
          <w:tcPr>
            <w:tcW w:w="1584" w:type="dxa"/>
            <w:vAlign w:val="bottom"/>
          </w:tcPr>
          <w:p w14:paraId="21476A3F" w14:textId="3B89C874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218</w:t>
            </w:r>
          </w:p>
        </w:tc>
      </w:tr>
      <w:tr w:rsidR="00200BD6" w:rsidRPr="00E1197D" w14:paraId="32045E82" w14:textId="77777777" w:rsidTr="00CC776F">
        <w:tc>
          <w:tcPr>
            <w:tcW w:w="3240" w:type="dxa"/>
            <w:vAlign w:val="bottom"/>
          </w:tcPr>
          <w:p w14:paraId="2EAC2E9C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1A5035FA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3555A76A" w14:textId="755B351D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200BD6" w:rsidRPr="00E1197D" w14:paraId="07322DEB" w14:textId="77777777" w:rsidTr="00CC776F">
        <w:tc>
          <w:tcPr>
            <w:tcW w:w="3240" w:type="dxa"/>
            <w:vAlign w:val="bottom"/>
          </w:tcPr>
          <w:p w14:paraId="6CAA6243" w14:textId="7416810F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6EEC745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300</w:t>
            </w:r>
          </w:p>
        </w:tc>
        <w:tc>
          <w:tcPr>
            <w:tcW w:w="1584" w:type="dxa"/>
            <w:vAlign w:val="bottom"/>
          </w:tcPr>
          <w:p w14:paraId="162ED07D" w14:textId="416BFE95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24BABBE1" w:rsidR="00200BD6" w:rsidRPr="00E1197D" w:rsidRDefault="009116F8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564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276</w:t>
            </w:r>
          </w:p>
        </w:tc>
        <w:tc>
          <w:tcPr>
            <w:tcW w:w="1584" w:type="dxa"/>
            <w:vAlign w:val="bottom"/>
          </w:tcPr>
          <w:p w14:paraId="4DF69154" w14:textId="2BFFBF83" w:rsidR="00200BD6" w:rsidRPr="00E1197D" w:rsidRDefault="009116F8" w:rsidP="00200BD6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</w:p>
        </w:tc>
      </w:tr>
      <w:tr w:rsidR="00200BD6" w:rsidRPr="00E1197D" w14:paraId="1CC2B845" w14:textId="77777777" w:rsidTr="00CC776F">
        <w:tc>
          <w:tcPr>
            <w:tcW w:w="3240" w:type="dxa"/>
            <w:vAlign w:val="bottom"/>
          </w:tcPr>
          <w:p w14:paraId="2B184127" w14:textId="016D9B43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752CFA40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FF92330" w14:textId="7F63337D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48FCC400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763E36EB" w:rsidR="00200BD6" w:rsidRPr="00E1197D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E1197D" w14:paraId="04CB070F" w14:textId="77777777" w:rsidTr="00CC776F">
        <w:tc>
          <w:tcPr>
            <w:tcW w:w="3240" w:type="dxa"/>
            <w:vAlign w:val="bottom"/>
          </w:tcPr>
          <w:p w14:paraId="7523F2E0" w14:textId="7FCCD8AF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59895465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1ED372C" w14:textId="1BBB356D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23F81A6E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4BCDC8D6" w:rsidR="00200BD6" w:rsidRPr="00E1197D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E1197D" w14:paraId="4F77AA8B" w14:textId="77777777" w:rsidTr="00CC776F">
        <w:tc>
          <w:tcPr>
            <w:tcW w:w="3240" w:type="dxa"/>
            <w:vAlign w:val="bottom"/>
          </w:tcPr>
          <w:p w14:paraId="7BDA73BB" w14:textId="118365EE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04779D4F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77FD698A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001AAD0E" w:rsidR="00200BD6" w:rsidRPr="00E1197D" w:rsidRDefault="00200BD6" w:rsidP="00200BD6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309E9023" w:rsidR="00200BD6" w:rsidRPr="00E1197D" w:rsidRDefault="00200BD6" w:rsidP="00200BD6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E1197D" w14:paraId="64553368" w14:textId="77777777" w:rsidTr="00CC776F">
        <w:tc>
          <w:tcPr>
            <w:tcW w:w="3240" w:type="dxa"/>
            <w:vAlign w:val="bottom"/>
          </w:tcPr>
          <w:p w14:paraId="3CD67E1F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14BA3B49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3D807549" w:rsidR="00200BD6" w:rsidRPr="00E1197D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907</w:t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00EFCC3C" w:rsidR="00200BD6" w:rsidRPr="00E1197D" w:rsidRDefault="009116F8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3FFE80AF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120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470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440</w:t>
            </w:r>
            <w:r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68E1E7E4" w14:textId="3D8A04A6" w:rsidR="00160629" w:rsidRPr="00E1197D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E1197D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065C1752" w:rsidR="009263C5" w:rsidRPr="00E1197D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E1197D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8DB0E" w14:textId="0A039800" w:rsidR="00907AFC" w:rsidRPr="00E1197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612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ทางอ้อม</w:t>
      </w:r>
      <w:r w:rsidR="00003B21" w:rsidRPr="00E11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003B2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0612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447155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2248F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DD42B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E1197D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C18FB" w14:textId="62489BDD" w:rsidR="00BB3A10" w:rsidRPr="00E1197D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E1197D" w:rsidRDefault="00C65F3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EB62BF" w:rsidRPr="009116F8" w14:paraId="757073B9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1C5F29B5" w:rsidR="00160629" w:rsidRPr="009116F8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E24795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773AC427" w:rsidR="00160629" w:rsidRPr="009116F8" w:rsidRDefault="00F33328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302474A3" w:rsidR="00160629" w:rsidRPr="009116F8" w:rsidRDefault="00F33328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B62BF" w:rsidRPr="009116F8" w14:paraId="6C47EB88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160629" w:rsidRPr="009116F8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62BF" w:rsidRPr="009116F8" w14:paraId="4941B84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702C38" w:rsidRPr="009116F8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</w:t>
            </w:r>
            <w:r w:rsidR="009475FD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702C38" w:rsidRPr="009116F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702C38" w:rsidRPr="009116F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200BD6" w:rsidRPr="009116F8" w14:paraId="57D3FA87" w14:textId="77777777" w:rsidTr="008A667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5" w:name="OLE_LINK2"/>
            <w:bookmarkStart w:id="6" w:name="OLE_LINK6"/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3D6F77F5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063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243DE499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880</w:t>
            </w:r>
          </w:p>
        </w:tc>
      </w:tr>
      <w:tr w:rsidR="00200BD6" w:rsidRPr="009116F8" w14:paraId="7401C00A" w14:textId="77777777" w:rsidTr="008A667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75EA4C24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247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6AE50638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362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037</w:t>
            </w:r>
          </w:p>
        </w:tc>
      </w:tr>
      <w:tr w:rsidR="00200BD6" w:rsidRPr="009116F8" w14:paraId="239B6795" w14:textId="77777777" w:rsidTr="008A667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07533E44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28ABA69B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507</w:t>
            </w:r>
          </w:p>
        </w:tc>
      </w:tr>
      <w:tr w:rsidR="00200BD6" w:rsidRPr="009116F8" w14:paraId="28BE3E16" w14:textId="77777777" w:rsidTr="008A667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772B23DE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495D8BCC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</w:p>
        </w:tc>
      </w:tr>
      <w:tr w:rsidR="00200BD6" w:rsidRPr="009116F8" w14:paraId="57B071BF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4D40230D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168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3DF1D486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960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533</w:t>
            </w:r>
          </w:p>
        </w:tc>
      </w:tr>
      <w:tr w:rsidR="00200BD6" w:rsidRPr="009116F8" w14:paraId="2FCD0BF3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5"/>
      <w:tr w:rsidR="00200BD6" w:rsidRPr="009116F8" w14:paraId="586D23B3" w14:textId="77777777" w:rsidTr="00154D36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31BD8542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200BD6" w:rsidRPr="009116F8" w14:paraId="5ACE4FB6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4028FBD9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4E540EFD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</w:tr>
      <w:tr w:rsidR="00200BD6" w:rsidRPr="009116F8" w14:paraId="65B48F61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2F7B910B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64AAC4F9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200BD6" w:rsidRPr="009116F8" w14:paraId="31DC856A" w14:textId="77777777" w:rsidTr="00A362AE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1B92" w14:textId="060F8E61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076E3195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200BD6" w:rsidRPr="009116F8" w14:paraId="422FA68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3F11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03D08" w14:textId="77777777" w:rsidR="00200BD6" w:rsidRPr="009116F8" w:rsidRDefault="00200BD6" w:rsidP="00200BD6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04D1" w14:textId="77777777" w:rsidR="00200BD6" w:rsidRPr="009116F8" w:rsidRDefault="00200BD6" w:rsidP="00200BD6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0BD6" w:rsidRPr="009116F8" w14:paraId="7B2F7DAB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200BD6" w:rsidRPr="009116F8" w14:paraId="560FEE72" w14:textId="77777777" w:rsidTr="00D92CA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A867" w14:textId="4F5AC2BD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7" w:name="OLE_LINK3"/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C54DB" w14:textId="2D1E9DE1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01C71" w14:textId="4095E07E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218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</w:p>
        </w:tc>
      </w:tr>
      <w:tr w:rsidR="00200BD6" w:rsidRPr="009116F8" w14:paraId="09B233A2" w14:textId="77777777" w:rsidTr="00D06F9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B96D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536F" w14:textId="77777777" w:rsidR="00200BD6" w:rsidRPr="009116F8" w:rsidRDefault="00200BD6" w:rsidP="00200BD6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56BB7" w14:textId="77777777" w:rsidR="00200BD6" w:rsidRPr="009116F8" w:rsidRDefault="00200BD6" w:rsidP="00200BD6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0BD6" w:rsidRPr="009116F8" w14:paraId="43AA484B" w14:textId="77777777" w:rsidTr="00353271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36455319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0BD6" w:rsidRPr="009116F8" w14:paraId="01DC674B" w14:textId="77777777" w:rsidTr="006B478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7AAA0" w14:textId="24E50574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706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0EB9AF1D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970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764</w:t>
            </w:r>
          </w:p>
        </w:tc>
      </w:tr>
      <w:tr w:rsidR="00200BD6" w:rsidRPr="009116F8" w14:paraId="0E05BC36" w14:textId="77777777" w:rsidTr="006B478F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CB4C9" w14:textId="30B77456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309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33F4" w14:textId="3D31D13E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881</w:t>
            </w:r>
          </w:p>
        </w:tc>
      </w:tr>
      <w:tr w:rsidR="00200BD6" w:rsidRPr="009116F8" w14:paraId="0DB21E9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C828F" w14:textId="5B217797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512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0281B02B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</w:tr>
      <w:tr w:rsidR="00200BD6" w:rsidRPr="009116F8" w14:paraId="43C7FBB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ED6E8" w14:textId="4CB10F80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926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58B696BF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973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835</w:t>
            </w:r>
          </w:p>
        </w:tc>
      </w:tr>
      <w:tr w:rsidR="00200BD6" w:rsidRPr="009116F8" w14:paraId="7CED8B9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810E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CB5A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0A9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200BD6" w:rsidRPr="009116F8" w14:paraId="07F61D4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7ABE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0BD6" w:rsidRPr="009116F8" w14:paraId="28164325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2077E" w14:textId="6AB3C9D2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862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1B145F4B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980</w:t>
            </w:r>
          </w:p>
        </w:tc>
      </w:tr>
      <w:bookmarkEnd w:id="6"/>
      <w:bookmarkEnd w:id="7"/>
    </w:tbl>
    <w:p w14:paraId="4DA63846" w14:textId="06C2BAFB" w:rsidR="004A4D18" w:rsidRPr="00E1197D" w:rsidRDefault="004A4D18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197D">
        <w:rPr>
          <w:rFonts w:ascii="Browallia New" w:hAnsi="Browallia New" w:cs="Browallia New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9116F8" w14:paraId="02658CAC" w14:textId="77777777" w:rsidTr="0037348D">
        <w:tc>
          <w:tcPr>
            <w:tcW w:w="6869" w:type="dxa"/>
            <w:shd w:val="clear" w:color="auto" w:fill="auto"/>
            <w:vAlign w:val="bottom"/>
          </w:tcPr>
          <w:p w14:paraId="21812DEE" w14:textId="1F06D725" w:rsidR="00160629" w:rsidRPr="009116F8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33328" w:rsidRPr="009116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สามเดือน</w:t>
            </w:r>
            <w:r w:rsidR="00E24795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51648C88" w:rsidR="00160629" w:rsidRPr="009116F8" w:rsidRDefault="00F33328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3C0B8696" w:rsidR="00160629" w:rsidRPr="009116F8" w:rsidRDefault="00F33328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60629" w:rsidRPr="009116F8" w14:paraId="7B9128DC" w14:textId="77777777" w:rsidTr="0037348D">
        <w:tc>
          <w:tcPr>
            <w:tcW w:w="6869" w:type="dxa"/>
            <w:shd w:val="clear" w:color="auto" w:fill="auto"/>
            <w:vAlign w:val="bottom"/>
          </w:tcPr>
          <w:p w14:paraId="0CD2512B" w14:textId="77777777" w:rsidR="00160629" w:rsidRPr="009116F8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629" w:rsidRPr="009116F8" w14:paraId="0127BB66" w14:textId="77777777" w:rsidTr="0037348D">
        <w:tc>
          <w:tcPr>
            <w:tcW w:w="6869" w:type="dxa"/>
            <w:shd w:val="clear" w:color="auto" w:fill="auto"/>
            <w:vAlign w:val="bottom"/>
          </w:tcPr>
          <w:p w14:paraId="0AD979E9" w14:textId="77777777" w:rsidR="00160629" w:rsidRPr="009116F8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160629" w:rsidRPr="009116F8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9116F8" w14:paraId="37FA0B5E" w14:textId="77777777" w:rsidTr="00436A55">
        <w:tc>
          <w:tcPr>
            <w:tcW w:w="6869" w:type="dxa"/>
            <w:shd w:val="clear" w:color="auto" w:fill="auto"/>
            <w:vAlign w:val="bottom"/>
          </w:tcPr>
          <w:p w14:paraId="6C4CF532" w14:textId="4383A2D9" w:rsidR="00702C38" w:rsidRPr="009116F8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6165" w14:textId="77777777" w:rsidR="00702C38" w:rsidRPr="009116F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4A2B" w14:textId="77777777" w:rsidR="00702C38" w:rsidRPr="009116F8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200BD6" w:rsidRPr="009116F8" w14:paraId="2DBF1D24" w14:textId="77777777" w:rsidTr="00436A55">
        <w:tc>
          <w:tcPr>
            <w:tcW w:w="6869" w:type="dxa"/>
            <w:shd w:val="clear" w:color="auto" w:fill="auto"/>
            <w:vAlign w:val="bottom"/>
          </w:tcPr>
          <w:p w14:paraId="0E92F463" w14:textId="2B62DCCE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OLE_LINK7"/>
            <w:bookmarkStart w:id="9" w:name="OLE_LINK4"/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2845" w14:textId="7D88EE6D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C2A6" w14:textId="4A9B14D9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209</w:t>
            </w:r>
          </w:p>
        </w:tc>
      </w:tr>
      <w:tr w:rsidR="00200BD6" w:rsidRPr="009116F8" w14:paraId="4381B57E" w14:textId="77777777" w:rsidTr="00436A55">
        <w:tc>
          <w:tcPr>
            <w:tcW w:w="6869" w:type="dxa"/>
            <w:shd w:val="clear" w:color="auto" w:fill="auto"/>
            <w:vAlign w:val="bottom"/>
          </w:tcPr>
          <w:p w14:paraId="677933D7" w14:textId="0ABD9492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6BC29" w14:textId="1D3D0B84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D50CD" w14:textId="5E3B1155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220</w:t>
            </w:r>
          </w:p>
        </w:tc>
      </w:tr>
      <w:tr w:rsidR="00200BD6" w:rsidRPr="009116F8" w14:paraId="03A67DA1" w14:textId="77777777" w:rsidTr="00702C38">
        <w:tc>
          <w:tcPr>
            <w:tcW w:w="6869" w:type="dxa"/>
            <w:shd w:val="clear" w:color="auto" w:fill="auto"/>
            <w:vAlign w:val="bottom"/>
          </w:tcPr>
          <w:p w14:paraId="17CDC8D2" w14:textId="683EA336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D27E" w14:textId="7A4F2629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293B317B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9116F8" w14:paraId="6BBF33D5" w14:textId="77777777" w:rsidTr="00702C38">
        <w:tc>
          <w:tcPr>
            <w:tcW w:w="6869" w:type="dxa"/>
            <w:shd w:val="clear" w:color="auto" w:fill="auto"/>
            <w:vAlign w:val="bottom"/>
          </w:tcPr>
          <w:p w14:paraId="252E2AFC" w14:textId="20299E4E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3C070" w14:textId="31C63C73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767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37190FC2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begin"/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 xml:space="preserve"> =SUM(ABOVE) </w:instrTex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487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429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end"/>
            </w:r>
          </w:p>
        </w:tc>
      </w:tr>
      <w:tr w:rsidR="00200BD6" w:rsidRPr="009116F8" w14:paraId="5DFA20A4" w14:textId="77777777" w:rsidTr="00702C38">
        <w:tc>
          <w:tcPr>
            <w:tcW w:w="6869" w:type="dxa"/>
            <w:shd w:val="clear" w:color="auto" w:fill="auto"/>
            <w:vAlign w:val="bottom"/>
          </w:tcPr>
          <w:p w14:paraId="21346CAA" w14:textId="77777777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7A04" w14:textId="0D16E836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7B9BB0BF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200BD6" w:rsidRPr="009116F8" w14:paraId="50D130A5" w14:textId="77777777" w:rsidTr="00702C38">
        <w:tc>
          <w:tcPr>
            <w:tcW w:w="6869" w:type="dxa"/>
            <w:shd w:val="clear" w:color="auto" w:fill="auto"/>
            <w:vAlign w:val="bottom"/>
          </w:tcPr>
          <w:p w14:paraId="5FC31702" w14:textId="7270EFAA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682FD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EC06E4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200BD6" w:rsidRPr="009116F8" w14:paraId="466AC257" w14:textId="77777777" w:rsidTr="00702C38">
        <w:tc>
          <w:tcPr>
            <w:tcW w:w="6869" w:type="dxa"/>
            <w:shd w:val="clear" w:color="auto" w:fill="auto"/>
            <w:vAlign w:val="bottom"/>
          </w:tcPr>
          <w:p w14:paraId="0443FF4A" w14:textId="3A2F0BE4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6917" w14:textId="522739B6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626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14E6AF98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277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718</w:t>
            </w:r>
          </w:p>
        </w:tc>
      </w:tr>
      <w:tr w:rsidR="00200BD6" w:rsidRPr="009116F8" w14:paraId="0502AD6E" w14:textId="77777777" w:rsidTr="00702C38">
        <w:tc>
          <w:tcPr>
            <w:tcW w:w="6869" w:type="dxa"/>
            <w:shd w:val="clear" w:color="auto" w:fill="auto"/>
            <w:vAlign w:val="bottom"/>
          </w:tcPr>
          <w:p w14:paraId="08AE62D8" w14:textId="13D354F4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A6C7" w14:textId="42D7084E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200BD6" w:rsidRPr="009116F8" w14:paraId="767CA838" w14:textId="77777777" w:rsidTr="00702C38">
        <w:tc>
          <w:tcPr>
            <w:tcW w:w="6869" w:type="dxa"/>
            <w:shd w:val="clear" w:color="auto" w:fill="auto"/>
            <w:vAlign w:val="bottom"/>
          </w:tcPr>
          <w:p w14:paraId="52C40956" w14:textId="2D6ECB6A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00CF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6D380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200BD6" w:rsidRPr="009116F8" w14:paraId="3DA1F390" w14:textId="77777777" w:rsidTr="00702C38">
        <w:tc>
          <w:tcPr>
            <w:tcW w:w="6869" w:type="dxa"/>
            <w:shd w:val="clear" w:color="auto" w:fill="auto"/>
            <w:vAlign w:val="bottom"/>
          </w:tcPr>
          <w:p w14:paraId="274E5A91" w14:textId="240A059F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527A6" w14:textId="19827741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670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4471635A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495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911</w:t>
            </w:r>
          </w:p>
        </w:tc>
      </w:tr>
      <w:tr w:rsidR="00200BD6" w:rsidRPr="009116F8" w14:paraId="188D3BB5" w14:textId="77777777" w:rsidTr="00702C38">
        <w:tc>
          <w:tcPr>
            <w:tcW w:w="6869" w:type="dxa"/>
            <w:shd w:val="clear" w:color="auto" w:fill="auto"/>
            <w:vAlign w:val="bottom"/>
          </w:tcPr>
          <w:p w14:paraId="0909A8B8" w14:textId="50AEC56D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404F" w14:textId="4E666403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0BD6" w:rsidRPr="009116F8" w14:paraId="7B6CCDBF" w14:textId="77777777" w:rsidTr="00702C38">
        <w:tc>
          <w:tcPr>
            <w:tcW w:w="6869" w:type="dxa"/>
            <w:shd w:val="clear" w:color="auto" w:fill="auto"/>
            <w:vAlign w:val="bottom"/>
          </w:tcPr>
          <w:p w14:paraId="7D383D49" w14:textId="2563F9F9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402A4" w14:textId="4917B276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647C9" w14:textId="2F816FF5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0BD6" w:rsidRPr="009116F8" w14:paraId="77E999CB" w14:textId="77777777" w:rsidTr="00702C38">
        <w:tc>
          <w:tcPr>
            <w:tcW w:w="6869" w:type="dxa"/>
            <w:shd w:val="clear" w:color="auto" w:fill="auto"/>
            <w:vAlign w:val="bottom"/>
          </w:tcPr>
          <w:p w14:paraId="181E0F87" w14:textId="5DF56E65" w:rsidR="00200BD6" w:rsidRPr="009116F8" w:rsidRDefault="00200BD6" w:rsidP="00200BD6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5A53" w14:textId="2D914710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261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5D1CE024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078</w:t>
            </w:r>
            <w:r w:rsidR="00200BD6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</w:p>
        </w:tc>
      </w:tr>
      <w:tr w:rsidR="00200BD6" w:rsidRPr="009116F8" w14:paraId="143F8F69" w14:textId="77777777" w:rsidTr="00702C38">
        <w:tc>
          <w:tcPr>
            <w:tcW w:w="6869" w:type="dxa"/>
            <w:shd w:val="clear" w:color="auto" w:fill="auto"/>
            <w:vAlign w:val="bottom"/>
          </w:tcPr>
          <w:p w14:paraId="57BDF7BB" w14:textId="77777777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5ABDC" w14:textId="2F206828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200BD6" w:rsidRPr="009116F8" w14:paraId="4F03B83F" w14:textId="77777777" w:rsidTr="00702C38">
        <w:tc>
          <w:tcPr>
            <w:tcW w:w="6869" w:type="dxa"/>
            <w:shd w:val="clear" w:color="auto" w:fill="auto"/>
            <w:vAlign w:val="bottom"/>
          </w:tcPr>
          <w:p w14:paraId="653B58F0" w14:textId="27AB256A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FCD39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0DBF9" w14:textId="77777777" w:rsidR="00200BD6" w:rsidRPr="009116F8" w:rsidRDefault="00200BD6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200BD6" w:rsidRPr="009116F8" w14:paraId="06157901" w14:textId="77777777" w:rsidTr="00702C38">
        <w:tc>
          <w:tcPr>
            <w:tcW w:w="6869" w:type="dxa"/>
            <w:shd w:val="clear" w:color="auto" w:fill="auto"/>
            <w:vAlign w:val="bottom"/>
          </w:tcPr>
          <w:p w14:paraId="656D5FC5" w14:textId="4F498D5D" w:rsidR="00200BD6" w:rsidRPr="009116F8" w:rsidRDefault="00200BD6" w:rsidP="00200BD6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31D9591F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459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0812589B" w:rsidR="00200BD6" w:rsidRPr="009116F8" w:rsidRDefault="009116F8" w:rsidP="00200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021</w:t>
            </w:r>
            <w:r w:rsidR="00200BD6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214</w:t>
            </w:r>
          </w:p>
        </w:tc>
      </w:tr>
      <w:bookmarkEnd w:id="8"/>
      <w:bookmarkEnd w:id="9"/>
    </w:tbl>
    <w:p w14:paraId="624FC9AF" w14:textId="57A3210D" w:rsidR="0033745D" w:rsidRPr="00E1197D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11A2E5" w14:textId="77777777" w:rsidR="00331CC6" w:rsidRPr="00E1197D" w:rsidRDefault="0033745D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197D"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E1197D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E1197D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E1197D" w14:paraId="6A5600A3" w14:textId="77777777" w:rsidTr="00160629">
        <w:tc>
          <w:tcPr>
            <w:tcW w:w="6394" w:type="dxa"/>
            <w:vAlign w:val="bottom"/>
          </w:tcPr>
          <w:p w14:paraId="31D83585" w14:textId="77777777" w:rsidR="008619CB" w:rsidRPr="00E1197D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E1197D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E1197D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E1197D" w14:paraId="224D1C70" w14:textId="77777777" w:rsidTr="00160629">
        <w:tc>
          <w:tcPr>
            <w:tcW w:w="6394" w:type="dxa"/>
            <w:vAlign w:val="bottom"/>
          </w:tcPr>
          <w:p w14:paraId="618E6E60" w14:textId="77777777" w:rsidR="001A6A5A" w:rsidRPr="00E1197D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2D3BB5" w14:textId="14E93D82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25858A2" w14:textId="5FAAC579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E1197D" w14:paraId="783ED5A7" w14:textId="77777777" w:rsidTr="00160629">
        <w:tc>
          <w:tcPr>
            <w:tcW w:w="6394" w:type="dxa"/>
            <w:vAlign w:val="bottom"/>
          </w:tcPr>
          <w:p w14:paraId="0348C983" w14:textId="77777777" w:rsidR="00D0554B" w:rsidRPr="00E1197D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229CF2B0" w:rsidR="00D0554B" w:rsidRPr="00E1197D" w:rsidRDefault="00F33328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07C3A934" w14:textId="61BF1DC0" w:rsidR="00D0554B" w:rsidRPr="00E1197D" w:rsidRDefault="00F33328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D0554B" w:rsidRPr="00E1197D" w14:paraId="353335CE" w14:textId="77777777" w:rsidTr="00160629">
        <w:tc>
          <w:tcPr>
            <w:tcW w:w="6394" w:type="dxa"/>
            <w:vAlign w:val="bottom"/>
          </w:tcPr>
          <w:p w14:paraId="1D97567D" w14:textId="77777777" w:rsidR="00D0554B" w:rsidRPr="00E1197D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E1197D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E1197D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E1197D" w14:paraId="1BC98DB2" w14:textId="77777777" w:rsidTr="00436A55">
        <w:tc>
          <w:tcPr>
            <w:tcW w:w="6394" w:type="dxa"/>
            <w:vAlign w:val="bottom"/>
          </w:tcPr>
          <w:p w14:paraId="08A3F75B" w14:textId="266BFFD1" w:rsidR="00702C38" w:rsidRPr="00E1197D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51788" w14:textId="77777777" w:rsidR="00702C38" w:rsidRPr="00E1197D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702C38" w:rsidRPr="00E1197D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00BD6" w:rsidRPr="00E1197D" w14:paraId="21566B30" w14:textId="77777777" w:rsidTr="00160629">
        <w:tc>
          <w:tcPr>
            <w:tcW w:w="6394" w:type="dxa"/>
            <w:vAlign w:val="bottom"/>
          </w:tcPr>
          <w:p w14:paraId="1E4DAB93" w14:textId="5F26D8A2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0" w:name="OLE_LINK8"/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2D4E1453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4" w:type="dxa"/>
            <w:vAlign w:val="bottom"/>
          </w:tcPr>
          <w:p w14:paraId="58571F3E" w14:textId="202F0B1F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309</w:t>
            </w:r>
          </w:p>
        </w:tc>
      </w:tr>
      <w:tr w:rsidR="00200BD6" w:rsidRPr="00E1197D" w14:paraId="3FA00471" w14:textId="77777777" w:rsidTr="00160629">
        <w:tc>
          <w:tcPr>
            <w:tcW w:w="6394" w:type="dxa"/>
            <w:vAlign w:val="bottom"/>
          </w:tcPr>
          <w:p w14:paraId="0B5AC5DD" w14:textId="58600D24" w:rsidR="00200BD6" w:rsidRPr="00E1197D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3DBC23F9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vAlign w:val="bottom"/>
          </w:tcPr>
          <w:p w14:paraId="3378E2C2" w14:textId="166FEE8E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</w:tr>
      <w:tr w:rsidR="00200BD6" w:rsidRPr="00E1197D" w14:paraId="596F05AD" w14:textId="77777777" w:rsidTr="00160629">
        <w:tc>
          <w:tcPr>
            <w:tcW w:w="6394" w:type="dxa"/>
            <w:vAlign w:val="bottom"/>
          </w:tcPr>
          <w:p w14:paraId="78D74654" w14:textId="68C63B5F" w:rsidR="00200BD6" w:rsidRPr="00E1197D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549D4058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058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84" w:type="dxa"/>
            <w:vAlign w:val="bottom"/>
          </w:tcPr>
          <w:p w14:paraId="478BCE1D" w14:textId="1BD8F767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200BD6" w:rsidRPr="00E1197D" w14:paraId="1DBA7BCB" w14:textId="77777777" w:rsidTr="00160629">
        <w:tc>
          <w:tcPr>
            <w:tcW w:w="6394" w:type="dxa"/>
            <w:vAlign w:val="bottom"/>
          </w:tcPr>
          <w:p w14:paraId="1339A135" w14:textId="188BF917" w:rsidR="00200BD6" w:rsidRPr="00E1197D" w:rsidRDefault="00200BD6" w:rsidP="00200BD6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637B7FA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5563C113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448</w:t>
            </w:r>
          </w:p>
        </w:tc>
      </w:tr>
      <w:tr w:rsidR="00200BD6" w:rsidRPr="00E1197D" w14:paraId="783FB813" w14:textId="77777777" w:rsidTr="00160629">
        <w:tc>
          <w:tcPr>
            <w:tcW w:w="6394" w:type="dxa"/>
            <w:vAlign w:val="bottom"/>
          </w:tcPr>
          <w:p w14:paraId="162BCD40" w14:textId="77777777" w:rsidR="00200BD6" w:rsidRPr="00E1197D" w:rsidRDefault="00200BD6" w:rsidP="00200BD6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5AF0D0E7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087EF2C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200BD6" w:rsidRPr="00E1197D" w14:paraId="0F72A12E" w14:textId="77777777" w:rsidTr="00353271">
        <w:tc>
          <w:tcPr>
            <w:tcW w:w="6394" w:type="dxa"/>
            <w:vAlign w:val="bottom"/>
          </w:tcPr>
          <w:p w14:paraId="3F85AA83" w14:textId="3D401C8C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5EB35F1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5FC0588A" w14:textId="77777777" w:rsidTr="00353271">
        <w:tc>
          <w:tcPr>
            <w:tcW w:w="6394" w:type="dxa"/>
            <w:vAlign w:val="bottom"/>
          </w:tcPr>
          <w:p w14:paraId="3B9E0A79" w14:textId="38C54BDD" w:rsidR="00353271" w:rsidRPr="00E1197D" w:rsidRDefault="00353271" w:rsidP="00353271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04969B" w14:textId="5814678C" w:rsidR="00353271" w:rsidRPr="00E1197D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03AB276E" w:rsidR="00353271" w:rsidRPr="00E1197D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73BC7949" w14:textId="77777777" w:rsidTr="00353271">
        <w:tc>
          <w:tcPr>
            <w:tcW w:w="6394" w:type="dxa"/>
            <w:vAlign w:val="bottom"/>
          </w:tcPr>
          <w:p w14:paraId="6B74410F" w14:textId="2EAA43AE" w:rsidR="00353271" w:rsidRPr="00E1197D" w:rsidRDefault="00353271" w:rsidP="0035327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0BF94" w14:textId="6A840ED1" w:rsidR="00353271" w:rsidRPr="00E1197D" w:rsidRDefault="009116F8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5327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35327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27697" w14:textId="1B604515" w:rsidR="00353271" w:rsidRPr="00E1197D" w:rsidRDefault="009116F8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947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353271" w:rsidRPr="00E1197D" w14:paraId="46C24A50" w14:textId="77777777" w:rsidTr="00702C38">
        <w:tc>
          <w:tcPr>
            <w:tcW w:w="6394" w:type="dxa"/>
            <w:vAlign w:val="bottom"/>
          </w:tcPr>
          <w:p w14:paraId="71119D1E" w14:textId="2E4B4590" w:rsidR="00353271" w:rsidRPr="00E1197D" w:rsidRDefault="00353271" w:rsidP="0035327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58075" w14:textId="18B882D3" w:rsidR="00353271" w:rsidRPr="00E1197D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353271" w:rsidRPr="00E1197D" w:rsidRDefault="00353271" w:rsidP="0035327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3C5625F0" w14:textId="77777777" w:rsidTr="00702C38">
        <w:tc>
          <w:tcPr>
            <w:tcW w:w="6394" w:type="dxa"/>
            <w:vAlign w:val="bottom"/>
          </w:tcPr>
          <w:p w14:paraId="26A9A951" w14:textId="797FA680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1627D" w14:textId="77777777" w:rsidR="00353271" w:rsidRPr="00E1197D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353271" w:rsidRPr="00E1197D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5BAF2159" w14:textId="77777777" w:rsidTr="00160629">
        <w:tc>
          <w:tcPr>
            <w:tcW w:w="6394" w:type="dxa"/>
            <w:vAlign w:val="bottom"/>
          </w:tcPr>
          <w:p w14:paraId="4FFA3789" w14:textId="37DE8973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5A7DF237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694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vAlign w:val="bottom"/>
          </w:tcPr>
          <w:p w14:paraId="7BC8A6AC" w14:textId="3317FD42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936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353271" w:rsidRPr="00E1197D" w14:paraId="39C52FBF" w14:textId="77777777" w:rsidTr="00160629">
        <w:tc>
          <w:tcPr>
            <w:tcW w:w="6394" w:type="dxa"/>
            <w:vAlign w:val="bottom"/>
          </w:tcPr>
          <w:p w14:paraId="689F3FC0" w14:textId="35FB8B1B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64EE21B4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vAlign w:val="bottom"/>
          </w:tcPr>
          <w:p w14:paraId="6333154E" w14:textId="2F0BD2D5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400</w:t>
            </w:r>
          </w:p>
        </w:tc>
      </w:tr>
      <w:tr w:rsidR="00353271" w:rsidRPr="00E1197D" w14:paraId="671EFAF1" w14:textId="77777777" w:rsidTr="00702C38">
        <w:tc>
          <w:tcPr>
            <w:tcW w:w="6394" w:type="dxa"/>
            <w:vAlign w:val="bottom"/>
          </w:tcPr>
          <w:p w14:paraId="5CC58721" w14:textId="1EBDB15A" w:rsidR="00353271" w:rsidRPr="00E1197D" w:rsidRDefault="00353271" w:rsidP="00353271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E78A" w14:textId="7D00AC81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610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39F2564E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</w:p>
        </w:tc>
      </w:tr>
      <w:tr w:rsidR="00353271" w:rsidRPr="00E1197D" w14:paraId="6340A564" w14:textId="77777777" w:rsidTr="00702C38">
        <w:tc>
          <w:tcPr>
            <w:tcW w:w="6394" w:type="dxa"/>
            <w:vAlign w:val="bottom"/>
          </w:tcPr>
          <w:p w14:paraId="2A8DEAF6" w14:textId="64A74AA4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787E224A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044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13A93A42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489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780</w:t>
            </w:r>
          </w:p>
        </w:tc>
      </w:tr>
      <w:tr w:rsidR="00353271" w:rsidRPr="00E1197D" w14:paraId="2A262C29" w14:textId="77777777" w:rsidTr="00702C38">
        <w:tc>
          <w:tcPr>
            <w:tcW w:w="6394" w:type="dxa"/>
            <w:vAlign w:val="bottom"/>
          </w:tcPr>
          <w:p w14:paraId="4215DAA6" w14:textId="77777777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1ECAB" w14:textId="34715C61" w:rsidR="00353271" w:rsidRPr="00E1197D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353271" w:rsidRPr="00E1197D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329B68F1" w14:textId="77777777" w:rsidTr="00702C38">
        <w:tc>
          <w:tcPr>
            <w:tcW w:w="6394" w:type="dxa"/>
            <w:vAlign w:val="bottom"/>
          </w:tcPr>
          <w:p w14:paraId="1578F1BF" w14:textId="7BF1BAC5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DF7D" w14:textId="77777777" w:rsidR="00353271" w:rsidRPr="00E1197D" w:rsidRDefault="00353271" w:rsidP="00353271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353271" w:rsidRPr="00E1197D" w:rsidRDefault="00353271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53271" w:rsidRPr="00E1197D" w14:paraId="3CE3B40E" w14:textId="77777777" w:rsidTr="00702C38">
        <w:tc>
          <w:tcPr>
            <w:tcW w:w="6394" w:type="dxa"/>
            <w:vAlign w:val="bottom"/>
          </w:tcPr>
          <w:p w14:paraId="0F15B1E8" w14:textId="53F3CF48" w:rsidR="00353271" w:rsidRPr="00E1197D" w:rsidRDefault="00353271" w:rsidP="00353271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847" w14:textId="712BA74B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="0035327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35327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3AA8143B" w:rsidR="00353271" w:rsidRPr="00E1197D" w:rsidRDefault="009116F8" w:rsidP="0035327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658</w:t>
            </w:r>
            <w:r w:rsidR="0035327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</w:p>
        </w:tc>
      </w:tr>
      <w:bookmarkEnd w:id="10"/>
    </w:tbl>
    <w:p w14:paraId="34211C0F" w14:textId="77777777" w:rsidR="008C5365" w:rsidRPr="00E1197D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 w:rsidRPr="00E1197D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E1197D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59AA0FE7" w:rsidR="00503B1A" w:rsidRPr="00E1197D" w:rsidRDefault="009116F8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E1197D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E1197D" w14:paraId="51F453BA" w14:textId="77777777" w:rsidTr="00DB310A">
        <w:tc>
          <w:tcPr>
            <w:tcW w:w="6408" w:type="dxa"/>
          </w:tcPr>
          <w:p w14:paraId="7DE5374C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E1197D" w14:paraId="17FA9BF9" w14:textId="77777777" w:rsidTr="00DB310A">
        <w:tc>
          <w:tcPr>
            <w:tcW w:w="6408" w:type="dxa"/>
          </w:tcPr>
          <w:p w14:paraId="17AF7AAB" w14:textId="77777777" w:rsidR="001A6A5A" w:rsidRPr="00E1197D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49E39904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34EFADC" w14:textId="1E7330EA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E1197D" w14:paraId="6D051BF4" w14:textId="77777777" w:rsidTr="00DB310A">
        <w:tc>
          <w:tcPr>
            <w:tcW w:w="6408" w:type="dxa"/>
          </w:tcPr>
          <w:p w14:paraId="253CE8A7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1B7BA926" w:rsidR="00331CC6" w:rsidRPr="00E1197D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61E6C449" w14:textId="24BA85A5" w:rsidR="00331CC6" w:rsidRPr="00E1197D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E1197D" w14:paraId="65B49452" w14:textId="77777777" w:rsidTr="00DB310A">
        <w:tc>
          <w:tcPr>
            <w:tcW w:w="6408" w:type="dxa"/>
          </w:tcPr>
          <w:p w14:paraId="780E4E02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E1197D" w14:paraId="2199F17D" w14:textId="77777777" w:rsidTr="00DB310A">
        <w:tc>
          <w:tcPr>
            <w:tcW w:w="6408" w:type="dxa"/>
            <w:vAlign w:val="bottom"/>
          </w:tcPr>
          <w:p w14:paraId="5BAAF650" w14:textId="77777777" w:rsidR="00331CC6" w:rsidRPr="00E1197D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E1197D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E1197D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0BD6" w:rsidRPr="00E1197D" w14:paraId="2DF0419E" w14:textId="77777777" w:rsidTr="00DB310A">
        <w:tc>
          <w:tcPr>
            <w:tcW w:w="6408" w:type="dxa"/>
          </w:tcPr>
          <w:p w14:paraId="29D21477" w14:textId="3EFE0D94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1" w:name="OLE_LINK9"/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B67DAB7" w14:textId="2403DF4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901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</w:tcPr>
          <w:p w14:paraId="5A3E953E" w14:textId="4BC41B5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</w:p>
        </w:tc>
      </w:tr>
      <w:tr w:rsidR="00200BD6" w:rsidRPr="00E1197D" w14:paraId="141E2A0C" w14:textId="77777777" w:rsidTr="00DB310A">
        <w:tc>
          <w:tcPr>
            <w:tcW w:w="6408" w:type="dxa"/>
          </w:tcPr>
          <w:p w14:paraId="751218EC" w14:textId="4E284A8A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252FD5C" w14:textId="5C87EF2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149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84" w:type="dxa"/>
          </w:tcPr>
          <w:p w14:paraId="54CE945A" w14:textId="68EA90D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725</w:t>
            </w:r>
          </w:p>
        </w:tc>
      </w:tr>
      <w:tr w:rsidR="00200BD6" w:rsidRPr="00E1197D" w14:paraId="73433D00" w14:textId="77777777" w:rsidTr="00E8201E">
        <w:tc>
          <w:tcPr>
            <w:tcW w:w="6408" w:type="dxa"/>
          </w:tcPr>
          <w:p w14:paraId="643FD0AB" w14:textId="5E57AA3F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7F3526CE" w14:textId="4780F5BC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447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84" w:type="dxa"/>
          </w:tcPr>
          <w:p w14:paraId="351EA240" w14:textId="67C4FEC1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</w:p>
        </w:tc>
      </w:tr>
      <w:tr w:rsidR="00200BD6" w:rsidRPr="00E1197D" w14:paraId="624C67C1" w14:textId="77777777" w:rsidTr="00473DDE">
        <w:tc>
          <w:tcPr>
            <w:tcW w:w="6408" w:type="dxa"/>
          </w:tcPr>
          <w:p w14:paraId="75881B56" w14:textId="15AF62B0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8DB9A4" w14:textId="7D30B2BB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1BDDF28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793</w:t>
            </w:r>
          </w:p>
        </w:tc>
      </w:tr>
      <w:tr w:rsidR="00200BD6" w:rsidRPr="00E1197D" w14:paraId="6273B32E" w14:textId="77777777" w:rsidTr="00473DDE">
        <w:tc>
          <w:tcPr>
            <w:tcW w:w="6408" w:type="dxa"/>
          </w:tcPr>
          <w:p w14:paraId="283550B0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652B95" w14:textId="7CAF80C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616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914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601B4458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</w:p>
        </w:tc>
      </w:tr>
      <w:tr w:rsidR="00200BD6" w:rsidRPr="00E1197D" w14:paraId="529DC34F" w14:textId="77777777" w:rsidTr="00473DDE">
        <w:tc>
          <w:tcPr>
            <w:tcW w:w="6408" w:type="dxa"/>
          </w:tcPr>
          <w:p w14:paraId="50CFBDFE" w14:textId="3FB99570" w:rsidR="00200BD6" w:rsidRPr="00E1197D" w:rsidRDefault="00200BD6" w:rsidP="00200BD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14:paraId="4CB889BF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00BD6" w:rsidRPr="00E1197D" w14:paraId="125022D9" w14:textId="77777777" w:rsidTr="00DB310A">
        <w:tc>
          <w:tcPr>
            <w:tcW w:w="6408" w:type="dxa"/>
          </w:tcPr>
          <w:p w14:paraId="095A99D3" w14:textId="239EE61F" w:rsidR="00200BD6" w:rsidRPr="00E1197D" w:rsidRDefault="00200BD6" w:rsidP="00F860CF">
            <w:pPr>
              <w:tabs>
                <w:tab w:val="left" w:pos="42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="00F860C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 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73CBEB3F" w14:textId="161F71A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77685220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020EDA8A" w14:textId="77777777" w:rsidTr="00DB310A">
        <w:tc>
          <w:tcPr>
            <w:tcW w:w="6408" w:type="dxa"/>
          </w:tcPr>
          <w:p w14:paraId="2755A258" w14:textId="37B9E077" w:rsidR="00200BD6" w:rsidRPr="00E1197D" w:rsidRDefault="00F860CF" w:rsidP="00200BD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   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FAFAFA"/>
          </w:tcPr>
          <w:p w14:paraId="1B41D6B3" w14:textId="5E98007A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D64481" w14:textId="2CFF70D2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00BD6" w:rsidRPr="00E1197D" w14:paraId="0D2894BB" w14:textId="77777777" w:rsidTr="00E8201E">
        <w:tc>
          <w:tcPr>
            <w:tcW w:w="6408" w:type="dxa"/>
          </w:tcPr>
          <w:p w14:paraId="0EE2932A" w14:textId="68477A13" w:rsidR="00200BD6" w:rsidRPr="00E1197D" w:rsidRDefault="00200BD6" w:rsidP="00200BD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="00F860C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 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25345A20" w14:textId="272B567D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809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4723A04" w14:textId="0CF8E988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58579BF1" w14:textId="77777777" w:rsidTr="00E8201E">
        <w:tc>
          <w:tcPr>
            <w:tcW w:w="6408" w:type="dxa"/>
          </w:tcPr>
          <w:p w14:paraId="68DE8546" w14:textId="0B3CE2E2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="00F860CF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  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3BABC93D" w14:textId="7E9C67FA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430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518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853F7D6" w14:textId="14B7C7C8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53BBD6A4" w14:textId="77777777" w:rsidTr="00E8201E">
        <w:tc>
          <w:tcPr>
            <w:tcW w:w="6408" w:type="dxa"/>
          </w:tcPr>
          <w:p w14:paraId="796AA4F7" w14:textId="03CB26DF" w:rsidR="00200BD6" w:rsidRPr="00E1197D" w:rsidRDefault="00200BD6" w:rsidP="00F860CF">
            <w:pPr>
              <w:tabs>
                <w:tab w:val="left" w:pos="552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</w:t>
            </w:r>
            <w:r w:rsidR="00F860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ja-JP"/>
              </w:rPr>
              <w:t xml:space="preserve">    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-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478F8B" w14:textId="4E5054CB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5A8C0E" w14:textId="5F79B6C8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0776F0C1" w14:textId="77777777" w:rsidTr="00E8201E">
        <w:tc>
          <w:tcPr>
            <w:tcW w:w="6408" w:type="dxa"/>
          </w:tcPr>
          <w:p w14:paraId="4C01DCED" w14:textId="78FEDA2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554A6" w14:textId="713B04A2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0D5B5D" w14:textId="4AEBCB1D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bookmarkEnd w:id="11"/>
    </w:tbl>
    <w:p w14:paraId="3406462B" w14:textId="77777777" w:rsidR="001E6DA8" w:rsidRPr="00E1197D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E1197D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41523FCC" w:rsidR="001E6DA8" w:rsidRPr="00E1197D" w:rsidRDefault="009116F8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5ED134B0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E11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E1197D" w14:paraId="2C0AA551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1693308C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4CAC8588" w:rsidR="00331CC6" w:rsidRPr="00E1197D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E1197D" w14:paraId="4103B087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3DE348AA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E1197D" w14:paraId="15ABD4D4" w14:textId="77777777" w:rsidTr="00DB310A">
        <w:trPr>
          <w:trHeight w:val="302"/>
        </w:trPr>
        <w:tc>
          <w:tcPr>
            <w:tcW w:w="7992" w:type="dxa"/>
            <w:vAlign w:val="bottom"/>
          </w:tcPr>
          <w:p w14:paraId="4597EFFA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E1197D" w14:paraId="17645B45" w14:textId="77777777" w:rsidTr="00DB310A">
        <w:trPr>
          <w:trHeight w:val="302"/>
        </w:trPr>
        <w:tc>
          <w:tcPr>
            <w:tcW w:w="7992" w:type="dxa"/>
          </w:tcPr>
          <w:p w14:paraId="7C107B97" w14:textId="7E801633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="00F33328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C83F99"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  <w:r w:rsidR="00C83F99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3A2D005B" w:rsidR="00331CC6" w:rsidRPr="00E1197D" w:rsidRDefault="009116F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E8201E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E8201E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200BD6" w:rsidRPr="00E1197D" w14:paraId="117D3B30" w14:textId="77777777" w:rsidTr="00DB310A">
        <w:trPr>
          <w:trHeight w:val="292"/>
        </w:trPr>
        <w:tc>
          <w:tcPr>
            <w:tcW w:w="7992" w:type="dxa"/>
          </w:tcPr>
          <w:p w14:paraId="000E1760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48B3936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200BD6" w:rsidRPr="00E1197D" w14:paraId="1F1F6281" w14:textId="77777777" w:rsidTr="00DB310A">
        <w:trPr>
          <w:trHeight w:val="302"/>
        </w:trPr>
        <w:tc>
          <w:tcPr>
            <w:tcW w:w="7992" w:type="dxa"/>
          </w:tcPr>
          <w:p w14:paraId="0C544B13" w14:textId="4F486C40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1DE46124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00BD6" w:rsidRPr="00E1197D" w14:paraId="48F6A5AD" w14:textId="77777777" w:rsidTr="00DB310A">
        <w:trPr>
          <w:trHeight w:val="302"/>
        </w:trPr>
        <w:tc>
          <w:tcPr>
            <w:tcW w:w="7992" w:type="dxa"/>
          </w:tcPr>
          <w:p w14:paraId="1212B73F" w14:textId="109F13AA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6F9F1842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</w:tbl>
    <w:p w14:paraId="393EC7DF" w14:textId="64686879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2287D1B" w14:textId="3D8BAF3E" w:rsidR="00200BD6" w:rsidRPr="00E1197D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473DDE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-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(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มีนาคม 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: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ร้อยละ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- 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50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ต่อปี)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ระหว่าง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D690E72" w14:textId="665B740D" w:rsidR="000C6B30" w:rsidRPr="00E1197D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E1197D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E1197D" w14:paraId="465CA7F3" w14:textId="77777777" w:rsidTr="00B66C4F">
        <w:tc>
          <w:tcPr>
            <w:tcW w:w="6408" w:type="dxa"/>
            <w:vAlign w:val="bottom"/>
          </w:tcPr>
          <w:p w14:paraId="76960AD1" w14:textId="77777777" w:rsidR="001A6A5A" w:rsidRPr="00E1197D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09EE3514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7AD8B604" w:rsidR="001A6A5A" w:rsidRPr="00E1197D" w:rsidRDefault="009116F8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1A6A5A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E1197D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3E2F810A" w:rsidR="00331CC6" w:rsidRPr="00E1197D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35428F90" w:rsidR="00331CC6" w:rsidRPr="00E1197D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31CC6" w:rsidRPr="00E1197D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E1197D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E1197D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E1197D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E1197D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E1197D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E1197D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00BD6" w:rsidRPr="00E1197D" w14:paraId="35F6F5D9" w14:textId="77777777" w:rsidTr="00436A55">
        <w:tc>
          <w:tcPr>
            <w:tcW w:w="6408" w:type="dxa"/>
          </w:tcPr>
          <w:p w14:paraId="5A30DDB4" w14:textId="0D9FBCC4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2" w:name="OLE_LINK10"/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348AD73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720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</w:tcPr>
          <w:p w14:paraId="2B1A95F1" w14:textId="549A139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</w:p>
        </w:tc>
      </w:tr>
      <w:tr w:rsidR="00200BD6" w:rsidRPr="00E1197D" w14:paraId="48BB9F3B" w14:textId="77777777" w:rsidTr="00436A55">
        <w:tc>
          <w:tcPr>
            <w:tcW w:w="6408" w:type="dxa"/>
          </w:tcPr>
          <w:p w14:paraId="5E42619E" w14:textId="2388DC7C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26579557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6F59408D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</w:p>
        </w:tc>
      </w:tr>
      <w:tr w:rsidR="00200BD6" w:rsidRPr="00E1197D" w14:paraId="127FAA98" w14:textId="77777777" w:rsidTr="00436A55">
        <w:tc>
          <w:tcPr>
            <w:tcW w:w="6408" w:type="dxa"/>
          </w:tcPr>
          <w:p w14:paraId="60D87DB6" w14:textId="77777777" w:rsidR="00200BD6" w:rsidRPr="00E1197D" w:rsidRDefault="00200BD6" w:rsidP="00200BD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0CBE4E8A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969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31CFDB33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bookmarkEnd w:id="12"/>
    </w:tbl>
    <w:p w14:paraId="46C04636" w14:textId="77777777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70DE755C" w:rsidR="001E6DA8" w:rsidRPr="00E1197D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ียอด</w:t>
      </w:r>
      <w:r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รอบระยะเวลา</w:t>
      </w:r>
      <w:r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มิถุนายน</w:t>
      </w:r>
      <w:r w:rsidR="001A6A5A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E1197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2567</w:t>
      </w:r>
    </w:p>
    <w:p w14:paraId="348DDA65" w14:textId="77777777" w:rsidR="00AB37E5" w:rsidRPr="00E1197D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p w14:paraId="2947B4A6" w14:textId="77777777" w:rsidR="00AB37E5" w:rsidRPr="00E1197D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119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E1197D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E1197D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2E0FB630" w:rsidR="009E6E89" w:rsidRPr="00E1197D" w:rsidRDefault="009116F8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E1197D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4857FA5D" w:rsidR="00EB41F6" w:rsidRPr="00E1197D" w:rsidRDefault="00EB41F6" w:rsidP="00CC776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มิถุนายน</w:t>
      </w:r>
      <w:r w:rsidR="001A6A5A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1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73D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และวันที่ </w:t>
      </w:r>
      <w:r w:rsidR="009116F8" w:rsidRPr="009116F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73DD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73D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9116F8" w:rsidRPr="009116F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473DD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คำนวณโดยใช้วิธีคิดลด</w:t>
      </w:r>
      <w:r w:rsidRPr="00E1197D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E1197D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E1197D" w14:paraId="1D2C0AE4" w14:textId="77777777" w:rsidTr="00DB310A">
        <w:tc>
          <w:tcPr>
            <w:tcW w:w="3110" w:type="dxa"/>
            <w:vAlign w:val="bottom"/>
          </w:tcPr>
          <w:p w14:paraId="17521F79" w14:textId="77777777" w:rsidR="00EB41F6" w:rsidRPr="00E1197D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Pr="00E1197D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E1197D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E1197D" w14:paraId="126248C9" w14:textId="77777777" w:rsidTr="00DB310A">
        <w:tc>
          <w:tcPr>
            <w:tcW w:w="3110" w:type="dxa"/>
            <w:vAlign w:val="bottom"/>
          </w:tcPr>
          <w:p w14:paraId="3DAA9309" w14:textId="77777777" w:rsidR="00EB41F6" w:rsidRPr="00E1197D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E1197D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E1197D" w14:paraId="3C82967A" w14:textId="77777777" w:rsidTr="00DB310A">
        <w:tc>
          <w:tcPr>
            <w:tcW w:w="3110" w:type="dxa"/>
            <w:vAlign w:val="bottom"/>
          </w:tcPr>
          <w:p w14:paraId="5F8EFFD0" w14:textId="77777777" w:rsidR="00EB41F6" w:rsidRPr="00E1197D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E1197D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E1197D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E1197D" w14:paraId="6640E1E3" w14:textId="77777777" w:rsidTr="00DB310A">
        <w:tc>
          <w:tcPr>
            <w:tcW w:w="3110" w:type="dxa"/>
            <w:vAlign w:val="bottom"/>
          </w:tcPr>
          <w:p w14:paraId="78D3A494" w14:textId="77777777" w:rsidR="00EB41F6" w:rsidRPr="00E1197D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E1197D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0CEA8417" w:rsidR="001A6A5A" w:rsidRPr="00E1197D" w:rsidRDefault="009116F8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  <w:p w14:paraId="37D3C03C" w14:textId="3726DA98" w:rsidR="00EB41F6" w:rsidRPr="00E1197D" w:rsidRDefault="00F33328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1B5CB830" w:rsidR="00EB41F6" w:rsidRPr="00E1197D" w:rsidRDefault="009116F8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16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64BE2815" w:rsidR="00EB41F6" w:rsidRPr="00E1197D" w:rsidRDefault="00F33328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E1197D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F523837" w14:textId="1FCBCD51" w:rsidR="001A6A5A" w:rsidRPr="00E1197D" w:rsidRDefault="009116F8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  <w:p w14:paraId="04C6ADAC" w14:textId="2874EC0A" w:rsidR="00EB41F6" w:rsidRPr="00E1197D" w:rsidRDefault="00F33328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04E8907D" w:rsidR="00EB41F6" w:rsidRPr="00E1197D" w:rsidRDefault="009116F8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16F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E11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3644C64A" w:rsidR="00EB41F6" w:rsidRPr="00E1197D" w:rsidRDefault="00F33328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41F6" w:rsidRPr="00E1197D" w14:paraId="27C306E9" w14:textId="77777777" w:rsidTr="00DB310A">
        <w:tc>
          <w:tcPr>
            <w:tcW w:w="3110" w:type="dxa"/>
            <w:vAlign w:val="bottom"/>
          </w:tcPr>
          <w:p w14:paraId="6226AE09" w14:textId="77777777" w:rsidR="00EB41F6" w:rsidRPr="00E1197D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E1197D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220" w:rsidRPr="00E1197D" w14:paraId="55A1BE16" w14:textId="77777777" w:rsidTr="00DB310A">
        <w:tc>
          <w:tcPr>
            <w:tcW w:w="3110" w:type="dxa"/>
            <w:vAlign w:val="bottom"/>
          </w:tcPr>
          <w:p w14:paraId="7FECECA3" w14:textId="77777777" w:rsidR="00695220" w:rsidRPr="00E1197D" w:rsidRDefault="00695220" w:rsidP="0069522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119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695220" w:rsidRPr="00E1197D" w:rsidRDefault="00695220" w:rsidP="0069522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E119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0BF02AAF" w:rsidR="00695220" w:rsidRPr="00E1197D" w:rsidRDefault="009116F8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E11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95220" w:rsidRPr="00E11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2C1FC380" w:rsidR="00695220" w:rsidRPr="00E1197D" w:rsidRDefault="009116F8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E1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95220" w:rsidRPr="00E11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4A866D47" w:rsidR="00695220" w:rsidRPr="00E1197D" w:rsidRDefault="009116F8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A912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95220" w:rsidRPr="00A912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06D538C8" w:rsidR="00695220" w:rsidRPr="00E1197D" w:rsidRDefault="009116F8" w:rsidP="00695220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5220" w:rsidRPr="00A912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695220" w:rsidRPr="00A912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390645FB" w14:textId="77777777" w:rsidR="00EB41F6" w:rsidRPr="00E1197D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6AF73660" w:rsidR="00EB41F6" w:rsidRPr="00E1197D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3" w:name="_Hlk116940290"/>
      <w:r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E1197D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9116F8" w:rsidRPr="009116F8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E1197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116F8" w:rsidRPr="009116F8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9116F8" w:rsidRPr="009116F8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E1197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116F8" w:rsidRPr="009116F8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9116F8" w:rsidRPr="009116F8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9116F8" w:rsidRPr="009116F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9116F8" w:rsidRPr="009116F8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E119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9116F8" w:rsidRPr="009116F8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E119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E1197D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9116F8" w:rsidRPr="009116F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Pr="00E1197D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27C592FD" w:rsidR="002512C3" w:rsidRPr="00E1197D" w:rsidRDefault="004B3F57" w:rsidP="00CC776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ในระหว่างปี</w:t>
      </w:r>
      <w:r w:rsidR="002512C3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2512C3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บริษัทนำสินทรัพย</w:t>
      </w:r>
      <w:r w:rsidR="00A82DA9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์</w:t>
      </w:r>
      <w:r w:rsidR="002512C3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ี</w:t>
      </w:r>
      <w:r w:rsidR="002512C3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ดังกล่าว</w:t>
      </w:r>
      <w:r w:rsidR="002512C3" w:rsidRPr="00E1197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เป็นหลักประกัน</w:t>
      </w:r>
      <w:r w:rsidR="002512C3" w:rsidRPr="00E11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3"/>
    <w:p w14:paraId="5A7DEBDB" w14:textId="4B41E06D" w:rsidR="009E6E89" w:rsidRPr="00E1197D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E1197D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2981BA88" w:rsidR="00DE0958" w:rsidRPr="00E1197D" w:rsidRDefault="009116F8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4" w:name="_Hlk117259149"/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4"/>
    </w:tbl>
    <w:p w14:paraId="679E0EE9" w14:textId="77777777" w:rsidR="00CA08A7" w:rsidRPr="00E1197D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7906E820" w:rsidR="0056323E" w:rsidRPr="00E1197D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มิถุนายน</w:t>
      </w:r>
      <w:r w:rsidR="009C4CE3" w:rsidRPr="00E1197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2C4378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E1197D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E1197D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E1197D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E1197D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E1197D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E1197D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E1197D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E1197D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E1197D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E1197D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E1197D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C5C7074" w14:textId="1D55F70C" w:rsidR="009C4CE3" w:rsidRPr="00E1197D" w:rsidRDefault="009116F8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732C9ED0" w14:textId="48B0C96C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63102847" w:rsidR="00D8011F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4F927E30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3116D033" w14:textId="7F4FE88B" w:rsidR="009C4CE3" w:rsidRPr="00E1197D" w:rsidRDefault="009116F8" w:rsidP="009C4C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66C9FBFC" w14:textId="116D9B8A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059EAB6B" w:rsidR="00D8011F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2DEB1705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</w:tr>
      <w:tr w:rsidR="00D8011F" w:rsidRPr="00E1197D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E1197D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E1197D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E1197D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E1197D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E1197D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E1197D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E1197D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E1197D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E1197D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E1197D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E1197D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E1197D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E1197D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E1197D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E1197D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E1197D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E1197D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E1197D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E1197D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71AC851B" w:rsidR="00D8011F" w:rsidRPr="00E1197D" w:rsidRDefault="009116F8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E1197D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E1197D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200BD6" w:rsidRPr="00E1197D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200BD6" w:rsidRPr="00E1197D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200BD6" w:rsidRPr="00E1197D" w:rsidRDefault="00200BD6" w:rsidP="00200BD6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48C4BEBB" w:rsidR="00200BD6" w:rsidRPr="00E1197D" w:rsidRDefault="009116F8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51EE2AF0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C768CA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050</w:t>
            </w:r>
            <w:r w:rsidR="00C768CA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526</w:t>
            </w:r>
            <w:r w:rsidR="00C768CA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09CBF2CE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60794B6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650AFD76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  <w:tr w:rsidR="00200BD6" w:rsidRPr="00E1197D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200BD6" w:rsidRPr="00E1197D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200BD6" w:rsidRPr="00E1197D" w:rsidRDefault="00200BD6" w:rsidP="00200BD6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200BD6" w:rsidRPr="00E1197D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43FDED75" w:rsidR="00200BD6" w:rsidRPr="00E1197D" w:rsidRDefault="00200BD6" w:rsidP="00200BD6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200BD6" w:rsidRPr="00E1197D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37C60D6D" w:rsidR="00200BD6" w:rsidRPr="00E1197D" w:rsidRDefault="00200BD6" w:rsidP="00200BD6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200BD6" w:rsidRPr="00E1197D" w14:paraId="69EE2523" w14:textId="77777777" w:rsidTr="00936609">
        <w:tc>
          <w:tcPr>
            <w:tcW w:w="1512" w:type="dxa"/>
            <w:vAlign w:val="bottom"/>
          </w:tcPr>
          <w:p w14:paraId="3D96F4D4" w14:textId="77777777" w:rsidR="00200BD6" w:rsidRPr="00E1197D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200BD6" w:rsidRPr="00E1197D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200BD6" w:rsidRPr="00E1197D" w:rsidRDefault="00200BD6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200BD6" w:rsidRPr="00E1197D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24C8737D" w:rsidR="00200BD6" w:rsidRPr="00E1197D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F8B79B1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E1197D" w14:paraId="06B27D1A" w14:textId="77777777" w:rsidTr="00936609">
        <w:tc>
          <w:tcPr>
            <w:tcW w:w="1512" w:type="dxa"/>
            <w:vAlign w:val="bottom"/>
          </w:tcPr>
          <w:p w14:paraId="70139C0F" w14:textId="77777777" w:rsidR="00200BD6" w:rsidRPr="00E1197D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200BD6" w:rsidRPr="00E1197D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798DA286" w:rsidR="00200BD6" w:rsidRPr="00E1197D" w:rsidRDefault="009116F8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200BD6" w:rsidRPr="00E1197D" w:rsidRDefault="00200BD6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4D3C7FDC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39034360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200BD6" w:rsidRPr="00E1197D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200BD6" w:rsidRPr="00E1197D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200BD6" w:rsidRPr="00E1197D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200BD6" w:rsidRPr="00E1197D" w:rsidRDefault="00200BD6" w:rsidP="00200BD6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3E15E48E" w:rsidR="00200BD6" w:rsidRPr="00E1197D" w:rsidRDefault="009116F8" w:rsidP="00200BD6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353A6302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14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225</w:t>
            </w:r>
            <w:r w:rsidR="00200BD6" w:rsidRPr="00E1197D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08" w:type="dxa"/>
            <w:shd w:val="clear" w:color="auto" w:fill="auto"/>
          </w:tcPr>
          <w:p w14:paraId="211D2620" w14:textId="34D60FDC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shd w:val="clear" w:color="auto" w:fill="FAFAFA"/>
          </w:tcPr>
          <w:p w14:paraId="764C6F44" w14:textId="1A8D0555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6DB20B9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200BD6" w:rsidRPr="00E119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200BD6" w:rsidRPr="00E1197D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200BD6" w:rsidRPr="00E1197D" w:rsidRDefault="00200BD6" w:rsidP="00200BD6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200BD6" w:rsidRPr="00E1197D" w:rsidRDefault="00200BD6" w:rsidP="00200BD6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200BD6" w:rsidRPr="00E1197D" w:rsidRDefault="00200BD6" w:rsidP="00200BD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200BD6" w:rsidRPr="00E1197D" w:rsidRDefault="00200BD6" w:rsidP="00200BD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3808F764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064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751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26BE06DD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204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656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369</w: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7CF62E23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574A15D7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E1197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7440A642" w14:textId="77777777" w:rsidR="00395964" w:rsidRPr="00E1197D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2D0A6C4E" w:rsidR="008F485E" w:rsidRPr="00E1197D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รอบระยะเวลาสามเดือน</w:t>
      </w:r>
      <w:r w:rsidR="009C4CE3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9C4CE3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33328"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31B85577" w14:textId="77777777" w:rsidR="008F485E" w:rsidRPr="00E1197D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E1197D" w14:paraId="3F28D376" w14:textId="77777777" w:rsidTr="009C4CE3">
        <w:tc>
          <w:tcPr>
            <w:tcW w:w="6408" w:type="dxa"/>
            <w:vAlign w:val="bottom"/>
          </w:tcPr>
          <w:p w14:paraId="1C271766" w14:textId="77777777" w:rsidR="009C4CE3" w:rsidRPr="00E1197D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9C4CE3" w:rsidRPr="00E1197D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9C4CE3" w:rsidRPr="00E1197D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E1197D" w14:paraId="3BFEB24E" w14:textId="77777777" w:rsidTr="009C4CE3">
        <w:tc>
          <w:tcPr>
            <w:tcW w:w="6408" w:type="dxa"/>
            <w:vAlign w:val="bottom"/>
          </w:tcPr>
          <w:p w14:paraId="6E049276" w14:textId="77777777" w:rsidR="009C4CE3" w:rsidRPr="00E1197D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9C4CE3" w:rsidRPr="00E1197D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9C4CE3" w:rsidRPr="00E1197D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4CE3" w:rsidRPr="00E1197D" w14:paraId="1DEEBDB2" w14:textId="77777777" w:rsidTr="009C4CE3">
        <w:tc>
          <w:tcPr>
            <w:tcW w:w="6408" w:type="dxa"/>
            <w:vAlign w:val="bottom"/>
          </w:tcPr>
          <w:p w14:paraId="350B268A" w14:textId="77777777" w:rsidR="009C4CE3" w:rsidRPr="00E1197D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9C4CE3" w:rsidRPr="00E1197D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9C4CE3" w:rsidRPr="00E1197D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9C4CE3" w:rsidRPr="00E1197D" w14:paraId="02134C86" w14:textId="77777777" w:rsidTr="009C4CE3">
        <w:tc>
          <w:tcPr>
            <w:tcW w:w="6408" w:type="dxa"/>
          </w:tcPr>
          <w:p w14:paraId="6AF01487" w14:textId="6E2243BF" w:rsidR="009C4CE3" w:rsidRPr="00E1197D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3328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202E7DE" w14:textId="0FCD6A95" w:rsidR="009C4CE3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B31F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204</w:t>
            </w:r>
            <w:r w:rsidR="008B31F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8B31F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369</w:t>
            </w:r>
          </w:p>
        </w:tc>
        <w:tc>
          <w:tcPr>
            <w:tcW w:w="1584" w:type="dxa"/>
            <w:shd w:val="clear" w:color="auto" w:fill="FAFAFA"/>
          </w:tcPr>
          <w:p w14:paraId="6485F4F5" w14:textId="50212917" w:rsidR="009C4CE3" w:rsidRPr="00E1197D" w:rsidRDefault="008B31F1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begin"/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 xml:space="preserve"> =SUM(ABOVE) </w:instrTex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separate"/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end"/>
            </w:r>
          </w:p>
        </w:tc>
      </w:tr>
      <w:tr w:rsidR="00200BD6" w:rsidRPr="00E1197D" w14:paraId="70FC1065" w14:textId="77777777" w:rsidTr="009C4CE3">
        <w:tc>
          <w:tcPr>
            <w:tcW w:w="6408" w:type="dxa"/>
          </w:tcPr>
          <w:p w14:paraId="396B6B46" w14:textId="77777777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84" w:type="dxa"/>
            <w:shd w:val="clear" w:color="auto" w:fill="FAFAFA"/>
          </w:tcPr>
          <w:p w14:paraId="0541ABF2" w14:textId="5A171FFF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650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866</w:t>
            </w:r>
          </w:p>
        </w:tc>
        <w:tc>
          <w:tcPr>
            <w:tcW w:w="1584" w:type="dxa"/>
            <w:shd w:val="clear" w:color="auto" w:fill="FAFAFA"/>
          </w:tcPr>
          <w:p w14:paraId="436E13D8" w14:textId="03D82D1B" w:rsidR="00200BD6" w:rsidRPr="00E1197D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200BD6" w:rsidRPr="00E1197D" w14:paraId="1F6F9F77" w14:textId="77777777" w:rsidTr="009C4CE3">
        <w:tc>
          <w:tcPr>
            <w:tcW w:w="6408" w:type="dxa"/>
          </w:tcPr>
          <w:p w14:paraId="110DE51C" w14:textId="77777777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0F61A6A8" w14:textId="00471ECC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755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1BA40F67" w:rsidR="00200BD6" w:rsidRPr="00E1197D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E1197D" w14:paraId="74943112" w14:textId="77777777" w:rsidTr="009C4CE3">
        <w:tc>
          <w:tcPr>
            <w:tcW w:w="6408" w:type="dxa"/>
          </w:tcPr>
          <w:p w14:paraId="184560FD" w14:textId="77777777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3A0C2D88" w:rsidR="00200BD6" w:rsidRPr="00E1197D" w:rsidRDefault="00200BD6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621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28D15BC6" w:rsidR="00200BD6" w:rsidRPr="00E1197D" w:rsidRDefault="00200BD6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00BD6" w:rsidRPr="00E1197D" w14:paraId="6671443F" w14:textId="77777777" w:rsidTr="009C4CE3">
        <w:tc>
          <w:tcPr>
            <w:tcW w:w="6408" w:type="dxa"/>
          </w:tcPr>
          <w:p w14:paraId="742B88BB" w14:textId="676DB9B5" w:rsidR="00200BD6" w:rsidRPr="00E1197D" w:rsidRDefault="00200BD6" w:rsidP="00200BD6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E119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E119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1197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4EDB6838" w:rsidR="00200BD6" w:rsidRPr="00E1197D" w:rsidRDefault="009116F8" w:rsidP="00200BD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064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751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08A19955" w:rsidR="00200BD6" w:rsidRPr="00E1197D" w:rsidRDefault="009116F8" w:rsidP="00200BD6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200BD6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E1197D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197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E1197D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25DD6108" w:rsidR="009F21D7" w:rsidRPr="00E1197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E1197D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8011F" w:rsidRPr="00E1197D" w14:paraId="6FA47C6D" w14:textId="77777777" w:rsidTr="0037348D">
        <w:tc>
          <w:tcPr>
            <w:tcW w:w="7992" w:type="dxa"/>
            <w:vAlign w:val="bottom"/>
          </w:tcPr>
          <w:p w14:paraId="5135DF08" w14:textId="0A750FDF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="00E2625A"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27BF83F9" w:rsidR="00D8011F" w:rsidRPr="00E1197D" w:rsidRDefault="00F33328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8011F" w:rsidRPr="00E1197D" w14:paraId="56D7086D" w14:textId="77777777" w:rsidTr="0037348D">
        <w:tc>
          <w:tcPr>
            <w:tcW w:w="7992" w:type="dxa"/>
            <w:vAlign w:val="bottom"/>
          </w:tcPr>
          <w:p w14:paraId="2563348B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E1197D" w14:paraId="59115376" w14:textId="77777777" w:rsidTr="0037348D">
        <w:trPr>
          <w:trHeight w:val="60"/>
        </w:trPr>
        <w:tc>
          <w:tcPr>
            <w:tcW w:w="7992" w:type="dxa"/>
            <w:vAlign w:val="bottom"/>
          </w:tcPr>
          <w:p w14:paraId="126B297F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E1197D" w14:paraId="161BE426" w14:textId="77777777" w:rsidTr="0037348D">
        <w:tc>
          <w:tcPr>
            <w:tcW w:w="7992" w:type="dxa"/>
          </w:tcPr>
          <w:p w14:paraId="08BBB1A8" w14:textId="36287450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33328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สุทธิ</w:t>
            </w:r>
            <w:r w:rsidR="00C83F99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76698D1F" w:rsidR="00D8011F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="00B622AC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</w:p>
        </w:tc>
      </w:tr>
      <w:tr w:rsidR="00232351" w:rsidRPr="00E1197D" w14:paraId="048F5724" w14:textId="77777777" w:rsidTr="0037348D">
        <w:tc>
          <w:tcPr>
            <w:tcW w:w="7992" w:type="dxa"/>
          </w:tcPr>
          <w:p w14:paraId="470C3768" w14:textId="10215B75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AB67410" w14:textId="7EDA541F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</w:p>
        </w:tc>
      </w:tr>
      <w:tr w:rsidR="00232351" w:rsidRPr="00E1197D" w14:paraId="42B15400" w14:textId="77777777" w:rsidTr="0037348D">
        <w:tc>
          <w:tcPr>
            <w:tcW w:w="7992" w:type="dxa"/>
          </w:tcPr>
          <w:p w14:paraId="0A0EC4F1" w14:textId="77777777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260FE339" w:rsidR="00232351" w:rsidRPr="00E1197D" w:rsidRDefault="00232351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32351" w:rsidRPr="00E1197D" w14:paraId="1C4B83A7" w14:textId="77777777" w:rsidTr="0037348D">
        <w:tc>
          <w:tcPr>
            <w:tcW w:w="7992" w:type="dxa"/>
          </w:tcPr>
          <w:p w14:paraId="27F05C7E" w14:textId="53435B7E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67DB976B" w:rsidR="00232351" w:rsidRPr="00E1197D" w:rsidRDefault="00232351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32351" w:rsidRPr="00E1197D" w14:paraId="23BE04BC" w14:textId="77777777" w:rsidTr="0037348D">
        <w:tc>
          <w:tcPr>
            <w:tcW w:w="7992" w:type="dxa"/>
          </w:tcPr>
          <w:p w14:paraId="18066527" w14:textId="2406F190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ราคาตามบัญชีปลายรอบระยะเวลา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0BB002B2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070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</w:p>
        </w:tc>
      </w:tr>
    </w:tbl>
    <w:p w14:paraId="4BC85F76" w14:textId="77777777" w:rsidR="00EA0788" w:rsidRPr="00E1197D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457D9B92" w:rsidR="00AC2EE7" w:rsidRPr="00E1197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E1197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605B6E9" w14:textId="4F981BE5" w:rsidR="00232351" w:rsidRPr="00E1197D" w:rsidRDefault="00232351" w:rsidP="0023235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ณ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มิถุนายน 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130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จำนวน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143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ล้านบาท)</w:t>
      </w:r>
    </w:p>
    <w:p w14:paraId="0E589AEA" w14:textId="77777777" w:rsidR="001D6D1E" w:rsidRPr="00E1197D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E1197D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10F62EFA" w:rsidR="00700172" w:rsidRPr="00E1197D" w:rsidRDefault="009116F8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E1197D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E1197D" w14:paraId="0DBBA5FC" w14:textId="77777777" w:rsidTr="00D8011F">
        <w:tc>
          <w:tcPr>
            <w:tcW w:w="6408" w:type="dxa"/>
          </w:tcPr>
          <w:p w14:paraId="102B6C48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bookmarkStart w:id="15" w:name="_Hlk140597381"/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5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bookmarkStart w:id="16" w:name="OLE_LINK12"/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</w:t>
            </w:r>
            <w:bookmarkEnd w:id="16"/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ล้ว</w:t>
            </w:r>
          </w:p>
        </w:tc>
      </w:tr>
      <w:tr w:rsidR="00D8011F" w:rsidRPr="00E1197D" w14:paraId="4661EB14" w14:textId="77777777" w:rsidTr="00D8011F">
        <w:tc>
          <w:tcPr>
            <w:tcW w:w="6408" w:type="dxa"/>
          </w:tcPr>
          <w:p w14:paraId="30C42EDD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18C71350" w:rsidR="00D8011F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33328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B264640" w14:textId="39CA6112" w:rsidR="00D8011F" w:rsidRPr="00E1197D" w:rsidRDefault="009116F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E1197D" w14:paraId="342886A1" w14:textId="77777777" w:rsidTr="00D8011F">
        <w:tc>
          <w:tcPr>
            <w:tcW w:w="6408" w:type="dxa"/>
          </w:tcPr>
          <w:p w14:paraId="72DB6925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69B584AC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307FDC05" w14:textId="35DC37A8" w:rsidR="00D8011F" w:rsidRPr="00E1197D" w:rsidRDefault="00F33328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D8011F" w:rsidRPr="00E1197D" w14:paraId="225AF4A7" w14:textId="77777777" w:rsidTr="00D8011F">
        <w:tc>
          <w:tcPr>
            <w:tcW w:w="6408" w:type="dxa"/>
          </w:tcPr>
          <w:p w14:paraId="11C1AE06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E1197D" w14:paraId="786C3E73" w14:textId="77777777" w:rsidTr="00D8011F">
        <w:tc>
          <w:tcPr>
            <w:tcW w:w="6408" w:type="dxa"/>
          </w:tcPr>
          <w:p w14:paraId="16687753" w14:textId="77777777" w:rsidR="00D8011F" w:rsidRPr="00E1197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E1197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232351" w:rsidRPr="00E1197D" w14:paraId="57E9915D" w14:textId="77777777" w:rsidTr="00436A55">
        <w:tc>
          <w:tcPr>
            <w:tcW w:w="6408" w:type="dxa"/>
            <w:vAlign w:val="bottom"/>
          </w:tcPr>
          <w:p w14:paraId="6BA4B9E3" w14:textId="7F45DB4B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7" w:name="OLE_LINK11"/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C19E6" w14:textId="7025C7E6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584" w:type="dxa"/>
            <w:vAlign w:val="bottom"/>
          </w:tcPr>
          <w:p w14:paraId="18FA5DB4" w14:textId="6FF171E1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274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158</w:t>
            </w:r>
          </w:p>
        </w:tc>
      </w:tr>
      <w:tr w:rsidR="00232351" w:rsidRPr="00E1197D" w14:paraId="4FAE9B5C" w14:textId="77777777" w:rsidTr="00436A55">
        <w:tc>
          <w:tcPr>
            <w:tcW w:w="6408" w:type="dxa"/>
            <w:vAlign w:val="bottom"/>
          </w:tcPr>
          <w:p w14:paraId="367A87DC" w14:textId="34CD4CBC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BACC0E" w14:textId="12757104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84" w:type="dxa"/>
            <w:vAlign w:val="bottom"/>
          </w:tcPr>
          <w:p w14:paraId="3A32F35A" w14:textId="694358E4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</w:p>
        </w:tc>
      </w:tr>
      <w:tr w:rsidR="00232351" w:rsidRPr="00E1197D" w14:paraId="7CACA4D7" w14:textId="77777777" w:rsidTr="00436A55">
        <w:tc>
          <w:tcPr>
            <w:tcW w:w="6408" w:type="dxa"/>
            <w:vAlign w:val="bottom"/>
          </w:tcPr>
          <w:p w14:paraId="788B0630" w14:textId="19A733B0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9639D" w14:textId="1492E270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584" w:type="dxa"/>
            <w:vAlign w:val="bottom"/>
          </w:tcPr>
          <w:p w14:paraId="33EF4166" w14:textId="01B1BCE0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32351" w:rsidRPr="00E1197D" w14:paraId="6728D156" w14:textId="77777777" w:rsidTr="00D34095">
        <w:tc>
          <w:tcPr>
            <w:tcW w:w="6408" w:type="dxa"/>
            <w:vAlign w:val="bottom"/>
          </w:tcPr>
          <w:p w14:paraId="063CD48E" w14:textId="063D1081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2F638" w14:textId="0B8F78BC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84" w:type="dxa"/>
            <w:vAlign w:val="bottom"/>
          </w:tcPr>
          <w:p w14:paraId="7A9CA9BE" w14:textId="7D41336F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</w:tr>
      <w:tr w:rsidR="00232351" w:rsidRPr="00E1197D" w14:paraId="2D96AEC9" w14:textId="77777777" w:rsidTr="00D34095">
        <w:tc>
          <w:tcPr>
            <w:tcW w:w="6408" w:type="dxa"/>
            <w:vAlign w:val="bottom"/>
          </w:tcPr>
          <w:p w14:paraId="23F3BF10" w14:textId="1BB8AEAA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4025434C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68C6F08B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</w:p>
        </w:tc>
      </w:tr>
      <w:tr w:rsidR="00232351" w:rsidRPr="00E1197D" w14:paraId="7F0EBE98" w14:textId="77777777" w:rsidTr="00436A5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0E42FC05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275</w:t>
            </w:r>
            <w:r w:rsidR="0023235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232351" w:rsidRPr="00E11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1B2ED536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</w:p>
        </w:tc>
      </w:tr>
      <w:bookmarkEnd w:id="17"/>
    </w:tbl>
    <w:p w14:paraId="2D237E1F" w14:textId="77777777" w:rsidR="00887B1F" w:rsidRPr="00E1197D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E1197D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28E1F429" w:rsidR="00375BEB" w:rsidRPr="00E1197D" w:rsidRDefault="009116F8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9116F8" w:rsidRDefault="00C03B6D" w:rsidP="00D947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14C3C8E" w14:textId="0CB01710" w:rsidR="00375BEB" w:rsidRPr="00E1197D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รอบระยะเวลาสามเดือน</w:t>
      </w:r>
      <w:r w:rsidR="00E2625A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E2625A"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9116F8" w:rsidRDefault="00504D8A" w:rsidP="00504D8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504D8A" w:rsidRPr="00E1197D" w14:paraId="64A5DE8E" w14:textId="77777777" w:rsidTr="00620CD3">
        <w:tc>
          <w:tcPr>
            <w:tcW w:w="3227" w:type="dxa"/>
            <w:vAlign w:val="bottom"/>
          </w:tcPr>
          <w:p w14:paraId="7C23DAF6" w14:textId="77777777" w:rsidR="00504D8A" w:rsidRPr="00E1197D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E1197D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E1197D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E1197D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E1197D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E1197D" w14:paraId="10BEB14F" w14:textId="77777777" w:rsidTr="00620CD3">
        <w:tc>
          <w:tcPr>
            <w:tcW w:w="3227" w:type="dxa"/>
            <w:vAlign w:val="bottom"/>
          </w:tcPr>
          <w:p w14:paraId="4A57E58C" w14:textId="77777777" w:rsidR="00E2131B" w:rsidRPr="00E1197D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90DFE48" w14:textId="6EE66664" w:rsidR="00E2131B" w:rsidRPr="00E1197D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8E0E281" w14:textId="257D77B8" w:rsidR="00E2131B" w:rsidRPr="00E1197D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65E3A3F" w14:textId="5DD1843A" w:rsidR="00E2131B" w:rsidRPr="00E1197D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7ED2C05" w14:textId="45DADCAD" w:rsidR="00E2131B" w:rsidRPr="00E1197D" w:rsidRDefault="00F33328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2131B" w:rsidRPr="00E1197D" w14:paraId="37D1BF0E" w14:textId="77777777" w:rsidTr="00620CD3">
        <w:tc>
          <w:tcPr>
            <w:tcW w:w="3227" w:type="dxa"/>
            <w:vAlign w:val="bottom"/>
          </w:tcPr>
          <w:p w14:paraId="7EA4CFFA" w14:textId="77777777" w:rsidR="00E2131B" w:rsidRPr="00E1197D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CBB770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4902DB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FF43C1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D725CB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131B" w:rsidRPr="00E1197D" w14:paraId="3BBE8E59" w14:textId="77777777" w:rsidTr="00620CD3">
        <w:tc>
          <w:tcPr>
            <w:tcW w:w="3227" w:type="dxa"/>
            <w:vAlign w:val="bottom"/>
          </w:tcPr>
          <w:p w14:paraId="049B3B8E" w14:textId="77777777" w:rsidR="00E2131B" w:rsidRPr="00E1197D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C6371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AFAE4D" w14:textId="77777777" w:rsidR="00E2131B" w:rsidRPr="00E1197D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32351" w:rsidRPr="00E1197D" w14:paraId="7817F5AA" w14:textId="77777777" w:rsidTr="00C0564E">
        <w:tc>
          <w:tcPr>
            <w:tcW w:w="3227" w:type="dxa"/>
            <w:vAlign w:val="bottom"/>
          </w:tcPr>
          <w:p w14:paraId="1867C606" w14:textId="7A014062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2497EA" w14:textId="37732669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84" w:type="dxa"/>
            <w:vAlign w:val="center"/>
          </w:tcPr>
          <w:p w14:paraId="76E4CDA3" w14:textId="180FD8E5" w:rsidR="00232351" w:rsidRPr="00E1197D" w:rsidRDefault="009116F8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1DA0E" w14:textId="37B25BA7" w:rsidR="00232351" w:rsidRPr="00E1197D" w:rsidRDefault="009116F8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102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896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860</w:t>
            </w:r>
          </w:p>
        </w:tc>
        <w:tc>
          <w:tcPr>
            <w:tcW w:w="1584" w:type="dxa"/>
            <w:vAlign w:val="center"/>
          </w:tcPr>
          <w:p w14:paraId="3C071E08" w14:textId="6238F878" w:rsidR="00232351" w:rsidRPr="00E1197D" w:rsidRDefault="009116F8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104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393</w:t>
            </w:r>
          </w:p>
        </w:tc>
      </w:tr>
      <w:tr w:rsidR="00232351" w:rsidRPr="00E1197D" w14:paraId="736CEA29" w14:textId="77777777" w:rsidTr="00C0564E">
        <w:tc>
          <w:tcPr>
            <w:tcW w:w="3227" w:type="dxa"/>
            <w:vAlign w:val="bottom"/>
          </w:tcPr>
          <w:p w14:paraId="4A387604" w14:textId="562EA2AC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1449A6" w14:textId="7A031056" w:rsidR="00232351" w:rsidRPr="00E1197D" w:rsidRDefault="00C768CA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535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627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5A491B" w14:textId="4AC24A56" w:rsidR="00232351" w:rsidRPr="00E1197D" w:rsidRDefault="00232351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710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38EE9" w14:textId="1DEAE2B6" w:rsidR="00232351" w:rsidRPr="00E1197D" w:rsidRDefault="00232351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7E7576" w14:textId="55C22C77" w:rsidR="00232351" w:rsidRPr="00E1197D" w:rsidRDefault="00232351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064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9116F8"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046</w:t>
            </w:r>
            <w:r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</w:tr>
      <w:tr w:rsidR="00232351" w:rsidRPr="00E1197D" w14:paraId="6DE5E143" w14:textId="77777777" w:rsidTr="00C0564E">
        <w:tc>
          <w:tcPr>
            <w:tcW w:w="3227" w:type="dxa"/>
          </w:tcPr>
          <w:p w14:paraId="34600CDF" w14:textId="77777777" w:rsidR="00232351" w:rsidRPr="00E1197D" w:rsidRDefault="00232351" w:rsidP="0023235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AA917" w14:textId="0058F3FE" w:rsidR="00232351" w:rsidRPr="00E1197D" w:rsidRDefault="009116F8" w:rsidP="00232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361</w:t>
            </w:r>
            <w:r w:rsidR="00C768CA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95CEA4" w14:textId="0038FF29" w:rsidR="00232351" w:rsidRPr="00E1197D" w:rsidRDefault="009116F8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485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54A03" w14:textId="40A1CAB1" w:rsidR="00232351" w:rsidRPr="00E1197D" w:rsidRDefault="009116F8" w:rsidP="00232351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100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952629" w14:textId="6618A10E" w:rsidR="00232351" w:rsidRPr="00E1197D" w:rsidRDefault="009116F8" w:rsidP="002323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103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064</w:t>
            </w:r>
            <w:r w:rsidR="00232351" w:rsidRPr="00E11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9116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347</w:t>
            </w:r>
          </w:p>
        </w:tc>
      </w:tr>
    </w:tbl>
    <w:p w14:paraId="26FFB689" w14:textId="03964BF6" w:rsidR="00504D8A" w:rsidRPr="009116F8" w:rsidRDefault="00504D8A" w:rsidP="00504D8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A08DFA" w14:textId="53BD4303" w:rsidR="003F6089" w:rsidRPr="003F6089" w:rsidRDefault="003F6089" w:rsidP="003F608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0D444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สามเดือน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มิถุนายน 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2567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คือ อัตราร้อยละ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131E7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และ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20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23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 สำหรับงบการเงินท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ี่</w:t>
      </w:r>
      <w:r w:rsidRPr="003F608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แสดงเงินลงทุนตามวิธีส่วนได้เสียและงบการเงิน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เฉพาะกิจการ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ตามลำดับ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เปรียบเทียบกับประมาณการอัตราภาษีเงินได้ที่ใช้ในรอบระยะเวลาสามเดือน 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มิถุนายน พ.ศ.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คืออัตราร้อยละ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95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131E7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และ 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19</w:t>
      </w:r>
      <w:r w:rsidR="00131E7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9116F8" w:rsidRPr="009116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96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 สำหรับงบการเงินท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ี่</w:t>
      </w:r>
      <w:r w:rsidRPr="003F6089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แสดงเงินลงทุนตามวิธีส่วนได้เสียและงบการเงิน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เฉพาะกิจการ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ตามลำดับ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</w:t>
      </w:r>
      <w:r w:rsidR="00131E7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ปัจจุบัน</w:t>
      </w:r>
      <w:r w:rsidRPr="003F608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มีอัตราที่ต่ำกว่าเนื่องจาก</w:t>
      </w:r>
      <w:r w:rsidR="00131E7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มีค่าใช้จ่ายที่ไม่สามารถหักภาษีได้เพิ่มขึ้น</w:t>
      </w:r>
    </w:p>
    <w:p w14:paraId="50C72A0F" w14:textId="77777777" w:rsidR="0018761F" w:rsidRPr="009116F8" w:rsidRDefault="0018761F" w:rsidP="004F47A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E1197D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592D4D8B" w:rsidR="00F2108B" w:rsidRPr="00E1197D" w:rsidRDefault="009116F8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8" w:name="_Hlk116729277"/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2108B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8"/>
    </w:tbl>
    <w:p w14:paraId="0AF23440" w14:textId="77777777" w:rsidR="00F2108B" w:rsidRPr="009116F8" w:rsidRDefault="00F2108B" w:rsidP="001F67A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D4097B5" w14:textId="11783878" w:rsidR="00A06CF8" w:rsidRDefault="00F2108B" w:rsidP="007919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รอบระยะเวลาสามเดือน</w:t>
      </w:r>
      <w:r w:rsidR="00E2625A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มิถุนายน</w:t>
      </w:r>
      <w:r w:rsidR="00E2625A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F33328"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E1197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="00F33328"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Pr="00E1197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E11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ภาระผูกพันสำหรับรายจ่ายลงทุนตามที่กล่าวไว้</w:t>
      </w:r>
      <w:r w:rsidRPr="00E1197D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9116F8" w:rsidRPr="009116F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06DE92D" w14:textId="77777777" w:rsidR="00597AAD" w:rsidRPr="009116F8" w:rsidRDefault="00597AAD" w:rsidP="0079198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AAD" w:rsidRPr="00E1197D" w14:paraId="2233326D" w14:textId="77777777" w:rsidTr="004B37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4A24D" w14:textId="441BED03" w:rsidR="00597AAD" w:rsidRPr="00E1197D" w:rsidRDefault="00597AAD" w:rsidP="009116F8">
            <w:pPr>
              <w:tabs>
                <w:tab w:val="left" w:pos="459"/>
                <w:tab w:val="left" w:pos="60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/>
              </w:rPr>
            </w:pP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br w:type="page"/>
            </w:r>
            <w:r w:rsidR="009116F8" w:rsidRPr="009116F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/>
              </w:rPr>
              <w:t>17</w:t>
            </w:r>
            <w:r w:rsidR="009116F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/>
              </w:rPr>
              <w:tab/>
            </w:r>
            <w:r w:rsidRPr="00E1197D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12239E5" w14:textId="77777777" w:rsidR="00597AAD" w:rsidRPr="009116F8" w:rsidRDefault="00597AAD" w:rsidP="00597AA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1809EA9" w14:textId="5CC26244" w:rsidR="00695220" w:rsidRPr="00206EAD" w:rsidRDefault="009116F8" w:rsidP="0069522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17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.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)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ab/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5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กรกฎาคม พ.ศ.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Pr="009116F8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/>
        </w:rPr>
        <w:t>31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 xml:space="preserve"> มีนาคม พ.ศ. </w:t>
      </w:r>
      <w:r w:rsidRPr="009116F8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/>
        </w:rPr>
        <w:t>2567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695220">
        <w:rPr>
          <w:rFonts w:ascii="Browallia New" w:eastAsia="Arial Unicode MS" w:hAnsi="Browallia New" w:cs="Browallia New" w:hint="cs"/>
          <w:noProof/>
          <w:spacing w:val="-4"/>
          <w:sz w:val="26"/>
          <w:szCs w:val="26"/>
          <w:cs/>
          <w:lang w:val="en-GB"/>
        </w:rPr>
        <w:t xml:space="preserve">(เนื่องในโอกาสพิเศษ) 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สำหรับหุ้นจำนวน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76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625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000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 หุ้น 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 xml:space="preserve">ในอัตรา </w:t>
      </w:r>
      <w:r w:rsidRPr="009116F8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/>
        </w:rPr>
        <w:t>20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695220" w:rsidRPr="00E1197D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  <w:lang w:val="en-GB"/>
        </w:rPr>
        <w:t>บาท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ต่อหุ้น เป็นจำนวนเงินรว</w:t>
      </w:r>
      <w:r w:rsidR="00695220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ม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,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532</w:t>
      </w:r>
      <w:r w:rsidR="0069522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.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5</w:t>
      </w:r>
      <w:r w:rsidR="00695220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 xml:space="preserve"> ล้าน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บาท โดยบริษัทจะจ่าย</w:t>
      </w:r>
      <w:r w:rsidR="00695220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 xml:space="preserve">   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เงินปันผลให้กับผู้ถือหุ้นในวันที่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26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</w:rPr>
        <w:t>กร</w:t>
      </w:r>
      <w:r w:rsidR="00695220"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กฎาคม พ.ศ. </w:t>
      </w:r>
      <w:r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</w:p>
    <w:p w14:paraId="1E539FC0" w14:textId="77777777" w:rsidR="00695220" w:rsidRPr="009116F8" w:rsidRDefault="00695220" w:rsidP="006952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2440E0" w14:textId="5E77BD7A" w:rsidR="00695220" w:rsidRDefault="009116F8" w:rsidP="0069522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17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)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ab/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เอเชียน สแตนเลย์ อินเตอร์เนชั่นแนล จำกัด (เงินลงทุนในบริษัทที่เกี่ยวข้องกัน) เมื่อวันที่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ผู้ถือหุ้นได้อนุมัติการจ่ายเงินปันผลจากผลการดำเนินงาน สำหรับปีสิ้นสุดวันที่ </w:t>
      </w:r>
      <w:r w:rsidR="00695220" w:rsidRPr="00A91281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/>
        </w:rPr>
        <w:t xml:space="preserve">        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เป็นจำนวนเงิน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494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64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ล้านบาท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โดยจ่ายให้บริษัทตามส่วนได้เสียคิดเป็นจำนวน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74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20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ในวันที่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95220" w:rsidRPr="00A912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Pr="009116F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</w:p>
    <w:p w14:paraId="06230794" w14:textId="77777777" w:rsidR="009F79C5" w:rsidRPr="009116F8" w:rsidRDefault="009F79C5" w:rsidP="009116F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AAD" w:rsidRPr="00E1197D" w14:paraId="24A42F90" w14:textId="77777777" w:rsidTr="004B37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751B47" w14:textId="37CC909F" w:rsidR="00597AAD" w:rsidRPr="00E1197D" w:rsidRDefault="009116F8" w:rsidP="004B37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116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97AA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7AAD" w:rsidRPr="00E11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9116F8" w:rsidRDefault="00597AAD" w:rsidP="00597AA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1F4D58A" w14:textId="5231D9B6" w:rsidR="0054558E" w:rsidRPr="00E1197D" w:rsidRDefault="00597AAD" w:rsidP="00232351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  <w:r w:rsidRPr="00E1197D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E1197D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E1197D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E1197D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9116F8"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26</w:t>
      </w:r>
      <w:r w:rsidRPr="00E1197D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E1197D">
        <w:rPr>
          <w:rFonts w:ascii="Browallia New" w:eastAsia="Arial Unicode MS" w:hAnsi="Browallia New" w:cs="Browallia New"/>
          <w:noProof/>
          <w:sz w:val="26"/>
          <w:szCs w:val="26"/>
          <w:cs/>
        </w:rPr>
        <w:t>กรกฏาคม</w:t>
      </w:r>
      <w:r w:rsidRPr="00E1197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E1197D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9116F8" w:rsidRPr="009116F8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2567</w:t>
      </w:r>
    </w:p>
    <w:sectPr w:rsidR="0054558E" w:rsidRPr="00E1197D" w:rsidSect="009116F8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C1FE" w14:textId="77777777" w:rsidR="00893F7A" w:rsidRDefault="00893F7A">
      <w:r>
        <w:separator/>
      </w:r>
    </w:p>
  </w:endnote>
  <w:endnote w:type="continuationSeparator" w:id="0">
    <w:p w14:paraId="03DC3A13" w14:textId="77777777" w:rsidR="00893F7A" w:rsidRDefault="0089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B5D26" w14:textId="77777777" w:rsidR="00893F7A" w:rsidRDefault="00893F7A">
      <w:r>
        <w:separator/>
      </w:r>
    </w:p>
  </w:footnote>
  <w:footnote w:type="continuationSeparator" w:id="0">
    <w:p w14:paraId="5FCA0238" w14:textId="77777777" w:rsidR="00893F7A" w:rsidRDefault="00893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450B99C2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3332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รอบระยะเวลาสาม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F3332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="0055662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FC691D" w:rsidRPr="00FC691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4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39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0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6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8"/>
  </w:num>
  <w:num w:numId="32" w16cid:durableId="974917815">
    <w:abstractNumId w:val="12"/>
  </w:num>
  <w:num w:numId="33" w16cid:durableId="102002777">
    <w:abstractNumId w:val="35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7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65F3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C34"/>
    <w:rsid w:val="000D54D6"/>
    <w:rsid w:val="000D5BC6"/>
    <w:rsid w:val="000D6222"/>
    <w:rsid w:val="000D6C0C"/>
    <w:rsid w:val="000D6EFE"/>
    <w:rsid w:val="000D7EFF"/>
    <w:rsid w:val="000E0507"/>
    <w:rsid w:val="000E0AC9"/>
    <w:rsid w:val="000E17CB"/>
    <w:rsid w:val="000E1B09"/>
    <w:rsid w:val="000E1B17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6CF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909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8EC"/>
    <w:rsid w:val="003134BE"/>
    <w:rsid w:val="0031371C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355D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59B0"/>
    <w:rsid w:val="00656768"/>
    <w:rsid w:val="0065693A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3199"/>
    <w:rsid w:val="006B3DF7"/>
    <w:rsid w:val="006B3E53"/>
    <w:rsid w:val="006B4272"/>
    <w:rsid w:val="006B4685"/>
    <w:rsid w:val="006B4CF9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52D8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553"/>
    <w:rsid w:val="007C7750"/>
    <w:rsid w:val="007C7DC0"/>
    <w:rsid w:val="007D0177"/>
    <w:rsid w:val="007D084B"/>
    <w:rsid w:val="007D0C00"/>
    <w:rsid w:val="007D1662"/>
    <w:rsid w:val="007D2879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73F4"/>
    <w:rsid w:val="008075E1"/>
    <w:rsid w:val="0080763A"/>
    <w:rsid w:val="00807822"/>
    <w:rsid w:val="00807D6C"/>
    <w:rsid w:val="00807EE2"/>
    <w:rsid w:val="008114E3"/>
    <w:rsid w:val="00811955"/>
    <w:rsid w:val="00811C9D"/>
    <w:rsid w:val="00811FFC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A7"/>
    <w:rsid w:val="008B5352"/>
    <w:rsid w:val="008B55B5"/>
    <w:rsid w:val="008B5939"/>
    <w:rsid w:val="008B59B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E4F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AFC"/>
    <w:rsid w:val="009106A1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A34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01C3"/>
    <w:rsid w:val="009C10E6"/>
    <w:rsid w:val="009C14DA"/>
    <w:rsid w:val="009C17C5"/>
    <w:rsid w:val="009C195F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220"/>
    <w:rsid w:val="00AA56DC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2AC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8CA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3AE7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6943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A21"/>
    <w:rsid w:val="00E861DA"/>
    <w:rsid w:val="00E8637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30"/>
    <w:rsid w:val="00EB0B48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F0D55"/>
    <w:rsid w:val="00EF1C34"/>
    <w:rsid w:val="00EF1E30"/>
    <w:rsid w:val="00EF1E87"/>
    <w:rsid w:val="00EF3080"/>
    <w:rsid w:val="00EF3116"/>
    <w:rsid w:val="00EF316C"/>
    <w:rsid w:val="00EF418A"/>
    <w:rsid w:val="00EF4465"/>
    <w:rsid w:val="00EF4B38"/>
    <w:rsid w:val="00EF530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45DB"/>
    <w:rsid w:val="00F0509B"/>
    <w:rsid w:val="00F052C6"/>
    <w:rsid w:val="00F05880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13</Pages>
  <Words>2858</Words>
  <Characters>16292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Mevika Jaisue (TH)</cp:lastModifiedBy>
  <cp:revision>29</cp:revision>
  <cp:lastPrinted>2024-07-23T06:32:00Z</cp:lastPrinted>
  <dcterms:created xsi:type="dcterms:W3CDTF">2024-07-15T05:18:00Z</dcterms:created>
  <dcterms:modified xsi:type="dcterms:W3CDTF">2024-07-25T02:36:00Z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