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3FA" w:rsidRPr="0055603F" w:rsidRDefault="001613FA" w:rsidP="001613FA">
      <w:pPr>
        <w:pStyle w:val="IndexHeading1"/>
        <w:numPr>
          <w:ilvl w:val="0"/>
          <w:numId w:val="0"/>
        </w:numPr>
        <w:spacing w:after="0" w:line="360" w:lineRule="exact"/>
        <w:ind w:left="1106" w:right="-25" w:hanging="1134"/>
        <w:jc w:val="thaiDistribute"/>
        <w:outlineLvl w:val="0"/>
        <w:rPr>
          <w:szCs w:val="22"/>
        </w:rPr>
      </w:pPr>
      <w:r w:rsidRPr="0055603F">
        <w:rPr>
          <w:szCs w:val="22"/>
        </w:rPr>
        <w:t>Note</w:t>
      </w:r>
      <w:r w:rsidRPr="0055603F">
        <w:rPr>
          <w:szCs w:val="22"/>
        </w:rPr>
        <w:tab/>
        <w:t>Contents</w:t>
      </w:r>
    </w:p>
    <w:p w:rsidR="001613FA" w:rsidRPr="0055603F" w:rsidRDefault="001613FA" w:rsidP="001613FA">
      <w:pPr>
        <w:pStyle w:val="IndexHeading1"/>
        <w:numPr>
          <w:ilvl w:val="0"/>
          <w:numId w:val="0"/>
        </w:numPr>
        <w:spacing w:after="0" w:line="240" w:lineRule="atLeast"/>
        <w:ind w:left="1077" w:right="-25"/>
        <w:jc w:val="thaiDistribute"/>
        <w:outlineLvl w:val="0"/>
        <w:rPr>
          <w:szCs w:val="22"/>
          <w:cs/>
          <w:lang w:bidi="th-TH"/>
        </w:rPr>
      </w:pP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55603F">
        <w:rPr>
          <w:szCs w:val="22"/>
        </w:rPr>
        <w:t>General information</w:t>
      </w:r>
    </w:p>
    <w:p w:rsidR="001613FA" w:rsidRPr="0055603F" w:rsidRDefault="001613FA" w:rsidP="001613FA">
      <w:pPr>
        <w:pStyle w:val="index"/>
        <w:numPr>
          <w:ilvl w:val="0"/>
          <w:numId w:val="3"/>
        </w:numPr>
        <w:tabs>
          <w:tab w:val="left" w:pos="1080"/>
        </w:tabs>
        <w:spacing w:after="0" w:line="240" w:lineRule="atLeast"/>
        <w:ind w:left="1276" w:right="-23" w:hanging="1276"/>
        <w:jc w:val="thaiDistribute"/>
        <w:outlineLvl w:val="0"/>
      </w:pPr>
      <w:r w:rsidRPr="0055603F">
        <w:t xml:space="preserve">Basis of preparation of </w:t>
      </w:r>
      <w:r w:rsidRPr="0055603F">
        <w:rPr>
          <w:szCs w:val="22"/>
        </w:rPr>
        <w:t>interim</w:t>
      </w:r>
      <w:r w:rsidRPr="0055603F">
        <w:t xml:space="preserve"> financial statements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5603F">
        <w:rPr>
          <w:szCs w:val="22"/>
        </w:rPr>
        <w:t>Significant accounting policies</w:t>
      </w:r>
      <w:r w:rsidRPr="0055603F">
        <w:rPr>
          <w:szCs w:val="22"/>
          <w:lang w:val="en-US" w:bidi="th-TH"/>
        </w:rPr>
        <w:t>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5603F">
        <w:rPr>
          <w:szCs w:val="28"/>
          <w:lang w:bidi="th-TH"/>
        </w:rPr>
        <w:t>Seasonal operations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5603F">
        <w:rPr>
          <w:szCs w:val="22"/>
          <w:lang w:val="en-US" w:bidi="th-TH"/>
        </w:rPr>
        <w:t>Related parties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Trade accounts receivables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Other current receivables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Contract assets</w:t>
      </w:r>
      <w:r w:rsidRPr="0055603F">
        <w:rPr>
          <w:szCs w:val="22"/>
          <w:cs/>
          <w:lang w:val="en-US" w:bidi="th-TH"/>
        </w:rPr>
        <w:t>/</w:t>
      </w:r>
      <w:r w:rsidRPr="0055603F">
        <w:rPr>
          <w:szCs w:val="22"/>
        </w:rPr>
        <w:t>contract liabilities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Inventories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Other financial assets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Investments in subsidiaries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Investment properties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Property, plant and equipment</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Right</w:t>
      </w:r>
      <w:r w:rsidRPr="0055603F">
        <w:rPr>
          <w:szCs w:val="22"/>
          <w:cs/>
          <w:lang w:bidi="th-TH"/>
        </w:rPr>
        <w:t>-</w:t>
      </w:r>
      <w:r w:rsidRPr="0055603F">
        <w:rPr>
          <w:szCs w:val="22"/>
        </w:rPr>
        <w:t>of</w:t>
      </w:r>
      <w:r w:rsidRPr="0055603F">
        <w:rPr>
          <w:szCs w:val="22"/>
          <w:cs/>
          <w:lang w:bidi="th-TH"/>
        </w:rPr>
        <w:t>-</w:t>
      </w:r>
      <w:r w:rsidRPr="0055603F">
        <w:rPr>
          <w:szCs w:val="22"/>
        </w:rPr>
        <w:t>use assets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Intangible assets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lang w:val="en-US" w:bidi="th-TH"/>
        </w:rPr>
        <w:t>Deferred tax</w:t>
      </w:r>
    </w:p>
    <w:p w:rsidR="001613FA" w:rsidRPr="0055603F" w:rsidRDefault="00074112"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S</w:t>
      </w:r>
      <w:r w:rsidR="001613FA" w:rsidRPr="0055603F">
        <w:rPr>
          <w:szCs w:val="22"/>
        </w:rPr>
        <w:t xml:space="preserve">hort </w:t>
      </w:r>
      <w:r w:rsidR="0099423A" w:rsidRPr="0055603F">
        <w:rPr>
          <w:szCs w:val="22"/>
          <w:cs/>
          <w:lang w:val="en-US" w:bidi="th-TH"/>
        </w:rPr>
        <w:t>-</w:t>
      </w:r>
      <w:r w:rsidR="001613FA" w:rsidRPr="0055603F">
        <w:rPr>
          <w:szCs w:val="22"/>
          <w:cs/>
          <w:lang w:bidi="th-TH"/>
        </w:rPr>
        <w:t xml:space="preserve"> </w:t>
      </w:r>
      <w:r w:rsidR="001613FA" w:rsidRPr="0055603F">
        <w:rPr>
          <w:szCs w:val="22"/>
        </w:rPr>
        <w:t>term loans from financial institutions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Trade accounts payables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lang w:val="en-US" w:bidi="th-TH"/>
        </w:rPr>
        <w:t xml:space="preserve">Other current </w:t>
      </w:r>
      <w:r w:rsidRPr="0055603F">
        <w:rPr>
          <w:szCs w:val="22"/>
        </w:rPr>
        <w:t>payables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Retention payables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Other current provisions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55603F">
        <w:rPr>
          <w:szCs w:val="22"/>
          <w:lang w:val="en-US" w:bidi="th-TH"/>
        </w:rPr>
        <w:t>Lease liabilities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Long</w:t>
      </w:r>
      <w:r w:rsidRPr="0055603F">
        <w:rPr>
          <w:szCs w:val="22"/>
          <w:cs/>
          <w:lang w:bidi="th-TH"/>
        </w:rPr>
        <w:t>-</w:t>
      </w:r>
      <w:r w:rsidRPr="0055603F">
        <w:rPr>
          <w:szCs w:val="22"/>
        </w:rPr>
        <w:t>term loans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Debentures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Non</w:t>
      </w:r>
      <w:r w:rsidRPr="0055603F">
        <w:rPr>
          <w:szCs w:val="22"/>
          <w:cs/>
          <w:lang w:bidi="th-TH"/>
        </w:rPr>
        <w:t>-</w:t>
      </w:r>
      <w:r w:rsidRPr="0055603F">
        <w:rPr>
          <w:szCs w:val="22"/>
        </w:rPr>
        <w:t>current provisions for employee benefit</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55603F">
        <w:rPr>
          <w:szCs w:val="22"/>
        </w:rPr>
        <w:t>Share capital</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55603F">
        <w:rPr>
          <w:szCs w:val="22"/>
          <w:lang w:val="en-US" w:bidi="th-TH"/>
        </w:rPr>
        <w:t>Segment information</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55603F">
        <w:rPr>
          <w:szCs w:val="22"/>
          <w:lang w:bidi="th-TH"/>
        </w:rPr>
        <w:t>Income tax expense</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55603F">
        <w:rPr>
          <w:szCs w:val="22"/>
          <w:lang w:bidi="th-TH"/>
        </w:rPr>
        <w:t>Earnings per share</w:t>
      </w:r>
    </w:p>
    <w:p w:rsidR="00AE5B8F" w:rsidRPr="0055603F" w:rsidRDefault="00AE5B8F" w:rsidP="001613FA">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55603F">
        <w:rPr>
          <w:szCs w:val="22"/>
          <w:lang w:val="en-US" w:bidi="th-TH"/>
        </w:rPr>
        <w:t>Dividend</w:t>
      </w:r>
    </w:p>
    <w:p w:rsidR="001613FA" w:rsidRPr="0055603F" w:rsidRDefault="001613FA" w:rsidP="001613FA">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55603F">
        <w:rPr>
          <w:szCs w:val="22"/>
          <w:lang w:val="en-US" w:bidi="th-TH"/>
        </w:rPr>
        <w:t>Financial instruments</w:t>
      </w:r>
    </w:p>
    <w:p w:rsidR="001613FA" w:rsidRPr="0055603F"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55603F">
        <w:rPr>
          <w:szCs w:val="22"/>
        </w:rPr>
        <w:t>Commitments with non</w:t>
      </w:r>
      <w:r w:rsidRPr="0055603F">
        <w:rPr>
          <w:szCs w:val="22"/>
          <w:cs/>
          <w:lang w:bidi="th-TH"/>
        </w:rPr>
        <w:t>-</w:t>
      </w:r>
      <w:r w:rsidRPr="0055603F">
        <w:rPr>
          <w:szCs w:val="22"/>
        </w:rPr>
        <w:t>related parties</w:t>
      </w:r>
    </w:p>
    <w:p w:rsidR="001613FA" w:rsidRPr="0055603F" w:rsidRDefault="001613FA" w:rsidP="001613FA">
      <w:pPr>
        <w:pStyle w:val="BodyText"/>
        <w:ind w:left="545" w:right="-25"/>
        <w:jc w:val="both"/>
        <w:rPr>
          <w:rFonts w:ascii="Times New Roman" w:hAnsi="Times New Roman" w:cs="Times New Roman"/>
          <w:sz w:val="22"/>
          <w:szCs w:val="22"/>
          <w:highlight w:val="yellow"/>
        </w:rPr>
      </w:pPr>
    </w:p>
    <w:p w:rsidR="001613FA" w:rsidRPr="0055603F" w:rsidRDefault="001613FA" w:rsidP="001613FA">
      <w:pPr>
        <w:spacing w:after="0" w:line="240" w:lineRule="auto"/>
        <w:rPr>
          <w:rFonts w:ascii="Times New Roman" w:eastAsia="Cordia New" w:hAnsi="Times New Roman" w:cs="Times New Roman"/>
          <w:szCs w:val="22"/>
          <w:highlight w:val="yellow"/>
          <w:cs/>
        </w:rPr>
      </w:pPr>
      <w:r w:rsidRPr="0055603F">
        <w:rPr>
          <w:rFonts w:ascii="Times New Roman" w:hAnsi="Times New Roman" w:cs="Times New Roman"/>
          <w:szCs w:val="22"/>
          <w:highlight w:val="yellow"/>
          <w:cs/>
        </w:rPr>
        <w:br w:type="page"/>
      </w:r>
    </w:p>
    <w:p w:rsidR="001613FA" w:rsidRPr="0055603F" w:rsidRDefault="001613FA" w:rsidP="001613FA">
      <w:pPr>
        <w:pStyle w:val="BodyText"/>
        <w:ind w:left="545" w:right="-25"/>
        <w:jc w:val="both"/>
        <w:rPr>
          <w:rFonts w:ascii="Times New Roman" w:hAnsi="Times New Roman" w:cs="Times New Roman"/>
          <w:sz w:val="22"/>
          <w:szCs w:val="22"/>
        </w:rPr>
      </w:pPr>
      <w:r w:rsidRPr="0055603F">
        <w:rPr>
          <w:rFonts w:ascii="Times New Roman" w:hAnsi="Times New Roman" w:cs="Times New Roman"/>
          <w:sz w:val="22"/>
          <w:szCs w:val="22"/>
        </w:rPr>
        <w:lastRenderedPageBreak/>
        <w:t>These notes form an integral part of the financial statements</w:t>
      </w:r>
      <w:r w:rsidRPr="0055603F">
        <w:rPr>
          <w:rFonts w:ascii="Times New Roman" w:hAnsi="Times New Roman" w:cs="Times New Roman"/>
          <w:sz w:val="22"/>
          <w:szCs w:val="22"/>
          <w:cs/>
        </w:rPr>
        <w:t>.</w:t>
      </w:r>
    </w:p>
    <w:p w:rsidR="001613FA" w:rsidRPr="0055603F" w:rsidRDefault="001613FA" w:rsidP="001613FA">
      <w:pPr>
        <w:pStyle w:val="BodyText"/>
        <w:ind w:left="545" w:right="-25"/>
        <w:jc w:val="both"/>
        <w:rPr>
          <w:rFonts w:ascii="Times New Roman" w:hAnsi="Times New Roman" w:cs="Times New Roman"/>
          <w:sz w:val="22"/>
          <w:szCs w:val="22"/>
        </w:rPr>
      </w:pPr>
    </w:p>
    <w:p w:rsidR="001613FA" w:rsidRPr="0055603F" w:rsidRDefault="001613FA" w:rsidP="001613FA">
      <w:pPr>
        <w:pStyle w:val="BodyText"/>
        <w:tabs>
          <w:tab w:val="left" w:pos="993"/>
        </w:tabs>
        <w:ind w:left="545" w:right="-25"/>
        <w:jc w:val="both"/>
        <w:rPr>
          <w:rFonts w:ascii="Times New Roman" w:hAnsi="Times New Roman" w:cs="Times New Roman"/>
          <w:sz w:val="22"/>
          <w:szCs w:val="22"/>
        </w:rPr>
      </w:pPr>
      <w:r w:rsidRPr="00BF0040">
        <w:rPr>
          <w:rFonts w:ascii="Times New Roman" w:hAnsi="Times New Roman" w:cs="Times New Roman"/>
          <w:sz w:val="22"/>
          <w:szCs w:val="22"/>
        </w:rPr>
        <w:t>The interim financial statements were authorized for issue by the Board of Directors on</w:t>
      </w:r>
      <w:r w:rsidR="00873B5C" w:rsidRPr="00BF0040">
        <w:rPr>
          <w:rFonts w:ascii="Times New Roman" w:hAnsi="Times New Roman" w:cs="Times New Roman"/>
          <w:sz w:val="22"/>
          <w:szCs w:val="22"/>
        </w:rPr>
        <w:t xml:space="preserve"> </w:t>
      </w:r>
      <w:r w:rsidR="00074112" w:rsidRPr="00BF0040">
        <w:rPr>
          <w:rFonts w:ascii="Times New Roman" w:hAnsi="Times New Roman" w:cs="Times New Roman"/>
          <w:sz w:val="22"/>
          <w:szCs w:val="22"/>
        </w:rPr>
        <w:t>7</w:t>
      </w:r>
      <w:r w:rsidR="00CD623D" w:rsidRPr="00BF0040">
        <w:rPr>
          <w:rFonts w:ascii="Times New Roman" w:hAnsi="Times New Roman" w:cs="Times New Roman"/>
          <w:sz w:val="22"/>
          <w:szCs w:val="22"/>
          <w:cs/>
        </w:rPr>
        <w:t xml:space="preserve"> </w:t>
      </w:r>
      <w:r w:rsidR="00873B5C" w:rsidRPr="00BF0040">
        <w:rPr>
          <w:rFonts w:ascii="Times New Roman" w:hAnsi="Times New Roman" w:cs="Times New Roman"/>
          <w:sz w:val="22"/>
          <w:szCs w:val="22"/>
        </w:rPr>
        <w:t xml:space="preserve">August </w:t>
      </w:r>
      <w:r w:rsidRPr="00BF0040">
        <w:rPr>
          <w:rFonts w:ascii="Times New Roman" w:hAnsi="Times New Roman" w:cs="Times New Roman"/>
          <w:sz w:val="22"/>
          <w:szCs w:val="22"/>
        </w:rPr>
        <w:t>202</w:t>
      </w:r>
      <w:r w:rsidR="00B939B7" w:rsidRPr="00BF0040">
        <w:rPr>
          <w:rFonts w:ascii="Times New Roman" w:hAnsi="Times New Roman" w:cs="Times New Roman"/>
          <w:sz w:val="22"/>
          <w:szCs w:val="22"/>
        </w:rPr>
        <w:t>4</w:t>
      </w:r>
      <w:r w:rsidRPr="00BF0040">
        <w:rPr>
          <w:rFonts w:ascii="Times New Roman" w:hAnsi="Times New Roman" w:cs="Times New Roman"/>
          <w:sz w:val="22"/>
          <w:szCs w:val="22"/>
          <w:cs/>
        </w:rPr>
        <w:t>.</w:t>
      </w:r>
    </w:p>
    <w:p w:rsidR="001613FA" w:rsidRPr="0055603F" w:rsidRDefault="001613FA" w:rsidP="001613FA">
      <w:pPr>
        <w:pStyle w:val="BodyText"/>
        <w:ind w:left="545" w:right="-25"/>
        <w:jc w:val="both"/>
        <w:rPr>
          <w:rFonts w:ascii="Times New Roman" w:hAnsi="Times New Roman" w:cs="Times New Roman"/>
          <w:sz w:val="22"/>
          <w:szCs w:val="22"/>
          <w:highlight w:val="yellow"/>
        </w:rPr>
      </w:pPr>
    </w:p>
    <w:p w:rsidR="001613FA" w:rsidRPr="0055603F" w:rsidRDefault="001613FA" w:rsidP="001613FA">
      <w:pPr>
        <w:numPr>
          <w:ilvl w:val="0"/>
          <w:numId w:val="7"/>
        </w:numPr>
        <w:tabs>
          <w:tab w:val="left" w:pos="540"/>
        </w:tabs>
        <w:spacing w:after="0" w:line="240" w:lineRule="atLeast"/>
        <w:ind w:left="540" w:right="-25"/>
        <w:jc w:val="both"/>
        <w:rPr>
          <w:rFonts w:ascii="Times New Roman" w:hAnsi="Times New Roman" w:cs="Times New Roman"/>
          <w:b/>
          <w:bCs/>
          <w:szCs w:val="22"/>
        </w:rPr>
      </w:pPr>
      <w:r w:rsidRPr="0055603F">
        <w:rPr>
          <w:rFonts w:ascii="Times New Roman" w:hAnsi="Times New Roman" w:cs="Times New Roman"/>
          <w:b/>
          <w:bCs/>
          <w:szCs w:val="22"/>
        </w:rPr>
        <w:t>General information</w:t>
      </w:r>
    </w:p>
    <w:p w:rsidR="001613FA" w:rsidRPr="0055603F" w:rsidRDefault="001613FA" w:rsidP="001613FA">
      <w:pPr>
        <w:pStyle w:val="BodyText"/>
        <w:ind w:left="545"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 xml:space="preserve">Seafco Public Company Limited </w:t>
      </w:r>
      <w:r w:rsidRPr="0055603F">
        <w:rPr>
          <w:rFonts w:ascii="Times New Roman" w:hAnsi="Times New Roman" w:cs="Times New Roman"/>
          <w:sz w:val="22"/>
          <w:szCs w:val="22"/>
          <w:cs/>
        </w:rPr>
        <w:t>(“</w:t>
      </w:r>
      <w:r w:rsidRPr="0055603F">
        <w:rPr>
          <w:rFonts w:ascii="Times New Roman" w:hAnsi="Times New Roman" w:cs="Times New Roman"/>
          <w:sz w:val="22"/>
          <w:szCs w:val="22"/>
        </w:rPr>
        <w:t>the Company</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is incorporated in Thailand and has its registered head office at 144 Prayasuren Road, Bangchan, Khlong Sam Wah, Bangkok</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Company was listed on the Stock Exchange of Thailand on 18 March 2004</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 xml:space="preserve">The major shareholder during the period is Thasnanipan family group who hold </w:t>
      </w:r>
      <w:r w:rsidR="00B41D99" w:rsidRPr="0055603F">
        <w:rPr>
          <w:rFonts w:ascii="Times New Roman" w:hAnsi="Times New Roman" w:cs="Times New Roman"/>
          <w:sz w:val="22"/>
          <w:szCs w:val="22"/>
        </w:rPr>
        <w:t>26</w:t>
      </w:r>
      <w:r w:rsidR="00B41D99" w:rsidRPr="0055603F">
        <w:rPr>
          <w:rFonts w:ascii="Times New Roman" w:hAnsi="Times New Roman" w:cs="Times New Roman"/>
          <w:sz w:val="22"/>
          <w:szCs w:val="22"/>
          <w:cs/>
        </w:rPr>
        <w:t>.</w:t>
      </w:r>
      <w:r w:rsidR="00B41D99" w:rsidRPr="0055603F">
        <w:rPr>
          <w:rFonts w:ascii="Times New Roman" w:hAnsi="Times New Roman" w:cs="Times New Roman"/>
          <w:sz w:val="22"/>
          <w:szCs w:val="22"/>
        </w:rPr>
        <w:t>94</w:t>
      </w:r>
      <w:r w:rsidR="00CD623D" w:rsidRPr="0055603F">
        <w:rPr>
          <w:rFonts w:ascii="Times New Roman" w:hAnsi="Times New Roman" w:cs="Times New Roman"/>
          <w:sz w:val="22"/>
          <w:szCs w:val="22"/>
          <w:cs/>
        </w:rPr>
        <w:t xml:space="preserve"> %</w:t>
      </w:r>
      <w:r w:rsidRPr="0055603F">
        <w:rPr>
          <w:rFonts w:ascii="Times New Roman" w:hAnsi="Times New Roman" w:cs="Times New Roman"/>
          <w:sz w:val="22"/>
          <w:szCs w:val="22"/>
          <w:cs/>
        </w:rPr>
        <w:t>.</w:t>
      </w:r>
      <w:r w:rsidRPr="0055603F">
        <w:rPr>
          <w:rFonts w:ascii="Times New Roman" w:hAnsi="Times New Roman" w:cs="Times New Roman"/>
          <w:sz w:val="22"/>
          <w:szCs w:val="22"/>
        </w:rPr>
        <w:t>of total</w:t>
      </w:r>
      <w:r w:rsidRPr="0055603F">
        <w:rPr>
          <w:rFonts w:ascii="Times New Roman" w:hAnsi="Times New Roman" w:cs="Times New Roman"/>
          <w:sz w:val="22"/>
          <w:szCs w:val="22"/>
        </w:rPr>
        <w:br/>
        <w:t>paid</w:t>
      </w:r>
      <w:r w:rsidRPr="0055603F">
        <w:rPr>
          <w:rFonts w:ascii="Times New Roman" w:hAnsi="Times New Roman" w:cs="Times New Roman"/>
          <w:sz w:val="22"/>
          <w:szCs w:val="22"/>
          <w:cs/>
        </w:rPr>
        <w:t>-</w:t>
      </w:r>
      <w:r w:rsidRPr="0055603F">
        <w:rPr>
          <w:rFonts w:ascii="Times New Roman" w:hAnsi="Times New Roman" w:cs="Times New Roman"/>
          <w:sz w:val="22"/>
          <w:szCs w:val="22"/>
        </w:rPr>
        <w:t>up share capital</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principal activities of the Group are construction of foundation and general public works</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Details of the Company</w:t>
      </w:r>
      <w:r w:rsidRPr="0055603F">
        <w:rPr>
          <w:rFonts w:ascii="Times New Roman" w:hAnsi="Times New Roman" w:cs="Times New Roman"/>
          <w:sz w:val="22"/>
          <w:szCs w:val="22"/>
          <w:cs/>
        </w:rPr>
        <w:t>’</w:t>
      </w:r>
      <w:r w:rsidRPr="0055603F">
        <w:rPr>
          <w:rFonts w:ascii="Times New Roman" w:hAnsi="Times New Roman" w:cs="Times New Roman"/>
          <w:sz w:val="22"/>
          <w:szCs w:val="22"/>
        </w:rPr>
        <w:t>s subsidiaries were as follows</w:t>
      </w:r>
    </w:p>
    <w:p w:rsidR="001613FA" w:rsidRPr="0055603F" w:rsidRDefault="001613FA" w:rsidP="001613FA">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1613FA" w:rsidRPr="0055603F" w:rsidTr="000B687B">
        <w:trPr>
          <w:cantSplit/>
          <w:trHeight w:val="57"/>
        </w:trPr>
        <w:tc>
          <w:tcPr>
            <w:tcW w:w="3776" w:type="dxa"/>
          </w:tcPr>
          <w:p w:rsidR="001613FA" w:rsidRPr="0055603F" w:rsidRDefault="001613FA" w:rsidP="000B687B">
            <w:pPr>
              <w:pStyle w:val="BodyText"/>
              <w:ind w:left="540" w:right="-25"/>
              <w:jc w:val="center"/>
              <w:rPr>
                <w:rFonts w:ascii="Times New Roman" w:hAnsi="Times New Roman" w:cs="Times New Roman"/>
                <w:b/>
                <w:bCs/>
                <w:sz w:val="22"/>
                <w:szCs w:val="22"/>
                <w:cs/>
              </w:rPr>
            </w:pPr>
          </w:p>
        </w:tc>
        <w:tc>
          <w:tcPr>
            <w:tcW w:w="1843" w:type="dxa"/>
          </w:tcPr>
          <w:p w:rsidR="001613FA" w:rsidRPr="0055603F" w:rsidRDefault="001613FA" w:rsidP="000B687B">
            <w:pPr>
              <w:pStyle w:val="BodyText"/>
              <w:ind w:left="540" w:right="-25"/>
              <w:jc w:val="center"/>
              <w:rPr>
                <w:rFonts w:ascii="Times New Roman" w:hAnsi="Times New Roman" w:cs="Times New Roman"/>
                <w:b/>
                <w:bCs/>
                <w:sz w:val="22"/>
                <w:szCs w:val="22"/>
                <w:cs/>
              </w:rPr>
            </w:pPr>
          </w:p>
        </w:tc>
        <w:tc>
          <w:tcPr>
            <w:tcW w:w="1559" w:type="dxa"/>
          </w:tcPr>
          <w:p w:rsidR="001613FA" w:rsidRPr="0055603F" w:rsidRDefault="001613FA" w:rsidP="000B687B">
            <w:pPr>
              <w:pStyle w:val="BodyText"/>
              <w:ind w:left="540" w:right="-25"/>
              <w:jc w:val="center"/>
              <w:rPr>
                <w:rFonts w:ascii="Times New Roman" w:hAnsi="Times New Roman" w:cs="Times New Roman"/>
                <w:b/>
                <w:bCs/>
                <w:sz w:val="22"/>
                <w:szCs w:val="22"/>
              </w:rPr>
            </w:pPr>
          </w:p>
        </w:tc>
        <w:tc>
          <w:tcPr>
            <w:tcW w:w="3118" w:type="dxa"/>
            <w:gridSpan w:val="2"/>
          </w:tcPr>
          <w:p w:rsidR="001613FA" w:rsidRPr="0055603F" w:rsidRDefault="001613FA" w:rsidP="000B687B">
            <w:pPr>
              <w:pStyle w:val="BodyText"/>
              <w:ind w:left="0" w:right="-25"/>
              <w:jc w:val="center"/>
              <w:rPr>
                <w:rFonts w:ascii="Times New Roman" w:hAnsi="Times New Roman" w:cs="Times New Roman"/>
                <w:b/>
                <w:bCs/>
                <w:sz w:val="22"/>
                <w:szCs w:val="22"/>
              </w:rPr>
            </w:pPr>
            <w:r w:rsidRPr="0055603F">
              <w:rPr>
                <w:rFonts w:ascii="Times New Roman" w:hAnsi="Times New Roman" w:cs="Times New Roman"/>
                <w:b/>
                <w:bCs/>
                <w:sz w:val="22"/>
                <w:szCs w:val="22"/>
              </w:rPr>
              <w:t>Ownership interest</w:t>
            </w:r>
          </w:p>
        </w:tc>
      </w:tr>
      <w:tr w:rsidR="001613FA" w:rsidRPr="0055603F" w:rsidTr="000B687B">
        <w:trPr>
          <w:cantSplit/>
          <w:trHeight w:val="57"/>
        </w:trPr>
        <w:tc>
          <w:tcPr>
            <w:tcW w:w="3776" w:type="dxa"/>
          </w:tcPr>
          <w:p w:rsidR="001613FA" w:rsidRPr="0055603F" w:rsidRDefault="001613FA" w:rsidP="000B687B">
            <w:pPr>
              <w:pStyle w:val="BodyText"/>
              <w:ind w:left="0" w:right="-25"/>
              <w:jc w:val="center"/>
              <w:rPr>
                <w:rFonts w:ascii="Times New Roman" w:hAnsi="Times New Roman" w:cs="Times New Roman"/>
                <w:b/>
                <w:bCs/>
                <w:sz w:val="22"/>
                <w:szCs w:val="22"/>
                <w:cs/>
              </w:rPr>
            </w:pPr>
          </w:p>
        </w:tc>
        <w:tc>
          <w:tcPr>
            <w:tcW w:w="1843" w:type="dxa"/>
          </w:tcPr>
          <w:p w:rsidR="001613FA" w:rsidRPr="0055603F" w:rsidRDefault="001613FA" w:rsidP="000B687B">
            <w:pPr>
              <w:pStyle w:val="BodyText"/>
              <w:ind w:left="0" w:right="-25"/>
              <w:jc w:val="center"/>
              <w:rPr>
                <w:rFonts w:ascii="Times New Roman" w:hAnsi="Times New Roman" w:cs="Times New Roman"/>
                <w:b/>
                <w:bCs/>
                <w:sz w:val="22"/>
                <w:szCs w:val="22"/>
                <w:cs/>
              </w:rPr>
            </w:pPr>
          </w:p>
        </w:tc>
        <w:tc>
          <w:tcPr>
            <w:tcW w:w="1559" w:type="dxa"/>
          </w:tcPr>
          <w:p w:rsidR="001613FA" w:rsidRPr="0055603F" w:rsidRDefault="001613FA" w:rsidP="000B687B">
            <w:pPr>
              <w:pStyle w:val="BodyText"/>
              <w:ind w:left="33" w:right="-25"/>
              <w:jc w:val="center"/>
              <w:rPr>
                <w:rFonts w:ascii="Times New Roman" w:hAnsi="Times New Roman" w:cs="Times New Roman"/>
                <w:b/>
                <w:bCs/>
                <w:sz w:val="22"/>
                <w:szCs w:val="22"/>
                <w:cs/>
              </w:rPr>
            </w:pPr>
          </w:p>
        </w:tc>
        <w:tc>
          <w:tcPr>
            <w:tcW w:w="3118" w:type="dxa"/>
            <w:gridSpan w:val="2"/>
          </w:tcPr>
          <w:p w:rsidR="001613FA" w:rsidRPr="0055603F" w:rsidRDefault="001613FA" w:rsidP="000B687B">
            <w:pPr>
              <w:pStyle w:val="BodyText"/>
              <w:ind w:left="0" w:right="-25"/>
              <w:jc w:val="center"/>
              <w:rPr>
                <w:rFonts w:ascii="Times New Roman" w:hAnsi="Times New Roman" w:cs="Times New Roman"/>
                <w:b/>
                <w:bCs/>
                <w:sz w:val="22"/>
                <w:szCs w:val="22"/>
              </w:rPr>
            </w:pPr>
            <w:r w:rsidRPr="0055603F">
              <w:rPr>
                <w:rFonts w:ascii="Times New Roman" w:hAnsi="Times New Roman" w:cs="Times New Roman"/>
                <w:b/>
                <w:bCs/>
                <w:sz w:val="22"/>
                <w:szCs w:val="22"/>
                <w:cs/>
              </w:rPr>
              <w:t>(%)</w:t>
            </w:r>
          </w:p>
        </w:tc>
      </w:tr>
      <w:tr w:rsidR="001613FA" w:rsidRPr="0055603F" w:rsidTr="000B687B">
        <w:trPr>
          <w:cantSplit/>
          <w:trHeight w:val="57"/>
        </w:trPr>
        <w:tc>
          <w:tcPr>
            <w:tcW w:w="3776" w:type="dxa"/>
          </w:tcPr>
          <w:p w:rsidR="001613FA" w:rsidRPr="0055603F" w:rsidRDefault="001613FA" w:rsidP="000B687B">
            <w:pPr>
              <w:pStyle w:val="BodyText"/>
              <w:ind w:left="540" w:right="-25"/>
              <w:jc w:val="center"/>
              <w:rPr>
                <w:rFonts w:ascii="Times New Roman" w:hAnsi="Times New Roman" w:cs="Times New Roman"/>
                <w:b/>
                <w:bCs/>
                <w:sz w:val="22"/>
                <w:szCs w:val="22"/>
                <w:cs/>
              </w:rPr>
            </w:pPr>
          </w:p>
        </w:tc>
        <w:tc>
          <w:tcPr>
            <w:tcW w:w="1843" w:type="dxa"/>
          </w:tcPr>
          <w:p w:rsidR="001613FA" w:rsidRPr="0055603F" w:rsidRDefault="001613FA" w:rsidP="000B687B">
            <w:pPr>
              <w:pStyle w:val="BodyText"/>
              <w:ind w:left="0" w:right="-25"/>
              <w:jc w:val="center"/>
              <w:rPr>
                <w:rFonts w:ascii="Times New Roman" w:hAnsi="Times New Roman" w:cs="Times New Roman"/>
                <w:b/>
                <w:bCs/>
                <w:sz w:val="22"/>
                <w:szCs w:val="22"/>
                <w:cs/>
              </w:rPr>
            </w:pPr>
          </w:p>
        </w:tc>
        <w:tc>
          <w:tcPr>
            <w:tcW w:w="1559" w:type="dxa"/>
          </w:tcPr>
          <w:p w:rsidR="001613FA" w:rsidRPr="0055603F" w:rsidRDefault="001613FA" w:rsidP="000B687B">
            <w:pPr>
              <w:pStyle w:val="BodyText"/>
              <w:ind w:left="33" w:right="-25"/>
              <w:jc w:val="center"/>
              <w:rPr>
                <w:rFonts w:ascii="Times New Roman" w:hAnsi="Times New Roman" w:cs="Times New Roman"/>
                <w:b/>
                <w:bCs/>
                <w:sz w:val="22"/>
                <w:szCs w:val="22"/>
                <w:cs/>
              </w:rPr>
            </w:pPr>
            <w:r w:rsidRPr="0055603F">
              <w:rPr>
                <w:rFonts w:ascii="Times New Roman" w:hAnsi="Times New Roman" w:cs="Times New Roman"/>
                <w:b/>
                <w:bCs/>
                <w:sz w:val="22"/>
                <w:szCs w:val="22"/>
              </w:rPr>
              <w:t>Country of</w:t>
            </w:r>
          </w:p>
        </w:tc>
        <w:tc>
          <w:tcPr>
            <w:tcW w:w="1559" w:type="dxa"/>
          </w:tcPr>
          <w:p w:rsidR="001613FA" w:rsidRPr="0055603F" w:rsidRDefault="00873B5C" w:rsidP="000B687B">
            <w:pPr>
              <w:pStyle w:val="BodyText"/>
              <w:ind w:left="33" w:right="-25" w:firstLine="0"/>
              <w:jc w:val="center"/>
              <w:rPr>
                <w:rFonts w:ascii="Times New Roman" w:hAnsi="Times New Roman" w:cs="Times New Roman"/>
                <w:b/>
                <w:bCs/>
                <w:sz w:val="22"/>
                <w:szCs w:val="22"/>
                <w:cs/>
              </w:rPr>
            </w:pPr>
            <w:r w:rsidRPr="0055603F">
              <w:rPr>
                <w:rFonts w:ascii="Times New Roman" w:hAnsi="Times New Roman" w:cs="Times New Roman"/>
                <w:b/>
                <w:bCs/>
                <w:sz w:val="22"/>
                <w:szCs w:val="22"/>
              </w:rPr>
              <w:t>30 June</w:t>
            </w:r>
          </w:p>
        </w:tc>
        <w:tc>
          <w:tcPr>
            <w:tcW w:w="1559" w:type="dxa"/>
          </w:tcPr>
          <w:p w:rsidR="001613FA" w:rsidRPr="0055603F" w:rsidRDefault="001613FA" w:rsidP="000B687B">
            <w:pPr>
              <w:pStyle w:val="BodyText"/>
              <w:ind w:left="0" w:right="-25"/>
              <w:jc w:val="center"/>
              <w:rPr>
                <w:rFonts w:ascii="Times New Roman" w:hAnsi="Times New Roman" w:cs="Times New Roman"/>
                <w:b/>
                <w:bCs/>
                <w:sz w:val="22"/>
                <w:szCs w:val="22"/>
              </w:rPr>
            </w:pPr>
            <w:r w:rsidRPr="0055603F">
              <w:rPr>
                <w:rFonts w:ascii="Times New Roman" w:hAnsi="Times New Roman" w:cs="Times New Roman"/>
                <w:b/>
                <w:bCs/>
                <w:sz w:val="22"/>
                <w:szCs w:val="22"/>
              </w:rPr>
              <w:t>31 December</w:t>
            </w:r>
          </w:p>
        </w:tc>
      </w:tr>
      <w:tr w:rsidR="001613FA" w:rsidRPr="0055603F" w:rsidTr="000B687B">
        <w:trPr>
          <w:cantSplit/>
          <w:trHeight w:val="57"/>
        </w:trPr>
        <w:tc>
          <w:tcPr>
            <w:tcW w:w="3776" w:type="dxa"/>
          </w:tcPr>
          <w:p w:rsidR="001613FA" w:rsidRPr="0055603F" w:rsidRDefault="001613FA" w:rsidP="000B687B">
            <w:pPr>
              <w:pStyle w:val="BodyText"/>
              <w:ind w:left="540" w:right="-25"/>
              <w:jc w:val="center"/>
              <w:rPr>
                <w:rFonts w:ascii="Times New Roman" w:hAnsi="Times New Roman" w:cs="Times New Roman"/>
                <w:b/>
                <w:bCs/>
                <w:sz w:val="22"/>
                <w:szCs w:val="22"/>
                <w:cs/>
              </w:rPr>
            </w:pPr>
            <w:r w:rsidRPr="0055603F">
              <w:rPr>
                <w:rFonts w:ascii="Times New Roman" w:hAnsi="Times New Roman" w:cs="Times New Roman"/>
                <w:b/>
                <w:bCs/>
                <w:sz w:val="22"/>
                <w:szCs w:val="22"/>
              </w:rPr>
              <w:t>Name of entity</w:t>
            </w:r>
          </w:p>
        </w:tc>
        <w:tc>
          <w:tcPr>
            <w:tcW w:w="1843" w:type="dxa"/>
          </w:tcPr>
          <w:p w:rsidR="001613FA" w:rsidRPr="0055603F" w:rsidRDefault="001613FA" w:rsidP="000B687B">
            <w:pPr>
              <w:pStyle w:val="BodyText"/>
              <w:ind w:left="0" w:right="-25"/>
              <w:jc w:val="center"/>
              <w:rPr>
                <w:rFonts w:ascii="Times New Roman" w:hAnsi="Times New Roman" w:cs="Times New Roman"/>
                <w:b/>
                <w:bCs/>
                <w:sz w:val="22"/>
                <w:szCs w:val="22"/>
                <w:cs/>
              </w:rPr>
            </w:pPr>
            <w:r w:rsidRPr="0055603F">
              <w:rPr>
                <w:rFonts w:ascii="Times New Roman" w:hAnsi="Times New Roman" w:cs="Times New Roman"/>
                <w:b/>
                <w:bCs/>
                <w:sz w:val="22"/>
                <w:szCs w:val="22"/>
              </w:rPr>
              <w:t>Type of business</w:t>
            </w:r>
          </w:p>
        </w:tc>
        <w:tc>
          <w:tcPr>
            <w:tcW w:w="1559" w:type="dxa"/>
          </w:tcPr>
          <w:p w:rsidR="001613FA" w:rsidRPr="0055603F" w:rsidRDefault="001613FA" w:rsidP="000B687B">
            <w:pPr>
              <w:pStyle w:val="BodyText"/>
              <w:ind w:left="33" w:right="-25"/>
              <w:jc w:val="center"/>
              <w:rPr>
                <w:rFonts w:ascii="Times New Roman" w:hAnsi="Times New Roman" w:cs="Times New Roman"/>
                <w:b/>
                <w:bCs/>
                <w:sz w:val="22"/>
                <w:szCs w:val="22"/>
                <w:cs/>
              </w:rPr>
            </w:pPr>
            <w:r w:rsidRPr="0055603F">
              <w:rPr>
                <w:rFonts w:ascii="Times New Roman" w:hAnsi="Times New Roman" w:cs="Times New Roman"/>
                <w:b/>
                <w:bCs/>
                <w:sz w:val="22"/>
                <w:szCs w:val="22"/>
              </w:rPr>
              <w:t>incorporation</w:t>
            </w:r>
          </w:p>
        </w:tc>
        <w:tc>
          <w:tcPr>
            <w:tcW w:w="1559" w:type="dxa"/>
          </w:tcPr>
          <w:p w:rsidR="001613FA" w:rsidRPr="0055603F" w:rsidRDefault="001613FA" w:rsidP="000B687B">
            <w:pPr>
              <w:pStyle w:val="BodyText"/>
              <w:ind w:left="0" w:right="-25"/>
              <w:jc w:val="center"/>
              <w:rPr>
                <w:rFonts w:ascii="Times New Roman" w:hAnsi="Times New Roman" w:cs="Times New Roman"/>
                <w:b/>
                <w:bCs/>
                <w:sz w:val="22"/>
                <w:szCs w:val="22"/>
              </w:rPr>
            </w:pPr>
            <w:r w:rsidRPr="0055603F">
              <w:rPr>
                <w:rFonts w:ascii="Times New Roman" w:hAnsi="Times New Roman" w:cs="Times New Roman"/>
                <w:b/>
                <w:bCs/>
                <w:sz w:val="22"/>
                <w:szCs w:val="22"/>
              </w:rPr>
              <w:t>202</w:t>
            </w:r>
            <w:r w:rsidR="00B939B7" w:rsidRPr="0055603F">
              <w:rPr>
                <w:rFonts w:ascii="Times New Roman" w:hAnsi="Times New Roman" w:cs="Times New Roman"/>
                <w:b/>
                <w:bCs/>
                <w:sz w:val="22"/>
                <w:szCs w:val="22"/>
              </w:rPr>
              <w:t>4</w:t>
            </w:r>
          </w:p>
        </w:tc>
        <w:tc>
          <w:tcPr>
            <w:tcW w:w="1559" w:type="dxa"/>
          </w:tcPr>
          <w:p w:rsidR="001613FA" w:rsidRPr="0055603F" w:rsidRDefault="001613FA" w:rsidP="000B687B">
            <w:pPr>
              <w:pStyle w:val="BodyText"/>
              <w:ind w:left="0" w:right="-25"/>
              <w:jc w:val="center"/>
              <w:rPr>
                <w:rFonts w:ascii="Times New Roman" w:hAnsi="Times New Roman" w:cs="Times New Roman"/>
                <w:b/>
                <w:bCs/>
                <w:sz w:val="22"/>
                <w:szCs w:val="22"/>
              </w:rPr>
            </w:pPr>
            <w:r w:rsidRPr="0055603F">
              <w:rPr>
                <w:rFonts w:ascii="Times New Roman" w:hAnsi="Times New Roman" w:cs="Times New Roman"/>
                <w:b/>
                <w:bCs/>
                <w:sz w:val="22"/>
                <w:szCs w:val="22"/>
              </w:rPr>
              <w:t>202</w:t>
            </w:r>
            <w:r w:rsidR="00B939B7" w:rsidRPr="0055603F">
              <w:rPr>
                <w:rFonts w:ascii="Times New Roman" w:hAnsi="Times New Roman" w:cs="Times New Roman"/>
                <w:b/>
                <w:bCs/>
                <w:sz w:val="22"/>
                <w:szCs w:val="22"/>
              </w:rPr>
              <w:t>3</w:t>
            </w:r>
          </w:p>
        </w:tc>
      </w:tr>
      <w:tr w:rsidR="001613FA" w:rsidRPr="0055603F" w:rsidTr="000B687B">
        <w:trPr>
          <w:cantSplit/>
          <w:trHeight w:val="57"/>
        </w:trPr>
        <w:tc>
          <w:tcPr>
            <w:tcW w:w="3776" w:type="dxa"/>
          </w:tcPr>
          <w:p w:rsidR="001613FA" w:rsidRPr="0055603F" w:rsidRDefault="001613FA" w:rsidP="000B687B">
            <w:pPr>
              <w:pStyle w:val="BodyText"/>
              <w:ind w:left="540" w:right="-25"/>
              <w:jc w:val="both"/>
              <w:rPr>
                <w:rFonts w:ascii="Times New Roman" w:hAnsi="Times New Roman" w:cs="Times New Roman"/>
                <w:b/>
                <w:bCs/>
                <w:i/>
                <w:iCs/>
                <w:sz w:val="22"/>
                <w:szCs w:val="22"/>
                <w:cs/>
              </w:rPr>
            </w:pPr>
            <w:r w:rsidRPr="0055603F">
              <w:rPr>
                <w:rFonts w:ascii="Times New Roman" w:hAnsi="Times New Roman" w:cs="Times New Roman"/>
                <w:b/>
                <w:bCs/>
                <w:i/>
                <w:iCs/>
                <w:sz w:val="22"/>
                <w:szCs w:val="22"/>
              </w:rPr>
              <w:t>Direct subsidiaries</w:t>
            </w:r>
          </w:p>
        </w:tc>
        <w:tc>
          <w:tcPr>
            <w:tcW w:w="1843" w:type="dxa"/>
          </w:tcPr>
          <w:p w:rsidR="001613FA" w:rsidRPr="0055603F" w:rsidRDefault="001613FA" w:rsidP="000B687B">
            <w:pPr>
              <w:pStyle w:val="BodyText"/>
              <w:ind w:left="34" w:right="-25"/>
              <w:jc w:val="both"/>
              <w:rPr>
                <w:rFonts w:ascii="Times New Roman" w:hAnsi="Times New Roman" w:cs="Times New Roman"/>
                <w:sz w:val="22"/>
                <w:szCs w:val="22"/>
                <w:cs/>
              </w:rPr>
            </w:pPr>
          </w:p>
        </w:tc>
        <w:tc>
          <w:tcPr>
            <w:tcW w:w="1559" w:type="dxa"/>
          </w:tcPr>
          <w:p w:rsidR="001613FA" w:rsidRPr="0055603F" w:rsidRDefault="001613FA" w:rsidP="000B687B">
            <w:pPr>
              <w:pStyle w:val="BodyText"/>
              <w:ind w:left="33" w:right="-25"/>
              <w:jc w:val="center"/>
              <w:rPr>
                <w:rFonts w:ascii="Times New Roman" w:hAnsi="Times New Roman" w:cs="Times New Roman"/>
                <w:sz w:val="22"/>
                <w:szCs w:val="22"/>
                <w:cs/>
              </w:rPr>
            </w:pP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rPr>
            </w:pP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cs/>
              </w:rPr>
            </w:pPr>
          </w:p>
        </w:tc>
      </w:tr>
      <w:tr w:rsidR="001613FA" w:rsidRPr="0055603F" w:rsidTr="000B687B">
        <w:trPr>
          <w:cantSplit/>
          <w:trHeight w:val="57"/>
        </w:trPr>
        <w:tc>
          <w:tcPr>
            <w:tcW w:w="3776" w:type="dxa"/>
          </w:tcPr>
          <w:p w:rsidR="001613FA" w:rsidRPr="0055603F" w:rsidRDefault="001613FA" w:rsidP="000B687B">
            <w:pPr>
              <w:pStyle w:val="BodyText"/>
              <w:numPr>
                <w:ilvl w:val="0"/>
                <w:numId w:val="13"/>
              </w:numPr>
              <w:ind w:right="-25"/>
              <w:jc w:val="both"/>
              <w:rPr>
                <w:rFonts w:ascii="Times New Roman" w:hAnsi="Times New Roman" w:cs="Times New Roman"/>
                <w:sz w:val="22"/>
                <w:szCs w:val="22"/>
              </w:rPr>
            </w:pPr>
            <w:r w:rsidRPr="0055603F">
              <w:rPr>
                <w:rFonts w:ascii="Times New Roman" w:hAnsi="Times New Roman" w:cs="Times New Roman"/>
                <w:sz w:val="22"/>
                <w:szCs w:val="22"/>
              </w:rPr>
              <w:t>Seafco Construction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843" w:type="dxa"/>
          </w:tcPr>
          <w:p w:rsidR="001613FA" w:rsidRPr="0055603F" w:rsidRDefault="001613FA" w:rsidP="000B687B">
            <w:pPr>
              <w:pStyle w:val="BodyText"/>
              <w:ind w:left="34" w:right="-25"/>
              <w:jc w:val="center"/>
              <w:rPr>
                <w:rFonts w:ascii="Times New Roman" w:hAnsi="Times New Roman" w:cs="Times New Roman"/>
                <w:sz w:val="22"/>
                <w:szCs w:val="22"/>
                <w:cs/>
              </w:rPr>
            </w:pPr>
            <w:r w:rsidRPr="0055603F">
              <w:rPr>
                <w:rFonts w:ascii="Times New Roman" w:hAnsi="Times New Roman" w:cs="Times New Roman"/>
                <w:sz w:val="22"/>
                <w:szCs w:val="22"/>
              </w:rPr>
              <w:t>Construction contractual work</w:t>
            </w:r>
          </w:p>
        </w:tc>
        <w:tc>
          <w:tcPr>
            <w:tcW w:w="1559" w:type="dxa"/>
          </w:tcPr>
          <w:p w:rsidR="001613FA" w:rsidRPr="0055603F" w:rsidRDefault="001613FA" w:rsidP="000B687B">
            <w:pPr>
              <w:jc w:val="center"/>
              <w:rPr>
                <w:rFonts w:ascii="Times New Roman" w:hAnsi="Times New Roman" w:cs="Times New Roman"/>
              </w:rPr>
            </w:pPr>
            <w:r w:rsidRPr="0055603F">
              <w:rPr>
                <w:rFonts w:ascii="Times New Roman" w:hAnsi="Times New Roman" w:cs="Times New Roman"/>
                <w:szCs w:val="22"/>
              </w:rPr>
              <w:t>Thailand</w:t>
            </w: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cs/>
              </w:rPr>
              <w:t>50</w:t>
            </w: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cs/>
              </w:rPr>
              <w:t>50</w:t>
            </w:r>
          </w:p>
        </w:tc>
      </w:tr>
      <w:tr w:rsidR="001613FA" w:rsidRPr="0055603F" w:rsidTr="000B687B">
        <w:trPr>
          <w:cantSplit/>
          <w:trHeight w:val="57"/>
        </w:trPr>
        <w:tc>
          <w:tcPr>
            <w:tcW w:w="3776" w:type="dxa"/>
          </w:tcPr>
          <w:p w:rsidR="001613FA" w:rsidRPr="0055603F" w:rsidRDefault="001613FA" w:rsidP="000B687B">
            <w:pPr>
              <w:pStyle w:val="BodyText"/>
              <w:numPr>
                <w:ilvl w:val="0"/>
                <w:numId w:val="13"/>
              </w:numPr>
              <w:ind w:right="-25"/>
              <w:jc w:val="both"/>
              <w:rPr>
                <w:rFonts w:ascii="Times New Roman" w:hAnsi="Times New Roman" w:cs="Times New Roman"/>
                <w:sz w:val="22"/>
                <w:szCs w:val="22"/>
              </w:rPr>
            </w:pPr>
            <w:r w:rsidRPr="0055603F">
              <w:rPr>
                <w:rFonts w:ascii="Times New Roman" w:hAnsi="Times New Roman" w:cs="Times New Roman"/>
                <w:sz w:val="22"/>
                <w:szCs w:val="22"/>
              </w:rPr>
              <w:t>Seafco Intertrade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843" w:type="dxa"/>
          </w:tcPr>
          <w:p w:rsidR="001613FA" w:rsidRPr="0055603F" w:rsidRDefault="001613FA" w:rsidP="000B687B">
            <w:pPr>
              <w:pStyle w:val="BodyText"/>
              <w:ind w:left="34" w:right="-25"/>
              <w:jc w:val="center"/>
              <w:rPr>
                <w:rFonts w:ascii="Times New Roman" w:hAnsi="Times New Roman" w:cs="Times New Roman"/>
                <w:sz w:val="22"/>
                <w:szCs w:val="22"/>
                <w:cs/>
              </w:rPr>
            </w:pPr>
            <w:r w:rsidRPr="0055603F">
              <w:rPr>
                <w:rFonts w:ascii="Times New Roman" w:hAnsi="Times New Roman" w:cs="Times New Roman"/>
                <w:sz w:val="22"/>
                <w:szCs w:val="22"/>
              </w:rPr>
              <w:t>Construction contractual work</w:t>
            </w:r>
          </w:p>
        </w:tc>
        <w:tc>
          <w:tcPr>
            <w:tcW w:w="1559" w:type="dxa"/>
          </w:tcPr>
          <w:p w:rsidR="001613FA" w:rsidRPr="0055603F" w:rsidRDefault="001613FA" w:rsidP="000B687B">
            <w:pPr>
              <w:jc w:val="center"/>
              <w:rPr>
                <w:rFonts w:ascii="Times New Roman" w:hAnsi="Times New Roman" w:cs="Times New Roman"/>
              </w:rPr>
            </w:pPr>
            <w:r w:rsidRPr="0055603F">
              <w:rPr>
                <w:rFonts w:ascii="Times New Roman" w:hAnsi="Times New Roman" w:cs="Times New Roman"/>
                <w:szCs w:val="22"/>
              </w:rPr>
              <w:t>Thailand</w:t>
            </w: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cs/>
              </w:rPr>
              <w:t>98</w:t>
            </w: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cs/>
              </w:rPr>
            </w:pPr>
            <w:r w:rsidRPr="0055603F">
              <w:rPr>
                <w:rFonts w:ascii="Times New Roman" w:hAnsi="Times New Roman" w:cs="Times New Roman"/>
                <w:sz w:val="22"/>
                <w:szCs w:val="22"/>
                <w:cs/>
              </w:rPr>
              <w:t>98</w:t>
            </w:r>
          </w:p>
        </w:tc>
      </w:tr>
      <w:tr w:rsidR="001613FA" w:rsidRPr="0055603F" w:rsidTr="000B687B">
        <w:trPr>
          <w:cantSplit/>
          <w:trHeight w:val="57"/>
        </w:trPr>
        <w:tc>
          <w:tcPr>
            <w:tcW w:w="3776" w:type="dxa"/>
          </w:tcPr>
          <w:p w:rsidR="001613FA" w:rsidRPr="0055603F" w:rsidRDefault="001613FA" w:rsidP="000B687B">
            <w:pPr>
              <w:pStyle w:val="BodyText"/>
              <w:ind w:left="540" w:right="-25"/>
              <w:jc w:val="both"/>
              <w:rPr>
                <w:rFonts w:ascii="Times New Roman" w:hAnsi="Times New Roman" w:cs="Times New Roman"/>
                <w:b/>
                <w:bCs/>
                <w:i/>
                <w:iCs/>
                <w:sz w:val="22"/>
                <w:szCs w:val="22"/>
                <w:cs/>
              </w:rPr>
            </w:pPr>
            <w:r w:rsidRPr="0055603F">
              <w:rPr>
                <w:rFonts w:ascii="Times New Roman" w:hAnsi="Times New Roman" w:cs="Times New Roman"/>
                <w:b/>
                <w:bCs/>
                <w:i/>
                <w:iCs/>
                <w:sz w:val="22"/>
                <w:szCs w:val="22"/>
              </w:rPr>
              <w:t>Indirect subsidiary</w:t>
            </w:r>
          </w:p>
        </w:tc>
        <w:tc>
          <w:tcPr>
            <w:tcW w:w="1843" w:type="dxa"/>
          </w:tcPr>
          <w:p w:rsidR="001613FA" w:rsidRPr="0055603F" w:rsidRDefault="001613FA" w:rsidP="000B687B">
            <w:pPr>
              <w:pStyle w:val="BodyText"/>
              <w:ind w:left="34" w:right="-25"/>
              <w:jc w:val="center"/>
              <w:rPr>
                <w:rFonts w:ascii="Times New Roman" w:hAnsi="Times New Roman" w:cs="Times New Roman"/>
                <w:sz w:val="22"/>
                <w:szCs w:val="22"/>
                <w:cs/>
              </w:rPr>
            </w:pPr>
          </w:p>
        </w:tc>
        <w:tc>
          <w:tcPr>
            <w:tcW w:w="1559" w:type="dxa"/>
          </w:tcPr>
          <w:p w:rsidR="001613FA" w:rsidRPr="0055603F" w:rsidRDefault="001613FA" w:rsidP="000B687B">
            <w:pPr>
              <w:pStyle w:val="BodyText"/>
              <w:ind w:left="33" w:right="-25"/>
              <w:jc w:val="center"/>
              <w:rPr>
                <w:rFonts w:ascii="Times New Roman" w:hAnsi="Times New Roman" w:cs="Times New Roman"/>
                <w:sz w:val="22"/>
                <w:szCs w:val="22"/>
                <w:cs/>
              </w:rPr>
            </w:pP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cs/>
              </w:rPr>
            </w:pP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cs/>
              </w:rPr>
            </w:pPr>
          </w:p>
        </w:tc>
      </w:tr>
      <w:tr w:rsidR="001613FA" w:rsidRPr="0055603F" w:rsidTr="000B687B">
        <w:trPr>
          <w:cantSplit/>
          <w:trHeight w:val="57"/>
        </w:trPr>
        <w:tc>
          <w:tcPr>
            <w:tcW w:w="3776" w:type="dxa"/>
          </w:tcPr>
          <w:p w:rsidR="001613FA" w:rsidRPr="0055603F" w:rsidRDefault="001613FA" w:rsidP="000B687B">
            <w:pPr>
              <w:pStyle w:val="BodyText"/>
              <w:numPr>
                <w:ilvl w:val="0"/>
                <w:numId w:val="13"/>
              </w:numPr>
              <w:ind w:right="-25"/>
              <w:jc w:val="both"/>
              <w:rPr>
                <w:rFonts w:ascii="Times New Roman" w:hAnsi="Times New Roman" w:cs="Times New Roman"/>
                <w:sz w:val="22"/>
                <w:szCs w:val="22"/>
              </w:rPr>
            </w:pPr>
            <w:r w:rsidRPr="0055603F">
              <w:rPr>
                <w:rFonts w:ascii="Times New Roman" w:hAnsi="Times New Roman" w:cs="Times New Roman"/>
                <w:sz w:val="22"/>
                <w:szCs w:val="22"/>
              </w:rPr>
              <w:t xml:space="preserve">Seafco </w:t>
            </w:r>
            <w:r w:rsidRPr="0055603F">
              <w:rPr>
                <w:rFonts w:ascii="Times New Roman" w:hAnsi="Times New Roman" w:cs="Times New Roman"/>
                <w:sz w:val="22"/>
                <w:szCs w:val="22"/>
                <w:cs/>
              </w:rPr>
              <w:t>(</w:t>
            </w:r>
            <w:r w:rsidRPr="0055603F">
              <w:rPr>
                <w:rFonts w:ascii="Times New Roman" w:hAnsi="Times New Roman" w:cs="Times New Roman"/>
                <w:sz w:val="22"/>
                <w:szCs w:val="22"/>
              </w:rPr>
              <w:t>Myanmar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843" w:type="dxa"/>
          </w:tcPr>
          <w:p w:rsidR="001613FA" w:rsidRPr="0055603F" w:rsidRDefault="001613FA" w:rsidP="000B687B">
            <w:pPr>
              <w:pStyle w:val="BodyText"/>
              <w:ind w:left="34" w:right="-25"/>
              <w:jc w:val="center"/>
              <w:rPr>
                <w:rFonts w:ascii="Times New Roman" w:hAnsi="Times New Roman" w:cs="Times New Roman"/>
                <w:sz w:val="22"/>
                <w:szCs w:val="22"/>
                <w:cs/>
              </w:rPr>
            </w:pPr>
            <w:r w:rsidRPr="0055603F">
              <w:rPr>
                <w:rFonts w:ascii="Times New Roman" w:hAnsi="Times New Roman" w:cs="Times New Roman"/>
                <w:sz w:val="22"/>
                <w:szCs w:val="22"/>
              </w:rPr>
              <w:t>Construction contractual work</w:t>
            </w:r>
          </w:p>
        </w:tc>
        <w:tc>
          <w:tcPr>
            <w:tcW w:w="1559" w:type="dxa"/>
          </w:tcPr>
          <w:p w:rsidR="001613FA" w:rsidRPr="0055603F" w:rsidRDefault="001613FA" w:rsidP="000B687B">
            <w:pPr>
              <w:pStyle w:val="BodyText"/>
              <w:ind w:left="33" w:right="-25"/>
              <w:jc w:val="center"/>
              <w:rPr>
                <w:rFonts w:ascii="Times New Roman" w:hAnsi="Times New Roman" w:cs="Times New Roman"/>
                <w:sz w:val="22"/>
                <w:szCs w:val="22"/>
                <w:cs/>
              </w:rPr>
            </w:pPr>
            <w:r w:rsidRPr="0055603F">
              <w:rPr>
                <w:rFonts w:ascii="Times New Roman" w:hAnsi="Times New Roman" w:cs="Times New Roman"/>
                <w:sz w:val="22"/>
                <w:szCs w:val="22"/>
              </w:rPr>
              <w:t>Myanmar</w:t>
            </w: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cs/>
              </w:rPr>
              <w:t>78</w:t>
            </w:r>
          </w:p>
        </w:tc>
        <w:tc>
          <w:tcPr>
            <w:tcW w:w="1559" w:type="dxa"/>
          </w:tcPr>
          <w:p w:rsidR="001613FA" w:rsidRPr="0055603F" w:rsidRDefault="001613FA" w:rsidP="000B687B">
            <w:pPr>
              <w:pStyle w:val="BodyText"/>
              <w:ind w:left="540" w:right="-25"/>
              <w:jc w:val="both"/>
              <w:rPr>
                <w:rFonts w:ascii="Times New Roman" w:hAnsi="Times New Roman" w:cs="Times New Roman"/>
                <w:sz w:val="22"/>
                <w:szCs w:val="22"/>
                <w:cs/>
              </w:rPr>
            </w:pPr>
            <w:r w:rsidRPr="0055603F">
              <w:rPr>
                <w:rFonts w:ascii="Times New Roman" w:hAnsi="Times New Roman" w:cs="Times New Roman"/>
                <w:sz w:val="22"/>
                <w:szCs w:val="22"/>
                <w:cs/>
              </w:rPr>
              <w:t>78</w:t>
            </w:r>
          </w:p>
        </w:tc>
      </w:tr>
    </w:tbl>
    <w:p w:rsidR="001613FA" w:rsidRPr="0055603F" w:rsidRDefault="001613FA" w:rsidP="001613FA">
      <w:pPr>
        <w:pStyle w:val="BodyText"/>
        <w:ind w:left="540" w:right="-25"/>
        <w:jc w:val="both"/>
        <w:rPr>
          <w:rFonts w:ascii="Times New Roman" w:hAnsi="Times New Roman" w:cs="Times New Roman"/>
          <w:sz w:val="22"/>
          <w:szCs w:val="22"/>
          <w:highlight w:val="yellow"/>
        </w:rPr>
      </w:pPr>
    </w:p>
    <w:p w:rsidR="001613FA" w:rsidRPr="0055603F"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55603F">
        <w:rPr>
          <w:rFonts w:ascii="Times New Roman" w:hAnsi="Times New Roman" w:cs="Times New Roman"/>
          <w:b/>
          <w:bCs/>
          <w:szCs w:val="22"/>
        </w:rPr>
        <w:t>Basis of preparation of interim financial statements</w:t>
      </w:r>
    </w:p>
    <w:p w:rsidR="001613FA" w:rsidRPr="0055603F" w:rsidRDefault="001613FA" w:rsidP="001613FA">
      <w:pPr>
        <w:pStyle w:val="BodyText"/>
        <w:spacing w:line="220" w:lineRule="exact"/>
        <w:ind w:left="539" w:right="-25" w:firstLine="11"/>
        <w:jc w:val="both"/>
        <w:rPr>
          <w:rFonts w:ascii="Times New Roman" w:hAnsi="Times New Roman" w:cs="Times New Roman"/>
          <w:sz w:val="22"/>
          <w:szCs w:val="22"/>
        </w:rPr>
      </w:pPr>
    </w:p>
    <w:p w:rsidR="001613FA" w:rsidRPr="0055603F" w:rsidRDefault="001613FA" w:rsidP="001613F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55603F">
        <w:rPr>
          <w:rFonts w:ascii="Times New Roman" w:hAnsi="Times New Roman" w:cs="Times New Roman"/>
          <w:b/>
          <w:bCs/>
          <w:i/>
          <w:iCs/>
          <w:sz w:val="22"/>
          <w:szCs w:val="22"/>
        </w:rPr>
        <w:t>Statement of compliance</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 xml:space="preserve">The interim financial statements are prepared on a condensed basis in accordance with Thai Accounting Standard </w:t>
      </w:r>
      <w:r w:rsidRPr="0055603F">
        <w:rPr>
          <w:rFonts w:ascii="Times New Roman" w:hAnsi="Times New Roman" w:cs="Times New Roman"/>
          <w:sz w:val="22"/>
          <w:szCs w:val="22"/>
          <w:cs/>
        </w:rPr>
        <w:t>(</w:t>
      </w:r>
      <w:r w:rsidRPr="0055603F">
        <w:rPr>
          <w:rFonts w:ascii="Times New Roman" w:hAnsi="Times New Roman" w:cs="Times New Roman"/>
          <w:sz w:val="22"/>
          <w:szCs w:val="22"/>
        </w:rPr>
        <w:t>TAS</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No</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34 Interim Financial Reporting; guidelines promulgated by the Federation of Accounting Professions</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FAP</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 and applicable rules and regulations of the Thai Securities and Exchange Commission except the financial statements of Seafco </w:t>
      </w:r>
      <w:r w:rsidRPr="0055603F">
        <w:rPr>
          <w:rFonts w:ascii="Times New Roman" w:hAnsi="Times New Roman" w:cs="Times New Roman"/>
          <w:sz w:val="22"/>
          <w:szCs w:val="22"/>
          <w:cs/>
        </w:rPr>
        <w:t>(</w:t>
      </w:r>
      <w:r w:rsidRPr="0055603F">
        <w:rPr>
          <w:rFonts w:ascii="Times New Roman" w:hAnsi="Times New Roman" w:cs="Times New Roman"/>
          <w:sz w:val="22"/>
          <w:szCs w:val="22"/>
        </w:rPr>
        <w:t>Myanmar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r w:rsidRPr="0055603F">
        <w:rPr>
          <w:rFonts w:ascii="Times New Roman" w:hAnsi="Times New Roman" w:cs="Times New Roman"/>
          <w:sz w:val="22"/>
          <w:szCs w:val="22"/>
        </w:rPr>
        <w:t>Subsidiary</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which are prepared in accordance with Myanmar Financial Reporting Standards</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br/>
        <w:t>In preparation of the consolidated financial statements, they are adjusted to be under the same accounting policies as the parent company</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cs/>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interim financial statements are prepared to provide an update on the financial statements for the year ended 31 December 202</w:t>
      </w:r>
      <w:r w:rsidR="00B939B7" w:rsidRPr="0055603F">
        <w:rPr>
          <w:rFonts w:ascii="Times New Roman" w:hAnsi="Times New Roman" w:cs="Times New Roman"/>
          <w:sz w:val="22"/>
          <w:szCs w:val="22"/>
        </w:rPr>
        <w:t>3</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55603F">
        <w:rPr>
          <w:rFonts w:ascii="Times New Roman" w:hAnsi="Times New Roman" w:cs="Times New Roman"/>
          <w:sz w:val="22"/>
          <w:szCs w:val="22"/>
        </w:rPr>
        <w:t>e year ended 31 December 2023</w:t>
      </w:r>
      <w:r w:rsidRPr="0055603F">
        <w:rPr>
          <w:rFonts w:ascii="Times New Roman" w:hAnsi="Times New Roman" w:cs="Times New Roman"/>
          <w:sz w:val="22"/>
          <w:szCs w:val="22"/>
          <w:cs/>
        </w:rPr>
        <w:t>.</w:t>
      </w:r>
    </w:p>
    <w:p w:rsidR="00D72021" w:rsidRPr="0055603F" w:rsidRDefault="00D72021"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00B939B7" w:rsidRPr="0055603F">
        <w:rPr>
          <w:rFonts w:ascii="Times New Roman" w:hAnsi="Times New Roman" w:cs="Times New Roman"/>
          <w:sz w:val="22"/>
          <w:szCs w:val="22"/>
        </w:rPr>
        <w:t>3</w:t>
      </w:r>
      <w:r w:rsidRPr="0055603F">
        <w:rPr>
          <w:rFonts w:ascii="Times New Roman" w:hAnsi="Times New Roman" w:cs="Times New Roman"/>
          <w:sz w:val="22"/>
          <w:szCs w:val="22"/>
          <w:cs/>
        </w:rPr>
        <w:t>.</w:t>
      </w:r>
    </w:p>
    <w:p w:rsidR="001613FA" w:rsidRPr="0055603F" w:rsidRDefault="001613FA" w:rsidP="001613F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55603F">
        <w:rPr>
          <w:rFonts w:ascii="Times New Roman" w:hAnsi="Times New Roman" w:cs="Times New Roman"/>
          <w:b/>
          <w:bCs/>
          <w:i/>
          <w:iCs/>
          <w:sz w:val="22"/>
          <w:szCs w:val="22"/>
        </w:rPr>
        <w:lastRenderedPageBreak/>
        <w:t>Functional and presentation currency</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interim financial statements are presented in Thai Baht, which is the Group</w:t>
      </w:r>
      <w:r w:rsidRPr="0055603F">
        <w:rPr>
          <w:rFonts w:ascii="Times New Roman" w:hAnsi="Times New Roman" w:cs="Times New Roman"/>
          <w:sz w:val="22"/>
          <w:szCs w:val="22"/>
          <w:cs/>
        </w:rPr>
        <w:t>’</w:t>
      </w:r>
      <w:r w:rsidRPr="0055603F">
        <w:rPr>
          <w:rFonts w:ascii="Times New Roman" w:hAnsi="Times New Roman" w:cs="Times New Roman"/>
          <w:sz w:val="22"/>
          <w:szCs w:val="22"/>
        </w:rPr>
        <w:t>s</w:t>
      </w:r>
      <w:r w:rsidRPr="0055603F">
        <w:rPr>
          <w:rFonts w:ascii="Times New Roman" w:hAnsi="Times New Roman" w:cs="Times New Roman"/>
          <w:sz w:val="22"/>
          <w:szCs w:val="22"/>
          <w:cs/>
        </w:rPr>
        <w:t>/</w:t>
      </w:r>
      <w:r w:rsidRPr="0055603F">
        <w:rPr>
          <w:rFonts w:ascii="Times New Roman" w:hAnsi="Times New Roman" w:cs="Times New Roman"/>
          <w:sz w:val="22"/>
          <w:szCs w:val="22"/>
        </w:rPr>
        <w:t>Company</w:t>
      </w:r>
      <w:r w:rsidRPr="0055603F">
        <w:rPr>
          <w:rFonts w:ascii="Times New Roman" w:hAnsi="Times New Roman" w:cs="Times New Roman"/>
          <w:sz w:val="22"/>
          <w:szCs w:val="22"/>
          <w:cs/>
        </w:rPr>
        <w:t>’</w:t>
      </w:r>
      <w:r w:rsidRPr="0055603F">
        <w:rPr>
          <w:rFonts w:ascii="Times New Roman" w:hAnsi="Times New Roman" w:cs="Times New Roman"/>
          <w:sz w:val="22"/>
          <w:szCs w:val="22"/>
        </w:rPr>
        <w:t>s functional currency</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 xml:space="preserve">All financial information presented in Thai Baht has been rounded in the notes to the financial statement to the nearest thousand </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million unless otherwise stated</w:t>
      </w:r>
      <w:r w:rsidRPr="0055603F">
        <w:rPr>
          <w:rFonts w:ascii="Times New Roman" w:hAnsi="Times New Roman" w:cs="Times New Roman"/>
          <w:sz w:val="22"/>
          <w:szCs w:val="22"/>
          <w:cs/>
        </w:rPr>
        <w:t>.</w:t>
      </w:r>
    </w:p>
    <w:p w:rsidR="001613FA" w:rsidRPr="0055603F" w:rsidRDefault="001613FA" w:rsidP="001613FA">
      <w:pPr>
        <w:pStyle w:val="BodyText"/>
        <w:ind w:left="540" w:right="-25"/>
        <w:rPr>
          <w:rFonts w:ascii="Times New Roman" w:hAnsi="Times New Roman" w:cs="Times New Roman"/>
          <w:sz w:val="22"/>
          <w:szCs w:val="22"/>
        </w:rPr>
      </w:pPr>
    </w:p>
    <w:p w:rsidR="001613FA" w:rsidRPr="0055603F"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55603F">
        <w:rPr>
          <w:rFonts w:ascii="Times New Roman" w:hAnsi="Times New Roman" w:cs="Times New Roman"/>
          <w:b/>
          <w:bCs/>
          <w:i/>
          <w:iCs/>
          <w:szCs w:val="22"/>
        </w:rPr>
        <w:t>Use of estimates and judgments</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Actual results may differ from these estimates</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In preparing these interim financial statements, the significant judgments made by management in applying the Group</w:t>
      </w:r>
      <w:r w:rsidRPr="0055603F">
        <w:rPr>
          <w:rFonts w:ascii="Times New Roman" w:hAnsi="Times New Roman" w:cs="Times New Roman"/>
          <w:sz w:val="22"/>
          <w:szCs w:val="22"/>
          <w:cs/>
        </w:rPr>
        <w:t>/</w:t>
      </w:r>
      <w:r w:rsidRPr="0055603F">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96686E" w:rsidRPr="0055603F">
        <w:rPr>
          <w:rFonts w:ascii="Times New Roman" w:hAnsi="Times New Roman" w:cs="Times New Roman"/>
          <w:sz w:val="22"/>
          <w:szCs w:val="22"/>
        </w:rPr>
        <w:t>3</w:t>
      </w:r>
      <w:r w:rsidRPr="0055603F">
        <w:rPr>
          <w:rFonts w:ascii="Times New Roman" w:hAnsi="Times New Roman" w:cs="Times New Roman"/>
          <w:sz w:val="22"/>
          <w:szCs w:val="22"/>
          <w:cs/>
        </w:rPr>
        <w:t>.</w:t>
      </w:r>
    </w:p>
    <w:p w:rsidR="001613FA" w:rsidRPr="0055603F" w:rsidRDefault="001613FA" w:rsidP="001613FA">
      <w:pPr>
        <w:tabs>
          <w:tab w:val="left" w:pos="2880"/>
        </w:tabs>
        <w:spacing w:after="0" w:line="240" w:lineRule="atLeast"/>
        <w:ind w:left="539" w:right="-25"/>
        <w:jc w:val="both"/>
        <w:rPr>
          <w:rFonts w:ascii="Times New Roman" w:hAnsi="Times New Roman" w:cs="Times New Roman"/>
          <w:szCs w:val="22"/>
        </w:rPr>
      </w:pPr>
    </w:p>
    <w:p w:rsidR="001613FA" w:rsidRPr="0055603F"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55603F">
        <w:rPr>
          <w:rFonts w:ascii="Times New Roman" w:hAnsi="Times New Roman" w:cs="Times New Roman"/>
          <w:b/>
          <w:bCs/>
          <w:i/>
          <w:iCs/>
          <w:szCs w:val="22"/>
        </w:rPr>
        <w:t>Measurement of fair values</w:t>
      </w:r>
    </w:p>
    <w:p w:rsidR="001613FA" w:rsidRPr="0055603F" w:rsidRDefault="001613FA" w:rsidP="001613FA">
      <w:pPr>
        <w:tabs>
          <w:tab w:val="left" w:pos="2880"/>
        </w:tabs>
        <w:spacing w:after="0" w:line="240" w:lineRule="atLeast"/>
        <w:ind w:left="539" w:right="-25"/>
        <w:jc w:val="both"/>
        <w:rPr>
          <w:rFonts w:ascii="Times New Roman" w:hAnsi="Times New Roman" w:cs="Times New Roman"/>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Measuring the fair value of an asset or a liability, the Group</w:t>
      </w:r>
      <w:r w:rsidRPr="0055603F">
        <w:rPr>
          <w:rFonts w:ascii="Times New Roman" w:hAnsi="Times New Roman" w:cs="Times New Roman"/>
          <w:sz w:val="22"/>
          <w:szCs w:val="22"/>
          <w:cs/>
        </w:rPr>
        <w:t>/</w:t>
      </w:r>
      <w:r w:rsidRPr="0055603F">
        <w:rPr>
          <w:rFonts w:ascii="Times New Roman" w:hAnsi="Times New Roman" w:cs="Times New Roman"/>
          <w:sz w:val="22"/>
          <w:szCs w:val="22"/>
        </w:rPr>
        <w:t>Company uses market observable data as far as possible</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Fair values are categorized into different levels in a fair value hierarchy based on the inputs used in the valuation techniques as follows</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numPr>
          <w:ilvl w:val="0"/>
          <w:numId w:val="27"/>
        </w:numPr>
        <w:ind w:left="993" w:right="-25" w:hanging="426"/>
        <w:jc w:val="both"/>
        <w:rPr>
          <w:rFonts w:ascii="Times New Roman" w:hAnsi="Times New Roman" w:cs="Times New Roman"/>
          <w:sz w:val="22"/>
          <w:szCs w:val="22"/>
        </w:rPr>
      </w:pPr>
      <w:r w:rsidRPr="0055603F">
        <w:rPr>
          <w:rFonts w:ascii="Times New Roman" w:hAnsi="Times New Roman" w:cs="Times New Roman"/>
          <w:sz w:val="22"/>
          <w:szCs w:val="22"/>
        </w:rPr>
        <w:t>Level 1</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 xml:space="preserve">quoted prices </w:t>
      </w:r>
      <w:r w:rsidRPr="0055603F">
        <w:rPr>
          <w:rFonts w:ascii="Times New Roman" w:hAnsi="Times New Roman" w:cs="Times New Roman"/>
          <w:sz w:val="22"/>
          <w:szCs w:val="22"/>
          <w:cs/>
        </w:rPr>
        <w:t>(</w:t>
      </w:r>
      <w:r w:rsidRPr="0055603F">
        <w:rPr>
          <w:rFonts w:ascii="Times New Roman" w:hAnsi="Times New Roman" w:cs="Times New Roman"/>
          <w:sz w:val="22"/>
          <w:szCs w:val="22"/>
        </w:rPr>
        <w:t>unadjusted</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in active markets for identical assets or liabilities</w:t>
      </w:r>
      <w:r w:rsidRPr="0055603F">
        <w:rPr>
          <w:rFonts w:ascii="Times New Roman" w:hAnsi="Times New Roman" w:cs="Times New Roman"/>
          <w:sz w:val="22"/>
          <w:szCs w:val="22"/>
          <w:cs/>
        </w:rPr>
        <w:t>.</w:t>
      </w:r>
    </w:p>
    <w:p w:rsidR="001613FA" w:rsidRPr="0055603F" w:rsidRDefault="001613FA" w:rsidP="001613FA">
      <w:pPr>
        <w:pStyle w:val="BodyText"/>
        <w:ind w:left="993" w:right="-25" w:firstLine="0"/>
        <w:jc w:val="both"/>
        <w:rPr>
          <w:rFonts w:ascii="Times New Roman" w:hAnsi="Times New Roman" w:cs="Times New Roman"/>
          <w:sz w:val="22"/>
          <w:szCs w:val="22"/>
        </w:rPr>
      </w:pPr>
    </w:p>
    <w:p w:rsidR="001613FA" w:rsidRPr="0055603F" w:rsidRDefault="001613FA" w:rsidP="001613FA">
      <w:pPr>
        <w:pStyle w:val="BodyText"/>
        <w:numPr>
          <w:ilvl w:val="0"/>
          <w:numId w:val="27"/>
        </w:numPr>
        <w:ind w:left="993" w:right="-25" w:hanging="426"/>
        <w:jc w:val="both"/>
        <w:rPr>
          <w:rFonts w:ascii="Times New Roman" w:hAnsi="Times New Roman" w:cs="Times New Roman"/>
          <w:sz w:val="22"/>
          <w:szCs w:val="22"/>
        </w:rPr>
      </w:pPr>
      <w:r w:rsidRPr="0055603F">
        <w:rPr>
          <w:rFonts w:ascii="Times New Roman" w:hAnsi="Times New Roman" w:cs="Times New Roman"/>
          <w:sz w:val="22"/>
          <w:szCs w:val="22"/>
        </w:rPr>
        <w:t>Level 2</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 xml:space="preserve">inputs other than quoted prices included in Level 1 that are observable for the asset or liability, either directly </w:t>
      </w:r>
      <w:r w:rsidRPr="0055603F">
        <w:rPr>
          <w:rFonts w:ascii="Times New Roman" w:hAnsi="Times New Roman" w:cs="Times New Roman"/>
          <w:sz w:val="22"/>
          <w:szCs w:val="22"/>
          <w:cs/>
        </w:rPr>
        <w:t>(</w:t>
      </w:r>
      <w:r w:rsidRPr="0055603F">
        <w:rPr>
          <w:rFonts w:ascii="Times New Roman" w:hAnsi="Times New Roman" w:cs="Times New Roman"/>
          <w:sz w:val="22"/>
          <w:szCs w:val="22"/>
        </w:rPr>
        <w:t>i</w:t>
      </w:r>
      <w:r w:rsidRPr="0055603F">
        <w:rPr>
          <w:rFonts w:ascii="Times New Roman" w:hAnsi="Times New Roman" w:cs="Times New Roman"/>
          <w:sz w:val="22"/>
          <w:szCs w:val="22"/>
          <w:cs/>
        </w:rPr>
        <w:t>.</w:t>
      </w:r>
      <w:r w:rsidRPr="0055603F">
        <w:rPr>
          <w:rFonts w:ascii="Times New Roman" w:hAnsi="Times New Roman" w:cs="Times New Roman"/>
          <w:sz w:val="22"/>
          <w:szCs w:val="22"/>
        </w:rPr>
        <w:t>e</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as observable prices</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 xml:space="preserve">or indirectly </w:t>
      </w:r>
      <w:r w:rsidRPr="0055603F">
        <w:rPr>
          <w:rFonts w:ascii="Times New Roman" w:hAnsi="Times New Roman" w:cs="Times New Roman"/>
          <w:sz w:val="22"/>
          <w:szCs w:val="22"/>
          <w:cs/>
        </w:rPr>
        <w:t>(</w:t>
      </w:r>
      <w:r w:rsidRPr="0055603F">
        <w:rPr>
          <w:rFonts w:ascii="Times New Roman" w:hAnsi="Times New Roman" w:cs="Times New Roman"/>
          <w:sz w:val="22"/>
          <w:szCs w:val="22"/>
        </w:rPr>
        <w:t>i</w:t>
      </w:r>
      <w:r w:rsidRPr="0055603F">
        <w:rPr>
          <w:rFonts w:ascii="Times New Roman" w:hAnsi="Times New Roman" w:cs="Times New Roman"/>
          <w:sz w:val="22"/>
          <w:szCs w:val="22"/>
          <w:cs/>
        </w:rPr>
        <w:t>.</w:t>
      </w:r>
      <w:r w:rsidRPr="0055603F">
        <w:rPr>
          <w:rFonts w:ascii="Times New Roman" w:hAnsi="Times New Roman" w:cs="Times New Roman"/>
          <w:sz w:val="22"/>
          <w:szCs w:val="22"/>
        </w:rPr>
        <w:t>e</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derived from prices</w:t>
      </w:r>
      <w:r w:rsidRPr="0055603F">
        <w:rPr>
          <w:rFonts w:ascii="Times New Roman" w:hAnsi="Times New Roman" w:cs="Times New Roman"/>
          <w:sz w:val="22"/>
          <w:szCs w:val="22"/>
          <w:cs/>
        </w:rPr>
        <w:t>).</w:t>
      </w:r>
    </w:p>
    <w:p w:rsidR="001613FA" w:rsidRPr="0055603F" w:rsidRDefault="001613FA" w:rsidP="001613FA">
      <w:pPr>
        <w:pStyle w:val="ListParagraph"/>
        <w:jc w:val="left"/>
        <w:rPr>
          <w:rFonts w:ascii="Times New Roman" w:hAnsi="Times New Roman" w:cs="Times New Roman"/>
          <w:sz w:val="22"/>
          <w:szCs w:val="22"/>
        </w:rPr>
      </w:pPr>
    </w:p>
    <w:p w:rsidR="001613FA" w:rsidRPr="0055603F" w:rsidRDefault="001613FA" w:rsidP="001613FA">
      <w:pPr>
        <w:pStyle w:val="BodyText"/>
        <w:numPr>
          <w:ilvl w:val="0"/>
          <w:numId w:val="27"/>
        </w:numPr>
        <w:ind w:left="993" w:right="-25" w:hanging="426"/>
        <w:jc w:val="both"/>
        <w:rPr>
          <w:rFonts w:ascii="Times New Roman" w:hAnsi="Times New Roman" w:cs="Times New Roman"/>
          <w:sz w:val="22"/>
          <w:szCs w:val="22"/>
        </w:rPr>
      </w:pPr>
      <w:r w:rsidRPr="0055603F">
        <w:rPr>
          <w:rFonts w:ascii="Times New Roman" w:hAnsi="Times New Roman" w:cs="Times New Roman"/>
          <w:sz w:val="22"/>
          <w:szCs w:val="22"/>
        </w:rPr>
        <w:t>Level 3</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 xml:space="preserve">inputs for the asset or liability that are not based on observable market data </w:t>
      </w:r>
      <w:r w:rsidRPr="0055603F">
        <w:rPr>
          <w:rFonts w:ascii="Times New Roman" w:hAnsi="Times New Roman" w:cs="Times New Roman"/>
          <w:sz w:val="22"/>
          <w:szCs w:val="22"/>
          <w:cs/>
        </w:rPr>
        <w:t>(</w:t>
      </w:r>
      <w:r w:rsidRPr="0055603F">
        <w:rPr>
          <w:rFonts w:ascii="Times New Roman" w:hAnsi="Times New Roman" w:cs="Times New Roman"/>
          <w:sz w:val="22"/>
          <w:szCs w:val="22"/>
        </w:rPr>
        <w:t>unobservable inputs</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The Group</w:t>
      </w:r>
      <w:r w:rsidRPr="0055603F">
        <w:rPr>
          <w:rFonts w:ascii="Times New Roman" w:hAnsi="Times New Roman" w:cs="Times New Roman"/>
          <w:sz w:val="22"/>
          <w:szCs w:val="22"/>
          <w:cs/>
        </w:rPr>
        <w:t>/</w:t>
      </w:r>
      <w:r w:rsidRPr="0055603F">
        <w:rPr>
          <w:rFonts w:ascii="Times New Roman" w:hAnsi="Times New Roman" w:cs="Times New Roman"/>
          <w:sz w:val="22"/>
          <w:szCs w:val="22"/>
        </w:rPr>
        <w:t>Company recognizes transfers between levels of the fair value hierarchy at the end of the reporting period during which the change has occurred</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p w:rsidR="001613FA" w:rsidRPr="0055603F" w:rsidRDefault="001613FA" w:rsidP="001613FA">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Further information about the assumptions made in measuring fair values is included in the following notes</w:t>
      </w:r>
      <w:r w:rsidRPr="0055603F">
        <w:rPr>
          <w:rFonts w:ascii="Times New Roman" w:hAnsi="Times New Roman" w:cs="Times New Roman"/>
          <w:sz w:val="22"/>
          <w:szCs w:val="22"/>
          <w:cs/>
        </w:rPr>
        <w:t>:</w:t>
      </w:r>
    </w:p>
    <w:p w:rsidR="001613FA" w:rsidRPr="0055603F" w:rsidRDefault="001613FA" w:rsidP="001613FA">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1613FA" w:rsidRPr="0055603F" w:rsidTr="000B687B">
        <w:tc>
          <w:tcPr>
            <w:tcW w:w="3175" w:type="dxa"/>
          </w:tcPr>
          <w:p w:rsidR="001613FA" w:rsidRPr="0055603F" w:rsidRDefault="001613FA" w:rsidP="000B687B">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Note 3</w:t>
            </w:r>
            <w:r w:rsidR="00AE5B8F" w:rsidRPr="0055603F">
              <w:rPr>
                <w:rFonts w:ascii="Times New Roman" w:hAnsi="Times New Roman" w:cs="Times New Roman"/>
                <w:sz w:val="22"/>
                <w:szCs w:val="22"/>
              </w:rPr>
              <w:t>1</w:t>
            </w:r>
          </w:p>
        </w:tc>
        <w:tc>
          <w:tcPr>
            <w:tcW w:w="6030" w:type="dxa"/>
          </w:tcPr>
          <w:p w:rsidR="001613FA" w:rsidRPr="0055603F" w:rsidRDefault="001613FA" w:rsidP="000B687B">
            <w:pPr>
              <w:pStyle w:val="BodyText"/>
              <w:ind w:left="540" w:right="-25"/>
              <w:jc w:val="both"/>
              <w:rPr>
                <w:rFonts w:ascii="Times New Roman" w:hAnsi="Times New Roman" w:cs="Times New Roman"/>
                <w:sz w:val="22"/>
                <w:szCs w:val="22"/>
              </w:rPr>
            </w:pPr>
            <w:r w:rsidRPr="0055603F">
              <w:rPr>
                <w:rFonts w:ascii="Times New Roman" w:hAnsi="Times New Roman" w:cs="Times New Roman"/>
                <w:sz w:val="22"/>
                <w:szCs w:val="22"/>
              </w:rPr>
              <w:t>Financial Instruments</w:t>
            </w:r>
          </w:p>
        </w:tc>
      </w:tr>
    </w:tbl>
    <w:p w:rsidR="001613FA" w:rsidRPr="0055603F" w:rsidRDefault="001613FA" w:rsidP="001613FA">
      <w:pPr>
        <w:tabs>
          <w:tab w:val="left" w:pos="2880"/>
        </w:tabs>
        <w:spacing w:after="0" w:line="240" w:lineRule="atLeast"/>
        <w:ind w:left="539" w:right="-25"/>
        <w:jc w:val="both"/>
        <w:rPr>
          <w:rFonts w:ascii="Times New Roman" w:hAnsi="Times New Roman" w:cs="Times New Roman"/>
          <w:szCs w:val="22"/>
        </w:rPr>
      </w:pPr>
    </w:p>
    <w:p w:rsidR="001613FA" w:rsidRPr="0055603F"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Significant accounting policies</w:t>
      </w:r>
    </w:p>
    <w:p w:rsidR="001613FA" w:rsidRPr="0055603F" w:rsidRDefault="001613FA" w:rsidP="001613FA">
      <w:pPr>
        <w:pStyle w:val="BodyText"/>
        <w:ind w:left="562" w:right="-25"/>
        <w:jc w:val="both"/>
        <w:rPr>
          <w:rFonts w:ascii="Times New Roman" w:hAnsi="Times New Roman" w:cs="Times New Roman"/>
          <w:sz w:val="22"/>
          <w:szCs w:val="22"/>
          <w:highlight w:val="yellow"/>
        </w:rPr>
      </w:pPr>
    </w:p>
    <w:p w:rsidR="001613FA" w:rsidRPr="0055603F" w:rsidRDefault="001613FA" w:rsidP="001613FA">
      <w:pPr>
        <w:spacing w:after="0" w:line="240" w:lineRule="atLeast"/>
        <w:ind w:left="533" w:right="-25"/>
        <w:jc w:val="both"/>
        <w:rPr>
          <w:rFonts w:ascii="Times New Roman" w:hAnsi="Times New Roman" w:cs="Times New Roman"/>
          <w:szCs w:val="22"/>
        </w:rPr>
      </w:pPr>
      <w:r w:rsidRPr="0055603F">
        <w:rPr>
          <w:rFonts w:ascii="Times New Roman" w:hAnsi="Times New Roman" w:cs="Times New Roman"/>
          <w:szCs w:val="22"/>
        </w:rPr>
        <w:t>The Group</w:t>
      </w:r>
      <w:r w:rsidRPr="0055603F">
        <w:rPr>
          <w:rFonts w:ascii="Times New Roman" w:hAnsi="Times New Roman" w:cs="Times New Roman"/>
          <w:szCs w:val="22"/>
          <w:cs/>
        </w:rPr>
        <w:t>/</w:t>
      </w:r>
      <w:r w:rsidRPr="0055603F">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B939B7" w:rsidRPr="0055603F">
        <w:rPr>
          <w:rFonts w:ascii="Times New Roman" w:hAnsi="Times New Roman" w:cs="Times New Roman"/>
          <w:szCs w:val="22"/>
        </w:rPr>
        <w:t>3</w:t>
      </w:r>
      <w:r w:rsidRPr="0055603F">
        <w:rPr>
          <w:rFonts w:ascii="Times New Roman" w:hAnsi="Times New Roman" w:cs="Times New Roman"/>
          <w:szCs w:val="22"/>
          <w:cs/>
        </w:rPr>
        <w:t>.</w:t>
      </w:r>
    </w:p>
    <w:p w:rsidR="001613FA" w:rsidRPr="0055603F" w:rsidRDefault="001613FA" w:rsidP="001613FA">
      <w:pPr>
        <w:spacing w:after="0" w:line="240" w:lineRule="atLeast"/>
        <w:ind w:left="533" w:right="-25"/>
        <w:jc w:val="both"/>
        <w:rPr>
          <w:rFonts w:ascii="Times New Roman" w:hAnsi="Times New Roman" w:cs="Times New Roman"/>
          <w:szCs w:val="22"/>
        </w:rPr>
      </w:pPr>
    </w:p>
    <w:p w:rsidR="0055603F" w:rsidRDefault="0055603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55603F"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55603F">
        <w:rPr>
          <w:rFonts w:ascii="Times New Roman" w:hAnsi="Times New Roman" w:cs="Times New Roman"/>
          <w:b/>
          <w:bCs/>
          <w:szCs w:val="22"/>
        </w:rPr>
        <w:lastRenderedPageBreak/>
        <w:t>Seasonal operations</w:t>
      </w:r>
    </w:p>
    <w:p w:rsidR="001613FA" w:rsidRPr="0055603F" w:rsidRDefault="001613FA" w:rsidP="001613FA">
      <w:pPr>
        <w:spacing w:after="0" w:line="240" w:lineRule="atLeast"/>
        <w:ind w:left="533" w:right="-25"/>
        <w:jc w:val="both"/>
        <w:rPr>
          <w:rFonts w:ascii="Times New Roman" w:hAnsi="Times New Roman" w:cs="Times New Roman"/>
          <w:szCs w:val="22"/>
        </w:rPr>
      </w:pPr>
    </w:p>
    <w:p w:rsidR="001613FA" w:rsidRPr="0055603F" w:rsidRDefault="001613FA" w:rsidP="001613FA">
      <w:pPr>
        <w:spacing w:after="0" w:line="240" w:lineRule="atLeast"/>
        <w:ind w:left="533" w:right="-25"/>
        <w:jc w:val="both"/>
        <w:rPr>
          <w:rFonts w:ascii="Times New Roman" w:hAnsi="Times New Roman" w:cs="Times New Roman"/>
          <w:szCs w:val="22"/>
        </w:rPr>
      </w:pPr>
      <w:r w:rsidRPr="0055603F">
        <w:rPr>
          <w:rFonts w:ascii="Times New Roman" w:hAnsi="Times New Roman" w:cs="Times New Roman"/>
          <w:szCs w:val="22"/>
        </w:rPr>
        <w:t>Revenue of the Group</w:t>
      </w:r>
      <w:r w:rsidRPr="0055603F">
        <w:rPr>
          <w:rFonts w:ascii="Times New Roman" w:hAnsi="Times New Roman" w:cs="Times New Roman"/>
          <w:szCs w:val="22"/>
          <w:cs/>
        </w:rPr>
        <w:t>/</w:t>
      </w:r>
      <w:r w:rsidRPr="0055603F">
        <w:rPr>
          <w:rFonts w:ascii="Times New Roman" w:hAnsi="Times New Roman" w:cs="Times New Roman"/>
          <w:szCs w:val="22"/>
        </w:rPr>
        <w:t>Company is subject to seasonal and economic environment</w:t>
      </w:r>
      <w:r w:rsidRPr="0055603F">
        <w:rPr>
          <w:rFonts w:ascii="Times New Roman" w:hAnsi="Times New Roman" w:cs="Times New Roman"/>
          <w:szCs w:val="22"/>
          <w:cs/>
        </w:rPr>
        <w:t>.</w:t>
      </w:r>
    </w:p>
    <w:p w:rsidR="001613FA" w:rsidRPr="0055603F" w:rsidRDefault="001613FA" w:rsidP="001613FA">
      <w:pPr>
        <w:spacing w:after="0" w:line="240" w:lineRule="atLeast"/>
        <w:ind w:left="533" w:right="-25"/>
        <w:jc w:val="both"/>
        <w:rPr>
          <w:rFonts w:ascii="Times New Roman" w:hAnsi="Times New Roman" w:cs="Times New Roman"/>
          <w:szCs w:val="22"/>
        </w:rPr>
      </w:pPr>
    </w:p>
    <w:p w:rsidR="001613FA" w:rsidRPr="0055603F"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55603F">
        <w:rPr>
          <w:rFonts w:ascii="Times New Roman" w:hAnsi="Times New Roman" w:cs="Times New Roman"/>
          <w:b/>
          <w:bCs/>
          <w:szCs w:val="22"/>
        </w:rPr>
        <w:t>Related parties</w:t>
      </w:r>
    </w:p>
    <w:p w:rsidR="001613FA" w:rsidRPr="0055603F" w:rsidRDefault="001613FA" w:rsidP="001613FA">
      <w:pPr>
        <w:pStyle w:val="BodyText"/>
        <w:ind w:left="540" w:right="0"/>
        <w:jc w:val="both"/>
        <w:rPr>
          <w:rFonts w:ascii="Times New Roman" w:hAnsi="Times New Roman" w:cs="Times New Roman"/>
          <w:sz w:val="22"/>
          <w:szCs w:val="22"/>
        </w:rPr>
      </w:pPr>
    </w:p>
    <w:p w:rsidR="001613FA" w:rsidRPr="0055603F" w:rsidRDefault="001613FA" w:rsidP="001613FA">
      <w:pPr>
        <w:spacing w:after="0" w:line="240" w:lineRule="atLeast"/>
        <w:ind w:left="533" w:right="-25"/>
        <w:jc w:val="both"/>
        <w:rPr>
          <w:rFonts w:ascii="Times New Roman" w:hAnsi="Times New Roman" w:cs="Times New Roman"/>
          <w:szCs w:val="22"/>
        </w:rPr>
      </w:pPr>
      <w:r w:rsidRPr="0055603F">
        <w:rPr>
          <w:rFonts w:ascii="Times New Roman" w:hAnsi="Times New Roman" w:cs="Times New Roman"/>
          <w:szCs w:val="22"/>
        </w:rPr>
        <w:t xml:space="preserve">Relationships with subsidiaries and related parties that the Group </w:t>
      </w:r>
      <w:r w:rsidRPr="0055603F">
        <w:rPr>
          <w:rFonts w:ascii="Times New Roman" w:hAnsi="Times New Roman" w:cs="Times New Roman"/>
          <w:szCs w:val="22"/>
          <w:cs/>
        </w:rPr>
        <w:t xml:space="preserve">/ </w:t>
      </w:r>
      <w:r w:rsidRPr="0055603F">
        <w:rPr>
          <w:rFonts w:ascii="Times New Roman" w:hAnsi="Times New Roman" w:cs="Times New Roman"/>
          <w:szCs w:val="22"/>
        </w:rPr>
        <w:t>the Company had significant transactions with during the period were as follows</w:t>
      </w:r>
      <w:r w:rsidRPr="0055603F">
        <w:rPr>
          <w:rFonts w:ascii="Times New Roman" w:hAnsi="Times New Roman" w:cs="Times New Roman"/>
          <w:szCs w:val="22"/>
          <w:cs/>
        </w:rPr>
        <w:t>:</w:t>
      </w:r>
    </w:p>
    <w:p w:rsidR="001613FA" w:rsidRPr="0055603F" w:rsidRDefault="001613FA" w:rsidP="001613FA">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1613FA" w:rsidRPr="0055603F" w:rsidTr="000B687B">
        <w:trPr>
          <w:tblHeader/>
        </w:trPr>
        <w:tc>
          <w:tcPr>
            <w:tcW w:w="3866" w:type="dxa"/>
          </w:tcPr>
          <w:p w:rsidR="001613FA" w:rsidRPr="0055603F"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rsidR="001613FA" w:rsidRPr="0055603F"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rsidR="001613FA" w:rsidRPr="0055603F" w:rsidRDefault="001613FA" w:rsidP="000B687B">
            <w:pPr>
              <w:tabs>
                <w:tab w:val="left" w:pos="540"/>
                <w:tab w:val="left" w:pos="882"/>
              </w:tabs>
              <w:spacing w:after="0" w:line="240" w:lineRule="atLeast"/>
              <w:ind w:left="539" w:right="-25"/>
              <w:jc w:val="center"/>
              <w:rPr>
                <w:rFonts w:ascii="Times New Roman" w:hAnsi="Times New Roman" w:cs="Times New Roman"/>
                <w:szCs w:val="22"/>
              </w:rPr>
            </w:pPr>
            <w:r w:rsidRPr="0055603F">
              <w:rPr>
                <w:rFonts w:ascii="Times New Roman" w:hAnsi="Times New Roman" w:cs="Times New Roman"/>
                <w:b/>
                <w:bCs/>
                <w:szCs w:val="22"/>
              </w:rPr>
              <w:t>Name of related parties</w:t>
            </w:r>
          </w:p>
        </w:tc>
        <w:tc>
          <w:tcPr>
            <w:tcW w:w="1559" w:type="dxa"/>
          </w:tcPr>
          <w:p w:rsidR="001613FA" w:rsidRPr="0055603F" w:rsidRDefault="001613FA" w:rsidP="000B687B">
            <w:pPr>
              <w:tabs>
                <w:tab w:val="left" w:pos="747"/>
              </w:tabs>
              <w:spacing w:after="0" w:line="240" w:lineRule="atLeast"/>
              <w:ind w:left="-89" w:right="-25"/>
              <w:jc w:val="center"/>
              <w:rPr>
                <w:rFonts w:ascii="Times New Roman" w:hAnsi="Times New Roman" w:cs="Times New Roman"/>
                <w:szCs w:val="22"/>
              </w:rPr>
            </w:pPr>
            <w:r w:rsidRPr="0055603F">
              <w:rPr>
                <w:rFonts w:ascii="Times New Roman" w:hAnsi="Times New Roman" w:cs="Times New Roman"/>
                <w:b/>
                <w:bCs/>
                <w:szCs w:val="22"/>
              </w:rPr>
              <w:t>Country of incorporation</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nationality</w:t>
            </w:r>
          </w:p>
        </w:tc>
        <w:tc>
          <w:tcPr>
            <w:tcW w:w="4394" w:type="dxa"/>
          </w:tcPr>
          <w:p w:rsidR="001613FA" w:rsidRPr="0055603F"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613FA" w:rsidRPr="0055603F"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1613FA" w:rsidRPr="0055603F" w:rsidRDefault="001613FA" w:rsidP="000B687B">
            <w:pPr>
              <w:tabs>
                <w:tab w:val="left" w:pos="396"/>
                <w:tab w:val="left" w:pos="1087"/>
                <w:tab w:val="center" w:pos="2195"/>
              </w:tabs>
              <w:spacing w:after="0" w:line="240" w:lineRule="atLeast"/>
              <w:ind w:right="-25"/>
              <w:jc w:val="center"/>
              <w:rPr>
                <w:rFonts w:ascii="Times New Roman" w:hAnsi="Times New Roman" w:cs="Times New Roman"/>
                <w:szCs w:val="22"/>
              </w:rPr>
            </w:pPr>
            <w:r w:rsidRPr="0055603F">
              <w:rPr>
                <w:rFonts w:ascii="Times New Roman" w:hAnsi="Times New Roman" w:cs="Times New Roman"/>
                <w:b/>
                <w:bCs/>
                <w:szCs w:val="22"/>
              </w:rPr>
              <w:t>Nature of relationships</w:t>
            </w:r>
          </w:p>
        </w:tc>
      </w:tr>
      <w:tr w:rsidR="001613FA" w:rsidRPr="0055603F" w:rsidTr="000B687B">
        <w:tc>
          <w:tcPr>
            <w:tcW w:w="3866" w:type="dxa"/>
          </w:tcPr>
          <w:p w:rsidR="001613FA" w:rsidRPr="0055603F" w:rsidRDefault="001613FA" w:rsidP="000B687B">
            <w:pPr>
              <w:pStyle w:val="block"/>
              <w:spacing w:before="60" w:after="0" w:line="240" w:lineRule="atLeast"/>
              <w:ind w:left="-68" w:right="-25" w:firstLine="630"/>
              <w:jc w:val="both"/>
              <w:rPr>
                <w:b/>
                <w:bCs/>
                <w:szCs w:val="22"/>
              </w:rPr>
            </w:pPr>
            <w:r w:rsidRPr="0055603F">
              <w:rPr>
                <w:b/>
                <w:bCs/>
                <w:szCs w:val="22"/>
              </w:rPr>
              <w:t>Subsidiaries</w:t>
            </w:r>
          </w:p>
        </w:tc>
        <w:tc>
          <w:tcPr>
            <w:tcW w:w="1559" w:type="dxa"/>
          </w:tcPr>
          <w:p w:rsidR="001613FA" w:rsidRPr="0055603F" w:rsidRDefault="001613FA" w:rsidP="000B687B">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1613FA" w:rsidRPr="0055603F" w:rsidRDefault="001613FA" w:rsidP="000B687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55603F">
              <w:rPr>
                <w:rFonts w:ascii="Times New Roman" w:hAnsi="Times New Roman" w:cs="Times New Roman"/>
                <w:sz w:val="22"/>
                <w:szCs w:val="22"/>
              </w:rPr>
              <w:t>Seafco Construction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55603F">
              <w:rPr>
                <w:rFonts w:ascii="Times New Roman" w:hAnsi="Times New Roman" w:cs="Times New Roman"/>
                <w:szCs w:val="22"/>
              </w:rPr>
              <w:t>Thailand</w:t>
            </w:r>
          </w:p>
        </w:tc>
        <w:tc>
          <w:tcPr>
            <w:tcW w:w="4394" w:type="dxa"/>
            <w:shd w:val="clear" w:color="auto" w:fill="auto"/>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55603F">
              <w:rPr>
                <w:rFonts w:ascii="Times New Roman" w:hAnsi="Times New Roman" w:cs="Times New Roman"/>
                <w:szCs w:val="22"/>
              </w:rPr>
              <w:t>Direct subsidiary and common directors</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Seafco Intertrade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55603F">
              <w:rPr>
                <w:rFonts w:ascii="Times New Roman" w:hAnsi="Times New Roman" w:cs="Times New Roman"/>
                <w:szCs w:val="22"/>
              </w:rPr>
              <w:t>Thailand</w:t>
            </w:r>
          </w:p>
        </w:tc>
        <w:tc>
          <w:tcPr>
            <w:tcW w:w="4394" w:type="dxa"/>
            <w:shd w:val="clear" w:color="auto" w:fill="auto"/>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55603F">
              <w:rPr>
                <w:rFonts w:ascii="Times New Roman" w:hAnsi="Times New Roman" w:cs="Times New Roman"/>
                <w:szCs w:val="22"/>
              </w:rPr>
              <w:t>Direct subsidiary and common shareholder  and directors</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 xml:space="preserve">Seafco </w:t>
            </w:r>
            <w:r w:rsidRPr="0055603F">
              <w:rPr>
                <w:rFonts w:ascii="Times New Roman" w:hAnsi="Times New Roman" w:cs="Times New Roman"/>
                <w:sz w:val="22"/>
                <w:szCs w:val="22"/>
                <w:cs/>
              </w:rPr>
              <w:t>(</w:t>
            </w:r>
            <w:r w:rsidRPr="0055603F">
              <w:rPr>
                <w:rFonts w:ascii="Times New Roman" w:hAnsi="Times New Roman" w:cs="Times New Roman"/>
                <w:sz w:val="22"/>
                <w:szCs w:val="22"/>
              </w:rPr>
              <w:t>Myanmar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Co</w:t>
            </w:r>
            <w:r w:rsidRPr="0055603F">
              <w:rPr>
                <w:rFonts w:ascii="Times New Roman" w:hAnsi="Times New Roman" w:cs="Times New Roman"/>
                <w:sz w:val="22"/>
                <w:szCs w:val="22"/>
                <w:cs/>
              </w:rPr>
              <w:t>.</w:t>
            </w:r>
            <w:r w:rsidRPr="0055603F">
              <w:rPr>
                <w:rFonts w:ascii="Times New Roman" w:hAnsi="Times New Roman" w:cs="Times New Roman"/>
                <w:sz w:val="22"/>
                <w:szCs w:val="22"/>
              </w:rPr>
              <w:t>,Ltd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Myanmar</w:t>
            </w:r>
          </w:p>
        </w:tc>
        <w:tc>
          <w:tcPr>
            <w:tcW w:w="4394" w:type="dxa"/>
            <w:shd w:val="clear" w:color="auto" w:fill="auto"/>
          </w:tcPr>
          <w:p w:rsidR="001613FA" w:rsidRPr="0055603F" w:rsidRDefault="001613FA" w:rsidP="000B687B">
            <w:pPr>
              <w:tabs>
                <w:tab w:val="left" w:pos="396"/>
                <w:tab w:val="left" w:pos="1080"/>
              </w:tabs>
              <w:spacing w:before="60" w:after="0" w:line="240" w:lineRule="atLeast"/>
              <w:ind w:right="-25"/>
              <w:jc w:val="both"/>
              <w:rPr>
                <w:rFonts w:ascii="Times New Roman" w:hAnsi="Times New Roman" w:cs="Times New Roman"/>
                <w:szCs w:val="22"/>
                <w:lang w:val="en-GB"/>
              </w:rPr>
            </w:pPr>
            <w:r w:rsidRPr="0055603F">
              <w:rPr>
                <w:rFonts w:ascii="Times New Roman" w:hAnsi="Times New Roman" w:cs="Times New Roman"/>
                <w:szCs w:val="22"/>
              </w:rPr>
              <w:t>Indirect subsidiary and common directors</w:t>
            </w:r>
          </w:p>
        </w:tc>
      </w:tr>
      <w:tr w:rsidR="001613FA" w:rsidRPr="0055603F" w:rsidTr="000B687B">
        <w:tc>
          <w:tcPr>
            <w:tcW w:w="3866" w:type="dxa"/>
          </w:tcPr>
          <w:p w:rsidR="001613FA" w:rsidRPr="0055603F" w:rsidRDefault="001613FA" w:rsidP="000B687B">
            <w:pPr>
              <w:pStyle w:val="block"/>
              <w:spacing w:before="60" w:after="0" w:line="240" w:lineRule="atLeast"/>
              <w:ind w:left="-68" w:right="-25" w:firstLine="629"/>
              <w:jc w:val="both"/>
              <w:rPr>
                <w:b/>
                <w:bCs/>
                <w:szCs w:val="22"/>
              </w:rPr>
            </w:pPr>
            <w:r w:rsidRPr="0055603F">
              <w:rPr>
                <w:b/>
                <w:bCs/>
                <w:szCs w:val="22"/>
              </w:rPr>
              <w:t>Related companies</w:t>
            </w:r>
          </w:p>
        </w:tc>
        <w:tc>
          <w:tcPr>
            <w:tcW w:w="1559" w:type="dxa"/>
            <w:shd w:val="clear" w:color="auto" w:fill="auto"/>
          </w:tcPr>
          <w:p w:rsidR="001613FA" w:rsidRPr="0055603F" w:rsidRDefault="001613FA" w:rsidP="000B687B">
            <w:pPr>
              <w:pStyle w:val="block"/>
              <w:spacing w:before="60" w:after="0" w:line="240" w:lineRule="atLeast"/>
              <w:ind w:left="-68" w:right="-25" w:firstLine="629"/>
              <w:jc w:val="both"/>
              <w:rPr>
                <w:b/>
                <w:bCs/>
                <w:szCs w:val="22"/>
              </w:rPr>
            </w:pPr>
          </w:p>
        </w:tc>
        <w:tc>
          <w:tcPr>
            <w:tcW w:w="4394" w:type="dxa"/>
            <w:shd w:val="clear" w:color="auto" w:fill="auto"/>
          </w:tcPr>
          <w:p w:rsidR="001613FA" w:rsidRPr="0055603F" w:rsidRDefault="001613FA" w:rsidP="000B687B">
            <w:pPr>
              <w:pStyle w:val="block"/>
              <w:spacing w:before="60" w:after="0" w:line="240" w:lineRule="atLeast"/>
              <w:ind w:left="0" w:right="-25" w:firstLine="629"/>
              <w:jc w:val="both"/>
              <w:rPr>
                <w:b/>
                <w:bCs/>
                <w:szCs w:val="22"/>
              </w:rPr>
            </w:pPr>
          </w:p>
        </w:tc>
      </w:tr>
      <w:tr w:rsidR="001613FA" w:rsidRPr="0055603F" w:rsidTr="000B687B">
        <w:trPr>
          <w:trHeight w:val="74"/>
        </w:trPr>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S</w:t>
            </w:r>
            <w:r w:rsidRPr="0055603F">
              <w:rPr>
                <w:rFonts w:ascii="Times New Roman" w:hAnsi="Times New Roman" w:cs="Times New Roman"/>
                <w:sz w:val="22"/>
                <w:szCs w:val="22"/>
                <w:cs/>
              </w:rPr>
              <w:t>.</w:t>
            </w:r>
            <w:r w:rsidRPr="0055603F">
              <w:rPr>
                <w:rFonts w:ascii="Times New Roman" w:hAnsi="Times New Roman" w:cs="Times New Roman"/>
                <w:sz w:val="22"/>
                <w:szCs w:val="22"/>
              </w:rPr>
              <w:t>T</w:t>
            </w:r>
            <w:r w:rsidRPr="0055603F">
              <w:rPr>
                <w:rFonts w:ascii="Times New Roman" w:hAnsi="Times New Roman" w:cs="Times New Roman"/>
                <w:sz w:val="22"/>
                <w:szCs w:val="22"/>
                <w:cs/>
              </w:rPr>
              <w:t>.</w:t>
            </w:r>
            <w:r w:rsidRPr="0055603F">
              <w:rPr>
                <w:rFonts w:ascii="Times New Roman" w:hAnsi="Times New Roman" w:cs="Times New Roman"/>
                <w:sz w:val="22"/>
                <w:szCs w:val="22"/>
              </w:rPr>
              <w:t>P</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Assets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55603F">
              <w:rPr>
                <w:rFonts w:ascii="Times New Roman" w:hAnsi="Times New Roman" w:cs="Times New Roman"/>
                <w:szCs w:val="22"/>
              </w:rPr>
              <w:t>Thailand</w:t>
            </w:r>
          </w:p>
        </w:tc>
        <w:tc>
          <w:tcPr>
            <w:tcW w:w="4394" w:type="dxa"/>
            <w:shd w:val="clear" w:color="auto" w:fill="auto"/>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55603F">
              <w:rPr>
                <w:rFonts w:ascii="Times New Roman" w:hAnsi="Times New Roman" w:cs="Times New Roman"/>
                <w:szCs w:val="22"/>
              </w:rPr>
              <w:t>Common shareholder and close relative of director is a director of such company</w:t>
            </w:r>
          </w:p>
        </w:tc>
      </w:tr>
      <w:tr w:rsidR="001613FA" w:rsidRPr="0055603F" w:rsidTr="000B687B">
        <w:trPr>
          <w:trHeight w:val="74"/>
        </w:trPr>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E</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D</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E</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55603F">
              <w:rPr>
                <w:rFonts w:ascii="Times New Roman" w:hAnsi="Times New Roman" w:cs="Times New Roman"/>
                <w:szCs w:val="22"/>
              </w:rPr>
              <w:t>Thailand</w:t>
            </w:r>
          </w:p>
        </w:tc>
        <w:tc>
          <w:tcPr>
            <w:tcW w:w="4394" w:type="dxa"/>
            <w:shd w:val="clear" w:color="auto" w:fill="auto"/>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55603F">
              <w:rPr>
                <w:rFonts w:ascii="Times New Roman" w:hAnsi="Times New Roman" w:cs="Times New Roman"/>
                <w:szCs w:val="22"/>
              </w:rPr>
              <w:t>Shareholder of this company is close relative of the Company</w:t>
            </w:r>
            <w:r w:rsidRPr="0055603F">
              <w:rPr>
                <w:rFonts w:ascii="Times New Roman" w:hAnsi="Times New Roman" w:cs="Times New Roman"/>
                <w:szCs w:val="22"/>
                <w:cs/>
              </w:rPr>
              <w:t>’</w:t>
            </w:r>
            <w:r w:rsidRPr="0055603F">
              <w:rPr>
                <w:rFonts w:ascii="Times New Roman" w:hAnsi="Times New Roman" w:cs="Times New Roman"/>
                <w:szCs w:val="22"/>
              </w:rPr>
              <w:t>s shareholders</w:t>
            </w:r>
            <w:r w:rsidRPr="0055603F">
              <w:rPr>
                <w:rFonts w:ascii="Times New Roman" w:hAnsi="Times New Roman" w:cs="Times New Roman"/>
                <w:szCs w:val="22"/>
                <w:cs/>
              </w:rPr>
              <w:t>.</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Altemtech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Thailand</w:t>
            </w:r>
          </w:p>
        </w:tc>
        <w:tc>
          <w:tcPr>
            <w:tcW w:w="4394" w:type="dxa"/>
            <w:shd w:val="clear" w:color="auto" w:fill="auto"/>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55603F">
              <w:rPr>
                <w:rFonts w:ascii="Times New Roman" w:hAnsi="Times New Roman" w:cs="Times New Roman"/>
                <w:szCs w:val="22"/>
              </w:rPr>
              <w:t>Subsidiary</w:t>
            </w:r>
            <w:r w:rsidRPr="0055603F">
              <w:rPr>
                <w:rFonts w:ascii="Times New Roman" w:hAnsi="Times New Roman" w:cs="Times New Roman"/>
                <w:szCs w:val="22"/>
                <w:cs/>
              </w:rPr>
              <w:t>’</w:t>
            </w:r>
            <w:r w:rsidRPr="0055603F">
              <w:rPr>
                <w:rFonts w:ascii="Times New Roman" w:hAnsi="Times New Roman" w:cs="Times New Roman"/>
                <w:szCs w:val="22"/>
              </w:rPr>
              <w:t>s shareholder and common director with subsidiary</w:t>
            </w:r>
          </w:p>
        </w:tc>
      </w:tr>
      <w:tr w:rsidR="001613FA" w:rsidRPr="0055603F" w:rsidTr="000B687B">
        <w:tc>
          <w:tcPr>
            <w:tcW w:w="3866" w:type="dxa"/>
            <w:vAlign w:val="center"/>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New Technology Engineering Construction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shd w:val="clear" w:color="auto" w:fill="auto"/>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Thailand</w:t>
            </w:r>
          </w:p>
        </w:tc>
        <w:tc>
          <w:tcPr>
            <w:tcW w:w="4394" w:type="dxa"/>
            <w:shd w:val="clear" w:color="auto" w:fill="auto"/>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55603F">
              <w:rPr>
                <w:rFonts w:ascii="Times New Roman" w:hAnsi="Times New Roman" w:cs="Times New Roman"/>
                <w:szCs w:val="22"/>
              </w:rPr>
              <w:t>Subsidiary</w:t>
            </w:r>
            <w:r w:rsidRPr="0055603F">
              <w:rPr>
                <w:rFonts w:ascii="Times New Roman" w:hAnsi="Times New Roman" w:cs="Times New Roman"/>
                <w:szCs w:val="22"/>
                <w:cs/>
              </w:rPr>
              <w:t>’</w:t>
            </w:r>
            <w:r w:rsidRPr="0055603F">
              <w:rPr>
                <w:rFonts w:ascii="Times New Roman" w:hAnsi="Times New Roman" w:cs="Times New Roman"/>
                <w:szCs w:val="22"/>
              </w:rPr>
              <w:t>s shareholder and common director with subsidiary</w:t>
            </w:r>
          </w:p>
        </w:tc>
      </w:tr>
      <w:tr w:rsidR="001613FA" w:rsidRPr="0055603F" w:rsidTr="000B687B">
        <w:tc>
          <w:tcPr>
            <w:tcW w:w="3866" w:type="dxa"/>
            <w:vAlign w:val="center"/>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8"/>
                <w:lang w:val="en-GB"/>
              </w:rPr>
              <w:t xml:space="preserve">AZ Global </w:t>
            </w:r>
            <w:r w:rsidRPr="0055603F">
              <w:rPr>
                <w:rFonts w:ascii="Times New Roman" w:hAnsi="Times New Roman" w:cs="Times New Roman"/>
                <w:sz w:val="22"/>
                <w:szCs w:val="22"/>
              </w:rPr>
              <w:t>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Myanmar</w:t>
            </w:r>
          </w:p>
        </w:tc>
        <w:tc>
          <w:tcPr>
            <w:tcW w:w="4394" w:type="dxa"/>
          </w:tcPr>
          <w:p w:rsidR="001613FA" w:rsidRPr="0055603F"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55603F">
              <w:rPr>
                <w:rFonts w:ascii="Times New Roman" w:hAnsi="Times New Roman" w:cs="Times New Roman"/>
                <w:szCs w:val="22"/>
              </w:rPr>
              <w:t>Common shareholder and director</w:t>
            </w:r>
          </w:p>
        </w:tc>
      </w:tr>
      <w:tr w:rsidR="001613FA" w:rsidRPr="0055603F" w:rsidTr="000B687B">
        <w:tc>
          <w:tcPr>
            <w:tcW w:w="3866" w:type="dxa"/>
            <w:vAlign w:val="center"/>
          </w:tcPr>
          <w:p w:rsidR="001613FA" w:rsidRPr="0055603F" w:rsidRDefault="001613FA" w:rsidP="000B687B">
            <w:pPr>
              <w:pStyle w:val="block"/>
              <w:spacing w:before="60" w:after="0" w:line="240" w:lineRule="atLeast"/>
              <w:ind w:left="-68" w:right="-25" w:firstLine="629"/>
              <w:jc w:val="both"/>
              <w:rPr>
                <w:b/>
                <w:bCs/>
                <w:szCs w:val="22"/>
              </w:rPr>
            </w:pPr>
            <w:r w:rsidRPr="0055603F">
              <w:rPr>
                <w:b/>
                <w:bCs/>
                <w:szCs w:val="22"/>
              </w:rPr>
              <w:t>Related person</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1613FA" w:rsidRPr="0055603F" w:rsidRDefault="001613FA" w:rsidP="000B687B">
            <w:pPr>
              <w:spacing w:before="60" w:after="0" w:line="240" w:lineRule="atLeast"/>
              <w:ind w:right="-25" w:firstLine="23"/>
              <w:rPr>
                <w:rFonts w:ascii="Times New Roman" w:hAnsi="Times New Roman" w:cs="Times New Roman"/>
                <w:szCs w:val="22"/>
              </w:rPr>
            </w:pP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Miss Pawana Thasnanipan</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rPr>
            </w:pPr>
            <w:r w:rsidRPr="0055603F">
              <w:rPr>
                <w:rFonts w:ascii="Times New Roman" w:hAnsi="Times New Roman" w:cs="Times New Roman"/>
                <w:szCs w:val="22"/>
              </w:rPr>
              <w:t>Shareholders and spouse of a director</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Narong Thasnanipan</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Shareholders, Director, President and Chief Executive Officer</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Kamol Singtogaw</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Shareholders, Director and Executive Director</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Padej Rujikhajorndej</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 xml:space="preserve">Shareholders, Director </w:t>
            </w:r>
            <w:r w:rsidR="00BF0040">
              <w:rPr>
                <w:rFonts w:ascii="Times New Roman" w:hAnsi="Times New Roman" w:cs="Times New Roman"/>
                <w:szCs w:val="22"/>
              </w:rPr>
              <w:t xml:space="preserve">(until 9 July 2024) </w:t>
            </w:r>
            <w:r w:rsidRPr="0055603F">
              <w:rPr>
                <w:rFonts w:ascii="Times New Roman" w:hAnsi="Times New Roman" w:cs="Times New Roman"/>
                <w:szCs w:val="22"/>
              </w:rPr>
              <w:t>and Executive Director</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Siwa Sangmanee</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Director and Chairman of the Board</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Miss Chularat Suteethorn</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Shareholders, Director and Chairman of the Audit Committee</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Supoj Kongjitngam</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Project Manager</w:t>
            </w:r>
          </w:p>
        </w:tc>
      </w:tr>
      <w:tr w:rsidR="00B939B7" w:rsidRPr="0055603F" w:rsidTr="000B687B">
        <w:tc>
          <w:tcPr>
            <w:tcW w:w="3866" w:type="dxa"/>
          </w:tcPr>
          <w:p w:rsidR="00B939B7" w:rsidRPr="0055603F" w:rsidRDefault="00B939B7"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Zaw Zaw Aye</w:t>
            </w:r>
          </w:p>
        </w:tc>
        <w:tc>
          <w:tcPr>
            <w:tcW w:w="1559" w:type="dxa"/>
          </w:tcPr>
          <w:p w:rsidR="00B939B7" w:rsidRPr="0055603F" w:rsidRDefault="00B939B7"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Myanmar</w:t>
            </w:r>
          </w:p>
        </w:tc>
        <w:tc>
          <w:tcPr>
            <w:tcW w:w="4394" w:type="dxa"/>
          </w:tcPr>
          <w:p w:rsidR="00B939B7" w:rsidRPr="0055603F" w:rsidRDefault="00B939B7" w:rsidP="00B939B7">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Shareholders and Vice President</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5603F">
              <w:rPr>
                <w:rFonts w:ascii="Times New Roman" w:hAnsi="Times New Roman" w:cs="Times New Roman"/>
                <w:sz w:val="22"/>
                <w:szCs w:val="22"/>
              </w:rPr>
              <w:t>Mr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Anek Srituptim</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Shareholders and Vice President</w:t>
            </w:r>
          </w:p>
        </w:tc>
      </w:tr>
      <w:tr w:rsidR="001613FA" w:rsidRPr="0055603F" w:rsidTr="000B687B">
        <w:tc>
          <w:tcPr>
            <w:tcW w:w="3866" w:type="dxa"/>
          </w:tcPr>
          <w:p w:rsidR="001613FA" w:rsidRPr="0055603F"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55603F">
              <w:rPr>
                <w:rFonts w:ascii="Times New Roman" w:hAnsi="Times New Roman" w:cs="Times New Roman"/>
                <w:sz w:val="22"/>
                <w:szCs w:val="22"/>
              </w:rPr>
              <w:t>Key management personnel</w:t>
            </w:r>
          </w:p>
        </w:tc>
        <w:tc>
          <w:tcPr>
            <w:tcW w:w="1559" w:type="dxa"/>
          </w:tcPr>
          <w:p w:rsidR="001613FA" w:rsidRPr="0055603F"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55603F">
              <w:rPr>
                <w:rFonts w:ascii="Times New Roman" w:hAnsi="Times New Roman" w:cs="Times New Roman"/>
                <w:szCs w:val="22"/>
              </w:rPr>
              <w:t>Thai</w:t>
            </w:r>
          </w:p>
        </w:tc>
        <w:tc>
          <w:tcPr>
            <w:tcW w:w="4394" w:type="dxa"/>
          </w:tcPr>
          <w:p w:rsidR="001613FA" w:rsidRPr="0055603F"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5603F">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55603F">
              <w:rPr>
                <w:rFonts w:ascii="Times New Roman" w:hAnsi="Times New Roman" w:cs="Times New Roman"/>
                <w:szCs w:val="22"/>
                <w:cs/>
              </w:rPr>
              <w:t>/</w:t>
            </w:r>
            <w:r w:rsidRPr="0055603F">
              <w:rPr>
                <w:rFonts w:ascii="Times New Roman" w:hAnsi="Times New Roman" w:cs="Times New Roman"/>
                <w:szCs w:val="22"/>
              </w:rPr>
              <w:t xml:space="preserve">Company  </w:t>
            </w:r>
            <w:r w:rsidRPr="0055603F">
              <w:rPr>
                <w:rFonts w:ascii="Times New Roman" w:hAnsi="Times New Roman" w:cs="Times New Roman"/>
                <w:szCs w:val="22"/>
                <w:cs/>
              </w:rPr>
              <w:t>(</w:t>
            </w:r>
            <w:r w:rsidRPr="0055603F">
              <w:rPr>
                <w:rFonts w:ascii="Times New Roman" w:hAnsi="Times New Roman" w:cs="Times New Roman"/>
                <w:szCs w:val="22"/>
              </w:rPr>
              <w:t>whether executive of otherwise</w:t>
            </w:r>
            <w:r w:rsidRPr="0055603F">
              <w:rPr>
                <w:rFonts w:ascii="Times New Roman" w:hAnsi="Times New Roman" w:cs="Times New Roman"/>
                <w:szCs w:val="22"/>
                <w:cs/>
              </w:rPr>
              <w:t xml:space="preserve">) </w:t>
            </w:r>
          </w:p>
        </w:tc>
      </w:tr>
    </w:tbl>
    <w:p w:rsidR="001613FA" w:rsidRPr="0055603F" w:rsidRDefault="001613FA" w:rsidP="001613FA">
      <w:pPr>
        <w:pStyle w:val="BodyText"/>
        <w:ind w:left="540" w:right="-25" w:firstLine="0"/>
        <w:jc w:val="both"/>
        <w:rPr>
          <w:rFonts w:ascii="Times New Roman" w:hAnsi="Times New Roman" w:cs="Times New Roman"/>
          <w:sz w:val="22"/>
          <w:szCs w:val="22"/>
        </w:rPr>
      </w:pPr>
    </w:p>
    <w:p w:rsidR="0055603F" w:rsidRDefault="0055603F">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1613FA" w:rsidRPr="0055603F" w:rsidRDefault="001613FA" w:rsidP="001613FA">
      <w:pPr>
        <w:pStyle w:val="BodyText"/>
        <w:ind w:left="540" w:right="-25" w:firstLine="0"/>
        <w:jc w:val="both"/>
        <w:rPr>
          <w:rFonts w:ascii="Times New Roman" w:hAnsi="Times New Roman" w:cs="Times New Roman"/>
          <w:sz w:val="22"/>
          <w:szCs w:val="22"/>
        </w:rPr>
      </w:pPr>
      <w:r w:rsidRPr="0055603F">
        <w:rPr>
          <w:rFonts w:ascii="Times New Roman" w:hAnsi="Times New Roman" w:cs="Times New Roman"/>
          <w:sz w:val="22"/>
          <w:szCs w:val="22"/>
        </w:rPr>
        <w:lastRenderedPageBreak/>
        <w:t>The pricing policies for particular types of transactions are explained further below</w:t>
      </w:r>
      <w:r w:rsidRPr="0055603F">
        <w:rPr>
          <w:rFonts w:ascii="Times New Roman" w:hAnsi="Times New Roman" w:cs="Times New Roman"/>
          <w:sz w:val="22"/>
          <w:szCs w:val="22"/>
          <w:cs/>
        </w:rPr>
        <w:t>:</w:t>
      </w:r>
    </w:p>
    <w:p w:rsidR="001613FA" w:rsidRPr="0055603F" w:rsidRDefault="001613FA" w:rsidP="001613FA">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1613FA" w:rsidRPr="0055603F" w:rsidTr="000B687B">
        <w:trPr>
          <w:tblHeader/>
        </w:trPr>
        <w:tc>
          <w:tcPr>
            <w:tcW w:w="4252" w:type="dxa"/>
          </w:tcPr>
          <w:p w:rsidR="001613FA" w:rsidRPr="0055603F" w:rsidRDefault="001613FA" w:rsidP="000B687B">
            <w:pPr>
              <w:tabs>
                <w:tab w:val="left" w:pos="360"/>
              </w:tabs>
              <w:spacing w:after="0" w:line="240" w:lineRule="atLeast"/>
              <w:ind w:left="175" w:right="-25" w:hanging="142"/>
              <w:jc w:val="both"/>
              <w:rPr>
                <w:rFonts w:ascii="Times New Roman" w:hAnsi="Times New Roman" w:cs="Times New Roman"/>
                <w:b/>
                <w:bCs/>
                <w:szCs w:val="22"/>
                <w:cs/>
                <w:lang w:val="en-GB"/>
              </w:rPr>
            </w:pPr>
            <w:r w:rsidRPr="0055603F">
              <w:rPr>
                <w:rFonts w:ascii="Times New Roman" w:hAnsi="Times New Roman" w:cs="Times New Roman"/>
                <w:b/>
                <w:szCs w:val="22"/>
              </w:rPr>
              <w:t>Transactions</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b/>
                <w:bCs/>
                <w:szCs w:val="22"/>
                <w:lang w:val="en-GB"/>
              </w:rPr>
            </w:pPr>
            <w:r w:rsidRPr="0055603F">
              <w:rPr>
                <w:rFonts w:ascii="Times New Roman" w:hAnsi="Times New Roman" w:cs="Times New Roman"/>
                <w:b/>
                <w:szCs w:val="22"/>
              </w:rPr>
              <w:t>Pricing policies</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Other income</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As agreed</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Cost of utilities expenses</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Actual cost</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 xml:space="preserve">Machinery </w:t>
            </w:r>
            <w:r w:rsidRPr="0055603F">
              <w:rPr>
                <w:rFonts w:ascii="Times New Roman" w:hAnsi="Times New Roman" w:cs="Times New Roman"/>
                <w:lang w:val="en-GB"/>
              </w:rPr>
              <w:t xml:space="preserve">and vehicle </w:t>
            </w:r>
            <w:r w:rsidRPr="0055603F">
              <w:rPr>
                <w:rFonts w:ascii="Times New Roman" w:hAnsi="Times New Roman" w:cs="Times New Roman"/>
                <w:szCs w:val="22"/>
                <w:lang w:val="en-GB"/>
              </w:rPr>
              <w:t>rental</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Contract price</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Test of foundation pile</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Market price</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55603F">
              <w:rPr>
                <w:rFonts w:ascii="Times New Roman" w:hAnsi="Times New Roman" w:cs="Times New Roman"/>
                <w:szCs w:val="22"/>
                <w:lang w:val="en-GB"/>
              </w:rPr>
              <w:t>Field site expenses and others</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Market price</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Contracted wages</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As agreed</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Other expenses</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Actual cost</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Interest expense</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5</w:t>
            </w:r>
            <w:r w:rsidRPr="0055603F">
              <w:rPr>
                <w:rFonts w:ascii="Times New Roman" w:hAnsi="Times New Roman" w:cs="Times New Roman"/>
                <w:szCs w:val="22"/>
                <w:cs/>
              </w:rPr>
              <w:t xml:space="preserve"> - </w:t>
            </w:r>
            <w:r w:rsidRPr="0055603F">
              <w:rPr>
                <w:rFonts w:ascii="Times New Roman" w:hAnsi="Times New Roman" w:cs="Times New Roman"/>
                <w:szCs w:val="22"/>
              </w:rPr>
              <w:t>6</w:t>
            </w:r>
            <w:r w:rsidRPr="0055603F">
              <w:rPr>
                <w:rFonts w:ascii="Times New Roman" w:hAnsi="Times New Roman" w:cs="Times New Roman"/>
                <w:szCs w:val="22"/>
                <w:cs/>
              </w:rPr>
              <w:t xml:space="preserve">% </w:t>
            </w:r>
            <w:r w:rsidRPr="0055603F">
              <w:rPr>
                <w:rFonts w:ascii="Times New Roman" w:hAnsi="Times New Roman" w:cs="Times New Roman"/>
                <w:szCs w:val="22"/>
              </w:rPr>
              <w:t>per annum</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Right</w:t>
            </w:r>
            <w:r w:rsidRPr="0055603F">
              <w:rPr>
                <w:rFonts w:ascii="Times New Roman" w:hAnsi="Times New Roman" w:cs="Times New Roman"/>
                <w:szCs w:val="22"/>
                <w:cs/>
                <w:lang w:val="en-GB"/>
              </w:rPr>
              <w:t>-</w:t>
            </w:r>
            <w:r w:rsidRPr="0055603F">
              <w:rPr>
                <w:rFonts w:ascii="Times New Roman" w:hAnsi="Times New Roman" w:cs="Times New Roman"/>
                <w:szCs w:val="22"/>
                <w:lang w:val="en-GB"/>
              </w:rPr>
              <w:t xml:space="preserve">of </w:t>
            </w:r>
            <w:r w:rsidRPr="0055603F">
              <w:rPr>
                <w:rFonts w:ascii="Times New Roman" w:hAnsi="Times New Roman" w:cs="Times New Roman"/>
                <w:szCs w:val="22"/>
                <w:cs/>
                <w:lang w:val="en-GB"/>
              </w:rPr>
              <w:t>-</w:t>
            </w:r>
            <w:r w:rsidRPr="0055603F">
              <w:rPr>
                <w:rFonts w:ascii="Times New Roman" w:hAnsi="Times New Roman" w:cs="Times New Roman"/>
                <w:szCs w:val="22"/>
                <w:lang w:val="en-GB"/>
              </w:rPr>
              <w:t>use asset</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Contract price</w:t>
            </w:r>
          </w:p>
        </w:tc>
      </w:tr>
      <w:tr w:rsidR="001613FA" w:rsidRPr="0055603F" w:rsidTr="000B687B">
        <w:tc>
          <w:tcPr>
            <w:tcW w:w="4252" w:type="dxa"/>
            <w:vAlign w:val="center"/>
          </w:tcPr>
          <w:p w:rsidR="001613FA" w:rsidRPr="0055603F"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Director</w:t>
            </w:r>
            <w:r w:rsidRPr="0055603F">
              <w:rPr>
                <w:rFonts w:ascii="Times New Roman" w:hAnsi="Times New Roman" w:cs="Times New Roman"/>
                <w:szCs w:val="22"/>
                <w:cs/>
                <w:lang w:val="en-GB"/>
              </w:rPr>
              <w:t>’</w:t>
            </w:r>
            <w:r w:rsidRPr="0055603F">
              <w:rPr>
                <w:rFonts w:ascii="Times New Roman" w:hAnsi="Times New Roman" w:cs="Times New Roman"/>
                <w:szCs w:val="22"/>
                <w:lang w:val="en-GB"/>
              </w:rPr>
              <w:t xml:space="preserve">s remunerations represent meeting </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The amounts approved by the Company</w:t>
            </w:r>
            <w:r w:rsidRPr="0055603F">
              <w:rPr>
                <w:rFonts w:ascii="Times New Roman" w:hAnsi="Times New Roman" w:cs="Times New Roman"/>
                <w:szCs w:val="22"/>
                <w:cs/>
              </w:rPr>
              <w:t>’</w:t>
            </w:r>
            <w:r w:rsidRPr="0055603F">
              <w:rPr>
                <w:rFonts w:ascii="Times New Roman" w:hAnsi="Times New Roman" w:cs="Times New Roman"/>
                <w:szCs w:val="22"/>
              </w:rPr>
              <w:t xml:space="preserve">s directors </w:t>
            </w:r>
          </w:p>
        </w:tc>
      </w:tr>
      <w:tr w:rsidR="001613FA" w:rsidRPr="0055603F" w:rsidTr="000B687B">
        <w:tc>
          <w:tcPr>
            <w:tcW w:w="4252" w:type="dxa"/>
            <w:vAlign w:val="center"/>
          </w:tcPr>
          <w:p w:rsidR="001613FA" w:rsidRPr="0055603F" w:rsidRDefault="00D837E2" w:rsidP="00D837E2">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55603F">
              <w:rPr>
                <w:rFonts w:ascii="Times New Roman" w:hAnsi="Times New Roman" w:cs="Times New Roman"/>
                <w:szCs w:val="22"/>
                <w:lang w:val="en-GB"/>
              </w:rPr>
              <w:t xml:space="preserve">  allowance, salary</w:t>
            </w:r>
            <w:r w:rsidR="001613FA" w:rsidRPr="0055603F">
              <w:rPr>
                <w:rFonts w:ascii="Times New Roman" w:hAnsi="Times New Roman" w:cs="Times New Roman"/>
                <w:szCs w:val="22"/>
                <w:lang w:val="en-GB"/>
              </w:rPr>
              <w:t xml:space="preserve"> and other</w:t>
            </w:r>
          </w:p>
        </w:tc>
        <w:tc>
          <w:tcPr>
            <w:tcW w:w="4819" w:type="dxa"/>
          </w:tcPr>
          <w:p w:rsidR="001613FA" w:rsidRPr="0055603F" w:rsidRDefault="001613FA" w:rsidP="000B687B">
            <w:pPr>
              <w:spacing w:after="0" w:line="240" w:lineRule="atLeast"/>
              <w:ind w:left="175" w:right="-25" w:hanging="141"/>
              <w:jc w:val="both"/>
              <w:rPr>
                <w:rFonts w:ascii="Times New Roman" w:hAnsi="Times New Roman" w:cs="Times New Roman"/>
                <w:szCs w:val="22"/>
              </w:rPr>
            </w:pPr>
            <w:r w:rsidRPr="0055603F">
              <w:rPr>
                <w:rFonts w:ascii="Times New Roman" w:hAnsi="Times New Roman" w:cs="Times New Roman"/>
                <w:szCs w:val="22"/>
              </w:rPr>
              <w:t xml:space="preserve">  and shareholders</w:t>
            </w:r>
          </w:p>
        </w:tc>
      </w:tr>
    </w:tbl>
    <w:p w:rsidR="001613FA" w:rsidRPr="0055603F" w:rsidRDefault="001613FA" w:rsidP="001613FA">
      <w:pPr>
        <w:pStyle w:val="BodyText"/>
        <w:ind w:left="540" w:right="-25"/>
        <w:jc w:val="both"/>
        <w:rPr>
          <w:rFonts w:ascii="Times New Roman" w:hAnsi="Times New Roman" w:cs="Times New Roman"/>
          <w:sz w:val="22"/>
          <w:szCs w:val="22"/>
          <w:lang w:val="en-AU"/>
        </w:rPr>
      </w:pPr>
    </w:p>
    <w:p w:rsidR="001613FA" w:rsidRPr="0055603F" w:rsidRDefault="001613FA" w:rsidP="001613FA">
      <w:pPr>
        <w:pStyle w:val="BodyText"/>
        <w:ind w:left="540" w:right="-25"/>
        <w:jc w:val="both"/>
        <w:rPr>
          <w:rFonts w:ascii="Times New Roman" w:hAnsi="Times New Roman" w:cs="Times New Roman"/>
          <w:sz w:val="22"/>
          <w:szCs w:val="22"/>
          <w:lang w:val="en-AU"/>
        </w:rPr>
      </w:pPr>
      <w:r w:rsidRPr="0055603F">
        <w:rPr>
          <w:rFonts w:ascii="Times New Roman" w:hAnsi="Times New Roman" w:cs="Times New Roman"/>
          <w:sz w:val="22"/>
          <w:szCs w:val="22"/>
          <w:lang w:val="en-AU"/>
        </w:rPr>
        <w:t>Significant transactions for the three</w:t>
      </w:r>
      <w:r w:rsidRPr="0055603F">
        <w:rPr>
          <w:rFonts w:ascii="Times New Roman" w:hAnsi="Times New Roman" w:cs="Times New Roman"/>
          <w:sz w:val="22"/>
          <w:szCs w:val="22"/>
          <w:cs/>
          <w:lang w:val="en-AU"/>
        </w:rPr>
        <w:t>-</w:t>
      </w:r>
      <w:r w:rsidRPr="0055603F">
        <w:rPr>
          <w:rFonts w:ascii="Times New Roman" w:hAnsi="Times New Roman" w:cs="Times New Roman"/>
          <w:sz w:val="22"/>
          <w:szCs w:val="22"/>
          <w:lang w:val="en-AU"/>
        </w:rPr>
        <w:t xml:space="preserve">month </w:t>
      </w:r>
      <w:r w:rsidR="008405E2" w:rsidRPr="0055603F">
        <w:rPr>
          <w:rFonts w:ascii="Times New Roman" w:hAnsi="Times New Roman" w:cs="Times New Roman"/>
          <w:sz w:val="22"/>
          <w:szCs w:val="22"/>
          <w:lang w:val="en-AU"/>
        </w:rPr>
        <w:t>and six</w:t>
      </w:r>
      <w:r w:rsidR="008405E2" w:rsidRPr="0055603F">
        <w:rPr>
          <w:rFonts w:ascii="Times New Roman" w:hAnsi="Times New Roman" w:cs="Times New Roman"/>
          <w:sz w:val="22"/>
          <w:szCs w:val="22"/>
          <w:cs/>
          <w:lang w:val="en-AU"/>
        </w:rPr>
        <w:t>-</w:t>
      </w:r>
      <w:r w:rsidR="008405E2" w:rsidRPr="0055603F">
        <w:rPr>
          <w:rFonts w:ascii="Times New Roman" w:hAnsi="Times New Roman" w:cs="Times New Roman"/>
          <w:sz w:val="22"/>
          <w:szCs w:val="22"/>
          <w:lang w:val="en-AU"/>
        </w:rPr>
        <w:t xml:space="preserve">month </w:t>
      </w:r>
      <w:r w:rsidRPr="0055603F">
        <w:rPr>
          <w:rFonts w:ascii="Times New Roman" w:hAnsi="Times New Roman" w:cs="Times New Roman"/>
          <w:sz w:val="22"/>
          <w:szCs w:val="22"/>
          <w:lang w:val="en-AU"/>
        </w:rPr>
        <w:t xml:space="preserve">periods ended </w:t>
      </w:r>
      <w:r w:rsidR="00873B5C" w:rsidRPr="0055603F">
        <w:rPr>
          <w:rFonts w:ascii="Times New Roman" w:hAnsi="Times New Roman" w:cs="Times New Roman"/>
          <w:sz w:val="22"/>
          <w:szCs w:val="22"/>
          <w:lang w:val="en-AU"/>
        </w:rPr>
        <w:t>30 June</w:t>
      </w:r>
      <w:r w:rsidRPr="0055603F">
        <w:rPr>
          <w:rFonts w:ascii="Times New Roman" w:hAnsi="Times New Roman" w:cs="Times New Roman"/>
          <w:sz w:val="22"/>
          <w:szCs w:val="22"/>
          <w:lang w:val="en-AU"/>
        </w:rPr>
        <w:t xml:space="preserve"> with related parties and key management personnel were as follows</w:t>
      </w:r>
      <w:r w:rsidRPr="0055603F">
        <w:rPr>
          <w:rFonts w:ascii="Times New Roman" w:hAnsi="Times New Roman" w:cs="Times New Roman"/>
          <w:sz w:val="22"/>
          <w:szCs w:val="22"/>
          <w:cs/>
          <w:lang w:val="en-AU"/>
        </w:rPr>
        <w:t>:</w:t>
      </w:r>
    </w:p>
    <w:p w:rsidR="001613FA" w:rsidRPr="0055603F" w:rsidRDefault="001613FA" w:rsidP="001613FA">
      <w:pPr>
        <w:pStyle w:val="BodyText"/>
        <w:ind w:left="540" w:right="-25"/>
        <w:jc w:val="both"/>
        <w:rPr>
          <w:rFonts w:ascii="Times New Roman" w:hAnsi="Times New Roman" w:cs="Times New Roman"/>
          <w:sz w:val="22"/>
          <w:szCs w:val="22"/>
          <w:highlight w:val="yellow"/>
          <w:lang w:val="en-AU"/>
        </w:rPr>
      </w:pPr>
    </w:p>
    <w:tbl>
      <w:tblPr>
        <w:tblW w:w="9770" w:type="dxa"/>
        <w:tblLayout w:type="fixed"/>
        <w:tblLook w:val="01E0"/>
      </w:tblPr>
      <w:tblGrid>
        <w:gridCol w:w="4361"/>
        <w:gridCol w:w="1170"/>
        <w:gridCol w:w="270"/>
        <w:gridCol w:w="1044"/>
        <w:gridCol w:w="270"/>
        <w:gridCol w:w="1215"/>
        <w:gridCol w:w="270"/>
        <w:gridCol w:w="1170"/>
      </w:tblGrid>
      <w:tr w:rsidR="00CC25EF" w:rsidRPr="0055603F" w:rsidTr="00B41D99">
        <w:trPr>
          <w:tblHeader/>
        </w:trPr>
        <w:tc>
          <w:tcPr>
            <w:tcW w:w="4361" w:type="dxa"/>
          </w:tcPr>
          <w:p w:rsidR="00CC25EF" w:rsidRPr="0055603F" w:rsidRDefault="00CC25EF"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CC25EF" w:rsidRPr="0055603F" w:rsidRDefault="0040559A" w:rsidP="000B687B">
            <w:pPr>
              <w:spacing w:after="0" w:line="240" w:lineRule="atLeast"/>
              <w:ind w:left="-3" w:right="-25"/>
              <w:jc w:val="center"/>
              <w:rPr>
                <w:rFonts w:ascii="Times New Roman" w:eastAsia="Cordia New" w:hAnsi="Times New Roman" w:cs="Times New Roman"/>
                <w:b/>
                <w:bCs/>
                <w:szCs w:val="22"/>
              </w:rPr>
            </w:pPr>
            <w:r w:rsidRPr="0055603F">
              <w:rPr>
                <w:rFonts w:ascii="Times New Roman" w:eastAsia="Cordia New" w:hAnsi="Times New Roman" w:cs="Times New Roman"/>
                <w:b/>
                <w:bCs/>
                <w:szCs w:val="22"/>
              </w:rPr>
              <w:t>For the three</w:t>
            </w:r>
            <w:r w:rsidRPr="0055603F">
              <w:rPr>
                <w:rFonts w:ascii="Times New Roman" w:eastAsia="Cordia New" w:hAnsi="Times New Roman" w:cs="Times New Roman"/>
                <w:b/>
                <w:bCs/>
                <w:szCs w:val="22"/>
                <w:cs/>
              </w:rPr>
              <w:t>-</w:t>
            </w:r>
            <w:r w:rsidRPr="0055603F">
              <w:rPr>
                <w:rFonts w:ascii="Times New Roman" w:eastAsia="Cordia New" w:hAnsi="Times New Roman" w:cs="Times New Roman"/>
                <w:b/>
                <w:bCs/>
                <w:szCs w:val="22"/>
              </w:rPr>
              <w:t>month</w:t>
            </w:r>
          </w:p>
        </w:tc>
      </w:tr>
      <w:tr w:rsidR="00CC25EF" w:rsidRPr="0055603F" w:rsidTr="000B687B">
        <w:trPr>
          <w:tblHeader/>
        </w:trPr>
        <w:tc>
          <w:tcPr>
            <w:tcW w:w="4361" w:type="dxa"/>
          </w:tcPr>
          <w:p w:rsidR="00CC25EF" w:rsidRPr="0055603F" w:rsidRDefault="00CC25EF"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CC25EF" w:rsidRPr="0055603F" w:rsidRDefault="00CC25EF" w:rsidP="00B41D99">
            <w:pPr>
              <w:spacing w:after="0" w:line="240" w:lineRule="atLeast"/>
              <w:ind w:right="-25"/>
              <w:jc w:val="center"/>
              <w:rPr>
                <w:rFonts w:ascii="Times New Roman" w:eastAsia="Cordia New" w:hAnsi="Times New Roman" w:cs="Times New Roman"/>
                <w:b/>
                <w:bCs/>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70" w:type="dxa"/>
          </w:tcPr>
          <w:p w:rsidR="00CC25EF" w:rsidRPr="0055603F" w:rsidRDefault="00CC25EF" w:rsidP="00B41D99">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CC25EF" w:rsidRPr="0055603F" w:rsidRDefault="00CC25EF" w:rsidP="00B41D99">
            <w:pPr>
              <w:spacing w:after="0" w:line="240" w:lineRule="atLeast"/>
              <w:ind w:left="-3" w:right="-25"/>
              <w:jc w:val="center"/>
              <w:rPr>
                <w:rFonts w:ascii="Times New Roman" w:eastAsia="Cordia New" w:hAnsi="Times New Roman" w:cs="Times New Roman"/>
                <w:b/>
                <w:bCs/>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CC25EF" w:rsidRPr="0055603F" w:rsidTr="000B687B">
        <w:trPr>
          <w:tblHeader/>
        </w:trPr>
        <w:tc>
          <w:tcPr>
            <w:tcW w:w="4361" w:type="dxa"/>
          </w:tcPr>
          <w:p w:rsidR="00CC25EF" w:rsidRPr="0055603F" w:rsidRDefault="00CC25EF" w:rsidP="000B687B">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CC25EF" w:rsidRPr="0055603F" w:rsidRDefault="00CC25EF"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tcPr>
          <w:p w:rsidR="00CC25EF" w:rsidRPr="0055603F" w:rsidRDefault="00CC25EF" w:rsidP="000B687B">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CC25EF" w:rsidRPr="0055603F" w:rsidRDefault="00CC25EF"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70" w:type="dxa"/>
          </w:tcPr>
          <w:p w:rsidR="00CC25EF" w:rsidRPr="0055603F" w:rsidRDefault="00CC25E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CC25EF" w:rsidRPr="0055603F" w:rsidRDefault="00CC25EF" w:rsidP="00514C3C">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tcPr>
          <w:p w:rsidR="00CC25EF" w:rsidRPr="0055603F" w:rsidRDefault="00CC25EF" w:rsidP="00514C3C">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CC25EF" w:rsidRPr="0055603F" w:rsidRDefault="00CC25EF" w:rsidP="00514C3C">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CC25EF" w:rsidRPr="0055603F" w:rsidTr="000B687B">
        <w:trPr>
          <w:tblHeader/>
        </w:trPr>
        <w:tc>
          <w:tcPr>
            <w:tcW w:w="4361" w:type="dxa"/>
          </w:tcPr>
          <w:p w:rsidR="00CC25EF" w:rsidRPr="0055603F" w:rsidRDefault="00CC25EF" w:rsidP="000B687B">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CC25EF" w:rsidRPr="0055603F" w:rsidRDefault="00CC25EF" w:rsidP="000B687B">
            <w:pPr>
              <w:tabs>
                <w:tab w:val="left" w:pos="405"/>
              </w:tabs>
              <w:spacing w:after="0" w:line="240" w:lineRule="atLeast"/>
              <w:ind w:left="-18" w:right="-25" w:hanging="117"/>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CC25EF" w:rsidRPr="0055603F" w:rsidTr="000B687B">
        <w:trPr>
          <w:trHeight w:val="288"/>
        </w:trPr>
        <w:tc>
          <w:tcPr>
            <w:tcW w:w="4361" w:type="dxa"/>
            <w:vAlign w:val="bottom"/>
          </w:tcPr>
          <w:p w:rsidR="00CC25EF" w:rsidRPr="0055603F" w:rsidRDefault="00CC25EF" w:rsidP="000B687B">
            <w:pPr>
              <w:spacing w:after="0" w:line="240" w:lineRule="atLeast"/>
              <w:ind w:left="522" w:right="-25"/>
              <w:jc w:val="both"/>
              <w:rPr>
                <w:rFonts w:ascii="Times New Roman" w:hAnsi="Times New Roman" w:cs="Times New Roman"/>
                <w:b/>
                <w:bCs/>
                <w:i/>
                <w:iCs/>
                <w:szCs w:val="22"/>
                <w:cs/>
              </w:rPr>
            </w:pPr>
            <w:r w:rsidRPr="0055603F">
              <w:rPr>
                <w:rFonts w:ascii="Times New Roman" w:hAnsi="Times New Roman" w:cs="Times New Roman"/>
                <w:b/>
                <w:bCs/>
                <w:i/>
                <w:iCs/>
                <w:szCs w:val="22"/>
              </w:rPr>
              <w:t>Revenue</w:t>
            </w:r>
          </w:p>
        </w:tc>
        <w:tc>
          <w:tcPr>
            <w:tcW w:w="1170" w:type="dxa"/>
          </w:tcPr>
          <w:p w:rsidR="00CC25EF" w:rsidRPr="0055603F"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C25EF" w:rsidRPr="0055603F" w:rsidRDefault="00CC25EF"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C25EF" w:rsidRPr="0055603F" w:rsidRDefault="00CC25EF" w:rsidP="000B687B">
            <w:pPr>
              <w:tabs>
                <w:tab w:val="decimal" w:pos="828"/>
              </w:tabs>
              <w:spacing w:after="0" w:line="240" w:lineRule="atLeast"/>
              <w:ind w:right="-25"/>
              <w:jc w:val="both"/>
              <w:rPr>
                <w:rFonts w:ascii="Times New Roman" w:hAnsi="Times New Roman" w:cs="Times New Roman"/>
                <w:szCs w:val="22"/>
              </w:rPr>
            </w:pPr>
          </w:p>
        </w:tc>
        <w:tc>
          <w:tcPr>
            <w:tcW w:w="270" w:type="dxa"/>
          </w:tcPr>
          <w:p w:rsidR="00CC25EF" w:rsidRPr="0055603F"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C25EF" w:rsidRPr="0055603F"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C25EF" w:rsidRPr="0055603F"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C25EF" w:rsidRPr="0055603F" w:rsidRDefault="00CC25EF" w:rsidP="000B687B">
            <w:pPr>
              <w:tabs>
                <w:tab w:val="decimal" w:pos="898"/>
              </w:tabs>
              <w:spacing w:after="0" w:line="240" w:lineRule="atLeast"/>
              <w:ind w:right="-25"/>
              <w:jc w:val="both"/>
              <w:rPr>
                <w:rFonts w:ascii="Times New Roman" w:hAnsi="Times New Roman" w:cs="Times New Roman"/>
                <w:szCs w:val="22"/>
              </w:rPr>
            </w:pPr>
          </w:p>
        </w:tc>
      </w:tr>
      <w:tr w:rsidR="00CC25EF" w:rsidRPr="0055603F" w:rsidTr="000B687B">
        <w:trPr>
          <w:trHeight w:val="288"/>
        </w:trPr>
        <w:tc>
          <w:tcPr>
            <w:tcW w:w="4361" w:type="dxa"/>
            <w:vAlign w:val="bottom"/>
          </w:tcPr>
          <w:p w:rsidR="00CC25EF" w:rsidRPr="0055603F" w:rsidRDefault="00CC25EF" w:rsidP="000B687B">
            <w:pPr>
              <w:spacing w:after="0" w:line="24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Subsidiaries</w:t>
            </w:r>
          </w:p>
        </w:tc>
        <w:tc>
          <w:tcPr>
            <w:tcW w:w="1170" w:type="dxa"/>
          </w:tcPr>
          <w:p w:rsidR="00CC25EF" w:rsidRPr="0055603F"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C25EF" w:rsidRPr="0055603F" w:rsidRDefault="00CC25EF"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C25EF" w:rsidRPr="0055603F" w:rsidRDefault="00CC25EF" w:rsidP="000B687B">
            <w:pPr>
              <w:tabs>
                <w:tab w:val="decimal" w:pos="828"/>
              </w:tabs>
              <w:spacing w:after="0" w:line="240" w:lineRule="atLeast"/>
              <w:ind w:right="-25"/>
              <w:jc w:val="both"/>
              <w:rPr>
                <w:rFonts w:ascii="Times New Roman" w:hAnsi="Times New Roman" w:cs="Times New Roman"/>
                <w:szCs w:val="22"/>
              </w:rPr>
            </w:pPr>
          </w:p>
        </w:tc>
        <w:tc>
          <w:tcPr>
            <w:tcW w:w="270" w:type="dxa"/>
          </w:tcPr>
          <w:p w:rsidR="00CC25EF" w:rsidRPr="0055603F"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C25EF" w:rsidRPr="0055603F"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rsidR="00CC25EF" w:rsidRPr="0055603F"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C25EF" w:rsidRPr="0055603F" w:rsidRDefault="00CC25EF" w:rsidP="000B687B">
            <w:pPr>
              <w:tabs>
                <w:tab w:val="decimal" w:pos="898"/>
              </w:tabs>
              <w:spacing w:after="0" w:line="240" w:lineRule="atLeast"/>
              <w:ind w:right="-25"/>
              <w:jc w:val="both"/>
              <w:rPr>
                <w:rFonts w:ascii="Times New Roman" w:hAnsi="Times New Roman" w:cs="Times New Roman"/>
                <w:szCs w:val="22"/>
              </w:rPr>
            </w:pPr>
          </w:p>
        </w:tc>
      </w:tr>
      <w:tr w:rsidR="00B41D99" w:rsidRPr="0055603F" w:rsidTr="000B687B">
        <w:trPr>
          <w:trHeight w:val="288"/>
        </w:trPr>
        <w:tc>
          <w:tcPr>
            <w:tcW w:w="4361" w:type="dxa"/>
            <w:vAlign w:val="bottom"/>
          </w:tcPr>
          <w:p w:rsidR="00B41D99" w:rsidRPr="0055603F" w:rsidRDefault="00B41D99" w:rsidP="00B41D99">
            <w:pPr>
              <w:spacing w:after="0" w:line="240" w:lineRule="atLeast"/>
              <w:ind w:left="522" w:right="-25"/>
              <w:jc w:val="both"/>
              <w:rPr>
                <w:rFonts w:ascii="Times New Roman" w:hAnsi="Times New Roman" w:cs="Times New Roman"/>
                <w:b/>
                <w:bCs/>
                <w:szCs w:val="22"/>
              </w:rPr>
            </w:pPr>
            <w:r w:rsidRPr="0055603F">
              <w:rPr>
                <w:rFonts w:ascii="Times New Roman" w:hAnsi="Times New Roman" w:cs="Times New Roman"/>
                <w:szCs w:val="22"/>
                <w:lang w:val="en-GB"/>
              </w:rPr>
              <w:t>Other income</w:t>
            </w:r>
          </w:p>
        </w:tc>
        <w:tc>
          <w:tcPr>
            <w:tcW w:w="1170" w:type="dxa"/>
          </w:tcPr>
          <w:p w:rsidR="00B41D99" w:rsidRPr="0055603F" w:rsidRDefault="00B41D99" w:rsidP="0055603F">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B41D99" w:rsidRPr="0055603F" w:rsidRDefault="00B41D99"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41D99" w:rsidRPr="0055603F" w:rsidRDefault="00B41D99" w:rsidP="00B41D99">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B41D99" w:rsidRPr="0055603F" w:rsidRDefault="00B41D99"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90</w:t>
            </w:r>
          </w:p>
        </w:tc>
        <w:tc>
          <w:tcPr>
            <w:tcW w:w="270" w:type="dxa"/>
          </w:tcPr>
          <w:p w:rsidR="00B41D99" w:rsidRPr="0055603F" w:rsidRDefault="00B41D99"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90</w:t>
            </w:r>
          </w:p>
        </w:tc>
      </w:tr>
      <w:tr w:rsidR="00B41D99" w:rsidRPr="0055603F" w:rsidTr="000B687B">
        <w:trPr>
          <w:trHeight w:val="288"/>
        </w:trPr>
        <w:tc>
          <w:tcPr>
            <w:tcW w:w="4361" w:type="dxa"/>
            <w:vAlign w:val="bottom"/>
          </w:tcPr>
          <w:p w:rsidR="00B41D99" w:rsidRPr="0055603F" w:rsidRDefault="00B41D99"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b/>
                <w:bCs/>
                <w:szCs w:val="22"/>
              </w:rPr>
              <w:t>Other related parties</w:t>
            </w: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41D99" w:rsidRPr="0055603F" w:rsidRDefault="00B41D99" w:rsidP="00B41D99">
            <w:pPr>
              <w:spacing w:after="0" w:line="240" w:lineRule="atLeast"/>
              <w:ind w:right="-25"/>
              <w:jc w:val="center"/>
              <w:rPr>
                <w:rFonts w:ascii="Times New Roman" w:hAnsi="Times New Roman" w:cs="Times New Roman"/>
                <w:szCs w:val="22"/>
              </w:rPr>
            </w:pPr>
          </w:p>
        </w:tc>
        <w:tc>
          <w:tcPr>
            <w:tcW w:w="270" w:type="dxa"/>
          </w:tcPr>
          <w:p w:rsidR="00B41D99" w:rsidRPr="0055603F" w:rsidRDefault="00B41D99"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r>
      <w:tr w:rsidR="00B41D99" w:rsidRPr="0055603F" w:rsidTr="000B687B">
        <w:trPr>
          <w:trHeight w:val="288"/>
        </w:trPr>
        <w:tc>
          <w:tcPr>
            <w:tcW w:w="4361" w:type="dxa"/>
            <w:vAlign w:val="bottom"/>
          </w:tcPr>
          <w:p w:rsidR="00B41D99" w:rsidRPr="0055603F" w:rsidRDefault="00B41D99" w:rsidP="00B41D99">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lang w:val="en-GB"/>
              </w:rPr>
              <w:t>Other income</w:t>
            </w:r>
          </w:p>
        </w:tc>
        <w:tc>
          <w:tcPr>
            <w:tcW w:w="1170" w:type="dxa"/>
          </w:tcPr>
          <w:p w:rsidR="00B41D99" w:rsidRPr="0055603F" w:rsidRDefault="005F133E" w:rsidP="00B41D9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rsidR="00B41D99" w:rsidRPr="0055603F" w:rsidRDefault="00B41D99" w:rsidP="00B41D99">
            <w:pPr>
              <w:tabs>
                <w:tab w:val="decimal" w:pos="898"/>
              </w:tabs>
              <w:spacing w:after="0" w:line="240" w:lineRule="atLeast"/>
              <w:ind w:left="522" w:right="-25"/>
              <w:jc w:val="both"/>
              <w:rPr>
                <w:rFonts w:ascii="Times New Roman" w:hAnsi="Times New Roman" w:cs="Times New Roman"/>
                <w:szCs w:val="22"/>
              </w:rPr>
            </w:pPr>
          </w:p>
        </w:tc>
        <w:tc>
          <w:tcPr>
            <w:tcW w:w="1044" w:type="dxa"/>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cs/>
              </w:rPr>
            </w:pPr>
            <w:r w:rsidRPr="0055603F">
              <w:rPr>
                <w:rFonts w:ascii="Times New Roman" w:hAnsi="Times New Roman" w:cs="Times New Roman"/>
                <w:szCs w:val="22"/>
              </w:rPr>
              <w:t>16</w:t>
            </w:r>
          </w:p>
        </w:tc>
        <w:tc>
          <w:tcPr>
            <w:tcW w:w="270" w:type="dxa"/>
          </w:tcPr>
          <w:p w:rsidR="00B41D99" w:rsidRPr="0055603F" w:rsidRDefault="00B41D99" w:rsidP="00B41D99">
            <w:pPr>
              <w:tabs>
                <w:tab w:val="decimal" w:pos="898"/>
              </w:tabs>
              <w:spacing w:after="0" w:line="240" w:lineRule="atLeast"/>
              <w:ind w:left="522" w:right="-25"/>
              <w:jc w:val="both"/>
              <w:rPr>
                <w:rFonts w:ascii="Times New Roman" w:hAnsi="Times New Roman" w:cs="Times New Roman"/>
                <w:szCs w:val="22"/>
              </w:rPr>
            </w:pPr>
          </w:p>
        </w:tc>
        <w:tc>
          <w:tcPr>
            <w:tcW w:w="1215" w:type="dxa"/>
          </w:tcPr>
          <w:p w:rsidR="00B41D99" w:rsidRPr="0055603F" w:rsidRDefault="005F133E" w:rsidP="00B41D9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w:t>
            </w:r>
            <w:r w:rsidR="00B41D99" w:rsidRPr="0055603F">
              <w:rPr>
                <w:rFonts w:ascii="Times New Roman" w:hAnsi="Times New Roman" w:cs="Times New Roman"/>
                <w:szCs w:val="22"/>
              </w:rPr>
              <w:t>6</w:t>
            </w:r>
          </w:p>
        </w:tc>
        <w:tc>
          <w:tcPr>
            <w:tcW w:w="270" w:type="dxa"/>
          </w:tcPr>
          <w:p w:rsidR="00B41D99" w:rsidRPr="0055603F" w:rsidRDefault="00B41D99" w:rsidP="00B41D99">
            <w:pPr>
              <w:tabs>
                <w:tab w:val="decimal" w:pos="898"/>
              </w:tabs>
              <w:spacing w:after="0" w:line="240" w:lineRule="atLeast"/>
              <w:ind w:left="522" w:right="-25"/>
              <w:jc w:val="both"/>
              <w:rPr>
                <w:rFonts w:ascii="Times New Roman" w:hAnsi="Times New Roman" w:cs="Times New Roman"/>
                <w:szCs w:val="22"/>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cs/>
              </w:rPr>
            </w:pPr>
            <w:r w:rsidRPr="0055603F">
              <w:rPr>
                <w:rFonts w:ascii="Times New Roman" w:hAnsi="Times New Roman" w:cs="Times New Roman"/>
                <w:szCs w:val="22"/>
              </w:rPr>
              <w:t>16</w:t>
            </w:r>
          </w:p>
        </w:tc>
      </w:tr>
      <w:tr w:rsidR="00B41D99" w:rsidRPr="0055603F" w:rsidTr="000B687B">
        <w:trPr>
          <w:trHeight w:val="288"/>
        </w:trPr>
        <w:tc>
          <w:tcPr>
            <w:tcW w:w="4361" w:type="dxa"/>
            <w:vAlign w:val="bottom"/>
          </w:tcPr>
          <w:p w:rsidR="00B41D99" w:rsidRPr="0055603F" w:rsidRDefault="00B41D99" w:rsidP="00B41D99">
            <w:pPr>
              <w:spacing w:after="0" w:line="240" w:lineRule="atLeast"/>
              <w:ind w:left="522" w:right="-25"/>
              <w:jc w:val="both"/>
              <w:rPr>
                <w:rFonts w:ascii="Times New Roman" w:hAnsi="Times New Roman" w:cs="Times New Roman"/>
                <w:b/>
                <w:bCs/>
                <w:i/>
                <w:iCs/>
                <w:szCs w:val="22"/>
                <w:lang w:val="en-GB"/>
              </w:rPr>
            </w:pPr>
            <w:r w:rsidRPr="0055603F">
              <w:rPr>
                <w:rFonts w:ascii="Times New Roman" w:hAnsi="Times New Roman" w:cs="Times New Roman"/>
                <w:b/>
                <w:bCs/>
                <w:i/>
                <w:iCs/>
                <w:szCs w:val="22"/>
                <w:lang w:val="en-GB"/>
              </w:rPr>
              <w:t>Expenses</w:t>
            </w: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r>
      <w:tr w:rsidR="00B41D99" w:rsidRPr="0055603F" w:rsidTr="00514C3C">
        <w:tc>
          <w:tcPr>
            <w:tcW w:w="4361" w:type="dxa"/>
            <w:vAlign w:val="bottom"/>
          </w:tcPr>
          <w:p w:rsidR="00B41D99" w:rsidRPr="0055603F" w:rsidRDefault="00B41D99" w:rsidP="00B41D99">
            <w:pPr>
              <w:spacing w:after="0" w:line="240" w:lineRule="atLeast"/>
              <w:ind w:left="522" w:right="-23"/>
              <w:jc w:val="both"/>
              <w:rPr>
                <w:rFonts w:ascii="Times New Roman" w:hAnsi="Times New Roman" w:cs="Times New Roman"/>
                <w:b/>
                <w:bCs/>
                <w:szCs w:val="22"/>
                <w:cs/>
              </w:rPr>
            </w:pPr>
            <w:r w:rsidRPr="0055603F">
              <w:rPr>
                <w:rFonts w:ascii="Times New Roman" w:hAnsi="Times New Roman" w:cs="Times New Roman"/>
                <w:b/>
                <w:bCs/>
                <w:szCs w:val="22"/>
              </w:rPr>
              <w:t>Other related parties</w:t>
            </w: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B41D99" w:rsidRPr="0055603F" w:rsidRDefault="00B41D99"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B41D99" w:rsidRPr="0055603F" w:rsidRDefault="00B41D99" w:rsidP="00B41D99">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r>
      <w:tr w:rsidR="00B41D99" w:rsidRPr="0055603F" w:rsidTr="00B939B7">
        <w:tc>
          <w:tcPr>
            <w:tcW w:w="4361" w:type="dxa"/>
            <w:vAlign w:val="center"/>
          </w:tcPr>
          <w:p w:rsidR="00B41D99" w:rsidRPr="0055603F" w:rsidRDefault="00B41D99" w:rsidP="00B41D99">
            <w:pPr>
              <w:spacing w:after="0" w:line="240" w:lineRule="atLeast"/>
              <w:ind w:left="522" w:right="-23"/>
              <w:jc w:val="both"/>
              <w:rPr>
                <w:rFonts w:ascii="Times New Roman" w:hAnsi="Times New Roman" w:cs="Times New Roman"/>
                <w:szCs w:val="22"/>
                <w:lang w:val="en-GB"/>
              </w:rPr>
            </w:pPr>
            <w:r w:rsidRPr="0055603F">
              <w:rPr>
                <w:rFonts w:ascii="Times New Roman" w:hAnsi="Times New Roman" w:cs="Times New Roman"/>
                <w:szCs w:val="22"/>
                <w:lang w:val="en-GB"/>
              </w:rPr>
              <w:t>Machinery and vehicle rental</w:t>
            </w:r>
          </w:p>
        </w:tc>
        <w:tc>
          <w:tcPr>
            <w:tcW w:w="1170" w:type="dxa"/>
            <w:vAlign w:val="bottom"/>
          </w:tcPr>
          <w:p w:rsidR="00B41D99" w:rsidRPr="0055603F" w:rsidRDefault="005F133E" w:rsidP="00B41D9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927</w:t>
            </w:r>
          </w:p>
        </w:tc>
        <w:tc>
          <w:tcPr>
            <w:tcW w:w="270" w:type="dxa"/>
            <w:vAlign w:val="bottom"/>
          </w:tcPr>
          <w:p w:rsidR="00B41D99" w:rsidRPr="0055603F" w:rsidRDefault="00B41D99"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1,554</w:t>
            </w:r>
          </w:p>
        </w:tc>
        <w:tc>
          <w:tcPr>
            <w:tcW w:w="270" w:type="dxa"/>
          </w:tcPr>
          <w:p w:rsidR="00B41D99" w:rsidRPr="0055603F" w:rsidRDefault="00B41D99" w:rsidP="00B41D99">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B41D99" w:rsidRPr="0055603F" w:rsidRDefault="005F133E" w:rsidP="00B41D9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927</w:t>
            </w:r>
          </w:p>
        </w:tc>
        <w:tc>
          <w:tcPr>
            <w:tcW w:w="270" w:type="dxa"/>
          </w:tcPr>
          <w:p w:rsidR="00B41D99" w:rsidRPr="0055603F" w:rsidRDefault="00B41D99" w:rsidP="00B41D99">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1,554</w:t>
            </w:r>
          </w:p>
        </w:tc>
      </w:tr>
      <w:tr w:rsidR="00B41D99" w:rsidRPr="0055603F" w:rsidTr="000B687B">
        <w:tc>
          <w:tcPr>
            <w:tcW w:w="4361" w:type="dxa"/>
            <w:vAlign w:val="center"/>
          </w:tcPr>
          <w:p w:rsidR="00B41D99" w:rsidRPr="0055603F" w:rsidRDefault="00B41D99" w:rsidP="00B41D99">
            <w:pPr>
              <w:spacing w:after="0" w:line="240" w:lineRule="atLeast"/>
              <w:ind w:left="522" w:right="-23"/>
              <w:jc w:val="both"/>
              <w:rPr>
                <w:rFonts w:ascii="Times New Roman" w:hAnsi="Times New Roman" w:cs="Times New Roman"/>
                <w:szCs w:val="22"/>
                <w:lang w:val="en-GB"/>
              </w:rPr>
            </w:pPr>
            <w:r w:rsidRPr="0055603F">
              <w:rPr>
                <w:rFonts w:ascii="Times New Roman" w:hAnsi="Times New Roman" w:cs="Times New Roman"/>
                <w:szCs w:val="22"/>
                <w:lang w:val="en-GB"/>
              </w:rPr>
              <w:t>Contracted wages</w:t>
            </w:r>
          </w:p>
        </w:tc>
        <w:tc>
          <w:tcPr>
            <w:tcW w:w="1170" w:type="dxa"/>
          </w:tcPr>
          <w:p w:rsidR="00B41D99" w:rsidRPr="0055603F" w:rsidRDefault="00B41D99" w:rsidP="005F133E">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w:t>
            </w:r>
            <w:r w:rsidR="005F133E">
              <w:rPr>
                <w:rFonts w:ascii="Times New Roman" w:hAnsi="Times New Roman" w:cs="Times New Roman"/>
                <w:szCs w:val="22"/>
              </w:rPr>
              <w:t>0</w:t>
            </w:r>
          </w:p>
        </w:tc>
        <w:tc>
          <w:tcPr>
            <w:tcW w:w="270" w:type="dxa"/>
            <w:vAlign w:val="bottom"/>
          </w:tcPr>
          <w:p w:rsidR="00B41D99" w:rsidRPr="0055603F" w:rsidRDefault="00B41D99"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15</w:t>
            </w:r>
          </w:p>
        </w:tc>
        <w:tc>
          <w:tcPr>
            <w:tcW w:w="270" w:type="dxa"/>
          </w:tcPr>
          <w:p w:rsidR="00B41D99" w:rsidRPr="0055603F" w:rsidRDefault="00B41D99"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B41D99" w:rsidRPr="0055603F" w:rsidRDefault="00B41D99" w:rsidP="005F133E">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w:t>
            </w:r>
            <w:r w:rsidR="005F133E">
              <w:rPr>
                <w:rFonts w:ascii="Times New Roman" w:hAnsi="Times New Roman" w:cs="Times New Roman"/>
                <w:szCs w:val="22"/>
              </w:rPr>
              <w:t>0</w:t>
            </w:r>
          </w:p>
        </w:tc>
        <w:tc>
          <w:tcPr>
            <w:tcW w:w="270" w:type="dxa"/>
          </w:tcPr>
          <w:p w:rsidR="00B41D99" w:rsidRPr="0055603F" w:rsidRDefault="00B41D99"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15</w:t>
            </w:r>
          </w:p>
        </w:tc>
      </w:tr>
      <w:tr w:rsidR="00B41D99" w:rsidRPr="0055603F" w:rsidTr="000B687B">
        <w:tc>
          <w:tcPr>
            <w:tcW w:w="4361" w:type="dxa"/>
            <w:vAlign w:val="bottom"/>
          </w:tcPr>
          <w:p w:rsidR="00B41D99" w:rsidRPr="0055603F" w:rsidRDefault="00B41D99"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lang w:val="en-GB"/>
              </w:rPr>
              <w:t>Administrative expenses</w:t>
            </w: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810</w:t>
            </w:r>
          </w:p>
        </w:tc>
        <w:tc>
          <w:tcPr>
            <w:tcW w:w="270" w:type="dxa"/>
            <w:vAlign w:val="bottom"/>
          </w:tcPr>
          <w:p w:rsidR="00B41D99" w:rsidRPr="0055603F" w:rsidRDefault="00B41D99"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771</w:t>
            </w:r>
          </w:p>
        </w:tc>
        <w:tc>
          <w:tcPr>
            <w:tcW w:w="270" w:type="dxa"/>
          </w:tcPr>
          <w:p w:rsidR="00B41D99" w:rsidRPr="0055603F" w:rsidRDefault="00B41D99" w:rsidP="00B41D99">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810</w:t>
            </w:r>
          </w:p>
        </w:tc>
        <w:tc>
          <w:tcPr>
            <w:tcW w:w="270" w:type="dxa"/>
          </w:tcPr>
          <w:p w:rsidR="00B41D99" w:rsidRPr="0055603F" w:rsidRDefault="00B41D99" w:rsidP="00B41D99">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771</w:t>
            </w:r>
          </w:p>
        </w:tc>
      </w:tr>
      <w:tr w:rsidR="00B41D99" w:rsidRPr="0055603F" w:rsidTr="000B687B">
        <w:tc>
          <w:tcPr>
            <w:tcW w:w="4361" w:type="dxa"/>
            <w:vAlign w:val="bottom"/>
          </w:tcPr>
          <w:p w:rsidR="00B41D99" w:rsidRPr="0055603F" w:rsidRDefault="00B41D99"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lang w:val="en-GB"/>
              </w:rPr>
              <w:t>Interest expense</w:t>
            </w:r>
          </w:p>
        </w:tc>
        <w:tc>
          <w:tcPr>
            <w:tcW w:w="1170" w:type="dxa"/>
          </w:tcPr>
          <w:p w:rsidR="00B41D99" w:rsidRPr="0055603F" w:rsidRDefault="00B41D99" w:rsidP="00B41D99">
            <w:pPr>
              <w:tabs>
                <w:tab w:val="decimal" w:pos="898"/>
              </w:tabs>
              <w:spacing w:after="0" w:line="240" w:lineRule="atLeast"/>
              <w:ind w:right="-25"/>
              <w:rPr>
                <w:rFonts w:ascii="Times New Roman" w:hAnsi="Times New Roman" w:cs="Times New Roman"/>
                <w:szCs w:val="22"/>
              </w:rPr>
            </w:pPr>
            <w:r w:rsidRPr="0055603F">
              <w:rPr>
                <w:rFonts w:ascii="Times New Roman" w:hAnsi="Times New Roman" w:cs="Times New Roman"/>
                <w:szCs w:val="22"/>
              </w:rPr>
              <w:t>1</w:t>
            </w:r>
            <w:r w:rsidR="005F133E">
              <w:rPr>
                <w:rFonts w:ascii="Times New Roman" w:hAnsi="Times New Roman" w:cs="Times New Roman"/>
                <w:szCs w:val="22"/>
              </w:rPr>
              <w:t>9</w:t>
            </w:r>
          </w:p>
        </w:tc>
        <w:tc>
          <w:tcPr>
            <w:tcW w:w="270" w:type="dxa"/>
            <w:vAlign w:val="bottom"/>
          </w:tcPr>
          <w:p w:rsidR="00B41D99" w:rsidRPr="0055603F" w:rsidRDefault="00B41D99"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41D99" w:rsidRPr="0055603F" w:rsidRDefault="005F133E" w:rsidP="00B41D99">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p>
        </w:tc>
        <w:tc>
          <w:tcPr>
            <w:tcW w:w="270" w:type="dxa"/>
          </w:tcPr>
          <w:p w:rsidR="00B41D99" w:rsidRPr="0055603F" w:rsidRDefault="00B41D99" w:rsidP="00B41D99">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B41D99" w:rsidRPr="0055603F" w:rsidRDefault="00B41D99" w:rsidP="0072698D">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B41D99" w:rsidRPr="0055603F" w:rsidRDefault="00B41D99" w:rsidP="00B41D99">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B41D99" w:rsidRPr="0055603F" w:rsidRDefault="00B41D99" w:rsidP="005F133E">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r>
      <w:tr w:rsidR="00B41D99" w:rsidRPr="0055603F" w:rsidTr="005F133E">
        <w:tc>
          <w:tcPr>
            <w:tcW w:w="4361" w:type="dxa"/>
            <w:vAlign w:val="center"/>
          </w:tcPr>
          <w:p w:rsidR="00B41D99" w:rsidRPr="0055603F" w:rsidRDefault="00B41D99"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b/>
                <w:bCs/>
                <w:szCs w:val="22"/>
              </w:rPr>
              <w:t>Related persons</w:t>
            </w:r>
          </w:p>
        </w:tc>
        <w:tc>
          <w:tcPr>
            <w:tcW w:w="1170" w:type="dxa"/>
            <w:shd w:val="clear" w:color="auto" w:fill="auto"/>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rPr>
            </w:pPr>
          </w:p>
        </w:tc>
        <w:tc>
          <w:tcPr>
            <w:tcW w:w="270" w:type="dxa"/>
            <w:shd w:val="clear" w:color="auto" w:fill="auto"/>
          </w:tcPr>
          <w:p w:rsidR="00B41D99" w:rsidRPr="0055603F" w:rsidRDefault="00B41D99"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shd w:val="clear" w:color="auto" w:fill="auto"/>
          </w:tcPr>
          <w:p w:rsidR="00B41D99" w:rsidRPr="0055603F" w:rsidRDefault="00B41D99" w:rsidP="00B41D99">
            <w:pPr>
              <w:tabs>
                <w:tab w:val="decimal" w:pos="720"/>
              </w:tabs>
              <w:spacing w:after="0" w:line="240" w:lineRule="atLeast"/>
              <w:ind w:right="-25"/>
              <w:jc w:val="both"/>
              <w:rPr>
                <w:rFonts w:ascii="Times New Roman" w:hAnsi="Times New Roman" w:cs="Times New Roman"/>
                <w:szCs w:val="22"/>
              </w:rPr>
            </w:pPr>
          </w:p>
        </w:tc>
        <w:tc>
          <w:tcPr>
            <w:tcW w:w="270" w:type="dxa"/>
            <w:shd w:val="clear" w:color="auto" w:fill="auto"/>
          </w:tcPr>
          <w:p w:rsidR="00B41D99" w:rsidRPr="0055603F" w:rsidRDefault="00B41D99"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shd w:val="clear" w:color="auto" w:fill="auto"/>
          </w:tcPr>
          <w:p w:rsidR="00B41D99" w:rsidRPr="0055603F" w:rsidRDefault="00B41D99" w:rsidP="0072698D">
            <w:pPr>
              <w:spacing w:after="0" w:line="240" w:lineRule="atLeast"/>
              <w:ind w:right="-25"/>
              <w:jc w:val="center"/>
              <w:rPr>
                <w:rFonts w:ascii="Times New Roman" w:hAnsi="Times New Roman" w:cs="Times New Roman"/>
                <w:szCs w:val="22"/>
                <w:cs/>
              </w:rPr>
            </w:pPr>
          </w:p>
        </w:tc>
        <w:tc>
          <w:tcPr>
            <w:tcW w:w="270" w:type="dxa"/>
          </w:tcPr>
          <w:p w:rsidR="00B41D99" w:rsidRPr="0055603F" w:rsidRDefault="00B41D99"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41D99" w:rsidRPr="0055603F" w:rsidRDefault="00B41D99" w:rsidP="00B41D99">
            <w:pPr>
              <w:tabs>
                <w:tab w:val="decimal" w:pos="898"/>
              </w:tabs>
              <w:spacing w:after="0" w:line="240" w:lineRule="atLeast"/>
              <w:ind w:right="-25"/>
              <w:jc w:val="both"/>
              <w:rPr>
                <w:rFonts w:ascii="Times New Roman" w:hAnsi="Times New Roman" w:cs="Times New Roman"/>
                <w:szCs w:val="22"/>
                <w:cs/>
              </w:rPr>
            </w:pPr>
          </w:p>
        </w:tc>
      </w:tr>
      <w:tr w:rsidR="005F133E" w:rsidRPr="0055603F" w:rsidTr="005F133E">
        <w:tc>
          <w:tcPr>
            <w:tcW w:w="4361" w:type="dxa"/>
            <w:vAlign w:val="bottom"/>
          </w:tcPr>
          <w:p w:rsidR="005F133E" w:rsidRPr="0055603F" w:rsidRDefault="005F133E" w:rsidP="00B41D99">
            <w:pPr>
              <w:spacing w:after="0" w:line="240" w:lineRule="atLeast"/>
              <w:ind w:left="522" w:right="-183"/>
              <w:rPr>
                <w:rFonts w:ascii="Times New Roman" w:hAnsi="Times New Roman" w:cs="Times New Roman"/>
                <w:szCs w:val="22"/>
              </w:rPr>
            </w:pPr>
            <w:r w:rsidRPr="0055603F">
              <w:rPr>
                <w:rFonts w:ascii="Times New Roman" w:hAnsi="Times New Roman" w:cs="Times New Roman"/>
                <w:szCs w:val="22"/>
                <w:lang w:val="en-GB"/>
              </w:rPr>
              <w:t>Interest expense</w:t>
            </w:r>
          </w:p>
        </w:tc>
        <w:tc>
          <w:tcPr>
            <w:tcW w:w="1170" w:type="dxa"/>
            <w:shd w:val="clear" w:color="auto" w:fill="auto"/>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1,254</w:t>
            </w:r>
          </w:p>
        </w:tc>
        <w:tc>
          <w:tcPr>
            <w:tcW w:w="270" w:type="dxa"/>
            <w:shd w:val="clear" w:color="auto" w:fill="auto"/>
            <w:vAlign w:val="bottom"/>
          </w:tcPr>
          <w:p w:rsidR="005F133E" w:rsidRPr="0055603F" w:rsidRDefault="005F133E"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shd w:val="clear" w:color="auto" w:fill="auto"/>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1,238</w:t>
            </w:r>
          </w:p>
        </w:tc>
        <w:tc>
          <w:tcPr>
            <w:tcW w:w="270" w:type="dxa"/>
            <w:shd w:val="clear" w:color="auto" w:fill="auto"/>
          </w:tcPr>
          <w:p w:rsidR="005F133E" w:rsidRPr="0055603F" w:rsidRDefault="005F133E"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shd w:val="clear" w:color="auto" w:fill="auto"/>
          </w:tcPr>
          <w:p w:rsidR="005F133E" w:rsidRPr="0055603F" w:rsidRDefault="005F133E" w:rsidP="00542C6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1,254</w:t>
            </w: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1,238</w:t>
            </w:r>
          </w:p>
        </w:tc>
      </w:tr>
      <w:tr w:rsidR="005F133E" w:rsidRPr="0055603F" w:rsidTr="000B687B">
        <w:tc>
          <w:tcPr>
            <w:tcW w:w="4361" w:type="dxa"/>
            <w:vAlign w:val="bottom"/>
          </w:tcPr>
          <w:p w:rsidR="005F133E" w:rsidRPr="0055603F" w:rsidRDefault="005F133E" w:rsidP="00B41D99">
            <w:pPr>
              <w:spacing w:after="0" w:line="240" w:lineRule="atLeast"/>
              <w:ind w:left="522" w:right="-183"/>
              <w:rPr>
                <w:rFonts w:ascii="Times New Roman" w:hAnsi="Times New Roman" w:cs="Times New Roman"/>
                <w:szCs w:val="22"/>
              </w:rPr>
            </w:pPr>
            <w:r w:rsidRPr="0055603F">
              <w:rPr>
                <w:rFonts w:ascii="Times New Roman" w:hAnsi="Times New Roman" w:cs="Times New Roman"/>
                <w:szCs w:val="22"/>
              </w:rPr>
              <w:t>Directors and key management</w:t>
            </w: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F133E" w:rsidRPr="0055603F" w:rsidRDefault="005F133E"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r>
      <w:tr w:rsidR="005F133E" w:rsidRPr="0055603F" w:rsidTr="000B687B">
        <w:tc>
          <w:tcPr>
            <w:tcW w:w="4361" w:type="dxa"/>
            <w:vAlign w:val="bottom"/>
          </w:tcPr>
          <w:p w:rsidR="005F133E" w:rsidRPr="0055603F" w:rsidRDefault="005F133E" w:rsidP="00B41D99">
            <w:pPr>
              <w:spacing w:after="0" w:line="240" w:lineRule="atLeast"/>
              <w:ind w:left="522" w:right="-183"/>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personnel compensation</w:t>
            </w: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F133E" w:rsidRPr="0055603F" w:rsidRDefault="005F133E"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r>
      <w:tr w:rsidR="005F133E" w:rsidRPr="0055603F" w:rsidTr="000B687B">
        <w:tc>
          <w:tcPr>
            <w:tcW w:w="4361" w:type="dxa"/>
            <w:vAlign w:val="bottom"/>
          </w:tcPr>
          <w:p w:rsidR="005F133E" w:rsidRPr="0055603F" w:rsidRDefault="005F133E"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cs/>
                <w:lang w:val="en-GB"/>
              </w:rPr>
              <w:t xml:space="preserve">    </w:t>
            </w:r>
            <w:r w:rsidRPr="0055603F">
              <w:rPr>
                <w:rFonts w:ascii="Times New Roman" w:hAnsi="Times New Roman" w:cs="Times New Roman"/>
                <w:szCs w:val="22"/>
                <w:lang w:val="en-GB"/>
              </w:rPr>
              <w:t>Short</w:t>
            </w:r>
            <w:r w:rsidRPr="0055603F">
              <w:rPr>
                <w:rFonts w:ascii="Times New Roman" w:hAnsi="Times New Roman" w:cs="Times New Roman"/>
                <w:szCs w:val="22"/>
                <w:cs/>
                <w:lang w:val="en-GB"/>
              </w:rPr>
              <w:t>-</w:t>
            </w:r>
            <w:r w:rsidRPr="0055603F">
              <w:rPr>
                <w:rFonts w:ascii="Times New Roman" w:hAnsi="Times New Roman" w:cs="Times New Roman"/>
                <w:szCs w:val="22"/>
                <w:lang w:val="en-GB"/>
              </w:rPr>
              <w:t>term employee benefits</w:t>
            </w: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11,6</w:t>
            </w:r>
            <w:r w:rsidRPr="0055603F">
              <w:rPr>
                <w:rFonts w:ascii="Times New Roman" w:hAnsi="Times New Roman" w:cs="Times New Roman"/>
                <w:szCs w:val="22"/>
              </w:rPr>
              <w:t>44</w:t>
            </w:r>
          </w:p>
        </w:tc>
        <w:tc>
          <w:tcPr>
            <w:tcW w:w="270" w:type="dxa"/>
            <w:vAlign w:val="bottom"/>
          </w:tcPr>
          <w:p w:rsidR="005F133E" w:rsidRPr="0055603F" w:rsidRDefault="005F133E"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lang w:val="en-GB"/>
              </w:rPr>
            </w:pPr>
            <w:r w:rsidRPr="0055603F">
              <w:rPr>
                <w:rFonts w:ascii="Times New Roman" w:hAnsi="Times New Roman" w:cs="Times New Roman"/>
                <w:szCs w:val="22"/>
                <w:lang w:val="en-GB"/>
              </w:rPr>
              <w:t>12,734</w:t>
            </w: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F133E" w:rsidRPr="0055603F" w:rsidRDefault="005F133E" w:rsidP="00542C6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11,6</w:t>
            </w:r>
            <w:r w:rsidRPr="0055603F">
              <w:rPr>
                <w:rFonts w:ascii="Times New Roman" w:hAnsi="Times New Roman" w:cs="Times New Roman"/>
                <w:szCs w:val="22"/>
              </w:rPr>
              <w:t>44</w:t>
            </w: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12,734</w:t>
            </w:r>
          </w:p>
        </w:tc>
      </w:tr>
      <w:tr w:rsidR="005F133E" w:rsidRPr="0055603F" w:rsidTr="000B687B">
        <w:tc>
          <w:tcPr>
            <w:tcW w:w="4361" w:type="dxa"/>
            <w:vAlign w:val="bottom"/>
          </w:tcPr>
          <w:p w:rsidR="005F133E" w:rsidRPr="0055603F" w:rsidRDefault="005F133E"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cs/>
                <w:lang w:val="en-GB"/>
              </w:rPr>
              <w:t xml:space="preserve">    </w:t>
            </w:r>
            <w:r w:rsidRPr="0055603F">
              <w:rPr>
                <w:rFonts w:ascii="Times New Roman" w:hAnsi="Times New Roman" w:cs="Times New Roman"/>
                <w:szCs w:val="22"/>
                <w:lang w:val="en-GB"/>
              </w:rPr>
              <w:t>Post</w:t>
            </w:r>
            <w:r w:rsidRPr="0055603F">
              <w:rPr>
                <w:rFonts w:ascii="Times New Roman" w:hAnsi="Times New Roman" w:cs="Times New Roman"/>
                <w:szCs w:val="22"/>
                <w:cs/>
                <w:lang w:val="en-GB"/>
              </w:rPr>
              <w:t>-</w:t>
            </w:r>
            <w:r w:rsidRPr="0055603F">
              <w:rPr>
                <w:rFonts w:ascii="Times New Roman" w:hAnsi="Times New Roman" w:cs="Times New Roman"/>
                <w:szCs w:val="22"/>
                <w:lang w:val="en-GB"/>
              </w:rPr>
              <w:t>employment benefits</w:t>
            </w:r>
          </w:p>
        </w:tc>
        <w:tc>
          <w:tcPr>
            <w:tcW w:w="1170" w:type="dxa"/>
            <w:tcBorders>
              <w:bottom w:val="single" w:sz="4" w:space="0" w:color="auto"/>
            </w:tcBorders>
          </w:tcPr>
          <w:p w:rsidR="005F133E" w:rsidRPr="0055603F" w:rsidRDefault="005F133E" w:rsidP="005F133E">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w:t>
            </w:r>
            <w:r>
              <w:rPr>
                <w:rFonts w:ascii="Times New Roman" w:hAnsi="Times New Roman" w:cs="Times New Roman"/>
                <w:szCs w:val="22"/>
              </w:rPr>
              <w:t>1</w:t>
            </w:r>
          </w:p>
        </w:tc>
        <w:tc>
          <w:tcPr>
            <w:tcW w:w="270" w:type="dxa"/>
            <w:vAlign w:val="bottom"/>
          </w:tcPr>
          <w:p w:rsidR="005F133E" w:rsidRPr="0055603F" w:rsidRDefault="005F133E"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113</w:t>
            </w: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5F133E" w:rsidRPr="0055603F" w:rsidRDefault="005F133E" w:rsidP="00542C63">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w:t>
            </w:r>
            <w:r>
              <w:rPr>
                <w:rFonts w:ascii="Times New Roman" w:hAnsi="Times New Roman" w:cs="Times New Roman"/>
                <w:szCs w:val="22"/>
              </w:rPr>
              <w:t>1</w:t>
            </w: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113</w:t>
            </w:r>
          </w:p>
        </w:tc>
      </w:tr>
      <w:tr w:rsidR="005F133E" w:rsidRPr="0055603F" w:rsidTr="000B09CE">
        <w:tc>
          <w:tcPr>
            <w:tcW w:w="4361" w:type="dxa"/>
            <w:vAlign w:val="bottom"/>
          </w:tcPr>
          <w:p w:rsidR="005F133E" w:rsidRPr="000B09CE" w:rsidRDefault="005F133E" w:rsidP="00B41D99">
            <w:pPr>
              <w:spacing w:after="0" w:line="240" w:lineRule="atLeast"/>
              <w:ind w:left="522" w:right="-25"/>
              <w:jc w:val="both"/>
              <w:rPr>
                <w:rFonts w:ascii="Times New Roman" w:hAnsi="Times New Roman" w:cs="Times New Roman"/>
                <w:szCs w:val="22"/>
                <w:lang w:val="en-GB"/>
              </w:rPr>
            </w:pPr>
            <w:r w:rsidRPr="000B09CE">
              <w:rPr>
                <w:rFonts w:ascii="Times New Roman" w:eastAsia="Cordia New" w:hAnsi="Times New Roman" w:cs="Times New Roman"/>
                <w:szCs w:val="22"/>
              </w:rPr>
              <w:t>Total directors and key management</w:t>
            </w:r>
          </w:p>
        </w:tc>
        <w:tc>
          <w:tcPr>
            <w:tcW w:w="1170" w:type="dxa"/>
            <w:tcBorders>
              <w:top w:val="single" w:sz="4" w:space="0" w:color="auto"/>
            </w:tcBorders>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F133E" w:rsidRPr="0055603F" w:rsidRDefault="005F133E"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5F133E" w:rsidRPr="0055603F" w:rsidRDefault="005F133E" w:rsidP="00542C63">
            <w:pPr>
              <w:tabs>
                <w:tab w:val="decimal" w:pos="898"/>
              </w:tabs>
              <w:spacing w:after="0" w:line="240" w:lineRule="atLeast"/>
              <w:ind w:right="-25"/>
              <w:jc w:val="both"/>
              <w:rPr>
                <w:rFonts w:ascii="Times New Roman" w:hAnsi="Times New Roman" w:cs="Times New Roman"/>
                <w:szCs w:val="22"/>
              </w:rPr>
            </w:pPr>
          </w:p>
        </w:tc>
        <w:tc>
          <w:tcPr>
            <w:tcW w:w="270" w:type="dxa"/>
          </w:tcPr>
          <w:p w:rsidR="005F133E" w:rsidRPr="0055603F" w:rsidRDefault="005F133E"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p>
        </w:tc>
      </w:tr>
      <w:tr w:rsidR="005F133E" w:rsidRPr="0055603F" w:rsidTr="000B09CE">
        <w:tc>
          <w:tcPr>
            <w:tcW w:w="4361" w:type="dxa"/>
            <w:vAlign w:val="bottom"/>
          </w:tcPr>
          <w:p w:rsidR="005F133E" w:rsidRPr="000B09CE" w:rsidRDefault="005F133E" w:rsidP="00B41D99">
            <w:pPr>
              <w:spacing w:after="0" w:line="240" w:lineRule="atLeast"/>
              <w:ind w:left="522" w:right="-25"/>
              <w:rPr>
                <w:rFonts w:ascii="Times New Roman" w:hAnsi="Times New Roman" w:cs="Times New Roman"/>
                <w:szCs w:val="22"/>
                <w:lang w:val="en-GB"/>
              </w:rPr>
            </w:pPr>
            <w:r w:rsidRPr="000B09CE">
              <w:rPr>
                <w:rFonts w:ascii="Times New Roman" w:eastAsia="Cordia New" w:hAnsi="Times New Roman" w:cs="Times New Roman"/>
                <w:szCs w:val="22"/>
              </w:rPr>
              <w:tab/>
              <w:t>personnel</w:t>
            </w:r>
            <w:r w:rsidRPr="000B09CE">
              <w:rPr>
                <w:rFonts w:ascii="Times New Roman" w:eastAsia="Cordia New" w:hAnsi="Times New Roman" w:cs="Times New Roman"/>
                <w:szCs w:val="22"/>
                <w:cs/>
              </w:rPr>
              <w:t xml:space="preserve"> </w:t>
            </w:r>
            <w:r w:rsidRPr="000B09CE">
              <w:rPr>
                <w:rFonts w:ascii="Times New Roman" w:hAnsi="Times New Roman" w:cs="Times New Roman"/>
                <w:szCs w:val="22"/>
                <w:lang w:val="en-GB"/>
              </w:rPr>
              <w:t>compensation</w:t>
            </w:r>
          </w:p>
        </w:tc>
        <w:tc>
          <w:tcPr>
            <w:tcW w:w="1170" w:type="dxa"/>
            <w:tcBorders>
              <w:bottom w:val="double" w:sz="4" w:space="0" w:color="auto"/>
            </w:tcBorders>
            <w:vAlign w:val="bottom"/>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11,765</w:t>
            </w:r>
          </w:p>
        </w:tc>
        <w:tc>
          <w:tcPr>
            <w:tcW w:w="270" w:type="dxa"/>
            <w:vAlign w:val="bottom"/>
          </w:tcPr>
          <w:p w:rsidR="005F133E" w:rsidRPr="0055603F" w:rsidRDefault="005F133E" w:rsidP="00B41D9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rsidR="005F133E" w:rsidRPr="0055603F" w:rsidRDefault="005F133E"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12,847</w:t>
            </w:r>
          </w:p>
        </w:tc>
        <w:tc>
          <w:tcPr>
            <w:tcW w:w="270" w:type="dxa"/>
          </w:tcPr>
          <w:p w:rsidR="005F133E" w:rsidRPr="0055603F" w:rsidRDefault="005F133E" w:rsidP="00B41D9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rsidR="005F133E" w:rsidRPr="0055603F" w:rsidRDefault="005F133E" w:rsidP="00542C6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11,765</w:t>
            </w:r>
          </w:p>
        </w:tc>
        <w:tc>
          <w:tcPr>
            <w:tcW w:w="270" w:type="dxa"/>
          </w:tcPr>
          <w:p w:rsidR="005F133E" w:rsidRPr="0055603F" w:rsidRDefault="005F133E" w:rsidP="00B41D9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rsidR="005F133E" w:rsidRPr="0055603F" w:rsidRDefault="005F133E"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12,847</w:t>
            </w:r>
          </w:p>
        </w:tc>
      </w:tr>
    </w:tbl>
    <w:p w:rsidR="001613FA" w:rsidRPr="0055603F" w:rsidRDefault="001613FA" w:rsidP="001613FA">
      <w:pPr>
        <w:pStyle w:val="BodyText"/>
        <w:ind w:left="540" w:right="-25"/>
        <w:jc w:val="both"/>
        <w:rPr>
          <w:rFonts w:ascii="Times New Roman" w:hAnsi="Times New Roman" w:cs="Times New Roman"/>
          <w:sz w:val="22"/>
          <w:szCs w:val="22"/>
          <w:highlight w:val="yellow"/>
          <w:lang w:val="en-AU"/>
        </w:rPr>
      </w:pPr>
    </w:p>
    <w:p w:rsidR="0055603F" w:rsidRDefault="0055603F">
      <w:r>
        <w:br w:type="page"/>
      </w:r>
    </w:p>
    <w:tbl>
      <w:tblPr>
        <w:tblW w:w="9770" w:type="dxa"/>
        <w:tblLayout w:type="fixed"/>
        <w:tblLook w:val="01E0"/>
      </w:tblPr>
      <w:tblGrid>
        <w:gridCol w:w="4361"/>
        <w:gridCol w:w="1170"/>
        <w:gridCol w:w="270"/>
        <w:gridCol w:w="1044"/>
        <w:gridCol w:w="270"/>
        <w:gridCol w:w="1215"/>
        <w:gridCol w:w="270"/>
        <w:gridCol w:w="1170"/>
      </w:tblGrid>
      <w:tr w:rsidR="0040559A" w:rsidRPr="0055603F" w:rsidTr="00B41D99">
        <w:trPr>
          <w:tblHeader/>
        </w:trPr>
        <w:tc>
          <w:tcPr>
            <w:tcW w:w="4361" w:type="dxa"/>
          </w:tcPr>
          <w:p w:rsidR="0040559A" w:rsidRPr="0055603F" w:rsidRDefault="0040559A" w:rsidP="00B41D99">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40559A" w:rsidRPr="0055603F" w:rsidRDefault="0040559A" w:rsidP="0040559A">
            <w:pPr>
              <w:spacing w:after="0" w:line="240" w:lineRule="atLeast"/>
              <w:ind w:left="-3" w:right="-25"/>
              <w:jc w:val="center"/>
              <w:rPr>
                <w:rFonts w:ascii="Times New Roman" w:eastAsia="Cordia New" w:hAnsi="Times New Roman" w:cs="Times New Roman"/>
                <w:b/>
                <w:bCs/>
                <w:szCs w:val="22"/>
              </w:rPr>
            </w:pPr>
            <w:r w:rsidRPr="0055603F">
              <w:rPr>
                <w:rFonts w:ascii="Times New Roman" w:eastAsia="Cordia New" w:hAnsi="Times New Roman" w:cs="Times New Roman"/>
                <w:b/>
                <w:bCs/>
                <w:szCs w:val="22"/>
              </w:rPr>
              <w:t>For the six</w:t>
            </w:r>
            <w:r w:rsidRPr="0055603F">
              <w:rPr>
                <w:rFonts w:ascii="Times New Roman" w:eastAsia="Cordia New" w:hAnsi="Times New Roman" w:cs="Times New Roman"/>
                <w:b/>
                <w:bCs/>
                <w:szCs w:val="22"/>
                <w:cs/>
              </w:rPr>
              <w:t>-</w:t>
            </w:r>
            <w:r w:rsidRPr="0055603F">
              <w:rPr>
                <w:rFonts w:ascii="Times New Roman" w:eastAsia="Cordia New" w:hAnsi="Times New Roman" w:cs="Times New Roman"/>
                <w:b/>
                <w:bCs/>
                <w:szCs w:val="22"/>
              </w:rPr>
              <w:t>month</w:t>
            </w:r>
          </w:p>
        </w:tc>
      </w:tr>
      <w:tr w:rsidR="0040559A" w:rsidRPr="0055603F" w:rsidTr="00B41D99">
        <w:trPr>
          <w:tblHeader/>
        </w:trPr>
        <w:tc>
          <w:tcPr>
            <w:tcW w:w="4361" w:type="dxa"/>
          </w:tcPr>
          <w:p w:rsidR="0040559A" w:rsidRPr="0055603F" w:rsidRDefault="0040559A" w:rsidP="00B41D99">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40559A" w:rsidRPr="0055603F" w:rsidRDefault="0040559A" w:rsidP="00B41D99">
            <w:pPr>
              <w:spacing w:after="0" w:line="240" w:lineRule="atLeast"/>
              <w:ind w:right="-25"/>
              <w:jc w:val="center"/>
              <w:rPr>
                <w:rFonts w:ascii="Times New Roman" w:eastAsia="Cordia New" w:hAnsi="Times New Roman" w:cs="Times New Roman"/>
                <w:b/>
                <w:bCs/>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70" w:type="dxa"/>
          </w:tcPr>
          <w:p w:rsidR="0040559A" w:rsidRPr="0055603F" w:rsidRDefault="0040559A" w:rsidP="00B41D99">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40559A" w:rsidRPr="0055603F" w:rsidRDefault="0040559A" w:rsidP="00B41D99">
            <w:pPr>
              <w:spacing w:after="0" w:line="240" w:lineRule="atLeast"/>
              <w:ind w:left="-3" w:right="-25"/>
              <w:jc w:val="center"/>
              <w:rPr>
                <w:rFonts w:ascii="Times New Roman" w:eastAsia="Cordia New" w:hAnsi="Times New Roman" w:cs="Times New Roman"/>
                <w:b/>
                <w:bCs/>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40559A" w:rsidRPr="0055603F" w:rsidTr="00B41D99">
        <w:trPr>
          <w:tblHeader/>
        </w:trPr>
        <w:tc>
          <w:tcPr>
            <w:tcW w:w="4361" w:type="dxa"/>
          </w:tcPr>
          <w:p w:rsidR="0040559A" w:rsidRPr="0055603F" w:rsidRDefault="0040559A" w:rsidP="00B41D9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40559A" w:rsidRPr="0055603F" w:rsidRDefault="0040559A" w:rsidP="00B41D9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tcPr>
          <w:p w:rsidR="0040559A" w:rsidRPr="0055603F" w:rsidRDefault="0040559A" w:rsidP="00B41D9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40559A" w:rsidRPr="0055603F" w:rsidRDefault="0040559A" w:rsidP="00B41D99">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70" w:type="dxa"/>
          </w:tcPr>
          <w:p w:rsidR="0040559A" w:rsidRPr="0055603F" w:rsidRDefault="0040559A" w:rsidP="00B41D9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40559A" w:rsidRPr="0055603F" w:rsidRDefault="0040559A" w:rsidP="00B41D9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tcPr>
          <w:p w:rsidR="0040559A" w:rsidRPr="0055603F" w:rsidRDefault="0040559A" w:rsidP="00B41D9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40559A" w:rsidRPr="0055603F" w:rsidRDefault="0040559A" w:rsidP="00B41D99">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40559A" w:rsidRPr="0055603F" w:rsidTr="00B41D99">
        <w:trPr>
          <w:tblHeader/>
        </w:trPr>
        <w:tc>
          <w:tcPr>
            <w:tcW w:w="4361" w:type="dxa"/>
          </w:tcPr>
          <w:p w:rsidR="0040559A" w:rsidRPr="0055603F" w:rsidRDefault="0040559A" w:rsidP="00B41D99">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40559A" w:rsidRPr="0055603F" w:rsidRDefault="0040559A" w:rsidP="00B41D99">
            <w:pPr>
              <w:tabs>
                <w:tab w:val="left" w:pos="405"/>
              </w:tabs>
              <w:spacing w:after="0" w:line="240" w:lineRule="atLeast"/>
              <w:ind w:left="-18" w:right="-25" w:hanging="117"/>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40559A" w:rsidRPr="0055603F" w:rsidTr="00B41D99">
        <w:trPr>
          <w:trHeight w:val="288"/>
        </w:trPr>
        <w:tc>
          <w:tcPr>
            <w:tcW w:w="4361" w:type="dxa"/>
            <w:vAlign w:val="bottom"/>
          </w:tcPr>
          <w:p w:rsidR="0040559A" w:rsidRPr="0055603F" w:rsidRDefault="0040559A" w:rsidP="00B41D99">
            <w:pPr>
              <w:spacing w:after="0" w:line="240" w:lineRule="atLeast"/>
              <w:ind w:left="522" w:right="-25"/>
              <w:jc w:val="both"/>
              <w:rPr>
                <w:rFonts w:ascii="Times New Roman" w:hAnsi="Times New Roman" w:cs="Times New Roman"/>
                <w:b/>
                <w:bCs/>
                <w:i/>
                <w:iCs/>
                <w:szCs w:val="22"/>
                <w:cs/>
              </w:rPr>
            </w:pPr>
            <w:r w:rsidRPr="0055603F">
              <w:rPr>
                <w:rFonts w:ascii="Times New Roman" w:hAnsi="Times New Roman" w:cs="Times New Roman"/>
                <w:b/>
                <w:bCs/>
                <w:i/>
                <w:iCs/>
                <w:szCs w:val="22"/>
              </w:rPr>
              <w:t>Revenue</w:t>
            </w:r>
          </w:p>
        </w:tc>
        <w:tc>
          <w:tcPr>
            <w:tcW w:w="1170" w:type="dxa"/>
          </w:tcPr>
          <w:p w:rsidR="0040559A" w:rsidRPr="0055603F"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40559A" w:rsidRPr="0055603F" w:rsidRDefault="0040559A"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0559A" w:rsidRPr="0055603F" w:rsidRDefault="0040559A" w:rsidP="00B41D99">
            <w:pPr>
              <w:tabs>
                <w:tab w:val="decimal" w:pos="828"/>
              </w:tabs>
              <w:spacing w:after="0" w:line="240" w:lineRule="atLeast"/>
              <w:ind w:right="-25"/>
              <w:jc w:val="both"/>
              <w:rPr>
                <w:rFonts w:ascii="Times New Roman" w:hAnsi="Times New Roman" w:cs="Times New Roman"/>
                <w:szCs w:val="22"/>
              </w:rPr>
            </w:pPr>
          </w:p>
        </w:tc>
        <w:tc>
          <w:tcPr>
            <w:tcW w:w="270" w:type="dxa"/>
          </w:tcPr>
          <w:p w:rsidR="0040559A" w:rsidRPr="0055603F"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0559A" w:rsidRPr="0055603F"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40559A" w:rsidRPr="0055603F"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0559A" w:rsidRPr="0055603F" w:rsidRDefault="0040559A" w:rsidP="00B41D99">
            <w:pPr>
              <w:tabs>
                <w:tab w:val="decimal" w:pos="898"/>
              </w:tabs>
              <w:spacing w:after="0" w:line="240" w:lineRule="atLeast"/>
              <w:ind w:right="-25"/>
              <w:jc w:val="both"/>
              <w:rPr>
                <w:rFonts w:ascii="Times New Roman" w:hAnsi="Times New Roman" w:cs="Times New Roman"/>
                <w:szCs w:val="22"/>
              </w:rPr>
            </w:pPr>
          </w:p>
        </w:tc>
      </w:tr>
      <w:tr w:rsidR="0040559A" w:rsidRPr="0055603F" w:rsidTr="00B41D99">
        <w:trPr>
          <w:trHeight w:val="288"/>
        </w:trPr>
        <w:tc>
          <w:tcPr>
            <w:tcW w:w="4361" w:type="dxa"/>
            <w:vAlign w:val="bottom"/>
          </w:tcPr>
          <w:p w:rsidR="0040559A" w:rsidRPr="0055603F" w:rsidRDefault="0040559A" w:rsidP="00B41D99">
            <w:pPr>
              <w:spacing w:after="0" w:line="24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Subsidiaries</w:t>
            </w:r>
          </w:p>
        </w:tc>
        <w:tc>
          <w:tcPr>
            <w:tcW w:w="1170" w:type="dxa"/>
          </w:tcPr>
          <w:p w:rsidR="0040559A" w:rsidRPr="0055603F"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40559A" w:rsidRPr="0055603F" w:rsidRDefault="0040559A"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40559A" w:rsidRPr="0055603F" w:rsidRDefault="0040559A" w:rsidP="00B41D99">
            <w:pPr>
              <w:tabs>
                <w:tab w:val="decimal" w:pos="828"/>
              </w:tabs>
              <w:spacing w:after="0" w:line="240" w:lineRule="atLeast"/>
              <w:ind w:right="-25"/>
              <w:jc w:val="both"/>
              <w:rPr>
                <w:rFonts w:ascii="Times New Roman" w:hAnsi="Times New Roman" w:cs="Times New Roman"/>
                <w:szCs w:val="22"/>
              </w:rPr>
            </w:pPr>
          </w:p>
        </w:tc>
        <w:tc>
          <w:tcPr>
            <w:tcW w:w="270" w:type="dxa"/>
          </w:tcPr>
          <w:p w:rsidR="0040559A" w:rsidRPr="0055603F"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40559A" w:rsidRPr="0055603F"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40559A" w:rsidRPr="0055603F"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40559A" w:rsidRPr="0055603F" w:rsidRDefault="0040559A"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rPr>
          <w:trHeight w:val="288"/>
        </w:trPr>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b/>
                <w:bCs/>
                <w:szCs w:val="22"/>
              </w:rPr>
            </w:pPr>
            <w:r w:rsidRPr="0055603F">
              <w:rPr>
                <w:rFonts w:ascii="Times New Roman" w:hAnsi="Times New Roman" w:cs="Times New Roman"/>
                <w:szCs w:val="22"/>
                <w:lang w:val="en-GB"/>
              </w:rPr>
              <w:t>Other income</w:t>
            </w:r>
          </w:p>
        </w:tc>
        <w:tc>
          <w:tcPr>
            <w:tcW w:w="1170" w:type="dxa"/>
          </w:tcPr>
          <w:p w:rsidR="00542C63" w:rsidRPr="0055603F" w:rsidRDefault="00542C63" w:rsidP="00542C63">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542C63" w:rsidRPr="0055603F" w:rsidRDefault="00542C63"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542C63" w:rsidRPr="0055603F" w:rsidRDefault="00542C63"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180</w:t>
            </w:r>
          </w:p>
        </w:tc>
        <w:tc>
          <w:tcPr>
            <w:tcW w:w="270" w:type="dxa"/>
          </w:tcPr>
          <w:p w:rsidR="00542C63" w:rsidRPr="0055603F" w:rsidRDefault="00542C63"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180</w:t>
            </w:r>
          </w:p>
        </w:tc>
      </w:tr>
      <w:tr w:rsidR="00542C63" w:rsidRPr="0055603F" w:rsidTr="00B41D99">
        <w:trPr>
          <w:trHeight w:val="288"/>
        </w:trPr>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b/>
                <w:bCs/>
                <w:szCs w:val="22"/>
              </w:rPr>
              <w:t>Other related parties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spacing w:after="0" w:line="240" w:lineRule="atLeast"/>
              <w:ind w:right="-25"/>
              <w:jc w:val="center"/>
              <w:rPr>
                <w:rFonts w:ascii="Times New Roman" w:hAnsi="Times New Roman" w:cs="Times New Roman"/>
                <w:szCs w:val="22"/>
              </w:rPr>
            </w:pPr>
          </w:p>
        </w:tc>
        <w:tc>
          <w:tcPr>
            <w:tcW w:w="270" w:type="dxa"/>
          </w:tcPr>
          <w:p w:rsidR="00542C63" w:rsidRPr="0055603F" w:rsidRDefault="00542C63"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rPr>
          <w:trHeight w:val="288"/>
        </w:trPr>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lang w:val="en-GB"/>
              </w:rPr>
              <w:t>Other income</w:t>
            </w:r>
          </w:p>
        </w:tc>
        <w:tc>
          <w:tcPr>
            <w:tcW w:w="1170" w:type="dxa"/>
          </w:tcPr>
          <w:p w:rsidR="00542C63" w:rsidRPr="0055603F" w:rsidRDefault="00542C63" w:rsidP="0055603F">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42</w:t>
            </w:r>
          </w:p>
        </w:tc>
        <w:tc>
          <w:tcPr>
            <w:tcW w:w="270" w:type="dxa"/>
          </w:tcPr>
          <w:p w:rsidR="00542C63" w:rsidRPr="0055603F" w:rsidRDefault="00542C63" w:rsidP="00B41D99">
            <w:pPr>
              <w:tabs>
                <w:tab w:val="decimal" w:pos="898"/>
              </w:tabs>
              <w:spacing w:after="0" w:line="240" w:lineRule="atLeast"/>
              <w:ind w:left="522"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cs/>
              </w:rPr>
            </w:pPr>
            <w:r w:rsidRPr="0055603F">
              <w:rPr>
                <w:rFonts w:ascii="Times New Roman" w:hAnsi="Times New Roman" w:cs="Times New Roman"/>
                <w:szCs w:val="22"/>
              </w:rPr>
              <w:t>32</w:t>
            </w:r>
          </w:p>
        </w:tc>
        <w:tc>
          <w:tcPr>
            <w:tcW w:w="270" w:type="dxa"/>
          </w:tcPr>
          <w:p w:rsidR="00542C63" w:rsidRPr="0055603F" w:rsidRDefault="00542C63" w:rsidP="00B41D99">
            <w:pPr>
              <w:tabs>
                <w:tab w:val="decimal" w:pos="898"/>
              </w:tabs>
              <w:spacing w:after="0" w:line="240" w:lineRule="atLeast"/>
              <w:ind w:left="522" w:right="-25"/>
              <w:jc w:val="both"/>
              <w:rPr>
                <w:rFonts w:ascii="Times New Roman" w:hAnsi="Times New Roman" w:cs="Times New Roman"/>
                <w:szCs w:val="22"/>
              </w:rPr>
            </w:pPr>
          </w:p>
        </w:tc>
        <w:tc>
          <w:tcPr>
            <w:tcW w:w="1215" w:type="dxa"/>
          </w:tcPr>
          <w:p w:rsidR="00542C63" w:rsidRPr="0055603F" w:rsidRDefault="00542C63" w:rsidP="0055603F">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42</w:t>
            </w:r>
          </w:p>
        </w:tc>
        <w:tc>
          <w:tcPr>
            <w:tcW w:w="270" w:type="dxa"/>
          </w:tcPr>
          <w:p w:rsidR="00542C63" w:rsidRPr="0055603F" w:rsidRDefault="00542C63" w:rsidP="00B41D99">
            <w:pPr>
              <w:tabs>
                <w:tab w:val="decimal" w:pos="898"/>
              </w:tabs>
              <w:spacing w:after="0" w:line="240" w:lineRule="atLeast"/>
              <w:ind w:left="522" w:right="-25"/>
              <w:jc w:val="both"/>
              <w:rPr>
                <w:rFonts w:ascii="Times New Roman" w:hAnsi="Times New Roman" w:cs="Times New Roman"/>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cs/>
              </w:rPr>
            </w:pPr>
            <w:r w:rsidRPr="0055603F">
              <w:rPr>
                <w:rFonts w:ascii="Times New Roman" w:hAnsi="Times New Roman" w:cs="Times New Roman"/>
                <w:szCs w:val="22"/>
              </w:rPr>
              <w:t>32</w:t>
            </w:r>
          </w:p>
        </w:tc>
      </w:tr>
      <w:tr w:rsidR="00542C63" w:rsidRPr="0055603F" w:rsidTr="00B41D99">
        <w:trPr>
          <w:trHeight w:val="288"/>
        </w:trPr>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b/>
                <w:bCs/>
                <w:i/>
                <w:iCs/>
                <w:szCs w:val="22"/>
                <w:lang w:val="en-GB"/>
              </w:rPr>
            </w:pPr>
            <w:r w:rsidRPr="0055603F">
              <w:rPr>
                <w:rFonts w:ascii="Times New Roman" w:hAnsi="Times New Roman" w:cs="Times New Roman"/>
                <w:b/>
                <w:bCs/>
                <w:i/>
                <w:iCs/>
                <w:szCs w:val="22"/>
                <w:lang w:val="en-GB"/>
              </w:rPr>
              <w:t>Expenses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c>
          <w:tcPr>
            <w:tcW w:w="4361" w:type="dxa"/>
            <w:vAlign w:val="bottom"/>
          </w:tcPr>
          <w:p w:rsidR="00542C63" w:rsidRPr="0055603F" w:rsidRDefault="00542C63" w:rsidP="00B41D99">
            <w:pPr>
              <w:spacing w:after="0" w:line="240" w:lineRule="atLeast"/>
              <w:ind w:left="522" w:right="-23"/>
              <w:jc w:val="both"/>
              <w:rPr>
                <w:rFonts w:ascii="Times New Roman" w:hAnsi="Times New Roman" w:cs="Times New Roman"/>
                <w:b/>
                <w:bCs/>
                <w:szCs w:val="22"/>
                <w:cs/>
              </w:rPr>
            </w:pPr>
            <w:r w:rsidRPr="0055603F">
              <w:rPr>
                <w:rFonts w:ascii="Times New Roman" w:hAnsi="Times New Roman" w:cs="Times New Roman"/>
                <w:b/>
                <w:bCs/>
                <w:szCs w:val="22"/>
              </w:rPr>
              <w:t>Other related parties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c>
          <w:tcPr>
            <w:tcW w:w="4361" w:type="dxa"/>
            <w:vAlign w:val="bottom"/>
          </w:tcPr>
          <w:p w:rsidR="00542C63" w:rsidRPr="0055603F" w:rsidRDefault="00542C63" w:rsidP="00B41D99">
            <w:pPr>
              <w:spacing w:after="0" w:line="240" w:lineRule="atLeast"/>
              <w:ind w:left="522" w:right="-23"/>
              <w:jc w:val="both"/>
              <w:rPr>
                <w:rFonts w:ascii="Times New Roman" w:hAnsi="Times New Roman" w:cs="Times New Roman"/>
                <w:b/>
                <w:bCs/>
                <w:szCs w:val="22"/>
              </w:rPr>
            </w:pPr>
            <w:r w:rsidRPr="0055603F">
              <w:rPr>
                <w:rFonts w:ascii="Times New Roman" w:hAnsi="Times New Roman" w:cs="Times New Roman"/>
                <w:szCs w:val="22"/>
                <w:lang w:val="en-GB"/>
              </w:rPr>
              <w:t>Cost of utilities expenses</w:t>
            </w:r>
          </w:p>
        </w:tc>
        <w:tc>
          <w:tcPr>
            <w:tcW w:w="1170" w:type="dxa"/>
          </w:tcPr>
          <w:p w:rsidR="00542C63" w:rsidRPr="0055603F" w:rsidRDefault="00542C63" w:rsidP="0055603F">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125</w:t>
            </w:r>
          </w:p>
        </w:tc>
        <w:tc>
          <w:tcPr>
            <w:tcW w:w="270" w:type="dxa"/>
          </w:tcPr>
          <w:p w:rsidR="00542C63" w:rsidRPr="0055603F" w:rsidRDefault="00542C63" w:rsidP="00B41D99">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542C63" w:rsidRPr="0055603F" w:rsidRDefault="00542C63" w:rsidP="0055603F">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542C63" w:rsidRPr="0055603F" w:rsidRDefault="00542C63" w:rsidP="00B41D99">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125</w:t>
            </w:r>
          </w:p>
        </w:tc>
      </w:tr>
      <w:tr w:rsidR="00542C63" w:rsidRPr="0055603F" w:rsidTr="00B41D99">
        <w:tc>
          <w:tcPr>
            <w:tcW w:w="4361" w:type="dxa"/>
            <w:vAlign w:val="center"/>
          </w:tcPr>
          <w:p w:rsidR="00542C63" w:rsidRPr="0055603F" w:rsidRDefault="00542C63" w:rsidP="00B41D99">
            <w:pPr>
              <w:spacing w:after="0" w:line="240" w:lineRule="atLeast"/>
              <w:ind w:left="522" w:right="-23"/>
              <w:jc w:val="both"/>
              <w:rPr>
                <w:rFonts w:ascii="Times New Roman" w:hAnsi="Times New Roman" w:cs="Times New Roman"/>
                <w:szCs w:val="22"/>
                <w:lang w:val="en-GB"/>
              </w:rPr>
            </w:pPr>
            <w:r w:rsidRPr="0055603F">
              <w:rPr>
                <w:rFonts w:ascii="Times New Roman" w:hAnsi="Times New Roman" w:cs="Times New Roman"/>
                <w:szCs w:val="22"/>
                <w:lang w:val="en-GB"/>
              </w:rPr>
              <w:t>Machinery and vehicle rental</w:t>
            </w:r>
          </w:p>
        </w:tc>
        <w:tc>
          <w:tcPr>
            <w:tcW w:w="1170" w:type="dxa"/>
            <w:vAlign w:val="bottom"/>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2,359</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2,437</w:t>
            </w:r>
          </w:p>
        </w:tc>
        <w:tc>
          <w:tcPr>
            <w:tcW w:w="270" w:type="dxa"/>
          </w:tcPr>
          <w:p w:rsidR="00542C63" w:rsidRPr="0055603F" w:rsidRDefault="00542C63" w:rsidP="00B41D99">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2,359</w:t>
            </w:r>
          </w:p>
        </w:tc>
        <w:tc>
          <w:tcPr>
            <w:tcW w:w="270" w:type="dxa"/>
          </w:tcPr>
          <w:p w:rsidR="00542C63" w:rsidRPr="0055603F" w:rsidRDefault="00542C63" w:rsidP="00B41D99">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2,437</w:t>
            </w:r>
          </w:p>
        </w:tc>
      </w:tr>
      <w:tr w:rsidR="00542C63" w:rsidRPr="0055603F" w:rsidTr="00B41D99">
        <w:tc>
          <w:tcPr>
            <w:tcW w:w="4361" w:type="dxa"/>
            <w:vAlign w:val="center"/>
          </w:tcPr>
          <w:p w:rsidR="00542C63" w:rsidRPr="0055603F" w:rsidRDefault="00542C63" w:rsidP="00B41D99">
            <w:pPr>
              <w:spacing w:after="0" w:line="240" w:lineRule="atLeast"/>
              <w:ind w:left="522" w:right="-23"/>
              <w:jc w:val="both"/>
              <w:rPr>
                <w:rFonts w:ascii="Times New Roman" w:hAnsi="Times New Roman" w:cs="Times New Roman"/>
                <w:szCs w:val="22"/>
                <w:lang w:val="en-GB"/>
              </w:rPr>
            </w:pPr>
            <w:r w:rsidRPr="0055603F">
              <w:rPr>
                <w:rFonts w:ascii="Times New Roman" w:hAnsi="Times New Roman" w:cs="Times New Roman"/>
                <w:szCs w:val="22"/>
                <w:lang w:val="en-GB"/>
              </w:rPr>
              <w:t>Test of foundation pile</w:t>
            </w:r>
          </w:p>
        </w:tc>
        <w:tc>
          <w:tcPr>
            <w:tcW w:w="1170" w:type="dxa"/>
          </w:tcPr>
          <w:p w:rsidR="00542C63" w:rsidRPr="0055603F" w:rsidRDefault="00542C63"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42C63" w:rsidRPr="0055603F" w:rsidRDefault="00542C63"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w:t>
            </w:r>
          </w:p>
        </w:tc>
      </w:tr>
      <w:tr w:rsidR="00542C63" w:rsidRPr="0055603F" w:rsidTr="00B41D99">
        <w:tc>
          <w:tcPr>
            <w:tcW w:w="4361" w:type="dxa"/>
            <w:vAlign w:val="center"/>
          </w:tcPr>
          <w:p w:rsidR="00542C63" w:rsidRPr="0055603F" w:rsidRDefault="00542C63" w:rsidP="00B41D99">
            <w:pPr>
              <w:spacing w:after="0" w:line="240" w:lineRule="atLeast"/>
              <w:ind w:left="522" w:right="-23"/>
              <w:jc w:val="both"/>
              <w:rPr>
                <w:rFonts w:ascii="Times New Roman" w:hAnsi="Times New Roman" w:cs="Times New Roman"/>
                <w:szCs w:val="22"/>
                <w:cs/>
                <w:lang w:val="en-GB"/>
              </w:rPr>
            </w:pPr>
            <w:r w:rsidRPr="0055603F">
              <w:rPr>
                <w:rFonts w:ascii="Times New Roman" w:hAnsi="Times New Roman" w:cs="Times New Roman"/>
                <w:szCs w:val="22"/>
                <w:lang w:val="en-GB"/>
              </w:rPr>
              <w:t>Field site expenses and others</w:t>
            </w:r>
          </w:p>
        </w:tc>
        <w:tc>
          <w:tcPr>
            <w:tcW w:w="1170" w:type="dxa"/>
          </w:tcPr>
          <w:p w:rsidR="00542C63" w:rsidRPr="0055603F" w:rsidRDefault="00542C63"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288</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42C63" w:rsidRPr="0055603F" w:rsidRDefault="00542C63"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288</w:t>
            </w:r>
          </w:p>
        </w:tc>
      </w:tr>
      <w:tr w:rsidR="00542C63" w:rsidRPr="0055603F" w:rsidTr="00B41D99">
        <w:tc>
          <w:tcPr>
            <w:tcW w:w="4361" w:type="dxa"/>
            <w:vAlign w:val="center"/>
          </w:tcPr>
          <w:p w:rsidR="00542C63" w:rsidRPr="0055603F" w:rsidRDefault="00542C63" w:rsidP="00B41D99">
            <w:pPr>
              <w:spacing w:after="0" w:line="240" w:lineRule="atLeast"/>
              <w:ind w:left="522" w:right="-23"/>
              <w:jc w:val="both"/>
              <w:rPr>
                <w:rFonts w:ascii="Times New Roman" w:hAnsi="Times New Roman" w:cs="Times New Roman"/>
                <w:szCs w:val="22"/>
                <w:lang w:val="en-GB"/>
              </w:rPr>
            </w:pPr>
            <w:r w:rsidRPr="0055603F">
              <w:rPr>
                <w:rFonts w:ascii="Times New Roman" w:hAnsi="Times New Roman" w:cs="Times New Roman"/>
                <w:szCs w:val="22"/>
                <w:lang w:val="en-GB"/>
              </w:rPr>
              <w:t>Contracted wages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334</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32</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334</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32</w:t>
            </w:r>
          </w:p>
        </w:tc>
      </w:tr>
      <w:tr w:rsidR="00542C63" w:rsidRPr="0055603F" w:rsidTr="00B41D99">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lang w:val="en-GB"/>
              </w:rPr>
              <w:t>Administrative expenses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1,620</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1,734</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1,620</w:t>
            </w:r>
          </w:p>
        </w:tc>
        <w:tc>
          <w:tcPr>
            <w:tcW w:w="270" w:type="dxa"/>
          </w:tcPr>
          <w:p w:rsidR="00542C63" w:rsidRPr="0055603F" w:rsidRDefault="00542C63" w:rsidP="00B41D99">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1,734</w:t>
            </w:r>
          </w:p>
        </w:tc>
      </w:tr>
      <w:tr w:rsidR="00542C63" w:rsidRPr="0055603F" w:rsidTr="00B41D99">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lang w:val="en-GB"/>
              </w:rPr>
              <w:t>Interest expense</w:t>
            </w:r>
          </w:p>
        </w:tc>
        <w:tc>
          <w:tcPr>
            <w:tcW w:w="1170" w:type="dxa"/>
          </w:tcPr>
          <w:p w:rsidR="00542C63" w:rsidRPr="0055603F" w:rsidRDefault="00542C63" w:rsidP="00542C6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37</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25</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542C63" w:rsidRPr="0055603F" w:rsidRDefault="00542C63" w:rsidP="00B41D99">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542C63" w:rsidRPr="0055603F" w:rsidRDefault="00542C63" w:rsidP="00B41D99">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542C63" w:rsidRPr="0055603F" w:rsidRDefault="00542C63" w:rsidP="00B41D99">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r>
      <w:tr w:rsidR="00542C63" w:rsidRPr="0055603F" w:rsidTr="00B41D99">
        <w:tc>
          <w:tcPr>
            <w:tcW w:w="4361" w:type="dxa"/>
            <w:vAlign w:val="center"/>
          </w:tcPr>
          <w:p w:rsidR="00542C63" w:rsidRPr="0055603F" w:rsidRDefault="00542C63"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b/>
                <w:bCs/>
                <w:szCs w:val="22"/>
              </w:rPr>
              <w:t>Related persons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c>
          <w:tcPr>
            <w:tcW w:w="4361" w:type="dxa"/>
            <w:vAlign w:val="bottom"/>
          </w:tcPr>
          <w:p w:rsidR="00542C63" w:rsidRPr="0055603F" w:rsidRDefault="00542C63" w:rsidP="00B41D99">
            <w:pPr>
              <w:spacing w:after="0" w:line="240" w:lineRule="atLeast"/>
              <w:ind w:left="522" w:right="-183"/>
              <w:rPr>
                <w:rFonts w:ascii="Times New Roman" w:hAnsi="Times New Roman" w:cs="Times New Roman"/>
                <w:szCs w:val="22"/>
              </w:rPr>
            </w:pPr>
            <w:r w:rsidRPr="0055603F">
              <w:rPr>
                <w:rFonts w:ascii="Times New Roman" w:hAnsi="Times New Roman" w:cs="Times New Roman"/>
                <w:szCs w:val="22"/>
                <w:lang w:val="en-GB"/>
              </w:rPr>
              <w:t>Interest expense</w:t>
            </w:r>
          </w:p>
        </w:tc>
        <w:tc>
          <w:tcPr>
            <w:tcW w:w="1170" w:type="dxa"/>
          </w:tcPr>
          <w:p w:rsidR="00542C63" w:rsidRPr="0055603F" w:rsidRDefault="00542C63" w:rsidP="00542C6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2,504</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2,496</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42C63" w:rsidRPr="0055603F" w:rsidRDefault="00542C63" w:rsidP="00542C63">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2,504</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2,496</w:t>
            </w:r>
          </w:p>
        </w:tc>
      </w:tr>
      <w:tr w:rsidR="00542C63" w:rsidRPr="0055603F" w:rsidTr="00B41D99">
        <w:tc>
          <w:tcPr>
            <w:tcW w:w="4361" w:type="dxa"/>
            <w:vAlign w:val="bottom"/>
          </w:tcPr>
          <w:p w:rsidR="00542C63" w:rsidRPr="0055603F" w:rsidRDefault="00542C63" w:rsidP="00B41D99">
            <w:pPr>
              <w:spacing w:after="0" w:line="240" w:lineRule="atLeast"/>
              <w:ind w:left="522" w:right="-183"/>
              <w:rPr>
                <w:rFonts w:ascii="Times New Roman" w:hAnsi="Times New Roman" w:cs="Times New Roman"/>
                <w:szCs w:val="22"/>
              </w:rPr>
            </w:pPr>
            <w:r w:rsidRPr="0055603F">
              <w:rPr>
                <w:rFonts w:ascii="Times New Roman" w:hAnsi="Times New Roman" w:cs="Times New Roman"/>
                <w:szCs w:val="22"/>
              </w:rPr>
              <w:t>Directors and key management</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c>
          <w:tcPr>
            <w:tcW w:w="4361" w:type="dxa"/>
            <w:vAlign w:val="bottom"/>
          </w:tcPr>
          <w:p w:rsidR="00542C63" w:rsidRPr="0055603F" w:rsidRDefault="00542C63" w:rsidP="00B41D99">
            <w:pPr>
              <w:spacing w:after="0" w:line="240" w:lineRule="atLeast"/>
              <w:ind w:left="522" w:right="-183"/>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personnel compensation</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B41D99">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cs/>
                <w:lang w:val="en-GB"/>
              </w:rPr>
              <w:t xml:space="preserve">    </w:t>
            </w:r>
            <w:r w:rsidRPr="0055603F">
              <w:rPr>
                <w:rFonts w:ascii="Times New Roman" w:hAnsi="Times New Roman" w:cs="Times New Roman"/>
                <w:szCs w:val="22"/>
                <w:lang w:val="en-GB"/>
              </w:rPr>
              <w:t>Short</w:t>
            </w:r>
            <w:r w:rsidRPr="0055603F">
              <w:rPr>
                <w:rFonts w:ascii="Times New Roman" w:hAnsi="Times New Roman" w:cs="Times New Roman"/>
                <w:szCs w:val="22"/>
                <w:cs/>
                <w:lang w:val="en-GB"/>
              </w:rPr>
              <w:t>-</w:t>
            </w:r>
            <w:r w:rsidRPr="0055603F">
              <w:rPr>
                <w:rFonts w:ascii="Times New Roman" w:hAnsi="Times New Roman" w:cs="Times New Roman"/>
                <w:szCs w:val="22"/>
                <w:lang w:val="en-GB"/>
              </w:rPr>
              <w:t>term employee benefits</w:t>
            </w: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24,395</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lang w:val="en-GB"/>
              </w:rPr>
            </w:pPr>
            <w:r w:rsidRPr="0055603F">
              <w:rPr>
                <w:rFonts w:ascii="Times New Roman" w:hAnsi="Times New Roman" w:cs="Times New Roman"/>
                <w:szCs w:val="22"/>
                <w:lang w:val="en-GB"/>
              </w:rPr>
              <w:t>25,493</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24,395</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25,493</w:t>
            </w:r>
          </w:p>
        </w:tc>
      </w:tr>
      <w:tr w:rsidR="00542C63" w:rsidRPr="0055603F" w:rsidTr="00B41D99">
        <w:tc>
          <w:tcPr>
            <w:tcW w:w="4361" w:type="dxa"/>
            <w:vAlign w:val="bottom"/>
          </w:tcPr>
          <w:p w:rsidR="00542C63" w:rsidRPr="0055603F" w:rsidRDefault="00542C63" w:rsidP="00B41D99">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cs/>
                <w:lang w:val="en-GB"/>
              </w:rPr>
              <w:t xml:space="preserve">    </w:t>
            </w:r>
            <w:r w:rsidRPr="0055603F">
              <w:rPr>
                <w:rFonts w:ascii="Times New Roman" w:hAnsi="Times New Roman" w:cs="Times New Roman"/>
                <w:szCs w:val="22"/>
                <w:lang w:val="en-GB"/>
              </w:rPr>
              <w:t>Post</w:t>
            </w:r>
            <w:r w:rsidRPr="0055603F">
              <w:rPr>
                <w:rFonts w:ascii="Times New Roman" w:hAnsi="Times New Roman" w:cs="Times New Roman"/>
                <w:szCs w:val="22"/>
                <w:cs/>
                <w:lang w:val="en-GB"/>
              </w:rPr>
              <w:t>-</w:t>
            </w:r>
            <w:r w:rsidRPr="0055603F">
              <w:rPr>
                <w:rFonts w:ascii="Times New Roman" w:hAnsi="Times New Roman" w:cs="Times New Roman"/>
                <w:szCs w:val="22"/>
                <w:lang w:val="en-GB"/>
              </w:rPr>
              <w:t>employment benefits</w:t>
            </w:r>
          </w:p>
        </w:tc>
        <w:tc>
          <w:tcPr>
            <w:tcW w:w="1170" w:type="dxa"/>
            <w:tcBorders>
              <w:bottom w:val="single" w:sz="4" w:space="0" w:color="auto"/>
            </w:tcBorders>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241</w:t>
            </w: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226</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241</w:t>
            </w: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226</w:t>
            </w:r>
          </w:p>
        </w:tc>
      </w:tr>
      <w:tr w:rsidR="00542C63" w:rsidRPr="0055603F" w:rsidTr="002649B5">
        <w:tc>
          <w:tcPr>
            <w:tcW w:w="4361" w:type="dxa"/>
            <w:vAlign w:val="bottom"/>
          </w:tcPr>
          <w:p w:rsidR="00542C63" w:rsidRPr="00B10D41" w:rsidRDefault="00542C63" w:rsidP="00B41D99">
            <w:pPr>
              <w:spacing w:after="0" w:line="240" w:lineRule="atLeast"/>
              <w:ind w:left="522" w:right="-25"/>
              <w:jc w:val="both"/>
              <w:rPr>
                <w:rFonts w:ascii="Times New Roman" w:hAnsi="Times New Roman" w:cs="Times New Roman"/>
                <w:szCs w:val="22"/>
                <w:lang w:val="en-GB"/>
              </w:rPr>
            </w:pPr>
            <w:r w:rsidRPr="00B10D41">
              <w:rPr>
                <w:rFonts w:ascii="Times New Roman" w:eastAsia="Cordia New" w:hAnsi="Times New Roman" w:cs="Times New Roman"/>
                <w:szCs w:val="22"/>
              </w:rPr>
              <w:t>Total directors and key management</w:t>
            </w:r>
          </w:p>
        </w:tc>
        <w:tc>
          <w:tcPr>
            <w:tcW w:w="1170" w:type="dxa"/>
            <w:tcBorders>
              <w:top w:val="single" w:sz="4" w:space="0" w:color="auto"/>
            </w:tcBorders>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542C63" w:rsidRPr="0055603F" w:rsidRDefault="00542C63" w:rsidP="00B41D9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542C63" w:rsidRPr="0055603F" w:rsidRDefault="00542C63" w:rsidP="00B41D99">
            <w:pPr>
              <w:tabs>
                <w:tab w:val="decimal" w:pos="720"/>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c>
          <w:tcPr>
            <w:tcW w:w="270" w:type="dxa"/>
          </w:tcPr>
          <w:p w:rsidR="00542C63" w:rsidRPr="0055603F" w:rsidRDefault="00542C63" w:rsidP="00B41D9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542C63" w:rsidRPr="0055603F" w:rsidRDefault="00542C63" w:rsidP="00B41D99">
            <w:pPr>
              <w:tabs>
                <w:tab w:val="decimal" w:pos="898"/>
              </w:tabs>
              <w:spacing w:after="0" w:line="240" w:lineRule="atLeast"/>
              <w:ind w:right="-25"/>
              <w:jc w:val="both"/>
              <w:rPr>
                <w:rFonts w:ascii="Times New Roman" w:hAnsi="Times New Roman" w:cs="Times New Roman"/>
                <w:szCs w:val="22"/>
              </w:rPr>
            </w:pPr>
          </w:p>
        </w:tc>
      </w:tr>
      <w:tr w:rsidR="00542C63" w:rsidRPr="0055603F" w:rsidTr="002649B5">
        <w:tc>
          <w:tcPr>
            <w:tcW w:w="4361" w:type="dxa"/>
            <w:vAlign w:val="bottom"/>
          </w:tcPr>
          <w:p w:rsidR="00542C63" w:rsidRPr="00B10D41" w:rsidRDefault="00542C63" w:rsidP="00B41D99">
            <w:pPr>
              <w:spacing w:after="0" w:line="240" w:lineRule="atLeast"/>
              <w:ind w:left="522" w:right="-25"/>
              <w:rPr>
                <w:rFonts w:ascii="Times New Roman" w:hAnsi="Times New Roman" w:cs="Times New Roman"/>
                <w:szCs w:val="22"/>
                <w:lang w:val="en-GB"/>
              </w:rPr>
            </w:pPr>
            <w:r w:rsidRPr="00B10D41">
              <w:rPr>
                <w:rFonts w:ascii="Times New Roman" w:eastAsia="Cordia New" w:hAnsi="Times New Roman" w:cs="Times New Roman"/>
                <w:szCs w:val="22"/>
              </w:rPr>
              <w:tab/>
              <w:t>personnel</w:t>
            </w:r>
            <w:r w:rsidRPr="00B10D41">
              <w:rPr>
                <w:rFonts w:ascii="Times New Roman" w:eastAsia="Cordia New" w:hAnsi="Times New Roman" w:cs="Times New Roman"/>
                <w:szCs w:val="22"/>
                <w:cs/>
              </w:rPr>
              <w:t xml:space="preserve"> </w:t>
            </w:r>
            <w:r w:rsidRPr="00B10D41">
              <w:rPr>
                <w:rFonts w:ascii="Times New Roman" w:hAnsi="Times New Roman" w:cs="Times New Roman"/>
                <w:szCs w:val="22"/>
                <w:lang w:val="en-GB"/>
              </w:rPr>
              <w:t>compensation</w:t>
            </w:r>
          </w:p>
        </w:tc>
        <w:tc>
          <w:tcPr>
            <w:tcW w:w="1170" w:type="dxa"/>
            <w:tcBorders>
              <w:bottom w:val="double" w:sz="4" w:space="0" w:color="auto"/>
            </w:tcBorders>
            <w:vAlign w:val="bottom"/>
          </w:tcPr>
          <w:p w:rsidR="00542C63" w:rsidRPr="003E271F" w:rsidRDefault="00542C63" w:rsidP="00B41D99">
            <w:pPr>
              <w:tabs>
                <w:tab w:val="decimal" w:pos="898"/>
              </w:tabs>
              <w:spacing w:after="0" w:line="240" w:lineRule="atLeast"/>
              <w:ind w:right="-25"/>
              <w:jc w:val="both"/>
              <w:rPr>
                <w:rFonts w:ascii="Times New Roman" w:hAnsi="Times New Roman" w:cs="Times New Roman"/>
                <w:szCs w:val="22"/>
              </w:rPr>
            </w:pPr>
            <w:r w:rsidRPr="003E271F">
              <w:rPr>
                <w:rFonts w:ascii="Times New Roman" w:hAnsi="Times New Roman" w:cs="Times New Roman"/>
                <w:szCs w:val="22"/>
              </w:rPr>
              <w:t>24,636</w:t>
            </w:r>
          </w:p>
        </w:tc>
        <w:tc>
          <w:tcPr>
            <w:tcW w:w="270" w:type="dxa"/>
            <w:vAlign w:val="bottom"/>
          </w:tcPr>
          <w:p w:rsidR="00542C63" w:rsidRPr="003E271F" w:rsidRDefault="00542C63"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Borders>
              <w:bottom w:val="double" w:sz="4" w:space="0" w:color="auto"/>
            </w:tcBorders>
            <w:vAlign w:val="bottom"/>
          </w:tcPr>
          <w:p w:rsidR="00542C63" w:rsidRPr="003E271F" w:rsidRDefault="00542C63" w:rsidP="00B41D99">
            <w:pPr>
              <w:tabs>
                <w:tab w:val="decimal" w:pos="720"/>
              </w:tabs>
              <w:spacing w:after="0" w:line="240" w:lineRule="atLeast"/>
              <w:ind w:right="-25"/>
              <w:jc w:val="both"/>
              <w:rPr>
                <w:rFonts w:ascii="Times New Roman" w:hAnsi="Times New Roman" w:cs="Times New Roman"/>
                <w:szCs w:val="22"/>
              </w:rPr>
            </w:pPr>
            <w:r w:rsidRPr="003E271F">
              <w:rPr>
                <w:rFonts w:ascii="Times New Roman" w:hAnsi="Times New Roman" w:cs="Times New Roman"/>
                <w:szCs w:val="22"/>
              </w:rPr>
              <w:t>25,719</w:t>
            </w:r>
          </w:p>
        </w:tc>
        <w:tc>
          <w:tcPr>
            <w:tcW w:w="270" w:type="dxa"/>
          </w:tcPr>
          <w:p w:rsidR="00542C63" w:rsidRPr="003E271F" w:rsidRDefault="00542C63" w:rsidP="00B41D9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rsidR="00542C63" w:rsidRPr="003E271F" w:rsidRDefault="00542C63" w:rsidP="00B41D99">
            <w:pPr>
              <w:tabs>
                <w:tab w:val="decimal" w:pos="898"/>
              </w:tabs>
              <w:spacing w:after="0" w:line="240" w:lineRule="atLeast"/>
              <w:ind w:right="-25"/>
              <w:jc w:val="both"/>
              <w:rPr>
                <w:rFonts w:ascii="Times New Roman" w:hAnsi="Times New Roman" w:cs="Times New Roman"/>
                <w:szCs w:val="22"/>
              </w:rPr>
            </w:pPr>
            <w:r w:rsidRPr="003E271F">
              <w:rPr>
                <w:rFonts w:ascii="Times New Roman" w:hAnsi="Times New Roman" w:cs="Times New Roman"/>
                <w:szCs w:val="22"/>
              </w:rPr>
              <w:t>24,636</w:t>
            </w:r>
          </w:p>
        </w:tc>
        <w:tc>
          <w:tcPr>
            <w:tcW w:w="270" w:type="dxa"/>
          </w:tcPr>
          <w:p w:rsidR="00542C63" w:rsidRPr="003E271F" w:rsidRDefault="00542C63" w:rsidP="00B41D9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rsidR="00542C63" w:rsidRPr="003E271F" w:rsidRDefault="00542C63" w:rsidP="00B41D99">
            <w:pPr>
              <w:tabs>
                <w:tab w:val="decimal" w:pos="898"/>
              </w:tabs>
              <w:spacing w:after="0" w:line="240" w:lineRule="atLeast"/>
              <w:ind w:right="-25"/>
              <w:jc w:val="both"/>
              <w:rPr>
                <w:rFonts w:ascii="Times New Roman" w:hAnsi="Times New Roman" w:cs="Times New Roman"/>
                <w:szCs w:val="22"/>
              </w:rPr>
            </w:pPr>
            <w:r w:rsidRPr="003E271F">
              <w:rPr>
                <w:rFonts w:ascii="Times New Roman" w:hAnsi="Times New Roman" w:cs="Times New Roman"/>
                <w:szCs w:val="22"/>
              </w:rPr>
              <w:t>25,719</w:t>
            </w:r>
          </w:p>
        </w:tc>
      </w:tr>
    </w:tbl>
    <w:p w:rsidR="0040559A" w:rsidRPr="0055603F" w:rsidRDefault="0040559A" w:rsidP="001613FA">
      <w:pPr>
        <w:spacing w:after="0" w:line="240" w:lineRule="auto"/>
        <w:ind w:left="567" w:right="-25"/>
        <w:jc w:val="both"/>
        <w:rPr>
          <w:rFonts w:ascii="Times New Roman" w:hAnsi="Times New Roman" w:cs="Times New Roman"/>
          <w:szCs w:val="22"/>
        </w:rPr>
      </w:pPr>
    </w:p>
    <w:p w:rsidR="001613FA" w:rsidRPr="0055603F" w:rsidRDefault="001613FA" w:rsidP="001613FA">
      <w:pPr>
        <w:spacing w:after="0" w:line="240" w:lineRule="auto"/>
        <w:ind w:left="567" w:right="-25"/>
        <w:jc w:val="both"/>
        <w:rPr>
          <w:rFonts w:ascii="Times New Roman" w:hAnsi="Times New Roman" w:cs="Times New Roman"/>
          <w:szCs w:val="22"/>
        </w:rPr>
      </w:pPr>
      <w:r w:rsidRPr="0055603F">
        <w:rPr>
          <w:rFonts w:ascii="Times New Roman" w:hAnsi="Times New Roman" w:cs="Times New Roman"/>
          <w:szCs w:val="22"/>
        </w:rPr>
        <w:t xml:space="preserve">Balances with related parties 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2B5E1C" w:rsidRPr="0055603F">
        <w:rPr>
          <w:rFonts w:ascii="Times New Roman" w:hAnsi="Times New Roman" w:cs="Times New Roman"/>
          <w:szCs w:val="22"/>
        </w:rPr>
        <w:t>4</w:t>
      </w:r>
      <w:r w:rsidRPr="0055603F">
        <w:rPr>
          <w:rFonts w:ascii="Times New Roman" w:hAnsi="Times New Roman" w:cs="Times New Roman"/>
          <w:szCs w:val="22"/>
        </w:rPr>
        <w:t xml:space="preserve"> and 31 December 202</w:t>
      </w:r>
      <w:r w:rsidR="002B5E1C" w:rsidRPr="0055603F">
        <w:rPr>
          <w:rFonts w:ascii="Times New Roman" w:hAnsi="Times New Roman" w:cs="Times New Roman"/>
          <w:szCs w:val="22"/>
        </w:rPr>
        <w:t>3</w:t>
      </w:r>
      <w:r w:rsidRPr="0055603F">
        <w:rPr>
          <w:rFonts w:ascii="Times New Roman" w:hAnsi="Times New Roman" w:cs="Times New Roman"/>
          <w:szCs w:val="22"/>
        </w:rPr>
        <w:t xml:space="preserve"> were as follows</w:t>
      </w:r>
      <w:r w:rsidRPr="0055603F">
        <w:rPr>
          <w:rFonts w:ascii="Times New Roman" w:hAnsi="Times New Roman" w:cs="Times New Roman"/>
          <w:szCs w:val="22"/>
          <w:cs/>
        </w:rPr>
        <w:t>:</w:t>
      </w:r>
    </w:p>
    <w:p w:rsidR="001613FA" w:rsidRPr="0055603F" w:rsidRDefault="001613FA" w:rsidP="001613FA">
      <w:pPr>
        <w:spacing w:after="0" w:line="240" w:lineRule="auto"/>
        <w:ind w:left="567" w:right="-25"/>
        <w:jc w:val="both"/>
        <w:rPr>
          <w:rFonts w:ascii="Times New Roman" w:hAnsi="Times New Roman" w:cs="Times New Roman"/>
          <w:szCs w:val="22"/>
          <w:highlight w:val="yellow"/>
        </w:rPr>
      </w:pPr>
    </w:p>
    <w:p w:rsidR="001613FA" w:rsidRPr="0055603F" w:rsidRDefault="001613FA" w:rsidP="001613FA">
      <w:pPr>
        <w:spacing w:after="0" w:line="240" w:lineRule="auto"/>
        <w:ind w:left="567" w:right="-25"/>
        <w:jc w:val="both"/>
        <w:rPr>
          <w:rFonts w:ascii="Times New Roman" w:hAnsi="Times New Roman" w:cs="Times New Roman"/>
          <w:b/>
          <w:bCs/>
          <w:i/>
          <w:iCs/>
          <w:szCs w:val="22"/>
        </w:rPr>
      </w:pPr>
      <w:r w:rsidRPr="0055603F">
        <w:rPr>
          <w:rFonts w:ascii="Times New Roman" w:hAnsi="Times New Roman" w:cs="Times New Roman"/>
          <w:b/>
          <w:bCs/>
          <w:i/>
          <w:iCs/>
          <w:szCs w:val="22"/>
        </w:rPr>
        <w:t xml:space="preserve">Other receivables </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related parties</w:t>
      </w:r>
    </w:p>
    <w:p w:rsidR="001613FA" w:rsidRPr="0055603F" w:rsidRDefault="001613FA" w:rsidP="001613FA">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1613FA" w:rsidRPr="0055603F" w:rsidTr="000B687B">
        <w:trPr>
          <w:trHeight w:val="611"/>
          <w:tblHeader/>
        </w:trPr>
        <w:tc>
          <w:tcPr>
            <w:tcW w:w="3492" w:type="dxa"/>
            <w:shd w:val="clear" w:color="auto" w:fill="auto"/>
            <w:vAlign w:val="center"/>
          </w:tcPr>
          <w:p w:rsidR="001613FA" w:rsidRPr="0055603F" w:rsidRDefault="001613FA" w:rsidP="000B687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492" w:type="dxa"/>
            <w:shd w:val="clear" w:color="auto" w:fill="auto"/>
            <w:vAlign w:val="center"/>
          </w:tcPr>
          <w:p w:rsidR="001613FA" w:rsidRPr="0055603F" w:rsidRDefault="001613FA"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31 December</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2B5E1C" w:rsidRPr="0055603F" w:rsidTr="000B687B">
        <w:trPr>
          <w:tblHeader/>
        </w:trPr>
        <w:tc>
          <w:tcPr>
            <w:tcW w:w="3492" w:type="dxa"/>
            <w:shd w:val="clear" w:color="auto" w:fill="auto"/>
            <w:vAlign w:val="center"/>
          </w:tcPr>
          <w:p w:rsidR="002B5E1C" w:rsidRPr="0055603F" w:rsidRDefault="002B5E1C"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2B5E1C" w:rsidRPr="0055603F" w:rsidRDefault="002B5E1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2B5E1C" w:rsidRPr="0055603F" w:rsidRDefault="002B5E1C"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2B5E1C" w:rsidRPr="0055603F" w:rsidRDefault="002B5E1C"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2B5E1C" w:rsidRPr="0055603F"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2B5E1C" w:rsidRPr="0055603F" w:rsidRDefault="002B5E1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2B5E1C" w:rsidRPr="0055603F"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2B5E1C" w:rsidRPr="0055603F" w:rsidRDefault="002B5E1C"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2B5E1C" w:rsidRPr="0055603F" w:rsidTr="000B687B">
        <w:trPr>
          <w:tblHeader/>
        </w:trPr>
        <w:tc>
          <w:tcPr>
            <w:tcW w:w="3492" w:type="dxa"/>
            <w:shd w:val="clear" w:color="auto" w:fill="auto"/>
            <w:vAlign w:val="center"/>
          </w:tcPr>
          <w:p w:rsidR="002B5E1C" w:rsidRPr="0055603F" w:rsidRDefault="002B5E1C" w:rsidP="000B687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2B5E1C" w:rsidRPr="0055603F" w:rsidRDefault="002B5E1C"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B5E1C" w:rsidRPr="0055603F" w:rsidTr="000B687B">
        <w:tc>
          <w:tcPr>
            <w:tcW w:w="3492" w:type="dxa"/>
            <w:shd w:val="clear" w:color="auto" w:fill="auto"/>
            <w:vAlign w:val="center"/>
          </w:tcPr>
          <w:p w:rsidR="002B5E1C" w:rsidRPr="0055603F" w:rsidRDefault="002B5E1C" w:rsidP="000B687B">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Subsidiaries</w:t>
            </w:r>
          </w:p>
        </w:tc>
        <w:tc>
          <w:tcPr>
            <w:tcW w:w="1358" w:type="dxa"/>
            <w:shd w:val="clear" w:color="auto" w:fill="auto"/>
            <w:vAlign w:val="center"/>
          </w:tcPr>
          <w:p w:rsidR="002B5E1C" w:rsidRPr="0055603F" w:rsidRDefault="002B5E1C"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B5E1C" w:rsidRPr="0055603F" w:rsidRDefault="002B5E1C"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2B5E1C" w:rsidRPr="0055603F" w:rsidRDefault="002B5E1C"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2B5E1C" w:rsidRPr="0055603F" w:rsidRDefault="002B5E1C"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2B5E1C" w:rsidRPr="0055603F" w:rsidRDefault="002B5E1C" w:rsidP="000B687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2B5E1C" w:rsidRPr="0055603F" w:rsidRDefault="002B5E1C"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2B5E1C" w:rsidRPr="0055603F" w:rsidRDefault="002B5E1C" w:rsidP="000B687B">
            <w:pPr>
              <w:tabs>
                <w:tab w:val="decimal" w:pos="1014"/>
              </w:tabs>
              <w:spacing w:after="0" w:line="240" w:lineRule="atLeast"/>
              <w:ind w:left="22" w:right="-25"/>
              <w:jc w:val="both"/>
              <w:rPr>
                <w:rFonts w:ascii="Times New Roman" w:eastAsia="Cordia New" w:hAnsi="Times New Roman" w:cs="Times New Roman"/>
                <w:szCs w:val="22"/>
              </w:rPr>
            </w:pPr>
          </w:p>
        </w:tc>
      </w:tr>
      <w:tr w:rsidR="00B41D99" w:rsidRPr="0055603F" w:rsidTr="000B687B">
        <w:tc>
          <w:tcPr>
            <w:tcW w:w="3492" w:type="dxa"/>
            <w:shd w:val="clear" w:color="auto" w:fill="auto"/>
            <w:vAlign w:val="center"/>
          </w:tcPr>
          <w:p w:rsidR="00B41D99" w:rsidRPr="0055603F" w:rsidRDefault="00B41D99" w:rsidP="00B41D99">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 xml:space="preserve">Seafco </w:t>
            </w:r>
            <w:r w:rsidRPr="0055603F">
              <w:rPr>
                <w:rFonts w:ascii="Times New Roman" w:hAnsi="Times New Roman" w:cs="Times New Roman"/>
                <w:szCs w:val="22"/>
                <w:cs/>
              </w:rPr>
              <w:t>(</w:t>
            </w:r>
            <w:r w:rsidRPr="0055603F">
              <w:rPr>
                <w:rFonts w:ascii="Times New Roman" w:hAnsi="Times New Roman" w:cs="Times New Roman"/>
                <w:szCs w:val="22"/>
              </w:rPr>
              <w:t>Myanmar</w:t>
            </w:r>
            <w:r w:rsidRPr="0055603F">
              <w:rPr>
                <w:rFonts w:ascii="Times New Roman" w:hAnsi="Times New Roman" w:cs="Times New Roman"/>
                <w:szCs w:val="22"/>
                <w:cs/>
              </w:rPr>
              <w:t xml:space="preserve">) </w:t>
            </w:r>
            <w:r w:rsidRPr="0055603F">
              <w:rPr>
                <w:rFonts w:ascii="Times New Roman" w:hAnsi="Times New Roman" w:cs="Times New Roman"/>
                <w:szCs w:val="22"/>
              </w:rPr>
              <w:t>Co</w:t>
            </w:r>
            <w:r w:rsidRPr="0055603F">
              <w:rPr>
                <w:rFonts w:ascii="Times New Roman" w:hAnsi="Times New Roman" w:cs="Times New Roman"/>
                <w:szCs w:val="22"/>
                <w:cs/>
              </w:rPr>
              <w:t>.</w:t>
            </w:r>
            <w:r w:rsidRPr="0055603F">
              <w:rPr>
                <w:rFonts w:ascii="Times New Roman" w:hAnsi="Times New Roman" w:cs="Times New Roman"/>
                <w:szCs w:val="22"/>
              </w:rPr>
              <w:t>,Ltd</w:t>
            </w:r>
            <w:r w:rsidRPr="0055603F">
              <w:rPr>
                <w:rFonts w:ascii="Times New Roman" w:hAnsi="Times New Roman" w:cs="Times New Roman"/>
                <w:szCs w:val="22"/>
                <w:cs/>
              </w:rPr>
              <w:t>.</w:t>
            </w:r>
          </w:p>
        </w:tc>
        <w:tc>
          <w:tcPr>
            <w:tcW w:w="1358" w:type="dxa"/>
            <w:shd w:val="clear" w:color="auto" w:fill="auto"/>
          </w:tcPr>
          <w:p w:rsidR="00B41D99" w:rsidRPr="0055603F" w:rsidRDefault="00B41D99" w:rsidP="0027624C">
            <w:pPr>
              <w:spacing w:after="0" w:line="240" w:lineRule="atLeast"/>
              <w:ind w:left="22" w:right="-25"/>
              <w:jc w:val="center"/>
              <w:rPr>
                <w:rFonts w:ascii="Times New Roman" w:eastAsia="Cordia New" w:hAnsi="Times New Roman" w:cs="Times New Roman"/>
                <w:szCs w:val="22"/>
              </w:rPr>
            </w:pPr>
            <w:r w:rsidRPr="0055603F">
              <w:rPr>
                <w:rFonts w:ascii="Times New Roman" w:eastAsia="Cordia New" w:hAnsi="Times New Roman" w:cs="Times New Roman"/>
                <w:szCs w:val="22"/>
                <w:cs/>
              </w:rPr>
              <w:t>-</w:t>
            </w:r>
          </w:p>
        </w:tc>
        <w:tc>
          <w:tcPr>
            <w:tcW w:w="264" w:type="dxa"/>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B41D99" w:rsidRPr="0055603F" w:rsidRDefault="00B41D99" w:rsidP="00B41D99">
            <w:pPr>
              <w:spacing w:after="0" w:line="240" w:lineRule="atLeast"/>
              <w:ind w:left="22" w:right="-25"/>
              <w:jc w:val="center"/>
              <w:rPr>
                <w:rFonts w:ascii="Times New Roman" w:eastAsia="Cordia New" w:hAnsi="Times New Roman" w:cs="Times New Roman"/>
                <w:szCs w:val="22"/>
              </w:rPr>
            </w:pPr>
            <w:r w:rsidRPr="0055603F">
              <w:rPr>
                <w:rFonts w:ascii="Times New Roman" w:eastAsia="Cordia New" w:hAnsi="Times New Roman" w:cs="Times New Roman"/>
                <w:szCs w:val="22"/>
                <w:cs/>
              </w:rPr>
              <w:t>-</w:t>
            </w:r>
          </w:p>
        </w:tc>
        <w:tc>
          <w:tcPr>
            <w:tcW w:w="264" w:type="dxa"/>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B41D99" w:rsidRPr="0055603F" w:rsidRDefault="00B41D99" w:rsidP="00B41D99">
            <w:pPr>
              <w:tabs>
                <w:tab w:val="decimal" w:pos="1042"/>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5,492</w:t>
            </w:r>
          </w:p>
        </w:tc>
        <w:tc>
          <w:tcPr>
            <w:tcW w:w="264" w:type="dxa"/>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B41D99" w:rsidRPr="0055603F" w:rsidRDefault="00B41D99" w:rsidP="00B41D99">
            <w:pPr>
              <w:tabs>
                <w:tab w:val="decimal" w:pos="1042"/>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5,492</w:t>
            </w:r>
          </w:p>
        </w:tc>
      </w:tr>
      <w:tr w:rsidR="00B41D99" w:rsidRPr="0055603F" w:rsidTr="000B687B">
        <w:tc>
          <w:tcPr>
            <w:tcW w:w="3492" w:type="dxa"/>
            <w:shd w:val="clear" w:color="auto" w:fill="auto"/>
            <w:vAlign w:val="center"/>
          </w:tcPr>
          <w:p w:rsidR="00B41D99" w:rsidRPr="0055603F" w:rsidRDefault="00B41D99" w:rsidP="00B41D99">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Other related parties</w:t>
            </w:r>
          </w:p>
        </w:tc>
        <w:tc>
          <w:tcPr>
            <w:tcW w:w="1358" w:type="dxa"/>
            <w:shd w:val="clear" w:color="auto" w:fill="auto"/>
          </w:tcPr>
          <w:p w:rsidR="00B41D99" w:rsidRPr="0055603F" w:rsidRDefault="00B41D99" w:rsidP="00B41D9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B41D99" w:rsidRPr="0055603F" w:rsidRDefault="00B41D99" w:rsidP="00B41D9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B41D99" w:rsidRPr="0055603F" w:rsidRDefault="00B41D99"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B41D99" w:rsidRPr="0055603F" w:rsidRDefault="00B41D99" w:rsidP="00B41D9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szCs w:val="22"/>
              </w:rPr>
              <w:t>E</w:t>
            </w:r>
            <w:r w:rsidRPr="0055603F">
              <w:rPr>
                <w:rFonts w:ascii="Times New Roman" w:hAnsi="Times New Roman" w:cs="Times New Roman"/>
                <w:szCs w:val="22"/>
                <w:cs/>
              </w:rPr>
              <w:t xml:space="preserve">. </w:t>
            </w:r>
            <w:r w:rsidRPr="0055603F">
              <w:rPr>
                <w:rFonts w:ascii="Times New Roman" w:hAnsi="Times New Roman" w:cs="Times New Roman"/>
                <w:szCs w:val="22"/>
              </w:rPr>
              <w:t>D</w:t>
            </w:r>
            <w:r w:rsidRPr="0055603F">
              <w:rPr>
                <w:rFonts w:ascii="Times New Roman" w:hAnsi="Times New Roman" w:cs="Times New Roman"/>
                <w:szCs w:val="22"/>
                <w:cs/>
              </w:rPr>
              <w:t xml:space="preserve">. </w:t>
            </w:r>
            <w:r w:rsidRPr="0055603F">
              <w:rPr>
                <w:rFonts w:ascii="Times New Roman" w:hAnsi="Times New Roman" w:cs="Times New Roman"/>
                <w:szCs w:val="22"/>
              </w:rPr>
              <w:t>E</w:t>
            </w:r>
            <w:r w:rsidRPr="0055603F">
              <w:rPr>
                <w:rFonts w:ascii="Times New Roman" w:hAnsi="Times New Roman" w:cs="Times New Roman"/>
                <w:szCs w:val="22"/>
                <w:cs/>
              </w:rPr>
              <w:t xml:space="preserve">. </w:t>
            </w:r>
            <w:r w:rsidRPr="0055603F">
              <w:rPr>
                <w:rFonts w:ascii="Times New Roman" w:hAnsi="Times New Roman" w:cs="Times New Roman"/>
                <w:szCs w:val="22"/>
              </w:rPr>
              <w:t>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58" w:type="dxa"/>
            <w:shd w:val="clear" w:color="auto" w:fill="auto"/>
          </w:tcPr>
          <w:p w:rsidR="0027624C" w:rsidRPr="0055603F" w:rsidRDefault="0027624C"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49</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7624C" w:rsidRPr="0055603F" w:rsidRDefault="0027624C"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49</w:t>
            </w: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New Technology Engineering</w:t>
            </w:r>
          </w:p>
        </w:tc>
        <w:tc>
          <w:tcPr>
            <w:tcW w:w="1358" w:type="dxa"/>
            <w:shd w:val="clear" w:color="auto" w:fill="auto"/>
          </w:tcPr>
          <w:p w:rsidR="0027624C" w:rsidRPr="0055603F" w:rsidRDefault="0027624C" w:rsidP="00B41D9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7624C" w:rsidRPr="0055603F" w:rsidRDefault="0027624C" w:rsidP="00B41D9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7624C" w:rsidRPr="0055603F" w:rsidRDefault="0027624C" w:rsidP="00B41D9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Construction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58"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28,360</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28,360</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7624C" w:rsidRPr="0055603F" w:rsidRDefault="0027624C" w:rsidP="00B41D99">
            <w:pPr>
              <w:spacing w:after="0" w:line="240" w:lineRule="atLeast"/>
              <w:ind w:left="22" w:right="-25"/>
              <w:jc w:val="center"/>
              <w:rPr>
                <w:rFonts w:ascii="Times New Roman" w:eastAsia="Cordia New" w:hAnsi="Times New Roman" w:cs="Times New Roman"/>
                <w:szCs w:val="22"/>
              </w:rPr>
            </w:pPr>
            <w:r w:rsidRPr="0055603F">
              <w:rPr>
                <w:rFonts w:ascii="Times New Roman" w:eastAsia="Cordia New" w:hAnsi="Times New Roman" w:cs="Times New Roman"/>
                <w:szCs w:val="22"/>
                <w:cs/>
              </w:rPr>
              <w:t>-</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7624C" w:rsidRPr="0055603F" w:rsidRDefault="0027624C" w:rsidP="00B41D99">
            <w:pPr>
              <w:spacing w:after="0" w:line="240" w:lineRule="atLeast"/>
              <w:ind w:left="22" w:right="-25"/>
              <w:jc w:val="center"/>
              <w:rPr>
                <w:rFonts w:ascii="Times New Roman" w:eastAsia="Cordia New" w:hAnsi="Times New Roman" w:cs="Times New Roman"/>
                <w:szCs w:val="22"/>
              </w:rPr>
            </w:pPr>
            <w:r w:rsidRPr="0055603F">
              <w:rPr>
                <w:rFonts w:ascii="Times New Roman" w:eastAsia="Cordia New" w:hAnsi="Times New Roman" w:cs="Times New Roman"/>
                <w:szCs w:val="22"/>
                <w:cs/>
              </w:rPr>
              <w:t>-</w:t>
            </w: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AZ Global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58"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8,520</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8,520</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5,419</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5,419</w:t>
            </w: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Total</w:t>
            </w:r>
          </w:p>
        </w:tc>
        <w:tc>
          <w:tcPr>
            <w:tcW w:w="1358" w:type="dxa"/>
            <w:tcBorders>
              <w:top w:val="single" w:sz="4" w:space="0" w:color="auto"/>
            </w:tcBorders>
            <w:shd w:val="clear" w:color="auto" w:fill="auto"/>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36,880</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36,929</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10,911</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rPr>
              <w:t>10,960</w:t>
            </w: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expected </w:t>
            </w:r>
          </w:p>
        </w:tc>
        <w:tc>
          <w:tcPr>
            <w:tcW w:w="1358" w:type="dxa"/>
            <w:shd w:val="clear" w:color="auto" w:fill="auto"/>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szCs w:val="22"/>
              </w:rPr>
            </w:pP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credit loss</w:t>
            </w:r>
          </w:p>
        </w:tc>
        <w:tc>
          <w:tcPr>
            <w:tcW w:w="1358" w:type="dxa"/>
            <w:shd w:val="clear" w:color="auto" w:fill="auto"/>
          </w:tcPr>
          <w:p w:rsidR="0027624C" w:rsidRPr="0055603F" w:rsidRDefault="0027624C" w:rsidP="00542C63">
            <w:pPr>
              <w:tabs>
                <w:tab w:val="decimal" w:pos="1014"/>
              </w:tabs>
              <w:spacing w:after="0" w:line="240" w:lineRule="atLeast"/>
              <w:ind w:left="22" w:right="-25"/>
              <w:jc w:val="both"/>
              <w:rPr>
                <w:rFonts w:ascii="Times New Roman" w:eastAsia="Cordia New" w:hAnsi="Times New Roman" w:cs="Times New Roman"/>
                <w:szCs w:val="22"/>
                <w:cs/>
              </w:rPr>
            </w:pP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28,360</w:t>
            </w:r>
            <w:r w:rsidRPr="0055603F">
              <w:rPr>
                <w:rFonts w:ascii="Times New Roman" w:eastAsia="Cordia New" w:hAnsi="Times New Roman" w:cs="Times New Roman"/>
                <w:szCs w:val="22"/>
                <w:cs/>
              </w:rPr>
              <w:t>)</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28,360</w:t>
            </w:r>
            <w:r w:rsidRPr="0055603F">
              <w:rPr>
                <w:rFonts w:ascii="Times New Roman" w:eastAsia="Cordia New" w:hAnsi="Times New Roman" w:cs="Times New Roman"/>
                <w:szCs w:val="22"/>
                <w:cs/>
              </w:rPr>
              <w:t>)</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27624C" w:rsidRPr="0055603F" w:rsidRDefault="0027624C" w:rsidP="00B41D99">
            <w:pPr>
              <w:spacing w:after="0" w:line="240" w:lineRule="atLeast"/>
              <w:ind w:left="22" w:right="-25"/>
              <w:jc w:val="center"/>
              <w:rPr>
                <w:rFonts w:ascii="Times New Roman" w:eastAsia="Cordia New" w:hAnsi="Times New Roman" w:cs="Times New Roman"/>
                <w:szCs w:val="22"/>
                <w:cs/>
              </w:rPr>
            </w:pPr>
            <w:r w:rsidRPr="0055603F">
              <w:rPr>
                <w:rFonts w:ascii="Times New Roman" w:eastAsia="Cordia New" w:hAnsi="Times New Roman" w:cs="Times New Roman"/>
                <w:szCs w:val="22"/>
                <w:cs/>
              </w:rPr>
              <w:t>-</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27624C" w:rsidRPr="0055603F" w:rsidRDefault="0027624C" w:rsidP="00B41D99">
            <w:pPr>
              <w:spacing w:after="0" w:line="240" w:lineRule="atLeast"/>
              <w:ind w:left="22" w:right="-25"/>
              <w:jc w:val="center"/>
              <w:rPr>
                <w:rFonts w:ascii="Times New Roman" w:eastAsia="Cordia New" w:hAnsi="Times New Roman" w:cs="Times New Roman"/>
                <w:szCs w:val="22"/>
                <w:cs/>
              </w:rPr>
            </w:pPr>
            <w:r w:rsidRPr="0055603F">
              <w:rPr>
                <w:rFonts w:ascii="Times New Roman" w:eastAsia="Cordia New" w:hAnsi="Times New Roman" w:cs="Times New Roman"/>
                <w:szCs w:val="22"/>
                <w:cs/>
              </w:rPr>
              <w:t>-</w:t>
            </w:r>
          </w:p>
        </w:tc>
      </w:tr>
      <w:tr w:rsidR="0027624C" w:rsidRPr="0055603F" w:rsidTr="000B687B">
        <w:tc>
          <w:tcPr>
            <w:tcW w:w="3492" w:type="dxa"/>
            <w:shd w:val="clear" w:color="auto" w:fill="auto"/>
            <w:vAlign w:val="center"/>
          </w:tcPr>
          <w:p w:rsidR="0027624C" w:rsidRPr="0055603F" w:rsidRDefault="0027624C" w:rsidP="00B41D99">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27624C" w:rsidRPr="0055603F" w:rsidRDefault="0027624C" w:rsidP="00666482">
            <w:pPr>
              <w:tabs>
                <w:tab w:val="decimal" w:pos="1042"/>
              </w:tabs>
              <w:spacing w:after="0" w:line="240" w:lineRule="atLeast"/>
              <w:ind w:left="22" w:right="-25"/>
              <w:jc w:val="both"/>
              <w:rPr>
                <w:rFonts w:ascii="Times New Roman" w:eastAsia="Cordia New" w:hAnsi="Times New Roman" w:cs="Times New Roman"/>
                <w:b/>
                <w:bCs/>
                <w:szCs w:val="22"/>
              </w:rPr>
            </w:pPr>
            <w:r w:rsidRPr="0055603F">
              <w:rPr>
                <w:rFonts w:ascii="Times New Roman" w:eastAsia="Cordia New" w:hAnsi="Times New Roman" w:cs="Times New Roman"/>
                <w:b/>
                <w:bCs/>
                <w:szCs w:val="22"/>
              </w:rPr>
              <w:t>8,520</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b/>
                <w:bCs/>
                <w:szCs w:val="22"/>
              </w:rPr>
            </w:pPr>
            <w:r w:rsidRPr="0055603F">
              <w:rPr>
                <w:rFonts w:ascii="Times New Roman" w:eastAsia="Cordia New" w:hAnsi="Times New Roman" w:cs="Times New Roman"/>
                <w:b/>
                <w:bCs/>
                <w:szCs w:val="22"/>
              </w:rPr>
              <w:t>8,569</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b/>
                <w:bCs/>
                <w:szCs w:val="22"/>
              </w:rPr>
            </w:pPr>
            <w:r w:rsidRPr="0055603F">
              <w:rPr>
                <w:rFonts w:ascii="Times New Roman" w:eastAsia="Cordia New" w:hAnsi="Times New Roman" w:cs="Times New Roman"/>
                <w:b/>
                <w:bCs/>
                <w:szCs w:val="22"/>
              </w:rPr>
              <w:t>10,911</w:t>
            </w:r>
          </w:p>
        </w:tc>
        <w:tc>
          <w:tcPr>
            <w:tcW w:w="264" w:type="dxa"/>
          </w:tcPr>
          <w:p w:rsidR="0027624C" w:rsidRPr="0055603F" w:rsidRDefault="0027624C" w:rsidP="00B41D9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27624C" w:rsidRPr="0055603F" w:rsidRDefault="0027624C" w:rsidP="00B41D99">
            <w:pPr>
              <w:tabs>
                <w:tab w:val="decimal" w:pos="1042"/>
              </w:tabs>
              <w:spacing w:after="0" w:line="240" w:lineRule="atLeast"/>
              <w:ind w:left="22" w:right="-25"/>
              <w:jc w:val="both"/>
              <w:rPr>
                <w:rFonts w:ascii="Times New Roman" w:eastAsia="Cordia New" w:hAnsi="Times New Roman" w:cs="Times New Roman"/>
                <w:b/>
                <w:bCs/>
                <w:szCs w:val="22"/>
              </w:rPr>
            </w:pPr>
            <w:r w:rsidRPr="0055603F">
              <w:rPr>
                <w:rFonts w:ascii="Times New Roman" w:eastAsia="Cordia New" w:hAnsi="Times New Roman" w:cs="Times New Roman"/>
                <w:b/>
                <w:bCs/>
                <w:szCs w:val="22"/>
              </w:rPr>
              <w:t>10,960</w:t>
            </w:r>
          </w:p>
        </w:tc>
      </w:tr>
    </w:tbl>
    <w:p w:rsidR="0027624C" w:rsidRDefault="0027624C" w:rsidP="001613FA">
      <w:pPr>
        <w:pStyle w:val="BodyText"/>
        <w:ind w:left="540" w:right="-25"/>
        <w:jc w:val="both"/>
        <w:rPr>
          <w:rFonts w:ascii="Times New Roman" w:hAnsi="Times New Roman" w:cs="Times New Roman"/>
          <w:sz w:val="22"/>
          <w:szCs w:val="22"/>
          <w:lang w:val="en-AU"/>
        </w:rPr>
      </w:pPr>
    </w:p>
    <w:p w:rsidR="001613FA" w:rsidRPr="0055603F" w:rsidRDefault="001613FA" w:rsidP="001613FA">
      <w:pPr>
        <w:pStyle w:val="BodyText"/>
        <w:ind w:left="540" w:right="-25"/>
        <w:jc w:val="both"/>
        <w:rPr>
          <w:rFonts w:ascii="Times New Roman" w:hAnsi="Times New Roman" w:cs="Times New Roman"/>
          <w:sz w:val="22"/>
          <w:szCs w:val="22"/>
          <w:lang w:val="en-AU"/>
        </w:rPr>
      </w:pPr>
      <w:r w:rsidRPr="0055603F">
        <w:rPr>
          <w:rFonts w:ascii="Times New Roman" w:hAnsi="Times New Roman" w:cs="Times New Roman"/>
          <w:sz w:val="22"/>
          <w:szCs w:val="22"/>
          <w:lang w:val="en-AU"/>
        </w:rPr>
        <w:t>Investments in subsidiaries were as details in note 11 to the interim financial statements</w:t>
      </w:r>
      <w:r w:rsidRPr="0055603F">
        <w:rPr>
          <w:rFonts w:ascii="Times New Roman" w:hAnsi="Times New Roman" w:cs="Times New Roman"/>
          <w:sz w:val="22"/>
          <w:szCs w:val="22"/>
          <w:cs/>
          <w:lang w:val="en-AU"/>
        </w:rPr>
        <w:t>.</w:t>
      </w:r>
    </w:p>
    <w:p w:rsidR="001613FA" w:rsidRPr="0055603F" w:rsidRDefault="001613FA" w:rsidP="001613FA">
      <w:pPr>
        <w:pStyle w:val="BodyText"/>
        <w:ind w:left="539" w:right="-25" w:firstLine="0"/>
        <w:jc w:val="both"/>
        <w:rPr>
          <w:rFonts w:ascii="Times New Roman" w:hAnsi="Times New Roman" w:cs="Times New Roman"/>
          <w:sz w:val="22"/>
          <w:szCs w:val="28"/>
          <w:highlight w:val="yellow"/>
          <w:lang w:val="en-AU"/>
        </w:rPr>
      </w:pPr>
    </w:p>
    <w:p w:rsidR="001613FA" w:rsidRPr="0055603F" w:rsidRDefault="001613FA" w:rsidP="001613FA">
      <w:pPr>
        <w:spacing w:after="0" w:line="240" w:lineRule="auto"/>
        <w:ind w:left="567" w:right="-25"/>
        <w:jc w:val="both"/>
        <w:rPr>
          <w:rFonts w:ascii="Times New Roman" w:hAnsi="Times New Roman" w:cs="Times New Roman"/>
          <w:b/>
          <w:bCs/>
          <w:i/>
          <w:iCs/>
          <w:szCs w:val="22"/>
        </w:rPr>
      </w:pPr>
      <w:r w:rsidRPr="0055603F">
        <w:rPr>
          <w:rFonts w:ascii="Times New Roman" w:hAnsi="Times New Roman" w:cs="Times New Roman"/>
          <w:b/>
          <w:bCs/>
          <w:i/>
          <w:iCs/>
          <w:szCs w:val="22"/>
        </w:rPr>
        <w:lastRenderedPageBreak/>
        <w:t>Right</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 xml:space="preserve">of use assets </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related parties</w:t>
      </w:r>
    </w:p>
    <w:p w:rsidR="001613FA" w:rsidRPr="0055603F" w:rsidRDefault="001613FA" w:rsidP="001613FA">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tblPr>
      <w:tblGrid>
        <w:gridCol w:w="6327"/>
        <w:gridCol w:w="264"/>
        <w:gridCol w:w="1397"/>
        <w:gridCol w:w="256"/>
        <w:gridCol w:w="1397"/>
      </w:tblGrid>
      <w:tr w:rsidR="001613FA" w:rsidRPr="0055603F" w:rsidTr="000B687B">
        <w:trPr>
          <w:tblHeader/>
        </w:trPr>
        <w:tc>
          <w:tcPr>
            <w:tcW w:w="6327"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w:t>
            </w:r>
            <w:r w:rsidR="00CD623D" w:rsidRPr="0055603F">
              <w:rPr>
                <w:rFonts w:ascii="Times New Roman" w:eastAsia="Cordia New" w:hAnsi="Times New Roman" w:cs="Times New Roman"/>
                <w:b/>
                <w:bCs/>
                <w:szCs w:val="22"/>
                <w:cs/>
              </w:rPr>
              <w:t xml:space="preserve"> </w:t>
            </w:r>
            <w:r w:rsidRPr="0055603F">
              <w:rPr>
                <w:rFonts w:ascii="Times New Roman" w:eastAsia="Cordia New" w:hAnsi="Times New Roman" w:cs="Times New Roman"/>
                <w:b/>
                <w:bCs/>
                <w:szCs w:val="22"/>
              </w:rPr>
              <w:t>separate</w:t>
            </w:r>
            <w:r w:rsidR="00CD623D" w:rsidRPr="0055603F">
              <w:rPr>
                <w:rFonts w:ascii="Times New Roman" w:eastAsia="Cordia New" w:hAnsi="Times New Roman" w:cs="Times New Roman"/>
                <w:b/>
                <w:bCs/>
                <w:szCs w:val="22"/>
                <w:cs/>
              </w:rPr>
              <w:t xml:space="preserve"> </w:t>
            </w:r>
            <w:r w:rsidRPr="0055603F">
              <w:rPr>
                <w:rFonts w:ascii="Times New Roman" w:eastAsia="Cordia New" w:hAnsi="Times New Roman" w:cs="Times New Roman"/>
                <w:b/>
                <w:bCs/>
                <w:szCs w:val="22"/>
              </w:rPr>
              <w:t>financial statements</w:t>
            </w:r>
          </w:p>
        </w:tc>
      </w:tr>
      <w:tr w:rsidR="001613FA" w:rsidRPr="0055603F" w:rsidTr="000B687B">
        <w:trPr>
          <w:tblHeader/>
        </w:trPr>
        <w:tc>
          <w:tcPr>
            <w:tcW w:w="6327"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2B5E1C" w:rsidRPr="0055603F" w:rsidTr="000B687B">
        <w:trPr>
          <w:tblHeader/>
        </w:trPr>
        <w:tc>
          <w:tcPr>
            <w:tcW w:w="6327" w:type="dxa"/>
          </w:tcPr>
          <w:p w:rsidR="002B5E1C" w:rsidRPr="0055603F" w:rsidRDefault="002B5E1C" w:rsidP="000B687B">
            <w:pPr>
              <w:spacing w:after="0" w:line="240" w:lineRule="atLeast"/>
              <w:ind w:left="549" w:right="-25"/>
              <w:jc w:val="both"/>
              <w:rPr>
                <w:rFonts w:ascii="Times New Roman" w:hAnsi="Times New Roman" w:cs="Times New Roman"/>
                <w:szCs w:val="22"/>
              </w:rPr>
            </w:pPr>
          </w:p>
        </w:tc>
        <w:tc>
          <w:tcPr>
            <w:tcW w:w="264" w:type="dxa"/>
          </w:tcPr>
          <w:p w:rsidR="002B5E1C" w:rsidRPr="0055603F"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2B5E1C" w:rsidRPr="0055603F" w:rsidRDefault="002B5E1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6" w:type="dxa"/>
          </w:tcPr>
          <w:p w:rsidR="002B5E1C" w:rsidRPr="0055603F"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2B5E1C" w:rsidRPr="0055603F" w:rsidRDefault="002B5E1C"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2B5E1C" w:rsidRPr="0055603F" w:rsidTr="000B687B">
        <w:trPr>
          <w:tblHeader/>
        </w:trPr>
        <w:tc>
          <w:tcPr>
            <w:tcW w:w="6327" w:type="dxa"/>
          </w:tcPr>
          <w:p w:rsidR="002B5E1C" w:rsidRPr="0055603F" w:rsidRDefault="002B5E1C" w:rsidP="000B687B">
            <w:pPr>
              <w:spacing w:after="0" w:line="240" w:lineRule="atLeast"/>
              <w:ind w:left="549" w:right="-25"/>
              <w:jc w:val="both"/>
              <w:rPr>
                <w:rFonts w:ascii="Times New Roman" w:hAnsi="Times New Roman" w:cs="Times New Roman"/>
                <w:szCs w:val="22"/>
              </w:rPr>
            </w:pPr>
          </w:p>
        </w:tc>
        <w:tc>
          <w:tcPr>
            <w:tcW w:w="264" w:type="dxa"/>
          </w:tcPr>
          <w:p w:rsidR="002B5E1C" w:rsidRPr="0055603F"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2B5E1C" w:rsidRPr="0055603F" w:rsidRDefault="002B5E1C"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B5E1C" w:rsidRPr="0055603F" w:rsidTr="000B687B">
        <w:tc>
          <w:tcPr>
            <w:tcW w:w="6327" w:type="dxa"/>
          </w:tcPr>
          <w:p w:rsidR="002B5E1C" w:rsidRPr="0055603F" w:rsidRDefault="002B5E1C"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Related parties</w:t>
            </w:r>
          </w:p>
        </w:tc>
        <w:tc>
          <w:tcPr>
            <w:tcW w:w="264"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55603F" w:rsidRDefault="002B5E1C"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55603F" w:rsidRDefault="002B5E1C" w:rsidP="000B687B">
            <w:pPr>
              <w:tabs>
                <w:tab w:val="decimal" w:pos="1134"/>
              </w:tabs>
              <w:spacing w:after="0" w:line="240" w:lineRule="atLeast"/>
              <w:ind w:left="72" w:right="-25"/>
              <w:jc w:val="both"/>
              <w:rPr>
                <w:rFonts w:ascii="Times New Roman" w:hAnsi="Times New Roman" w:cs="Times New Roman"/>
                <w:szCs w:val="22"/>
              </w:rPr>
            </w:pPr>
          </w:p>
        </w:tc>
      </w:tr>
      <w:tr w:rsidR="002B5E1C" w:rsidRPr="0055603F" w:rsidTr="000B687B">
        <w:tc>
          <w:tcPr>
            <w:tcW w:w="6327" w:type="dxa"/>
          </w:tcPr>
          <w:p w:rsidR="002B5E1C" w:rsidRPr="0055603F" w:rsidRDefault="002B5E1C"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S</w:t>
            </w:r>
            <w:r w:rsidRPr="0055603F">
              <w:rPr>
                <w:rFonts w:ascii="Times New Roman" w:hAnsi="Times New Roman" w:cs="Times New Roman"/>
                <w:szCs w:val="22"/>
                <w:cs/>
              </w:rPr>
              <w:t>.</w:t>
            </w:r>
            <w:r w:rsidRPr="0055603F">
              <w:rPr>
                <w:rFonts w:ascii="Times New Roman" w:hAnsi="Times New Roman" w:cs="Times New Roman"/>
                <w:szCs w:val="22"/>
              </w:rPr>
              <w:t>T</w:t>
            </w:r>
            <w:r w:rsidRPr="0055603F">
              <w:rPr>
                <w:rFonts w:ascii="Times New Roman" w:hAnsi="Times New Roman" w:cs="Times New Roman"/>
                <w:szCs w:val="22"/>
                <w:cs/>
              </w:rPr>
              <w:t>.</w:t>
            </w:r>
            <w:r w:rsidRPr="0055603F">
              <w:rPr>
                <w:rFonts w:ascii="Times New Roman" w:hAnsi="Times New Roman" w:cs="Times New Roman"/>
                <w:szCs w:val="22"/>
              </w:rPr>
              <w:t>P</w:t>
            </w:r>
            <w:r w:rsidRPr="0055603F">
              <w:rPr>
                <w:rFonts w:ascii="Times New Roman" w:hAnsi="Times New Roman" w:cs="Times New Roman"/>
                <w:szCs w:val="22"/>
                <w:cs/>
              </w:rPr>
              <w:t xml:space="preserve">. </w:t>
            </w:r>
            <w:r w:rsidRPr="0055603F">
              <w:rPr>
                <w:rFonts w:ascii="Times New Roman" w:hAnsi="Times New Roman" w:cs="Times New Roman"/>
                <w:szCs w:val="22"/>
              </w:rPr>
              <w:t>Assets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264"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2B5E1C" w:rsidRPr="0055603F" w:rsidRDefault="00666482" w:rsidP="000B687B">
            <w:pPr>
              <w:tabs>
                <w:tab w:val="decimal" w:pos="113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6,642</w:t>
            </w:r>
          </w:p>
        </w:tc>
        <w:tc>
          <w:tcPr>
            <w:tcW w:w="256"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55603F" w:rsidRDefault="002B5E1C" w:rsidP="002B5E1C">
            <w:pPr>
              <w:tabs>
                <w:tab w:val="decimal" w:pos="113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8,843</w:t>
            </w:r>
          </w:p>
        </w:tc>
      </w:tr>
      <w:tr w:rsidR="002B5E1C" w:rsidRPr="0055603F" w:rsidTr="000B687B">
        <w:tc>
          <w:tcPr>
            <w:tcW w:w="6327" w:type="dxa"/>
          </w:tcPr>
          <w:p w:rsidR="002B5E1C" w:rsidRPr="0055603F" w:rsidRDefault="002B5E1C" w:rsidP="000B687B">
            <w:pPr>
              <w:spacing w:after="0" w:line="26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Related persons</w:t>
            </w:r>
          </w:p>
        </w:tc>
        <w:tc>
          <w:tcPr>
            <w:tcW w:w="264"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2B5E1C" w:rsidRPr="0055603F" w:rsidRDefault="002B5E1C"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2B5E1C" w:rsidRPr="0055603F" w:rsidRDefault="002B5E1C" w:rsidP="000B687B">
            <w:pPr>
              <w:tabs>
                <w:tab w:val="decimal" w:pos="1134"/>
              </w:tabs>
              <w:spacing w:after="0" w:line="240" w:lineRule="atLeast"/>
              <w:ind w:left="72" w:right="-25"/>
              <w:jc w:val="both"/>
              <w:rPr>
                <w:rFonts w:ascii="Times New Roman" w:hAnsi="Times New Roman" w:cs="Times New Roman"/>
                <w:szCs w:val="22"/>
              </w:rPr>
            </w:pPr>
          </w:p>
        </w:tc>
      </w:tr>
      <w:tr w:rsidR="002B5E1C" w:rsidRPr="0055603F" w:rsidTr="000B687B">
        <w:tc>
          <w:tcPr>
            <w:tcW w:w="6327" w:type="dxa"/>
          </w:tcPr>
          <w:p w:rsidR="002B5E1C" w:rsidRPr="0055603F" w:rsidRDefault="002B5E1C"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Shareholder and spouse of a director</w:t>
            </w:r>
          </w:p>
        </w:tc>
        <w:tc>
          <w:tcPr>
            <w:tcW w:w="264" w:type="dxa"/>
          </w:tcPr>
          <w:p w:rsidR="002B5E1C" w:rsidRPr="0055603F" w:rsidRDefault="002B5E1C"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2B5E1C" w:rsidRPr="0055603F" w:rsidRDefault="00666482" w:rsidP="000B687B">
            <w:pPr>
              <w:tabs>
                <w:tab w:val="decimal" w:pos="113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225</w:t>
            </w:r>
          </w:p>
        </w:tc>
        <w:tc>
          <w:tcPr>
            <w:tcW w:w="256" w:type="dxa"/>
          </w:tcPr>
          <w:p w:rsidR="002B5E1C" w:rsidRPr="0055603F" w:rsidRDefault="002B5E1C" w:rsidP="000B687B">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2B5E1C" w:rsidRPr="0055603F" w:rsidRDefault="002B5E1C" w:rsidP="000B687B">
            <w:pPr>
              <w:tabs>
                <w:tab w:val="decimal" w:pos="113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282</w:t>
            </w:r>
          </w:p>
        </w:tc>
      </w:tr>
      <w:tr w:rsidR="002B5E1C" w:rsidRPr="0055603F" w:rsidTr="000B687B">
        <w:tc>
          <w:tcPr>
            <w:tcW w:w="6327" w:type="dxa"/>
          </w:tcPr>
          <w:p w:rsidR="002B5E1C" w:rsidRPr="0055603F" w:rsidRDefault="002B5E1C" w:rsidP="000B687B">
            <w:pPr>
              <w:spacing w:after="0" w:line="240" w:lineRule="atLeast"/>
              <w:ind w:left="549" w:right="-25"/>
              <w:jc w:val="both"/>
              <w:rPr>
                <w:rFonts w:ascii="Times New Roman" w:hAnsi="Times New Roman" w:cs="Times New Roman"/>
                <w:b/>
                <w:bCs/>
                <w:szCs w:val="22"/>
                <w:cs/>
              </w:rPr>
            </w:pPr>
            <w:r w:rsidRPr="0055603F">
              <w:rPr>
                <w:rFonts w:ascii="Times New Roman" w:hAnsi="Times New Roman" w:cs="Times New Roman"/>
                <w:b/>
                <w:bCs/>
                <w:szCs w:val="22"/>
              </w:rPr>
              <w:t>Total</w:t>
            </w:r>
          </w:p>
        </w:tc>
        <w:tc>
          <w:tcPr>
            <w:tcW w:w="264" w:type="dxa"/>
          </w:tcPr>
          <w:p w:rsidR="002B5E1C" w:rsidRPr="0055603F" w:rsidRDefault="002B5E1C" w:rsidP="000B687B">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2B5E1C" w:rsidRPr="0055603F" w:rsidRDefault="00666482" w:rsidP="000B687B">
            <w:pPr>
              <w:tabs>
                <w:tab w:val="decimal" w:pos="113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6,867</w:t>
            </w:r>
          </w:p>
        </w:tc>
        <w:tc>
          <w:tcPr>
            <w:tcW w:w="256" w:type="dxa"/>
          </w:tcPr>
          <w:p w:rsidR="002B5E1C" w:rsidRPr="0055603F" w:rsidRDefault="002B5E1C" w:rsidP="000B687B">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2B5E1C" w:rsidRPr="0055603F" w:rsidRDefault="002B5E1C" w:rsidP="000B687B">
            <w:pPr>
              <w:tabs>
                <w:tab w:val="decimal" w:pos="113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9,125</w:t>
            </w:r>
          </w:p>
        </w:tc>
      </w:tr>
    </w:tbl>
    <w:p w:rsidR="001613FA" w:rsidRPr="0055603F" w:rsidRDefault="001613FA" w:rsidP="001613FA">
      <w:pPr>
        <w:pStyle w:val="BodyText"/>
        <w:ind w:left="539" w:right="-25" w:firstLine="0"/>
        <w:jc w:val="both"/>
        <w:rPr>
          <w:rFonts w:ascii="Times New Roman" w:hAnsi="Times New Roman" w:cs="Times New Roman"/>
          <w:sz w:val="22"/>
          <w:szCs w:val="28"/>
          <w:highlight w:val="yellow"/>
          <w:lang w:val="en-AU"/>
        </w:rPr>
      </w:pPr>
    </w:p>
    <w:p w:rsidR="001613FA" w:rsidRPr="0055603F" w:rsidRDefault="001613FA" w:rsidP="001613FA">
      <w:pPr>
        <w:spacing w:after="0" w:line="240" w:lineRule="auto"/>
        <w:ind w:right="-25" w:firstLine="540"/>
        <w:jc w:val="both"/>
        <w:rPr>
          <w:rFonts w:ascii="Times New Roman" w:hAnsi="Times New Roman" w:cs="Times New Roman"/>
          <w:b/>
          <w:bCs/>
          <w:i/>
          <w:iCs/>
          <w:szCs w:val="22"/>
        </w:rPr>
      </w:pPr>
      <w:r w:rsidRPr="0055603F">
        <w:rPr>
          <w:rFonts w:ascii="Times New Roman" w:hAnsi="Times New Roman" w:cs="Times New Roman"/>
          <w:b/>
          <w:bCs/>
          <w:i/>
          <w:iCs/>
          <w:szCs w:val="22"/>
        </w:rPr>
        <w:t xml:space="preserve">Trade accounts payables </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related parties</w:t>
      </w:r>
    </w:p>
    <w:p w:rsidR="001613FA" w:rsidRPr="0055603F"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1613FA" w:rsidRPr="0055603F" w:rsidTr="000B687B">
        <w:trPr>
          <w:tblHeader/>
        </w:trPr>
        <w:tc>
          <w:tcPr>
            <w:tcW w:w="3442" w:type="dxa"/>
          </w:tcPr>
          <w:p w:rsidR="001613FA" w:rsidRPr="0055603F" w:rsidRDefault="001613FA" w:rsidP="000B687B">
            <w:pPr>
              <w:spacing w:line="240" w:lineRule="atLeast"/>
              <w:ind w:left="522" w:right="-162"/>
              <w:jc w:val="thaiDistribute"/>
              <w:rPr>
                <w:rFonts w:ascii="Times New Roman" w:hAnsi="Times New Roman" w:cs="Times New Roman"/>
                <w:szCs w:val="22"/>
              </w:rPr>
            </w:pPr>
          </w:p>
        </w:tc>
        <w:tc>
          <w:tcPr>
            <w:tcW w:w="3020"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3"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442" w:type="dxa"/>
          </w:tcPr>
          <w:p w:rsidR="001613FA" w:rsidRPr="0055603F" w:rsidRDefault="001613FA" w:rsidP="000B687B">
            <w:pPr>
              <w:spacing w:after="0" w:line="260" w:lineRule="atLeast"/>
              <w:ind w:left="522" w:right="-25"/>
              <w:jc w:val="both"/>
              <w:rPr>
                <w:rFonts w:ascii="Times New Roman" w:hAnsi="Times New Roman" w:cs="Times New Roman"/>
                <w:szCs w:val="22"/>
              </w:rPr>
            </w:pPr>
          </w:p>
        </w:tc>
        <w:tc>
          <w:tcPr>
            <w:tcW w:w="1325"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3"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3"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2B5E1C" w:rsidRPr="0055603F" w:rsidTr="000B687B">
        <w:trPr>
          <w:tblHeader/>
        </w:trPr>
        <w:tc>
          <w:tcPr>
            <w:tcW w:w="3442" w:type="dxa"/>
          </w:tcPr>
          <w:p w:rsidR="002B5E1C" w:rsidRPr="0055603F" w:rsidRDefault="002B5E1C" w:rsidP="000B687B">
            <w:pPr>
              <w:spacing w:after="0" w:line="260" w:lineRule="atLeast"/>
              <w:ind w:left="522" w:right="-25"/>
              <w:jc w:val="both"/>
              <w:rPr>
                <w:rFonts w:ascii="Times New Roman" w:hAnsi="Times New Roman" w:cs="Times New Roman"/>
                <w:szCs w:val="22"/>
              </w:rPr>
            </w:pPr>
          </w:p>
        </w:tc>
        <w:tc>
          <w:tcPr>
            <w:tcW w:w="1325" w:type="dxa"/>
          </w:tcPr>
          <w:p w:rsidR="002B5E1C" w:rsidRPr="0055603F" w:rsidRDefault="002B5E1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3" w:type="dxa"/>
          </w:tcPr>
          <w:p w:rsidR="002B5E1C" w:rsidRPr="0055603F"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B5E1C" w:rsidRPr="0055603F" w:rsidRDefault="002B5E1C"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3" w:type="dxa"/>
          </w:tcPr>
          <w:p w:rsidR="002B5E1C" w:rsidRPr="0055603F" w:rsidRDefault="002B5E1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2B5E1C" w:rsidRPr="0055603F" w:rsidRDefault="002B5E1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2B5E1C" w:rsidRPr="0055603F" w:rsidRDefault="002B5E1C" w:rsidP="007615D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2B5E1C" w:rsidRPr="0055603F" w:rsidRDefault="002B5E1C"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2B5E1C" w:rsidRPr="0055603F" w:rsidTr="000B687B">
        <w:trPr>
          <w:tblHeader/>
        </w:trPr>
        <w:tc>
          <w:tcPr>
            <w:tcW w:w="3442" w:type="dxa"/>
          </w:tcPr>
          <w:p w:rsidR="002B5E1C" w:rsidRPr="0055603F" w:rsidRDefault="002B5E1C" w:rsidP="000B687B">
            <w:pPr>
              <w:spacing w:after="0" w:line="260" w:lineRule="atLeast"/>
              <w:ind w:left="522" w:right="-25"/>
              <w:jc w:val="both"/>
              <w:rPr>
                <w:rFonts w:ascii="Times New Roman" w:hAnsi="Times New Roman" w:cs="Times New Roman"/>
                <w:szCs w:val="22"/>
              </w:rPr>
            </w:pPr>
          </w:p>
        </w:tc>
        <w:tc>
          <w:tcPr>
            <w:tcW w:w="6302" w:type="dxa"/>
            <w:gridSpan w:val="7"/>
          </w:tcPr>
          <w:p w:rsidR="002B5E1C" w:rsidRPr="0055603F" w:rsidRDefault="002B5E1C"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B5E1C" w:rsidRPr="0055603F" w:rsidTr="000B687B">
        <w:tc>
          <w:tcPr>
            <w:tcW w:w="3442" w:type="dxa"/>
          </w:tcPr>
          <w:p w:rsidR="002B5E1C" w:rsidRPr="0055603F" w:rsidRDefault="002B5E1C"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Related parties</w:t>
            </w:r>
          </w:p>
        </w:tc>
        <w:tc>
          <w:tcPr>
            <w:tcW w:w="1325"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cs/>
              </w:rPr>
            </w:pPr>
          </w:p>
        </w:tc>
        <w:tc>
          <w:tcPr>
            <w:tcW w:w="263" w:type="dxa"/>
          </w:tcPr>
          <w:p w:rsidR="002B5E1C" w:rsidRPr="0055603F" w:rsidRDefault="002B5E1C" w:rsidP="000B687B">
            <w:pPr>
              <w:tabs>
                <w:tab w:val="decimal" w:pos="1113"/>
              </w:tabs>
              <w:spacing w:after="0" w:line="240" w:lineRule="atLeast"/>
              <w:ind w:left="72" w:right="-25"/>
              <w:jc w:val="both"/>
              <w:rPr>
                <w:rFonts w:ascii="Times New Roman" w:hAnsi="Times New Roman" w:cs="Times New Roman"/>
                <w:szCs w:val="22"/>
              </w:rPr>
            </w:pPr>
          </w:p>
        </w:tc>
        <w:tc>
          <w:tcPr>
            <w:tcW w:w="1432"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263" w:type="dxa"/>
          </w:tcPr>
          <w:p w:rsidR="002B5E1C" w:rsidRPr="0055603F" w:rsidRDefault="002B5E1C" w:rsidP="000B687B">
            <w:pPr>
              <w:tabs>
                <w:tab w:val="decimal" w:pos="1113"/>
              </w:tabs>
              <w:spacing w:after="0" w:line="240" w:lineRule="atLeast"/>
              <w:ind w:left="72" w:right="-25"/>
              <w:jc w:val="both"/>
              <w:rPr>
                <w:rFonts w:ascii="Times New Roman" w:hAnsi="Times New Roman" w:cs="Times New Roman"/>
                <w:szCs w:val="22"/>
              </w:rPr>
            </w:pPr>
          </w:p>
        </w:tc>
        <w:tc>
          <w:tcPr>
            <w:tcW w:w="1332" w:type="dxa"/>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rsidR="002B5E1C" w:rsidRPr="0055603F" w:rsidRDefault="002B5E1C" w:rsidP="000B687B">
            <w:pPr>
              <w:spacing w:after="0" w:line="240" w:lineRule="atLeast"/>
              <w:ind w:left="72" w:right="-25"/>
              <w:jc w:val="both"/>
              <w:rPr>
                <w:rFonts w:ascii="Times New Roman" w:hAnsi="Times New Roman" w:cs="Times New Roman"/>
                <w:szCs w:val="22"/>
              </w:rPr>
            </w:pPr>
          </w:p>
        </w:tc>
        <w:tc>
          <w:tcPr>
            <w:tcW w:w="1432" w:type="dxa"/>
            <w:vAlign w:val="bottom"/>
          </w:tcPr>
          <w:p w:rsidR="002B5E1C" w:rsidRPr="0055603F" w:rsidRDefault="002B5E1C" w:rsidP="000B687B">
            <w:pPr>
              <w:tabs>
                <w:tab w:val="decimal" w:pos="885"/>
              </w:tabs>
              <w:spacing w:after="0" w:line="240" w:lineRule="atLeast"/>
              <w:ind w:left="72" w:right="-25"/>
              <w:jc w:val="both"/>
              <w:rPr>
                <w:rFonts w:ascii="Times New Roman" w:hAnsi="Times New Roman" w:cs="Times New Roman"/>
                <w:szCs w:val="22"/>
              </w:rPr>
            </w:pPr>
          </w:p>
        </w:tc>
      </w:tr>
      <w:tr w:rsidR="00666482" w:rsidRPr="0055603F" w:rsidTr="000B687B">
        <w:tc>
          <w:tcPr>
            <w:tcW w:w="3442" w:type="dxa"/>
          </w:tcPr>
          <w:p w:rsidR="00666482" w:rsidRPr="0055603F" w:rsidRDefault="00666482" w:rsidP="00666482">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S</w:t>
            </w:r>
            <w:r w:rsidRPr="0055603F">
              <w:rPr>
                <w:rFonts w:ascii="Times New Roman" w:hAnsi="Times New Roman" w:cs="Times New Roman"/>
                <w:szCs w:val="22"/>
                <w:cs/>
              </w:rPr>
              <w:t>.</w:t>
            </w:r>
            <w:r w:rsidRPr="0055603F">
              <w:rPr>
                <w:rFonts w:ascii="Times New Roman" w:hAnsi="Times New Roman" w:cs="Times New Roman"/>
                <w:szCs w:val="22"/>
              </w:rPr>
              <w:t>T</w:t>
            </w:r>
            <w:r w:rsidRPr="0055603F">
              <w:rPr>
                <w:rFonts w:ascii="Times New Roman" w:hAnsi="Times New Roman" w:cs="Times New Roman"/>
                <w:szCs w:val="22"/>
                <w:cs/>
              </w:rPr>
              <w:t>.</w:t>
            </w:r>
            <w:r w:rsidRPr="0055603F">
              <w:rPr>
                <w:rFonts w:ascii="Times New Roman" w:hAnsi="Times New Roman" w:cs="Times New Roman"/>
                <w:szCs w:val="22"/>
              </w:rPr>
              <w:t>P</w:t>
            </w:r>
            <w:r w:rsidRPr="0055603F">
              <w:rPr>
                <w:rFonts w:ascii="Times New Roman" w:hAnsi="Times New Roman" w:cs="Times New Roman"/>
                <w:szCs w:val="22"/>
                <w:cs/>
              </w:rPr>
              <w:t xml:space="preserve">. </w:t>
            </w:r>
            <w:r w:rsidRPr="0055603F">
              <w:rPr>
                <w:rFonts w:ascii="Times New Roman" w:hAnsi="Times New Roman" w:cs="Times New Roman"/>
                <w:szCs w:val="22"/>
              </w:rPr>
              <w:t>Assets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25"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448</w:t>
            </w:r>
          </w:p>
        </w:tc>
        <w:tc>
          <w:tcPr>
            <w:tcW w:w="263" w:type="dxa"/>
          </w:tcPr>
          <w:p w:rsidR="00666482" w:rsidRPr="0055603F" w:rsidRDefault="00666482"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666482" w:rsidRPr="0055603F" w:rsidRDefault="00666482"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768</w:t>
            </w:r>
          </w:p>
        </w:tc>
        <w:tc>
          <w:tcPr>
            <w:tcW w:w="263" w:type="dxa"/>
          </w:tcPr>
          <w:p w:rsidR="00666482" w:rsidRPr="0055603F" w:rsidRDefault="00666482"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448</w:t>
            </w:r>
          </w:p>
        </w:tc>
        <w:tc>
          <w:tcPr>
            <w:tcW w:w="255" w:type="dxa"/>
          </w:tcPr>
          <w:p w:rsidR="00666482" w:rsidRPr="0055603F" w:rsidRDefault="00666482" w:rsidP="00666482">
            <w:pPr>
              <w:tabs>
                <w:tab w:val="decimal" w:pos="885"/>
              </w:tabs>
              <w:spacing w:after="0" w:line="240" w:lineRule="atLeast"/>
              <w:ind w:left="72" w:right="-25"/>
              <w:jc w:val="both"/>
              <w:rPr>
                <w:rFonts w:ascii="Times New Roman" w:hAnsi="Times New Roman" w:cs="Times New Roman"/>
                <w:szCs w:val="22"/>
              </w:rPr>
            </w:pPr>
          </w:p>
        </w:tc>
        <w:tc>
          <w:tcPr>
            <w:tcW w:w="1432"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768</w:t>
            </w:r>
          </w:p>
        </w:tc>
      </w:tr>
      <w:tr w:rsidR="00666482" w:rsidRPr="0055603F" w:rsidTr="000B687B">
        <w:tc>
          <w:tcPr>
            <w:tcW w:w="3442" w:type="dxa"/>
          </w:tcPr>
          <w:p w:rsidR="00666482" w:rsidRPr="0055603F" w:rsidRDefault="00666482" w:rsidP="00666482">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E</w:t>
            </w:r>
            <w:r w:rsidRPr="0055603F">
              <w:rPr>
                <w:rFonts w:ascii="Times New Roman" w:hAnsi="Times New Roman" w:cs="Times New Roman"/>
                <w:szCs w:val="22"/>
                <w:cs/>
              </w:rPr>
              <w:t xml:space="preserve">. </w:t>
            </w:r>
            <w:r w:rsidRPr="0055603F">
              <w:rPr>
                <w:rFonts w:ascii="Times New Roman" w:hAnsi="Times New Roman" w:cs="Times New Roman"/>
                <w:szCs w:val="22"/>
              </w:rPr>
              <w:t>D</w:t>
            </w:r>
            <w:r w:rsidRPr="0055603F">
              <w:rPr>
                <w:rFonts w:ascii="Times New Roman" w:hAnsi="Times New Roman" w:cs="Times New Roman"/>
                <w:szCs w:val="22"/>
                <w:cs/>
              </w:rPr>
              <w:t xml:space="preserve">. </w:t>
            </w:r>
            <w:r w:rsidRPr="0055603F">
              <w:rPr>
                <w:rFonts w:ascii="Times New Roman" w:hAnsi="Times New Roman" w:cs="Times New Roman"/>
                <w:szCs w:val="22"/>
              </w:rPr>
              <w:t>E</w:t>
            </w:r>
            <w:r w:rsidRPr="0055603F">
              <w:rPr>
                <w:rFonts w:ascii="Times New Roman" w:hAnsi="Times New Roman" w:cs="Times New Roman"/>
                <w:szCs w:val="22"/>
                <w:cs/>
              </w:rPr>
              <w:t xml:space="preserve">. </w:t>
            </w:r>
            <w:r w:rsidRPr="0055603F">
              <w:rPr>
                <w:rFonts w:ascii="Times New Roman" w:hAnsi="Times New Roman" w:cs="Times New Roman"/>
                <w:szCs w:val="22"/>
              </w:rPr>
              <w:t>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25"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582</w:t>
            </w:r>
          </w:p>
        </w:tc>
        <w:tc>
          <w:tcPr>
            <w:tcW w:w="263" w:type="dxa"/>
          </w:tcPr>
          <w:p w:rsidR="00666482" w:rsidRPr="0055603F" w:rsidRDefault="00666482"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666482" w:rsidRPr="0055603F" w:rsidRDefault="00666482"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506</w:t>
            </w:r>
          </w:p>
        </w:tc>
        <w:tc>
          <w:tcPr>
            <w:tcW w:w="263" w:type="dxa"/>
          </w:tcPr>
          <w:p w:rsidR="00666482" w:rsidRPr="0055603F" w:rsidRDefault="00666482"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582</w:t>
            </w:r>
          </w:p>
        </w:tc>
        <w:tc>
          <w:tcPr>
            <w:tcW w:w="255" w:type="dxa"/>
          </w:tcPr>
          <w:p w:rsidR="00666482" w:rsidRPr="0055603F" w:rsidRDefault="00666482" w:rsidP="00666482">
            <w:pPr>
              <w:tabs>
                <w:tab w:val="decimal" w:pos="885"/>
              </w:tabs>
              <w:spacing w:after="0" w:line="240" w:lineRule="atLeast"/>
              <w:ind w:left="72" w:right="-25"/>
              <w:jc w:val="both"/>
              <w:rPr>
                <w:rFonts w:ascii="Times New Roman" w:hAnsi="Times New Roman" w:cs="Times New Roman"/>
                <w:szCs w:val="22"/>
              </w:rPr>
            </w:pPr>
          </w:p>
        </w:tc>
        <w:tc>
          <w:tcPr>
            <w:tcW w:w="1432"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506</w:t>
            </w:r>
          </w:p>
        </w:tc>
      </w:tr>
      <w:tr w:rsidR="00666482" w:rsidRPr="0055603F" w:rsidTr="000B687B">
        <w:tc>
          <w:tcPr>
            <w:tcW w:w="3442" w:type="dxa"/>
            <w:vAlign w:val="center"/>
          </w:tcPr>
          <w:p w:rsidR="00666482" w:rsidRPr="0055603F" w:rsidRDefault="00666482" w:rsidP="00666482">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New Technology Engineering </w:t>
            </w:r>
          </w:p>
        </w:tc>
        <w:tc>
          <w:tcPr>
            <w:tcW w:w="1325"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p>
        </w:tc>
        <w:tc>
          <w:tcPr>
            <w:tcW w:w="263" w:type="dxa"/>
          </w:tcPr>
          <w:p w:rsidR="00666482" w:rsidRPr="0055603F" w:rsidRDefault="00666482" w:rsidP="00666482">
            <w:pPr>
              <w:tabs>
                <w:tab w:val="decimal" w:pos="1113"/>
              </w:tabs>
              <w:spacing w:after="0" w:line="240" w:lineRule="atLeast"/>
              <w:ind w:left="72" w:right="-25"/>
              <w:jc w:val="both"/>
              <w:rPr>
                <w:rFonts w:ascii="Times New Roman" w:hAnsi="Times New Roman" w:cs="Times New Roman"/>
                <w:szCs w:val="22"/>
              </w:rPr>
            </w:pPr>
          </w:p>
        </w:tc>
        <w:tc>
          <w:tcPr>
            <w:tcW w:w="1432" w:type="dxa"/>
          </w:tcPr>
          <w:p w:rsidR="00666482" w:rsidRPr="0055603F" w:rsidRDefault="00666482" w:rsidP="00666482">
            <w:pPr>
              <w:tabs>
                <w:tab w:val="decimal" w:pos="1061"/>
              </w:tabs>
              <w:spacing w:after="0" w:line="240" w:lineRule="atLeast"/>
              <w:ind w:left="72" w:right="-25"/>
              <w:jc w:val="both"/>
              <w:rPr>
                <w:rFonts w:ascii="Times New Roman" w:hAnsi="Times New Roman" w:cs="Times New Roman"/>
                <w:szCs w:val="22"/>
              </w:rPr>
            </w:pPr>
          </w:p>
        </w:tc>
        <w:tc>
          <w:tcPr>
            <w:tcW w:w="263" w:type="dxa"/>
          </w:tcPr>
          <w:p w:rsidR="00666482" w:rsidRPr="0055603F" w:rsidRDefault="00666482" w:rsidP="00666482">
            <w:pPr>
              <w:tabs>
                <w:tab w:val="decimal" w:pos="1113"/>
              </w:tabs>
              <w:spacing w:after="0" w:line="240" w:lineRule="atLeast"/>
              <w:ind w:left="72" w:right="-25"/>
              <w:jc w:val="both"/>
              <w:rPr>
                <w:rFonts w:ascii="Times New Roman" w:hAnsi="Times New Roman" w:cs="Times New Roman"/>
                <w:szCs w:val="22"/>
              </w:rPr>
            </w:pPr>
          </w:p>
        </w:tc>
        <w:tc>
          <w:tcPr>
            <w:tcW w:w="1332"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p>
        </w:tc>
        <w:tc>
          <w:tcPr>
            <w:tcW w:w="255" w:type="dxa"/>
          </w:tcPr>
          <w:p w:rsidR="00666482" w:rsidRPr="0055603F" w:rsidRDefault="00666482" w:rsidP="00666482">
            <w:pPr>
              <w:spacing w:after="0" w:line="240" w:lineRule="atLeast"/>
              <w:ind w:left="72" w:right="-25"/>
              <w:jc w:val="both"/>
              <w:rPr>
                <w:rFonts w:ascii="Times New Roman" w:hAnsi="Times New Roman" w:cs="Times New Roman"/>
                <w:szCs w:val="22"/>
              </w:rPr>
            </w:pPr>
          </w:p>
        </w:tc>
        <w:tc>
          <w:tcPr>
            <w:tcW w:w="1432" w:type="dxa"/>
          </w:tcPr>
          <w:p w:rsidR="00666482" w:rsidRPr="0055603F" w:rsidRDefault="00666482" w:rsidP="00666482">
            <w:pPr>
              <w:tabs>
                <w:tab w:val="decimal" w:pos="1052"/>
              </w:tabs>
              <w:spacing w:after="0" w:line="240" w:lineRule="atLeast"/>
              <w:ind w:left="72" w:right="-25"/>
              <w:jc w:val="both"/>
              <w:rPr>
                <w:rFonts w:ascii="Times New Roman" w:hAnsi="Times New Roman" w:cs="Times New Roman"/>
                <w:szCs w:val="22"/>
              </w:rPr>
            </w:pPr>
          </w:p>
        </w:tc>
      </w:tr>
      <w:tr w:rsidR="0027624C" w:rsidRPr="0055603F" w:rsidTr="000B687B">
        <w:tc>
          <w:tcPr>
            <w:tcW w:w="3442" w:type="dxa"/>
            <w:vAlign w:val="center"/>
          </w:tcPr>
          <w:p w:rsidR="0027624C" w:rsidRPr="0055603F" w:rsidRDefault="0027624C" w:rsidP="00666482">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Construction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25" w:type="dxa"/>
          </w:tcPr>
          <w:p w:rsidR="0027624C" w:rsidRPr="0055603F" w:rsidRDefault="0027624C"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9,058</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7624C" w:rsidRPr="0055603F" w:rsidRDefault="0027624C"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9,058</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7624C" w:rsidRPr="0055603F" w:rsidRDefault="0027624C"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tcPr>
          <w:p w:rsidR="0027624C" w:rsidRPr="0055603F" w:rsidRDefault="0027624C" w:rsidP="00666482">
            <w:pPr>
              <w:tabs>
                <w:tab w:val="decimal" w:pos="885"/>
              </w:tabs>
              <w:spacing w:after="0" w:line="240" w:lineRule="atLeast"/>
              <w:ind w:left="72" w:right="-25"/>
              <w:jc w:val="both"/>
              <w:rPr>
                <w:rFonts w:ascii="Times New Roman" w:hAnsi="Times New Roman" w:cs="Times New Roman"/>
                <w:szCs w:val="22"/>
              </w:rPr>
            </w:pPr>
          </w:p>
        </w:tc>
        <w:tc>
          <w:tcPr>
            <w:tcW w:w="1432" w:type="dxa"/>
          </w:tcPr>
          <w:p w:rsidR="0027624C" w:rsidRPr="0055603F" w:rsidRDefault="0027624C" w:rsidP="00666482">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r>
      <w:tr w:rsidR="0027624C" w:rsidRPr="0055603F" w:rsidTr="000B687B">
        <w:tc>
          <w:tcPr>
            <w:tcW w:w="3442" w:type="dxa"/>
          </w:tcPr>
          <w:p w:rsidR="0027624C" w:rsidRPr="0055603F" w:rsidRDefault="0027624C" w:rsidP="00666482">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Altemtech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25" w:type="dxa"/>
          </w:tcPr>
          <w:p w:rsidR="0027624C" w:rsidRPr="0055603F" w:rsidRDefault="0027624C"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7624C" w:rsidRPr="0055603F" w:rsidRDefault="0027624C"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739</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7624C" w:rsidRPr="0055603F" w:rsidRDefault="0027624C"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tcPr>
          <w:p w:rsidR="0027624C" w:rsidRPr="0055603F" w:rsidRDefault="0027624C" w:rsidP="00666482">
            <w:pPr>
              <w:tabs>
                <w:tab w:val="decimal" w:pos="885"/>
              </w:tabs>
              <w:spacing w:after="0" w:line="240" w:lineRule="atLeast"/>
              <w:ind w:left="72" w:right="-25"/>
              <w:jc w:val="both"/>
              <w:rPr>
                <w:rFonts w:ascii="Times New Roman" w:hAnsi="Times New Roman" w:cs="Times New Roman"/>
                <w:szCs w:val="22"/>
              </w:rPr>
            </w:pPr>
          </w:p>
        </w:tc>
        <w:tc>
          <w:tcPr>
            <w:tcW w:w="1432" w:type="dxa"/>
          </w:tcPr>
          <w:p w:rsidR="0027624C" w:rsidRPr="0055603F" w:rsidRDefault="0027624C" w:rsidP="00666482">
            <w:pPr>
              <w:tabs>
                <w:tab w:val="decimal" w:pos="105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739</w:t>
            </w:r>
          </w:p>
        </w:tc>
      </w:tr>
      <w:tr w:rsidR="0027624C" w:rsidRPr="0055603F" w:rsidTr="000B687B">
        <w:tc>
          <w:tcPr>
            <w:tcW w:w="3442" w:type="dxa"/>
          </w:tcPr>
          <w:p w:rsidR="0027624C" w:rsidRPr="0055603F" w:rsidRDefault="0027624C" w:rsidP="00666482">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AZ Global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325" w:type="dxa"/>
          </w:tcPr>
          <w:p w:rsidR="0027624C" w:rsidRPr="0055603F" w:rsidRDefault="0027624C"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11,245</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27624C" w:rsidRPr="0055603F" w:rsidRDefault="0027624C" w:rsidP="00666482">
            <w:pPr>
              <w:tabs>
                <w:tab w:val="decimal" w:pos="106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10,414</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27624C" w:rsidRPr="0055603F" w:rsidRDefault="0027624C" w:rsidP="00546308">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tcPr>
          <w:p w:rsidR="0027624C" w:rsidRPr="0055603F" w:rsidRDefault="0027624C" w:rsidP="00666482">
            <w:pPr>
              <w:tabs>
                <w:tab w:val="decimal" w:pos="885"/>
              </w:tabs>
              <w:spacing w:after="0" w:line="240" w:lineRule="atLeast"/>
              <w:ind w:left="72" w:right="-25"/>
              <w:jc w:val="both"/>
              <w:rPr>
                <w:rFonts w:ascii="Times New Roman" w:hAnsi="Times New Roman" w:cs="Times New Roman"/>
                <w:szCs w:val="22"/>
              </w:rPr>
            </w:pPr>
          </w:p>
        </w:tc>
        <w:tc>
          <w:tcPr>
            <w:tcW w:w="1432" w:type="dxa"/>
          </w:tcPr>
          <w:p w:rsidR="0027624C" w:rsidRPr="0055603F" w:rsidRDefault="0027624C" w:rsidP="00666482">
            <w:pPr>
              <w:spacing w:after="0" w:line="240" w:lineRule="atLeast"/>
              <w:ind w:left="72" w:right="-25"/>
              <w:jc w:val="center"/>
              <w:rPr>
                <w:rFonts w:ascii="Times New Roman" w:hAnsi="Times New Roman" w:cs="Times New Roman"/>
                <w:szCs w:val="22"/>
                <w:cs/>
              </w:rPr>
            </w:pPr>
            <w:r w:rsidRPr="0055603F">
              <w:rPr>
                <w:rFonts w:ascii="Times New Roman" w:hAnsi="Times New Roman" w:cs="Times New Roman"/>
                <w:szCs w:val="22"/>
                <w:cs/>
              </w:rPr>
              <w:t>-</w:t>
            </w:r>
          </w:p>
        </w:tc>
      </w:tr>
      <w:tr w:rsidR="0027624C" w:rsidRPr="0055603F" w:rsidTr="000B687B">
        <w:tc>
          <w:tcPr>
            <w:tcW w:w="3442" w:type="dxa"/>
          </w:tcPr>
          <w:p w:rsidR="0027624C" w:rsidRPr="0055603F" w:rsidRDefault="0027624C" w:rsidP="00666482">
            <w:pPr>
              <w:spacing w:after="0" w:line="26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Total</w:t>
            </w:r>
          </w:p>
        </w:tc>
        <w:tc>
          <w:tcPr>
            <w:tcW w:w="1325" w:type="dxa"/>
            <w:tcBorders>
              <w:top w:val="single" w:sz="4" w:space="0" w:color="auto"/>
              <w:bottom w:val="double" w:sz="4" w:space="0" w:color="auto"/>
            </w:tcBorders>
          </w:tcPr>
          <w:p w:rsidR="0027624C" w:rsidRPr="0055603F" w:rsidRDefault="0027624C" w:rsidP="00666482">
            <w:pPr>
              <w:tabs>
                <w:tab w:val="decimal" w:pos="1061"/>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21,333</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27624C" w:rsidRPr="0055603F" w:rsidRDefault="0027624C" w:rsidP="00666482">
            <w:pPr>
              <w:tabs>
                <w:tab w:val="decimal" w:pos="1061"/>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21,485</w:t>
            </w:r>
          </w:p>
        </w:tc>
        <w:tc>
          <w:tcPr>
            <w:tcW w:w="263" w:type="dxa"/>
          </w:tcPr>
          <w:p w:rsidR="0027624C" w:rsidRPr="0055603F" w:rsidRDefault="0027624C" w:rsidP="00666482">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27624C" w:rsidRPr="0055603F" w:rsidRDefault="0027624C" w:rsidP="00666482">
            <w:pPr>
              <w:tabs>
                <w:tab w:val="decimal" w:pos="1052"/>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1,030</w:t>
            </w:r>
          </w:p>
        </w:tc>
        <w:tc>
          <w:tcPr>
            <w:tcW w:w="255" w:type="dxa"/>
          </w:tcPr>
          <w:p w:rsidR="0027624C" w:rsidRPr="0055603F" w:rsidRDefault="0027624C" w:rsidP="00666482">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27624C" w:rsidRPr="0055603F" w:rsidRDefault="0027624C" w:rsidP="00666482">
            <w:pPr>
              <w:tabs>
                <w:tab w:val="decimal" w:pos="1052"/>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2,013</w:t>
            </w:r>
          </w:p>
        </w:tc>
      </w:tr>
    </w:tbl>
    <w:p w:rsidR="001613FA" w:rsidRPr="0055603F" w:rsidRDefault="001613FA" w:rsidP="001613FA">
      <w:pPr>
        <w:pStyle w:val="BodyText"/>
        <w:ind w:left="539" w:right="-25" w:firstLine="0"/>
        <w:jc w:val="both"/>
        <w:rPr>
          <w:rFonts w:ascii="Times New Roman" w:hAnsi="Times New Roman" w:cs="Times New Roman"/>
          <w:sz w:val="22"/>
          <w:szCs w:val="28"/>
          <w:highlight w:val="yellow"/>
        </w:rPr>
      </w:pPr>
    </w:p>
    <w:p w:rsidR="001613FA" w:rsidRPr="0055603F" w:rsidRDefault="001613FA" w:rsidP="001613FA">
      <w:pPr>
        <w:spacing w:after="0" w:line="240" w:lineRule="auto"/>
        <w:ind w:right="-25" w:firstLine="540"/>
        <w:jc w:val="both"/>
        <w:rPr>
          <w:rFonts w:ascii="Times New Roman" w:hAnsi="Times New Roman" w:cs="Times New Roman"/>
          <w:b/>
          <w:bCs/>
          <w:i/>
          <w:iCs/>
          <w:szCs w:val="22"/>
        </w:rPr>
      </w:pPr>
      <w:r w:rsidRPr="0055603F">
        <w:rPr>
          <w:rFonts w:ascii="Times New Roman" w:hAnsi="Times New Roman" w:cs="Times New Roman"/>
          <w:b/>
          <w:bCs/>
          <w:i/>
          <w:iCs/>
          <w:szCs w:val="22"/>
        </w:rPr>
        <w:t xml:space="preserve">Retention payables </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related parties</w:t>
      </w:r>
    </w:p>
    <w:p w:rsidR="001613FA" w:rsidRPr="0055603F" w:rsidRDefault="001613FA" w:rsidP="001613F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tblPr>
      <w:tblGrid>
        <w:gridCol w:w="6421"/>
        <w:gridCol w:w="263"/>
        <w:gridCol w:w="1400"/>
        <w:gridCol w:w="255"/>
        <w:gridCol w:w="1400"/>
      </w:tblGrid>
      <w:tr w:rsidR="001613FA" w:rsidRPr="0055603F" w:rsidTr="00C00A17">
        <w:trPr>
          <w:tblHeader/>
        </w:trPr>
        <w:tc>
          <w:tcPr>
            <w:tcW w:w="6421"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r>
      <w:tr w:rsidR="001613FA" w:rsidRPr="0055603F" w:rsidTr="00C00A17">
        <w:trPr>
          <w:tblHeader/>
        </w:trPr>
        <w:tc>
          <w:tcPr>
            <w:tcW w:w="6421"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1613FA" w:rsidRPr="0055603F" w:rsidTr="00C00A17">
        <w:trPr>
          <w:tblHeader/>
        </w:trPr>
        <w:tc>
          <w:tcPr>
            <w:tcW w:w="6421"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36762C" w:rsidRPr="0055603F">
              <w:rPr>
                <w:rFonts w:ascii="Times New Roman" w:hAnsi="Times New Roman" w:cs="Times New Roman"/>
                <w:szCs w:val="22"/>
              </w:rPr>
              <w:t>4</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w:t>
            </w:r>
            <w:r w:rsidR="0036762C" w:rsidRPr="0055603F">
              <w:rPr>
                <w:rFonts w:ascii="Times New Roman" w:hAnsi="Times New Roman" w:cs="Times New Roman"/>
                <w:szCs w:val="22"/>
              </w:rPr>
              <w:t>3</w:t>
            </w:r>
          </w:p>
        </w:tc>
      </w:tr>
      <w:tr w:rsidR="001613FA" w:rsidRPr="0055603F" w:rsidTr="00C00A17">
        <w:trPr>
          <w:tblHeader/>
        </w:trPr>
        <w:tc>
          <w:tcPr>
            <w:tcW w:w="6421"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C00A17">
        <w:tc>
          <w:tcPr>
            <w:tcW w:w="6421" w:type="dxa"/>
          </w:tcPr>
          <w:p w:rsidR="001613FA" w:rsidRPr="0055603F" w:rsidRDefault="001613FA"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Related part</w:t>
            </w:r>
            <w:r w:rsidR="00A623E2" w:rsidRPr="0055603F">
              <w:rPr>
                <w:rFonts w:ascii="Times New Roman" w:hAnsi="Times New Roman" w:cs="Times New Roman"/>
                <w:b/>
                <w:bCs/>
                <w:szCs w:val="22"/>
              </w:rPr>
              <w:t>y</w:t>
            </w:r>
          </w:p>
        </w:tc>
        <w:tc>
          <w:tcPr>
            <w:tcW w:w="263"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1613FA" w:rsidRPr="0055603F" w:rsidRDefault="001613FA" w:rsidP="000B687B">
            <w:pPr>
              <w:spacing w:after="0" w:line="240" w:lineRule="atLeast"/>
              <w:ind w:left="72" w:right="-25"/>
              <w:jc w:val="center"/>
              <w:rPr>
                <w:rFonts w:ascii="Times New Roman" w:hAnsi="Times New Roman" w:cs="Times New Roman"/>
                <w:szCs w:val="22"/>
              </w:rPr>
            </w:pPr>
          </w:p>
        </w:tc>
      </w:tr>
      <w:tr w:rsidR="00844F09" w:rsidRPr="0055603F" w:rsidTr="00C00A17">
        <w:tc>
          <w:tcPr>
            <w:tcW w:w="6421" w:type="dxa"/>
            <w:vAlign w:val="center"/>
          </w:tcPr>
          <w:p w:rsidR="00844F09" w:rsidRPr="0055603F" w:rsidRDefault="00844F09" w:rsidP="00844F0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New Technology Engineering Construction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263" w:type="dxa"/>
          </w:tcPr>
          <w:p w:rsidR="00844F09" w:rsidRPr="0055603F" w:rsidRDefault="00844F09"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844F09" w:rsidRPr="0055603F" w:rsidRDefault="00666482" w:rsidP="00844F09">
            <w:pPr>
              <w:tabs>
                <w:tab w:val="decimal" w:pos="113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13,559</w:t>
            </w:r>
          </w:p>
        </w:tc>
        <w:tc>
          <w:tcPr>
            <w:tcW w:w="255" w:type="dxa"/>
          </w:tcPr>
          <w:p w:rsidR="00844F09" w:rsidRPr="0055603F" w:rsidRDefault="00844F09"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844F09" w:rsidRPr="0055603F" w:rsidRDefault="00844F09" w:rsidP="00844F09">
            <w:pPr>
              <w:tabs>
                <w:tab w:val="decimal" w:pos="113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13,559</w:t>
            </w:r>
          </w:p>
        </w:tc>
      </w:tr>
    </w:tbl>
    <w:p w:rsidR="001613FA" w:rsidRPr="0055603F" w:rsidRDefault="001613FA" w:rsidP="001613FA">
      <w:pPr>
        <w:pStyle w:val="BodyText"/>
        <w:ind w:left="539" w:right="-25" w:firstLine="0"/>
        <w:jc w:val="both"/>
        <w:rPr>
          <w:rFonts w:ascii="Times New Roman" w:hAnsi="Times New Roman" w:cs="Times New Roman"/>
          <w:sz w:val="22"/>
          <w:szCs w:val="28"/>
        </w:rPr>
      </w:pPr>
    </w:p>
    <w:p w:rsidR="001613FA" w:rsidRPr="0055603F" w:rsidRDefault="001613FA" w:rsidP="001613FA">
      <w:pPr>
        <w:spacing w:after="0" w:line="240" w:lineRule="auto"/>
        <w:ind w:right="-25" w:firstLine="540"/>
        <w:jc w:val="both"/>
        <w:rPr>
          <w:rFonts w:ascii="Times New Roman" w:hAnsi="Times New Roman" w:cs="Times New Roman"/>
          <w:b/>
          <w:bCs/>
          <w:i/>
          <w:iCs/>
          <w:szCs w:val="22"/>
        </w:rPr>
      </w:pPr>
      <w:r w:rsidRPr="0055603F">
        <w:rPr>
          <w:rFonts w:ascii="Times New Roman" w:hAnsi="Times New Roman" w:cs="Times New Roman"/>
          <w:b/>
          <w:bCs/>
          <w:i/>
          <w:iCs/>
          <w:szCs w:val="22"/>
        </w:rPr>
        <w:t xml:space="preserve">Short </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term loans from related party</w:t>
      </w:r>
    </w:p>
    <w:p w:rsidR="001613FA" w:rsidRPr="0055603F" w:rsidRDefault="001613FA" w:rsidP="001613FA">
      <w:pPr>
        <w:pStyle w:val="BodyText"/>
        <w:ind w:left="539" w:right="-25" w:firstLine="0"/>
        <w:jc w:val="both"/>
        <w:rPr>
          <w:rFonts w:ascii="Times New Roman" w:hAnsi="Times New Roman" w:cs="Times New Roman"/>
          <w:sz w:val="22"/>
          <w:szCs w:val="28"/>
        </w:rPr>
      </w:pPr>
    </w:p>
    <w:tbl>
      <w:tblPr>
        <w:tblW w:w="9739" w:type="dxa"/>
        <w:tblInd w:w="18" w:type="dxa"/>
        <w:tblLook w:val="01E0"/>
      </w:tblPr>
      <w:tblGrid>
        <w:gridCol w:w="6469"/>
        <w:gridCol w:w="263"/>
        <w:gridCol w:w="1352"/>
        <w:gridCol w:w="255"/>
        <w:gridCol w:w="1400"/>
      </w:tblGrid>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r>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3"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36762C" w:rsidRPr="0055603F" w:rsidTr="000B687B">
        <w:trPr>
          <w:tblHeader/>
        </w:trPr>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rPr>
            </w:pPr>
          </w:p>
        </w:tc>
        <w:tc>
          <w:tcPr>
            <w:tcW w:w="263" w:type="dxa"/>
          </w:tcPr>
          <w:p w:rsidR="0036762C" w:rsidRPr="0055603F"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36762C" w:rsidRPr="0055603F" w:rsidRDefault="0036762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36762C" w:rsidRPr="0055603F" w:rsidRDefault="0036762C" w:rsidP="007615D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36762C" w:rsidRPr="0055603F" w:rsidRDefault="0036762C"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36762C" w:rsidRPr="0055603F" w:rsidTr="000B687B">
        <w:trPr>
          <w:tblHeader/>
        </w:trPr>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rPr>
            </w:pPr>
          </w:p>
        </w:tc>
        <w:tc>
          <w:tcPr>
            <w:tcW w:w="263" w:type="dxa"/>
          </w:tcPr>
          <w:p w:rsidR="0036762C" w:rsidRPr="0055603F"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36762C" w:rsidRPr="0055603F" w:rsidRDefault="0036762C"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36762C" w:rsidRPr="0055603F" w:rsidTr="000B687B">
        <w:tc>
          <w:tcPr>
            <w:tcW w:w="6469" w:type="dxa"/>
          </w:tcPr>
          <w:p w:rsidR="0036762C" w:rsidRPr="0055603F" w:rsidRDefault="0036762C"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Related part</w:t>
            </w:r>
            <w:r w:rsidR="005A5577" w:rsidRPr="0055603F">
              <w:rPr>
                <w:rFonts w:ascii="Times New Roman" w:hAnsi="Times New Roman" w:cs="Times New Roman"/>
                <w:b/>
                <w:bCs/>
                <w:szCs w:val="22"/>
              </w:rPr>
              <w:t>y</w:t>
            </w:r>
          </w:p>
        </w:tc>
        <w:tc>
          <w:tcPr>
            <w:tcW w:w="263"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52" w:type="dxa"/>
          </w:tcPr>
          <w:p w:rsidR="0036762C" w:rsidRPr="0055603F" w:rsidRDefault="0036762C" w:rsidP="000B687B">
            <w:pPr>
              <w:tabs>
                <w:tab w:val="decimal" w:pos="1089"/>
              </w:tabs>
              <w:spacing w:after="0" w:line="240" w:lineRule="atLeast"/>
              <w:ind w:left="72" w:right="-25"/>
              <w:jc w:val="both"/>
              <w:rPr>
                <w:rFonts w:ascii="Times New Roman" w:hAnsi="Times New Roman" w:cs="Times New Roman"/>
                <w:szCs w:val="22"/>
              </w:rPr>
            </w:pPr>
          </w:p>
        </w:tc>
        <w:tc>
          <w:tcPr>
            <w:tcW w:w="255"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rsidR="0036762C" w:rsidRPr="0055603F" w:rsidRDefault="0036762C" w:rsidP="000B687B">
            <w:pPr>
              <w:tabs>
                <w:tab w:val="decimal" w:pos="1136"/>
              </w:tabs>
              <w:spacing w:after="0" w:line="240" w:lineRule="atLeast"/>
              <w:ind w:left="72" w:right="-25"/>
              <w:jc w:val="both"/>
              <w:rPr>
                <w:rFonts w:ascii="Times New Roman" w:hAnsi="Times New Roman" w:cs="Times New Roman"/>
                <w:szCs w:val="22"/>
              </w:rPr>
            </w:pPr>
          </w:p>
        </w:tc>
      </w:tr>
      <w:tr w:rsidR="0036762C" w:rsidRPr="0055603F" w:rsidTr="000B687B">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S</w:t>
            </w:r>
            <w:r w:rsidRPr="0055603F">
              <w:rPr>
                <w:rFonts w:ascii="Times New Roman" w:hAnsi="Times New Roman" w:cs="Times New Roman"/>
                <w:szCs w:val="22"/>
                <w:cs/>
              </w:rPr>
              <w:t>.</w:t>
            </w:r>
            <w:r w:rsidRPr="0055603F">
              <w:rPr>
                <w:rFonts w:ascii="Times New Roman" w:hAnsi="Times New Roman" w:cs="Times New Roman"/>
                <w:szCs w:val="22"/>
              </w:rPr>
              <w:t>T</w:t>
            </w:r>
            <w:r w:rsidRPr="0055603F">
              <w:rPr>
                <w:rFonts w:ascii="Times New Roman" w:hAnsi="Times New Roman" w:cs="Times New Roman"/>
                <w:szCs w:val="22"/>
                <w:cs/>
              </w:rPr>
              <w:t>.</w:t>
            </w:r>
            <w:r w:rsidRPr="0055603F">
              <w:rPr>
                <w:rFonts w:ascii="Times New Roman" w:hAnsi="Times New Roman" w:cs="Times New Roman"/>
                <w:szCs w:val="22"/>
              </w:rPr>
              <w:t>P</w:t>
            </w:r>
            <w:r w:rsidRPr="0055603F">
              <w:rPr>
                <w:rFonts w:ascii="Times New Roman" w:hAnsi="Times New Roman" w:cs="Times New Roman"/>
                <w:szCs w:val="22"/>
                <w:cs/>
              </w:rPr>
              <w:t xml:space="preserve">. </w:t>
            </w:r>
            <w:r w:rsidRPr="0055603F">
              <w:rPr>
                <w:rFonts w:ascii="Times New Roman" w:hAnsi="Times New Roman" w:cs="Times New Roman"/>
                <w:szCs w:val="22"/>
              </w:rPr>
              <w:t>Assets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263"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rsidR="0036762C" w:rsidRPr="0055603F" w:rsidRDefault="00666482" w:rsidP="000B687B">
            <w:pPr>
              <w:tabs>
                <w:tab w:val="decimal" w:pos="1089"/>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1,500</w:t>
            </w:r>
          </w:p>
        </w:tc>
        <w:tc>
          <w:tcPr>
            <w:tcW w:w="255"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36762C" w:rsidRPr="0055603F" w:rsidRDefault="0036762C" w:rsidP="0036762C">
            <w:pPr>
              <w:tabs>
                <w:tab w:val="decimal" w:pos="113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1,500</w:t>
            </w:r>
          </w:p>
        </w:tc>
      </w:tr>
    </w:tbl>
    <w:p w:rsidR="001613FA" w:rsidRPr="0055603F" w:rsidRDefault="001613FA" w:rsidP="001613FA">
      <w:pPr>
        <w:pStyle w:val="BodyText"/>
        <w:ind w:left="539" w:right="-25" w:firstLine="0"/>
        <w:jc w:val="both"/>
        <w:rPr>
          <w:rFonts w:ascii="Times New Roman" w:hAnsi="Times New Roman" w:cs="Times New Roman"/>
          <w:sz w:val="22"/>
          <w:szCs w:val="28"/>
        </w:rPr>
      </w:pPr>
    </w:p>
    <w:p w:rsidR="001613FA" w:rsidRPr="0055603F" w:rsidRDefault="001613FA" w:rsidP="001613FA">
      <w:pPr>
        <w:pStyle w:val="BodyText"/>
        <w:ind w:left="540" w:right="-25"/>
        <w:jc w:val="both"/>
        <w:rPr>
          <w:rFonts w:ascii="Times New Roman" w:hAnsi="Times New Roman" w:cs="Times New Roman"/>
          <w:sz w:val="22"/>
          <w:szCs w:val="22"/>
          <w:lang w:val="en-AU"/>
        </w:rPr>
      </w:pPr>
      <w:r w:rsidRPr="0055603F">
        <w:rPr>
          <w:rFonts w:ascii="Times New Roman" w:hAnsi="Times New Roman" w:cs="Times New Roman"/>
          <w:sz w:val="22"/>
          <w:szCs w:val="22"/>
          <w:lang w:val="en-AU"/>
        </w:rPr>
        <w:t xml:space="preserve">As at </w:t>
      </w:r>
      <w:r w:rsidR="00873B5C" w:rsidRPr="0055603F">
        <w:rPr>
          <w:rFonts w:ascii="Times New Roman" w:hAnsi="Times New Roman" w:cs="Times New Roman"/>
          <w:sz w:val="22"/>
          <w:szCs w:val="22"/>
          <w:lang w:val="en-AU"/>
        </w:rPr>
        <w:t>30 June</w:t>
      </w:r>
      <w:r w:rsidRPr="0055603F">
        <w:rPr>
          <w:rFonts w:ascii="Times New Roman" w:hAnsi="Times New Roman" w:cs="Times New Roman"/>
          <w:sz w:val="22"/>
          <w:szCs w:val="22"/>
          <w:lang w:val="en-AU"/>
        </w:rPr>
        <w:t xml:space="preserve"> 202</w:t>
      </w:r>
      <w:r w:rsidR="0036762C" w:rsidRPr="0055603F">
        <w:rPr>
          <w:rFonts w:ascii="Times New Roman" w:hAnsi="Times New Roman" w:cs="Times New Roman"/>
          <w:sz w:val="22"/>
          <w:szCs w:val="22"/>
          <w:lang w:val="en-AU"/>
        </w:rPr>
        <w:t>4</w:t>
      </w:r>
      <w:r w:rsidR="005B165A" w:rsidRPr="0055603F">
        <w:rPr>
          <w:rFonts w:ascii="Times New Roman" w:hAnsi="Times New Roman" w:cs="Times New Roman"/>
          <w:sz w:val="22"/>
          <w:szCs w:val="22"/>
          <w:lang w:val="en-AU"/>
        </w:rPr>
        <w:t xml:space="preserve"> and 31 December 2023</w:t>
      </w:r>
      <w:r w:rsidRPr="0055603F">
        <w:rPr>
          <w:rFonts w:ascii="Times New Roman" w:hAnsi="Times New Roman" w:cs="Times New Roman"/>
          <w:sz w:val="22"/>
          <w:szCs w:val="22"/>
          <w:lang w:val="en-AU"/>
        </w:rPr>
        <w:t xml:space="preserve">, </w:t>
      </w:r>
      <w:r w:rsidR="00065D63" w:rsidRPr="0055603F">
        <w:rPr>
          <w:rFonts w:ascii="Times New Roman" w:hAnsi="Times New Roman" w:cs="Times New Roman"/>
          <w:sz w:val="22"/>
          <w:szCs w:val="22"/>
          <w:lang w:val="en-AU"/>
        </w:rPr>
        <w:t>a subsidiary</w:t>
      </w:r>
      <w:r w:rsidRPr="0055603F">
        <w:rPr>
          <w:rFonts w:ascii="Times New Roman" w:hAnsi="Times New Roman" w:cs="Times New Roman"/>
          <w:sz w:val="22"/>
          <w:szCs w:val="22"/>
          <w:lang w:val="en-AU"/>
        </w:rPr>
        <w:t xml:space="preserve"> had short</w:t>
      </w:r>
      <w:r w:rsidRPr="0055603F">
        <w:rPr>
          <w:rFonts w:ascii="Times New Roman" w:hAnsi="Times New Roman" w:cs="Times New Roman"/>
          <w:sz w:val="22"/>
          <w:szCs w:val="22"/>
          <w:cs/>
          <w:lang w:val="en-AU"/>
        </w:rPr>
        <w:t>-</w:t>
      </w:r>
      <w:r w:rsidRPr="0055603F">
        <w:rPr>
          <w:rFonts w:ascii="Times New Roman" w:hAnsi="Times New Roman" w:cs="Times New Roman"/>
          <w:sz w:val="22"/>
          <w:szCs w:val="22"/>
          <w:lang w:val="en-AU"/>
        </w:rPr>
        <w:t xml:space="preserve">term loans from a related party of Baht </w:t>
      </w:r>
      <w:r w:rsidR="00DD543D" w:rsidRPr="0055603F">
        <w:rPr>
          <w:rFonts w:ascii="Times New Roman" w:hAnsi="Times New Roman" w:cs="Times New Roman"/>
          <w:sz w:val="22"/>
          <w:szCs w:val="22"/>
          <w:lang w:val="en-AU"/>
        </w:rPr>
        <w:t>1</w:t>
      </w:r>
      <w:r w:rsidR="00DD543D" w:rsidRPr="0055603F">
        <w:rPr>
          <w:rFonts w:ascii="Times New Roman" w:hAnsi="Times New Roman" w:cs="Times New Roman"/>
          <w:sz w:val="22"/>
          <w:szCs w:val="22"/>
          <w:cs/>
          <w:lang w:val="en-AU"/>
        </w:rPr>
        <w:t>.</w:t>
      </w:r>
      <w:r w:rsidR="00DD543D" w:rsidRPr="0055603F">
        <w:rPr>
          <w:rFonts w:ascii="Times New Roman" w:hAnsi="Times New Roman" w:cs="Times New Roman"/>
          <w:sz w:val="22"/>
          <w:szCs w:val="22"/>
          <w:lang w:val="en-AU"/>
        </w:rPr>
        <w:t>50</w:t>
      </w:r>
      <w:r w:rsidRPr="0055603F">
        <w:rPr>
          <w:rFonts w:ascii="Times New Roman" w:hAnsi="Times New Roman" w:cs="Times New Roman"/>
          <w:sz w:val="22"/>
          <w:szCs w:val="22"/>
          <w:lang w:val="en-AU"/>
        </w:rPr>
        <w:t xml:space="preserve"> million, represented </w:t>
      </w:r>
      <w:r w:rsidR="00DD543D" w:rsidRPr="0055603F">
        <w:rPr>
          <w:rFonts w:ascii="Times New Roman" w:hAnsi="Times New Roman" w:cs="Times New Roman"/>
          <w:sz w:val="22"/>
          <w:szCs w:val="22"/>
          <w:lang w:val="en-AU"/>
        </w:rPr>
        <w:t>2</w:t>
      </w:r>
      <w:r w:rsidRPr="0055603F">
        <w:rPr>
          <w:rFonts w:ascii="Times New Roman" w:hAnsi="Times New Roman" w:cs="Times New Roman"/>
          <w:sz w:val="22"/>
          <w:szCs w:val="22"/>
          <w:lang w:val="en-AU"/>
        </w:rPr>
        <w:t xml:space="preserve"> promissory note with interest rate at </w:t>
      </w:r>
      <w:r w:rsidR="00DD543D" w:rsidRPr="0055603F">
        <w:rPr>
          <w:rFonts w:ascii="Times New Roman" w:hAnsi="Times New Roman" w:cs="Times New Roman"/>
          <w:sz w:val="22"/>
          <w:szCs w:val="22"/>
          <w:lang w:val="en-AU"/>
        </w:rPr>
        <w:t>5</w:t>
      </w:r>
      <w:r w:rsidRPr="0055603F">
        <w:rPr>
          <w:rFonts w:ascii="Times New Roman" w:hAnsi="Times New Roman" w:cs="Times New Roman"/>
          <w:sz w:val="22"/>
          <w:szCs w:val="22"/>
          <w:cs/>
          <w:lang w:val="en-AU"/>
        </w:rPr>
        <w:t xml:space="preserve">% </w:t>
      </w:r>
      <w:r w:rsidRPr="0055603F">
        <w:rPr>
          <w:rFonts w:ascii="Times New Roman" w:hAnsi="Times New Roman" w:cs="Times New Roman"/>
          <w:sz w:val="22"/>
          <w:szCs w:val="22"/>
          <w:lang w:val="en-AU"/>
        </w:rPr>
        <w:t xml:space="preserve">per annum, due within </w:t>
      </w:r>
      <w:r w:rsidR="00542C63">
        <w:rPr>
          <w:rFonts w:ascii="Times New Roman" w:hAnsi="Times New Roman" w:cs="Times New Roman"/>
          <w:sz w:val="22"/>
          <w:szCs w:val="22"/>
          <w:lang w:val="en-AU"/>
        </w:rPr>
        <w:t>24 July 2024 and 16 December 2024.</w:t>
      </w:r>
    </w:p>
    <w:p w:rsidR="001613FA" w:rsidRPr="0055603F" w:rsidRDefault="001613FA" w:rsidP="001613FA">
      <w:pPr>
        <w:pStyle w:val="BodyText"/>
        <w:ind w:left="540" w:right="-25"/>
        <w:jc w:val="both"/>
        <w:rPr>
          <w:rFonts w:ascii="Times New Roman" w:hAnsi="Times New Roman" w:cs="Times New Roman"/>
          <w:sz w:val="22"/>
          <w:szCs w:val="22"/>
          <w:lang w:val="en-AU"/>
        </w:rPr>
      </w:pPr>
      <w:r w:rsidRPr="0055603F">
        <w:rPr>
          <w:rFonts w:ascii="Times New Roman" w:hAnsi="Times New Roman" w:cs="Times New Roman"/>
          <w:sz w:val="22"/>
          <w:szCs w:val="22"/>
          <w:lang w:val="en-AU"/>
        </w:rPr>
        <w:lastRenderedPageBreak/>
        <w:t xml:space="preserve">Movements of short </w:t>
      </w:r>
      <w:r w:rsidRPr="0055603F">
        <w:rPr>
          <w:rFonts w:ascii="Times New Roman" w:hAnsi="Times New Roman" w:cs="Times New Roman"/>
          <w:sz w:val="22"/>
          <w:szCs w:val="22"/>
          <w:cs/>
          <w:lang w:val="en-AU"/>
        </w:rPr>
        <w:t xml:space="preserve">- </w:t>
      </w:r>
      <w:r w:rsidRPr="0055603F">
        <w:rPr>
          <w:rFonts w:ascii="Times New Roman" w:hAnsi="Times New Roman" w:cs="Times New Roman"/>
          <w:sz w:val="22"/>
          <w:szCs w:val="22"/>
          <w:lang w:val="en-AU"/>
        </w:rPr>
        <w:t>term loans</w:t>
      </w:r>
      <w:r w:rsidR="005C2435" w:rsidRPr="0055603F">
        <w:rPr>
          <w:rFonts w:ascii="Times New Roman" w:hAnsi="Times New Roman" w:cs="Times New Roman"/>
          <w:sz w:val="22"/>
          <w:szCs w:val="22"/>
          <w:lang w:val="en-AU"/>
        </w:rPr>
        <w:t xml:space="preserve"> from related party during the six</w:t>
      </w:r>
      <w:r w:rsidRPr="0055603F">
        <w:rPr>
          <w:rFonts w:ascii="Times New Roman" w:hAnsi="Times New Roman" w:cs="Times New Roman"/>
          <w:sz w:val="22"/>
          <w:szCs w:val="22"/>
          <w:cs/>
          <w:lang w:val="en-AU"/>
        </w:rPr>
        <w:t>-</w:t>
      </w:r>
      <w:r w:rsidRPr="0055603F">
        <w:rPr>
          <w:rFonts w:ascii="Times New Roman" w:hAnsi="Times New Roman" w:cs="Times New Roman"/>
          <w:sz w:val="22"/>
          <w:szCs w:val="22"/>
          <w:lang w:val="en-AU"/>
        </w:rPr>
        <w:t xml:space="preserve">month periods ended </w:t>
      </w:r>
      <w:r w:rsidR="00873B5C" w:rsidRPr="0055603F">
        <w:rPr>
          <w:rFonts w:ascii="Times New Roman" w:hAnsi="Times New Roman" w:cs="Times New Roman"/>
          <w:sz w:val="22"/>
          <w:szCs w:val="22"/>
          <w:lang w:val="en-AU"/>
        </w:rPr>
        <w:t>30 June</w:t>
      </w:r>
      <w:r w:rsidRPr="0055603F">
        <w:rPr>
          <w:rFonts w:ascii="Times New Roman" w:hAnsi="Times New Roman" w:cs="Times New Roman"/>
          <w:sz w:val="22"/>
          <w:szCs w:val="22"/>
          <w:lang w:val="en-AU"/>
        </w:rPr>
        <w:t xml:space="preserve"> were as follows</w:t>
      </w:r>
      <w:r w:rsidRPr="0055603F">
        <w:rPr>
          <w:rFonts w:ascii="Times New Roman" w:hAnsi="Times New Roman" w:cs="Times New Roman"/>
          <w:sz w:val="22"/>
          <w:szCs w:val="22"/>
          <w:cs/>
          <w:lang w:val="en-AU"/>
        </w:rPr>
        <w:t>:</w:t>
      </w:r>
    </w:p>
    <w:p w:rsidR="001139AC" w:rsidRPr="0055603F" w:rsidRDefault="001139AC" w:rsidP="001613FA">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1613FA" w:rsidRPr="0055603F" w:rsidTr="000B687B">
        <w:tc>
          <w:tcPr>
            <w:tcW w:w="3918" w:type="dxa"/>
          </w:tcPr>
          <w:p w:rsidR="001613FA" w:rsidRPr="0055603F" w:rsidRDefault="001613FA" w:rsidP="000B687B">
            <w:pPr>
              <w:spacing w:line="240" w:lineRule="atLeast"/>
              <w:ind w:left="522" w:right="-25"/>
              <w:jc w:val="center"/>
              <w:rPr>
                <w:rFonts w:ascii="Times New Roman" w:hAnsi="Times New Roman" w:cs="Times New Roman"/>
                <w:szCs w:val="22"/>
              </w:rPr>
            </w:pPr>
          </w:p>
        </w:tc>
        <w:tc>
          <w:tcPr>
            <w:tcW w:w="2693" w:type="dxa"/>
            <w:gridSpan w:val="3"/>
          </w:tcPr>
          <w:p w:rsidR="001613FA" w:rsidRPr="0055603F" w:rsidRDefault="001613FA" w:rsidP="000B687B">
            <w:pPr>
              <w:spacing w:after="0" w:line="240" w:lineRule="atLeast"/>
              <w:ind w:right="-25"/>
              <w:jc w:val="center"/>
              <w:rPr>
                <w:rFonts w:ascii="Times New Roman" w:eastAsia="Cordia New" w:hAnsi="Times New Roman" w:cs="Times New Roman"/>
                <w:b/>
                <w:bCs/>
                <w:szCs w:val="22"/>
              </w:rPr>
            </w:pPr>
          </w:p>
        </w:tc>
        <w:tc>
          <w:tcPr>
            <w:tcW w:w="252" w:type="dxa"/>
          </w:tcPr>
          <w:p w:rsidR="001613FA" w:rsidRPr="0055603F"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r>
      <w:tr w:rsidR="001613FA" w:rsidRPr="0055603F" w:rsidTr="000B687B">
        <w:trPr>
          <w:trHeight w:val="74"/>
        </w:trPr>
        <w:tc>
          <w:tcPr>
            <w:tcW w:w="3918" w:type="dxa"/>
            <w:shd w:val="clear" w:color="auto" w:fill="auto"/>
          </w:tcPr>
          <w:p w:rsidR="001613FA" w:rsidRPr="0055603F"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1162" w:type="dxa"/>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36762C" w:rsidRPr="0055603F">
              <w:rPr>
                <w:rFonts w:ascii="Times New Roman" w:hAnsi="Times New Roman" w:cs="Times New Roman"/>
                <w:szCs w:val="22"/>
              </w:rPr>
              <w:t>4</w:t>
            </w:r>
          </w:p>
        </w:tc>
        <w:tc>
          <w:tcPr>
            <w:tcW w:w="260" w:type="dxa"/>
            <w:gridSpan w:val="2"/>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1404" w:type="dxa"/>
            <w:gridSpan w:val="2"/>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36762C" w:rsidRPr="0055603F">
              <w:rPr>
                <w:rFonts w:ascii="Times New Roman" w:hAnsi="Times New Roman" w:cs="Times New Roman"/>
                <w:szCs w:val="22"/>
              </w:rPr>
              <w:t>3</w:t>
            </w:r>
          </w:p>
        </w:tc>
      </w:tr>
      <w:tr w:rsidR="001613FA" w:rsidRPr="0055603F" w:rsidTr="000B687B">
        <w:trPr>
          <w:trHeight w:val="74"/>
        </w:trPr>
        <w:tc>
          <w:tcPr>
            <w:tcW w:w="3918" w:type="dxa"/>
            <w:shd w:val="clear" w:color="auto" w:fill="auto"/>
          </w:tcPr>
          <w:p w:rsidR="001613FA" w:rsidRPr="0055603F"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826" w:type="dxa"/>
            <w:gridSpan w:val="5"/>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542C63" w:rsidRPr="0055603F" w:rsidTr="000B687B">
        <w:tc>
          <w:tcPr>
            <w:tcW w:w="3918" w:type="dxa"/>
            <w:shd w:val="clear" w:color="auto" w:fill="auto"/>
            <w:vAlign w:val="bottom"/>
          </w:tcPr>
          <w:p w:rsidR="00542C63" w:rsidRPr="0055603F" w:rsidRDefault="00542C63" w:rsidP="00363211">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At 1 January</w:t>
            </w:r>
          </w:p>
        </w:tc>
        <w:tc>
          <w:tcPr>
            <w:tcW w:w="1382" w:type="dxa"/>
            <w:shd w:val="clear" w:color="auto" w:fill="auto"/>
          </w:tcPr>
          <w:p w:rsidR="00542C63" w:rsidRPr="0055603F" w:rsidRDefault="00542C63" w:rsidP="00363211">
            <w:pPr>
              <w:spacing w:after="0" w:line="240" w:lineRule="atLeast"/>
              <w:ind w:left="22"/>
              <w:jc w:val="center"/>
              <w:rPr>
                <w:rFonts w:ascii="Times New Roman" w:hAnsi="Times New Roman" w:cs="Times New Roman"/>
                <w:szCs w:val="22"/>
              </w:rPr>
            </w:pPr>
          </w:p>
        </w:tc>
        <w:tc>
          <w:tcPr>
            <w:tcW w:w="260" w:type="dxa"/>
            <w:shd w:val="clear" w:color="auto" w:fill="auto"/>
          </w:tcPr>
          <w:p w:rsidR="00542C63" w:rsidRPr="0055603F"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542C63" w:rsidRPr="0055603F" w:rsidRDefault="00542C63" w:rsidP="00363211">
            <w:pPr>
              <w:spacing w:after="0" w:line="240" w:lineRule="atLeast"/>
              <w:ind w:left="22"/>
              <w:jc w:val="center"/>
              <w:rPr>
                <w:rFonts w:ascii="Times New Roman" w:hAnsi="Times New Roman" w:cs="Times New Roman"/>
                <w:szCs w:val="22"/>
              </w:rPr>
            </w:pPr>
          </w:p>
        </w:tc>
        <w:tc>
          <w:tcPr>
            <w:tcW w:w="252" w:type="dxa"/>
            <w:shd w:val="clear" w:color="auto" w:fill="auto"/>
          </w:tcPr>
          <w:p w:rsidR="00542C63" w:rsidRPr="0055603F"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542C63" w:rsidRPr="0055603F" w:rsidRDefault="00542C63" w:rsidP="00363211">
            <w:pPr>
              <w:tabs>
                <w:tab w:val="decimal" w:pos="957"/>
              </w:tabs>
              <w:spacing w:after="0" w:line="240" w:lineRule="atLeast"/>
              <w:ind w:left="22"/>
              <w:rPr>
                <w:rFonts w:ascii="Times New Roman" w:hAnsi="Times New Roman" w:cs="Times New Roman"/>
                <w:szCs w:val="22"/>
              </w:rPr>
            </w:pPr>
            <w:r w:rsidRPr="0055603F">
              <w:rPr>
                <w:rFonts w:ascii="Times New Roman" w:hAnsi="Times New Roman" w:cs="Times New Roman"/>
                <w:szCs w:val="22"/>
              </w:rPr>
              <w:t>1,500</w:t>
            </w:r>
          </w:p>
        </w:tc>
        <w:tc>
          <w:tcPr>
            <w:tcW w:w="260" w:type="dxa"/>
            <w:gridSpan w:val="2"/>
          </w:tcPr>
          <w:p w:rsidR="00542C63" w:rsidRPr="0055603F" w:rsidRDefault="00542C63" w:rsidP="0036321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542C63" w:rsidRPr="0055603F" w:rsidRDefault="00542C63" w:rsidP="00542C63">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1,0</w:t>
            </w:r>
            <w:r w:rsidRPr="0055603F">
              <w:rPr>
                <w:rFonts w:ascii="Times New Roman" w:hAnsi="Times New Roman" w:cs="Times New Roman"/>
                <w:szCs w:val="22"/>
              </w:rPr>
              <w:t>00</w:t>
            </w:r>
          </w:p>
        </w:tc>
      </w:tr>
      <w:tr w:rsidR="00542C63" w:rsidRPr="0055603F" w:rsidTr="000B687B">
        <w:tc>
          <w:tcPr>
            <w:tcW w:w="3918" w:type="dxa"/>
            <w:shd w:val="clear" w:color="auto" w:fill="auto"/>
            <w:vAlign w:val="bottom"/>
          </w:tcPr>
          <w:p w:rsidR="00542C63" w:rsidRPr="0055603F" w:rsidRDefault="00542C63" w:rsidP="00363211">
            <w:pPr>
              <w:spacing w:after="0" w:line="260" w:lineRule="atLeast"/>
              <w:ind w:left="522" w:right="-25"/>
              <w:jc w:val="both"/>
              <w:rPr>
                <w:rFonts w:ascii="Times New Roman" w:hAnsi="Times New Roman" w:cs="Times New Roman"/>
                <w:szCs w:val="22"/>
              </w:rPr>
            </w:pPr>
            <w:r w:rsidRPr="0055603F">
              <w:rPr>
                <w:rFonts w:ascii="Times New Roman" w:hAnsi="Times New Roman" w:cs="Times New Roman"/>
                <w:szCs w:val="22"/>
              </w:rPr>
              <w:t>No change during the period</w:t>
            </w:r>
          </w:p>
        </w:tc>
        <w:tc>
          <w:tcPr>
            <w:tcW w:w="1382" w:type="dxa"/>
            <w:shd w:val="clear" w:color="auto" w:fill="auto"/>
          </w:tcPr>
          <w:p w:rsidR="00542C63" w:rsidRPr="0055603F" w:rsidRDefault="00542C63" w:rsidP="00363211">
            <w:pPr>
              <w:spacing w:after="0" w:line="240" w:lineRule="atLeast"/>
              <w:ind w:left="22"/>
              <w:jc w:val="center"/>
              <w:rPr>
                <w:rFonts w:ascii="Times New Roman" w:hAnsi="Times New Roman" w:cs="Times New Roman"/>
                <w:szCs w:val="22"/>
              </w:rPr>
            </w:pPr>
          </w:p>
        </w:tc>
        <w:tc>
          <w:tcPr>
            <w:tcW w:w="260" w:type="dxa"/>
            <w:shd w:val="clear" w:color="auto" w:fill="auto"/>
          </w:tcPr>
          <w:p w:rsidR="00542C63" w:rsidRPr="0055603F"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542C63" w:rsidRPr="0055603F" w:rsidRDefault="00542C63" w:rsidP="00363211">
            <w:pPr>
              <w:spacing w:after="0" w:line="240" w:lineRule="atLeast"/>
              <w:ind w:left="22"/>
              <w:jc w:val="center"/>
              <w:rPr>
                <w:rFonts w:ascii="Times New Roman" w:hAnsi="Times New Roman" w:cs="Times New Roman"/>
                <w:szCs w:val="22"/>
              </w:rPr>
            </w:pPr>
          </w:p>
        </w:tc>
        <w:tc>
          <w:tcPr>
            <w:tcW w:w="252" w:type="dxa"/>
            <w:shd w:val="clear" w:color="auto" w:fill="auto"/>
          </w:tcPr>
          <w:p w:rsidR="00542C63" w:rsidRPr="0055603F"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542C63" w:rsidRPr="0055603F" w:rsidRDefault="00542C63" w:rsidP="00363211">
            <w:pPr>
              <w:spacing w:after="0" w:line="240" w:lineRule="atLeast"/>
              <w:ind w:left="22"/>
              <w:jc w:val="center"/>
              <w:rPr>
                <w:rFonts w:ascii="Times New Roman" w:hAnsi="Times New Roman" w:cs="Times New Roman"/>
                <w:szCs w:val="22"/>
              </w:rPr>
            </w:pPr>
            <w:r w:rsidRPr="0055603F">
              <w:rPr>
                <w:rFonts w:ascii="Times New Roman" w:hAnsi="Times New Roman" w:cs="Times New Roman"/>
                <w:szCs w:val="22"/>
                <w:cs/>
              </w:rPr>
              <w:t>-</w:t>
            </w:r>
          </w:p>
        </w:tc>
        <w:tc>
          <w:tcPr>
            <w:tcW w:w="260" w:type="dxa"/>
            <w:gridSpan w:val="2"/>
          </w:tcPr>
          <w:p w:rsidR="00542C63" w:rsidRPr="0055603F" w:rsidRDefault="00542C63" w:rsidP="0036321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542C63" w:rsidRPr="0055603F" w:rsidRDefault="00542C63" w:rsidP="00542C63">
            <w:pPr>
              <w:spacing w:after="0" w:line="240" w:lineRule="atLeast"/>
              <w:ind w:left="22"/>
              <w:jc w:val="center"/>
              <w:rPr>
                <w:rFonts w:ascii="Times New Roman" w:hAnsi="Times New Roman" w:cs="Times New Roman"/>
                <w:szCs w:val="22"/>
              </w:rPr>
            </w:pPr>
            <w:r w:rsidRPr="0055603F">
              <w:rPr>
                <w:rFonts w:ascii="Times New Roman" w:hAnsi="Times New Roman" w:cs="Times New Roman"/>
                <w:szCs w:val="22"/>
                <w:cs/>
              </w:rPr>
              <w:t>-</w:t>
            </w:r>
          </w:p>
        </w:tc>
      </w:tr>
      <w:tr w:rsidR="00542C63" w:rsidRPr="0055603F" w:rsidTr="000B687B">
        <w:tc>
          <w:tcPr>
            <w:tcW w:w="3918" w:type="dxa"/>
            <w:shd w:val="clear" w:color="auto" w:fill="auto"/>
            <w:vAlign w:val="bottom"/>
          </w:tcPr>
          <w:p w:rsidR="00542C63" w:rsidRPr="0055603F" w:rsidRDefault="00542C63" w:rsidP="00363211">
            <w:pPr>
              <w:spacing w:after="0" w:line="260" w:lineRule="atLeast"/>
              <w:ind w:left="522" w:right="-25"/>
              <w:jc w:val="both"/>
              <w:rPr>
                <w:rFonts w:ascii="Times New Roman" w:hAnsi="Times New Roman" w:cs="Times New Roman"/>
                <w:b/>
                <w:bCs/>
                <w:szCs w:val="22"/>
                <w:cs/>
              </w:rPr>
            </w:pPr>
            <w:r w:rsidRPr="0055603F">
              <w:rPr>
                <w:rFonts w:ascii="Times New Roman" w:hAnsi="Times New Roman" w:cs="Times New Roman"/>
                <w:b/>
                <w:bCs/>
                <w:szCs w:val="22"/>
              </w:rPr>
              <w:t>At 30 June</w:t>
            </w:r>
          </w:p>
        </w:tc>
        <w:tc>
          <w:tcPr>
            <w:tcW w:w="1382" w:type="dxa"/>
            <w:shd w:val="clear" w:color="auto" w:fill="auto"/>
          </w:tcPr>
          <w:p w:rsidR="00542C63" w:rsidRPr="0055603F" w:rsidRDefault="00542C63" w:rsidP="00363211">
            <w:pPr>
              <w:spacing w:after="0" w:line="240" w:lineRule="atLeast"/>
              <w:ind w:left="22"/>
              <w:jc w:val="center"/>
              <w:rPr>
                <w:rFonts w:ascii="Times New Roman" w:hAnsi="Times New Roman" w:cs="Times New Roman"/>
                <w:szCs w:val="22"/>
              </w:rPr>
            </w:pPr>
          </w:p>
        </w:tc>
        <w:tc>
          <w:tcPr>
            <w:tcW w:w="260" w:type="dxa"/>
            <w:shd w:val="clear" w:color="auto" w:fill="auto"/>
          </w:tcPr>
          <w:p w:rsidR="00542C63" w:rsidRPr="0055603F" w:rsidRDefault="00542C63"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542C63" w:rsidRPr="0055603F" w:rsidRDefault="00542C63" w:rsidP="00363211">
            <w:pPr>
              <w:spacing w:after="0" w:line="240" w:lineRule="atLeast"/>
              <w:ind w:left="22"/>
              <w:jc w:val="center"/>
              <w:rPr>
                <w:rFonts w:ascii="Times New Roman" w:hAnsi="Times New Roman" w:cs="Times New Roman"/>
                <w:szCs w:val="22"/>
              </w:rPr>
            </w:pPr>
          </w:p>
        </w:tc>
        <w:tc>
          <w:tcPr>
            <w:tcW w:w="252" w:type="dxa"/>
            <w:shd w:val="clear" w:color="auto" w:fill="auto"/>
          </w:tcPr>
          <w:p w:rsidR="00542C63" w:rsidRPr="0055603F" w:rsidRDefault="00542C63"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542C63" w:rsidRPr="0055603F" w:rsidRDefault="00542C63" w:rsidP="00363211">
            <w:pPr>
              <w:tabs>
                <w:tab w:val="decimal" w:pos="957"/>
              </w:tabs>
              <w:spacing w:after="0" w:line="240" w:lineRule="atLeast"/>
              <w:ind w:left="22"/>
              <w:rPr>
                <w:rFonts w:ascii="Times New Roman" w:hAnsi="Times New Roman" w:cs="Times New Roman"/>
                <w:b/>
                <w:bCs/>
                <w:szCs w:val="22"/>
              </w:rPr>
            </w:pPr>
            <w:r w:rsidRPr="0055603F">
              <w:rPr>
                <w:rFonts w:ascii="Times New Roman" w:hAnsi="Times New Roman" w:cs="Times New Roman"/>
                <w:b/>
                <w:bCs/>
                <w:szCs w:val="22"/>
              </w:rPr>
              <w:t>1,500</w:t>
            </w:r>
          </w:p>
        </w:tc>
        <w:tc>
          <w:tcPr>
            <w:tcW w:w="260" w:type="dxa"/>
            <w:gridSpan w:val="2"/>
          </w:tcPr>
          <w:p w:rsidR="00542C63" w:rsidRPr="0055603F" w:rsidRDefault="00542C63" w:rsidP="0036321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542C63" w:rsidRPr="0055603F" w:rsidRDefault="00542C63" w:rsidP="00542C63">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1,0</w:t>
            </w:r>
            <w:r w:rsidRPr="0055603F">
              <w:rPr>
                <w:rFonts w:ascii="Times New Roman" w:hAnsi="Times New Roman" w:cs="Times New Roman"/>
                <w:b/>
                <w:bCs/>
                <w:szCs w:val="22"/>
              </w:rPr>
              <w:t>00</w:t>
            </w:r>
          </w:p>
        </w:tc>
      </w:tr>
    </w:tbl>
    <w:p w:rsidR="001139AC" w:rsidRPr="0055603F" w:rsidRDefault="001139AC" w:rsidP="001613FA">
      <w:pPr>
        <w:spacing w:after="0" w:line="240" w:lineRule="auto"/>
        <w:ind w:right="-25" w:firstLine="540"/>
        <w:jc w:val="both"/>
        <w:rPr>
          <w:rFonts w:ascii="Times New Roman" w:hAnsi="Times New Roman" w:cs="Times New Roman"/>
          <w:b/>
          <w:bCs/>
          <w:i/>
          <w:iCs/>
          <w:szCs w:val="22"/>
        </w:rPr>
      </w:pPr>
    </w:p>
    <w:p w:rsidR="001613FA" w:rsidRPr="0055603F" w:rsidRDefault="001613FA" w:rsidP="001613FA">
      <w:pPr>
        <w:spacing w:after="0" w:line="240" w:lineRule="auto"/>
        <w:ind w:right="-25" w:firstLine="540"/>
        <w:jc w:val="both"/>
        <w:rPr>
          <w:rFonts w:ascii="Times New Roman" w:hAnsi="Times New Roman" w:cs="Times New Roman"/>
          <w:b/>
          <w:bCs/>
          <w:i/>
          <w:iCs/>
          <w:szCs w:val="22"/>
        </w:rPr>
      </w:pPr>
      <w:r w:rsidRPr="0055603F">
        <w:rPr>
          <w:rFonts w:ascii="Times New Roman" w:hAnsi="Times New Roman" w:cs="Times New Roman"/>
          <w:b/>
          <w:bCs/>
          <w:i/>
          <w:iCs/>
          <w:szCs w:val="22"/>
        </w:rPr>
        <w:t xml:space="preserve">Finance lease liabilities </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related parties</w:t>
      </w:r>
    </w:p>
    <w:p w:rsidR="001613FA" w:rsidRPr="0055603F"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00C00A17" w:rsidRPr="0055603F">
              <w:rPr>
                <w:rFonts w:ascii="Times New Roman" w:eastAsia="Cordia New" w:hAnsi="Times New Roman" w:cs="Times New Roman"/>
                <w:b/>
                <w:bCs/>
                <w:szCs w:val="22"/>
                <w:cs/>
              </w:rPr>
              <w:t xml:space="preserve"> </w:t>
            </w:r>
            <w:r w:rsidRPr="0055603F">
              <w:rPr>
                <w:rFonts w:ascii="Times New Roman" w:eastAsia="Cordia New" w:hAnsi="Times New Roman" w:cs="Times New Roman"/>
                <w:b/>
                <w:bCs/>
                <w:szCs w:val="22"/>
              </w:rPr>
              <w:t>financial statements</w:t>
            </w:r>
          </w:p>
        </w:tc>
      </w:tr>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36762C" w:rsidRPr="0055603F" w:rsidTr="000B687B">
        <w:trPr>
          <w:tblHeader/>
        </w:trPr>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rPr>
            </w:pPr>
          </w:p>
        </w:tc>
        <w:tc>
          <w:tcPr>
            <w:tcW w:w="264" w:type="dxa"/>
          </w:tcPr>
          <w:p w:rsidR="0036762C" w:rsidRPr="0055603F"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36762C" w:rsidRPr="0055603F" w:rsidRDefault="0036762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6" w:type="dxa"/>
          </w:tcPr>
          <w:p w:rsidR="0036762C" w:rsidRPr="0055603F" w:rsidRDefault="0036762C" w:rsidP="007615D4">
            <w:pPr>
              <w:spacing w:after="0" w:line="240" w:lineRule="atLeast"/>
              <w:ind w:left="-108" w:right="-25"/>
              <w:jc w:val="center"/>
              <w:rPr>
                <w:rFonts w:ascii="Times New Roman" w:hAnsi="Times New Roman" w:cs="Times New Roman"/>
                <w:szCs w:val="22"/>
              </w:rPr>
            </w:pPr>
          </w:p>
        </w:tc>
        <w:tc>
          <w:tcPr>
            <w:tcW w:w="1363" w:type="dxa"/>
          </w:tcPr>
          <w:p w:rsidR="0036762C" w:rsidRPr="0055603F" w:rsidRDefault="0036762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2023</w:t>
            </w:r>
          </w:p>
        </w:tc>
      </w:tr>
      <w:tr w:rsidR="0036762C" w:rsidRPr="0055603F" w:rsidTr="000B687B">
        <w:trPr>
          <w:tblHeader/>
        </w:trPr>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rPr>
            </w:pPr>
          </w:p>
        </w:tc>
        <w:tc>
          <w:tcPr>
            <w:tcW w:w="264" w:type="dxa"/>
          </w:tcPr>
          <w:p w:rsidR="0036762C" w:rsidRPr="0055603F"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36762C" w:rsidRPr="0055603F" w:rsidRDefault="0036762C"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36762C" w:rsidRPr="0055603F" w:rsidTr="000B687B">
        <w:tc>
          <w:tcPr>
            <w:tcW w:w="6469" w:type="dxa"/>
          </w:tcPr>
          <w:p w:rsidR="0036762C" w:rsidRPr="0055603F" w:rsidRDefault="0036762C"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Other related part</w:t>
            </w:r>
            <w:r w:rsidR="00065D63" w:rsidRPr="0055603F">
              <w:rPr>
                <w:rFonts w:ascii="Times New Roman" w:hAnsi="Times New Roman" w:cs="Times New Roman"/>
                <w:b/>
                <w:bCs/>
                <w:szCs w:val="22"/>
              </w:rPr>
              <w:t>y</w:t>
            </w:r>
          </w:p>
        </w:tc>
        <w:tc>
          <w:tcPr>
            <w:tcW w:w="264"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r>
      <w:tr w:rsidR="0036762C" w:rsidRPr="0055603F" w:rsidTr="000B687B">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S</w:t>
            </w:r>
            <w:r w:rsidRPr="0055603F">
              <w:rPr>
                <w:rFonts w:ascii="Times New Roman" w:hAnsi="Times New Roman" w:cs="Times New Roman"/>
                <w:szCs w:val="22"/>
                <w:cs/>
              </w:rPr>
              <w:t>.</w:t>
            </w:r>
            <w:r w:rsidRPr="0055603F">
              <w:rPr>
                <w:rFonts w:ascii="Times New Roman" w:hAnsi="Times New Roman" w:cs="Times New Roman"/>
                <w:szCs w:val="22"/>
              </w:rPr>
              <w:t>T</w:t>
            </w:r>
            <w:r w:rsidRPr="0055603F">
              <w:rPr>
                <w:rFonts w:ascii="Times New Roman" w:hAnsi="Times New Roman" w:cs="Times New Roman"/>
                <w:szCs w:val="22"/>
                <w:cs/>
              </w:rPr>
              <w:t>.</w:t>
            </w:r>
            <w:r w:rsidRPr="0055603F">
              <w:rPr>
                <w:rFonts w:ascii="Times New Roman" w:hAnsi="Times New Roman" w:cs="Times New Roman"/>
                <w:szCs w:val="22"/>
              </w:rPr>
              <w:t>P</w:t>
            </w:r>
            <w:r w:rsidRPr="0055603F">
              <w:rPr>
                <w:rFonts w:ascii="Times New Roman" w:hAnsi="Times New Roman" w:cs="Times New Roman"/>
                <w:szCs w:val="22"/>
                <w:cs/>
              </w:rPr>
              <w:t xml:space="preserve">. </w:t>
            </w:r>
            <w:r w:rsidRPr="0055603F">
              <w:rPr>
                <w:rFonts w:ascii="Times New Roman" w:hAnsi="Times New Roman" w:cs="Times New Roman"/>
                <w:szCs w:val="22"/>
              </w:rPr>
              <w:t>Assets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264" w:type="dxa"/>
          </w:tcPr>
          <w:p w:rsidR="0036762C" w:rsidRPr="0055603F" w:rsidRDefault="0036762C" w:rsidP="000B687B">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rsidR="0036762C" w:rsidRPr="0055603F" w:rsidRDefault="00542C63" w:rsidP="000B687B">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6,828</w:t>
            </w:r>
          </w:p>
        </w:tc>
        <w:tc>
          <w:tcPr>
            <w:tcW w:w="256"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tcPr>
          <w:p w:rsidR="0036762C" w:rsidRPr="0055603F" w:rsidRDefault="0036762C" w:rsidP="000B687B">
            <w:pPr>
              <w:tabs>
                <w:tab w:val="decimal" w:pos="99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9,015</w:t>
            </w:r>
          </w:p>
        </w:tc>
      </w:tr>
      <w:tr w:rsidR="0036762C" w:rsidRPr="0055603F" w:rsidTr="000B687B">
        <w:tc>
          <w:tcPr>
            <w:tcW w:w="6469" w:type="dxa"/>
          </w:tcPr>
          <w:p w:rsidR="0036762C" w:rsidRPr="0055603F" w:rsidRDefault="0036762C"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Related person</w:t>
            </w:r>
          </w:p>
        </w:tc>
        <w:tc>
          <w:tcPr>
            <w:tcW w:w="264"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36762C" w:rsidRPr="0055603F" w:rsidRDefault="0036762C"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tcPr>
          <w:p w:rsidR="0036762C" w:rsidRPr="0055603F" w:rsidRDefault="0036762C" w:rsidP="000B687B">
            <w:pPr>
              <w:tabs>
                <w:tab w:val="decimal" w:pos="991"/>
              </w:tabs>
              <w:spacing w:after="0" w:line="240" w:lineRule="atLeast"/>
              <w:ind w:left="72" w:right="-25"/>
              <w:jc w:val="both"/>
              <w:rPr>
                <w:rFonts w:ascii="Times New Roman" w:hAnsi="Times New Roman" w:cs="Times New Roman"/>
                <w:szCs w:val="22"/>
              </w:rPr>
            </w:pPr>
          </w:p>
        </w:tc>
      </w:tr>
      <w:tr w:rsidR="0036762C" w:rsidRPr="0055603F" w:rsidTr="000B687B">
        <w:tc>
          <w:tcPr>
            <w:tcW w:w="6469" w:type="dxa"/>
          </w:tcPr>
          <w:p w:rsidR="0036762C" w:rsidRPr="0055603F" w:rsidRDefault="0036762C"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Shareholder and spouse of a director</w:t>
            </w:r>
          </w:p>
        </w:tc>
        <w:tc>
          <w:tcPr>
            <w:tcW w:w="264" w:type="dxa"/>
          </w:tcPr>
          <w:p w:rsidR="0036762C" w:rsidRPr="0055603F" w:rsidRDefault="0036762C" w:rsidP="000B687B">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36762C" w:rsidRPr="0055603F" w:rsidRDefault="00666482" w:rsidP="000B687B">
            <w:pPr>
              <w:tabs>
                <w:tab w:val="decimal" w:pos="113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w:t>
            </w:r>
            <w:r w:rsidR="006E5F2A">
              <w:rPr>
                <w:rFonts w:ascii="Times New Roman" w:hAnsi="Times New Roman" w:cs="Times New Roman"/>
                <w:szCs w:val="22"/>
              </w:rPr>
              <w:t>30</w:t>
            </w:r>
          </w:p>
        </w:tc>
        <w:tc>
          <w:tcPr>
            <w:tcW w:w="256"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36762C" w:rsidRPr="0055603F" w:rsidRDefault="0036762C" w:rsidP="000B687B">
            <w:pPr>
              <w:tabs>
                <w:tab w:val="decimal" w:pos="99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285</w:t>
            </w:r>
          </w:p>
        </w:tc>
      </w:tr>
      <w:tr w:rsidR="0036762C" w:rsidRPr="0055603F" w:rsidTr="000B687B">
        <w:tc>
          <w:tcPr>
            <w:tcW w:w="6469" w:type="dxa"/>
          </w:tcPr>
          <w:p w:rsidR="0036762C" w:rsidRPr="0055603F" w:rsidRDefault="0036762C" w:rsidP="000B687B">
            <w:pPr>
              <w:spacing w:after="0" w:line="26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Total</w:t>
            </w:r>
          </w:p>
        </w:tc>
        <w:tc>
          <w:tcPr>
            <w:tcW w:w="264"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36762C" w:rsidRPr="0055603F" w:rsidRDefault="006E5F2A" w:rsidP="000B687B">
            <w:pPr>
              <w:tabs>
                <w:tab w:val="decimal" w:pos="1134"/>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7,058</w:t>
            </w:r>
          </w:p>
        </w:tc>
        <w:tc>
          <w:tcPr>
            <w:tcW w:w="256"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36762C" w:rsidRPr="0055603F" w:rsidRDefault="0036762C" w:rsidP="000B687B">
            <w:pPr>
              <w:tabs>
                <w:tab w:val="decimal" w:pos="991"/>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9,300</w:t>
            </w:r>
          </w:p>
        </w:tc>
      </w:tr>
    </w:tbl>
    <w:p w:rsidR="001613FA" w:rsidRPr="0055603F" w:rsidRDefault="001613FA" w:rsidP="001613FA">
      <w:pPr>
        <w:pStyle w:val="BodyText"/>
        <w:ind w:left="539" w:right="-25" w:firstLine="0"/>
        <w:jc w:val="both"/>
        <w:rPr>
          <w:rFonts w:ascii="Times New Roman" w:hAnsi="Times New Roman" w:cs="Times New Roman"/>
          <w:sz w:val="22"/>
          <w:szCs w:val="28"/>
          <w:highlight w:val="yellow"/>
        </w:rPr>
      </w:pPr>
    </w:p>
    <w:p w:rsidR="001613FA" w:rsidRPr="0055603F" w:rsidRDefault="001613FA" w:rsidP="001613FA">
      <w:pPr>
        <w:pStyle w:val="BodyText"/>
        <w:ind w:left="539" w:right="-25" w:firstLine="0"/>
        <w:jc w:val="both"/>
        <w:rPr>
          <w:rFonts w:ascii="Times New Roman" w:hAnsi="Times New Roman" w:cs="Times New Roman"/>
          <w:b/>
          <w:bCs/>
          <w:i/>
          <w:iCs/>
          <w:sz w:val="22"/>
          <w:szCs w:val="28"/>
          <w:lang w:val="en-GB"/>
        </w:rPr>
      </w:pPr>
      <w:r w:rsidRPr="0055603F">
        <w:rPr>
          <w:rFonts w:ascii="Times New Roman" w:hAnsi="Times New Roman" w:cs="Times New Roman"/>
          <w:b/>
          <w:bCs/>
          <w:i/>
          <w:iCs/>
          <w:sz w:val="22"/>
          <w:szCs w:val="28"/>
        </w:rPr>
        <w:t xml:space="preserve">Debentures </w:t>
      </w:r>
      <w:r w:rsidRPr="0055603F">
        <w:rPr>
          <w:rFonts w:ascii="Times New Roman" w:hAnsi="Times New Roman" w:cs="Times New Roman"/>
          <w:b/>
          <w:bCs/>
          <w:i/>
          <w:iCs/>
          <w:sz w:val="22"/>
          <w:szCs w:val="22"/>
          <w:cs/>
        </w:rPr>
        <w:t xml:space="preserve">– </w:t>
      </w:r>
      <w:r w:rsidRPr="0055603F">
        <w:rPr>
          <w:rFonts w:ascii="Times New Roman" w:hAnsi="Times New Roman" w:cs="Times New Roman"/>
          <w:b/>
          <w:bCs/>
          <w:i/>
          <w:iCs/>
          <w:sz w:val="22"/>
          <w:szCs w:val="28"/>
        </w:rPr>
        <w:t xml:space="preserve">related </w:t>
      </w:r>
      <w:r w:rsidRPr="0055603F">
        <w:rPr>
          <w:rFonts w:ascii="Times New Roman" w:hAnsi="Times New Roman" w:cs="Times New Roman"/>
          <w:b/>
          <w:bCs/>
          <w:i/>
          <w:iCs/>
          <w:sz w:val="22"/>
          <w:szCs w:val="28"/>
          <w:lang w:val="en-GB"/>
        </w:rPr>
        <w:t>persons</w:t>
      </w:r>
    </w:p>
    <w:p w:rsidR="001613FA" w:rsidRPr="0055603F"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00C00A17" w:rsidRPr="0055603F">
              <w:rPr>
                <w:rFonts w:ascii="Times New Roman" w:eastAsia="Cordia New" w:hAnsi="Times New Roman" w:cs="Times New Roman"/>
                <w:b/>
                <w:bCs/>
                <w:szCs w:val="22"/>
                <w:cs/>
              </w:rPr>
              <w:t xml:space="preserve"> </w:t>
            </w:r>
            <w:r w:rsidRPr="0055603F">
              <w:rPr>
                <w:rFonts w:ascii="Times New Roman" w:eastAsia="Cordia New" w:hAnsi="Times New Roman" w:cs="Times New Roman"/>
                <w:b/>
                <w:bCs/>
                <w:szCs w:val="22"/>
              </w:rPr>
              <w:t>financial statements</w:t>
            </w:r>
          </w:p>
        </w:tc>
      </w:tr>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36762C" w:rsidRPr="0055603F">
              <w:rPr>
                <w:rFonts w:ascii="Times New Roman" w:hAnsi="Times New Roman" w:cs="Times New Roman"/>
                <w:szCs w:val="22"/>
              </w:rPr>
              <w:t>4</w:t>
            </w:r>
          </w:p>
        </w:tc>
        <w:tc>
          <w:tcPr>
            <w:tcW w:w="25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w:t>
            </w:r>
            <w:r w:rsidR="0036762C" w:rsidRPr="0055603F">
              <w:rPr>
                <w:rFonts w:ascii="Times New Roman" w:hAnsi="Times New Roman" w:cs="Times New Roman"/>
                <w:szCs w:val="22"/>
              </w:rPr>
              <w:t>3</w:t>
            </w:r>
          </w:p>
        </w:tc>
      </w:tr>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Face value</w:t>
            </w:r>
          </w:p>
        </w:tc>
      </w:tr>
      <w:tr w:rsidR="001613FA" w:rsidRPr="0055603F" w:rsidTr="000B687B">
        <w:trPr>
          <w:tblHeader/>
        </w:trPr>
        <w:tc>
          <w:tcPr>
            <w:tcW w:w="646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0B687B">
        <w:tc>
          <w:tcPr>
            <w:tcW w:w="6469" w:type="dxa"/>
          </w:tcPr>
          <w:p w:rsidR="001613FA" w:rsidRPr="0055603F" w:rsidRDefault="001613FA" w:rsidP="000B687B">
            <w:pPr>
              <w:spacing w:after="0" w:line="260" w:lineRule="atLeast"/>
              <w:ind w:left="522" w:right="-25"/>
              <w:jc w:val="both"/>
              <w:rPr>
                <w:rFonts w:ascii="Times New Roman" w:hAnsi="Times New Roman" w:cs="Times New Roman"/>
                <w:b/>
                <w:bCs/>
                <w:szCs w:val="22"/>
                <w:cs/>
              </w:rPr>
            </w:pPr>
            <w:r w:rsidRPr="0055603F">
              <w:rPr>
                <w:rFonts w:ascii="Times New Roman" w:hAnsi="Times New Roman" w:cs="Times New Roman"/>
                <w:b/>
                <w:bCs/>
                <w:szCs w:val="22"/>
              </w:rPr>
              <w:t>Related persons</w:t>
            </w:r>
          </w:p>
        </w:tc>
        <w:tc>
          <w:tcPr>
            <w:tcW w:w="264"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r>
      <w:tr w:rsidR="001613FA" w:rsidRPr="0055603F" w:rsidTr="000B687B">
        <w:tc>
          <w:tcPr>
            <w:tcW w:w="6469" w:type="dxa"/>
          </w:tcPr>
          <w:p w:rsidR="001613FA" w:rsidRPr="0055603F" w:rsidRDefault="001613FA" w:rsidP="000B687B">
            <w:pPr>
              <w:spacing w:after="0" w:line="260" w:lineRule="atLeast"/>
              <w:ind w:left="522" w:right="-25"/>
              <w:jc w:val="both"/>
              <w:rPr>
                <w:rFonts w:ascii="Times New Roman" w:hAnsi="Times New Roman" w:cs="Times New Roman"/>
                <w:b/>
                <w:bCs/>
              </w:rPr>
            </w:pPr>
            <w:r w:rsidRPr="0055603F">
              <w:rPr>
                <w:rFonts w:ascii="Times New Roman" w:hAnsi="Times New Roman" w:cs="Times New Roman"/>
                <w:b/>
                <w:bCs/>
                <w:szCs w:val="22"/>
              </w:rPr>
              <w:t>Key management personnel</w:t>
            </w:r>
            <w:r w:rsidRPr="0055603F">
              <w:rPr>
                <w:rFonts w:ascii="Times New Roman" w:hAnsi="Times New Roman" w:cs="Times New Roman"/>
                <w:b/>
                <w:bCs/>
                <w:szCs w:val="22"/>
                <w:cs/>
              </w:rPr>
              <w:t>:</w:t>
            </w:r>
          </w:p>
        </w:tc>
        <w:tc>
          <w:tcPr>
            <w:tcW w:w="264"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Narong Thasnanipan</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37,000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37,000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Kamol Singtogaw</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Padej Rujikhajorndej</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Siwa Sangmanee</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Miss Chularat Suteethorn</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Supoj Kongjitngam</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Zaw Zaw Aye</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szCs w:val="22"/>
              </w:rPr>
              <w:t>Mr</w:t>
            </w:r>
            <w:r w:rsidRPr="0055603F">
              <w:rPr>
                <w:rFonts w:ascii="Times New Roman" w:hAnsi="Times New Roman" w:cs="Times New Roman"/>
                <w:szCs w:val="22"/>
                <w:cs/>
              </w:rPr>
              <w:t xml:space="preserve">. </w:t>
            </w:r>
            <w:r w:rsidRPr="0055603F">
              <w:rPr>
                <w:rFonts w:ascii="Times New Roman" w:hAnsi="Times New Roman" w:cs="Times New Roman"/>
                <w:szCs w:val="22"/>
              </w:rPr>
              <w:t>Anek Srituptim</w:t>
            </w:r>
          </w:p>
        </w:tc>
        <w:tc>
          <w:tcPr>
            <w:tcW w:w="264" w:type="dxa"/>
          </w:tcPr>
          <w:p w:rsidR="00514C3C" w:rsidRPr="0055603F" w:rsidRDefault="00514C3C" w:rsidP="00514C3C">
            <w:pPr>
              <w:tabs>
                <w:tab w:val="decimal" w:pos="1113"/>
              </w:tabs>
              <w:spacing w:after="0" w:line="240" w:lineRule="atLeast"/>
              <w:ind w:left="72" w:right="-25"/>
              <w:jc w:val="both"/>
              <w:rPr>
                <w:rFonts w:ascii="Times New Roman" w:hAnsi="Times New Roman" w:cs="Times New Roman"/>
                <w:szCs w:val="22"/>
              </w:rPr>
            </w:pPr>
          </w:p>
        </w:tc>
        <w:tc>
          <w:tcPr>
            <w:tcW w:w="1397"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rsidR="00514C3C" w:rsidRPr="0055603F" w:rsidRDefault="00514C3C" w:rsidP="00514C3C">
            <w:pPr>
              <w:tabs>
                <w:tab w:val="decimal" w:pos="10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r>
      <w:tr w:rsidR="00514C3C" w:rsidRPr="0055603F" w:rsidTr="000B687B">
        <w:tc>
          <w:tcPr>
            <w:tcW w:w="6469" w:type="dxa"/>
          </w:tcPr>
          <w:p w:rsidR="00514C3C" w:rsidRPr="0055603F" w:rsidRDefault="00514C3C" w:rsidP="00514C3C">
            <w:pPr>
              <w:spacing w:after="0" w:line="26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Total</w:t>
            </w:r>
          </w:p>
        </w:tc>
        <w:tc>
          <w:tcPr>
            <w:tcW w:w="264"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514C3C" w:rsidRPr="0055603F" w:rsidRDefault="00514C3C" w:rsidP="00514C3C">
            <w:pPr>
              <w:tabs>
                <w:tab w:val="decimal" w:pos="1020"/>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80,000</w:t>
            </w:r>
          </w:p>
        </w:tc>
        <w:tc>
          <w:tcPr>
            <w:tcW w:w="256"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514C3C" w:rsidRPr="0055603F" w:rsidRDefault="00514C3C" w:rsidP="00514C3C">
            <w:pPr>
              <w:tabs>
                <w:tab w:val="decimal" w:pos="1020"/>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80,000</w:t>
            </w:r>
          </w:p>
        </w:tc>
      </w:tr>
    </w:tbl>
    <w:p w:rsidR="001613FA" w:rsidRPr="0055603F" w:rsidRDefault="001613FA" w:rsidP="001613FA">
      <w:pPr>
        <w:pStyle w:val="BodyText"/>
        <w:ind w:left="539" w:right="-25" w:firstLine="0"/>
        <w:jc w:val="both"/>
        <w:rPr>
          <w:rFonts w:ascii="Times New Roman" w:hAnsi="Times New Roman" w:cs="Times New Roman"/>
          <w:sz w:val="22"/>
          <w:szCs w:val="28"/>
        </w:rPr>
      </w:pPr>
    </w:p>
    <w:p w:rsidR="0027624C" w:rsidRDefault="0027624C">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1613FA" w:rsidRPr="0055603F"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55603F">
        <w:rPr>
          <w:rFonts w:ascii="Times New Roman" w:hAnsi="Times New Roman" w:cs="Times New Roman"/>
          <w:b/>
          <w:bCs/>
          <w:i/>
          <w:iCs/>
          <w:sz w:val="22"/>
          <w:szCs w:val="28"/>
        </w:rPr>
        <w:lastRenderedPageBreak/>
        <w:t>Non</w:t>
      </w:r>
      <w:r w:rsidRPr="0055603F">
        <w:rPr>
          <w:rFonts w:ascii="Times New Roman" w:hAnsi="Times New Roman" w:cs="Times New Roman"/>
          <w:b/>
          <w:bCs/>
          <w:i/>
          <w:iCs/>
          <w:sz w:val="22"/>
          <w:szCs w:val="22"/>
          <w:cs/>
        </w:rPr>
        <w:t>-</w:t>
      </w:r>
      <w:r w:rsidRPr="0055603F">
        <w:rPr>
          <w:rFonts w:ascii="Times New Roman" w:hAnsi="Times New Roman" w:cs="Times New Roman"/>
          <w:b/>
          <w:bCs/>
          <w:i/>
          <w:iCs/>
          <w:sz w:val="22"/>
          <w:szCs w:val="28"/>
        </w:rPr>
        <w:t>current provisions for employee benefit</w:t>
      </w:r>
      <w:r w:rsidR="00C00A17" w:rsidRPr="0055603F">
        <w:rPr>
          <w:rFonts w:ascii="Times New Roman" w:hAnsi="Times New Roman" w:cs="Times New Roman"/>
          <w:b/>
          <w:bCs/>
          <w:i/>
          <w:iCs/>
          <w:sz w:val="22"/>
          <w:szCs w:val="22"/>
          <w:cs/>
        </w:rPr>
        <w:t xml:space="preserve"> </w:t>
      </w:r>
      <w:r w:rsidRPr="0055603F">
        <w:rPr>
          <w:rFonts w:ascii="Times New Roman" w:hAnsi="Times New Roman" w:cs="Times New Roman"/>
          <w:b/>
          <w:bCs/>
          <w:i/>
          <w:iCs/>
          <w:sz w:val="22"/>
          <w:szCs w:val="28"/>
          <w:cs/>
        </w:rPr>
        <w:t>–</w:t>
      </w:r>
      <w:r w:rsidR="00C00A17" w:rsidRPr="0055603F">
        <w:rPr>
          <w:rFonts w:ascii="Times New Roman" w:hAnsi="Times New Roman" w:cs="Times New Roman"/>
          <w:b/>
          <w:bCs/>
          <w:i/>
          <w:iCs/>
          <w:sz w:val="22"/>
          <w:szCs w:val="22"/>
          <w:cs/>
        </w:rPr>
        <w:t xml:space="preserve"> </w:t>
      </w:r>
      <w:r w:rsidRPr="0055603F">
        <w:rPr>
          <w:rFonts w:ascii="Times New Roman" w:hAnsi="Times New Roman" w:cs="Times New Roman"/>
          <w:b/>
          <w:bCs/>
          <w:i/>
          <w:iCs/>
          <w:sz w:val="22"/>
          <w:szCs w:val="28"/>
        </w:rPr>
        <w:t>related person</w:t>
      </w:r>
    </w:p>
    <w:p w:rsidR="001613FA" w:rsidRPr="0055603F"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1613FA" w:rsidRPr="0055603F" w:rsidTr="000B687B">
        <w:trPr>
          <w:tblHeader/>
        </w:trPr>
        <w:tc>
          <w:tcPr>
            <w:tcW w:w="3492"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3019"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492"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1327" w:type="dxa"/>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36762C" w:rsidRPr="0055603F" w:rsidTr="000B687B">
        <w:trPr>
          <w:tblHeader/>
        </w:trPr>
        <w:tc>
          <w:tcPr>
            <w:tcW w:w="3492" w:type="dxa"/>
          </w:tcPr>
          <w:p w:rsidR="0036762C" w:rsidRPr="0055603F" w:rsidRDefault="0036762C" w:rsidP="000B687B">
            <w:pPr>
              <w:spacing w:after="0" w:line="240" w:lineRule="atLeast"/>
              <w:ind w:left="549" w:right="-25"/>
              <w:jc w:val="both"/>
              <w:rPr>
                <w:rFonts w:ascii="Times New Roman" w:hAnsi="Times New Roman" w:cs="Times New Roman"/>
                <w:szCs w:val="22"/>
              </w:rPr>
            </w:pPr>
          </w:p>
        </w:tc>
        <w:tc>
          <w:tcPr>
            <w:tcW w:w="1327" w:type="dxa"/>
          </w:tcPr>
          <w:p w:rsidR="0036762C" w:rsidRPr="0055603F" w:rsidRDefault="0036762C" w:rsidP="000B687B">
            <w:pPr>
              <w:spacing w:after="0" w:line="240" w:lineRule="atLeast"/>
              <w:ind w:left="-108" w:right="-25"/>
              <w:jc w:val="center"/>
              <w:rPr>
                <w:rFonts w:ascii="Times New Roman" w:hAnsi="Times New Roman" w:cs="Times New Roman"/>
                <w:szCs w:val="22"/>
              </w:rPr>
            </w:pPr>
          </w:p>
        </w:tc>
        <w:tc>
          <w:tcPr>
            <w:tcW w:w="264" w:type="dxa"/>
          </w:tcPr>
          <w:p w:rsidR="0036762C" w:rsidRPr="0055603F" w:rsidRDefault="0036762C"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6762C" w:rsidRPr="0055603F" w:rsidRDefault="0036762C" w:rsidP="000B687B">
            <w:pPr>
              <w:spacing w:after="0" w:line="240" w:lineRule="atLeast"/>
              <w:ind w:left="-54" w:right="-25" w:firstLine="37"/>
              <w:jc w:val="center"/>
              <w:rPr>
                <w:rFonts w:ascii="Times New Roman" w:hAnsi="Times New Roman" w:cs="Times New Roman"/>
                <w:szCs w:val="22"/>
              </w:rPr>
            </w:pPr>
          </w:p>
        </w:tc>
        <w:tc>
          <w:tcPr>
            <w:tcW w:w="264" w:type="dxa"/>
          </w:tcPr>
          <w:p w:rsidR="0036762C" w:rsidRPr="0055603F"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36762C" w:rsidRPr="0055603F" w:rsidRDefault="0036762C"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6" w:type="dxa"/>
          </w:tcPr>
          <w:p w:rsidR="0036762C" w:rsidRPr="0055603F" w:rsidRDefault="0036762C" w:rsidP="007615D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36762C" w:rsidRPr="0055603F" w:rsidRDefault="0036762C"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36762C" w:rsidRPr="0055603F" w:rsidTr="000B687B">
        <w:trPr>
          <w:tblHeader/>
        </w:trPr>
        <w:tc>
          <w:tcPr>
            <w:tcW w:w="3492" w:type="dxa"/>
          </w:tcPr>
          <w:p w:rsidR="0036762C" w:rsidRPr="0055603F" w:rsidRDefault="0036762C" w:rsidP="000B687B">
            <w:pPr>
              <w:spacing w:after="0" w:line="240" w:lineRule="atLeast"/>
              <w:ind w:left="549" w:right="-25"/>
              <w:jc w:val="both"/>
              <w:rPr>
                <w:rFonts w:ascii="Times New Roman" w:hAnsi="Times New Roman" w:cs="Times New Roman"/>
                <w:szCs w:val="22"/>
              </w:rPr>
            </w:pPr>
          </w:p>
        </w:tc>
        <w:tc>
          <w:tcPr>
            <w:tcW w:w="1327" w:type="dxa"/>
          </w:tcPr>
          <w:p w:rsidR="0036762C" w:rsidRPr="0055603F" w:rsidRDefault="0036762C" w:rsidP="000B687B">
            <w:pPr>
              <w:spacing w:after="0" w:line="240" w:lineRule="atLeast"/>
              <w:ind w:left="-108" w:right="-25"/>
              <w:jc w:val="center"/>
              <w:rPr>
                <w:rFonts w:ascii="Times New Roman" w:hAnsi="Times New Roman" w:cs="Times New Roman"/>
                <w:szCs w:val="22"/>
              </w:rPr>
            </w:pPr>
          </w:p>
        </w:tc>
        <w:tc>
          <w:tcPr>
            <w:tcW w:w="264" w:type="dxa"/>
          </w:tcPr>
          <w:p w:rsidR="0036762C" w:rsidRPr="0055603F" w:rsidRDefault="0036762C"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36762C" w:rsidRPr="0055603F" w:rsidRDefault="0036762C" w:rsidP="000B687B">
            <w:pPr>
              <w:spacing w:after="0" w:line="240" w:lineRule="atLeast"/>
              <w:ind w:left="-54" w:right="-25" w:firstLine="37"/>
              <w:jc w:val="center"/>
              <w:rPr>
                <w:rFonts w:ascii="Times New Roman" w:hAnsi="Times New Roman" w:cs="Times New Roman"/>
                <w:szCs w:val="22"/>
              </w:rPr>
            </w:pPr>
          </w:p>
        </w:tc>
        <w:tc>
          <w:tcPr>
            <w:tcW w:w="264" w:type="dxa"/>
          </w:tcPr>
          <w:p w:rsidR="0036762C" w:rsidRPr="0055603F" w:rsidRDefault="0036762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36762C" w:rsidRPr="0055603F" w:rsidRDefault="0036762C"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36762C" w:rsidRPr="0055603F" w:rsidTr="000B687B">
        <w:tc>
          <w:tcPr>
            <w:tcW w:w="3492" w:type="dxa"/>
          </w:tcPr>
          <w:p w:rsidR="0036762C" w:rsidRPr="0055603F" w:rsidRDefault="0036762C" w:rsidP="000B687B">
            <w:pPr>
              <w:spacing w:after="0" w:line="260" w:lineRule="atLeast"/>
              <w:ind w:left="522" w:right="-25"/>
              <w:jc w:val="both"/>
              <w:rPr>
                <w:rFonts w:ascii="Times New Roman" w:hAnsi="Times New Roman" w:cs="Times New Roman"/>
                <w:szCs w:val="22"/>
                <w:cs/>
              </w:rPr>
            </w:pPr>
            <w:r w:rsidRPr="0055603F">
              <w:rPr>
                <w:rFonts w:ascii="Times New Roman" w:hAnsi="Times New Roman" w:cs="Times New Roman"/>
                <w:b/>
                <w:bCs/>
                <w:szCs w:val="22"/>
              </w:rPr>
              <w:t>Related person</w:t>
            </w:r>
          </w:p>
        </w:tc>
        <w:tc>
          <w:tcPr>
            <w:tcW w:w="1327"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428"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264"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50"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36762C" w:rsidRPr="0055603F" w:rsidRDefault="0036762C" w:rsidP="000B687B">
            <w:pPr>
              <w:tabs>
                <w:tab w:val="decimal" w:pos="885"/>
              </w:tabs>
              <w:spacing w:after="0" w:line="240" w:lineRule="atLeast"/>
              <w:ind w:left="72" w:right="-25"/>
              <w:jc w:val="both"/>
              <w:rPr>
                <w:rFonts w:ascii="Times New Roman" w:hAnsi="Times New Roman" w:cs="Times New Roman"/>
                <w:szCs w:val="22"/>
              </w:rPr>
            </w:pPr>
          </w:p>
        </w:tc>
      </w:tr>
      <w:tr w:rsidR="0036762C" w:rsidRPr="0055603F" w:rsidTr="000B687B">
        <w:tc>
          <w:tcPr>
            <w:tcW w:w="3492" w:type="dxa"/>
          </w:tcPr>
          <w:p w:rsidR="0036762C" w:rsidRPr="0055603F" w:rsidRDefault="0036762C"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Key management personnel</w:t>
            </w:r>
          </w:p>
        </w:tc>
        <w:tc>
          <w:tcPr>
            <w:tcW w:w="1327"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6762C" w:rsidRPr="0055603F" w:rsidRDefault="0036762C" w:rsidP="000B687B">
            <w:pPr>
              <w:spacing w:after="0" w:line="240" w:lineRule="atLeast"/>
              <w:ind w:left="72" w:right="-25"/>
              <w:jc w:val="both"/>
              <w:rPr>
                <w:rFonts w:ascii="Times New Roman" w:hAnsi="Times New Roman" w:cs="Times New Roman"/>
                <w:b/>
                <w:bCs/>
                <w:szCs w:val="22"/>
              </w:rPr>
            </w:pPr>
          </w:p>
        </w:tc>
        <w:tc>
          <w:tcPr>
            <w:tcW w:w="1428" w:type="dxa"/>
          </w:tcPr>
          <w:p w:rsidR="0036762C" w:rsidRPr="0055603F" w:rsidRDefault="0036762C"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36762C" w:rsidRPr="0055603F" w:rsidRDefault="0036762C" w:rsidP="000B687B">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rsidR="0036762C" w:rsidRPr="0055603F" w:rsidRDefault="00666482" w:rsidP="000B687B">
            <w:pPr>
              <w:tabs>
                <w:tab w:val="decimal" w:pos="862"/>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4,490</w:t>
            </w:r>
          </w:p>
        </w:tc>
        <w:tc>
          <w:tcPr>
            <w:tcW w:w="256" w:type="dxa"/>
          </w:tcPr>
          <w:p w:rsidR="0036762C" w:rsidRPr="0055603F" w:rsidRDefault="0036762C" w:rsidP="000B687B">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36762C" w:rsidRPr="0055603F" w:rsidRDefault="0036762C" w:rsidP="000B687B">
            <w:pPr>
              <w:tabs>
                <w:tab w:val="decimal" w:pos="991"/>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4,249</w:t>
            </w:r>
          </w:p>
        </w:tc>
      </w:tr>
    </w:tbl>
    <w:p w:rsidR="001613FA" w:rsidRPr="0055603F" w:rsidRDefault="001613FA" w:rsidP="001613FA">
      <w:pPr>
        <w:pStyle w:val="BodyText"/>
        <w:ind w:left="539" w:right="-25" w:firstLine="0"/>
        <w:jc w:val="both"/>
        <w:rPr>
          <w:rFonts w:ascii="Times New Roman" w:hAnsi="Times New Roman" w:cs="Times New Roman"/>
          <w:sz w:val="22"/>
          <w:szCs w:val="28"/>
          <w:highlight w:val="yellow"/>
        </w:rPr>
      </w:pPr>
    </w:p>
    <w:p w:rsidR="001613FA" w:rsidRPr="0055603F"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55603F">
        <w:rPr>
          <w:rFonts w:ascii="Times New Roman" w:hAnsi="Times New Roman" w:cs="Times New Roman"/>
          <w:b/>
          <w:bCs/>
          <w:i/>
          <w:iCs/>
          <w:sz w:val="22"/>
          <w:szCs w:val="28"/>
        </w:rPr>
        <w:t>Directors</w:t>
      </w:r>
      <w:r w:rsidRPr="0055603F">
        <w:rPr>
          <w:rFonts w:ascii="Times New Roman" w:hAnsi="Times New Roman" w:cs="Times New Roman"/>
          <w:b/>
          <w:bCs/>
          <w:i/>
          <w:iCs/>
          <w:sz w:val="22"/>
          <w:szCs w:val="22"/>
          <w:cs/>
        </w:rPr>
        <w:t xml:space="preserve">’ </w:t>
      </w:r>
      <w:r w:rsidRPr="0055603F">
        <w:rPr>
          <w:rFonts w:ascii="Times New Roman" w:hAnsi="Times New Roman" w:cs="Times New Roman"/>
          <w:b/>
          <w:bCs/>
          <w:i/>
          <w:iCs/>
          <w:sz w:val="22"/>
          <w:szCs w:val="28"/>
        </w:rPr>
        <w:t>remunerations</w:t>
      </w:r>
    </w:p>
    <w:p w:rsidR="0036762C" w:rsidRPr="0055603F" w:rsidRDefault="0036762C" w:rsidP="0036762C">
      <w:pPr>
        <w:pStyle w:val="BodyText"/>
        <w:ind w:left="539" w:right="-25" w:firstLine="0"/>
        <w:jc w:val="both"/>
        <w:rPr>
          <w:rFonts w:ascii="Times New Roman" w:hAnsi="Times New Roman" w:cs="Times New Roman"/>
          <w:sz w:val="22"/>
          <w:szCs w:val="28"/>
        </w:rPr>
      </w:pPr>
    </w:p>
    <w:p w:rsidR="0036762C" w:rsidRPr="0055603F" w:rsidRDefault="0036762C" w:rsidP="0036762C">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55603F">
        <w:rPr>
          <w:rFonts w:ascii="Times New Roman" w:hAnsi="Times New Roman" w:cs="Times New Roman"/>
          <w:sz w:val="22"/>
          <w:szCs w:val="22"/>
        </w:rPr>
        <w:t>For the period 2024</w:t>
      </w:r>
      <w:r w:rsidRPr="0055603F">
        <w:rPr>
          <w:rFonts w:ascii="Times New Roman" w:hAnsi="Times New Roman" w:cs="Times New Roman"/>
          <w:sz w:val="22"/>
          <w:szCs w:val="22"/>
          <w:cs/>
        </w:rPr>
        <w:t>:-</w:t>
      </w:r>
    </w:p>
    <w:p w:rsidR="0036762C" w:rsidRPr="0055603F" w:rsidRDefault="0036762C" w:rsidP="0036762C">
      <w:pPr>
        <w:pStyle w:val="BodyText"/>
        <w:ind w:left="539" w:right="-25" w:firstLine="0"/>
        <w:jc w:val="both"/>
        <w:rPr>
          <w:rFonts w:ascii="Times New Roman" w:hAnsi="Times New Roman" w:cs="Times New Roman"/>
          <w:sz w:val="22"/>
          <w:szCs w:val="28"/>
        </w:rPr>
      </w:pPr>
    </w:p>
    <w:p w:rsidR="005C2435" w:rsidRPr="0055603F" w:rsidRDefault="005C2435" w:rsidP="005C2435">
      <w:pPr>
        <w:spacing w:after="0" w:line="240" w:lineRule="atLeast"/>
        <w:ind w:left="851" w:right="-25"/>
        <w:jc w:val="thaiDistribute"/>
        <w:rPr>
          <w:rFonts w:ascii="Times New Roman" w:hAnsi="Times New Roman" w:cs="Times New Roman"/>
          <w:szCs w:val="22"/>
        </w:rPr>
      </w:pPr>
      <w:r w:rsidRPr="0055603F">
        <w:rPr>
          <w:rFonts w:ascii="Times New Roman" w:hAnsi="Times New Roman" w:cs="Times New Roman"/>
          <w:szCs w:val="22"/>
        </w:rPr>
        <w:t>The Ordinary General Meeting of Shareholders of the Company held on 29 April 2024 resolved to determine the directors' remunerations for the year 202</w:t>
      </w:r>
      <w:r w:rsidR="000C0509">
        <w:rPr>
          <w:rFonts w:ascii="Times New Roman" w:hAnsi="Times New Roman" w:cs="Times New Roman"/>
          <w:szCs w:val="22"/>
        </w:rPr>
        <w:t>4</w:t>
      </w:r>
      <w:r w:rsidRPr="0055603F">
        <w:rPr>
          <w:rFonts w:ascii="Times New Roman" w:hAnsi="Times New Roman" w:cs="Times New Roman"/>
          <w:szCs w:val="22"/>
        </w:rPr>
        <w:t xml:space="preserve"> consisting of monthly remunerations at the rate of Baht 50,000 </w:t>
      </w:r>
      <w:r w:rsidRPr="0055603F">
        <w:rPr>
          <w:rFonts w:ascii="Times New Roman" w:hAnsi="Times New Roman" w:cs="Times New Roman"/>
          <w:szCs w:val="22"/>
          <w:cs/>
        </w:rPr>
        <w:t xml:space="preserve">- </w:t>
      </w:r>
      <w:r w:rsidRPr="0055603F">
        <w:rPr>
          <w:rFonts w:ascii="Times New Roman" w:hAnsi="Times New Roman" w:cs="Times New Roman"/>
          <w:szCs w:val="22"/>
        </w:rPr>
        <w:t xml:space="preserve">65,000 and meeting allowances at the rate of Baht 1,000 </w:t>
      </w:r>
      <w:r w:rsidRPr="0055603F">
        <w:rPr>
          <w:rFonts w:ascii="Times New Roman" w:hAnsi="Times New Roman" w:cs="Times New Roman"/>
          <w:szCs w:val="22"/>
          <w:cs/>
        </w:rPr>
        <w:t xml:space="preserve">– </w:t>
      </w:r>
      <w:r w:rsidRPr="0055603F">
        <w:rPr>
          <w:rFonts w:ascii="Times New Roman" w:hAnsi="Times New Roman" w:cs="Times New Roman"/>
          <w:szCs w:val="22"/>
        </w:rPr>
        <w:t>5,000 per person</w:t>
      </w:r>
      <w:r w:rsidRPr="0055603F">
        <w:rPr>
          <w:rFonts w:ascii="Times New Roman" w:hAnsi="Times New Roman" w:cs="Times New Roman"/>
          <w:szCs w:val="22"/>
          <w:cs/>
        </w:rPr>
        <w:t>.</w:t>
      </w:r>
    </w:p>
    <w:p w:rsidR="001613FA" w:rsidRPr="0055603F" w:rsidRDefault="001613FA" w:rsidP="001613FA">
      <w:pPr>
        <w:pStyle w:val="BodyText"/>
        <w:ind w:left="539" w:right="-25" w:firstLine="0"/>
        <w:jc w:val="both"/>
        <w:rPr>
          <w:rFonts w:ascii="Times New Roman" w:hAnsi="Times New Roman" w:cs="Times New Roman"/>
          <w:sz w:val="22"/>
          <w:szCs w:val="28"/>
        </w:rPr>
      </w:pPr>
    </w:p>
    <w:p w:rsidR="001613FA" w:rsidRPr="0055603F" w:rsidRDefault="001613FA" w:rsidP="001613F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55603F">
        <w:rPr>
          <w:rFonts w:ascii="Times New Roman" w:hAnsi="Times New Roman" w:cs="Times New Roman"/>
          <w:sz w:val="22"/>
          <w:szCs w:val="22"/>
        </w:rPr>
        <w:t>For the period 202</w:t>
      </w:r>
      <w:r w:rsidR="007615D4" w:rsidRPr="0055603F">
        <w:rPr>
          <w:rFonts w:ascii="Times New Roman" w:hAnsi="Times New Roman" w:cs="Times New Roman"/>
          <w:sz w:val="22"/>
          <w:szCs w:val="22"/>
        </w:rPr>
        <w:t>3</w:t>
      </w:r>
      <w:r w:rsidRPr="0055603F">
        <w:rPr>
          <w:rFonts w:ascii="Times New Roman" w:hAnsi="Times New Roman" w:cs="Times New Roman"/>
          <w:sz w:val="22"/>
          <w:szCs w:val="22"/>
          <w:cs/>
        </w:rPr>
        <w:t>:-</w:t>
      </w:r>
    </w:p>
    <w:p w:rsidR="001613FA" w:rsidRPr="0055603F" w:rsidRDefault="001613FA" w:rsidP="001613FA">
      <w:pPr>
        <w:tabs>
          <w:tab w:val="left" w:pos="567"/>
        </w:tabs>
        <w:spacing w:after="0" w:line="240" w:lineRule="atLeast"/>
        <w:ind w:left="539" w:right="-25"/>
        <w:jc w:val="thaiDistribute"/>
        <w:rPr>
          <w:rFonts w:ascii="Times New Roman" w:hAnsi="Times New Roman" w:cs="Times New Roman"/>
          <w:szCs w:val="22"/>
        </w:rPr>
      </w:pPr>
    </w:p>
    <w:p w:rsidR="001613FA" w:rsidRPr="0055603F" w:rsidRDefault="001613FA" w:rsidP="001613FA">
      <w:pPr>
        <w:spacing w:after="0" w:line="240" w:lineRule="atLeast"/>
        <w:ind w:left="851" w:right="-25"/>
        <w:jc w:val="thaiDistribute"/>
        <w:rPr>
          <w:rFonts w:ascii="Times New Roman" w:hAnsi="Times New Roman" w:cs="Times New Roman"/>
          <w:szCs w:val="22"/>
        </w:rPr>
      </w:pPr>
      <w:r w:rsidRPr="0055603F">
        <w:rPr>
          <w:rFonts w:ascii="Times New Roman" w:hAnsi="Times New Roman" w:cs="Times New Roman"/>
          <w:szCs w:val="22"/>
        </w:rPr>
        <w:t>The Ordinary General Meeting of Shareholders of the Company held on 2</w:t>
      </w:r>
      <w:r w:rsidR="009D4B16" w:rsidRPr="0055603F">
        <w:rPr>
          <w:rFonts w:ascii="Times New Roman" w:hAnsi="Times New Roman" w:cs="Times New Roman"/>
          <w:szCs w:val="22"/>
        </w:rPr>
        <w:t>8</w:t>
      </w:r>
      <w:r w:rsidRPr="0055603F">
        <w:rPr>
          <w:rFonts w:ascii="Times New Roman" w:hAnsi="Times New Roman" w:cs="Times New Roman"/>
          <w:szCs w:val="22"/>
        </w:rPr>
        <w:t xml:space="preserve"> April 202</w:t>
      </w:r>
      <w:r w:rsidR="007615D4" w:rsidRPr="0055603F">
        <w:rPr>
          <w:rFonts w:ascii="Times New Roman" w:hAnsi="Times New Roman" w:cs="Times New Roman"/>
          <w:szCs w:val="22"/>
        </w:rPr>
        <w:t>3</w:t>
      </w:r>
      <w:r w:rsidRPr="0055603F">
        <w:rPr>
          <w:rFonts w:ascii="Times New Roman" w:hAnsi="Times New Roman" w:cs="Times New Roman"/>
          <w:szCs w:val="22"/>
        </w:rPr>
        <w:t xml:space="preserve"> resolved to determine the directors'</w:t>
      </w:r>
      <w:r w:rsidR="007615D4" w:rsidRPr="0055603F">
        <w:rPr>
          <w:rFonts w:ascii="Times New Roman" w:hAnsi="Times New Roman" w:cs="Times New Roman"/>
          <w:szCs w:val="22"/>
        </w:rPr>
        <w:t xml:space="preserve"> remunerations for the year 2023</w:t>
      </w:r>
      <w:r w:rsidRPr="0055603F">
        <w:rPr>
          <w:rFonts w:ascii="Times New Roman" w:hAnsi="Times New Roman" w:cs="Times New Roman"/>
          <w:szCs w:val="22"/>
        </w:rPr>
        <w:t xml:space="preserve"> consisting of monthly remunerations at the rate of Baht 50,000 </w:t>
      </w:r>
      <w:r w:rsidRPr="0055603F">
        <w:rPr>
          <w:rFonts w:ascii="Times New Roman" w:hAnsi="Times New Roman" w:cs="Times New Roman"/>
          <w:szCs w:val="22"/>
          <w:cs/>
        </w:rPr>
        <w:t xml:space="preserve">- </w:t>
      </w:r>
      <w:r w:rsidRPr="0055603F">
        <w:rPr>
          <w:rFonts w:ascii="Times New Roman" w:hAnsi="Times New Roman" w:cs="Times New Roman"/>
          <w:szCs w:val="22"/>
        </w:rPr>
        <w:t xml:space="preserve">65,000 and meeting allowances at the rate of Baht 1,000 </w:t>
      </w:r>
      <w:r w:rsidRPr="0055603F">
        <w:rPr>
          <w:rFonts w:ascii="Times New Roman" w:hAnsi="Times New Roman" w:cs="Times New Roman"/>
          <w:szCs w:val="22"/>
          <w:cs/>
        </w:rPr>
        <w:t xml:space="preserve">– </w:t>
      </w:r>
      <w:r w:rsidRPr="0055603F">
        <w:rPr>
          <w:rFonts w:ascii="Times New Roman" w:hAnsi="Times New Roman" w:cs="Times New Roman"/>
          <w:szCs w:val="22"/>
        </w:rPr>
        <w:t>5,000 per person</w:t>
      </w:r>
      <w:r w:rsidRPr="0055603F">
        <w:rPr>
          <w:rFonts w:ascii="Times New Roman" w:hAnsi="Times New Roman" w:cs="Times New Roman"/>
          <w:szCs w:val="22"/>
          <w:cs/>
        </w:rPr>
        <w:t>.</w:t>
      </w:r>
    </w:p>
    <w:p w:rsidR="001613FA" w:rsidRPr="0055603F" w:rsidRDefault="001613FA" w:rsidP="001613FA">
      <w:pPr>
        <w:pStyle w:val="BodyText"/>
        <w:ind w:left="539" w:right="-25" w:firstLine="0"/>
        <w:jc w:val="both"/>
        <w:rPr>
          <w:rFonts w:ascii="Times New Roman" w:hAnsi="Times New Roman" w:cs="Times New Roman"/>
          <w:sz w:val="22"/>
          <w:szCs w:val="28"/>
        </w:rPr>
      </w:pPr>
    </w:p>
    <w:p w:rsidR="001613FA" w:rsidRPr="0055603F" w:rsidRDefault="001613FA" w:rsidP="001613FA">
      <w:pPr>
        <w:pStyle w:val="BodyText"/>
        <w:ind w:left="539" w:right="-25" w:firstLine="0"/>
        <w:jc w:val="both"/>
        <w:rPr>
          <w:rFonts w:ascii="Times New Roman" w:hAnsi="Times New Roman" w:cs="Times New Roman"/>
          <w:b/>
          <w:bCs/>
          <w:i/>
          <w:iCs/>
          <w:sz w:val="22"/>
          <w:szCs w:val="28"/>
        </w:rPr>
      </w:pPr>
      <w:r w:rsidRPr="0055603F">
        <w:rPr>
          <w:rFonts w:ascii="Times New Roman" w:hAnsi="Times New Roman" w:cs="Times New Roman"/>
          <w:b/>
          <w:bCs/>
          <w:i/>
          <w:iCs/>
          <w:sz w:val="22"/>
          <w:szCs w:val="28"/>
        </w:rPr>
        <w:t>Significant agreements with related parties</w:t>
      </w:r>
    </w:p>
    <w:p w:rsidR="001613FA" w:rsidRPr="0055603F" w:rsidRDefault="001613FA" w:rsidP="001613FA">
      <w:pPr>
        <w:pStyle w:val="BodyText"/>
        <w:ind w:left="539" w:right="-25" w:firstLine="0"/>
        <w:jc w:val="both"/>
        <w:rPr>
          <w:rFonts w:ascii="Times New Roman" w:hAnsi="Times New Roman" w:cs="Times New Roman"/>
          <w:sz w:val="22"/>
          <w:szCs w:val="28"/>
        </w:rPr>
      </w:pPr>
    </w:p>
    <w:p w:rsidR="001613FA" w:rsidRPr="0055603F"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55603F">
        <w:rPr>
          <w:rFonts w:ascii="Times New Roman" w:hAnsi="Times New Roman" w:cs="Times New Roman"/>
          <w:b/>
          <w:bCs/>
          <w:i/>
          <w:iCs/>
          <w:sz w:val="22"/>
          <w:szCs w:val="28"/>
        </w:rPr>
        <w:t>Subsidiaries</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4"/>
          <w:szCs w:val="24"/>
        </w:rPr>
      </w:pP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55603F">
        <w:rPr>
          <w:rFonts w:ascii="Times New Roman" w:hAnsi="Times New Roman" w:cs="Times New Roman"/>
          <w:sz w:val="22"/>
          <w:szCs w:val="22"/>
        </w:rPr>
        <w:t>The Company entered into an office lease agreement with Seafco Intertrade Co</w:t>
      </w:r>
      <w:r w:rsidRPr="0055603F">
        <w:rPr>
          <w:rFonts w:ascii="Times New Roman" w:hAnsi="Times New Roman" w:cs="Times New Roman"/>
          <w:sz w:val="22"/>
          <w:szCs w:val="22"/>
          <w:cs/>
        </w:rPr>
        <w:t>.</w:t>
      </w:r>
      <w:r w:rsidRPr="0055603F">
        <w:rPr>
          <w:rFonts w:ascii="Times New Roman" w:hAnsi="Times New Roman" w:cs="Times New Roman"/>
          <w:sz w:val="22"/>
          <w:szCs w:val="22"/>
        </w:rPr>
        <w:t>, Ltd</w:t>
      </w:r>
      <w:r w:rsidRPr="0055603F">
        <w:rPr>
          <w:rFonts w:ascii="Times New Roman" w:hAnsi="Times New Roman" w:cs="Times New Roman"/>
          <w:sz w:val="22"/>
          <w:szCs w:val="22"/>
          <w:cs/>
        </w:rPr>
        <w:t>. (</w:t>
      </w:r>
      <w:r w:rsidRPr="0055603F">
        <w:rPr>
          <w:rFonts w:ascii="Times New Roman" w:hAnsi="Times New Roman" w:cs="Times New Roman"/>
          <w:sz w:val="22"/>
          <w:szCs w:val="22"/>
        </w:rPr>
        <w:t>a subsidiary</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for each period of 1 year at monthly rental rates including water and electricity expenses of Baht 30,000</w:t>
      </w:r>
      <w:r w:rsidRPr="0055603F">
        <w:rPr>
          <w:rFonts w:ascii="Times New Roman" w:hAnsi="Times New Roman" w:cs="Times New Roman"/>
          <w:sz w:val="22"/>
          <w:szCs w:val="22"/>
          <w:cs/>
        </w:rPr>
        <w:t>.</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55603F"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55603F">
        <w:rPr>
          <w:rFonts w:ascii="Times New Roman" w:hAnsi="Times New Roman" w:cs="Times New Roman"/>
          <w:b/>
          <w:bCs/>
          <w:i/>
          <w:iCs/>
          <w:sz w:val="22"/>
          <w:szCs w:val="28"/>
        </w:rPr>
        <w:t>Other related parties</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55603F">
        <w:rPr>
          <w:rFonts w:ascii="Times New Roman" w:hAnsi="Times New Roman" w:cs="Times New Roman"/>
          <w:sz w:val="22"/>
          <w:szCs w:val="22"/>
        </w:rPr>
        <w:t>The Company entered into a condominium lease agreement with a related company for each period of 1 year at monthly rental rates of Baht 5,000</w:t>
      </w:r>
      <w:r w:rsidRPr="0055603F">
        <w:rPr>
          <w:rFonts w:ascii="Times New Roman" w:hAnsi="Times New Roman" w:cs="Times New Roman"/>
          <w:sz w:val="22"/>
          <w:szCs w:val="22"/>
          <w:cs/>
        </w:rPr>
        <w:t>.</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The Company entered into car rental agreements with two related companies for rent of </w:t>
      </w:r>
      <w:r w:rsidR="007615D4" w:rsidRPr="0055603F">
        <w:rPr>
          <w:rFonts w:ascii="Times New Roman" w:hAnsi="Times New Roman" w:cs="Times New Roman"/>
          <w:sz w:val="22"/>
          <w:szCs w:val="22"/>
        </w:rPr>
        <w:t>12</w:t>
      </w:r>
      <w:r w:rsidRPr="0055603F">
        <w:rPr>
          <w:rFonts w:ascii="Times New Roman" w:hAnsi="Times New Roman" w:cs="Times New Roman"/>
          <w:sz w:val="22"/>
          <w:szCs w:val="22"/>
        </w:rPr>
        <w:t xml:space="preserve"> cars</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Each of the rental period for 1 year with the rental payment to daily according to the actual of days</w:t>
      </w:r>
      <w:r w:rsidRPr="0055603F">
        <w:rPr>
          <w:rFonts w:ascii="Times New Roman" w:hAnsi="Times New Roman" w:cs="Times New Roman"/>
          <w:sz w:val="22"/>
          <w:szCs w:val="22"/>
          <w:cs/>
        </w:rPr>
        <w:t>.</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cs/>
        </w:rPr>
      </w:pP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55603F">
        <w:rPr>
          <w:rFonts w:ascii="Times New Roman" w:hAnsi="Times New Roman" w:cs="Times New Roman"/>
          <w:sz w:val="22"/>
          <w:szCs w:val="22"/>
        </w:rPr>
        <w:t>The Company entered into a land and building lease agreement with a related company for storing of equipment, machinery and assets of the Company</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The rental period</w:t>
      </w:r>
      <w:r w:rsidR="004E590F" w:rsidRPr="0055603F">
        <w:rPr>
          <w:rFonts w:ascii="Times New Roman" w:hAnsi="Times New Roman" w:cs="Times New Roman"/>
          <w:sz w:val="22"/>
          <w:szCs w:val="22"/>
        </w:rPr>
        <w:t>s</w:t>
      </w:r>
      <w:r w:rsidRPr="0055603F">
        <w:rPr>
          <w:rFonts w:ascii="Times New Roman" w:hAnsi="Times New Roman" w:cs="Times New Roman"/>
          <w:sz w:val="22"/>
          <w:szCs w:val="22"/>
        </w:rPr>
        <w:t xml:space="preserve"> for </w:t>
      </w:r>
      <w:r w:rsidR="004E590F" w:rsidRPr="0055603F">
        <w:rPr>
          <w:rFonts w:ascii="Times New Roman" w:hAnsi="Times New Roman" w:cs="Times New Roman"/>
          <w:sz w:val="22"/>
          <w:szCs w:val="22"/>
        </w:rPr>
        <w:t xml:space="preserve">each of </w:t>
      </w:r>
      <w:r w:rsidRPr="0055603F">
        <w:rPr>
          <w:rFonts w:ascii="Times New Roman" w:hAnsi="Times New Roman" w:cs="Times New Roman"/>
          <w:sz w:val="22"/>
          <w:szCs w:val="22"/>
        </w:rPr>
        <w:t>1 year with monthly rental rate as the agreement</w:t>
      </w:r>
      <w:r w:rsidRPr="0055603F">
        <w:rPr>
          <w:rFonts w:ascii="Times New Roman" w:hAnsi="Times New Roman" w:cs="Times New Roman"/>
          <w:sz w:val="22"/>
          <w:szCs w:val="22"/>
          <w:cs/>
        </w:rPr>
        <w:t>.</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55603F"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55603F">
        <w:rPr>
          <w:rFonts w:ascii="Times New Roman" w:hAnsi="Times New Roman" w:cs="Times New Roman"/>
          <w:b/>
          <w:bCs/>
          <w:i/>
          <w:iCs/>
          <w:sz w:val="22"/>
          <w:szCs w:val="28"/>
        </w:rPr>
        <w:t xml:space="preserve">Related person </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55603F">
        <w:rPr>
          <w:rFonts w:ascii="Times New Roman" w:hAnsi="Times New Roman" w:cs="Times New Roman"/>
          <w:sz w:val="22"/>
          <w:szCs w:val="22"/>
        </w:rPr>
        <w:t>The Company entered into a land lease agreement with a related person for construct the camp for worker</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The rental period</w:t>
      </w:r>
      <w:r w:rsidR="00876ECD" w:rsidRPr="0055603F">
        <w:rPr>
          <w:rFonts w:ascii="Times New Roman" w:hAnsi="Times New Roman" w:cs="Times New Roman"/>
          <w:sz w:val="22"/>
          <w:szCs w:val="22"/>
        </w:rPr>
        <w:t xml:space="preserve">s </w:t>
      </w:r>
      <w:r w:rsidRPr="0055603F">
        <w:rPr>
          <w:rFonts w:ascii="Times New Roman" w:hAnsi="Times New Roman" w:cs="Times New Roman"/>
          <w:sz w:val="22"/>
          <w:szCs w:val="22"/>
        </w:rPr>
        <w:t xml:space="preserve">for </w:t>
      </w:r>
      <w:r w:rsidR="00876ECD" w:rsidRPr="0055603F">
        <w:rPr>
          <w:rFonts w:ascii="Times New Roman" w:hAnsi="Times New Roman" w:cs="Times New Roman"/>
          <w:sz w:val="22"/>
          <w:szCs w:val="22"/>
        </w:rPr>
        <w:t xml:space="preserve">each of </w:t>
      </w:r>
      <w:r w:rsidRPr="0055603F">
        <w:rPr>
          <w:rFonts w:ascii="Times New Roman" w:hAnsi="Times New Roman" w:cs="Times New Roman"/>
          <w:sz w:val="22"/>
          <w:szCs w:val="22"/>
        </w:rPr>
        <w:t>3 years with monthly rental rate as the agreement</w:t>
      </w:r>
      <w:r w:rsidRPr="0055603F">
        <w:rPr>
          <w:rFonts w:ascii="Times New Roman" w:hAnsi="Times New Roman" w:cs="Times New Roman"/>
          <w:sz w:val="22"/>
          <w:szCs w:val="22"/>
          <w:cs/>
        </w:rPr>
        <w:t>.</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55603F">
        <w:rPr>
          <w:rFonts w:ascii="Times New Roman" w:hAnsi="Times New Roman" w:cs="Times New Roman"/>
          <w:spacing w:val="-2"/>
          <w:sz w:val="22"/>
          <w:szCs w:val="22"/>
        </w:rPr>
        <w:lastRenderedPageBreak/>
        <w:t xml:space="preserve">The Company entered into an employment agreement for 9 retired directors and key management personnel to be independent professional consultants in civil engineering and financial accounting for the Company with the remuneration at the rate of Baht 135,000 </w:t>
      </w:r>
      <w:r w:rsidRPr="0055603F">
        <w:rPr>
          <w:rFonts w:ascii="Times New Roman" w:hAnsi="Times New Roman" w:cs="Times New Roman"/>
          <w:spacing w:val="-2"/>
          <w:sz w:val="22"/>
          <w:szCs w:val="22"/>
          <w:cs/>
        </w:rPr>
        <w:t xml:space="preserve">– </w:t>
      </w:r>
      <w:r w:rsidRPr="0055603F">
        <w:rPr>
          <w:rFonts w:ascii="Times New Roman" w:hAnsi="Times New Roman" w:cs="Times New Roman"/>
          <w:spacing w:val="-2"/>
          <w:sz w:val="22"/>
          <w:szCs w:val="22"/>
        </w:rPr>
        <w:t>900,000 per month</w:t>
      </w:r>
      <w:r w:rsidRPr="0055603F">
        <w:rPr>
          <w:rFonts w:ascii="Times New Roman" w:hAnsi="Times New Roman" w:cs="Times New Roman"/>
          <w:spacing w:val="-2"/>
          <w:sz w:val="22"/>
          <w:szCs w:val="22"/>
          <w:cs/>
        </w:rPr>
        <w:t>.</w:t>
      </w:r>
    </w:p>
    <w:p w:rsidR="001613FA" w:rsidRPr="0055603F"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rsidR="001613FA" w:rsidRPr="00683AB0"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683AB0">
        <w:rPr>
          <w:rFonts w:ascii="Times New Roman" w:hAnsi="Times New Roman" w:cs="Times New Roman"/>
          <w:b/>
          <w:bCs/>
          <w:szCs w:val="22"/>
        </w:rPr>
        <w:t>Trade accounts receivable</w:t>
      </w:r>
    </w:p>
    <w:p w:rsidR="007612BB" w:rsidRPr="0055603F" w:rsidRDefault="007612BB" w:rsidP="007612BB">
      <w:pPr>
        <w:pStyle w:val="BodyText"/>
        <w:tabs>
          <w:tab w:val="left" w:pos="6521"/>
        </w:tabs>
        <w:spacing w:line="260" w:lineRule="atLeast"/>
        <w:ind w:left="540" w:right="-25" w:firstLine="0"/>
        <w:jc w:val="both"/>
        <w:rPr>
          <w:rFonts w:ascii="Times New Roman" w:hAnsi="Times New Roman" w:cs="Times New Roman"/>
          <w:sz w:val="22"/>
          <w:szCs w:val="22"/>
        </w:rPr>
      </w:pPr>
    </w:p>
    <w:tbl>
      <w:tblPr>
        <w:tblW w:w="9695" w:type="dxa"/>
        <w:tblInd w:w="18" w:type="dxa"/>
        <w:tblLook w:val="01E0"/>
      </w:tblPr>
      <w:tblGrid>
        <w:gridCol w:w="6186"/>
        <w:gridCol w:w="255"/>
        <w:gridCol w:w="1474"/>
        <w:gridCol w:w="249"/>
        <w:gridCol w:w="1531"/>
      </w:tblGrid>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49"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7615D4" w:rsidRPr="0055603F">
              <w:rPr>
                <w:rFonts w:ascii="Times New Roman" w:hAnsi="Times New Roman" w:cs="Times New Roman"/>
                <w:szCs w:val="22"/>
              </w:rPr>
              <w:t>4</w:t>
            </w:r>
          </w:p>
        </w:tc>
        <w:tc>
          <w:tcPr>
            <w:tcW w:w="249"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w:t>
            </w:r>
            <w:r w:rsidR="007615D4" w:rsidRPr="0055603F">
              <w:rPr>
                <w:rFonts w:ascii="Times New Roman" w:hAnsi="Times New Roman" w:cs="Times New Roman"/>
                <w:szCs w:val="22"/>
              </w:rPr>
              <w:t>3</w:t>
            </w:r>
          </w:p>
        </w:tc>
      </w:tr>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0B687B">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Other parties</w:t>
            </w:r>
          </w:p>
        </w:tc>
        <w:tc>
          <w:tcPr>
            <w:tcW w:w="255"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1613FA" w:rsidRPr="00683AB0" w:rsidRDefault="00666482" w:rsidP="000B687B">
            <w:pPr>
              <w:tabs>
                <w:tab w:val="decimal" w:pos="1120"/>
              </w:tabs>
              <w:spacing w:after="0" w:line="240" w:lineRule="atLeast"/>
              <w:ind w:left="72" w:right="-25"/>
              <w:jc w:val="both"/>
              <w:rPr>
                <w:rFonts w:ascii="Times New Roman" w:hAnsi="Times New Roman" w:cstheme="minorBidi"/>
                <w:szCs w:val="22"/>
              </w:rPr>
            </w:pPr>
            <w:r w:rsidRPr="0055603F">
              <w:rPr>
                <w:rFonts w:ascii="Times New Roman" w:hAnsi="Times New Roman" w:cs="Times New Roman"/>
                <w:szCs w:val="22"/>
              </w:rPr>
              <w:t>280,6</w:t>
            </w:r>
            <w:r w:rsidR="00683AB0">
              <w:rPr>
                <w:rFonts w:ascii="Times New Roman" w:hAnsi="Times New Roman" w:cs="Times New Roman"/>
                <w:szCs w:val="22"/>
              </w:rPr>
              <w:t>30</w:t>
            </w:r>
          </w:p>
        </w:tc>
        <w:tc>
          <w:tcPr>
            <w:tcW w:w="249"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1613FA" w:rsidRPr="0055603F" w:rsidRDefault="007615D4" w:rsidP="000B687B">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404,816</w:t>
            </w:r>
          </w:p>
        </w:tc>
      </w:tr>
      <w:tr w:rsidR="001613FA" w:rsidRPr="0055603F" w:rsidTr="000B687B">
        <w:tc>
          <w:tcPr>
            <w:tcW w:w="6186" w:type="dxa"/>
            <w:vAlign w:val="center"/>
          </w:tcPr>
          <w:p w:rsidR="001613FA" w:rsidRPr="0055603F" w:rsidRDefault="001613FA"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001139AC" w:rsidRPr="0055603F">
              <w:rPr>
                <w:rFonts w:ascii="Times New Roman" w:hAnsi="Times New Roman" w:cs="Times New Roman"/>
                <w:i/>
                <w:iCs/>
                <w:szCs w:val="22"/>
                <w:cs/>
              </w:rPr>
              <w:t xml:space="preserve"> </w:t>
            </w:r>
            <w:r w:rsidRPr="0055603F">
              <w:rPr>
                <w:rFonts w:ascii="Times New Roman" w:hAnsi="Times New Roman" w:cs="Times New Roman"/>
              </w:rPr>
              <w:t>a</w:t>
            </w:r>
            <w:r w:rsidRPr="0055603F">
              <w:rPr>
                <w:rFonts w:ascii="Times New Roman" w:hAnsi="Times New Roman" w:cs="Times New Roman"/>
                <w:szCs w:val="22"/>
              </w:rPr>
              <w:t>llowance for expected credit loss</w:t>
            </w:r>
          </w:p>
        </w:tc>
        <w:tc>
          <w:tcPr>
            <w:tcW w:w="255"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1613FA" w:rsidRPr="0055603F" w:rsidRDefault="00666482" w:rsidP="000B687B">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cs/>
              </w:rPr>
              <w:t>(</w:t>
            </w:r>
            <w:r w:rsidR="00683AB0">
              <w:rPr>
                <w:rFonts w:ascii="Times New Roman" w:hAnsi="Times New Roman" w:cs="Times New Roman"/>
                <w:szCs w:val="22"/>
              </w:rPr>
              <w:t>15,624</w:t>
            </w:r>
            <w:r w:rsidRPr="0055603F">
              <w:rPr>
                <w:rFonts w:ascii="Times New Roman" w:hAnsi="Times New Roman" w:cs="Times New Roman"/>
                <w:szCs w:val="22"/>
                <w:cs/>
              </w:rPr>
              <w:t>)</w:t>
            </w:r>
          </w:p>
        </w:tc>
        <w:tc>
          <w:tcPr>
            <w:tcW w:w="249"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1613FA" w:rsidRPr="0055603F" w:rsidRDefault="007615D4" w:rsidP="000B687B">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cs/>
              </w:rPr>
              <w:t>(</w:t>
            </w:r>
            <w:r w:rsidRPr="0055603F">
              <w:rPr>
                <w:rFonts w:ascii="Times New Roman" w:hAnsi="Times New Roman" w:cs="Times New Roman"/>
                <w:szCs w:val="22"/>
              </w:rPr>
              <w:t>12,432</w:t>
            </w:r>
            <w:r w:rsidRPr="0055603F">
              <w:rPr>
                <w:rFonts w:ascii="Times New Roman" w:hAnsi="Times New Roman" w:cs="Times New Roman"/>
                <w:szCs w:val="22"/>
                <w:cs/>
              </w:rPr>
              <w:t>)</w:t>
            </w:r>
          </w:p>
        </w:tc>
      </w:tr>
      <w:tr w:rsidR="001613FA" w:rsidRPr="0055603F" w:rsidTr="000B687B">
        <w:tc>
          <w:tcPr>
            <w:tcW w:w="6186" w:type="dxa"/>
            <w:vAlign w:val="center"/>
          </w:tcPr>
          <w:p w:rsidR="001613FA" w:rsidRPr="0055603F" w:rsidRDefault="001613FA" w:rsidP="000B687B">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Net</w:t>
            </w:r>
          </w:p>
        </w:tc>
        <w:tc>
          <w:tcPr>
            <w:tcW w:w="255"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1613FA" w:rsidRPr="0055603F" w:rsidRDefault="00666482" w:rsidP="000B687B">
            <w:pPr>
              <w:tabs>
                <w:tab w:val="decimal" w:pos="1120"/>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26</w:t>
            </w:r>
            <w:r w:rsidR="00683AB0">
              <w:rPr>
                <w:rFonts w:ascii="Times New Roman" w:hAnsi="Times New Roman" w:cs="Times New Roman"/>
                <w:b/>
                <w:bCs/>
                <w:szCs w:val="22"/>
              </w:rPr>
              <w:t>5,006</w:t>
            </w:r>
          </w:p>
        </w:tc>
        <w:tc>
          <w:tcPr>
            <w:tcW w:w="249" w:type="dxa"/>
          </w:tcPr>
          <w:p w:rsidR="001613FA" w:rsidRPr="0055603F" w:rsidRDefault="001613FA" w:rsidP="000B687B">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1613FA" w:rsidRPr="0055603F" w:rsidRDefault="007615D4" w:rsidP="000B687B">
            <w:pPr>
              <w:tabs>
                <w:tab w:val="decimal" w:pos="1120"/>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392,384</w:t>
            </w:r>
          </w:p>
        </w:tc>
      </w:tr>
    </w:tbl>
    <w:p w:rsidR="001613FA" w:rsidRPr="0055603F"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1613FA" w:rsidRPr="0055603F"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55603F">
        <w:rPr>
          <w:rFonts w:ascii="Times New Roman" w:hAnsi="Times New Roman" w:cs="Times New Roman"/>
          <w:szCs w:val="22"/>
        </w:rPr>
        <w:t>Aging analyses for trade accounts receivable were as follows</w:t>
      </w:r>
      <w:r w:rsidRPr="0055603F">
        <w:rPr>
          <w:rFonts w:ascii="Times New Roman" w:hAnsi="Times New Roman" w:cs="Times New Roman"/>
          <w:szCs w:val="22"/>
          <w:cs/>
        </w:rPr>
        <w:t>:</w:t>
      </w:r>
    </w:p>
    <w:p w:rsidR="007612BB" w:rsidRPr="0055603F" w:rsidRDefault="007612BB"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tblPr>
      <w:tblGrid>
        <w:gridCol w:w="6186"/>
        <w:gridCol w:w="255"/>
        <w:gridCol w:w="1474"/>
        <w:gridCol w:w="249"/>
        <w:gridCol w:w="1531"/>
      </w:tblGrid>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49"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7615D4" w:rsidRPr="0055603F" w:rsidTr="000B687B">
        <w:trPr>
          <w:tblHeader/>
        </w:trPr>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55603F"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615D4" w:rsidRPr="0055603F" w:rsidRDefault="007615D4"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49" w:type="dxa"/>
          </w:tcPr>
          <w:p w:rsidR="007615D4" w:rsidRPr="0055603F"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615D4" w:rsidRPr="0055603F" w:rsidRDefault="007615D4"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7615D4" w:rsidRPr="0055603F" w:rsidTr="000B687B">
        <w:trPr>
          <w:tblHeader/>
        </w:trPr>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55603F"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615D4" w:rsidRPr="0055603F" w:rsidRDefault="007615D4"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7615D4" w:rsidRPr="0055603F" w:rsidTr="000B687B">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Within credit term</w:t>
            </w:r>
          </w:p>
        </w:tc>
        <w:tc>
          <w:tcPr>
            <w:tcW w:w="255"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7615D4" w:rsidRPr="0055603F" w:rsidRDefault="00666482" w:rsidP="000B687B">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95,557</w:t>
            </w:r>
          </w:p>
        </w:tc>
        <w:tc>
          <w:tcPr>
            <w:tcW w:w="249"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7615D4" w:rsidRPr="0055603F" w:rsidRDefault="007615D4" w:rsidP="000B687B">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108,465</w:t>
            </w:r>
          </w:p>
        </w:tc>
      </w:tr>
      <w:tr w:rsidR="007615D4" w:rsidRPr="0055603F" w:rsidTr="000B687B">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Overdue </w:t>
            </w:r>
            <w:r w:rsidRPr="0055603F">
              <w:rPr>
                <w:rFonts w:ascii="Times New Roman" w:hAnsi="Times New Roman" w:cs="Times New Roman"/>
                <w:szCs w:val="22"/>
                <w:cs/>
              </w:rPr>
              <w:t>:-</w:t>
            </w:r>
          </w:p>
        </w:tc>
        <w:tc>
          <w:tcPr>
            <w:tcW w:w="255"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7615D4" w:rsidRPr="0055603F" w:rsidRDefault="007615D4" w:rsidP="000B687B">
            <w:pPr>
              <w:tabs>
                <w:tab w:val="decimal" w:pos="1120"/>
              </w:tabs>
              <w:spacing w:after="0" w:line="240" w:lineRule="atLeast"/>
              <w:ind w:left="72" w:right="-25"/>
              <w:jc w:val="both"/>
              <w:rPr>
                <w:rFonts w:ascii="Times New Roman" w:hAnsi="Times New Roman" w:cs="Times New Roman"/>
                <w:szCs w:val="22"/>
              </w:rPr>
            </w:pPr>
          </w:p>
        </w:tc>
        <w:tc>
          <w:tcPr>
            <w:tcW w:w="249"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7615D4" w:rsidRPr="0055603F" w:rsidRDefault="007615D4" w:rsidP="000B687B">
            <w:pPr>
              <w:tabs>
                <w:tab w:val="decimal" w:pos="1120"/>
              </w:tabs>
              <w:spacing w:after="0" w:line="240" w:lineRule="atLeast"/>
              <w:ind w:left="72" w:right="-25"/>
              <w:jc w:val="both"/>
              <w:rPr>
                <w:rFonts w:ascii="Times New Roman" w:hAnsi="Times New Roman" w:cs="Times New Roman"/>
                <w:szCs w:val="22"/>
              </w:rPr>
            </w:pPr>
          </w:p>
        </w:tc>
      </w:tr>
      <w:tr w:rsidR="00514C3C" w:rsidRPr="0055603F" w:rsidTr="000B687B">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 xml:space="preserve">  Less than 3 months</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Pr>
          <w:p w:rsidR="00514C3C" w:rsidRPr="0055603F" w:rsidRDefault="00666482"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69,618</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143,130</w:t>
            </w:r>
          </w:p>
        </w:tc>
      </w:tr>
      <w:tr w:rsidR="00514C3C" w:rsidRPr="0055603F" w:rsidTr="000B687B">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Over </w:t>
            </w:r>
            <w:r w:rsidRPr="0055603F">
              <w:rPr>
                <w:rFonts w:ascii="Times New Roman" w:hAnsi="Times New Roman" w:cs="Times New Roman"/>
                <w:szCs w:val="22"/>
                <w:cs/>
              </w:rPr>
              <w:t xml:space="preserve">3 </w:t>
            </w:r>
            <w:r w:rsidRPr="0055603F">
              <w:rPr>
                <w:rFonts w:ascii="Times New Roman" w:hAnsi="Times New Roman" w:cs="Times New Roman"/>
                <w:szCs w:val="22"/>
              </w:rPr>
              <w:t>months</w:t>
            </w:r>
            <w:r w:rsidR="00C00A17" w:rsidRPr="0055603F">
              <w:rPr>
                <w:rFonts w:ascii="Times New Roman" w:hAnsi="Times New Roman" w:cs="Times New Roman"/>
                <w:szCs w:val="22"/>
                <w:cs/>
              </w:rPr>
              <w:t xml:space="preserve"> </w:t>
            </w:r>
            <w:r w:rsidRPr="0055603F">
              <w:rPr>
                <w:rFonts w:ascii="Times New Roman" w:hAnsi="Times New Roman" w:cs="Times New Roman"/>
                <w:szCs w:val="22"/>
              </w:rPr>
              <w:t>to</w:t>
            </w:r>
            <w:r w:rsidRPr="0055603F">
              <w:rPr>
                <w:rFonts w:ascii="Times New Roman" w:hAnsi="Times New Roman" w:cs="Times New Roman"/>
                <w:szCs w:val="22"/>
                <w:cs/>
              </w:rPr>
              <w:t xml:space="preserve"> 6 </w:t>
            </w:r>
            <w:r w:rsidRPr="0055603F">
              <w:rPr>
                <w:rFonts w:ascii="Times New Roman" w:hAnsi="Times New Roman" w:cs="Times New Roman"/>
                <w:szCs w:val="22"/>
              </w:rPr>
              <w:t>months</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Pr>
          <w:p w:rsidR="00514C3C" w:rsidRPr="0055603F" w:rsidRDefault="00666482"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2,699</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50,604</w:t>
            </w:r>
          </w:p>
        </w:tc>
      </w:tr>
      <w:tr w:rsidR="00514C3C" w:rsidRPr="0055603F" w:rsidTr="000B687B">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Over </w:t>
            </w:r>
            <w:r w:rsidRPr="0055603F">
              <w:rPr>
                <w:rFonts w:ascii="Times New Roman" w:hAnsi="Times New Roman" w:cs="Times New Roman"/>
                <w:szCs w:val="22"/>
                <w:cs/>
              </w:rPr>
              <w:t xml:space="preserve">6 </w:t>
            </w:r>
            <w:r w:rsidRPr="0055603F">
              <w:rPr>
                <w:rFonts w:ascii="Times New Roman" w:hAnsi="Times New Roman" w:cs="Times New Roman"/>
                <w:szCs w:val="22"/>
              </w:rPr>
              <w:t>months</w:t>
            </w:r>
            <w:r w:rsidR="00C00A17" w:rsidRPr="0055603F">
              <w:rPr>
                <w:rFonts w:ascii="Times New Roman" w:hAnsi="Times New Roman" w:cs="Times New Roman"/>
                <w:szCs w:val="22"/>
                <w:cs/>
              </w:rPr>
              <w:t xml:space="preserve"> </w:t>
            </w:r>
            <w:r w:rsidRPr="0055603F">
              <w:rPr>
                <w:rFonts w:ascii="Times New Roman" w:hAnsi="Times New Roman" w:cs="Times New Roman"/>
                <w:szCs w:val="22"/>
              </w:rPr>
              <w:t xml:space="preserve">to </w:t>
            </w:r>
            <w:r w:rsidRPr="0055603F">
              <w:rPr>
                <w:rFonts w:ascii="Times New Roman" w:hAnsi="Times New Roman" w:cs="Times New Roman"/>
                <w:szCs w:val="22"/>
                <w:cs/>
              </w:rPr>
              <w:t xml:space="preserve">12 </w:t>
            </w:r>
            <w:r w:rsidRPr="0055603F">
              <w:rPr>
                <w:rFonts w:ascii="Times New Roman" w:hAnsi="Times New Roman" w:cs="Times New Roman"/>
                <w:szCs w:val="22"/>
              </w:rPr>
              <w:t>months</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Pr>
          <w:p w:rsidR="00514C3C" w:rsidRPr="0055603F" w:rsidRDefault="00666482" w:rsidP="00666482">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38,07</w:t>
            </w:r>
            <w:r w:rsidR="00683AB0">
              <w:rPr>
                <w:rFonts w:ascii="Times New Roman" w:hAnsi="Times New Roman" w:cs="Times New Roman"/>
                <w:szCs w:val="22"/>
              </w:rPr>
              <w:t>8</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94,094</w:t>
            </w:r>
          </w:p>
        </w:tc>
      </w:tr>
      <w:tr w:rsidR="00514C3C" w:rsidRPr="0055603F" w:rsidTr="000B687B">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Over </w:t>
            </w:r>
            <w:r w:rsidRPr="0055603F">
              <w:rPr>
                <w:rFonts w:ascii="Times New Roman" w:hAnsi="Times New Roman" w:cs="Times New Roman"/>
                <w:szCs w:val="22"/>
                <w:cs/>
              </w:rPr>
              <w:t>12</w:t>
            </w:r>
            <w:r w:rsidRPr="0055603F">
              <w:rPr>
                <w:rFonts w:ascii="Times New Roman" w:hAnsi="Times New Roman" w:cs="Times New Roman"/>
                <w:szCs w:val="22"/>
              </w:rPr>
              <w:t xml:space="preserve"> months</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514C3C" w:rsidRPr="0055603F" w:rsidRDefault="00666482"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74,6</w:t>
            </w:r>
            <w:r w:rsidR="00683AB0">
              <w:rPr>
                <w:rFonts w:ascii="Times New Roman" w:hAnsi="Times New Roman" w:cs="Times New Roman"/>
                <w:szCs w:val="22"/>
              </w:rPr>
              <w:t>77</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8,523</w:t>
            </w:r>
          </w:p>
        </w:tc>
      </w:tr>
      <w:tr w:rsidR="00514C3C" w:rsidRPr="0055603F" w:rsidTr="00514C3C">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Total overdue</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vAlign w:val="bottom"/>
          </w:tcPr>
          <w:p w:rsidR="00514C3C" w:rsidRPr="0055603F" w:rsidRDefault="00666482" w:rsidP="00514C3C">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185,072</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296,351</w:t>
            </w:r>
          </w:p>
        </w:tc>
      </w:tr>
      <w:tr w:rsidR="00514C3C" w:rsidRPr="0055603F" w:rsidTr="000B687B">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Total</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rsidR="00514C3C" w:rsidRPr="0055603F" w:rsidRDefault="00D905D6" w:rsidP="00514C3C">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280,629</w:t>
            </w:r>
            <w:bookmarkStart w:id="0" w:name="_GoBack"/>
            <w:bookmarkEnd w:id="0"/>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404,816</w:t>
            </w:r>
          </w:p>
        </w:tc>
      </w:tr>
      <w:tr w:rsidR="00514C3C" w:rsidRPr="0055603F" w:rsidTr="000B687B">
        <w:tc>
          <w:tcPr>
            <w:tcW w:w="6186" w:type="dxa"/>
            <w:vAlign w:val="center"/>
          </w:tcPr>
          <w:p w:rsidR="00514C3C" w:rsidRPr="0055603F" w:rsidRDefault="00514C3C" w:rsidP="00514C3C">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expected credit loss</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514C3C" w:rsidRPr="0055603F" w:rsidRDefault="00666482" w:rsidP="00666482">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cs/>
              </w:rPr>
              <w:t>(</w:t>
            </w:r>
            <w:r w:rsidR="00683AB0">
              <w:rPr>
                <w:rFonts w:ascii="Times New Roman" w:hAnsi="Times New Roman" w:cs="Times New Roman"/>
                <w:szCs w:val="22"/>
              </w:rPr>
              <w:t>15,623</w:t>
            </w:r>
            <w:r w:rsidRPr="0055603F">
              <w:rPr>
                <w:rFonts w:ascii="Times New Roman" w:hAnsi="Times New Roman" w:cs="Times New Roman"/>
                <w:szCs w:val="22"/>
                <w:cs/>
              </w:rPr>
              <w:t>)</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514C3C" w:rsidRPr="0055603F" w:rsidRDefault="00514C3C" w:rsidP="00514C3C">
            <w:pPr>
              <w:tabs>
                <w:tab w:val="decimal" w:pos="1120"/>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cs/>
              </w:rPr>
              <w:t>(</w:t>
            </w:r>
            <w:r w:rsidRPr="0055603F">
              <w:rPr>
                <w:rFonts w:ascii="Times New Roman" w:hAnsi="Times New Roman" w:cs="Times New Roman"/>
                <w:szCs w:val="22"/>
              </w:rPr>
              <w:t>12,432</w:t>
            </w:r>
            <w:r w:rsidRPr="0055603F">
              <w:rPr>
                <w:rFonts w:ascii="Times New Roman" w:hAnsi="Times New Roman" w:cs="Times New Roman"/>
                <w:szCs w:val="22"/>
                <w:cs/>
              </w:rPr>
              <w:t>)</w:t>
            </w:r>
          </w:p>
        </w:tc>
      </w:tr>
      <w:tr w:rsidR="00514C3C" w:rsidRPr="0055603F" w:rsidTr="000B687B">
        <w:tc>
          <w:tcPr>
            <w:tcW w:w="6186" w:type="dxa"/>
          </w:tcPr>
          <w:p w:rsidR="00514C3C" w:rsidRPr="0055603F" w:rsidRDefault="00514C3C" w:rsidP="00514C3C">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Net</w:t>
            </w:r>
          </w:p>
        </w:tc>
        <w:tc>
          <w:tcPr>
            <w:tcW w:w="255"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514C3C" w:rsidRPr="0055603F" w:rsidRDefault="00666482" w:rsidP="00514C3C">
            <w:pPr>
              <w:tabs>
                <w:tab w:val="decimal" w:pos="1120"/>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26</w:t>
            </w:r>
            <w:r w:rsidR="00683AB0">
              <w:rPr>
                <w:rFonts w:ascii="Times New Roman" w:hAnsi="Times New Roman" w:cs="Times New Roman"/>
                <w:b/>
                <w:bCs/>
                <w:szCs w:val="22"/>
              </w:rPr>
              <w:t>5,006</w:t>
            </w:r>
          </w:p>
        </w:tc>
        <w:tc>
          <w:tcPr>
            <w:tcW w:w="249" w:type="dxa"/>
          </w:tcPr>
          <w:p w:rsidR="00514C3C" w:rsidRPr="0055603F" w:rsidRDefault="00514C3C" w:rsidP="00514C3C">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514C3C" w:rsidRPr="0055603F" w:rsidRDefault="00514C3C" w:rsidP="00514C3C">
            <w:pPr>
              <w:tabs>
                <w:tab w:val="decimal" w:pos="1120"/>
              </w:tabs>
              <w:spacing w:after="0" w:line="240" w:lineRule="atLeast"/>
              <w:ind w:left="72" w:right="-25"/>
              <w:jc w:val="both"/>
              <w:rPr>
                <w:rFonts w:ascii="Times New Roman" w:hAnsi="Times New Roman" w:cs="Times New Roman"/>
                <w:b/>
                <w:bCs/>
                <w:szCs w:val="22"/>
                <w:cs/>
              </w:rPr>
            </w:pPr>
            <w:r w:rsidRPr="0055603F">
              <w:rPr>
                <w:rFonts w:ascii="Times New Roman" w:hAnsi="Times New Roman" w:cs="Times New Roman"/>
                <w:b/>
                <w:bCs/>
                <w:szCs w:val="22"/>
              </w:rPr>
              <w:t>392,384</w:t>
            </w:r>
          </w:p>
        </w:tc>
      </w:tr>
    </w:tbl>
    <w:p w:rsidR="007612BB" w:rsidRPr="0055603F" w:rsidRDefault="007612BB" w:rsidP="005C243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tblPr>
      <w:tblGrid>
        <w:gridCol w:w="6186"/>
        <w:gridCol w:w="255"/>
        <w:gridCol w:w="1474"/>
        <w:gridCol w:w="249"/>
        <w:gridCol w:w="1531"/>
      </w:tblGrid>
      <w:tr w:rsidR="001613FA" w:rsidRPr="0055603F" w:rsidTr="000B687B">
        <w:trPr>
          <w:tblHeader/>
        </w:trPr>
        <w:tc>
          <w:tcPr>
            <w:tcW w:w="6186"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55"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7615D4" w:rsidRPr="0055603F" w:rsidTr="000B687B">
        <w:trPr>
          <w:tblHeader/>
        </w:trPr>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55603F"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615D4" w:rsidRPr="0055603F" w:rsidRDefault="007615D4"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49" w:type="dxa"/>
          </w:tcPr>
          <w:p w:rsidR="007615D4" w:rsidRPr="0055603F"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615D4" w:rsidRPr="0055603F" w:rsidRDefault="007615D4"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7615D4" w:rsidRPr="0055603F" w:rsidTr="000B687B">
        <w:trPr>
          <w:tblHeader/>
        </w:trPr>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p>
        </w:tc>
        <w:tc>
          <w:tcPr>
            <w:tcW w:w="255" w:type="dxa"/>
          </w:tcPr>
          <w:p w:rsidR="007615D4" w:rsidRPr="0055603F"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615D4" w:rsidRPr="0055603F" w:rsidRDefault="007615D4"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7615D4" w:rsidRPr="0055603F" w:rsidTr="000B687B">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b/>
                <w:bCs/>
                <w:i/>
                <w:iCs/>
                <w:szCs w:val="22"/>
              </w:rPr>
              <w:t>For three</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 xml:space="preserve">month period ended </w:t>
            </w:r>
            <w:r w:rsidR="00873B5C" w:rsidRPr="0055603F">
              <w:rPr>
                <w:rFonts w:ascii="Times New Roman" w:hAnsi="Times New Roman" w:cs="Times New Roman"/>
                <w:b/>
                <w:bCs/>
                <w:i/>
                <w:iCs/>
                <w:szCs w:val="22"/>
              </w:rPr>
              <w:t>30 June</w:t>
            </w:r>
          </w:p>
        </w:tc>
        <w:tc>
          <w:tcPr>
            <w:tcW w:w="255"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rsidR="007615D4" w:rsidRPr="0055603F" w:rsidRDefault="007615D4" w:rsidP="000B687B">
            <w:pPr>
              <w:tabs>
                <w:tab w:val="decimal" w:pos="1120"/>
              </w:tabs>
              <w:spacing w:after="0" w:line="240" w:lineRule="atLeast"/>
              <w:ind w:left="72" w:right="-25"/>
              <w:jc w:val="both"/>
              <w:rPr>
                <w:rFonts w:ascii="Times New Roman" w:hAnsi="Times New Roman" w:cs="Times New Roman"/>
                <w:szCs w:val="22"/>
              </w:rPr>
            </w:pPr>
          </w:p>
        </w:tc>
        <w:tc>
          <w:tcPr>
            <w:tcW w:w="249"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rsidR="007615D4" w:rsidRPr="0055603F" w:rsidRDefault="007615D4" w:rsidP="000B687B">
            <w:pPr>
              <w:tabs>
                <w:tab w:val="decimal" w:pos="1120"/>
              </w:tabs>
              <w:spacing w:after="0" w:line="240" w:lineRule="atLeast"/>
              <w:ind w:left="72" w:right="-25"/>
              <w:jc w:val="both"/>
              <w:rPr>
                <w:rFonts w:ascii="Times New Roman" w:hAnsi="Times New Roman" w:cs="Times New Roman"/>
                <w:szCs w:val="22"/>
              </w:rPr>
            </w:pPr>
          </w:p>
        </w:tc>
      </w:tr>
      <w:tr w:rsidR="007615D4" w:rsidRPr="0055603F" w:rsidTr="00683AB0">
        <w:tc>
          <w:tcPr>
            <w:tcW w:w="6186" w:type="dxa"/>
          </w:tcPr>
          <w:p w:rsidR="007615D4" w:rsidRPr="0055603F" w:rsidRDefault="007615D4"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Expected credit loss</w:t>
            </w:r>
          </w:p>
        </w:tc>
        <w:tc>
          <w:tcPr>
            <w:tcW w:w="255"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rsidR="007615D4" w:rsidRPr="0055603F" w:rsidRDefault="00683AB0" w:rsidP="000B687B">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1,843</w:t>
            </w:r>
          </w:p>
        </w:tc>
        <w:tc>
          <w:tcPr>
            <w:tcW w:w="249" w:type="dxa"/>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rsidR="007615D4" w:rsidRPr="0055603F" w:rsidRDefault="005C2435" w:rsidP="000B687B">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1,854</w:t>
            </w:r>
          </w:p>
        </w:tc>
      </w:tr>
    </w:tbl>
    <w:p w:rsidR="001613FA" w:rsidRPr="0055603F" w:rsidRDefault="001613FA" w:rsidP="001613FA">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5C2435" w:rsidRPr="0055603F" w:rsidTr="00B41D99">
        <w:tc>
          <w:tcPr>
            <w:tcW w:w="6186" w:type="dxa"/>
          </w:tcPr>
          <w:p w:rsidR="005C2435" w:rsidRPr="0055603F" w:rsidRDefault="005C2435" w:rsidP="005C2435">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b/>
                <w:bCs/>
                <w:i/>
                <w:iCs/>
                <w:szCs w:val="22"/>
              </w:rPr>
              <w:t>For six</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 period ended 30 June</w:t>
            </w:r>
          </w:p>
        </w:tc>
        <w:tc>
          <w:tcPr>
            <w:tcW w:w="255" w:type="dxa"/>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474" w:type="dxa"/>
          </w:tcPr>
          <w:p w:rsidR="005C2435" w:rsidRPr="0055603F" w:rsidRDefault="005C2435" w:rsidP="00B41D99">
            <w:pPr>
              <w:tabs>
                <w:tab w:val="decimal" w:pos="1120"/>
              </w:tabs>
              <w:spacing w:after="0" w:line="240" w:lineRule="atLeast"/>
              <w:ind w:left="72" w:right="-25"/>
              <w:jc w:val="both"/>
              <w:rPr>
                <w:rFonts w:ascii="Times New Roman" w:hAnsi="Times New Roman" w:cs="Times New Roman"/>
                <w:szCs w:val="22"/>
              </w:rPr>
            </w:pPr>
          </w:p>
        </w:tc>
        <w:tc>
          <w:tcPr>
            <w:tcW w:w="249" w:type="dxa"/>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531" w:type="dxa"/>
          </w:tcPr>
          <w:p w:rsidR="005C2435" w:rsidRPr="0055603F" w:rsidRDefault="005C2435" w:rsidP="00B41D99">
            <w:pPr>
              <w:tabs>
                <w:tab w:val="decimal" w:pos="1120"/>
              </w:tabs>
              <w:spacing w:after="0" w:line="240" w:lineRule="atLeast"/>
              <w:ind w:left="72" w:right="-25"/>
              <w:jc w:val="both"/>
              <w:rPr>
                <w:rFonts w:ascii="Times New Roman" w:hAnsi="Times New Roman" w:cs="Times New Roman"/>
                <w:szCs w:val="22"/>
              </w:rPr>
            </w:pPr>
          </w:p>
        </w:tc>
      </w:tr>
      <w:tr w:rsidR="005C2435" w:rsidRPr="0055603F" w:rsidTr="00683AB0">
        <w:tc>
          <w:tcPr>
            <w:tcW w:w="6186" w:type="dxa"/>
          </w:tcPr>
          <w:p w:rsidR="005C2435" w:rsidRPr="0055603F" w:rsidRDefault="005C2435"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Expected credit loss</w:t>
            </w:r>
            <w:r w:rsidRPr="0055603F">
              <w:rPr>
                <w:rFonts w:ascii="Times New Roman" w:hAnsi="Times New Roman" w:cs="Times New Roman"/>
                <w:szCs w:val="22"/>
                <w:cs/>
              </w:rPr>
              <w:t xml:space="preserve"> (</w:t>
            </w:r>
            <w:r w:rsidRPr="0055603F">
              <w:rPr>
                <w:rFonts w:ascii="Times New Roman" w:hAnsi="Times New Roman" w:cs="Times New Roman"/>
                <w:szCs w:val="22"/>
              </w:rPr>
              <w:t>reversal</w:t>
            </w:r>
            <w:r w:rsidRPr="0055603F">
              <w:rPr>
                <w:rFonts w:ascii="Times New Roman" w:hAnsi="Times New Roman" w:cs="Times New Roman"/>
                <w:szCs w:val="22"/>
                <w:cs/>
              </w:rPr>
              <w:t>)</w:t>
            </w:r>
          </w:p>
        </w:tc>
        <w:tc>
          <w:tcPr>
            <w:tcW w:w="255" w:type="dxa"/>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rsidR="005C2435" w:rsidRPr="0055603F" w:rsidRDefault="00683AB0" w:rsidP="00B41D99">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3,191</w:t>
            </w:r>
          </w:p>
        </w:tc>
        <w:tc>
          <w:tcPr>
            <w:tcW w:w="249" w:type="dxa"/>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rsidR="005C2435" w:rsidRPr="0055603F" w:rsidRDefault="005C2435" w:rsidP="00B41D99">
            <w:pPr>
              <w:tabs>
                <w:tab w:val="decimal" w:pos="112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3,965</w:t>
            </w:r>
            <w:r w:rsidRPr="0055603F">
              <w:rPr>
                <w:rFonts w:ascii="Times New Roman" w:hAnsi="Times New Roman" w:cs="Times New Roman"/>
                <w:szCs w:val="22"/>
                <w:cs/>
              </w:rPr>
              <w:t>)</w:t>
            </w:r>
          </w:p>
        </w:tc>
      </w:tr>
    </w:tbl>
    <w:p w:rsidR="005C2435" w:rsidRPr="0055603F" w:rsidRDefault="005C2435" w:rsidP="001613FA">
      <w:pPr>
        <w:pStyle w:val="BodyText"/>
        <w:ind w:left="539" w:right="-25" w:firstLine="0"/>
        <w:jc w:val="both"/>
        <w:rPr>
          <w:rFonts w:ascii="Times New Roman" w:hAnsi="Times New Roman" w:cs="Times New Roman"/>
          <w:sz w:val="22"/>
          <w:szCs w:val="28"/>
          <w:highlight w:val="yellow"/>
        </w:rPr>
      </w:pPr>
    </w:p>
    <w:p w:rsidR="001613FA" w:rsidRPr="0055603F" w:rsidRDefault="001613FA" w:rsidP="001613FA">
      <w:pPr>
        <w:tabs>
          <w:tab w:val="left" w:pos="7088"/>
          <w:tab w:val="left" w:pos="8222"/>
        </w:tabs>
        <w:spacing w:after="0" w:line="240" w:lineRule="atLeast"/>
        <w:ind w:left="540" w:right="-25"/>
        <w:jc w:val="both"/>
        <w:rPr>
          <w:rFonts w:ascii="Times New Roman" w:eastAsia="Cordia New" w:hAnsi="Times New Roman" w:cs="Times New Roman"/>
          <w:szCs w:val="22"/>
        </w:rPr>
      </w:pPr>
      <w:r w:rsidRPr="0055603F">
        <w:rPr>
          <w:rFonts w:ascii="Times New Roman" w:eastAsia="Cordia New" w:hAnsi="Times New Roman" w:cs="Times New Roman"/>
          <w:szCs w:val="22"/>
        </w:rPr>
        <w:t>The normal credit term granted by the Group ranges from 30 days to 60 days</w:t>
      </w:r>
      <w:r w:rsidRPr="0055603F">
        <w:rPr>
          <w:rFonts w:ascii="Times New Roman" w:eastAsia="Cordia New"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rsidR="007256C5" w:rsidRDefault="007256C5">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lastRenderedPageBreak/>
        <w:t>Other current receivables</w:t>
      </w:r>
    </w:p>
    <w:p w:rsidR="007256C5" w:rsidRPr="0055603F" w:rsidRDefault="007256C5" w:rsidP="007256C5">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1613FA" w:rsidRPr="0055603F" w:rsidTr="000B687B">
        <w:trPr>
          <w:tblHeader/>
        </w:trPr>
        <w:tc>
          <w:tcPr>
            <w:tcW w:w="3354"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354"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1414"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7615D4" w:rsidRPr="0055603F" w:rsidTr="000B687B">
        <w:trPr>
          <w:tblHeader/>
        </w:trPr>
        <w:tc>
          <w:tcPr>
            <w:tcW w:w="3354" w:type="dxa"/>
          </w:tcPr>
          <w:p w:rsidR="007615D4" w:rsidRPr="0055603F" w:rsidRDefault="007615D4" w:rsidP="000B687B">
            <w:pPr>
              <w:spacing w:after="0" w:line="240" w:lineRule="atLeast"/>
              <w:ind w:left="549" w:right="-25"/>
              <w:jc w:val="both"/>
              <w:rPr>
                <w:rFonts w:ascii="Times New Roman" w:hAnsi="Times New Roman" w:cs="Times New Roman"/>
                <w:szCs w:val="22"/>
              </w:rPr>
            </w:pPr>
          </w:p>
        </w:tc>
        <w:tc>
          <w:tcPr>
            <w:tcW w:w="1414" w:type="dxa"/>
          </w:tcPr>
          <w:p w:rsidR="007615D4" w:rsidRPr="0055603F" w:rsidRDefault="007615D4"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7615D4" w:rsidRPr="0055603F"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615D4" w:rsidRPr="0055603F" w:rsidRDefault="007615D4"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7615D4" w:rsidRPr="0055603F"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615D4" w:rsidRPr="0055603F" w:rsidRDefault="007615D4" w:rsidP="007615D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7615D4" w:rsidRPr="0055603F"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615D4" w:rsidRPr="0055603F" w:rsidRDefault="007615D4" w:rsidP="007615D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7615D4" w:rsidRPr="0055603F" w:rsidTr="000B687B">
        <w:trPr>
          <w:tblHeader/>
        </w:trPr>
        <w:tc>
          <w:tcPr>
            <w:tcW w:w="3354" w:type="dxa"/>
          </w:tcPr>
          <w:p w:rsidR="007615D4" w:rsidRPr="0055603F" w:rsidRDefault="007615D4" w:rsidP="000B687B">
            <w:pPr>
              <w:spacing w:after="0" w:line="240" w:lineRule="atLeast"/>
              <w:ind w:left="549" w:right="-25"/>
              <w:jc w:val="both"/>
              <w:rPr>
                <w:rFonts w:ascii="Times New Roman" w:hAnsi="Times New Roman" w:cs="Times New Roman"/>
                <w:szCs w:val="22"/>
              </w:rPr>
            </w:pPr>
          </w:p>
        </w:tc>
        <w:tc>
          <w:tcPr>
            <w:tcW w:w="6375" w:type="dxa"/>
            <w:gridSpan w:val="7"/>
          </w:tcPr>
          <w:p w:rsidR="007615D4" w:rsidRPr="0055603F" w:rsidRDefault="007615D4"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7615D4" w:rsidRPr="0055603F" w:rsidTr="00E20F51">
        <w:trPr>
          <w:trHeight w:val="297"/>
        </w:trPr>
        <w:tc>
          <w:tcPr>
            <w:tcW w:w="3354" w:type="dxa"/>
            <w:vAlign w:val="bottom"/>
          </w:tcPr>
          <w:p w:rsidR="007615D4" w:rsidRPr="0055603F" w:rsidRDefault="007615D4" w:rsidP="000B687B">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Related parties</w:t>
            </w:r>
          </w:p>
        </w:tc>
        <w:tc>
          <w:tcPr>
            <w:tcW w:w="1414" w:type="dxa"/>
            <w:shd w:val="clear" w:color="auto" w:fill="auto"/>
          </w:tcPr>
          <w:p w:rsidR="007615D4" w:rsidRPr="0055603F" w:rsidRDefault="00E20F51" w:rsidP="008D7C77">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36,8</w:t>
            </w:r>
            <w:r w:rsidR="008D7C77" w:rsidRPr="0055603F">
              <w:rPr>
                <w:rFonts w:ascii="Times New Roman" w:hAnsi="Times New Roman" w:cs="Times New Roman"/>
                <w:szCs w:val="22"/>
              </w:rPr>
              <w:t>80</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615D4" w:rsidRPr="0055603F" w:rsidRDefault="007615D4" w:rsidP="000B687B">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36,92</w:t>
            </w:r>
            <w:r w:rsidR="00701FB6" w:rsidRPr="0055603F">
              <w:rPr>
                <w:rFonts w:ascii="Times New Roman" w:hAnsi="Times New Roman" w:cs="Times New Roman"/>
                <w:szCs w:val="22"/>
              </w:rPr>
              <w:t>9</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615D4" w:rsidRPr="0055603F" w:rsidRDefault="00E20F51" w:rsidP="000B687B">
            <w:pPr>
              <w:tabs>
                <w:tab w:val="decimal" w:pos="1054"/>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rPr>
              <w:t>10,911</w:t>
            </w:r>
          </w:p>
        </w:tc>
        <w:tc>
          <w:tcPr>
            <w:tcW w:w="255" w:type="dxa"/>
            <w:shd w:val="clear" w:color="auto" w:fill="auto"/>
          </w:tcPr>
          <w:p w:rsidR="007615D4" w:rsidRPr="0055603F" w:rsidRDefault="007615D4" w:rsidP="000B687B">
            <w:pPr>
              <w:spacing w:after="0" w:line="240" w:lineRule="atLeast"/>
              <w:ind w:left="72" w:right="-25"/>
              <w:jc w:val="both"/>
              <w:rPr>
                <w:rFonts w:ascii="Times New Roman" w:hAnsi="Times New Roman" w:cs="Times New Roman"/>
                <w:szCs w:val="22"/>
              </w:rPr>
            </w:pPr>
          </w:p>
        </w:tc>
        <w:tc>
          <w:tcPr>
            <w:tcW w:w="1446" w:type="dxa"/>
            <w:shd w:val="clear" w:color="auto" w:fill="auto"/>
          </w:tcPr>
          <w:p w:rsidR="007615D4" w:rsidRPr="0055603F" w:rsidRDefault="007615D4" w:rsidP="000B687B">
            <w:pPr>
              <w:tabs>
                <w:tab w:val="decimal" w:pos="1055"/>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rPr>
              <w:t>10,960</w:t>
            </w:r>
          </w:p>
        </w:tc>
      </w:tr>
      <w:tr w:rsidR="007615D4" w:rsidRPr="0055603F" w:rsidTr="000B687B">
        <w:tc>
          <w:tcPr>
            <w:tcW w:w="3354" w:type="dxa"/>
            <w:vAlign w:val="bottom"/>
          </w:tcPr>
          <w:p w:rsidR="007615D4" w:rsidRPr="0055603F" w:rsidRDefault="007615D4" w:rsidP="000B687B">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Other parties</w:t>
            </w:r>
          </w:p>
        </w:tc>
        <w:tc>
          <w:tcPr>
            <w:tcW w:w="1414" w:type="dxa"/>
            <w:tcBorders>
              <w:bottom w:val="single" w:sz="4" w:space="0" w:color="auto"/>
            </w:tcBorders>
            <w:shd w:val="clear" w:color="auto" w:fill="auto"/>
          </w:tcPr>
          <w:p w:rsidR="007615D4" w:rsidRPr="0055603F" w:rsidRDefault="0087313E" w:rsidP="008D7C77">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35,155</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615D4" w:rsidRPr="0055603F" w:rsidRDefault="007615D4" w:rsidP="000B687B">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33,636</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615D4" w:rsidRPr="0055603F" w:rsidRDefault="0087313E" w:rsidP="000B687B">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33,299</w:t>
            </w:r>
          </w:p>
        </w:tc>
        <w:tc>
          <w:tcPr>
            <w:tcW w:w="255" w:type="dxa"/>
            <w:shd w:val="clear" w:color="auto" w:fill="auto"/>
          </w:tcPr>
          <w:p w:rsidR="007615D4" w:rsidRPr="0055603F" w:rsidRDefault="007615D4" w:rsidP="000B687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615D4" w:rsidRPr="0055603F" w:rsidRDefault="007615D4" w:rsidP="000B687B">
            <w:pPr>
              <w:tabs>
                <w:tab w:val="decimal" w:pos="1055"/>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rPr>
              <w:t>32,056</w:t>
            </w:r>
          </w:p>
        </w:tc>
      </w:tr>
      <w:tr w:rsidR="007615D4" w:rsidRPr="0055603F" w:rsidTr="000B687B">
        <w:tc>
          <w:tcPr>
            <w:tcW w:w="3354" w:type="dxa"/>
          </w:tcPr>
          <w:p w:rsidR="007615D4" w:rsidRPr="0055603F" w:rsidRDefault="007615D4" w:rsidP="000B687B">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615D4" w:rsidRPr="0055603F" w:rsidRDefault="00AB4FF3" w:rsidP="000B687B">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w:t>
            </w:r>
            <w:r w:rsidR="0087313E">
              <w:rPr>
                <w:rFonts w:ascii="Times New Roman" w:hAnsi="Times New Roman" w:cs="Times New Roman"/>
                <w:szCs w:val="22"/>
              </w:rPr>
              <w:t>2,035</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615D4" w:rsidRPr="0055603F" w:rsidRDefault="00701FB6" w:rsidP="000B687B">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70,56</w:t>
            </w:r>
            <w:r w:rsidR="00C0473E">
              <w:rPr>
                <w:rFonts w:ascii="Times New Roman" w:hAnsi="Times New Roman" w:cs="Times New Roman"/>
                <w:szCs w:val="22"/>
              </w:rPr>
              <w:t>5</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615D4" w:rsidRPr="0055603F" w:rsidRDefault="00E20F51" w:rsidP="000B687B">
            <w:pPr>
              <w:tabs>
                <w:tab w:val="decimal" w:pos="1054"/>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rPr>
              <w:t>4</w:t>
            </w:r>
            <w:r w:rsidR="0087313E">
              <w:rPr>
                <w:rFonts w:ascii="Times New Roman" w:hAnsi="Times New Roman" w:cs="Times New Roman"/>
                <w:szCs w:val="22"/>
              </w:rPr>
              <w:t>4,210</w:t>
            </w:r>
          </w:p>
        </w:tc>
        <w:tc>
          <w:tcPr>
            <w:tcW w:w="255" w:type="dxa"/>
            <w:shd w:val="clear" w:color="auto" w:fill="auto"/>
          </w:tcPr>
          <w:p w:rsidR="007615D4" w:rsidRPr="0055603F" w:rsidRDefault="007615D4" w:rsidP="000B687B">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615D4" w:rsidRPr="0055603F" w:rsidRDefault="007615D4" w:rsidP="000B687B">
            <w:pPr>
              <w:tabs>
                <w:tab w:val="decimal" w:pos="1055"/>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rPr>
              <w:t>43,016</w:t>
            </w:r>
          </w:p>
        </w:tc>
      </w:tr>
      <w:tr w:rsidR="007615D4" w:rsidRPr="0055603F" w:rsidTr="000B687B">
        <w:tc>
          <w:tcPr>
            <w:tcW w:w="3354" w:type="dxa"/>
            <w:vAlign w:val="center"/>
          </w:tcPr>
          <w:p w:rsidR="007615D4" w:rsidRPr="0055603F" w:rsidRDefault="007615D4"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expected </w:t>
            </w:r>
          </w:p>
        </w:tc>
        <w:tc>
          <w:tcPr>
            <w:tcW w:w="1414" w:type="dxa"/>
            <w:shd w:val="clear" w:color="auto" w:fill="auto"/>
          </w:tcPr>
          <w:p w:rsidR="007615D4" w:rsidRPr="0055603F" w:rsidRDefault="007615D4" w:rsidP="000B687B">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615D4" w:rsidRPr="0055603F" w:rsidRDefault="007615D4" w:rsidP="000B687B">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615D4" w:rsidRPr="0055603F" w:rsidRDefault="007615D4" w:rsidP="000B687B">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615D4" w:rsidRPr="0055603F"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615D4" w:rsidRPr="0055603F" w:rsidRDefault="007615D4" w:rsidP="000B687B">
            <w:pPr>
              <w:tabs>
                <w:tab w:val="decimal" w:pos="885"/>
                <w:tab w:val="decimal" w:pos="1054"/>
              </w:tabs>
              <w:spacing w:after="0" w:line="240" w:lineRule="atLeast"/>
              <w:ind w:left="-80" w:right="-25"/>
              <w:jc w:val="both"/>
              <w:rPr>
                <w:rFonts w:ascii="Times New Roman" w:hAnsi="Times New Roman" w:cs="Times New Roman"/>
                <w:szCs w:val="22"/>
              </w:rPr>
            </w:pPr>
          </w:p>
        </w:tc>
      </w:tr>
      <w:tr w:rsidR="007615D4" w:rsidRPr="0055603F" w:rsidTr="000B687B">
        <w:tc>
          <w:tcPr>
            <w:tcW w:w="3354" w:type="dxa"/>
            <w:vAlign w:val="center"/>
          </w:tcPr>
          <w:p w:rsidR="007615D4" w:rsidRPr="0055603F" w:rsidRDefault="007615D4"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615D4" w:rsidRPr="0055603F" w:rsidRDefault="00AB4FF3" w:rsidP="000B687B">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51,874</w:t>
            </w:r>
            <w:r w:rsidRPr="0055603F">
              <w:rPr>
                <w:rFonts w:ascii="Times New Roman" w:hAnsi="Times New Roman" w:cs="Times New Roman"/>
                <w:szCs w:val="22"/>
                <w:cs/>
              </w:rPr>
              <w:t>)</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615D4" w:rsidRPr="0055603F" w:rsidRDefault="007615D4" w:rsidP="000B687B">
            <w:pPr>
              <w:tabs>
                <w:tab w:val="decimal" w:pos="1164"/>
              </w:tabs>
              <w:spacing w:after="0" w:line="240" w:lineRule="atLeast"/>
              <w:ind w:left="72" w:right="-25"/>
              <w:jc w:val="both"/>
              <w:rPr>
                <w:rFonts w:ascii="Times New Roman" w:hAnsi="Times New Roman" w:cs="Times New Roman"/>
                <w:sz w:val="30"/>
                <w:szCs w:val="30"/>
              </w:rPr>
            </w:pPr>
            <w:r w:rsidRPr="0055603F">
              <w:rPr>
                <w:rFonts w:ascii="Times New Roman" w:hAnsi="Times New Roman" w:cs="Times New Roman"/>
                <w:szCs w:val="22"/>
                <w:cs/>
              </w:rPr>
              <w:t>(</w:t>
            </w:r>
            <w:r w:rsidR="00701FB6" w:rsidRPr="0055603F">
              <w:rPr>
                <w:rFonts w:ascii="Times New Roman" w:hAnsi="Times New Roman" w:cs="Times New Roman"/>
                <w:szCs w:val="22"/>
              </w:rPr>
              <w:t>51,878</w:t>
            </w:r>
            <w:r w:rsidRPr="0055603F">
              <w:rPr>
                <w:rFonts w:ascii="Times New Roman" w:hAnsi="Times New Roman" w:cs="Times New Roman"/>
                <w:szCs w:val="22"/>
                <w:cs/>
              </w:rPr>
              <w:t>)</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615D4" w:rsidRPr="0055603F" w:rsidRDefault="00E20F51" w:rsidP="00C00A17">
            <w:pPr>
              <w:tabs>
                <w:tab w:val="decimal" w:pos="1054"/>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cs/>
              </w:rPr>
              <w:t>(</w:t>
            </w:r>
            <w:r w:rsidR="0087313E">
              <w:rPr>
                <w:rFonts w:ascii="Times New Roman" w:hAnsi="Times New Roman" w:cs="Times New Roman"/>
                <w:szCs w:val="22"/>
              </w:rPr>
              <w:t>23,515</w:t>
            </w:r>
            <w:r w:rsidRPr="0055603F">
              <w:rPr>
                <w:rFonts w:ascii="Times New Roman" w:hAnsi="Times New Roman" w:cs="Times New Roman"/>
                <w:szCs w:val="22"/>
                <w:cs/>
              </w:rPr>
              <w:t>)</w:t>
            </w:r>
          </w:p>
        </w:tc>
        <w:tc>
          <w:tcPr>
            <w:tcW w:w="255" w:type="dxa"/>
            <w:shd w:val="clear" w:color="auto" w:fill="auto"/>
          </w:tcPr>
          <w:p w:rsidR="007615D4" w:rsidRPr="0055603F" w:rsidRDefault="007615D4" w:rsidP="000B687B">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615D4" w:rsidRPr="0055603F" w:rsidRDefault="007615D4" w:rsidP="000B687B">
            <w:pPr>
              <w:tabs>
                <w:tab w:val="decimal" w:pos="1055"/>
              </w:tabs>
              <w:spacing w:after="0" w:line="240" w:lineRule="atLeast"/>
              <w:ind w:left="-8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23,518</w:t>
            </w:r>
            <w:r w:rsidRPr="0055603F">
              <w:rPr>
                <w:rFonts w:ascii="Times New Roman" w:hAnsi="Times New Roman" w:cs="Times New Roman"/>
                <w:szCs w:val="22"/>
                <w:cs/>
              </w:rPr>
              <w:t>)</w:t>
            </w:r>
          </w:p>
        </w:tc>
      </w:tr>
      <w:tr w:rsidR="007615D4" w:rsidRPr="0055603F" w:rsidTr="000B687B">
        <w:tc>
          <w:tcPr>
            <w:tcW w:w="3354" w:type="dxa"/>
          </w:tcPr>
          <w:p w:rsidR="007615D4" w:rsidRPr="0055603F" w:rsidRDefault="007615D4" w:rsidP="000B687B">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615D4" w:rsidRPr="0055603F" w:rsidRDefault="0087313E" w:rsidP="000B687B">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20,161</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615D4" w:rsidRPr="0055603F" w:rsidRDefault="007615D4" w:rsidP="000B687B">
            <w:pPr>
              <w:tabs>
                <w:tab w:val="decimal" w:pos="1164"/>
              </w:tabs>
              <w:spacing w:after="0" w:line="240" w:lineRule="atLeast"/>
              <w:ind w:left="72" w:right="-25"/>
              <w:jc w:val="both"/>
              <w:rPr>
                <w:rFonts w:ascii="Times New Roman" w:hAnsi="Times New Roman" w:cs="Times New Roman"/>
                <w:b/>
                <w:bCs/>
                <w:sz w:val="30"/>
                <w:szCs w:val="30"/>
              </w:rPr>
            </w:pPr>
            <w:r w:rsidRPr="0055603F">
              <w:rPr>
                <w:rFonts w:ascii="Times New Roman" w:hAnsi="Times New Roman" w:cs="Times New Roman"/>
                <w:b/>
                <w:bCs/>
                <w:szCs w:val="22"/>
              </w:rPr>
              <w:t>18,687</w:t>
            </w:r>
          </w:p>
        </w:tc>
        <w:tc>
          <w:tcPr>
            <w:tcW w:w="264" w:type="dxa"/>
            <w:shd w:val="clear" w:color="auto" w:fill="auto"/>
          </w:tcPr>
          <w:p w:rsidR="007615D4" w:rsidRPr="0055603F" w:rsidRDefault="007615D4" w:rsidP="000B687B">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615D4" w:rsidRPr="0055603F" w:rsidRDefault="00E20F51" w:rsidP="000B687B">
            <w:pPr>
              <w:tabs>
                <w:tab w:val="decimal" w:pos="1054"/>
              </w:tabs>
              <w:spacing w:after="0" w:line="240" w:lineRule="atLeast"/>
              <w:ind w:left="-80" w:right="-25"/>
              <w:jc w:val="both"/>
              <w:rPr>
                <w:rFonts w:ascii="Times New Roman" w:hAnsi="Times New Roman" w:cs="Times New Roman"/>
                <w:b/>
                <w:bCs/>
                <w:szCs w:val="22"/>
                <w:cs/>
              </w:rPr>
            </w:pPr>
            <w:r w:rsidRPr="0055603F">
              <w:rPr>
                <w:rFonts w:ascii="Times New Roman" w:hAnsi="Times New Roman" w:cs="Times New Roman"/>
                <w:b/>
                <w:bCs/>
                <w:szCs w:val="22"/>
              </w:rPr>
              <w:t>20,</w:t>
            </w:r>
            <w:r w:rsidR="0087313E">
              <w:rPr>
                <w:rFonts w:ascii="Times New Roman" w:hAnsi="Times New Roman" w:cs="Times New Roman"/>
                <w:b/>
                <w:bCs/>
                <w:szCs w:val="22"/>
              </w:rPr>
              <w:t>695</w:t>
            </w:r>
          </w:p>
        </w:tc>
        <w:tc>
          <w:tcPr>
            <w:tcW w:w="255" w:type="dxa"/>
            <w:shd w:val="clear" w:color="auto" w:fill="auto"/>
          </w:tcPr>
          <w:p w:rsidR="007615D4" w:rsidRPr="0055603F" w:rsidRDefault="007615D4" w:rsidP="000B687B">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615D4" w:rsidRPr="0055603F" w:rsidRDefault="007615D4" w:rsidP="000B687B">
            <w:pPr>
              <w:tabs>
                <w:tab w:val="decimal" w:pos="1055"/>
              </w:tabs>
              <w:spacing w:after="0" w:line="240" w:lineRule="atLeast"/>
              <w:ind w:left="-80" w:right="-25"/>
              <w:jc w:val="both"/>
              <w:rPr>
                <w:rFonts w:ascii="Times New Roman" w:hAnsi="Times New Roman" w:cs="Times New Roman"/>
                <w:b/>
                <w:bCs/>
                <w:szCs w:val="22"/>
                <w:cs/>
              </w:rPr>
            </w:pPr>
            <w:r w:rsidRPr="0055603F">
              <w:rPr>
                <w:rFonts w:ascii="Times New Roman" w:hAnsi="Times New Roman" w:cs="Times New Roman"/>
                <w:b/>
                <w:bCs/>
                <w:szCs w:val="22"/>
              </w:rPr>
              <w:t>19,498</w:t>
            </w:r>
          </w:p>
        </w:tc>
      </w:tr>
    </w:tbl>
    <w:p w:rsidR="001613FA" w:rsidRPr="0055603F"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4343"/>
        <w:gridCol w:w="1134"/>
        <w:gridCol w:w="264"/>
        <w:gridCol w:w="1153"/>
        <w:gridCol w:w="264"/>
        <w:gridCol w:w="1154"/>
        <w:gridCol w:w="255"/>
        <w:gridCol w:w="1162"/>
      </w:tblGrid>
      <w:tr w:rsidR="001613FA" w:rsidRPr="0055603F" w:rsidTr="00A74DAD">
        <w:trPr>
          <w:tblHeader/>
        </w:trPr>
        <w:tc>
          <w:tcPr>
            <w:tcW w:w="4343" w:type="dxa"/>
          </w:tcPr>
          <w:p w:rsidR="001613FA" w:rsidRPr="0055603F" w:rsidRDefault="001613FA" w:rsidP="000B687B">
            <w:pPr>
              <w:spacing w:after="0" w:line="240" w:lineRule="atLeast"/>
              <w:ind w:left="549" w:right="-25"/>
              <w:jc w:val="both"/>
              <w:rPr>
                <w:rFonts w:ascii="Times New Roman" w:hAnsi="Times New Roman" w:cs="Times New Roman"/>
                <w:i/>
                <w:iCs/>
                <w:szCs w:val="22"/>
              </w:rPr>
            </w:pPr>
          </w:p>
        </w:tc>
        <w:tc>
          <w:tcPr>
            <w:tcW w:w="2551"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86DE3" w:rsidRPr="0055603F" w:rsidTr="00A74DAD">
        <w:trPr>
          <w:tblHeader/>
        </w:trPr>
        <w:tc>
          <w:tcPr>
            <w:tcW w:w="4343" w:type="dxa"/>
          </w:tcPr>
          <w:p w:rsidR="00186DE3" w:rsidRPr="0055603F" w:rsidRDefault="00186DE3" w:rsidP="000B687B">
            <w:pPr>
              <w:spacing w:after="0" w:line="240" w:lineRule="atLeast"/>
              <w:ind w:left="549" w:right="-25"/>
              <w:jc w:val="both"/>
              <w:rPr>
                <w:rFonts w:ascii="Times New Roman" w:hAnsi="Times New Roman" w:cs="Times New Roman"/>
                <w:i/>
                <w:iCs/>
                <w:szCs w:val="22"/>
              </w:rPr>
            </w:pPr>
          </w:p>
        </w:tc>
        <w:tc>
          <w:tcPr>
            <w:tcW w:w="1134" w:type="dxa"/>
          </w:tcPr>
          <w:p w:rsidR="00186DE3" w:rsidRPr="0055603F" w:rsidRDefault="00186DE3"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186DE3" w:rsidRPr="0055603F" w:rsidRDefault="00186DE3" w:rsidP="002D3B74">
            <w:pPr>
              <w:tabs>
                <w:tab w:val="left" w:pos="405"/>
              </w:tabs>
              <w:spacing w:after="0" w:line="240" w:lineRule="atLeast"/>
              <w:ind w:left="-54" w:right="-25" w:hanging="115"/>
              <w:jc w:val="center"/>
              <w:rPr>
                <w:rFonts w:ascii="Times New Roman" w:hAnsi="Times New Roman" w:cs="Times New Roman"/>
                <w:szCs w:val="22"/>
              </w:rPr>
            </w:pPr>
          </w:p>
        </w:tc>
        <w:tc>
          <w:tcPr>
            <w:tcW w:w="1153" w:type="dxa"/>
          </w:tcPr>
          <w:p w:rsidR="00186DE3" w:rsidRPr="0055603F" w:rsidRDefault="00186DE3"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186DE3" w:rsidRPr="0055603F" w:rsidRDefault="00186DE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rsidR="00186DE3" w:rsidRPr="0055603F" w:rsidRDefault="00186DE3"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186DE3" w:rsidRPr="0055603F" w:rsidRDefault="00186DE3" w:rsidP="002D3B74">
            <w:pPr>
              <w:tabs>
                <w:tab w:val="left" w:pos="405"/>
              </w:tabs>
              <w:spacing w:after="0" w:line="240" w:lineRule="atLeast"/>
              <w:ind w:left="-54" w:right="-25" w:hanging="115"/>
              <w:jc w:val="center"/>
              <w:rPr>
                <w:rFonts w:ascii="Times New Roman" w:hAnsi="Times New Roman" w:cs="Times New Roman"/>
                <w:szCs w:val="22"/>
              </w:rPr>
            </w:pPr>
          </w:p>
        </w:tc>
        <w:tc>
          <w:tcPr>
            <w:tcW w:w="1162" w:type="dxa"/>
          </w:tcPr>
          <w:p w:rsidR="00186DE3" w:rsidRPr="0055603F" w:rsidRDefault="00186DE3"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186DE3" w:rsidRPr="0055603F" w:rsidTr="00A74DAD">
        <w:trPr>
          <w:tblHeader/>
        </w:trPr>
        <w:tc>
          <w:tcPr>
            <w:tcW w:w="4343" w:type="dxa"/>
          </w:tcPr>
          <w:p w:rsidR="00186DE3" w:rsidRPr="0055603F" w:rsidRDefault="00186DE3" w:rsidP="000B687B">
            <w:pPr>
              <w:spacing w:after="0" w:line="240" w:lineRule="atLeast"/>
              <w:ind w:left="549" w:right="-25"/>
              <w:jc w:val="both"/>
              <w:rPr>
                <w:rFonts w:ascii="Times New Roman" w:hAnsi="Times New Roman" w:cs="Times New Roman"/>
                <w:i/>
                <w:iCs/>
                <w:szCs w:val="22"/>
              </w:rPr>
            </w:pPr>
          </w:p>
        </w:tc>
        <w:tc>
          <w:tcPr>
            <w:tcW w:w="5386" w:type="dxa"/>
            <w:gridSpan w:val="7"/>
          </w:tcPr>
          <w:p w:rsidR="00186DE3" w:rsidRPr="0055603F" w:rsidRDefault="00186DE3"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86DE3" w:rsidRPr="0055603F" w:rsidTr="00A74DAD">
        <w:tc>
          <w:tcPr>
            <w:tcW w:w="4343" w:type="dxa"/>
          </w:tcPr>
          <w:p w:rsidR="00186DE3" w:rsidRPr="0055603F" w:rsidRDefault="00186DE3" w:rsidP="000B687B">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5603F">
              <w:rPr>
                <w:rFonts w:ascii="Times New Roman" w:hAnsi="Times New Roman" w:cs="Times New Roman"/>
                <w:b/>
                <w:bCs/>
                <w:i/>
                <w:iCs/>
                <w:szCs w:val="22"/>
              </w:rPr>
              <w:t>For three</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 period</w:t>
            </w:r>
            <w:r w:rsidR="00A74DAD" w:rsidRPr="0055603F">
              <w:rPr>
                <w:rFonts w:ascii="Times New Roman" w:hAnsi="Times New Roman" w:cs="Times New Roman"/>
                <w:b/>
                <w:bCs/>
                <w:i/>
                <w:iCs/>
                <w:szCs w:val="22"/>
              </w:rPr>
              <w:t xml:space="preserve"> ended 30 June</w:t>
            </w:r>
          </w:p>
        </w:tc>
        <w:tc>
          <w:tcPr>
            <w:tcW w:w="1134" w:type="dxa"/>
          </w:tcPr>
          <w:p w:rsidR="00186DE3" w:rsidRPr="0055603F" w:rsidRDefault="00186DE3" w:rsidP="00A74DAD">
            <w:pPr>
              <w:tabs>
                <w:tab w:val="decimal" w:pos="742"/>
              </w:tabs>
              <w:spacing w:after="0" w:line="240" w:lineRule="atLeast"/>
              <w:ind w:left="72" w:right="-25"/>
              <w:jc w:val="both"/>
              <w:rPr>
                <w:rFonts w:ascii="Times New Roman" w:hAnsi="Times New Roman" w:cs="Times New Roman"/>
                <w:szCs w:val="22"/>
                <w:cs/>
              </w:rPr>
            </w:pPr>
          </w:p>
        </w:tc>
        <w:tc>
          <w:tcPr>
            <w:tcW w:w="264" w:type="dxa"/>
          </w:tcPr>
          <w:p w:rsidR="00186DE3" w:rsidRPr="0055603F"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rsidR="00186DE3" w:rsidRPr="0055603F" w:rsidRDefault="00186DE3" w:rsidP="00A74DAD">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rsidR="00186DE3" w:rsidRPr="0055603F"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rsidR="00186DE3" w:rsidRPr="0055603F" w:rsidRDefault="00186DE3" w:rsidP="00A74DAD">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rsidR="00186DE3" w:rsidRPr="0055603F"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rsidR="00186DE3" w:rsidRPr="0055603F" w:rsidRDefault="00186DE3" w:rsidP="00A74DAD">
            <w:pPr>
              <w:tabs>
                <w:tab w:val="decimal" w:pos="771"/>
              </w:tabs>
              <w:spacing w:after="0" w:line="240" w:lineRule="atLeast"/>
              <w:ind w:left="72" w:right="-25"/>
              <w:jc w:val="both"/>
              <w:rPr>
                <w:rFonts w:ascii="Times New Roman" w:hAnsi="Times New Roman" w:cs="Times New Roman"/>
                <w:szCs w:val="22"/>
              </w:rPr>
            </w:pPr>
          </w:p>
        </w:tc>
      </w:tr>
      <w:tr w:rsidR="00186DE3" w:rsidRPr="0055603F" w:rsidTr="0087313E">
        <w:tc>
          <w:tcPr>
            <w:tcW w:w="4343" w:type="dxa"/>
          </w:tcPr>
          <w:p w:rsidR="00186DE3" w:rsidRPr="0055603F" w:rsidRDefault="00186DE3"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Expected credit loss</w:t>
            </w:r>
            <w:r w:rsidRPr="0055603F">
              <w:rPr>
                <w:rFonts w:ascii="Times New Roman" w:hAnsi="Times New Roman" w:cs="Times New Roman"/>
                <w:szCs w:val="22"/>
                <w:cs/>
              </w:rPr>
              <w:t xml:space="preserve"> (</w:t>
            </w:r>
            <w:r w:rsidRPr="0055603F">
              <w:rPr>
                <w:rFonts w:ascii="Times New Roman" w:hAnsi="Times New Roman" w:cs="Times New Roman"/>
                <w:szCs w:val="22"/>
              </w:rPr>
              <w:t>reversal</w:t>
            </w:r>
            <w:r w:rsidRPr="0055603F">
              <w:rPr>
                <w:rFonts w:ascii="Times New Roman" w:hAnsi="Times New Roman" w:cs="Times New Roman"/>
                <w:szCs w:val="22"/>
                <w:cs/>
              </w:rPr>
              <w:t>)</w:t>
            </w:r>
          </w:p>
        </w:tc>
        <w:tc>
          <w:tcPr>
            <w:tcW w:w="1134" w:type="dxa"/>
            <w:tcBorders>
              <w:bottom w:val="double" w:sz="4" w:space="0" w:color="auto"/>
            </w:tcBorders>
            <w:shd w:val="clear" w:color="auto" w:fill="auto"/>
          </w:tcPr>
          <w:p w:rsidR="00186DE3" w:rsidRPr="0055603F" w:rsidRDefault="0087313E" w:rsidP="0087313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186DE3" w:rsidRPr="0055603F"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rsidR="00186DE3" w:rsidRPr="0055603F" w:rsidRDefault="005C2435" w:rsidP="00A74DAD">
            <w:pPr>
              <w:tabs>
                <w:tab w:val="decimal" w:pos="76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106</w:t>
            </w:r>
          </w:p>
        </w:tc>
        <w:tc>
          <w:tcPr>
            <w:tcW w:w="264" w:type="dxa"/>
            <w:shd w:val="clear" w:color="auto" w:fill="auto"/>
          </w:tcPr>
          <w:p w:rsidR="00186DE3" w:rsidRPr="0055603F"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rsidR="00186DE3" w:rsidRPr="0055603F" w:rsidRDefault="0087313E" w:rsidP="0087313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186DE3" w:rsidRPr="0055603F"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rsidR="00186DE3" w:rsidRPr="0055603F" w:rsidRDefault="005C2435" w:rsidP="00A74DAD">
            <w:pPr>
              <w:tabs>
                <w:tab w:val="decimal" w:pos="77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34</w:t>
            </w:r>
            <w:r w:rsidRPr="0055603F">
              <w:rPr>
                <w:rFonts w:ascii="Times New Roman" w:hAnsi="Times New Roman" w:cs="Times New Roman"/>
                <w:szCs w:val="22"/>
                <w:cs/>
              </w:rPr>
              <w:t>)</w:t>
            </w:r>
          </w:p>
        </w:tc>
      </w:tr>
    </w:tbl>
    <w:p w:rsidR="001613FA" w:rsidRPr="0055603F" w:rsidRDefault="001613FA"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highlight w:val="yellow"/>
        </w:rPr>
      </w:pPr>
    </w:p>
    <w:tbl>
      <w:tblPr>
        <w:tblW w:w="9729" w:type="dxa"/>
        <w:tblInd w:w="18" w:type="dxa"/>
        <w:tblLayout w:type="fixed"/>
        <w:tblLook w:val="01E0"/>
      </w:tblPr>
      <w:tblGrid>
        <w:gridCol w:w="4343"/>
        <w:gridCol w:w="1134"/>
        <w:gridCol w:w="264"/>
        <w:gridCol w:w="1153"/>
        <w:gridCol w:w="264"/>
        <w:gridCol w:w="1154"/>
        <w:gridCol w:w="255"/>
        <w:gridCol w:w="1162"/>
      </w:tblGrid>
      <w:tr w:rsidR="005C2435" w:rsidRPr="0055603F" w:rsidTr="00671A40">
        <w:tc>
          <w:tcPr>
            <w:tcW w:w="4343" w:type="dxa"/>
          </w:tcPr>
          <w:p w:rsidR="005C2435" w:rsidRPr="0055603F" w:rsidRDefault="005C2435" w:rsidP="005C243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5603F">
              <w:rPr>
                <w:rFonts w:ascii="Times New Roman" w:hAnsi="Times New Roman" w:cs="Times New Roman"/>
                <w:b/>
                <w:bCs/>
                <w:i/>
                <w:iCs/>
                <w:szCs w:val="22"/>
              </w:rPr>
              <w:t>For six</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 period</w:t>
            </w:r>
            <w:r w:rsidR="000B73E0" w:rsidRPr="0055603F">
              <w:rPr>
                <w:rFonts w:ascii="Times New Roman" w:hAnsi="Times New Roman" w:cs="Times New Roman"/>
                <w:b/>
                <w:bCs/>
                <w:i/>
                <w:iCs/>
                <w:szCs w:val="22"/>
              </w:rPr>
              <w:t xml:space="preserve"> ended 30 June</w:t>
            </w:r>
          </w:p>
        </w:tc>
        <w:tc>
          <w:tcPr>
            <w:tcW w:w="1134" w:type="dxa"/>
          </w:tcPr>
          <w:p w:rsidR="005C2435" w:rsidRPr="0055603F" w:rsidRDefault="005C2435" w:rsidP="00671A40">
            <w:pPr>
              <w:tabs>
                <w:tab w:val="decimal" w:pos="742"/>
              </w:tabs>
              <w:spacing w:after="0" w:line="240" w:lineRule="atLeast"/>
              <w:ind w:left="72" w:right="-25"/>
              <w:jc w:val="both"/>
              <w:rPr>
                <w:rFonts w:ascii="Times New Roman" w:hAnsi="Times New Roman" w:cs="Times New Roman"/>
                <w:szCs w:val="22"/>
                <w:cs/>
              </w:rPr>
            </w:pPr>
          </w:p>
        </w:tc>
        <w:tc>
          <w:tcPr>
            <w:tcW w:w="264" w:type="dxa"/>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rsidR="005C2435" w:rsidRPr="0055603F" w:rsidRDefault="005C2435" w:rsidP="00671A40">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rsidR="005C2435" w:rsidRPr="0055603F" w:rsidRDefault="005C2435" w:rsidP="00671A40">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rsidR="005C2435" w:rsidRPr="0055603F" w:rsidRDefault="005C2435" w:rsidP="00671A40">
            <w:pPr>
              <w:tabs>
                <w:tab w:val="decimal" w:pos="771"/>
              </w:tabs>
              <w:spacing w:after="0" w:line="240" w:lineRule="atLeast"/>
              <w:ind w:left="72" w:right="-25"/>
              <w:jc w:val="both"/>
              <w:rPr>
                <w:rFonts w:ascii="Times New Roman" w:hAnsi="Times New Roman" w:cs="Times New Roman"/>
                <w:szCs w:val="22"/>
              </w:rPr>
            </w:pPr>
          </w:p>
        </w:tc>
      </w:tr>
      <w:tr w:rsidR="005C2435" w:rsidRPr="0055603F" w:rsidTr="0087313E">
        <w:tc>
          <w:tcPr>
            <w:tcW w:w="4343" w:type="dxa"/>
          </w:tcPr>
          <w:p w:rsidR="005C2435" w:rsidRPr="0055603F" w:rsidRDefault="005C2435"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Expected credit loss</w:t>
            </w:r>
            <w:r w:rsidRPr="0055603F">
              <w:rPr>
                <w:rFonts w:ascii="Times New Roman" w:hAnsi="Times New Roman" w:cs="Times New Roman"/>
                <w:szCs w:val="22"/>
                <w:cs/>
              </w:rPr>
              <w:t xml:space="preserve"> (</w:t>
            </w:r>
            <w:r w:rsidRPr="0055603F">
              <w:rPr>
                <w:rFonts w:ascii="Times New Roman" w:hAnsi="Times New Roman" w:cs="Times New Roman"/>
                <w:szCs w:val="22"/>
              </w:rPr>
              <w:t>reversal</w:t>
            </w:r>
            <w:r w:rsidRPr="0055603F">
              <w:rPr>
                <w:rFonts w:ascii="Times New Roman" w:hAnsi="Times New Roman" w:cs="Times New Roman"/>
                <w:szCs w:val="22"/>
                <w:cs/>
              </w:rPr>
              <w:t>)</w:t>
            </w:r>
          </w:p>
        </w:tc>
        <w:tc>
          <w:tcPr>
            <w:tcW w:w="1134" w:type="dxa"/>
            <w:tcBorders>
              <w:bottom w:val="double" w:sz="4" w:space="0" w:color="auto"/>
            </w:tcBorders>
            <w:shd w:val="clear" w:color="auto" w:fill="auto"/>
          </w:tcPr>
          <w:p w:rsidR="005C2435" w:rsidRPr="0055603F" w:rsidRDefault="0087313E" w:rsidP="00671A40">
            <w:pPr>
              <w:tabs>
                <w:tab w:val="decimal" w:pos="74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w:t>
            </w:r>
          </w:p>
        </w:tc>
        <w:tc>
          <w:tcPr>
            <w:tcW w:w="264" w:type="dxa"/>
            <w:shd w:val="clear" w:color="auto" w:fill="auto"/>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rsidR="005C2435" w:rsidRPr="0055603F" w:rsidRDefault="005C2435" w:rsidP="00671A40">
            <w:pPr>
              <w:tabs>
                <w:tab w:val="decimal" w:pos="76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110</w:t>
            </w:r>
          </w:p>
        </w:tc>
        <w:tc>
          <w:tcPr>
            <w:tcW w:w="264" w:type="dxa"/>
            <w:shd w:val="clear" w:color="auto" w:fill="auto"/>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rsidR="005C2435" w:rsidRPr="0055603F" w:rsidRDefault="0087313E" w:rsidP="00671A40">
            <w:pPr>
              <w:tabs>
                <w:tab w:val="decimal" w:pos="76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w:t>
            </w:r>
          </w:p>
        </w:tc>
        <w:tc>
          <w:tcPr>
            <w:tcW w:w="255" w:type="dxa"/>
            <w:shd w:val="clear" w:color="auto" w:fill="auto"/>
          </w:tcPr>
          <w:p w:rsidR="005C2435" w:rsidRPr="0055603F"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rsidR="005C2435" w:rsidRPr="0055603F" w:rsidRDefault="005C2435" w:rsidP="00671A40">
            <w:pPr>
              <w:tabs>
                <w:tab w:val="decimal" w:pos="771"/>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30</w:t>
            </w:r>
            <w:r w:rsidRPr="0055603F">
              <w:rPr>
                <w:rFonts w:ascii="Times New Roman" w:hAnsi="Times New Roman" w:cs="Times New Roman"/>
                <w:szCs w:val="22"/>
                <w:cs/>
              </w:rPr>
              <w:t>)</w:t>
            </w:r>
          </w:p>
        </w:tc>
      </w:tr>
    </w:tbl>
    <w:p w:rsidR="005C2435" w:rsidRPr="0055603F" w:rsidRDefault="005C2435"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highlight w:val="yellow"/>
        </w:rPr>
      </w:pPr>
    </w:p>
    <w:p w:rsidR="001613FA" w:rsidRPr="0055603F"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55603F">
        <w:rPr>
          <w:rFonts w:ascii="Times New Roman" w:hAnsi="Times New Roman" w:cs="Times New Roman"/>
          <w:b/>
          <w:bCs/>
          <w:i/>
          <w:iCs/>
          <w:szCs w:val="22"/>
        </w:rPr>
        <w:t xml:space="preserve">Other current receivables </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other parties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1613FA" w:rsidRPr="0055603F" w:rsidTr="000B687B">
        <w:trPr>
          <w:tblHeader/>
        </w:trPr>
        <w:tc>
          <w:tcPr>
            <w:tcW w:w="3492"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492"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1276"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2C0B2D" w:rsidRPr="0055603F" w:rsidTr="000B687B">
        <w:trPr>
          <w:tblHeader/>
        </w:trPr>
        <w:tc>
          <w:tcPr>
            <w:tcW w:w="3492" w:type="dxa"/>
          </w:tcPr>
          <w:p w:rsidR="002C0B2D" w:rsidRPr="0055603F" w:rsidRDefault="002C0B2D" w:rsidP="000B687B">
            <w:pPr>
              <w:spacing w:after="0" w:line="240" w:lineRule="atLeast"/>
              <w:ind w:left="549" w:right="-25"/>
              <w:jc w:val="both"/>
              <w:rPr>
                <w:rFonts w:ascii="Times New Roman" w:hAnsi="Times New Roman" w:cs="Times New Roman"/>
                <w:szCs w:val="22"/>
              </w:rPr>
            </w:pPr>
          </w:p>
        </w:tc>
        <w:tc>
          <w:tcPr>
            <w:tcW w:w="1276" w:type="dxa"/>
          </w:tcPr>
          <w:p w:rsidR="002C0B2D" w:rsidRPr="0055603F" w:rsidRDefault="002C0B2D"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2C0B2D" w:rsidRPr="0055603F" w:rsidRDefault="002C0B2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C0B2D" w:rsidRPr="0055603F" w:rsidRDefault="002C0B2D"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2C0B2D" w:rsidRPr="0055603F" w:rsidRDefault="002C0B2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C0B2D" w:rsidRPr="0055603F" w:rsidRDefault="002C0B2D"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2C0B2D" w:rsidRPr="0055603F" w:rsidRDefault="002C0B2D" w:rsidP="002D3B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2C0B2D" w:rsidRPr="0055603F" w:rsidRDefault="002C0B2D"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2C0B2D" w:rsidRPr="0055603F" w:rsidTr="000B687B">
        <w:trPr>
          <w:tblHeader/>
        </w:trPr>
        <w:tc>
          <w:tcPr>
            <w:tcW w:w="3492" w:type="dxa"/>
          </w:tcPr>
          <w:p w:rsidR="002C0B2D" w:rsidRPr="0055603F" w:rsidRDefault="002C0B2D" w:rsidP="000B687B">
            <w:pPr>
              <w:spacing w:after="0" w:line="240" w:lineRule="atLeast"/>
              <w:ind w:left="549" w:right="-25"/>
              <w:jc w:val="both"/>
              <w:rPr>
                <w:rFonts w:ascii="Times New Roman" w:hAnsi="Times New Roman" w:cs="Times New Roman"/>
                <w:szCs w:val="22"/>
              </w:rPr>
            </w:pPr>
          </w:p>
        </w:tc>
        <w:tc>
          <w:tcPr>
            <w:tcW w:w="6240" w:type="dxa"/>
            <w:gridSpan w:val="7"/>
          </w:tcPr>
          <w:p w:rsidR="002C0B2D" w:rsidRPr="0055603F" w:rsidRDefault="002C0B2D"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Other receivables</w:t>
            </w:r>
          </w:p>
        </w:tc>
        <w:tc>
          <w:tcPr>
            <w:tcW w:w="1276"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23,809</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24,058</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23,809</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tabs>
                <w:tab w:val="decimal" w:pos="1055"/>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24,058</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Accrued interest income</w:t>
            </w:r>
          </w:p>
        </w:tc>
        <w:tc>
          <w:tcPr>
            <w:tcW w:w="1276"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49</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60</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29</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tabs>
                <w:tab w:val="decimal" w:pos="1055"/>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37</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Prepaid expenses</w:t>
            </w:r>
          </w:p>
        </w:tc>
        <w:tc>
          <w:tcPr>
            <w:tcW w:w="1276"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7,828</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6,056</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7,273</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tabs>
                <w:tab w:val="decimal" w:pos="1055"/>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5,784</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Advance payment</w:t>
            </w:r>
          </w:p>
        </w:tc>
        <w:tc>
          <w:tcPr>
            <w:tcW w:w="1276"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948</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364</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948</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tabs>
                <w:tab w:val="decimal" w:pos="1055"/>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364</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rPr>
                <w:rFonts w:ascii="Times New Roman" w:hAnsi="Times New Roman" w:cs="Times New Roman"/>
                <w:szCs w:val="22"/>
              </w:rPr>
            </w:pPr>
            <w:r w:rsidRPr="0055603F">
              <w:rPr>
                <w:rFonts w:ascii="Times New Roman" w:hAnsi="Times New Roman" w:cs="Times New Roman"/>
                <w:szCs w:val="22"/>
              </w:rPr>
              <w:t>Revenue department receivable</w:t>
            </w:r>
          </w:p>
        </w:tc>
        <w:tc>
          <w:tcPr>
            <w:tcW w:w="1276" w:type="dxa"/>
            <w:shd w:val="clear" w:color="auto" w:fill="auto"/>
          </w:tcPr>
          <w:p w:rsidR="008D7C77" w:rsidRPr="0055603F" w:rsidRDefault="008D7C77" w:rsidP="009E3543">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6</w:t>
            </w:r>
            <w:r w:rsidR="009E3543">
              <w:rPr>
                <w:rFonts w:ascii="Times New Roman" w:hAnsi="Times New Roman" w:cs="Times New Roman"/>
                <w:szCs w:val="22"/>
              </w:rPr>
              <w:t>8</w:t>
            </w:r>
            <w:r w:rsidRPr="0055603F">
              <w:rPr>
                <w:rFonts w:ascii="Times New Roman" w:hAnsi="Times New Roman" w:cs="Times New Roman"/>
                <w:szCs w:val="22"/>
              </w:rPr>
              <w:t>8</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692</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8D7C77" w:rsidP="008D7C77">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rPr>
                <w:rFonts w:ascii="Times New Roman" w:hAnsi="Times New Roman" w:cs="Times New Roman"/>
                <w:szCs w:val="22"/>
              </w:rPr>
            </w:pPr>
            <w:r w:rsidRPr="0055603F">
              <w:rPr>
                <w:rFonts w:ascii="Times New Roman" w:hAnsi="Times New Roman" w:cs="Times New Roman"/>
                <w:szCs w:val="22"/>
                <w:lang w:val="en-GB"/>
              </w:rPr>
              <w:t>Undue purchase tax</w:t>
            </w:r>
          </w:p>
        </w:tc>
        <w:tc>
          <w:tcPr>
            <w:tcW w:w="1276"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1,252</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2,351</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6</w:t>
            </w:r>
            <w:r w:rsidR="00AE643A">
              <w:rPr>
                <w:rFonts w:ascii="Times New Roman" w:hAnsi="Times New Roman" w:cs="Times New Roman"/>
                <w:szCs w:val="22"/>
              </w:rPr>
              <w:t>59</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tabs>
                <w:tab w:val="decimal" w:pos="1055"/>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1,758</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jc w:val="thaiDistribute"/>
              <w:rPr>
                <w:rFonts w:ascii="Times New Roman" w:hAnsi="Times New Roman" w:cs="Times New Roman"/>
                <w:szCs w:val="22"/>
                <w:lang w:val="en-GB"/>
              </w:rPr>
            </w:pPr>
            <w:r w:rsidRPr="0055603F">
              <w:rPr>
                <w:rFonts w:ascii="Times New Roman" w:hAnsi="Times New Roman" w:cs="Times New Roman"/>
                <w:szCs w:val="22"/>
                <w:lang w:val="en-GB"/>
              </w:rPr>
              <w:t>Other</w:t>
            </w:r>
          </w:p>
        </w:tc>
        <w:tc>
          <w:tcPr>
            <w:tcW w:w="1276" w:type="dxa"/>
            <w:shd w:val="clear" w:color="auto" w:fill="auto"/>
          </w:tcPr>
          <w:p w:rsidR="008D7C77" w:rsidRPr="0055603F" w:rsidRDefault="00AE643A" w:rsidP="00AE643A">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581</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55</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8D7C77" w:rsidRPr="0055603F" w:rsidRDefault="00AE643A" w:rsidP="00AE643A">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581</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szCs w:val="22"/>
              </w:rPr>
            </w:pPr>
          </w:p>
        </w:tc>
        <w:tc>
          <w:tcPr>
            <w:tcW w:w="1449" w:type="dxa"/>
            <w:shd w:val="clear" w:color="auto" w:fill="auto"/>
          </w:tcPr>
          <w:p w:rsidR="008D7C77" w:rsidRPr="0055603F" w:rsidRDefault="008D7C77" w:rsidP="008D7C77">
            <w:pPr>
              <w:tabs>
                <w:tab w:val="decimal" w:pos="1055"/>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55</w:t>
            </w:r>
          </w:p>
        </w:tc>
      </w:tr>
      <w:tr w:rsidR="008D7C77" w:rsidRPr="0055603F" w:rsidTr="000B687B">
        <w:tc>
          <w:tcPr>
            <w:tcW w:w="3492" w:type="dxa"/>
            <w:vAlign w:val="center"/>
          </w:tcPr>
          <w:p w:rsidR="008D7C77" w:rsidRPr="0055603F" w:rsidRDefault="008D7C77" w:rsidP="008D7C77">
            <w:pPr>
              <w:tabs>
                <w:tab w:val="left" w:pos="405"/>
              </w:tabs>
              <w:spacing w:after="0" w:line="240" w:lineRule="atLeast"/>
              <w:ind w:left="522" w:right="-25"/>
              <w:jc w:val="thaiDistribute"/>
              <w:rPr>
                <w:rFonts w:ascii="Times New Roman" w:hAnsi="Times New Roman" w:cs="Times New Roman"/>
                <w:b/>
                <w:bCs/>
                <w:szCs w:val="22"/>
              </w:rPr>
            </w:pPr>
            <w:r w:rsidRPr="0055603F">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3</w:t>
            </w:r>
            <w:r w:rsidR="00AE643A">
              <w:rPr>
                <w:rFonts w:ascii="Times New Roman" w:hAnsi="Times New Roman" w:cs="Times New Roman"/>
                <w:b/>
                <w:bCs/>
                <w:szCs w:val="22"/>
              </w:rPr>
              <w:t>5,155</w:t>
            </w:r>
          </w:p>
        </w:tc>
        <w:tc>
          <w:tcPr>
            <w:tcW w:w="264" w:type="dxa"/>
          </w:tcPr>
          <w:p w:rsidR="008D7C77" w:rsidRPr="0055603F" w:rsidRDefault="008D7C77" w:rsidP="008D7C77">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8D7C77" w:rsidRPr="0055603F" w:rsidRDefault="008D7C77" w:rsidP="008D7C77">
            <w:pPr>
              <w:tabs>
                <w:tab w:val="decimal" w:pos="1049"/>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33,636</w:t>
            </w:r>
          </w:p>
        </w:tc>
        <w:tc>
          <w:tcPr>
            <w:tcW w:w="264" w:type="dxa"/>
            <w:shd w:val="clear" w:color="auto" w:fill="auto"/>
          </w:tcPr>
          <w:p w:rsidR="008D7C77" w:rsidRPr="0055603F" w:rsidRDefault="008D7C77" w:rsidP="008D7C77">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8D7C77" w:rsidRPr="0055603F" w:rsidRDefault="00AE643A" w:rsidP="008D7C77">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33,299</w:t>
            </w:r>
          </w:p>
        </w:tc>
        <w:tc>
          <w:tcPr>
            <w:tcW w:w="255" w:type="dxa"/>
            <w:shd w:val="clear" w:color="auto" w:fill="auto"/>
          </w:tcPr>
          <w:p w:rsidR="008D7C77" w:rsidRPr="0055603F" w:rsidRDefault="008D7C77" w:rsidP="008D7C77">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8D7C77" w:rsidRPr="0055603F" w:rsidRDefault="008D7C77" w:rsidP="008D7C77">
            <w:pPr>
              <w:tabs>
                <w:tab w:val="decimal" w:pos="1054"/>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32,056</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highlight w:val="yellow"/>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 xml:space="preserve">Contract assets </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contract liabilities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Contract assets</w:t>
      </w:r>
    </w:p>
    <w:p w:rsidR="007256C5" w:rsidRPr="0055603F" w:rsidRDefault="007256C5" w:rsidP="001613FA">
      <w:pPr>
        <w:tabs>
          <w:tab w:val="left" w:pos="567"/>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1613FA" w:rsidRPr="0055603F" w:rsidTr="000B687B">
        <w:trPr>
          <w:tblHeader/>
        </w:trPr>
        <w:tc>
          <w:tcPr>
            <w:tcW w:w="3354" w:type="dxa"/>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354" w:type="dxa"/>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31 December</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5D105E" w:rsidRPr="0055603F" w:rsidTr="000B687B">
        <w:trPr>
          <w:tblHeader/>
        </w:trPr>
        <w:tc>
          <w:tcPr>
            <w:tcW w:w="3354" w:type="dxa"/>
          </w:tcPr>
          <w:p w:rsidR="005D105E" w:rsidRPr="0055603F" w:rsidRDefault="005D105E" w:rsidP="000B687B">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5D105E" w:rsidRPr="0055603F" w:rsidRDefault="005D105E"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5D105E" w:rsidRPr="0055603F" w:rsidRDefault="005D105E"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D105E" w:rsidRPr="0055603F" w:rsidRDefault="005D105E"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5D105E" w:rsidRPr="0055603F" w:rsidRDefault="005D105E"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5D105E" w:rsidRPr="0055603F" w:rsidRDefault="005D105E"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5D105E" w:rsidRPr="0055603F" w:rsidRDefault="005D105E"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D105E" w:rsidRPr="0055603F" w:rsidRDefault="005D105E"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5D105E" w:rsidRPr="0055603F" w:rsidTr="000B687B">
        <w:trPr>
          <w:tblHeader/>
        </w:trPr>
        <w:tc>
          <w:tcPr>
            <w:tcW w:w="3354" w:type="dxa"/>
          </w:tcPr>
          <w:p w:rsidR="005D105E" w:rsidRPr="0055603F" w:rsidRDefault="005D105E" w:rsidP="000B687B">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5D105E" w:rsidRPr="0055603F" w:rsidRDefault="005D105E"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5D105E" w:rsidRPr="0055603F" w:rsidTr="000B687B">
        <w:tc>
          <w:tcPr>
            <w:tcW w:w="3354" w:type="dxa"/>
          </w:tcPr>
          <w:p w:rsidR="005D105E" w:rsidRPr="0055603F" w:rsidRDefault="005D105E" w:rsidP="000B687B">
            <w:pPr>
              <w:tabs>
                <w:tab w:val="left" w:pos="405"/>
              </w:tabs>
              <w:spacing w:after="0" w:line="240" w:lineRule="atLeast"/>
              <w:ind w:left="522" w:right="-25"/>
              <w:jc w:val="thaiDistribute"/>
              <w:rPr>
                <w:rFonts w:ascii="Times New Roman" w:hAnsi="Times New Roman" w:cs="Times New Roman"/>
                <w:b/>
                <w:bCs/>
                <w:i/>
                <w:iCs/>
                <w:szCs w:val="22"/>
              </w:rPr>
            </w:pPr>
            <w:r w:rsidRPr="0055603F">
              <w:rPr>
                <w:rFonts w:ascii="Times New Roman" w:hAnsi="Times New Roman" w:cs="Times New Roman"/>
                <w:b/>
                <w:bCs/>
                <w:i/>
                <w:iCs/>
                <w:szCs w:val="22"/>
              </w:rPr>
              <w:t>Current</w:t>
            </w:r>
            <w:r w:rsidRPr="0055603F">
              <w:rPr>
                <w:rFonts w:ascii="Times New Roman" w:hAnsi="Times New Roman" w:cs="Times New Roman"/>
                <w:b/>
                <w:bCs/>
                <w:i/>
                <w:iCs/>
                <w:szCs w:val="22"/>
                <w:cs/>
              </w:rPr>
              <w:t>:-</w:t>
            </w:r>
          </w:p>
        </w:tc>
        <w:tc>
          <w:tcPr>
            <w:tcW w:w="1414"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r>
      <w:tr w:rsidR="005D105E" w:rsidRPr="0055603F" w:rsidTr="000B687B">
        <w:tc>
          <w:tcPr>
            <w:tcW w:w="3354" w:type="dxa"/>
          </w:tcPr>
          <w:p w:rsidR="005D105E" w:rsidRPr="0055603F" w:rsidRDefault="005D105E" w:rsidP="000B687B">
            <w:pPr>
              <w:tabs>
                <w:tab w:val="left" w:pos="405"/>
              </w:tabs>
              <w:spacing w:after="0" w:line="240" w:lineRule="atLeast"/>
              <w:ind w:left="522" w:right="-25"/>
              <w:jc w:val="thaiDistribute"/>
              <w:rPr>
                <w:rFonts w:ascii="Times New Roman" w:hAnsi="Times New Roman" w:cs="Times New Roman"/>
                <w:b/>
                <w:bCs/>
                <w:i/>
                <w:iCs/>
                <w:szCs w:val="22"/>
              </w:rPr>
            </w:pPr>
            <w:r w:rsidRPr="0055603F">
              <w:rPr>
                <w:rFonts w:ascii="Times New Roman" w:hAnsi="Times New Roman" w:cs="Times New Roman"/>
                <w:szCs w:val="22"/>
              </w:rPr>
              <w:t>Unbilled construction</w:t>
            </w:r>
          </w:p>
        </w:tc>
        <w:tc>
          <w:tcPr>
            <w:tcW w:w="1414"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5D105E" w:rsidRPr="0055603F" w:rsidRDefault="005D105E" w:rsidP="000B687B">
            <w:pPr>
              <w:tabs>
                <w:tab w:val="decimal" w:pos="1008"/>
              </w:tabs>
              <w:spacing w:after="0" w:line="240" w:lineRule="atLeast"/>
              <w:ind w:left="34" w:right="-25"/>
              <w:jc w:val="both"/>
              <w:rPr>
                <w:rFonts w:ascii="Times New Roman" w:hAnsi="Times New Roman" w:cs="Times New Roman"/>
                <w:szCs w:val="22"/>
              </w:rPr>
            </w:pPr>
          </w:p>
        </w:tc>
      </w:tr>
      <w:tr w:rsidR="00FF66ED" w:rsidRPr="0055603F" w:rsidTr="000B687B">
        <w:tc>
          <w:tcPr>
            <w:tcW w:w="3354" w:type="dxa"/>
          </w:tcPr>
          <w:p w:rsidR="00FF66ED" w:rsidRPr="0055603F" w:rsidRDefault="00FF66ED" w:rsidP="00FF66ED">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 xml:space="preserve">  in progress</w:t>
            </w:r>
          </w:p>
        </w:tc>
        <w:tc>
          <w:tcPr>
            <w:tcW w:w="1414" w:type="dxa"/>
            <w:shd w:val="clear" w:color="auto" w:fill="auto"/>
          </w:tcPr>
          <w:p w:rsidR="00FF66ED" w:rsidRPr="0055603F" w:rsidRDefault="00AE643A" w:rsidP="00FF66ED">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73,638</w:t>
            </w:r>
          </w:p>
        </w:tc>
        <w:tc>
          <w:tcPr>
            <w:tcW w:w="264" w:type="dxa"/>
            <w:shd w:val="clear" w:color="auto" w:fill="auto"/>
          </w:tcPr>
          <w:p w:rsidR="00FF66ED" w:rsidRPr="0055603F"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55603F" w:rsidRDefault="00FF66ED" w:rsidP="00FF66ED">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138,807</w:t>
            </w:r>
          </w:p>
        </w:tc>
        <w:tc>
          <w:tcPr>
            <w:tcW w:w="264" w:type="dxa"/>
            <w:shd w:val="clear" w:color="auto" w:fill="auto"/>
          </w:tcPr>
          <w:p w:rsidR="00FF66ED" w:rsidRPr="0055603F"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55603F" w:rsidRDefault="00AE643A" w:rsidP="00FF66ED">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73,638</w:t>
            </w:r>
          </w:p>
        </w:tc>
        <w:tc>
          <w:tcPr>
            <w:tcW w:w="255" w:type="dxa"/>
            <w:shd w:val="clear" w:color="auto" w:fill="auto"/>
          </w:tcPr>
          <w:p w:rsidR="00FF66ED" w:rsidRPr="0055603F"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55603F" w:rsidRDefault="00FF66ED" w:rsidP="00FF66ED">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138,807</w:t>
            </w:r>
          </w:p>
        </w:tc>
      </w:tr>
      <w:tr w:rsidR="00FF66ED" w:rsidRPr="0055603F" w:rsidTr="000B687B">
        <w:tc>
          <w:tcPr>
            <w:tcW w:w="3354" w:type="dxa"/>
            <w:vAlign w:val="center"/>
          </w:tcPr>
          <w:p w:rsidR="00FF66ED" w:rsidRPr="0055603F" w:rsidRDefault="00FF66ED" w:rsidP="00FF66ED">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lastRenderedPageBreak/>
              <w:t>Less</w:t>
            </w:r>
            <w:r w:rsidRPr="0055603F">
              <w:rPr>
                <w:rFonts w:ascii="Times New Roman" w:hAnsi="Times New Roman" w:cs="Times New Roman"/>
                <w:szCs w:val="22"/>
              </w:rPr>
              <w:t xml:space="preserve"> allowance for expected </w:t>
            </w:r>
          </w:p>
        </w:tc>
        <w:tc>
          <w:tcPr>
            <w:tcW w:w="1414" w:type="dxa"/>
            <w:shd w:val="clear" w:color="auto" w:fill="auto"/>
          </w:tcPr>
          <w:p w:rsidR="00FF66ED" w:rsidRPr="0055603F"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55603F"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FF66ED" w:rsidRPr="0055603F"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FF66ED" w:rsidRPr="0055603F" w:rsidRDefault="00FF66ED" w:rsidP="00FF66E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FF66ED" w:rsidRPr="0055603F" w:rsidRDefault="00FF66ED" w:rsidP="00FF66ED">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FF66ED" w:rsidRPr="0055603F" w:rsidRDefault="00FF66ED" w:rsidP="00FF66E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FF66ED" w:rsidRPr="0055603F" w:rsidRDefault="00FF66ED" w:rsidP="00FF66ED">
            <w:pPr>
              <w:tabs>
                <w:tab w:val="decimal" w:pos="1164"/>
              </w:tabs>
              <w:spacing w:after="0" w:line="240" w:lineRule="atLeast"/>
              <w:ind w:left="30" w:right="-25"/>
              <w:jc w:val="both"/>
              <w:rPr>
                <w:rFonts w:ascii="Times New Roman" w:hAnsi="Times New Roman" w:cs="Times New Roman"/>
                <w:szCs w:val="22"/>
              </w:rPr>
            </w:pPr>
          </w:p>
        </w:tc>
      </w:tr>
      <w:tr w:rsidR="007A257F" w:rsidRPr="0055603F" w:rsidTr="000B687B">
        <w:tc>
          <w:tcPr>
            <w:tcW w:w="3354" w:type="dxa"/>
            <w:vAlign w:val="center"/>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135</w:t>
            </w:r>
            <w:r w:rsidRPr="0055603F">
              <w:rPr>
                <w:rFonts w:ascii="Times New Roman" w:hAnsi="Times New Roman" w:cs="Times New Roman"/>
                <w:szCs w:val="22"/>
                <w:cs/>
              </w:rPr>
              <w:t>)</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240</w:t>
            </w:r>
            <w:r w:rsidRPr="0055603F">
              <w:rPr>
                <w:rFonts w:ascii="Times New Roman" w:hAnsi="Times New Roman" w:cs="Times New Roman"/>
                <w:szCs w:val="22"/>
                <w:cs/>
              </w:rPr>
              <w:t>)</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135</w:t>
            </w:r>
            <w:r w:rsidRPr="0055603F">
              <w:rPr>
                <w:rFonts w:ascii="Times New Roman" w:hAnsi="Times New Roman" w:cs="Times New Roman"/>
                <w:szCs w:val="22"/>
                <w:cs/>
              </w:rPr>
              <w:t>)</w:t>
            </w:r>
          </w:p>
        </w:tc>
        <w:tc>
          <w:tcPr>
            <w:tcW w:w="255"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240</w:t>
            </w:r>
            <w:r w:rsidRPr="0055603F">
              <w:rPr>
                <w:rFonts w:ascii="Times New Roman" w:hAnsi="Times New Roman" w:cs="Times New Roman"/>
                <w:szCs w:val="22"/>
                <w:cs/>
              </w:rPr>
              <w:t>)</w:t>
            </w:r>
          </w:p>
        </w:tc>
      </w:tr>
      <w:tr w:rsidR="007A257F" w:rsidRPr="0055603F" w:rsidTr="000B687B">
        <w:tc>
          <w:tcPr>
            <w:tcW w:w="3354" w:type="dxa"/>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A257F" w:rsidRPr="0055603F" w:rsidRDefault="00AE643A" w:rsidP="00AE643A">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73,503</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138,567</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7A257F" w:rsidRPr="0055603F" w:rsidRDefault="00AE643A" w:rsidP="00AE643A">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73,503</w:t>
            </w:r>
          </w:p>
        </w:tc>
        <w:tc>
          <w:tcPr>
            <w:tcW w:w="255"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138,567</w:t>
            </w:r>
          </w:p>
        </w:tc>
      </w:tr>
      <w:tr w:rsidR="007A257F" w:rsidRPr="0055603F" w:rsidTr="000B687B">
        <w:tc>
          <w:tcPr>
            <w:tcW w:w="3354" w:type="dxa"/>
          </w:tcPr>
          <w:p w:rsidR="007A257F" w:rsidRPr="0055603F" w:rsidRDefault="007A257F" w:rsidP="007A257F">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Retention receivables</w:t>
            </w:r>
          </w:p>
        </w:tc>
        <w:tc>
          <w:tcPr>
            <w:tcW w:w="1414"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12,831</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11,436</w:t>
            </w:r>
          </w:p>
        </w:tc>
        <w:tc>
          <w:tcPr>
            <w:tcW w:w="264" w:type="dxa"/>
            <w:shd w:val="clear" w:color="auto" w:fill="auto"/>
          </w:tcPr>
          <w:p w:rsidR="007A257F" w:rsidRPr="0055603F" w:rsidRDefault="007A257F" w:rsidP="007A257F">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12,</w:t>
            </w:r>
            <w:r w:rsidR="00AE643A">
              <w:rPr>
                <w:rFonts w:ascii="Times New Roman" w:hAnsi="Times New Roman" w:cs="Times New Roman"/>
                <w:szCs w:val="22"/>
              </w:rPr>
              <w:t>831</w:t>
            </w:r>
          </w:p>
        </w:tc>
        <w:tc>
          <w:tcPr>
            <w:tcW w:w="255"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11,436</w:t>
            </w:r>
          </w:p>
        </w:tc>
      </w:tr>
      <w:tr w:rsidR="007A257F" w:rsidRPr="0055603F" w:rsidTr="000B687B">
        <w:tc>
          <w:tcPr>
            <w:tcW w:w="3354" w:type="dxa"/>
            <w:vAlign w:val="center"/>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expected </w:t>
            </w:r>
          </w:p>
        </w:tc>
        <w:tc>
          <w:tcPr>
            <w:tcW w:w="1414" w:type="dxa"/>
            <w:shd w:val="clear" w:color="auto" w:fill="auto"/>
          </w:tcPr>
          <w:p w:rsidR="007A257F" w:rsidRPr="0055603F" w:rsidRDefault="007A257F" w:rsidP="007A257F">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rsidR="007A257F" w:rsidRPr="0055603F" w:rsidRDefault="007A257F" w:rsidP="007A257F">
            <w:pPr>
              <w:tabs>
                <w:tab w:val="decimal" w:pos="1046"/>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046"/>
                <w:tab w:val="decimal" w:pos="1164"/>
              </w:tabs>
              <w:spacing w:after="0" w:line="240" w:lineRule="atLeast"/>
              <w:ind w:left="30" w:right="-25"/>
              <w:jc w:val="both"/>
              <w:rPr>
                <w:rFonts w:ascii="Times New Roman" w:hAnsi="Times New Roman" w:cs="Times New Roman"/>
                <w:szCs w:val="22"/>
              </w:rPr>
            </w:pPr>
          </w:p>
        </w:tc>
      </w:tr>
      <w:tr w:rsidR="007A257F" w:rsidRPr="0055603F" w:rsidTr="000B687B">
        <w:tc>
          <w:tcPr>
            <w:tcW w:w="3354" w:type="dxa"/>
            <w:vAlign w:val="center"/>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00AE643A">
              <w:rPr>
                <w:rFonts w:ascii="Times New Roman" w:hAnsi="Times New Roman" w:cs="Times New Roman"/>
                <w:szCs w:val="22"/>
              </w:rPr>
              <w:t>1,806</w:t>
            </w:r>
            <w:r w:rsidRPr="0055603F">
              <w:rPr>
                <w:rFonts w:ascii="Times New Roman" w:hAnsi="Times New Roman" w:cs="Times New Roman"/>
                <w:szCs w:val="22"/>
                <w:cs/>
              </w:rPr>
              <w:t>)</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46</w:t>
            </w:r>
            <w:r w:rsidRPr="0055603F">
              <w:rPr>
                <w:rFonts w:ascii="Times New Roman" w:hAnsi="Times New Roman" w:cs="Times New Roman"/>
                <w:szCs w:val="22"/>
                <w:cs/>
              </w:rPr>
              <w:t>)</w:t>
            </w:r>
          </w:p>
        </w:tc>
        <w:tc>
          <w:tcPr>
            <w:tcW w:w="264" w:type="dxa"/>
            <w:shd w:val="clear" w:color="auto" w:fill="auto"/>
          </w:tcPr>
          <w:p w:rsidR="007A257F" w:rsidRPr="0055603F" w:rsidRDefault="007A257F" w:rsidP="007A257F">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00AE643A">
              <w:rPr>
                <w:rFonts w:ascii="Times New Roman" w:hAnsi="Times New Roman" w:cs="Times New Roman"/>
                <w:szCs w:val="22"/>
              </w:rPr>
              <w:t>1,806</w:t>
            </w:r>
            <w:r w:rsidRPr="0055603F">
              <w:rPr>
                <w:rFonts w:ascii="Times New Roman" w:hAnsi="Times New Roman" w:cs="Times New Roman"/>
                <w:szCs w:val="22"/>
                <w:cs/>
              </w:rPr>
              <w:t>)</w:t>
            </w:r>
          </w:p>
        </w:tc>
        <w:tc>
          <w:tcPr>
            <w:tcW w:w="255"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46</w:t>
            </w:r>
            <w:r w:rsidRPr="0055603F">
              <w:rPr>
                <w:rFonts w:ascii="Times New Roman" w:hAnsi="Times New Roman" w:cs="Times New Roman"/>
                <w:szCs w:val="22"/>
                <w:cs/>
              </w:rPr>
              <w:t>)</w:t>
            </w:r>
          </w:p>
        </w:tc>
      </w:tr>
      <w:tr w:rsidR="007A257F" w:rsidRPr="0055603F" w:rsidTr="000B687B">
        <w:tc>
          <w:tcPr>
            <w:tcW w:w="3354" w:type="dxa"/>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w:t>
            </w:r>
            <w:r w:rsidR="00AE643A">
              <w:rPr>
                <w:rFonts w:ascii="Times New Roman" w:hAnsi="Times New Roman" w:cs="Times New Roman"/>
                <w:szCs w:val="22"/>
              </w:rPr>
              <w:t>1,025</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11,390</w:t>
            </w:r>
          </w:p>
        </w:tc>
        <w:tc>
          <w:tcPr>
            <w:tcW w:w="264" w:type="dxa"/>
            <w:shd w:val="clear" w:color="auto" w:fill="auto"/>
          </w:tcPr>
          <w:p w:rsidR="007A257F" w:rsidRPr="0055603F" w:rsidRDefault="007A257F" w:rsidP="007A257F">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w:t>
            </w:r>
            <w:r w:rsidR="00AE643A">
              <w:rPr>
                <w:rFonts w:ascii="Times New Roman" w:hAnsi="Times New Roman" w:cs="Times New Roman"/>
                <w:szCs w:val="22"/>
              </w:rPr>
              <w:t>1,025</w:t>
            </w:r>
          </w:p>
        </w:tc>
        <w:tc>
          <w:tcPr>
            <w:tcW w:w="255"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r w:rsidRPr="0055603F">
              <w:rPr>
                <w:rFonts w:ascii="Times New Roman" w:hAnsi="Times New Roman" w:cs="Times New Roman"/>
                <w:szCs w:val="22"/>
              </w:rPr>
              <w:t>11,390</w:t>
            </w:r>
          </w:p>
        </w:tc>
      </w:tr>
      <w:tr w:rsidR="007A257F" w:rsidRPr="0055603F" w:rsidTr="00AE643A">
        <w:tc>
          <w:tcPr>
            <w:tcW w:w="3354" w:type="dxa"/>
          </w:tcPr>
          <w:p w:rsidR="007A257F" w:rsidRPr="0055603F" w:rsidRDefault="007A257F" w:rsidP="007A257F">
            <w:pPr>
              <w:tabs>
                <w:tab w:val="left" w:pos="405"/>
              </w:tabs>
              <w:spacing w:after="0" w:line="240" w:lineRule="atLeast"/>
              <w:ind w:left="522" w:right="-25"/>
              <w:jc w:val="thaiDistribute"/>
              <w:rPr>
                <w:rFonts w:ascii="Times New Roman" w:hAnsi="Times New Roman" w:cs="Times New Roman"/>
                <w:b/>
                <w:bCs/>
                <w:szCs w:val="22"/>
              </w:rPr>
            </w:pPr>
            <w:r w:rsidRPr="0055603F">
              <w:rPr>
                <w:rFonts w:ascii="Times New Roman" w:hAnsi="Times New Roman" w:cs="Times New Roman"/>
                <w:b/>
                <w:bCs/>
                <w:szCs w:val="22"/>
              </w:rPr>
              <w:t>Total</w:t>
            </w:r>
            <w:r w:rsidRPr="0055603F">
              <w:rPr>
                <w:rFonts w:ascii="Times New Roman" w:hAnsi="Times New Roman" w:cs="Times New Roman"/>
                <w:b/>
                <w:bCs/>
                <w:lang w:val="en-GB"/>
              </w:rPr>
              <w:t xml:space="preserve"> current</w:t>
            </w:r>
          </w:p>
        </w:tc>
        <w:tc>
          <w:tcPr>
            <w:tcW w:w="1414" w:type="dxa"/>
            <w:tcBorders>
              <w:top w:val="single" w:sz="4" w:space="0" w:color="auto"/>
              <w:bottom w:val="single" w:sz="4" w:space="0" w:color="auto"/>
            </w:tcBorders>
            <w:shd w:val="clear" w:color="auto" w:fill="auto"/>
          </w:tcPr>
          <w:p w:rsidR="007A257F" w:rsidRPr="0055603F" w:rsidRDefault="00AE643A" w:rsidP="007A257F">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84,528</w:t>
            </w: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b/>
                <w:bCs/>
                <w:szCs w:val="22"/>
              </w:rPr>
            </w:pPr>
            <w:r w:rsidRPr="0055603F">
              <w:rPr>
                <w:rFonts w:ascii="Times New Roman" w:hAnsi="Times New Roman" w:cs="Times New Roman"/>
                <w:b/>
                <w:bCs/>
                <w:szCs w:val="22"/>
              </w:rPr>
              <w:t>149,957</w:t>
            </w:r>
          </w:p>
        </w:tc>
        <w:tc>
          <w:tcPr>
            <w:tcW w:w="264" w:type="dxa"/>
            <w:shd w:val="clear" w:color="auto" w:fill="auto"/>
          </w:tcPr>
          <w:p w:rsidR="007A257F" w:rsidRPr="0055603F" w:rsidRDefault="007A257F" w:rsidP="007A257F">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rsidR="007A257F" w:rsidRPr="0055603F" w:rsidRDefault="00AE643A" w:rsidP="007A257F">
            <w:pPr>
              <w:tabs>
                <w:tab w:val="decimal" w:pos="1164"/>
              </w:tabs>
              <w:spacing w:after="0" w:line="240" w:lineRule="atLeast"/>
              <w:ind w:left="30" w:right="-25"/>
              <w:jc w:val="both"/>
              <w:rPr>
                <w:rFonts w:ascii="Times New Roman" w:hAnsi="Times New Roman" w:cs="Times New Roman"/>
                <w:b/>
                <w:bCs/>
                <w:szCs w:val="22"/>
              </w:rPr>
            </w:pPr>
            <w:r>
              <w:rPr>
                <w:rFonts w:ascii="Times New Roman" w:hAnsi="Times New Roman" w:cs="Times New Roman"/>
                <w:b/>
                <w:bCs/>
                <w:szCs w:val="22"/>
              </w:rPr>
              <w:t>84,528</w:t>
            </w:r>
          </w:p>
        </w:tc>
        <w:tc>
          <w:tcPr>
            <w:tcW w:w="255"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b/>
                <w:bCs/>
                <w:szCs w:val="22"/>
              </w:rPr>
            </w:pPr>
            <w:r w:rsidRPr="0055603F">
              <w:rPr>
                <w:rFonts w:ascii="Times New Roman" w:hAnsi="Times New Roman" w:cs="Times New Roman"/>
                <w:b/>
                <w:bCs/>
                <w:szCs w:val="22"/>
              </w:rPr>
              <w:t>149,957</w:t>
            </w:r>
          </w:p>
        </w:tc>
      </w:tr>
      <w:tr w:rsidR="007A257F" w:rsidRPr="0055603F" w:rsidTr="000B687B">
        <w:tc>
          <w:tcPr>
            <w:tcW w:w="3354" w:type="dxa"/>
          </w:tcPr>
          <w:p w:rsidR="007A257F" w:rsidRPr="0055603F" w:rsidRDefault="007A257F" w:rsidP="007A257F">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A257F" w:rsidRPr="0055603F" w:rsidRDefault="007A257F" w:rsidP="007A257F">
            <w:pPr>
              <w:tabs>
                <w:tab w:val="decimal" w:pos="1195"/>
              </w:tabs>
              <w:spacing w:after="0" w:line="240" w:lineRule="atLeast"/>
              <w:ind w:left="-80"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A257F" w:rsidRPr="0055603F" w:rsidRDefault="007A257F" w:rsidP="007A257F">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195"/>
              </w:tabs>
              <w:spacing w:after="0" w:line="240" w:lineRule="atLeast"/>
              <w:ind w:left="-80" w:right="-25"/>
              <w:jc w:val="both"/>
              <w:rPr>
                <w:rFonts w:ascii="Times New Roman" w:hAnsi="Times New Roman" w:cs="Times New Roman"/>
                <w:szCs w:val="22"/>
              </w:rPr>
            </w:pPr>
          </w:p>
        </w:tc>
      </w:tr>
      <w:tr w:rsidR="007A257F" w:rsidRPr="0055603F" w:rsidTr="000B687B">
        <w:tc>
          <w:tcPr>
            <w:tcW w:w="3354" w:type="dxa"/>
          </w:tcPr>
          <w:p w:rsidR="007A257F" w:rsidRPr="0055603F" w:rsidRDefault="007A257F" w:rsidP="007A257F">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b/>
                <w:bCs/>
                <w:i/>
                <w:iCs/>
                <w:szCs w:val="22"/>
              </w:rPr>
              <w:t xml:space="preserve">Non </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 xml:space="preserve"> current</w:t>
            </w:r>
            <w:r w:rsidRPr="0055603F">
              <w:rPr>
                <w:rFonts w:ascii="Times New Roman" w:hAnsi="Times New Roman" w:cs="Times New Roman"/>
                <w:b/>
                <w:bCs/>
                <w:i/>
                <w:iCs/>
                <w:szCs w:val="22"/>
                <w:cs/>
              </w:rPr>
              <w:t>:-</w:t>
            </w:r>
          </w:p>
        </w:tc>
        <w:tc>
          <w:tcPr>
            <w:tcW w:w="1414"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885"/>
                <w:tab w:val="decimal" w:pos="912"/>
              </w:tabs>
              <w:spacing w:after="0" w:line="240" w:lineRule="atLeast"/>
              <w:ind w:left="72" w:right="-25"/>
              <w:jc w:val="both"/>
              <w:rPr>
                <w:rFonts w:ascii="Times New Roman" w:hAnsi="Times New Roman" w:cs="Times New Roman"/>
                <w:szCs w:val="22"/>
              </w:rPr>
            </w:pPr>
          </w:p>
        </w:tc>
      </w:tr>
      <w:tr w:rsidR="007A257F" w:rsidRPr="0055603F" w:rsidTr="000B687B">
        <w:tc>
          <w:tcPr>
            <w:tcW w:w="3354" w:type="dxa"/>
          </w:tcPr>
          <w:p w:rsidR="007A257F" w:rsidRPr="0055603F" w:rsidRDefault="007A257F" w:rsidP="007A257F">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Retention receivables</w:t>
            </w:r>
          </w:p>
        </w:tc>
        <w:tc>
          <w:tcPr>
            <w:tcW w:w="1414" w:type="dxa"/>
            <w:shd w:val="clear" w:color="auto" w:fill="auto"/>
          </w:tcPr>
          <w:p w:rsidR="007A257F" w:rsidRPr="0055603F" w:rsidRDefault="00AE643A" w:rsidP="007A257F">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140,151</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121,408</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138,740</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120,101</w:t>
            </w:r>
          </w:p>
        </w:tc>
      </w:tr>
      <w:tr w:rsidR="007A257F" w:rsidRPr="0055603F" w:rsidTr="000B687B">
        <w:tc>
          <w:tcPr>
            <w:tcW w:w="3354" w:type="dxa"/>
            <w:vAlign w:val="center"/>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expected </w:t>
            </w:r>
          </w:p>
        </w:tc>
        <w:tc>
          <w:tcPr>
            <w:tcW w:w="1414"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p>
        </w:tc>
      </w:tr>
      <w:tr w:rsidR="007A257F" w:rsidRPr="0055603F" w:rsidTr="000B687B">
        <w:tc>
          <w:tcPr>
            <w:tcW w:w="3354" w:type="dxa"/>
            <w:vAlign w:val="center"/>
          </w:tcPr>
          <w:p w:rsidR="007A257F" w:rsidRPr="0055603F" w:rsidRDefault="007A257F" w:rsidP="007A257F">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00AE643A">
              <w:rPr>
                <w:rFonts w:ascii="Times New Roman" w:hAnsi="Times New Roman" w:cs="Times New Roman"/>
                <w:szCs w:val="22"/>
              </w:rPr>
              <w:t>3,333)</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12,549</w:t>
            </w:r>
            <w:r w:rsidRPr="0055603F">
              <w:rPr>
                <w:rFonts w:ascii="Times New Roman" w:hAnsi="Times New Roman" w:cs="Times New Roman"/>
                <w:szCs w:val="22"/>
                <w:cs/>
              </w:rPr>
              <w:t>)</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1,922</w:t>
            </w:r>
            <w:r w:rsidRPr="0055603F">
              <w:rPr>
                <w:rFonts w:ascii="Times New Roman" w:hAnsi="Times New Roman" w:cs="Times New Roman"/>
                <w:szCs w:val="22"/>
                <w:cs/>
              </w:rPr>
              <w:t>)</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11,242</w:t>
            </w:r>
            <w:r w:rsidRPr="0055603F">
              <w:rPr>
                <w:rFonts w:ascii="Times New Roman" w:hAnsi="Times New Roman" w:cs="Times New Roman"/>
                <w:szCs w:val="22"/>
                <w:cs/>
              </w:rPr>
              <w:t>)</w:t>
            </w:r>
          </w:p>
        </w:tc>
      </w:tr>
      <w:tr w:rsidR="007A257F" w:rsidRPr="0055603F" w:rsidTr="000B687B">
        <w:tc>
          <w:tcPr>
            <w:tcW w:w="3354" w:type="dxa"/>
          </w:tcPr>
          <w:p w:rsidR="007A257F" w:rsidRPr="0055603F" w:rsidRDefault="007A257F" w:rsidP="007A257F">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Total</w:t>
            </w:r>
            <w:r w:rsidRPr="0055603F">
              <w:rPr>
                <w:rFonts w:ascii="Times New Roman" w:hAnsi="Times New Roman" w:cs="Times New Roman"/>
                <w:b/>
                <w:bCs/>
                <w:lang w:val="en-GB"/>
              </w:rPr>
              <w:t xml:space="preserve"> non </w:t>
            </w:r>
            <w:r w:rsidRPr="0055603F">
              <w:rPr>
                <w:rFonts w:ascii="Times New Roman" w:hAnsi="Times New Roman" w:cs="Times New Roman"/>
                <w:b/>
                <w:bCs/>
                <w:szCs w:val="22"/>
                <w:cs/>
                <w:lang w:val="en-GB"/>
              </w:rPr>
              <w:t xml:space="preserve">- </w:t>
            </w:r>
            <w:r w:rsidRPr="0055603F">
              <w:rPr>
                <w:rFonts w:ascii="Times New Roman" w:hAnsi="Times New Roman" w:cs="Times New Roman"/>
                <w:b/>
                <w:bCs/>
                <w:lang w:val="en-GB"/>
              </w:rPr>
              <w:t>current</w:t>
            </w:r>
          </w:p>
        </w:tc>
        <w:tc>
          <w:tcPr>
            <w:tcW w:w="1414" w:type="dxa"/>
            <w:tcBorders>
              <w:top w:val="sing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136,8</w:t>
            </w:r>
            <w:r w:rsidR="00AE643A">
              <w:rPr>
                <w:rFonts w:ascii="Times New Roman" w:hAnsi="Times New Roman" w:cs="Times New Roman"/>
                <w:b/>
                <w:bCs/>
                <w:szCs w:val="22"/>
              </w:rPr>
              <w:t>18</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108,859</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136,818</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108,859</w:t>
            </w:r>
          </w:p>
        </w:tc>
      </w:tr>
      <w:tr w:rsidR="007A257F" w:rsidRPr="0055603F" w:rsidTr="000B687B">
        <w:tc>
          <w:tcPr>
            <w:tcW w:w="3354" w:type="dxa"/>
          </w:tcPr>
          <w:p w:rsidR="007A257F" w:rsidRPr="0055603F" w:rsidRDefault="007A257F" w:rsidP="007A257F">
            <w:pPr>
              <w:tabs>
                <w:tab w:val="left" w:pos="405"/>
              </w:tabs>
              <w:spacing w:after="0" w:line="240" w:lineRule="atLeast"/>
              <w:ind w:left="522" w:right="-25"/>
              <w:jc w:val="thaiDistribute"/>
              <w:rPr>
                <w:rFonts w:ascii="Times New Roman" w:hAnsi="Times New Roman" w:cs="Times New Roman"/>
                <w:b/>
                <w:bCs/>
                <w:szCs w:val="22"/>
                <w:cs/>
              </w:rPr>
            </w:pPr>
            <w:r w:rsidRPr="0055603F">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22</w:t>
            </w:r>
            <w:r w:rsidR="00AE643A">
              <w:rPr>
                <w:rFonts w:ascii="Times New Roman" w:hAnsi="Times New Roman" w:cs="Times New Roman"/>
                <w:b/>
                <w:bCs/>
                <w:szCs w:val="22"/>
              </w:rPr>
              <w:t>1,346</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258,816</w:t>
            </w:r>
          </w:p>
        </w:tc>
        <w:tc>
          <w:tcPr>
            <w:tcW w:w="264" w:type="dxa"/>
            <w:shd w:val="clear" w:color="auto" w:fill="auto"/>
          </w:tcPr>
          <w:p w:rsidR="007A257F" w:rsidRPr="0055603F" w:rsidRDefault="007A257F" w:rsidP="007A257F">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7A257F" w:rsidRPr="0055603F" w:rsidRDefault="00AE643A" w:rsidP="007A257F">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221,346</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A257F" w:rsidRPr="0055603F" w:rsidRDefault="007A257F" w:rsidP="007A257F">
            <w:pPr>
              <w:tabs>
                <w:tab w:val="decimal" w:pos="119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258,816</w:t>
            </w:r>
          </w:p>
        </w:tc>
      </w:tr>
    </w:tbl>
    <w:p w:rsidR="001613FA" w:rsidRPr="0055603F"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4343"/>
        <w:gridCol w:w="1134"/>
        <w:gridCol w:w="264"/>
        <w:gridCol w:w="1153"/>
        <w:gridCol w:w="264"/>
        <w:gridCol w:w="1154"/>
        <w:gridCol w:w="255"/>
        <w:gridCol w:w="1162"/>
      </w:tblGrid>
      <w:tr w:rsidR="000B73E0" w:rsidRPr="0055603F" w:rsidTr="00B41D99">
        <w:trPr>
          <w:tblHeader/>
        </w:trPr>
        <w:tc>
          <w:tcPr>
            <w:tcW w:w="4343" w:type="dxa"/>
          </w:tcPr>
          <w:p w:rsidR="000B73E0" w:rsidRPr="0055603F" w:rsidRDefault="000B73E0" w:rsidP="00B41D99">
            <w:pPr>
              <w:spacing w:after="0" w:line="240" w:lineRule="atLeast"/>
              <w:ind w:left="549" w:right="-25"/>
              <w:jc w:val="both"/>
              <w:rPr>
                <w:rFonts w:ascii="Times New Roman" w:hAnsi="Times New Roman" w:cs="Times New Roman"/>
                <w:i/>
                <w:iCs/>
                <w:szCs w:val="22"/>
              </w:rPr>
            </w:pPr>
          </w:p>
        </w:tc>
        <w:tc>
          <w:tcPr>
            <w:tcW w:w="2551" w:type="dxa"/>
            <w:gridSpan w:val="3"/>
            <w:vAlign w:val="center"/>
          </w:tcPr>
          <w:p w:rsidR="000B73E0" w:rsidRPr="0055603F" w:rsidRDefault="000B73E0" w:rsidP="00B41D99">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0B73E0" w:rsidRPr="0055603F" w:rsidRDefault="000B73E0" w:rsidP="00B41D9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rsidR="000B73E0" w:rsidRPr="0055603F" w:rsidRDefault="000B73E0" w:rsidP="00B41D9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0B73E0" w:rsidRPr="0055603F" w:rsidTr="00B41D99">
        <w:trPr>
          <w:tblHeader/>
        </w:trPr>
        <w:tc>
          <w:tcPr>
            <w:tcW w:w="4343" w:type="dxa"/>
          </w:tcPr>
          <w:p w:rsidR="000B73E0" w:rsidRPr="0055603F" w:rsidRDefault="000B73E0" w:rsidP="00B41D99">
            <w:pPr>
              <w:spacing w:after="0" w:line="240" w:lineRule="atLeast"/>
              <w:ind w:left="549" w:right="-25"/>
              <w:jc w:val="both"/>
              <w:rPr>
                <w:rFonts w:ascii="Times New Roman" w:hAnsi="Times New Roman" w:cs="Times New Roman"/>
                <w:i/>
                <w:iCs/>
                <w:szCs w:val="22"/>
              </w:rPr>
            </w:pPr>
          </w:p>
        </w:tc>
        <w:tc>
          <w:tcPr>
            <w:tcW w:w="1134" w:type="dxa"/>
          </w:tcPr>
          <w:p w:rsidR="000B73E0" w:rsidRPr="0055603F" w:rsidRDefault="000B73E0" w:rsidP="00B41D9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0B73E0" w:rsidRPr="0055603F" w:rsidRDefault="000B73E0" w:rsidP="00B41D99">
            <w:pPr>
              <w:tabs>
                <w:tab w:val="left" w:pos="405"/>
              </w:tabs>
              <w:spacing w:after="0" w:line="240" w:lineRule="atLeast"/>
              <w:ind w:left="-54" w:right="-25" w:hanging="115"/>
              <w:jc w:val="center"/>
              <w:rPr>
                <w:rFonts w:ascii="Times New Roman" w:hAnsi="Times New Roman" w:cs="Times New Roman"/>
                <w:szCs w:val="22"/>
              </w:rPr>
            </w:pPr>
          </w:p>
        </w:tc>
        <w:tc>
          <w:tcPr>
            <w:tcW w:w="1153" w:type="dxa"/>
          </w:tcPr>
          <w:p w:rsidR="000B73E0" w:rsidRPr="0055603F" w:rsidRDefault="000B73E0" w:rsidP="00B41D99">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0B73E0" w:rsidRPr="0055603F" w:rsidRDefault="000B73E0" w:rsidP="00B41D9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rsidR="000B73E0" w:rsidRPr="0055603F" w:rsidRDefault="000B73E0" w:rsidP="00B41D9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0B73E0" w:rsidRPr="0055603F" w:rsidRDefault="000B73E0" w:rsidP="00B41D99">
            <w:pPr>
              <w:tabs>
                <w:tab w:val="left" w:pos="405"/>
              </w:tabs>
              <w:spacing w:after="0" w:line="240" w:lineRule="atLeast"/>
              <w:ind w:left="-54" w:right="-25" w:hanging="115"/>
              <w:jc w:val="center"/>
              <w:rPr>
                <w:rFonts w:ascii="Times New Roman" w:hAnsi="Times New Roman" w:cs="Times New Roman"/>
                <w:szCs w:val="22"/>
              </w:rPr>
            </w:pPr>
          </w:p>
        </w:tc>
        <w:tc>
          <w:tcPr>
            <w:tcW w:w="1162" w:type="dxa"/>
          </w:tcPr>
          <w:p w:rsidR="000B73E0" w:rsidRPr="0055603F" w:rsidRDefault="000B73E0" w:rsidP="00B41D99">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0B73E0" w:rsidRPr="0055603F" w:rsidTr="00B41D99">
        <w:trPr>
          <w:tblHeader/>
        </w:trPr>
        <w:tc>
          <w:tcPr>
            <w:tcW w:w="4343" w:type="dxa"/>
          </w:tcPr>
          <w:p w:rsidR="000B73E0" w:rsidRPr="0055603F" w:rsidRDefault="000B73E0" w:rsidP="00B41D99">
            <w:pPr>
              <w:spacing w:after="0" w:line="240" w:lineRule="atLeast"/>
              <w:ind w:left="549" w:right="-25"/>
              <w:jc w:val="both"/>
              <w:rPr>
                <w:rFonts w:ascii="Times New Roman" w:hAnsi="Times New Roman" w:cs="Times New Roman"/>
                <w:i/>
                <w:iCs/>
                <w:szCs w:val="22"/>
              </w:rPr>
            </w:pPr>
          </w:p>
        </w:tc>
        <w:tc>
          <w:tcPr>
            <w:tcW w:w="5386" w:type="dxa"/>
            <w:gridSpan w:val="7"/>
          </w:tcPr>
          <w:p w:rsidR="000B73E0" w:rsidRPr="0055603F" w:rsidRDefault="000B73E0" w:rsidP="00B41D99">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0B73E0" w:rsidRPr="0055603F" w:rsidTr="00B41D99">
        <w:tc>
          <w:tcPr>
            <w:tcW w:w="4343" w:type="dxa"/>
          </w:tcPr>
          <w:p w:rsidR="000B73E0" w:rsidRPr="0055603F" w:rsidRDefault="000B73E0" w:rsidP="00B41D9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5603F">
              <w:rPr>
                <w:rFonts w:ascii="Times New Roman" w:hAnsi="Times New Roman" w:cs="Times New Roman"/>
                <w:b/>
                <w:bCs/>
                <w:i/>
                <w:iCs/>
                <w:szCs w:val="22"/>
              </w:rPr>
              <w:t>For three</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 period ended 30 June</w:t>
            </w:r>
          </w:p>
        </w:tc>
        <w:tc>
          <w:tcPr>
            <w:tcW w:w="1134" w:type="dxa"/>
          </w:tcPr>
          <w:p w:rsidR="000B73E0" w:rsidRPr="0055603F" w:rsidRDefault="000B73E0" w:rsidP="00B41D99">
            <w:pPr>
              <w:tabs>
                <w:tab w:val="decimal" w:pos="742"/>
              </w:tabs>
              <w:spacing w:after="0" w:line="240" w:lineRule="atLeast"/>
              <w:ind w:left="72" w:right="-25"/>
              <w:jc w:val="both"/>
              <w:rPr>
                <w:rFonts w:ascii="Times New Roman" w:hAnsi="Times New Roman" w:cs="Times New Roman"/>
                <w:szCs w:val="22"/>
                <w:cs/>
              </w:rPr>
            </w:pPr>
          </w:p>
        </w:tc>
        <w:tc>
          <w:tcPr>
            <w:tcW w:w="264" w:type="dxa"/>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rsidR="000B73E0" w:rsidRPr="0055603F" w:rsidRDefault="000B73E0" w:rsidP="00B41D99">
            <w:pPr>
              <w:tabs>
                <w:tab w:val="decimal" w:pos="771"/>
              </w:tabs>
              <w:spacing w:after="0" w:line="240" w:lineRule="atLeast"/>
              <w:ind w:left="72" w:right="-25"/>
              <w:jc w:val="both"/>
              <w:rPr>
                <w:rFonts w:ascii="Times New Roman" w:hAnsi="Times New Roman" w:cs="Times New Roman"/>
                <w:szCs w:val="22"/>
              </w:rPr>
            </w:pPr>
          </w:p>
        </w:tc>
      </w:tr>
      <w:tr w:rsidR="000B73E0" w:rsidRPr="0055603F" w:rsidTr="00AE643A">
        <w:tc>
          <w:tcPr>
            <w:tcW w:w="4343" w:type="dxa"/>
          </w:tcPr>
          <w:p w:rsidR="000B73E0" w:rsidRPr="0055603F" w:rsidRDefault="000B73E0"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Expected credit loss</w:t>
            </w:r>
            <w:r w:rsidRPr="0055603F">
              <w:rPr>
                <w:rFonts w:ascii="Times New Roman" w:hAnsi="Times New Roman" w:cs="Times New Roman"/>
                <w:szCs w:val="22"/>
                <w:cs/>
              </w:rPr>
              <w:t xml:space="preserve"> (</w:t>
            </w:r>
            <w:r w:rsidRPr="0055603F">
              <w:rPr>
                <w:rFonts w:ascii="Times New Roman" w:hAnsi="Times New Roman" w:cs="Times New Roman"/>
                <w:szCs w:val="22"/>
              </w:rPr>
              <w:t>reversal</w:t>
            </w:r>
            <w:r w:rsidRPr="0055603F">
              <w:rPr>
                <w:rFonts w:ascii="Times New Roman" w:hAnsi="Times New Roman" w:cs="Times New Roman"/>
                <w:szCs w:val="22"/>
                <w:cs/>
              </w:rPr>
              <w:t>)</w:t>
            </w:r>
          </w:p>
        </w:tc>
        <w:tc>
          <w:tcPr>
            <w:tcW w:w="1134" w:type="dxa"/>
            <w:tcBorders>
              <w:bottom w:val="double" w:sz="4" w:space="0" w:color="auto"/>
            </w:tcBorders>
            <w:shd w:val="clear" w:color="auto" w:fill="auto"/>
          </w:tcPr>
          <w:p w:rsidR="000B73E0" w:rsidRPr="0055603F" w:rsidRDefault="00AE643A" w:rsidP="00B41D99">
            <w:pPr>
              <w:tabs>
                <w:tab w:val="decimal" w:pos="74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(7,650)</w:t>
            </w:r>
          </w:p>
        </w:tc>
        <w:tc>
          <w:tcPr>
            <w:tcW w:w="264" w:type="dxa"/>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161</w:t>
            </w:r>
            <w:r w:rsidRPr="0055603F">
              <w:rPr>
                <w:rFonts w:ascii="Times New Roman" w:hAnsi="Times New Roman" w:cs="Times New Roman"/>
                <w:szCs w:val="22"/>
                <w:cs/>
              </w:rPr>
              <w:t>)</w:t>
            </w:r>
          </w:p>
        </w:tc>
        <w:tc>
          <w:tcPr>
            <w:tcW w:w="264"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rsidR="000B73E0" w:rsidRPr="0055603F" w:rsidRDefault="00AE643A" w:rsidP="00B41D99">
            <w:pPr>
              <w:tabs>
                <w:tab w:val="decimal" w:pos="76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(7,650)</w:t>
            </w:r>
          </w:p>
        </w:tc>
        <w:tc>
          <w:tcPr>
            <w:tcW w:w="255"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161</w:t>
            </w:r>
            <w:r w:rsidRPr="0055603F">
              <w:rPr>
                <w:rFonts w:ascii="Times New Roman" w:hAnsi="Times New Roman" w:cs="Times New Roman"/>
                <w:szCs w:val="22"/>
                <w:cs/>
              </w:rPr>
              <w:t>)</w:t>
            </w:r>
          </w:p>
        </w:tc>
      </w:tr>
    </w:tbl>
    <w:p w:rsidR="000B73E0" w:rsidRPr="0055603F" w:rsidRDefault="000B73E0" w:rsidP="000B73E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highlight w:val="yellow"/>
        </w:rPr>
      </w:pPr>
    </w:p>
    <w:tbl>
      <w:tblPr>
        <w:tblW w:w="9729" w:type="dxa"/>
        <w:tblInd w:w="18" w:type="dxa"/>
        <w:tblLayout w:type="fixed"/>
        <w:tblLook w:val="01E0"/>
      </w:tblPr>
      <w:tblGrid>
        <w:gridCol w:w="4343"/>
        <w:gridCol w:w="1134"/>
        <w:gridCol w:w="264"/>
        <w:gridCol w:w="1153"/>
        <w:gridCol w:w="264"/>
        <w:gridCol w:w="1154"/>
        <w:gridCol w:w="255"/>
        <w:gridCol w:w="1162"/>
      </w:tblGrid>
      <w:tr w:rsidR="000B73E0" w:rsidRPr="0055603F" w:rsidTr="00B41D99">
        <w:tc>
          <w:tcPr>
            <w:tcW w:w="4343" w:type="dxa"/>
          </w:tcPr>
          <w:p w:rsidR="000B73E0" w:rsidRPr="0055603F" w:rsidRDefault="000B73E0" w:rsidP="00B41D99">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55603F">
              <w:rPr>
                <w:rFonts w:ascii="Times New Roman" w:hAnsi="Times New Roman" w:cs="Times New Roman"/>
                <w:b/>
                <w:bCs/>
                <w:i/>
                <w:iCs/>
                <w:szCs w:val="22"/>
              </w:rPr>
              <w:t>For six</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 period ended 30 June</w:t>
            </w:r>
          </w:p>
        </w:tc>
        <w:tc>
          <w:tcPr>
            <w:tcW w:w="1134" w:type="dxa"/>
          </w:tcPr>
          <w:p w:rsidR="000B73E0" w:rsidRPr="0055603F" w:rsidRDefault="000B73E0" w:rsidP="00B41D99">
            <w:pPr>
              <w:tabs>
                <w:tab w:val="decimal" w:pos="742"/>
              </w:tabs>
              <w:spacing w:after="0" w:line="240" w:lineRule="atLeast"/>
              <w:ind w:left="72" w:right="-25"/>
              <w:jc w:val="both"/>
              <w:rPr>
                <w:rFonts w:ascii="Times New Roman" w:hAnsi="Times New Roman" w:cs="Times New Roman"/>
                <w:szCs w:val="22"/>
                <w:cs/>
              </w:rPr>
            </w:pPr>
          </w:p>
        </w:tc>
        <w:tc>
          <w:tcPr>
            <w:tcW w:w="264" w:type="dxa"/>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rsidR="000B73E0" w:rsidRPr="0055603F" w:rsidRDefault="000B73E0" w:rsidP="00B41D99">
            <w:pPr>
              <w:tabs>
                <w:tab w:val="decimal" w:pos="771"/>
              </w:tabs>
              <w:spacing w:after="0" w:line="240" w:lineRule="atLeast"/>
              <w:ind w:left="72" w:right="-25"/>
              <w:jc w:val="both"/>
              <w:rPr>
                <w:rFonts w:ascii="Times New Roman" w:hAnsi="Times New Roman" w:cs="Times New Roman"/>
                <w:szCs w:val="22"/>
              </w:rPr>
            </w:pPr>
          </w:p>
        </w:tc>
      </w:tr>
      <w:tr w:rsidR="000B73E0" w:rsidRPr="0055603F" w:rsidTr="00AE643A">
        <w:tc>
          <w:tcPr>
            <w:tcW w:w="4343" w:type="dxa"/>
          </w:tcPr>
          <w:p w:rsidR="000B73E0" w:rsidRPr="0055603F" w:rsidRDefault="000B73E0" w:rsidP="00B41D99">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Expected credit loss</w:t>
            </w:r>
            <w:r w:rsidRPr="0055603F">
              <w:rPr>
                <w:rFonts w:ascii="Times New Roman" w:hAnsi="Times New Roman" w:cs="Times New Roman"/>
                <w:szCs w:val="22"/>
                <w:cs/>
              </w:rPr>
              <w:t xml:space="preserve"> (</w:t>
            </w:r>
            <w:r w:rsidRPr="0055603F">
              <w:rPr>
                <w:rFonts w:ascii="Times New Roman" w:hAnsi="Times New Roman" w:cs="Times New Roman"/>
                <w:szCs w:val="22"/>
              </w:rPr>
              <w:t>reversal</w:t>
            </w:r>
            <w:r w:rsidRPr="0055603F">
              <w:rPr>
                <w:rFonts w:ascii="Times New Roman" w:hAnsi="Times New Roman" w:cs="Times New Roman"/>
                <w:szCs w:val="22"/>
                <w:cs/>
              </w:rPr>
              <w:t>)</w:t>
            </w:r>
          </w:p>
        </w:tc>
        <w:tc>
          <w:tcPr>
            <w:tcW w:w="1134" w:type="dxa"/>
            <w:tcBorders>
              <w:bottom w:val="double" w:sz="4" w:space="0" w:color="auto"/>
            </w:tcBorders>
            <w:shd w:val="clear" w:color="auto" w:fill="auto"/>
          </w:tcPr>
          <w:p w:rsidR="000B73E0" w:rsidRPr="0055603F" w:rsidRDefault="00AE643A" w:rsidP="00B41D99">
            <w:pPr>
              <w:tabs>
                <w:tab w:val="decimal" w:pos="74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(7,665)</w:t>
            </w:r>
          </w:p>
        </w:tc>
        <w:tc>
          <w:tcPr>
            <w:tcW w:w="264" w:type="dxa"/>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14,106</w:t>
            </w:r>
            <w:r w:rsidRPr="0055603F">
              <w:rPr>
                <w:rFonts w:ascii="Times New Roman" w:hAnsi="Times New Roman" w:cs="Times New Roman"/>
                <w:szCs w:val="22"/>
                <w:cs/>
              </w:rPr>
              <w:t>)</w:t>
            </w:r>
          </w:p>
        </w:tc>
        <w:tc>
          <w:tcPr>
            <w:tcW w:w="264"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rsidR="000B73E0" w:rsidRPr="0055603F" w:rsidRDefault="00AE643A" w:rsidP="00B41D99">
            <w:pPr>
              <w:tabs>
                <w:tab w:val="decimal" w:pos="76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(7,665)</w:t>
            </w:r>
          </w:p>
        </w:tc>
        <w:tc>
          <w:tcPr>
            <w:tcW w:w="255" w:type="dxa"/>
            <w:shd w:val="clear" w:color="auto" w:fill="auto"/>
          </w:tcPr>
          <w:p w:rsidR="000B73E0" w:rsidRPr="0055603F"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rsidR="000B73E0" w:rsidRPr="0055603F" w:rsidRDefault="000B73E0" w:rsidP="00B41D99">
            <w:pPr>
              <w:tabs>
                <w:tab w:val="decimal" w:pos="76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14,106</w:t>
            </w:r>
            <w:r w:rsidRPr="0055603F">
              <w:rPr>
                <w:rFonts w:ascii="Times New Roman" w:hAnsi="Times New Roman" w:cs="Times New Roman"/>
                <w:szCs w:val="22"/>
                <w:cs/>
              </w:rPr>
              <w:t>)</w:t>
            </w:r>
          </w:p>
        </w:tc>
      </w:tr>
    </w:tbl>
    <w:p w:rsidR="000B73E0" w:rsidRPr="0055603F" w:rsidRDefault="000B73E0" w:rsidP="001613FA">
      <w:pPr>
        <w:tabs>
          <w:tab w:val="left" w:pos="567"/>
        </w:tabs>
        <w:spacing w:after="0" w:line="240" w:lineRule="atLeast"/>
        <w:ind w:left="540" w:right="-25"/>
        <w:jc w:val="thaiDistribute"/>
        <w:rPr>
          <w:rFonts w:ascii="Times New Roman" w:eastAsia="Cordia New" w:hAnsi="Times New Roman" w:cs="Times New Roman"/>
          <w:b/>
          <w:bCs/>
          <w:szCs w:val="22"/>
        </w:rPr>
      </w:pPr>
    </w:p>
    <w:p w:rsidR="001613FA" w:rsidRPr="0055603F"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55603F">
        <w:rPr>
          <w:rFonts w:ascii="Times New Roman" w:eastAsia="Cordia New" w:hAnsi="Times New Roman" w:cs="Times New Roman"/>
          <w:b/>
          <w:bCs/>
          <w:szCs w:val="22"/>
        </w:rPr>
        <w:t>Contract liabilities</w:t>
      </w:r>
    </w:p>
    <w:p w:rsidR="001613FA" w:rsidRPr="0055603F"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1613FA" w:rsidRPr="0055603F" w:rsidTr="000B687B">
        <w:trPr>
          <w:tblHeader/>
        </w:trPr>
        <w:tc>
          <w:tcPr>
            <w:tcW w:w="3354"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354"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1414"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970E1D" w:rsidRPr="0055603F" w:rsidTr="000B687B">
        <w:trPr>
          <w:tblHeader/>
        </w:trPr>
        <w:tc>
          <w:tcPr>
            <w:tcW w:w="3354" w:type="dxa"/>
          </w:tcPr>
          <w:p w:rsidR="00970E1D" w:rsidRPr="0055603F" w:rsidRDefault="00970E1D" w:rsidP="000B687B">
            <w:pPr>
              <w:spacing w:after="0" w:line="240" w:lineRule="atLeast"/>
              <w:ind w:left="549" w:right="-25"/>
              <w:jc w:val="both"/>
              <w:rPr>
                <w:rFonts w:ascii="Times New Roman" w:hAnsi="Times New Roman" w:cs="Times New Roman"/>
                <w:szCs w:val="22"/>
              </w:rPr>
            </w:pPr>
          </w:p>
        </w:tc>
        <w:tc>
          <w:tcPr>
            <w:tcW w:w="1414" w:type="dxa"/>
          </w:tcPr>
          <w:p w:rsidR="00970E1D" w:rsidRPr="0055603F" w:rsidRDefault="00970E1D"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970E1D" w:rsidRPr="0055603F"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70E1D" w:rsidRPr="0055603F" w:rsidRDefault="00970E1D"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970E1D" w:rsidRPr="0055603F" w:rsidRDefault="00970E1D"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970E1D" w:rsidRPr="0055603F" w:rsidRDefault="00970E1D"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970E1D" w:rsidRPr="0055603F"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70E1D" w:rsidRPr="0055603F" w:rsidRDefault="00970E1D"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970E1D" w:rsidRPr="0055603F" w:rsidTr="000B687B">
        <w:trPr>
          <w:tblHeader/>
        </w:trPr>
        <w:tc>
          <w:tcPr>
            <w:tcW w:w="3354" w:type="dxa"/>
          </w:tcPr>
          <w:p w:rsidR="00970E1D" w:rsidRPr="0055603F" w:rsidRDefault="00970E1D" w:rsidP="000B687B">
            <w:pPr>
              <w:spacing w:after="0" w:line="240" w:lineRule="atLeast"/>
              <w:ind w:left="549" w:right="-25"/>
              <w:jc w:val="both"/>
              <w:rPr>
                <w:rFonts w:ascii="Times New Roman" w:hAnsi="Times New Roman" w:cs="Times New Roman"/>
                <w:szCs w:val="22"/>
              </w:rPr>
            </w:pPr>
          </w:p>
        </w:tc>
        <w:tc>
          <w:tcPr>
            <w:tcW w:w="6375" w:type="dxa"/>
            <w:gridSpan w:val="7"/>
          </w:tcPr>
          <w:p w:rsidR="00970E1D" w:rsidRPr="0055603F" w:rsidRDefault="00970E1D"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970E1D" w:rsidRPr="0055603F" w:rsidTr="000B687B">
        <w:tc>
          <w:tcPr>
            <w:tcW w:w="3354" w:type="dxa"/>
          </w:tcPr>
          <w:p w:rsidR="00970E1D" w:rsidRPr="0055603F" w:rsidRDefault="00970E1D" w:rsidP="000B687B">
            <w:pPr>
              <w:spacing w:after="0" w:line="240" w:lineRule="atLeast"/>
              <w:ind w:left="549" w:right="-25"/>
              <w:jc w:val="both"/>
              <w:rPr>
                <w:rFonts w:ascii="Times New Roman" w:eastAsia="Cordia New" w:hAnsi="Times New Roman" w:cs="Times New Roman"/>
                <w:b/>
                <w:bCs/>
                <w:i/>
                <w:iCs/>
                <w:szCs w:val="22"/>
              </w:rPr>
            </w:pPr>
            <w:r w:rsidRPr="0055603F">
              <w:rPr>
                <w:rFonts w:ascii="Times New Roman" w:eastAsia="Cordia New" w:hAnsi="Times New Roman" w:cs="Times New Roman"/>
                <w:b/>
                <w:bCs/>
                <w:i/>
                <w:iCs/>
                <w:szCs w:val="22"/>
              </w:rPr>
              <w:t>Current</w:t>
            </w:r>
            <w:r w:rsidRPr="0055603F">
              <w:rPr>
                <w:rFonts w:ascii="Times New Roman" w:eastAsia="Cordia New" w:hAnsi="Times New Roman" w:cs="Times New Roman"/>
                <w:b/>
                <w:bCs/>
                <w:i/>
                <w:iCs/>
                <w:szCs w:val="22"/>
                <w:cs/>
              </w:rPr>
              <w:t>:-</w:t>
            </w:r>
          </w:p>
        </w:tc>
        <w:tc>
          <w:tcPr>
            <w:tcW w:w="1414" w:type="dxa"/>
            <w:shd w:val="clear" w:color="auto" w:fill="auto"/>
          </w:tcPr>
          <w:p w:rsidR="00970E1D" w:rsidRPr="0055603F" w:rsidRDefault="00970E1D"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70E1D" w:rsidRPr="0055603F" w:rsidRDefault="00970E1D" w:rsidP="000B687B">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70E1D" w:rsidRPr="0055603F" w:rsidRDefault="00970E1D" w:rsidP="000B687B">
            <w:pPr>
              <w:tabs>
                <w:tab w:val="decimal" w:pos="1055"/>
              </w:tabs>
              <w:spacing w:after="0" w:line="240" w:lineRule="atLeast"/>
              <w:ind w:left="72" w:right="-25"/>
              <w:jc w:val="both"/>
              <w:rPr>
                <w:rFonts w:ascii="Times New Roman" w:hAnsi="Times New Roman" w:cs="Times New Roman"/>
                <w:szCs w:val="22"/>
              </w:rPr>
            </w:pPr>
          </w:p>
        </w:tc>
      </w:tr>
      <w:tr w:rsidR="00970E1D" w:rsidRPr="0055603F" w:rsidTr="000B687B">
        <w:tc>
          <w:tcPr>
            <w:tcW w:w="3354" w:type="dxa"/>
          </w:tcPr>
          <w:p w:rsidR="00970E1D" w:rsidRPr="0055603F" w:rsidRDefault="00970E1D" w:rsidP="002D3B74">
            <w:pPr>
              <w:spacing w:after="0" w:line="240" w:lineRule="atLeast"/>
              <w:ind w:left="549" w:right="-25"/>
              <w:jc w:val="both"/>
              <w:rPr>
                <w:rFonts w:ascii="Times New Roman" w:eastAsia="Cordia New" w:hAnsi="Times New Roman" w:cs="Times New Roman"/>
                <w:b/>
                <w:bCs/>
                <w:szCs w:val="22"/>
              </w:rPr>
            </w:pPr>
            <w:r w:rsidRPr="0055603F">
              <w:rPr>
                <w:rFonts w:ascii="Times New Roman" w:eastAsia="Cordia New" w:hAnsi="Times New Roman" w:cs="Times New Roman"/>
                <w:szCs w:val="22"/>
              </w:rPr>
              <w:t>Construction revenue</w:t>
            </w:r>
          </w:p>
        </w:tc>
        <w:tc>
          <w:tcPr>
            <w:tcW w:w="1414" w:type="dxa"/>
            <w:shd w:val="clear" w:color="auto" w:fill="auto"/>
          </w:tcPr>
          <w:p w:rsidR="00970E1D" w:rsidRPr="0055603F" w:rsidRDefault="00970E1D"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70E1D" w:rsidRPr="0055603F" w:rsidRDefault="00970E1D" w:rsidP="00970E1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970E1D" w:rsidRPr="0055603F" w:rsidRDefault="00970E1D"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70E1D" w:rsidRPr="0055603F" w:rsidRDefault="00970E1D" w:rsidP="000B687B">
            <w:pPr>
              <w:spacing w:after="0" w:line="240" w:lineRule="atLeast"/>
              <w:ind w:left="72" w:right="-25"/>
              <w:jc w:val="center"/>
              <w:rPr>
                <w:rFonts w:ascii="Times New Roman" w:hAnsi="Times New Roman" w:cs="Times New Roman"/>
                <w:szCs w:val="22"/>
              </w:rPr>
            </w:pPr>
          </w:p>
        </w:tc>
      </w:tr>
      <w:tr w:rsidR="007A257F" w:rsidRPr="0055603F" w:rsidTr="002D3B74">
        <w:tc>
          <w:tcPr>
            <w:tcW w:w="3354" w:type="dxa"/>
            <w:vAlign w:val="bottom"/>
          </w:tcPr>
          <w:p w:rsidR="007A257F" w:rsidRPr="0055603F" w:rsidRDefault="007A257F" w:rsidP="007A257F">
            <w:pPr>
              <w:spacing w:after="0" w:line="240" w:lineRule="atLeast"/>
              <w:ind w:left="549" w:right="-25"/>
              <w:jc w:val="both"/>
              <w:rPr>
                <w:rFonts w:ascii="Times New Roman" w:hAnsi="Times New Roman" w:cs="Times New Roman"/>
                <w:szCs w:val="22"/>
                <w:cs/>
              </w:rPr>
            </w:pPr>
            <w:r w:rsidRPr="0055603F">
              <w:rPr>
                <w:rFonts w:ascii="Times New Roman" w:eastAsia="Cordia New" w:hAnsi="Times New Roman" w:cs="Times New Roman"/>
                <w:szCs w:val="22"/>
              </w:rPr>
              <w:t xml:space="preserve">  received in advance</w:t>
            </w:r>
          </w:p>
        </w:tc>
        <w:tc>
          <w:tcPr>
            <w:tcW w:w="141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10,902</w:t>
            </w: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38,253</w:t>
            </w: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10,902</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38,253</w:t>
            </w:r>
          </w:p>
        </w:tc>
      </w:tr>
      <w:tr w:rsidR="007A257F" w:rsidRPr="0055603F" w:rsidTr="000B687B">
        <w:tc>
          <w:tcPr>
            <w:tcW w:w="3354" w:type="dxa"/>
          </w:tcPr>
          <w:p w:rsidR="007A257F" w:rsidRPr="0055603F" w:rsidRDefault="007A257F" w:rsidP="007A257F">
            <w:pPr>
              <w:spacing w:after="0" w:line="240" w:lineRule="atLeast"/>
              <w:ind w:left="549" w:right="-25"/>
              <w:jc w:val="both"/>
              <w:rPr>
                <w:rFonts w:ascii="Times New Roman" w:eastAsia="Cordia New" w:hAnsi="Times New Roman" w:cs="Times New Roman"/>
                <w:szCs w:val="22"/>
              </w:rPr>
            </w:pPr>
            <w:r w:rsidRPr="0055603F">
              <w:rPr>
                <w:rFonts w:ascii="Times New Roman" w:eastAsia="Cordia New" w:hAnsi="Times New Roman" w:cs="Times New Roman"/>
                <w:szCs w:val="22"/>
              </w:rPr>
              <w:t>Advance received from</w:t>
            </w:r>
          </w:p>
        </w:tc>
        <w:tc>
          <w:tcPr>
            <w:tcW w:w="141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p>
        </w:tc>
      </w:tr>
      <w:tr w:rsidR="007A257F" w:rsidRPr="0055603F" w:rsidTr="00970E1D">
        <w:tc>
          <w:tcPr>
            <w:tcW w:w="3354" w:type="dxa"/>
          </w:tcPr>
          <w:p w:rsidR="007A257F" w:rsidRPr="0055603F" w:rsidRDefault="007A257F" w:rsidP="007A257F">
            <w:pPr>
              <w:spacing w:after="0" w:line="240" w:lineRule="atLeast"/>
              <w:ind w:left="549" w:right="-25"/>
              <w:jc w:val="both"/>
              <w:rPr>
                <w:rFonts w:ascii="Times New Roman" w:eastAsia="Cordia New" w:hAnsi="Times New Roman" w:cs="Times New Roman"/>
                <w:szCs w:val="22"/>
              </w:rPr>
            </w:pPr>
            <w:r w:rsidRPr="0055603F">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29,609</w:t>
            </w: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43,192</w:t>
            </w: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19,072</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A257F" w:rsidRPr="0055603F" w:rsidRDefault="007A257F" w:rsidP="007A257F">
            <w:pPr>
              <w:tabs>
                <w:tab w:val="decimal" w:pos="11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33,433</w:t>
            </w:r>
          </w:p>
        </w:tc>
      </w:tr>
      <w:tr w:rsidR="007A257F" w:rsidRPr="0055603F" w:rsidTr="00970E1D">
        <w:tc>
          <w:tcPr>
            <w:tcW w:w="3354" w:type="dxa"/>
          </w:tcPr>
          <w:p w:rsidR="007A257F" w:rsidRPr="0055603F" w:rsidRDefault="007A257F" w:rsidP="007A257F">
            <w:pPr>
              <w:spacing w:after="0" w:line="240" w:lineRule="atLeast"/>
              <w:ind w:left="549" w:right="-25"/>
              <w:jc w:val="both"/>
              <w:rPr>
                <w:rFonts w:ascii="Times New Roman" w:eastAsia="Cordia New" w:hAnsi="Times New Roman" w:cs="Times New Roman"/>
                <w:b/>
                <w:bCs/>
                <w:szCs w:val="22"/>
              </w:rPr>
            </w:pPr>
            <w:r w:rsidRPr="0055603F">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40,511</w:t>
            </w: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A257F" w:rsidRPr="0055603F" w:rsidRDefault="007A257F" w:rsidP="007A257F">
            <w:pPr>
              <w:tabs>
                <w:tab w:val="decimal" w:pos="1187"/>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81,445</w:t>
            </w:r>
          </w:p>
        </w:tc>
        <w:tc>
          <w:tcPr>
            <w:tcW w:w="264"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29,974</w:t>
            </w:r>
          </w:p>
        </w:tc>
        <w:tc>
          <w:tcPr>
            <w:tcW w:w="255" w:type="dxa"/>
            <w:shd w:val="clear" w:color="auto" w:fill="auto"/>
          </w:tcPr>
          <w:p w:rsidR="007A257F" w:rsidRPr="0055603F" w:rsidRDefault="007A257F" w:rsidP="007A257F">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A257F" w:rsidRPr="0055603F" w:rsidRDefault="007A257F" w:rsidP="007A257F">
            <w:pPr>
              <w:tabs>
                <w:tab w:val="decimal" w:pos="1187"/>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71,686</w:t>
            </w:r>
          </w:p>
        </w:tc>
      </w:tr>
    </w:tbl>
    <w:p w:rsidR="001613FA" w:rsidRPr="0055603F"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970E1D" w:rsidRPr="0055603F">
        <w:rPr>
          <w:rFonts w:ascii="Times New Roman" w:hAnsi="Times New Roman" w:cs="Times New Roman"/>
          <w:szCs w:val="22"/>
        </w:rPr>
        <w:t>4</w:t>
      </w:r>
      <w:r w:rsidRPr="0055603F">
        <w:rPr>
          <w:rFonts w:ascii="Times New Roman" w:hAnsi="Times New Roman" w:cs="Times New Roman"/>
          <w:szCs w:val="22"/>
        </w:rPr>
        <w:t xml:space="preserve">, the Company has balance of unbilled construction in progress in the amount of Baht </w:t>
      </w:r>
      <w:r w:rsidR="00AE643A">
        <w:rPr>
          <w:rFonts w:ascii="Times New Roman" w:hAnsi="Times New Roman" w:cs="Times New Roman"/>
          <w:szCs w:val="22"/>
        </w:rPr>
        <w:t>74</w:t>
      </w:r>
      <w:r w:rsidRPr="0055603F">
        <w:rPr>
          <w:rFonts w:ascii="Times New Roman" w:hAnsi="Times New Roman" w:cs="Times New Roman"/>
          <w:szCs w:val="22"/>
        </w:rPr>
        <w:t xml:space="preserve"> million in the consolidated and separate financial statements which is expected to be paid within 1 year</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rsidR="00546308" w:rsidRDefault="00546308">
      <w:pPr>
        <w:spacing w:after="0" w:line="240" w:lineRule="auto"/>
        <w:rPr>
          <w:rFonts w:ascii="Times New Roman" w:eastAsia="Cordia New" w:hAnsi="Times New Roman" w:cs="Times New Roman"/>
          <w:b/>
          <w:bCs/>
          <w:szCs w:val="22"/>
        </w:rPr>
      </w:pPr>
      <w:r>
        <w:rPr>
          <w:rFonts w:ascii="Times New Roman" w:eastAsia="Cordia New" w:hAnsi="Times New Roman" w:cs="Times New Roman"/>
          <w:b/>
          <w:bCs/>
          <w:szCs w:val="22"/>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5603F">
        <w:rPr>
          <w:rFonts w:ascii="Times New Roman" w:eastAsia="Cordia New" w:hAnsi="Times New Roman" w:cs="Times New Roman"/>
          <w:b/>
          <w:bCs/>
          <w:szCs w:val="22"/>
        </w:rPr>
        <w:lastRenderedPageBreak/>
        <w:t>Inventories</w:t>
      </w:r>
    </w:p>
    <w:p w:rsidR="001613FA" w:rsidRPr="0055603F"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1613FA" w:rsidRPr="0055603F" w:rsidTr="000B687B">
        <w:trPr>
          <w:tblHeader/>
        </w:trPr>
        <w:tc>
          <w:tcPr>
            <w:tcW w:w="3492" w:type="dxa"/>
          </w:tcPr>
          <w:p w:rsidR="001613FA" w:rsidRPr="0055603F" w:rsidRDefault="001613FA" w:rsidP="000B687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492" w:type="dxa"/>
          </w:tcPr>
          <w:p w:rsidR="001613FA" w:rsidRPr="0055603F" w:rsidRDefault="001613FA" w:rsidP="000B687B">
            <w:pPr>
              <w:spacing w:after="0" w:line="240" w:lineRule="atLeast"/>
              <w:ind w:left="549" w:right="-25"/>
              <w:jc w:val="both"/>
              <w:rPr>
                <w:rFonts w:ascii="Times New Roman" w:eastAsia="Cordia New" w:hAnsi="Times New Roman" w:cs="Times New Roman"/>
                <w:szCs w:val="22"/>
              </w:rPr>
            </w:pPr>
          </w:p>
        </w:tc>
        <w:tc>
          <w:tcPr>
            <w:tcW w:w="1414"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970E1D" w:rsidRPr="0055603F" w:rsidTr="000B687B">
        <w:trPr>
          <w:tblHeader/>
        </w:trPr>
        <w:tc>
          <w:tcPr>
            <w:tcW w:w="3492" w:type="dxa"/>
          </w:tcPr>
          <w:p w:rsidR="00970E1D" w:rsidRPr="0055603F" w:rsidRDefault="00970E1D" w:rsidP="000B687B">
            <w:pPr>
              <w:spacing w:after="0" w:line="240" w:lineRule="atLeast"/>
              <w:ind w:left="549" w:right="-25"/>
              <w:jc w:val="both"/>
              <w:rPr>
                <w:rFonts w:ascii="Times New Roman" w:eastAsia="Cordia New" w:hAnsi="Times New Roman" w:cs="Times New Roman"/>
                <w:szCs w:val="22"/>
              </w:rPr>
            </w:pPr>
          </w:p>
        </w:tc>
        <w:tc>
          <w:tcPr>
            <w:tcW w:w="1414" w:type="dxa"/>
          </w:tcPr>
          <w:p w:rsidR="00970E1D" w:rsidRPr="0055603F" w:rsidRDefault="00970E1D"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970E1D" w:rsidRPr="0055603F"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70E1D" w:rsidRPr="0055603F" w:rsidRDefault="00970E1D"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970E1D" w:rsidRPr="0055603F" w:rsidRDefault="00970E1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970E1D" w:rsidRPr="0055603F" w:rsidRDefault="00970E1D"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970E1D" w:rsidRPr="0055603F" w:rsidRDefault="00970E1D" w:rsidP="002D3B7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970E1D" w:rsidRPr="0055603F" w:rsidRDefault="00970E1D"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970E1D" w:rsidRPr="0055603F" w:rsidTr="000B687B">
        <w:trPr>
          <w:tblHeader/>
        </w:trPr>
        <w:tc>
          <w:tcPr>
            <w:tcW w:w="3492" w:type="dxa"/>
          </w:tcPr>
          <w:p w:rsidR="00970E1D" w:rsidRPr="0055603F" w:rsidRDefault="00970E1D" w:rsidP="000B687B">
            <w:pPr>
              <w:spacing w:after="0" w:line="240" w:lineRule="atLeast"/>
              <w:ind w:left="549" w:right="-25"/>
              <w:jc w:val="both"/>
              <w:rPr>
                <w:rFonts w:ascii="Times New Roman" w:eastAsia="Cordia New" w:hAnsi="Times New Roman" w:cs="Times New Roman"/>
                <w:szCs w:val="22"/>
              </w:rPr>
            </w:pPr>
          </w:p>
        </w:tc>
        <w:tc>
          <w:tcPr>
            <w:tcW w:w="6379" w:type="dxa"/>
            <w:gridSpan w:val="7"/>
          </w:tcPr>
          <w:p w:rsidR="00970E1D" w:rsidRPr="0055603F" w:rsidRDefault="00970E1D"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F9075F" w:rsidRPr="0055603F" w:rsidTr="000B687B">
        <w:tc>
          <w:tcPr>
            <w:tcW w:w="3492" w:type="dxa"/>
          </w:tcPr>
          <w:p w:rsidR="00F9075F" w:rsidRPr="0055603F" w:rsidRDefault="00F9075F" w:rsidP="00F9075F">
            <w:pPr>
              <w:spacing w:after="0" w:line="240" w:lineRule="atLeast"/>
              <w:ind w:left="549"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Construction materials</w:t>
            </w:r>
          </w:p>
        </w:tc>
        <w:tc>
          <w:tcPr>
            <w:tcW w:w="1414" w:type="dxa"/>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37,472</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F9075F" w:rsidRPr="0055603F" w:rsidRDefault="00F9075F" w:rsidP="00F9075F">
            <w:pPr>
              <w:tabs>
                <w:tab w:val="decimal" w:pos="1046"/>
              </w:tabs>
              <w:spacing w:after="0" w:line="240" w:lineRule="atLeast"/>
              <w:ind w:left="34" w:right="-25"/>
              <w:jc w:val="both"/>
              <w:rPr>
                <w:rFonts w:ascii="Times New Roman" w:hAnsi="Times New Roman" w:cs="Times New Roman"/>
                <w:szCs w:val="22"/>
              </w:rPr>
            </w:pPr>
            <w:r w:rsidRPr="0055603F">
              <w:rPr>
                <w:rFonts w:ascii="Times New Roman" w:hAnsi="Times New Roman" w:cs="Times New Roman"/>
                <w:szCs w:val="22"/>
              </w:rPr>
              <w:t>22,180</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37,472</w:t>
            </w:r>
          </w:p>
        </w:tc>
        <w:tc>
          <w:tcPr>
            <w:tcW w:w="255" w:type="dxa"/>
            <w:shd w:val="clear" w:color="auto" w:fill="auto"/>
          </w:tcPr>
          <w:p w:rsidR="00F9075F" w:rsidRPr="0055603F"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F9075F" w:rsidRPr="0055603F" w:rsidRDefault="00F9075F" w:rsidP="00F9075F">
            <w:pPr>
              <w:tabs>
                <w:tab w:val="decimal" w:pos="1055"/>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22,180</w:t>
            </w:r>
          </w:p>
        </w:tc>
      </w:tr>
      <w:tr w:rsidR="00F9075F" w:rsidRPr="0055603F" w:rsidTr="000B687B">
        <w:tc>
          <w:tcPr>
            <w:tcW w:w="3492" w:type="dxa"/>
          </w:tcPr>
          <w:p w:rsidR="00F9075F" w:rsidRPr="0055603F" w:rsidRDefault="00F9075F" w:rsidP="00F9075F">
            <w:pPr>
              <w:spacing w:after="0" w:line="240" w:lineRule="atLeast"/>
              <w:ind w:left="549"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17,544</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9075F" w:rsidRPr="0055603F" w:rsidRDefault="00F9075F" w:rsidP="00F9075F">
            <w:pPr>
              <w:tabs>
                <w:tab w:val="decimal" w:pos="1046"/>
              </w:tabs>
              <w:spacing w:after="0" w:line="240" w:lineRule="atLeast"/>
              <w:ind w:left="34" w:right="-25"/>
              <w:jc w:val="both"/>
              <w:rPr>
                <w:rFonts w:ascii="Times New Roman" w:hAnsi="Times New Roman" w:cs="Times New Roman"/>
                <w:szCs w:val="22"/>
              </w:rPr>
            </w:pPr>
            <w:r w:rsidRPr="0055603F">
              <w:rPr>
                <w:rFonts w:ascii="Times New Roman" w:hAnsi="Times New Roman" w:cs="Times New Roman"/>
                <w:szCs w:val="22"/>
              </w:rPr>
              <w:t>19,039</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15,300</w:t>
            </w:r>
          </w:p>
        </w:tc>
        <w:tc>
          <w:tcPr>
            <w:tcW w:w="255" w:type="dxa"/>
            <w:shd w:val="clear" w:color="auto" w:fill="auto"/>
          </w:tcPr>
          <w:p w:rsidR="00F9075F" w:rsidRPr="0055603F"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F9075F" w:rsidRPr="0055603F" w:rsidRDefault="00F9075F" w:rsidP="00F9075F">
            <w:pPr>
              <w:tabs>
                <w:tab w:val="decimal" w:pos="1055"/>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16,961</w:t>
            </w:r>
          </w:p>
        </w:tc>
      </w:tr>
      <w:tr w:rsidR="00F9075F" w:rsidRPr="0055603F" w:rsidTr="000B687B">
        <w:tc>
          <w:tcPr>
            <w:tcW w:w="3492" w:type="dxa"/>
          </w:tcPr>
          <w:p w:rsidR="00F9075F" w:rsidRPr="0055603F" w:rsidRDefault="00F9075F" w:rsidP="00F9075F">
            <w:pPr>
              <w:spacing w:after="0" w:line="240" w:lineRule="atLeast"/>
              <w:ind w:left="549" w:right="-25"/>
              <w:jc w:val="both"/>
              <w:rPr>
                <w:rFonts w:ascii="Times New Roman" w:eastAsia="Cordia New" w:hAnsi="Times New Roman" w:cs="Times New Roman"/>
                <w:szCs w:val="22"/>
                <w:cs/>
              </w:rPr>
            </w:pPr>
            <w:r w:rsidRPr="0055603F">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55,016</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F9075F" w:rsidRPr="0055603F" w:rsidRDefault="00F9075F" w:rsidP="00F9075F">
            <w:pPr>
              <w:tabs>
                <w:tab w:val="decimal" w:pos="1046"/>
              </w:tabs>
              <w:spacing w:after="0" w:line="240" w:lineRule="atLeast"/>
              <w:ind w:left="34" w:right="-25"/>
              <w:jc w:val="both"/>
              <w:rPr>
                <w:rFonts w:ascii="Times New Roman" w:hAnsi="Times New Roman" w:cs="Times New Roman"/>
                <w:szCs w:val="22"/>
              </w:rPr>
            </w:pPr>
            <w:r w:rsidRPr="0055603F">
              <w:rPr>
                <w:rFonts w:ascii="Times New Roman" w:hAnsi="Times New Roman" w:cs="Times New Roman"/>
                <w:szCs w:val="22"/>
              </w:rPr>
              <w:t>41,219</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52,772</w:t>
            </w:r>
          </w:p>
        </w:tc>
        <w:tc>
          <w:tcPr>
            <w:tcW w:w="255" w:type="dxa"/>
            <w:shd w:val="clear" w:color="auto" w:fill="auto"/>
          </w:tcPr>
          <w:p w:rsidR="00F9075F" w:rsidRPr="0055603F"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F9075F" w:rsidRPr="0055603F" w:rsidRDefault="00F9075F" w:rsidP="00F9075F">
            <w:pPr>
              <w:tabs>
                <w:tab w:val="decimal" w:pos="1055"/>
              </w:tabs>
              <w:spacing w:after="0" w:line="240" w:lineRule="atLeast"/>
              <w:ind w:left="-77" w:right="-25"/>
              <w:jc w:val="both"/>
              <w:rPr>
                <w:rFonts w:ascii="Times New Roman" w:hAnsi="Times New Roman" w:cs="Times New Roman"/>
                <w:szCs w:val="22"/>
              </w:rPr>
            </w:pPr>
            <w:r w:rsidRPr="0055603F">
              <w:rPr>
                <w:rFonts w:ascii="Times New Roman" w:hAnsi="Times New Roman" w:cs="Times New Roman"/>
                <w:szCs w:val="22"/>
              </w:rPr>
              <w:t>39,141</w:t>
            </w:r>
          </w:p>
        </w:tc>
      </w:tr>
      <w:tr w:rsidR="00F9075F" w:rsidRPr="0055603F" w:rsidTr="000B687B">
        <w:tc>
          <w:tcPr>
            <w:tcW w:w="3492" w:type="dxa"/>
          </w:tcPr>
          <w:p w:rsidR="00F9075F" w:rsidRPr="0055603F" w:rsidRDefault="00F9075F" w:rsidP="00F9075F">
            <w:pPr>
              <w:spacing w:after="0" w:line="240" w:lineRule="atLeast"/>
              <w:ind w:left="549" w:right="-25"/>
              <w:jc w:val="both"/>
              <w:rPr>
                <w:rFonts w:ascii="Times New Roman" w:eastAsia="Cordia New" w:hAnsi="Times New Roman" w:cs="Times New Roman"/>
                <w:szCs w:val="22"/>
                <w:cs/>
              </w:rPr>
            </w:pPr>
            <w:r w:rsidRPr="0055603F">
              <w:rPr>
                <w:rFonts w:ascii="Times New Roman" w:eastAsia="Cordia New" w:hAnsi="Times New Roman" w:cs="Times New Roman"/>
                <w:i/>
                <w:iCs/>
                <w:szCs w:val="22"/>
              </w:rPr>
              <w:t>Less</w:t>
            </w:r>
            <w:r w:rsidRPr="0055603F">
              <w:rPr>
                <w:rFonts w:ascii="Times New Roman" w:eastAsia="Cordia New" w:hAnsi="Times New Roman" w:cs="Times New Roman"/>
                <w:szCs w:val="22"/>
              </w:rPr>
              <w:t xml:space="preserve"> allowance for devaluation</w:t>
            </w:r>
          </w:p>
        </w:tc>
        <w:tc>
          <w:tcPr>
            <w:tcW w:w="1414" w:type="dxa"/>
            <w:shd w:val="clear" w:color="auto" w:fill="auto"/>
          </w:tcPr>
          <w:p w:rsidR="00F9075F" w:rsidRPr="0055603F" w:rsidRDefault="00F9075F" w:rsidP="00F9075F">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shd w:val="clear" w:color="auto" w:fill="auto"/>
          </w:tcPr>
          <w:p w:rsidR="00F9075F" w:rsidRPr="0055603F" w:rsidRDefault="00F9075F" w:rsidP="00F9075F">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9075F" w:rsidRPr="0055603F" w:rsidRDefault="00F9075F" w:rsidP="00F9075F">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rsidR="00F9075F" w:rsidRPr="0055603F" w:rsidRDefault="00F9075F" w:rsidP="00F9075F">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F9075F" w:rsidRPr="0055603F" w:rsidRDefault="00F9075F" w:rsidP="00F9075F">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F9075F" w:rsidRPr="0055603F" w:rsidRDefault="00F9075F" w:rsidP="00F9075F">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F9075F" w:rsidRPr="0055603F" w:rsidRDefault="00F9075F" w:rsidP="00F9075F">
            <w:pPr>
              <w:tabs>
                <w:tab w:val="decimal" w:pos="1055"/>
              </w:tabs>
              <w:spacing w:after="0" w:line="240" w:lineRule="atLeast"/>
              <w:ind w:left="-77" w:right="-25"/>
              <w:jc w:val="both"/>
              <w:rPr>
                <w:rFonts w:ascii="Times New Roman" w:hAnsi="Times New Roman" w:cs="Times New Roman"/>
                <w:szCs w:val="22"/>
              </w:rPr>
            </w:pPr>
          </w:p>
        </w:tc>
      </w:tr>
      <w:tr w:rsidR="00F9075F" w:rsidRPr="0055603F" w:rsidTr="000B687B">
        <w:tc>
          <w:tcPr>
            <w:tcW w:w="3492" w:type="dxa"/>
          </w:tcPr>
          <w:p w:rsidR="00F9075F" w:rsidRPr="0055603F" w:rsidRDefault="00F9075F" w:rsidP="00F9075F">
            <w:pPr>
              <w:spacing w:after="0" w:line="240" w:lineRule="atLeast"/>
              <w:ind w:left="549" w:right="-25"/>
              <w:jc w:val="both"/>
              <w:rPr>
                <w:rFonts w:ascii="Times New Roman" w:eastAsia="Cordia New" w:hAnsi="Times New Roman" w:cs="Times New Roman"/>
                <w:i/>
                <w:iCs/>
                <w:szCs w:val="22"/>
              </w:rPr>
            </w:pPr>
            <w:r w:rsidRPr="0055603F">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F9075F" w:rsidRPr="0055603F" w:rsidRDefault="007A257F" w:rsidP="00246471">
            <w:pPr>
              <w:tabs>
                <w:tab w:val="decimal" w:pos="1046"/>
              </w:tabs>
              <w:spacing w:after="0" w:line="240" w:lineRule="atLeast"/>
              <w:ind w:left="34"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2,244</w:t>
            </w:r>
            <w:r w:rsidRPr="0055603F">
              <w:rPr>
                <w:rFonts w:ascii="Times New Roman" w:hAnsi="Times New Roman" w:cs="Times New Roman"/>
                <w:szCs w:val="22"/>
                <w:cs/>
              </w:rPr>
              <w:t>)</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F9075F" w:rsidRPr="0055603F" w:rsidRDefault="00246471" w:rsidP="00246471">
            <w:pPr>
              <w:tabs>
                <w:tab w:val="decimal" w:pos="1046"/>
              </w:tabs>
              <w:spacing w:after="0" w:line="240" w:lineRule="atLeast"/>
              <w:ind w:left="34" w:right="-25"/>
              <w:jc w:val="both"/>
              <w:rPr>
                <w:rFonts w:ascii="Times New Roman" w:hAnsi="Times New Roman" w:cs="Times New Roman"/>
                <w:szCs w:val="22"/>
              </w:rPr>
            </w:pPr>
            <w:r w:rsidRPr="0055603F">
              <w:rPr>
                <w:rFonts w:ascii="Times New Roman" w:hAnsi="Times New Roman" w:cs="Times New Roman"/>
                <w:szCs w:val="22"/>
                <w:cs/>
              </w:rPr>
              <w:t>(</w:t>
            </w:r>
            <w:r w:rsidR="00F9075F" w:rsidRPr="0055603F">
              <w:rPr>
                <w:rFonts w:ascii="Times New Roman" w:hAnsi="Times New Roman" w:cs="Times New Roman"/>
                <w:szCs w:val="22"/>
              </w:rPr>
              <w:t>2,078</w:t>
            </w:r>
            <w:r w:rsidRPr="0055603F">
              <w:rPr>
                <w:rFonts w:ascii="Times New Roman" w:hAnsi="Times New Roman" w:cs="Times New Roman"/>
                <w:szCs w:val="22"/>
                <w:cs/>
              </w:rPr>
              <w:t>)</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F9075F" w:rsidRPr="0055603F" w:rsidRDefault="007A257F" w:rsidP="00F9075F">
            <w:pPr>
              <w:spacing w:after="0" w:line="240" w:lineRule="atLeast"/>
              <w:ind w:left="-77" w:right="-25"/>
              <w:jc w:val="center"/>
              <w:rPr>
                <w:rFonts w:ascii="Times New Roman" w:hAnsi="Times New Roman" w:cs="Times New Roman"/>
                <w:szCs w:val="22"/>
                <w:lang w:val="en-GB"/>
              </w:rPr>
            </w:pPr>
            <w:r w:rsidRPr="0055603F">
              <w:rPr>
                <w:rFonts w:ascii="Times New Roman" w:hAnsi="Times New Roman" w:cs="Times New Roman"/>
                <w:szCs w:val="22"/>
                <w:cs/>
                <w:lang w:val="en-GB"/>
              </w:rPr>
              <w:t>-</w:t>
            </w:r>
          </w:p>
        </w:tc>
        <w:tc>
          <w:tcPr>
            <w:tcW w:w="255" w:type="dxa"/>
            <w:shd w:val="clear" w:color="auto" w:fill="auto"/>
          </w:tcPr>
          <w:p w:rsidR="00F9075F" w:rsidRPr="0055603F" w:rsidRDefault="00F9075F" w:rsidP="00F9075F">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F9075F" w:rsidRPr="0055603F" w:rsidRDefault="00F9075F" w:rsidP="00F9075F">
            <w:pPr>
              <w:spacing w:after="0" w:line="240" w:lineRule="atLeast"/>
              <w:ind w:left="-77" w:right="-25"/>
              <w:jc w:val="center"/>
              <w:rPr>
                <w:rFonts w:ascii="Times New Roman" w:hAnsi="Times New Roman" w:cs="Times New Roman"/>
                <w:szCs w:val="22"/>
              </w:rPr>
            </w:pPr>
            <w:r w:rsidRPr="0055603F">
              <w:rPr>
                <w:rFonts w:ascii="Times New Roman" w:hAnsi="Times New Roman" w:cs="Times New Roman"/>
                <w:szCs w:val="22"/>
                <w:cs/>
              </w:rPr>
              <w:t>-</w:t>
            </w:r>
          </w:p>
        </w:tc>
      </w:tr>
      <w:tr w:rsidR="00F9075F" w:rsidRPr="0055603F" w:rsidTr="000B687B">
        <w:tc>
          <w:tcPr>
            <w:tcW w:w="3492" w:type="dxa"/>
          </w:tcPr>
          <w:p w:rsidR="00F9075F" w:rsidRPr="0055603F" w:rsidRDefault="00F9075F" w:rsidP="00F9075F">
            <w:pPr>
              <w:spacing w:after="0" w:line="240" w:lineRule="atLeast"/>
              <w:ind w:left="549" w:right="-25"/>
              <w:jc w:val="both"/>
              <w:rPr>
                <w:rFonts w:ascii="Times New Roman" w:eastAsia="Cordia New" w:hAnsi="Times New Roman" w:cs="Times New Roman"/>
                <w:b/>
                <w:bCs/>
                <w:szCs w:val="22"/>
                <w:cs/>
              </w:rPr>
            </w:pPr>
            <w:r w:rsidRPr="0055603F">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F9075F" w:rsidRPr="0055603F" w:rsidRDefault="007A257F" w:rsidP="00F9075F">
            <w:pPr>
              <w:tabs>
                <w:tab w:val="decimal" w:pos="1046"/>
              </w:tabs>
              <w:spacing w:after="0" w:line="240" w:lineRule="atLeast"/>
              <w:ind w:left="34" w:right="-25"/>
              <w:jc w:val="both"/>
              <w:rPr>
                <w:rFonts w:ascii="Times New Roman" w:hAnsi="Times New Roman" w:cs="Times New Roman"/>
                <w:b/>
                <w:bCs/>
                <w:szCs w:val="22"/>
              </w:rPr>
            </w:pPr>
            <w:r w:rsidRPr="0055603F">
              <w:rPr>
                <w:rFonts w:ascii="Times New Roman" w:hAnsi="Times New Roman" w:cs="Times New Roman"/>
                <w:b/>
                <w:bCs/>
                <w:szCs w:val="22"/>
              </w:rPr>
              <w:t>52,772</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F9075F" w:rsidRPr="0055603F" w:rsidRDefault="00F9075F" w:rsidP="00F9075F">
            <w:pPr>
              <w:tabs>
                <w:tab w:val="decimal" w:pos="1046"/>
              </w:tabs>
              <w:spacing w:after="0" w:line="240" w:lineRule="atLeast"/>
              <w:ind w:left="34" w:right="-25"/>
              <w:jc w:val="both"/>
              <w:rPr>
                <w:rFonts w:ascii="Times New Roman" w:hAnsi="Times New Roman" w:cs="Times New Roman"/>
                <w:b/>
                <w:bCs/>
                <w:szCs w:val="22"/>
              </w:rPr>
            </w:pPr>
            <w:r w:rsidRPr="0055603F">
              <w:rPr>
                <w:rFonts w:ascii="Times New Roman" w:hAnsi="Times New Roman" w:cs="Times New Roman"/>
                <w:b/>
                <w:bCs/>
                <w:szCs w:val="22"/>
              </w:rPr>
              <w:t>39,141</w:t>
            </w:r>
          </w:p>
        </w:tc>
        <w:tc>
          <w:tcPr>
            <w:tcW w:w="264" w:type="dxa"/>
            <w:shd w:val="clear" w:color="auto" w:fill="auto"/>
          </w:tcPr>
          <w:p w:rsidR="00F9075F" w:rsidRPr="0055603F" w:rsidRDefault="00F9075F" w:rsidP="00F9075F">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F9075F" w:rsidRPr="0055603F" w:rsidRDefault="007A257F" w:rsidP="00F9075F">
            <w:pPr>
              <w:tabs>
                <w:tab w:val="decimal" w:pos="1057"/>
              </w:tabs>
              <w:spacing w:after="0" w:line="240" w:lineRule="atLeast"/>
              <w:ind w:left="-77" w:right="-25"/>
              <w:jc w:val="both"/>
              <w:rPr>
                <w:rFonts w:ascii="Times New Roman" w:hAnsi="Times New Roman" w:cs="Times New Roman"/>
                <w:b/>
                <w:bCs/>
                <w:szCs w:val="22"/>
              </w:rPr>
            </w:pPr>
            <w:r w:rsidRPr="0055603F">
              <w:rPr>
                <w:rFonts w:ascii="Times New Roman" w:hAnsi="Times New Roman" w:cs="Times New Roman"/>
                <w:b/>
                <w:bCs/>
                <w:szCs w:val="22"/>
              </w:rPr>
              <w:t>52,772</w:t>
            </w:r>
          </w:p>
        </w:tc>
        <w:tc>
          <w:tcPr>
            <w:tcW w:w="255" w:type="dxa"/>
            <w:shd w:val="clear" w:color="auto" w:fill="auto"/>
          </w:tcPr>
          <w:p w:rsidR="00F9075F" w:rsidRPr="0055603F" w:rsidRDefault="00F9075F" w:rsidP="00F9075F">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F9075F" w:rsidRPr="0055603F" w:rsidRDefault="00F9075F" w:rsidP="00F9075F">
            <w:pPr>
              <w:tabs>
                <w:tab w:val="decimal" w:pos="1055"/>
              </w:tabs>
              <w:spacing w:after="0" w:line="240" w:lineRule="atLeast"/>
              <w:ind w:left="-77" w:right="-25"/>
              <w:jc w:val="both"/>
              <w:rPr>
                <w:rFonts w:ascii="Times New Roman" w:hAnsi="Times New Roman" w:cs="Times New Roman"/>
                <w:b/>
                <w:bCs/>
                <w:szCs w:val="22"/>
              </w:rPr>
            </w:pPr>
            <w:r w:rsidRPr="0055603F">
              <w:rPr>
                <w:rFonts w:ascii="Times New Roman" w:hAnsi="Times New Roman" w:cs="Times New Roman"/>
                <w:b/>
                <w:bCs/>
                <w:szCs w:val="22"/>
              </w:rPr>
              <w:t>39,141</w:t>
            </w:r>
          </w:p>
        </w:tc>
      </w:tr>
    </w:tbl>
    <w:p w:rsidR="001613FA" w:rsidRPr="0055603F"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5603F">
        <w:rPr>
          <w:rFonts w:ascii="Times New Roman" w:eastAsia="Cordia New" w:hAnsi="Times New Roman" w:cs="Times New Roman"/>
          <w:b/>
          <w:bCs/>
          <w:szCs w:val="22"/>
        </w:rPr>
        <w:t>Other financial assets</w:t>
      </w:r>
    </w:p>
    <w:p w:rsidR="001613FA" w:rsidRPr="0055603F"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1613FA" w:rsidRPr="0055603F"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55603F">
        <w:rPr>
          <w:rFonts w:ascii="Times New Roman" w:hAnsi="Times New Roman" w:cs="Times New Roman"/>
          <w:b/>
          <w:bCs/>
          <w:sz w:val="22"/>
          <w:szCs w:val="22"/>
        </w:rPr>
        <w:t>Current</w:t>
      </w:r>
    </w:p>
    <w:p w:rsidR="00D87388" w:rsidRPr="0055603F" w:rsidRDefault="00D87388" w:rsidP="00D87388">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tblPr>
      <w:tblGrid>
        <w:gridCol w:w="5760"/>
        <w:gridCol w:w="264"/>
        <w:gridCol w:w="1579"/>
        <w:gridCol w:w="255"/>
        <w:gridCol w:w="1587"/>
      </w:tblGrid>
      <w:tr w:rsidR="001613FA" w:rsidRPr="0055603F" w:rsidTr="000B687B">
        <w:trPr>
          <w:tblHeader/>
        </w:trPr>
        <w:tc>
          <w:tcPr>
            <w:tcW w:w="5760" w:type="dxa"/>
          </w:tcPr>
          <w:p w:rsidR="001613FA" w:rsidRPr="0055603F" w:rsidRDefault="001613FA" w:rsidP="000B687B">
            <w:pPr>
              <w:spacing w:after="0" w:line="240" w:lineRule="atLeast"/>
              <w:ind w:left="549" w:right="-25"/>
              <w:jc w:val="both"/>
              <w:rPr>
                <w:rFonts w:ascii="Times New Roman" w:hAnsi="Times New Roman" w:cs="Times New Roman"/>
                <w:i/>
                <w:iCs/>
                <w:szCs w:val="22"/>
              </w:rPr>
            </w:pP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 and 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5760" w:type="dxa"/>
          </w:tcPr>
          <w:p w:rsidR="001613FA" w:rsidRPr="0055603F" w:rsidRDefault="001613FA" w:rsidP="000B687B">
            <w:pPr>
              <w:spacing w:after="0" w:line="240" w:lineRule="atLeast"/>
              <w:ind w:left="549" w:right="-25"/>
              <w:jc w:val="both"/>
              <w:rPr>
                <w:rFonts w:ascii="Times New Roman" w:hAnsi="Times New Roman" w:cs="Times New Roman"/>
                <w:i/>
                <w:iCs/>
                <w:szCs w:val="22"/>
              </w:rPr>
            </w:pP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F52A78" w:rsidRPr="0055603F" w:rsidTr="000B687B">
        <w:trPr>
          <w:tblHeader/>
        </w:trPr>
        <w:tc>
          <w:tcPr>
            <w:tcW w:w="5760" w:type="dxa"/>
          </w:tcPr>
          <w:p w:rsidR="00F52A78" w:rsidRPr="0055603F" w:rsidRDefault="00F52A78" w:rsidP="000B687B">
            <w:pPr>
              <w:spacing w:after="0" w:line="240" w:lineRule="atLeast"/>
              <w:ind w:left="549" w:right="-25"/>
              <w:jc w:val="both"/>
              <w:rPr>
                <w:rFonts w:ascii="Times New Roman" w:hAnsi="Times New Roman" w:cs="Times New Roman"/>
                <w:i/>
                <w:iCs/>
                <w:szCs w:val="22"/>
              </w:rPr>
            </w:pPr>
          </w:p>
        </w:tc>
        <w:tc>
          <w:tcPr>
            <w:tcW w:w="264" w:type="dxa"/>
          </w:tcPr>
          <w:p w:rsidR="00F52A78" w:rsidRPr="0055603F" w:rsidRDefault="00F52A7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F52A78" w:rsidRPr="0055603F" w:rsidRDefault="00F52A78"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F52A78" w:rsidRPr="0055603F" w:rsidRDefault="00F52A78" w:rsidP="002D3B7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F52A78" w:rsidRPr="0055603F" w:rsidRDefault="00F52A78"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F52A78" w:rsidRPr="0055603F" w:rsidTr="000B687B">
        <w:trPr>
          <w:tblHeader/>
        </w:trPr>
        <w:tc>
          <w:tcPr>
            <w:tcW w:w="5760" w:type="dxa"/>
          </w:tcPr>
          <w:p w:rsidR="00F52A78" w:rsidRPr="0055603F" w:rsidRDefault="00F52A78" w:rsidP="000B687B">
            <w:pPr>
              <w:spacing w:after="0" w:line="240" w:lineRule="atLeast"/>
              <w:ind w:left="549" w:right="-25"/>
              <w:jc w:val="both"/>
              <w:rPr>
                <w:rFonts w:ascii="Times New Roman" w:hAnsi="Times New Roman" w:cs="Times New Roman"/>
                <w:i/>
                <w:iCs/>
                <w:szCs w:val="22"/>
              </w:rPr>
            </w:pPr>
          </w:p>
        </w:tc>
        <w:tc>
          <w:tcPr>
            <w:tcW w:w="264" w:type="dxa"/>
          </w:tcPr>
          <w:p w:rsidR="00F52A78" w:rsidRPr="0055603F" w:rsidRDefault="00F52A7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F52A78" w:rsidRPr="0055603F" w:rsidRDefault="00F52A78"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F52A78" w:rsidRPr="0055603F" w:rsidTr="000B687B">
        <w:tc>
          <w:tcPr>
            <w:tcW w:w="5760" w:type="dxa"/>
          </w:tcPr>
          <w:p w:rsidR="00F52A78" w:rsidRPr="0055603F" w:rsidRDefault="00F52A78" w:rsidP="000B687B">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Other current financial assets at amortized cost</w:t>
            </w: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F52A78" w:rsidRPr="0055603F" w:rsidRDefault="00F52A78" w:rsidP="000B687B">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F52A78" w:rsidRPr="0055603F" w:rsidRDefault="00F52A78" w:rsidP="000B687B">
            <w:pPr>
              <w:tabs>
                <w:tab w:val="decimal" w:pos="1338"/>
              </w:tabs>
              <w:spacing w:after="0" w:line="240" w:lineRule="atLeast"/>
              <w:ind w:left="72" w:right="-25"/>
              <w:jc w:val="both"/>
              <w:rPr>
                <w:rFonts w:ascii="Times New Roman" w:hAnsi="Times New Roman" w:cs="Times New Roman"/>
                <w:szCs w:val="22"/>
                <w:cs/>
              </w:rPr>
            </w:pPr>
          </w:p>
        </w:tc>
      </w:tr>
      <w:tr w:rsidR="00F52A78" w:rsidRPr="0055603F" w:rsidTr="00F52A78">
        <w:tc>
          <w:tcPr>
            <w:tcW w:w="5760" w:type="dxa"/>
          </w:tcPr>
          <w:p w:rsidR="00F52A78" w:rsidRPr="0055603F" w:rsidRDefault="00F52A78" w:rsidP="000B687B">
            <w:pPr>
              <w:spacing w:after="0" w:line="240" w:lineRule="atLeast"/>
              <w:ind w:left="549" w:right="-25"/>
              <w:jc w:val="both"/>
              <w:rPr>
                <w:rFonts w:ascii="Times New Roman" w:hAnsi="Times New Roman" w:cs="Times New Roman"/>
                <w:szCs w:val="22"/>
              </w:rPr>
            </w:pPr>
            <w:r w:rsidRPr="0055603F">
              <w:rPr>
                <w:rFonts w:ascii="Times New Roman" w:eastAsia="Cordia New" w:hAnsi="Times New Roman" w:cs="Times New Roman"/>
                <w:szCs w:val="22"/>
              </w:rPr>
              <w:t>Fixed deposit</w:t>
            </w: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79" w:type="dxa"/>
            <w:shd w:val="clear" w:color="auto" w:fill="auto"/>
          </w:tcPr>
          <w:p w:rsidR="00F52A78" w:rsidRPr="0055603F" w:rsidRDefault="00464D93" w:rsidP="000B687B">
            <w:pPr>
              <w:tabs>
                <w:tab w:val="decimal" w:pos="1188"/>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471</w:t>
            </w: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F52A78" w:rsidRPr="0055603F" w:rsidRDefault="00F52A78" w:rsidP="000B687B">
            <w:pPr>
              <w:tabs>
                <w:tab w:val="decimal" w:pos="1196"/>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378</w:t>
            </w:r>
          </w:p>
        </w:tc>
      </w:tr>
      <w:tr w:rsidR="00F52A78" w:rsidRPr="0055603F" w:rsidTr="00F52A78">
        <w:tc>
          <w:tcPr>
            <w:tcW w:w="5760" w:type="dxa"/>
          </w:tcPr>
          <w:p w:rsidR="00F52A78" w:rsidRPr="0055603F" w:rsidRDefault="00F52A78" w:rsidP="002D3B74">
            <w:pPr>
              <w:spacing w:after="0" w:line="240" w:lineRule="atLeast"/>
              <w:ind w:left="549" w:right="-25"/>
              <w:jc w:val="both"/>
              <w:rPr>
                <w:rFonts w:ascii="Times New Roman" w:eastAsia="Cordia New" w:hAnsi="Times New Roman" w:cs="Times New Roman"/>
                <w:szCs w:val="22"/>
              </w:rPr>
            </w:pPr>
            <w:r w:rsidRPr="0055603F">
              <w:rPr>
                <w:rFonts w:ascii="Times New Roman" w:hAnsi="Times New Roman" w:cs="Times New Roman"/>
                <w:b/>
                <w:bCs/>
                <w:szCs w:val="22"/>
              </w:rPr>
              <w:t>Other current financial assets at FVPL</w:t>
            </w: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F52A78" w:rsidRPr="0055603F" w:rsidRDefault="00F52A78" w:rsidP="000B687B">
            <w:pPr>
              <w:tabs>
                <w:tab w:val="decimal" w:pos="1188"/>
              </w:tabs>
              <w:spacing w:after="0" w:line="240" w:lineRule="atLeast"/>
              <w:ind w:left="72" w:right="-25"/>
              <w:jc w:val="both"/>
              <w:rPr>
                <w:rFonts w:ascii="Times New Roman" w:hAnsi="Times New Roman" w:cs="Times New Roman"/>
                <w:szCs w:val="22"/>
                <w:cs/>
              </w:rPr>
            </w:pP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F52A78" w:rsidRPr="0055603F" w:rsidRDefault="00F52A78" w:rsidP="000B687B">
            <w:pPr>
              <w:tabs>
                <w:tab w:val="decimal" w:pos="1196"/>
              </w:tabs>
              <w:spacing w:after="0" w:line="240" w:lineRule="atLeast"/>
              <w:ind w:left="72" w:right="-25"/>
              <w:jc w:val="both"/>
              <w:rPr>
                <w:rFonts w:ascii="Times New Roman" w:hAnsi="Times New Roman" w:cs="Times New Roman"/>
                <w:b/>
                <w:bCs/>
                <w:szCs w:val="22"/>
                <w:cs/>
              </w:rPr>
            </w:pPr>
          </w:p>
        </w:tc>
      </w:tr>
      <w:tr w:rsidR="00F52A78" w:rsidRPr="0055603F" w:rsidTr="00F52A78">
        <w:tc>
          <w:tcPr>
            <w:tcW w:w="5760" w:type="dxa"/>
          </w:tcPr>
          <w:p w:rsidR="00F52A78" w:rsidRPr="0055603F" w:rsidRDefault="00F52A78" w:rsidP="002D3B74">
            <w:pPr>
              <w:spacing w:after="0" w:line="240" w:lineRule="atLeast"/>
              <w:ind w:left="549" w:right="-25"/>
              <w:jc w:val="both"/>
              <w:rPr>
                <w:rFonts w:ascii="Times New Roman" w:hAnsi="Times New Roman" w:cs="Times New Roman"/>
                <w:b/>
                <w:bCs/>
                <w:szCs w:val="22"/>
                <w:cs/>
              </w:rPr>
            </w:pPr>
            <w:r w:rsidRPr="0055603F">
              <w:rPr>
                <w:rFonts w:ascii="Times New Roman" w:hAnsi="Times New Roman" w:cs="Times New Roman"/>
                <w:szCs w:val="22"/>
              </w:rPr>
              <w:t>Unit trusts of open</w:t>
            </w:r>
            <w:r w:rsidRPr="0055603F">
              <w:rPr>
                <w:rFonts w:ascii="Times New Roman" w:hAnsi="Times New Roman" w:cs="Times New Roman"/>
                <w:szCs w:val="22"/>
                <w:cs/>
              </w:rPr>
              <w:t>-</w:t>
            </w:r>
            <w:r w:rsidRPr="0055603F">
              <w:rPr>
                <w:rFonts w:ascii="Times New Roman" w:hAnsi="Times New Roman" w:cs="Times New Roman"/>
                <w:szCs w:val="22"/>
              </w:rPr>
              <w:t>end fund</w:t>
            </w: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rsidR="00F52A78" w:rsidRPr="0055603F" w:rsidRDefault="00464D93" w:rsidP="000B687B">
            <w:pPr>
              <w:tabs>
                <w:tab w:val="decimal" w:pos="1188"/>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100,986</w:t>
            </w: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rsidR="00F52A78" w:rsidRPr="0055603F" w:rsidRDefault="00F52A78" w:rsidP="000B687B">
            <w:pPr>
              <w:tabs>
                <w:tab w:val="decimal" w:pos="1196"/>
              </w:tabs>
              <w:spacing w:after="0" w:line="240" w:lineRule="atLeast"/>
              <w:ind w:left="72" w:right="-25"/>
              <w:jc w:val="both"/>
              <w:rPr>
                <w:rFonts w:ascii="Times New Roman" w:hAnsi="Times New Roman" w:cs="Times New Roman"/>
                <w:szCs w:val="22"/>
                <w:cs/>
              </w:rPr>
            </w:pPr>
            <w:r w:rsidRPr="0055603F">
              <w:rPr>
                <w:rFonts w:ascii="Times New Roman" w:hAnsi="Times New Roman" w:cs="Times New Roman"/>
                <w:szCs w:val="22"/>
              </w:rPr>
              <w:t>100,138</w:t>
            </w:r>
          </w:p>
        </w:tc>
      </w:tr>
      <w:tr w:rsidR="00F52A78" w:rsidRPr="0055603F" w:rsidTr="00F52A78">
        <w:tc>
          <w:tcPr>
            <w:tcW w:w="5760" w:type="dxa"/>
          </w:tcPr>
          <w:p w:rsidR="00F52A78" w:rsidRPr="0055603F" w:rsidRDefault="00F52A78" w:rsidP="000B687B">
            <w:pPr>
              <w:spacing w:after="0" w:line="240" w:lineRule="atLeast"/>
              <w:ind w:left="549" w:right="-25"/>
              <w:jc w:val="both"/>
              <w:rPr>
                <w:rFonts w:ascii="Times New Roman" w:eastAsia="Cordia New" w:hAnsi="Times New Roman" w:cs="Times New Roman"/>
                <w:szCs w:val="22"/>
              </w:rPr>
            </w:pPr>
            <w:r w:rsidRPr="0055603F">
              <w:rPr>
                <w:rFonts w:ascii="Times New Roman" w:hAnsi="Times New Roman" w:cs="Times New Roman"/>
                <w:b/>
                <w:bCs/>
                <w:szCs w:val="22"/>
              </w:rPr>
              <w:t>Total other current financial assets</w:t>
            </w: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rsidR="00F52A78" w:rsidRPr="0055603F" w:rsidRDefault="00464D93" w:rsidP="000B687B">
            <w:pPr>
              <w:tabs>
                <w:tab w:val="decimal" w:pos="1188"/>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101,457</w:t>
            </w: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rsidR="00F52A78" w:rsidRPr="0055603F" w:rsidRDefault="00F52A78" w:rsidP="000B687B">
            <w:pPr>
              <w:tabs>
                <w:tab w:val="decimal" w:pos="1196"/>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100,516</w:t>
            </w:r>
          </w:p>
        </w:tc>
      </w:tr>
    </w:tbl>
    <w:p w:rsidR="001613FA" w:rsidRPr="0055603F" w:rsidRDefault="001613FA" w:rsidP="001613FA">
      <w:pPr>
        <w:pStyle w:val="ListParagraph"/>
        <w:tabs>
          <w:tab w:val="left" w:pos="7088"/>
          <w:tab w:val="left" w:pos="8222"/>
        </w:tabs>
        <w:ind w:left="851" w:right="-25" w:firstLine="0"/>
        <w:jc w:val="both"/>
        <w:rPr>
          <w:rFonts w:ascii="Times New Roman" w:hAnsi="Times New Roman" w:cs="Times New Roman"/>
          <w:sz w:val="22"/>
          <w:szCs w:val="22"/>
        </w:rPr>
      </w:pPr>
    </w:p>
    <w:p w:rsidR="001613FA" w:rsidRPr="0055603F"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55603F">
        <w:rPr>
          <w:rFonts w:ascii="Times New Roman" w:hAnsi="Times New Roman" w:cs="Times New Roman"/>
          <w:b/>
          <w:bCs/>
          <w:sz w:val="22"/>
          <w:szCs w:val="22"/>
        </w:rPr>
        <w:t xml:space="preserve">Non </w:t>
      </w:r>
      <w:r w:rsidRPr="0055603F">
        <w:rPr>
          <w:rFonts w:ascii="Times New Roman" w:hAnsi="Times New Roman" w:cs="Times New Roman"/>
          <w:b/>
          <w:bCs/>
          <w:sz w:val="22"/>
          <w:szCs w:val="22"/>
          <w:cs/>
        </w:rPr>
        <w:t xml:space="preserve">– </w:t>
      </w:r>
      <w:r w:rsidRPr="0055603F">
        <w:rPr>
          <w:rFonts w:ascii="Times New Roman" w:hAnsi="Times New Roman" w:cs="Times New Roman"/>
          <w:b/>
          <w:bCs/>
          <w:sz w:val="22"/>
          <w:szCs w:val="22"/>
        </w:rPr>
        <w:t>current</w:t>
      </w:r>
    </w:p>
    <w:p w:rsidR="001139AC" w:rsidRPr="0055603F" w:rsidRDefault="001139AC" w:rsidP="001139AC">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1613FA" w:rsidRPr="0055603F" w:rsidTr="000B687B">
        <w:trPr>
          <w:tblHeader/>
        </w:trPr>
        <w:tc>
          <w:tcPr>
            <w:tcW w:w="3634"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1613FA" w:rsidRPr="0055603F"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1613FA" w:rsidRPr="0055603F"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1613FA" w:rsidRPr="0055603F" w:rsidTr="000B687B">
        <w:trPr>
          <w:tblHeader/>
        </w:trPr>
        <w:tc>
          <w:tcPr>
            <w:tcW w:w="3634"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1276"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64"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4"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001613FA" w:rsidRPr="0055603F">
              <w:rPr>
                <w:rFonts w:ascii="Times New Roman" w:hAnsi="Times New Roman" w:cs="Times New Roman"/>
                <w:szCs w:val="22"/>
                <w:cs/>
              </w:rPr>
              <w:t xml:space="preserve"> </w:t>
            </w:r>
          </w:p>
        </w:tc>
        <w:tc>
          <w:tcPr>
            <w:tcW w:w="255"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613FA" w:rsidRPr="0055603F" w:rsidRDefault="001613FA" w:rsidP="000B687B">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F52A78" w:rsidRPr="0055603F" w:rsidTr="000B687B">
        <w:trPr>
          <w:tblHeader/>
        </w:trPr>
        <w:tc>
          <w:tcPr>
            <w:tcW w:w="3634" w:type="dxa"/>
          </w:tcPr>
          <w:p w:rsidR="00F52A78" w:rsidRPr="0055603F" w:rsidRDefault="00F52A78" w:rsidP="000B687B">
            <w:pPr>
              <w:spacing w:after="0" w:line="240" w:lineRule="atLeast"/>
              <w:ind w:left="549" w:right="-25"/>
              <w:jc w:val="both"/>
              <w:rPr>
                <w:rFonts w:ascii="Times New Roman" w:hAnsi="Times New Roman" w:cs="Times New Roman"/>
                <w:szCs w:val="22"/>
              </w:rPr>
            </w:pPr>
          </w:p>
        </w:tc>
        <w:tc>
          <w:tcPr>
            <w:tcW w:w="1276" w:type="dxa"/>
          </w:tcPr>
          <w:p w:rsidR="00F52A78" w:rsidRPr="0055603F" w:rsidRDefault="00F52A78"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F52A78" w:rsidRPr="0055603F" w:rsidRDefault="00F52A78"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52A78" w:rsidRPr="0055603F" w:rsidRDefault="00F52A78"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F52A78" w:rsidRPr="0055603F" w:rsidRDefault="00F52A7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F52A78" w:rsidRPr="0055603F" w:rsidRDefault="00F52A78"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F52A78" w:rsidRPr="0055603F" w:rsidRDefault="00F52A78"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52A78" w:rsidRPr="0055603F" w:rsidRDefault="00F52A78" w:rsidP="002D3B74">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F52A78" w:rsidRPr="0055603F" w:rsidTr="000B687B">
        <w:trPr>
          <w:tblHeader/>
        </w:trPr>
        <w:tc>
          <w:tcPr>
            <w:tcW w:w="3634" w:type="dxa"/>
          </w:tcPr>
          <w:p w:rsidR="00F52A78" w:rsidRPr="0055603F" w:rsidRDefault="00F52A78" w:rsidP="000B687B">
            <w:pPr>
              <w:spacing w:after="0" w:line="240" w:lineRule="atLeast"/>
              <w:ind w:left="549" w:right="-25"/>
              <w:jc w:val="both"/>
              <w:rPr>
                <w:rFonts w:ascii="Times New Roman" w:hAnsi="Times New Roman" w:cs="Times New Roman"/>
                <w:szCs w:val="22"/>
              </w:rPr>
            </w:pPr>
          </w:p>
        </w:tc>
        <w:tc>
          <w:tcPr>
            <w:tcW w:w="6095" w:type="dxa"/>
            <w:gridSpan w:val="7"/>
          </w:tcPr>
          <w:p w:rsidR="00F52A78" w:rsidRPr="0055603F" w:rsidRDefault="00F52A78" w:rsidP="000B687B">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F52A78" w:rsidRPr="0055603F" w:rsidTr="000B687B">
        <w:tc>
          <w:tcPr>
            <w:tcW w:w="3634" w:type="dxa"/>
          </w:tcPr>
          <w:p w:rsidR="00F52A78" w:rsidRPr="0055603F" w:rsidRDefault="00F52A78" w:rsidP="000B687B">
            <w:pPr>
              <w:spacing w:after="0" w:line="240" w:lineRule="atLeast"/>
              <w:ind w:left="549" w:right="-246"/>
              <w:jc w:val="both"/>
              <w:rPr>
                <w:rFonts w:ascii="Times New Roman" w:hAnsi="Times New Roman" w:cs="Times New Roman"/>
                <w:b/>
                <w:bCs/>
                <w:szCs w:val="22"/>
                <w:cs/>
              </w:rPr>
            </w:pPr>
            <w:r w:rsidRPr="0055603F">
              <w:rPr>
                <w:rFonts w:ascii="Times New Roman" w:hAnsi="Times New Roman" w:cs="Times New Roman"/>
                <w:b/>
                <w:bCs/>
                <w:szCs w:val="22"/>
              </w:rPr>
              <w:t xml:space="preserve">Other non </w:t>
            </w:r>
            <w:r w:rsidRPr="0055603F">
              <w:rPr>
                <w:rFonts w:ascii="Times New Roman" w:hAnsi="Times New Roman" w:cs="Times New Roman"/>
                <w:b/>
                <w:bCs/>
                <w:szCs w:val="22"/>
                <w:cs/>
              </w:rPr>
              <w:t>–</w:t>
            </w:r>
            <w:r w:rsidRPr="0055603F">
              <w:rPr>
                <w:rFonts w:ascii="Times New Roman" w:hAnsi="Times New Roman" w:cs="Times New Roman"/>
                <w:b/>
                <w:bCs/>
                <w:szCs w:val="22"/>
              </w:rPr>
              <w:t xml:space="preserve">current financial </w:t>
            </w:r>
          </w:p>
        </w:tc>
        <w:tc>
          <w:tcPr>
            <w:tcW w:w="1276"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r>
      <w:tr w:rsidR="00F52A78" w:rsidRPr="0055603F" w:rsidTr="000B687B">
        <w:tc>
          <w:tcPr>
            <w:tcW w:w="3634" w:type="dxa"/>
          </w:tcPr>
          <w:p w:rsidR="00F52A78" w:rsidRPr="0055603F" w:rsidRDefault="00F52A78" w:rsidP="000B687B">
            <w:pPr>
              <w:spacing w:after="0" w:line="240" w:lineRule="atLeast"/>
              <w:ind w:left="549" w:right="-246"/>
              <w:jc w:val="both"/>
              <w:rPr>
                <w:rFonts w:ascii="Times New Roman" w:hAnsi="Times New Roman" w:cs="Times New Roman"/>
                <w:b/>
                <w:bCs/>
                <w:szCs w:val="22"/>
              </w:rPr>
            </w:pPr>
            <w:r w:rsidRPr="0055603F">
              <w:rPr>
                <w:rFonts w:ascii="Times New Roman" w:hAnsi="Times New Roman" w:cs="Times New Roman"/>
                <w:b/>
                <w:bCs/>
                <w:szCs w:val="22"/>
              </w:rPr>
              <w:t xml:space="preserve">  assets at amortized cost</w:t>
            </w:r>
          </w:p>
        </w:tc>
        <w:tc>
          <w:tcPr>
            <w:tcW w:w="1276"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r>
      <w:tr w:rsidR="00F52A78" w:rsidRPr="0055603F" w:rsidTr="000B687B">
        <w:tc>
          <w:tcPr>
            <w:tcW w:w="3634" w:type="dxa"/>
          </w:tcPr>
          <w:p w:rsidR="00F52A78" w:rsidRPr="0055603F" w:rsidRDefault="00F52A78" w:rsidP="000B687B">
            <w:pPr>
              <w:spacing w:after="0" w:line="240" w:lineRule="atLeast"/>
              <w:ind w:left="549" w:right="-25"/>
              <w:jc w:val="both"/>
              <w:rPr>
                <w:rFonts w:ascii="Times New Roman" w:hAnsi="Times New Roman" w:cs="Times New Roman"/>
                <w:b/>
                <w:bCs/>
                <w:i/>
                <w:iCs/>
                <w:szCs w:val="22"/>
                <w:cs/>
              </w:rPr>
            </w:pPr>
            <w:r w:rsidRPr="0055603F">
              <w:rPr>
                <w:rFonts w:ascii="Times New Roman" w:hAnsi="Times New Roman" w:cs="Times New Roman"/>
                <w:b/>
                <w:bCs/>
                <w:i/>
                <w:iCs/>
                <w:szCs w:val="22"/>
              </w:rPr>
              <w:t>Deposit at banks</w:t>
            </w:r>
          </w:p>
        </w:tc>
        <w:tc>
          <w:tcPr>
            <w:tcW w:w="1276"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F52A78" w:rsidRPr="0055603F" w:rsidRDefault="00F52A78" w:rsidP="000B687B">
            <w:pPr>
              <w:tabs>
                <w:tab w:val="decimal" w:pos="885"/>
              </w:tabs>
              <w:spacing w:after="0" w:line="240" w:lineRule="atLeast"/>
              <w:ind w:left="72" w:right="-25"/>
              <w:jc w:val="both"/>
              <w:rPr>
                <w:rFonts w:ascii="Times New Roman" w:hAnsi="Times New Roman" w:cs="Times New Roman"/>
                <w:szCs w:val="22"/>
              </w:rPr>
            </w:pPr>
          </w:p>
        </w:tc>
      </w:tr>
      <w:tr w:rsidR="00AD58A7" w:rsidRPr="0055603F" w:rsidTr="000B687B">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Fixed deposits 12 months</w:t>
            </w:r>
          </w:p>
        </w:tc>
        <w:tc>
          <w:tcPr>
            <w:tcW w:w="1276"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8,768</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8,745</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r>
      <w:tr w:rsidR="00AD58A7" w:rsidRPr="0055603F" w:rsidTr="000B687B">
        <w:tc>
          <w:tcPr>
            <w:tcW w:w="3634" w:type="dxa"/>
          </w:tcPr>
          <w:p w:rsidR="00AD58A7" w:rsidRPr="0055603F" w:rsidRDefault="00AD58A7" w:rsidP="00AD58A7">
            <w:pPr>
              <w:spacing w:after="0" w:line="240" w:lineRule="atLeast"/>
              <w:ind w:left="549" w:right="-25"/>
              <w:jc w:val="both"/>
              <w:rPr>
                <w:rFonts w:ascii="Times New Roman" w:hAnsi="Times New Roman" w:cs="Times New Roman"/>
                <w:b/>
                <w:bCs/>
                <w:i/>
                <w:iCs/>
                <w:szCs w:val="22"/>
              </w:rPr>
            </w:pPr>
            <w:r w:rsidRPr="0055603F">
              <w:rPr>
                <w:rFonts w:ascii="Times New Roman" w:hAnsi="Times New Roman" w:cs="Times New Roman"/>
                <w:b/>
                <w:bCs/>
                <w:i/>
                <w:iCs/>
                <w:szCs w:val="22"/>
              </w:rPr>
              <w:t>Investment in debt security</w:t>
            </w:r>
          </w:p>
        </w:tc>
        <w:tc>
          <w:tcPr>
            <w:tcW w:w="1276"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p>
        </w:tc>
        <w:tc>
          <w:tcPr>
            <w:tcW w:w="255"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p>
        </w:tc>
      </w:tr>
      <w:tr w:rsidR="00AD58A7" w:rsidRPr="0055603F" w:rsidTr="00F52A78">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Phraram 9 Alliance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276" w:type="dxa"/>
            <w:tcBorders>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10,000</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10,000</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10,000</w:t>
            </w:r>
          </w:p>
        </w:tc>
        <w:tc>
          <w:tcPr>
            <w:tcW w:w="255"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10,000</w:t>
            </w:r>
          </w:p>
        </w:tc>
      </w:tr>
      <w:tr w:rsidR="00AD58A7" w:rsidRPr="0055603F" w:rsidTr="00F52A78">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18,768</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18,745</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10,000</w:t>
            </w:r>
          </w:p>
        </w:tc>
        <w:tc>
          <w:tcPr>
            <w:tcW w:w="255"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10,000</w:t>
            </w:r>
          </w:p>
        </w:tc>
      </w:tr>
      <w:tr w:rsidR="00003109" w:rsidRPr="0055603F" w:rsidTr="00D87388">
        <w:tc>
          <w:tcPr>
            <w:tcW w:w="3634" w:type="dxa"/>
          </w:tcPr>
          <w:p w:rsidR="00003109" w:rsidRPr="0055603F" w:rsidRDefault="00003109" w:rsidP="00B41D99">
            <w:pPr>
              <w:spacing w:after="0" w:line="240" w:lineRule="atLeast"/>
              <w:ind w:left="549" w:right="-246"/>
              <w:jc w:val="both"/>
              <w:rPr>
                <w:rFonts w:ascii="Times New Roman" w:hAnsi="Times New Roman" w:cs="Times New Roman"/>
                <w:b/>
                <w:bCs/>
                <w:szCs w:val="22"/>
                <w:cs/>
              </w:rPr>
            </w:pPr>
            <w:r w:rsidRPr="0055603F">
              <w:rPr>
                <w:rFonts w:ascii="Times New Roman" w:hAnsi="Times New Roman" w:cs="Times New Roman"/>
                <w:b/>
                <w:bCs/>
                <w:szCs w:val="22"/>
              </w:rPr>
              <w:t xml:space="preserve">Other non </w:t>
            </w:r>
            <w:r w:rsidRPr="0055603F">
              <w:rPr>
                <w:rFonts w:ascii="Times New Roman" w:hAnsi="Times New Roman" w:cs="Times New Roman"/>
                <w:b/>
                <w:bCs/>
                <w:szCs w:val="22"/>
                <w:cs/>
              </w:rPr>
              <w:t>–</w:t>
            </w:r>
            <w:r w:rsidRPr="0055603F">
              <w:rPr>
                <w:rFonts w:ascii="Times New Roman" w:hAnsi="Times New Roman" w:cs="Times New Roman"/>
                <w:b/>
                <w:bCs/>
                <w:szCs w:val="22"/>
              </w:rPr>
              <w:t xml:space="preserve">current financial </w:t>
            </w:r>
          </w:p>
        </w:tc>
        <w:tc>
          <w:tcPr>
            <w:tcW w:w="1276"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55603F" w:rsidRDefault="00003109"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55603F" w:rsidRDefault="00003109" w:rsidP="00E4644A">
            <w:pPr>
              <w:spacing w:after="0" w:line="240" w:lineRule="atLeast"/>
              <w:ind w:left="72" w:right="-25"/>
              <w:jc w:val="center"/>
              <w:rPr>
                <w:rFonts w:ascii="Times New Roman" w:hAnsi="Times New Roman" w:cs="Times New Roman"/>
                <w:szCs w:val="22"/>
              </w:rPr>
            </w:pPr>
          </w:p>
        </w:tc>
      </w:tr>
      <w:tr w:rsidR="00003109" w:rsidRPr="0055603F" w:rsidTr="000B687B">
        <w:tc>
          <w:tcPr>
            <w:tcW w:w="3634" w:type="dxa"/>
          </w:tcPr>
          <w:p w:rsidR="00003109" w:rsidRPr="0055603F" w:rsidRDefault="00003109" w:rsidP="00003109">
            <w:pPr>
              <w:spacing w:after="0" w:line="240" w:lineRule="atLeast"/>
              <w:ind w:left="549" w:right="-246"/>
              <w:jc w:val="both"/>
              <w:rPr>
                <w:rFonts w:ascii="Times New Roman" w:hAnsi="Times New Roman" w:cs="Times New Roman"/>
                <w:b/>
                <w:bCs/>
                <w:szCs w:val="22"/>
              </w:rPr>
            </w:pPr>
            <w:r w:rsidRPr="0055603F">
              <w:rPr>
                <w:rFonts w:ascii="Times New Roman" w:hAnsi="Times New Roman" w:cs="Times New Roman"/>
                <w:b/>
                <w:bCs/>
                <w:szCs w:val="22"/>
              </w:rPr>
              <w:t xml:space="preserve">  assets at FVOCI</w:t>
            </w:r>
          </w:p>
        </w:tc>
        <w:tc>
          <w:tcPr>
            <w:tcW w:w="1276"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55603F" w:rsidRDefault="00003109"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55603F" w:rsidRDefault="00003109" w:rsidP="00E4644A">
            <w:pPr>
              <w:spacing w:after="0" w:line="240" w:lineRule="atLeast"/>
              <w:ind w:left="72" w:right="-25"/>
              <w:jc w:val="center"/>
              <w:rPr>
                <w:rFonts w:ascii="Times New Roman" w:hAnsi="Times New Roman" w:cs="Times New Roman"/>
                <w:szCs w:val="22"/>
              </w:rPr>
            </w:pPr>
          </w:p>
        </w:tc>
      </w:tr>
      <w:tr w:rsidR="00003109" w:rsidRPr="0055603F" w:rsidTr="000B687B">
        <w:tc>
          <w:tcPr>
            <w:tcW w:w="3634" w:type="dxa"/>
          </w:tcPr>
          <w:p w:rsidR="00003109" w:rsidRPr="0055603F" w:rsidRDefault="00003109" w:rsidP="00E4644A">
            <w:pPr>
              <w:spacing w:after="0" w:line="240" w:lineRule="atLeast"/>
              <w:ind w:left="549" w:right="-25"/>
              <w:jc w:val="both"/>
              <w:rPr>
                <w:rFonts w:ascii="Times New Roman" w:hAnsi="Times New Roman" w:cs="Times New Roman"/>
                <w:b/>
                <w:bCs/>
                <w:i/>
                <w:iCs/>
                <w:szCs w:val="22"/>
              </w:rPr>
            </w:pPr>
            <w:r w:rsidRPr="0055603F">
              <w:rPr>
                <w:rFonts w:ascii="Times New Roman" w:hAnsi="Times New Roman" w:cs="Times New Roman"/>
                <w:b/>
                <w:bCs/>
                <w:i/>
                <w:iCs/>
                <w:szCs w:val="22"/>
              </w:rPr>
              <w:t>Equity investment</w:t>
            </w:r>
          </w:p>
        </w:tc>
        <w:tc>
          <w:tcPr>
            <w:tcW w:w="1276"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55603F" w:rsidRDefault="00003109"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55603F" w:rsidRDefault="00003109" w:rsidP="00E4644A">
            <w:pPr>
              <w:spacing w:after="0" w:line="240" w:lineRule="atLeast"/>
              <w:ind w:left="72" w:right="-25"/>
              <w:jc w:val="center"/>
              <w:rPr>
                <w:rFonts w:ascii="Times New Roman" w:hAnsi="Times New Roman" w:cs="Times New Roman"/>
                <w:szCs w:val="22"/>
              </w:rPr>
            </w:pPr>
          </w:p>
        </w:tc>
      </w:tr>
      <w:tr w:rsidR="00003109" w:rsidRPr="0055603F" w:rsidTr="000B687B">
        <w:tc>
          <w:tcPr>
            <w:tcW w:w="3634" w:type="dxa"/>
          </w:tcPr>
          <w:p w:rsidR="00003109" w:rsidRPr="0055603F" w:rsidRDefault="00003109" w:rsidP="00E4644A">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Oriental Residence Bangkok</w:t>
            </w:r>
          </w:p>
        </w:tc>
        <w:tc>
          <w:tcPr>
            <w:tcW w:w="1276"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03109" w:rsidRPr="0055603F" w:rsidRDefault="00003109"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003109" w:rsidRPr="0055603F" w:rsidRDefault="00003109"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rsidR="00003109" w:rsidRPr="0055603F" w:rsidRDefault="00003109"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03109" w:rsidRPr="0055603F" w:rsidRDefault="00003109" w:rsidP="00E4644A">
            <w:pPr>
              <w:spacing w:after="0" w:line="240" w:lineRule="atLeast"/>
              <w:ind w:left="72" w:right="-25"/>
              <w:jc w:val="center"/>
              <w:rPr>
                <w:rFonts w:ascii="Times New Roman" w:hAnsi="Times New Roman" w:cs="Times New Roman"/>
                <w:szCs w:val="22"/>
              </w:rPr>
            </w:pPr>
          </w:p>
        </w:tc>
      </w:tr>
      <w:tr w:rsidR="00AD58A7" w:rsidRPr="0055603F" w:rsidTr="000B687B">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 xml:space="preserve">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p>
        </w:tc>
        <w:tc>
          <w:tcPr>
            <w:tcW w:w="1276" w:type="dxa"/>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5,000</w:t>
            </w:r>
          </w:p>
        </w:tc>
      </w:tr>
      <w:tr w:rsidR="00AD58A7" w:rsidRPr="0055603F" w:rsidTr="000B687B">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devaluation</w:t>
            </w:r>
          </w:p>
        </w:tc>
        <w:tc>
          <w:tcPr>
            <w:tcW w:w="1276" w:type="dxa"/>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p>
        </w:tc>
      </w:tr>
      <w:tr w:rsidR="00AD58A7" w:rsidRPr="0055603F" w:rsidTr="000B687B">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5,000</w:t>
            </w:r>
            <w:r w:rsidRPr="0055603F">
              <w:rPr>
                <w:rFonts w:ascii="Times New Roman" w:hAnsi="Times New Roman" w:cs="Times New Roman"/>
                <w:szCs w:val="22"/>
                <w:cs/>
              </w:rPr>
              <w:t>)</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5,000</w:t>
            </w:r>
            <w:r w:rsidRPr="0055603F">
              <w:rPr>
                <w:rFonts w:ascii="Times New Roman" w:hAnsi="Times New Roman" w:cs="Times New Roman"/>
                <w:szCs w:val="22"/>
                <w:cs/>
              </w:rPr>
              <w:t>)</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5,000</w:t>
            </w:r>
            <w:r w:rsidRPr="0055603F">
              <w:rPr>
                <w:rFonts w:ascii="Times New Roman" w:hAnsi="Times New Roman" w:cs="Times New Roman"/>
                <w:szCs w:val="22"/>
                <w:cs/>
              </w:rPr>
              <w:t>)</w:t>
            </w: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5,000</w:t>
            </w:r>
            <w:r w:rsidRPr="0055603F">
              <w:rPr>
                <w:rFonts w:ascii="Times New Roman" w:hAnsi="Times New Roman" w:cs="Times New Roman"/>
                <w:szCs w:val="22"/>
                <w:cs/>
              </w:rPr>
              <w:t>)</w:t>
            </w:r>
          </w:p>
        </w:tc>
      </w:tr>
      <w:tr w:rsidR="00AD58A7" w:rsidRPr="0055603F" w:rsidTr="000B687B">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r>
    </w:tbl>
    <w:p w:rsidR="00546308" w:rsidRDefault="00546308">
      <w:r>
        <w:br w:type="page"/>
      </w:r>
    </w:p>
    <w:tbl>
      <w:tblPr>
        <w:tblW w:w="9729" w:type="dxa"/>
        <w:tblInd w:w="18" w:type="dxa"/>
        <w:tblLayout w:type="fixed"/>
        <w:tblLook w:val="01E0"/>
      </w:tblPr>
      <w:tblGrid>
        <w:gridCol w:w="3634"/>
        <w:gridCol w:w="1276"/>
        <w:gridCol w:w="264"/>
        <w:gridCol w:w="1429"/>
        <w:gridCol w:w="264"/>
        <w:gridCol w:w="1161"/>
        <w:gridCol w:w="255"/>
        <w:gridCol w:w="1446"/>
      </w:tblGrid>
      <w:tr w:rsidR="00546308" w:rsidRPr="0055603F" w:rsidTr="00546308">
        <w:trPr>
          <w:tblHeader/>
        </w:trPr>
        <w:tc>
          <w:tcPr>
            <w:tcW w:w="3634" w:type="dxa"/>
          </w:tcPr>
          <w:p w:rsidR="00546308" w:rsidRPr="0055603F" w:rsidRDefault="00546308" w:rsidP="00546308">
            <w:pPr>
              <w:spacing w:after="0" w:line="240" w:lineRule="atLeast"/>
              <w:ind w:left="549" w:right="-25"/>
              <w:jc w:val="both"/>
              <w:rPr>
                <w:rFonts w:ascii="Times New Roman" w:hAnsi="Times New Roman" w:cs="Times New Roman"/>
                <w:szCs w:val="22"/>
              </w:rPr>
            </w:pPr>
          </w:p>
        </w:tc>
        <w:tc>
          <w:tcPr>
            <w:tcW w:w="2969" w:type="dxa"/>
            <w:gridSpan w:val="3"/>
            <w:vAlign w:val="center"/>
          </w:tcPr>
          <w:p w:rsidR="00546308" w:rsidRPr="0055603F" w:rsidRDefault="00546308" w:rsidP="00546308">
            <w:pPr>
              <w:tabs>
                <w:tab w:val="left" w:pos="515"/>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Consolidated</w:t>
            </w:r>
            <w:r w:rsidRPr="0055603F">
              <w:rPr>
                <w:rFonts w:ascii="Times New Roman" w:eastAsia="Cordia New" w:hAnsi="Times New Roman" w:cs="Times New Roman"/>
                <w:b/>
                <w:bCs/>
                <w:szCs w:val="22"/>
              </w:rPr>
              <w:br/>
              <w:t>financial statements</w:t>
            </w:r>
          </w:p>
        </w:tc>
        <w:tc>
          <w:tcPr>
            <w:tcW w:w="264" w:type="dxa"/>
          </w:tcPr>
          <w:p w:rsidR="00546308" w:rsidRPr="0055603F" w:rsidRDefault="00546308" w:rsidP="0054630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546308" w:rsidRPr="0055603F" w:rsidRDefault="00546308" w:rsidP="0054630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5603F">
              <w:rPr>
                <w:rFonts w:ascii="Times New Roman" w:eastAsia="Cordia New" w:hAnsi="Times New Roman" w:cs="Times New Roman"/>
                <w:b/>
                <w:bCs/>
                <w:szCs w:val="22"/>
              </w:rPr>
              <w:t>Separate</w:t>
            </w:r>
            <w:r w:rsidRPr="0055603F">
              <w:rPr>
                <w:rFonts w:ascii="Times New Roman" w:eastAsia="Cordia New" w:hAnsi="Times New Roman" w:cs="Times New Roman"/>
                <w:b/>
                <w:bCs/>
                <w:szCs w:val="22"/>
                <w:cs/>
              </w:rPr>
              <w:br/>
            </w:r>
            <w:r w:rsidRPr="0055603F">
              <w:rPr>
                <w:rFonts w:ascii="Times New Roman" w:eastAsia="Cordia New" w:hAnsi="Times New Roman" w:cs="Times New Roman"/>
                <w:b/>
                <w:bCs/>
                <w:szCs w:val="22"/>
              </w:rPr>
              <w:t>financial statements</w:t>
            </w:r>
          </w:p>
        </w:tc>
      </w:tr>
      <w:tr w:rsidR="00546308" w:rsidRPr="0055603F" w:rsidTr="00546308">
        <w:trPr>
          <w:tblHeader/>
        </w:trPr>
        <w:tc>
          <w:tcPr>
            <w:tcW w:w="3634" w:type="dxa"/>
          </w:tcPr>
          <w:p w:rsidR="00546308" w:rsidRPr="0055603F" w:rsidRDefault="00546308" w:rsidP="00546308">
            <w:pPr>
              <w:spacing w:after="0" w:line="240" w:lineRule="atLeast"/>
              <w:ind w:left="549" w:right="-25"/>
              <w:jc w:val="both"/>
              <w:rPr>
                <w:rFonts w:ascii="Times New Roman" w:hAnsi="Times New Roman" w:cs="Times New Roman"/>
                <w:szCs w:val="22"/>
              </w:rPr>
            </w:pPr>
          </w:p>
        </w:tc>
        <w:tc>
          <w:tcPr>
            <w:tcW w:w="1276" w:type="dxa"/>
          </w:tcPr>
          <w:p w:rsidR="00546308" w:rsidRPr="0055603F" w:rsidRDefault="00546308" w:rsidP="00546308">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Pr="0055603F">
              <w:rPr>
                <w:rFonts w:ascii="Times New Roman" w:hAnsi="Times New Roman" w:cs="Times New Roman"/>
                <w:szCs w:val="22"/>
                <w:cs/>
              </w:rPr>
              <w:t xml:space="preserve"> </w:t>
            </w:r>
          </w:p>
        </w:tc>
        <w:tc>
          <w:tcPr>
            <w:tcW w:w="264" w:type="dxa"/>
          </w:tcPr>
          <w:p w:rsidR="00546308" w:rsidRPr="0055603F" w:rsidRDefault="00546308" w:rsidP="0054630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46308" w:rsidRPr="0055603F" w:rsidRDefault="00546308" w:rsidP="00546308">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c>
          <w:tcPr>
            <w:tcW w:w="264" w:type="dxa"/>
          </w:tcPr>
          <w:p w:rsidR="00546308" w:rsidRPr="0055603F" w:rsidRDefault="00546308" w:rsidP="0054630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546308" w:rsidRPr="0055603F" w:rsidRDefault="00546308" w:rsidP="00546308">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r w:rsidRPr="0055603F">
              <w:rPr>
                <w:rFonts w:ascii="Times New Roman" w:hAnsi="Times New Roman" w:cs="Times New Roman"/>
                <w:szCs w:val="22"/>
                <w:cs/>
              </w:rPr>
              <w:t xml:space="preserve"> </w:t>
            </w:r>
          </w:p>
        </w:tc>
        <w:tc>
          <w:tcPr>
            <w:tcW w:w="255" w:type="dxa"/>
          </w:tcPr>
          <w:p w:rsidR="00546308" w:rsidRPr="0055603F" w:rsidRDefault="00546308" w:rsidP="0054630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46308" w:rsidRPr="0055603F" w:rsidRDefault="00546308" w:rsidP="00546308">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 xml:space="preserve">31 December </w:t>
            </w:r>
          </w:p>
        </w:tc>
      </w:tr>
      <w:tr w:rsidR="00546308" w:rsidRPr="0055603F" w:rsidTr="00546308">
        <w:trPr>
          <w:tblHeader/>
        </w:trPr>
        <w:tc>
          <w:tcPr>
            <w:tcW w:w="3634" w:type="dxa"/>
          </w:tcPr>
          <w:p w:rsidR="00546308" w:rsidRPr="0055603F" w:rsidRDefault="00546308" w:rsidP="00546308">
            <w:pPr>
              <w:spacing w:after="0" w:line="240" w:lineRule="atLeast"/>
              <w:ind w:left="549" w:right="-25"/>
              <w:jc w:val="both"/>
              <w:rPr>
                <w:rFonts w:ascii="Times New Roman" w:hAnsi="Times New Roman" w:cs="Times New Roman"/>
                <w:szCs w:val="22"/>
              </w:rPr>
            </w:pPr>
          </w:p>
        </w:tc>
        <w:tc>
          <w:tcPr>
            <w:tcW w:w="1276" w:type="dxa"/>
          </w:tcPr>
          <w:p w:rsidR="00546308" w:rsidRPr="0055603F" w:rsidRDefault="00546308" w:rsidP="00546308">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64" w:type="dxa"/>
          </w:tcPr>
          <w:p w:rsidR="00546308" w:rsidRPr="0055603F" w:rsidRDefault="00546308" w:rsidP="0054630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46308" w:rsidRPr="0055603F" w:rsidRDefault="00546308" w:rsidP="00546308">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c>
          <w:tcPr>
            <w:tcW w:w="264" w:type="dxa"/>
          </w:tcPr>
          <w:p w:rsidR="00546308" w:rsidRPr="0055603F" w:rsidRDefault="00546308" w:rsidP="0054630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546308" w:rsidRPr="0055603F" w:rsidRDefault="00546308" w:rsidP="00546308">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546308" w:rsidRPr="0055603F" w:rsidRDefault="00546308" w:rsidP="0054630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546308" w:rsidRPr="0055603F" w:rsidRDefault="00546308" w:rsidP="00546308">
            <w:pPr>
              <w:spacing w:after="0" w:line="240" w:lineRule="atLeast"/>
              <w:ind w:left="-54"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546308" w:rsidRPr="0055603F" w:rsidTr="00546308">
        <w:trPr>
          <w:tblHeader/>
        </w:trPr>
        <w:tc>
          <w:tcPr>
            <w:tcW w:w="3634" w:type="dxa"/>
          </w:tcPr>
          <w:p w:rsidR="00546308" w:rsidRPr="0055603F" w:rsidRDefault="00546308" w:rsidP="00546308">
            <w:pPr>
              <w:spacing w:after="0" w:line="240" w:lineRule="atLeast"/>
              <w:ind w:left="549" w:right="-25"/>
              <w:jc w:val="both"/>
              <w:rPr>
                <w:rFonts w:ascii="Times New Roman" w:hAnsi="Times New Roman" w:cs="Times New Roman"/>
                <w:szCs w:val="22"/>
              </w:rPr>
            </w:pPr>
          </w:p>
        </w:tc>
        <w:tc>
          <w:tcPr>
            <w:tcW w:w="6095" w:type="dxa"/>
            <w:gridSpan w:val="7"/>
          </w:tcPr>
          <w:p w:rsidR="00546308" w:rsidRPr="0055603F" w:rsidRDefault="00546308" w:rsidP="00546308">
            <w:pPr>
              <w:tabs>
                <w:tab w:val="left" w:pos="405"/>
              </w:tabs>
              <w:spacing w:after="0" w:line="240" w:lineRule="atLeast"/>
              <w:ind w:left="-18" w:right="-25" w:hanging="119"/>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AD58A7" w:rsidRPr="0055603F" w:rsidTr="002D3B74">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Right Tunnelling PCL</w:t>
            </w:r>
          </w:p>
        </w:tc>
        <w:tc>
          <w:tcPr>
            <w:tcW w:w="1276" w:type="dxa"/>
            <w:shd w:val="clear" w:color="auto" w:fill="auto"/>
          </w:tcPr>
          <w:p w:rsidR="00AD58A7" w:rsidRPr="0055603F" w:rsidRDefault="00AE643A" w:rsidP="00AD58A7">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4,538</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7,000</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AD58A7" w:rsidRPr="0055603F" w:rsidRDefault="00AE643A" w:rsidP="00AE643A">
            <w:pPr>
              <w:tabs>
                <w:tab w:val="decimal" w:pos="77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4,538</w:t>
            </w: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7,000</w:t>
            </w:r>
          </w:p>
        </w:tc>
      </w:tr>
      <w:tr w:rsidR="00AD58A7" w:rsidRPr="0055603F" w:rsidTr="002D3B74">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i/>
                <w:iCs/>
              </w:rPr>
              <w:t>Less</w:t>
            </w:r>
            <w:r w:rsidRPr="0055603F">
              <w:rPr>
                <w:rFonts w:ascii="Times New Roman" w:hAnsi="Times New Roman" w:cs="Times New Roman"/>
                <w:i/>
                <w:iCs/>
                <w:szCs w:val="22"/>
                <w:cs/>
              </w:rPr>
              <w:t xml:space="preserve"> </w:t>
            </w:r>
            <w:r w:rsidRPr="0055603F">
              <w:rPr>
                <w:rFonts w:ascii="Times New Roman" w:hAnsi="Times New Roman" w:cs="Times New Roman"/>
                <w:szCs w:val="22"/>
              </w:rPr>
              <w:t>adjust valuation</w:t>
            </w:r>
          </w:p>
        </w:tc>
        <w:tc>
          <w:tcPr>
            <w:tcW w:w="1276" w:type="dxa"/>
            <w:tcBorders>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1,163</w:t>
            </w:r>
            <w:r w:rsidRPr="0055603F">
              <w:rPr>
                <w:rFonts w:ascii="Times New Roman" w:hAnsi="Times New Roman" w:cs="Times New Roman"/>
                <w:szCs w:val="22"/>
                <w:cs/>
              </w:rPr>
              <w:t>)</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3,150</w:t>
            </w:r>
            <w:r w:rsidRPr="0055603F">
              <w:rPr>
                <w:rFonts w:ascii="Times New Roman" w:hAnsi="Times New Roman" w:cs="Times New Roman"/>
                <w:szCs w:val="22"/>
                <w:cs/>
              </w:rPr>
              <w:t>)</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1,163</w:t>
            </w:r>
            <w:r w:rsidRPr="0055603F">
              <w:rPr>
                <w:rFonts w:ascii="Times New Roman" w:hAnsi="Times New Roman" w:cs="Times New Roman"/>
                <w:szCs w:val="22"/>
                <w:cs/>
              </w:rPr>
              <w:t>)</w:t>
            </w: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3,150</w:t>
            </w:r>
            <w:r w:rsidRPr="0055603F">
              <w:rPr>
                <w:rFonts w:ascii="Times New Roman" w:hAnsi="Times New Roman" w:cs="Times New Roman"/>
                <w:szCs w:val="22"/>
                <w:cs/>
              </w:rPr>
              <w:t>)</w:t>
            </w:r>
          </w:p>
        </w:tc>
      </w:tr>
      <w:tr w:rsidR="00AD58A7" w:rsidRPr="0055603F" w:rsidTr="002D3B74">
        <w:tc>
          <w:tcPr>
            <w:tcW w:w="3634" w:type="dxa"/>
          </w:tcPr>
          <w:p w:rsidR="00AD58A7" w:rsidRPr="0055603F" w:rsidRDefault="00AD58A7" w:rsidP="00AD58A7">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3,375</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3,850</w:t>
            </w:r>
          </w:p>
        </w:tc>
        <w:tc>
          <w:tcPr>
            <w:tcW w:w="264"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3,375</w:t>
            </w:r>
          </w:p>
        </w:tc>
        <w:tc>
          <w:tcPr>
            <w:tcW w:w="255" w:type="dxa"/>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3,850</w:t>
            </w:r>
          </w:p>
        </w:tc>
      </w:tr>
      <w:tr w:rsidR="00AD58A7" w:rsidRPr="0055603F" w:rsidTr="00F52A78">
        <w:tc>
          <w:tcPr>
            <w:tcW w:w="3634" w:type="dxa"/>
          </w:tcPr>
          <w:p w:rsidR="00AD58A7" w:rsidRPr="0055603F" w:rsidRDefault="00AD58A7" w:rsidP="00AD58A7">
            <w:pPr>
              <w:spacing w:after="0" w:line="240" w:lineRule="atLeast"/>
              <w:ind w:left="549" w:right="-25"/>
              <w:jc w:val="both"/>
              <w:rPr>
                <w:rFonts w:ascii="Times New Roman" w:hAnsi="Times New Roman" w:cs="Times New Roman"/>
                <w:b/>
                <w:bCs/>
                <w:szCs w:val="22"/>
                <w:cs/>
              </w:rPr>
            </w:pPr>
            <w:r w:rsidRPr="0055603F">
              <w:rPr>
                <w:rFonts w:ascii="Times New Roman" w:hAnsi="Times New Roman" w:cs="Times New Roman"/>
                <w:b/>
                <w:bCs/>
                <w:szCs w:val="22"/>
              </w:rPr>
              <w:t>Total other non</w:t>
            </w:r>
            <w:r w:rsidRPr="0055603F">
              <w:rPr>
                <w:rFonts w:ascii="Times New Roman" w:hAnsi="Times New Roman" w:cs="Times New Roman"/>
                <w:b/>
                <w:bCs/>
                <w:szCs w:val="22"/>
                <w:cs/>
              </w:rPr>
              <w:t>-</w:t>
            </w:r>
            <w:r w:rsidRPr="0055603F">
              <w:rPr>
                <w:rFonts w:ascii="Times New Roman" w:hAnsi="Times New Roman" w:cs="Times New Roman"/>
                <w:b/>
                <w:bCs/>
                <w:szCs w:val="22"/>
              </w:rPr>
              <w:t xml:space="preserve">current </w:t>
            </w:r>
          </w:p>
        </w:tc>
        <w:tc>
          <w:tcPr>
            <w:tcW w:w="1276" w:type="dxa"/>
            <w:tcBorders>
              <w:top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b/>
                <w:bCs/>
                <w:szCs w:val="22"/>
              </w:rPr>
            </w:pP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rsidR="00AD58A7" w:rsidRPr="0055603F" w:rsidRDefault="00AD58A7" w:rsidP="00AE643A">
            <w:pPr>
              <w:tabs>
                <w:tab w:val="decimal" w:pos="770"/>
              </w:tabs>
              <w:spacing w:after="0" w:line="240" w:lineRule="atLeast"/>
              <w:ind w:left="72" w:right="-25"/>
              <w:jc w:val="center"/>
              <w:rPr>
                <w:rFonts w:ascii="Times New Roman" w:hAnsi="Times New Roman" w:cs="Times New Roman"/>
                <w:b/>
                <w:bCs/>
                <w:szCs w:val="22"/>
              </w:rPr>
            </w:pPr>
          </w:p>
        </w:tc>
        <w:tc>
          <w:tcPr>
            <w:tcW w:w="255"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b/>
                <w:bCs/>
                <w:szCs w:val="22"/>
              </w:rPr>
            </w:pPr>
          </w:p>
        </w:tc>
      </w:tr>
      <w:tr w:rsidR="00AD58A7" w:rsidRPr="0055603F" w:rsidTr="00F52A78">
        <w:tc>
          <w:tcPr>
            <w:tcW w:w="3634" w:type="dxa"/>
          </w:tcPr>
          <w:p w:rsidR="00AD58A7" w:rsidRPr="0055603F" w:rsidRDefault="00AD58A7" w:rsidP="00AD58A7">
            <w:pPr>
              <w:spacing w:after="0" w:line="240" w:lineRule="atLeast"/>
              <w:ind w:left="549" w:right="-25"/>
              <w:jc w:val="both"/>
              <w:rPr>
                <w:rFonts w:ascii="Times New Roman" w:hAnsi="Times New Roman" w:cs="Times New Roman"/>
                <w:b/>
                <w:bCs/>
                <w:szCs w:val="22"/>
              </w:rPr>
            </w:pPr>
            <w:r w:rsidRPr="0055603F">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22,143</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AD58A7" w:rsidRPr="0055603F" w:rsidRDefault="00AD58A7" w:rsidP="00AD58A7">
            <w:pPr>
              <w:tabs>
                <w:tab w:val="decimal" w:pos="104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22,595</w:t>
            </w:r>
          </w:p>
        </w:tc>
        <w:tc>
          <w:tcPr>
            <w:tcW w:w="264"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rsidR="00AD58A7" w:rsidRPr="0055603F" w:rsidRDefault="00AD58A7" w:rsidP="00AE643A">
            <w:pPr>
              <w:tabs>
                <w:tab w:val="decimal" w:pos="770"/>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13,375</w:t>
            </w:r>
          </w:p>
        </w:tc>
        <w:tc>
          <w:tcPr>
            <w:tcW w:w="255" w:type="dxa"/>
            <w:shd w:val="clear" w:color="auto" w:fill="auto"/>
          </w:tcPr>
          <w:p w:rsidR="00AD58A7" w:rsidRPr="0055603F" w:rsidRDefault="00AD58A7" w:rsidP="00AD58A7">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AD58A7" w:rsidRPr="0055603F" w:rsidRDefault="00AD58A7" w:rsidP="00AD58A7">
            <w:pPr>
              <w:tabs>
                <w:tab w:val="decimal" w:pos="1053"/>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13,850</w:t>
            </w:r>
          </w:p>
        </w:tc>
      </w:tr>
    </w:tbl>
    <w:p w:rsidR="001613FA" w:rsidRPr="0055603F" w:rsidRDefault="001613FA" w:rsidP="001613FA">
      <w:pPr>
        <w:spacing w:after="0" w:line="240" w:lineRule="atLeast"/>
        <w:ind w:left="549" w:right="-25"/>
        <w:jc w:val="both"/>
        <w:rPr>
          <w:rFonts w:ascii="Times New Roman" w:hAnsi="Times New Roman" w:cs="Times New Roman"/>
          <w:szCs w:val="22"/>
          <w:highlight w:val="yellow"/>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55603F">
        <w:rPr>
          <w:rFonts w:ascii="Times New Roman" w:eastAsia="Cordia New" w:hAnsi="Times New Roman" w:cs="Times New Roman"/>
          <w:b/>
          <w:bCs/>
          <w:szCs w:val="22"/>
        </w:rPr>
        <w:t>Investment in subsidiaries</w:t>
      </w:r>
    </w:p>
    <w:p w:rsidR="001613FA" w:rsidRPr="0055603F" w:rsidRDefault="001613FA" w:rsidP="001613F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1613FA" w:rsidRPr="0055603F" w:rsidRDefault="00BF1BEB"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55603F">
        <w:rPr>
          <w:rFonts w:ascii="Times New Roman" w:hAnsi="Times New Roman" w:cs="Times New Roman"/>
          <w:sz w:val="22"/>
          <w:szCs w:val="22"/>
        </w:rPr>
        <w:t>Movements during the six</w:t>
      </w:r>
      <w:r w:rsidR="001613FA" w:rsidRPr="0055603F">
        <w:rPr>
          <w:rFonts w:ascii="Times New Roman" w:hAnsi="Times New Roman" w:cs="Times New Roman"/>
          <w:sz w:val="22"/>
          <w:szCs w:val="22"/>
          <w:cs/>
        </w:rPr>
        <w:t>-</w:t>
      </w:r>
      <w:r w:rsidR="001613FA" w:rsidRPr="0055603F">
        <w:rPr>
          <w:rFonts w:ascii="Times New Roman" w:hAnsi="Times New Roman" w:cs="Times New Roman"/>
          <w:sz w:val="22"/>
          <w:szCs w:val="22"/>
        </w:rPr>
        <w:t xml:space="preserve">month period ended </w:t>
      </w:r>
      <w:r w:rsidR="00873B5C" w:rsidRPr="0055603F">
        <w:rPr>
          <w:rFonts w:ascii="Times New Roman" w:hAnsi="Times New Roman" w:cs="Times New Roman"/>
          <w:sz w:val="22"/>
          <w:szCs w:val="22"/>
        </w:rPr>
        <w:t>30 June</w:t>
      </w:r>
      <w:r w:rsidR="001613FA" w:rsidRPr="0055603F">
        <w:rPr>
          <w:rFonts w:ascii="Times New Roman" w:hAnsi="Times New Roman" w:cs="Times New Roman"/>
          <w:sz w:val="22"/>
          <w:szCs w:val="22"/>
        </w:rPr>
        <w:t xml:space="preserve"> were as follows</w:t>
      </w:r>
      <w:r w:rsidR="001613FA" w:rsidRPr="0055603F">
        <w:rPr>
          <w:rFonts w:ascii="Times New Roman" w:hAnsi="Times New Roman" w:cs="Times New Roman"/>
          <w:sz w:val="22"/>
          <w:szCs w:val="22"/>
          <w:cs/>
        </w:rPr>
        <w:t>:</w:t>
      </w:r>
    </w:p>
    <w:p w:rsidR="001139AC" w:rsidRPr="0055603F"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tblPr>
      <w:tblGrid>
        <w:gridCol w:w="6186"/>
        <w:gridCol w:w="264"/>
        <w:gridCol w:w="1303"/>
        <w:gridCol w:w="255"/>
        <w:gridCol w:w="1305"/>
        <w:gridCol w:w="275"/>
      </w:tblGrid>
      <w:tr w:rsidR="0004361E" w:rsidRPr="0055603F" w:rsidTr="00B41D99">
        <w:trPr>
          <w:tblHeader/>
        </w:trPr>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3402" w:type="dxa"/>
            <w:gridSpan w:val="5"/>
            <w:vAlign w:val="bottom"/>
          </w:tcPr>
          <w:p w:rsidR="0004361E" w:rsidRPr="0055603F" w:rsidRDefault="0004361E" w:rsidP="000B687B">
            <w:pPr>
              <w:spacing w:after="0" w:line="240" w:lineRule="atLeast"/>
              <w:ind w:left="61" w:right="-25" w:firstLine="11"/>
              <w:jc w:val="center"/>
              <w:rPr>
                <w:rFonts w:ascii="Times New Roman" w:hAnsi="Times New Roman" w:cs="Times New Roman"/>
                <w:b/>
                <w:bCs/>
                <w:szCs w:val="22"/>
              </w:rPr>
            </w:pPr>
            <w:r w:rsidRPr="0055603F">
              <w:rPr>
                <w:rFonts w:ascii="Times New Roman" w:hAnsi="Times New Roman" w:cs="Times New Roman"/>
                <w:b/>
                <w:bCs/>
                <w:szCs w:val="22"/>
              </w:rPr>
              <w:t>Separate financial statements</w:t>
            </w:r>
          </w:p>
        </w:tc>
      </w:tr>
      <w:tr w:rsidR="0004361E" w:rsidRPr="0055603F" w:rsidTr="0004361E">
        <w:trPr>
          <w:tblHeader/>
        </w:trPr>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264" w:type="dxa"/>
            <w:vAlign w:val="bottom"/>
          </w:tcPr>
          <w:p w:rsidR="0004361E" w:rsidRPr="0055603F" w:rsidRDefault="0004361E" w:rsidP="000B687B">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04361E" w:rsidRPr="0055603F" w:rsidRDefault="0004361E" w:rsidP="00B41D99">
            <w:pPr>
              <w:spacing w:after="0" w:line="240" w:lineRule="atLeast"/>
              <w:ind w:left="61" w:right="-25" w:firstLine="11"/>
              <w:jc w:val="center"/>
              <w:rPr>
                <w:rFonts w:ascii="Times New Roman" w:hAnsi="Times New Roman" w:cs="Times New Roman"/>
                <w:szCs w:val="22"/>
              </w:rPr>
            </w:pPr>
            <w:r w:rsidRPr="0055603F">
              <w:rPr>
                <w:rFonts w:ascii="Times New Roman" w:hAnsi="Times New Roman" w:cs="Times New Roman"/>
                <w:szCs w:val="22"/>
              </w:rPr>
              <w:t>2024</w:t>
            </w:r>
          </w:p>
        </w:tc>
        <w:tc>
          <w:tcPr>
            <w:tcW w:w="255" w:type="dxa"/>
          </w:tcPr>
          <w:p w:rsidR="0004361E" w:rsidRPr="0055603F" w:rsidRDefault="0004361E" w:rsidP="00B41D99">
            <w:pPr>
              <w:spacing w:after="0" w:line="240" w:lineRule="atLeast"/>
              <w:ind w:left="549" w:right="-25"/>
              <w:jc w:val="both"/>
              <w:rPr>
                <w:rFonts w:ascii="Times New Roman" w:hAnsi="Times New Roman" w:cs="Times New Roman"/>
                <w:szCs w:val="22"/>
              </w:rPr>
            </w:pPr>
          </w:p>
        </w:tc>
        <w:tc>
          <w:tcPr>
            <w:tcW w:w="1305" w:type="dxa"/>
            <w:vAlign w:val="bottom"/>
          </w:tcPr>
          <w:p w:rsidR="0004361E" w:rsidRPr="0055603F" w:rsidRDefault="0004361E" w:rsidP="00B41D99">
            <w:pPr>
              <w:spacing w:after="0" w:line="240" w:lineRule="atLeast"/>
              <w:ind w:left="61" w:right="-25" w:firstLine="11"/>
              <w:jc w:val="center"/>
              <w:rPr>
                <w:rFonts w:ascii="Times New Roman" w:hAnsi="Times New Roman" w:cs="Times New Roman"/>
                <w:szCs w:val="22"/>
              </w:rPr>
            </w:pPr>
            <w:r w:rsidRPr="0055603F">
              <w:rPr>
                <w:rFonts w:ascii="Times New Roman" w:hAnsi="Times New Roman" w:cs="Times New Roman"/>
                <w:szCs w:val="22"/>
              </w:rPr>
              <w:t>2023</w:t>
            </w:r>
          </w:p>
        </w:tc>
        <w:tc>
          <w:tcPr>
            <w:tcW w:w="275" w:type="dxa"/>
          </w:tcPr>
          <w:p w:rsidR="0004361E" w:rsidRPr="0055603F" w:rsidRDefault="0004361E" w:rsidP="000B687B">
            <w:pPr>
              <w:spacing w:after="0" w:line="240" w:lineRule="atLeast"/>
              <w:ind w:left="61" w:right="-25" w:firstLine="11"/>
              <w:jc w:val="center"/>
              <w:rPr>
                <w:rFonts w:ascii="Times New Roman" w:hAnsi="Times New Roman" w:cs="Times New Roman"/>
                <w:szCs w:val="22"/>
              </w:rPr>
            </w:pPr>
          </w:p>
        </w:tc>
      </w:tr>
      <w:tr w:rsidR="0004361E" w:rsidRPr="0055603F" w:rsidTr="0004361E">
        <w:trPr>
          <w:tblHeader/>
        </w:trPr>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264" w:type="dxa"/>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2863" w:type="dxa"/>
            <w:gridSpan w:val="3"/>
          </w:tcPr>
          <w:p w:rsidR="0004361E" w:rsidRPr="0055603F" w:rsidRDefault="0004361E"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c>
          <w:tcPr>
            <w:tcW w:w="275" w:type="dxa"/>
          </w:tcPr>
          <w:p w:rsidR="0004361E" w:rsidRPr="0055603F" w:rsidRDefault="0004361E" w:rsidP="000B687B">
            <w:pPr>
              <w:spacing w:after="0" w:line="240" w:lineRule="atLeast"/>
              <w:ind w:left="549" w:right="-25"/>
              <w:jc w:val="both"/>
              <w:rPr>
                <w:rFonts w:ascii="Times New Roman" w:hAnsi="Times New Roman" w:cs="Times New Roman"/>
                <w:i/>
                <w:iCs/>
                <w:szCs w:val="22"/>
                <w:cs/>
              </w:rPr>
            </w:pPr>
          </w:p>
        </w:tc>
      </w:tr>
      <w:tr w:rsidR="0004361E" w:rsidRPr="0055603F" w:rsidTr="0004361E">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Cost</w:t>
            </w:r>
            <w:r w:rsidRPr="0055603F">
              <w:rPr>
                <w:rFonts w:ascii="Times New Roman" w:hAnsi="Times New Roman" w:cs="Times New Roman"/>
                <w:szCs w:val="22"/>
                <w:cs/>
              </w:rPr>
              <w:t>:-</w:t>
            </w:r>
          </w:p>
        </w:tc>
        <w:tc>
          <w:tcPr>
            <w:tcW w:w="264" w:type="dxa"/>
            <w:shd w:val="clear" w:color="auto" w:fill="auto"/>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275" w:type="dxa"/>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55603F" w:rsidTr="0004361E">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szCs w:val="22"/>
              </w:rPr>
              <w:t xml:space="preserve">At 1 January </w:t>
            </w:r>
          </w:p>
        </w:tc>
        <w:tc>
          <w:tcPr>
            <w:tcW w:w="264" w:type="dxa"/>
            <w:shd w:val="clear" w:color="auto" w:fill="auto"/>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22,800</w:t>
            </w:r>
          </w:p>
        </w:tc>
        <w:tc>
          <w:tcPr>
            <w:tcW w:w="25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22,800</w:t>
            </w:r>
          </w:p>
        </w:tc>
        <w:tc>
          <w:tcPr>
            <w:tcW w:w="275" w:type="dxa"/>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55603F" w:rsidTr="0004361E">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rPr>
            </w:pPr>
            <w:r w:rsidRPr="0055603F">
              <w:rPr>
                <w:rFonts w:ascii="Times New Roman" w:hAnsi="Times New Roman" w:cs="Times New Roman"/>
                <w:szCs w:val="22"/>
              </w:rPr>
              <w:t>No change during the period</w:t>
            </w:r>
          </w:p>
        </w:tc>
        <w:tc>
          <w:tcPr>
            <w:tcW w:w="264" w:type="dxa"/>
            <w:shd w:val="clear" w:color="auto" w:fill="auto"/>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4361E" w:rsidRPr="0055603F" w:rsidRDefault="0004361E" w:rsidP="000B687B">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5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4361E" w:rsidRPr="0055603F" w:rsidRDefault="0004361E" w:rsidP="000B687B">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75" w:type="dxa"/>
          </w:tcPr>
          <w:p w:rsidR="0004361E" w:rsidRPr="0055603F" w:rsidRDefault="0004361E" w:rsidP="000B687B">
            <w:pPr>
              <w:spacing w:after="0" w:line="240" w:lineRule="atLeast"/>
              <w:ind w:left="72" w:right="-25"/>
              <w:jc w:val="center"/>
              <w:rPr>
                <w:rFonts w:ascii="Times New Roman" w:hAnsi="Times New Roman" w:cs="Times New Roman"/>
                <w:szCs w:val="22"/>
              </w:rPr>
            </w:pPr>
          </w:p>
        </w:tc>
      </w:tr>
      <w:tr w:rsidR="0004361E" w:rsidRPr="0055603F" w:rsidTr="0004361E">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cs/>
              </w:rPr>
            </w:pPr>
          </w:p>
        </w:tc>
        <w:tc>
          <w:tcPr>
            <w:tcW w:w="264" w:type="dxa"/>
            <w:shd w:val="clear" w:color="auto" w:fill="auto"/>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22,800</w:t>
            </w:r>
          </w:p>
        </w:tc>
        <w:tc>
          <w:tcPr>
            <w:tcW w:w="25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22,800</w:t>
            </w:r>
          </w:p>
        </w:tc>
        <w:tc>
          <w:tcPr>
            <w:tcW w:w="275" w:type="dxa"/>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55603F" w:rsidTr="0004361E">
        <w:tc>
          <w:tcPr>
            <w:tcW w:w="6186" w:type="dxa"/>
          </w:tcPr>
          <w:p w:rsidR="0004361E" w:rsidRPr="0055603F" w:rsidRDefault="0004361E" w:rsidP="000B687B">
            <w:pPr>
              <w:spacing w:after="0" w:line="240" w:lineRule="atLeast"/>
              <w:ind w:left="549" w:right="-25"/>
              <w:jc w:val="both"/>
              <w:rPr>
                <w:rFonts w:ascii="Times New Roman" w:hAnsi="Times New Roman" w:cs="Times New Roman"/>
                <w:szCs w:val="22"/>
                <w:cs/>
              </w:rPr>
            </w:pPr>
            <w:r w:rsidRPr="0055603F">
              <w:rPr>
                <w:rFonts w:ascii="Times New Roman" w:hAnsi="Times New Roman" w:cs="Times New Roman"/>
                <w:i/>
                <w:iCs/>
                <w:szCs w:val="22"/>
              </w:rPr>
              <w:t>Less</w:t>
            </w:r>
            <w:r w:rsidRPr="0055603F">
              <w:rPr>
                <w:rFonts w:ascii="Times New Roman" w:hAnsi="Times New Roman" w:cs="Times New Roman"/>
                <w:szCs w:val="22"/>
              </w:rPr>
              <w:t xml:space="preserve"> allowance for devaluation of investment</w:t>
            </w:r>
          </w:p>
        </w:tc>
        <w:tc>
          <w:tcPr>
            <w:tcW w:w="264" w:type="dxa"/>
            <w:shd w:val="clear" w:color="auto" w:fill="auto"/>
          </w:tcPr>
          <w:p w:rsidR="0004361E" w:rsidRPr="0055603F" w:rsidRDefault="0004361E"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04361E" w:rsidRPr="0055603F" w:rsidRDefault="0004361E" w:rsidP="00246471">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13,000</w:t>
            </w:r>
            <w:r w:rsidRPr="0055603F">
              <w:rPr>
                <w:rFonts w:ascii="Times New Roman" w:hAnsi="Times New Roman" w:cs="Times New Roman"/>
                <w:szCs w:val="22"/>
                <w:cs/>
              </w:rPr>
              <w:t>)</w:t>
            </w:r>
          </w:p>
        </w:tc>
        <w:tc>
          <w:tcPr>
            <w:tcW w:w="25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04361E" w:rsidRPr="0055603F" w:rsidRDefault="0004361E" w:rsidP="00246471">
            <w:pPr>
              <w:tabs>
                <w:tab w:val="decimal" w:pos="1045"/>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13,000</w:t>
            </w:r>
            <w:r w:rsidRPr="0055603F">
              <w:rPr>
                <w:rFonts w:ascii="Times New Roman" w:hAnsi="Times New Roman" w:cs="Times New Roman"/>
                <w:szCs w:val="22"/>
                <w:cs/>
              </w:rPr>
              <w:t>)</w:t>
            </w:r>
          </w:p>
        </w:tc>
        <w:tc>
          <w:tcPr>
            <w:tcW w:w="275" w:type="dxa"/>
          </w:tcPr>
          <w:p w:rsidR="0004361E" w:rsidRPr="0055603F" w:rsidRDefault="0004361E" w:rsidP="00246471">
            <w:pPr>
              <w:tabs>
                <w:tab w:val="decimal" w:pos="1045"/>
              </w:tabs>
              <w:spacing w:after="0" w:line="240" w:lineRule="atLeast"/>
              <w:ind w:left="72" w:right="-25"/>
              <w:jc w:val="both"/>
              <w:rPr>
                <w:rFonts w:ascii="Times New Roman" w:hAnsi="Times New Roman" w:cs="Times New Roman"/>
                <w:szCs w:val="22"/>
              </w:rPr>
            </w:pPr>
          </w:p>
        </w:tc>
      </w:tr>
      <w:tr w:rsidR="0004361E" w:rsidRPr="0055603F" w:rsidTr="0004361E">
        <w:tc>
          <w:tcPr>
            <w:tcW w:w="6186" w:type="dxa"/>
          </w:tcPr>
          <w:p w:rsidR="0004361E" w:rsidRPr="0055603F" w:rsidRDefault="0004361E" w:rsidP="000B687B">
            <w:pPr>
              <w:spacing w:after="0" w:line="240" w:lineRule="atLeast"/>
              <w:ind w:left="549" w:right="-25"/>
              <w:jc w:val="both"/>
              <w:rPr>
                <w:rFonts w:ascii="Times New Roman" w:hAnsi="Times New Roman" w:cs="Times New Roman"/>
                <w:b/>
                <w:bCs/>
                <w:szCs w:val="22"/>
                <w:cs/>
              </w:rPr>
            </w:pPr>
            <w:r w:rsidRPr="0055603F">
              <w:rPr>
                <w:rFonts w:ascii="Times New Roman" w:hAnsi="Times New Roman" w:cs="Times New Roman"/>
                <w:b/>
                <w:bCs/>
                <w:szCs w:val="22"/>
              </w:rPr>
              <w:t xml:space="preserve">At </w:t>
            </w:r>
            <w:r w:rsidR="00873B5C" w:rsidRPr="0055603F">
              <w:rPr>
                <w:rFonts w:ascii="Times New Roman" w:hAnsi="Times New Roman" w:cs="Times New Roman"/>
                <w:b/>
                <w:bCs/>
                <w:szCs w:val="22"/>
              </w:rPr>
              <w:t>30 June</w:t>
            </w:r>
          </w:p>
        </w:tc>
        <w:tc>
          <w:tcPr>
            <w:tcW w:w="264" w:type="dxa"/>
            <w:shd w:val="clear" w:color="auto" w:fill="auto"/>
          </w:tcPr>
          <w:p w:rsidR="0004361E" w:rsidRPr="0055603F" w:rsidRDefault="0004361E" w:rsidP="000B687B">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9,800</w:t>
            </w:r>
          </w:p>
        </w:tc>
        <w:tc>
          <w:tcPr>
            <w:tcW w:w="255" w:type="dxa"/>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04361E" w:rsidRPr="0055603F" w:rsidRDefault="0004361E" w:rsidP="000B687B">
            <w:pPr>
              <w:tabs>
                <w:tab w:val="decimal" w:pos="1045"/>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9,800</w:t>
            </w:r>
          </w:p>
        </w:tc>
        <w:tc>
          <w:tcPr>
            <w:tcW w:w="275" w:type="dxa"/>
          </w:tcPr>
          <w:p w:rsidR="0004361E" w:rsidRPr="0055603F" w:rsidRDefault="0004361E" w:rsidP="000B687B">
            <w:pPr>
              <w:tabs>
                <w:tab w:val="decimal" w:pos="1045"/>
              </w:tabs>
              <w:spacing w:after="0" w:line="240" w:lineRule="atLeast"/>
              <w:ind w:left="72" w:right="-25"/>
              <w:jc w:val="both"/>
              <w:rPr>
                <w:rFonts w:ascii="Times New Roman" w:hAnsi="Times New Roman" w:cs="Times New Roman"/>
                <w:b/>
                <w:bCs/>
                <w:szCs w:val="22"/>
              </w:rPr>
            </w:pP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1613FA" w:rsidRPr="0055603F" w:rsidSect="004E78AC">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5" w:chapStyle="1"/>
          <w:cols w:space="737"/>
          <w:titlePg/>
        </w:sect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55603F">
        <w:rPr>
          <w:rFonts w:ascii="Times New Roman" w:hAnsi="Times New Roman" w:cs="Times New Roman"/>
          <w:sz w:val="22"/>
          <w:szCs w:val="22"/>
        </w:rPr>
        <w:lastRenderedPageBreak/>
        <w:t xml:space="preserve">Investments in subsidiaries as at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202</w:t>
      </w:r>
      <w:r w:rsidR="002D3B74" w:rsidRPr="0055603F">
        <w:rPr>
          <w:rFonts w:ascii="Times New Roman" w:hAnsi="Times New Roman" w:cs="Times New Roman"/>
          <w:sz w:val="22"/>
          <w:szCs w:val="22"/>
        </w:rPr>
        <w:t>4</w:t>
      </w:r>
      <w:r w:rsidRPr="0055603F">
        <w:rPr>
          <w:rFonts w:ascii="Times New Roman" w:hAnsi="Times New Roman" w:cs="Times New Roman"/>
          <w:sz w:val="22"/>
          <w:szCs w:val="22"/>
        </w:rPr>
        <w:t xml:space="preserve"> and </w:t>
      </w:r>
      <w:r w:rsidR="002D3B74" w:rsidRPr="0055603F">
        <w:rPr>
          <w:rFonts w:ascii="Times New Roman" w:hAnsi="Times New Roman" w:cs="Times New Roman"/>
          <w:sz w:val="22"/>
          <w:szCs w:val="22"/>
        </w:rPr>
        <w:t>31 December 2023</w:t>
      </w:r>
      <w:r w:rsidRPr="0055603F">
        <w:rPr>
          <w:rFonts w:ascii="Times New Roman" w:hAnsi="Times New Roman" w:cs="Times New Roman"/>
          <w:sz w:val="22"/>
          <w:szCs w:val="22"/>
        </w:rPr>
        <w:t xml:space="preserve"> were as follows</w:t>
      </w:r>
      <w:r w:rsidRPr="0055603F">
        <w:rPr>
          <w:rFonts w:ascii="Times New Roman" w:hAnsi="Times New Roman" w:cs="Times New Roman"/>
          <w:sz w:val="22"/>
          <w:szCs w:val="22"/>
          <w:cs/>
        </w:rPr>
        <w:t>:</w:t>
      </w:r>
    </w:p>
    <w:p w:rsidR="001613FA" w:rsidRPr="0055603F" w:rsidRDefault="001613FA" w:rsidP="001613FA">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1613FA" w:rsidRPr="0055603F" w:rsidTr="000B687B">
        <w:tc>
          <w:tcPr>
            <w:tcW w:w="2694" w:type="dxa"/>
          </w:tcPr>
          <w:p w:rsidR="001613FA" w:rsidRPr="0055603F" w:rsidRDefault="001613FA" w:rsidP="000B687B">
            <w:pPr>
              <w:spacing w:after="0" w:line="240" w:lineRule="atLeast"/>
              <w:ind w:right="-25"/>
              <w:rPr>
                <w:rFonts w:ascii="Times New Roman" w:hAnsi="Times New Roman" w:cs="Times New Roman"/>
                <w:sz w:val="18"/>
                <w:szCs w:val="18"/>
                <w:cs/>
              </w:rPr>
            </w:pPr>
          </w:p>
        </w:tc>
        <w:tc>
          <w:tcPr>
            <w:tcW w:w="12332" w:type="dxa"/>
            <w:gridSpan w:val="18"/>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b/>
                <w:bCs/>
                <w:sz w:val="18"/>
                <w:szCs w:val="18"/>
              </w:rPr>
              <w:t>Separate financial statements</w:t>
            </w:r>
          </w:p>
        </w:tc>
      </w:tr>
      <w:tr w:rsidR="001613FA" w:rsidRPr="0055603F" w:rsidTr="000B687B">
        <w:tc>
          <w:tcPr>
            <w:tcW w:w="2694" w:type="dxa"/>
          </w:tcPr>
          <w:p w:rsidR="001613FA" w:rsidRPr="0055603F" w:rsidRDefault="001613FA" w:rsidP="000B687B">
            <w:pPr>
              <w:spacing w:after="0" w:line="240" w:lineRule="atLeast"/>
              <w:ind w:right="-25"/>
              <w:rPr>
                <w:rFonts w:ascii="Times New Roman" w:hAnsi="Times New Roman" w:cs="Times New Roman"/>
                <w:sz w:val="18"/>
                <w:szCs w:val="18"/>
                <w:cs/>
              </w:rPr>
            </w:pPr>
          </w:p>
        </w:tc>
        <w:tc>
          <w:tcPr>
            <w:tcW w:w="2222"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408"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38"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36"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 xml:space="preserve">Allowance for devaluation of </w:t>
            </w:r>
          </w:p>
        </w:tc>
        <w:tc>
          <w:tcPr>
            <w:tcW w:w="253"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p>
        </w:tc>
      </w:tr>
      <w:tr w:rsidR="001613FA" w:rsidRPr="0055603F" w:rsidTr="000B687B">
        <w:tc>
          <w:tcPr>
            <w:tcW w:w="2694" w:type="dxa"/>
          </w:tcPr>
          <w:p w:rsidR="001613FA" w:rsidRPr="0055603F" w:rsidRDefault="001613FA" w:rsidP="000B687B">
            <w:pPr>
              <w:spacing w:after="0" w:line="240" w:lineRule="atLeast"/>
              <w:ind w:right="-25"/>
              <w:rPr>
                <w:rFonts w:ascii="Times New Roman" w:hAnsi="Times New Roman" w:cs="Times New Roman"/>
                <w:sz w:val="18"/>
                <w:szCs w:val="18"/>
                <w:cs/>
              </w:rPr>
            </w:pPr>
          </w:p>
        </w:tc>
        <w:tc>
          <w:tcPr>
            <w:tcW w:w="2222"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Ownership interest</w:t>
            </w:r>
          </w:p>
        </w:tc>
        <w:tc>
          <w:tcPr>
            <w:tcW w:w="2408"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Paid</w:t>
            </w:r>
            <w:r w:rsidRPr="0055603F">
              <w:rPr>
                <w:rFonts w:ascii="Times New Roman" w:hAnsi="Times New Roman" w:cs="Times New Roman"/>
                <w:sz w:val="18"/>
                <w:szCs w:val="18"/>
                <w:cs/>
              </w:rPr>
              <w:t>-</w:t>
            </w:r>
            <w:r w:rsidRPr="0055603F">
              <w:rPr>
                <w:rFonts w:ascii="Times New Roman" w:hAnsi="Times New Roman" w:cs="Times New Roman"/>
                <w:sz w:val="18"/>
                <w:szCs w:val="18"/>
              </w:rPr>
              <w:t>up capital</w:t>
            </w:r>
          </w:p>
        </w:tc>
        <w:tc>
          <w:tcPr>
            <w:tcW w:w="238"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261"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Cost</w:t>
            </w:r>
          </w:p>
        </w:tc>
        <w:tc>
          <w:tcPr>
            <w:tcW w:w="236"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investments</w:t>
            </w:r>
          </w:p>
        </w:tc>
        <w:tc>
          <w:tcPr>
            <w:tcW w:w="253"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rsidR="001613FA" w:rsidRPr="0055603F" w:rsidRDefault="001613FA" w:rsidP="000B687B">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At cost, net</w:t>
            </w:r>
          </w:p>
        </w:tc>
      </w:tr>
      <w:tr w:rsidR="001613FA" w:rsidRPr="0055603F" w:rsidTr="000B687B">
        <w:tc>
          <w:tcPr>
            <w:tcW w:w="2694" w:type="dxa"/>
          </w:tcPr>
          <w:p w:rsidR="001613FA" w:rsidRPr="0055603F" w:rsidRDefault="001613FA" w:rsidP="000B687B">
            <w:pPr>
              <w:spacing w:after="0" w:line="240" w:lineRule="atLeast"/>
              <w:ind w:left="-108" w:right="-25"/>
              <w:jc w:val="center"/>
              <w:rPr>
                <w:rFonts w:ascii="Times New Roman" w:hAnsi="Times New Roman" w:cs="Times New Roman"/>
                <w:sz w:val="18"/>
                <w:szCs w:val="18"/>
                <w:cs/>
              </w:rPr>
            </w:pPr>
            <w:r w:rsidRPr="0055603F">
              <w:rPr>
                <w:rFonts w:ascii="Times New Roman" w:hAnsi="Times New Roman" w:cs="Times New Roman"/>
                <w:sz w:val="18"/>
                <w:szCs w:val="18"/>
              </w:rPr>
              <w:t>Company name</w:t>
            </w:r>
          </w:p>
        </w:tc>
        <w:tc>
          <w:tcPr>
            <w:tcW w:w="804" w:type="dxa"/>
          </w:tcPr>
          <w:p w:rsidR="001613FA" w:rsidRPr="0055603F" w:rsidRDefault="00873B5C"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30 June</w:t>
            </w:r>
            <w:r w:rsidR="001613FA" w:rsidRPr="0055603F">
              <w:rPr>
                <w:rFonts w:ascii="Times New Roman" w:hAnsi="Times New Roman" w:cs="Times New Roman"/>
                <w:sz w:val="18"/>
                <w:szCs w:val="18"/>
                <w:cs/>
              </w:rPr>
              <w:t xml:space="preserve"> </w:t>
            </w:r>
          </w:p>
        </w:tc>
        <w:tc>
          <w:tcPr>
            <w:tcW w:w="284"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1134" w:type="dxa"/>
          </w:tcPr>
          <w:p w:rsidR="001613FA" w:rsidRPr="0055603F" w:rsidRDefault="001613FA"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 xml:space="preserve">31 December </w:t>
            </w:r>
          </w:p>
        </w:tc>
        <w:tc>
          <w:tcPr>
            <w:tcW w:w="1050" w:type="dxa"/>
          </w:tcPr>
          <w:p w:rsidR="001613FA" w:rsidRPr="0055603F" w:rsidRDefault="00873B5C"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30 June</w:t>
            </w:r>
            <w:r w:rsidR="001613FA" w:rsidRPr="0055603F">
              <w:rPr>
                <w:rFonts w:ascii="Times New Roman" w:hAnsi="Times New Roman" w:cs="Times New Roman"/>
                <w:sz w:val="18"/>
                <w:szCs w:val="18"/>
                <w:cs/>
              </w:rPr>
              <w:t xml:space="preserve"> </w:t>
            </w:r>
          </w:p>
        </w:tc>
        <w:tc>
          <w:tcPr>
            <w:tcW w:w="238"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1120" w:type="dxa"/>
          </w:tcPr>
          <w:p w:rsidR="001613FA" w:rsidRPr="0055603F" w:rsidRDefault="001613FA"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 xml:space="preserve">31 December </w:t>
            </w:r>
          </w:p>
        </w:tc>
        <w:tc>
          <w:tcPr>
            <w:tcW w:w="238"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944" w:type="dxa"/>
          </w:tcPr>
          <w:p w:rsidR="001613FA" w:rsidRPr="0055603F" w:rsidRDefault="00873B5C"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30 June</w:t>
            </w:r>
            <w:r w:rsidR="001613FA" w:rsidRPr="0055603F">
              <w:rPr>
                <w:rFonts w:ascii="Times New Roman" w:hAnsi="Times New Roman" w:cs="Times New Roman"/>
                <w:sz w:val="18"/>
                <w:szCs w:val="18"/>
                <w:cs/>
              </w:rPr>
              <w:t xml:space="preserve"> </w:t>
            </w:r>
          </w:p>
        </w:tc>
        <w:tc>
          <w:tcPr>
            <w:tcW w:w="252"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1065" w:type="dxa"/>
          </w:tcPr>
          <w:p w:rsidR="001613FA" w:rsidRPr="0055603F" w:rsidRDefault="001613FA"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 xml:space="preserve">31 December </w:t>
            </w:r>
          </w:p>
        </w:tc>
        <w:tc>
          <w:tcPr>
            <w:tcW w:w="236"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1140" w:type="dxa"/>
          </w:tcPr>
          <w:p w:rsidR="001613FA" w:rsidRPr="0055603F" w:rsidRDefault="00873B5C"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30 June</w:t>
            </w:r>
            <w:r w:rsidR="001613FA" w:rsidRPr="0055603F">
              <w:rPr>
                <w:rFonts w:ascii="Times New Roman" w:hAnsi="Times New Roman" w:cs="Times New Roman"/>
                <w:sz w:val="18"/>
                <w:szCs w:val="18"/>
                <w:cs/>
              </w:rPr>
              <w:t xml:space="preserve"> </w:t>
            </w:r>
          </w:p>
        </w:tc>
        <w:tc>
          <w:tcPr>
            <w:tcW w:w="236"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1138" w:type="dxa"/>
          </w:tcPr>
          <w:p w:rsidR="001613FA" w:rsidRPr="0055603F" w:rsidRDefault="001613FA"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 xml:space="preserve">31 December </w:t>
            </w:r>
          </w:p>
        </w:tc>
        <w:tc>
          <w:tcPr>
            <w:tcW w:w="253"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799" w:type="dxa"/>
          </w:tcPr>
          <w:p w:rsidR="001613FA" w:rsidRPr="0055603F" w:rsidRDefault="00873B5C"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30 June</w:t>
            </w:r>
            <w:r w:rsidR="001613FA" w:rsidRPr="0055603F">
              <w:rPr>
                <w:rFonts w:ascii="Times New Roman" w:hAnsi="Times New Roman" w:cs="Times New Roman"/>
                <w:sz w:val="18"/>
                <w:szCs w:val="18"/>
                <w:cs/>
              </w:rPr>
              <w:t xml:space="preserve"> </w:t>
            </w:r>
          </w:p>
        </w:tc>
        <w:tc>
          <w:tcPr>
            <w:tcW w:w="246" w:type="dxa"/>
          </w:tcPr>
          <w:p w:rsidR="001613FA" w:rsidRPr="0055603F" w:rsidRDefault="001613FA" w:rsidP="000B687B">
            <w:pPr>
              <w:spacing w:after="0" w:line="240" w:lineRule="atLeast"/>
              <w:ind w:right="-25"/>
              <w:jc w:val="center"/>
              <w:rPr>
                <w:rFonts w:ascii="Times New Roman" w:hAnsi="Times New Roman" w:cs="Times New Roman"/>
                <w:sz w:val="18"/>
                <w:szCs w:val="18"/>
              </w:rPr>
            </w:pPr>
          </w:p>
        </w:tc>
        <w:tc>
          <w:tcPr>
            <w:tcW w:w="1155" w:type="dxa"/>
          </w:tcPr>
          <w:p w:rsidR="001613FA" w:rsidRPr="0055603F" w:rsidRDefault="001613FA"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 xml:space="preserve">31 December </w:t>
            </w:r>
          </w:p>
        </w:tc>
      </w:tr>
      <w:tr w:rsidR="002D3B74" w:rsidRPr="0055603F" w:rsidTr="000B687B">
        <w:tc>
          <w:tcPr>
            <w:tcW w:w="2694" w:type="dxa"/>
          </w:tcPr>
          <w:p w:rsidR="002D3B74" w:rsidRPr="0055603F" w:rsidRDefault="002D3B74" w:rsidP="000B687B">
            <w:pPr>
              <w:spacing w:after="0" w:line="240" w:lineRule="atLeast"/>
              <w:ind w:left="-108" w:right="-25"/>
              <w:jc w:val="center"/>
              <w:rPr>
                <w:rFonts w:ascii="Times New Roman" w:hAnsi="Times New Roman" w:cs="Times New Roman"/>
                <w:sz w:val="18"/>
                <w:szCs w:val="18"/>
              </w:rPr>
            </w:pPr>
          </w:p>
        </w:tc>
        <w:tc>
          <w:tcPr>
            <w:tcW w:w="804" w:type="dxa"/>
          </w:tcPr>
          <w:p w:rsidR="002D3B74" w:rsidRPr="0055603F" w:rsidRDefault="002D3B74" w:rsidP="000B687B">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2024</w:t>
            </w:r>
          </w:p>
        </w:tc>
        <w:tc>
          <w:tcPr>
            <w:tcW w:w="284" w:type="dxa"/>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1134" w:type="dxa"/>
          </w:tcPr>
          <w:p w:rsidR="002D3B74" w:rsidRPr="0055603F" w:rsidRDefault="002D3B74" w:rsidP="000B687B">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2023</w:t>
            </w:r>
          </w:p>
        </w:tc>
        <w:tc>
          <w:tcPr>
            <w:tcW w:w="1050" w:type="dxa"/>
          </w:tcPr>
          <w:p w:rsidR="002D3B74" w:rsidRPr="0055603F" w:rsidRDefault="002D3B74"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2024</w:t>
            </w:r>
          </w:p>
        </w:tc>
        <w:tc>
          <w:tcPr>
            <w:tcW w:w="238" w:type="dxa"/>
          </w:tcPr>
          <w:p w:rsidR="002D3B74" w:rsidRPr="0055603F" w:rsidRDefault="002D3B74" w:rsidP="002D3B74">
            <w:pPr>
              <w:spacing w:after="0" w:line="240" w:lineRule="atLeast"/>
              <w:ind w:right="-25"/>
              <w:jc w:val="center"/>
              <w:rPr>
                <w:rFonts w:ascii="Times New Roman" w:hAnsi="Times New Roman" w:cs="Times New Roman"/>
                <w:sz w:val="18"/>
                <w:szCs w:val="18"/>
              </w:rPr>
            </w:pPr>
          </w:p>
        </w:tc>
        <w:tc>
          <w:tcPr>
            <w:tcW w:w="1120" w:type="dxa"/>
          </w:tcPr>
          <w:p w:rsidR="002D3B74" w:rsidRPr="0055603F" w:rsidRDefault="002D3B74"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2023</w:t>
            </w:r>
          </w:p>
        </w:tc>
        <w:tc>
          <w:tcPr>
            <w:tcW w:w="238" w:type="dxa"/>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944" w:type="dxa"/>
          </w:tcPr>
          <w:p w:rsidR="002D3B74" w:rsidRPr="0055603F" w:rsidRDefault="002D3B74"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2024</w:t>
            </w:r>
          </w:p>
        </w:tc>
        <w:tc>
          <w:tcPr>
            <w:tcW w:w="252" w:type="dxa"/>
          </w:tcPr>
          <w:p w:rsidR="002D3B74" w:rsidRPr="0055603F" w:rsidRDefault="002D3B74" w:rsidP="002D3B74">
            <w:pPr>
              <w:spacing w:after="0" w:line="240" w:lineRule="atLeast"/>
              <w:ind w:right="-25"/>
              <w:jc w:val="center"/>
              <w:rPr>
                <w:rFonts w:ascii="Times New Roman" w:hAnsi="Times New Roman" w:cs="Times New Roman"/>
                <w:sz w:val="18"/>
                <w:szCs w:val="18"/>
              </w:rPr>
            </w:pPr>
          </w:p>
        </w:tc>
        <w:tc>
          <w:tcPr>
            <w:tcW w:w="1065" w:type="dxa"/>
          </w:tcPr>
          <w:p w:rsidR="002D3B74" w:rsidRPr="0055603F" w:rsidRDefault="002D3B74"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2023</w:t>
            </w:r>
          </w:p>
        </w:tc>
        <w:tc>
          <w:tcPr>
            <w:tcW w:w="236" w:type="dxa"/>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1140" w:type="dxa"/>
          </w:tcPr>
          <w:p w:rsidR="002D3B74" w:rsidRPr="0055603F" w:rsidRDefault="002D3B74"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2024</w:t>
            </w:r>
          </w:p>
        </w:tc>
        <w:tc>
          <w:tcPr>
            <w:tcW w:w="236" w:type="dxa"/>
          </w:tcPr>
          <w:p w:rsidR="002D3B74" w:rsidRPr="0055603F" w:rsidRDefault="002D3B74" w:rsidP="002D3B74">
            <w:pPr>
              <w:spacing w:after="0" w:line="240" w:lineRule="atLeast"/>
              <w:ind w:right="-25"/>
              <w:jc w:val="center"/>
              <w:rPr>
                <w:rFonts w:ascii="Times New Roman" w:hAnsi="Times New Roman" w:cs="Times New Roman"/>
                <w:sz w:val="18"/>
                <w:szCs w:val="18"/>
              </w:rPr>
            </w:pPr>
          </w:p>
        </w:tc>
        <w:tc>
          <w:tcPr>
            <w:tcW w:w="1138" w:type="dxa"/>
          </w:tcPr>
          <w:p w:rsidR="002D3B74" w:rsidRPr="0055603F" w:rsidRDefault="002D3B74"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2023</w:t>
            </w:r>
          </w:p>
        </w:tc>
        <w:tc>
          <w:tcPr>
            <w:tcW w:w="253" w:type="dxa"/>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799" w:type="dxa"/>
          </w:tcPr>
          <w:p w:rsidR="002D3B74" w:rsidRPr="0055603F" w:rsidRDefault="002D3B74" w:rsidP="002D3B74">
            <w:pPr>
              <w:spacing w:after="0" w:line="240" w:lineRule="atLeast"/>
              <w:ind w:left="-96" w:right="-25"/>
              <w:jc w:val="center"/>
              <w:rPr>
                <w:rFonts w:ascii="Times New Roman" w:hAnsi="Times New Roman" w:cs="Times New Roman"/>
                <w:sz w:val="18"/>
                <w:szCs w:val="18"/>
              </w:rPr>
            </w:pPr>
            <w:r w:rsidRPr="0055603F">
              <w:rPr>
                <w:rFonts w:ascii="Times New Roman" w:hAnsi="Times New Roman" w:cs="Times New Roman"/>
                <w:sz w:val="18"/>
                <w:szCs w:val="18"/>
              </w:rPr>
              <w:t>2024</w:t>
            </w:r>
          </w:p>
        </w:tc>
        <w:tc>
          <w:tcPr>
            <w:tcW w:w="246" w:type="dxa"/>
          </w:tcPr>
          <w:p w:rsidR="002D3B74" w:rsidRPr="0055603F" w:rsidRDefault="002D3B74" w:rsidP="002D3B74">
            <w:pPr>
              <w:spacing w:after="0" w:line="240" w:lineRule="atLeast"/>
              <w:ind w:right="-25"/>
              <w:jc w:val="center"/>
              <w:rPr>
                <w:rFonts w:ascii="Times New Roman" w:hAnsi="Times New Roman" w:cs="Times New Roman"/>
                <w:sz w:val="18"/>
                <w:szCs w:val="18"/>
              </w:rPr>
            </w:pPr>
          </w:p>
        </w:tc>
        <w:tc>
          <w:tcPr>
            <w:tcW w:w="1155" w:type="dxa"/>
          </w:tcPr>
          <w:p w:rsidR="002D3B74" w:rsidRPr="0055603F" w:rsidRDefault="002D3B74" w:rsidP="002D3B74">
            <w:pPr>
              <w:spacing w:after="0" w:line="240" w:lineRule="atLeast"/>
              <w:ind w:left="-108" w:right="-25"/>
              <w:jc w:val="center"/>
              <w:rPr>
                <w:rFonts w:ascii="Times New Roman" w:hAnsi="Times New Roman" w:cs="Times New Roman"/>
                <w:sz w:val="18"/>
                <w:szCs w:val="18"/>
              </w:rPr>
            </w:pPr>
            <w:r w:rsidRPr="0055603F">
              <w:rPr>
                <w:rFonts w:ascii="Times New Roman" w:hAnsi="Times New Roman" w:cs="Times New Roman"/>
                <w:sz w:val="18"/>
                <w:szCs w:val="18"/>
              </w:rPr>
              <w:t>2023</w:t>
            </w:r>
          </w:p>
        </w:tc>
      </w:tr>
      <w:tr w:rsidR="002D3B74" w:rsidRPr="0055603F" w:rsidTr="000B687B">
        <w:tc>
          <w:tcPr>
            <w:tcW w:w="2694" w:type="dxa"/>
          </w:tcPr>
          <w:p w:rsidR="002D3B74" w:rsidRPr="0055603F" w:rsidRDefault="002D3B74" w:rsidP="000B687B">
            <w:pPr>
              <w:spacing w:after="0" w:line="240" w:lineRule="atLeast"/>
              <w:ind w:right="-25"/>
              <w:rPr>
                <w:rFonts w:ascii="Times New Roman" w:hAnsi="Times New Roman" w:cs="Times New Roman"/>
                <w:sz w:val="18"/>
                <w:szCs w:val="18"/>
                <w:cs/>
              </w:rPr>
            </w:pPr>
          </w:p>
        </w:tc>
        <w:tc>
          <w:tcPr>
            <w:tcW w:w="2222" w:type="dxa"/>
            <w:gridSpan w:val="3"/>
          </w:tcPr>
          <w:p w:rsidR="002D3B74" w:rsidRPr="0055603F" w:rsidRDefault="002D3B74" w:rsidP="000B687B">
            <w:pPr>
              <w:spacing w:after="0" w:line="240" w:lineRule="atLeast"/>
              <w:ind w:left="-109" w:right="-25"/>
              <w:jc w:val="center"/>
              <w:rPr>
                <w:rFonts w:ascii="Times New Roman" w:hAnsi="Times New Roman" w:cs="Times New Roman"/>
                <w:sz w:val="18"/>
                <w:szCs w:val="18"/>
              </w:rPr>
            </w:pPr>
            <w:r w:rsidRPr="0055603F">
              <w:rPr>
                <w:rFonts w:ascii="Times New Roman" w:hAnsi="Times New Roman" w:cs="Times New Roman"/>
                <w:i/>
                <w:iCs/>
                <w:sz w:val="18"/>
                <w:szCs w:val="18"/>
                <w:cs/>
              </w:rPr>
              <w:t>(%)</w:t>
            </w:r>
          </w:p>
        </w:tc>
        <w:tc>
          <w:tcPr>
            <w:tcW w:w="10110" w:type="dxa"/>
            <w:gridSpan w:val="15"/>
          </w:tcPr>
          <w:p w:rsidR="002D3B74" w:rsidRPr="0055603F" w:rsidRDefault="002D3B74" w:rsidP="000B687B">
            <w:pPr>
              <w:spacing w:after="0" w:line="240" w:lineRule="atLeast"/>
              <w:ind w:left="-109" w:right="-25"/>
              <w:jc w:val="center"/>
              <w:rPr>
                <w:rFonts w:ascii="Times New Roman" w:hAnsi="Times New Roman" w:cs="Times New Roman"/>
                <w:sz w:val="18"/>
                <w:szCs w:val="18"/>
              </w:rPr>
            </w:pPr>
            <w:r w:rsidRPr="0055603F">
              <w:rPr>
                <w:rFonts w:ascii="Times New Roman" w:hAnsi="Times New Roman" w:cs="Times New Roman"/>
                <w:i/>
                <w:iCs/>
                <w:sz w:val="18"/>
                <w:szCs w:val="18"/>
                <w:cs/>
              </w:rPr>
              <w:t>(</w:t>
            </w:r>
            <w:r w:rsidRPr="0055603F">
              <w:rPr>
                <w:rFonts w:ascii="Times New Roman" w:hAnsi="Times New Roman" w:cs="Times New Roman"/>
                <w:i/>
                <w:iCs/>
                <w:sz w:val="18"/>
                <w:szCs w:val="18"/>
              </w:rPr>
              <w:t>in thousand Baht</w:t>
            </w:r>
            <w:r w:rsidRPr="0055603F">
              <w:rPr>
                <w:rFonts w:ascii="Times New Roman" w:hAnsi="Times New Roman" w:cs="Times New Roman"/>
                <w:i/>
                <w:iCs/>
                <w:sz w:val="18"/>
                <w:szCs w:val="18"/>
                <w:cs/>
              </w:rPr>
              <w:t>)</w:t>
            </w:r>
          </w:p>
        </w:tc>
      </w:tr>
      <w:tr w:rsidR="002D3B74" w:rsidRPr="0055603F" w:rsidTr="000B687B">
        <w:tc>
          <w:tcPr>
            <w:tcW w:w="2694" w:type="dxa"/>
          </w:tcPr>
          <w:p w:rsidR="002D3B74" w:rsidRPr="0055603F" w:rsidRDefault="002D3B74" w:rsidP="000B687B">
            <w:pPr>
              <w:tabs>
                <w:tab w:val="left" w:pos="162"/>
              </w:tabs>
              <w:spacing w:before="60" w:after="0" w:line="240" w:lineRule="atLeast"/>
              <w:ind w:right="-25"/>
              <w:rPr>
                <w:rFonts w:ascii="Times New Roman" w:hAnsi="Times New Roman" w:cs="Times New Roman"/>
                <w:b/>
                <w:bCs/>
                <w:sz w:val="18"/>
                <w:szCs w:val="18"/>
              </w:rPr>
            </w:pPr>
            <w:r w:rsidRPr="0055603F">
              <w:rPr>
                <w:rFonts w:ascii="Times New Roman" w:hAnsi="Times New Roman" w:cs="Times New Roman"/>
                <w:b/>
                <w:bCs/>
                <w:sz w:val="18"/>
                <w:szCs w:val="18"/>
              </w:rPr>
              <w:t>Direct subsidiaries</w:t>
            </w:r>
          </w:p>
        </w:tc>
        <w:tc>
          <w:tcPr>
            <w:tcW w:w="80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113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55603F" w:rsidRDefault="002D3B74" w:rsidP="000B687B">
            <w:pPr>
              <w:spacing w:before="60" w:after="0" w:line="240" w:lineRule="atLeast"/>
              <w:ind w:right="-25"/>
              <w:jc w:val="center"/>
              <w:rPr>
                <w:rFonts w:ascii="Times New Roman" w:hAnsi="Times New Roman" w:cs="Times New Roman"/>
                <w:sz w:val="18"/>
                <w:szCs w:val="18"/>
              </w:rPr>
            </w:pPr>
          </w:p>
        </w:tc>
        <w:tc>
          <w:tcPr>
            <w:tcW w:w="24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55603F" w:rsidRDefault="002D3B74" w:rsidP="000B687B">
            <w:pPr>
              <w:spacing w:before="60" w:after="0" w:line="240" w:lineRule="atLeast"/>
              <w:ind w:right="-25"/>
              <w:jc w:val="center"/>
              <w:rPr>
                <w:rFonts w:ascii="Times New Roman" w:hAnsi="Times New Roman" w:cs="Times New Roman"/>
                <w:sz w:val="18"/>
                <w:szCs w:val="18"/>
              </w:rPr>
            </w:pPr>
          </w:p>
        </w:tc>
      </w:tr>
      <w:tr w:rsidR="002D3B74" w:rsidRPr="0055603F" w:rsidTr="000B687B">
        <w:tc>
          <w:tcPr>
            <w:tcW w:w="2694" w:type="dxa"/>
          </w:tcPr>
          <w:p w:rsidR="002D3B74" w:rsidRPr="0055603F" w:rsidRDefault="002D3B74" w:rsidP="000B687B">
            <w:pPr>
              <w:tabs>
                <w:tab w:val="left" w:pos="162"/>
              </w:tabs>
              <w:spacing w:before="60" w:after="0" w:line="240" w:lineRule="atLeast"/>
              <w:ind w:right="-25"/>
              <w:rPr>
                <w:rFonts w:ascii="Times New Roman" w:hAnsi="Times New Roman" w:cs="Times New Roman"/>
                <w:sz w:val="18"/>
                <w:szCs w:val="18"/>
                <w:cs/>
              </w:rPr>
            </w:pPr>
            <w:r w:rsidRPr="0055603F">
              <w:rPr>
                <w:rFonts w:ascii="Times New Roman" w:hAnsi="Times New Roman" w:cs="Times New Roman"/>
                <w:sz w:val="18"/>
                <w:szCs w:val="18"/>
              </w:rPr>
              <w:t>Seafco Construction Co</w:t>
            </w:r>
            <w:r w:rsidRPr="0055603F">
              <w:rPr>
                <w:rFonts w:ascii="Times New Roman" w:hAnsi="Times New Roman" w:cs="Times New Roman"/>
                <w:sz w:val="18"/>
                <w:szCs w:val="18"/>
                <w:cs/>
              </w:rPr>
              <w:t>.</w:t>
            </w:r>
            <w:r w:rsidRPr="0055603F">
              <w:rPr>
                <w:rFonts w:ascii="Times New Roman" w:hAnsi="Times New Roman" w:cs="Times New Roman"/>
                <w:sz w:val="18"/>
                <w:szCs w:val="18"/>
              </w:rPr>
              <w:t>, Ltd</w:t>
            </w:r>
            <w:r w:rsidRPr="0055603F">
              <w:rPr>
                <w:rFonts w:ascii="Times New Roman" w:hAnsi="Times New Roman" w:cs="Times New Roman"/>
                <w:sz w:val="18"/>
                <w:szCs w:val="18"/>
                <w:cs/>
              </w:rPr>
              <w:t>.</w:t>
            </w:r>
          </w:p>
        </w:tc>
        <w:tc>
          <w:tcPr>
            <w:tcW w:w="80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50</w:t>
            </w:r>
          </w:p>
        </w:tc>
        <w:tc>
          <w:tcPr>
            <w:tcW w:w="284"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113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50</w:t>
            </w:r>
          </w:p>
        </w:tc>
        <w:tc>
          <w:tcPr>
            <w:tcW w:w="105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26,000</w:t>
            </w:r>
          </w:p>
        </w:tc>
        <w:tc>
          <w:tcPr>
            <w:tcW w:w="238"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26,000</w:t>
            </w:r>
          </w:p>
        </w:tc>
        <w:tc>
          <w:tcPr>
            <w:tcW w:w="238"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13,000</w:t>
            </w:r>
          </w:p>
        </w:tc>
        <w:tc>
          <w:tcPr>
            <w:tcW w:w="252"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13,000</w:t>
            </w:r>
          </w:p>
        </w:tc>
        <w:tc>
          <w:tcPr>
            <w:tcW w:w="236"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cs/>
              </w:rPr>
              <w:t>(</w:t>
            </w:r>
            <w:r w:rsidRPr="0055603F">
              <w:rPr>
                <w:rFonts w:ascii="Times New Roman" w:hAnsi="Times New Roman" w:cs="Times New Roman"/>
                <w:sz w:val="18"/>
                <w:szCs w:val="18"/>
              </w:rPr>
              <w:t>13,000</w:t>
            </w:r>
            <w:r w:rsidRPr="0055603F">
              <w:rPr>
                <w:rFonts w:ascii="Times New Roman" w:hAnsi="Times New Roman" w:cs="Times New Roman"/>
                <w:sz w:val="18"/>
                <w:szCs w:val="18"/>
                <w:cs/>
              </w:rPr>
              <w:t>)</w:t>
            </w:r>
          </w:p>
        </w:tc>
        <w:tc>
          <w:tcPr>
            <w:tcW w:w="23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cs/>
              </w:rPr>
              <w:t>(</w:t>
            </w:r>
            <w:r w:rsidRPr="0055603F">
              <w:rPr>
                <w:rFonts w:ascii="Times New Roman" w:hAnsi="Times New Roman" w:cs="Times New Roman"/>
                <w:sz w:val="18"/>
                <w:szCs w:val="18"/>
              </w:rPr>
              <w:t>13,000</w:t>
            </w:r>
            <w:r w:rsidRPr="0055603F">
              <w:rPr>
                <w:rFonts w:ascii="Times New Roman" w:hAnsi="Times New Roman" w:cs="Times New Roman"/>
                <w:sz w:val="18"/>
                <w:szCs w:val="18"/>
                <w:cs/>
              </w:rPr>
              <w:t>)</w:t>
            </w:r>
          </w:p>
        </w:tc>
        <w:tc>
          <w:tcPr>
            <w:tcW w:w="253"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55603F" w:rsidRDefault="002D3B74" w:rsidP="000B687B">
            <w:pPr>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cs/>
              </w:rPr>
              <w:t>-</w:t>
            </w:r>
          </w:p>
        </w:tc>
        <w:tc>
          <w:tcPr>
            <w:tcW w:w="24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55603F" w:rsidRDefault="002D3B74" w:rsidP="000B687B">
            <w:pPr>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cs/>
              </w:rPr>
              <w:t>-</w:t>
            </w:r>
          </w:p>
        </w:tc>
      </w:tr>
      <w:tr w:rsidR="002D3B74" w:rsidRPr="0055603F" w:rsidTr="000B687B">
        <w:tc>
          <w:tcPr>
            <w:tcW w:w="2694" w:type="dxa"/>
          </w:tcPr>
          <w:p w:rsidR="002D3B74" w:rsidRPr="0055603F" w:rsidRDefault="002D3B74" w:rsidP="000B687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r>
      <w:tr w:rsidR="002D3B74" w:rsidRPr="0055603F" w:rsidTr="000B687B">
        <w:tc>
          <w:tcPr>
            <w:tcW w:w="2694" w:type="dxa"/>
          </w:tcPr>
          <w:p w:rsidR="002D3B74" w:rsidRPr="0055603F" w:rsidRDefault="002D3B74" w:rsidP="000B687B">
            <w:pPr>
              <w:tabs>
                <w:tab w:val="left" w:pos="162"/>
              </w:tabs>
              <w:spacing w:before="60" w:after="0" w:line="240" w:lineRule="atLeast"/>
              <w:ind w:right="-25"/>
              <w:rPr>
                <w:rFonts w:ascii="Times New Roman" w:hAnsi="Times New Roman" w:cs="Times New Roman"/>
                <w:sz w:val="18"/>
                <w:szCs w:val="18"/>
              </w:rPr>
            </w:pPr>
            <w:r w:rsidRPr="0055603F">
              <w:rPr>
                <w:rFonts w:ascii="Times New Roman" w:hAnsi="Times New Roman" w:cs="Times New Roman"/>
                <w:sz w:val="18"/>
                <w:szCs w:val="18"/>
              </w:rPr>
              <w:t>Seafco Intertrade Co</w:t>
            </w:r>
            <w:r w:rsidRPr="0055603F">
              <w:rPr>
                <w:rFonts w:ascii="Times New Roman" w:hAnsi="Times New Roman" w:cs="Times New Roman"/>
                <w:sz w:val="18"/>
                <w:szCs w:val="18"/>
                <w:cs/>
              </w:rPr>
              <w:t>.</w:t>
            </w:r>
            <w:r w:rsidRPr="0055603F">
              <w:rPr>
                <w:rFonts w:ascii="Times New Roman" w:hAnsi="Times New Roman" w:cs="Times New Roman"/>
                <w:sz w:val="18"/>
                <w:szCs w:val="18"/>
              </w:rPr>
              <w:t>, Ltd</w:t>
            </w:r>
            <w:r w:rsidRPr="0055603F">
              <w:rPr>
                <w:rFonts w:ascii="Times New Roman" w:hAnsi="Times New Roman" w:cs="Times New Roman"/>
                <w:sz w:val="18"/>
                <w:szCs w:val="18"/>
                <w:cs/>
              </w:rPr>
              <w:t>.</w:t>
            </w:r>
          </w:p>
        </w:tc>
        <w:tc>
          <w:tcPr>
            <w:tcW w:w="80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98</w:t>
            </w:r>
          </w:p>
        </w:tc>
        <w:tc>
          <w:tcPr>
            <w:tcW w:w="28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98</w:t>
            </w:r>
          </w:p>
        </w:tc>
        <w:tc>
          <w:tcPr>
            <w:tcW w:w="105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10,000</w:t>
            </w:r>
          </w:p>
        </w:tc>
        <w:tc>
          <w:tcPr>
            <w:tcW w:w="238"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10,000</w:t>
            </w:r>
          </w:p>
        </w:tc>
        <w:tc>
          <w:tcPr>
            <w:tcW w:w="238"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9,800</w:t>
            </w:r>
          </w:p>
        </w:tc>
        <w:tc>
          <w:tcPr>
            <w:tcW w:w="252"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9,800</w:t>
            </w:r>
          </w:p>
        </w:tc>
        <w:tc>
          <w:tcPr>
            <w:tcW w:w="236"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55603F" w:rsidRDefault="002D3B74" w:rsidP="000B687B">
            <w:pPr>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cs/>
              </w:rPr>
              <w:t>-</w:t>
            </w:r>
          </w:p>
        </w:tc>
        <w:tc>
          <w:tcPr>
            <w:tcW w:w="23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55603F" w:rsidRDefault="002D3B74" w:rsidP="000B687B">
            <w:pPr>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cs/>
              </w:rPr>
              <w:t>-</w:t>
            </w:r>
          </w:p>
        </w:tc>
        <w:tc>
          <w:tcPr>
            <w:tcW w:w="253"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55603F" w:rsidRDefault="002D3B74" w:rsidP="000B687B">
            <w:pPr>
              <w:tabs>
                <w:tab w:val="decimal" w:pos="583"/>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9,800</w:t>
            </w:r>
          </w:p>
        </w:tc>
        <w:tc>
          <w:tcPr>
            <w:tcW w:w="24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9,800</w:t>
            </w:r>
          </w:p>
        </w:tc>
      </w:tr>
      <w:tr w:rsidR="002D3B74" w:rsidRPr="0055603F" w:rsidTr="000B687B">
        <w:tc>
          <w:tcPr>
            <w:tcW w:w="2694" w:type="dxa"/>
          </w:tcPr>
          <w:p w:rsidR="002D3B74" w:rsidRPr="0055603F" w:rsidRDefault="002D3B74" w:rsidP="000B687B">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2D3B74" w:rsidRPr="0055603F" w:rsidRDefault="002D3B74" w:rsidP="000B687B">
            <w:pPr>
              <w:spacing w:after="0" w:line="240" w:lineRule="atLeast"/>
              <w:ind w:right="-25"/>
              <w:jc w:val="center"/>
              <w:rPr>
                <w:rFonts w:ascii="Times New Roman" w:hAnsi="Times New Roman" w:cs="Times New Roman"/>
                <w:sz w:val="18"/>
                <w:szCs w:val="18"/>
              </w:rPr>
            </w:pPr>
          </w:p>
        </w:tc>
        <w:tc>
          <w:tcPr>
            <w:tcW w:w="944"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2D3B74" w:rsidRPr="0055603F" w:rsidRDefault="002D3B74" w:rsidP="000B687B">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sz w:val="18"/>
                <w:szCs w:val="18"/>
              </w:rPr>
            </w:pPr>
          </w:p>
        </w:tc>
      </w:tr>
      <w:tr w:rsidR="002D3B74" w:rsidRPr="0055603F" w:rsidTr="000B687B">
        <w:trPr>
          <w:trHeight w:val="129"/>
        </w:trPr>
        <w:tc>
          <w:tcPr>
            <w:tcW w:w="2694" w:type="dxa"/>
          </w:tcPr>
          <w:p w:rsidR="002D3B74" w:rsidRPr="0055603F" w:rsidRDefault="002D3B74" w:rsidP="000B687B">
            <w:pPr>
              <w:tabs>
                <w:tab w:val="left" w:pos="162"/>
              </w:tabs>
              <w:spacing w:after="0" w:line="240" w:lineRule="atLeast"/>
              <w:ind w:right="-25"/>
              <w:rPr>
                <w:rFonts w:ascii="Times New Roman" w:hAnsi="Times New Roman" w:cs="Times New Roman"/>
                <w:b/>
                <w:bCs/>
                <w:sz w:val="18"/>
                <w:szCs w:val="18"/>
              </w:rPr>
            </w:pPr>
            <w:r w:rsidRPr="0055603F">
              <w:rPr>
                <w:rFonts w:ascii="Times New Roman" w:hAnsi="Times New Roman" w:cs="Times New Roman"/>
                <w:b/>
                <w:bCs/>
                <w:sz w:val="18"/>
                <w:szCs w:val="18"/>
              </w:rPr>
              <w:t>Total</w:t>
            </w:r>
          </w:p>
        </w:tc>
        <w:tc>
          <w:tcPr>
            <w:tcW w:w="80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2D3B74" w:rsidRPr="0055603F" w:rsidRDefault="002D3B74" w:rsidP="000B687B">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55603F">
              <w:rPr>
                <w:rFonts w:ascii="Times New Roman" w:hAnsi="Times New Roman" w:cs="Times New Roman"/>
                <w:b/>
                <w:bCs/>
                <w:sz w:val="18"/>
                <w:szCs w:val="18"/>
              </w:rPr>
              <w:t>22,800</w:t>
            </w:r>
          </w:p>
        </w:tc>
        <w:tc>
          <w:tcPr>
            <w:tcW w:w="252"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55603F">
              <w:rPr>
                <w:rFonts w:ascii="Times New Roman" w:hAnsi="Times New Roman" w:cs="Times New Roman"/>
                <w:b/>
                <w:bCs/>
                <w:sz w:val="18"/>
                <w:szCs w:val="18"/>
              </w:rPr>
              <w:t>22,800</w:t>
            </w:r>
          </w:p>
        </w:tc>
        <w:tc>
          <w:tcPr>
            <w:tcW w:w="236" w:type="dxa"/>
            <w:vAlign w:val="center"/>
          </w:tcPr>
          <w:p w:rsidR="002D3B74" w:rsidRPr="0055603F" w:rsidRDefault="002D3B74"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55603F">
              <w:rPr>
                <w:rFonts w:ascii="Times New Roman" w:hAnsi="Times New Roman" w:cs="Times New Roman"/>
                <w:b/>
                <w:bCs/>
                <w:sz w:val="18"/>
                <w:szCs w:val="18"/>
                <w:cs/>
              </w:rPr>
              <w:t>(</w:t>
            </w:r>
            <w:r w:rsidRPr="0055603F">
              <w:rPr>
                <w:rFonts w:ascii="Times New Roman" w:hAnsi="Times New Roman" w:cs="Times New Roman"/>
                <w:b/>
                <w:bCs/>
                <w:sz w:val="18"/>
                <w:szCs w:val="18"/>
              </w:rPr>
              <w:t>13,000</w:t>
            </w:r>
            <w:r w:rsidRPr="0055603F">
              <w:rPr>
                <w:rFonts w:ascii="Times New Roman" w:hAnsi="Times New Roman" w:cs="Times New Roman"/>
                <w:b/>
                <w:bCs/>
                <w:sz w:val="18"/>
                <w:szCs w:val="18"/>
                <w:cs/>
              </w:rPr>
              <w:t>)</w:t>
            </w:r>
          </w:p>
        </w:tc>
        <w:tc>
          <w:tcPr>
            <w:tcW w:w="236" w:type="dxa"/>
            <w:vAlign w:val="center"/>
          </w:tcPr>
          <w:p w:rsidR="002D3B74" w:rsidRPr="0055603F" w:rsidRDefault="002D3B74" w:rsidP="000B687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55603F">
              <w:rPr>
                <w:rFonts w:ascii="Times New Roman" w:hAnsi="Times New Roman" w:cs="Times New Roman"/>
                <w:b/>
                <w:bCs/>
                <w:sz w:val="18"/>
                <w:szCs w:val="18"/>
                <w:cs/>
              </w:rPr>
              <w:t>(</w:t>
            </w:r>
            <w:r w:rsidRPr="0055603F">
              <w:rPr>
                <w:rFonts w:ascii="Times New Roman" w:hAnsi="Times New Roman" w:cs="Times New Roman"/>
                <w:b/>
                <w:bCs/>
                <w:sz w:val="18"/>
                <w:szCs w:val="18"/>
              </w:rPr>
              <w:t>13,000</w:t>
            </w:r>
            <w:r w:rsidRPr="0055603F">
              <w:rPr>
                <w:rFonts w:ascii="Times New Roman" w:hAnsi="Times New Roman" w:cs="Times New Roman"/>
                <w:b/>
                <w:bCs/>
                <w:sz w:val="18"/>
                <w:szCs w:val="18"/>
                <w:cs/>
              </w:rPr>
              <w:t>)</w:t>
            </w:r>
          </w:p>
        </w:tc>
        <w:tc>
          <w:tcPr>
            <w:tcW w:w="253" w:type="dxa"/>
            <w:vAlign w:val="center"/>
          </w:tcPr>
          <w:p w:rsidR="002D3B74" w:rsidRPr="0055603F" w:rsidRDefault="002D3B74" w:rsidP="000B687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2D3B74" w:rsidRPr="0055603F" w:rsidRDefault="002D3B74" w:rsidP="000B687B">
            <w:pPr>
              <w:tabs>
                <w:tab w:val="decimal" w:pos="583"/>
              </w:tabs>
              <w:spacing w:before="60" w:after="0" w:line="240" w:lineRule="atLeast"/>
              <w:ind w:right="-25"/>
              <w:jc w:val="center"/>
              <w:rPr>
                <w:rFonts w:ascii="Times New Roman" w:hAnsi="Times New Roman" w:cs="Times New Roman"/>
                <w:b/>
                <w:bCs/>
                <w:sz w:val="18"/>
                <w:szCs w:val="18"/>
              </w:rPr>
            </w:pPr>
            <w:r w:rsidRPr="0055603F">
              <w:rPr>
                <w:rFonts w:ascii="Times New Roman" w:hAnsi="Times New Roman" w:cs="Times New Roman"/>
                <w:b/>
                <w:bCs/>
                <w:sz w:val="18"/>
                <w:szCs w:val="18"/>
              </w:rPr>
              <w:t>9,800</w:t>
            </w:r>
          </w:p>
        </w:tc>
        <w:tc>
          <w:tcPr>
            <w:tcW w:w="246" w:type="dxa"/>
            <w:vAlign w:val="center"/>
          </w:tcPr>
          <w:p w:rsidR="002D3B74" w:rsidRPr="0055603F" w:rsidRDefault="002D3B74" w:rsidP="000B687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2D3B74" w:rsidRPr="0055603F" w:rsidRDefault="002D3B74" w:rsidP="000B687B">
            <w:pPr>
              <w:tabs>
                <w:tab w:val="decimal" w:pos="705"/>
              </w:tabs>
              <w:spacing w:before="60" w:after="0" w:line="240" w:lineRule="atLeast"/>
              <w:ind w:right="-25"/>
              <w:jc w:val="center"/>
              <w:rPr>
                <w:rFonts w:ascii="Times New Roman" w:hAnsi="Times New Roman" w:cs="Times New Roman"/>
                <w:b/>
                <w:bCs/>
                <w:sz w:val="18"/>
                <w:szCs w:val="18"/>
              </w:rPr>
            </w:pPr>
            <w:r w:rsidRPr="0055603F">
              <w:rPr>
                <w:rFonts w:ascii="Times New Roman" w:hAnsi="Times New Roman" w:cs="Times New Roman"/>
                <w:b/>
                <w:bCs/>
                <w:sz w:val="18"/>
                <w:szCs w:val="18"/>
              </w:rPr>
              <w:t>9,800</w:t>
            </w:r>
          </w:p>
        </w:tc>
      </w:tr>
    </w:tbl>
    <w:p w:rsidR="001613FA" w:rsidRPr="0055603F" w:rsidRDefault="001613FA" w:rsidP="001613FA">
      <w:pPr>
        <w:tabs>
          <w:tab w:val="left" w:pos="540"/>
        </w:tabs>
        <w:spacing w:after="0" w:line="240" w:lineRule="atLeast"/>
        <w:ind w:right="-25"/>
        <w:jc w:val="both"/>
        <w:rPr>
          <w:rFonts w:ascii="Times New Roman" w:hAnsi="Times New Roman" w:cs="Times New Roman"/>
          <w:szCs w:val="22"/>
        </w:rPr>
      </w:pPr>
    </w:p>
    <w:p w:rsidR="001613FA" w:rsidRPr="0055603F" w:rsidRDefault="001613FA" w:rsidP="001613FA">
      <w:pPr>
        <w:tabs>
          <w:tab w:val="left" w:pos="540"/>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For the three</w:t>
      </w:r>
      <w:r w:rsidRPr="0055603F">
        <w:rPr>
          <w:rFonts w:ascii="Times New Roman" w:hAnsi="Times New Roman" w:cs="Times New Roman"/>
          <w:szCs w:val="22"/>
          <w:cs/>
        </w:rPr>
        <w:t>-</w:t>
      </w:r>
      <w:r w:rsidRPr="0055603F">
        <w:rPr>
          <w:rFonts w:ascii="Times New Roman" w:hAnsi="Times New Roman" w:cs="Times New Roman"/>
          <w:szCs w:val="22"/>
        </w:rPr>
        <w:t xml:space="preserve">month </w:t>
      </w:r>
      <w:r w:rsidR="004B0499" w:rsidRPr="0055603F">
        <w:rPr>
          <w:rFonts w:ascii="Times New Roman" w:hAnsi="Times New Roman" w:cs="Times New Roman"/>
          <w:szCs w:val="22"/>
        </w:rPr>
        <w:t>and six</w:t>
      </w:r>
      <w:r w:rsidR="004B0499" w:rsidRPr="0055603F">
        <w:rPr>
          <w:rFonts w:ascii="Times New Roman" w:hAnsi="Times New Roman" w:cs="Times New Roman"/>
          <w:szCs w:val="22"/>
          <w:cs/>
        </w:rPr>
        <w:t>-</w:t>
      </w:r>
      <w:r w:rsidR="004B0499" w:rsidRPr="0055603F">
        <w:rPr>
          <w:rFonts w:ascii="Times New Roman" w:hAnsi="Times New Roman" w:cs="Times New Roman"/>
          <w:szCs w:val="22"/>
        </w:rPr>
        <w:t xml:space="preserve">month </w:t>
      </w:r>
      <w:r w:rsidRPr="0055603F">
        <w:rPr>
          <w:rFonts w:ascii="Times New Roman" w:hAnsi="Times New Roman" w:cs="Times New Roman"/>
          <w:szCs w:val="22"/>
        </w:rPr>
        <w:t xml:space="preserve">periods ended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2D3B74" w:rsidRPr="0055603F">
        <w:rPr>
          <w:rFonts w:ascii="Times New Roman" w:hAnsi="Times New Roman" w:cs="Times New Roman"/>
          <w:szCs w:val="22"/>
        </w:rPr>
        <w:t>4</w:t>
      </w:r>
      <w:r w:rsidRPr="0055603F">
        <w:rPr>
          <w:rFonts w:ascii="Times New Roman" w:hAnsi="Times New Roman" w:cs="Times New Roman"/>
          <w:szCs w:val="22"/>
        </w:rPr>
        <w:t xml:space="preserve"> and 202</w:t>
      </w:r>
      <w:r w:rsidR="002D3B74" w:rsidRPr="0055603F">
        <w:rPr>
          <w:rFonts w:ascii="Times New Roman" w:hAnsi="Times New Roman" w:cs="Times New Roman"/>
          <w:szCs w:val="22"/>
        </w:rPr>
        <w:t>3</w:t>
      </w:r>
      <w:r w:rsidRPr="0055603F">
        <w:rPr>
          <w:rFonts w:ascii="Times New Roman" w:hAnsi="Times New Roman" w:cs="Times New Roman"/>
          <w:szCs w:val="22"/>
        </w:rPr>
        <w:t>, the Company had no dividend receiving from subsidiaries</w:t>
      </w:r>
      <w:r w:rsidRPr="0055603F">
        <w:rPr>
          <w:rFonts w:ascii="Times New Roman" w:hAnsi="Times New Roman" w:cs="Times New Roman"/>
          <w:szCs w:val="22"/>
          <w:cs/>
        </w:rPr>
        <w:t>.</w:t>
      </w:r>
    </w:p>
    <w:p w:rsidR="001613FA" w:rsidRPr="0055603F" w:rsidRDefault="001613FA" w:rsidP="001613FA">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1613FA" w:rsidRPr="0055603F" w:rsidRDefault="001613FA" w:rsidP="001613FA">
      <w:pPr>
        <w:pStyle w:val="AccountingPolicy"/>
        <w:numPr>
          <w:ilvl w:val="0"/>
          <w:numId w:val="0"/>
        </w:numPr>
        <w:tabs>
          <w:tab w:val="clear" w:pos="1531"/>
        </w:tabs>
        <w:ind w:left="1531" w:right="-25" w:hanging="1531"/>
        <w:rPr>
          <w:rFonts w:ascii="Times New Roman" w:hAnsi="Times New Roman" w:cs="Times New Roman"/>
          <w:highlight w:val="yellow"/>
        </w:rPr>
      </w:pPr>
    </w:p>
    <w:p w:rsidR="001613FA" w:rsidRPr="0055603F" w:rsidRDefault="001613FA" w:rsidP="001613FA">
      <w:pPr>
        <w:pStyle w:val="AccountingPolicy"/>
        <w:numPr>
          <w:ilvl w:val="0"/>
          <w:numId w:val="0"/>
        </w:numPr>
        <w:tabs>
          <w:tab w:val="clear" w:pos="1531"/>
        </w:tabs>
        <w:ind w:left="1531" w:right="-25" w:hanging="1531"/>
        <w:rPr>
          <w:rFonts w:ascii="Times New Roman" w:hAnsi="Times New Roman" w:cs="Angsana New"/>
          <w:highlight w:val="yellow"/>
          <w:cs/>
          <w:lang w:bidi="th-TH"/>
        </w:rPr>
        <w:sectPr w:rsidR="001613FA" w:rsidRPr="0055603F" w:rsidSect="00053F4E">
          <w:pgSz w:w="16840" w:h="11907" w:orient="landscape" w:code="9"/>
          <w:pgMar w:top="1584" w:right="992" w:bottom="927" w:left="1152" w:header="706" w:footer="706" w:gutter="0"/>
          <w:cols w:space="737"/>
          <w:docGrid w:linePitch="381"/>
        </w:sect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i/>
          <w:iCs/>
          <w:szCs w:val="22"/>
        </w:rPr>
      </w:pPr>
      <w:r w:rsidRPr="0055603F">
        <w:rPr>
          <w:rFonts w:ascii="Times New Roman" w:hAnsi="Times New Roman" w:cs="Times New Roman"/>
          <w:b/>
          <w:bCs/>
          <w:i/>
          <w:iCs/>
        </w:rPr>
        <w:lastRenderedPageBreak/>
        <w:t>I</w:t>
      </w:r>
      <w:r w:rsidRPr="0055603F">
        <w:rPr>
          <w:rFonts w:ascii="Times New Roman" w:hAnsi="Times New Roman" w:cs="Times New Roman"/>
          <w:b/>
          <w:bCs/>
          <w:i/>
          <w:iCs/>
          <w:szCs w:val="22"/>
        </w:rPr>
        <w:t xml:space="preserve">ndirect subsidiary </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 xml:space="preserve">Seafco </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Myanmar</w:t>
      </w:r>
      <w:r w:rsidRPr="0055603F">
        <w:rPr>
          <w:rFonts w:ascii="Times New Roman" w:hAnsi="Times New Roman" w:cs="Times New Roman"/>
          <w:b/>
          <w:bCs/>
          <w:i/>
          <w:iCs/>
          <w:szCs w:val="22"/>
          <w:cs/>
        </w:rPr>
        <w:t xml:space="preserve">) </w:t>
      </w:r>
      <w:r w:rsidRPr="0055603F">
        <w:rPr>
          <w:rFonts w:ascii="Times New Roman" w:hAnsi="Times New Roman" w:cs="Times New Roman"/>
          <w:b/>
          <w:bCs/>
          <w:i/>
          <w:iCs/>
          <w:szCs w:val="22"/>
        </w:rPr>
        <w:t>Co</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 Ltd</w:t>
      </w:r>
      <w:r w:rsidRPr="0055603F">
        <w:rPr>
          <w:rFonts w:ascii="Times New Roman" w:hAnsi="Times New Roman" w:cs="Times New Roman"/>
          <w:b/>
          <w:bCs/>
          <w:i/>
          <w:iCs/>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Seafco Intertrade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r w:rsidRPr="0055603F">
        <w:rPr>
          <w:rFonts w:ascii="Times New Roman" w:hAnsi="Times New Roman" w:cs="Times New Roman"/>
          <w:szCs w:val="22"/>
        </w:rPr>
        <w:t xml:space="preserve">, a direct subsidiary, invested to purchase ordinary shares of Seafco </w:t>
      </w:r>
      <w:r w:rsidRPr="0055603F">
        <w:rPr>
          <w:rFonts w:ascii="Times New Roman" w:hAnsi="Times New Roman" w:cs="Times New Roman"/>
          <w:szCs w:val="22"/>
          <w:cs/>
        </w:rPr>
        <w:t>(</w:t>
      </w:r>
      <w:r w:rsidRPr="0055603F">
        <w:rPr>
          <w:rFonts w:ascii="Times New Roman" w:hAnsi="Times New Roman" w:cs="Times New Roman"/>
          <w:szCs w:val="22"/>
        </w:rPr>
        <w:t>Myanmar</w:t>
      </w:r>
      <w:r w:rsidRPr="0055603F">
        <w:rPr>
          <w:rFonts w:ascii="Times New Roman" w:hAnsi="Times New Roman" w:cs="Times New Roman"/>
          <w:szCs w:val="22"/>
          <w:cs/>
        </w:rPr>
        <w:t xml:space="preserve">) </w:t>
      </w:r>
      <w:r w:rsidRPr="0055603F">
        <w:rPr>
          <w:rFonts w:ascii="Times New Roman" w:hAnsi="Times New Roman" w:cs="Times New Roman"/>
          <w:szCs w:val="22"/>
        </w:rPr>
        <w:t>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w:t>
      </w:r>
      <w:r w:rsidRPr="0055603F">
        <w:rPr>
          <w:rFonts w:ascii="Times New Roman" w:hAnsi="Times New Roman" w:cs="Times New Roman"/>
          <w:szCs w:val="22"/>
        </w:rPr>
        <w:t xml:space="preserve">, </w:t>
      </w:r>
      <w:r w:rsidRPr="0055603F">
        <w:rPr>
          <w:rFonts w:ascii="Times New Roman" w:hAnsi="Times New Roman" w:cs="Times New Roman"/>
          <w:szCs w:val="22"/>
          <w:cs/>
        </w:rPr>
        <w:t>(</w:t>
      </w:r>
      <w:r w:rsidRPr="0055603F">
        <w:rPr>
          <w:rFonts w:ascii="Times New Roman" w:hAnsi="Times New Roman" w:cs="Times New Roman"/>
          <w:szCs w:val="22"/>
        </w:rPr>
        <w:t>indirect subsidiary</w:t>
      </w:r>
      <w:r w:rsidRPr="0055603F">
        <w:rPr>
          <w:rFonts w:ascii="Times New Roman" w:hAnsi="Times New Roman" w:cs="Times New Roman"/>
          <w:szCs w:val="22"/>
          <w:cs/>
        </w:rPr>
        <w:t xml:space="preserve">) </w:t>
      </w:r>
      <w:r w:rsidRPr="0055603F">
        <w:rPr>
          <w:rFonts w:ascii="Times New Roman" w:hAnsi="Times New Roman" w:cs="Times New Roman"/>
          <w:szCs w:val="22"/>
        </w:rPr>
        <w:t>amounting to MMK 507 million or equivalent Baht 13</w:t>
      </w:r>
      <w:r w:rsidRPr="0055603F">
        <w:rPr>
          <w:rFonts w:ascii="Times New Roman" w:hAnsi="Times New Roman" w:cs="Times New Roman"/>
          <w:szCs w:val="22"/>
          <w:cs/>
        </w:rPr>
        <w:t>.</w:t>
      </w:r>
      <w:r w:rsidRPr="0055603F">
        <w:rPr>
          <w:rFonts w:ascii="Times New Roman" w:hAnsi="Times New Roman" w:cs="Times New Roman"/>
          <w:szCs w:val="22"/>
        </w:rPr>
        <w:t>43 million with the ownership of 80</w:t>
      </w:r>
      <w:r w:rsidR="008F7616" w:rsidRPr="0055603F">
        <w:rPr>
          <w:rFonts w:ascii="Times New Roman" w:hAnsi="Times New Roman" w:cs="Times New Roman"/>
          <w:szCs w:val="22"/>
          <w:cs/>
        </w:rPr>
        <w:t>%</w:t>
      </w:r>
      <w:r w:rsidRPr="0055603F">
        <w:rPr>
          <w:rFonts w:ascii="Times New Roman" w:hAnsi="Times New Roman" w:cs="Times New Roman"/>
          <w:szCs w:val="22"/>
        </w:rPr>
        <w:t>, which has been incorporated in the Republic of the Union of Myanmar</w:t>
      </w:r>
      <w:r w:rsidRPr="0055603F">
        <w:rPr>
          <w:rFonts w:ascii="Times New Roman" w:hAnsi="Times New Roman" w:cs="Times New Roman"/>
          <w:szCs w:val="22"/>
          <w:cs/>
        </w:rPr>
        <w:t xml:space="preserve">.  </w:t>
      </w:r>
      <w:r w:rsidRPr="0055603F">
        <w:rPr>
          <w:rFonts w:ascii="Times New Roman" w:hAnsi="Times New Roman" w:cs="Times New Roman"/>
          <w:szCs w:val="22"/>
        </w:rPr>
        <w:t>The Company has control over the indirect subsidiary with the indirect ownership of 78</w:t>
      </w:r>
      <w:r w:rsidRPr="0055603F">
        <w:rPr>
          <w:rFonts w:ascii="Times New Roman" w:hAnsi="Times New Roman" w:cs="Times New Roman"/>
          <w:szCs w:val="22"/>
          <w:cs/>
        </w:rPr>
        <w:t>.</w:t>
      </w:r>
      <w:r w:rsidRPr="0055603F">
        <w:rPr>
          <w:rFonts w:ascii="Times New Roman" w:hAnsi="Times New Roman" w:cs="Times New Roman"/>
          <w:szCs w:val="22"/>
        </w:rPr>
        <w:t>39</w:t>
      </w:r>
      <w:r w:rsidR="008F7616" w:rsidRPr="0055603F">
        <w:rPr>
          <w:rFonts w:ascii="Times New Roman" w:hAnsi="Times New Roman" w:cs="Times New Roman"/>
          <w:szCs w:val="22"/>
          <w:cs/>
        </w:rPr>
        <w:t>%</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lang w:val="en-GB"/>
        </w:rPr>
        <w:t>T</w:t>
      </w:r>
      <w:r w:rsidRPr="0055603F">
        <w:rPr>
          <w:rFonts w:ascii="Times New Roman" w:hAnsi="Times New Roman" w:cs="Times New Roman"/>
          <w:szCs w:val="22"/>
        </w:rPr>
        <w:t xml:space="preserve">he indirect subsidiary had net assets 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2D3B74" w:rsidRPr="0055603F">
        <w:rPr>
          <w:rFonts w:ascii="Times New Roman" w:hAnsi="Times New Roman" w:cs="Times New Roman"/>
          <w:szCs w:val="22"/>
        </w:rPr>
        <w:t>4</w:t>
      </w:r>
      <w:r w:rsidR="008F7616" w:rsidRPr="0055603F">
        <w:rPr>
          <w:rFonts w:ascii="Times New Roman" w:hAnsi="Times New Roman" w:cs="Times New Roman"/>
          <w:szCs w:val="22"/>
          <w:cs/>
        </w:rPr>
        <w:t xml:space="preserve"> </w:t>
      </w:r>
      <w:r w:rsidRPr="0055603F">
        <w:rPr>
          <w:rFonts w:ascii="Times New Roman" w:hAnsi="Times New Roman" w:cs="Times New Roman"/>
          <w:szCs w:val="22"/>
        </w:rPr>
        <w:t xml:space="preserve">in the amount of Baht </w:t>
      </w:r>
      <w:r w:rsidR="00AD58A7" w:rsidRPr="0055603F">
        <w:rPr>
          <w:rFonts w:ascii="Times New Roman" w:hAnsi="Times New Roman" w:cs="Times New Roman"/>
          <w:szCs w:val="22"/>
        </w:rPr>
        <w:t>11</w:t>
      </w:r>
      <w:r w:rsidR="00AD58A7" w:rsidRPr="0055603F">
        <w:rPr>
          <w:rFonts w:ascii="Times New Roman" w:hAnsi="Times New Roman" w:cs="Times New Roman"/>
          <w:szCs w:val="22"/>
          <w:cs/>
        </w:rPr>
        <w:t>.</w:t>
      </w:r>
      <w:r w:rsidR="00AD58A7" w:rsidRPr="0055603F">
        <w:rPr>
          <w:rFonts w:ascii="Times New Roman" w:hAnsi="Times New Roman" w:cs="Times New Roman"/>
          <w:szCs w:val="22"/>
        </w:rPr>
        <w:t>41</w:t>
      </w:r>
      <w:r w:rsidRPr="0055603F">
        <w:rPr>
          <w:rFonts w:ascii="Times New Roman" w:hAnsi="Times New Roman" w:cs="Times New Roman"/>
          <w:szCs w:val="22"/>
        </w:rPr>
        <w:t xml:space="preserve"> million</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Significant assets of the indirect subsidiary 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2D3B74" w:rsidRPr="0055603F">
        <w:rPr>
          <w:rFonts w:ascii="Times New Roman" w:hAnsi="Times New Roman" w:cs="Times New Roman"/>
          <w:szCs w:val="22"/>
        </w:rPr>
        <w:t>4</w:t>
      </w:r>
      <w:r w:rsidR="008F7616" w:rsidRPr="0055603F">
        <w:rPr>
          <w:rFonts w:ascii="Times New Roman" w:hAnsi="Times New Roman" w:cs="Times New Roman"/>
          <w:szCs w:val="22"/>
          <w:cs/>
        </w:rPr>
        <w:t xml:space="preserve"> </w:t>
      </w:r>
      <w:r w:rsidRPr="0055603F">
        <w:rPr>
          <w:rFonts w:ascii="Times New Roman" w:hAnsi="Times New Roman" w:cs="Times New Roman"/>
          <w:szCs w:val="22"/>
        </w:rPr>
        <w:t>consisted of</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rPr>
            </w:pP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1613FA" w:rsidP="000B687B">
            <w:pPr>
              <w:spacing w:after="0" w:line="240" w:lineRule="atLeast"/>
              <w:ind w:left="72" w:right="-25"/>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million Baht</w:t>
            </w:r>
            <w:r w:rsidRPr="0055603F">
              <w:rPr>
                <w:rFonts w:ascii="Times New Roman" w:hAnsi="Times New Roman" w:cs="Times New Roman"/>
                <w:i/>
                <w:iCs/>
                <w:szCs w:val="22"/>
                <w:cs/>
              </w:rPr>
              <w:t>)</w:t>
            </w:r>
          </w:p>
        </w:tc>
      </w:tr>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cs/>
              </w:rPr>
            </w:pPr>
            <w:r w:rsidRPr="0055603F">
              <w:rPr>
                <w:rFonts w:ascii="Times New Roman" w:hAnsi="Times New Roman" w:cs="Times New Roman"/>
                <w:szCs w:val="22"/>
              </w:rPr>
              <w:t xml:space="preserve">Machinery and equipment </w:t>
            </w:r>
            <w:r w:rsidRPr="0055603F">
              <w:rPr>
                <w:rFonts w:ascii="Times New Roman" w:hAnsi="Times New Roman" w:cs="Times New Roman"/>
                <w:szCs w:val="22"/>
                <w:cs/>
              </w:rPr>
              <w:t>(</w:t>
            </w:r>
            <w:r w:rsidRPr="0055603F">
              <w:rPr>
                <w:rFonts w:ascii="Times New Roman" w:hAnsi="Times New Roman" w:cs="Times New Roman"/>
                <w:szCs w:val="22"/>
              </w:rPr>
              <w:t>at book value</w:t>
            </w:r>
            <w:r w:rsidRPr="0055603F">
              <w:rPr>
                <w:rFonts w:ascii="Times New Roman" w:hAnsi="Times New Roman" w:cs="Times New Roman"/>
                <w:szCs w:val="22"/>
                <w:cs/>
              </w:rPr>
              <w:t>)</w:t>
            </w: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AD58A7" w:rsidP="00CE7750">
            <w:pPr>
              <w:tabs>
                <w:tab w:val="decimal" w:pos="76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21</w:t>
            </w:r>
            <w:r w:rsidRPr="0055603F">
              <w:rPr>
                <w:rFonts w:ascii="Times New Roman" w:hAnsi="Times New Roman" w:cs="Times New Roman"/>
                <w:szCs w:val="22"/>
                <w:cs/>
              </w:rPr>
              <w:t>.</w:t>
            </w:r>
            <w:r w:rsidRPr="0055603F">
              <w:rPr>
                <w:rFonts w:ascii="Times New Roman" w:hAnsi="Times New Roman" w:cs="Times New Roman"/>
                <w:szCs w:val="22"/>
              </w:rPr>
              <w:t>71</w:t>
            </w:r>
          </w:p>
        </w:tc>
      </w:tr>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rPr>
            </w:pPr>
            <w:r w:rsidRPr="0055603F">
              <w:rPr>
                <w:rFonts w:ascii="Times New Roman" w:hAnsi="Times New Roman" w:cs="Times New Roman"/>
              </w:rPr>
              <w:t>Cash at b</w:t>
            </w:r>
            <w:r w:rsidRPr="0055603F">
              <w:rPr>
                <w:rFonts w:ascii="Times New Roman" w:hAnsi="Times New Roman" w:cs="Times New Roman"/>
                <w:szCs w:val="22"/>
              </w:rPr>
              <w:t>ank</w:t>
            </w: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AD58A7" w:rsidP="00CE7750">
            <w:pPr>
              <w:tabs>
                <w:tab w:val="decimal" w:pos="76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24</w:t>
            </w:r>
            <w:r w:rsidRPr="0055603F">
              <w:rPr>
                <w:rFonts w:ascii="Times New Roman" w:hAnsi="Times New Roman" w:cs="Times New Roman"/>
                <w:szCs w:val="22"/>
                <w:cs/>
              </w:rPr>
              <w:t>.</w:t>
            </w:r>
            <w:r w:rsidRPr="0055603F">
              <w:rPr>
                <w:rFonts w:ascii="Times New Roman" w:hAnsi="Times New Roman" w:cs="Times New Roman"/>
                <w:szCs w:val="22"/>
              </w:rPr>
              <w:t>47</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In addition, the indirect subsidiary had transactions related to the Company and a direct subsidiary </w:t>
      </w:r>
      <w:r w:rsidRPr="0055603F">
        <w:rPr>
          <w:rFonts w:ascii="Times New Roman" w:hAnsi="Times New Roman" w:cs="Times New Roman"/>
          <w:szCs w:val="22"/>
          <w:cs/>
        </w:rPr>
        <w:t>(</w:t>
      </w:r>
      <w:r w:rsidRPr="0055603F">
        <w:rPr>
          <w:rFonts w:ascii="Times New Roman" w:hAnsi="Times New Roman" w:cs="Times New Roman"/>
          <w:szCs w:val="22"/>
        </w:rPr>
        <w:t>Seafco Intertrade Co</w:t>
      </w:r>
      <w:r w:rsidRPr="0055603F">
        <w:rPr>
          <w:rFonts w:ascii="Times New Roman" w:hAnsi="Times New Roman" w:cs="Times New Roman"/>
          <w:szCs w:val="22"/>
          <w:cs/>
        </w:rPr>
        <w:t>.</w:t>
      </w:r>
      <w:r w:rsidRPr="0055603F">
        <w:rPr>
          <w:rFonts w:ascii="Times New Roman" w:hAnsi="Times New Roman" w:cs="Times New Roman"/>
          <w:szCs w:val="22"/>
        </w:rPr>
        <w:t>, Ltd</w:t>
      </w:r>
      <w:r w:rsidRPr="0055603F">
        <w:rPr>
          <w:rFonts w:ascii="Times New Roman" w:hAnsi="Times New Roman" w:cs="Times New Roman"/>
          <w:szCs w:val="22"/>
          <w:cs/>
        </w:rPr>
        <w:t xml:space="preserve">.) </w:t>
      </w:r>
      <w:r w:rsidRPr="0055603F">
        <w:rPr>
          <w:rFonts w:ascii="Times New Roman" w:hAnsi="Times New Roman" w:cs="Times New Roman"/>
          <w:szCs w:val="22"/>
        </w:rPr>
        <w:t xml:space="preserve">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2D3B74" w:rsidRPr="0055603F">
        <w:rPr>
          <w:rFonts w:ascii="Times New Roman" w:hAnsi="Times New Roman" w:cs="Times New Roman"/>
          <w:szCs w:val="22"/>
        </w:rPr>
        <w:t>4</w:t>
      </w:r>
      <w:r w:rsidR="008F7616" w:rsidRPr="0055603F">
        <w:rPr>
          <w:rFonts w:ascii="Times New Roman" w:hAnsi="Times New Roman" w:cs="Times New Roman"/>
          <w:szCs w:val="22"/>
          <w:cs/>
        </w:rPr>
        <w:t xml:space="preserve"> </w:t>
      </w:r>
      <w:r w:rsidRPr="0055603F">
        <w:rPr>
          <w:rFonts w:ascii="Times New Roman" w:hAnsi="Times New Roman" w:cs="Times New Roman"/>
          <w:szCs w:val="22"/>
        </w:rPr>
        <w:t>as follows</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rPr>
            </w:pP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1613FA" w:rsidP="000B687B">
            <w:pPr>
              <w:spacing w:after="0" w:line="240" w:lineRule="atLeast"/>
              <w:ind w:left="72" w:right="-25"/>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million Baht</w:t>
            </w:r>
            <w:r w:rsidRPr="0055603F">
              <w:rPr>
                <w:rFonts w:ascii="Times New Roman" w:hAnsi="Times New Roman" w:cs="Times New Roman"/>
                <w:i/>
                <w:iCs/>
                <w:szCs w:val="22"/>
                <w:cs/>
              </w:rPr>
              <w:t>)</w:t>
            </w:r>
          </w:p>
        </w:tc>
      </w:tr>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cs/>
              </w:rPr>
            </w:pPr>
            <w:r w:rsidRPr="0055603F">
              <w:rPr>
                <w:rFonts w:ascii="Times New Roman" w:hAnsi="Times New Roman" w:cs="Times New Roman"/>
                <w:szCs w:val="22"/>
              </w:rPr>
              <w:t>Other current receivable</w:t>
            </w: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9D06DF" w:rsidP="000B687B">
            <w:pPr>
              <w:tabs>
                <w:tab w:val="decimal" w:pos="76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8</w:t>
            </w:r>
            <w:r w:rsidRPr="0055603F">
              <w:rPr>
                <w:rFonts w:ascii="Times New Roman" w:hAnsi="Times New Roman" w:cs="Times New Roman"/>
                <w:szCs w:val="22"/>
                <w:cs/>
              </w:rPr>
              <w:t>.</w:t>
            </w:r>
            <w:r w:rsidRPr="0055603F">
              <w:rPr>
                <w:rFonts w:ascii="Times New Roman" w:hAnsi="Times New Roman" w:cs="Times New Roman"/>
                <w:szCs w:val="22"/>
              </w:rPr>
              <w:t>24</w:t>
            </w:r>
          </w:p>
        </w:tc>
      </w:tr>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rPr>
            </w:pPr>
            <w:r w:rsidRPr="0055603F">
              <w:rPr>
                <w:rFonts w:ascii="Times New Roman" w:hAnsi="Times New Roman" w:cs="Times New Roman"/>
                <w:i/>
                <w:iCs/>
                <w:szCs w:val="22"/>
              </w:rPr>
              <w:t xml:space="preserve">Less </w:t>
            </w:r>
            <w:r w:rsidRPr="0055603F">
              <w:rPr>
                <w:rFonts w:ascii="Times New Roman" w:hAnsi="Times New Roman" w:cs="Times New Roman"/>
                <w:szCs w:val="22"/>
              </w:rPr>
              <w:t>allowance for</w:t>
            </w:r>
            <w:r w:rsidR="00546308">
              <w:rPr>
                <w:rFonts w:ascii="Times New Roman" w:hAnsi="Times New Roman" w:cs="Times New Roman"/>
                <w:szCs w:val="22"/>
              </w:rPr>
              <w:t xml:space="preserve"> </w:t>
            </w:r>
            <w:r w:rsidRPr="0055603F">
              <w:rPr>
                <w:rFonts w:ascii="Times New Roman" w:hAnsi="Times New Roman" w:cs="Times New Roman"/>
                <w:szCs w:val="22"/>
              </w:rPr>
              <w:t>expected credit loss</w:t>
            </w: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9D06DF" w:rsidP="008F7616">
            <w:pPr>
              <w:tabs>
                <w:tab w:val="decimal" w:pos="76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0</w:t>
            </w:r>
            <w:r w:rsidRPr="0055603F">
              <w:rPr>
                <w:rFonts w:ascii="Times New Roman" w:hAnsi="Times New Roman" w:cs="Times New Roman"/>
                <w:szCs w:val="22"/>
                <w:cs/>
              </w:rPr>
              <w:t>.</w:t>
            </w:r>
            <w:r w:rsidR="008F7616" w:rsidRPr="0055603F">
              <w:rPr>
                <w:rFonts w:ascii="Times New Roman" w:hAnsi="Times New Roman" w:cs="Times New Roman"/>
                <w:szCs w:val="22"/>
              </w:rPr>
              <w:t>25</w:t>
            </w:r>
            <w:r w:rsidRPr="0055603F">
              <w:rPr>
                <w:rFonts w:ascii="Times New Roman" w:hAnsi="Times New Roman" w:cs="Times New Roman"/>
                <w:szCs w:val="22"/>
                <w:cs/>
              </w:rPr>
              <w:t>)</w:t>
            </w:r>
          </w:p>
        </w:tc>
      </w:tr>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rPr>
            </w:pPr>
            <w:r w:rsidRPr="0055603F">
              <w:rPr>
                <w:rFonts w:ascii="Times New Roman" w:hAnsi="Times New Roman" w:cs="Times New Roman"/>
                <w:szCs w:val="22"/>
              </w:rPr>
              <w:t>Net</w:t>
            </w: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1613FA" w:rsidRPr="0055603F" w:rsidRDefault="008F7616" w:rsidP="008F7616">
            <w:pPr>
              <w:tabs>
                <w:tab w:val="decimal" w:pos="766"/>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7</w:t>
            </w:r>
            <w:r w:rsidRPr="0055603F">
              <w:rPr>
                <w:rFonts w:ascii="Times New Roman" w:hAnsi="Times New Roman" w:cs="Times New Roman"/>
                <w:szCs w:val="22"/>
                <w:cs/>
              </w:rPr>
              <w:t>.</w:t>
            </w:r>
            <w:r w:rsidRPr="0055603F">
              <w:rPr>
                <w:rFonts w:ascii="Times New Roman" w:hAnsi="Times New Roman" w:cs="Times New Roman"/>
                <w:szCs w:val="22"/>
              </w:rPr>
              <w:t>99</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1613FA" w:rsidRPr="0055603F" w:rsidTr="000B687B">
        <w:tc>
          <w:tcPr>
            <w:tcW w:w="6096" w:type="dxa"/>
            <w:vAlign w:val="bottom"/>
          </w:tcPr>
          <w:p w:rsidR="001613FA" w:rsidRPr="0055603F" w:rsidRDefault="001613FA" w:rsidP="000B687B">
            <w:pPr>
              <w:spacing w:after="0" w:line="240" w:lineRule="atLeast"/>
              <w:ind w:left="318" w:right="-25"/>
              <w:jc w:val="thaiDistribute"/>
              <w:rPr>
                <w:rFonts w:ascii="Times New Roman" w:hAnsi="Times New Roman" w:cs="Times New Roman"/>
                <w:szCs w:val="22"/>
              </w:rPr>
            </w:pPr>
            <w:r w:rsidRPr="0055603F">
              <w:rPr>
                <w:rFonts w:ascii="Times New Roman" w:hAnsi="Times New Roman" w:cs="Times New Roman"/>
              </w:rPr>
              <w:t>Investment in subsidiary</w:t>
            </w: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rsidR="001613FA" w:rsidRPr="0055603F" w:rsidRDefault="001613FA" w:rsidP="000B687B">
            <w:pPr>
              <w:tabs>
                <w:tab w:val="decimal" w:pos="766"/>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13</w:t>
            </w:r>
            <w:r w:rsidRPr="0055603F">
              <w:rPr>
                <w:rFonts w:ascii="Times New Roman" w:hAnsi="Times New Roman" w:cs="Times New Roman"/>
                <w:szCs w:val="22"/>
                <w:cs/>
              </w:rPr>
              <w:t>.</w:t>
            </w:r>
            <w:r w:rsidRPr="0055603F">
              <w:rPr>
                <w:rFonts w:ascii="Times New Roman" w:hAnsi="Times New Roman" w:cs="Times New Roman"/>
                <w:szCs w:val="22"/>
              </w:rPr>
              <w:t>43</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At the present, the indirect subsidiary has temporarily ceased operations due to the impact of the political situation in Myanmar</w:t>
      </w:r>
      <w:r w:rsidRPr="0055603F">
        <w:rPr>
          <w:rFonts w:ascii="Times New Roman" w:hAnsi="Times New Roman" w:cs="Times New Roman"/>
          <w:szCs w:val="22"/>
          <w:cs/>
        </w:rPr>
        <w:t xml:space="preserve">.  </w:t>
      </w:r>
      <w:r w:rsidRPr="0055603F">
        <w:rPr>
          <w:rFonts w:ascii="Times New Roman" w:hAnsi="Times New Roman" w:cs="Times New Roman"/>
          <w:szCs w:val="22"/>
        </w:rPr>
        <w:t>These factors may bring the uncertainties which may effect to the above transactions</w:t>
      </w:r>
      <w:r w:rsidRPr="0055603F">
        <w:rPr>
          <w:rFonts w:ascii="Times New Roman" w:hAnsi="Times New Roman" w:cs="Times New Roman"/>
          <w:szCs w:val="22"/>
          <w:cs/>
        </w:rPr>
        <w:t xml:space="preserve">.  </w:t>
      </w:r>
      <w:r w:rsidRPr="0055603F">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Machinery and equipment of indirect subsidiary 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2D3B74" w:rsidRPr="0055603F">
        <w:rPr>
          <w:rFonts w:ascii="Times New Roman" w:hAnsi="Times New Roman" w:cs="Times New Roman"/>
          <w:szCs w:val="22"/>
        </w:rPr>
        <w:t>4</w:t>
      </w:r>
      <w:r w:rsidRPr="0055603F">
        <w:rPr>
          <w:rFonts w:ascii="Times New Roman" w:hAnsi="Times New Roman" w:cs="Times New Roman"/>
          <w:szCs w:val="22"/>
        </w:rPr>
        <w:t xml:space="preserve"> with book value of Baht </w:t>
      </w:r>
      <w:r w:rsidR="00AD58A7" w:rsidRPr="0055603F">
        <w:rPr>
          <w:rFonts w:ascii="Times New Roman" w:hAnsi="Times New Roman" w:cs="Times New Roman"/>
          <w:szCs w:val="22"/>
        </w:rPr>
        <w:t>21</w:t>
      </w:r>
      <w:r w:rsidR="00AD58A7" w:rsidRPr="0055603F">
        <w:rPr>
          <w:rFonts w:ascii="Times New Roman" w:hAnsi="Times New Roman" w:cs="Times New Roman"/>
          <w:szCs w:val="22"/>
          <w:cs/>
        </w:rPr>
        <w:t>.</w:t>
      </w:r>
      <w:r w:rsidR="00AD58A7" w:rsidRPr="0055603F">
        <w:rPr>
          <w:rFonts w:ascii="Times New Roman" w:hAnsi="Times New Roman" w:cs="Times New Roman"/>
          <w:szCs w:val="22"/>
        </w:rPr>
        <w:t>71</w:t>
      </w:r>
      <w:r w:rsidRPr="0055603F">
        <w:rPr>
          <w:rFonts w:ascii="Times New Roman" w:hAnsi="Times New Roman" w:cs="Times New Roman"/>
          <w:szCs w:val="22"/>
        </w:rPr>
        <w:t xml:space="preserve"> million, </w:t>
      </w:r>
      <w:r w:rsidRPr="0055603F">
        <w:rPr>
          <w:rFonts w:ascii="Times New Roman" w:hAnsi="Times New Roman" w:cs="Times New Roman"/>
        </w:rPr>
        <w:t xml:space="preserve">represented the appraisal value, which was appraised by the appraiser, based on market price of Baht 66 million </w:t>
      </w:r>
      <w:r w:rsidRPr="0055603F">
        <w:rPr>
          <w:rFonts w:ascii="Times New Roman" w:hAnsi="Times New Roman" w:cs="Times New Roman"/>
          <w:szCs w:val="22"/>
        </w:rPr>
        <w:t>as the appraisal report dated 17 November 2022</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55603F">
        <w:rPr>
          <w:rFonts w:ascii="Times New Roman" w:hAnsi="Times New Roman" w:cs="Times New Roman"/>
          <w:i/>
          <w:iCs/>
          <w:szCs w:val="22"/>
        </w:rPr>
        <w:t>Non</w:t>
      </w:r>
      <w:r w:rsidRPr="0055603F">
        <w:rPr>
          <w:rFonts w:ascii="Times New Roman" w:hAnsi="Times New Roman" w:cs="Times New Roman"/>
          <w:i/>
          <w:iCs/>
          <w:szCs w:val="22"/>
          <w:cs/>
        </w:rPr>
        <w:t>-</w:t>
      </w:r>
      <w:r w:rsidRPr="0055603F">
        <w:rPr>
          <w:rFonts w:ascii="Times New Roman" w:hAnsi="Times New Roman" w:cs="Times New Roman"/>
          <w:i/>
          <w:iCs/>
          <w:szCs w:val="22"/>
        </w:rPr>
        <w:t>controlling interests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As at </w:t>
      </w:r>
      <w:r w:rsidR="00873B5C" w:rsidRPr="0055603F">
        <w:rPr>
          <w:rFonts w:ascii="Times New Roman" w:hAnsi="Times New Roman" w:cs="Times New Roman"/>
          <w:szCs w:val="22"/>
        </w:rPr>
        <w:t>30 June</w:t>
      </w:r>
      <w:r w:rsidR="002D3B74" w:rsidRPr="0055603F">
        <w:rPr>
          <w:rFonts w:ascii="Times New Roman" w:hAnsi="Times New Roman" w:cs="Times New Roman"/>
          <w:szCs w:val="22"/>
        </w:rPr>
        <w:t xml:space="preserve"> 2024</w:t>
      </w:r>
      <w:r w:rsidRPr="0055603F">
        <w:rPr>
          <w:rFonts w:ascii="Times New Roman" w:hAnsi="Times New Roman" w:cs="Times New Roman"/>
          <w:szCs w:val="22"/>
        </w:rPr>
        <w:t>, the Group has no</w:t>
      </w:r>
      <w:r w:rsidR="008F7616" w:rsidRPr="0055603F">
        <w:rPr>
          <w:rFonts w:ascii="Times New Roman" w:hAnsi="Times New Roman" w:cs="Times New Roman"/>
          <w:szCs w:val="22"/>
          <w:cs/>
        </w:rPr>
        <w:t xml:space="preserve"> </w:t>
      </w:r>
      <w:r w:rsidRPr="0055603F">
        <w:rPr>
          <w:rFonts w:ascii="Times New Roman" w:hAnsi="Times New Roman" w:cs="Times New Roman"/>
          <w:szCs w:val="22"/>
        </w:rPr>
        <w:t>materiality of non</w:t>
      </w:r>
      <w:r w:rsidRPr="0055603F">
        <w:rPr>
          <w:rFonts w:ascii="Times New Roman" w:hAnsi="Times New Roman" w:cs="Times New Roman"/>
          <w:szCs w:val="22"/>
          <w:cs/>
        </w:rPr>
        <w:t>-</w:t>
      </w:r>
      <w:r w:rsidRPr="0055603F">
        <w:rPr>
          <w:rFonts w:ascii="Times New Roman" w:hAnsi="Times New Roman" w:cs="Times New Roman"/>
          <w:szCs w:val="22"/>
        </w:rPr>
        <w:t>controlling interests</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8F7616" w:rsidRPr="0055603F" w:rsidRDefault="008F7616">
      <w:pPr>
        <w:spacing w:after="0" w:line="240" w:lineRule="auto"/>
        <w:rPr>
          <w:rFonts w:ascii="Times New Roman" w:hAnsi="Times New Roman" w:cs="Times New Roman"/>
          <w:b/>
          <w:bCs/>
          <w:szCs w:val="22"/>
        </w:rPr>
      </w:pPr>
      <w:r w:rsidRPr="0055603F">
        <w:rPr>
          <w:rFonts w:ascii="Times New Roman" w:hAnsi="Times New Roman" w:cs="Times New Roman"/>
          <w:b/>
          <w:bCs/>
          <w:szCs w:val="22"/>
          <w:cs/>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lastRenderedPageBreak/>
        <w:t>Investment properties</w:t>
      </w:r>
    </w:p>
    <w:p w:rsidR="001613FA" w:rsidRPr="0055603F" w:rsidRDefault="001613FA" w:rsidP="001613FA">
      <w:pPr>
        <w:tabs>
          <w:tab w:val="left" w:pos="567"/>
        </w:tabs>
        <w:spacing w:after="0" w:line="240" w:lineRule="atLeast"/>
        <w:ind w:right="-25"/>
        <w:jc w:val="thaiDistribute"/>
        <w:rPr>
          <w:rFonts w:ascii="Times New Roman" w:hAnsi="Times New Roman" w:cs="Times New Roman"/>
          <w:b/>
          <w:bCs/>
          <w:szCs w:val="22"/>
        </w:rPr>
      </w:pPr>
    </w:p>
    <w:p w:rsidR="001613FA" w:rsidRPr="0055603F" w:rsidRDefault="00B07E7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Movements </w:t>
      </w:r>
      <w:r w:rsidR="001613FA" w:rsidRPr="0055603F">
        <w:rPr>
          <w:rFonts w:ascii="Times New Roman" w:hAnsi="Times New Roman" w:cs="Times New Roman"/>
          <w:sz w:val="22"/>
          <w:szCs w:val="22"/>
        </w:rPr>
        <w:t xml:space="preserve">of investment properties during the </w:t>
      </w:r>
      <w:r w:rsidR="004B0499" w:rsidRPr="0055603F">
        <w:rPr>
          <w:rFonts w:ascii="Times New Roman" w:hAnsi="Times New Roman" w:cs="Times New Roman"/>
          <w:sz w:val="22"/>
          <w:szCs w:val="22"/>
        </w:rPr>
        <w:t>six</w:t>
      </w:r>
      <w:r w:rsidR="001613FA" w:rsidRPr="0055603F">
        <w:rPr>
          <w:rFonts w:ascii="Times New Roman" w:hAnsi="Times New Roman" w:cs="Times New Roman"/>
          <w:sz w:val="22"/>
          <w:szCs w:val="22"/>
          <w:cs/>
        </w:rPr>
        <w:t>-</w:t>
      </w:r>
      <w:r w:rsidR="001613FA" w:rsidRPr="0055603F">
        <w:rPr>
          <w:rFonts w:ascii="Times New Roman" w:hAnsi="Times New Roman" w:cs="Times New Roman"/>
          <w:sz w:val="22"/>
          <w:szCs w:val="22"/>
        </w:rPr>
        <w:t xml:space="preserve">month periods ended </w:t>
      </w:r>
      <w:r w:rsidR="00873B5C" w:rsidRPr="0055603F">
        <w:rPr>
          <w:rFonts w:ascii="Times New Roman" w:hAnsi="Times New Roman" w:cs="Times New Roman"/>
          <w:sz w:val="22"/>
          <w:szCs w:val="22"/>
        </w:rPr>
        <w:t>30 June</w:t>
      </w:r>
      <w:r w:rsidR="001613FA" w:rsidRPr="0055603F">
        <w:rPr>
          <w:rFonts w:ascii="Times New Roman" w:hAnsi="Times New Roman" w:cs="Times New Roman"/>
          <w:sz w:val="22"/>
          <w:szCs w:val="22"/>
        </w:rPr>
        <w:t xml:space="preserve"> were as follows</w:t>
      </w:r>
      <w:r w:rsidR="001613FA" w:rsidRPr="0055603F">
        <w:rPr>
          <w:rFonts w:ascii="Times New Roman" w:hAnsi="Times New Roman" w:cs="Times New Roman"/>
          <w:sz w:val="22"/>
          <w:szCs w:val="22"/>
          <w:cs/>
        </w:rPr>
        <w:t>:</w:t>
      </w:r>
    </w:p>
    <w:p w:rsidR="008F7616" w:rsidRPr="0055603F" w:rsidRDefault="008F761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tblPr>
      <w:tblGrid>
        <w:gridCol w:w="4343"/>
        <w:gridCol w:w="567"/>
        <w:gridCol w:w="260"/>
        <w:gridCol w:w="1317"/>
        <w:gridCol w:w="260"/>
        <w:gridCol w:w="1246"/>
        <w:gridCol w:w="260"/>
        <w:gridCol w:w="1301"/>
      </w:tblGrid>
      <w:tr w:rsidR="001613FA" w:rsidRPr="0055603F" w:rsidTr="000B687B">
        <w:tc>
          <w:tcPr>
            <w:tcW w:w="4343"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144" w:type="dxa"/>
            <w:gridSpan w:val="3"/>
          </w:tcPr>
          <w:p w:rsidR="001613FA" w:rsidRPr="0055603F" w:rsidRDefault="001613FA" w:rsidP="000B687B">
            <w:pPr>
              <w:spacing w:after="0"/>
              <w:ind w:left="-54" w:right="-25"/>
              <w:jc w:val="center"/>
              <w:rPr>
                <w:rFonts w:ascii="Times New Roman" w:hAnsi="Times New Roman" w:cs="Times New Roman"/>
                <w:b/>
                <w:bCs/>
                <w:szCs w:val="22"/>
                <w:cs/>
              </w:rPr>
            </w:pPr>
          </w:p>
        </w:tc>
        <w:tc>
          <w:tcPr>
            <w:tcW w:w="260" w:type="dxa"/>
          </w:tcPr>
          <w:p w:rsidR="001613FA" w:rsidRPr="0055603F" w:rsidRDefault="001613FA" w:rsidP="000B687B">
            <w:pPr>
              <w:spacing w:after="0"/>
              <w:ind w:left="-54" w:right="-25"/>
              <w:jc w:val="center"/>
              <w:rPr>
                <w:rFonts w:ascii="Times New Roman" w:hAnsi="Times New Roman" w:cs="Times New Roman"/>
                <w:b/>
                <w:bCs/>
                <w:szCs w:val="22"/>
              </w:rPr>
            </w:pPr>
          </w:p>
        </w:tc>
        <w:tc>
          <w:tcPr>
            <w:tcW w:w="2807" w:type="dxa"/>
            <w:gridSpan w:val="3"/>
          </w:tcPr>
          <w:p w:rsidR="001613FA" w:rsidRPr="0055603F" w:rsidRDefault="001613FA" w:rsidP="000B687B">
            <w:pPr>
              <w:spacing w:after="0"/>
              <w:ind w:left="-78" w:right="-25"/>
              <w:jc w:val="center"/>
              <w:rPr>
                <w:rFonts w:ascii="Times New Roman" w:hAnsi="Times New Roman" w:cs="Times New Roman"/>
                <w:b/>
                <w:bCs/>
                <w:szCs w:val="22"/>
                <w:cs/>
              </w:rPr>
            </w:pPr>
            <w:r w:rsidRPr="0055603F">
              <w:rPr>
                <w:rFonts w:ascii="Times New Roman" w:hAnsi="Times New Roman" w:cs="Times New Roman"/>
                <w:b/>
                <w:szCs w:val="22"/>
              </w:rPr>
              <w:t>Consolidated</w:t>
            </w:r>
            <w:r w:rsidR="008F7616" w:rsidRPr="0055603F">
              <w:rPr>
                <w:rFonts w:ascii="Times New Roman" w:hAnsi="Times New Roman" w:cs="Times New Roman"/>
                <w:b/>
                <w:bCs/>
                <w:szCs w:val="22"/>
                <w:cs/>
              </w:rPr>
              <w:t xml:space="preserve"> </w:t>
            </w:r>
            <w:r w:rsidRPr="0055603F">
              <w:rPr>
                <w:rFonts w:ascii="Times New Roman" w:hAnsi="Times New Roman" w:cs="Times New Roman"/>
                <w:b/>
                <w:bCs/>
                <w:szCs w:val="22"/>
              </w:rPr>
              <w:t>and separate</w:t>
            </w:r>
            <w:r w:rsidRPr="0055603F">
              <w:rPr>
                <w:rFonts w:ascii="Times New Roman" w:hAnsi="Times New Roman" w:cs="Times New Roman"/>
                <w:b/>
                <w:bCs/>
                <w:szCs w:val="22"/>
              </w:rPr>
              <w:br/>
              <w:t>financial statements</w:t>
            </w:r>
          </w:p>
        </w:tc>
      </w:tr>
      <w:tr w:rsidR="001613FA" w:rsidRPr="0055603F" w:rsidTr="000B687B">
        <w:tc>
          <w:tcPr>
            <w:tcW w:w="4343" w:type="dxa"/>
            <w:vAlign w:val="bottom"/>
          </w:tcPr>
          <w:p w:rsidR="001613FA" w:rsidRPr="0055603F"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1613FA" w:rsidRPr="0055603F"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1613FA" w:rsidRPr="0055603F"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rsidR="001613FA" w:rsidRPr="0055603F" w:rsidRDefault="001613FA" w:rsidP="000B687B">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w:t>
            </w:r>
            <w:r w:rsidR="002D3B74" w:rsidRPr="0055603F">
              <w:rPr>
                <w:rFonts w:ascii="Times New Roman" w:hAnsi="Times New Roman" w:cs="Times New Roman"/>
                <w:szCs w:val="22"/>
              </w:rPr>
              <w:t>4</w:t>
            </w:r>
          </w:p>
        </w:tc>
        <w:tc>
          <w:tcPr>
            <w:tcW w:w="260" w:type="dxa"/>
          </w:tcPr>
          <w:p w:rsidR="001613FA" w:rsidRPr="0055603F" w:rsidRDefault="001613FA" w:rsidP="000B687B">
            <w:pPr>
              <w:tabs>
                <w:tab w:val="decimal" w:pos="1045"/>
              </w:tabs>
              <w:spacing w:after="0" w:line="240" w:lineRule="atLeast"/>
              <w:ind w:left="72" w:right="-25"/>
              <w:jc w:val="center"/>
              <w:rPr>
                <w:rFonts w:ascii="Times New Roman" w:hAnsi="Times New Roman" w:cs="Times New Roman"/>
                <w:szCs w:val="22"/>
              </w:rPr>
            </w:pPr>
          </w:p>
        </w:tc>
        <w:tc>
          <w:tcPr>
            <w:tcW w:w="1301" w:type="dxa"/>
          </w:tcPr>
          <w:p w:rsidR="001613FA" w:rsidRPr="0055603F" w:rsidRDefault="001613FA" w:rsidP="000B687B">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w:t>
            </w:r>
            <w:r w:rsidR="002D3B74" w:rsidRPr="0055603F">
              <w:rPr>
                <w:rFonts w:ascii="Times New Roman" w:hAnsi="Times New Roman" w:cs="Times New Roman"/>
                <w:szCs w:val="22"/>
              </w:rPr>
              <w:t>3</w:t>
            </w:r>
          </w:p>
        </w:tc>
      </w:tr>
      <w:tr w:rsidR="001613FA" w:rsidRPr="0055603F" w:rsidTr="000B687B">
        <w:tc>
          <w:tcPr>
            <w:tcW w:w="4343" w:type="dxa"/>
            <w:vAlign w:val="bottom"/>
          </w:tcPr>
          <w:p w:rsidR="001613FA" w:rsidRPr="0055603F"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rsidR="001613FA" w:rsidRPr="0055603F"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1613FA" w:rsidRPr="0055603F"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1613FA" w:rsidRPr="0055603F"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rsidR="001613FA" w:rsidRPr="0055603F" w:rsidRDefault="001613FA" w:rsidP="000B687B">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D3B74" w:rsidRPr="0055603F" w:rsidTr="000B687B">
        <w:tc>
          <w:tcPr>
            <w:tcW w:w="4343" w:type="dxa"/>
            <w:vAlign w:val="bottom"/>
          </w:tcPr>
          <w:p w:rsidR="002D3B74" w:rsidRPr="0055603F" w:rsidRDefault="002D3B74" w:rsidP="000B687B">
            <w:pPr>
              <w:tabs>
                <w:tab w:val="left" w:pos="405"/>
              </w:tabs>
              <w:spacing w:after="0" w:line="240" w:lineRule="atLeast"/>
              <w:ind w:left="522" w:right="-25" w:firstLine="62"/>
              <w:jc w:val="thaiDistribute"/>
              <w:rPr>
                <w:rFonts w:ascii="Times New Roman" w:hAnsi="Times New Roman" w:cs="Times New Roman"/>
                <w:szCs w:val="22"/>
              </w:rPr>
            </w:pPr>
            <w:r w:rsidRPr="0055603F">
              <w:rPr>
                <w:rFonts w:ascii="Times New Roman" w:hAnsi="Times New Roman" w:cs="Times New Roman"/>
                <w:szCs w:val="22"/>
              </w:rPr>
              <w:t>Net book value at 1 January</w:t>
            </w:r>
          </w:p>
        </w:tc>
        <w:tc>
          <w:tcPr>
            <w:tcW w:w="567" w:type="dxa"/>
          </w:tcPr>
          <w:p w:rsidR="002D3B74" w:rsidRPr="0055603F" w:rsidRDefault="002D3B74"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2D3B74" w:rsidRPr="0055603F" w:rsidRDefault="002D3B74"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rsidR="002D3B74" w:rsidRPr="0055603F" w:rsidRDefault="00AD58A7" w:rsidP="000B687B">
            <w:pPr>
              <w:tabs>
                <w:tab w:val="decimal" w:pos="88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66,720</w:t>
            </w: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rsidR="002D3B74" w:rsidRPr="0055603F" w:rsidRDefault="005131FA" w:rsidP="002D3B74">
            <w:pPr>
              <w:tabs>
                <w:tab w:val="decimal" w:pos="88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68,952</w:t>
            </w:r>
          </w:p>
        </w:tc>
      </w:tr>
      <w:tr w:rsidR="002D3B74" w:rsidRPr="0055603F" w:rsidTr="000B687B">
        <w:tc>
          <w:tcPr>
            <w:tcW w:w="4343" w:type="dxa"/>
            <w:vAlign w:val="bottom"/>
          </w:tcPr>
          <w:p w:rsidR="002D3B74" w:rsidRPr="0055603F" w:rsidRDefault="002D3B74" w:rsidP="000B687B">
            <w:pPr>
              <w:tabs>
                <w:tab w:val="left" w:pos="405"/>
              </w:tabs>
              <w:spacing w:after="0" w:line="240" w:lineRule="atLeast"/>
              <w:ind w:left="522" w:right="-25" w:firstLine="62"/>
              <w:jc w:val="thaiDistribute"/>
              <w:rPr>
                <w:rFonts w:ascii="Times New Roman" w:hAnsi="Times New Roman" w:cs="Times New Roman"/>
                <w:szCs w:val="22"/>
                <w:cs/>
              </w:rPr>
            </w:pPr>
            <w:r w:rsidRPr="0055603F">
              <w:rPr>
                <w:rFonts w:ascii="Times New Roman" w:hAnsi="Times New Roman" w:cs="Times New Roman"/>
                <w:szCs w:val="22"/>
              </w:rPr>
              <w:t>Depreciation for the period</w:t>
            </w:r>
          </w:p>
        </w:tc>
        <w:tc>
          <w:tcPr>
            <w:tcW w:w="567" w:type="dxa"/>
          </w:tcPr>
          <w:p w:rsidR="002D3B74" w:rsidRPr="0055603F" w:rsidRDefault="002D3B74"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rsidR="002D3B74" w:rsidRPr="0055603F" w:rsidRDefault="002D3B74"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rsidR="002D3B74" w:rsidRPr="0055603F" w:rsidRDefault="00AD58A7" w:rsidP="000B687B">
            <w:pPr>
              <w:tabs>
                <w:tab w:val="decimal" w:pos="88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1,110</w:t>
            </w:r>
            <w:r w:rsidRPr="0055603F">
              <w:rPr>
                <w:rFonts w:ascii="Times New Roman" w:hAnsi="Times New Roman" w:cs="Times New Roman"/>
                <w:szCs w:val="22"/>
                <w:cs/>
              </w:rPr>
              <w:t>)</w:t>
            </w: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rsidR="002D3B74" w:rsidRPr="0055603F" w:rsidRDefault="005131FA" w:rsidP="002D3B74">
            <w:pPr>
              <w:tabs>
                <w:tab w:val="decimal" w:pos="882"/>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1,107</w:t>
            </w:r>
            <w:r w:rsidRPr="0055603F">
              <w:rPr>
                <w:rFonts w:ascii="Times New Roman" w:hAnsi="Times New Roman" w:cs="Times New Roman"/>
                <w:szCs w:val="22"/>
                <w:cs/>
              </w:rPr>
              <w:t>)</w:t>
            </w:r>
          </w:p>
        </w:tc>
      </w:tr>
      <w:tr w:rsidR="002D3B74" w:rsidRPr="0055603F" w:rsidTr="000B687B">
        <w:tc>
          <w:tcPr>
            <w:tcW w:w="4343" w:type="dxa"/>
            <w:vAlign w:val="bottom"/>
          </w:tcPr>
          <w:p w:rsidR="002D3B74" w:rsidRPr="0055603F" w:rsidRDefault="002D3B74" w:rsidP="000B687B">
            <w:pPr>
              <w:tabs>
                <w:tab w:val="left" w:pos="405"/>
              </w:tabs>
              <w:spacing w:after="0" w:line="240" w:lineRule="atLeast"/>
              <w:ind w:left="522" w:right="-25" w:firstLine="62"/>
              <w:jc w:val="thaiDistribute"/>
              <w:rPr>
                <w:rFonts w:ascii="Times New Roman" w:hAnsi="Times New Roman" w:cs="Times New Roman"/>
                <w:b/>
                <w:bCs/>
                <w:szCs w:val="22"/>
              </w:rPr>
            </w:pPr>
            <w:r w:rsidRPr="0055603F">
              <w:rPr>
                <w:rFonts w:ascii="Times New Roman" w:hAnsi="Times New Roman" w:cs="Times New Roman"/>
                <w:b/>
                <w:bCs/>
                <w:szCs w:val="22"/>
              </w:rPr>
              <w:t xml:space="preserve">Net book value at </w:t>
            </w:r>
            <w:r w:rsidR="00873B5C" w:rsidRPr="0055603F">
              <w:rPr>
                <w:rFonts w:ascii="Times New Roman" w:hAnsi="Times New Roman" w:cs="Times New Roman"/>
                <w:b/>
                <w:bCs/>
                <w:szCs w:val="22"/>
              </w:rPr>
              <w:t>30 June</w:t>
            </w:r>
          </w:p>
        </w:tc>
        <w:tc>
          <w:tcPr>
            <w:tcW w:w="567" w:type="dxa"/>
          </w:tcPr>
          <w:p w:rsidR="002D3B74" w:rsidRPr="0055603F" w:rsidRDefault="002D3B74" w:rsidP="000B687B">
            <w:pPr>
              <w:tabs>
                <w:tab w:val="decimal" w:pos="882"/>
              </w:tabs>
              <w:spacing w:after="0" w:line="240" w:lineRule="atLeast"/>
              <w:ind w:left="72" w:right="-25"/>
              <w:jc w:val="both"/>
              <w:rPr>
                <w:rFonts w:ascii="Times New Roman" w:hAnsi="Times New Roman" w:cs="Times New Roman"/>
                <w:b/>
                <w:bCs/>
                <w:szCs w:val="22"/>
              </w:rPr>
            </w:pP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317" w:type="dxa"/>
          </w:tcPr>
          <w:p w:rsidR="002D3B74" w:rsidRPr="0055603F" w:rsidRDefault="002D3B74" w:rsidP="000B687B">
            <w:pPr>
              <w:tabs>
                <w:tab w:val="decimal" w:pos="964"/>
              </w:tabs>
              <w:spacing w:after="0" w:line="240" w:lineRule="atLeast"/>
              <w:ind w:left="72" w:right="-25"/>
              <w:jc w:val="both"/>
              <w:rPr>
                <w:rFonts w:ascii="Times New Roman" w:hAnsi="Times New Roman" w:cs="Times New Roman"/>
                <w:b/>
                <w:bCs/>
                <w:szCs w:val="22"/>
              </w:rPr>
            </w:pP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rsidR="002D3B74" w:rsidRPr="0055603F" w:rsidRDefault="00AD58A7" w:rsidP="000B687B">
            <w:pPr>
              <w:tabs>
                <w:tab w:val="decimal" w:pos="9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65,610</w:t>
            </w:r>
          </w:p>
        </w:tc>
        <w:tc>
          <w:tcPr>
            <w:tcW w:w="260" w:type="dxa"/>
          </w:tcPr>
          <w:p w:rsidR="002D3B74" w:rsidRPr="0055603F"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2D3B74" w:rsidRPr="0055603F" w:rsidRDefault="005131FA" w:rsidP="005131FA">
            <w:pPr>
              <w:tabs>
                <w:tab w:val="decimal" w:pos="882"/>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67,845</w:t>
            </w:r>
          </w:p>
        </w:tc>
      </w:tr>
    </w:tbl>
    <w:p w:rsidR="001139AC" w:rsidRPr="0055603F"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55603F">
        <w:rPr>
          <w:rFonts w:ascii="Times New Roman" w:hAnsi="Times New Roman" w:cs="Times New Roman"/>
          <w:i/>
          <w:iCs/>
          <w:sz w:val="22"/>
          <w:szCs w:val="22"/>
        </w:rPr>
        <w:t>Pledge</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The Company mortgaged the partial of the investment property, of which a net book value as at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202</w:t>
      </w:r>
      <w:r w:rsidR="002D3B74" w:rsidRPr="0055603F">
        <w:rPr>
          <w:rFonts w:ascii="Times New Roman" w:hAnsi="Times New Roman" w:cs="Times New Roman"/>
          <w:sz w:val="22"/>
          <w:szCs w:val="22"/>
        </w:rPr>
        <w:t>4</w:t>
      </w:r>
      <w:r w:rsidRPr="0055603F">
        <w:rPr>
          <w:rFonts w:ascii="Times New Roman" w:hAnsi="Times New Roman" w:cs="Times New Roman"/>
          <w:sz w:val="22"/>
          <w:szCs w:val="22"/>
        </w:rPr>
        <w:t xml:space="preserve"> of Baht </w:t>
      </w:r>
      <w:r w:rsidR="008D7C77" w:rsidRPr="0055603F">
        <w:rPr>
          <w:rFonts w:ascii="Times New Roman" w:hAnsi="Times New Roman" w:cs="Times New Roman"/>
          <w:sz w:val="22"/>
          <w:szCs w:val="22"/>
        </w:rPr>
        <w:t>19</w:t>
      </w:r>
      <w:r w:rsidRPr="0055603F">
        <w:rPr>
          <w:rFonts w:ascii="Times New Roman" w:hAnsi="Times New Roman" w:cs="Times New Roman"/>
          <w:sz w:val="22"/>
          <w:szCs w:val="22"/>
        </w:rPr>
        <w:t xml:space="preserve"> million, as collateral for credit facilities from financial institutions</w:t>
      </w:r>
      <w:r w:rsidRPr="0055603F">
        <w:rPr>
          <w:rFonts w:ascii="Times New Roman" w:hAnsi="Times New Roman" w:cs="Times New Roman"/>
          <w:sz w:val="22"/>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Property, plant and equipment</w:t>
      </w:r>
    </w:p>
    <w:p w:rsidR="001613FA" w:rsidRPr="0055603F" w:rsidRDefault="001613FA" w:rsidP="001613FA">
      <w:pPr>
        <w:tabs>
          <w:tab w:val="left" w:pos="567"/>
        </w:tabs>
        <w:spacing w:after="0" w:line="200" w:lineRule="exact"/>
        <w:ind w:left="539" w:right="-25"/>
        <w:jc w:val="thaiDistribute"/>
        <w:rPr>
          <w:rFonts w:ascii="Times New Roman" w:hAnsi="Times New Roman" w:cs="Times New Roman"/>
          <w:szCs w:val="22"/>
          <w:highlight w:val="yellow"/>
        </w:rPr>
      </w:pPr>
    </w:p>
    <w:p w:rsidR="001613FA" w:rsidRPr="0055603F" w:rsidRDefault="00B07E7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Movements </w:t>
      </w:r>
      <w:r w:rsidR="001613FA" w:rsidRPr="0055603F">
        <w:rPr>
          <w:rFonts w:ascii="Times New Roman" w:hAnsi="Times New Roman" w:cs="Times New Roman"/>
          <w:sz w:val="22"/>
          <w:szCs w:val="22"/>
        </w:rPr>
        <w:t xml:space="preserve">of property, </w:t>
      </w:r>
      <w:r w:rsidR="00EB0493" w:rsidRPr="0055603F">
        <w:rPr>
          <w:rFonts w:ascii="Times New Roman" w:hAnsi="Times New Roman" w:cs="Times New Roman"/>
          <w:sz w:val="22"/>
          <w:szCs w:val="22"/>
        </w:rPr>
        <w:t>plant and equipment during the six</w:t>
      </w:r>
      <w:r w:rsidR="001613FA" w:rsidRPr="0055603F">
        <w:rPr>
          <w:rFonts w:ascii="Times New Roman" w:hAnsi="Times New Roman" w:cs="Times New Roman"/>
          <w:sz w:val="22"/>
          <w:szCs w:val="22"/>
          <w:cs/>
        </w:rPr>
        <w:t>-</w:t>
      </w:r>
      <w:r w:rsidR="001613FA" w:rsidRPr="0055603F">
        <w:rPr>
          <w:rFonts w:ascii="Times New Roman" w:hAnsi="Times New Roman" w:cs="Times New Roman"/>
          <w:sz w:val="22"/>
          <w:szCs w:val="22"/>
        </w:rPr>
        <w:t xml:space="preserve">month periods ended </w:t>
      </w:r>
      <w:r w:rsidR="00873B5C" w:rsidRPr="0055603F">
        <w:rPr>
          <w:rFonts w:ascii="Times New Roman" w:hAnsi="Times New Roman" w:cs="Times New Roman"/>
          <w:sz w:val="22"/>
          <w:szCs w:val="22"/>
        </w:rPr>
        <w:t>30 June</w:t>
      </w:r>
      <w:r w:rsidR="001613FA" w:rsidRPr="0055603F">
        <w:rPr>
          <w:rFonts w:ascii="Times New Roman" w:hAnsi="Times New Roman" w:cs="Times New Roman"/>
          <w:sz w:val="22"/>
          <w:szCs w:val="22"/>
        </w:rPr>
        <w:t xml:space="preserve"> were as follows</w:t>
      </w:r>
      <w:r w:rsidR="001613FA"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tblPr>
      <w:tblGrid>
        <w:gridCol w:w="4059"/>
        <w:gridCol w:w="1301"/>
        <w:gridCol w:w="258"/>
        <w:gridCol w:w="1301"/>
        <w:gridCol w:w="258"/>
        <w:gridCol w:w="1301"/>
        <w:gridCol w:w="258"/>
        <w:gridCol w:w="1301"/>
      </w:tblGrid>
      <w:tr w:rsidR="001613FA" w:rsidRPr="0055603F" w:rsidTr="008F7616">
        <w:tc>
          <w:tcPr>
            <w:tcW w:w="4059" w:type="dxa"/>
          </w:tcPr>
          <w:p w:rsidR="001613FA" w:rsidRPr="0055603F" w:rsidRDefault="001613FA" w:rsidP="000B687B">
            <w:pPr>
              <w:spacing w:after="0" w:line="240" w:lineRule="atLeast"/>
              <w:ind w:left="549" w:right="-25"/>
              <w:jc w:val="both"/>
              <w:rPr>
                <w:rFonts w:ascii="Times New Roman" w:hAnsi="Times New Roman" w:cs="Times New Roman"/>
                <w:szCs w:val="22"/>
              </w:rPr>
            </w:pPr>
          </w:p>
        </w:tc>
        <w:tc>
          <w:tcPr>
            <w:tcW w:w="2860" w:type="dxa"/>
            <w:gridSpan w:val="3"/>
          </w:tcPr>
          <w:p w:rsidR="001613FA" w:rsidRPr="0055603F" w:rsidRDefault="001613FA" w:rsidP="000B687B">
            <w:pPr>
              <w:spacing w:after="0"/>
              <w:ind w:left="-54" w:right="-25"/>
              <w:jc w:val="center"/>
              <w:rPr>
                <w:rFonts w:ascii="Times New Roman" w:hAnsi="Times New Roman" w:cs="Times New Roman"/>
                <w:b/>
                <w:bCs/>
                <w:szCs w:val="22"/>
                <w:cs/>
              </w:rPr>
            </w:pPr>
            <w:r w:rsidRPr="0055603F">
              <w:rPr>
                <w:rFonts w:ascii="Times New Roman" w:hAnsi="Times New Roman" w:cs="Times New Roman"/>
                <w:b/>
                <w:szCs w:val="22"/>
              </w:rPr>
              <w:t xml:space="preserve">Consolidated </w:t>
            </w:r>
            <w:r w:rsidRPr="0055603F">
              <w:rPr>
                <w:rFonts w:ascii="Times New Roman" w:hAnsi="Times New Roman" w:cs="Times New Roman"/>
                <w:b/>
                <w:szCs w:val="22"/>
              </w:rPr>
              <w:br/>
              <w:t>financial statements</w:t>
            </w:r>
          </w:p>
        </w:tc>
        <w:tc>
          <w:tcPr>
            <w:tcW w:w="258" w:type="dxa"/>
          </w:tcPr>
          <w:p w:rsidR="001613FA" w:rsidRPr="0055603F" w:rsidRDefault="001613FA" w:rsidP="000B687B">
            <w:pPr>
              <w:spacing w:after="0"/>
              <w:ind w:left="-54" w:right="-25"/>
              <w:jc w:val="center"/>
              <w:rPr>
                <w:rFonts w:ascii="Times New Roman" w:hAnsi="Times New Roman" w:cs="Times New Roman"/>
                <w:b/>
                <w:bCs/>
                <w:szCs w:val="22"/>
              </w:rPr>
            </w:pPr>
          </w:p>
        </w:tc>
        <w:tc>
          <w:tcPr>
            <w:tcW w:w="2860" w:type="dxa"/>
            <w:gridSpan w:val="3"/>
          </w:tcPr>
          <w:p w:rsidR="001613FA" w:rsidRPr="0055603F" w:rsidRDefault="001613FA" w:rsidP="000B687B">
            <w:pPr>
              <w:spacing w:after="0"/>
              <w:ind w:left="-78" w:right="-25"/>
              <w:jc w:val="center"/>
              <w:rPr>
                <w:rFonts w:ascii="Times New Roman" w:hAnsi="Times New Roman" w:cs="Times New Roman"/>
                <w:b/>
                <w:bCs/>
                <w:szCs w:val="22"/>
                <w:cs/>
              </w:rPr>
            </w:pPr>
            <w:r w:rsidRPr="0055603F">
              <w:rPr>
                <w:rFonts w:ascii="Times New Roman" w:hAnsi="Times New Roman" w:cs="Times New Roman"/>
                <w:b/>
                <w:bCs/>
                <w:szCs w:val="22"/>
              </w:rPr>
              <w:t>Separate</w:t>
            </w:r>
            <w:r w:rsidRPr="0055603F">
              <w:rPr>
                <w:rFonts w:ascii="Times New Roman" w:hAnsi="Times New Roman" w:cs="Times New Roman"/>
                <w:b/>
                <w:bCs/>
                <w:szCs w:val="22"/>
              </w:rPr>
              <w:br/>
              <w:t>financial statements</w:t>
            </w:r>
          </w:p>
        </w:tc>
      </w:tr>
      <w:tr w:rsidR="00E51AF6" w:rsidRPr="0055603F" w:rsidTr="008F7616">
        <w:tc>
          <w:tcPr>
            <w:tcW w:w="4059" w:type="dxa"/>
          </w:tcPr>
          <w:p w:rsidR="002D3B74" w:rsidRPr="0055603F" w:rsidRDefault="002D3B74" w:rsidP="000B687B">
            <w:pPr>
              <w:spacing w:after="0" w:line="240" w:lineRule="atLeast"/>
              <w:ind w:left="549" w:right="-25"/>
              <w:jc w:val="both"/>
              <w:rPr>
                <w:rFonts w:ascii="Times New Roman" w:hAnsi="Times New Roman" w:cs="Times New Roman"/>
                <w:szCs w:val="22"/>
              </w:rPr>
            </w:pPr>
          </w:p>
        </w:tc>
        <w:tc>
          <w:tcPr>
            <w:tcW w:w="1301" w:type="dxa"/>
          </w:tcPr>
          <w:p w:rsidR="002D3B74" w:rsidRPr="0055603F" w:rsidRDefault="002D3B7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2024</w:t>
            </w:r>
          </w:p>
        </w:tc>
        <w:tc>
          <w:tcPr>
            <w:tcW w:w="258" w:type="dxa"/>
          </w:tcPr>
          <w:p w:rsidR="002D3B74" w:rsidRPr="0055603F"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rsidR="002D3B74" w:rsidRPr="0055603F" w:rsidRDefault="002D3B7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2023</w:t>
            </w:r>
          </w:p>
        </w:tc>
        <w:tc>
          <w:tcPr>
            <w:tcW w:w="258" w:type="dxa"/>
          </w:tcPr>
          <w:p w:rsidR="002D3B74" w:rsidRPr="0055603F"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2D3B74" w:rsidRPr="0055603F" w:rsidRDefault="002D3B7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2024</w:t>
            </w:r>
          </w:p>
        </w:tc>
        <w:tc>
          <w:tcPr>
            <w:tcW w:w="258" w:type="dxa"/>
          </w:tcPr>
          <w:p w:rsidR="002D3B74" w:rsidRPr="0055603F"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rsidR="002D3B74" w:rsidRPr="0055603F" w:rsidRDefault="002D3B7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2023</w:t>
            </w:r>
          </w:p>
        </w:tc>
      </w:tr>
      <w:tr w:rsidR="002D3B74" w:rsidRPr="0055603F" w:rsidTr="008F7616">
        <w:tc>
          <w:tcPr>
            <w:tcW w:w="4059" w:type="dxa"/>
          </w:tcPr>
          <w:p w:rsidR="002D3B74" w:rsidRPr="0055603F" w:rsidRDefault="002D3B74" w:rsidP="000B687B">
            <w:pPr>
              <w:spacing w:after="0" w:line="240" w:lineRule="atLeast"/>
              <w:ind w:left="549" w:right="-25"/>
              <w:jc w:val="both"/>
              <w:rPr>
                <w:rFonts w:ascii="Times New Roman" w:hAnsi="Times New Roman" w:cs="Times New Roman"/>
                <w:szCs w:val="22"/>
              </w:rPr>
            </w:pPr>
          </w:p>
        </w:tc>
        <w:tc>
          <w:tcPr>
            <w:tcW w:w="5978" w:type="dxa"/>
            <w:gridSpan w:val="7"/>
          </w:tcPr>
          <w:p w:rsidR="002D3B74" w:rsidRPr="0055603F" w:rsidRDefault="002D3B74" w:rsidP="000B687B">
            <w:pPr>
              <w:tabs>
                <w:tab w:val="left" w:pos="405"/>
              </w:tabs>
              <w:spacing w:after="0" w:line="240" w:lineRule="atLeast"/>
              <w:ind w:left="522" w:right="333" w:hanging="117"/>
              <w:jc w:val="center"/>
              <w:rPr>
                <w:rFonts w:ascii="Times New Roman" w:hAnsi="Times New Roman" w:cs="Times New Roman"/>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E51AF6" w:rsidRPr="0055603F" w:rsidTr="008F7616">
        <w:tc>
          <w:tcPr>
            <w:tcW w:w="4059" w:type="dxa"/>
            <w:vAlign w:val="bottom"/>
          </w:tcPr>
          <w:p w:rsidR="001822B9" w:rsidRPr="0055603F"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55603F">
              <w:rPr>
                <w:rFonts w:ascii="Times New Roman" w:hAnsi="Times New Roman" w:cs="Times New Roman"/>
                <w:szCs w:val="22"/>
              </w:rPr>
              <w:t>Net book value at 1 January</w:t>
            </w:r>
          </w:p>
        </w:tc>
        <w:tc>
          <w:tcPr>
            <w:tcW w:w="1301" w:type="dxa"/>
            <w:shd w:val="clear" w:color="auto" w:fill="auto"/>
          </w:tcPr>
          <w:p w:rsidR="001822B9" w:rsidRPr="0055603F" w:rsidRDefault="001822B9" w:rsidP="001822B9">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1,072,583</w:t>
            </w:r>
          </w:p>
        </w:tc>
        <w:tc>
          <w:tcPr>
            <w:tcW w:w="258" w:type="dxa"/>
          </w:tcPr>
          <w:p w:rsidR="001822B9" w:rsidRPr="0055603F"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55603F" w:rsidRDefault="001822B9" w:rsidP="001822B9">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1,103,803</w:t>
            </w:r>
          </w:p>
        </w:tc>
        <w:tc>
          <w:tcPr>
            <w:tcW w:w="258" w:type="dxa"/>
          </w:tcPr>
          <w:p w:rsidR="001822B9" w:rsidRPr="0055603F"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55603F" w:rsidRDefault="001822B9" w:rsidP="001822B9">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1,058,846</w:t>
            </w:r>
          </w:p>
        </w:tc>
        <w:tc>
          <w:tcPr>
            <w:tcW w:w="258" w:type="dxa"/>
          </w:tcPr>
          <w:p w:rsidR="001822B9" w:rsidRPr="0055603F"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55603F" w:rsidRDefault="001822B9" w:rsidP="001822B9">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1,082,338</w:t>
            </w:r>
          </w:p>
        </w:tc>
      </w:tr>
      <w:tr w:rsidR="00E51AF6" w:rsidRPr="0055603F" w:rsidTr="008F7616">
        <w:tc>
          <w:tcPr>
            <w:tcW w:w="4059" w:type="dxa"/>
            <w:vAlign w:val="bottom"/>
          </w:tcPr>
          <w:p w:rsidR="001822B9" w:rsidRPr="0055603F"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55603F">
              <w:rPr>
                <w:rFonts w:ascii="Times New Roman" w:hAnsi="Times New Roman" w:cs="Times New Roman"/>
                <w:szCs w:val="22"/>
              </w:rPr>
              <w:t>Acquisition and transfer in</w:t>
            </w:r>
          </w:p>
        </w:tc>
        <w:tc>
          <w:tcPr>
            <w:tcW w:w="1301" w:type="dxa"/>
            <w:shd w:val="clear" w:color="auto" w:fill="auto"/>
          </w:tcPr>
          <w:p w:rsidR="001822B9" w:rsidRPr="0055603F" w:rsidRDefault="001822B9" w:rsidP="001822B9">
            <w:pPr>
              <w:tabs>
                <w:tab w:val="decimal" w:pos="964"/>
              </w:tabs>
              <w:spacing w:after="0" w:line="240" w:lineRule="atLeast"/>
              <w:ind w:right="-25"/>
              <w:jc w:val="both"/>
              <w:rPr>
                <w:rFonts w:ascii="Times New Roman" w:hAnsi="Times New Roman" w:cs="Times New Roman"/>
                <w:szCs w:val="22"/>
              </w:rPr>
            </w:pPr>
          </w:p>
        </w:tc>
        <w:tc>
          <w:tcPr>
            <w:tcW w:w="258" w:type="dxa"/>
          </w:tcPr>
          <w:p w:rsidR="001822B9" w:rsidRPr="0055603F"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rsidR="001822B9" w:rsidRPr="0055603F" w:rsidRDefault="001822B9" w:rsidP="001822B9">
            <w:pPr>
              <w:tabs>
                <w:tab w:val="decimal" w:pos="964"/>
              </w:tabs>
              <w:spacing w:after="0" w:line="240" w:lineRule="atLeast"/>
              <w:ind w:left="72" w:right="-25"/>
              <w:jc w:val="both"/>
              <w:rPr>
                <w:rFonts w:ascii="Times New Roman" w:hAnsi="Times New Roman" w:cs="Times New Roman"/>
                <w:szCs w:val="22"/>
              </w:rPr>
            </w:pPr>
          </w:p>
        </w:tc>
        <w:tc>
          <w:tcPr>
            <w:tcW w:w="258" w:type="dxa"/>
          </w:tcPr>
          <w:p w:rsidR="001822B9" w:rsidRPr="0055603F"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1822B9" w:rsidRPr="0055603F" w:rsidRDefault="001822B9" w:rsidP="001822B9">
            <w:pPr>
              <w:tabs>
                <w:tab w:val="decimal" w:pos="964"/>
              </w:tabs>
              <w:spacing w:after="0" w:line="240" w:lineRule="atLeast"/>
              <w:ind w:right="-25"/>
              <w:jc w:val="both"/>
              <w:rPr>
                <w:rFonts w:ascii="Times New Roman" w:hAnsi="Times New Roman" w:cs="Times New Roman"/>
                <w:szCs w:val="22"/>
              </w:rPr>
            </w:pPr>
          </w:p>
        </w:tc>
        <w:tc>
          <w:tcPr>
            <w:tcW w:w="258" w:type="dxa"/>
          </w:tcPr>
          <w:p w:rsidR="001822B9" w:rsidRPr="0055603F"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1822B9" w:rsidRPr="0055603F" w:rsidRDefault="001822B9" w:rsidP="001822B9">
            <w:pPr>
              <w:tabs>
                <w:tab w:val="decimal" w:pos="964"/>
              </w:tabs>
              <w:spacing w:after="0" w:line="240" w:lineRule="atLeast"/>
              <w:ind w:right="-25"/>
              <w:jc w:val="both"/>
              <w:rPr>
                <w:rFonts w:ascii="Times New Roman" w:hAnsi="Times New Roman" w:cs="Times New Roman"/>
                <w:szCs w:val="22"/>
              </w:rPr>
            </w:pPr>
          </w:p>
        </w:tc>
      </w:tr>
      <w:tr w:rsidR="00AD58A7" w:rsidRPr="0055603F" w:rsidTr="008F7616">
        <w:tc>
          <w:tcPr>
            <w:tcW w:w="4059" w:type="dxa"/>
            <w:vAlign w:val="bottom"/>
          </w:tcPr>
          <w:p w:rsidR="00AD58A7" w:rsidRPr="0055603F" w:rsidRDefault="00AD58A7" w:rsidP="00AD58A7">
            <w:pPr>
              <w:tabs>
                <w:tab w:val="left" w:pos="405"/>
              </w:tabs>
              <w:spacing w:after="0" w:line="240" w:lineRule="atLeast"/>
              <w:ind w:left="549" w:right="-25" w:firstLine="62"/>
              <w:jc w:val="thaiDistribute"/>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at cost</w:t>
            </w: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14,</w:t>
            </w:r>
            <w:r w:rsidR="00B07E7F">
              <w:rPr>
                <w:rFonts w:ascii="Times New Roman" w:hAnsi="Times New Roman" w:cs="Times New Roman"/>
                <w:szCs w:val="22"/>
              </w:rPr>
              <w:t>465</w:t>
            </w:r>
          </w:p>
        </w:tc>
        <w:tc>
          <w:tcPr>
            <w:tcW w:w="258" w:type="dxa"/>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40,948</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14,</w:t>
            </w:r>
            <w:r w:rsidR="00B07E7F">
              <w:rPr>
                <w:rFonts w:ascii="Times New Roman" w:hAnsi="Times New Roman" w:cs="Times New Roman"/>
                <w:szCs w:val="22"/>
              </w:rPr>
              <w:t>465</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40,811</w:t>
            </w:r>
          </w:p>
        </w:tc>
      </w:tr>
      <w:tr w:rsidR="00AD58A7" w:rsidRPr="0055603F" w:rsidTr="008F7616">
        <w:tc>
          <w:tcPr>
            <w:tcW w:w="4059" w:type="dxa"/>
            <w:vAlign w:val="bottom"/>
          </w:tcPr>
          <w:p w:rsidR="00AD58A7" w:rsidRPr="0055603F" w:rsidRDefault="00AD58A7" w:rsidP="00AD58A7">
            <w:pPr>
              <w:tabs>
                <w:tab w:val="left" w:pos="405"/>
                <w:tab w:val="left" w:pos="777"/>
              </w:tabs>
              <w:spacing w:after="0" w:line="240" w:lineRule="atLeast"/>
              <w:ind w:left="549" w:right="-25" w:firstLine="62"/>
              <w:rPr>
                <w:rFonts w:ascii="Times New Roman" w:hAnsi="Times New Roman" w:cs="Times New Roman"/>
              </w:rPr>
            </w:pPr>
            <w:r w:rsidRPr="0055603F">
              <w:rPr>
                <w:rFonts w:ascii="Times New Roman" w:hAnsi="Times New Roman" w:cs="Times New Roman"/>
              </w:rPr>
              <w:t>Transfer in</w:t>
            </w:r>
            <w:r w:rsidRPr="0055603F">
              <w:rPr>
                <w:rFonts w:ascii="Times New Roman" w:hAnsi="Times New Roman" w:cs="Times New Roman"/>
                <w:szCs w:val="22"/>
                <w:cs/>
              </w:rPr>
              <w:t xml:space="preserve"> (</w:t>
            </w:r>
            <w:r w:rsidRPr="0055603F">
              <w:rPr>
                <w:rFonts w:ascii="Times New Roman" w:hAnsi="Times New Roman" w:cs="Times New Roman"/>
              </w:rPr>
              <w:t>out</w:t>
            </w:r>
            <w:r w:rsidRPr="0055603F">
              <w:rPr>
                <w:rFonts w:ascii="Times New Roman" w:hAnsi="Times New Roman" w:cs="Times New Roman"/>
                <w:szCs w:val="22"/>
                <w:cs/>
              </w:rPr>
              <w:t xml:space="preserve">) – </w:t>
            </w:r>
            <w:r w:rsidRPr="0055603F">
              <w:rPr>
                <w:rFonts w:ascii="Times New Roman" w:hAnsi="Times New Roman" w:cs="Times New Roman"/>
              </w:rPr>
              <w:t>at net book value</w:t>
            </w: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13,002</w:t>
            </w:r>
            <w:r w:rsidRPr="0055603F">
              <w:rPr>
                <w:rFonts w:ascii="Times New Roman" w:hAnsi="Times New Roman" w:cs="Times New Roman"/>
                <w:szCs w:val="22"/>
                <w:cs/>
              </w:rPr>
              <w:t>)</w:t>
            </w:r>
          </w:p>
        </w:tc>
        <w:tc>
          <w:tcPr>
            <w:tcW w:w="258" w:type="dxa"/>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13,700</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13,002</w:t>
            </w:r>
            <w:r w:rsidRPr="0055603F">
              <w:rPr>
                <w:rFonts w:ascii="Times New Roman" w:hAnsi="Times New Roman" w:cs="Times New Roman"/>
                <w:szCs w:val="22"/>
                <w:cs/>
              </w:rPr>
              <w:t>)</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13,700</w:t>
            </w:r>
          </w:p>
        </w:tc>
      </w:tr>
      <w:tr w:rsidR="00AD58A7" w:rsidRPr="0055603F" w:rsidTr="008F7616">
        <w:tc>
          <w:tcPr>
            <w:tcW w:w="4059" w:type="dxa"/>
            <w:vAlign w:val="bottom"/>
          </w:tcPr>
          <w:p w:rsidR="00AD58A7" w:rsidRPr="0055603F" w:rsidRDefault="00AD58A7" w:rsidP="00AD58A7">
            <w:pPr>
              <w:tabs>
                <w:tab w:val="left" w:pos="405"/>
                <w:tab w:val="left" w:pos="777"/>
              </w:tabs>
              <w:spacing w:after="0" w:line="240" w:lineRule="atLeast"/>
              <w:ind w:left="549" w:right="-25" w:firstLine="62"/>
              <w:rPr>
                <w:rFonts w:ascii="Times New Roman" w:hAnsi="Times New Roman" w:cs="Times New Roman"/>
                <w:szCs w:val="22"/>
                <w:cs/>
              </w:rPr>
            </w:pPr>
            <w:r w:rsidRPr="0055603F">
              <w:rPr>
                <w:rFonts w:ascii="Times New Roman" w:hAnsi="Times New Roman" w:cs="Times New Roman"/>
                <w:szCs w:val="22"/>
              </w:rPr>
              <w:t xml:space="preserve">Disposal </w:t>
            </w:r>
            <w:r w:rsidRPr="0055603F">
              <w:rPr>
                <w:rFonts w:ascii="Times New Roman" w:hAnsi="Times New Roman" w:cs="Times New Roman"/>
                <w:szCs w:val="22"/>
                <w:cs/>
              </w:rPr>
              <w:t xml:space="preserve">- </w:t>
            </w:r>
            <w:r w:rsidRPr="0055603F">
              <w:rPr>
                <w:rFonts w:ascii="Times New Roman" w:hAnsi="Times New Roman" w:cs="Times New Roman"/>
                <w:szCs w:val="22"/>
              </w:rPr>
              <w:t>net book value</w:t>
            </w: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00B07E7F">
              <w:rPr>
                <w:rFonts w:ascii="Times New Roman" w:hAnsi="Times New Roman" w:cs="Times New Roman"/>
                <w:szCs w:val="22"/>
              </w:rPr>
              <w:t>959</w:t>
            </w:r>
            <w:r w:rsidRPr="0055603F">
              <w:rPr>
                <w:rFonts w:ascii="Times New Roman" w:hAnsi="Times New Roman" w:cs="Times New Roman"/>
                <w:szCs w:val="22"/>
                <w:cs/>
              </w:rPr>
              <w:t>)</w:t>
            </w:r>
          </w:p>
        </w:tc>
        <w:tc>
          <w:tcPr>
            <w:tcW w:w="258" w:type="dxa"/>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5,005</w:t>
            </w:r>
            <w:r w:rsidRPr="0055603F">
              <w:rPr>
                <w:rFonts w:ascii="Times New Roman" w:hAnsi="Times New Roman" w:cs="Times New Roman"/>
                <w:szCs w:val="22"/>
                <w:cs/>
              </w:rPr>
              <w:t>)</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00B07E7F">
              <w:rPr>
                <w:rFonts w:ascii="Times New Roman" w:hAnsi="Times New Roman" w:cs="Times New Roman"/>
                <w:szCs w:val="22"/>
              </w:rPr>
              <w:t>627</w:t>
            </w:r>
            <w:r w:rsidRPr="0055603F">
              <w:rPr>
                <w:rFonts w:ascii="Times New Roman" w:hAnsi="Times New Roman" w:cs="Times New Roman"/>
                <w:szCs w:val="22"/>
                <w:cs/>
              </w:rPr>
              <w:t>)</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4,986</w:t>
            </w:r>
            <w:r w:rsidRPr="0055603F">
              <w:rPr>
                <w:rFonts w:ascii="Times New Roman" w:hAnsi="Times New Roman" w:cs="Times New Roman"/>
                <w:szCs w:val="22"/>
                <w:cs/>
              </w:rPr>
              <w:t>)</w:t>
            </w:r>
          </w:p>
        </w:tc>
      </w:tr>
      <w:tr w:rsidR="00AD58A7" w:rsidRPr="0055603F" w:rsidTr="008F7616">
        <w:tc>
          <w:tcPr>
            <w:tcW w:w="4059" w:type="dxa"/>
            <w:vAlign w:val="bottom"/>
          </w:tcPr>
          <w:p w:rsidR="00AD58A7" w:rsidRPr="0055603F" w:rsidRDefault="00AD58A7" w:rsidP="00AD58A7">
            <w:pPr>
              <w:tabs>
                <w:tab w:val="left" w:pos="405"/>
              </w:tabs>
              <w:spacing w:after="0" w:line="240" w:lineRule="atLeast"/>
              <w:ind w:left="549" w:right="-25" w:firstLine="62"/>
              <w:jc w:val="thaiDistribute"/>
              <w:rPr>
                <w:rFonts w:ascii="Times New Roman" w:hAnsi="Times New Roman" w:cs="Times New Roman"/>
                <w:szCs w:val="22"/>
                <w:cs/>
              </w:rPr>
            </w:pPr>
            <w:r w:rsidRPr="0055603F">
              <w:rPr>
                <w:rFonts w:ascii="Times New Roman" w:hAnsi="Times New Roman" w:cs="Times New Roman"/>
                <w:szCs w:val="22"/>
              </w:rPr>
              <w:t>Depreciation for the period</w:t>
            </w: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00B07E7F">
              <w:rPr>
                <w:rFonts w:ascii="Times New Roman" w:hAnsi="Times New Roman" w:cs="Times New Roman"/>
                <w:szCs w:val="22"/>
              </w:rPr>
              <w:t>52,943</w:t>
            </w:r>
            <w:r w:rsidRPr="0055603F">
              <w:rPr>
                <w:rFonts w:ascii="Times New Roman" w:hAnsi="Times New Roman" w:cs="Times New Roman"/>
                <w:szCs w:val="22"/>
                <w:cs/>
              </w:rPr>
              <w:t>)</w:t>
            </w:r>
          </w:p>
        </w:tc>
        <w:tc>
          <w:tcPr>
            <w:tcW w:w="258" w:type="dxa"/>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53,595</w:t>
            </w:r>
            <w:r w:rsidRPr="0055603F">
              <w:rPr>
                <w:rFonts w:ascii="Times New Roman" w:hAnsi="Times New Roman" w:cs="Times New Roman"/>
                <w:szCs w:val="22"/>
                <w:cs/>
              </w:rPr>
              <w:t>)</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48,967</w:t>
            </w:r>
            <w:r w:rsidRPr="0055603F">
              <w:rPr>
                <w:rFonts w:ascii="Times New Roman" w:hAnsi="Times New Roman" w:cs="Times New Roman"/>
                <w:szCs w:val="22"/>
                <w:cs/>
              </w:rPr>
              <w:t>)</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AD58A7" w:rsidRPr="0055603F" w:rsidRDefault="00AD58A7" w:rsidP="00B71DF6">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cs/>
              </w:rPr>
              <w:t>(</w:t>
            </w:r>
            <w:r w:rsidR="00B07E7F">
              <w:rPr>
                <w:rFonts w:ascii="Times New Roman" w:hAnsi="Times New Roman" w:cs="Times New Roman"/>
                <w:szCs w:val="22"/>
              </w:rPr>
              <w:t>49,85</w:t>
            </w:r>
            <w:r w:rsidR="00B71DF6">
              <w:rPr>
                <w:rFonts w:ascii="Times New Roman" w:hAnsi="Times New Roman" w:cs="Times New Roman"/>
                <w:szCs w:val="22"/>
              </w:rPr>
              <w:t>1</w:t>
            </w:r>
            <w:r w:rsidRPr="0055603F">
              <w:rPr>
                <w:rFonts w:ascii="Times New Roman" w:hAnsi="Times New Roman" w:cs="Times New Roman"/>
                <w:szCs w:val="22"/>
                <w:cs/>
              </w:rPr>
              <w:t>)</w:t>
            </w:r>
          </w:p>
        </w:tc>
      </w:tr>
      <w:tr w:rsidR="00AD58A7" w:rsidRPr="0055603F" w:rsidTr="008F7616">
        <w:tc>
          <w:tcPr>
            <w:tcW w:w="4059" w:type="dxa"/>
            <w:vAlign w:val="bottom"/>
          </w:tcPr>
          <w:p w:rsidR="00AD58A7" w:rsidRPr="0055603F" w:rsidRDefault="00AD58A7" w:rsidP="00AD58A7">
            <w:pPr>
              <w:tabs>
                <w:tab w:val="left" w:pos="405"/>
              </w:tabs>
              <w:spacing w:after="0" w:line="240" w:lineRule="atLeast"/>
              <w:ind w:left="549" w:right="-25" w:firstLine="62"/>
              <w:jc w:val="thaiDistribute"/>
              <w:rPr>
                <w:rFonts w:ascii="Times New Roman" w:hAnsi="Times New Roman" w:cs="Times New Roman"/>
                <w:szCs w:val="22"/>
                <w:cs/>
              </w:rPr>
            </w:pPr>
            <w:r w:rsidRPr="0055603F">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rsidR="00AD58A7" w:rsidRPr="0055603F" w:rsidRDefault="00AD58A7" w:rsidP="00B07E7F">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1,884</w:t>
            </w:r>
          </w:p>
        </w:tc>
        <w:tc>
          <w:tcPr>
            <w:tcW w:w="258" w:type="dxa"/>
          </w:tcPr>
          <w:p w:rsidR="00AD58A7" w:rsidRPr="0055603F"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AD58A7" w:rsidRPr="0055603F" w:rsidRDefault="00AD58A7" w:rsidP="00AD58A7">
            <w:pPr>
              <w:tabs>
                <w:tab w:val="decimal" w:pos="964"/>
              </w:tabs>
              <w:spacing w:after="0" w:line="240" w:lineRule="atLeast"/>
              <w:ind w:left="72" w:right="-25"/>
              <w:jc w:val="both"/>
              <w:rPr>
                <w:rFonts w:ascii="Times New Roman" w:hAnsi="Times New Roman" w:cs="Times New Roman"/>
                <w:szCs w:val="22"/>
              </w:rPr>
            </w:pPr>
            <w:r w:rsidRPr="0055603F">
              <w:rPr>
                <w:rFonts w:ascii="Times New Roman" w:hAnsi="Times New Roman" w:cs="Times New Roman"/>
                <w:szCs w:val="22"/>
              </w:rPr>
              <w:t>976</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c>
          <w:tcPr>
            <w:tcW w:w="258" w:type="dxa"/>
          </w:tcPr>
          <w:p w:rsidR="00AD58A7" w:rsidRPr="0055603F"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AD58A7" w:rsidRPr="0055603F" w:rsidRDefault="00AD58A7" w:rsidP="00AD58A7">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cs/>
              </w:rPr>
              <w:t>-</w:t>
            </w:r>
          </w:p>
        </w:tc>
      </w:tr>
      <w:tr w:rsidR="00E51AF6" w:rsidRPr="0055603F" w:rsidTr="008F7616">
        <w:tc>
          <w:tcPr>
            <w:tcW w:w="4059" w:type="dxa"/>
            <w:vAlign w:val="bottom"/>
          </w:tcPr>
          <w:p w:rsidR="001822B9" w:rsidRPr="0055603F" w:rsidRDefault="001822B9" w:rsidP="001822B9">
            <w:pPr>
              <w:tabs>
                <w:tab w:val="left" w:pos="405"/>
              </w:tabs>
              <w:spacing w:after="0" w:line="240" w:lineRule="atLeast"/>
              <w:ind w:left="549" w:right="-25" w:firstLine="62"/>
              <w:jc w:val="thaiDistribute"/>
              <w:rPr>
                <w:rFonts w:ascii="Times New Roman" w:hAnsi="Times New Roman" w:cs="Times New Roman"/>
                <w:b/>
                <w:bCs/>
                <w:szCs w:val="22"/>
              </w:rPr>
            </w:pPr>
            <w:r w:rsidRPr="0055603F">
              <w:rPr>
                <w:rFonts w:ascii="Times New Roman" w:hAnsi="Times New Roman" w:cs="Times New Roman"/>
                <w:b/>
                <w:bCs/>
                <w:szCs w:val="22"/>
              </w:rPr>
              <w:t xml:space="preserve">Net book value at </w:t>
            </w:r>
            <w:r w:rsidR="00873B5C" w:rsidRPr="0055603F">
              <w:rPr>
                <w:rFonts w:ascii="Times New Roman" w:hAnsi="Times New Roman" w:cs="Times New Roman"/>
                <w:b/>
                <w:bCs/>
                <w:szCs w:val="22"/>
              </w:rPr>
              <w:t>30 June</w:t>
            </w:r>
          </w:p>
        </w:tc>
        <w:tc>
          <w:tcPr>
            <w:tcW w:w="1301" w:type="dxa"/>
            <w:tcBorders>
              <w:top w:val="single" w:sz="4" w:space="0" w:color="auto"/>
              <w:bottom w:val="double" w:sz="4" w:space="0" w:color="auto"/>
            </w:tcBorders>
            <w:shd w:val="clear" w:color="auto" w:fill="auto"/>
          </w:tcPr>
          <w:p w:rsidR="001822B9" w:rsidRPr="0055603F" w:rsidRDefault="00AD58A7" w:rsidP="001822B9">
            <w:pPr>
              <w:tabs>
                <w:tab w:val="decimal" w:pos="9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1,022,02</w:t>
            </w:r>
            <w:r w:rsidR="00B07E7F">
              <w:rPr>
                <w:rFonts w:ascii="Times New Roman" w:hAnsi="Times New Roman" w:cs="Times New Roman"/>
                <w:b/>
                <w:bCs/>
                <w:szCs w:val="22"/>
              </w:rPr>
              <w:t>8</w:t>
            </w:r>
          </w:p>
        </w:tc>
        <w:tc>
          <w:tcPr>
            <w:tcW w:w="258" w:type="dxa"/>
          </w:tcPr>
          <w:p w:rsidR="001822B9" w:rsidRPr="0055603F" w:rsidRDefault="001822B9" w:rsidP="001822B9">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822B9" w:rsidRPr="0055603F" w:rsidRDefault="00E51AF6" w:rsidP="001822B9">
            <w:pPr>
              <w:tabs>
                <w:tab w:val="decimal" w:pos="9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1,100,827</w:t>
            </w:r>
          </w:p>
        </w:tc>
        <w:tc>
          <w:tcPr>
            <w:tcW w:w="258" w:type="dxa"/>
          </w:tcPr>
          <w:p w:rsidR="001822B9" w:rsidRPr="0055603F" w:rsidRDefault="001822B9" w:rsidP="001822B9">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1822B9" w:rsidRPr="0055603F" w:rsidRDefault="00AD58A7" w:rsidP="001822B9">
            <w:pPr>
              <w:tabs>
                <w:tab w:val="decimal" w:pos="9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1,010,715</w:t>
            </w:r>
          </w:p>
        </w:tc>
        <w:tc>
          <w:tcPr>
            <w:tcW w:w="258" w:type="dxa"/>
          </w:tcPr>
          <w:p w:rsidR="001822B9" w:rsidRPr="0055603F" w:rsidRDefault="001822B9" w:rsidP="001822B9">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1822B9" w:rsidRPr="0055603F" w:rsidRDefault="00E51AF6" w:rsidP="001822B9">
            <w:pPr>
              <w:tabs>
                <w:tab w:val="decimal" w:pos="964"/>
              </w:tabs>
              <w:spacing w:after="0" w:line="240" w:lineRule="atLeast"/>
              <w:ind w:left="72" w:right="-25"/>
              <w:jc w:val="both"/>
              <w:rPr>
                <w:rFonts w:ascii="Times New Roman" w:hAnsi="Times New Roman" w:cs="Times New Roman"/>
                <w:b/>
                <w:bCs/>
                <w:szCs w:val="22"/>
              </w:rPr>
            </w:pPr>
            <w:r w:rsidRPr="0055603F">
              <w:rPr>
                <w:rFonts w:ascii="Times New Roman" w:hAnsi="Times New Roman" w:cs="Times New Roman"/>
                <w:b/>
                <w:bCs/>
                <w:szCs w:val="22"/>
              </w:rPr>
              <w:t>1,08</w:t>
            </w:r>
            <w:r w:rsidR="00B07E7F">
              <w:rPr>
                <w:rFonts w:ascii="Times New Roman" w:hAnsi="Times New Roman" w:cs="Times New Roman"/>
                <w:b/>
                <w:bCs/>
                <w:szCs w:val="22"/>
              </w:rPr>
              <w:t>2,012</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55603F">
        <w:rPr>
          <w:rFonts w:ascii="Times New Roman" w:hAnsi="Times New Roman" w:cs="Times New Roman"/>
          <w:i/>
          <w:iCs/>
          <w:sz w:val="22"/>
          <w:szCs w:val="22"/>
        </w:rPr>
        <w:t>Pledge</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The Company has mortgaged certain plots of its land with constructions thereon </w:t>
      </w:r>
      <w:r w:rsidRPr="0055603F">
        <w:rPr>
          <w:rFonts w:ascii="Times New Roman" w:hAnsi="Times New Roman" w:cs="Times New Roman"/>
          <w:sz w:val="22"/>
          <w:szCs w:val="28"/>
          <w:lang w:val="en-GB"/>
        </w:rPr>
        <w:t xml:space="preserve">and machinery and equipment </w:t>
      </w:r>
      <w:r w:rsidRPr="0055603F">
        <w:rPr>
          <w:rFonts w:ascii="Times New Roman" w:hAnsi="Times New Roman" w:cs="Times New Roman"/>
          <w:sz w:val="22"/>
          <w:szCs w:val="22"/>
        </w:rPr>
        <w:t xml:space="preserve">with their book values as at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202</w:t>
      </w:r>
      <w:r w:rsidR="002D3B74" w:rsidRPr="0055603F">
        <w:rPr>
          <w:rFonts w:ascii="Times New Roman" w:hAnsi="Times New Roman" w:cs="Times New Roman"/>
          <w:sz w:val="22"/>
          <w:szCs w:val="22"/>
        </w:rPr>
        <w:t>4</w:t>
      </w:r>
      <w:r w:rsidRPr="0055603F">
        <w:rPr>
          <w:rFonts w:ascii="Times New Roman" w:hAnsi="Times New Roman" w:cs="Times New Roman"/>
          <w:sz w:val="22"/>
          <w:szCs w:val="22"/>
        </w:rPr>
        <w:t xml:space="preserve"> amounting to Baht </w:t>
      </w:r>
      <w:r w:rsidR="00370C71" w:rsidRPr="0055603F">
        <w:rPr>
          <w:rFonts w:ascii="Times New Roman" w:hAnsi="Times New Roman" w:cs="Times New Roman"/>
          <w:sz w:val="22"/>
          <w:szCs w:val="22"/>
        </w:rPr>
        <w:t>325</w:t>
      </w:r>
      <w:r w:rsidRPr="0055603F">
        <w:rPr>
          <w:rFonts w:ascii="Times New Roman" w:hAnsi="Times New Roman" w:cs="Times New Roman"/>
          <w:sz w:val="22"/>
          <w:szCs w:val="22"/>
        </w:rPr>
        <w:t xml:space="preserve"> million as collateral for credit facilities from financial institutions</w:t>
      </w:r>
      <w:r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F7616" w:rsidRPr="0055603F" w:rsidRDefault="008F7616">
      <w:pPr>
        <w:spacing w:after="0" w:line="240" w:lineRule="auto"/>
        <w:rPr>
          <w:rFonts w:ascii="Times New Roman" w:hAnsi="Times New Roman" w:cs="Times New Roman"/>
          <w:b/>
          <w:bCs/>
          <w:szCs w:val="22"/>
        </w:rPr>
      </w:pPr>
      <w:r w:rsidRPr="0055603F">
        <w:rPr>
          <w:rFonts w:ascii="Times New Roman" w:hAnsi="Times New Roman" w:cs="Times New Roman"/>
          <w:b/>
          <w:bCs/>
          <w:szCs w:val="22"/>
          <w:cs/>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55603F">
        <w:rPr>
          <w:rFonts w:ascii="Times New Roman" w:hAnsi="Times New Roman" w:cs="Times New Roman"/>
          <w:b/>
          <w:bCs/>
          <w:szCs w:val="22"/>
        </w:rPr>
        <w:lastRenderedPageBreak/>
        <w:t>Right</w:t>
      </w:r>
      <w:r w:rsidRPr="0055603F">
        <w:rPr>
          <w:rFonts w:ascii="Times New Roman" w:hAnsi="Times New Roman" w:cs="Times New Roman"/>
          <w:b/>
          <w:bCs/>
          <w:szCs w:val="22"/>
          <w:cs/>
        </w:rPr>
        <w:t>-</w:t>
      </w:r>
      <w:r w:rsidRPr="0055603F">
        <w:rPr>
          <w:rFonts w:ascii="Times New Roman" w:hAnsi="Times New Roman" w:cs="Times New Roman"/>
          <w:b/>
          <w:bCs/>
          <w:szCs w:val="22"/>
        </w:rPr>
        <w:t>of</w:t>
      </w:r>
      <w:r w:rsidRPr="0055603F">
        <w:rPr>
          <w:rFonts w:ascii="Times New Roman" w:hAnsi="Times New Roman" w:cs="Times New Roman"/>
          <w:b/>
          <w:bCs/>
          <w:szCs w:val="22"/>
          <w:cs/>
        </w:rPr>
        <w:t>-</w:t>
      </w:r>
      <w:r w:rsidRPr="0055603F">
        <w:rPr>
          <w:rFonts w:ascii="Times New Roman" w:hAnsi="Times New Roman" w:cs="Times New Roman"/>
          <w:b/>
          <w:bCs/>
          <w:szCs w:val="22"/>
        </w:rPr>
        <w:t>use assets</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Movements of the right</w:t>
      </w:r>
      <w:r w:rsidRPr="0055603F">
        <w:rPr>
          <w:rFonts w:ascii="Times New Roman" w:hAnsi="Times New Roman" w:cs="Times New Roman"/>
          <w:sz w:val="22"/>
          <w:szCs w:val="22"/>
          <w:cs/>
        </w:rPr>
        <w:t>-</w:t>
      </w:r>
      <w:r w:rsidRPr="0055603F">
        <w:rPr>
          <w:rFonts w:ascii="Times New Roman" w:hAnsi="Times New Roman" w:cs="Times New Roman"/>
          <w:sz w:val="22"/>
          <w:szCs w:val="22"/>
        </w:rPr>
        <w:t>of</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use assets during the </w:t>
      </w:r>
      <w:r w:rsidR="00E51AF6" w:rsidRPr="0055603F">
        <w:rPr>
          <w:rFonts w:ascii="Times New Roman" w:hAnsi="Times New Roman" w:cs="Times New Roman"/>
          <w:sz w:val="22"/>
          <w:szCs w:val="22"/>
        </w:rPr>
        <w:t>six</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period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were summarized as follows</w:t>
      </w:r>
      <w:r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6469"/>
        <w:gridCol w:w="270"/>
        <w:gridCol w:w="1289"/>
        <w:gridCol w:w="236"/>
        <w:gridCol w:w="1323"/>
      </w:tblGrid>
      <w:tr w:rsidR="007441D4" w:rsidRPr="0055603F" w:rsidTr="007441D4">
        <w:tc>
          <w:tcPr>
            <w:tcW w:w="6469" w:type="dxa"/>
          </w:tcPr>
          <w:p w:rsidR="007441D4" w:rsidRPr="0055603F" w:rsidRDefault="007441D4" w:rsidP="000B687B">
            <w:pPr>
              <w:spacing w:after="0"/>
              <w:ind w:left="549" w:right="-25"/>
              <w:rPr>
                <w:rFonts w:ascii="Times New Roman" w:hAnsi="Times New Roman" w:cs="Times New Roman"/>
                <w:szCs w:val="22"/>
              </w:rPr>
            </w:pPr>
          </w:p>
        </w:tc>
        <w:tc>
          <w:tcPr>
            <w:tcW w:w="270" w:type="dxa"/>
          </w:tcPr>
          <w:p w:rsidR="007441D4" w:rsidRPr="0055603F" w:rsidRDefault="007441D4" w:rsidP="000B687B">
            <w:pPr>
              <w:spacing w:after="0"/>
              <w:ind w:left="-54" w:right="-25"/>
              <w:jc w:val="center"/>
              <w:rPr>
                <w:rFonts w:ascii="Times New Roman" w:hAnsi="Times New Roman" w:cs="Times New Roman"/>
                <w:b/>
                <w:bCs/>
                <w:szCs w:val="22"/>
              </w:rPr>
            </w:pPr>
          </w:p>
        </w:tc>
        <w:tc>
          <w:tcPr>
            <w:tcW w:w="2848" w:type="dxa"/>
            <w:gridSpan w:val="3"/>
          </w:tcPr>
          <w:p w:rsidR="007441D4" w:rsidRPr="0055603F" w:rsidRDefault="007441D4" w:rsidP="002E7052">
            <w:pPr>
              <w:spacing w:after="0"/>
              <w:ind w:left="-78" w:right="-25"/>
              <w:jc w:val="center"/>
              <w:rPr>
                <w:rFonts w:ascii="Times New Roman" w:hAnsi="Times New Roman" w:cs="Times New Roman"/>
                <w:b/>
                <w:bCs/>
                <w:szCs w:val="22"/>
                <w:cs/>
              </w:rPr>
            </w:pPr>
            <w:r w:rsidRPr="0055603F">
              <w:rPr>
                <w:rFonts w:ascii="Times New Roman" w:hAnsi="Times New Roman" w:cs="Times New Roman"/>
                <w:b/>
                <w:szCs w:val="22"/>
              </w:rPr>
              <w:t>Consolidated and s</w:t>
            </w:r>
            <w:r w:rsidRPr="0055603F">
              <w:rPr>
                <w:rFonts w:ascii="Times New Roman" w:hAnsi="Times New Roman" w:cs="Times New Roman"/>
                <w:b/>
                <w:bCs/>
                <w:szCs w:val="22"/>
              </w:rPr>
              <w:t>eparate financial statements</w:t>
            </w:r>
          </w:p>
        </w:tc>
      </w:tr>
      <w:tr w:rsidR="007441D4" w:rsidRPr="0055603F" w:rsidTr="007441D4">
        <w:tc>
          <w:tcPr>
            <w:tcW w:w="6469" w:type="dxa"/>
          </w:tcPr>
          <w:p w:rsidR="007441D4" w:rsidRPr="0055603F" w:rsidRDefault="007441D4" w:rsidP="000B687B">
            <w:pPr>
              <w:spacing w:after="0"/>
              <w:ind w:left="549" w:right="-25"/>
              <w:rPr>
                <w:rFonts w:ascii="Times New Roman" w:hAnsi="Times New Roman" w:cs="Times New Roman"/>
                <w:szCs w:val="22"/>
              </w:rPr>
            </w:pPr>
          </w:p>
        </w:tc>
        <w:tc>
          <w:tcPr>
            <w:tcW w:w="270" w:type="dxa"/>
          </w:tcPr>
          <w:p w:rsidR="007441D4" w:rsidRPr="0055603F" w:rsidRDefault="007441D4"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7441D4" w:rsidRPr="0055603F" w:rsidRDefault="007441D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2024</w:t>
            </w:r>
          </w:p>
        </w:tc>
        <w:tc>
          <w:tcPr>
            <w:tcW w:w="236" w:type="dxa"/>
          </w:tcPr>
          <w:p w:rsidR="007441D4" w:rsidRPr="0055603F" w:rsidRDefault="007441D4" w:rsidP="002D3B74">
            <w:pPr>
              <w:tabs>
                <w:tab w:val="decimal" w:pos="1045"/>
              </w:tabs>
              <w:spacing w:after="0" w:line="240" w:lineRule="atLeast"/>
              <w:ind w:left="72" w:right="-25"/>
              <w:jc w:val="center"/>
              <w:rPr>
                <w:rFonts w:ascii="Times New Roman" w:hAnsi="Times New Roman" w:cs="Times New Roman"/>
                <w:szCs w:val="22"/>
              </w:rPr>
            </w:pPr>
          </w:p>
        </w:tc>
        <w:tc>
          <w:tcPr>
            <w:tcW w:w="1323" w:type="dxa"/>
          </w:tcPr>
          <w:p w:rsidR="007441D4" w:rsidRPr="0055603F" w:rsidRDefault="007441D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szCs w:val="22"/>
              </w:rPr>
              <w:t>2023</w:t>
            </w:r>
          </w:p>
        </w:tc>
      </w:tr>
      <w:tr w:rsidR="007441D4" w:rsidRPr="0055603F" w:rsidTr="008B68F9">
        <w:tc>
          <w:tcPr>
            <w:tcW w:w="6469" w:type="dxa"/>
          </w:tcPr>
          <w:p w:rsidR="007441D4" w:rsidRPr="0055603F" w:rsidRDefault="007441D4" w:rsidP="000B687B">
            <w:pPr>
              <w:spacing w:after="0"/>
              <w:ind w:left="549" w:right="-25"/>
              <w:rPr>
                <w:rFonts w:ascii="Times New Roman" w:hAnsi="Times New Roman" w:cs="Times New Roman"/>
                <w:szCs w:val="22"/>
              </w:rPr>
            </w:pPr>
          </w:p>
        </w:tc>
        <w:tc>
          <w:tcPr>
            <w:tcW w:w="270" w:type="dxa"/>
          </w:tcPr>
          <w:p w:rsidR="007441D4" w:rsidRPr="0055603F" w:rsidRDefault="007441D4"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rsidR="007441D4" w:rsidRPr="0055603F" w:rsidRDefault="007441D4" w:rsidP="002D3B74">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7441D4" w:rsidRPr="0055603F" w:rsidTr="007441D4">
        <w:tc>
          <w:tcPr>
            <w:tcW w:w="6469" w:type="dxa"/>
            <w:vAlign w:val="bottom"/>
          </w:tcPr>
          <w:p w:rsidR="007441D4" w:rsidRPr="0055603F" w:rsidRDefault="007441D4" w:rsidP="00AB0015">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Net book value at 1 January</w:t>
            </w:r>
          </w:p>
        </w:tc>
        <w:tc>
          <w:tcPr>
            <w:tcW w:w="270" w:type="dxa"/>
          </w:tcPr>
          <w:p w:rsidR="007441D4" w:rsidRPr="0055603F" w:rsidRDefault="007441D4"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7441D4" w:rsidRPr="0055603F" w:rsidRDefault="007441D4" w:rsidP="00AB0015">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188,776</w:t>
            </w:r>
          </w:p>
        </w:tc>
        <w:tc>
          <w:tcPr>
            <w:tcW w:w="236" w:type="dxa"/>
          </w:tcPr>
          <w:p w:rsidR="007441D4" w:rsidRPr="0055603F" w:rsidRDefault="007441D4"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7441D4" w:rsidRPr="0055603F" w:rsidRDefault="007441D4" w:rsidP="00AB0015">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204,336</w:t>
            </w:r>
          </w:p>
        </w:tc>
      </w:tr>
      <w:tr w:rsidR="007441D4" w:rsidRPr="0055603F" w:rsidTr="007441D4">
        <w:tc>
          <w:tcPr>
            <w:tcW w:w="6469" w:type="dxa"/>
            <w:vAlign w:val="bottom"/>
          </w:tcPr>
          <w:p w:rsidR="007441D4" w:rsidRPr="0055603F" w:rsidRDefault="007441D4" w:rsidP="00AC3246">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Addition</w:t>
            </w:r>
          </w:p>
        </w:tc>
        <w:tc>
          <w:tcPr>
            <w:tcW w:w="270" w:type="dxa"/>
          </w:tcPr>
          <w:p w:rsidR="007441D4" w:rsidRPr="0055603F"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7441D4" w:rsidRPr="0055603F" w:rsidRDefault="00E77C27" w:rsidP="00AC3246">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c>
          <w:tcPr>
            <w:tcW w:w="236" w:type="dxa"/>
          </w:tcPr>
          <w:p w:rsidR="007441D4" w:rsidRPr="0055603F"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7441D4" w:rsidRPr="0055603F" w:rsidRDefault="00E51AF6" w:rsidP="00AC3246">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20,994</w:t>
            </w:r>
          </w:p>
        </w:tc>
      </w:tr>
      <w:tr w:rsidR="007441D4" w:rsidRPr="0055603F" w:rsidTr="007441D4">
        <w:tc>
          <w:tcPr>
            <w:tcW w:w="6469" w:type="dxa"/>
            <w:vAlign w:val="bottom"/>
          </w:tcPr>
          <w:p w:rsidR="007441D4" w:rsidRPr="0055603F" w:rsidRDefault="007441D4" w:rsidP="00AC3246">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Transfer in</w:t>
            </w:r>
            <w:r w:rsidRPr="0055603F">
              <w:rPr>
                <w:rFonts w:ascii="Times New Roman" w:hAnsi="Times New Roman" w:cs="Times New Roman"/>
                <w:szCs w:val="22"/>
                <w:cs/>
              </w:rPr>
              <w:t>(</w:t>
            </w:r>
            <w:r w:rsidRPr="0055603F">
              <w:rPr>
                <w:rFonts w:ascii="Times New Roman" w:hAnsi="Times New Roman" w:cs="Times New Roman"/>
                <w:szCs w:val="22"/>
              </w:rPr>
              <w:t>out</w:t>
            </w:r>
            <w:r w:rsidRPr="0055603F">
              <w:rPr>
                <w:rFonts w:ascii="Times New Roman" w:hAnsi="Times New Roman" w:cs="Times New Roman"/>
                <w:szCs w:val="22"/>
                <w:cs/>
              </w:rPr>
              <w:t xml:space="preserve">) - </w:t>
            </w:r>
            <w:r w:rsidRPr="0055603F">
              <w:rPr>
                <w:rFonts w:ascii="Times New Roman" w:hAnsi="Times New Roman" w:cs="Times New Roman"/>
                <w:szCs w:val="22"/>
              </w:rPr>
              <w:t>at net book value</w:t>
            </w:r>
          </w:p>
        </w:tc>
        <w:tc>
          <w:tcPr>
            <w:tcW w:w="270" w:type="dxa"/>
          </w:tcPr>
          <w:p w:rsidR="007441D4" w:rsidRPr="0055603F" w:rsidRDefault="007441D4"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rsidR="007441D4" w:rsidRPr="0055603F" w:rsidRDefault="00E77C27" w:rsidP="007441D4">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13,002</w:t>
            </w:r>
          </w:p>
        </w:tc>
        <w:tc>
          <w:tcPr>
            <w:tcW w:w="236" w:type="dxa"/>
          </w:tcPr>
          <w:p w:rsidR="007441D4" w:rsidRPr="0055603F" w:rsidRDefault="007441D4"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rsidR="007441D4" w:rsidRPr="0055603F" w:rsidRDefault="00E51AF6" w:rsidP="008B68F9">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13,700</w:t>
            </w:r>
            <w:r w:rsidRPr="0055603F">
              <w:rPr>
                <w:rFonts w:ascii="Times New Roman" w:hAnsi="Times New Roman" w:cs="Times New Roman"/>
                <w:szCs w:val="22"/>
                <w:cs/>
              </w:rPr>
              <w:t>)</w:t>
            </w:r>
          </w:p>
        </w:tc>
      </w:tr>
      <w:tr w:rsidR="007441D4" w:rsidRPr="0055603F" w:rsidTr="007441D4">
        <w:tc>
          <w:tcPr>
            <w:tcW w:w="6469" w:type="dxa"/>
          </w:tcPr>
          <w:p w:rsidR="007441D4" w:rsidRPr="0055603F" w:rsidRDefault="007441D4" w:rsidP="00AC3246">
            <w:pPr>
              <w:tabs>
                <w:tab w:val="left" w:pos="405"/>
              </w:tabs>
              <w:spacing w:after="0" w:line="240" w:lineRule="atLeast"/>
              <w:ind w:left="522" w:right="-25" w:firstLine="20"/>
              <w:jc w:val="thaiDistribute"/>
              <w:rPr>
                <w:rFonts w:ascii="Times New Roman" w:hAnsi="Times New Roman" w:cs="Times New Roman"/>
                <w:szCs w:val="22"/>
                <w:cs/>
              </w:rPr>
            </w:pPr>
            <w:r w:rsidRPr="0055603F">
              <w:rPr>
                <w:rFonts w:ascii="Times New Roman" w:hAnsi="Times New Roman" w:cs="Times New Roman"/>
                <w:szCs w:val="22"/>
              </w:rPr>
              <w:t>Depreciation for the period</w:t>
            </w:r>
          </w:p>
        </w:tc>
        <w:tc>
          <w:tcPr>
            <w:tcW w:w="270" w:type="dxa"/>
          </w:tcPr>
          <w:p w:rsidR="007441D4" w:rsidRPr="0055603F"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7441D4" w:rsidRPr="0055603F" w:rsidRDefault="00E77C27" w:rsidP="00AC3246">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12,440</w:t>
            </w:r>
            <w:r w:rsidRPr="0055603F">
              <w:rPr>
                <w:rFonts w:ascii="Times New Roman" w:hAnsi="Times New Roman" w:cs="Times New Roman"/>
                <w:szCs w:val="22"/>
                <w:cs/>
              </w:rPr>
              <w:t>)</w:t>
            </w:r>
          </w:p>
        </w:tc>
        <w:tc>
          <w:tcPr>
            <w:tcW w:w="236" w:type="dxa"/>
          </w:tcPr>
          <w:p w:rsidR="007441D4" w:rsidRPr="0055603F" w:rsidRDefault="007441D4" w:rsidP="00AC3246">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7441D4" w:rsidRPr="0055603F" w:rsidRDefault="00E51AF6" w:rsidP="00AC3246">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12,771</w:t>
            </w:r>
            <w:r w:rsidRPr="0055603F">
              <w:rPr>
                <w:rFonts w:ascii="Times New Roman" w:hAnsi="Times New Roman" w:cs="Times New Roman"/>
                <w:szCs w:val="22"/>
                <w:cs/>
              </w:rPr>
              <w:t>)</w:t>
            </w:r>
          </w:p>
        </w:tc>
      </w:tr>
      <w:tr w:rsidR="007441D4" w:rsidRPr="0055603F" w:rsidTr="007441D4">
        <w:tc>
          <w:tcPr>
            <w:tcW w:w="6469" w:type="dxa"/>
            <w:vAlign w:val="bottom"/>
          </w:tcPr>
          <w:p w:rsidR="007441D4" w:rsidRPr="0055603F" w:rsidRDefault="007441D4" w:rsidP="00AC3246">
            <w:pPr>
              <w:tabs>
                <w:tab w:val="left" w:pos="405"/>
              </w:tabs>
              <w:spacing w:after="0" w:line="240" w:lineRule="atLeast"/>
              <w:ind w:left="522" w:right="-25" w:firstLine="20"/>
              <w:jc w:val="thaiDistribute"/>
              <w:rPr>
                <w:rFonts w:ascii="Times New Roman" w:hAnsi="Times New Roman" w:cs="Times New Roman"/>
                <w:b/>
                <w:bCs/>
                <w:szCs w:val="22"/>
              </w:rPr>
            </w:pPr>
            <w:r w:rsidRPr="0055603F">
              <w:rPr>
                <w:rFonts w:ascii="Times New Roman" w:hAnsi="Times New Roman" w:cs="Times New Roman"/>
                <w:b/>
                <w:bCs/>
                <w:szCs w:val="22"/>
              </w:rPr>
              <w:t xml:space="preserve">Net book value at </w:t>
            </w:r>
            <w:r w:rsidR="00873B5C" w:rsidRPr="0055603F">
              <w:rPr>
                <w:rFonts w:ascii="Times New Roman" w:hAnsi="Times New Roman" w:cs="Times New Roman"/>
                <w:b/>
                <w:bCs/>
                <w:szCs w:val="22"/>
              </w:rPr>
              <w:t>30 June</w:t>
            </w:r>
          </w:p>
        </w:tc>
        <w:tc>
          <w:tcPr>
            <w:tcW w:w="270" w:type="dxa"/>
          </w:tcPr>
          <w:p w:rsidR="007441D4" w:rsidRPr="0055603F" w:rsidRDefault="007441D4"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rsidR="007441D4" w:rsidRPr="0055603F" w:rsidRDefault="00E77C27" w:rsidP="00AC3246">
            <w:pPr>
              <w:tabs>
                <w:tab w:val="decimal" w:pos="921"/>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189,338</w:t>
            </w:r>
          </w:p>
        </w:tc>
        <w:tc>
          <w:tcPr>
            <w:tcW w:w="236" w:type="dxa"/>
          </w:tcPr>
          <w:p w:rsidR="007441D4" w:rsidRPr="0055603F" w:rsidRDefault="007441D4"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rsidR="007441D4" w:rsidRPr="0055603F" w:rsidRDefault="00E51AF6" w:rsidP="00AC3246">
            <w:pPr>
              <w:tabs>
                <w:tab w:val="decimal" w:pos="921"/>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198,859</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6469"/>
        <w:gridCol w:w="270"/>
        <w:gridCol w:w="1289"/>
        <w:gridCol w:w="236"/>
        <w:gridCol w:w="1323"/>
      </w:tblGrid>
      <w:tr w:rsidR="00FD0B2D" w:rsidRPr="0055603F" w:rsidTr="008B68F9">
        <w:tc>
          <w:tcPr>
            <w:tcW w:w="6469" w:type="dxa"/>
          </w:tcPr>
          <w:p w:rsidR="00FD0B2D" w:rsidRPr="0055603F" w:rsidRDefault="00FD0B2D" w:rsidP="008B68F9">
            <w:pPr>
              <w:spacing w:after="0"/>
              <w:ind w:left="549" w:right="-25"/>
              <w:rPr>
                <w:rFonts w:ascii="Times New Roman" w:hAnsi="Times New Roman" w:cs="Times New Roman"/>
                <w:szCs w:val="22"/>
              </w:rPr>
            </w:pPr>
          </w:p>
        </w:tc>
        <w:tc>
          <w:tcPr>
            <w:tcW w:w="270" w:type="dxa"/>
          </w:tcPr>
          <w:p w:rsidR="00FD0B2D" w:rsidRPr="0055603F" w:rsidRDefault="00FD0B2D" w:rsidP="008B68F9">
            <w:pPr>
              <w:spacing w:after="0"/>
              <w:ind w:left="-54" w:right="-25"/>
              <w:jc w:val="center"/>
              <w:rPr>
                <w:rFonts w:ascii="Times New Roman" w:hAnsi="Times New Roman" w:cs="Times New Roman"/>
                <w:b/>
                <w:bCs/>
                <w:szCs w:val="22"/>
              </w:rPr>
            </w:pPr>
          </w:p>
        </w:tc>
        <w:tc>
          <w:tcPr>
            <w:tcW w:w="2848" w:type="dxa"/>
            <w:gridSpan w:val="3"/>
          </w:tcPr>
          <w:p w:rsidR="00FD0B2D" w:rsidRPr="0055603F" w:rsidRDefault="00FD0B2D" w:rsidP="008B68F9">
            <w:pPr>
              <w:spacing w:after="0"/>
              <w:ind w:left="-78" w:right="-25"/>
              <w:jc w:val="center"/>
              <w:rPr>
                <w:rFonts w:ascii="Times New Roman" w:hAnsi="Times New Roman" w:cs="Times New Roman"/>
                <w:b/>
                <w:bCs/>
                <w:szCs w:val="22"/>
                <w:cs/>
              </w:rPr>
            </w:pPr>
            <w:r w:rsidRPr="0055603F">
              <w:rPr>
                <w:rFonts w:ascii="Times New Roman" w:hAnsi="Times New Roman" w:cs="Times New Roman"/>
                <w:b/>
                <w:szCs w:val="22"/>
              </w:rPr>
              <w:t>Consolidated and s</w:t>
            </w:r>
            <w:r w:rsidRPr="0055603F">
              <w:rPr>
                <w:rFonts w:ascii="Times New Roman" w:hAnsi="Times New Roman" w:cs="Times New Roman"/>
                <w:b/>
                <w:bCs/>
                <w:szCs w:val="22"/>
              </w:rPr>
              <w:t>eparate financial statements</w:t>
            </w:r>
          </w:p>
        </w:tc>
      </w:tr>
      <w:tr w:rsidR="00FD0B2D" w:rsidRPr="0055603F" w:rsidTr="008B68F9">
        <w:tc>
          <w:tcPr>
            <w:tcW w:w="6469" w:type="dxa"/>
          </w:tcPr>
          <w:p w:rsidR="00FD0B2D" w:rsidRPr="0055603F" w:rsidRDefault="00FD0B2D" w:rsidP="008B68F9">
            <w:pPr>
              <w:spacing w:after="0"/>
              <w:ind w:left="549" w:right="-25"/>
              <w:rPr>
                <w:rFonts w:ascii="Times New Roman" w:hAnsi="Times New Roman" w:cs="Times New Roman"/>
                <w:szCs w:val="22"/>
              </w:rPr>
            </w:pPr>
          </w:p>
        </w:tc>
        <w:tc>
          <w:tcPr>
            <w:tcW w:w="270" w:type="dxa"/>
          </w:tcPr>
          <w:p w:rsidR="00FD0B2D" w:rsidRPr="0055603F"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FD0B2D" w:rsidRPr="0055603F" w:rsidRDefault="00873B5C" w:rsidP="008B68F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36" w:type="dxa"/>
          </w:tcPr>
          <w:p w:rsidR="00FD0B2D" w:rsidRPr="0055603F"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rsidR="00FD0B2D" w:rsidRPr="0055603F" w:rsidRDefault="00FD0B2D" w:rsidP="008B68F9">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FD0B2D" w:rsidRPr="0055603F" w:rsidTr="008B68F9">
        <w:tc>
          <w:tcPr>
            <w:tcW w:w="6469" w:type="dxa"/>
          </w:tcPr>
          <w:p w:rsidR="00FD0B2D" w:rsidRPr="0055603F" w:rsidRDefault="00FD0B2D" w:rsidP="008B68F9">
            <w:pPr>
              <w:spacing w:after="0"/>
              <w:ind w:left="549" w:right="-25"/>
              <w:rPr>
                <w:rFonts w:ascii="Times New Roman" w:hAnsi="Times New Roman" w:cs="Times New Roman"/>
                <w:szCs w:val="22"/>
              </w:rPr>
            </w:pPr>
          </w:p>
        </w:tc>
        <w:tc>
          <w:tcPr>
            <w:tcW w:w="270" w:type="dxa"/>
          </w:tcPr>
          <w:p w:rsidR="00FD0B2D" w:rsidRPr="0055603F"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FD0B2D" w:rsidRPr="0055603F" w:rsidRDefault="00FD0B2D" w:rsidP="008B68F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36" w:type="dxa"/>
          </w:tcPr>
          <w:p w:rsidR="00FD0B2D" w:rsidRPr="0055603F"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rsidR="00FD0B2D" w:rsidRPr="0055603F" w:rsidRDefault="00FD0B2D" w:rsidP="008B68F9">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FD0B2D" w:rsidRPr="0055603F" w:rsidTr="008B68F9">
        <w:tc>
          <w:tcPr>
            <w:tcW w:w="6469" w:type="dxa"/>
          </w:tcPr>
          <w:p w:rsidR="00FD0B2D" w:rsidRPr="0055603F" w:rsidRDefault="00FD0B2D" w:rsidP="008B68F9">
            <w:pPr>
              <w:spacing w:after="0"/>
              <w:ind w:left="549" w:right="-25"/>
              <w:rPr>
                <w:rFonts w:ascii="Times New Roman" w:hAnsi="Times New Roman" w:cs="Times New Roman"/>
                <w:szCs w:val="22"/>
              </w:rPr>
            </w:pPr>
          </w:p>
        </w:tc>
        <w:tc>
          <w:tcPr>
            <w:tcW w:w="270" w:type="dxa"/>
          </w:tcPr>
          <w:p w:rsidR="00FD0B2D" w:rsidRPr="0055603F"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rsidR="00FD0B2D" w:rsidRPr="0055603F" w:rsidRDefault="00FD0B2D" w:rsidP="008B68F9">
            <w:pPr>
              <w:spacing w:after="0" w:line="240" w:lineRule="atLeast"/>
              <w:ind w:left="72" w:right="-25"/>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FD0B2D" w:rsidRPr="0055603F" w:rsidTr="008B68F9">
        <w:tc>
          <w:tcPr>
            <w:tcW w:w="6469" w:type="dxa"/>
          </w:tcPr>
          <w:p w:rsidR="00FD0B2D" w:rsidRPr="0055603F" w:rsidRDefault="00FD0B2D" w:rsidP="008B68F9">
            <w:pPr>
              <w:tabs>
                <w:tab w:val="left" w:pos="405"/>
              </w:tabs>
              <w:spacing w:after="0" w:line="240" w:lineRule="atLeast"/>
              <w:ind w:left="522" w:right="-25" w:firstLine="20"/>
              <w:jc w:val="thaiDistribute"/>
              <w:rPr>
                <w:rFonts w:ascii="Times New Roman" w:hAnsi="Times New Roman" w:cs="Times New Roman"/>
                <w:b/>
                <w:bCs/>
                <w:i/>
                <w:iCs/>
                <w:szCs w:val="22"/>
              </w:rPr>
            </w:pPr>
            <w:r w:rsidRPr="0055603F">
              <w:rPr>
                <w:rFonts w:ascii="Times New Roman" w:hAnsi="Times New Roman" w:cs="Times New Roman"/>
                <w:b/>
                <w:bCs/>
                <w:i/>
                <w:iCs/>
                <w:szCs w:val="22"/>
              </w:rPr>
              <w:t>Reclassification</w:t>
            </w:r>
            <w:r w:rsidRPr="0055603F">
              <w:rPr>
                <w:rFonts w:ascii="Times New Roman" w:hAnsi="Times New Roman" w:cs="Times New Roman"/>
                <w:b/>
                <w:bCs/>
                <w:i/>
                <w:iCs/>
                <w:szCs w:val="22"/>
                <w:cs/>
              </w:rPr>
              <w:t>:-</w:t>
            </w:r>
          </w:p>
        </w:tc>
        <w:tc>
          <w:tcPr>
            <w:tcW w:w="270" w:type="dxa"/>
          </w:tcPr>
          <w:p w:rsidR="00FD0B2D" w:rsidRPr="0055603F"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FD0B2D" w:rsidRPr="0055603F" w:rsidRDefault="00FD0B2D" w:rsidP="008B68F9">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FD0B2D" w:rsidRPr="0055603F"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FD0B2D" w:rsidRPr="0055603F" w:rsidRDefault="00FD0B2D" w:rsidP="008B68F9">
            <w:pPr>
              <w:tabs>
                <w:tab w:val="decimal" w:pos="921"/>
              </w:tabs>
              <w:spacing w:after="0" w:line="240" w:lineRule="atLeast"/>
              <w:ind w:left="-93" w:right="-96"/>
              <w:jc w:val="thaiDistribute"/>
              <w:rPr>
                <w:rFonts w:ascii="Times New Roman" w:hAnsi="Times New Roman" w:cs="Times New Roman"/>
                <w:szCs w:val="22"/>
              </w:rPr>
            </w:pPr>
          </w:p>
        </w:tc>
      </w:tr>
      <w:tr w:rsidR="00FD0B2D" w:rsidRPr="0055603F" w:rsidTr="008B68F9">
        <w:tc>
          <w:tcPr>
            <w:tcW w:w="6469" w:type="dxa"/>
          </w:tcPr>
          <w:p w:rsidR="00FD0B2D" w:rsidRPr="0055603F" w:rsidRDefault="00FD0B2D" w:rsidP="008B68F9">
            <w:pPr>
              <w:tabs>
                <w:tab w:val="left" w:pos="405"/>
              </w:tabs>
              <w:spacing w:after="0" w:line="240" w:lineRule="atLeast"/>
              <w:ind w:left="522" w:right="-25" w:firstLine="20"/>
              <w:jc w:val="thaiDistribute"/>
              <w:rPr>
                <w:rFonts w:ascii="Times New Roman" w:hAnsi="Times New Roman" w:cs="Times New Roman"/>
                <w:szCs w:val="22"/>
                <w:cs/>
              </w:rPr>
            </w:pPr>
            <w:r w:rsidRPr="0055603F">
              <w:rPr>
                <w:rFonts w:ascii="Times New Roman" w:hAnsi="Times New Roman" w:cs="Times New Roman"/>
                <w:szCs w:val="22"/>
              </w:rPr>
              <w:t>Related parties</w:t>
            </w:r>
          </w:p>
        </w:tc>
        <w:tc>
          <w:tcPr>
            <w:tcW w:w="270" w:type="dxa"/>
          </w:tcPr>
          <w:p w:rsidR="00FD0B2D" w:rsidRPr="0055603F"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rsidR="00FD0B2D" w:rsidRPr="0055603F" w:rsidRDefault="00E77C27" w:rsidP="00FD0B2D">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6,867</w:t>
            </w:r>
          </w:p>
        </w:tc>
        <w:tc>
          <w:tcPr>
            <w:tcW w:w="236" w:type="dxa"/>
          </w:tcPr>
          <w:p w:rsidR="00FD0B2D" w:rsidRPr="0055603F" w:rsidRDefault="00FD0B2D"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rsidR="00FD0B2D" w:rsidRPr="0055603F" w:rsidRDefault="00FD0B2D" w:rsidP="008B68F9">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9,125</w:t>
            </w:r>
          </w:p>
        </w:tc>
      </w:tr>
      <w:tr w:rsidR="00FD0B2D" w:rsidRPr="0055603F" w:rsidTr="008B68F9">
        <w:tc>
          <w:tcPr>
            <w:tcW w:w="6469" w:type="dxa"/>
          </w:tcPr>
          <w:p w:rsidR="00FD0B2D" w:rsidRPr="0055603F" w:rsidRDefault="00FD0B2D" w:rsidP="008B68F9">
            <w:pPr>
              <w:tabs>
                <w:tab w:val="left" w:pos="405"/>
              </w:tabs>
              <w:spacing w:after="0" w:line="240" w:lineRule="atLeast"/>
              <w:ind w:left="522" w:right="-25" w:firstLine="20"/>
              <w:jc w:val="thaiDistribute"/>
              <w:rPr>
                <w:rFonts w:ascii="Times New Roman" w:hAnsi="Times New Roman" w:cs="Times New Roman"/>
                <w:szCs w:val="22"/>
                <w:cs/>
              </w:rPr>
            </w:pPr>
            <w:r w:rsidRPr="0055603F">
              <w:rPr>
                <w:rFonts w:ascii="Times New Roman" w:hAnsi="Times New Roman" w:cs="Times New Roman"/>
                <w:szCs w:val="22"/>
              </w:rPr>
              <w:t>Other parties</w:t>
            </w:r>
          </w:p>
        </w:tc>
        <w:tc>
          <w:tcPr>
            <w:tcW w:w="270" w:type="dxa"/>
          </w:tcPr>
          <w:p w:rsidR="00FD0B2D" w:rsidRPr="0055603F" w:rsidRDefault="00FD0B2D"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rsidR="00FD0B2D" w:rsidRPr="0055603F" w:rsidRDefault="00E77C27" w:rsidP="008B68F9">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182,471</w:t>
            </w:r>
          </w:p>
        </w:tc>
        <w:tc>
          <w:tcPr>
            <w:tcW w:w="236" w:type="dxa"/>
          </w:tcPr>
          <w:p w:rsidR="00FD0B2D" w:rsidRPr="0055603F" w:rsidRDefault="00FD0B2D"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rsidR="00FD0B2D" w:rsidRPr="0055603F" w:rsidRDefault="00FD0B2D" w:rsidP="008B68F9">
            <w:pPr>
              <w:tabs>
                <w:tab w:val="decimal" w:pos="921"/>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179,651</w:t>
            </w:r>
          </w:p>
        </w:tc>
      </w:tr>
      <w:tr w:rsidR="00FD0B2D" w:rsidRPr="0055603F" w:rsidTr="008B68F9">
        <w:tc>
          <w:tcPr>
            <w:tcW w:w="6469" w:type="dxa"/>
            <w:vAlign w:val="bottom"/>
          </w:tcPr>
          <w:p w:rsidR="00FD0B2D" w:rsidRPr="0055603F" w:rsidRDefault="00FD0B2D" w:rsidP="008B68F9">
            <w:pPr>
              <w:tabs>
                <w:tab w:val="left" w:pos="405"/>
              </w:tabs>
              <w:spacing w:after="0" w:line="240" w:lineRule="atLeast"/>
              <w:ind w:left="522" w:right="-25" w:firstLine="20"/>
              <w:jc w:val="thaiDistribute"/>
              <w:rPr>
                <w:rFonts w:ascii="Times New Roman" w:hAnsi="Times New Roman" w:cs="Times New Roman"/>
                <w:b/>
                <w:bCs/>
                <w:szCs w:val="22"/>
              </w:rPr>
            </w:pPr>
            <w:r w:rsidRPr="0055603F">
              <w:rPr>
                <w:rFonts w:ascii="Times New Roman" w:hAnsi="Times New Roman" w:cs="Times New Roman"/>
                <w:b/>
                <w:bCs/>
                <w:szCs w:val="22"/>
              </w:rPr>
              <w:t>Total</w:t>
            </w:r>
          </w:p>
        </w:tc>
        <w:tc>
          <w:tcPr>
            <w:tcW w:w="270" w:type="dxa"/>
          </w:tcPr>
          <w:p w:rsidR="00FD0B2D" w:rsidRPr="0055603F" w:rsidRDefault="00FD0B2D"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rsidR="00FD0B2D" w:rsidRPr="0055603F" w:rsidRDefault="00E77C27" w:rsidP="008B68F9">
            <w:pPr>
              <w:tabs>
                <w:tab w:val="decimal" w:pos="921"/>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189,338</w:t>
            </w:r>
          </w:p>
        </w:tc>
        <w:tc>
          <w:tcPr>
            <w:tcW w:w="236" w:type="dxa"/>
          </w:tcPr>
          <w:p w:rsidR="00FD0B2D" w:rsidRPr="0055603F" w:rsidRDefault="00FD0B2D"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rsidR="00FD0B2D" w:rsidRPr="0055603F" w:rsidRDefault="00FD0B2D" w:rsidP="008B68F9">
            <w:pPr>
              <w:tabs>
                <w:tab w:val="decimal" w:pos="921"/>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188,776</w:t>
            </w:r>
          </w:p>
        </w:tc>
      </w:tr>
    </w:tbl>
    <w:p w:rsidR="007441D4" w:rsidRPr="0055603F" w:rsidRDefault="007441D4"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55603F">
        <w:rPr>
          <w:rFonts w:ascii="Times New Roman" w:hAnsi="Times New Roman" w:cs="Times New Roman"/>
          <w:b/>
          <w:bCs/>
          <w:szCs w:val="22"/>
        </w:rPr>
        <w:t>Intangible assets</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Movements of the intangible assets during the </w:t>
      </w:r>
      <w:r w:rsidR="004761FA" w:rsidRPr="0055603F">
        <w:rPr>
          <w:rFonts w:ascii="Times New Roman" w:hAnsi="Times New Roman" w:cs="Times New Roman"/>
          <w:sz w:val="22"/>
          <w:szCs w:val="22"/>
        </w:rPr>
        <w:t>six</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period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were summarized as follows</w:t>
      </w:r>
      <w:r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1613FA" w:rsidRPr="0055603F" w:rsidTr="000B687B">
        <w:tc>
          <w:tcPr>
            <w:tcW w:w="5902" w:type="dxa"/>
          </w:tcPr>
          <w:p w:rsidR="001613FA" w:rsidRPr="0055603F" w:rsidRDefault="001613FA" w:rsidP="000B687B">
            <w:pPr>
              <w:spacing w:after="0"/>
              <w:ind w:left="549" w:right="-25"/>
              <w:rPr>
                <w:rFonts w:ascii="Times New Roman" w:hAnsi="Times New Roman" w:cs="Times New Roman"/>
                <w:szCs w:val="22"/>
              </w:rPr>
            </w:pPr>
          </w:p>
        </w:tc>
        <w:tc>
          <w:tcPr>
            <w:tcW w:w="270" w:type="dxa"/>
          </w:tcPr>
          <w:p w:rsidR="001613FA" w:rsidRPr="0055603F" w:rsidRDefault="001613FA" w:rsidP="000B687B">
            <w:pPr>
              <w:spacing w:after="0"/>
              <w:ind w:left="-54" w:right="-25"/>
              <w:jc w:val="center"/>
              <w:rPr>
                <w:rFonts w:ascii="Times New Roman" w:hAnsi="Times New Roman" w:cs="Times New Roman"/>
                <w:b/>
                <w:bCs/>
                <w:szCs w:val="22"/>
              </w:rPr>
            </w:pPr>
          </w:p>
        </w:tc>
        <w:tc>
          <w:tcPr>
            <w:tcW w:w="3274" w:type="dxa"/>
            <w:gridSpan w:val="3"/>
          </w:tcPr>
          <w:p w:rsidR="001613FA" w:rsidRPr="0055603F" w:rsidRDefault="001613FA" w:rsidP="000B687B">
            <w:pPr>
              <w:spacing w:after="0"/>
              <w:ind w:left="-78" w:right="-25"/>
              <w:jc w:val="center"/>
              <w:rPr>
                <w:rFonts w:ascii="Times New Roman" w:hAnsi="Times New Roman" w:cs="Times New Roman"/>
                <w:b/>
                <w:bCs/>
                <w:szCs w:val="22"/>
                <w:cs/>
              </w:rPr>
            </w:pPr>
            <w:r w:rsidRPr="0055603F">
              <w:rPr>
                <w:rFonts w:ascii="Times New Roman" w:hAnsi="Times New Roman" w:cs="Times New Roman"/>
                <w:b/>
                <w:szCs w:val="22"/>
              </w:rPr>
              <w:t>Consolidated</w:t>
            </w:r>
            <w:r w:rsidR="00FD0B2D" w:rsidRPr="0055603F">
              <w:rPr>
                <w:rFonts w:ascii="Times New Roman" w:hAnsi="Times New Roman" w:cs="Times New Roman"/>
                <w:b/>
                <w:bCs/>
                <w:szCs w:val="22"/>
                <w:cs/>
              </w:rPr>
              <w:t xml:space="preserve"> </w:t>
            </w:r>
            <w:r w:rsidRPr="0055603F">
              <w:rPr>
                <w:rFonts w:ascii="Times New Roman" w:hAnsi="Times New Roman" w:cs="Times New Roman"/>
                <w:b/>
                <w:bCs/>
                <w:szCs w:val="22"/>
              </w:rPr>
              <w:t>and separate</w:t>
            </w:r>
            <w:r w:rsidR="00FD0B2D" w:rsidRPr="0055603F">
              <w:rPr>
                <w:rFonts w:ascii="Times New Roman" w:hAnsi="Times New Roman" w:cs="Times New Roman"/>
                <w:b/>
                <w:bCs/>
                <w:szCs w:val="22"/>
                <w:cs/>
              </w:rPr>
              <w:t xml:space="preserve"> </w:t>
            </w:r>
            <w:r w:rsidRPr="0055603F">
              <w:rPr>
                <w:rFonts w:ascii="Times New Roman" w:hAnsi="Times New Roman" w:cs="Times New Roman"/>
                <w:b/>
                <w:bCs/>
                <w:szCs w:val="22"/>
              </w:rPr>
              <w:t>financial statements</w:t>
            </w:r>
          </w:p>
        </w:tc>
      </w:tr>
      <w:tr w:rsidR="001613FA" w:rsidRPr="0055603F" w:rsidTr="000B687B">
        <w:tc>
          <w:tcPr>
            <w:tcW w:w="5902" w:type="dxa"/>
          </w:tcPr>
          <w:p w:rsidR="001613FA" w:rsidRPr="0055603F" w:rsidRDefault="001613FA" w:rsidP="000B687B">
            <w:pPr>
              <w:spacing w:after="0"/>
              <w:ind w:left="549" w:right="-25"/>
              <w:rPr>
                <w:rFonts w:ascii="Times New Roman" w:hAnsi="Times New Roman" w:cs="Times New Roman"/>
                <w:szCs w:val="22"/>
              </w:rPr>
            </w:pPr>
          </w:p>
        </w:tc>
        <w:tc>
          <w:tcPr>
            <w:tcW w:w="270"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1613FA" w:rsidRPr="0055603F" w:rsidRDefault="001613FA"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2D3B74" w:rsidRPr="0055603F">
              <w:rPr>
                <w:rFonts w:ascii="Times New Roman" w:hAnsi="Times New Roman" w:cs="Times New Roman"/>
                <w:szCs w:val="22"/>
              </w:rPr>
              <w:t>4</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w:t>
            </w:r>
            <w:r w:rsidR="002D3B74" w:rsidRPr="0055603F">
              <w:rPr>
                <w:rFonts w:ascii="Times New Roman" w:hAnsi="Times New Roman" w:cs="Times New Roman"/>
                <w:szCs w:val="22"/>
              </w:rPr>
              <w:t>3</w:t>
            </w:r>
          </w:p>
        </w:tc>
      </w:tr>
      <w:tr w:rsidR="001613FA" w:rsidRPr="0055603F" w:rsidTr="000B687B">
        <w:tc>
          <w:tcPr>
            <w:tcW w:w="5902" w:type="dxa"/>
          </w:tcPr>
          <w:p w:rsidR="001613FA" w:rsidRPr="0055603F" w:rsidRDefault="001613FA" w:rsidP="000B687B">
            <w:pPr>
              <w:spacing w:after="0"/>
              <w:ind w:left="549" w:right="-25"/>
              <w:rPr>
                <w:rFonts w:ascii="Times New Roman" w:hAnsi="Times New Roman" w:cs="Times New Roman"/>
                <w:szCs w:val="22"/>
              </w:rPr>
            </w:pPr>
          </w:p>
        </w:tc>
        <w:tc>
          <w:tcPr>
            <w:tcW w:w="270"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D3B74" w:rsidRPr="0055603F" w:rsidTr="000B687B">
        <w:tc>
          <w:tcPr>
            <w:tcW w:w="5902" w:type="dxa"/>
            <w:vAlign w:val="bottom"/>
          </w:tcPr>
          <w:p w:rsidR="002D3B74" w:rsidRPr="0055603F"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Net book value at 1 January</w:t>
            </w:r>
          </w:p>
        </w:tc>
        <w:tc>
          <w:tcPr>
            <w:tcW w:w="270" w:type="dxa"/>
          </w:tcPr>
          <w:p w:rsidR="002D3B74" w:rsidRPr="0055603F"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2D3B74" w:rsidRPr="0055603F" w:rsidRDefault="00AC3246" w:rsidP="000B687B">
            <w:pPr>
              <w:tabs>
                <w:tab w:val="decimal" w:pos="1040"/>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2,592</w:t>
            </w:r>
          </w:p>
        </w:tc>
        <w:tc>
          <w:tcPr>
            <w:tcW w:w="236" w:type="dxa"/>
          </w:tcPr>
          <w:p w:rsidR="002D3B74" w:rsidRPr="0055603F"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2D3B74" w:rsidRPr="0055603F" w:rsidRDefault="002D3B74" w:rsidP="002D3B74">
            <w:pPr>
              <w:tabs>
                <w:tab w:val="decimal" w:pos="1040"/>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3,244</w:t>
            </w:r>
          </w:p>
        </w:tc>
      </w:tr>
      <w:tr w:rsidR="00AC3246" w:rsidRPr="0055603F" w:rsidTr="000B687B">
        <w:tc>
          <w:tcPr>
            <w:tcW w:w="5902" w:type="dxa"/>
            <w:vAlign w:val="bottom"/>
          </w:tcPr>
          <w:p w:rsidR="00AC3246" w:rsidRPr="0055603F" w:rsidRDefault="00AC3246" w:rsidP="000B687B">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Additions</w:t>
            </w:r>
          </w:p>
        </w:tc>
        <w:tc>
          <w:tcPr>
            <w:tcW w:w="270" w:type="dxa"/>
          </w:tcPr>
          <w:p w:rsidR="00AC3246" w:rsidRPr="0055603F" w:rsidRDefault="00AC3246"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AC3246" w:rsidRPr="0055603F" w:rsidRDefault="001E000C" w:rsidP="000B687B">
            <w:pPr>
              <w:tabs>
                <w:tab w:val="decimal" w:pos="1040"/>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210</w:t>
            </w:r>
          </w:p>
        </w:tc>
        <w:tc>
          <w:tcPr>
            <w:tcW w:w="236" w:type="dxa"/>
          </w:tcPr>
          <w:p w:rsidR="00AC3246" w:rsidRPr="0055603F" w:rsidRDefault="00AC3246"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AC3246" w:rsidRPr="0055603F" w:rsidRDefault="004761FA" w:rsidP="004761FA">
            <w:pPr>
              <w:tabs>
                <w:tab w:val="decimal" w:pos="1040"/>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51</w:t>
            </w:r>
          </w:p>
        </w:tc>
      </w:tr>
      <w:tr w:rsidR="002D3B74" w:rsidRPr="0055603F" w:rsidTr="000B687B">
        <w:tc>
          <w:tcPr>
            <w:tcW w:w="5902" w:type="dxa"/>
          </w:tcPr>
          <w:p w:rsidR="002D3B74" w:rsidRPr="0055603F" w:rsidRDefault="002D3B74" w:rsidP="000B687B">
            <w:pPr>
              <w:tabs>
                <w:tab w:val="left" w:pos="405"/>
              </w:tabs>
              <w:spacing w:after="0" w:line="240" w:lineRule="atLeast"/>
              <w:ind w:left="522" w:right="-25" w:firstLine="20"/>
              <w:jc w:val="thaiDistribute"/>
              <w:rPr>
                <w:rFonts w:ascii="Times New Roman" w:hAnsi="Times New Roman" w:cs="Times New Roman"/>
                <w:szCs w:val="22"/>
                <w:cs/>
              </w:rPr>
            </w:pPr>
            <w:r w:rsidRPr="0055603F">
              <w:rPr>
                <w:rFonts w:ascii="Times New Roman" w:hAnsi="Times New Roman" w:cs="Times New Roman"/>
                <w:szCs w:val="22"/>
              </w:rPr>
              <w:t>Amortization for the period</w:t>
            </w:r>
          </w:p>
        </w:tc>
        <w:tc>
          <w:tcPr>
            <w:tcW w:w="270" w:type="dxa"/>
          </w:tcPr>
          <w:p w:rsidR="002D3B74" w:rsidRPr="0055603F"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2D3B74" w:rsidRPr="0055603F" w:rsidRDefault="001E000C" w:rsidP="000B687B">
            <w:pPr>
              <w:tabs>
                <w:tab w:val="decimal" w:pos="1040"/>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350</w:t>
            </w:r>
            <w:r w:rsidRPr="0055603F">
              <w:rPr>
                <w:rFonts w:ascii="Times New Roman" w:hAnsi="Times New Roman" w:cs="Times New Roman"/>
                <w:szCs w:val="22"/>
                <w:cs/>
              </w:rPr>
              <w:t>)</w:t>
            </w:r>
          </w:p>
        </w:tc>
        <w:tc>
          <w:tcPr>
            <w:tcW w:w="236" w:type="dxa"/>
          </w:tcPr>
          <w:p w:rsidR="002D3B74" w:rsidRPr="0055603F" w:rsidRDefault="002D3B74" w:rsidP="000B687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2D3B74" w:rsidRPr="0055603F" w:rsidRDefault="004761FA" w:rsidP="002D3B74">
            <w:pPr>
              <w:tabs>
                <w:tab w:val="decimal" w:pos="1040"/>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343</w:t>
            </w:r>
            <w:r w:rsidRPr="0055603F">
              <w:rPr>
                <w:rFonts w:ascii="Times New Roman" w:hAnsi="Times New Roman" w:cs="Times New Roman"/>
                <w:szCs w:val="22"/>
                <w:cs/>
              </w:rPr>
              <w:t>)</w:t>
            </w:r>
          </w:p>
        </w:tc>
      </w:tr>
      <w:tr w:rsidR="002D3B74" w:rsidRPr="0055603F" w:rsidTr="000B687B">
        <w:tc>
          <w:tcPr>
            <w:tcW w:w="5902" w:type="dxa"/>
            <w:vAlign w:val="bottom"/>
          </w:tcPr>
          <w:p w:rsidR="002D3B74" w:rsidRPr="0055603F" w:rsidRDefault="002D3B74" w:rsidP="000B687B">
            <w:pPr>
              <w:tabs>
                <w:tab w:val="left" w:pos="405"/>
              </w:tabs>
              <w:spacing w:after="0" w:line="240" w:lineRule="atLeast"/>
              <w:ind w:left="522" w:right="-25" w:firstLine="20"/>
              <w:jc w:val="thaiDistribute"/>
              <w:rPr>
                <w:rFonts w:ascii="Times New Roman" w:hAnsi="Times New Roman" w:cs="Times New Roman"/>
                <w:b/>
                <w:bCs/>
                <w:szCs w:val="22"/>
              </w:rPr>
            </w:pPr>
            <w:r w:rsidRPr="0055603F">
              <w:rPr>
                <w:rFonts w:ascii="Times New Roman" w:hAnsi="Times New Roman" w:cs="Times New Roman"/>
                <w:b/>
                <w:bCs/>
                <w:szCs w:val="22"/>
              </w:rPr>
              <w:t xml:space="preserve">Net book value at </w:t>
            </w:r>
            <w:r w:rsidR="00873B5C" w:rsidRPr="0055603F">
              <w:rPr>
                <w:rFonts w:ascii="Times New Roman" w:hAnsi="Times New Roman" w:cs="Times New Roman"/>
                <w:b/>
                <w:bCs/>
                <w:szCs w:val="22"/>
              </w:rPr>
              <w:t>30 June</w:t>
            </w:r>
          </w:p>
        </w:tc>
        <w:tc>
          <w:tcPr>
            <w:tcW w:w="270" w:type="dxa"/>
          </w:tcPr>
          <w:p w:rsidR="002D3B74" w:rsidRPr="0055603F"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2D3B74" w:rsidRPr="0055603F" w:rsidRDefault="001E000C" w:rsidP="000B687B">
            <w:pPr>
              <w:tabs>
                <w:tab w:val="decimal" w:pos="1040"/>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2,452</w:t>
            </w:r>
          </w:p>
        </w:tc>
        <w:tc>
          <w:tcPr>
            <w:tcW w:w="236" w:type="dxa"/>
          </w:tcPr>
          <w:p w:rsidR="002D3B74" w:rsidRPr="0055603F"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2D3B74" w:rsidRPr="0055603F" w:rsidRDefault="004761FA" w:rsidP="002D3B74">
            <w:pPr>
              <w:tabs>
                <w:tab w:val="decimal" w:pos="1040"/>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2,952</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Deferred tax</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1613FA" w:rsidRPr="0055603F" w:rsidTr="000B687B">
        <w:tc>
          <w:tcPr>
            <w:tcW w:w="5902" w:type="dxa"/>
          </w:tcPr>
          <w:p w:rsidR="001613FA" w:rsidRPr="0055603F" w:rsidRDefault="001613FA" w:rsidP="000B687B">
            <w:pPr>
              <w:spacing w:after="0"/>
              <w:ind w:left="549" w:right="-25"/>
              <w:rPr>
                <w:rFonts w:ascii="Times New Roman" w:hAnsi="Times New Roman" w:cs="Times New Roman"/>
                <w:szCs w:val="22"/>
              </w:rPr>
            </w:pPr>
          </w:p>
        </w:tc>
        <w:tc>
          <w:tcPr>
            <w:tcW w:w="270" w:type="dxa"/>
          </w:tcPr>
          <w:p w:rsidR="001613FA" w:rsidRPr="0055603F" w:rsidRDefault="001613FA" w:rsidP="000B687B">
            <w:pPr>
              <w:spacing w:after="0"/>
              <w:ind w:left="-54" w:right="-25"/>
              <w:jc w:val="center"/>
              <w:rPr>
                <w:rFonts w:ascii="Times New Roman" w:hAnsi="Times New Roman" w:cs="Times New Roman"/>
                <w:b/>
                <w:bCs/>
                <w:szCs w:val="22"/>
              </w:rPr>
            </w:pPr>
          </w:p>
        </w:tc>
        <w:tc>
          <w:tcPr>
            <w:tcW w:w="3274" w:type="dxa"/>
            <w:gridSpan w:val="3"/>
          </w:tcPr>
          <w:p w:rsidR="001613FA" w:rsidRPr="0055603F" w:rsidRDefault="001613FA" w:rsidP="000B687B">
            <w:pPr>
              <w:spacing w:after="0"/>
              <w:ind w:left="-78" w:right="-25"/>
              <w:jc w:val="center"/>
              <w:rPr>
                <w:rFonts w:ascii="Times New Roman" w:hAnsi="Times New Roman" w:cs="Times New Roman"/>
                <w:b/>
                <w:bCs/>
                <w:szCs w:val="22"/>
                <w:cs/>
              </w:rPr>
            </w:pPr>
            <w:r w:rsidRPr="0055603F">
              <w:rPr>
                <w:rFonts w:ascii="Times New Roman" w:hAnsi="Times New Roman" w:cs="Times New Roman"/>
                <w:b/>
                <w:szCs w:val="22"/>
              </w:rPr>
              <w:t>Consolidated</w:t>
            </w:r>
            <w:r w:rsidRPr="0055603F">
              <w:rPr>
                <w:rFonts w:ascii="Times New Roman" w:hAnsi="Times New Roman" w:cs="Times New Roman"/>
                <w:b/>
                <w:bCs/>
                <w:szCs w:val="22"/>
              </w:rPr>
              <w:t xml:space="preserve"> and separate financial statements</w:t>
            </w:r>
          </w:p>
        </w:tc>
      </w:tr>
      <w:tr w:rsidR="001613FA" w:rsidRPr="0055603F" w:rsidTr="000B687B">
        <w:tc>
          <w:tcPr>
            <w:tcW w:w="5902" w:type="dxa"/>
          </w:tcPr>
          <w:p w:rsidR="001613FA" w:rsidRPr="0055603F" w:rsidRDefault="001613FA" w:rsidP="000B687B">
            <w:pPr>
              <w:spacing w:after="0"/>
              <w:ind w:left="549" w:right="-25"/>
              <w:rPr>
                <w:rFonts w:ascii="Times New Roman" w:hAnsi="Times New Roman" w:cs="Times New Roman"/>
                <w:szCs w:val="22"/>
              </w:rPr>
            </w:pPr>
          </w:p>
        </w:tc>
        <w:tc>
          <w:tcPr>
            <w:tcW w:w="270" w:type="dxa"/>
          </w:tcPr>
          <w:p w:rsidR="001613FA" w:rsidRPr="0055603F"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36" w:type="dxa"/>
            <w:tcBorders>
              <w:left w:val="nil"/>
            </w:tcBorders>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2D3B74" w:rsidRPr="0055603F" w:rsidTr="000B687B">
        <w:tc>
          <w:tcPr>
            <w:tcW w:w="5902" w:type="dxa"/>
          </w:tcPr>
          <w:p w:rsidR="002D3B74" w:rsidRPr="0055603F" w:rsidRDefault="002D3B74" w:rsidP="000B687B">
            <w:pPr>
              <w:spacing w:after="0"/>
              <w:ind w:left="549" w:right="-25"/>
              <w:rPr>
                <w:rFonts w:ascii="Times New Roman" w:hAnsi="Times New Roman" w:cs="Times New Roman"/>
                <w:szCs w:val="22"/>
              </w:rPr>
            </w:pPr>
          </w:p>
        </w:tc>
        <w:tc>
          <w:tcPr>
            <w:tcW w:w="270" w:type="dxa"/>
          </w:tcPr>
          <w:p w:rsidR="002D3B74" w:rsidRPr="0055603F"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2D3B74" w:rsidRPr="0055603F" w:rsidRDefault="002D3B74"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2024</w:t>
            </w:r>
          </w:p>
        </w:tc>
        <w:tc>
          <w:tcPr>
            <w:tcW w:w="236" w:type="dxa"/>
            <w:tcBorders>
              <w:left w:val="nil"/>
            </w:tcBorders>
          </w:tcPr>
          <w:p w:rsidR="002D3B74" w:rsidRPr="0055603F" w:rsidRDefault="002D3B74" w:rsidP="002D3B7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2D3B74" w:rsidRPr="0055603F" w:rsidRDefault="002D3B74" w:rsidP="002D3B74">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2D3B74" w:rsidRPr="0055603F" w:rsidTr="000B687B">
        <w:tc>
          <w:tcPr>
            <w:tcW w:w="5902" w:type="dxa"/>
          </w:tcPr>
          <w:p w:rsidR="002D3B74" w:rsidRPr="0055603F" w:rsidRDefault="002D3B74" w:rsidP="000B687B">
            <w:pPr>
              <w:spacing w:after="0"/>
              <w:ind w:left="549" w:right="-25"/>
              <w:rPr>
                <w:rFonts w:ascii="Times New Roman" w:hAnsi="Times New Roman" w:cs="Times New Roman"/>
                <w:szCs w:val="22"/>
              </w:rPr>
            </w:pPr>
          </w:p>
        </w:tc>
        <w:tc>
          <w:tcPr>
            <w:tcW w:w="270" w:type="dxa"/>
          </w:tcPr>
          <w:p w:rsidR="002D3B74" w:rsidRPr="0055603F"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2D3B74" w:rsidRPr="0055603F" w:rsidRDefault="002D3B74"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D3B74" w:rsidRPr="0055603F" w:rsidTr="000B687B">
        <w:tc>
          <w:tcPr>
            <w:tcW w:w="5902" w:type="dxa"/>
            <w:vAlign w:val="bottom"/>
          </w:tcPr>
          <w:p w:rsidR="002D3B74" w:rsidRPr="0055603F"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Deferred tax assets</w:t>
            </w:r>
          </w:p>
        </w:tc>
        <w:tc>
          <w:tcPr>
            <w:tcW w:w="270" w:type="dxa"/>
          </w:tcPr>
          <w:p w:rsidR="002D3B74" w:rsidRPr="0055603F"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2D3B74" w:rsidRPr="0055603F" w:rsidRDefault="00AC6A6A" w:rsidP="0013743B">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33,717</w:t>
            </w:r>
          </w:p>
        </w:tc>
        <w:tc>
          <w:tcPr>
            <w:tcW w:w="236" w:type="dxa"/>
          </w:tcPr>
          <w:p w:rsidR="002D3B74" w:rsidRPr="0055603F" w:rsidRDefault="002D3B74"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2D3B74" w:rsidRPr="0055603F" w:rsidRDefault="002D3B74" w:rsidP="000B687B">
            <w:pPr>
              <w:tabs>
                <w:tab w:val="decimal" w:pos="1073"/>
              </w:tabs>
              <w:spacing w:after="0" w:line="240" w:lineRule="atLeast"/>
              <w:ind w:left="-93" w:right="-96"/>
              <w:jc w:val="both"/>
              <w:rPr>
                <w:rFonts w:ascii="Times New Roman" w:hAnsi="Times New Roman" w:cs="Times New Roman"/>
                <w:szCs w:val="22"/>
              </w:rPr>
            </w:pPr>
            <w:r w:rsidRPr="0055603F">
              <w:rPr>
                <w:rFonts w:ascii="Times New Roman" w:hAnsi="Times New Roman" w:cs="Times New Roman"/>
                <w:szCs w:val="22"/>
              </w:rPr>
              <w:t>40,28</w:t>
            </w:r>
            <w:r w:rsidR="00FD0B2D" w:rsidRPr="0055603F">
              <w:rPr>
                <w:rFonts w:ascii="Times New Roman" w:hAnsi="Times New Roman" w:cs="Times New Roman"/>
                <w:szCs w:val="22"/>
              </w:rPr>
              <w:t>3</w:t>
            </w:r>
          </w:p>
        </w:tc>
      </w:tr>
      <w:tr w:rsidR="002D3B74" w:rsidRPr="0055603F" w:rsidTr="000B687B">
        <w:tc>
          <w:tcPr>
            <w:tcW w:w="5902" w:type="dxa"/>
            <w:vAlign w:val="bottom"/>
          </w:tcPr>
          <w:p w:rsidR="002D3B74" w:rsidRPr="0055603F"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55603F">
              <w:rPr>
                <w:rFonts w:ascii="Times New Roman" w:hAnsi="Times New Roman" w:cs="Times New Roman"/>
                <w:szCs w:val="22"/>
              </w:rPr>
              <w:t>Deferred tax liabilities</w:t>
            </w:r>
          </w:p>
        </w:tc>
        <w:tc>
          <w:tcPr>
            <w:tcW w:w="270" w:type="dxa"/>
          </w:tcPr>
          <w:p w:rsidR="002D3B74" w:rsidRPr="0055603F"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2D3B74" w:rsidRPr="0055603F" w:rsidRDefault="0013743B" w:rsidP="00FD0B2D">
            <w:pPr>
              <w:tabs>
                <w:tab w:val="decimal" w:pos="1215"/>
              </w:tabs>
              <w:spacing w:after="0" w:line="240" w:lineRule="atLeast"/>
              <w:ind w:left="-93" w:right="-96"/>
              <w:jc w:val="both"/>
              <w:rPr>
                <w:rFonts w:ascii="Times New Roman" w:hAnsi="Times New Roman" w:cs="Times New Roman"/>
                <w:szCs w:val="22"/>
              </w:rPr>
            </w:pPr>
            <w:r w:rsidRPr="0055603F">
              <w:rPr>
                <w:rFonts w:ascii="Times New Roman" w:hAnsi="Times New Roman" w:cs="Times New Roman"/>
                <w:szCs w:val="22"/>
                <w:cs/>
              </w:rPr>
              <w:t>(</w:t>
            </w:r>
            <w:r w:rsidR="00AC6A6A">
              <w:rPr>
                <w:rFonts w:ascii="Times New Roman" w:hAnsi="Times New Roman" w:cs="Times New Roman"/>
                <w:szCs w:val="22"/>
              </w:rPr>
              <w:t>6,606</w:t>
            </w:r>
            <w:r w:rsidRPr="0055603F">
              <w:rPr>
                <w:rFonts w:ascii="Times New Roman" w:hAnsi="Times New Roman" w:cs="Times New Roman"/>
                <w:szCs w:val="22"/>
                <w:cs/>
              </w:rPr>
              <w:t>)</w:t>
            </w:r>
          </w:p>
        </w:tc>
        <w:tc>
          <w:tcPr>
            <w:tcW w:w="236" w:type="dxa"/>
          </w:tcPr>
          <w:p w:rsidR="002D3B74" w:rsidRPr="0055603F" w:rsidRDefault="002D3B74"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2D3B74" w:rsidRPr="0055603F" w:rsidRDefault="002D3B74" w:rsidP="000B687B">
            <w:pPr>
              <w:tabs>
                <w:tab w:val="decimal" w:pos="1073"/>
              </w:tabs>
              <w:spacing w:after="0" w:line="240" w:lineRule="atLeast"/>
              <w:ind w:left="-93" w:right="-96"/>
              <w:jc w:val="both"/>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5,032</w:t>
            </w:r>
            <w:r w:rsidRPr="0055603F">
              <w:rPr>
                <w:rFonts w:ascii="Times New Roman" w:hAnsi="Times New Roman" w:cs="Times New Roman"/>
                <w:szCs w:val="22"/>
                <w:cs/>
              </w:rPr>
              <w:t>)</w:t>
            </w:r>
          </w:p>
        </w:tc>
      </w:tr>
      <w:tr w:rsidR="002D3B74" w:rsidRPr="0055603F" w:rsidTr="000B687B">
        <w:tc>
          <w:tcPr>
            <w:tcW w:w="5902" w:type="dxa"/>
            <w:vAlign w:val="bottom"/>
          </w:tcPr>
          <w:p w:rsidR="002D3B74" w:rsidRPr="0055603F" w:rsidRDefault="002D3B74" w:rsidP="000B687B">
            <w:pPr>
              <w:tabs>
                <w:tab w:val="left" w:pos="405"/>
              </w:tabs>
              <w:spacing w:after="0" w:line="240" w:lineRule="atLeast"/>
              <w:ind w:left="522" w:right="-25" w:firstLine="20"/>
              <w:jc w:val="thaiDistribute"/>
              <w:rPr>
                <w:rFonts w:ascii="Times New Roman" w:hAnsi="Times New Roman" w:cs="Times New Roman"/>
                <w:b/>
                <w:bCs/>
                <w:szCs w:val="22"/>
              </w:rPr>
            </w:pPr>
            <w:r w:rsidRPr="0055603F">
              <w:rPr>
                <w:rFonts w:ascii="Times New Roman" w:hAnsi="Times New Roman" w:cs="Times New Roman"/>
                <w:b/>
                <w:bCs/>
                <w:szCs w:val="22"/>
              </w:rPr>
              <w:t>Net</w:t>
            </w:r>
          </w:p>
        </w:tc>
        <w:tc>
          <w:tcPr>
            <w:tcW w:w="270" w:type="dxa"/>
          </w:tcPr>
          <w:p w:rsidR="002D3B74" w:rsidRPr="0055603F"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2D3B74" w:rsidRPr="0055603F" w:rsidRDefault="0013743B" w:rsidP="000B687B">
            <w:pPr>
              <w:tabs>
                <w:tab w:val="decimal" w:pos="1215"/>
              </w:tabs>
              <w:spacing w:after="0" w:line="240" w:lineRule="atLeast"/>
              <w:ind w:left="-93" w:right="-96"/>
              <w:jc w:val="both"/>
              <w:rPr>
                <w:rFonts w:ascii="Times New Roman" w:hAnsi="Times New Roman" w:cs="Times New Roman"/>
                <w:b/>
                <w:bCs/>
                <w:szCs w:val="22"/>
                <w:cs/>
              </w:rPr>
            </w:pPr>
            <w:r w:rsidRPr="0055603F">
              <w:rPr>
                <w:rFonts w:ascii="Times New Roman" w:hAnsi="Times New Roman" w:cs="Times New Roman"/>
                <w:b/>
                <w:bCs/>
                <w:szCs w:val="22"/>
              </w:rPr>
              <w:t>2</w:t>
            </w:r>
            <w:r w:rsidR="00AC6A6A">
              <w:rPr>
                <w:rFonts w:ascii="Times New Roman" w:hAnsi="Times New Roman" w:cs="Times New Roman"/>
                <w:b/>
                <w:bCs/>
                <w:szCs w:val="22"/>
              </w:rPr>
              <w:t>7,111</w:t>
            </w:r>
          </w:p>
        </w:tc>
        <w:tc>
          <w:tcPr>
            <w:tcW w:w="236" w:type="dxa"/>
          </w:tcPr>
          <w:p w:rsidR="002D3B74" w:rsidRPr="0055603F" w:rsidRDefault="002D3B74" w:rsidP="000B687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2D3B74" w:rsidRPr="0055603F" w:rsidRDefault="002D3B74" w:rsidP="000B687B">
            <w:pPr>
              <w:tabs>
                <w:tab w:val="decimal" w:pos="1073"/>
              </w:tabs>
              <w:spacing w:after="0" w:line="240" w:lineRule="atLeast"/>
              <w:ind w:left="-93" w:right="-96"/>
              <w:jc w:val="both"/>
              <w:rPr>
                <w:rFonts w:ascii="Times New Roman" w:hAnsi="Times New Roman" w:cs="Times New Roman"/>
                <w:b/>
                <w:bCs/>
                <w:szCs w:val="22"/>
              </w:rPr>
            </w:pPr>
            <w:r w:rsidRPr="0055603F">
              <w:rPr>
                <w:rFonts w:ascii="Times New Roman" w:hAnsi="Times New Roman" w:cs="Times New Roman"/>
                <w:b/>
                <w:bCs/>
                <w:szCs w:val="22"/>
              </w:rPr>
              <w:t>35,25</w:t>
            </w:r>
            <w:r w:rsidR="00FD0B2D" w:rsidRPr="0055603F">
              <w:rPr>
                <w:rFonts w:ascii="Times New Roman" w:hAnsi="Times New Roman" w:cs="Times New Roman"/>
                <w:b/>
                <w:bCs/>
                <w:szCs w:val="22"/>
              </w:rPr>
              <w:t>1</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lastRenderedPageBreak/>
        <w:t xml:space="preserve">Movements of deferred tax assets and liabilities during the </w:t>
      </w:r>
      <w:r w:rsidR="00DB282F" w:rsidRPr="0055603F">
        <w:rPr>
          <w:rFonts w:ascii="Times New Roman" w:hAnsi="Times New Roman" w:cs="Times New Roman"/>
          <w:sz w:val="22"/>
          <w:szCs w:val="22"/>
        </w:rPr>
        <w:t>six</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periods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were as follows</w:t>
      </w:r>
      <w:r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D3B74" w:rsidRPr="0055603F"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5603F">
        <w:rPr>
          <w:rFonts w:ascii="Times New Roman" w:hAnsi="Times New Roman" w:cs="Times New Roman"/>
          <w:b/>
          <w:bCs/>
          <w:i/>
          <w:iCs/>
          <w:sz w:val="22"/>
          <w:szCs w:val="22"/>
        </w:rPr>
        <w:t xml:space="preserve">For the </w:t>
      </w:r>
      <w:r w:rsidR="00DB282F" w:rsidRPr="0055603F">
        <w:rPr>
          <w:rFonts w:ascii="Times New Roman" w:hAnsi="Times New Roman" w:cs="Times New Roman"/>
          <w:b/>
          <w:bCs/>
          <w:i/>
          <w:iCs/>
          <w:sz w:val="22"/>
          <w:szCs w:val="22"/>
        </w:rPr>
        <w:t>six</w:t>
      </w:r>
      <w:r w:rsidRPr="0055603F">
        <w:rPr>
          <w:rFonts w:ascii="Times New Roman" w:hAnsi="Times New Roman" w:cs="Times New Roman"/>
          <w:b/>
          <w:bCs/>
          <w:i/>
          <w:iCs/>
          <w:sz w:val="22"/>
          <w:szCs w:val="22"/>
          <w:cs/>
        </w:rPr>
        <w:t>-</w:t>
      </w:r>
      <w:r w:rsidRPr="0055603F">
        <w:rPr>
          <w:rFonts w:ascii="Times New Roman" w:hAnsi="Times New Roman" w:cs="Times New Roman"/>
          <w:b/>
          <w:bCs/>
          <w:i/>
          <w:iCs/>
          <w:sz w:val="22"/>
          <w:szCs w:val="22"/>
        </w:rPr>
        <w:t xml:space="preserve">month periods ended </w:t>
      </w:r>
      <w:r w:rsidR="00873B5C" w:rsidRPr="0055603F">
        <w:rPr>
          <w:rFonts w:ascii="Times New Roman" w:hAnsi="Times New Roman" w:cs="Times New Roman"/>
          <w:b/>
          <w:bCs/>
          <w:i/>
          <w:iCs/>
          <w:sz w:val="22"/>
          <w:szCs w:val="22"/>
        </w:rPr>
        <w:t>30 June</w:t>
      </w:r>
      <w:r w:rsidRPr="0055603F">
        <w:rPr>
          <w:rFonts w:ascii="Times New Roman" w:hAnsi="Times New Roman" w:cs="Times New Roman"/>
          <w:b/>
          <w:bCs/>
          <w:i/>
          <w:iCs/>
          <w:sz w:val="22"/>
          <w:szCs w:val="22"/>
        </w:rPr>
        <w:t xml:space="preserve"> 2024</w:t>
      </w:r>
    </w:p>
    <w:p w:rsidR="002D3B74" w:rsidRPr="0055603F"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2D3B74" w:rsidRPr="0055603F" w:rsidTr="002D3B74">
        <w:trPr>
          <w:gridAfter w:val="1"/>
          <w:wAfter w:w="90" w:type="dxa"/>
          <w:trHeight w:val="74"/>
          <w:tblHeader/>
        </w:trPr>
        <w:tc>
          <w:tcPr>
            <w:tcW w:w="3686" w:type="dxa"/>
          </w:tcPr>
          <w:p w:rsidR="002D3B74" w:rsidRPr="0055603F"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tcPr>
          <w:p w:rsidR="002D3B74" w:rsidRPr="0055603F" w:rsidRDefault="002D3B74" w:rsidP="002D3B74">
            <w:pPr>
              <w:pStyle w:val="acctfourfigures"/>
              <w:tabs>
                <w:tab w:val="clear" w:pos="765"/>
              </w:tabs>
              <w:spacing w:line="240" w:lineRule="atLeast"/>
              <w:ind w:right="-25"/>
              <w:jc w:val="center"/>
              <w:rPr>
                <w:b/>
                <w:bCs/>
                <w:szCs w:val="22"/>
                <w:cs/>
                <w:lang w:bidi="th-TH"/>
              </w:rPr>
            </w:pPr>
            <w:r w:rsidRPr="0055603F">
              <w:rPr>
                <w:b/>
                <w:szCs w:val="22"/>
              </w:rPr>
              <w:t>Consolidated and separate financial statements</w:t>
            </w:r>
          </w:p>
        </w:tc>
      </w:tr>
      <w:tr w:rsidR="002D3B74" w:rsidRPr="0055603F" w:rsidTr="002D3B74">
        <w:trPr>
          <w:gridAfter w:val="1"/>
          <w:wAfter w:w="90" w:type="dxa"/>
          <w:trHeight w:val="74"/>
          <w:tblHeader/>
        </w:trPr>
        <w:tc>
          <w:tcPr>
            <w:tcW w:w="3686" w:type="dxa"/>
          </w:tcPr>
          <w:p w:rsidR="002D3B74" w:rsidRPr="0055603F" w:rsidRDefault="002D3B74" w:rsidP="002D3B74">
            <w:pPr>
              <w:spacing w:after="0" w:line="240" w:lineRule="atLeast"/>
              <w:ind w:left="574" w:right="-25"/>
              <w:rPr>
                <w:rFonts w:ascii="Times New Roman" w:hAnsi="Times New Roman" w:cs="Times New Roman"/>
                <w:b/>
                <w:bCs/>
                <w:i/>
                <w:iCs/>
                <w:szCs w:val="22"/>
                <w:cs/>
              </w:rPr>
            </w:pPr>
          </w:p>
        </w:tc>
        <w:tc>
          <w:tcPr>
            <w:tcW w:w="1350" w:type="dxa"/>
          </w:tcPr>
          <w:p w:rsidR="002D3B74" w:rsidRPr="0055603F" w:rsidRDefault="002D3B74" w:rsidP="002D3B74">
            <w:pPr>
              <w:pStyle w:val="acctfourfigures"/>
              <w:tabs>
                <w:tab w:val="clear" w:pos="765"/>
              </w:tabs>
              <w:spacing w:line="240" w:lineRule="atLeast"/>
              <w:ind w:right="-25"/>
              <w:jc w:val="center"/>
              <w:rPr>
                <w:b/>
                <w:bCs/>
                <w:szCs w:val="22"/>
                <w:lang w:bidi="th-TH"/>
              </w:rPr>
            </w:pPr>
          </w:p>
        </w:tc>
        <w:tc>
          <w:tcPr>
            <w:tcW w:w="270" w:type="dxa"/>
          </w:tcPr>
          <w:p w:rsidR="002D3B74" w:rsidRPr="0055603F" w:rsidRDefault="002D3B74" w:rsidP="002D3B7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2D3B74" w:rsidRPr="0055603F" w:rsidRDefault="002D3B74" w:rsidP="002D3B74">
            <w:pPr>
              <w:pStyle w:val="acctfourfigures"/>
              <w:tabs>
                <w:tab w:val="clear" w:pos="765"/>
              </w:tabs>
              <w:spacing w:line="240" w:lineRule="atLeast"/>
              <w:ind w:right="-25"/>
              <w:jc w:val="center"/>
              <w:rPr>
                <w:szCs w:val="22"/>
                <w:lang w:bidi="th-TH"/>
              </w:rPr>
            </w:pPr>
            <w:r w:rsidRPr="0055603F">
              <w:rPr>
                <w:szCs w:val="22"/>
                <w:cs/>
                <w:lang w:bidi="th-TH"/>
              </w:rPr>
              <w:t>(</w:t>
            </w:r>
            <w:r w:rsidRPr="0055603F">
              <w:rPr>
                <w:szCs w:val="22"/>
              </w:rPr>
              <w:t>Charged</w:t>
            </w:r>
            <w:r w:rsidRPr="0055603F">
              <w:rPr>
                <w:szCs w:val="22"/>
                <w:cs/>
                <w:lang w:bidi="th-TH"/>
              </w:rPr>
              <w:t xml:space="preserve">) / </w:t>
            </w:r>
            <w:r w:rsidRPr="0055603F">
              <w:rPr>
                <w:szCs w:val="22"/>
              </w:rPr>
              <w:t>Credited to</w:t>
            </w:r>
          </w:p>
        </w:tc>
        <w:tc>
          <w:tcPr>
            <w:tcW w:w="284" w:type="dxa"/>
          </w:tcPr>
          <w:p w:rsidR="002D3B74" w:rsidRPr="0055603F" w:rsidRDefault="002D3B74" w:rsidP="002D3B74">
            <w:pPr>
              <w:pStyle w:val="acctfourfigures"/>
              <w:tabs>
                <w:tab w:val="clear" w:pos="765"/>
                <w:tab w:val="decimal" w:pos="951"/>
              </w:tabs>
              <w:spacing w:line="240" w:lineRule="atLeast"/>
              <w:ind w:right="-25"/>
              <w:jc w:val="center"/>
              <w:rPr>
                <w:b/>
                <w:bCs/>
                <w:szCs w:val="22"/>
                <w:lang w:bidi="th-TH"/>
              </w:rPr>
            </w:pPr>
          </w:p>
        </w:tc>
        <w:tc>
          <w:tcPr>
            <w:tcW w:w="1247" w:type="dxa"/>
          </w:tcPr>
          <w:p w:rsidR="002D3B74" w:rsidRPr="0055603F" w:rsidRDefault="002D3B74" w:rsidP="002D3B74">
            <w:pPr>
              <w:pStyle w:val="acctfourfigures"/>
              <w:tabs>
                <w:tab w:val="clear" w:pos="765"/>
              </w:tabs>
              <w:spacing w:line="240" w:lineRule="atLeast"/>
              <w:ind w:right="-25"/>
              <w:jc w:val="center"/>
              <w:rPr>
                <w:b/>
                <w:bCs/>
                <w:szCs w:val="22"/>
                <w:lang w:bidi="th-TH"/>
              </w:rPr>
            </w:pPr>
          </w:p>
        </w:tc>
      </w:tr>
      <w:tr w:rsidR="002D3B74" w:rsidRPr="0055603F" w:rsidTr="002D3B74">
        <w:trPr>
          <w:trHeight w:val="425"/>
          <w:tblHeader/>
        </w:trPr>
        <w:tc>
          <w:tcPr>
            <w:tcW w:w="3686" w:type="dxa"/>
          </w:tcPr>
          <w:p w:rsidR="002D3B74" w:rsidRPr="0055603F" w:rsidRDefault="002D3B74" w:rsidP="002D3B74">
            <w:pPr>
              <w:spacing w:after="0" w:line="240" w:lineRule="atLeast"/>
              <w:ind w:left="574" w:right="-25"/>
              <w:rPr>
                <w:rFonts w:ascii="Times New Roman" w:hAnsi="Times New Roman" w:cs="Times New Roman"/>
                <w:b/>
                <w:bCs/>
                <w:i/>
                <w:iCs/>
                <w:szCs w:val="22"/>
                <w:cs/>
              </w:rPr>
            </w:pPr>
          </w:p>
        </w:tc>
        <w:tc>
          <w:tcPr>
            <w:tcW w:w="1350" w:type="dxa"/>
            <w:vAlign w:val="bottom"/>
          </w:tcPr>
          <w:p w:rsidR="002D3B74" w:rsidRPr="0055603F" w:rsidRDefault="002D3B74" w:rsidP="002D3B74">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b/>
                <w:bCs/>
                <w:szCs w:val="22"/>
              </w:rPr>
              <w:t>At</w:t>
            </w:r>
            <w:r w:rsidRPr="0055603F">
              <w:rPr>
                <w:rFonts w:ascii="Times New Roman" w:hAnsi="Times New Roman" w:cs="Times New Roman"/>
                <w:b/>
                <w:bCs/>
                <w:szCs w:val="22"/>
              </w:rPr>
              <w:br/>
              <w:t>1</w:t>
            </w:r>
            <w:r w:rsidR="00E12F84" w:rsidRPr="0055603F">
              <w:rPr>
                <w:rFonts w:ascii="Times New Roman" w:hAnsi="Times New Roman" w:cs="Times New Roman"/>
                <w:b/>
                <w:bCs/>
                <w:szCs w:val="22"/>
                <w:cs/>
              </w:rPr>
              <w:t xml:space="preserve"> </w:t>
            </w:r>
            <w:r w:rsidRPr="0055603F">
              <w:rPr>
                <w:rFonts w:ascii="Times New Roman" w:hAnsi="Times New Roman" w:cs="Times New Roman"/>
                <w:b/>
                <w:bCs/>
                <w:szCs w:val="22"/>
              </w:rPr>
              <w:t>January 2024</w:t>
            </w:r>
          </w:p>
        </w:tc>
        <w:tc>
          <w:tcPr>
            <w:tcW w:w="270" w:type="dxa"/>
            <w:vAlign w:val="bottom"/>
          </w:tcPr>
          <w:p w:rsidR="002D3B74" w:rsidRPr="0055603F" w:rsidRDefault="002D3B74" w:rsidP="002D3B7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2D3B74" w:rsidRPr="0055603F" w:rsidRDefault="002D3B74" w:rsidP="002D3B74">
            <w:pPr>
              <w:spacing w:after="0" w:line="240" w:lineRule="atLeast"/>
              <w:ind w:left="-108" w:right="-25"/>
              <w:jc w:val="center"/>
              <w:rPr>
                <w:rFonts w:ascii="Times New Roman" w:hAnsi="Times New Roman" w:cs="Times New Roman"/>
                <w:i/>
                <w:iCs/>
                <w:szCs w:val="22"/>
              </w:rPr>
            </w:pPr>
            <w:r w:rsidRPr="0055603F">
              <w:rPr>
                <w:rFonts w:ascii="Times New Roman" w:hAnsi="Times New Roman" w:cs="Times New Roman"/>
                <w:szCs w:val="22"/>
              </w:rPr>
              <w:t xml:space="preserve">Profit </w:t>
            </w:r>
            <w:r w:rsidRPr="0055603F">
              <w:rPr>
                <w:rFonts w:ascii="Times New Roman" w:hAnsi="Times New Roman" w:cs="Times New Roman"/>
                <w:szCs w:val="22"/>
                <w:cs/>
              </w:rPr>
              <w:t>(</w:t>
            </w:r>
            <w:r w:rsidRPr="0055603F">
              <w:rPr>
                <w:rFonts w:ascii="Times New Roman" w:hAnsi="Times New Roman" w:cs="Times New Roman"/>
                <w:szCs w:val="22"/>
              </w:rPr>
              <w:t>loss</w:t>
            </w:r>
            <w:r w:rsidRPr="0055603F">
              <w:rPr>
                <w:rFonts w:ascii="Times New Roman" w:hAnsi="Times New Roman" w:cs="Times New Roman"/>
                <w:szCs w:val="22"/>
                <w:cs/>
              </w:rPr>
              <w:t>)</w:t>
            </w:r>
          </w:p>
        </w:tc>
        <w:tc>
          <w:tcPr>
            <w:tcW w:w="279" w:type="dxa"/>
            <w:tcBorders>
              <w:top w:val="single" w:sz="4" w:space="0" w:color="auto"/>
            </w:tcBorders>
          </w:tcPr>
          <w:p w:rsidR="002D3B74" w:rsidRPr="0055603F"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2D3B74" w:rsidRPr="0055603F" w:rsidRDefault="002D3B74" w:rsidP="002D3B74">
            <w:pPr>
              <w:spacing w:after="0" w:line="240" w:lineRule="atLeast"/>
              <w:ind w:left="-121" w:right="-25"/>
              <w:jc w:val="center"/>
              <w:rPr>
                <w:rFonts w:ascii="Times New Roman" w:hAnsi="Times New Roman" w:cs="Times New Roman"/>
                <w:b/>
                <w:bCs/>
                <w:szCs w:val="22"/>
                <w:lang w:val="en-GB"/>
              </w:rPr>
            </w:pPr>
            <w:r w:rsidRPr="0055603F">
              <w:rPr>
                <w:rFonts w:ascii="Times New Roman" w:hAnsi="Times New Roman" w:cs="Times New Roman"/>
                <w:szCs w:val="22"/>
                <w:lang w:val="en-GB"/>
              </w:rPr>
              <w:t xml:space="preserve">Other comprehensive income </w:t>
            </w:r>
            <w:r w:rsidRPr="0055603F">
              <w:rPr>
                <w:rFonts w:ascii="Times New Roman" w:hAnsi="Times New Roman" w:cs="Times New Roman"/>
                <w:szCs w:val="22"/>
                <w:cs/>
                <w:lang w:val="en-GB"/>
              </w:rPr>
              <w:t>(</w:t>
            </w:r>
            <w:r w:rsidRPr="0055603F">
              <w:rPr>
                <w:rFonts w:ascii="Times New Roman" w:hAnsi="Times New Roman" w:cs="Times New Roman"/>
                <w:szCs w:val="22"/>
                <w:lang w:val="en-GB"/>
              </w:rPr>
              <w:t>loss</w:t>
            </w:r>
            <w:r w:rsidRPr="0055603F">
              <w:rPr>
                <w:rFonts w:ascii="Times New Roman" w:hAnsi="Times New Roman" w:cs="Times New Roman"/>
                <w:szCs w:val="22"/>
                <w:cs/>
                <w:lang w:val="en-GB"/>
              </w:rPr>
              <w:t>)</w:t>
            </w:r>
          </w:p>
        </w:tc>
        <w:tc>
          <w:tcPr>
            <w:tcW w:w="284" w:type="dxa"/>
          </w:tcPr>
          <w:p w:rsidR="002D3B74" w:rsidRPr="0055603F"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2D3B74" w:rsidRPr="0055603F" w:rsidRDefault="002D3B74" w:rsidP="002D3B74">
            <w:pPr>
              <w:spacing w:after="0" w:line="240" w:lineRule="atLeast"/>
              <w:ind w:left="-124" w:right="-25"/>
              <w:jc w:val="center"/>
              <w:rPr>
                <w:rFonts w:ascii="Times New Roman" w:hAnsi="Times New Roman" w:cs="Times New Roman"/>
                <w:b/>
                <w:bCs/>
                <w:szCs w:val="22"/>
              </w:rPr>
            </w:pPr>
            <w:r w:rsidRPr="0055603F">
              <w:rPr>
                <w:rFonts w:ascii="Times New Roman" w:hAnsi="Times New Roman" w:cs="Times New Roman"/>
                <w:b/>
                <w:bCs/>
                <w:szCs w:val="22"/>
              </w:rPr>
              <w:t>At</w:t>
            </w:r>
            <w:r w:rsidRPr="0055603F">
              <w:rPr>
                <w:rFonts w:ascii="Times New Roman" w:hAnsi="Times New Roman" w:cs="Times New Roman"/>
                <w:b/>
                <w:bCs/>
                <w:szCs w:val="22"/>
              </w:rPr>
              <w:br/>
            </w:r>
            <w:r w:rsidR="00873B5C" w:rsidRPr="0055603F">
              <w:rPr>
                <w:rFonts w:ascii="Times New Roman" w:hAnsi="Times New Roman" w:cs="Times New Roman"/>
                <w:b/>
                <w:bCs/>
                <w:szCs w:val="22"/>
              </w:rPr>
              <w:t>30 June</w:t>
            </w:r>
            <w:r w:rsidRPr="0055603F">
              <w:rPr>
                <w:rFonts w:ascii="Times New Roman" w:hAnsi="Times New Roman" w:cs="Times New Roman"/>
                <w:b/>
                <w:bCs/>
                <w:szCs w:val="22"/>
              </w:rPr>
              <w:t xml:space="preserve"> 2024</w:t>
            </w:r>
          </w:p>
        </w:tc>
      </w:tr>
      <w:tr w:rsidR="002D3B74" w:rsidRPr="0055603F" w:rsidTr="002D3B74">
        <w:trPr>
          <w:gridAfter w:val="1"/>
          <w:wAfter w:w="90" w:type="dxa"/>
          <w:trHeight w:val="74"/>
          <w:tblHeader/>
        </w:trPr>
        <w:tc>
          <w:tcPr>
            <w:tcW w:w="3686" w:type="dxa"/>
          </w:tcPr>
          <w:p w:rsidR="002D3B74" w:rsidRPr="0055603F"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2D3B74" w:rsidRPr="0055603F" w:rsidRDefault="002D3B74" w:rsidP="002D3B74">
            <w:pPr>
              <w:pStyle w:val="acctfourfigures"/>
              <w:tabs>
                <w:tab w:val="clear" w:pos="765"/>
              </w:tabs>
              <w:spacing w:line="240" w:lineRule="atLeast"/>
              <w:ind w:right="-25"/>
              <w:jc w:val="center"/>
              <w:rPr>
                <w:i/>
                <w:iCs/>
                <w:szCs w:val="22"/>
                <w:lang w:val="en-US" w:bidi="th-TH"/>
              </w:rPr>
            </w:pPr>
            <w:r w:rsidRPr="0055603F">
              <w:rPr>
                <w:i/>
                <w:iCs/>
                <w:szCs w:val="22"/>
                <w:cs/>
                <w:lang w:bidi="th-TH"/>
              </w:rPr>
              <w:t>(</w:t>
            </w:r>
            <w:r w:rsidRPr="0055603F">
              <w:rPr>
                <w:i/>
                <w:iCs/>
                <w:szCs w:val="22"/>
              </w:rPr>
              <w:t>in thousand Baht</w:t>
            </w:r>
            <w:r w:rsidRPr="0055603F">
              <w:rPr>
                <w:i/>
                <w:iCs/>
                <w:szCs w:val="22"/>
                <w:cs/>
                <w:lang w:val="en-US" w:bidi="th-TH"/>
              </w:rPr>
              <w:t>)</w:t>
            </w:r>
          </w:p>
        </w:tc>
      </w:tr>
      <w:tr w:rsidR="002D3B74" w:rsidRPr="0055603F" w:rsidTr="002D3B74">
        <w:trPr>
          <w:gridAfter w:val="1"/>
          <w:wAfter w:w="90" w:type="dxa"/>
        </w:trPr>
        <w:tc>
          <w:tcPr>
            <w:tcW w:w="3686" w:type="dxa"/>
          </w:tcPr>
          <w:p w:rsidR="002D3B74" w:rsidRPr="0055603F" w:rsidRDefault="002D3B74" w:rsidP="002D3B74">
            <w:pPr>
              <w:spacing w:after="0" w:line="240" w:lineRule="atLeast"/>
              <w:ind w:left="574" w:right="-25"/>
              <w:rPr>
                <w:rFonts w:ascii="Times New Roman" w:hAnsi="Times New Roman" w:cs="Times New Roman"/>
                <w:b/>
                <w:bCs/>
                <w:i/>
                <w:iCs/>
                <w:szCs w:val="22"/>
                <w:cs/>
              </w:rPr>
            </w:pPr>
            <w:r w:rsidRPr="0055603F">
              <w:rPr>
                <w:rFonts w:ascii="Times New Roman" w:hAnsi="Times New Roman" w:cs="Times New Roman"/>
                <w:b/>
                <w:bCs/>
                <w:i/>
                <w:iCs/>
                <w:szCs w:val="22"/>
              </w:rPr>
              <w:t>Deferred tax assets</w:t>
            </w:r>
          </w:p>
        </w:tc>
        <w:tc>
          <w:tcPr>
            <w:tcW w:w="1350" w:type="dxa"/>
          </w:tcPr>
          <w:p w:rsidR="002D3B74" w:rsidRPr="0055603F" w:rsidRDefault="002D3B74" w:rsidP="002D3B74">
            <w:pPr>
              <w:pStyle w:val="acctfourfigures"/>
              <w:tabs>
                <w:tab w:val="clear" w:pos="765"/>
                <w:tab w:val="decimal" w:pos="882"/>
              </w:tabs>
              <w:spacing w:line="240" w:lineRule="atLeast"/>
              <w:ind w:right="-25"/>
              <w:rPr>
                <w:szCs w:val="22"/>
                <w:cs/>
                <w:lang w:bidi="th-TH"/>
              </w:rPr>
            </w:pPr>
          </w:p>
        </w:tc>
        <w:tc>
          <w:tcPr>
            <w:tcW w:w="270" w:type="dxa"/>
          </w:tcPr>
          <w:p w:rsidR="002D3B74" w:rsidRPr="0055603F" w:rsidRDefault="002D3B74" w:rsidP="002D3B74">
            <w:pPr>
              <w:tabs>
                <w:tab w:val="left" w:pos="540"/>
              </w:tabs>
              <w:spacing w:after="0" w:line="240" w:lineRule="atLeast"/>
              <w:ind w:right="-25"/>
              <w:rPr>
                <w:rFonts w:ascii="Times New Roman" w:hAnsi="Times New Roman" w:cs="Times New Roman"/>
                <w:szCs w:val="22"/>
              </w:rPr>
            </w:pPr>
          </w:p>
        </w:tc>
        <w:tc>
          <w:tcPr>
            <w:tcW w:w="1103" w:type="dxa"/>
          </w:tcPr>
          <w:p w:rsidR="002D3B74" w:rsidRPr="0055603F" w:rsidRDefault="002D3B74" w:rsidP="00FD0B2D">
            <w:pPr>
              <w:tabs>
                <w:tab w:val="decimal" w:pos="682"/>
              </w:tabs>
              <w:spacing w:after="0" w:line="240" w:lineRule="atLeast"/>
              <w:ind w:left="-168"/>
              <w:jc w:val="thaiDistribute"/>
              <w:rPr>
                <w:rFonts w:ascii="Times New Roman" w:hAnsi="Times New Roman" w:cs="Times New Roman"/>
                <w:szCs w:val="22"/>
              </w:rPr>
            </w:pPr>
          </w:p>
        </w:tc>
        <w:tc>
          <w:tcPr>
            <w:tcW w:w="279" w:type="dxa"/>
          </w:tcPr>
          <w:p w:rsidR="002D3B74" w:rsidRPr="0055603F" w:rsidRDefault="002D3B74" w:rsidP="002D3B74">
            <w:pPr>
              <w:tabs>
                <w:tab w:val="left" w:pos="540"/>
              </w:tabs>
              <w:spacing w:after="0" w:line="240" w:lineRule="atLeast"/>
              <w:ind w:right="-25"/>
              <w:rPr>
                <w:rFonts w:ascii="Times New Roman" w:hAnsi="Times New Roman" w:cs="Times New Roman"/>
                <w:szCs w:val="22"/>
              </w:rPr>
            </w:pPr>
          </w:p>
        </w:tc>
        <w:tc>
          <w:tcPr>
            <w:tcW w:w="1534" w:type="dxa"/>
          </w:tcPr>
          <w:p w:rsidR="002D3B74" w:rsidRPr="0055603F" w:rsidRDefault="002D3B74" w:rsidP="002D3B74">
            <w:pPr>
              <w:tabs>
                <w:tab w:val="left" w:pos="540"/>
                <w:tab w:val="decimal" w:pos="869"/>
              </w:tabs>
              <w:spacing w:after="0" w:line="240" w:lineRule="atLeast"/>
              <w:ind w:right="-25"/>
              <w:rPr>
                <w:rFonts w:ascii="Times New Roman" w:hAnsi="Times New Roman" w:cs="Times New Roman"/>
                <w:szCs w:val="22"/>
              </w:rPr>
            </w:pPr>
          </w:p>
        </w:tc>
        <w:tc>
          <w:tcPr>
            <w:tcW w:w="284" w:type="dxa"/>
          </w:tcPr>
          <w:p w:rsidR="002D3B74" w:rsidRPr="0055603F" w:rsidRDefault="002D3B74" w:rsidP="002D3B74">
            <w:pPr>
              <w:tabs>
                <w:tab w:val="left" w:pos="540"/>
              </w:tabs>
              <w:spacing w:after="0" w:line="240" w:lineRule="atLeast"/>
              <w:ind w:right="-25"/>
              <w:rPr>
                <w:rFonts w:ascii="Times New Roman" w:hAnsi="Times New Roman" w:cs="Times New Roman"/>
                <w:szCs w:val="22"/>
              </w:rPr>
            </w:pPr>
          </w:p>
        </w:tc>
        <w:tc>
          <w:tcPr>
            <w:tcW w:w="1247" w:type="dxa"/>
          </w:tcPr>
          <w:p w:rsidR="002D3B74" w:rsidRPr="0055603F" w:rsidRDefault="002D3B74" w:rsidP="002D3B74">
            <w:pPr>
              <w:tabs>
                <w:tab w:val="left" w:pos="540"/>
                <w:tab w:val="decimal" w:pos="882"/>
              </w:tabs>
              <w:spacing w:after="0" w:line="240" w:lineRule="atLeast"/>
              <w:ind w:right="-25"/>
              <w:rPr>
                <w:rFonts w:ascii="Times New Roman" w:hAnsi="Times New Roman" w:cs="Times New Roman"/>
                <w:szCs w:val="22"/>
              </w:rPr>
            </w:pPr>
          </w:p>
        </w:tc>
      </w:tr>
      <w:tr w:rsidR="00E45ABC" w:rsidRPr="0055603F" w:rsidTr="002D3B74">
        <w:trPr>
          <w:gridAfter w:val="1"/>
          <w:wAfter w:w="90" w:type="dxa"/>
        </w:trPr>
        <w:tc>
          <w:tcPr>
            <w:tcW w:w="3686" w:type="dxa"/>
          </w:tcPr>
          <w:p w:rsidR="00E45ABC" w:rsidRPr="0055603F" w:rsidRDefault="00E45ABC" w:rsidP="00E45ABC">
            <w:pPr>
              <w:spacing w:after="0" w:line="240" w:lineRule="atLeast"/>
              <w:ind w:left="574" w:right="-25"/>
              <w:rPr>
                <w:rFonts w:ascii="Times New Roman" w:hAnsi="Times New Roman" w:cs="Times New Roman"/>
                <w:szCs w:val="22"/>
                <w:cs/>
              </w:rPr>
            </w:pPr>
            <w:r w:rsidRPr="0055603F">
              <w:rPr>
                <w:rFonts w:ascii="Times New Roman" w:hAnsi="Times New Roman" w:cs="Times New Roman"/>
                <w:szCs w:val="22"/>
              </w:rPr>
              <w:t>Trade account receivables</w:t>
            </w:r>
          </w:p>
        </w:tc>
        <w:tc>
          <w:tcPr>
            <w:tcW w:w="1350" w:type="dxa"/>
          </w:tcPr>
          <w:p w:rsidR="00E45ABC" w:rsidRPr="0055603F" w:rsidRDefault="00E45ABC" w:rsidP="00E45ABC">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2,48</w:t>
            </w:r>
            <w:r w:rsidR="00FD0B2D" w:rsidRPr="0055603F">
              <w:rPr>
                <w:rFonts w:ascii="Times New Roman" w:hAnsi="Times New Roman" w:cs="Times New Roman"/>
                <w:szCs w:val="22"/>
              </w:rPr>
              <w:t>6</w:t>
            </w:r>
          </w:p>
        </w:tc>
        <w:tc>
          <w:tcPr>
            <w:tcW w:w="270" w:type="dxa"/>
          </w:tcPr>
          <w:p w:rsidR="00E45ABC" w:rsidRPr="0055603F"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55603F" w:rsidRDefault="00AC6A6A" w:rsidP="002A396B">
            <w:pPr>
              <w:tabs>
                <w:tab w:val="decimal" w:pos="82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639</w:t>
            </w:r>
          </w:p>
        </w:tc>
        <w:tc>
          <w:tcPr>
            <w:tcW w:w="279"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55603F" w:rsidRDefault="00AC6A6A" w:rsidP="00E45ABC">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3,125</w:t>
            </w:r>
          </w:p>
        </w:tc>
      </w:tr>
      <w:tr w:rsidR="00E45ABC" w:rsidRPr="0055603F" w:rsidTr="002D3B74">
        <w:trPr>
          <w:gridAfter w:val="1"/>
          <w:wAfter w:w="90" w:type="dxa"/>
          <w:trHeight w:val="128"/>
        </w:trPr>
        <w:tc>
          <w:tcPr>
            <w:tcW w:w="3686" w:type="dxa"/>
          </w:tcPr>
          <w:p w:rsidR="00E45ABC" w:rsidRPr="0055603F" w:rsidRDefault="00E45ABC" w:rsidP="00E45ABC">
            <w:pPr>
              <w:spacing w:after="0" w:line="240" w:lineRule="atLeast"/>
              <w:ind w:left="574" w:right="-25"/>
              <w:rPr>
                <w:rFonts w:ascii="Times New Roman" w:hAnsi="Times New Roman" w:cs="Times New Roman"/>
                <w:szCs w:val="22"/>
              </w:rPr>
            </w:pPr>
            <w:r w:rsidRPr="0055603F">
              <w:rPr>
                <w:rFonts w:ascii="Times New Roman" w:hAnsi="Times New Roman" w:cs="Times New Roman"/>
                <w:szCs w:val="22"/>
              </w:rPr>
              <w:t>Other receivables</w:t>
            </w:r>
          </w:p>
        </w:tc>
        <w:tc>
          <w:tcPr>
            <w:tcW w:w="1350" w:type="dxa"/>
          </w:tcPr>
          <w:p w:rsidR="00E45ABC" w:rsidRPr="0055603F" w:rsidRDefault="00E45ABC" w:rsidP="00E45ABC">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4,704</w:t>
            </w:r>
          </w:p>
        </w:tc>
        <w:tc>
          <w:tcPr>
            <w:tcW w:w="270" w:type="dxa"/>
          </w:tcPr>
          <w:p w:rsidR="00E45ABC" w:rsidRPr="0055603F"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55603F" w:rsidRDefault="00916973" w:rsidP="002A396B">
            <w:pPr>
              <w:tabs>
                <w:tab w:val="decimal" w:pos="824"/>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00AC6A6A">
              <w:rPr>
                <w:rFonts w:ascii="Times New Roman" w:hAnsi="Times New Roman" w:cs="Times New Roman"/>
                <w:szCs w:val="22"/>
              </w:rPr>
              <w:t>1</w:t>
            </w:r>
            <w:r w:rsidRPr="0055603F">
              <w:rPr>
                <w:rFonts w:ascii="Times New Roman" w:hAnsi="Times New Roman" w:cs="Times New Roman"/>
                <w:szCs w:val="22"/>
                <w:cs/>
              </w:rPr>
              <w:t>)</w:t>
            </w:r>
          </w:p>
        </w:tc>
        <w:tc>
          <w:tcPr>
            <w:tcW w:w="279"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55603F" w:rsidRDefault="00916973" w:rsidP="00916973">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4,703</w:t>
            </w:r>
          </w:p>
        </w:tc>
      </w:tr>
      <w:tr w:rsidR="00E45ABC" w:rsidRPr="0055603F" w:rsidTr="002D3B74">
        <w:trPr>
          <w:gridAfter w:val="1"/>
          <w:wAfter w:w="90" w:type="dxa"/>
          <w:trHeight w:val="128"/>
        </w:trPr>
        <w:tc>
          <w:tcPr>
            <w:tcW w:w="3686" w:type="dxa"/>
          </w:tcPr>
          <w:p w:rsidR="00E45ABC" w:rsidRPr="0055603F" w:rsidRDefault="00E45ABC" w:rsidP="00E45ABC">
            <w:pPr>
              <w:spacing w:after="0" w:line="240" w:lineRule="atLeast"/>
              <w:ind w:left="574" w:right="-25"/>
              <w:rPr>
                <w:rFonts w:ascii="Times New Roman" w:hAnsi="Times New Roman" w:cs="Times New Roman"/>
                <w:szCs w:val="22"/>
                <w:lang w:val="en-GB"/>
              </w:rPr>
            </w:pPr>
            <w:r w:rsidRPr="0055603F">
              <w:rPr>
                <w:rFonts w:ascii="Times New Roman" w:hAnsi="Times New Roman" w:cs="Times New Roman"/>
                <w:szCs w:val="22"/>
                <w:lang w:val="en-GB"/>
              </w:rPr>
              <w:t>Current contract assets</w:t>
            </w:r>
          </w:p>
        </w:tc>
        <w:tc>
          <w:tcPr>
            <w:tcW w:w="1350" w:type="dxa"/>
          </w:tcPr>
          <w:p w:rsidR="00E45ABC" w:rsidRPr="0055603F" w:rsidRDefault="00E45ABC" w:rsidP="00E45ABC">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57</w:t>
            </w:r>
          </w:p>
        </w:tc>
        <w:tc>
          <w:tcPr>
            <w:tcW w:w="270" w:type="dxa"/>
          </w:tcPr>
          <w:p w:rsidR="00E45ABC" w:rsidRPr="0055603F"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55603F" w:rsidRDefault="00AC6A6A" w:rsidP="00AC6A6A">
            <w:pPr>
              <w:tabs>
                <w:tab w:val="decimal" w:pos="824"/>
              </w:tabs>
              <w:spacing w:after="0" w:line="240" w:lineRule="atLeast"/>
              <w:jc w:val="thaiDistribute"/>
              <w:rPr>
                <w:rFonts w:ascii="Times New Roman" w:hAnsi="Times New Roman" w:cs="Times New Roman"/>
                <w:szCs w:val="22"/>
              </w:rPr>
            </w:pPr>
            <w:r>
              <w:rPr>
                <w:rFonts w:ascii="Times New Roman" w:hAnsi="Times New Roman" w:cs="Times New Roman"/>
                <w:szCs w:val="22"/>
              </w:rPr>
              <w:t>331</w:t>
            </w:r>
          </w:p>
        </w:tc>
        <w:tc>
          <w:tcPr>
            <w:tcW w:w="279"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55603F" w:rsidRDefault="00AC6A6A" w:rsidP="00E45ABC">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388</w:t>
            </w:r>
          </w:p>
        </w:tc>
      </w:tr>
      <w:tr w:rsidR="00E45ABC" w:rsidRPr="0055603F" w:rsidTr="002D3B74">
        <w:trPr>
          <w:gridAfter w:val="1"/>
          <w:wAfter w:w="90" w:type="dxa"/>
        </w:trPr>
        <w:tc>
          <w:tcPr>
            <w:tcW w:w="3686" w:type="dxa"/>
          </w:tcPr>
          <w:p w:rsidR="00E45ABC" w:rsidRPr="0055603F" w:rsidRDefault="00E45ABC" w:rsidP="00E45ABC">
            <w:pPr>
              <w:spacing w:after="0" w:line="240" w:lineRule="atLeast"/>
              <w:ind w:left="574" w:right="-25"/>
              <w:rPr>
                <w:rFonts w:ascii="Times New Roman" w:hAnsi="Times New Roman" w:cs="Times New Roman"/>
                <w:szCs w:val="22"/>
                <w:cs/>
              </w:rPr>
            </w:pPr>
            <w:r w:rsidRPr="0055603F">
              <w:rPr>
                <w:rFonts w:ascii="Times New Roman" w:eastAsia="Arial Unicode MS" w:hAnsi="Times New Roman" w:cs="Times New Roman"/>
                <w:szCs w:val="22"/>
              </w:rPr>
              <w:t>Retention receivables</w:t>
            </w:r>
          </w:p>
        </w:tc>
        <w:tc>
          <w:tcPr>
            <w:tcW w:w="1350" w:type="dxa"/>
          </w:tcPr>
          <w:p w:rsidR="00E45ABC" w:rsidRPr="0055603F" w:rsidRDefault="00E45ABC" w:rsidP="00E45ABC">
            <w:pPr>
              <w:tabs>
                <w:tab w:val="decimal" w:pos="1026"/>
              </w:tabs>
              <w:spacing w:after="0" w:line="240" w:lineRule="atLeast"/>
              <w:ind w:left="-168"/>
              <w:jc w:val="thaiDistribute"/>
              <w:rPr>
                <w:rFonts w:ascii="Times New Roman" w:hAnsi="Times New Roman" w:cs="Times New Roman"/>
                <w:szCs w:val="22"/>
                <w:cs/>
              </w:rPr>
            </w:pPr>
            <w:r w:rsidRPr="0055603F">
              <w:rPr>
                <w:rFonts w:ascii="Times New Roman" w:hAnsi="Times New Roman" w:cs="Times New Roman"/>
                <w:szCs w:val="22"/>
              </w:rPr>
              <w:t>2,248</w:t>
            </w:r>
          </w:p>
        </w:tc>
        <w:tc>
          <w:tcPr>
            <w:tcW w:w="270" w:type="dxa"/>
          </w:tcPr>
          <w:p w:rsidR="00E45ABC" w:rsidRPr="0055603F"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rsidR="00E45ABC" w:rsidRPr="0055603F" w:rsidRDefault="00916973" w:rsidP="002A396B">
            <w:pPr>
              <w:tabs>
                <w:tab w:val="decimal" w:pos="824"/>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1,864</w:t>
            </w:r>
            <w:r w:rsidRPr="0055603F">
              <w:rPr>
                <w:rFonts w:ascii="Times New Roman" w:hAnsi="Times New Roman" w:cs="Times New Roman"/>
                <w:szCs w:val="22"/>
                <w:cs/>
              </w:rPr>
              <w:t>)</w:t>
            </w:r>
          </w:p>
        </w:tc>
        <w:tc>
          <w:tcPr>
            <w:tcW w:w="279"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E45ABC"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E45ABC" w:rsidRPr="0055603F"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E45ABC" w:rsidRPr="0055603F" w:rsidRDefault="00916973" w:rsidP="00E45ABC">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384</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eastAsia="Arial Unicode MS" w:hAnsi="Times New Roman" w:cs="Times New Roman"/>
                <w:szCs w:val="22"/>
              </w:rPr>
            </w:pPr>
            <w:r w:rsidRPr="0055603F">
              <w:rPr>
                <w:rFonts w:ascii="Times New Roman" w:hAnsi="Times New Roman" w:cs="Times New Roman"/>
                <w:szCs w:val="22"/>
              </w:rPr>
              <w:t>Investment in equity securities</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1,150</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916973" w:rsidP="00AC6A6A">
            <w:pPr>
              <w:spacing w:after="0" w:line="240" w:lineRule="atLeast"/>
              <w:ind w:left="-27"/>
              <w:jc w:val="center"/>
              <w:rPr>
                <w:rFonts w:ascii="Times New Roman" w:hAnsi="Times New Roman" w:cs="Times New Roman"/>
                <w:szCs w:val="22"/>
              </w:rPr>
            </w:pPr>
            <w:r w:rsidRPr="0055603F">
              <w:rPr>
                <w:rFonts w:ascii="Times New Roman" w:hAnsi="Times New Roman" w:cs="Times New Roman"/>
                <w:szCs w:val="22"/>
                <w:cs/>
              </w:rPr>
              <w:t>-</w:t>
            </w: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916973" w:rsidP="002A396B">
            <w:pPr>
              <w:tabs>
                <w:tab w:val="decimal" w:pos="1001"/>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rPr>
              <w:t>233</w:t>
            </w: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916973" w:rsidP="00C5379A">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1,383</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eastAsia="Arial Unicode MS" w:hAnsi="Times New Roman" w:cs="Times New Roman"/>
                <w:szCs w:val="22"/>
              </w:rPr>
            </w:pPr>
            <w:r w:rsidRPr="0055603F">
              <w:rPr>
                <w:rFonts w:ascii="Times New Roman" w:hAnsi="Times New Roman" w:cs="Times New Roman"/>
                <w:szCs w:val="22"/>
              </w:rPr>
              <w:t>Investment in subsidiaries</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2,600</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916973" w:rsidP="00AC6A6A">
            <w:pPr>
              <w:spacing w:after="0" w:line="240" w:lineRule="atLeast"/>
              <w:ind w:left="-27"/>
              <w:jc w:val="center"/>
              <w:rPr>
                <w:rFonts w:ascii="Times New Roman" w:hAnsi="Times New Roman" w:cs="Times New Roman"/>
                <w:szCs w:val="22"/>
              </w:rPr>
            </w:pPr>
            <w:r w:rsidRPr="0055603F">
              <w:rPr>
                <w:rFonts w:ascii="Times New Roman" w:hAnsi="Times New Roman" w:cs="Times New Roman"/>
                <w:szCs w:val="22"/>
                <w:cs/>
              </w:rPr>
              <w:t>-</w:t>
            </w: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916973" w:rsidP="00C5379A">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2,600</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hAnsi="Times New Roman" w:cs="Times New Roman"/>
                <w:szCs w:val="22"/>
              </w:rPr>
            </w:pPr>
            <w:r w:rsidRPr="0055603F">
              <w:rPr>
                <w:rFonts w:ascii="Times New Roman" w:hAnsi="Times New Roman" w:cs="Times New Roman"/>
                <w:szCs w:val="22"/>
              </w:rPr>
              <w:t>Investment in other company</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1,000</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916973" w:rsidP="00AC6A6A">
            <w:pPr>
              <w:spacing w:after="0" w:line="240" w:lineRule="atLeast"/>
              <w:ind w:left="-27"/>
              <w:jc w:val="center"/>
              <w:rPr>
                <w:rFonts w:ascii="Times New Roman" w:hAnsi="Times New Roman" w:cs="Times New Roman"/>
                <w:szCs w:val="22"/>
              </w:rPr>
            </w:pPr>
            <w:r w:rsidRPr="0055603F">
              <w:rPr>
                <w:rFonts w:ascii="Times New Roman" w:hAnsi="Times New Roman" w:cs="Times New Roman"/>
                <w:szCs w:val="22"/>
                <w:cs/>
              </w:rPr>
              <w:t>-</w:t>
            </w: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916973" w:rsidP="00C5379A">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1,000</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hAnsi="Times New Roman" w:cs="Times New Roman"/>
                <w:szCs w:val="22"/>
                <w:cs/>
              </w:rPr>
            </w:pPr>
            <w:r w:rsidRPr="0055603F">
              <w:rPr>
                <w:rFonts w:ascii="Times New Roman" w:eastAsia="Arial Unicode MS" w:hAnsi="Times New Roman" w:cs="Times New Roman"/>
                <w:szCs w:val="22"/>
              </w:rPr>
              <w:t>Current provisions</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5,750</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916973" w:rsidP="002A396B">
            <w:pPr>
              <w:tabs>
                <w:tab w:val="decimal" w:pos="824"/>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00AC6A6A">
              <w:rPr>
                <w:rFonts w:ascii="Times New Roman" w:hAnsi="Times New Roman" w:cs="Times New Roman"/>
                <w:szCs w:val="22"/>
              </w:rPr>
              <w:t>2,157</w:t>
            </w:r>
            <w:r w:rsidRPr="0055603F">
              <w:rPr>
                <w:rFonts w:ascii="Times New Roman" w:hAnsi="Times New Roman" w:cs="Times New Roman"/>
                <w:szCs w:val="22"/>
                <w:cs/>
              </w:rPr>
              <w:t>)</w:t>
            </w: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AC6A6A" w:rsidP="00C5379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3,593</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hAnsi="Times New Roman" w:cs="Times New Roman"/>
                <w:szCs w:val="22"/>
              </w:rPr>
            </w:pPr>
            <w:r w:rsidRPr="0055603F">
              <w:rPr>
                <w:rFonts w:ascii="Times New Roman" w:hAnsi="Times New Roman" w:cs="Times New Roman"/>
                <w:szCs w:val="22"/>
                <w:lang w:val="en-GB"/>
              </w:rPr>
              <w:t>Non</w:t>
            </w:r>
            <w:r w:rsidRPr="0055603F">
              <w:rPr>
                <w:rFonts w:ascii="Times New Roman" w:hAnsi="Times New Roman" w:cs="Times New Roman"/>
                <w:szCs w:val="22"/>
                <w:cs/>
                <w:lang w:val="en-GB"/>
              </w:rPr>
              <w:t>-</w:t>
            </w:r>
            <w:r w:rsidRPr="0055603F">
              <w:rPr>
                <w:rFonts w:ascii="Times New Roman" w:hAnsi="Times New Roman" w:cs="Times New Roman"/>
                <w:szCs w:val="22"/>
                <w:lang w:val="en-GB"/>
              </w:rPr>
              <w:t>current provisions for</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C5379A" w:rsidP="002A396B">
            <w:pPr>
              <w:tabs>
                <w:tab w:val="decimal" w:pos="824"/>
              </w:tabs>
              <w:spacing w:after="0" w:line="240" w:lineRule="atLeast"/>
              <w:ind w:left="-168"/>
              <w:jc w:val="thaiDistribute"/>
              <w:rPr>
                <w:rFonts w:ascii="Times New Roman" w:hAnsi="Times New Roman" w:cs="Times New Roman"/>
                <w:szCs w:val="22"/>
              </w:rPr>
            </w:pP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C5379A" w:rsidP="002A396B">
            <w:pPr>
              <w:spacing w:after="0" w:line="240" w:lineRule="atLeast"/>
              <w:jc w:val="center"/>
              <w:rPr>
                <w:rFonts w:ascii="Times New Roman" w:hAnsi="Times New Roman" w:cs="Times New Roman"/>
                <w:szCs w:val="22"/>
              </w:rPr>
            </w:pP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r>
      <w:tr w:rsidR="00C5379A" w:rsidRPr="0055603F" w:rsidTr="002D3B74">
        <w:trPr>
          <w:gridAfter w:val="1"/>
          <w:wAfter w:w="90" w:type="dxa"/>
        </w:trPr>
        <w:tc>
          <w:tcPr>
            <w:tcW w:w="3686" w:type="dxa"/>
          </w:tcPr>
          <w:p w:rsidR="00C5379A" w:rsidRPr="0055603F" w:rsidRDefault="00E12F84" w:rsidP="00C5379A">
            <w:pPr>
              <w:spacing w:after="0" w:line="240" w:lineRule="atLeast"/>
              <w:ind w:left="574" w:right="-25"/>
              <w:rPr>
                <w:rFonts w:ascii="Times New Roman" w:hAnsi="Times New Roman" w:cs="Times New Roman"/>
                <w:szCs w:val="22"/>
                <w:lang w:val="en-GB"/>
              </w:rPr>
            </w:pPr>
            <w:r w:rsidRPr="0055603F">
              <w:rPr>
                <w:rFonts w:ascii="Times New Roman" w:hAnsi="Times New Roman" w:cs="Times New Roman"/>
                <w:szCs w:val="22"/>
                <w:cs/>
                <w:lang w:val="en-GB"/>
              </w:rPr>
              <w:t xml:space="preserve">  </w:t>
            </w:r>
            <w:r w:rsidR="00C5379A" w:rsidRPr="0055603F">
              <w:rPr>
                <w:rFonts w:ascii="Times New Roman" w:hAnsi="Times New Roman" w:cs="Times New Roman"/>
                <w:szCs w:val="22"/>
                <w:lang w:val="en-GB"/>
              </w:rPr>
              <w:t>employee benefits</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8,052</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916973" w:rsidP="002A396B">
            <w:pPr>
              <w:tabs>
                <w:tab w:val="decimal" w:pos="824"/>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117</w:t>
            </w: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916973" w:rsidP="00C5379A">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8,169</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hAnsi="Times New Roman" w:cs="Times New Roman"/>
                <w:szCs w:val="22"/>
                <w:cs/>
                <w:lang w:val="en-GB"/>
              </w:rPr>
            </w:pPr>
            <w:r w:rsidRPr="0055603F">
              <w:rPr>
                <w:rFonts w:ascii="Times New Roman" w:hAnsi="Times New Roman" w:cs="Times New Roman"/>
                <w:szCs w:val="22"/>
                <w:lang w:val="en-GB"/>
              </w:rPr>
              <w:t>Tax loss</w:t>
            </w:r>
          </w:p>
        </w:tc>
        <w:tc>
          <w:tcPr>
            <w:tcW w:w="1350" w:type="dxa"/>
          </w:tcPr>
          <w:p w:rsidR="00C5379A" w:rsidRPr="0055603F" w:rsidRDefault="00C5379A" w:rsidP="00C5379A">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12,236</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rsidR="00C5379A" w:rsidRPr="0055603F" w:rsidRDefault="00916973" w:rsidP="002A396B">
            <w:pPr>
              <w:tabs>
                <w:tab w:val="decimal" w:pos="824"/>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00AC6A6A">
              <w:rPr>
                <w:rFonts w:ascii="Times New Roman" w:hAnsi="Times New Roman" w:cs="Times New Roman"/>
                <w:szCs w:val="22"/>
              </w:rPr>
              <w:t>3,864</w:t>
            </w:r>
            <w:r w:rsidRPr="0055603F">
              <w:rPr>
                <w:rFonts w:ascii="Times New Roman" w:hAnsi="Times New Roman" w:cs="Times New Roman"/>
                <w:szCs w:val="22"/>
                <w:cs/>
              </w:rPr>
              <w:t>)</w:t>
            </w:r>
          </w:p>
        </w:tc>
        <w:tc>
          <w:tcPr>
            <w:tcW w:w="279"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C5379A"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C5379A" w:rsidRPr="0055603F"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C5379A" w:rsidRPr="0055603F" w:rsidRDefault="00AC6A6A" w:rsidP="00C5379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8,372</w:t>
            </w:r>
          </w:p>
        </w:tc>
      </w:tr>
      <w:tr w:rsidR="00C5379A" w:rsidRPr="0055603F" w:rsidTr="002D3B74">
        <w:trPr>
          <w:gridAfter w:val="1"/>
          <w:wAfter w:w="90" w:type="dxa"/>
        </w:trPr>
        <w:tc>
          <w:tcPr>
            <w:tcW w:w="3686" w:type="dxa"/>
          </w:tcPr>
          <w:p w:rsidR="00C5379A" w:rsidRPr="0055603F" w:rsidRDefault="00C5379A" w:rsidP="00C5379A">
            <w:pPr>
              <w:spacing w:after="0" w:line="240" w:lineRule="atLeast"/>
              <w:ind w:left="574" w:right="-25"/>
              <w:rPr>
                <w:rFonts w:ascii="Times New Roman" w:hAnsi="Times New Roman" w:cs="Times New Roman"/>
                <w:b/>
                <w:bCs/>
                <w:szCs w:val="22"/>
              </w:rPr>
            </w:pPr>
            <w:r w:rsidRPr="0055603F">
              <w:rPr>
                <w:rFonts w:ascii="Times New Roman" w:hAnsi="Times New Roman" w:cs="Times New Roman"/>
                <w:b/>
                <w:bCs/>
                <w:szCs w:val="22"/>
              </w:rPr>
              <w:t>Total</w:t>
            </w:r>
          </w:p>
        </w:tc>
        <w:tc>
          <w:tcPr>
            <w:tcW w:w="1350" w:type="dxa"/>
            <w:tcBorders>
              <w:top w:val="single" w:sz="4" w:space="0" w:color="auto"/>
              <w:bottom w:val="single" w:sz="4" w:space="0" w:color="auto"/>
            </w:tcBorders>
          </w:tcPr>
          <w:p w:rsidR="00C5379A" w:rsidRPr="0055603F" w:rsidRDefault="00C5379A" w:rsidP="00C5379A">
            <w:pPr>
              <w:tabs>
                <w:tab w:val="decimal" w:pos="1026"/>
              </w:tabs>
              <w:spacing w:after="0" w:line="240" w:lineRule="atLeast"/>
              <w:ind w:left="-168"/>
              <w:jc w:val="thaiDistribute"/>
              <w:rPr>
                <w:rFonts w:ascii="Times New Roman" w:hAnsi="Times New Roman" w:cs="Times New Roman"/>
                <w:b/>
                <w:bCs/>
                <w:szCs w:val="22"/>
                <w:cs/>
              </w:rPr>
            </w:pPr>
            <w:r w:rsidRPr="0055603F">
              <w:rPr>
                <w:rFonts w:ascii="Times New Roman" w:hAnsi="Times New Roman" w:cs="Times New Roman"/>
                <w:b/>
                <w:bCs/>
                <w:szCs w:val="22"/>
              </w:rPr>
              <w:t>40,28</w:t>
            </w:r>
            <w:r w:rsidR="00FD0B2D" w:rsidRPr="0055603F">
              <w:rPr>
                <w:rFonts w:ascii="Times New Roman" w:hAnsi="Times New Roman" w:cs="Times New Roman"/>
                <w:b/>
                <w:bCs/>
                <w:szCs w:val="22"/>
              </w:rPr>
              <w:t>3</w:t>
            </w:r>
          </w:p>
        </w:tc>
        <w:tc>
          <w:tcPr>
            <w:tcW w:w="270" w:type="dxa"/>
          </w:tcPr>
          <w:p w:rsidR="00C5379A" w:rsidRPr="0055603F" w:rsidRDefault="00C5379A" w:rsidP="00C5379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C5379A" w:rsidRPr="0055603F" w:rsidRDefault="00916973" w:rsidP="002A396B">
            <w:pPr>
              <w:tabs>
                <w:tab w:val="decimal" w:pos="824"/>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00AC6A6A">
              <w:rPr>
                <w:rFonts w:ascii="Times New Roman" w:hAnsi="Times New Roman" w:cs="Times New Roman"/>
                <w:b/>
                <w:bCs/>
                <w:szCs w:val="22"/>
              </w:rPr>
              <w:t>6,799</w:t>
            </w:r>
            <w:r w:rsidRPr="0055603F">
              <w:rPr>
                <w:rFonts w:ascii="Times New Roman" w:hAnsi="Times New Roman" w:cs="Times New Roman"/>
                <w:b/>
                <w:bCs/>
                <w:szCs w:val="22"/>
                <w:cs/>
              </w:rPr>
              <w:t>)</w:t>
            </w:r>
          </w:p>
        </w:tc>
        <w:tc>
          <w:tcPr>
            <w:tcW w:w="279" w:type="dxa"/>
            <w:shd w:val="clear" w:color="auto" w:fill="auto"/>
          </w:tcPr>
          <w:p w:rsidR="00C5379A" w:rsidRPr="0055603F" w:rsidRDefault="00C5379A" w:rsidP="00C5379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C5379A" w:rsidRPr="0055603F" w:rsidRDefault="00916973" w:rsidP="002A396B">
            <w:pPr>
              <w:tabs>
                <w:tab w:val="decimal" w:pos="1001"/>
              </w:tabs>
              <w:spacing w:after="0" w:line="240" w:lineRule="atLeast"/>
              <w:jc w:val="thaiDistribute"/>
              <w:rPr>
                <w:rFonts w:ascii="Times New Roman" w:hAnsi="Times New Roman" w:cs="Times New Roman"/>
                <w:b/>
                <w:bCs/>
                <w:szCs w:val="22"/>
              </w:rPr>
            </w:pPr>
            <w:r w:rsidRPr="0055603F">
              <w:rPr>
                <w:rFonts w:ascii="Times New Roman" w:hAnsi="Times New Roman" w:cs="Times New Roman"/>
                <w:b/>
                <w:bCs/>
                <w:szCs w:val="22"/>
              </w:rPr>
              <w:t>233</w:t>
            </w:r>
          </w:p>
        </w:tc>
        <w:tc>
          <w:tcPr>
            <w:tcW w:w="284" w:type="dxa"/>
            <w:shd w:val="clear" w:color="auto" w:fill="auto"/>
          </w:tcPr>
          <w:p w:rsidR="00C5379A" w:rsidRPr="0055603F" w:rsidRDefault="00C5379A" w:rsidP="00C5379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rsidR="00C5379A" w:rsidRPr="0055603F" w:rsidRDefault="00916973" w:rsidP="00C5379A">
            <w:pPr>
              <w:pStyle w:val="acctfourfigures"/>
              <w:tabs>
                <w:tab w:val="clear" w:pos="765"/>
                <w:tab w:val="decimal" w:pos="792"/>
              </w:tabs>
              <w:spacing w:line="240" w:lineRule="atLeast"/>
              <w:ind w:right="-96"/>
              <w:rPr>
                <w:b/>
                <w:bCs/>
                <w:szCs w:val="22"/>
                <w:lang w:bidi="th-TH"/>
              </w:rPr>
            </w:pPr>
            <w:r w:rsidRPr="0055603F">
              <w:rPr>
                <w:b/>
                <w:bCs/>
                <w:szCs w:val="22"/>
                <w:lang w:bidi="th-TH"/>
              </w:rPr>
              <w:t>3</w:t>
            </w:r>
            <w:r w:rsidR="00AC6A6A">
              <w:rPr>
                <w:b/>
                <w:bCs/>
                <w:szCs w:val="22"/>
                <w:lang w:bidi="th-TH"/>
              </w:rPr>
              <w:t>3,717</w:t>
            </w:r>
          </w:p>
        </w:tc>
      </w:tr>
      <w:tr w:rsidR="00B92D1F" w:rsidRPr="0055603F" w:rsidTr="00B92D1F">
        <w:trPr>
          <w:gridAfter w:val="1"/>
          <w:wAfter w:w="90" w:type="dxa"/>
        </w:trPr>
        <w:tc>
          <w:tcPr>
            <w:tcW w:w="3686" w:type="dxa"/>
          </w:tcPr>
          <w:p w:rsidR="00B92D1F" w:rsidRPr="0055603F" w:rsidRDefault="00B92D1F" w:rsidP="008B68F9">
            <w:pPr>
              <w:spacing w:after="0" w:line="240" w:lineRule="atLeast"/>
              <w:ind w:left="574" w:right="-25"/>
              <w:rPr>
                <w:rFonts w:ascii="Times New Roman" w:hAnsi="Times New Roman" w:cs="Times New Roman"/>
                <w:b/>
                <w:bCs/>
                <w:i/>
                <w:iCs/>
                <w:szCs w:val="22"/>
                <w:cs/>
              </w:rPr>
            </w:pPr>
            <w:r w:rsidRPr="0055603F">
              <w:rPr>
                <w:rFonts w:ascii="Times New Roman" w:hAnsi="Times New Roman" w:cs="Times New Roman"/>
                <w:b/>
                <w:bCs/>
                <w:i/>
                <w:iCs/>
                <w:szCs w:val="22"/>
              </w:rPr>
              <w:t>Deferred tax liabilities</w:t>
            </w:r>
          </w:p>
        </w:tc>
        <w:tc>
          <w:tcPr>
            <w:tcW w:w="1350" w:type="dxa"/>
            <w:tcBorders>
              <w:top w:val="single" w:sz="4" w:space="0" w:color="auto"/>
            </w:tcBorders>
          </w:tcPr>
          <w:p w:rsidR="00B92D1F" w:rsidRPr="0055603F" w:rsidRDefault="00B92D1F"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rsidR="00B92D1F" w:rsidRPr="0055603F" w:rsidRDefault="00B92D1F"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rsidR="00B92D1F" w:rsidRPr="0055603F" w:rsidRDefault="00B92D1F" w:rsidP="002A396B">
            <w:pPr>
              <w:tabs>
                <w:tab w:val="decimal" w:pos="824"/>
              </w:tabs>
              <w:spacing w:after="0" w:line="240" w:lineRule="atLeast"/>
              <w:ind w:left="-168"/>
              <w:jc w:val="thaiDistribute"/>
              <w:rPr>
                <w:rFonts w:ascii="Times New Roman" w:hAnsi="Times New Roman" w:cs="Times New Roman"/>
                <w:szCs w:val="22"/>
              </w:rPr>
            </w:pPr>
          </w:p>
        </w:tc>
        <w:tc>
          <w:tcPr>
            <w:tcW w:w="279" w:type="dxa"/>
            <w:shd w:val="clear" w:color="auto" w:fill="auto"/>
          </w:tcPr>
          <w:p w:rsidR="00B92D1F" w:rsidRPr="0055603F" w:rsidRDefault="00B92D1F"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rsidR="00B92D1F" w:rsidRPr="0055603F" w:rsidRDefault="00B92D1F" w:rsidP="002A396B">
            <w:pPr>
              <w:spacing w:after="0" w:line="240" w:lineRule="atLeast"/>
              <w:jc w:val="center"/>
              <w:rPr>
                <w:rFonts w:ascii="Times New Roman" w:hAnsi="Times New Roman" w:cs="Times New Roman"/>
                <w:szCs w:val="22"/>
              </w:rPr>
            </w:pPr>
          </w:p>
        </w:tc>
        <w:tc>
          <w:tcPr>
            <w:tcW w:w="284" w:type="dxa"/>
            <w:shd w:val="clear" w:color="auto" w:fill="auto"/>
          </w:tcPr>
          <w:p w:rsidR="00B92D1F" w:rsidRPr="0055603F" w:rsidRDefault="00B92D1F"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rsidR="00B92D1F" w:rsidRPr="0055603F" w:rsidRDefault="00B92D1F" w:rsidP="00C5379A">
            <w:pPr>
              <w:pStyle w:val="acctfourfigures"/>
              <w:tabs>
                <w:tab w:val="clear" w:pos="765"/>
                <w:tab w:val="decimal" w:pos="792"/>
              </w:tabs>
              <w:spacing w:line="240" w:lineRule="atLeast"/>
              <w:ind w:right="-96"/>
              <w:rPr>
                <w:szCs w:val="22"/>
                <w:lang w:bidi="th-TH"/>
              </w:rPr>
            </w:pPr>
          </w:p>
        </w:tc>
      </w:tr>
      <w:tr w:rsidR="0031027B" w:rsidRPr="0055603F" w:rsidTr="00B92D1F">
        <w:trPr>
          <w:gridAfter w:val="1"/>
          <w:wAfter w:w="90" w:type="dxa"/>
        </w:trPr>
        <w:tc>
          <w:tcPr>
            <w:tcW w:w="3686" w:type="dxa"/>
          </w:tcPr>
          <w:p w:rsidR="0031027B" w:rsidRPr="0055603F" w:rsidRDefault="0031027B" w:rsidP="008B68F9">
            <w:pPr>
              <w:spacing w:after="0" w:line="240" w:lineRule="atLeast"/>
              <w:ind w:left="574" w:right="-25"/>
              <w:rPr>
                <w:rFonts w:ascii="Times New Roman" w:hAnsi="Times New Roman" w:cs="Times New Roman"/>
                <w:szCs w:val="22"/>
                <w:cs/>
              </w:rPr>
            </w:pPr>
            <w:r w:rsidRPr="0055603F">
              <w:rPr>
                <w:rFonts w:ascii="Times New Roman" w:hAnsi="Times New Roman" w:cs="Times New Roman"/>
                <w:szCs w:val="22"/>
              </w:rPr>
              <w:t>Lease liabilities</w:t>
            </w:r>
          </w:p>
        </w:tc>
        <w:tc>
          <w:tcPr>
            <w:tcW w:w="1350" w:type="dxa"/>
            <w:tcBorders>
              <w:bottom w:val="single" w:sz="4" w:space="0" w:color="auto"/>
            </w:tcBorders>
          </w:tcPr>
          <w:p w:rsidR="0031027B" w:rsidRPr="0055603F" w:rsidRDefault="0031027B" w:rsidP="008B68F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5,032</w:t>
            </w:r>
            <w:r w:rsidRPr="0055603F">
              <w:rPr>
                <w:rFonts w:ascii="Times New Roman" w:hAnsi="Times New Roman" w:cs="Times New Roman"/>
                <w:szCs w:val="22"/>
                <w:cs/>
              </w:rPr>
              <w:t>)</w:t>
            </w:r>
          </w:p>
        </w:tc>
        <w:tc>
          <w:tcPr>
            <w:tcW w:w="270" w:type="dxa"/>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shd w:val="clear" w:color="auto" w:fill="auto"/>
          </w:tcPr>
          <w:p w:rsidR="0031027B" w:rsidRPr="0055603F" w:rsidRDefault="00916973" w:rsidP="00AC6A6A">
            <w:pPr>
              <w:tabs>
                <w:tab w:val="decimal" w:pos="824"/>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1,57</w:t>
            </w:r>
            <w:r w:rsidR="00AC6A6A">
              <w:rPr>
                <w:rFonts w:ascii="Times New Roman" w:hAnsi="Times New Roman" w:cs="Times New Roman"/>
                <w:szCs w:val="22"/>
              </w:rPr>
              <w:t>4</w:t>
            </w:r>
            <w:r w:rsidRPr="0055603F">
              <w:rPr>
                <w:rFonts w:ascii="Times New Roman" w:hAnsi="Times New Roman" w:cs="Times New Roman"/>
                <w:szCs w:val="22"/>
                <w:cs/>
              </w:rPr>
              <w:t>)</w:t>
            </w:r>
          </w:p>
        </w:tc>
        <w:tc>
          <w:tcPr>
            <w:tcW w:w="279"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shd w:val="clear" w:color="auto" w:fill="auto"/>
          </w:tcPr>
          <w:p w:rsidR="0031027B" w:rsidRPr="0055603F" w:rsidRDefault="00916973"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shd w:val="clear" w:color="auto" w:fill="auto"/>
          </w:tcPr>
          <w:p w:rsidR="0031027B" w:rsidRPr="0055603F" w:rsidRDefault="00916973" w:rsidP="009D2419">
            <w:pPr>
              <w:tabs>
                <w:tab w:val="decimal" w:pos="796"/>
              </w:tabs>
              <w:spacing w:after="0" w:line="240" w:lineRule="atLeast"/>
              <w:ind w:left="-168"/>
              <w:jc w:val="thaiDistribute"/>
              <w:rPr>
                <w:rFonts w:ascii="Times New Roman" w:hAnsi="Times New Roman" w:cs="Times New Roman"/>
              </w:rPr>
            </w:pPr>
            <w:r w:rsidRPr="0055603F">
              <w:rPr>
                <w:rFonts w:ascii="Times New Roman" w:hAnsi="Times New Roman" w:cs="Times New Roman"/>
                <w:szCs w:val="22"/>
                <w:cs/>
              </w:rPr>
              <w:t>(</w:t>
            </w:r>
            <w:r w:rsidRPr="0055603F">
              <w:rPr>
                <w:rFonts w:ascii="Times New Roman" w:hAnsi="Times New Roman" w:cs="Times New Roman"/>
              </w:rPr>
              <w:t>6,60</w:t>
            </w:r>
            <w:r w:rsidR="00AC6A6A">
              <w:rPr>
                <w:rFonts w:ascii="Times New Roman" w:hAnsi="Times New Roman" w:cs="Times New Roman"/>
              </w:rPr>
              <w:t>6</w:t>
            </w:r>
            <w:r w:rsidRPr="0055603F">
              <w:rPr>
                <w:rFonts w:ascii="Times New Roman" w:hAnsi="Times New Roman" w:cs="Times New Roman"/>
                <w:szCs w:val="22"/>
                <w:cs/>
              </w:rPr>
              <w:t>)</w:t>
            </w:r>
          </w:p>
        </w:tc>
      </w:tr>
      <w:tr w:rsidR="0031027B" w:rsidRPr="0055603F" w:rsidTr="00B92D1F">
        <w:trPr>
          <w:gridAfter w:val="1"/>
          <w:wAfter w:w="90" w:type="dxa"/>
        </w:trPr>
        <w:tc>
          <w:tcPr>
            <w:tcW w:w="3686" w:type="dxa"/>
          </w:tcPr>
          <w:p w:rsidR="0031027B" w:rsidRPr="0055603F" w:rsidRDefault="0031027B" w:rsidP="008B68F9">
            <w:pPr>
              <w:spacing w:after="0" w:line="240" w:lineRule="atLeast"/>
              <w:ind w:left="574" w:right="-25"/>
              <w:rPr>
                <w:rFonts w:ascii="Times New Roman" w:hAnsi="Times New Roman" w:cs="Times New Roman"/>
                <w:b/>
                <w:bCs/>
                <w:szCs w:val="22"/>
              </w:rPr>
            </w:pPr>
            <w:r w:rsidRPr="0055603F">
              <w:rPr>
                <w:rFonts w:ascii="Times New Roman" w:hAnsi="Times New Roman" w:cs="Times New Roman"/>
                <w:b/>
                <w:bCs/>
                <w:szCs w:val="22"/>
              </w:rPr>
              <w:t>Total</w:t>
            </w:r>
          </w:p>
        </w:tc>
        <w:tc>
          <w:tcPr>
            <w:tcW w:w="1350" w:type="dxa"/>
            <w:tcBorders>
              <w:top w:val="single" w:sz="4" w:space="0" w:color="auto"/>
              <w:bottom w:val="single" w:sz="4" w:space="0" w:color="auto"/>
            </w:tcBorders>
          </w:tcPr>
          <w:p w:rsidR="0031027B" w:rsidRPr="0055603F" w:rsidRDefault="009F2F41" w:rsidP="008B68F9">
            <w:pPr>
              <w:tabs>
                <w:tab w:val="decimal" w:pos="1026"/>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0031027B" w:rsidRPr="0055603F">
              <w:rPr>
                <w:rFonts w:ascii="Times New Roman" w:hAnsi="Times New Roman" w:cs="Times New Roman"/>
                <w:b/>
                <w:bCs/>
                <w:szCs w:val="22"/>
              </w:rPr>
              <w:t>5,032</w:t>
            </w:r>
            <w:r w:rsidRPr="0055603F">
              <w:rPr>
                <w:rFonts w:ascii="Times New Roman" w:hAnsi="Times New Roman" w:cs="Times New Roman"/>
                <w:b/>
                <w:bCs/>
                <w:szCs w:val="22"/>
                <w:cs/>
              </w:rPr>
              <w:t>)</w:t>
            </w:r>
          </w:p>
        </w:tc>
        <w:tc>
          <w:tcPr>
            <w:tcW w:w="270" w:type="dxa"/>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shd w:val="clear" w:color="auto" w:fill="auto"/>
          </w:tcPr>
          <w:p w:rsidR="0031027B" w:rsidRPr="0055603F" w:rsidRDefault="00916973" w:rsidP="002A396B">
            <w:pPr>
              <w:tabs>
                <w:tab w:val="decimal" w:pos="824"/>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00AC6A6A">
              <w:rPr>
                <w:rFonts w:ascii="Times New Roman" w:hAnsi="Times New Roman" w:cs="Times New Roman"/>
                <w:b/>
                <w:bCs/>
                <w:szCs w:val="22"/>
              </w:rPr>
              <w:t>1,574</w:t>
            </w:r>
            <w:r w:rsidRPr="0055603F">
              <w:rPr>
                <w:rFonts w:ascii="Times New Roman" w:hAnsi="Times New Roman" w:cs="Times New Roman"/>
                <w:b/>
                <w:bCs/>
                <w:szCs w:val="22"/>
                <w:cs/>
              </w:rPr>
              <w:t>)</w:t>
            </w:r>
          </w:p>
        </w:tc>
        <w:tc>
          <w:tcPr>
            <w:tcW w:w="279"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shd w:val="clear" w:color="auto" w:fill="auto"/>
          </w:tcPr>
          <w:p w:rsidR="0031027B" w:rsidRPr="0055603F" w:rsidRDefault="00916973" w:rsidP="002A396B">
            <w:pPr>
              <w:spacing w:after="0" w:line="240" w:lineRule="atLeast"/>
              <w:jc w:val="center"/>
              <w:rPr>
                <w:rFonts w:ascii="Times New Roman" w:hAnsi="Times New Roman" w:cs="Times New Roman"/>
                <w:b/>
                <w:bCs/>
                <w:szCs w:val="22"/>
              </w:rPr>
            </w:pPr>
            <w:r w:rsidRPr="0055603F">
              <w:rPr>
                <w:rFonts w:ascii="Times New Roman" w:hAnsi="Times New Roman" w:cs="Times New Roman"/>
                <w:b/>
                <w:bCs/>
                <w:szCs w:val="22"/>
                <w:cs/>
              </w:rPr>
              <w:t>-</w:t>
            </w:r>
          </w:p>
        </w:tc>
        <w:tc>
          <w:tcPr>
            <w:tcW w:w="284"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shd w:val="clear" w:color="auto" w:fill="auto"/>
          </w:tcPr>
          <w:p w:rsidR="0031027B" w:rsidRPr="0055603F" w:rsidRDefault="00916973" w:rsidP="008B68F9">
            <w:pPr>
              <w:tabs>
                <w:tab w:val="decimal" w:pos="796"/>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00AC6A6A">
              <w:rPr>
                <w:rFonts w:ascii="Times New Roman" w:hAnsi="Times New Roman" w:cs="Times New Roman"/>
                <w:b/>
                <w:bCs/>
                <w:szCs w:val="22"/>
              </w:rPr>
              <w:t>6,606</w:t>
            </w:r>
            <w:r w:rsidRPr="0055603F">
              <w:rPr>
                <w:rFonts w:ascii="Times New Roman" w:hAnsi="Times New Roman" w:cs="Times New Roman"/>
                <w:b/>
                <w:bCs/>
                <w:szCs w:val="22"/>
                <w:cs/>
              </w:rPr>
              <w:t>)</w:t>
            </w:r>
          </w:p>
        </w:tc>
      </w:tr>
      <w:tr w:rsidR="0031027B" w:rsidRPr="0055603F" w:rsidTr="00B92D1F">
        <w:trPr>
          <w:gridAfter w:val="1"/>
          <w:wAfter w:w="90" w:type="dxa"/>
        </w:trPr>
        <w:tc>
          <w:tcPr>
            <w:tcW w:w="3686" w:type="dxa"/>
          </w:tcPr>
          <w:p w:rsidR="0031027B" w:rsidRPr="0055603F" w:rsidRDefault="0031027B" w:rsidP="008B68F9">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31027B" w:rsidRPr="0055603F" w:rsidRDefault="0031027B" w:rsidP="008B68F9">
            <w:pPr>
              <w:tabs>
                <w:tab w:val="decimal" w:pos="1026"/>
              </w:tabs>
              <w:spacing w:after="0" w:line="240" w:lineRule="atLeast"/>
              <w:ind w:left="-168"/>
              <w:jc w:val="thaiDistribute"/>
              <w:rPr>
                <w:rFonts w:ascii="Times New Roman" w:hAnsi="Times New Roman" w:cs="Times New Roman"/>
                <w:szCs w:val="22"/>
              </w:rPr>
            </w:pPr>
          </w:p>
        </w:tc>
        <w:tc>
          <w:tcPr>
            <w:tcW w:w="270" w:type="dxa"/>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rsidR="0031027B" w:rsidRPr="0055603F" w:rsidRDefault="0031027B" w:rsidP="002A396B">
            <w:pPr>
              <w:tabs>
                <w:tab w:val="decimal" w:pos="824"/>
              </w:tabs>
              <w:spacing w:after="0" w:line="240" w:lineRule="atLeast"/>
              <w:ind w:left="-168"/>
              <w:jc w:val="thaiDistribute"/>
              <w:rPr>
                <w:rFonts w:ascii="Times New Roman" w:hAnsi="Times New Roman" w:cs="Times New Roman"/>
                <w:b/>
                <w:bCs/>
                <w:szCs w:val="22"/>
              </w:rPr>
            </w:pPr>
          </w:p>
        </w:tc>
        <w:tc>
          <w:tcPr>
            <w:tcW w:w="279"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rsidR="0031027B" w:rsidRPr="0055603F" w:rsidRDefault="0031027B" w:rsidP="002A396B">
            <w:pPr>
              <w:tabs>
                <w:tab w:val="left" w:pos="540"/>
                <w:tab w:val="decimal" w:pos="869"/>
              </w:tabs>
              <w:spacing w:after="0" w:line="240" w:lineRule="atLeast"/>
              <w:ind w:right="-25"/>
              <w:rPr>
                <w:rFonts w:ascii="Times New Roman" w:hAnsi="Times New Roman" w:cs="Times New Roman"/>
                <w:szCs w:val="22"/>
              </w:rPr>
            </w:pPr>
          </w:p>
        </w:tc>
        <w:tc>
          <w:tcPr>
            <w:tcW w:w="284"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rsidR="0031027B" w:rsidRPr="0055603F" w:rsidRDefault="0031027B" w:rsidP="008B68F9">
            <w:pPr>
              <w:tabs>
                <w:tab w:val="decimal" w:pos="796"/>
              </w:tabs>
              <w:spacing w:after="0" w:line="240" w:lineRule="atLeast"/>
              <w:ind w:left="-168"/>
              <w:jc w:val="thaiDistribute"/>
              <w:rPr>
                <w:rFonts w:ascii="Times New Roman" w:hAnsi="Times New Roman" w:cs="Times New Roman"/>
                <w:szCs w:val="22"/>
              </w:rPr>
            </w:pPr>
          </w:p>
        </w:tc>
      </w:tr>
      <w:tr w:rsidR="0031027B" w:rsidRPr="0055603F" w:rsidTr="00B92D1F">
        <w:trPr>
          <w:gridAfter w:val="1"/>
          <w:wAfter w:w="90" w:type="dxa"/>
        </w:trPr>
        <w:tc>
          <w:tcPr>
            <w:tcW w:w="3686" w:type="dxa"/>
          </w:tcPr>
          <w:p w:rsidR="0031027B" w:rsidRPr="0055603F" w:rsidRDefault="0031027B" w:rsidP="008B68F9">
            <w:pPr>
              <w:spacing w:after="0" w:line="240" w:lineRule="atLeast"/>
              <w:ind w:left="574" w:right="-25"/>
              <w:rPr>
                <w:rFonts w:ascii="Times New Roman" w:hAnsi="Times New Roman" w:cs="Times New Roman"/>
                <w:b/>
                <w:bCs/>
                <w:szCs w:val="22"/>
              </w:rPr>
            </w:pPr>
            <w:r w:rsidRPr="0055603F">
              <w:rPr>
                <w:rFonts w:ascii="Times New Roman" w:hAnsi="Times New Roman" w:cs="Times New Roman"/>
                <w:b/>
                <w:bCs/>
                <w:szCs w:val="22"/>
              </w:rPr>
              <w:t>Net</w:t>
            </w:r>
          </w:p>
        </w:tc>
        <w:tc>
          <w:tcPr>
            <w:tcW w:w="1350" w:type="dxa"/>
            <w:tcBorders>
              <w:bottom w:val="double" w:sz="4" w:space="0" w:color="auto"/>
            </w:tcBorders>
          </w:tcPr>
          <w:p w:rsidR="0031027B" w:rsidRPr="0055603F" w:rsidRDefault="009D2419" w:rsidP="008B68F9">
            <w:pPr>
              <w:tabs>
                <w:tab w:val="decimal" w:pos="998"/>
              </w:tabs>
              <w:spacing w:after="0" w:line="240" w:lineRule="atLeast"/>
              <w:ind w:left="-168"/>
              <w:jc w:val="thaiDistribute"/>
              <w:rPr>
                <w:rFonts w:ascii="Times New Roman" w:hAnsi="Times New Roman" w:cs="Times New Roman"/>
                <w:b/>
                <w:bCs/>
                <w:szCs w:val="22"/>
                <w:cs/>
              </w:rPr>
            </w:pPr>
            <w:r w:rsidRPr="0055603F">
              <w:rPr>
                <w:rFonts w:ascii="Times New Roman" w:hAnsi="Times New Roman" w:cs="Times New Roman"/>
                <w:b/>
                <w:bCs/>
                <w:szCs w:val="22"/>
              </w:rPr>
              <w:t>35,251</w:t>
            </w:r>
          </w:p>
        </w:tc>
        <w:tc>
          <w:tcPr>
            <w:tcW w:w="270" w:type="dxa"/>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shd w:val="clear" w:color="auto" w:fill="auto"/>
          </w:tcPr>
          <w:p w:rsidR="0031027B" w:rsidRPr="0055603F" w:rsidRDefault="00916973" w:rsidP="002A396B">
            <w:pPr>
              <w:tabs>
                <w:tab w:val="decimal" w:pos="824"/>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00AC6A6A">
              <w:rPr>
                <w:rFonts w:ascii="Times New Roman" w:hAnsi="Times New Roman" w:cs="Times New Roman"/>
                <w:b/>
                <w:bCs/>
                <w:szCs w:val="22"/>
              </w:rPr>
              <w:t>8,373</w:t>
            </w:r>
            <w:r w:rsidRPr="0055603F">
              <w:rPr>
                <w:rFonts w:ascii="Times New Roman" w:hAnsi="Times New Roman" w:cs="Times New Roman"/>
                <w:b/>
                <w:bCs/>
                <w:szCs w:val="22"/>
                <w:cs/>
              </w:rPr>
              <w:t>)</w:t>
            </w:r>
          </w:p>
        </w:tc>
        <w:tc>
          <w:tcPr>
            <w:tcW w:w="279"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shd w:val="clear" w:color="auto" w:fill="auto"/>
          </w:tcPr>
          <w:p w:rsidR="0031027B" w:rsidRPr="0055603F" w:rsidRDefault="00916973" w:rsidP="002A396B">
            <w:pPr>
              <w:tabs>
                <w:tab w:val="decimal" w:pos="1001"/>
              </w:tabs>
              <w:spacing w:after="0" w:line="240" w:lineRule="atLeast"/>
              <w:jc w:val="thaiDistribute"/>
              <w:rPr>
                <w:rFonts w:ascii="Times New Roman" w:hAnsi="Times New Roman" w:cs="Times New Roman"/>
                <w:b/>
                <w:bCs/>
                <w:szCs w:val="22"/>
              </w:rPr>
            </w:pPr>
            <w:r w:rsidRPr="0055603F">
              <w:rPr>
                <w:rFonts w:ascii="Times New Roman" w:hAnsi="Times New Roman" w:cs="Times New Roman"/>
                <w:b/>
                <w:bCs/>
                <w:szCs w:val="22"/>
              </w:rPr>
              <w:t>233</w:t>
            </w:r>
          </w:p>
        </w:tc>
        <w:tc>
          <w:tcPr>
            <w:tcW w:w="284" w:type="dxa"/>
            <w:shd w:val="clear" w:color="auto" w:fill="auto"/>
          </w:tcPr>
          <w:p w:rsidR="0031027B" w:rsidRPr="0055603F"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shd w:val="clear" w:color="auto" w:fill="auto"/>
          </w:tcPr>
          <w:p w:rsidR="0031027B" w:rsidRPr="0055603F" w:rsidRDefault="00916973" w:rsidP="008B68F9">
            <w:pPr>
              <w:tabs>
                <w:tab w:val="decimal" w:pos="796"/>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rPr>
              <w:t>2</w:t>
            </w:r>
            <w:r w:rsidR="00AC6A6A">
              <w:rPr>
                <w:rFonts w:ascii="Times New Roman" w:hAnsi="Times New Roman" w:cs="Times New Roman"/>
                <w:b/>
                <w:bCs/>
                <w:szCs w:val="22"/>
              </w:rPr>
              <w:t>7,111</w:t>
            </w:r>
          </w:p>
        </w:tc>
      </w:tr>
    </w:tbl>
    <w:p w:rsidR="002D3B74" w:rsidRPr="0055603F" w:rsidRDefault="002D3B74"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C0B66" w:rsidRPr="0055603F" w:rsidRDefault="003C0B66" w:rsidP="003C0B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55603F">
        <w:rPr>
          <w:rFonts w:ascii="Times New Roman" w:hAnsi="Times New Roman" w:cs="Times New Roman"/>
          <w:b/>
          <w:bCs/>
          <w:i/>
          <w:iCs/>
          <w:sz w:val="22"/>
          <w:szCs w:val="22"/>
        </w:rPr>
        <w:t>For the six</w:t>
      </w:r>
      <w:r w:rsidRPr="0055603F">
        <w:rPr>
          <w:rFonts w:ascii="Times New Roman" w:hAnsi="Times New Roman" w:cs="Times New Roman"/>
          <w:b/>
          <w:bCs/>
          <w:i/>
          <w:iCs/>
          <w:sz w:val="22"/>
          <w:szCs w:val="22"/>
          <w:cs/>
        </w:rPr>
        <w:t>-</w:t>
      </w:r>
      <w:r w:rsidRPr="0055603F">
        <w:rPr>
          <w:rFonts w:ascii="Times New Roman" w:hAnsi="Times New Roman" w:cs="Times New Roman"/>
          <w:b/>
          <w:bCs/>
          <w:i/>
          <w:iCs/>
          <w:sz w:val="22"/>
          <w:szCs w:val="22"/>
        </w:rPr>
        <w:t>month periods ended 30 June 2023</w:t>
      </w:r>
    </w:p>
    <w:p w:rsidR="003C0B66" w:rsidRPr="0055603F" w:rsidRDefault="003C0B66" w:rsidP="003C0B66">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3C0B66" w:rsidRPr="0055603F" w:rsidTr="00B41D99">
        <w:trPr>
          <w:gridAfter w:val="1"/>
          <w:wAfter w:w="90" w:type="dxa"/>
          <w:trHeight w:val="74"/>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6067" w:type="dxa"/>
            <w:gridSpan w:val="7"/>
          </w:tcPr>
          <w:p w:rsidR="003C0B66" w:rsidRPr="0055603F" w:rsidRDefault="003C0B66" w:rsidP="00B41D99">
            <w:pPr>
              <w:pStyle w:val="acctfourfigures"/>
              <w:tabs>
                <w:tab w:val="clear" w:pos="765"/>
              </w:tabs>
              <w:spacing w:line="240" w:lineRule="atLeast"/>
              <w:ind w:right="-25"/>
              <w:jc w:val="center"/>
              <w:rPr>
                <w:b/>
                <w:bCs/>
                <w:szCs w:val="22"/>
                <w:cs/>
                <w:lang w:bidi="th-TH"/>
              </w:rPr>
            </w:pPr>
            <w:r w:rsidRPr="0055603F">
              <w:rPr>
                <w:b/>
                <w:szCs w:val="22"/>
              </w:rPr>
              <w:t>Consolidated and separate financial statements</w:t>
            </w:r>
          </w:p>
        </w:tc>
      </w:tr>
      <w:tr w:rsidR="003C0B66" w:rsidRPr="0055603F" w:rsidTr="00B41D99">
        <w:trPr>
          <w:gridAfter w:val="1"/>
          <w:wAfter w:w="90" w:type="dxa"/>
          <w:trHeight w:val="74"/>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1350" w:type="dxa"/>
          </w:tcPr>
          <w:p w:rsidR="003C0B66" w:rsidRPr="0055603F" w:rsidRDefault="003C0B66" w:rsidP="00B41D99">
            <w:pPr>
              <w:pStyle w:val="acctfourfigures"/>
              <w:tabs>
                <w:tab w:val="clear" w:pos="765"/>
              </w:tabs>
              <w:spacing w:line="240" w:lineRule="atLeast"/>
              <w:ind w:right="-25"/>
              <w:jc w:val="center"/>
              <w:rPr>
                <w:b/>
                <w:bCs/>
                <w:szCs w:val="22"/>
                <w:lang w:bidi="th-TH"/>
              </w:rPr>
            </w:pPr>
          </w:p>
        </w:tc>
        <w:tc>
          <w:tcPr>
            <w:tcW w:w="270" w:type="dxa"/>
          </w:tcPr>
          <w:p w:rsidR="003C0B66" w:rsidRPr="0055603F" w:rsidRDefault="003C0B66" w:rsidP="00B41D99">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3C0B66" w:rsidRPr="0055603F" w:rsidRDefault="003C0B66" w:rsidP="00B41D99">
            <w:pPr>
              <w:pStyle w:val="acctfourfigures"/>
              <w:tabs>
                <w:tab w:val="clear" w:pos="765"/>
              </w:tabs>
              <w:spacing w:line="240" w:lineRule="atLeast"/>
              <w:ind w:right="-25"/>
              <w:jc w:val="center"/>
              <w:rPr>
                <w:szCs w:val="22"/>
                <w:lang w:bidi="th-TH"/>
              </w:rPr>
            </w:pPr>
            <w:r w:rsidRPr="0055603F">
              <w:rPr>
                <w:szCs w:val="22"/>
                <w:cs/>
                <w:lang w:bidi="th-TH"/>
              </w:rPr>
              <w:t>(</w:t>
            </w:r>
            <w:r w:rsidRPr="0055603F">
              <w:rPr>
                <w:szCs w:val="22"/>
              </w:rPr>
              <w:t>Charged</w:t>
            </w:r>
            <w:r w:rsidRPr="0055603F">
              <w:rPr>
                <w:szCs w:val="22"/>
                <w:cs/>
                <w:lang w:bidi="th-TH"/>
              </w:rPr>
              <w:t xml:space="preserve">) / </w:t>
            </w:r>
            <w:r w:rsidRPr="0055603F">
              <w:rPr>
                <w:szCs w:val="22"/>
              </w:rPr>
              <w:t>Credited to</w:t>
            </w:r>
          </w:p>
        </w:tc>
        <w:tc>
          <w:tcPr>
            <w:tcW w:w="284" w:type="dxa"/>
          </w:tcPr>
          <w:p w:rsidR="003C0B66" w:rsidRPr="0055603F" w:rsidRDefault="003C0B66" w:rsidP="00B41D99">
            <w:pPr>
              <w:pStyle w:val="acctfourfigures"/>
              <w:tabs>
                <w:tab w:val="clear" w:pos="765"/>
                <w:tab w:val="decimal" w:pos="951"/>
              </w:tabs>
              <w:spacing w:line="240" w:lineRule="atLeast"/>
              <w:ind w:right="-25"/>
              <w:jc w:val="center"/>
              <w:rPr>
                <w:b/>
                <w:bCs/>
                <w:szCs w:val="22"/>
                <w:lang w:bidi="th-TH"/>
              </w:rPr>
            </w:pPr>
          </w:p>
        </w:tc>
        <w:tc>
          <w:tcPr>
            <w:tcW w:w="1247" w:type="dxa"/>
          </w:tcPr>
          <w:p w:rsidR="003C0B66" w:rsidRPr="0055603F" w:rsidRDefault="003C0B66" w:rsidP="00B41D99">
            <w:pPr>
              <w:pStyle w:val="acctfourfigures"/>
              <w:tabs>
                <w:tab w:val="clear" w:pos="765"/>
              </w:tabs>
              <w:spacing w:line="240" w:lineRule="atLeast"/>
              <w:ind w:right="-25"/>
              <w:jc w:val="center"/>
              <w:rPr>
                <w:b/>
                <w:bCs/>
                <w:szCs w:val="22"/>
                <w:lang w:bidi="th-TH"/>
              </w:rPr>
            </w:pPr>
          </w:p>
        </w:tc>
      </w:tr>
      <w:tr w:rsidR="003C0B66" w:rsidRPr="0055603F" w:rsidTr="00B41D99">
        <w:trPr>
          <w:trHeight w:val="425"/>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1350" w:type="dxa"/>
            <w:vAlign w:val="bottom"/>
          </w:tcPr>
          <w:p w:rsidR="003C0B66" w:rsidRPr="0055603F" w:rsidRDefault="003C0B66" w:rsidP="00B41D9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b/>
                <w:bCs/>
                <w:szCs w:val="22"/>
              </w:rPr>
              <w:t>At</w:t>
            </w:r>
            <w:r w:rsidRPr="0055603F">
              <w:rPr>
                <w:rFonts w:ascii="Times New Roman" w:hAnsi="Times New Roman" w:cs="Times New Roman"/>
                <w:b/>
                <w:bCs/>
                <w:szCs w:val="22"/>
              </w:rPr>
              <w:br/>
              <w:t>1</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January 2023</w:t>
            </w:r>
          </w:p>
        </w:tc>
        <w:tc>
          <w:tcPr>
            <w:tcW w:w="270" w:type="dxa"/>
            <w:vAlign w:val="bottom"/>
          </w:tcPr>
          <w:p w:rsidR="003C0B66" w:rsidRPr="0055603F" w:rsidRDefault="003C0B66" w:rsidP="00B41D99">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3C0B66" w:rsidRPr="0055603F" w:rsidRDefault="003C0B66" w:rsidP="00B41D99">
            <w:pPr>
              <w:spacing w:after="0" w:line="240" w:lineRule="atLeast"/>
              <w:ind w:left="-108" w:right="-25"/>
              <w:jc w:val="center"/>
              <w:rPr>
                <w:rFonts w:ascii="Times New Roman" w:hAnsi="Times New Roman" w:cs="Times New Roman"/>
                <w:i/>
                <w:iCs/>
                <w:szCs w:val="22"/>
              </w:rPr>
            </w:pPr>
            <w:r w:rsidRPr="0055603F">
              <w:rPr>
                <w:rFonts w:ascii="Times New Roman" w:hAnsi="Times New Roman" w:cs="Times New Roman"/>
                <w:szCs w:val="22"/>
              </w:rPr>
              <w:t xml:space="preserve">Profit </w:t>
            </w:r>
            <w:r w:rsidRPr="0055603F">
              <w:rPr>
                <w:rFonts w:ascii="Times New Roman" w:hAnsi="Times New Roman" w:cs="Times New Roman"/>
                <w:szCs w:val="22"/>
                <w:cs/>
              </w:rPr>
              <w:t>(</w:t>
            </w:r>
            <w:r w:rsidRPr="0055603F">
              <w:rPr>
                <w:rFonts w:ascii="Times New Roman" w:hAnsi="Times New Roman" w:cs="Times New Roman"/>
                <w:szCs w:val="22"/>
              </w:rPr>
              <w:t>loss</w:t>
            </w:r>
            <w:r w:rsidRPr="0055603F">
              <w:rPr>
                <w:rFonts w:ascii="Times New Roman" w:hAnsi="Times New Roman" w:cs="Times New Roman"/>
                <w:szCs w:val="22"/>
                <w:cs/>
              </w:rPr>
              <w:t>)</w:t>
            </w:r>
          </w:p>
        </w:tc>
        <w:tc>
          <w:tcPr>
            <w:tcW w:w="279" w:type="dxa"/>
            <w:tcBorders>
              <w:top w:val="single" w:sz="4" w:space="0" w:color="auto"/>
            </w:tcBorders>
          </w:tcPr>
          <w:p w:rsidR="003C0B66" w:rsidRPr="0055603F" w:rsidRDefault="003C0B66" w:rsidP="00B41D9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3C0B66" w:rsidRPr="0055603F" w:rsidRDefault="003C0B66" w:rsidP="00B41D99">
            <w:pPr>
              <w:spacing w:after="0" w:line="240" w:lineRule="atLeast"/>
              <w:ind w:left="-121" w:right="-25"/>
              <w:jc w:val="center"/>
              <w:rPr>
                <w:rFonts w:ascii="Times New Roman" w:hAnsi="Times New Roman" w:cs="Times New Roman"/>
                <w:b/>
                <w:bCs/>
                <w:szCs w:val="22"/>
                <w:lang w:val="en-GB"/>
              </w:rPr>
            </w:pPr>
            <w:r w:rsidRPr="0055603F">
              <w:rPr>
                <w:rFonts w:ascii="Times New Roman" w:hAnsi="Times New Roman" w:cs="Times New Roman"/>
                <w:szCs w:val="22"/>
                <w:lang w:val="en-GB"/>
              </w:rPr>
              <w:t xml:space="preserve">Other comprehensive income </w:t>
            </w:r>
            <w:r w:rsidRPr="0055603F">
              <w:rPr>
                <w:rFonts w:ascii="Times New Roman" w:hAnsi="Times New Roman" w:cs="Times New Roman"/>
                <w:szCs w:val="22"/>
                <w:cs/>
                <w:lang w:val="en-GB"/>
              </w:rPr>
              <w:t>(</w:t>
            </w:r>
            <w:r w:rsidRPr="0055603F">
              <w:rPr>
                <w:rFonts w:ascii="Times New Roman" w:hAnsi="Times New Roman" w:cs="Times New Roman"/>
                <w:szCs w:val="22"/>
                <w:lang w:val="en-GB"/>
              </w:rPr>
              <w:t>loss</w:t>
            </w:r>
            <w:r w:rsidRPr="0055603F">
              <w:rPr>
                <w:rFonts w:ascii="Times New Roman" w:hAnsi="Times New Roman" w:cs="Times New Roman"/>
                <w:szCs w:val="22"/>
                <w:cs/>
                <w:lang w:val="en-GB"/>
              </w:rPr>
              <w:t>)</w:t>
            </w:r>
          </w:p>
        </w:tc>
        <w:tc>
          <w:tcPr>
            <w:tcW w:w="284" w:type="dxa"/>
          </w:tcPr>
          <w:p w:rsidR="003C0B66" w:rsidRPr="0055603F" w:rsidRDefault="003C0B66" w:rsidP="00B41D99">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3C0B66" w:rsidRPr="0055603F" w:rsidRDefault="003C0B66" w:rsidP="00B41D99">
            <w:pPr>
              <w:spacing w:after="0" w:line="240" w:lineRule="atLeast"/>
              <w:ind w:left="-124" w:right="-25"/>
              <w:jc w:val="center"/>
              <w:rPr>
                <w:rFonts w:ascii="Times New Roman" w:hAnsi="Times New Roman" w:cs="Times New Roman"/>
                <w:b/>
                <w:bCs/>
                <w:szCs w:val="22"/>
              </w:rPr>
            </w:pPr>
            <w:r w:rsidRPr="0055603F">
              <w:rPr>
                <w:rFonts w:ascii="Times New Roman" w:hAnsi="Times New Roman" w:cs="Times New Roman"/>
                <w:b/>
                <w:bCs/>
                <w:szCs w:val="22"/>
              </w:rPr>
              <w:t>At</w:t>
            </w:r>
            <w:r w:rsidRPr="0055603F">
              <w:rPr>
                <w:rFonts w:ascii="Times New Roman" w:hAnsi="Times New Roman" w:cs="Times New Roman"/>
                <w:b/>
                <w:bCs/>
                <w:szCs w:val="22"/>
              </w:rPr>
              <w:br/>
              <w:t>30 June 2023</w:t>
            </w:r>
          </w:p>
        </w:tc>
      </w:tr>
      <w:tr w:rsidR="003C0B66" w:rsidRPr="0055603F" w:rsidTr="00B41D99">
        <w:trPr>
          <w:gridAfter w:val="1"/>
          <w:wAfter w:w="90" w:type="dxa"/>
          <w:trHeight w:val="74"/>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3C0B66" w:rsidRPr="0055603F" w:rsidRDefault="003C0B66" w:rsidP="00B41D99">
            <w:pPr>
              <w:pStyle w:val="acctfourfigures"/>
              <w:tabs>
                <w:tab w:val="clear" w:pos="765"/>
              </w:tabs>
              <w:spacing w:line="240" w:lineRule="atLeast"/>
              <w:ind w:right="-25"/>
              <w:jc w:val="center"/>
              <w:rPr>
                <w:i/>
                <w:iCs/>
                <w:szCs w:val="22"/>
                <w:lang w:val="en-US" w:bidi="th-TH"/>
              </w:rPr>
            </w:pPr>
            <w:r w:rsidRPr="0055603F">
              <w:rPr>
                <w:i/>
                <w:iCs/>
                <w:szCs w:val="22"/>
                <w:cs/>
                <w:lang w:bidi="th-TH"/>
              </w:rPr>
              <w:t>(</w:t>
            </w:r>
            <w:r w:rsidRPr="0055603F">
              <w:rPr>
                <w:i/>
                <w:iCs/>
                <w:szCs w:val="22"/>
              </w:rPr>
              <w:t>in thousand Baht</w:t>
            </w:r>
            <w:r w:rsidRPr="0055603F">
              <w:rPr>
                <w:i/>
                <w:iCs/>
                <w:szCs w:val="22"/>
                <w:cs/>
                <w:lang w:val="en-US" w:bidi="th-TH"/>
              </w:rPr>
              <w:t>)</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r w:rsidRPr="0055603F">
              <w:rPr>
                <w:rFonts w:ascii="Times New Roman" w:hAnsi="Times New Roman" w:cs="Times New Roman"/>
                <w:b/>
                <w:bCs/>
                <w:i/>
                <w:iCs/>
                <w:szCs w:val="22"/>
              </w:rPr>
              <w:t>Deferred tax assets</w:t>
            </w:r>
          </w:p>
        </w:tc>
        <w:tc>
          <w:tcPr>
            <w:tcW w:w="1350" w:type="dxa"/>
          </w:tcPr>
          <w:p w:rsidR="003C0B66" w:rsidRPr="0055603F" w:rsidRDefault="003C0B66" w:rsidP="00B41D99">
            <w:pPr>
              <w:pStyle w:val="acctfourfigures"/>
              <w:tabs>
                <w:tab w:val="clear" w:pos="765"/>
                <w:tab w:val="decimal" w:pos="882"/>
              </w:tabs>
              <w:spacing w:line="240" w:lineRule="atLeast"/>
              <w:ind w:right="-25"/>
              <w:rPr>
                <w:szCs w:val="22"/>
                <w:cs/>
                <w:lang w:bidi="th-TH"/>
              </w:rPr>
            </w:pPr>
          </w:p>
        </w:tc>
        <w:tc>
          <w:tcPr>
            <w:tcW w:w="270" w:type="dxa"/>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103" w:type="dxa"/>
          </w:tcPr>
          <w:p w:rsidR="003C0B66" w:rsidRPr="0055603F" w:rsidRDefault="003C0B66" w:rsidP="002A396B">
            <w:pPr>
              <w:tabs>
                <w:tab w:val="decimal" w:pos="882"/>
              </w:tabs>
              <w:spacing w:after="0" w:line="240" w:lineRule="atLeast"/>
              <w:ind w:right="-25"/>
              <w:rPr>
                <w:rFonts w:ascii="Times New Roman" w:hAnsi="Times New Roman" w:cs="Times New Roman"/>
                <w:szCs w:val="22"/>
              </w:rPr>
            </w:pPr>
          </w:p>
        </w:tc>
        <w:tc>
          <w:tcPr>
            <w:tcW w:w="279" w:type="dxa"/>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534" w:type="dxa"/>
          </w:tcPr>
          <w:p w:rsidR="003C0B66" w:rsidRPr="0055603F" w:rsidRDefault="003C0B66" w:rsidP="002A396B">
            <w:pPr>
              <w:tabs>
                <w:tab w:val="left" w:pos="540"/>
                <w:tab w:val="decimal" w:pos="869"/>
              </w:tabs>
              <w:spacing w:after="0" w:line="240" w:lineRule="atLeast"/>
              <w:ind w:right="-25"/>
              <w:rPr>
                <w:rFonts w:ascii="Times New Roman" w:hAnsi="Times New Roman" w:cs="Times New Roman"/>
                <w:szCs w:val="22"/>
              </w:rPr>
            </w:pPr>
          </w:p>
        </w:tc>
        <w:tc>
          <w:tcPr>
            <w:tcW w:w="284" w:type="dxa"/>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247" w:type="dxa"/>
          </w:tcPr>
          <w:p w:rsidR="003C0B66" w:rsidRPr="0055603F" w:rsidRDefault="003C0B66" w:rsidP="00B41D99">
            <w:pPr>
              <w:tabs>
                <w:tab w:val="left" w:pos="540"/>
                <w:tab w:val="decimal" w:pos="882"/>
              </w:tabs>
              <w:spacing w:after="0" w:line="240" w:lineRule="atLeast"/>
              <w:ind w:right="-25"/>
              <w:rPr>
                <w:rFonts w:ascii="Times New Roman" w:hAnsi="Times New Roman" w:cs="Times New Roman"/>
                <w:szCs w:val="22"/>
              </w:rPr>
            </w:pP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cs/>
              </w:rPr>
            </w:pPr>
            <w:r w:rsidRPr="0055603F">
              <w:rPr>
                <w:rFonts w:ascii="Times New Roman" w:hAnsi="Times New Roman" w:cs="Times New Roman"/>
                <w:szCs w:val="22"/>
              </w:rPr>
              <w:t>Trade account receivables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3,001</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793</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2,208</w:t>
            </w:r>
          </w:p>
        </w:tc>
      </w:tr>
      <w:tr w:rsidR="003C0B66" w:rsidRPr="0055603F" w:rsidTr="00B41D99">
        <w:trPr>
          <w:gridAfter w:val="1"/>
          <w:wAfter w:w="90" w:type="dxa"/>
          <w:trHeight w:val="128"/>
        </w:trPr>
        <w:tc>
          <w:tcPr>
            <w:tcW w:w="3686" w:type="dxa"/>
          </w:tcPr>
          <w:p w:rsidR="003C0B66" w:rsidRPr="0055603F" w:rsidRDefault="003C0B66" w:rsidP="00B41D99">
            <w:pPr>
              <w:spacing w:after="0" w:line="240" w:lineRule="atLeast"/>
              <w:ind w:left="574" w:right="-25"/>
              <w:rPr>
                <w:rFonts w:ascii="Times New Roman" w:hAnsi="Times New Roman" w:cs="Times New Roman"/>
                <w:szCs w:val="22"/>
              </w:rPr>
            </w:pPr>
            <w:r w:rsidRPr="0055603F">
              <w:rPr>
                <w:rFonts w:ascii="Times New Roman" w:hAnsi="Times New Roman" w:cs="Times New Roman"/>
                <w:szCs w:val="22"/>
              </w:rPr>
              <w:t>Other receivables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4,710</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6</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4,704</w:t>
            </w:r>
          </w:p>
        </w:tc>
      </w:tr>
      <w:tr w:rsidR="003C0B66" w:rsidRPr="0055603F" w:rsidTr="00B41D99">
        <w:trPr>
          <w:gridAfter w:val="1"/>
          <w:wAfter w:w="90" w:type="dxa"/>
          <w:trHeight w:val="128"/>
        </w:trPr>
        <w:tc>
          <w:tcPr>
            <w:tcW w:w="3686" w:type="dxa"/>
          </w:tcPr>
          <w:p w:rsidR="003C0B66" w:rsidRPr="0055603F" w:rsidRDefault="003C0B66" w:rsidP="00B41D99">
            <w:pPr>
              <w:spacing w:after="0" w:line="240" w:lineRule="atLeast"/>
              <w:ind w:left="574" w:right="-25"/>
              <w:rPr>
                <w:rFonts w:ascii="Times New Roman" w:hAnsi="Times New Roman" w:cs="Times New Roman"/>
                <w:szCs w:val="22"/>
                <w:lang w:val="en-GB"/>
              </w:rPr>
            </w:pPr>
            <w:r w:rsidRPr="0055603F">
              <w:rPr>
                <w:rFonts w:ascii="Times New Roman" w:hAnsi="Times New Roman" w:cs="Times New Roman"/>
                <w:szCs w:val="22"/>
                <w:lang w:val="en-GB"/>
              </w:rPr>
              <w:t>Current contract assets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1,748</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1,326</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422</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cs/>
              </w:rPr>
            </w:pPr>
            <w:r w:rsidRPr="0055603F">
              <w:rPr>
                <w:rFonts w:ascii="Times New Roman" w:eastAsia="Arial Unicode MS" w:hAnsi="Times New Roman" w:cs="Times New Roman"/>
                <w:szCs w:val="22"/>
              </w:rPr>
              <w:t>Retention receivables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cs/>
              </w:rPr>
            </w:pPr>
            <w:r w:rsidRPr="0055603F">
              <w:rPr>
                <w:rFonts w:ascii="Times New Roman" w:hAnsi="Times New Roman" w:cs="Times New Roman"/>
                <w:szCs w:val="22"/>
              </w:rPr>
              <w:t>3,744</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1,496</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2,248</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eastAsia="Arial Unicode MS" w:hAnsi="Times New Roman" w:cs="Times New Roman"/>
                <w:szCs w:val="22"/>
              </w:rPr>
            </w:pPr>
            <w:r w:rsidRPr="0055603F">
              <w:rPr>
                <w:rFonts w:ascii="Times New Roman" w:hAnsi="Times New Roman" w:cs="Times New Roman"/>
                <w:szCs w:val="22"/>
              </w:rPr>
              <w:t>Investment in equity securities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520</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tabs>
                <w:tab w:val="decimal" w:pos="1001"/>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rPr>
              <w:t>550</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1,070</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eastAsia="Arial Unicode MS" w:hAnsi="Times New Roman" w:cs="Times New Roman"/>
                <w:szCs w:val="22"/>
              </w:rPr>
            </w:pPr>
            <w:r w:rsidRPr="0055603F">
              <w:rPr>
                <w:rFonts w:ascii="Times New Roman" w:hAnsi="Times New Roman" w:cs="Times New Roman"/>
                <w:szCs w:val="22"/>
              </w:rPr>
              <w:t>Investment in subsidiaries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2,600</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2,600</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rPr>
            </w:pPr>
            <w:r w:rsidRPr="0055603F">
              <w:rPr>
                <w:rFonts w:ascii="Times New Roman" w:hAnsi="Times New Roman" w:cs="Times New Roman"/>
                <w:szCs w:val="22"/>
              </w:rPr>
              <w:t>Investment in other company</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1,000</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1,000</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cs/>
              </w:rPr>
            </w:pPr>
            <w:r w:rsidRPr="0055603F">
              <w:rPr>
                <w:rFonts w:ascii="Times New Roman" w:eastAsia="Arial Unicode MS" w:hAnsi="Times New Roman" w:cs="Times New Roman"/>
                <w:szCs w:val="22"/>
              </w:rPr>
              <w:t>Current provisions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9,692</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1,760</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7,932</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rPr>
            </w:pPr>
            <w:r w:rsidRPr="0055603F">
              <w:rPr>
                <w:rFonts w:ascii="Times New Roman" w:hAnsi="Times New Roman" w:cs="Times New Roman"/>
                <w:szCs w:val="22"/>
                <w:lang w:val="en-GB"/>
              </w:rPr>
              <w:t>Non</w:t>
            </w:r>
            <w:r w:rsidRPr="0055603F">
              <w:rPr>
                <w:rFonts w:ascii="Times New Roman" w:hAnsi="Times New Roman" w:cs="Times New Roman"/>
                <w:szCs w:val="22"/>
                <w:cs/>
                <w:lang w:val="en-GB"/>
              </w:rPr>
              <w:t>-</w:t>
            </w:r>
            <w:r w:rsidRPr="0055603F">
              <w:rPr>
                <w:rFonts w:ascii="Times New Roman" w:hAnsi="Times New Roman" w:cs="Times New Roman"/>
                <w:szCs w:val="22"/>
                <w:lang w:val="en-GB"/>
              </w:rPr>
              <w:t>current provisions for</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lang w:val="en-GB"/>
              </w:rPr>
            </w:pPr>
            <w:r w:rsidRPr="0055603F">
              <w:rPr>
                <w:rFonts w:ascii="Times New Roman" w:hAnsi="Times New Roman" w:cs="Times New Roman"/>
                <w:szCs w:val="22"/>
                <w:cs/>
                <w:lang w:val="en-GB"/>
              </w:rPr>
              <w:t xml:space="preserve">  </w:t>
            </w:r>
            <w:r w:rsidRPr="0055603F">
              <w:rPr>
                <w:rFonts w:ascii="Times New Roman" w:hAnsi="Times New Roman" w:cs="Times New Roman"/>
                <w:szCs w:val="22"/>
                <w:lang w:val="en-GB"/>
              </w:rPr>
              <w:t>employee benefits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7,871</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157</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7,714</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szCs w:val="22"/>
                <w:cs/>
                <w:lang w:val="en-GB"/>
              </w:rPr>
            </w:pPr>
            <w:r w:rsidRPr="0055603F">
              <w:rPr>
                <w:rFonts w:ascii="Times New Roman" w:hAnsi="Times New Roman" w:cs="Times New Roman"/>
                <w:szCs w:val="22"/>
                <w:lang w:val="en-GB"/>
              </w:rPr>
              <w:t>Tax loss</w:t>
            </w:r>
          </w:p>
        </w:tc>
        <w:tc>
          <w:tcPr>
            <w:tcW w:w="1350" w:type="dxa"/>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50,586</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szCs w:val="22"/>
              </w:rPr>
            </w:pPr>
          </w:p>
        </w:tc>
        <w:tc>
          <w:tcPr>
            <w:tcW w:w="1103" w:type="dxa"/>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8,114</w:t>
            </w:r>
            <w:r w:rsidRPr="0055603F">
              <w:rPr>
                <w:rFonts w:ascii="Times New Roman" w:hAnsi="Times New Roman" w:cs="Times New Roman"/>
                <w:szCs w:val="22"/>
                <w:cs/>
              </w:rPr>
              <w:t>)</w:t>
            </w:r>
          </w:p>
        </w:tc>
        <w:tc>
          <w:tcPr>
            <w:tcW w:w="279"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3C0B66" w:rsidRPr="0055603F" w:rsidRDefault="003C0B66" w:rsidP="002A396B">
            <w:pPr>
              <w:spacing w:after="0" w:line="240" w:lineRule="atLeast"/>
              <w:jc w:val="center"/>
              <w:rPr>
                <w:rFonts w:ascii="Times New Roman" w:hAnsi="Times New Roman" w:cs="Times New Roman"/>
                <w:szCs w:val="22"/>
              </w:rPr>
            </w:pPr>
            <w:r w:rsidRPr="0055603F">
              <w:rPr>
                <w:rFonts w:ascii="Times New Roman" w:hAnsi="Times New Roman" w:cs="Times New Roman"/>
                <w:szCs w:val="22"/>
                <w:cs/>
              </w:rPr>
              <w:t>-</w:t>
            </w:r>
          </w:p>
        </w:tc>
        <w:tc>
          <w:tcPr>
            <w:tcW w:w="284"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rPr>
              <w:t>42,472</w:t>
            </w:r>
          </w:p>
        </w:tc>
      </w:tr>
      <w:tr w:rsidR="003C0B66" w:rsidRPr="0055603F" w:rsidTr="00B41D99">
        <w:trPr>
          <w:gridAfter w:val="1"/>
          <w:wAfter w:w="90" w:type="dxa"/>
        </w:trPr>
        <w:tc>
          <w:tcPr>
            <w:tcW w:w="3686" w:type="dxa"/>
          </w:tcPr>
          <w:p w:rsidR="003C0B66" w:rsidRPr="0055603F" w:rsidRDefault="003C0B66" w:rsidP="00B41D99">
            <w:pPr>
              <w:spacing w:after="0" w:line="240" w:lineRule="atLeast"/>
              <w:ind w:left="574" w:right="-25"/>
              <w:rPr>
                <w:rFonts w:ascii="Times New Roman" w:hAnsi="Times New Roman" w:cs="Times New Roman"/>
                <w:b/>
                <w:bCs/>
                <w:szCs w:val="22"/>
              </w:rPr>
            </w:pPr>
            <w:r w:rsidRPr="0055603F">
              <w:rPr>
                <w:rFonts w:ascii="Times New Roman" w:hAnsi="Times New Roman" w:cs="Times New Roman"/>
                <w:b/>
                <w:bCs/>
                <w:szCs w:val="22"/>
              </w:rPr>
              <w:t>Total</w:t>
            </w:r>
          </w:p>
        </w:tc>
        <w:tc>
          <w:tcPr>
            <w:tcW w:w="1350" w:type="dxa"/>
            <w:tcBorders>
              <w:top w:val="single" w:sz="4" w:space="0" w:color="auto"/>
              <w:bottom w:val="single" w:sz="4" w:space="0" w:color="auto"/>
            </w:tcBorders>
          </w:tcPr>
          <w:p w:rsidR="003C0B66" w:rsidRPr="0055603F" w:rsidRDefault="003C0B66" w:rsidP="00B41D99">
            <w:pPr>
              <w:tabs>
                <w:tab w:val="decimal" w:pos="1026"/>
              </w:tabs>
              <w:spacing w:after="0" w:line="240" w:lineRule="atLeast"/>
              <w:ind w:left="-168"/>
              <w:jc w:val="thaiDistribute"/>
              <w:rPr>
                <w:rFonts w:ascii="Times New Roman" w:hAnsi="Times New Roman" w:cs="Times New Roman"/>
                <w:b/>
                <w:bCs/>
                <w:szCs w:val="22"/>
                <w:cs/>
              </w:rPr>
            </w:pPr>
            <w:r w:rsidRPr="0055603F">
              <w:rPr>
                <w:rFonts w:ascii="Times New Roman" w:hAnsi="Times New Roman" w:cs="Times New Roman"/>
                <w:b/>
                <w:bCs/>
                <w:szCs w:val="22"/>
              </w:rPr>
              <w:t>85,472</w:t>
            </w:r>
          </w:p>
        </w:tc>
        <w:tc>
          <w:tcPr>
            <w:tcW w:w="270" w:type="dxa"/>
          </w:tcPr>
          <w:p w:rsidR="003C0B66" w:rsidRPr="0055603F" w:rsidRDefault="003C0B66" w:rsidP="00B41D99">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3C0B66" w:rsidRPr="0055603F" w:rsidRDefault="003C0B66" w:rsidP="002A396B">
            <w:pPr>
              <w:tabs>
                <w:tab w:val="decimal" w:pos="796"/>
              </w:tabs>
              <w:spacing w:after="0" w:line="240" w:lineRule="atLeast"/>
              <w:jc w:val="thaiDistribute"/>
              <w:rPr>
                <w:rFonts w:ascii="Times New Roman" w:hAnsi="Times New Roman" w:cs="Times New Roman"/>
                <w:b/>
                <w:bCs/>
                <w:szCs w:val="22"/>
              </w:rPr>
            </w:pPr>
            <w:r w:rsidRPr="0055603F">
              <w:rPr>
                <w:rFonts w:ascii="Times New Roman" w:hAnsi="Times New Roman" w:cs="Times New Roman"/>
                <w:b/>
                <w:bCs/>
                <w:szCs w:val="22"/>
                <w:cs/>
              </w:rPr>
              <w:t>(</w:t>
            </w:r>
            <w:r w:rsidRPr="0055603F">
              <w:rPr>
                <w:rFonts w:ascii="Times New Roman" w:hAnsi="Times New Roman" w:cs="Times New Roman"/>
                <w:b/>
                <w:bCs/>
                <w:szCs w:val="22"/>
              </w:rPr>
              <w:t>13,652</w:t>
            </w:r>
            <w:r w:rsidRPr="0055603F">
              <w:rPr>
                <w:rFonts w:ascii="Times New Roman" w:hAnsi="Times New Roman" w:cs="Times New Roman"/>
                <w:b/>
                <w:bCs/>
                <w:szCs w:val="22"/>
                <w:cs/>
              </w:rPr>
              <w:t>)</w:t>
            </w:r>
          </w:p>
        </w:tc>
        <w:tc>
          <w:tcPr>
            <w:tcW w:w="279" w:type="dxa"/>
            <w:shd w:val="clear" w:color="auto" w:fill="auto"/>
          </w:tcPr>
          <w:p w:rsidR="003C0B66" w:rsidRPr="0055603F" w:rsidRDefault="003C0B66" w:rsidP="00B41D99">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3C0B66" w:rsidRPr="0055603F" w:rsidRDefault="003C0B66" w:rsidP="002A396B">
            <w:pPr>
              <w:tabs>
                <w:tab w:val="decimal" w:pos="1001"/>
              </w:tabs>
              <w:spacing w:after="0" w:line="240" w:lineRule="atLeast"/>
              <w:jc w:val="thaiDistribute"/>
              <w:rPr>
                <w:rFonts w:ascii="Times New Roman" w:hAnsi="Times New Roman" w:cs="Times New Roman"/>
                <w:b/>
                <w:bCs/>
                <w:szCs w:val="22"/>
              </w:rPr>
            </w:pPr>
            <w:r w:rsidRPr="0055603F">
              <w:rPr>
                <w:rFonts w:ascii="Times New Roman" w:hAnsi="Times New Roman" w:cs="Times New Roman"/>
                <w:b/>
                <w:bCs/>
                <w:szCs w:val="22"/>
              </w:rPr>
              <w:t>550</w:t>
            </w:r>
          </w:p>
        </w:tc>
        <w:tc>
          <w:tcPr>
            <w:tcW w:w="284" w:type="dxa"/>
            <w:shd w:val="clear" w:color="auto" w:fill="auto"/>
          </w:tcPr>
          <w:p w:rsidR="003C0B66" w:rsidRPr="0055603F" w:rsidRDefault="003C0B66" w:rsidP="00B41D99">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rsidR="003C0B66" w:rsidRPr="0055603F" w:rsidRDefault="003C0B66" w:rsidP="00B41D99">
            <w:pPr>
              <w:pStyle w:val="acctfourfigures"/>
              <w:tabs>
                <w:tab w:val="clear" w:pos="765"/>
                <w:tab w:val="decimal" w:pos="792"/>
              </w:tabs>
              <w:spacing w:line="240" w:lineRule="atLeast"/>
              <w:ind w:right="-96"/>
              <w:rPr>
                <w:b/>
                <w:bCs/>
                <w:szCs w:val="22"/>
                <w:lang w:bidi="th-TH"/>
              </w:rPr>
            </w:pPr>
            <w:r w:rsidRPr="0055603F">
              <w:rPr>
                <w:b/>
                <w:bCs/>
                <w:szCs w:val="22"/>
                <w:lang w:bidi="th-TH"/>
              </w:rPr>
              <w:t>72,370</w:t>
            </w:r>
          </w:p>
        </w:tc>
      </w:tr>
    </w:tbl>
    <w:p w:rsidR="003C0B66" w:rsidRDefault="003C0B66" w:rsidP="003C0B66">
      <w:pPr>
        <w:pStyle w:val="MacroText"/>
        <w:tabs>
          <w:tab w:val="clear" w:pos="480"/>
          <w:tab w:val="clear" w:pos="960"/>
          <w:tab w:val="clear" w:pos="1440"/>
          <w:tab w:val="clear" w:pos="1920"/>
          <w:tab w:val="clear" w:pos="2400"/>
          <w:tab w:val="clear" w:pos="2880"/>
          <w:tab w:val="clear" w:pos="3360"/>
          <w:tab w:val="clear" w:pos="3840"/>
          <w:tab w:val="clear" w:pos="4320"/>
        </w:tabs>
        <w:ind w:left="900" w:right="-25" w:firstLine="0"/>
        <w:jc w:val="both"/>
        <w:rPr>
          <w:rFonts w:ascii="Times New Roman" w:hAnsi="Times New Roman" w:cs="Times New Roman"/>
          <w:sz w:val="22"/>
          <w:szCs w:val="22"/>
        </w:rPr>
      </w:pPr>
    </w:p>
    <w:p w:rsidR="00C353DE" w:rsidRPr="0055603F" w:rsidRDefault="00C353DE" w:rsidP="003C0B66">
      <w:pPr>
        <w:pStyle w:val="MacroText"/>
        <w:tabs>
          <w:tab w:val="clear" w:pos="480"/>
          <w:tab w:val="clear" w:pos="960"/>
          <w:tab w:val="clear" w:pos="1440"/>
          <w:tab w:val="clear" w:pos="1920"/>
          <w:tab w:val="clear" w:pos="2400"/>
          <w:tab w:val="clear" w:pos="2880"/>
          <w:tab w:val="clear" w:pos="3360"/>
          <w:tab w:val="clear" w:pos="3840"/>
          <w:tab w:val="clear" w:pos="4320"/>
        </w:tabs>
        <w:ind w:left="900"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34"/>
        <w:gridCol w:w="1316"/>
        <w:gridCol w:w="46"/>
        <w:gridCol w:w="224"/>
        <w:gridCol w:w="48"/>
        <w:gridCol w:w="1055"/>
        <w:gridCol w:w="58"/>
        <w:gridCol w:w="221"/>
        <w:gridCol w:w="61"/>
        <w:gridCol w:w="1473"/>
        <w:gridCol w:w="75"/>
        <w:gridCol w:w="209"/>
        <w:gridCol w:w="78"/>
        <w:gridCol w:w="1169"/>
        <w:gridCol w:w="90"/>
      </w:tblGrid>
      <w:tr w:rsidR="003C0B66" w:rsidRPr="0055603F" w:rsidTr="00B41D99">
        <w:trPr>
          <w:gridAfter w:val="1"/>
          <w:wAfter w:w="90" w:type="dxa"/>
          <w:trHeight w:val="74"/>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6067" w:type="dxa"/>
            <w:gridSpan w:val="14"/>
          </w:tcPr>
          <w:p w:rsidR="003C0B66" w:rsidRPr="0055603F" w:rsidRDefault="003C0B66" w:rsidP="00B41D99">
            <w:pPr>
              <w:pStyle w:val="acctfourfigures"/>
              <w:tabs>
                <w:tab w:val="clear" w:pos="765"/>
              </w:tabs>
              <w:spacing w:line="240" w:lineRule="atLeast"/>
              <w:ind w:right="-25"/>
              <w:jc w:val="center"/>
              <w:rPr>
                <w:b/>
                <w:bCs/>
                <w:szCs w:val="22"/>
                <w:cs/>
                <w:lang w:bidi="th-TH"/>
              </w:rPr>
            </w:pPr>
            <w:r w:rsidRPr="0055603F">
              <w:rPr>
                <w:b/>
                <w:szCs w:val="22"/>
              </w:rPr>
              <w:t>Consolidated and separate financial statements</w:t>
            </w:r>
          </w:p>
        </w:tc>
      </w:tr>
      <w:tr w:rsidR="003C0B66" w:rsidRPr="0055603F" w:rsidTr="00B41D99">
        <w:trPr>
          <w:gridAfter w:val="1"/>
          <w:wAfter w:w="90" w:type="dxa"/>
          <w:trHeight w:val="74"/>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1350" w:type="dxa"/>
            <w:gridSpan w:val="2"/>
          </w:tcPr>
          <w:p w:rsidR="003C0B66" w:rsidRPr="0055603F" w:rsidRDefault="003C0B66" w:rsidP="00B41D99">
            <w:pPr>
              <w:pStyle w:val="acctfourfigures"/>
              <w:tabs>
                <w:tab w:val="clear" w:pos="765"/>
              </w:tabs>
              <w:spacing w:line="240" w:lineRule="atLeast"/>
              <w:ind w:right="-25"/>
              <w:jc w:val="center"/>
              <w:rPr>
                <w:b/>
                <w:bCs/>
                <w:szCs w:val="22"/>
                <w:lang w:bidi="th-TH"/>
              </w:rPr>
            </w:pPr>
          </w:p>
        </w:tc>
        <w:tc>
          <w:tcPr>
            <w:tcW w:w="270" w:type="dxa"/>
            <w:gridSpan w:val="2"/>
          </w:tcPr>
          <w:p w:rsidR="003C0B66" w:rsidRPr="0055603F" w:rsidRDefault="003C0B66" w:rsidP="00B41D99">
            <w:pPr>
              <w:pStyle w:val="acctfourfigures"/>
              <w:tabs>
                <w:tab w:val="clear" w:pos="765"/>
                <w:tab w:val="decimal" w:pos="951"/>
              </w:tabs>
              <w:spacing w:line="240" w:lineRule="atLeast"/>
              <w:ind w:right="-25"/>
              <w:rPr>
                <w:b/>
                <w:bCs/>
                <w:szCs w:val="22"/>
                <w:lang w:bidi="th-TH"/>
              </w:rPr>
            </w:pPr>
          </w:p>
        </w:tc>
        <w:tc>
          <w:tcPr>
            <w:tcW w:w="2916" w:type="dxa"/>
            <w:gridSpan w:val="6"/>
            <w:tcBorders>
              <w:bottom w:val="single" w:sz="4" w:space="0" w:color="auto"/>
            </w:tcBorders>
          </w:tcPr>
          <w:p w:rsidR="003C0B66" w:rsidRPr="0055603F" w:rsidRDefault="003C0B66" w:rsidP="00B41D99">
            <w:pPr>
              <w:pStyle w:val="acctfourfigures"/>
              <w:tabs>
                <w:tab w:val="clear" w:pos="765"/>
              </w:tabs>
              <w:spacing w:line="240" w:lineRule="atLeast"/>
              <w:ind w:right="-25"/>
              <w:jc w:val="center"/>
              <w:rPr>
                <w:szCs w:val="22"/>
                <w:lang w:bidi="th-TH"/>
              </w:rPr>
            </w:pPr>
            <w:r w:rsidRPr="0055603F">
              <w:rPr>
                <w:szCs w:val="22"/>
                <w:cs/>
                <w:lang w:bidi="th-TH"/>
              </w:rPr>
              <w:t>(</w:t>
            </w:r>
            <w:r w:rsidRPr="0055603F">
              <w:rPr>
                <w:szCs w:val="22"/>
              </w:rPr>
              <w:t>Charged</w:t>
            </w:r>
            <w:r w:rsidRPr="0055603F">
              <w:rPr>
                <w:szCs w:val="22"/>
                <w:cs/>
                <w:lang w:bidi="th-TH"/>
              </w:rPr>
              <w:t xml:space="preserve">) / </w:t>
            </w:r>
            <w:r w:rsidRPr="0055603F">
              <w:rPr>
                <w:szCs w:val="22"/>
              </w:rPr>
              <w:t>Credited to</w:t>
            </w:r>
          </w:p>
        </w:tc>
        <w:tc>
          <w:tcPr>
            <w:tcW w:w="284" w:type="dxa"/>
            <w:gridSpan w:val="2"/>
          </w:tcPr>
          <w:p w:rsidR="003C0B66" w:rsidRPr="0055603F" w:rsidRDefault="003C0B66" w:rsidP="00B41D99">
            <w:pPr>
              <w:pStyle w:val="acctfourfigures"/>
              <w:tabs>
                <w:tab w:val="clear" w:pos="765"/>
                <w:tab w:val="decimal" w:pos="951"/>
              </w:tabs>
              <w:spacing w:line="240" w:lineRule="atLeast"/>
              <w:ind w:right="-25"/>
              <w:jc w:val="center"/>
              <w:rPr>
                <w:b/>
                <w:bCs/>
                <w:szCs w:val="22"/>
                <w:lang w:bidi="th-TH"/>
              </w:rPr>
            </w:pPr>
          </w:p>
        </w:tc>
        <w:tc>
          <w:tcPr>
            <w:tcW w:w="1247" w:type="dxa"/>
            <w:gridSpan w:val="2"/>
          </w:tcPr>
          <w:p w:rsidR="003C0B66" w:rsidRPr="0055603F" w:rsidRDefault="003C0B66" w:rsidP="00B41D99">
            <w:pPr>
              <w:pStyle w:val="acctfourfigures"/>
              <w:tabs>
                <w:tab w:val="clear" w:pos="765"/>
              </w:tabs>
              <w:spacing w:line="240" w:lineRule="atLeast"/>
              <w:ind w:right="-25"/>
              <w:jc w:val="center"/>
              <w:rPr>
                <w:b/>
                <w:bCs/>
                <w:szCs w:val="22"/>
                <w:lang w:bidi="th-TH"/>
              </w:rPr>
            </w:pPr>
          </w:p>
        </w:tc>
      </w:tr>
      <w:tr w:rsidR="003C0B66" w:rsidRPr="0055603F" w:rsidTr="00B41D99">
        <w:trPr>
          <w:trHeight w:val="425"/>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1350" w:type="dxa"/>
            <w:gridSpan w:val="2"/>
            <w:vAlign w:val="bottom"/>
          </w:tcPr>
          <w:p w:rsidR="003C0B66" w:rsidRPr="0055603F" w:rsidRDefault="003C0B66" w:rsidP="00B41D99">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b/>
                <w:bCs/>
                <w:szCs w:val="22"/>
              </w:rPr>
              <w:t>At</w:t>
            </w:r>
            <w:r w:rsidRPr="0055603F">
              <w:rPr>
                <w:rFonts w:ascii="Times New Roman" w:hAnsi="Times New Roman" w:cs="Times New Roman"/>
                <w:b/>
                <w:bCs/>
                <w:szCs w:val="22"/>
              </w:rPr>
              <w:br/>
              <w:t>1</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January 2023</w:t>
            </w:r>
          </w:p>
        </w:tc>
        <w:tc>
          <w:tcPr>
            <w:tcW w:w="270" w:type="dxa"/>
            <w:gridSpan w:val="2"/>
            <w:vAlign w:val="bottom"/>
          </w:tcPr>
          <w:p w:rsidR="003C0B66" w:rsidRPr="0055603F" w:rsidRDefault="003C0B66" w:rsidP="00B41D99">
            <w:pPr>
              <w:tabs>
                <w:tab w:val="left" w:pos="540"/>
              </w:tabs>
              <w:spacing w:after="0" w:line="240" w:lineRule="atLeast"/>
              <w:ind w:right="-25"/>
              <w:jc w:val="center"/>
              <w:rPr>
                <w:rFonts w:ascii="Times New Roman" w:hAnsi="Times New Roman" w:cs="Times New Roman"/>
                <w:szCs w:val="22"/>
              </w:rPr>
            </w:pPr>
          </w:p>
        </w:tc>
        <w:tc>
          <w:tcPr>
            <w:tcW w:w="1103" w:type="dxa"/>
            <w:gridSpan w:val="2"/>
            <w:tcBorders>
              <w:top w:val="single" w:sz="4" w:space="0" w:color="auto"/>
            </w:tcBorders>
            <w:vAlign w:val="bottom"/>
          </w:tcPr>
          <w:p w:rsidR="003C0B66" w:rsidRPr="0055603F" w:rsidRDefault="003C0B66" w:rsidP="00B41D99">
            <w:pPr>
              <w:spacing w:after="0" w:line="240" w:lineRule="atLeast"/>
              <w:ind w:left="-108" w:right="-25"/>
              <w:jc w:val="center"/>
              <w:rPr>
                <w:rFonts w:ascii="Times New Roman" w:hAnsi="Times New Roman" w:cs="Times New Roman"/>
                <w:i/>
                <w:iCs/>
                <w:szCs w:val="22"/>
              </w:rPr>
            </w:pPr>
            <w:r w:rsidRPr="0055603F">
              <w:rPr>
                <w:rFonts w:ascii="Times New Roman" w:hAnsi="Times New Roman" w:cs="Times New Roman"/>
                <w:szCs w:val="22"/>
              </w:rPr>
              <w:t xml:space="preserve">Profit </w:t>
            </w:r>
            <w:r w:rsidRPr="0055603F">
              <w:rPr>
                <w:rFonts w:ascii="Times New Roman" w:hAnsi="Times New Roman" w:cs="Times New Roman"/>
                <w:szCs w:val="22"/>
                <w:cs/>
              </w:rPr>
              <w:t>(</w:t>
            </w:r>
            <w:r w:rsidRPr="0055603F">
              <w:rPr>
                <w:rFonts w:ascii="Times New Roman" w:hAnsi="Times New Roman" w:cs="Times New Roman"/>
                <w:szCs w:val="22"/>
              </w:rPr>
              <w:t>loss</w:t>
            </w:r>
            <w:r w:rsidRPr="0055603F">
              <w:rPr>
                <w:rFonts w:ascii="Times New Roman" w:hAnsi="Times New Roman" w:cs="Times New Roman"/>
                <w:szCs w:val="22"/>
                <w:cs/>
              </w:rPr>
              <w:t>)</w:t>
            </w:r>
          </w:p>
        </w:tc>
        <w:tc>
          <w:tcPr>
            <w:tcW w:w="279" w:type="dxa"/>
            <w:gridSpan w:val="2"/>
            <w:tcBorders>
              <w:top w:val="single" w:sz="4" w:space="0" w:color="auto"/>
            </w:tcBorders>
          </w:tcPr>
          <w:p w:rsidR="003C0B66" w:rsidRPr="0055603F" w:rsidRDefault="003C0B66" w:rsidP="00B41D99">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rsidR="003C0B66" w:rsidRPr="0055603F" w:rsidRDefault="003C0B66" w:rsidP="00B41D99">
            <w:pPr>
              <w:spacing w:after="0" w:line="240" w:lineRule="atLeast"/>
              <w:ind w:left="-121" w:right="-25"/>
              <w:jc w:val="center"/>
              <w:rPr>
                <w:rFonts w:ascii="Times New Roman" w:hAnsi="Times New Roman" w:cs="Times New Roman"/>
                <w:b/>
                <w:bCs/>
                <w:szCs w:val="22"/>
                <w:lang w:val="en-GB"/>
              </w:rPr>
            </w:pPr>
            <w:r w:rsidRPr="0055603F">
              <w:rPr>
                <w:rFonts w:ascii="Times New Roman" w:hAnsi="Times New Roman" w:cs="Times New Roman"/>
                <w:szCs w:val="22"/>
                <w:lang w:val="en-GB"/>
              </w:rPr>
              <w:t xml:space="preserve">Other comprehensive income </w:t>
            </w:r>
            <w:r w:rsidRPr="0055603F">
              <w:rPr>
                <w:rFonts w:ascii="Times New Roman" w:hAnsi="Times New Roman" w:cs="Times New Roman"/>
                <w:szCs w:val="22"/>
                <w:cs/>
                <w:lang w:val="en-GB"/>
              </w:rPr>
              <w:t>(</w:t>
            </w:r>
            <w:r w:rsidRPr="0055603F">
              <w:rPr>
                <w:rFonts w:ascii="Times New Roman" w:hAnsi="Times New Roman" w:cs="Times New Roman"/>
                <w:szCs w:val="22"/>
                <w:lang w:val="en-GB"/>
              </w:rPr>
              <w:t>loss</w:t>
            </w:r>
            <w:r w:rsidRPr="0055603F">
              <w:rPr>
                <w:rFonts w:ascii="Times New Roman" w:hAnsi="Times New Roman" w:cs="Times New Roman"/>
                <w:szCs w:val="22"/>
                <w:cs/>
                <w:lang w:val="en-GB"/>
              </w:rPr>
              <w:t>)</w:t>
            </w:r>
          </w:p>
        </w:tc>
        <w:tc>
          <w:tcPr>
            <w:tcW w:w="284" w:type="dxa"/>
            <w:gridSpan w:val="2"/>
          </w:tcPr>
          <w:p w:rsidR="003C0B66" w:rsidRPr="0055603F" w:rsidRDefault="003C0B66" w:rsidP="00B41D99">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3"/>
            <w:vAlign w:val="bottom"/>
          </w:tcPr>
          <w:p w:rsidR="003C0B66" w:rsidRPr="0055603F" w:rsidRDefault="003C0B66" w:rsidP="00B41D99">
            <w:pPr>
              <w:spacing w:after="0" w:line="240" w:lineRule="atLeast"/>
              <w:ind w:left="-124" w:right="-25"/>
              <w:jc w:val="center"/>
              <w:rPr>
                <w:rFonts w:ascii="Times New Roman" w:hAnsi="Times New Roman" w:cs="Times New Roman"/>
                <w:b/>
                <w:bCs/>
                <w:szCs w:val="22"/>
              </w:rPr>
            </w:pPr>
            <w:r w:rsidRPr="0055603F">
              <w:rPr>
                <w:rFonts w:ascii="Times New Roman" w:hAnsi="Times New Roman" w:cs="Times New Roman"/>
                <w:b/>
                <w:bCs/>
                <w:szCs w:val="22"/>
              </w:rPr>
              <w:t>At</w:t>
            </w:r>
            <w:r w:rsidRPr="0055603F">
              <w:rPr>
                <w:rFonts w:ascii="Times New Roman" w:hAnsi="Times New Roman" w:cs="Times New Roman"/>
                <w:b/>
                <w:bCs/>
                <w:szCs w:val="22"/>
              </w:rPr>
              <w:br/>
              <w:t>30 June 2023</w:t>
            </w:r>
          </w:p>
        </w:tc>
      </w:tr>
      <w:tr w:rsidR="003C0B66" w:rsidRPr="0055603F" w:rsidTr="00B41D99">
        <w:trPr>
          <w:gridAfter w:val="1"/>
          <w:wAfter w:w="90" w:type="dxa"/>
          <w:trHeight w:val="74"/>
          <w:tblHeader/>
        </w:trPr>
        <w:tc>
          <w:tcPr>
            <w:tcW w:w="3686" w:type="dxa"/>
          </w:tcPr>
          <w:p w:rsidR="003C0B66" w:rsidRPr="0055603F" w:rsidRDefault="003C0B66" w:rsidP="00B41D99">
            <w:pPr>
              <w:spacing w:after="0" w:line="240" w:lineRule="atLeast"/>
              <w:ind w:left="574" w:right="-25"/>
              <w:rPr>
                <w:rFonts w:ascii="Times New Roman" w:hAnsi="Times New Roman" w:cs="Times New Roman"/>
                <w:b/>
                <w:bCs/>
                <w:i/>
                <w:iCs/>
                <w:szCs w:val="22"/>
                <w:cs/>
              </w:rPr>
            </w:pPr>
          </w:p>
        </w:tc>
        <w:tc>
          <w:tcPr>
            <w:tcW w:w="6067" w:type="dxa"/>
            <w:gridSpan w:val="14"/>
            <w:vAlign w:val="bottom"/>
          </w:tcPr>
          <w:p w:rsidR="003C0B66" w:rsidRPr="0055603F" w:rsidRDefault="003C0B66" w:rsidP="00B41D99">
            <w:pPr>
              <w:pStyle w:val="acctfourfigures"/>
              <w:tabs>
                <w:tab w:val="clear" w:pos="765"/>
              </w:tabs>
              <w:spacing w:line="240" w:lineRule="atLeast"/>
              <w:ind w:right="-25"/>
              <w:jc w:val="center"/>
              <w:rPr>
                <w:i/>
                <w:iCs/>
                <w:szCs w:val="22"/>
                <w:lang w:val="en-US" w:bidi="th-TH"/>
              </w:rPr>
            </w:pPr>
            <w:r w:rsidRPr="0055603F">
              <w:rPr>
                <w:i/>
                <w:iCs/>
                <w:szCs w:val="22"/>
                <w:cs/>
                <w:lang w:bidi="th-TH"/>
              </w:rPr>
              <w:t>(</w:t>
            </w:r>
            <w:r w:rsidRPr="0055603F">
              <w:rPr>
                <w:i/>
                <w:iCs/>
                <w:szCs w:val="22"/>
              </w:rPr>
              <w:t>in thousand Baht</w:t>
            </w:r>
            <w:r w:rsidRPr="0055603F">
              <w:rPr>
                <w:i/>
                <w:iCs/>
                <w:szCs w:val="22"/>
                <w:cs/>
                <w:lang w:val="en-US" w:bidi="th-TH"/>
              </w:rPr>
              <w:t>)</w:t>
            </w:r>
          </w:p>
        </w:tc>
      </w:tr>
      <w:tr w:rsidR="003C0B66" w:rsidRPr="0055603F" w:rsidTr="00B41D99">
        <w:trPr>
          <w:trHeight w:val="70"/>
        </w:trPr>
        <w:tc>
          <w:tcPr>
            <w:tcW w:w="3720" w:type="dxa"/>
            <w:gridSpan w:val="2"/>
          </w:tcPr>
          <w:p w:rsidR="003C0B66" w:rsidRPr="0055603F" w:rsidRDefault="003C0B66" w:rsidP="00B41D99">
            <w:pPr>
              <w:spacing w:after="0" w:line="240" w:lineRule="atLeast"/>
              <w:ind w:left="574" w:right="-25"/>
              <w:rPr>
                <w:rFonts w:ascii="Times New Roman" w:hAnsi="Times New Roman" w:cs="Times New Roman"/>
                <w:b/>
                <w:bCs/>
                <w:i/>
                <w:iCs/>
                <w:szCs w:val="22"/>
                <w:cs/>
              </w:rPr>
            </w:pPr>
            <w:r w:rsidRPr="0055603F">
              <w:rPr>
                <w:rFonts w:ascii="Times New Roman" w:hAnsi="Times New Roman" w:cs="Times New Roman"/>
                <w:b/>
                <w:bCs/>
                <w:i/>
                <w:iCs/>
                <w:szCs w:val="22"/>
              </w:rPr>
              <w:t>Deferred tax liabilities</w:t>
            </w:r>
          </w:p>
        </w:tc>
        <w:tc>
          <w:tcPr>
            <w:tcW w:w="1362" w:type="dxa"/>
            <w:gridSpan w:val="2"/>
          </w:tcPr>
          <w:p w:rsidR="003C0B66" w:rsidRPr="0055603F" w:rsidRDefault="003C0B66" w:rsidP="00B41D99">
            <w:pPr>
              <w:pStyle w:val="acctfourfigures"/>
              <w:tabs>
                <w:tab w:val="clear" w:pos="765"/>
                <w:tab w:val="decimal" w:pos="882"/>
              </w:tabs>
              <w:spacing w:line="240" w:lineRule="atLeast"/>
              <w:ind w:right="-25"/>
              <w:rPr>
                <w:szCs w:val="22"/>
                <w:cs/>
                <w:lang w:bidi="th-TH"/>
              </w:rPr>
            </w:pPr>
          </w:p>
        </w:tc>
        <w:tc>
          <w:tcPr>
            <w:tcW w:w="272" w:type="dxa"/>
            <w:gridSpan w:val="2"/>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113" w:type="dxa"/>
            <w:gridSpan w:val="2"/>
            <w:shd w:val="clear" w:color="auto" w:fill="auto"/>
          </w:tcPr>
          <w:p w:rsidR="003C0B66" w:rsidRPr="0055603F" w:rsidRDefault="003C0B66" w:rsidP="00B41D99">
            <w:pPr>
              <w:tabs>
                <w:tab w:val="decimal" w:pos="882"/>
              </w:tabs>
              <w:spacing w:after="0" w:line="240" w:lineRule="atLeast"/>
              <w:ind w:right="-25"/>
              <w:rPr>
                <w:rFonts w:ascii="Times New Roman" w:hAnsi="Times New Roman" w:cs="Times New Roman"/>
              </w:rPr>
            </w:pPr>
          </w:p>
        </w:tc>
        <w:tc>
          <w:tcPr>
            <w:tcW w:w="282"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548" w:type="dxa"/>
            <w:gridSpan w:val="2"/>
            <w:shd w:val="clear" w:color="auto" w:fill="auto"/>
          </w:tcPr>
          <w:p w:rsidR="003C0B66" w:rsidRPr="0055603F" w:rsidRDefault="003C0B66" w:rsidP="002A396B">
            <w:pPr>
              <w:pStyle w:val="acctfourfigures"/>
              <w:tabs>
                <w:tab w:val="clear" w:pos="765"/>
                <w:tab w:val="decimal" w:pos="882"/>
              </w:tabs>
              <w:spacing w:line="240" w:lineRule="atLeast"/>
              <w:ind w:left="-52" w:right="-25"/>
              <w:rPr>
                <w:szCs w:val="22"/>
              </w:rPr>
            </w:pPr>
          </w:p>
        </w:tc>
        <w:tc>
          <w:tcPr>
            <w:tcW w:w="287"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259" w:type="dxa"/>
            <w:gridSpan w:val="2"/>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r>
      <w:tr w:rsidR="003C0B66" w:rsidRPr="0055603F" w:rsidTr="00B41D99">
        <w:trPr>
          <w:trHeight w:val="70"/>
        </w:trPr>
        <w:tc>
          <w:tcPr>
            <w:tcW w:w="3720" w:type="dxa"/>
            <w:gridSpan w:val="2"/>
          </w:tcPr>
          <w:p w:rsidR="003C0B66" w:rsidRPr="0055603F" w:rsidRDefault="003C0B66" w:rsidP="00B41D99">
            <w:pPr>
              <w:spacing w:after="0" w:line="240" w:lineRule="atLeast"/>
              <w:ind w:left="574" w:right="-25"/>
              <w:rPr>
                <w:rFonts w:ascii="Times New Roman" w:hAnsi="Times New Roman" w:cs="Times New Roman"/>
                <w:szCs w:val="22"/>
                <w:cs/>
              </w:rPr>
            </w:pPr>
            <w:r w:rsidRPr="0055603F">
              <w:rPr>
                <w:rFonts w:ascii="Times New Roman" w:hAnsi="Times New Roman" w:cs="Times New Roman"/>
                <w:szCs w:val="22"/>
              </w:rPr>
              <w:t>Lease liabilities</w:t>
            </w:r>
          </w:p>
        </w:tc>
        <w:tc>
          <w:tcPr>
            <w:tcW w:w="1362" w:type="dxa"/>
            <w:gridSpan w:val="2"/>
            <w:tcBorders>
              <w:bottom w:val="single" w:sz="4" w:space="0" w:color="auto"/>
            </w:tcBorders>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5,023</w:t>
            </w:r>
            <w:r w:rsidRPr="0055603F">
              <w:rPr>
                <w:rFonts w:ascii="Times New Roman" w:hAnsi="Times New Roman" w:cs="Times New Roman"/>
                <w:szCs w:val="22"/>
                <w:cs/>
              </w:rPr>
              <w:t>)</w:t>
            </w:r>
          </w:p>
        </w:tc>
        <w:tc>
          <w:tcPr>
            <w:tcW w:w="272" w:type="dxa"/>
            <w:gridSpan w:val="2"/>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113" w:type="dxa"/>
            <w:gridSpan w:val="2"/>
            <w:tcBorders>
              <w:bottom w:val="single" w:sz="4" w:space="0" w:color="auto"/>
            </w:tcBorders>
            <w:shd w:val="clear" w:color="auto" w:fill="auto"/>
          </w:tcPr>
          <w:p w:rsidR="003C0B66" w:rsidRPr="0055603F" w:rsidRDefault="003C0B66" w:rsidP="00B41D99">
            <w:pPr>
              <w:tabs>
                <w:tab w:val="decimal" w:pos="882"/>
              </w:tabs>
              <w:spacing w:after="0" w:line="240" w:lineRule="atLeast"/>
              <w:ind w:right="-25"/>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1,167</w:t>
            </w:r>
            <w:r w:rsidRPr="0055603F">
              <w:rPr>
                <w:rFonts w:ascii="Times New Roman" w:hAnsi="Times New Roman" w:cs="Times New Roman"/>
                <w:szCs w:val="22"/>
                <w:cs/>
              </w:rPr>
              <w:t>)</w:t>
            </w:r>
          </w:p>
        </w:tc>
        <w:tc>
          <w:tcPr>
            <w:tcW w:w="282"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548" w:type="dxa"/>
            <w:gridSpan w:val="2"/>
            <w:tcBorders>
              <w:bottom w:val="single" w:sz="4" w:space="0" w:color="auto"/>
            </w:tcBorders>
            <w:shd w:val="clear" w:color="auto" w:fill="auto"/>
          </w:tcPr>
          <w:p w:rsidR="003C0B66" w:rsidRPr="0055603F" w:rsidRDefault="003C0B66" w:rsidP="002A396B">
            <w:pPr>
              <w:spacing w:after="0" w:line="240" w:lineRule="atLeast"/>
              <w:ind w:left="-52"/>
              <w:jc w:val="center"/>
              <w:rPr>
                <w:rFonts w:ascii="Times New Roman" w:hAnsi="Times New Roman" w:cs="Times New Roman"/>
                <w:szCs w:val="22"/>
              </w:rPr>
            </w:pPr>
            <w:r w:rsidRPr="0055603F">
              <w:rPr>
                <w:rFonts w:ascii="Times New Roman" w:hAnsi="Times New Roman" w:cs="Times New Roman"/>
                <w:szCs w:val="22"/>
                <w:cs/>
              </w:rPr>
              <w:t>-</w:t>
            </w:r>
          </w:p>
        </w:tc>
        <w:tc>
          <w:tcPr>
            <w:tcW w:w="287"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259" w:type="dxa"/>
            <w:gridSpan w:val="2"/>
            <w:tcBorders>
              <w:bottom w:val="single" w:sz="4" w:space="0" w:color="auto"/>
            </w:tcBorders>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6,190</w:t>
            </w:r>
            <w:r w:rsidRPr="0055603F">
              <w:rPr>
                <w:rFonts w:ascii="Times New Roman" w:hAnsi="Times New Roman" w:cs="Times New Roman"/>
                <w:szCs w:val="22"/>
                <w:cs/>
              </w:rPr>
              <w:t>)</w:t>
            </w:r>
          </w:p>
        </w:tc>
      </w:tr>
      <w:tr w:rsidR="003C0B66" w:rsidRPr="0055603F" w:rsidTr="00B41D99">
        <w:trPr>
          <w:trHeight w:val="70"/>
        </w:trPr>
        <w:tc>
          <w:tcPr>
            <w:tcW w:w="3720" w:type="dxa"/>
            <w:gridSpan w:val="2"/>
          </w:tcPr>
          <w:p w:rsidR="003C0B66" w:rsidRPr="0055603F" w:rsidRDefault="003C0B66" w:rsidP="00B41D99">
            <w:pPr>
              <w:spacing w:after="0" w:line="240" w:lineRule="atLeast"/>
              <w:ind w:left="574" w:right="-25"/>
              <w:rPr>
                <w:rFonts w:ascii="Times New Roman" w:hAnsi="Times New Roman" w:cs="Times New Roman"/>
                <w:b/>
                <w:bCs/>
                <w:szCs w:val="22"/>
              </w:rPr>
            </w:pPr>
            <w:r w:rsidRPr="0055603F">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rsidR="003C0B66" w:rsidRPr="0055603F" w:rsidRDefault="003C0B66" w:rsidP="00B41D99">
            <w:pPr>
              <w:tabs>
                <w:tab w:val="decimal" w:pos="1026"/>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Pr="0055603F">
              <w:rPr>
                <w:rFonts w:ascii="Times New Roman" w:hAnsi="Times New Roman" w:cs="Times New Roman"/>
                <w:b/>
                <w:bCs/>
                <w:szCs w:val="22"/>
              </w:rPr>
              <w:t>5,023</w:t>
            </w:r>
            <w:r w:rsidRPr="0055603F">
              <w:rPr>
                <w:rFonts w:ascii="Times New Roman" w:hAnsi="Times New Roman" w:cs="Times New Roman"/>
                <w:b/>
                <w:bCs/>
                <w:szCs w:val="22"/>
                <w:cs/>
              </w:rPr>
              <w:t>)</w:t>
            </w:r>
          </w:p>
        </w:tc>
        <w:tc>
          <w:tcPr>
            <w:tcW w:w="272" w:type="dxa"/>
            <w:gridSpan w:val="2"/>
          </w:tcPr>
          <w:p w:rsidR="003C0B66" w:rsidRPr="0055603F" w:rsidRDefault="003C0B66" w:rsidP="00B41D99">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bottom w:val="single" w:sz="4" w:space="0" w:color="auto"/>
            </w:tcBorders>
            <w:shd w:val="clear" w:color="auto" w:fill="auto"/>
          </w:tcPr>
          <w:p w:rsidR="003C0B66" w:rsidRPr="0055603F" w:rsidRDefault="003C0B66" w:rsidP="00B41D99">
            <w:pPr>
              <w:tabs>
                <w:tab w:val="decimal" w:pos="882"/>
              </w:tabs>
              <w:spacing w:after="0" w:line="240" w:lineRule="atLeast"/>
              <w:ind w:right="-25"/>
              <w:rPr>
                <w:rFonts w:ascii="Times New Roman" w:hAnsi="Times New Roman" w:cs="Times New Roman"/>
                <w:b/>
                <w:bCs/>
                <w:szCs w:val="22"/>
              </w:rPr>
            </w:pPr>
            <w:r w:rsidRPr="0055603F">
              <w:rPr>
                <w:rFonts w:ascii="Times New Roman" w:hAnsi="Times New Roman" w:cs="Times New Roman"/>
                <w:b/>
                <w:bCs/>
                <w:szCs w:val="22"/>
                <w:cs/>
              </w:rPr>
              <w:t>(</w:t>
            </w:r>
            <w:r w:rsidRPr="0055603F">
              <w:rPr>
                <w:rFonts w:ascii="Times New Roman" w:hAnsi="Times New Roman" w:cs="Times New Roman"/>
                <w:b/>
                <w:bCs/>
                <w:szCs w:val="22"/>
              </w:rPr>
              <w:t>1,167</w:t>
            </w:r>
            <w:r w:rsidRPr="0055603F">
              <w:rPr>
                <w:rFonts w:ascii="Times New Roman" w:hAnsi="Times New Roman" w:cs="Times New Roman"/>
                <w:b/>
                <w:bCs/>
                <w:szCs w:val="22"/>
                <w:cs/>
              </w:rPr>
              <w:t>)</w:t>
            </w:r>
          </w:p>
        </w:tc>
        <w:tc>
          <w:tcPr>
            <w:tcW w:w="282"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b/>
                <w:bCs/>
                <w:szCs w:val="22"/>
              </w:rPr>
            </w:pPr>
          </w:p>
        </w:tc>
        <w:tc>
          <w:tcPr>
            <w:tcW w:w="1548" w:type="dxa"/>
            <w:gridSpan w:val="2"/>
            <w:tcBorders>
              <w:top w:val="single" w:sz="4" w:space="0" w:color="auto"/>
              <w:bottom w:val="single" w:sz="4" w:space="0" w:color="auto"/>
            </w:tcBorders>
            <w:shd w:val="clear" w:color="auto" w:fill="auto"/>
          </w:tcPr>
          <w:p w:rsidR="003C0B66" w:rsidRPr="0055603F" w:rsidRDefault="003C0B66" w:rsidP="002A396B">
            <w:pPr>
              <w:spacing w:after="0" w:line="240" w:lineRule="atLeast"/>
              <w:ind w:left="-52"/>
              <w:jc w:val="center"/>
              <w:rPr>
                <w:rFonts w:ascii="Times New Roman" w:hAnsi="Times New Roman" w:cs="Times New Roman"/>
                <w:b/>
                <w:bCs/>
                <w:szCs w:val="22"/>
              </w:rPr>
            </w:pPr>
            <w:r w:rsidRPr="0055603F">
              <w:rPr>
                <w:rFonts w:ascii="Times New Roman" w:hAnsi="Times New Roman" w:cs="Times New Roman"/>
                <w:b/>
                <w:bCs/>
                <w:szCs w:val="22"/>
                <w:cs/>
              </w:rPr>
              <w:t>-</w:t>
            </w:r>
          </w:p>
        </w:tc>
        <w:tc>
          <w:tcPr>
            <w:tcW w:w="287"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b/>
                <w:bCs/>
                <w:szCs w:val="22"/>
              </w:rPr>
            </w:pPr>
          </w:p>
        </w:tc>
        <w:tc>
          <w:tcPr>
            <w:tcW w:w="1259" w:type="dxa"/>
            <w:gridSpan w:val="2"/>
            <w:tcBorders>
              <w:top w:val="single" w:sz="4" w:space="0" w:color="auto"/>
              <w:bottom w:val="single" w:sz="4" w:space="0" w:color="auto"/>
            </w:tcBorders>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cs/>
              </w:rPr>
              <w:t>(</w:t>
            </w:r>
            <w:r w:rsidRPr="0055603F">
              <w:rPr>
                <w:rFonts w:ascii="Times New Roman" w:hAnsi="Times New Roman" w:cs="Times New Roman"/>
                <w:b/>
                <w:bCs/>
                <w:szCs w:val="22"/>
              </w:rPr>
              <w:t>6,190</w:t>
            </w:r>
            <w:r w:rsidRPr="0055603F">
              <w:rPr>
                <w:rFonts w:ascii="Times New Roman" w:hAnsi="Times New Roman" w:cs="Times New Roman"/>
                <w:b/>
                <w:bCs/>
                <w:szCs w:val="22"/>
                <w:cs/>
              </w:rPr>
              <w:t>)</w:t>
            </w:r>
          </w:p>
        </w:tc>
      </w:tr>
      <w:tr w:rsidR="003C0B66" w:rsidRPr="0055603F" w:rsidTr="00B41D99">
        <w:trPr>
          <w:trHeight w:val="70"/>
        </w:trPr>
        <w:tc>
          <w:tcPr>
            <w:tcW w:w="3720" w:type="dxa"/>
            <w:gridSpan w:val="2"/>
          </w:tcPr>
          <w:p w:rsidR="003C0B66" w:rsidRPr="0055603F" w:rsidRDefault="003C0B66" w:rsidP="00B41D99">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rsidR="003C0B66" w:rsidRPr="0055603F" w:rsidRDefault="003C0B66" w:rsidP="00B41D99">
            <w:pPr>
              <w:tabs>
                <w:tab w:val="decimal" w:pos="1026"/>
              </w:tabs>
              <w:spacing w:after="0" w:line="240" w:lineRule="atLeast"/>
              <w:ind w:left="-168"/>
              <w:jc w:val="thaiDistribute"/>
              <w:rPr>
                <w:rFonts w:ascii="Times New Roman" w:hAnsi="Times New Roman" w:cs="Times New Roman"/>
                <w:szCs w:val="22"/>
              </w:rPr>
            </w:pPr>
          </w:p>
        </w:tc>
        <w:tc>
          <w:tcPr>
            <w:tcW w:w="272" w:type="dxa"/>
            <w:gridSpan w:val="2"/>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113" w:type="dxa"/>
            <w:gridSpan w:val="2"/>
            <w:tcBorders>
              <w:top w:val="single" w:sz="4" w:space="0" w:color="auto"/>
            </w:tcBorders>
            <w:shd w:val="clear" w:color="auto" w:fill="auto"/>
          </w:tcPr>
          <w:p w:rsidR="003C0B66" w:rsidRPr="0055603F" w:rsidRDefault="003C0B66" w:rsidP="00B41D99">
            <w:pPr>
              <w:tabs>
                <w:tab w:val="decimal" w:pos="882"/>
              </w:tabs>
              <w:spacing w:after="0" w:line="240" w:lineRule="atLeast"/>
              <w:ind w:right="-25"/>
              <w:rPr>
                <w:rFonts w:ascii="Times New Roman" w:hAnsi="Times New Roman" w:cs="Times New Roman"/>
                <w:szCs w:val="22"/>
              </w:rPr>
            </w:pPr>
          </w:p>
        </w:tc>
        <w:tc>
          <w:tcPr>
            <w:tcW w:w="282"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548" w:type="dxa"/>
            <w:gridSpan w:val="2"/>
            <w:tcBorders>
              <w:top w:val="single" w:sz="4" w:space="0" w:color="auto"/>
            </w:tcBorders>
            <w:shd w:val="clear" w:color="auto" w:fill="auto"/>
          </w:tcPr>
          <w:p w:rsidR="003C0B66" w:rsidRPr="0055603F" w:rsidRDefault="003C0B66" w:rsidP="002A396B">
            <w:pPr>
              <w:tabs>
                <w:tab w:val="left" w:pos="540"/>
                <w:tab w:val="decimal" w:pos="869"/>
              </w:tabs>
              <w:spacing w:after="0" w:line="240" w:lineRule="atLeast"/>
              <w:ind w:left="-52" w:right="-25"/>
              <w:rPr>
                <w:rFonts w:ascii="Times New Roman" w:hAnsi="Times New Roman" w:cs="Times New Roman"/>
                <w:szCs w:val="22"/>
              </w:rPr>
            </w:pPr>
          </w:p>
        </w:tc>
        <w:tc>
          <w:tcPr>
            <w:tcW w:w="287"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szCs w:val="22"/>
              </w:rPr>
            </w:pPr>
          </w:p>
        </w:tc>
        <w:tc>
          <w:tcPr>
            <w:tcW w:w="1259" w:type="dxa"/>
            <w:gridSpan w:val="2"/>
            <w:tcBorders>
              <w:top w:val="single" w:sz="4" w:space="0" w:color="auto"/>
            </w:tcBorders>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szCs w:val="22"/>
              </w:rPr>
            </w:pPr>
          </w:p>
        </w:tc>
      </w:tr>
      <w:tr w:rsidR="003C0B66" w:rsidRPr="0055603F" w:rsidTr="00B41D99">
        <w:trPr>
          <w:trHeight w:val="70"/>
        </w:trPr>
        <w:tc>
          <w:tcPr>
            <w:tcW w:w="3720" w:type="dxa"/>
            <w:gridSpan w:val="2"/>
          </w:tcPr>
          <w:p w:rsidR="003C0B66" w:rsidRPr="0055603F" w:rsidRDefault="003C0B66" w:rsidP="00B41D99">
            <w:pPr>
              <w:spacing w:after="0" w:line="240" w:lineRule="atLeast"/>
              <w:ind w:left="574" w:right="-25"/>
              <w:rPr>
                <w:rFonts w:ascii="Times New Roman" w:hAnsi="Times New Roman" w:cs="Times New Roman"/>
                <w:b/>
                <w:bCs/>
                <w:szCs w:val="22"/>
              </w:rPr>
            </w:pPr>
            <w:r w:rsidRPr="0055603F">
              <w:rPr>
                <w:rFonts w:ascii="Times New Roman" w:hAnsi="Times New Roman" w:cs="Times New Roman"/>
                <w:b/>
                <w:bCs/>
                <w:szCs w:val="22"/>
              </w:rPr>
              <w:t>Net</w:t>
            </w:r>
          </w:p>
        </w:tc>
        <w:tc>
          <w:tcPr>
            <w:tcW w:w="1362" w:type="dxa"/>
            <w:gridSpan w:val="2"/>
            <w:tcBorders>
              <w:bottom w:val="double" w:sz="4" w:space="0" w:color="auto"/>
            </w:tcBorders>
          </w:tcPr>
          <w:p w:rsidR="003C0B66" w:rsidRPr="0055603F" w:rsidRDefault="003C0B66" w:rsidP="00B41D99">
            <w:pPr>
              <w:tabs>
                <w:tab w:val="decimal" w:pos="998"/>
              </w:tabs>
              <w:spacing w:after="0" w:line="240" w:lineRule="atLeast"/>
              <w:ind w:left="-168"/>
              <w:jc w:val="thaiDistribute"/>
              <w:rPr>
                <w:rFonts w:ascii="Times New Roman" w:hAnsi="Times New Roman" w:cs="Times New Roman"/>
                <w:b/>
                <w:bCs/>
                <w:szCs w:val="22"/>
                <w:cs/>
              </w:rPr>
            </w:pPr>
            <w:r w:rsidRPr="0055603F">
              <w:rPr>
                <w:rFonts w:ascii="Times New Roman" w:hAnsi="Times New Roman" w:cs="Times New Roman"/>
                <w:b/>
                <w:bCs/>
                <w:szCs w:val="22"/>
              </w:rPr>
              <w:t>80,449</w:t>
            </w:r>
          </w:p>
        </w:tc>
        <w:tc>
          <w:tcPr>
            <w:tcW w:w="272" w:type="dxa"/>
            <w:gridSpan w:val="2"/>
          </w:tcPr>
          <w:p w:rsidR="003C0B66" w:rsidRPr="0055603F" w:rsidRDefault="003C0B66" w:rsidP="00B41D99">
            <w:pPr>
              <w:tabs>
                <w:tab w:val="left" w:pos="540"/>
              </w:tabs>
              <w:spacing w:after="0" w:line="240" w:lineRule="atLeast"/>
              <w:ind w:right="-25"/>
              <w:rPr>
                <w:rFonts w:ascii="Times New Roman" w:hAnsi="Times New Roman" w:cs="Times New Roman"/>
                <w:b/>
                <w:bCs/>
                <w:szCs w:val="22"/>
              </w:rPr>
            </w:pPr>
          </w:p>
        </w:tc>
        <w:tc>
          <w:tcPr>
            <w:tcW w:w="1113" w:type="dxa"/>
            <w:gridSpan w:val="2"/>
            <w:tcBorders>
              <w:bottom w:val="double" w:sz="4" w:space="0" w:color="auto"/>
            </w:tcBorders>
            <w:shd w:val="clear" w:color="auto" w:fill="auto"/>
          </w:tcPr>
          <w:p w:rsidR="003C0B66" w:rsidRPr="0055603F" w:rsidRDefault="003C0B66" w:rsidP="00B41D99">
            <w:pPr>
              <w:tabs>
                <w:tab w:val="decimal" w:pos="882"/>
              </w:tabs>
              <w:spacing w:after="0" w:line="240" w:lineRule="atLeast"/>
              <w:ind w:right="-25"/>
              <w:rPr>
                <w:rFonts w:ascii="Times New Roman" w:hAnsi="Times New Roman" w:cs="Times New Roman"/>
                <w:b/>
                <w:bCs/>
                <w:szCs w:val="22"/>
              </w:rPr>
            </w:pPr>
            <w:r w:rsidRPr="0055603F">
              <w:rPr>
                <w:rFonts w:ascii="Times New Roman" w:hAnsi="Times New Roman" w:cs="Times New Roman"/>
                <w:b/>
                <w:bCs/>
                <w:szCs w:val="22"/>
                <w:cs/>
              </w:rPr>
              <w:t>(</w:t>
            </w:r>
            <w:r w:rsidRPr="0055603F">
              <w:rPr>
                <w:rFonts w:ascii="Times New Roman" w:hAnsi="Times New Roman" w:cs="Times New Roman"/>
                <w:b/>
                <w:bCs/>
                <w:szCs w:val="22"/>
              </w:rPr>
              <w:t>14,819</w:t>
            </w:r>
            <w:r w:rsidRPr="0055603F">
              <w:rPr>
                <w:rFonts w:ascii="Times New Roman" w:hAnsi="Times New Roman" w:cs="Times New Roman"/>
                <w:b/>
                <w:bCs/>
                <w:szCs w:val="22"/>
                <w:cs/>
              </w:rPr>
              <w:t>)</w:t>
            </w:r>
          </w:p>
        </w:tc>
        <w:tc>
          <w:tcPr>
            <w:tcW w:w="282"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b/>
                <w:bCs/>
                <w:szCs w:val="22"/>
              </w:rPr>
            </w:pPr>
          </w:p>
        </w:tc>
        <w:tc>
          <w:tcPr>
            <w:tcW w:w="1548" w:type="dxa"/>
            <w:gridSpan w:val="2"/>
            <w:tcBorders>
              <w:bottom w:val="double" w:sz="4" w:space="0" w:color="auto"/>
            </w:tcBorders>
            <w:shd w:val="clear" w:color="auto" w:fill="auto"/>
          </w:tcPr>
          <w:p w:rsidR="003C0B66" w:rsidRPr="0055603F" w:rsidRDefault="003C0B66" w:rsidP="002A396B">
            <w:pPr>
              <w:tabs>
                <w:tab w:val="decimal" w:pos="940"/>
              </w:tabs>
              <w:spacing w:after="0" w:line="240" w:lineRule="atLeast"/>
              <w:ind w:left="-52"/>
              <w:jc w:val="thaiDistribute"/>
              <w:rPr>
                <w:rFonts w:ascii="Times New Roman" w:hAnsi="Times New Roman" w:cs="Times New Roman"/>
                <w:b/>
                <w:bCs/>
                <w:szCs w:val="22"/>
              </w:rPr>
            </w:pPr>
            <w:r w:rsidRPr="0055603F">
              <w:rPr>
                <w:rFonts w:ascii="Times New Roman" w:hAnsi="Times New Roman" w:cs="Times New Roman"/>
                <w:b/>
                <w:bCs/>
                <w:szCs w:val="22"/>
              </w:rPr>
              <w:t>550</w:t>
            </w:r>
          </w:p>
        </w:tc>
        <w:tc>
          <w:tcPr>
            <w:tcW w:w="287" w:type="dxa"/>
            <w:gridSpan w:val="2"/>
            <w:shd w:val="clear" w:color="auto" w:fill="auto"/>
          </w:tcPr>
          <w:p w:rsidR="003C0B66" w:rsidRPr="0055603F" w:rsidRDefault="003C0B66" w:rsidP="00B41D99">
            <w:pPr>
              <w:tabs>
                <w:tab w:val="left" w:pos="540"/>
              </w:tabs>
              <w:spacing w:after="0" w:line="240" w:lineRule="atLeast"/>
              <w:ind w:right="-25"/>
              <w:rPr>
                <w:rFonts w:ascii="Times New Roman" w:hAnsi="Times New Roman" w:cs="Times New Roman"/>
                <w:b/>
                <w:bCs/>
                <w:szCs w:val="22"/>
              </w:rPr>
            </w:pPr>
          </w:p>
        </w:tc>
        <w:tc>
          <w:tcPr>
            <w:tcW w:w="1259" w:type="dxa"/>
            <w:gridSpan w:val="2"/>
            <w:tcBorders>
              <w:bottom w:val="double" w:sz="4" w:space="0" w:color="auto"/>
            </w:tcBorders>
            <w:shd w:val="clear" w:color="auto" w:fill="auto"/>
          </w:tcPr>
          <w:p w:rsidR="003C0B66" w:rsidRPr="0055603F" w:rsidRDefault="003C0B66" w:rsidP="00B41D99">
            <w:pPr>
              <w:tabs>
                <w:tab w:val="decimal" w:pos="796"/>
              </w:tabs>
              <w:spacing w:after="0" w:line="240" w:lineRule="atLeast"/>
              <w:ind w:left="-168"/>
              <w:jc w:val="thaiDistribute"/>
              <w:rPr>
                <w:rFonts w:ascii="Times New Roman" w:hAnsi="Times New Roman" w:cs="Times New Roman"/>
                <w:b/>
                <w:bCs/>
                <w:szCs w:val="22"/>
              </w:rPr>
            </w:pPr>
            <w:r w:rsidRPr="0055603F">
              <w:rPr>
                <w:rFonts w:ascii="Times New Roman" w:hAnsi="Times New Roman" w:cs="Times New Roman"/>
                <w:b/>
                <w:bCs/>
                <w:szCs w:val="22"/>
              </w:rPr>
              <w:t>66,180</w:t>
            </w:r>
          </w:p>
        </w:tc>
      </w:tr>
    </w:tbl>
    <w:p w:rsidR="003C0B66" w:rsidRPr="0055603F" w:rsidRDefault="003C0B66" w:rsidP="00E05521">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1613FA" w:rsidRPr="0055603F" w:rsidRDefault="002A396B"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S</w:t>
      </w:r>
      <w:r w:rsidR="001613FA" w:rsidRPr="0055603F">
        <w:rPr>
          <w:rFonts w:ascii="Times New Roman" w:hAnsi="Times New Roman" w:cs="Times New Roman"/>
          <w:b/>
          <w:bCs/>
          <w:szCs w:val="22"/>
        </w:rPr>
        <w:t>hort</w:t>
      </w:r>
      <w:r w:rsidR="001613FA" w:rsidRPr="0055603F">
        <w:rPr>
          <w:rFonts w:ascii="Times New Roman" w:hAnsi="Times New Roman" w:cs="Times New Roman"/>
          <w:b/>
          <w:bCs/>
          <w:szCs w:val="22"/>
          <w:cs/>
        </w:rPr>
        <w:t>-</w:t>
      </w:r>
      <w:r w:rsidR="001613FA" w:rsidRPr="0055603F">
        <w:rPr>
          <w:rFonts w:ascii="Times New Roman" w:hAnsi="Times New Roman" w:cs="Times New Roman"/>
          <w:b/>
          <w:bCs/>
          <w:szCs w:val="22"/>
        </w:rPr>
        <w:t>term loans from financial institutions</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369" w:type="dxa"/>
        <w:tblInd w:w="18" w:type="dxa"/>
        <w:tblLayout w:type="fixed"/>
        <w:tblLook w:val="01E0"/>
      </w:tblPr>
      <w:tblGrid>
        <w:gridCol w:w="5902"/>
        <w:gridCol w:w="348"/>
        <w:gridCol w:w="1334"/>
        <w:gridCol w:w="367"/>
        <w:gridCol w:w="1418"/>
      </w:tblGrid>
      <w:tr w:rsidR="002D3B74" w:rsidRPr="0055603F" w:rsidTr="002D3B74">
        <w:tc>
          <w:tcPr>
            <w:tcW w:w="5902" w:type="dxa"/>
          </w:tcPr>
          <w:p w:rsidR="002D3B74" w:rsidRPr="0055603F" w:rsidRDefault="002D3B74" w:rsidP="002D3B74">
            <w:pPr>
              <w:spacing w:after="0" w:line="160" w:lineRule="atLeast"/>
              <w:ind w:left="522" w:right="-25"/>
              <w:rPr>
                <w:rFonts w:ascii="Times New Roman" w:hAnsi="Times New Roman" w:cs="Times New Roman"/>
                <w:szCs w:val="22"/>
              </w:rPr>
            </w:pPr>
          </w:p>
        </w:tc>
        <w:tc>
          <w:tcPr>
            <w:tcW w:w="348" w:type="dxa"/>
          </w:tcPr>
          <w:p w:rsidR="002D3B74" w:rsidRPr="0055603F" w:rsidRDefault="002D3B74" w:rsidP="002D3B74">
            <w:pPr>
              <w:spacing w:after="0" w:line="160" w:lineRule="atLeast"/>
              <w:ind w:left="-54" w:right="-25"/>
              <w:jc w:val="center"/>
              <w:rPr>
                <w:rFonts w:ascii="Times New Roman" w:hAnsi="Times New Roman" w:cs="Times New Roman"/>
                <w:b/>
                <w:bCs/>
                <w:szCs w:val="22"/>
              </w:rPr>
            </w:pPr>
          </w:p>
        </w:tc>
        <w:tc>
          <w:tcPr>
            <w:tcW w:w="3119" w:type="dxa"/>
            <w:gridSpan w:val="3"/>
          </w:tcPr>
          <w:p w:rsidR="002D3B74" w:rsidRPr="0055603F" w:rsidRDefault="002D3B74" w:rsidP="002D3B74">
            <w:pPr>
              <w:spacing w:after="0" w:line="160" w:lineRule="atLeast"/>
              <w:ind w:right="-25"/>
              <w:jc w:val="center"/>
              <w:rPr>
                <w:rFonts w:ascii="Times New Roman" w:hAnsi="Times New Roman" w:cs="Times New Roman"/>
                <w:b/>
                <w:bCs/>
                <w:szCs w:val="22"/>
              </w:rPr>
            </w:pPr>
            <w:r w:rsidRPr="0055603F">
              <w:rPr>
                <w:rFonts w:ascii="Times New Roman" w:hAnsi="Times New Roman" w:cs="Times New Roman"/>
                <w:b/>
                <w:bCs/>
                <w:szCs w:val="22"/>
              </w:rPr>
              <w:t>Consolidated and separate</w:t>
            </w:r>
            <w:r w:rsidRPr="0055603F">
              <w:rPr>
                <w:rFonts w:ascii="Times New Roman" w:hAnsi="Times New Roman" w:cs="Times New Roman"/>
                <w:b/>
                <w:bCs/>
                <w:szCs w:val="22"/>
              </w:rPr>
              <w:br/>
              <w:t>financial statements</w:t>
            </w:r>
          </w:p>
        </w:tc>
      </w:tr>
      <w:tr w:rsidR="002D3B74" w:rsidRPr="0055603F" w:rsidTr="002D3B74">
        <w:trPr>
          <w:trHeight w:val="108"/>
        </w:trPr>
        <w:tc>
          <w:tcPr>
            <w:tcW w:w="5902" w:type="dxa"/>
          </w:tcPr>
          <w:p w:rsidR="002D3B74" w:rsidRPr="0055603F" w:rsidRDefault="002D3B74" w:rsidP="002D3B74">
            <w:pPr>
              <w:spacing w:after="0" w:line="160" w:lineRule="atLeast"/>
              <w:ind w:left="522" w:right="-25"/>
              <w:rPr>
                <w:rFonts w:ascii="Times New Roman" w:hAnsi="Times New Roman" w:cs="Times New Roman"/>
                <w:szCs w:val="22"/>
              </w:rPr>
            </w:pPr>
          </w:p>
        </w:tc>
        <w:tc>
          <w:tcPr>
            <w:tcW w:w="348" w:type="dxa"/>
            <w:vAlign w:val="bottom"/>
          </w:tcPr>
          <w:p w:rsidR="002D3B74" w:rsidRPr="0055603F" w:rsidRDefault="002D3B74" w:rsidP="002D3B74">
            <w:pPr>
              <w:spacing w:after="0" w:line="160" w:lineRule="atLeast"/>
              <w:ind w:left="522" w:right="-25"/>
              <w:rPr>
                <w:rFonts w:ascii="Times New Roman" w:hAnsi="Times New Roman" w:cs="Times New Roman"/>
                <w:szCs w:val="22"/>
              </w:rPr>
            </w:pPr>
          </w:p>
        </w:tc>
        <w:tc>
          <w:tcPr>
            <w:tcW w:w="1334" w:type="dxa"/>
            <w:vAlign w:val="bottom"/>
          </w:tcPr>
          <w:p w:rsidR="002D3B74" w:rsidRPr="0055603F" w:rsidRDefault="00873B5C" w:rsidP="002D3B74">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30 June</w:t>
            </w:r>
          </w:p>
        </w:tc>
        <w:tc>
          <w:tcPr>
            <w:tcW w:w="367" w:type="dxa"/>
            <w:vAlign w:val="center"/>
          </w:tcPr>
          <w:p w:rsidR="002D3B74" w:rsidRPr="0055603F" w:rsidRDefault="002D3B74" w:rsidP="002D3B74">
            <w:pPr>
              <w:spacing w:after="0" w:line="160" w:lineRule="atLeast"/>
              <w:ind w:left="522" w:right="-25"/>
              <w:rPr>
                <w:rFonts w:ascii="Times New Roman" w:hAnsi="Times New Roman" w:cs="Times New Roman"/>
                <w:szCs w:val="22"/>
              </w:rPr>
            </w:pPr>
          </w:p>
        </w:tc>
        <w:tc>
          <w:tcPr>
            <w:tcW w:w="1418" w:type="dxa"/>
            <w:vAlign w:val="bottom"/>
          </w:tcPr>
          <w:p w:rsidR="002D3B74" w:rsidRPr="0055603F" w:rsidRDefault="00C637BC" w:rsidP="002D3B74">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31 December</w:t>
            </w:r>
          </w:p>
        </w:tc>
      </w:tr>
      <w:tr w:rsidR="00C637BC" w:rsidRPr="0055603F" w:rsidTr="002D3B74">
        <w:trPr>
          <w:trHeight w:val="108"/>
        </w:trPr>
        <w:tc>
          <w:tcPr>
            <w:tcW w:w="5902" w:type="dxa"/>
          </w:tcPr>
          <w:p w:rsidR="00C637BC" w:rsidRPr="0055603F" w:rsidRDefault="00C637BC" w:rsidP="002D3B74">
            <w:pPr>
              <w:spacing w:after="0" w:line="160" w:lineRule="atLeast"/>
              <w:ind w:left="522" w:right="-25"/>
              <w:rPr>
                <w:rFonts w:ascii="Times New Roman" w:hAnsi="Times New Roman" w:cs="Times New Roman"/>
                <w:szCs w:val="22"/>
              </w:rPr>
            </w:pPr>
          </w:p>
        </w:tc>
        <w:tc>
          <w:tcPr>
            <w:tcW w:w="348" w:type="dxa"/>
            <w:vAlign w:val="bottom"/>
          </w:tcPr>
          <w:p w:rsidR="00C637BC" w:rsidRPr="0055603F" w:rsidRDefault="00C637BC" w:rsidP="002D3B74">
            <w:pPr>
              <w:spacing w:after="0" w:line="160" w:lineRule="atLeast"/>
              <w:ind w:left="522" w:right="-25"/>
              <w:rPr>
                <w:rFonts w:ascii="Times New Roman" w:hAnsi="Times New Roman" w:cs="Times New Roman"/>
                <w:szCs w:val="22"/>
              </w:rPr>
            </w:pPr>
          </w:p>
        </w:tc>
        <w:tc>
          <w:tcPr>
            <w:tcW w:w="1334" w:type="dxa"/>
            <w:vAlign w:val="bottom"/>
          </w:tcPr>
          <w:p w:rsidR="00C637BC" w:rsidRPr="0055603F" w:rsidRDefault="00C637BC" w:rsidP="00B41D99">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367" w:type="dxa"/>
            <w:vAlign w:val="center"/>
          </w:tcPr>
          <w:p w:rsidR="00C637BC" w:rsidRPr="0055603F" w:rsidRDefault="00C637BC" w:rsidP="00B41D99">
            <w:pPr>
              <w:spacing w:after="0" w:line="160" w:lineRule="atLeast"/>
              <w:ind w:left="522" w:right="-25"/>
              <w:rPr>
                <w:rFonts w:ascii="Times New Roman" w:hAnsi="Times New Roman" w:cs="Times New Roman"/>
                <w:szCs w:val="22"/>
              </w:rPr>
            </w:pPr>
          </w:p>
        </w:tc>
        <w:tc>
          <w:tcPr>
            <w:tcW w:w="1418" w:type="dxa"/>
            <w:vAlign w:val="bottom"/>
          </w:tcPr>
          <w:p w:rsidR="00C637BC" w:rsidRPr="0055603F" w:rsidRDefault="00C637BC" w:rsidP="00B41D99">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r>
      <w:tr w:rsidR="00C637BC" w:rsidRPr="0055603F" w:rsidTr="002D3B74">
        <w:trPr>
          <w:trHeight w:val="108"/>
        </w:trPr>
        <w:tc>
          <w:tcPr>
            <w:tcW w:w="5902" w:type="dxa"/>
          </w:tcPr>
          <w:p w:rsidR="00C637BC" w:rsidRPr="0055603F" w:rsidRDefault="00C637BC" w:rsidP="002D3B74">
            <w:pPr>
              <w:spacing w:after="0" w:line="160" w:lineRule="atLeast"/>
              <w:ind w:left="522" w:right="-25"/>
              <w:rPr>
                <w:rFonts w:ascii="Times New Roman" w:hAnsi="Times New Roman" w:cs="Times New Roman"/>
                <w:szCs w:val="22"/>
              </w:rPr>
            </w:pPr>
          </w:p>
        </w:tc>
        <w:tc>
          <w:tcPr>
            <w:tcW w:w="348" w:type="dxa"/>
            <w:vAlign w:val="bottom"/>
          </w:tcPr>
          <w:p w:rsidR="00C637BC" w:rsidRPr="0055603F" w:rsidRDefault="00C637BC" w:rsidP="002D3B74">
            <w:pPr>
              <w:spacing w:after="0" w:line="160" w:lineRule="atLeast"/>
              <w:ind w:left="522" w:right="-25"/>
              <w:rPr>
                <w:rFonts w:ascii="Times New Roman" w:hAnsi="Times New Roman" w:cs="Times New Roman"/>
                <w:szCs w:val="22"/>
              </w:rPr>
            </w:pPr>
          </w:p>
        </w:tc>
        <w:tc>
          <w:tcPr>
            <w:tcW w:w="3119" w:type="dxa"/>
            <w:gridSpan w:val="3"/>
          </w:tcPr>
          <w:p w:rsidR="00C637BC" w:rsidRPr="0055603F" w:rsidRDefault="00C637BC" w:rsidP="002D3B74">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C637BC" w:rsidRPr="0055603F" w:rsidTr="00AC6A6A">
        <w:tc>
          <w:tcPr>
            <w:tcW w:w="5902" w:type="dxa"/>
          </w:tcPr>
          <w:p w:rsidR="00C637BC" w:rsidRPr="0055603F" w:rsidRDefault="00AC6A6A" w:rsidP="002D3B74">
            <w:pPr>
              <w:spacing w:after="0" w:line="160" w:lineRule="atLeast"/>
              <w:ind w:left="574" w:right="-25"/>
              <w:rPr>
                <w:rFonts w:ascii="Times New Roman" w:hAnsi="Times New Roman" w:cs="Times New Roman"/>
                <w:b/>
                <w:bCs/>
                <w:szCs w:val="22"/>
              </w:rPr>
            </w:pPr>
            <w:r w:rsidRPr="0055603F">
              <w:rPr>
                <w:rFonts w:ascii="Times New Roman" w:hAnsi="Times New Roman" w:cs="Times New Roman"/>
                <w:szCs w:val="22"/>
              </w:rPr>
              <w:t>Short</w:t>
            </w:r>
            <w:r w:rsidRPr="0055603F">
              <w:rPr>
                <w:rFonts w:ascii="Times New Roman" w:hAnsi="Times New Roman" w:cs="Times New Roman"/>
                <w:szCs w:val="22"/>
                <w:cs/>
              </w:rPr>
              <w:t>-</w:t>
            </w:r>
            <w:r w:rsidRPr="0055603F">
              <w:rPr>
                <w:rFonts w:ascii="Times New Roman" w:hAnsi="Times New Roman" w:cs="Times New Roman"/>
                <w:szCs w:val="22"/>
              </w:rPr>
              <w:t>term loans from financial institutions</w:t>
            </w:r>
          </w:p>
        </w:tc>
        <w:tc>
          <w:tcPr>
            <w:tcW w:w="348" w:type="dxa"/>
          </w:tcPr>
          <w:p w:rsidR="00C637BC" w:rsidRPr="0055603F" w:rsidRDefault="00C637BC" w:rsidP="002D3B74">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bottom w:val="double" w:sz="4" w:space="0" w:color="auto"/>
            </w:tcBorders>
          </w:tcPr>
          <w:p w:rsidR="00C637BC" w:rsidRPr="0055603F" w:rsidRDefault="0024047F" w:rsidP="002A396B">
            <w:pPr>
              <w:pStyle w:val="acctfourfigures"/>
              <w:tabs>
                <w:tab w:val="clear" w:pos="765"/>
              </w:tabs>
              <w:spacing w:line="240" w:lineRule="atLeast"/>
              <w:ind w:left="-31" w:right="-25" w:firstLine="0"/>
              <w:jc w:val="center"/>
              <w:rPr>
                <w:b/>
                <w:bCs/>
                <w:szCs w:val="22"/>
              </w:rPr>
            </w:pPr>
            <w:r w:rsidRPr="0055603F">
              <w:rPr>
                <w:b/>
                <w:bCs/>
                <w:szCs w:val="22"/>
                <w:cs/>
                <w:lang w:bidi="th-TH"/>
              </w:rPr>
              <w:t>-</w:t>
            </w:r>
          </w:p>
        </w:tc>
        <w:tc>
          <w:tcPr>
            <w:tcW w:w="367" w:type="dxa"/>
          </w:tcPr>
          <w:p w:rsidR="00C637BC" w:rsidRPr="0055603F" w:rsidRDefault="00C637BC" w:rsidP="002D3B74">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bottom w:val="double" w:sz="4" w:space="0" w:color="auto"/>
            </w:tcBorders>
          </w:tcPr>
          <w:p w:rsidR="00C637BC" w:rsidRPr="0055603F" w:rsidRDefault="00C637BC" w:rsidP="002D3B74">
            <w:pPr>
              <w:tabs>
                <w:tab w:val="decimal" w:pos="1118"/>
              </w:tabs>
              <w:spacing w:after="0" w:line="160" w:lineRule="atLeast"/>
              <w:ind w:left="-108" w:right="-25"/>
              <w:rPr>
                <w:rFonts w:ascii="Times New Roman" w:hAnsi="Times New Roman" w:cs="Times New Roman"/>
                <w:b/>
                <w:bCs/>
                <w:szCs w:val="22"/>
              </w:rPr>
            </w:pPr>
            <w:r w:rsidRPr="0055603F">
              <w:rPr>
                <w:rFonts w:ascii="Times New Roman" w:hAnsi="Times New Roman" w:cs="Times New Roman"/>
                <w:b/>
                <w:bCs/>
                <w:szCs w:val="22"/>
              </w:rPr>
              <w:t>50,000</w:t>
            </w:r>
          </w:p>
        </w:tc>
      </w:tr>
    </w:tbl>
    <w:p w:rsidR="002D3B74" w:rsidRPr="0055603F" w:rsidRDefault="002D3B74" w:rsidP="001613FA">
      <w:pPr>
        <w:spacing w:after="0" w:line="160" w:lineRule="atLeast"/>
        <w:ind w:left="567" w:right="-25"/>
        <w:jc w:val="thaiDistribute"/>
        <w:rPr>
          <w:rFonts w:ascii="Times New Roman" w:hAnsi="Times New Roman" w:cs="Times New Roman"/>
          <w:szCs w:val="22"/>
        </w:rPr>
      </w:pPr>
    </w:p>
    <w:p w:rsidR="001613FA" w:rsidRPr="0055603F" w:rsidRDefault="001613FA" w:rsidP="001613FA">
      <w:pPr>
        <w:spacing w:after="0" w:line="160" w:lineRule="atLeast"/>
        <w:ind w:left="567" w:right="-25"/>
        <w:jc w:val="thaiDistribute"/>
        <w:rPr>
          <w:rFonts w:ascii="Times New Roman" w:hAnsi="Times New Roman" w:cs="Times New Roman"/>
          <w:szCs w:val="22"/>
        </w:rPr>
      </w:pPr>
      <w:r w:rsidRPr="0055603F">
        <w:rPr>
          <w:rFonts w:ascii="Times New Roman" w:hAnsi="Times New Roman" w:cs="Times New Roman"/>
          <w:szCs w:val="22"/>
        </w:rPr>
        <w:t>Movements of short</w:t>
      </w:r>
      <w:r w:rsidRPr="0055603F">
        <w:rPr>
          <w:rFonts w:ascii="Times New Roman" w:hAnsi="Times New Roman" w:cs="Times New Roman"/>
          <w:szCs w:val="22"/>
          <w:cs/>
        </w:rPr>
        <w:t>-</w:t>
      </w:r>
      <w:r w:rsidRPr="0055603F">
        <w:rPr>
          <w:rFonts w:ascii="Times New Roman" w:hAnsi="Times New Roman" w:cs="Times New Roman"/>
          <w:szCs w:val="22"/>
        </w:rPr>
        <w:t xml:space="preserve">term loans from financial institutions during the </w:t>
      </w:r>
      <w:r w:rsidR="00E05521" w:rsidRPr="0055603F">
        <w:rPr>
          <w:rFonts w:ascii="Times New Roman" w:hAnsi="Times New Roman" w:cs="Times New Roman"/>
          <w:szCs w:val="22"/>
        </w:rPr>
        <w:t>six</w:t>
      </w:r>
      <w:r w:rsidRPr="0055603F">
        <w:rPr>
          <w:rFonts w:ascii="Times New Roman" w:hAnsi="Times New Roman" w:cs="Times New Roman"/>
          <w:szCs w:val="22"/>
          <w:cs/>
        </w:rPr>
        <w:t>-</w:t>
      </w:r>
      <w:r w:rsidRPr="0055603F">
        <w:rPr>
          <w:rFonts w:ascii="Times New Roman" w:hAnsi="Times New Roman" w:cs="Times New Roman"/>
          <w:szCs w:val="22"/>
        </w:rPr>
        <w:t xml:space="preserve">month periods ended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were as follows</w:t>
      </w:r>
      <w:r w:rsidRPr="0055603F">
        <w:rPr>
          <w:rFonts w:ascii="Times New Roman" w:hAnsi="Times New Roman" w:cs="Times New Roman"/>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2925"/>
        <w:gridCol w:w="1308"/>
        <w:gridCol w:w="393"/>
        <w:gridCol w:w="1353"/>
        <w:gridCol w:w="348"/>
        <w:gridCol w:w="1334"/>
        <w:gridCol w:w="367"/>
        <w:gridCol w:w="1418"/>
      </w:tblGrid>
      <w:tr w:rsidR="001613FA" w:rsidRPr="0055603F" w:rsidTr="000B687B">
        <w:tc>
          <w:tcPr>
            <w:tcW w:w="2925" w:type="dxa"/>
          </w:tcPr>
          <w:p w:rsidR="001613FA" w:rsidRPr="0055603F" w:rsidRDefault="001613FA" w:rsidP="000B687B">
            <w:pPr>
              <w:spacing w:after="0" w:line="160" w:lineRule="atLeast"/>
              <w:ind w:left="522" w:right="-25"/>
              <w:rPr>
                <w:rFonts w:ascii="Times New Roman" w:hAnsi="Times New Roman" w:cs="Times New Roman"/>
                <w:szCs w:val="22"/>
              </w:rPr>
            </w:pPr>
          </w:p>
        </w:tc>
        <w:tc>
          <w:tcPr>
            <w:tcW w:w="3054" w:type="dxa"/>
            <w:gridSpan w:val="3"/>
          </w:tcPr>
          <w:p w:rsidR="001613FA" w:rsidRPr="0055603F" w:rsidRDefault="001613FA" w:rsidP="000B687B">
            <w:pPr>
              <w:spacing w:after="0" w:line="160" w:lineRule="atLeast"/>
              <w:ind w:right="-25"/>
              <w:jc w:val="center"/>
              <w:rPr>
                <w:rFonts w:ascii="Times New Roman" w:hAnsi="Times New Roman" w:cs="Times New Roman"/>
                <w:b/>
                <w:bCs/>
                <w:szCs w:val="22"/>
                <w:cs/>
              </w:rPr>
            </w:pPr>
          </w:p>
        </w:tc>
        <w:tc>
          <w:tcPr>
            <w:tcW w:w="348" w:type="dxa"/>
          </w:tcPr>
          <w:p w:rsidR="001613FA" w:rsidRPr="0055603F" w:rsidRDefault="001613FA" w:rsidP="000B687B">
            <w:pPr>
              <w:spacing w:after="0" w:line="160" w:lineRule="atLeast"/>
              <w:ind w:left="-54" w:right="-25"/>
              <w:jc w:val="center"/>
              <w:rPr>
                <w:rFonts w:ascii="Times New Roman" w:hAnsi="Times New Roman" w:cs="Times New Roman"/>
                <w:b/>
                <w:bCs/>
                <w:szCs w:val="22"/>
              </w:rPr>
            </w:pPr>
          </w:p>
        </w:tc>
        <w:tc>
          <w:tcPr>
            <w:tcW w:w="3119" w:type="dxa"/>
            <w:gridSpan w:val="3"/>
          </w:tcPr>
          <w:p w:rsidR="001613FA" w:rsidRPr="0055603F" w:rsidRDefault="001613FA" w:rsidP="000B687B">
            <w:pPr>
              <w:spacing w:after="0" w:line="160" w:lineRule="atLeast"/>
              <w:ind w:right="-25"/>
              <w:jc w:val="center"/>
              <w:rPr>
                <w:rFonts w:ascii="Times New Roman" w:hAnsi="Times New Roman" w:cs="Times New Roman"/>
                <w:b/>
                <w:bCs/>
                <w:szCs w:val="22"/>
              </w:rPr>
            </w:pPr>
            <w:r w:rsidRPr="0055603F">
              <w:rPr>
                <w:rFonts w:ascii="Times New Roman" w:hAnsi="Times New Roman" w:cs="Times New Roman"/>
                <w:b/>
                <w:bCs/>
                <w:szCs w:val="22"/>
              </w:rPr>
              <w:t>Consolidated and separate</w:t>
            </w:r>
            <w:r w:rsidRPr="0055603F">
              <w:rPr>
                <w:rFonts w:ascii="Times New Roman" w:hAnsi="Times New Roman" w:cs="Times New Roman"/>
                <w:b/>
                <w:bCs/>
                <w:szCs w:val="22"/>
              </w:rPr>
              <w:br/>
              <w:t>financial statements</w:t>
            </w:r>
          </w:p>
        </w:tc>
      </w:tr>
      <w:tr w:rsidR="001613FA" w:rsidRPr="0055603F" w:rsidTr="000B687B">
        <w:trPr>
          <w:trHeight w:val="108"/>
        </w:trPr>
        <w:tc>
          <w:tcPr>
            <w:tcW w:w="2925" w:type="dxa"/>
          </w:tcPr>
          <w:p w:rsidR="001613FA" w:rsidRPr="0055603F" w:rsidRDefault="001613FA" w:rsidP="000B687B">
            <w:pPr>
              <w:spacing w:after="0" w:line="160" w:lineRule="atLeast"/>
              <w:ind w:left="522" w:right="-25"/>
              <w:rPr>
                <w:rFonts w:ascii="Times New Roman" w:hAnsi="Times New Roman" w:cs="Times New Roman"/>
                <w:szCs w:val="22"/>
              </w:rPr>
            </w:pPr>
          </w:p>
        </w:tc>
        <w:tc>
          <w:tcPr>
            <w:tcW w:w="1308" w:type="dxa"/>
            <w:vAlign w:val="bottom"/>
          </w:tcPr>
          <w:p w:rsidR="001613FA" w:rsidRPr="0055603F" w:rsidRDefault="001613FA" w:rsidP="000B687B">
            <w:pPr>
              <w:spacing w:after="0" w:line="160" w:lineRule="atLeast"/>
              <w:ind w:right="-25"/>
              <w:jc w:val="center"/>
              <w:rPr>
                <w:rFonts w:ascii="Times New Roman" w:hAnsi="Times New Roman" w:cs="Times New Roman"/>
                <w:szCs w:val="22"/>
              </w:rPr>
            </w:pPr>
          </w:p>
        </w:tc>
        <w:tc>
          <w:tcPr>
            <w:tcW w:w="393" w:type="dxa"/>
            <w:vAlign w:val="center"/>
          </w:tcPr>
          <w:p w:rsidR="001613FA" w:rsidRPr="0055603F" w:rsidRDefault="001613FA" w:rsidP="000B687B">
            <w:pPr>
              <w:spacing w:after="0" w:line="160" w:lineRule="atLeast"/>
              <w:ind w:left="522" w:right="-25"/>
              <w:rPr>
                <w:rFonts w:ascii="Times New Roman" w:hAnsi="Times New Roman" w:cs="Times New Roman"/>
                <w:szCs w:val="22"/>
              </w:rPr>
            </w:pPr>
          </w:p>
        </w:tc>
        <w:tc>
          <w:tcPr>
            <w:tcW w:w="1353" w:type="dxa"/>
            <w:vAlign w:val="bottom"/>
          </w:tcPr>
          <w:p w:rsidR="001613FA" w:rsidRPr="0055603F" w:rsidRDefault="001613FA"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1613FA" w:rsidRPr="0055603F" w:rsidRDefault="001613FA" w:rsidP="000B687B">
            <w:pPr>
              <w:spacing w:after="0" w:line="160" w:lineRule="atLeast"/>
              <w:ind w:left="522" w:right="-25"/>
              <w:rPr>
                <w:rFonts w:ascii="Times New Roman" w:hAnsi="Times New Roman" w:cs="Times New Roman"/>
                <w:szCs w:val="22"/>
              </w:rPr>
            </w:pPr>
          </w:p>
        </w:tc>
        <w:tc>
          <w:tcPr>
            <w:tcW w:w="1334" w:type="dxa"/>
            <w:vAlign w:val="bottom"/>
          </w:tcPr>
          <w:p w:rsidR="001613FA" w:rsidRPr="0055603F" w:rsidRDefault="001613FA" w:rsidP="000B687B">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w:t>
            </w:r>
            <w:r w:rsidR="002D3B74" w:rsidRPr="0055603F">
              <w:rPr>
                <w:rFonts w:ascii="Times New Roman" w:hAnsi="Times New Roman" w:cs="Times New Roman"/>
                <w:szCs w:val="22"/>
              </w:rPr>
              <w:t>4</w:t>
            </w:r>
          </w:p>
        </w:tc>
        <w:tc>
          <w:tcPr>
            <w:tcW w:w="367" w:type="dxa"/>
            <w:vAlign w:val="center"/>
          </w:tcPr>
          <w:p w:rsidR="001613FA" w:rsidRPr="0055603F" w:rsidRDefault="001613FA" w:rsidP="000B687B">
            <w:pPr>
              <w:spacing w:after="0" w:line="160" w:lineRule="atLeast"/>
              <w:ind w:left="522" w:right="-25"/>
              <w:rPr>
                <w:rFonts w:ascii="Times New Roman" w:hAnsi="Times New Roman" w:cs="Times New Roman"/>
                <w:szCs w:val="22"/>
              </w:rPr>
            </w:pPr>
          </w:p>
        </w:tc>
        <w:tc>
          <w:tcPr>
            <w:tcW w:w="1418" w:type="dxa"/>
            <w:vAlign w:val="bottom"/>
          </w:tcPr>
          <w:p w:rsidR="001613FA" w:rsidRPr="0055603F" w:rsidRDefault="001613FA" w:rsidP="000B687B">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w:t>
            </w:r>
            <w:r w:rsidR="002D3B74" w:rsidRPr="0055603F">
              <w:rPr>
                <w:rFonts w:ascii="Times New Roman" w:hAnsi="Times New Roman" w:cs="Times New Roman"/>
                <w:szCs w:val="22"/>
              </w:rPr>
              <w:t>3</w:t>
            </w:r>
          </w:p>
        </w:tc>
      </w:tr>
      <w:tr w:rsidR="001613FA" w:rsidRPr="0055603F" w:rsidTr="000B687B">
        <w:trPr>
          <w:trHeight w:val="108"/>
        </w:trPr>
        <w:tc>
          <w:tcPr>
            <w:tcW w:w="2925" w:type="dxa"/>
          </w:tcPr>
          <w:p w:rsidR="001613FA" w:rsidRPr="0055603F" w:rsidRDefault="001613FA" w:rsidP="000B687B">
            <w:pPr>
              <w:spacing w:after="0" w:line="160" w:lineRule="atLeast"/>
              <w:ind w:left="522" w:right="-25"/>
              <w:rPr>
                <w:rFonts w:ascii="Times New Roman" w:hAnsi="Times New Roman" w:cs="Times New Roman"/>
                <w:szCs w:val="22"/>
              </w:rPr>
            </w:pPr>
          </w:p>
        </w:tc>
        <w:tc>
          <w:tcPr>
            <w:tcW w:w="1308" w:type="dxa"/>
            <w:vAlign w:val="bottom"/>
          </w:tcPr>
          <w:p w:rsidR="001613FA" w:rsidRPr="0055603F" w:rsidRDefault="001613FA" w:rsidP="000B687B">
            <w:pPr>
              <w:spacing w:after="0" w:line="160" w:lineRule="atLeast"/>
              <w:ind w:right="-25"/>
              <w:jc w:val="center"/>
              <w:rPr>
                <w:rFonts w:ascii="Times New Roman" w:hAnsi="Times New Roman" w:cs="Times New Roman"/>
                <w:szCs w:val="22"/>
              </w:rPr>
            </w:pPr>
          </w:p>
        </w:tc>
        <w:tc>
          <w:tcPr>
            <w:tcW w:w="393" w:type="dxa"/>
            <w:vAlign w:val="center"/>
          </w:tcPr>
          <w:p w:rsidR="001613FA" w:rsidRPr="0055603F" w:rsidRDefault="001613FA" w:rsidP="000B687B">
            <w:pPr>
              <w:spacing w:after="0" w:line="160" w:lineRule="atLeast"/>
              <w:ind w:left="522" w:right="-25"/>
              <w:rPr>
                <w:rFonts w:ascii="Times New Roman" w:hAnsi="Times New Roman" w:cs="Times New Roman"/>
                <w:szCs w:val="22"/>
              </w:rPr>
            </w:pPr>
          </w:p>
        </w:tc>
        <w:tc>
          <w:tcPr>
            <w:tcW w:w="1353" w:type="dxa"/>
            <w:vAlign w:val="bottom"/>
          </w:tcPr>
          <w:p w:rsidR="001613FA" w:rsidRPr="0055603F" w:rsidRDefault="001613FA"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1613FA" w:rsidRPr="0055603F" w:rsidRDefault="001613FA" w:rsidP="000B687B">
            <w:pPr>
              <w:spacing w:after="0" w:line="160" w:lineRule="atLeast"/>
              <w:ind w:left="522" w:right="-25"/>
              <w:rPr>
                <w:rFonts w:ascii="Times New Roman" w:hAnsi="Times New Roman" w:cs="Times New Roman"/>
                <w:szCs w:val="22"/>
              </w:rPr>
            </w:pPr>
          </w:p>
        </w:tc>
        <w:tc>
          <w:tcPr>
            <w:tcW w:w="3119" w:type="dxa"/>
            <w:gridSpan w:val="3"/>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D3B74" w:rsidRPr="0055603F" w:rsidTr="000B687B">
        <w:tc>
          <w:tcPr>
            <w:tcW w:w="2925" w:type="dxa"/>
          </w:tcPr>
          <w:p w:rsidR="002D3B74" w:rsidRPr="0055603F" w:rsidRDefault="002D3B74" w:rsidP="000B687B">
            <w:pPr>
              <w:spacing w:after="0" w:line="160" w:lineRule="atLeast"/>
              <w:ind w:left="574" w:right="-25"/>
              <w:rPr>
                <w:rFonts w:ascii="Times New Roman" w:hAnsi="Times New Roman" w:cs="Times New Roman"/>
                <w:szCs w:val="22"/>
                <w:cs/>
              </w:rPr>
            </w:pPr>
            <w:r w:rsidRPr="0055603F">
              <w:rPr>
                <w:rFonts w:ascii="Times New Roman" w:hAnsi="Times New Roman" w:cs="Times New Roman"/>
                <w:szCs w:val="22"/>
              </w:rPr>
              <w:t>At 1 January</w:t>
            </w:r>
          </w:p>
        </w:tc>
        <w:tc>
          <w:tcPr>
            <w:tcW w:w="1308" w:type="dxa"/>
          </w:tcPr>
          <w:p w:rsidR="002D3B74" w:rsidRPr="0055603F" w:rsidRDefault="002D3B74" w:rsidP="000B687B">
            <w:pPr>
              <w:tabs>
                <w:tab w:val="decimal" w:pos="900"/>
              </w:tabs>
              <w:spacing w:after="0" w:line="160" w:lineRule="atLeast"/>
              <w:ind w:left="-108" w:right="-25"/>
              <w:rPr>
                <w:rFonts w:ascii="Times New Roman" w:hAnsi="Times New Roman" w:cs="Times New Roman"/>
                <w:szCs w:val="22"/>
              </w:rPr>
            </w:pPr>
          </w:p>
        </w:tc>
        <w:tc>
          <w:tcPr>
            <w:tcW w:w="393" w:type="dxa"/>
          </w:tcPr>
          <w:p w:rsidR="002D3B74" w:rsidRPr="0055603F" w:rsidRDefault="002D3B74"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2D3B74" w:rsidRPr="0055603F" w:rsidRDefault="002D3B74" w:rsidP="000B687B">
            <w:pPr>
              <w:tabs>
                <w:tab w:val="decimal" w:pos="987"/>
              </w:tabs>
              <w:spacing w:after="0" w:line="160" w:lineRule="atLeast"/>
              <w:ind w:left="-108" w:right="-25"/>
              <w:rPr>
                <w:rFonts w:ascii="Times New Roman" w:hAnsi="Times New Roman" w:cs="Times New Roman"/>
                <w:szCs w:val="22"/>
              </w:rPr>
            </w:pPr>
          </w:p>
        </w:tc>
        <w:tc>
          <w:tcPr>
            <w:tcW w:w="348"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2D3B74" w:rsidRPr="0055603F" w:rsidRDefault="00D828C9" w:rsidP="000B687B">
            <w:pPr>
              <w:spacing w:after="0" w:line="160" w:lineRule="atLeast"/>
              <w:ind w:right="-25"/>
              <w:jc w:val="center"/>
              <w:rPr>
                <w:rFonts w:ascii="Times New Roman" w:hAnsi="Times New Roman" w:cs="Times New Roman"/>
                <w:szCs w:val="22"/>
              </w:rPr>
            </w:pPr>
            <w:r w:rsidRPr="0055603F">
              <w:rPr>
                <w:rFonts w:ascii="Times New Roman" w:hAnsi="Times New Roman" w:cs="Times New Roman"/>
                <w:szCs w:val="22"/>
              </w:rPr>
              <w:t>50,000</w:t>
            </w:r>
          </w:p>
        </w:tc>
        <w:tc>
          <w:tcPr>
            <w:tcW w:w="367"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2D3B74" w:rsidRPr="0055603F" w:rsidRDefault="002D3B74" w:rsidP="002D3B74">
            <w:pPr>
              <w:spacing w:after="0" w:line="16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r>
      <w:tr w:rsidR="002D3B74" w:rsidRPr="0055603F" w:rsidTr="000B687B">
        <w:tc>
          <w:tcPr>
            <w:tcW w:w="2925" w:type="dxa"/>
          </w:tcPr>
          <w:p w:rsidR="002D3B74" w:rsidRPr="0055603F" w:rsidRDefault="002D3B74" w:rsidP="000B687B">
            <w:pPr>
              <w:spacing w:after="0" w:line="160" w:lineRule="atLeast"/>
              <w:ind w:left="574" w:right="-25"/>
              <w:rPr>
                <w:rFonts w:ascii="Times New Roman" w:hAnsi="Times New Roman" w:cs="Times New Roman"/>
                <w:szCs w:val="22"/>
              </w:rPr>
            </w:pPr>
            <w:r w:rsidRPr="0055603F">
              <w:rPr>
                <w:rFonts w:ascii="Times New Roman" w:hAnsi="Times New Roman" w:cs="Times New Roman"/>
                <w:szCs w:val="22"/>
              </w:rPr>
              <w:t>Decrease</w:t>
            </w:r>
          </w:p>
        </w:tc>
        <w:tc>
          <w:tcPr>
            <w:tcW w:w="1308" w:type="dxa"/>
          </w:tcPr>
          <w:p w:rsidR="002D3B74" w:rsidRPr="0055603F" w:rsidRDefault="002D3B74" w:rsidP="000B687B">
            <w:pPr>
              <w:tabs>
                <w:tab w:val="decimal" w:pos="900"/>
              </w:tabs>
              <w:spacing w:after="0" w:line="160" w:lineRule="atLeast"/>
              <w:ind w:left="-108" w:right="-25"/>
              <w:rPr>
                <w:rFonts w:ascii="Times New Roman" w:hAnsi="Times New Roman" w:cs="Times New Roman"/>
                <w:szCs w:val="22"/>
              </w:rPr>
            </w:pPr>
          </w:p>
        </w:tc>
        <w:tc>
          <w:tcPr>
            <w:tcW w:w="393" w:type="dxa"/>
          </w:tcPr>
          <w:p w:rsidR="002D3B74" w:rsidRPr="0055603F" w:rsidRDefault="002D3B74"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2D3B74" w:rsidRPr="0055603F" w:rsidRDefault="002D3B74" w:rsidP="000B687B">
            <w:pPr>
              <w:tabs>
                <w:tab w:val="decimal" w:pos="987"/>
              </w:tabs>
              <w:spacing w:after="0" w:line="160" w:lineRule="atLeast"/>
              <w:ind w:left="-108" w:right="-25"/>
              <w:rPr>
                <w:rFonts w:ascii="Times New Roman" w:hAnsi="Times New Roman" w:cs="Times New Roman"/>
                <w:szCs w:val="22"/>
              </w:rPr>
            </w:pPr>
          </w:p>
        </w:tc>
        <w:tc>
          <w:tcPr>
            <w:tcW w:w="348"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2D3B74" w:rsidRPr="0055603F" w:rsidRDefault="0024047F" w:rsidP="000B687B">
            <w:pPr>
              <w:spacing w:after="0" w:line="160" w:lineRule="atLeast"/>
              <w:ind w:right="-25"/>
              <w:jc w:val="center"/>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50,000</w:t>
            </w:r>
            <w:r w:rsidRPr="0055603F">
              <w:rPr>
                <w:rFonts w:ascii="Times New Roman" w:hAnsi="Times New Roman" w:cs="Times New Roman"/>
                <w:szCs w:val="22"/>
                <w:cs/>
              </w:rPr>
              <w:t>)</w:t>
            </w:r>
          </w:p>
        </w:tc>
        <w:tc>
          <w:tcPr>
            <w:tcW w:w="367"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2D3B74" w:rsidRPr="0055603F" w:rsidRDefault="002D3B74" w:rsidP="002D3B74">
            <w:pPr>
              <w:spacing w:after="0" w:line="16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r>
      <w:tr w:rsidR="002D3B74" w:rsidRPr="0055603F" w:rsidTr="000B687B">
        <w:tc>
          <w:tcPr>
            <w:tcW w:w="2925" w:type="dxa"/>
            <w:vAlign w:val="bottom"/>
          </w:tcPr>
          <w:p w:rsidR="002D3B74" w:rsidRPr="0055603F" w:rsidRDefault="002D3B74" w:rsidP="000B687B">
            <w:pPr>
              <w:spacing w:after="0" w:line="160" w:lineRule="atLeast"/>
              <w:ind w:left="570" w:right="-25"/>
              <w:jc w:val="both"/>
              <w:rPr>
                <w:rFonts w:ascii="Times New Roman" w:hAnsi="Times New Roman" w:cs="Times New Roman"/>
                <w:b/>
                <w:bCs/>
                <w:szCs w:val="22"/>
              </w:rPr>
            </w:pPr>
            <w:r w:rsidRPr="0055603F">
              <w:rPr>
                <w:rFonts w:ascii="Times New Roman" w:hAnsi="Times New Roman" w:cs="Times New Roman"/>
                <w:b/>
                <w:bCs/>
                <w:szCs w:val="22"/>
              </w:rPr>
              <w:t xml:space="preserve">At </w:t>
            </w:r>
            <w:r w:rsidR="00873B5C" w:rsidRPr="0055603F">
              <w:rPr>
                <w:rFonts w:ascii="Times New Roman" w:hAnsi="Times New Roman" w:cs="Times New Roman"/>
                <w:b/>
                <w:bCs/>
                <w:szCs w:val="22"/>
              </w:rPr>
              <w:t>30 June</w:t>
            </w:r>
          </w:p>
        </w:tc>
        <w:tc>
          <w:tcPr>
            <w:tcW w:w="1308" w:type="dxa"/>
          </w:tcPr>
          <w:p w:rsidR="002D3B74" w:rsidRPr="0055603F" w:rsidRDefault="002D3B74" w:rsidP="000B687B">
            <w:pPr>
              <w:tabs>
                <w:tab w:val="decimal" w:pos="900"/>
              </w:tabs>
              <w:spacing w:after="0" w:line="160" w:lineRule="atLeast"/>
              <w:ind w:left="-108" w:right="-25"/>
              <w:rPr>
                <w:rFonts w:ascii="Times New Roman" w:hAnsi="Times New Roman" w:cs="Times New Roman"/>
                <w:b/>
                <w:bCs/>
                <w:szCs w:val="22"/>
              </w:rPr>
            </w:pPr>
          </w:p>
        </w:tc>
        <w:tc>
          <w:tcPr>
            <w:tcW w:w="393"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2D3B74" w:rsidRPr="0055603F" w:rsidRDefault="002D3B74" w:rsidP="000B687B">
            <w:pPr>
              <w:tabs>
                <w:tab w:val="decimal" w:pos="987"/>
              </w:tabs>
              <w:spacing w:after="0" w:line="160" w:lineRule="atLeast"/>
              <w:ind w:left="-108" w:right="-25"/>
              <w:rPr>
                <w:rFonts w:ascii="Times New Roman" w:hAnsi="Times New Roman" w:cs="Times New Roman"/>
                <w:b/>
                <w:bCs/>
                <w:szCs w:val="22"/>
              </w:rPr>
            </w:pPr>
          </w:p>
        </w:tc>
        <w:tc>
          <w:tcPr>
            <w:tcW w:w="348"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2D3B74" w:rsidRPr="0055603F" w:rsidRDefault="0024047F" w:rsidP="000B687B">
            <w:pPr>
              <w:spacing w:after="0" w:line="160" w:lineRule="atLeast"/>
              <w:ind w:right="-25"/>
              <w:jc w:val="center"/>
              <w:rPr>
                <w:rFonts w:ascii="Times New Roman" w:hAnsi="Times New Roman" w:cs="Times New Roman"/>
                <w:b/>
                <w:bCs/>
                <w:szCs w:val="22"/>
              </w:rPr>
            </w:pPr>
            <w:r w:rsidRPr="0055603F">
              <w:rPr>
                <w:rFonts w:ascii="Times New Roman" w:hAnsi="Times New Roman" w:cs="Times New Roman"/>
                <w:b/>
                <w:bCs/>
                <w:szCs w:val="22"/>
                <w:cs/>
              </w:rPr>
              <w:t>-</w:t>
            </w:r>
          </w:p>
        </w:tc>
        <w:tc>
          <w:tcPr>
            <w:tcW w:w="367" w:type="dxa"/>
          </w:tcPr>
          <w:p w:rsidR="002D3B74" w:rsidRPr="0055603F"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2D3B74" w:rsidRPr="0055603F" w:rsidRDefault="002D3B74" w:rsidP="002D3B74">
            <w:pPr>
              <w:spacing w:after="0" w:line="160" w:lineRule="atLeast"/>
              <w:ind w:right="-25"/>
              <w:jc w:val="center"/>
              <w:rPr>
                <w:rFonts w:ascii="Times New Roman" w:hAnsi="Times New Roman" w:cs="Times New Roman"/>
                <w:b/>
                <w:bCs/>
                <w:szCs w:val="22"/>
              </w:rPr>
            </w:pPr>
            <w:r w:rsidRPr="0055603F">
              <w:rPr>
                <w:rFonts w:ascii="Times New Roman" w:hAnsi="Times New Roman" w:cs="Times New Roman"/>
                <w:b/>
                <w:bCs/>
                <w:szCs w:val="22"/>
                <w:cs/>
              </w:rPr>
              <w:t>-</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Trade accounts payable</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1613FA" w:rsidRPr="0055603F" w:rsidTr="000B687B">
        <w:tc>
          <w:tcPr>
            <w:tcW w:w="2925" w:type="dxa"/>
          </w:tcPr>
          <w:p w:rsidR="001613FA" w:rsidRPr="0055603F" w:rsidRDefault="001613FA" w:rsidP="000B687B">
            <w:pPr>
              <w:spacing w:after="0"/>
              <w:ind w:left="522" w:right="-25"/>
              <w:rPr>
                <w:rFonts w:ascii="Times New Roman" w:hAnsi="Times New Roman" w:cs="Times New Roman"/>
                <w:szCs w:val="22"/>
              </w:rPr>
            </w:pPr>
          </w:p>
        </w:tc>
        <w:tc>
          <w:tcPr>
            <w:tcW w:w="3149" w:type="dxa"/>
            <w:gridSpan w:val="3"/>
          </w:tcPr>
          <w:p w:rsidR="001613FA" w:rsidRPr="0055603F" w:rsidRDefault="001613FA" w:rsidP="000B687B">
            <w:pPr>
              <w:spacing w:after="0" w:line="240" w:lineRule="atLeast"/>
              <w:ind w:left="-54" w:right="-25"/>
              <w:jc w:val="center"/>
              <w:rPr>
                <w:rFonts w:ascii="Times New Roman" w:hAnsi="Times New Roman" w:cs="Times New Roman"/>
                <w:b/>
                <w:bCs/>
                <w:szCs w:val="22"/>
              </w:rPr>
            </w:pPr>
            <w:r w:rsidRPr="0055603F">
              <w:rPr>
                <w:rFonts w:ascii="Times New Roman" w:hAnsi="Times New Roman" w:cs="Times New Roman"/>
                <w:b/>
                <w:bCs/>
                <w:szCs w:val="22"/>
              </w:rPr>
              <w:t>Consolidated</w:t>
            </w:r>
          </w:p>
          <w:p w:rsidR="001613FA" w:rsidRPr="0055603F" w:rsidRDefault="001613FA" w:rsidP="000B687B">
            <w:pPr>
              <w:spacing w:after="0" w:line="240" w:lineRule="atLeast"/>
              <w:ind w:left="-54" w:right="-25"/>
              <w:jc w:val="center"/>
              <w:rPr>
                <w:rFonts w:ascii="Times New Roman" w:hAnsi="Times New Roman" w:cs="Times New Roman"/>
                <w:b/>
                <w:bCs/>
                <w:szCs w:val="22"/>
                <w:cs/>
              </w:rPr>
            </w:pPr>
            <w:r w:rsidRPr="0055603F">
              <w:rPr>
                <w:rFonts w:ascii="Times New Roman" w:hAnsi="Times New Roman" w:cs="Times New Roman"/>
                <w:b/>
                <w:bCs/>
                <w:szCs w:val="22"/>
              </w:rPr>
              <w:t>financial statements</w:t>
            </w:r>
          </w:p>
        </w:tc>
        <w:tc>
          <w:tcPr>
            <w:tcW w:w="270" w:type="dxa"/>
          </w:tcPr>
          <w:p w:rsidR="001613FA" w:rsidRPr="0055603F"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rsidR="001613FA" w:rsidRPr="0055603F" w:rsidRDefault="001613FA" w:rsidP="000B687B">
            <w:pPr>
              <w:spacing w:after="0" w:line="240" w:lineRule="atLeast"/>
              <w:ind w:left="-78" w:right="-25"/>
              <w:jc w:val="center"/>
              <w:rPr>
                <w:rFonts w:ascii="Times New Roman" w:hAnsi="Times New Roman" w:cs="Times New Roman"/>
                <w:b/>
                <w:bCs/>
                <w:szCs w:val="22"/>
              </w:rPr>
            </w:pPr>
            <w:r w:rsidRPr="0055603F">
              <w:rPr>
                <w:rFonts w:ascii="Times New Roman" w:hAnsi="Times New Roman" w:cs="Times New Roman"/>
                <w:b/>
                <w:bCs/>
                <w:szCs w:val="22"/>
              </w:rPr>
              <w:t>Separate</w:t>
            </w:r>
          </w:p>
          <w:p w:rsidR="001613FA" w:rsidRPr="0055603F" w:rsidRDefault="001613FA" w:rsidP="000B687B">
            <w:pPr>
              <w:spacing w:after="0" w:line="240" w:lineRule="atLeast"/>
              <w:ind w:left="-78" w:right="-25"/>
              <w:jc w:val="center"/>
              <w:rPr>
                <w:rFonts w:ascii="Times New Roman" w:hAnsi="Times New Roman" w:cs="Times New Roman"/>
                <w:b/>
                <w:bCs/>
                <w:szCs w:val="22"/>
                <w:cs/>
              </w:rPr>
            </w:pPr>
            <w:r w:rsidRPr="0055603F">
              <w:rPr>
                <w:rFonts w:ascii="Times New Roman" w:hAnsi="Times New Roman" w:cs="Times New Roman"/>
                <w:b/>
                <w:bCs/>
                <w:szCs w:val="22"/>
              </w:rPr>
              <w:t>financial statements</w:t>
            </w:r>
          </w:p>
        </w:tc>
      </w:tr>
      <w:tr w:rsidR="001613FA" w:rsidRPr="0055603F" w:rsidTr="000B687B">
        <w:trPr>
          <w:trHeight w:val="108"/>
        </w:trPr>
        <w:tc>
          <w:tcPr>
            <w:tcW w:w="2925"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1417"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c>
          <w:tcPr>
            <w:tcW w:w="270"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542"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2D3B74" w:rsidRPr="0055603F" w:rsidTr="000B687B">
        <w:trPr>
          <w:trHeight w:val="108"/>
        </w:trPr>
        <w:tc>
          <w:tcPr>
            <w:tcW w:w="2925" w:type="dxa"/>
          </w:tcPr>
          <w:p w:rsidR="002D3B74" w:rsidRPr="0055603F" w:rsidRDefault="002D3B74" w:rsidP="000B687B">
            <w:pPr>
              <w:spacing w:after="0" w:line="240" w:lineRule="atLeast"/>
              <w:ind w:left="522" w:right="-25"/>
              <w:rPr>
                <w:rFonts w:ascii="Times New Roman" w:hAnsi="Times New Roman" w:cs="Times New Roman"/>
                <w:szCs w:val="22"/>
              </w:rPr>
            </w:pPr>
          </w:p>
        </w:tc>
        <w:tc>
          <w:tcPr>
            <w:tcW w:w="1417" w:type="dxa"/>
            <w:vAlign w:val="bottom"/>
          </w:tcPr>
          <w:p w:rsidR="002D3B74" w:rsidRPr="0055603F" w:rsidRDefault="002D3B74" w:rsidP="002D3B74">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vAlign w:val="center"/>
          </w:tcPr>
          <w:p w:rsidR="002D3B74" w:rsidRPr="0055603F" w:rsidRDefault="002D3B74" w:rsidP="002D3B74">
            <w:pPr>
              <w:spacing w:after="0" w:line="160" w:lineRule="atLeast"/>
              <w:ind w:left="522" w:right="-25"/>
              <w:rPr>
                <w:rFonts w:ascii="Times New Roman" w:hAnsi="Times New Roman" w:cs="Times New Roman"/>
                <w:szCs w:val="22"/>
              </w:rPr>
            </w:pPr>
          </w:p>
        </w:tc>
        <w:tc>
          <w:tcPr>
            <w:tcW w:w="1462" w:type="dxa"/>
            <w:vAlign w:val="bottom"/>
          </w:tcPr>
          <w:p w:rsidR="002D3B74" w:rsidRPr="0055603F" w:rsidRDefault="002D3B74" w:rsidP="002D3B74">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c>
          <w:tcPr>
            <w:tcW w:w="270" w:type="dxa"/>
          </w:tcPr>
          <w:p w:rsidR="002D3B74" w:rsidRPr="0055603F" w:rsidRDefault="002D3B74" w:rsidP="000B687B">
            <w:pPr>
              <w:spacing w:after="0" w:line="240" w:lineRule="atLeast"/>
              <w:ind w:right="-25"/>
              <w:jc w:val="center"/>
              <w:rPr>
                <w:rFonts w:ascii="Times New Roman" w:hAnsi="Times New Roman" w:cs="Times New Roman"/>
                <w:b/>
                <w:szCs w:val="22"/>
              </w:rPr>
            </w:pPr>
          </w:p>
        </w:tc>
        <w:tc>
          <w:tcPr>
            <w:tcW w:w="1542" w:type="dxa"/>
            <w:vAlign w:val="bottom"/>
          </w:tcPr>
          <w:p w:rsidR="002D3B74" w:rsidRPr="0055603F" w:rsidRDefault="002D3B74" w:rsidP="002D3B74">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vAlign w:val="center"/>
          </w:tcPr>
          <w:p w:rsidR="002D3B74" w:rsidRPr="0055603F" w:rsidRDefault="002D3B74" w:rsidP="002D3B74">
            <w:pPr>
              <w:spacing w:after="0" w:line="160" w:lineRule="atLeast"/>
              <w:ind w:left="522" w:right="-25"/>
              <w:rPr>
                <w:rFonts w:ascii="Times New Roman" w:hAnsi="Times New Roman" w:cs="Times New Roman"/>
                <w:szCs w:val="22"/>
              </w:rPr>
            </w:pPr>
          </w:p>
        </w:tc>
        <w:tc>
          <w:tcPr>
            <w:tcW w:w="1431" w:type="dxa"/>
            <w:vAlign w:val="bottom"/>
          </w:tcPr>
          <w:p w:rsidR="002D3B74" w:rsidRPr="0055603F" w:rsidRDefault="002D3B74" w:rsidP="002D3B74">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r>
      <w:tr w:rsidR="002D3B74" w:rsidRPr="0055603F" w:rsidTr="000B687B">
        <w:trPr>
          <w:trHeight w:val="108"/>
        </w:trPr>
        <w:tc>
          <w:tcPr>
            <w:tcW w:w="2925" w:type="dxa"/>
          </w:tcPr>
          <w:p w:rsidR="002D3B74" w:rsidRPr="0055603F" w:rsidRDefault="002D3B74" w:rsidP="000B687B">
            <w:pPr>
              <w:spacing w:after="0" w:line="240" w:lineRule="atLeast"/>
              <w:ind w:left="522" w:right="-25"/>
              <w:rPr>
                <w:rFonts w:ascii="Times New Roman" w:hAnsi="Times New Roman" w:cs="Times New Roman"/>
                <w:szCs w:val="22"/>
              </w:rPr>
            </w:pPr>
          </w:p>
        </w:tc>
        <w:tc>
          <w:tcPr>
            <w:tcW w:w="6662" w:type="dxa"/>
            <w:gridSpan w:val="7"/>
          </w:tcPr>
          <w:p w:rsidR="002D3B74" w:rsidRPr="0055603F" w:rsidRDefault="002D3B74"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D3B74" w:rsidRPr="0055603F" w:rsidTr="000B687B">
        <w:tc>
          <w:tcPr>
            <w:tcW w:w="2925" w:type="dxa"/>
            <w:vAlign w:val="bottom"/>
          </w:tcPr>
          <w:p w:rsidR="002D3B74" w:rsidRPr="0055603F" w:rsidRDefault="002D3B74" w:rsidP="000B687B">
            <w:pPr>
              <w:spacing w:after="0" w:line="240" w:lineRule="atLeast"/>
              <w:ind w:left="556" w:right="-25" w:hanging="34"/>
              <w:jc w:val="thaiDistribute"/>
              <w:rPr>
                <w:rFonts w:ascii="Times New Roman" w:hAnsi="Times New Roman" w:cs="Times New Roman"/>
                <w:szCs w:val="22"/>
              </w:rPr>
            </w:pPr>
            <w:r w:rsidRPr="0055603F">
              <w:rPr>
                <w:rFonts w:ascii="Times New Roman" w:hAnsi="Times New Roman" w:cs="Times New Roman"/>
                <w:szCs w:val="22"/>
              </w:rPr>
              <w:t>Related parties</w:t>
            </w:r>
          </w:p>
        </w:tc>
        <w:tc>
          <w:tcPr>
            <w:tcW w:w="1417" w:type="dxa"/>
          </w:tcPr>
          <w:p w:rsidR="002D3B74" w:rsidRPr="0055603F" w:rsidRDefault="0024047F" w:rsidP="0024047F">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21,333</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2D3B74" w:rsidRPr="0055603F" w:rsidRDefault="002D3B74" w:rsidP="000B687B">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21,485</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2D3B74" w:rsidRPr="0055603F" w:rsidRDefault="0024047F" w:rsidP="000B687B">
            <w:pPr>
              <w:tabs>
                <w:tab w:val="decimal" w:pos="1293"/>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1,030</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2D3B74" w:rsidRPr="0055603F" w:rsidRDefault="002D3B74" w:rsidP="000B687B">
            <w:pPr>
              <w:tabs>
                <w:tab w:val="decimal" w:pos="1182"/>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2,013</w:t>
            </w:r>
          </w:p>
        </w:tc>
      </w:tr>
      <w:tr w:rsidR="002D3B74" w:rsidRPr="0055603F" w:rsidTr="000B687B">
        <w:trPr>
          <w:trHeight w:val="74"/>
        </w:trPr>
        <w:tc>
          <w:tcPr>
            <w:tcW w:w="2925" w:type="dxa"/>
            <w:vAlign w:val="bottom"/>
          </w:tcPr>
          <w:p w:rsidR="002D3B74" w:rsidRPr="0055603F" w:rsidRDefault="002D3B74" w:rsidP="000B687B">
            <w:pPr>
              <w:spacing w:after="0" w:line="240" w:lineRule="atLeast"/>
              <w:ind w:left="556" w:right="-25" w:hanging="34"/>
              <w:jc w:val="thaiDistribute"/>
              <w:rPr>
                <w:rFonts w:ascii="Times New Roman" w:hAnsi="Times New Roman" w:cs="Times New Roman"/>
                <w:szCs w:val="22"/>
              </w:rPr>
            </w:pPr>
            <w:r w:rsidRPr="0055603F">
              <w:rPr>
                <w:rFonts w:ascii="Times New Roman" w:hAnsi="Times New Roman" w:cs="Times New Roman"/>
                <w:szCs w:val="22"/>
              </w:rPr>
              <w:t>Other parties</w:t>
            </w:r>
          </w:p>
        </w:tc>
        <w:tc>
          <w:tcPr>
            <w:tcW w:w="1417" w:type="dxa"/>
            <w:tcBorders>
              <w:bottom w:val="single" w:sz="4" w:space="0" w:color="auto"/>
            </w:tcBorders>
          </w:tcPr>
          <w:p w:rsidR="002D3B74" w:rsidRPr="0055603F" w:rsidRDefault="0024047F" w:rsidP="00B10CA4">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341,</w:t>
            </w:r>
            <w:r w:rsidR="00B10CA4">
              <w:rPr>
                <w:rFonts w:ascii="Times New Roman" w:hAnsi="Times New Roman" w:cs="Times New Roman"/>
                <w:szCs w:val="22"/>
              </w:rPr>
              <w:t>385</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2D3B74" w:rsidRPr="0055603F" w:rsidRDefault="002D3B74" w:rsidP="000B687B">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431,702</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2D3B74" w:rsidRPr="0055603F" w:rsidRDefault="0024047F" w:rsidP="000B687B">
            <w:pPr>
              <w:tabs>
                <w:tab w:val="decimal" w:pos="1293"/>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341,320</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2D3B74" w:rsidRPr="0055603F" w:rsidRDefault="002D3B74" w:rsidP="000B687B">
            <w:pPr>
              <w:tabs>
                <w:tab w:val="decimal" w:pos="1182"/>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431,642</w:t>
            </w:r>
          </w:p>
        </w:tc>
      </w:tr>
      <w:tr w:rsidR="002D3B74" w:rsidRPr="0055603F" w:rsidTr="000B687B">
        <w:tc>
          <w:tcPr>
            <w:tcW w:w="2925" w:type="dxa"/>
            <w:vAlign w:val="bottom"/>
          </w:tcPr>
          <w:p w:rsidR="002D3B74" w:rsidRPr="0055603F" w:rsidRDefault="002D3B74" w:rsidP="000B687B">
            <w:pPr>
              <w:tabs>
                <w:tab w:val="left" w:pos="405"/>
              </w:tabs>
              <w:spacing w:after="0" w:line="240" w:lineRule="atLeast"/>
              <w:ind w:left="522" w:right="-25"/>
              <w:jc w:val="thaiDistribute"/>
              <w:rPr>
                <w:rFonts w:ascii="Times New Roman" w:hAnsi="Times New Roman" w:cs="Times New Roman"/>
                <w:b/>
                <w:bCs/>
                <w:szCs w:val="22"/>
              </w:rPr>
            </w:pPr>
            <w:r w:rsidRPr="0055603F">
              <w:rPr>
                <w:rFonts w:ascii="Times New Roman" w:hAnsi="Times New Roman" w:cs="Times New Roman"/>
                <w:b/>
                <w:bCs/>
                <w:szCs w:val="22"/>
              </w:rPr>
              <w:t>Total</w:t>
            </w:r>
          </w:p>
        </w:tc>
        <w:tc>
          <w:tcPr>
            <w:tcW w:w="1417" w:type="dxa"/>
            <w:tcBorders>
              <w:top w:val="single" w:sz="4" w:space="0" w:color="auto"/>
              <w:bottom w:val="double" w:sz="4" w:space="0" w:color="auto"/>
            </w:tcBorders>
          </w:tcPr>
          <w:p w:rsidR="002D3B74" w:rsidRPr="0055603F" w:rsidRDefault="0024047F" w:rsidP="000B687B">
            <w:pPr>
              <w:tabs>
                <w:tab w:val="decimal" w:pos="1168"/>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362,7</w:t>
            </w:r>
            <w:r w:rsidR="00B10CA4">
              <w:rPr>
                <w:rFonts w:ascii="Times New Roman" w:hAnsi="Times New Roman" w:cs="Times New Roman"/>
                <w:b/>
                <w:bCs/>
                <w:szCs w:val="22"/>
              </w:rPr>
              <w:t>18</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2D3B74" w:rsidRPr="0055603F" w:rsidRDefault="002D3B74" w:rsidP="000B687B">
            <w:pPr>
              <w:tabs>
                <w:tab w:val="decimal" w:pos="1168"/>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453,187</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2D3B74" w:rsidRPr="0055603F" w:rsidRDefault="0024047F" w:rsidP="000B687B">
            <w:pPr>
              <w:tabs>
                <w:tab w:val="decimal" w:pos="1293"/>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342,350</w:t>
            </w:r>
          </w:p>
        </w:tc>
        <w:tc>
          <w:tcPr>
            <w:tcW w:w="270" w:type="dxa"/>
          </w:tcPr>
          <w:p w:rsidR="002D3B74" w:rsidRPr="0055603F" w:rsidRDefault="002D3B74" w:rsidP="000B687B">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2D3B74" w:rsidRPr="0055603F" w:rsidRDefault="002D3B74" w:rsidP="000B687B">
            <w:pPr>
              <w:tabs>
                <w:tab w:val="decimal" w:pos="1182"/>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433,655</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E13D4B" w:rsidRDefault="00E13D4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lastRenderedPageBreak/>
        <w:t>Other current payables</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1613FA" w:rsidRPr="0055603F" w:rsidTr="000B687B">
        <w:trPr>
          <w:tblHeader/>
        </w:trPr>
        <w:tc>
          <w:tcPr>
            <w:tcW w:w="3067" w:type="dxa"/>
            <w:shd w:val="clear" w:color="auto" w:fill="auto"/>
          </w:tcPr>
          <w:p w:rsidR="001613FA" w:rsidRPr="0055603F" w:rsidRDefault="001613FA" w:rsidP="000B687B">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1613FA" w:rsidRPr="0055603F" w:rsidRDefault="001613FA" w:rsidP="000B687B">
            <w:pPr>
              <w:spacing w:after="0" w:line="240" w:lineRule="atLeast"/>
              <w:ind w:right="-25"/>
              <w:jc w:val="center"/>
              <w:rPr>
                <w:rFonts w:ascii="Times New Roman" w:hAnsi="Times New Roman" w:cs="Times New Roman"/>
                <w:b/>
                <w:bCs/>
                <w:szCs w:val="22"/>
                <w:cs/>
              </w:rPr>
            </w:pPr>
            <w:r w:rsidRPr="0055603F">
              <w:rPr>
                <w:rFonts w:ascii="Times New Roman" w:hAnsi="Times New Roman" w:cs="Times New Roman"/>
                <w:b/>
                <w:bCs/>
                <w:szCs w:val="22"/>
              </w:rPr>
              <w:t>Consolidated</w:t>
            </w:r>
            <w:r w:rsidRPr="0055603F">
              <w:rPr>
                <w:rFonts w:ascii="Times New Roman" w:hAnsi="Times New Roman" w:cs="Times New Roman"/>
                <w:b/>
                <w:bCs/>
                <w:szCs w:val="22"/>
              </w:rPr>
              <w:br/>
              <w:t>financial statements</w:t>
            </w:r>
          </w:p>
        </w:tc>
        <w:tc>
          <w:tcPr>
            <w:tcW w:w="3407" w:type="dxa"/>
            <w:gridSpan w:val="4"/>
            <w:shd w:val="clear" w:color="auto" w:fill="auto"/>
            <w:vAlign w:val="bottom"/>
          </w:tcPr>
          <w:p w:rsidR="001613FA" w:rsidRPr="0055603F" w:rsidRDefault="001613FA" w:rsidP="000B687B">
            <w:pPr>
              <w:spacing w:after="0" w:line="240" w:lineRule="atLeast"/>
              <w:ind w:right="-25"/>
              <w:jc w:val="center"/>
              <w:rPr>
                <w:rFonts w:ascii="Times New Roman" w:hAnsi="Times New Roman" w:cs="Times New Roman"/>
                <w:b/>
                <w:bCs/>
                <w:szCs w:val="22"/>
              </w:rPr>
            </w:pPr>
            <w:r w:rsidRPr="0055603F">
              <w:rPr>
                <w:rFonts w:ascii="Times New Roman" w:hAnsi="Times New Roman" w:cs="Times New Roman"/>
                <w:b/>
                <w:bCs/>
                <w:szCs w:val="22"/>
              </w:rPr>
              <w:t>Separate</w:t>
            </w:r>
            <w:r w:rsidRPr="0055603F">
              <w:rPr>
                <w:rFonts w:ascii="Times New Roman" w:hAnsi="Times New Roman" w:cs="Times New Roman"/>
                <w:b/>
                <w:bCs/>
                <w:szCs w:val="22"/>
              </w:rPr>
              <w:br/>
              <w:t>financial statements</w:t>
            </w:r>
          </w:p>
        </w:tc>
      </w:tr>
      <w:tr w:rsidR="001613FA" w:rsidRPr="0055603F" w:rsidTr="000B687B">
        <w:trPr>
          <w:tblHeader/>
        </w:trPr>
        <w:tc>
          <w:tcPr>
            <w:tcW w:w="3067"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1418"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c>
          <w:tcPr>
            <w:tcW w:w="236"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2D3B74" w:rsidRPr="0055603F" w:rsidTr="000B687B">
        <w:trPr>
          <w:tblHeader/>
        </w:trPr>
        <w:tc>
          <w:tcPr>
            <w:tcW w:w="3067" w:type="dxa"/>
          </w:tcPr>
          <w:p w:rsidR="002D3B74" w:rsidRPr="0055603F" w:rsidRDefault="002D3B74" w:rsidP="000B687B">
            <w:pPr>
              <w:spacing w:after="0" w:line="240" w:lineRule="atLeast"/>
              <w:ind w:left="522" w:right="-25"/>
              <w:rPr>
                <w:rFonts w:ascii="Times New Roman" w:hAnsi="Times New Roman" w:cs="Times New Roman"/>
                <w:szCs w:val="22"/>
              </w:rPr>
            </w:pPr>
          </w:p>
        </w:tc>
        <w:tc>
          <w:tcPr>
            <w:tcW w:w="1418" w:type="dxa"/>
            <w:vAlign w:val="bottom"/>
          </w:tcPr>
          <w:p w:rsidR="002D3B74" w:rsidRPr="0055603F" w:rsidRDefault="002D3B74" w:rsidP="002D3B74">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vAlign w:val="center"/>
          </w:tcPr>
          <w:p w:rsidR="002D3B74" w:rsidRPr="0055603F" w:rsidRDefault="002D3B74" w:rsidP="002D3B74">
            <w:pPr>
              <w:spacing w:after="0" w:line="160" w:lineRule="atLeast"/>
              <w:ind w:left="522" w:right="-25"/>
              <w:rPr>
                <w:rFonts w:ascii="Times New Roman" w:hAnsi="Times New Roman" w:cs="Times New Roman"/>
                <w:szCs w:val="22"/>
              </w:rPr>
            </w:pPr>
          </w:p>
        </w:tc>
        <w:tc>
          <w:tcPr>
            <w:tcW w:w="1431" w:type="dxa"/>
            <w:vAlign w:val="bottom"/>
          </w:tcPr>
          <w:p w:rsidR="002D3B74" w:rsidRPr="0055603F" w:rsidRDefault="002D3B74" w:rsidP="002D3B74">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c>
          <w:tcPr>
            <w:tcW w:w="236" w:type="dxa"/>
          </w:tcPr>
          <w:p w:rsidR="002D3B74" w:rsidRPr="0055603F" w:rsidRDefault="002D3B74" w:rsidP="002D3B74">
            <w:pPr>
              <w:spacing w:after="0" w:line="240" w:lineRule="atLeast"/>
              <w:ind w:right="-25"/>
              <w:jc w:val="center"/>
              <w:rPr>
                <w:rFonts w:ascii="Times New Roman" w:hAnsi="Times New Roman" w:cs="Times New Roman"/>
                <w:b/>
                <w:szCs w:val="22"/>
              </w:rPr>
            </w:pPr>
          </w:p>
        </w:tc>
        <w:tc>
          <w:tcPr>
            <w:tcW w:w="1465" w:type="dxa"/>
            <w:vAlign w:val="bottom"/>
          </w:tcPr>
          <w:p w:rsidR="002D3B74" w:rsidRPr="0055603F" w:rsidRDefault="002D3B74" w:rsidP="002D3B74">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36" w:type="dxa"/>
            <w:vAlign w:val="center"/>
          </w:tcPr>
          <w:p w:rsidR="002D3B74" w:rsidRPr="0055603F" w:rsidRDefault="002D3B74" w:rsidP="002D3B74">
            <w:pPr>
              <w:spacing w:after="0" w:line="160" w:lineRule="atLeast"/>
              <w:ind w:left="522" w:right="-25"/>
              <w:rPr>
                <w:rFonts w:ascii="Times New Roman" w:hAnsi="Times New Roman" w:cs="Times New Roman"/>
                <w:szCs w:val="22"/>
              </w:rPr>
            </w:pPr>
          </w:p>
        </w:tc>
        <w:tc>
          <w:tcPr>
            <w:tcW w:w="1470" w:type="dxa"/>
            <w:vAlign w:val="bottom"/>
          </w:tcPr>
          <w:p w:rsidR="002D3B74" w:rsidRPr="0055603F" w:rsidRDefault="002D3B74" w:rsidP="002D3B74">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r>
      <w:tr w:rsidR="002D3B74" w:rsidRPr="0055603F" w:rsidTr="000B687B">
        <w:trPr>
          <w:tblHeader/>
        </w:trPr>
        <w:tc>
          <w:tcPr>
            <w:tcW w:w="3067" w:type="dxa"/>
          </w:tcPr>
          <w:p w:rsidR="002D3B74" w:rsidRPr="0055603F" w:rsidRDefault="002D3B74" w:rsidP="000B687B">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2D3B74" w:rsidRPr="0055603F" w:rsidRDefault="002D3B74"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D3B74" w:rsidRPr="0055603F" w:rsidTr="000B687B">
        <w:trPr>
          <w:trHeight w:val="136"/>
        </w:trPr>
        <w:tc>
          <w:tcPr>
            <w:tcW w:w="3067" w:type="dxa"/>
            <w:vAlign w:val="bottom"/>
          </w:tcPr>
          <w:p w:rsidR="002D3B74" w:rsidRPr="0055603F" w:rsidRDefault="002D3B74" w:rsidP="000B687B">
            <w:pPr>
              <w:spacing w:after="0" w:line="240" w:lineRule="atLeast"/>
              <w:ind w:left="556" w:right="-25" w:hanging="34"/>
              <w:jc w:val="thaiDistribute"/>
              <w:rPr>
                <w:rFonts w:ascii="Times New Roman" w:hAnsi="Times New Roman" w:cs="Times New Roman"/>
                <w:szCs w:val="22"/>
              </w:rPr>
            </w:pPr>
            <w:r w:rsidRPr="0055603F">
              <w:rPr>
                <w:rFonts w:ascii="Times New Roman" w:hAnsi="Times New Roman" w:cs="Times New Roman"/>
                <w:szCs w:val="22"/>
              </w:rPr>
              <w:t>Other parties</w:t>
            </w:r>
          </w:p>
        </w:tc>
        <w:tc>
          <w:tcPr>
            <w:tcW w:w="1418" w:type="dxa"/>
            <w:tcBorders>
              <w:bottom w:val="double" w:sz="4" w:space="0" w:color="auto"/>
            </w:tcBorders>
          </w:tcPr>
          <w:p w:rsidR="002D3B74" w:rsidRPr="0055603F" w:rsidRDefault="0024047F" w:rsidP="009D2419">
            <w:pPr>
              <w:tabs>
                <w:tab w:val="decimal" w:pos="1168"/>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35,446</w:t>
            </w:r>
          </w:p>
        </w:tc>
        <w:tc>
          <w:tcPr>
            <w:tcW w:w="270" w:type="dxa"/>
          </w:tcPr>
          <w:p w:rsidR="002D3B74" w:rsidRPr="0055603F" w:rsidRDefault="002D3B74" w:rsidP="000B687B">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rsidR="002D3B74" w:rsidRPr="0055603F" w:rsidRDefault="002D3B74" w:rsidP="000B687B">
            <w:pPr>
              <w:tabs>
                <w:tab w:val="decimal" w:pos="1181"/>
              </w:tabs>
              <w:spacing w:after="0" w:line="240" w:lineRule="atLeast"/>
              <w:ind w:left="-108" w:right="-108"/>
              <w:jc w:val="both"/>
              <w:rPr>
                <w:rFonts w:ascii="Times New Roman" w:hAnsi="Times New Roman" w:cs="Times New Roman"/>
                <w:b/>
                <w:bCs/>
                <w:szCs w:val="22"/>
                <w:lang w:val="en-GB"/>
              </w:rPr>
            </w:pPr>
            <w:r w:rsidRPr="0055603F">
              <w:rPr>
                <w:rFonts w:ascii="Times New Roman" w:hAnsi="Times New Roman" w:cs="Times New Roman"/>
                <w:b/>
                <w:bCs/>
                <w:szCs w:val="22"/>
                <w:lang w:val="en-GB"/>
              </w:rPr>
              <w:t>43,387</w:t>
            </w:r>
          </w:p>
        </w:tc>
        <w:tc>
          <w:tcPr>
            <w:tcW w:w="236" w:type="dxa"/>
          </w:tcPr>
          <w:p w:rsidR="002D3B74" w:rsidRPr="0055603F" w:rsidRDefault="002D3B74"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rsidR="002D3B74" w:rsidRPr="0055603F" w:rsidRDefault="0024047F" w:rsidP="000B687B">
            <w:pPr>
              <w:tabs>
                <w:tab w:val="decimal" w:pos="1215"/>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35,002</w:t>
            </w:r>
          </w:p>
        </w:tc>
        <w:tc>
          <w:tcPr>
            <w:tcW w:w="236" w:type="dxa"/>
          </w:tcPr>
          <w:p w:rsidR="002D3B74" w:rsidRPr="0055603F" w:rsidRDefault="002D3B74"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rsidR="002D3B74" w:rsidRPr="0055603F" w:rsidRDefault="002D3B74" w:rsidP="000B687B">
            <w:pPr>
              <w:tabs>
                <w:tab w:val="decimal" w:pos="1215"/>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42,936</w:t>
            </w:r>
          </w:p>
        </w:tc>
      </w:tr>
    </w:tbl>
    <w:p w:rsidR="00E05521" w:rsidRPr="0055603F" w:rsidRDefault="00E05521"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55603F">
        <w:rPr>
          <w:rFonts w:ascii="Times New Roman" w:hAnsi="Times New Roman" w:cs="Times New Roman"/>
          <w:b/>
          <w:bCs/>
          <w:i/>
          <w:iCs/>
          <w:sz w:val="22"/>
          <w:szCs w:val="22"/>
        </w:rPr>
        <w:t xml:space="preserve">Other current payables </w:t>
      </w:r>
      <w:r w:rsidRPr="0055603F">
        <w:rPr>
          <w:rFonts w:ascii="Times New Roman" w:hAnsi="Times New Roman" w:cs="Times New Roman"/>
          <w:b/>
          <w:bCs/>
          <w:i/>
          <w:iCs/>
          <w:sz w:val="22"/>
          <w:szCs w:val="22"/>
          <w:cs/>
        </w:rPr>
        <w:t xml:space="preserve">- </w:t>
      </w:r>
      <w:r w:rsidRPr="0055603F">
        <w:rPr>
          <w:rFonts w:ascii="Times New Roman" w:hAnsi="Times New Roman" w:cs="Times New Roman"/>
          <w:b/>
          <w:bCs/>
          <w:i/>
          <w:iCs/>
          <w:sz w:val="22"/>
          <w:szCs w:val="22"/>
        </w:rPr>
        <w:t>other parties</w:t>
      </w:r>
    </w:p>
    <w:p w:rsidR="001139AC" w:rsidRPr="0055603F"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tblPr>
      <w:tblGrid>
        <w:gridCol w:w="3066"/>
        <w:gridCol w:w="1418"/>
        <w:gridCol w:w="270"/>
        <w:gridCol w:w="1431"/>
        <w:gridCol w:w="236"/>
        <w:gridCol w:w="1466"/>
        <w:gridCol w:w="236"/>
        <w:gridCol w:w="1470"/>
      </w:tblGrid>
      <w:tr w:rsidR="001613FA" w:rsidRPr="0055603F" w:rsidTr="00952504">
        <w:tc>
          <w:tcPr>
            <w:tcW w:w="306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lang w:val="en-GB"/>
              </w:rPr>
              <w:t>Purchase o</w:t>
            </w:r>
            <w:r w:rsidRPr="0055603F">
              <w:rPr>
                <w:rFonts w:ascii="Times New Roman" w:hAnsi="Times New Roman" w:cs="Times New Roman"/>
                <w:szCs w:val="22"/>
              </w:rPr>
              <w:t>f assets payable</w:t>
            </w:r>
          </w:p>
        </w:tc>
        <w:tc>
          <w:tcPr>
            <w:tcW w:w="1418" w:type="dxa"/>
            <w:shd w:val="clear" w:color="auto" w:fill="auto"/>
          </w:tcPr>
          <w:p w:rsidR="001613FA" w:rsidRPr="0055603F" w:rsidRDefault="00B455D0" w:rsidP="009D2419">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2,954</w:t>
            </w:r>
          </w:p>
        </w:tc>
        <w:tc>
          <w:tcPr>
            <w:tcW w:w="270"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55603F" w:rsidRDefault="00B63E3A" w:rsidP="009D2419">
            <w:pPr>
              <w:tabs>
                <w:tab w:val="decimal" w:pos="1040"/>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75</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55603F" w:rsidRDefault="00B455D0" w:rsidP="009D2419">
            <w:pPr>
              <w:tabs>
                <w:tab w:val="decimal" w:pos="1074"/>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2,954</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55603F" w:rsidRDefault="00B63E3A" w:rsidP="009D2419">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75</w:t>
            </w:r>
          </w:p>
        </w:tc>
      </w:tr>
      <w:tr w:rsidR="001613FA" w:rsidRPr="0055603F" w:rsidTr="00952504">
        <w:tc>
          <w:tcPr>
            <w:tcW w:w="306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Accrued expenses</w:t>
            </w:r>
          </w:p>
        </w:tc>
        <w:tc>
          <w:tcPr>
            <w:tcW w:w="1418" w:type="dxa"/>
            <w:shd w:val="clear" w:color="auto" w:fill="auto"/>
          </w:tcPr>
          <w:p w:rsidR="001613FA" w:rsidRPr="0055603F" w:rsidRDefault="008D7C77" w:rsidP="009D2419">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4,805</w:t>
            </w:r>
          </w:p>
        </w:tc>
        <w:tc>
          <w:tcPr>
            <w:tcW w:w="270"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55603F" w:rsidRDefault="00B63E3A" w:rsidP="009D2419">
            <w:pPr>
              <w:tabs>
                <w:tab w:val="decimal" w:pos="1040"/>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5,385</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55603F" w:rsidRDefault="00B455D0" w:rsidP="008D7C77">
            <w:pPr>
              <w:tabs>
                <w:tab w:val="decimal" w:pos="1074"/>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4,36</w:t>
            </w:r>
            <w:r w:rsidR="008D7C77" w:rsidRPr="0055603F">
              <w:rPr>
                <w:rFonts w:ascii="Times New Roman" w:hAnsi="Times New Roman" w:cs="Times New Roman"/>
                <w:szCs w:val="22"/>
              </w:rPr>
              <w:t>4</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55603F" w:rsidRDefault="00B63E3A" w:rsidP="009D2419">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4,937</w:t>
            </w:r>
          </w:p>
        </w:tc>
      </w:tr>
      <w:tr w:rsidR="001613FA" w:rsidRPr="0055603F" w:rsidTr="00952504">
        <w:tc>
          <w:tcPr>
            <w:tcW w:w="306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Undue sale tax</w:t>
            </w:r>
          </w:p>
        </w:tc>
        <w:tc>
          <w:tcPr>
            <w:tcW w:w="1418" w:type="dxa"/>
            <w:shd w:val="clear" w:color="auto" w:fill="auto"/>
          </w:tcPr>
          <w:p w:rsidR="001613FA" w:rsidRPr="0055603F" w:rsidRDefault="00B455D0" w:rsidP="00B455D0">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19,904</w:t>
            </w:r>
          </w:p>
        </w:tc>
        <w:tc>
          <w:tcPr>
            <w:tcW w:w="270"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55603F" w:rsidRDefault="00B63E3A" w:rsidP="009D2419">
            <w:pPr>
              <w:tabs>
                <w:tab w:val="decimal" w:pos="1040"/>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28,050</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55603F" w:rsidRDefault="00B455D0" w:rsidP="009D2419">
            <w:pPr>
              <w:tabs>
                <w:tab w:val="decimal" w:pos="1074"/>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19,904</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55603F" w:rsidRDefault="00B63E3A" w:rsidP="009D2419">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28,050</w:t>
            </w:r>
          </w:p>
        </w:tc>
      </w:tr>
      <w:tr w:rsidR="001613FA" w:rsidRPr="0055603F" w:rsidTr="00952504">
        <w:tc>
          <w:tcPr>
            <w:tcW w:w="306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 xml:space="preserve">Accrued withholding </w:t>
            </w:r>
            <w:r w:rsidR="000530C8" w:rsidRPr="0055603F">
              <w:rPr>
                <w:rFonts w:ascii="Times New Roman" w:hAnsi="Times New Roman" w:cs="Times New Roman"/>
                <w:szCs w:val="22"/>
              </w:rPr>
              <w:t>t</w:t>
            </w:r>
            <w:r w:rsidRPr="0055603F">
              <w:rPr>
                <w:rFonts w:ascii="Times New Roman" w:hAnsi="Times New Roman" w:cs="Times New Roman"/>
                <w:szCs w:val="22"/>
              </w:rPr>
              <w:t>ax</w:t>
            </w:r>
          </w:p>
        </w:tc>
        <w:tc>
          <w:tcPr>
            <w:tcW w:w="1418" w:type="dxa"/>
            <w:shd w:val="clear" w:color="auto" w:fill="auto"/>
          </w:tcPr>
          <w:p w:rsidR="001613FA" w:rsidRPr="0055603F" w:rsidRDefault="008D7C77" w:rsidP="009D2419">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1,128</w:t>
            </w:r>
          </w:p>
        </w:tc>
        <w:tc>
          <w:tcPr>
            <w:tcW w:w="270"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1613FA" w:rsidRPr="0055603F" w:rsidRDefault="00B63E3A" w:rsidP="009D2419">
            <w:pPr>
              <w:tabs>
                <w:tab w:val="decimal" w:pos="1040"/>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1,026</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1613FA" w:rsidRPr="0055603F" w:rsidRDefault="00B455D0" w:rsidP="009D2419">
            <w:pPr>
              <w:tabs>
                <w:tab w:val="decimal" w:pos="1074"/>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1,125</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1613FA" w:rsidRPr="0055603F" w:rsidRDefault="00B63E3A" w:rsidP="009D2419">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1,023</w:t>
            </w:r>
          </w:p>
        </w:tc>
      </w:tr>
      <w:tr w:rsidR="00B63E3A" w:rsidRPr="0055603F" w:rsidTr="00952504">
        <w:tc>
          <w:tcPr>
            <w:tcW w:w="3066" w:type="dxa"/>
            <w:vAlign w:val="bottom"/>
          </w:tcPr>
          <w:p w:rsidR="00B63E3A" w:rsidRPr="0055603F" w:rsidRDefault="00B63E3A" w:rsidP="00B63E3A">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Revenue Department</w:t>
            </w:r>
          </w:p>
        </w:tc>
        <w:tc>
          <w:tcPr>
            <w:tcW w:w="1418" w:type="dxa"/>
            <w:shd w:val="clear" w:color="auto" w:fill="auto"/>
          </w:tcPr>
          <w:p w:rsidR="00B63E3A" w:rsidRPr="0055603F" w:rsidRDefault="00B63E3A" w:rsidP="009D2419">
            <w:pPr>
              <w:tabs>
                <w:tab w:val="decimal" w:pos="1026"/>
              </w:tabs>
              <w:spacing w:after="0" w:line="240" w:lineRule="atLeast"/>
              <w:ind w:left="-108" w:right="-108"/>
              <w:jc w:val="both"/>
              <w:rPr>
                <w:rFonts w:ascii="Times New Roman" w:hAnsi="Times New Roman" w:cs="Times New Roman"/>
                <w:szCs w:val="22"/>
              </w:rPr>
            </w:pPr>
          </w:p>
        </w:tc>
        <w:tc>
          <w:tcPr>
            <w:tcW w:w="270" w:type="dxa"/>
          </w:tcPr>
          <w:p w:rsidR="00B63E3A" w:rsidRPr="0055603F"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B63E3A" w:rsidRPr="0055603F" w:rsidRDefault="00B63E3A" w:rsidP="009D2419">
            <w:pPr>
              <w:tabs>
                <w:tab w:val="decimal" w:pos="1040"/>
              </w:tabs>
              <w:spacing w:after="0" w:line="240" w:lineRule="atLeast"/>
              <w:ind w:left="-108" w:right="-108"/>
              <w:jc w:val="both"/>
              <w:rPr>
                <w:rFonts w:ascii="Times New Roman" w:hAnsi="Times New Roman" w:cs="Times New Roman"/>
                <w:szCs w:val="22"/>
              </w:rPr>
            </w:pPr>
          </w:p>
        </w:tc>
        <w:tc>
          <w:tcPr>
            <w:tcW w:w="236" w:type="dxa"/>
          </w:tcPr>
          <w:p w:rsidR="00B63E3A" w:rsidRPr="0055603F"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B63E3A" w:rsidRPr="0055603F" w:rsidRDefault="00B63E3A" w:rsidP="009D2419">
            <w:pPr>
              <w:tabs>
                <w:tab w:val="decimal" w:pos="1074"/>
              </w:tabs>
              <w:spacing w:after="0" w:line="240" w:lineRule="atLeast"/>
              <w:ind w:left="-108" w:right="-108"/>
              <w:rPr>
                <w:rFonts w:ascii="Times New Roman" w:hAnsi="Times New Roman" w:cs="Times New Roman"/>
                <w:szCs w:val="22"/>
              </w:rPr>
            </w:pPr>
          </w:p>
        </w:tc>
        <w:tc>
          <w:tcPr>
            <w:tcW w:w="236" w:type="dxa"/>
          </w:tcPr>
          <w:p w:rsidR="00B63E3A" w:rsidRPr="0055603F"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B63E3A" w:rsidRPr="0055603F" w:rsidRDefault="00B63E3A" w:rsidP="009D2419">
            <w:pPr>
              <w:tabs>
                <w:tab w:val="decimal" w:pos="1073"/>
              </w:tabs>
              <w:spacing w:after="0" w:line="240" w:lineRule="atLeast"/>
              <w:ind w:left="-108" w:right="-108"/>
              <w:rPr>
                <w:rFonts w:ascii="Times New Roman" w:hAnsi="Times New Roman" w:cs="Times New Roman"/>
                <w:szCs w:val="22"/>
              </w:rPr>
            </w:pPr>
          </w:p>
        </w:tc>
      </w:tr>
      <w:tr w:rsidR="00B63E3A" w:rsidRPr="0055603F" w:rsidTr="00952504">
        <w:tc>
          <w:tcPr>
            <w:tcW w:w="3066" w:type="dxa"/>
            <w:vAlign w:val="bottom"/>
          </w:tcPr>
          <w:p w:rsidR="00B63E3A" w:rsidRPr="0055603F" w:rsidRDefault="00B63E3A" w:rsidP="00B63E3A">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 xml:space="preserve">  payable</w:t>
            </w:r>
          </w:p>
        </w:tc>
        <w:tc>
          <w:tcPr>
            <w:tcW w:w="1418" w:type="dxa"/>
            <w:shd w:val="clear" w:color="auto" w:fill="auto"/>
          </w:tcPr>
          <w:p w:rsidR="00B63E3A" w:rsidRPr="0055603F" w:rsidRDefault="00B455D0" w:rsidP="008D7C77">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1,96</w:t>
            </w:r>
            <w:r w:rsidR="008D7C77" w:rsidRPr="0055603F">
              <w:rPr>
                <w:rFonts w:ascii="Times New Roman" w:hAnsi="Times New Roman" w:cs="Times New Roman"/>
                <w:szCs w:val="22"/>
              </w:rPr>
              <w:t>5</w:t>
            </w:r>
          </w:p>
        </w:tc>
        <w:tc>
          <w:tcPr>
            <w:tcW w:w="270" w:type="dxa"/>
          </w:tcPr>
          <w:p w:rsidR="00B63E3A" w:rsidRPr="0055603F"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B63E3A" w:rsidRPr="0055603F" w:rsidRDefault="00B63E3A" w:rsidP="009D2419">
            <w:pPr>
              <w:tabs>
                <w:tab w:val="decimal" w:pos="1040"/>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5,511</w:t>
            </w:r>
          </w:p>
        </w:tc>
        <w:tc>
          <w:tcPr>
            <w:tcW w:w="236" w:type="dxa"/>
          </w:tcPr>
          <w:p w:rsidR="00B63E3A" w:rsidRPr="0055603F"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rsidR="00B63E3A" w:rsidRPr="0055603F" w:rsidRDefault="00B455D0" w:rsidP="008D7C77">
            <w:pPr>
              <w:tabs>
                <w:tab w:val="decimal" w:pos="1074"/>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1,96</w:t>
            </w:r>
            <w:r w:rsidR="008D7C77" w:rsidRPr="0055603F">
              <w:rPr>
                <w:rFonts w:ascii="Times New Roman" w:hAnsi="Times New Roman" w:cs="Times New Roman"/>
                <w:szCs w:val="22"/>
              </w:rPr>
              <w:t>5</w:t>
            </w:r>
          </w:p>
        </w:tc>
        <w:tc>
          <w:tcPr>
            <w:tcW w:w="236" w:type="dxa"/>
          </w:tcPr>
          <w:p w:rsidR="00B63E3A" w:rsidRPr="0055603F" w:rsidRDefault="00B63E3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B63E3A" w:rsidRPr="0055603F" w:rsidRDefault="00B63E3A" w:rsidP="009D2419">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5,511</w:t>
            </w:r>
          </w:p>
        </w:tc>
      </w:tr>
      <w:tr w:rsidR="001613FA" w:rsidRPr="0055603F" w:rsidTr="00952504">
        <w:tc>
          <w:tcPr>
            <w:tcW w:w="306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szCs w:val="22"/>
              </w:rPr>
              <w:t>Other</w:t>
            </w:r>
          </w:p>
        </w:tc>
        <w:tc>
          <w:tcPr>
            <w:tcW w:w="1418" w:type="dxa"/>
            <w:tcBorders>
              <w:bottom w:val="single" w:sz="4" w:space="0" w:color="auto"/>
            </w:tcBorders>
            <w:shd w:val="clear" w:color="auto" w:fill="auto"/>
          </w:tcPr>
          <w:p w:rsidR="001613FA" w:rsidRPr="0055603F" w:rsidRDefault="00B455D0" w:rsidP="009D2419">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4,690</w:t>
            </w:r>
          </w:p>
        </w:tc>
        <w:tc>
          <w:tcPr>
            <w:tcW w:w="270"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1613FA" w:rsidRPr="0055603F" w:rsidRDefault="00B63E3A" w:rsidP="009D2419">
            <w:pPr>
              <w:tabs>
                <w:tab w:val="decimal" w:pos="1040"/>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3,340</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rsidR="001613FA" w:rsidRPr="0055603F" w:rsidRDefault="00B455D0" w:rsidP="009D2419">
            <w:pPr>
              <w:tabs>
                <w:tab w:val="decimal" w:pos="1074"/>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4,690</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1613FA" w:rsidRPr="0055603F" w:rsidRDefault="00B63E3A" w:rsidP="009D2419">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3,340</w:t>
            </w:r>
          </w:p>
        </w:tc>
      </w:tr>
      <w:tr w:rsidR="001613FA" w:rsidRPr="0055603F" w:rsidTr="00952504">
        <w:tc>
          <w:tcPr>
            <w:tcW w:w="306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b/>
                <w:bCs/>
                <w:szCs w:val="22"/>
                <w:cs/>
              </w:rPr>
            </w:pPr>
            <w:r w:rsidRPr="0055603F">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rsidR="001613FA" w:rsidRPr="0055603F" w:rsidRDefault="00B455D0" w:rsidP="009D2419">
            <w:pPr>
              <w:tabs>
                <w:tab w:val="decimal" w:pos="1026"/>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35,446</w:t>
            </w:r>
          </w:p>
        </w:tc>
        <w:tc>
          <w:tcPr>
            <w:tcW w:w="270"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1613FA" w:rsidRPr="0055603F" w:rsidRDefault="00B63E3A" w:rsidP="009D2419">
            <w:pPr>
              <w:tabs>
                <w:tab w:val="decimal" w:pos="1040"/>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43,387</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rsidR="001613FA" w:rsidRPr="0055603F" w:rsidRDefault="00B455D0" w:rsidP="009D2419">
            <w:pPr>
              <w:tabs>
                <w:tab w:val="decimal" w:pos="1074"/>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35,002</w:t>
            </w:r>
          </w:p>
        </w:tc>
        <w:tc>
          <w:tcPr>
            <w:tcW w:w="236" w:type="dxa"/>
          </w:tcPr>
          <w:p w:rsidR="001613FA" w:rsidRPr="0055603F"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1613FA" w:rsidRPr="0055603F" w:rsidRDefault="00B63E3A" w:rsidP="009D2419">
            <w:pPr>
              <w:tabs>
                <w:tab w:val="decimal" w:pos="1073"/>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42,936</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Retention payables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1613FA" w:rsidRPr="0055603F" w:rsidTr="000B687B">
        <w:tc>
          <w:tcPr>
            <w:tcW w:w="2925" w:type="dxa"/>
          </w:tcPr>
          <w:p w:rsidR="001613FA" w:rsidRPr="0055603F" w:rsidRDefault="001613FA" w:rsidP="000B687B">
            <w:pPr>
              <w:spacing w:after="0"/>
              <w:ind w:left="522" w:right="-25"/>
              <w:rPr>
                <w:rFonts w:ascii="Times New Roman" w:hAnsi="Times New Roman" w:cs="Times New Roman"/>
                <w:szCs w:val="22"/>
              </w:rPr>
            </w:pPr>
          </w:p>
        </w:tc>
        <w:tc>
          <w:tcPr>
            <w:tcW w:w="3149" w:type="dxa"/>
            <w:gridSpan w:val="3"/>
          </w:tcPr>
          <w:p w:rsidR="001613FA" w:rsidRPr="0055603F" w:rsidRDefault="001613FA" w:rsidP="000B687B">
            <w:pPr>
              <w:spacing w:after="0" w:line="240" w:lineRule="atLeast"/>
              <w:ind w:left="-54" w:right="-25"/>
              <w:jc w:val="center"/>
              <w:rPr>
                <w:rFonts w:ascii="Times New Roman" w:hAnsi="Times New Roman" w:cs="Times New Roman"/>
                <w:b/>
                <w:bCs/>
                <w:szCs w:val="22"/>
              </w:rPr>
            </w:pPr>
            <w:r w:rsidRPr="0055603F">
              <w:rPr>
                <w:rFonts w:ascii="Times New Roman" w:hAnsi="Times New Roman" w:cs="Times New Roman"/>
                <w:b/>
                <w:bCs/>
                <w:szCs w:val="22"/>
              </w:rPr>
              <w:t>Consolidated</w:t>
            </w:r>
          </w:p>
          <w:p w:rsidR="001613FA" w:rsidRPr="0055603F" w:rsidRDefault="001613FA" w:rsidP="000B687B">
            <w:pPr>
              <w:spacing w:after="0" w:line="240" w:lineRule="atLeast"/>
              <w:ind w:left="-54" w:right="-25"/>
              <w:jc w:val="center"/>
              <w:rPr>
                <w:rFonts w:ascii="Times New Roman" w:hAnsi="Times New Roman" w:cs="Times New Roman"/>
                <w:b/>
                <w:bCs/>
                <w:szCs w:val="22"/>
                <w:cs/>
              </w:rPr>
            </w:pPr>
            <w:r w:rsidRPr="0055603F">
              <w:rPr>
                <w:rFonts w:ascii="Times New Roman" w:hAnsi="Times New Roman" w:cs="Times New Roman"/>
                <w:b/>
                <w:bCs/>
                <w:szCs w:val="22"/>
              </w:rPr>
              <w:t>financial statements</w:t>
            </w:r>
          </w:p>
        </w:tc>
        <w:tc>
          <w:tcPr>
            <w:tcW w:w="270" w:type="dxa"/>
          </w:tcPr>
          <w:p w:rsidR="001613FA" w:rsidRPr="0055603F"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rsidR="001613FA" w:rsidRPr="0055603F" w:rsidRDefault="001613FA" w:rsidP="000B687B">
            <w:pPr>
              <w:spacing w:after="0" w:line="240" w:lineRule="atLeast"/>
              <w:ind w:left="-78" w:right="-25"/>
              <w:jc w:val="center"/>
              <w:rPr>
                <w:rFonts w:ascii="Times New Roman" w:hAnsi="Times New Roman" w:cs="Times New Roman"/>
                <w:b/>
                <w:bCs/>
                <w:szCs w:val="22"/>
              </w:rPr>
            </w:pPr>
            <w:r w:rsidRPr="0055603F">
              <w:rPr>
                <w:rFonts w:ascii="Times New Roman" w:hAnsi="Times New Roman" w:cs="Times New Roman"/>
                <w:b/>
                <w:bCs/>
                <w:szCs w:val="22"/>
              </w:rPr>
              <w:t>Separate</w:t>
            </w:r>
          </w:p>
          <w:p w:rsidR="001613FA" w:rsidRPr="0055603F" w:rsidRDefault="001613FA" w:rsidP="000B687B">
            <w:pPr>
              <w:spacing w:after="0" w:line="240" w:lineRule="atLeast"/>
              <w:ind w:left="-78" w:right="-25"/>
              <w:jc w:val="center"/>
              <w:rPr>
                <w:rFonts w:ascii="Times New Roman" w:hAnsi="Times New Roman" w:cs="Times New Roman"/>
                <w:b/>
                <w:bCs/>
                <w:szCs w:val="22"/>
                <w:cs/>
              </w:rPr>
            </w:pPr>
            <w:r w:rsidRPr="0055603F">
              <w:rPr>
                <w:rFonts w:ascii="Times New Roman" w:hAnsi="Times New Roman" w:cs="Times New Roman"/>
                <w:b/>
                <w:bCs/>
                <w:szCs w:val="22"/>
              </w:rPr>
              <w:t>financial statements</w:t>
            </w:r>
          </w:p>
        </w:tc>
      </w:tr>
      <w:tr w:rsidR="001613FA" w:rsidRPr="0055603F" w:rsidTr="000B687B">
        <w:trPr>
          <w:trHeight w:val="108"/>
        </w:trPr>
        <w:tc>
          <w:tcPr>
            <w:tcW w:w="2925"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1417"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c>
          <w:tcPr>
            <w:tcW w:w="270"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542"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B63E3A" w:rsidRPr="0055603F" w:rsidTr="000B687B">
        <w:trPr>
          <w:trHeight w:val="108"/>
        </w:trPr>
        <w:tc>
          <w:tcPr>
            <w:tcW w:w="2925" w:type="dxa"/>
          </w:tcPr>
          <w:p w:rsidR="00B63E3A" w:rsidRPr="0055603F" w:rsidRDefault="00B63E3A" w:rsidP="000B687B">
            <w:pPr>
              <w:spacing w:after="0" w:line="240" w:lineRule="atLeast"/>
              <w:ind w:left="522" w:right="-25"/>
              <w:rPr>
                <w:rFonts w:ascii="Times New Roman" w:hAnsi="Times New Roman" w:cs="Times New Roman"/>
                <w:szCs w:val="22"/>
              </w:rPr>
            </w:pPr>
          </w:p>
        </w:tc>
        <w:tc>
          <w:tcPr>
            <w:tcW w:w="1417" w:type="dxa"/>
            <w:vAlign w:val="bottom"/>
          </w:tcPr>
          <w:p w:rsidR="00B63E3A" w:rsidRPr="0055603F" w:rsidRDefault="00B63E3A" w:rsidP="00514C3C">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vAlign w:val="center"/>
          </w:tcPr>
          <w:p w:rsidR="00B63E3A" w:rsidRPr="0055603F" w:rsidRDefault="00B63E3A" w:rsidP="00514C3C">
            <w:pPr>
              <w:spacing w:after="0" w:line="160" w:lineRule="atLeast"/>
              <w:ind w:left="522" w:right="-25"/>
              <w:rPr>
                <w:rFonts w:ascii="Times New Roman" w:hAnsi="Times New Roman" w:cs="Times New Roman"/>
                <w:szCs w:val="22"/>
              </w:rPr>
            </w:pPr>
          </w:p>
        </w:tc>
        <w:tc>
          <w:tcPr>
            <w:tcW w:w="1462" w:type="dxa"/>
            <w:vAlign w:val="bottom"/>
          </w:tcPr>
          <w:p w:rsidR="00B63E3A" w:rsidRPr="0055603F" w:rsidRDefault="00B63E3A" w:rsidP="00514C3C">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c>
          <w:tcPr>
            <w:tcW w:w="270" w:type="dxa"/>
          </w:tcPr>
          <w:p w:rsidR="00B63E3A" w:rsidRPr="0055603F" w:rsidRDefault="00B63E3A" w:rsidP="00514C3C">
            <w:pPr>
              <w:spacing w:after="0" w:line="240" w:lineRule="atLeast"/>
              <w:ind w:right="-25"/>
              <w:jc w:val="center"/>
              <w:rPr>
                <w:rFonts w:ascii="Times New Roman" w:hAnsi="Times New Roman" w:cs="Times New Roman"/>
                <w:b/>
                <w:szCs w:val="22"/>
              </w:rPr>
            </w:pPr>
          </w:p>
        </w:tc>
        <w:tc>
          <w:tcPr>
            <w:tcW w:w="1542" w:type="dxa"/>
            <w:vAlign w:val="bottom"/>
          </w:tcPr>
          <w:p w:rsidR="00B63E3A" w:rsidRPr="0055603F" w:rsidRDefault="00B63E3A" w:rsidP="00514C3C">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vAlign w:val="center"/>
          </w:tcPr>
          <w:p w:rsidR="00B63E3A" w:rsidRPr="0055603F" w:rsidRDefault="00B63E3A" w:rsidP="00514C3C">
            <w:pPr>
              <w:spacing w:after="0" w:line="160" w:lineRule="atLeast"/>
              <w:ind w:left="522" w:right="-25"/>
              <w:rPr>
                <w:rFonts w:ascii="Times New Roman" w:hAnsi="Times New Roman" w:cs="Times New Roman"/>
                <w:szCs w:val="22"/>
              </w:rPr>
            </w:pPr>
          </w:p>
        </w:tc>
        <w:tc>
          <w:tcPr>
            <w:tcW w:w="1431" w:type="dxa"/>
            <w:vAlign w:val="bottom"/>
          </w:tcPr>
          <w:p w:rsidR="00B63E3A" w:rsidRPr="0055603F" w:rsidRDefault="00B63E3A" w:rsidP="00514C3C">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r>
      <w:tr w:rsidR="00254FA8" w:rsidRPr="0055603F" w:rsidTr="000B687B">
        <w:trPr>
          <w:trHeight w:val="108"/>
        </w:trPr>
        <w:tc>
          <w:tcPr>
            <w:tcW w:w="2925" w:type="dxa"/>
          </w:tcPr>
          <w:p w:rsidR="00254FA8" w:rsidRPr="0055603F" w:rsidRDefault="00254FA8" w:rsidP="000B687B">
            <w:pPr>
              <w:spacing w:after="0" w:line="240" w:lineRule="atLeast"/>
              <w:ind w:left="522" w:right="-25"/>
              <w:rPr>
                <w:rFonts w:ascii="Times New Roman" w:hAnsi="Times New Roman" w:cs="Times New Roman"/>
                <w:szCs w:val="22"/>
              </w:rPr>
            </w:pPr>
          </w:p>
        </w:tc>
        <w:tc>
          <w:tcPr>
            <w:tcW w:w="6662" w:type="dxa"/>
            <w:gridSpan w:val="7"/>
          </w:tcPr>
          <w:p w:rsidR="00254FA8" w:rsidRPr="0055603F" w:rsidRDefault="00254FA8" w:rsidP="00B41D99">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254FA8" w:rsidRPr="0055603F" w:rsidTr="000B687B">
        <w:tc>
          <w:tcPr>
            <w:tcW w:w="2925" w:type="dxa"/>
            <w:vAlign w:val="bottom"/>
          </w:tcPr>
          <w:p w:rsidR="00254FA8" w:rsidRPr="0055603F" w:rsidRDefault="00254FA8" w:rsidP="00C87798">
            <w:pPr>
              <w:spacing w:after="0" w:line="240" w:lineRule="atLeast"/>
              <w:ind w:left="556" w:right="-25" w:hanging="34"/>
              <w:jc w:val="thaiDistribute"/>
              <w:rPr>
                <w:rFonts w:ascii="Times New Roman" w:hAnsi="Times New Roman" w:cs="Times New Roman"/>
                <w:szCs w:val="22"/>
              </w:rPr>
            </w:pPr>
            <w:r w:rsidRPr="0055603F">
              <w:rPr>
                <w:rFonts w:ascii="Times New Roman" w:hAnsi="Times New Roman" w:cs="Times New Roman"/>
                <w:szCs w:val="22"/>
              </w:rPr>
              <w:t>Related parties</w:t>
            </w:r>
          </w:p>
        </w:tc>
        <w:tc>
          <w:tcPr>
            <w:tcW w:w="1417" w:type="dxa"/>
          </w:tcPr>
          <w:p w:rsidR="00254FA8" w:rsidRPr="0055603F" w:rsidRDefault="0021277E" w:rsidP="009D2419">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13,559</w:t>
            </w:r>
          </w:p>
        </w:tc>
        <w:tc>
          <w:tcPr>
            <w:tcW w:w="270" w:type="dxa"/>
          </w:tcPr>
          <w:p w:rsidR="00254FA8" w:rsidRPr="0055603F"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254FA8" w:rsidRPr="0055603F" w:rsidRDefault="00254FA8" w:rsidP="00C87798">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13,559</w:t>
            </w:r>
          </w:p>
        </w:tc>
        <w:tc>
          <w:tcPr>
            <w:tcW w:w="270" w:type="dxa"/>
          </w:tcPr>
          <w:p w:rsidR="00254FA8" w:rsidRPr="0055603F"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254FA8" w:rsidRPr="0055603F" w:rsidRDefault="0021277E" w:rsidP="00C87798">
            <w:pPr>
              <w:spacing w:after="0" w:line="240" w:lineRule="atLeast"/>
              <w:ind w:left="-108" w:right="-108"/>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254FA8" w:rsidRPr="0055603F"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254FA8" w:rsidRPr="0055603F" w:rsidRDefault="00254FA8" w:rsidP="00C87798">
            <w:pPr>
              <w:spacing w:after="0" w:line="240" w:lineRule="atLeast"/>
              <w:ind w:left="-108" w:right="-108"/>
              <w:jc w:val="center"/>
              <w:rPr>
                <w:rFonts w:ascii="Times New Roman" w:hAnsi="Times New Roman" w:cs="Times New Roman"/>
                <w:szCs w:val="22"/>
              </w:rPr>
            </w:pPr>
            <w:r w:rsidRPr="0055603F">
              <w:rPr>
                <w:rFonts w:ascii="Times New Roman" w:hAnsi="Times New Roman" w:cs="Times New Roman"/>
                <w:szCs w:val="22"/>
                <w:cs/>
              </w:rPr>
              <w:t>-</w:t>
            </w:r>
          </w:p>
        </w:tc>
      </w:tr>
      <w:tr w:rsidR="00254FA8" w:rsidRPr="0055603F" w:rsidTr="000B687B">
        <w:trPr>
          <w:trHeight w:val="74"/>
        </w:trPr>
        <w:tc>
          <w:tcPr>
            <w:tcW w:w="2925" w:type="dxa"/>
            <w:vAlign w:val="bottom"/>
          </w:tcPr>
          <w:p w:rsidR="00254FA8" w:rsidRPr="0055603F" w:rsidRDefault="00254FA8" w:rsidP="00C87798">
            <w:pPr>
              <w:spacing w:after="0" w:line="240" w:lineRule="atLeast"/>
              <w:ind w:left="556" w:right="-25" w:hanging="34"/>
              <w:jc w:val="thaiDistribute"/>
              <w:rPr>
                <w:rFonts w:ascii="Times New Roman" w:hAnsi="Times New Roman" w:cs="Times New Roman"/>
                <w:szCs w:val="22"/>
              </w:rPr>
            </w:pPr>
            <w:r w:rsidRPr="0055603F">
              <w:rPr>
                <w:rFonts w:ascii="Times New Roman" w:hAnsi="Times New Roman" w:cs="Times New Roman"/>
                <w:szCs w:val="22"/>
              </w:rPr>
              <w:t>Other parties</w:t>
            </w:r>
          </w:p>
        </w:tc>
        <w:tc>
          <w:tcPr>
            <w:tcW w:w="1417" w:type="dxa"/>
            <w:tcBorders>
              <w:bottom w:val="single" w:sz="4" w:space="0" w:color="auto"/>
            </w:tcBorders>
          </w:tcPr>
          <w:p w:rsidR="00254FA8" w:rsidRPr="0055603F" w:rsidRDefault="0021277E" w:rsidP="009D2419">
            <w:pPr>
              <w:tabs>
                <w:tab w:val="decimal" w:pos="1026"/>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4,719</w:t>
            </w:r>
          </w:p>
        </w:tc>
        <w:tc>
          <w:tcPr>
            <w:tcW w:w="270" w:type="dxa"/>
          </w:tcPr>
          <w:p w:rsidR="00254FA8" w:rsidRPr="0055603F"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254FA8" w:rsidRPr="0055603F" w:rsidRDefault="00254FA8" w:rsidP="00C87798">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4,076</w:t>
            </w:r>
          </w:p>
        </w:tc>
        <w:tc>
          <w:tcPr>
            <w:tcW w:w="270" w:type="dxa"/>
          </w:tcPr>
          <w:p w:rsidR="00254FA8" w:rsidRPr="0055603F"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254FA8" w:rsidRPr="0055603F" w:rsidRDefault="0021277E" w:rsidP="00C87798">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4,719</w:t>
            </w:r>
          </w:p>
        </w:tc>
        <w:tc>
          <w:tcPr>
            <w:tcW w:w="270" w:type="dxa"/>
          </w:tcPr>
          <w:p w:rsidR="00254FA8" w:rsidRPr="0055603F" w:rsidRDefault="00254FA8" w:rsidP="00C8779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254FA8" w:rsidRPr="0055603F" w:rsidRDefault="00254FA8" w:rsidP="00C87798">
            <w:pPr>
              <w:tabs>
                <w:tab w:val="decimal" w:pos="1168"/>
              </w:tabs>
              <w:spacing w:after="0" w:line="240" w:lineRule="atLeast"/>
              <w:ind w:left="-108" w:right="-108"/>
              <w:jc w:val="both"/>
              <w:rPr>
                <w:rFonts w:ascii="Times New Roman" w:hAnsi="Times New Roman" w:cs="Times New Roman"/>
                <w:szCs w:val="22"/>
              </w:rPr>
            </w:pPr>
            <w:r w:rsidRPr="0055603F">
              <w:rPr>
                <w:rFonts w:ascii="Times New Roman" w:hAnsi="Times New Roman" w:cs="Times New Roman"/>
                <w:szCs w:val="22"/>
              </w:rPr>
              <w:t>4,076</w:t>
            </w:r>
          </w:p>
        </w:tc>
      </w:tr>
      <w:tr w:rsidR="00254FA8" w:rsidRPr="0055603F" w:rsidTr="000B687B">
        <w:tc>
          <w:tcPr>
            <w:tcW w:w="2925" w:type="dxa"/>
            <w:vAlign w:val="bottom"/>
          </w:tcPr>
          <w:p w:rsidR="00254FA8" w:rsidRPr="0055603F" w:rsidRDefault="00254FA8" w:rsidP="000B687B">
            <w:pPr>
              <w:tabs>
                <w:tab w:val="left" w:pos="405"/>
              </w:tabs>
              <w:spacing w:after="0" w:line="240" w:lineRule="atLeast"/>
              <w:ind w:left="522" w:right="-25"/>
              <w:jc w:val="thaiDistribute"/>
              <w:rPr>
                <w:rFonts w:ascii="Times New Roman" w:hAnsi="Times New Roman" w:cs="Times New Roman"/>
                <w:b/>
                <w:bCs/>
                <w:szCs w:val="22"/>
              </w:rPr>
            </w:pPr>
            <w:r w:rsidRPr="0055603F">
              <w:rPr>
                <w:rFonts w:ascii="Times New Roman" w:hAnsi="Times New Roman" w:cs="Times New Roman"/>
                <w:b/>
                <w:bCs/>
                <w:szCs w:val="22"/>
              </w:rPr>
              <w:t>Total</w:t>
            </w:r>
          </w:p>
        </w:tc>
        <w:tc>
          <w:tcPr>
            <w:tcW w:w="1417" w:type="dxa"/>
            <w:tcBorders>
              <w:top w:val="single" w:sz="4" w:space="0" w:color="auto"/>
              <w:bottom w:val="double" w:sz="4" w:space="0" w:color="auto"/>
            </w:tcBorders>
          </w:tcPr>
          <w:p w:rsidR="00254FA8" w:rsidRPr="0055603F" w:rsidRDefault="0021277E" w:rsidP="009D2419">
            <w:pPr>
              <w:tabs>
                <w:tab w:val="decimal" w:pos="1026"/>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18,278</w:t>
            </w:r>
          </w:p>
        </w:tc>
        <w:tc>
          <w:tcPr>
            <w:tcW w:w="270" w:type="dxa"/>
          </w:tcPr>
          <w:p w:rsidR="00254FA8" w:rsidRPr="0055603F" w:rsidRDefault="00254FA8"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254FA8" w:rsidRPr="0055603F" w:rsidRDefault="00254FA8" w:rsidP="000B687B">
            <w:pPr>
              <w:tabs>
                <w:tab w:val="decimal" w:pos="1168"/>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17,635</w:t>
            </w:r>
          </w:p>
        </w:tc>
        <w:tc>
          <w:tcPr>
            <w:tcW w:w="270" w:type="dxa"/>
          </w:tcPr>
          <w:p w:rsidR="00254FA8" w:rsidRPr="0055603F" w:rsidRDefault="00254FA8"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254FA8" w:rsidRPr="0055603F" w:rsidRDefault="009669F6" w:rsidP="000B687B">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4,7</w:t>
            </w:r>
            <w:r w:rsidR="0021277E" w:rsidRPr="0055603F">
              <w:rPr>
                <w:rFonts w:ascii="Times New Roman" w:hAnsi="Times New Roman" w:cs="Times New Roman"/>
                <w:b/>
                <w:bCs/>
                <w:szCs w:val="22"/>
              </w:rPr>
              <w:t>19</w:t>
            </w:r>
          </w:p>
        </w:tc>
        <w:tc>
          <w:tcPr>
            <w:tcW w:w="270" w:type="dxa"/>
          </w:tcPr>
          <w:p w:rsidR="00254FA8" w:rsidRPr="0055603F" w:rsidRDefault="00254FA8"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254FA8" w:rsidRPr="0055603F" w:rsidRDefault="00254FA8" w:rsidP="000B687B">
            <w:pPr>
              <w:tabs>
                <w:tab w:val="decimal" w:pos="1168"/>
              </w:tabs>
              <w:spacing w:after="0" w:line="240" w:lineRule="atLeast"/>
              <w:ind w:left="-108" w:right="-108"/>
              <w:jc w:val="both"/>
              <w:rPr>
                <w:rFonts w:ascii="Times New Roman" w:hAnsi="Times New Roman" w:cs="Times New Roman"/>
                <w:b/>
                <w:bCs/>
                <w:szCs w:val="22"/>
              </w:rPr>
            </w:pPr>
            <w:r w:rsidRPr="0055603F">
              <w:rPr>
                <w:rFonts w:ascii="Times New Roman" w:hAnsi="Times New Roman" w:cs="Times New Roman"/>
                <w:b/>
                <w:bCs/>
                <w:szCs w:val="22"/>
              </w:rPr>
              <w:t>4,076</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Other current provisions</w:t>
      </w:r>
    </w:p>
    <w:p w:rsidR="00B63E3A" w:rsidRPr="0055603F" w:rsidRDefault="00B63E3A" w:rsidP="00B63E3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1613FA" w:rsidRPr="0055603F" w:rsidTr="000B687B">
        <w:tc>
          <w:tcPr>
            <w:tcW w:w="3351" w:type="dxa"/>
            <w:shd w:val="clear" w:color="auto" w:fill="auto"/>
          </w:tcPr>
          <w:p w:rsidR="001613FA" w:rsidRPr="0055603F" w:rsidRDefault="001613FA" w:rsidP="000B687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1613FA" w:rsidRPr="0055603F" w:rsidRDefault="001613FA" w:rsidP="000B687B">
            <w:pPr>
              <w:spacing w:after="0" w:line="240" w:lineRule="atLeast"/>
              <w:ind w:left="34" w:right="-25"/>
              <w:jc w:val="center"/>
              <w:rPr>
                <w:rFonts w:ascii="Times New Roman" w:hAnsi="Times New Roman" w:cs="Times New Roman"/>
                <w:szCs w:val="22"/>
                <w:cs/>
              </w:rPr>
            </w:pPr>
            <w:r w:rsidRPr="0055603F">
              <w:rPr>
                <w:rFonts w:ascii="Times New Roman" w:hAnsi="Times New Roman" w:cs="Times New Roman"/>
                <w:b/>
                <w:bCs/>
                <w:szCs w:val="22"/>
              </w:rPr>
              <w:t>Consolidated</w:t>
            </w:r>
            <w:r w:rsidRPr="0055603F">
              <w:rPr>
                <w:rFonts w:ascii="Times New Roman" w:hAnsi="Times New Roman" w:cs="Times New Roman"/>
                <w:b/>
                <w:bCs/>
                <w:szCs w:val="22"/>
              </w:rPr>
              <w:br/>
              <w:t>financial statements</w:t>
            </w:r>
          </w:p>
        </w:tc>
        <w:tc>
          <w:tcPr>
            <w:tcW w:w="270" w:type="dxa"/>
            <w:gridSpan w:val="2"/>
            <w:shd w:val="clear" w:color="auto" w:fill="auto"/>
          </w:tcPr>
          <w:p w:rsidR="001613FA" w:rsidRPr="0055603F" w:rsidRDefault="001613FA" w:rsidP="000B687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1613FA" w:rsidRPr="0055603F" w:rsidRDefault="001613FA" w:rsidP="000B687B">
            <w:pPr>
              <w:spacing w:after="0" w:line="240" w:lineRule="atLeast"/>
              <w:ind w:right="-25"/>
              <w:jc w:val="center"/>
              <w:rPr>
                <w:rFonts w:ascii="Times New Roman" w:hAnsi="Times New Roman" w:cs="Times New Roman"/>
                <w:szCs w:val="22"/>
                <w:cs/>
              </w:rPr>
            </w:pPr>
            <w:r w:rsidRPr="0055603F">
              <w:rPr>
                <w:rFonts w:ascii="Times New Roman" w:hAnsi="Times New Roman" w:cs="Times New Roman"/>
                <w:b/>
                <w:bCs/>
                <w:szCs w:val="22"/>
              </w:rPr>
              <w:t>Separate</w:t>
            </w:r>
            <w:r w:rsidRPr="0055603F">
              <w:rPr>
                <w:rFonts w:ascii="Times New Roman" w:hAnsi="Times New Roman" w:cs="Times New Roman"/>
                <w:b/>
                <w:bCs/>
                <w:szCs w:val="22"/>
              </w:rPr>
              <w:br/>
              <w:t>financial statements</w:t>
            </w:r>
          </w:p>
        </w:tc>
      </w:tr>
      <w:tr w:rsidR="001613FA" w:rsidRPr="0055603F" w:rsidTr="000B687B">
        <w:tc>
          <w:tcPr>
            <w:tcW w:w="3351" w:type="dxa"/>
            <w:shd w:val="clear" w:color="auto" w:fill="auto"/>
          </w:tcPr>
          <w:p w:rsidR="001613FA" w:rsidRPr="0055603F" w:rsidRDefault="001613FA" w:rsidP="000B687B">
            <w:pPr>
              <w:spacing w:after="0" w:line="240" w:lineRule="atLeast"/>
              <w:ind w:left="522" w:right="-25"/>
              <w:jc w:val="both"/>
              <w:rPr>
                <w:rFonts w:ascii="Times New Roman" w:hAnsi="Times New Roman" w:cs="Times New Roman"/>
                <w:szCs w:val="22"/>
              </w:rPr>
            </w:pPr>
          </w:p>
        </w:tc>
        <w:tc>
          <w:tcPr>
            <w:tcW w:w="1419" w:type="dxa"/>
            <w:shd w:val="clear" w:color="auto" w:fill="auto"/>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gridSpan w:val="2"/>
            <w:shd w:val="clear" w:color="auto" w:fill="auto"/>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c>
          <w:tcPr>
            <w:tcW w:w="270" w:type="dxa"/>
            <w:gridSpan w:val="2"/>
            <w:shd w:val="clear" w:color="auto" w:fill="auto"/>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359" w:type="dxa"/>
            <w:shd w:val="clear" w:color="auto" w:fill="auto"/>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shd w:val="clear" w:color="auto" w:fill="auto"/>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B63E3A" w:rsidRPr="0055603F" w:rsidTr="000B687B">
        <w:tc>
          <w:tcPr>
            <w:tcW w:w="3351" w:type="dxa"/>
            <w:shd w:val="clear" w:color="auto" w:fill="auto"/>
          </w:tcPr>
          <w:p w:rsidR="00B63E3A" w:rsidRPr="0055603F" w:rsidRDefault="00B63E3A" w:rsidP="000B687B">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rsidR="00B63E3A" w:rsidRPr="0055603F" w:rsidRDefault="00B63E3A" w:rsidP="00514C3C">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gridSpan w:val="2"/>
            <w:shd w:val="clear" w:color="auto" w:fill="auto"/>
            <w:vAlign w:val="center"/>
          </w:tcPr>
          <w:p w:rsidR="00B63E3A" w:rsidRPr="0055603F" w:rsidRDefault="00B63E3A" w:rsidP="00514C3C">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rsidR="00B63E3A" w:rsidRPr="0055603F" w:rsidRDefault="00B63E3A" w:rsidP="00514C3C">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c>
          <w:tcPr>
            <w:tcW w:w="270" w:type="dxa"/>
            <w:gridSpan w:val="2"/>
            <w:shd w:val="clear" w:color="auto" w:fill="auto"/>
          </w:tcPr>
          <w:p w:rsidR="00B63E3A" w:rsidRPr="0055603F" w:rsidRDefault="00B63E3A" w:rsidP="00514C3C">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rsidR="00B63E3A" w:rsidRPr="0055603F" w:rsidRDefault="00B63E3A" w:rsidP="00514C3C">
            <w:pPr>
              <w:spacing w:after="0" w:line="160" w:lineRule="atLeast"/>
              <w:ind w:left="3" w:right="-25"/>
              <w:jc w:val="center"/>
              <w:rPr>
                <w:rFonts w:ascii="Times New Roman" w:hAnsi="Times New Roman" w:cs="Times New Roman"/>
                <w:szCs w:val="22"/>
              </w:rPr>
            </w:pPr>
            <w:r w:rsidRPr="0055603F">
              <w:rPr>
                <w:rFonts w:ascii="Times New Roman" w:hAnsi="Times New Roman" w:cs="Times New Roman"/>
                <w:szCs w:val="22"/>
              </w:rPr>
              <w:t>2024</w:t>
            </w:r>
          </w:p>
        </w:tc>
        <w:tc>
          <w:tcPr>
            <w:tcW w:w="270" w:type="dxa"/>
            <w:shd w:val="clear" w:color="auto" w:fill="auto"/>
            <w:vAlign w:val="center"/>
          </w:tcPr>
          <w:p w:rsidR="00B63E3A" w:rsidRPr="0055603F" w:rsidRDefault="00B63E3A" w:rsidP="00514C3C">
            <w:pPr>
              <w:spacing w:after="0" w:line="160" w:lineRule="atLeast"/>
              <w:ind w:left="522" w:right="-25"/>
              <w:rPr>
                <w:rFonts w:ascii="Times New Roman" w:hAnsi="Times New Roman" w:cs="Times New Roman"/>
                <w:szCs w:val="22"/>
              </w:rPr>
            </w:pPr>
          </w:p>
        </w:tc>
        <w:tc>
          <w:tcPr>
            <w:tcW w:w="1292" w:type="dxa"/>
            <w:shd w:val="clear" w:color="auto" w:fill="auto"/>
            <w:vAlign w:val="bottom"/>
          </w:tcPr>
          <w:p w:rsidR="00B63E3A" w:rsidRPr="0055603F" w:rsidRDefault="00B63E3A" w:rsidP="00514C3C">
            <w:pPr>
              <w:spacing w:after="0" w:line="160" w:lineRule="atLeast"/>
              <w:ind w:left="-51" w:right="-25"/>
              <w:jc w:val="center"/>
              <w:rPr>
                <w:rFonts w:ascii="Times New Roman" w:hAnsi="Times New Roman" w:cs="Times New Roman"/>
                <w:szCs w:val="22"/>
              </w:rPr>
            </w:pPr>
            <w:r w:rsidRPr="0055603F">
              <w:rPr>
                <w:rFonts w:ascii="Times New Roman" w:hAnsi="Times New Roman" w:cs="Times New Roman"/>
                <w:szCs w:val="22"/>
              </w:rPr>
              <w:t>2023</w:t>
            </w:r>
          </w:p>
        </w:tc>
      </w:tr>
      <w:tr w:rsidR="00B63E3A" w:rsidRPr="0055603F" w:rsidTr="000B687B">
        <w:tc>
          <w:tcPr>
            <w:tcW w:w="3351" w:type="dxa"/>
            <w:shd w:val="clear" w:color="auto" w:fill="auto"/>
          </w:tcPr>
          <w:p w:rsidR="00B63E3A" w:rsidRPr="0055603F" w:rsidRDefault="00B63E3A" w:rsidP="000B687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B63E3A" w:rsidRPr="0055603F" w:rsidRDefault="00B63E3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B63E3A" w:rsidRPr="0055603F" w:rsidTr="000B687B">
        <w:tc>
          <w:tcPr>
            <w:tcW w:w="3351" w:type="dxa"/>
            <w:shd w:val="clear" w:color="auto" w:fill="auto"/>
          </w:tcPr>
          <w:p w:rsidR="00B63E3A" w:rsidRPr="0055603F" w:rsidRDefault="00B63E3A" w:rsidP="000B687B">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rPr>
              <w:t xml:space="preserve">Provision for cost of </w:t>
            </w:r>
          </w:p>
        </w:tc>
        <w:tc>
          <w:tcPr>
            <w:tcW w:w="1419" w:type="dxa"/>
            <w:shd w:val="clear" w:color="auto" w:fill="auto"/>
          </w:tcPr>
          <w:p w:rsidR="00B63E3A" w:rsidRPr="0055603F" w:rsidRDefault="00B63E3A" w:rsidP="00E13D4B">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rsidR="00B63E3A" w:rsidRPr="0055603F" w:rsidRDefault="00B63E3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B63E3A" w:rsidRPr="0055603F" w:rsidRDefault="00B63E3A"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B63E3A" w:rsidRPr="0055603F" w:rsidRDefault="00B63E3A"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B63E3A" w:rsidRPr="0055603F" w:rsidRDefault="00B63E3A" w:rsidP="00E13D4B">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rsidR="00B63E3A" w:rsidRPr="0055603F" w:rsidRDefault="00B63E3A" w:rsidP="000B687B">
            <w:pPr>
              <w:spacing w:after="0" w:line="240" w:lineRule="atLeast"/>
              <w:ind w:right="-25"/>
              <w:jc w:val="both"/>
              <w:rPr>
                <w:rFonts w:ascii="Times New Roman" w:hAnsi="Times New Roman" w:cs="Times New Roman"/>
                <w:szCs w:val="22"/>
              </w:rPr>
            </w:pPr>
          </w:p>
        </w:tc>
        <w:tc>
          <w:tcPr>
            <w:tcW w:w="1292" w:type="dxa"/>
            <w:shd w:val="clear" w:color="auto" w:fill="auto"/>
          </w:tcPr>
          <w:p w:rsidR="00B63E3A" w:rsidRPr="0055603F" w:rsidRDefault="00B63E3A" w:rsidP="000B687B">
            <w:pPr>
              <w:tabs>
                <w:tab w:val="decimal" w:pos="963"/>
              </w:tabs>
              <w:spacing w:after="0" w:line="240" w:lineRule="atLeast"/>
              <w:ind w:right="-25"/>
              <w:jc w:val="both"/>
              <w:rPr>
                <w:rFonts w:ascii="Times New Roman" w:hAnsi="Times New Roman" w:cs="Times New Roman"/>
                <w:szCs w:val="22"/>
              </w:rPr>
            </w:pPr>
          </w:p>
        </w:tc>
      </w:tr>
      <w:tr w:rsidR="002A396B" w:rsidRPr="0055603F" w:rsidTr="000B687B">
        <w:tc>
          <w:tcPr>
            <w:tcW w:w="3351" w:type="dxa"/>
            <w:shd w:val="clear" w:color="auto" w:fill="auto"/>
          </w:tcPr>
          <w:p w:rsidR="002A396B" w:rsidRPr="0055603F" w:rsidRDefault="002A396B" w:rsidP="00542C63">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rPr>
              <w:t xml:space="preserve">  rectification in the period</w:t>
            </w:r>
          </w:p>
        </w:tc>
        <w:tc>
          <w:tcPr>
            <w:tcW w:w="1419" w:type="dxa"/>
            <w:shd w:val="clear" w:color="auto" w:fill="auto"/>
          </w:tcPr>
          <w:p w:rsidR="002A396B" w:rsidRPr="0055603F" w:rsidRDefault="002A396B" w:rsidP="00E13D4B">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2A396B" w:rsidRPr="0055603F" w:rsidRDefault="002A396B"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2A396B" w:rsidRPr="0055603F" w:rsidRDefault="002A396B" w:rsidP="00E13D4B">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292" w:type="dxa"/>
            <w:shd w:val="clear" w:color="auto" w:fill="auto"/>
          </w:tcPr>
          <w:p w:rsidR="002A396B" w:rsidRPr="0055603F" w:rsidRDefault="002A396B" w:rsidP="000B687B">
            <w:pPr>
              <w:tabs>
                <w:tab w:val="decimal" w:pos="963"/>
              </w:tabs>
              <w:spacing w:after="0" w:line="240" w:lineRule="atLeast"/>
              <w:ind w:right="-25"/>
              <w:jc w:val="both"/>
              <w:rPr>
                <w:rFonts w:ascii="Times New Roman" w:hAnsi="Times New Roman" w:cs="Times New Roman"/>
                <w:szCs w:val="22"/>
              </w:rPr>
            </w:pPr>
          </w:p>
        </w:tc>
      </w:tr>
      <w:tr w:rsidR="002A396B" w:rsidRPr="0055603F" w:rsidTr="000B687B">
        <w:tc>
          <w:tcPr>
            <w:tcW w:w="3351" w:type="dxa"/>
            <w:shd w:val="clear" w:color="auto" w:fill="auto"/>
          </w:tcPr>
          <w:p w:rsidR="002A396B" w:rsidRPr="0055603F" w:rsidRDefault="002A396B" w:rsidP="00542C63">
            <w:pPr>
              <w:spacing w:after="0" w:line="240" w:lineRule="atLeast"/>
              <w:ind w:left="522" w:right="-25"/>
              <w:jc w:val="both"/>
              <w:rPr>
                <w:rFonts w:ascii="Times New Roman" w:hAnsi="Times New Roman" w:cs="Times New Roman"/>
                <w:szCs w:val="22"/>
                <w:cs/>
              </w:rPr>
            </w:pPr>
            <w:r w:rsidRPr="0055603F">
              <w:rPr>
                <w:rFonts w:ascii="Times New Roman" w:hAnsi="Times New Roman" w:cs="Times New Roman"/>
                <w:szCs w:val="22"/>
                <w:cs/>
              </w:rPr>
              <w:t xml:space="preserve">  </w:t>
            </w:r>
            <w:r w:rsidRPr="0055603F">
              <w:rPr>
                <w:rFonts w:ascii="Times New Roman" w:hAnsi="Times New Roman" w:cs="Times New Roman"/>
                <w:szCs w:val="22"/>
              </w:rPr>
              <w:t>of guarantee</w:t>
            </w:r>
          </w:p>
        </w:tc>
        <w:tc>
          <w:tcPr>
            <w:tcW w:w="1419" w:type="dxa"/>
            <w:shd w:val="clear" w:color="auto" w:fill="auto"/>
          </w:tcPr>
          <w:p w:rsidR="002A396B" w:rsidRPr="0055603F" w:rsidRDefault="00E13D4B" w:rsidP="00E13D4B">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16,336</w:t>
            </w:r>
          </w:p>
        </w:tc>
        <w:tc>
          <w:tcPr>
            <w:tcW w:w="236" w:type="dxa"/>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2A396B" w:rsidRPr="0055603F" w:rsidRDefault="00E13D4B" w:rsidP="000B687B">
            <w:pPr>
              <w:tabs>
                <w:tab w:val="decimal" w:pos="930"/>
              </w:tabs>
              <w:spacing w:after="0" w:line="240" w:lineRule="atLeast"/>
              <w:ind w:right="-25"/>
              <w:jc w:val="both"/>
              <w:rPr>
                <w:rFonts w:ascii="Times New Roman" w:hAnsi="Times New Roman" w:cs="Times New Roman"/>
                <w:szCs w:val="22"/>
              </w:rPr>
            </w:pPr>
            <w:r>
              <w:rPr>
                <w:rFonts w:ascii="Times New Roman" w:hAnsi="Times New Roman" w:cs="Times New Roman"/>
                <w:szCs w:val="22"/>
              </w:rPr>
              <w:t>30,917</w:t>
            </w:r>
          </w:p>
        </w:tc>
        <w:tc>
          <w:tcPr>
            <w:tcW w:w="242" w:type="dxa"/>
            <w:gridSpan w:val="2"/>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2A396B" w:rsidRPr="0055603F" w:rsidRDefault="00E13D4B" w:rsidP="00E13D4B">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10,577</w:t>
            </w:r>
          </w:p>
        </w:tc>
        <w:tc>
          <w:tcPr>
            <w:tcW w:w="270" w:type="dxa"/>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292" w:type="dxa"/>
            <w:shd w:val="clear" w:color="auto" w:fill="auto"/>
          </w:tcPr>
          <w:p w:rsidR="002A396B" w:rsidRPr="0055603F" w:rsidRDefault="00E13D4B" w:rsidP="000B687B">
            <w:pPr>
              <w:tabs>
                <w:tab w:val="decimal" w:pos="963"/>
              </w:tabs>
              <w:spacing w:after="0" w:line="240" w:lineRule="atLeast"/>
              <w:ind w:right="-25"/>
              <w:jc w:val="both"/>
              <w:rPr>
                <w:rFonts w:ascii="Times New Roman" w:hAnsi="Times New Roman" w:cs="Times New Roman"/>
                <w:szCs w:val="22"/>
              </w:rPr>
            </w:pPr>
            <w:r>
              <w:rPr>
                <w:rFonts w:ascii="Times New Roman" w:hAnsi="Times New Roman" w:cs="Times New Roman"/>
                <w:szCs w:val="22"/>
              </w:rPr>
              <w:t>25,583</w:t>
            </w:r>
          </w:p>
        </w:tc>
      </w:tr>
      <w:tr w:rsidR="002A396B" w:rsidRPr="0055603F" w:rsidTr="000B687B">
        <w:tc>
          <w:tcPr>
            <w:tcW w:w="3351" w:type="dxa"/>
            <w:shd w:val="clear" w:color="auto" w:fill="auto"/>
          </w:tcPr>
          <w:p w:rsidR="002A396B" w:rsidRPr="00F534E5" w:rsidRDefault="002A396B" w:rsidP="00542C63">
            <w:pPr>
              <w:spacing w:after="0" w:line="240" w:lineRule="atLeast"/>
              <w:ind w:left="522" w:right="-25"/>
              <w:jc w:val="both"/>
              <w:rPr>
                <w:rFonts w:ascii="Times New Roman" w:hAnsi="Times New Roman" w:cstheme="minorBidi"/>
                <w:szCs w:val="22"/>
                <w:lang w:val="en-GB"/>
              </w:rPr>
            </w:pPr>
            <w:r w:rsidRPr="00F534E5">
              <w:rPr>
                <w:rFonts w:ascii="Times New Roman" w:hAnsi="Times New Roman" w:cs="Times New Roman"/>
                <w:szCs w:val="22"/>
              </w:rPr>
              <w:t>Provision for loss of</w:t>
            </w:r>
          </w:p>
        </w:tc>
        <w:tc>
          <w:tcPr>
            <w:tcW w:w="1419" w:type="dxa"/>
            <w:shd w:val="clear" w:color="auto" w:fill="auto"/>
          </w:tcPr>
          <w:p w:rsidR="002A396B" w:rsidRPr="0055603F" w:rsidRDefault="002A396B" w:rsidP="00E13D4B">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2A396B" w:rsidRPr="0055603F" w:rsidRDefault="002A396B"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2A396B" w:rsidRPr="0055603F" w:rsidRDefault="002A396B" w:rsidP="00E13D4B">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rsidR="002A396B" w:rsidRPr="0055603F" w:rsidRDefault="002A396B" w:rsidP="000B687B">
            <w:pPr>
              <w:spacing w:after="0" w:line="240" w:lineRule="atLeast"/>
              <w:ind w:right="-25"/>
              <w:jc w:val="both"/>
              <w:rPr>
                <w:rFonts w:ascii="Times New Roman" w:hAnsi="Times New Roman" w:cs="Times New Roman"/>
                <w:szCs w:val="22"/>
              </w:rPr>
            </w:pPr>
          </w:p>
        </w:tc>
        <w:tc>
          <w:tcPr>
            <w:tcW w:w="1292" w:type="dxa"/>
            <w:shd w:val="clear" w:color="auto" w:fill="auto"/>
          </w:tcPr>
          <w:p w:rsidR="002A396B" w:rsidRPr="0055603F" w:rsidRDefault="002A396B" w:rsidP="000B687B">
            <w:pPr>
              <w:tabs>
                <w:tab w:val="decimal" w:pos="963"/>
              </w:tabs>
              <w:spacing w:after="0" w:line="240" w:lineRule="atLeast"/>
              <w:ind w:right="-25"/>
              <w:jc w:val="both"/>
              <w:rPr>
                <w:rFonts w:ascii="Times New Roman" w:hAnsi="Times New Roman" w:cs="Times New Roman"/>
                <w:szCs w:val="22"/>
              </w:rPr>
            </w:pPr>
          </w:p>
        </w:tc>
      </w:tr>
      <w:tr w:rsidR="00E13D4B" w:rsidRPr="0055603F" w:rsidTr="002A396B">
        <w:tc>
          <w:tcPr>
            <w:tcW w:w="3351" w:type="dxa"/>
            <w:shd w:val="clear" w:color="auto" w:fill="auto"/>
          </w:tcPr>
          <w:p w:rsidR="00E13D4B" w:rsidRPr="00F534E5" w:rsidRDefault="00E13D4B" w:rsidP="00542C63">
            <w:pPr>
              <w:spacing w:after="0" w:line="240" w:lineRule="atLeast"/>
              <w:ind w:left="522" w:right="-25"/>
              <w:jc w:val="both"/>
              <w:rPr>
                <w:rFonts w:ascii="Times New Roman" w:hAnsi="Times New Roman" w:cs="Times New Roman"/>
                <w:szCs w:val="22"/>
                <w:cs/>
              </w:rPr>
            </w:pPr>
            <w:r w:rsidRPr="00F534E5">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rsidR="00E13D4B" w:rsidRPr="0055603F" w:rsidRDefault="00E13D4B" w:rsidP="00E13D4B">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4,219</w:t>
            </w:r>
          </w:p>
        </w:tc>
        <w:tc>
          <w:tcPr>
            <w:tcW w:w="236" w:type="dxa"/>
            <w:shd w:val="clear" w:color="auto" w:fill="auto"/>
          </w:tcPr>
          <w:p w:rsidR="00E13D4B" w:rsidRPr="0055603F" w:rsidRDefault="00E13D4B" w:rsidP="000B687B">
            <w:pPr>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rsidR="00E13D4B" w:rsidRPr="0055603F" w:rsidRDefault="00E13D4B" w:rsidP="00E13D4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42" w:type="dxa"/>
            <w:gridSpan w:val="2"/>
            <w:shd w:val="clear" w:color="auto" w:fill="auto"/>
          </w:tcPr>
          <w:p w:rsidR="00E13D4B" w:rsidRPr="0055603F" w:rsidRDefault="00E13D4B" w:rsidP="000B687B">
            <w:pPr>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rsidR="00E13D4B" w:rsidRPr="0055603F" w:rsidRDefault="00E13D4B" w:rsidP="00E13D4B">
            <w:pPr>
              <w:tabs>
                <w:tab w:val="decimal" w:pos="1010"/>
              </w:tabs>
              <w:spacing w:after="0" w:line="240" w:lineRule="atLeast"/>
              <w:ind w:right="-25"/>
              <w:jc w:val="both"/>
              <w:rPr>
                <w:rFonts w:ascii="Times New Roman" w:hAnsi="Times New Roman" w:cs="Times New Roman"/>
                <w:szCs w:val="22"/>
              </w:rPr>
            </w:pPr>
            <w:r>
              <w:rPr>
                <w:rFonts w:ascii="Times New Roman" w:hAnsi="Times New Roman" w:cs="Times New Roman"/>
                <w:szCs w:val="22"/>
              </w:rPr>
              <w:t>4,219</w:t>
            </w:r>
          </w:p>
        </w:tc>
        <w:tc>
          <w:tcPr>
            <w:tcW w:w="270" w:type="dxa"/>
            <w:shd w:val="clear" w:color="auto" w:fill="auto"/>
          </w:tcPr>
          <w:p w:rsidR="00E13D4B" w:rsidRPr="0055603F" w:rsidRDefault="00E13D4B" w:rsidP="000B687B">
            <w:pPr>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rsidR="00E13D4B" w:rsidRPr="0055603F" w:rsidRDefault="00E13D4B" w:rsidP="00E13D4B">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E13D4B" w:rsidRPr="0055603F" w:rsidTr="00E13D4B">
        <w:trPr>
          <w:trHeight w:val="60"/>
        </w:trPr>
        <w:tc>
          <w:tcPr>
            <w:tcW w:w="3351" w:type="dxa"/>
            <w:shd w:val="clear" w:color="auto" w:fill="auto"/>
          </w:tcPr>
          <w:p w:rsidR="00E13D4B" w:rsidRPr="002A396B" w:rsidRDefault="00E13D4B" w:rsidP="000B687B">
            <w:pPr>
              <w:spacing w:after="0" w:line="240" w:lineRule="atLeast"/>
              <w:ind w:left="522" w:right="-25"/>
              <w:jc w:val="both"/>
              <w:rPr>
                <w:rFonts w:ascii="Times New Roman" w:hAnsi="Times New Roman" w:cs="Times New Roman"/>
                <w:b/>
                <w:bCs/>
                <w:szCs w:val="22"/>
                <w:cs/>
              </w:rPr>
            </w:pPr>
            <w:r w:rsidRPr="002A396B">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rsidR="00E13D4B" w:rsidRPr="0055603F" w:rsidRDefault="00E13D4B" w:rsidP="00E13D4B">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20,555</w:t>
            </w:r>
          </w:p>
        </w:tc>
        <w:tc>
          <w:tcPr>
            <w:tcW w:w="236" w:type="dxa"/>
            <w:shd w:val="clear" w:color="auto" w:fill="auto"/>
          </w:tcPr>
          <w:p w:rsidR="00E13D4B" w:rsidRPr="0055603F" w:rsidRDefault="00E13D4B"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rsidR="00E13D4B" w:rsidRPr="0055603F" w:rsidRDefault="00E13D4B" w:rsidP="000B687B">
            <w:pPr>
              <w:tabs>
                <w:tab w:val="decimal" w:pos="930"/>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30,917</w:t>
            </w:r>
          </w:p>
        </w:tc>
        <w:tc>
          <w:tcPr>
            <w:tcW w:w="242" w:type="dxa"/>
            <w:gridSpan w:val="2"/>
            <w:shd w:val="clear" w:color="auto" w:fill="auto"/>
          </w:tcPr>
          <w:p w:rsidR="00E13D4B" w:rsidRPr="0055603F" w:rsidRDefault="00E13D4B"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rsidR="00E13D4B" w:rsidRPr="0055603F" w:rsidRDefault="00E13D4B" w:rsidP="00E13D4B">
            <w:pPr>
              <w:tabs>
                <w:tab w:val="decimal" w:pos="1010"/>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14,796</w:t>
            </w:r>
          </w:p>
        </w:tc>
        <w:tc>
          <w:tcPr>
            <w:tcW w:w="270" w:type="dxa"/>
            <w:shd w:val="clear" w:color="auto" w:fill="auto"/>
          </w:tcPr>
          <w:p w:rsidR="00E13D4B" w:rsidRPr="0055603F" w:rsidRDefault="00E13D4B"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rsidR="00E13D4B" w:rsidRPr="0055603F" w:rsidRDefault="00E13D4B" w:rsidP="000B687B">
            <w:pPr>
              <w:tabs>
                <w:tab w:val="decimal" w:pos="963"/>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25,583</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E13D4B" w:rsidRDefault="00E13D4B">
      <w:pPr>
        <w:spacing w:after="0" w:line="240" w:lineRule="auto"/>
        <w:rPr>
          <w:rFonts w:ascii="Times New Roman" w:hAnsi="Times New Roman" w:cs="Times New Roman"/>
          <w:szCs w:val="22"/>
        </w:rPr>
      </w:pPr>
      <w:r>
        <w:rPr>
          <w:rFonts w:ascii="Times New Roman" w:hAnsi="Times New Roman" w:cs="Times New Roman"/>
          <w:szCs w:val="22"/>
        </w:rPr>
        <w:br w:type="page"/>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55603F">
        <w:rPr>
          <w:rFonts w:ascii="Times New Roman" w:hAnsi="Times New Roman" w:cs="Times New Roman"/>
          <w:sz w:val="22"/>
          <w:szCs w:val="22"/>
        </w:rPr>
        <w:lastRenderedPageBreak/>
        <w:t xml:space="preserve">Movements for the </w:t>
      </w:r>
      <w:r w:rsidR="00C26BE3" w:rsidRPr="0055603F">
        <w:rPr>
          <w:rFonts w:ascii="Times New Roman" w:hAnsi="Times New Roman" w:cs="Times New Roman"/>
          <w:sz w:val="22"/>
          <w:szCs w:val="22"/>
        </w:rPr>
        <w:t>six</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period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were as follow</w:t>
      </w:r>
      <w:r w:rsidRPr="0055603F">
        <w:rPr>
          <w:rFonts w:ascii="Times New Roman" w:hAnsi="Times New Roman" w:cs="Times New Roman"/>
          <w:sz w:val="22"/>
          <w:szCs w:val="22"/>
          <w:cs/>
        </w:rPr>
        <w:t>:</w:t>
      </w:r>
    </w:p>
    <w:p w:rsidR="001613FA"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2A396B" w:rsidRPr="00E609FF" w:rsidTr="00542C63">
        <w:tc>
          <w:tcPr>
            <w:tcW w:w="1791" w:type="dxa"/>
            <w:shd w:val="clear" w:color="auto" w:fill="auto"/>
          </w:tcPr>
          <w:p w:rsidR="002A396B" w:rsidRPr="00E609FF" w:rsidRDefault="002A396B" w:rsidP="00542C6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2A396B" w:rsidRPr="00E609FF" w:rsidRDefault="002A396B" w:rsidP="00542C63">
            <w:pPr>
              <w:spacing w:after="0" w:line="240" w:lineRule="atLeast"/>
              <w:ind w:right="-25"/>
              <w:jc w:val="center"/>
              <w:rPr>
                <w:rFonts w:ascii="Times New Roman" w:hAnsi="Times New Roman" w:cs="Times New Roman"/>
                <w:sz w:val="18"/>
                <w:szCs w:val="18"/>
                <w:cs/>
              </w:rPr>
            </w:pPr>
            <w:r w:rsidRPr="00E609FF">
              <w:rPr>
                <w:rFonts w:ascii="Times New Roman" w:hAnsi="Times New Roman" w:cs="Times New Roman"/>
                <w:b/>
                <w:bCs/>
                <w:sz w:val="18"/>
                <w:szCs w:val="18"/>
              </w:rPr>
              <w:t>Consolidated financial statements</w:t>
            </w:r>
          </w:p>
        </w:tc>
      </w:tr>
      <w:tr w:rsidR="002A396B" w:rsidRPr="00E609FF" w:rsidTr="00542C63">
        <w:tc>
          <w:tcPr>
            <w:tcW w:w="1791" w:type="dxa"/>
            <w:shd w:val="clear" w:color="auto" w:fill="auto"/>
          </w:tcPr>
          <w:p w:rsidR="002A396B" w:rsidRPr="00E609FF" w:rsidRDefault="002A396B" w:rsidP="00542C63">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2A396B" w:rsidRPr="00E609FF" w:rsidRDefault="002A396B" w:rsidP="00542C63">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rPr>
              <w:t>Provision for cost of rectification</w:t>
            </w:r>
            <w:r w:rsidRPr="00E609FF">
              <w:rPr>
                <w:rFonts w:ascii="Times New Roman" w:hAnsi="Times New Roman" w:cs="Times New Roman"/>
                <w:sz w:val="18"/>
                <w:szCs w:val="18"/>
                <w:lang w:val="en-GB"/>
              </w:rPr>
              <w:t xml:space="preserve"> </w:t>
            </w:r>
            <w:r w:rsidRPr="00E609FF">
              <w:rPr>
                <w:rFonts w:ascii="Times New Roman" w:hAnsi="Times New Roman" w:cs="Times New Roman"/>
                <w:sz w:val="18"/>
                <w:szCs w:val="18"/>
              </w:rPr>
              <w:t>in the period of guarantee</w:t>
            </w:r>
          </w:p>
        </w:tc>
        <w:tc>
          <w:tcPr>
            <w:tcW w:w="236" w:type="dxa"/>
            <w:shd w:val="clear" w:color="auto" w:fill="auto"/>
          </w:tcPr>
          <w:p w:rsidR="002A396B" w:rsidRPr="00E609FF" w:rsidRDefault="002A396B" w:rsidP="00542C63">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2A396B" w:rsidRDefault="002A396B" w:rsidP="00542C63">
            <w:pPr>
              <w:spacing w:after="0" w:line="240" w:lineRule="atLeast"/>
              <w:ind w:left="-110" w:right="-25"/>
              <w:jc w:val="center"/>
              <w:rPr>
                <w:rFonts w:ascii="Times New Roman" w:hAnsi="Times New Roman" w:cs="Times New Roman"/>
                <w:sz w:val="18"/>
                <w:szCs w:val="18"/>
              </w:rPr>
            </w:pPr>
          </w:p>
          <w:p w:rsidR="002A396B" w:rsidRPr="00E609FF" w:rsidRDefault="002A396B" w:rsidP="00542C63">
            <w:pPr>
              <w:spacing w:after="0" w:line="240" w:lineRule="atLeast"/>
              <w:ind w:left="-110" w:right="-25"/>
              <w:jc w:val="center"/>
              <w:rPr>
                <w:rFonts w:ascii="Times New Roman" w:hAnsi="Times New Roman" w:cs="Times New Roman"/>
                <w:sz w:val="18"/>
                <w:szCs w:val="18"/>
              </w:rPr>
            </w:pPr>
          </w:p>
          <w:p w:rsidR="002A396B" w:rsidRPr="00E609FF" w:rsidRDefault="002A396B" w:rsidP="00542C63">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Provision for loss of construction</w:t>
            </w:r>
          </w:p>
        </w:tc>
        <w:tc>
          <w:tcPr>
            <w:tcW w:w="270" w:type="dxa"/>
            <w:gridSpan w:val="2"/>
            <w:shd w:val="clear" w:color="auto" w:fill="auto"/>
          </w:tcPr>
          <w:p w:rsidR="002A396B" w:rsidRPr="00E609FF" w:rsidRDefault="002A396B" w:rsidP="00542C63">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2A396B" w:rsidRPr="00E609FF" w:rsidRDefault="002A396B" w:rsidP="00542C63">
            <w:pPr>
              <w:spacing w:after="0" w:line="240" w:lineRule="atLeast"/>
              <w:ind w:left="-110" w:right="-25"/>
              <w:jc w:val="center"/>
              <w:rPr>
                <w:rFonts w:ascii="Times New Roman" w:hAnsi="Times New Roman" w:cs="Times New Roman"/>
                <w:sz w:val="18"/>
                <w:szCs w:val="18"/>
              </w:rPr>
            </w:pPr>
          </w:p>
          <w:p w:rsidR="002A396B" w:rsidRPr="00E609FF" w:rsidRDefault="002A396B" w:rsidP="00542C63">
            <w:pPr>
              <w:spacing w:after="0" w:line="240" w:lineRule="atLeast"/>
              <w:ind w:left="-110" w:right="-25"/>
              <w:jc w:val="center"/>
              <w:rPr>
                <w:rFonts w:ascii="Times New Roman" w:hAnsi="Times New Roman" w:cs="Times New Roman"/>
                <w:sz w:val="18"/>
                <w:szCs w:val="18"/>
              </w:rPr>
            </w:pPr>
          </w:p>
          <w:p w:rsidR="002A396B" w:rsidRPr="00E609FF" w:rsidRDefault="002A396B" w:rsidP="00542C63">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Total</w:t>
            </w:r>
          </w:p>
        </w:tc>
      </w:tr>
      <w:tr w:rsidR="002A396B" w:rsidRPr="002A396B" w:rsidTr="00542C63">
        <w:tc>
          <w:tcPr>
            <w:tcW w:w="1791" w:type="dxa"/>
            <w:shd w:val="clear" w:color="auto" w:fill="auto"/>
          </w:tcPr>
          <w:p w:rsidR="002A396B" w:rsidRPr="002A396B" w:rsidRDefault="002A396B" w:rsidP="00542C63">
            <w:pPr>
              <w:spacing w:after="0" w:line="240" w:lineRule="atLeast"/>
              <w:ind w:left="124" w:right="-25"/>
              <w:jc w:val="both"/>
              <w:rPr>
                <w:rFonts w:ascii="Times New Roman" w:hAnsi="Times New Roman" w:cs="Times New Roman"/>
                <w:bCs/>
                <w:sz w:val="18"/>
                <w:szCs w:val="18"/>
              </w:rPr>
            </w:pPr>
          </w:p>
        </w:tc>
        <w:tc>
          <w:tcPr>
            <w:tcW w:w="1134"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sidRPr="002A396B">
              <w:rPr>
                <w:rFonts w:ascii="Times New Roman" w:hAnsi="Times New Roman" w:cs="Times New Roman"/>
                <w:bCs/>
                <w:sz w:val="18"/>
                <w:szCs w:val="18"/>
              </w:rPr>
              <w:t>2024</w:t>
            </w:r>
          </w:p>
        </w:tc>
        <w:tc>
          <w:tcPr>
            <w:tcW w:w="236"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81"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Pr>
                <w:rFonts w:ascii="Times New Roman" w:hAnsi="Times New Roman" w:cs="Times New Roman"/>
                <w:bCs/>
                <w:sz w:val="18"/>
                <w:szCs w:val="18"/>
              </w:rPr>
              <w:t>2023</w:t>
            </w:r>
          </w:p>
        </w:tc>
        <w:tc>
          <w:tcPr>
            <w:tcW w:w="236"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sidRPr="002A396B">
              <w:rPr>
                <w:rFonts w:ascii="Times New Roman" w:hAnsi="Times New Roman" w:cs="Times New Roman"/>
                <w:bCs/>
                <w:sz w:val="18"/>
                <w:szCs w:val="18"/>
              </w:rPr>
              <w:t>2024</w:t>
            </w:r>
          </w:p>
        </w:tc>
        <w:tc>
          <w:tcPr>
            <w:tcW w:w="270" w:type="dxa"/>
            <w:gridSpan w:val="2"/>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47"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Pr>
                <w:rFonts w:ascii="Times New Roman" w:hAnsi="Times New Roman" w:cs="Times New Roman"/>
                <w:bCs/>
                <w:sz w:val="18"/>
                <w:szCs w:val="18"/>
              </w:rPr>
              <w:t>2023</w:t>
            </w:r>
          </w:p>
        </w:tc>
        <w:tc>
          <w:tcPr>
            <w:tcW w:w="270" w:type="dxa"/>
            <w:gridSpan w:val="2"/>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48"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sidRPr="002A396B">
              <w:rPr>
                <w:rFonts w:ascii="Times New Roman" w:hAnsi="Times New Roman" w:cs="Times New Roman"/>
                <w:bCs/>
                <w:sz w:val="18"/>
                <w:szCs w:val="18"/>
              </w:rPr>
              <w:t>2024</w:t>
            </w:r>
          </w:p>
        </w:tc>
        <w:tc>
          <w:tcPr>
            <w:tcW w:w="270"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47"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Pr>
                <w:rFonts w:ascii="Times New Roman" w:hAnsi="Times New Roman" w:cs="Times New Roman"/>
                <w:bCs/>
                <w:sz w:val="18"/>
                <w:szCs w:val="18"/>
              </w:rPr>
              <w:t>2023</w:t>
            </w:r>
          </w:p>
        </w:tc>
      </w:tr>
      <w:tr w:rsidR="002A396B" w:rsidRPr="00E609FF" w:rsidTr="00542C63">
        <w:tc>
          <w:tcPr>
            <w:tcW w:w="1791" w:type="dxa"/>
            <w:shd w:val="clear" w:color="auto" w:fill="auto"/>
          </w:tcPr>
          <w:p w:rsidR="002A396B" w:rsidRPr="00E609FF" w:rsidRDefault="002A396B" w:rsidP="00542C6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2A396B" w:rsidRPr="00E609FF" w:rsidRDefault="002A396B" w:rsidP="00542C63">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At 1 January</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30,917</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46,780</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E13D4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E13D4B" w:rsidRPr="003D029F" w:rsidRDefault="00E13D4B" w:rsidP="002A396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30,917</w:t>
            </w:r>
          </w:p>
        </w:tc>
        <w:tc>
          <w:tcPr>
            <w:tcW w:w="270"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46,780</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made</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E13D4B" w:rsidRPr="003D029F" w:rsidRDefault="00E13D4B" w:rsidP="00542C63">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(reversal)</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(13,720)</w:t>
            </w:r>
          </w:p>
        </w:tc>
        <w:tc>
          <w:tcPr>
            <w:tcW w:w="236" w:type="dxa"/>
            <w:shd w:val="clear" w:color="auto" w:fill="auto"/>
            <w:vAlign w:val="bottom"/>
          </w:tcPr>
          <w:p w:rsidR="00E13D4B" w:rsidRPr="003D029F" w:rsidRDefault="00E13D4B" w:rsidP="00542C63">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c>
          <w:tcPr>
            <w:tcW w:w="236" w:type="dxa"/>
            <w:shd w:val="clear" w:color="auto" w:fill="auto"/>
            <w:vAlign w:val="bottom"/>
          </w:tcPr>
          <w:p w:rsidR="00E13D4B" w:rsidRPr="003D029F" w:rsidRDefault="00E13D4B" w:rsidP="00542C63">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542C63">
            <w:pPr>
              <w:tabs>
                <w:tab w:val="decimal" w:pos="932"/>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4,219</w:t>
            </w:r>
          </w:p>
        </w:tc>
        <w:tc>
          <w:tcPr>
            <w:tcW w:w="236" w:type="dxa"/>
            <w:shd w:val="clear" w:color="auto" w:fill="auto"/>
            <w:vAlign w:val="bottom"/>
          </w:tcPr>
          <w:p w:rsidR="00E13D4B" w:rsidRPr="003D029F" w:rsidRDefault="00E13D4B" w:rsidP="00542C63">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E13D4B" w:rsidRPr="003D029F" w:rsidRDefault="00E13D4B" w:rsidP="00542C6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E13D4B" w:rsidRPr="003D029F" w:rsidRDefault="00E13D4B" w:rsidP="00542C63">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(9,501)</w:t>
            </w:r>
          </w:p>
        </w:tc>
        <w:tc>
          <w:tcPr>
            <w:tcW w:w="270" w:type="dxa"/>
            <w:shd w:val="clear" w:color="auto" w:fill="auto"/>
            <w:vAlign w:val="bottom"/>
          </w:tcPr>
          <w:p w:rsidR="00E13D4B" w:rsidRPr="003D029F" w:rsidRDefault="00E13D4B" w:rsidP="00542C63">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used</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(1,286)</w:t>
            </w:r>
          </w:p>
        </w:tc>
        <w:tc>
          <w:tcPr>
            <w:tcW w:w="236"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c>
          <w:tcPr>
            <w:tcW w:w="236"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E13D4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E13D4B" w:rsidRPr="003D029F" w:rsidRDefault="00E13D4B" w:rsidP="00542C6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(1,286)</w:t>
            </w:r>
          </w:p>
        </w:tc>
        <w:tc>
          <w:tcPr>
            <w:tcW w:w="270"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Currency translation</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E13D4B" w:rsidRPr="003D029F"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p>
        </w:tc>
        <w:tc>
          <w:tcPr>
            <w:tcW w:w="236" w:type="dxa"/>
            <w:shd w:val="clear" w:color="auto" w:fill="auto"/>
          </w:tcPr>
          <w:p w:rsidR="00E13D4B" w:rsidRPr="003D029F"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542C63">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E13D4B" w:rsidRPr="003D029F"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E13D4B" w:rsidRPr="003D029F" w:rsidRDefault="00E13D4B" w:rsidP="00542C63">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rsidR="00E13D4B" w:rsidRPr="003D029F"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tcPr>
          <w:p w:rsidR="00E13D4B" w:rsidRPr="003D029F"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425</w:t>
            </w:r>
          </w:p>
        </w:tc>
        <w:tc>
          <w:tcPr>
            <w:tcW w:w="236"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165</w:t>
            </w:r>
          </w:p>
        </w:tc>
        <w:tc>
          <w:tcPr>
            <w:tcW w:w="236"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E13D4B" w:rsidRPr="003D029F" w:rsidRDefault="00E13D4B" w:rsidP="00542C6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E13D4B" w:rsidRPr="003D029F" w:rsidRDefault="00E13D4B" w:rsidP="00542C6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425</w:t>
            </w:r>
          </w:p>
        </w:tc>
        <w:tc>
          <w:tcPr>
            <w:tcW w:w="270" w:type="dxa"/>
            <w:shd w:val="clear" w:color="auto" w:fill="auto"/>
          </w:tcPr>
          <w:p w:rsidR="00E13D4B" w:rsidRPr="003D029F"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165</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b/>
                <w:bCs/>
                <w:sz w:val="18"/>
                <w:szCs w:val="18"/>
              </w:rPr>
            </w:pPr>
            <w:r w:rsidRPr="003D029F">
              <w:rPr>
                <w:rFonts w:ascii="Times New Roman" w:hAnsi="Times New Roman" w:cs="Times New Roman"/>
                <w:b/>
                <w:bCs/>
                <w:sz w:val="18"/>
                <w:szCs w:val="18"/>
              </w:rPr>
              <w:t>At 30 June</w:t>
            </w:r>
          </w:p>
        </w:tc>
        <w:tc>
          <w:tcPr>
            <w:tcW w:w="1134"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16,336</w:t>
            </w:r>
          </w:p>
        </w:tc>
        <w:tc>
          <w:tcPr>
            <w:tcW w:w="236" w:type="dxa"/>
            <w:shd w:val="clear" w:color="auto" w:fill="auto"/>
            <w:vAlign w:val="bottom"/>
          </w:tcPr>
          <w:p w:rsidR="00E13D4B" w:rsidRPr="003D029F"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cs/>
              </w:rPr>
            </w:pPr>
            <w:r>
              <w:rPr>
                <w:rFonts w:ascii="Times New Roman" w:hAnsi="Times New Roman" w:cs="Times New Roman"/>
                <w:b/>
                <w:bCs/>
                <w:sz w:val="18"/>
                <w:szCs w:val="18"/>
              </w:rPr>
              <w:t>43,384</w:t>
            </w:r>
          </w:p>
        </w:tc>
        <w:tc>
          <w:tcPr>
            <w:tcW w:w="236" w:type="dxa"/>
            <w:shd w:val="clear" w:color="auto" w:fill="auto"/>
            <w:vAlign w:val="bottom"/>
          </w:tcPr>
          <w:p w:rsidR="00E13D4B" w:rsidRPr="003D029F"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4,219</w:t>
            </w:r>
          </w:p>
        </w:tc>
        <w:tc>
          <w:tcPr>
            <w:tcW w:w="236" w:type="dxa"/>
            <w:shd w:val="clear" w:color="auto" w:fill="auto"/>
            <w:vAlign w:val="bottom"/>
          </w:tcPr>
          <w:p w:rsidR="00E13D4B" w:rsidRPr="003D029F"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E13D4B" w:rsidRPr="002A396B" w:rsidRDefault="00E13D4B" w:rsidP="00542C63">
            <w:pPr>
              <w:spacing w:after="0" w:line="240" w:lineRule="atLeast"/>
              <w:ind w:right="-25"/>
              <w:jc w:val="center"/>
              <w:rPr>
                <w:rFonts w:ascii="Times New Roman" w:hAnsi="Times New Roman" w:cs="Times New Roman"/>
                <w:b/>
                <w:bCs/>
                <w:sz w:val="18"/>
                <w:szCs w:val="18"/>
              </w:rPr>
            </w:pPr>
            <w:r w:rsidRPr="002A396B">
              <w:rPr>
                <w:rFonts w:ascii="Times New Roman" w:hAnsi="Times New Roman" w:cs="Times New Roman"/>
                <w:b/>
                <w:bCs/>
                <w:sz w:val="18"/>
                <w:szCs w:val="18"/>
              </w:rPr>
              <w:t>-</w:t>
            </w:r>
          </w:p>
        </w:tc>
        <w:tc>
          <w:tcPr>
            <w:tcW w:w="242" w:type="dxa"/>
            <w:shd w:val="clear" w:color="auto" w:fill="auto"/>
            <w:vAlign w:val="bottom"/>
          </w:tcPr>
          <w:p w:rsidR="00E13D4B" w:rsidRPr="003D029F"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E13D4B" w:rsidRPr="003D029F" w:rsidRDefault="00E13D4B" w:rsidP="00E13D4B">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20,555</w:t>
            </w:r>
          </w:p>
        </w:tc>
        <w:tc>
          <w:tcPr>
            <w:tcW w:w="270" w:type="dxa"/>
            <w:shd w:val="clear" w:color="auto" w:fill="auto"/>
            <w:vAlign w:val="bottom"/>
          </w:tcPr>
          <w:p w:rsidR="00E13D4B" w:rsidRPr="003D029F"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cs/>
              </w:rPr>
            </w:pPr>
            <w:r>
              <w:rPr>
                <w:rFonts w:ascii="Times New Roman" w:hAnsi="Times New Roman" w:cs="Times New Roman"/>
                <w:b/>
                <w:bCs/>
                <w:sz w:val="18"/>
                <w:szCs w:val="18"/>
              </w:rPr>
              <w:t>43,384</w:t>
            </w:r>
          </w:p>
        </w:tc>
      </w:tr>
    </w:tbl>
    <w:p w:rsidR="002A396B" w:rsidRPr="003D029F" w:rsidRDefault="002A396B" w:rsidP="002A396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2A396B" w:rsidRPr="003D029F" w:rsidTr="00542C63">
        <w:tc>
          <w:tcPr>
            <w:tcW w:w="1791" w:type="dxa"/>
            <w:shd w:val="clear" w:color="auto" w:fill="auto"/>
          </w:tcPr>
          <w:p w:rsidR="002A396B" w:rsidRPr="003D029F" w:rsidRDefault="002A396B" w:rsidP="00542C63">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2A396B" w:rsidRPr="003D029F" w:rsidRDefault="002A396B" w:rsidP="00542C63">
            <w:pPr>
              <w:spacing w:after="0" w:line="240" w:lineRule="atLeast"/>
              <w:ind w:right="-25"/>
              <w:jc w:val="center"/>
              <w:rPr>
                <w:rFonts w:ascii="Times New Roman" w:hAnsi="Times New Roman" w:cs="Times New Roman"/>
                <w:sz w:val="18"/>
                <w:szCs w:val="18"/>
                <w:cs/>
              </w:rPr>
            </w:pPr>
            <w:r w:rsidRPr="003D029F">
              <w:rPr>
                <w:rFonts w:ascii="Times New Roman" w:hAnsi="Times New Roman" w:cs="Times New Roman"/>
                <w:b/>
                <w:bCs/>
                <w:sz w:val="18"/>
                <w:szCs w:val="18"/>
              </w:rPr>
              <w:t>Separate financial statements</w:t>
            </w:r>
          </w:p>
        </w:tc>
      </w:tr>
      <w:tr w:rsidR="002A396B" w:rsidRPr="003D029F" w:rsidTr="00542C63">
        <w:tc>
          <w:tcPr>
            <w:tcW w:w="1791" w:type="dxa"/>
            <w:shd w:val="clear" w:color="auto" w:fill="auto"/>
          </w:tcPr>
          <w:p w:rsidR="002A396B" w:rsidRPr="003D029F" w:rsidRDefault="002A396B" w:rsidP="00542C63">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2A396B" w:rsidRPr="003D029F" w:rsidRDefault="002A396B" w:rsidP="00542C63">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rPr>
              <w:t>Provision for cost of rectification</w:t>
            </w:r>
            <w:r w:rsidRPr="003D029F">
              <w:rPr>
                <w:rFonts w:ascii="Times New Roman" w:hAnsi="Times New Roman" w:cs="Times New Roman"/>
                <w:sz w:val="18"/>
                <w:szCs w:val="18"/>
                <w:lang w:val="en-GB"/>
              </w:rPr>
              <w:t xml:space="preserve"> </w:t>
            </w:r>
            <w:r w:rsidRPr="003D029F">
              <w:rPr>
                <w:rFonts w:ascii="Times New Roman" w:hAnsi="Times New Roman" w:cs="Times New Roman"/>
                <w:sz w:val="18"/>
                <w:szCs w:val="18"/>
              </w:rPr>
              <w:t>in the period of guarantee</w:t>
            </w:r>
          </w:p>
        </w:tc>
        <w:tc>
          <w:tcPr>
            <w:tcW w:w="236" w:type="dxa"/>
            <w:shd w:val="clear" w:color="auto" w:fill="auto"/>
          </w:tcPr>
          <w:p w:rsidR="002A396B" w:rsidRPr="003D029F" w:rsidRDefault="002A396B" w:rsidP="00542C63">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2A396B" w:rsidRPr="003D029F" w:rsidRDefault="002A396B" w:rsidP="00542C63">
            <w:pPr>
              <w:spacing w:after="0" w:line="240" w:lineRule="atLeast"/>
              <w:ind w:left="-110" w:right="-25"/>
              <w:jc w:val="center"/>
              <w:rPr>
                <w:rFonts w:ascii="Times New Roman" w:hAnsi="Times New Roman" w:cs="Times New Roman"/>
                <w:sz w:val="18"/>
                <w:szCs w:val="18"/>
              </w:rPr>
            </w:pPr>
          </w:p>
          <w:p w:rsidR="002A396B" w:rsidRPr="003D029F" w:rsidRDefault="002A396B" w:rsidP="00542C63">
            <w:pPr>
              <w:spacing w:after="0" w:line="240" w:lineRule="atLeast"/>
              <w:ind w:left="-110" w:right="-25"/>
              <w:jc w:val="center"/>
              <w:rPr>
                <w:rFonts w:ascii="Times New Roman" w:hAnsi="Times New Roman" w:cs="Times New Roman"/>
                <w:sz w:val="18"/>
                <w:szCs w:val="18"/>
              </w:rPr>
            </w:pPr>
          </w:p>
          <w:p w:rsidR="002A396B" w:rsidRPr="003D029F" w:rsidRDefault="002A396B" w:rsidP="00542C63">
            <w:pPr>
              <w:spacing w:after="0" w:line="240" w:lineRule="atLeast"/>
              <w:ind w:left="-110" w:right="-25"/>
              <w:jc w:val="center"/>
              <w:rPr>
                <w:rFonts w:ascii="Times New Roman" w:hAnsi="Times New Roman" w:cs="Times New Roman"/>
                <w:sz w:val="18"/>
                <w:szCs w:val="18"/>
              </w:rPr>
            </w:pPr>
            <w:r w:rsidRPr="003D029F">
              <w:rPr>
                <w:rFonts w:ascii="Times New Roman" w:hAnsi="Times New Roman" w:cs="Times New Roman"/>
                <w:sz w:val="18"/>
                <w:szCs w:val="18"/>
              </w:rPr>
              <w:t>Provision for loss of construction</w:t>
            </w:r>
          </w:p>
        </w:tc>
        <w:tc>
          <w:tcPr>
            <w:tcW w:w="270" w:type="dxa"/>
            <w:gridSpan w:val="2"/>
            <w:shd w:val="clear" w:color="auto" w:fill="auto"/>
          </w:tcPr>
          <w:p w:rsidR="002A396B" w:rsidRPr="003D029F" w:rsidRDefault="002A396B" w:rsidP="00542C63">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2A396B" w:rsidRPr="003D029F" w:rsidRDefault="002A396B" w:rsidP="00542C63">
            <w:pPr>
              <w:spacing w:after="0" w:line="240" w:lineRule="atLeast"/>
              <w:ind w:left="-110" w:right="-25"/>
              <w:jc w:val="center"/>
              <w:rPr>
                <w:rFonts w:ascii="Times New Roman" w:hAnsi="Times New Roman" w:cs="Times New Roman"/>
                <w:sz w:val="18"/>
                <w:szCs w:val="18"/>
              </w:rPr>
            </w:pPr>
          </w:p>
          <w:p w:rsidR="002A396B" w:rsidRPr="003D029F" w:rsidRDefault="002A396B" w:rsidP="00542C63">
            <w:pPr>
              <w:spacing w:after="0" w:line="240" w:lineRule="atLeast"/>
              <w:ind w:left="-110" w:right="-25"/>
              <w:jc w:val="center"/>
              <w:rPr>
                <w:rFonts w:ascii="Times New Roman" w:hAnsi="Times New Roman" w:cs="Times New Roman"/>
                <w:sz w:val="18"/>
                <w:szCs w:val="18"/>
              </w:rPr>
            </w:pPr>
          </w:p>
          <w:p w:rsidR="002A396B" w:rsidRPr="003D029F" w:rsidRDefault="002A396B" w:rsidP="00542C63">
            <w:pPr>
              <w:spacing w:after="0" w:line="240" w:lineRule="atLeast"/>
              <w:ind w:left="-110" w:right="-25"/>
              <w:jc w:val="center"/>
              <w:rPr>
                <w:rFonts w:ascii="Times New Roman" w:hAnsi="Times New Roman" w:cs="Times New Roman"/>
                <w:sz w:val="18"/>
                <w:szCs w:val="18"/>
              </w:rPr>
            </w:pPr>
            <w:r w:rsidRPr="003D029F">
              <w:rPr>
                <w:rFonts w:ascii="Times New Roman" w:hAnsi="Times New Roman" w:cs="Times New Roman"/>
                <w:sz w:val="18"/>
                <w:szCs w:val="18"/>
              </w:rPr>
              <w:t>Total</w:t>
            </w:r>
          </w:p>
        </w:tc>
      </w:tr>
      <w:tr w:rsidR="002A396B" w:rsidRPr="003D029F" w:rsidTr="00542C63">
        <w:tc>
          <w:tcPr>
            <w:tcW w:w="1791" w:type="dxa"/>
            <w:shd w:val="clear" w:color="auto" w:fill="auto"/>
          </w:tcPr>
          <w:p w:rsidR="002A396B" w:rsidRPr="003D029F" w:rsidRDefault="002A396B" w:rsidP="00542C63">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sidRPr="002A396B">
              <w:rPr>
                <w:rFonts w:ascii="Times New Roman" w:hAnsi="Times New Roman" w:cs="Times New Roman"/>
                <w:bCs/>
                <w:sz w:val="18"/>
                <w:szCs w:val="18"/>
              </w:rPr>
              <w:t>2024</w:t>
            </w:r>
          </w:p>
        </w:tc>
        <w:tc>
          <w:tcPr>
            <w:tcW w:w="236"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81"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Pr>
                <w:rFonts w:ascii="Times New Roman" w:hAnsi="Times New Roman" w:cs="Times New Roman"/>
                <w:bCs/>
                <w:sz w:val="18"/>
                <w:szCs w:val="18"/>
              </w:rPr>
              <w:t>2023</w:t>
            </w:r>
          </w:p>
        </w:tc>
        <w:tc>
          <w:tcPr>
            <w:tcW w:w="236"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sidRPr="002A396B">
              <w:rPr>
                <w:rFonts w:ascii="Times New Roman" w:hAnsi="Times New Roman" w:cs="Times New Roman"/>
                <w:bCs/>
                <w:sz w:val="18"/>
                <w:szCs w:val="18"/>
              </w:rPr>
              <w:t>2024</w:t>
            </w:r>
          </w:p>
        </w:tc>
        <w:tc>
          <w:tcPr>
            <w:tcW w:w="270" w:type="dxa"/>
            <w:gridSpan w:val="2"/>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48"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Pr>
                <w:rFonts w:ascii="Times New Roman" w:hAnsi="Times New Roman" w:cs="Times New Roman"/>
                <w:bCs/>
                <w:sz w:val="18"/>
                <w:szCs w:val="18"/>
              </w:rPr>
              <w:t>2023</w:t>
            </w:r>
          </w:p>
        </w:tc>
        <w:tc>
          <w:tcPr>
            <w:tcW w:w="270" w:type="dxa"/>
            <w:gridSpan w:val="2"/>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47"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sidRPr="002A396B">
              <w:rPr>
                <w:rFonts w:ascii="Times New Roman" w:hAnsi="Times New Roman" w:cs="Times New Roman"/>
                <w:bCs/>
                <w:sz w:val="18"/>
                <w:szCs w:val="18"/>
              </w:rPr>
              <w:t>2024</w:t>
            </w:r>
          </w:p>
        </w:tc>
        <w:tc>
          <w:tcPr>
            <w:tcW w:w="270"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p>
        </w:tc>
        <w:tc>
          <w:tcPr>
            <w:tcW w:w="1148" w:type="dxa"/>
            <w:shd w:val="clear" w:color="auto" w:fill="auto"/>
          </w:tcPr>
          <w:p w:rsidR="002A396B" w:rsidRPr="002A396B" w:rsidRDefault="002A396B" w:rsidP="00542C63">
            <w:pPr>
              <w:spacing w:after="0" w:line="240" w:lineRule="atLeast"/>
              <w:ind w:right="-25"/>
              <w:jc w:val="center"/>
              <w:rPr>
                <w:rFonts w:ascii="Times New Roman" w:hAnsi="Times New Roman" w:cs="Times New Roman"/>
                <w:bCs/>
                <w:sz w:val="18"/>
                <w:szCs w:val="18"/>
              </w:rPr>
            </w:pPr>
            <w:r>
              <w:rPr>
                <w:rFonts w:ascii="Times New Roman" w:hAnsi="Times New Roman" w:cs="Times New Roman"/>
                <w:bCs/>
                <w:sz w:val="18"/>
                <w:szCs w:val="18"/>
              </w:rPr>
              <w:t>2023</w:t>
            </w:r>
          </w:p>
        </w:tc>
      </w:tr>
      <w:tr w:rsidR="002A396B" w:rsidRPr="003D029F" w:rsidTr="00542C63">
        <w:tc>
          <w:tcPr>
            <w:tcW w:w="1791" w:type="dxa"/>
            <w:shd w:val="clear" w:color="auto" w:fill="auto"/>
          </w:tcPr>
          <w:p w:rsidR="002A396B" w:rsidRPr="003D029F" w:rsidRDefault="002A396B" w:rsidP="00542C63">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2A396B" w:rsidRPr="003D029F" w:rsidRDefault="002A396B" w:rsidP="00542C63">
            <w:pPr>
              <w:spacing w:after="0" w:line="240" w:lineRule="atLeast"/>
              <w:ind w:right="-25"/>
              <w:jc w:val="center"/>
              <w:rPr>
                <w:rFonts w:ascii="Times New Roman" w:hAnsi="Times New Roman" w:cs="Times New Roman"/>
                <w:bCs/>
                <w:sz w:val="18"/>
                <w:szCs w:val="18"/>
              </w:rPr>
            </w:pPr>
            <w:r w:rsidRPr="003D029F">
              <w:rPr>
                <w:rFonts w:ascii="Times New Roman" w:hAnsi="Times New Roman" w:cs="Times New Roman"/>
                <w:i/>
                <w:iCs/>
                <w:sz w:val="18"/>
                <w:szCs w:val="18"/>
                <w:lang w:val="en-GB" w:bidi="ar-SA"/>
              </w:rPr>
              <w:t>(in thousand Baht)</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At 1 January</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25,583</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41,339</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E13D4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E13D4B" w:rsidRPr="003D029F" w:rsidRDefault="00E13D4B" w:rsidP="002A396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25,583</w:t>
            </w:r>
          </w:p>
        </w:tc>
        <w:tc>
          <w:tcPr>
            <w:tcW w:w="270"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41,339</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made</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E13D4B" w:rsidRPr="003D029F" w:rsidRDefault="00E13D4B" w:rsidP="00542C63">
            <w:pPr>
              <w:tabs>
                <w:tab w:val="decimal" w:pos="930"/>
              </w:tabs>
              <w:spacing w:after="0" w:line="240" w:lineRule="atLeast"/>
              <w:ind w:right="-25"/>
              <w:jc w:val="both"/>
              <w:rPr>
                <w:rFonts w:ascii="Times New Roman" w:hAnsi="Times New Roman" w:cs="Times New Roman"/>
                <w:sz w:val="18"/>
                <w:szCs w:val="18"/>
              </w:rPr>
            </w:pP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(reversal)</w:t>
            </w:r>
          </w:p>
        </w:tc>
        <w:tc>
          <w:tcPr>
            <w:tcW w:w="1134"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(13,720)</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4,219</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E13D4B" w:rsidRPr="003D029F" w:rsidRDefault="00E13D4B" w:rsidP="00542C6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(9,501)</w:t>
            </w:r>
          </w:p>
        </w:tc>
        <w:tc>
          <w:tcPr>
            <w:tcW w:w="270"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r>
      <w:tr w:rsidR="00E13D4B" w:rsidRPr="003D029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(1,286)</w:t>
            </w:r>
          </w:p>
        </w:tc>
        <w:tc>
          <w:tcPr>
            <w:tcW w:w="236" w:type="dxa"/>
            <w:shd w:val="clear" w:color="auto" w:fill="auto"/>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c>
          <w:tcPr>
            <w:tcW w:w="236" w:type="dxa"/>
            <w:shd w:val="clear" w:color="auto" w:fill="auto"/>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E13D4B" w:rsidRPr="003D029F" w:rsidRDefault="00E13D4B" w:rsidP="00E13D4B">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shd w:val="clear" w:color="auto" w:fill="auto"/>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E13D4B" w:rsidRPr="003D029F" w:rsidRDefault="00E13D4B" w:rsidP="00542C63">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2" w:type="dxa"/>
            <w:shd w:val="clear" w:color="auto" w:fill="auto"/>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(1,286)</w:t>
            </w:r>
          </w:p>
        </w:tc>
        <w:tc>
          <w:tcPr>
            <w:tcW w:w="270" w:type="dxa"/>
            <w:shd w:val="clear" w:color="auto" w:fill="auto"/>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r>
      <w:tr w:rsidR="00E13D4B" w:rsidRPr="00DF528F" w:rsidTr="00542C63">
        <w:tc>
          <w:tcPr>
            <w:tcW w:w="1791" w:type="dxa"/>
            <w:shd w:val="clear" w:color="auto" w:fill="auto"/>
          </w:tcPr>
          <w:p w:rsidR="00E13D4B" w:rsidRPr="003D029F" w:rsidRDefault="00E13D4B" w:rsidP="00542C63">
            <w:pPr>
              <w:spacing w:after="0" w:line="240" w:lineRule="atLeast"/>
              <w:ind w:left="124" w:right="-25"/>
              <w:jc w:val="both"/>
              <w:rPr>
                <w:rFonts w:ascii="Times New Roman" w:hAnsi="Times New Roman" w:cs="Times New Roman"/>
                <w:b/>
                <w:bCs/>
                <w:sz w:val="18"/>
                <w:szCs w:val="18"/>
              </w:rPr>
            </w:pPr>
            <w:r w:rsidRPr="003D029F">
              <w:rPr>
                <w:rFonts w:ascii="Times New Roman" w:hAnsi="Times New Roman" w:cs="Times New Roman"/>
                <w:b/>
                <w:bCs/>
                <w:sz w:val="18"/>
                <w:szCs w:val="18"/>
              </w:rPr>
              <w:t>At 30 June</w:t>
            </w:r>
          </w:p>
        </w:tc>
        <w:tc>
          <w:tcPr>
            <w:tcW w:w="1134"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10,577</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37,778</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4,219</w:t>
            </w:r>
          </w:p>
        </w:tc>
        <w:tc>
          <w:tcPr>
            <w:tcW w:w="236"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E13D4B" w:rsidRPr="002A396B" w:rsidRDefault="00E13D4B" w:rsidP="00542C63">
            <w:pPr>
              <w:spacing w:after="0" w:line="240" w:lineRule="atLeast"/>
              <w:ind w:right="-25"/>
              <w:jc w:val="center"/>
              <w:rPr>
                <w:rFonts w:ascii="Times New Roman" w:hAnsi="Times New Roman" w:cs="Times New Roman"/>
                <w:b/>
                <w:bCs/>
                <w:sz w:val="18"/>
                <w:szCs w:val="18"/>
              </w:rPr>
            </w:pPr>
            <w:r w:rsidRPr="002A396B">
              <w:rPr>
                <w:rFonts w:ascii="Times New Roman" w:hAnsi="Times New Roman" w:cs="Times New Roman"/>
                <w:b/>
                <w:bCs/>
                <w:sz w:val="18"/>
                <w:szCs w:val="18"/>
              </w:rPr>
              <w:t>-</w:t>
            </w:r>
          </w:p>
        </w:tc>
        <w:tc>
          <w:tcPr>
            <w:tcW w:w="242"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14,796</w:t>
            </w:r>
          </w:p>
        </w:tc>
        <w:tc>
          <w:tcPr>
            <w:tcW w:w="270" w:type="dxa"/>
            <w:shd w:val="clear" w:color="auto" w:fill="auto"/>
            <w:vAlign w:val="bottom"/>
          </w:tcPr>
          <w:p w:rsidR="00E13D4B" w:rsidRPr="003D029F" w:rsidRDefault="00E13D4B"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E13D4B" w:rsidRPr="003D029F" w:rsidRDefault="00E13D4B" w:rsidP="00542C63">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37,778</w:t>
            </w:r>
          </w:p>
        </w:tc>
      </w:tr>
    </w:tbl>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Lease liabilities</w:t>
      </w:r>
    </w:p>
    <w:p w:rsidR="00B63E3A" w:rsidRPr="0055603F" w:rsidRDefault="00B63E3A" w:rsidP="00B63E3A">
      <w:pPr>
        <w:tabs>
          <w:tab w:val="left" w:pos="567"/>
        </w:tabs>
        <w:spacing w:after="0" w:line="240" w:lineRule="atLeast"/>
        <w:ind w:left="540" w:right="-25"/>
        <w:jc w:val="thaiDistribute"/>
        <w:rPr>
          <w:rFonts w:ascii="Times New Roman" w:hAnsi="Times New Roman" w:cs="Times New Roman"/>
          <w:b/>
          <w:bCs/>
          <w:szCs w:val="22"/>
        </w:rPr>
      </w:pPr>
    </w:p>
    <w:tbl>
      <w:tblPr>
        <w:tblW w:w="10031"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333"/>
        <w:gridCol w:w="181"/>
        <w:gridCol w:w="11"/>
        <w:gridCol w:w="1050"/>
        <w:gridCol w:w="183"/>
        <w:gridCol w:w="1376"/>
      </w:tblGrid>
      <w:tr w:rsidR="001613FA" w:rsidRPr="0055603F" w:rsidTr="008D4B82">
        <w:trPr>
          <w:cantSplit/>
        </w:trPr>
        <w:tc>
          <w:tcPr>
            <w:tcW w:w="1693" w:type="dxa"/>
          </w:tcPr>
          <w:p w:rsidR="001613FA" w:rsidRPr="0055603F"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14"/>
          </w:tcPr>
          <w:p w:rsidR="001613FA" w:rsidRPr="0055603F" w:rsidRDefault="001613FA" w:rsidP="000B687B">
            <w:pPr>
              <w:spacing w:after="0" w:line="240" w:lineRule="atLeast"/>
              <w:ind w:right="-25"/>
              <w:jc w:val="center"/>
              <w:rPr>
                <w:rFonts w:ascii="Times New Roman" w:hAnsi="Times New Roman" w:cs="Times New Roman"/>
                <w:sz w:val="20"/>
                <w:szCs w:val="20"/>
                <w:lang w:bidi="ar-SA"/>
              </w:rPr>
            </w:pPr>
            <w:r w:rsidRPr="0055603F">
              <w:rPr>
                <w:rFonts w:ascii="Times New Roman" w:hAnsi="Times New Roman" w:cs="Times New Roman"/>
                <w:b/>
                <w:bCs/>
                <w:sz w:val="20"/>
                <w:szCs w:val="20"/>
              </w:rPr>
              <w:t>Consolidated and separate financial statements</w:t>
            </w:r>
          </w:p>
        </w:tc>
      </w:tr>
      <w:tr w:rsidR="001613FA" w:rsidRPr="0055603F" w:rsidTr="008D4B82">
        <w:trPr>
          <w:cantSplit/>
        </w:trPr>
        <w:tc>
          <w:tcPr>
            <w:tcW w:w="1693" w:type="dxa"/>
          </w:tcPr>
          <w:p w:rsidR="001613FA" w:rsidRPr="0055603F"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1613FA" w:rsidRPr="0055603F" w:rsidRDefault="00873B5C" w:rsidP="000B687B">
            <w:pPr>
              <w:spacing w:after="0" w:line="240" w:lineRule="atLeast"/>
              <w:ind w:right="-25"/>
              <w:jc w:val="center"/>
              <w:rPr>
                <w:rFonts w:ascii="Times New Roman" w:hAnsi="Times New Roman" w:cs="Times New Roman"/>
                <w:sz w:val="20"/>
                <w:szCs w:val="20"/>
                <w:cs/>
                <w:lang w:val="en-GB"/>
              </w:rPr>
            </w:pPr>
            <w:r w:rsidRPr="0055603F">
              <w:rPr>
                <w:rFonts w:ascii="Times New Roman" w:hAnsi="Times New Roman" w:cs="Times New Roman"/>
                <w:sz w:val="20"/>
                <w:szCs w:val="20"/>
                <w:lang w:val="en-GB"/>
              </w:rPr>
              <w:t>30 June</w:t>
            </w:r>
            <w:r w:rsidR="001613FA" w:rsidRPr="0055603F">
              <w:rPr>
                <w:rFonts w:ascii="Times New Roman" w:hAnsi="Times New Roman" w:cs="Times New Roman"/>
                <w:sz w:val="20"/>
                <w:szCs w:val="20"/>
                <w:lang w:val="en-GB"/>
              </w:rPr>
              <w:t xml:space="preserve"> 202</w:t>
            </w:r>
            <w:r w:rsidR="00B63E3A" w:rsidRPr="0055603F">
              <w:rPr>
                <w:rFonts w:ascii="Times New Roman" w:hAnsi="Times New Roman" w:cs="Times New Roman"/>
                <w:sz w:val="20"/>
                <w:szCs w:val="20"/>
                <w:lang w:val="en-GB"/>
              </w:rPr>
              <w:t>4</w:t>
            </w:r>
          </w:p>
        </w:tc>
        <w:tc>
          <w:tcPr>
            <w:tcW w:w="183" w:type="dxa"/>
          </w:tcPr>
          <w:p w:rsidR="001613FA" w:rsidRPr="0055603F" w:rsidRDefault="001613FA" w:rsidP="000B687B">
            <w:pPr>
              <w:spacing w:after="0" w:line="240" w:lineRule="atLeast"/>
              <w:ind w:right="-25"/>
              <w:jc w:val="center"/>
              <w:rPr>
                <w:rFonts w:ascii="Times New Roman" w:hAnsi="Times New Roman" w:cs="Times New Roman"/>
                <w:sz w:val="20"/>
                <w:szCs w:val="20"/>
                <w:lang w:val="en-GB" w:bidi="ar-SA"/>
              </w:rPr>
            </w:pPr>
          </w:p>
        </w:tc>
        <w:tc>
          <w:tcPr>
            <w:tcW w:w="4143" w:type="dxa"/>
            <w:gridSpan w:val="7"/>
            <w:tcBorders>
              <w:bottom w:val="single" w:sz="4" w:space="0" w:color="auto"/>
            </w:tcBorders>
          </w:tcPr>
          <w:p w:rsidR="001613FA" w:rsidRPr="0055603F" w:rsidRDefault="001613FA" w:rsidP="000B687B">
            <w:pPr>
              <w:spacing w:after="0" w:line="240" w:lineRule="atLeast"/>
              <w:ind w:right="-25"/>
              <w:jc w:val="center"/>
              <w:rPr>
                <w:rFonts w:ascii="Times New Roman" w:hAnsi="Times New Roman" w:cs="Times New Roman"/>
                <w:sz w:val="20"/>
                <w:szCs w:val="20"/>
                <w:lang w:val="en-GB"/>
              </w:rPr>
            </w:pPr>
            <w:r w:rsidRPr="0055603F">
              <w:rPr>
                <w:rFonts w:ascii="Times New Roman" w:hAnsi="Times New Roman" w:cs="Times New Roman"/>
                <w:sz w:val="20"/>
                <w:szCs w:val="20"/>
              </w:rPr>
              <w:t>31 December 202</w:t>
            </w:r>
            <w:r w:rsidR="00B63E3A" w:rsidRPr="0055603F">
              <w:rPr>
                <w:rFonts w:ascii="Times New Roman" w:hAnsi="Times New Roman" w:cs="Times New Roman"/>
                <w:sz w:val="20"/>
                <w:szCs w:val="20"/>
              </w:rPr>
              <w:t>3</w:t>
            </w:r>
          </w:p>
        </w:tc>
      </w:tr>
      <w:tr w:rsidR="001613FA" w:rsidRPr="0055603F" w:rsidTr="008D4B82">
        <w:trPr>
          <w:cantSplit/>
        </w:trPr>
        <w:tc>
          <w:tcPr>
            <w:tcW w:w="1693" w:type="dxa"/>
          </w:tcPr>
          <w:p w:rsidR="001613FA" w:rsidRPr="0055603F"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Future value of the minimum lease payment</w:t>
            </w:r>
          </w:p>
        </w:tc>
        <w:tc>
          <w:tcPr>
            <w:tcW w:w="181" w:type="dxa"/>
            <w:tcBorders>
              <w:top w:val="single" w:sz="4" w:space="0" w:color="auto"/>
            </w:tcBorders>
          </w:tcPr>
          <w:p w:rsidR="001613FA" w:rsidRPr="0055603F"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p>
          <w:p w:rsidR="001613FA" w:rsidRPr="0055603F" w:rsidRDefault="001613FA" w:rsidP="000B687B">
            <w:pPr>
              <w:spacing w:after="0" w:line="240" w:lineRule="atLeast"/>
              <w:ind w:right="-25" w:firstLine="14"/>
              <w:jc w:val="center"/>
              <w:rPr>
                <w:rFonts w:ascii="Times New Roman" w:hAnsi="Times New Roman" w:cs="Times New Roman"/>
                <w:sz w:val="20"/>
                <w:szCs w:val="20"/>
              </w:rPr>
            </w:pPr>
          </w:p>
          <w:p w:rsidR="008D4B82" w:rsidRPr="0055603F" w:rsidRDefault="008D4B82" w:rsidP="000B687B">
            <w:pPr>
              <w:spacing w:after="0" w:line="240" w:lineRule="atLeast"/>
              <w:ind w:right="-25" w:firstLine="14"/>
              <w:jc w:val="center"/>
              <w:rPr>
                <w:rFonts w:ascii="Times New Roman" w:hAnsi="Times New Roman" w:cs="Times New Roman"/>
                <w:sz w:val="20"/>
                <w:szCs w:val="20"/>
              </w:rPr>
            </w:pPr>
          </w:p>
          <w:p w:rsidR="001613FA" w:rsidRPr="0055603F" w:rsidRDefault="001613FA" w:rsidP="000B687B">
            <w:pPr>
              <w:spacing w:after="0" w:line="240" w:lineRule="atLeast"/>
              <w:ind w:left="-197" w:right="-129" w:firstLine="14"/>
              <w:jc w:val="center"/>
              <w:rPr>
                <w:rFonts w:ascii="Times New Roman" w:hAnsi="Times New Roman" w:cs="Times New Roman"/>
                <w:sz w:val="20"/>
                <w:szCs w:val="20"/>
              </w:rPr>
            </w:pPr>
            <w:r w:rsidRPr="0055603F">
              <w:rPr>
                <w:rFonts w:ascii="Times New Roman" w:hAnsi="Times New Roman" w:cs="Times New Roman"/>
                <w:sz w:val="20"/>
                <w:szCs w:val="20"/>
              </w:rPr>
              <w:t>Interest</w:t>
            </w:r>
          </w:p>
        </w:tc>
        <w:tc>
          <w:tcPr>
            <w:tcW w:w="180" w:type="dxa"/>
            <w:tcBorders>
              <w:top w:val="single" w:sz="4" w:space="0" w:color="auto"/>
            </w:tcBorders>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Present value of the minimum lease payment</w:t>
            </w:r>
          </w:p>
        </w:tc>
        <w:tc>
          <w:tcPr>
            <w:tcW w:w="183" w:type="dxa"/>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Future value of the minimum lease payment</w:t>
            </w:r>
          </w:p>
        </w:tc>
        <w:tc>
          <w:tcPr>
            <w:tcW w:w="181" w:type="dxa"/>
          </w:tcPr>
          <w:p w:rsidR="001613FA" w:rsidRPr="0055603F"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p>
          <w:p w:rsidR="001613FA" w:rsidRPr="0055603F" w:rsidRDefault="001613FA" w:rsidP="000B687B">
            <w:pPr>
              <w:spacing w:after="0" w:line="240" w:lineRule="atLeast"/>
              <w:ind w:right="-25" w:firstLine="14"/>
              <w:jc w:val="center"/>
              <w:rPr>
                <w:rFonts w:ascii="Times New Roman" w:hAnsi="Times New Roman" w:cs="Times New Roman"/>
                <w:sz w:val="20"/>
                <w:szCs w:val="20"/>
              </w:rPr>
            </w:pPr>
          </w:p>
          <w:p w:rsidR="001613FA" w:rsidRPr="0055603F" w:rsidRDefault="001613FA" w:rsidP="000B687B">
            <w:pPr>
              <w:spacing w:after="0" w:line="240" w:lineRule="atLeast"/>
              <w:ind w:right="-25" w:firstLine="14"/>
              <w:jc w:val="center"/>
              <w:rPr>
                <w:rFonts w:ascii="Times New Roman" w:hAnsi="Times New Roman" w:cs="Times New Roman"/>
                <w:sz w:val="20"/>
                <w:szCs w:val="20"/>
              </w:rPr>
            </w:pPr>
          </w:p>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Interest</w:t>
            </w:r>
          </w:p>
        </w:tc>
        <w:tc>
          <w:tcPr>
            <w:tcW w:w="183" w:type="dxa"/>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p>
        </w:tc>
        <w:tc>
          <w:tcPr>
            <w:tcW w:w="1376" w:type="dxa"/>
          </w:tcPr>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 xml:space="preserve">Present </w:t>
            </w:r>
          </w:p>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 xml:space="preserve">value of the minimum lease </w:t>
            </w:r>
          </w:p>
          <w:p w:rsidR="001613FA" w:rsidRPr="0055603F" w:rsidRDefault="001613FA" w:rsidP="000B687B">
            <w:pPr>
              <w:spacing w:after="0" w:line="240" w:lineRule="atLeast"/>
              <w:ind w:right="-25" w:firstLine="14"/>
              <w:jc w:val="center"/>
              <w:rPr>
                <w:rFonts w:ascii="Times New Roman" w:hAnsi="Times New Roman" w:cs="Times New Roman"/>
                <w:sz w:val="20"/>
                <w:szCs w:val="20"/>
              </w:rPr>
            </w:pPr>
            <w:r w:rsidRPr="0055603F">
              <w:rPr>
                <w:rFonts w:ascii="Times New Roman" w:hAnsi="Times New Roman" w:cs="Times New Roman"/>
                <w:sz w:val="20"/>
                <w:szCs w:val="20"/>
              </w:rPr>
              <w:t>payment</w:t>
            </w:r>
          </w:p>
        </w:tc>
      </w:tr>
      <w:tr w:rsidR="001613FA" w:rsidRPr="0055603F" w:rsidTr="008D4B82">
        <w:trPr>
          <w:cantSplit/>
        </w:trPr>
        <w:tc>
          <w:tcPr>
            <w:tcW w:w="1693" w:type="dxa"/>
          </w:tcPr>
          <w:p w:rsidR="001613FA" w:rsidRPr="0055603F"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14"/>
          </w:tcPr>
          <w:p w:rsidR="001613FA" w:rsidRPr="0055603F" w:rsidRDefault="001613FA" w:rsidP="000B687B">
            <w:pPr>
              <w:spacing w:after="0" w:line="240" w:lineRule="atLeast"/>
              <w:ind w:right="-25"/>
              <w:jc w:val="center"/>
              <w:rPr>
                <w:rFonts w:ascii="Times New Roman" w:hAnsi="Times New Roman" w:cs="Times New Roman"/>
                <w:sz w:val="20"/>
                <w:szCs w:val="20"/>
                <w:lang w:val="en-GB" w:bidi="ar-SA"/>
              </w:rPr>
            </w:pPr>
            <w:r w:rsidRPr="0055603F">
              <w:rPr>
                <w:rFonts w:ascii="Times New Roman" w:hAnsi="Times New Roman" w:cs="Times New Roman"/>
                <w:i/>
                <w:iCs/>
                <w:sz w:val="20"/>
                <w:szCs w:val="20"/>
                <w:cs/>
                <w:lang w:val="en-GB"/>
              </w:rPr>
              <w:t>(</w:t>
            </w:r>
            <w:r w:rsidRPr="0055603F">
              <w:rPr>
                <w:rFonts w:ascii="Times New Roman" w:hAnsi="Times New Roman" w:cs="Times New Roman"/>
                <w:i/>
                <w:iCs/>
                <w:sz w:val="20"/>
                <w:szCs w:val="20"/>
                <w:lang w:val="en-GB" w:bidi="ar-SA"/>
              </w:rPr>
              <w:t>in thousand Baht</w:t>
            </w:r>
            <w:r w:rsidRPr="0055603F">
              <w:rPr>
                <w:rFonts w:ascii="Times New Roman" w:hAnsi="Times New Roman" w:cs="Times New Roman"/>
                <w:i/>
                <w:iCs/>
                <w:sz w:val="20"/>
                <w:szCs w:val="20"/>
                <w:cs/>
                <w:lang w:val="en-GB"/>
              </w:rPr>
              <w:t>)</w:t>
            </w:r>
          </w:p>
        </w:tc>
      </w:tr>
      <w:tr w:rsidR="005E4901" w:rsidRPr="0055603F" w:rsidTr="008D4B82">
        <w:trPr>
          <w:cantSplit/>
        </w:trPr>
        <w:tc>
          <w:tcPr>
            <w:tcW w:w="1693" w:type="dxa"/>
          </w:tcPr>
          <w:p w:rsidR="005E4901" w:rsidRPr="0055603F" w:rsidRDefault="005E4901" w:rsidP="005E4901">
            <w:pPr>
              <w:spacing w:after="0" w:line="240" w:lineRule="atLeast"/>
              <w:ind w:left="63" w:right="-25" w:hanging="49"/>
              <w:jc w:val="both"/>
              <w:rPr>
                <w:rFonts w:ascii="Times New Roman" w:hAnsi="Times New Roman" w:cs="Times New Roman"/>
                <w:sz w:val="20"/>
                <w:szCs w:val="20"/>
              </w:rPr>
            </w:pPr>
            <w:r w:rsidRPr="0055603F">
              <w:rPr>
                <w:rFonts w:ascii="Times New Roman" w:hAnsi="Times New Roman" w:cs="Times New Roman"/>
                <w:sz w:val="20"/>
                <w:szCs w:val="20"/>
              </w:rPr>
              <w:t>Within one year</w:t>
            </w:r>
          </w:p>
        </w:tc>
        <w:tc>
          <w:tcPr>
            <w:tcW w:w="1288" w:type="dxa"/>
            <w:shd w:val="clear" w:color="auto" w:fill="auto"/>
            <w:vAlign w:val="bottom"/>
          </w:tcPr>
          <w:p w:rsidR="005E4901" w:rsidRPr="0055603F" w:rsidRDefault="005E4901" w:rsidP="002A396B">
            <w:pPr>
              <w:tabs>
                <w:tab w:val="decimal" w:pos="922"/>
              </w:tabs>
              <w:spacing w:after="0" w:line="240" w:lineRule="atLeast"/>
              <w:ind w:right="-25"/>
              <w:jc w:val="both"/>
              <w:rPr>
                <w:rFonts w:ascii="Times New Roman" w:hAnsi="Times New Roman" w:cs="Times New Roman"/>
                <w:sz w:val="20"/>
                <w:szCs w:val="20"/>
              </w:rPr>
            </w:pPr>
            <w:r w:rsidRPr="0055603F">
              <w:rPr>
                <w:rFonts w:ascii="Times New Roman" w:hAnsi="Times New Roman" w:cs="Times New Roman"/>
                <w:sz w:val="20"/>
                <w:szCs w:val="20"/>
              </w:rPr>
              <w:t>33,396</w:t>
            </w:r>
          </w:p>
        </w:tc>
        <w:tc>
          <w:tcPr>
            <w:tcW w:w="181" w:type="dxa"/>
            <w:shd w:val="clear" w:color="auto" w:fill="auto"/>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5E4901" w:rsidRPr="0055603F" w:rsidRDefault="005E4901" w:rsidP="005E4901">
            <w:pPr>
              <w:tabs>
                <w:tab w:val="decimal" w:pos="933"/>
              </w:tabs>
              <w:spacing w:after="0" w:line="240" w:lineRule="atLeast"/>
              <w:ind w:right="-25"/>
              <w:rPr>
                <w:rFonts w:ascii="Times New Roman" w:hAnsi="Times New Roman" w:cs="Times New Roman"/>
                <w:sz w:val="20"/>
                <w:szCs w:val="20"/>
              </w:rPr>
            </w:pPr>
            <w:r w:rsidRPr="0055603F">
              <w:rPr>
                <w:rFonts w:ascii="Times New Roman" w:hAnsi="Times New Roman" w:cs="Times New Roman"/>
                <w:sz w:val="20"/>
                <w:szCs w:val="20"/>
                <w:cs/>
              </w:rPr>
              <w:t>(</w:t>
            </w:r>
            <w:r w:rsidRPr="0055603F">
              <w:rPr>
                <w:rFonts w:ascii="Times New Roman" w:hAnsi="Times New Roman" w:cs="Times New Roman"/>
                <w:sz w:val="20"/>
                <w:szCs w:val="20"/>
              </w:rPr>
              <w:t>1,709</w:t>
            </w:r>
            <w:r w:rsidRPr="0055603F">
              <w:rPr>
                <w:rFonts w:ascii="Times New Roman" w:hAnsi="Times New Roman" w:cs="Times New Roman"/>
                <w:sz w:val="20"/>
                <w:szCs w:val="20"/>
                <w:cs/>
              </w:rPr>
              <w:t>)</w:t>
            </w:r>
          </w:p>
        </w:tc>
        <w:tc>
          <w:tcPr>
            <w:tcW w:w="188" w:type="dxa"/>
            <w:gridSpan w:val="2"/>
            <w:shd w:val="clear" w:color="auto" w:fill="auto"/>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5E4901" w:rsidRPr="0055603F" w:rsidRDefault="005E4901" w:rsidP="002A396B">
            <w:pPr>
              <w:tabs>
                <w:tab w:val="decimal" w:pos="875"/>
              </w:tabs>
              <w:spacing w:after="0" w:line="240" w:lineRule="atLeast"/>
              <w:ind w:right="-25"/>
              <w:jc w:val="both"/>
              <w:rPr>
                <w:rFonts w:ascii="Times New Roman" w:hAnsi="Times New Roman" w:cs="Times New Roman"/>
                <w:sz w:val="20"/>
                <w:szCs w:val="20"/>
              </w:rPr>
            </w:pPr>
            <w:r w:rsidRPr="0055603F">
              <w:rPr>
                <w:rFonts w:ascii="Times New Roman" w:hAnsi="Times New Roman" w:cs="Times New Roman"/>
                <w:sz w:val="20"/>
                <w:szCs w:val="20"/>
              </w:rPr>
              <w:t>31,6</w:t>
            </w:r>
            <w:r w:rsidR="002F01DC">
              <w:rPr>
                <w:rFonts w:ascii="Times New Roman" w:hAnsi="Times New Roman" w:cs="Times New Roman"/>
                <w:sz w:val="20"/>
                <w:szCs w:val="20"/>
              </w:rPr>
              <w:t>87</w:t>
            </w:r>
          </w:p>
        </w:tc>
        <w:tc>
          <w:tcPr>
            <w:tcW w:w="192" w:type="dxa"/>
            <w:gridSpan w:val="2"/>
            <w:vAlign w:val="bottom"/>
          </w:tcPr>
          <w:p w:rsidR="005E4901" w:rsidRPr="0055603F" w:rsidRDefault="005E4901" w:rsidP="005E4901">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5E4901" w:rsidRPr="0055603F" w:rsidRDefault="005E4901" w:rsidP="005E4901">
            <w:pPr>
              <w:tabs>
                <w:tab w:val="decimal" w:pos="979"/>
              </w:tabs>
              <w:spacing w:after="0" w:line="240" w:lineRule="atLeast"/>
              <w:ind w:right="-25"/>
              <w:rPr>
                <w:rFonts w:ascii="Times New Roman" w:hAnsi="Times New Roman" w:cs="Times New Roman"/>
                <w:sz w:val="20"/>
                <w:szCs w:val="20"/>
              </w:rPr>
            </w:pPr>
            <w:r w:rsidRPr="0055603F">
              <w:rPr>
                <w:rFonts w:ascii="Times New Roman" w:hAnsi="Times New Roman" w:cs="Times New Roman"/>
                <w:sz w:val="20"/>
                <w:szCs w:val="20"/>
              </w:rPr>
              <w:t>52,853</w:t>
            </w:r>
          </w:p>
        </w:tc>
        <w:tc>
          <w:tcPr>
            <w:tcW w:w="192" w:type="dxa"/>
            <w:gridSpan w:val="2"/>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5E4901" w:rsidRPr="0055603F" w:rsidRDefault="005E4901" w:rsidP="005E4901">
            <w:pPr>
              <w:tabs>
                <w:tab w:val="decimal" w:pos="916"/>
              </w:tabs>
              <w:spacing w:after="0" w:line="240" w:lineRule="atLeast"/>
              <w:ind w:right="-25"/>
              <w:rPr>
                <w:rFonts w:ascii="Times New Roman" w:hAnsi="Times New Roman" w:cs="Times New Roman"/>
                <w:sz w:val="20"/>
                <w:szCs w:val="20"/>
                <w:lang w:val="en-GB"/>
              </w:rPr>
            </w:pPr>
            <w:r w:rsidRPr="0055603F">
              <w:rPr>
                <w:rFonts w:ascii="Times New Roman" w:hAnsi="Times New Roman" w:cs="Times New Roman"/>
                <w:sz w:val="20"/>
                <w:szCs w:val="20"/>
                <w:cs/>
                <w:lang w:val="en-GB"/>
              </w:rPr>
              <w:t>(</w:t>
            </w:r>
            <w:r w:rsidRPr="0055603F">
              <w:rPr>
                <w:rFonts w:ascii="Times New Roman" w:hAnsi="Times New Roman" w:cs="Times New Roman"/>
                <w:sz w:val="20"/>
                <w:szCs w:val="20"/>
                <w:lang w:val="en-GB"/>
              </w:rPr>
              <w:t>1,882</w:t>
            </w:r>
            <w:r w:rsidRPr="0055603F">
              <w:rPr>
                <w:rFonts w:ascii="Times New Roman" w:hAnsi="Times New Roman" w:cs="Times New Roman"/>
                <w:sz w:val="20"/>
                <w:szCs w:val="20"/>
                <w:cs/>
                <w:lang w:val="en-GB"/>
              </w:rPr>
              <w:t>)</w:t>
            </w:r>
          </w:p>
        </w:tc>
        <w:tc>
          <w:tcPr>
            <w:tcW w:w="183" w:type="dxa"/>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rsidR="005E4901" w:rsidRPr="0055603F" w:rsidRDefault="005E4901" w:rsidP="005E4901">
            <w:pPr>
              <w:tabs>
                <w:tab w:val="decimal" w:pos="916"/>
              </w:tabs>
              <w:spacing w:after="0" w:line="240" w:lineRule="atLeast"/>
              <w:ind w:right="-25"/>
              <w:rPr>
                <w:rFonts w:ascii="Times New Roman" w:hAnsi="Times New Roman" w:cs="Times New Roman"/>
                <w:sz w:val="20"/>
                <w:szCs w:val="20"/>
                <w:lang w:val="en-GB"/>
              </w:rPr>
            </w:pPr>
            <w:r w:rsidRPr="0055603F">
              <w:rPr>
                <w:rFonts w:ascii="Times New Roman" w:hAnsi="Times New Roman" w:cs="Times New Roman"/>
                <w:sz w:val="20"/>
                <w:szCs w:val="20"/>
                <w:lang w:val="en-GB"/>
              </w:rPr>
              <w:t>50,971</w:t>
            </w:r>
          </w:p>
        </w:tc>
      </w:tr>
      <w:tr w:rsidR="005E4901" w:rsidRPr="0055603F" w:rsidTr="008D4B82">
        <w:trPr>
          <w:cantSplit/>
        </w:trPr>
        <w:tc>
          <w:tcPr>
            <w:tcW w:w="1693" w:type="dxa"/>
          </w:tcPr>
          <w:p w:rsidR="005E4901" w:rsidRPr="0055603F" w:rsidRDefault="005E4901" w:rsidP="005E4901">
            <w:pPr>
              <w:spacing w:after="0" w:line="240" w:lineRule="atLeast"/>
              <w:ind w:left="63" w:right="-25" w:hanging="49"/>
              <w:jc w:val="both"/>
              <w:rPr>
                <w:rFonts w:ascii="Times New Roman" w:hAnsi="Times New Roman" w:cs="Times New Roman"/>
                <w:sz w:val="20"/>
                <w:szCs w:val="20"/>
              </w:rPr>
            </w:pPr>
            <w:r w:rsidRPr="0055603F">
              <w:rPr>
                <w:rFonts w:ascii="Times New Roman" w:hAnsi="Times New Roman" w:cs="Times New Roman"/>
                <w:sz w:val="20"/>
                <w:szCs w:val="20"/>
              </w:rPr>
              <w:t>After one year but</w:t>
            </w:r>
          </w:p>
        </w:tc>
        <w:tc>
          <w:tcPr>
            <w:tcW w:w="1288" w:type="dxa"/>
            <w:shd w:val="clear" w:color="auto" w:fill="auto"/>
            <w:vAlign w:val="bottom"/>
          </w:tcPr>
          <w:p w:rsidR="005E4901" w:rsidRPr="0055603F" w:rsidRDefault="005E4901" w:rsidP="002A396B">
            <w:pPr>
              <w:tabs>
                <w:tab w:val="decimal" w:pos="922"/>
              </w:tabs>
              <w:spacing w:after="0" w:line="240" w:lineRule="atLeast"/>
              <w:ind w:right="-25"/>
              <w:jc w:val="both"/>
              <w:rPr>
                <w:rFonts w:ascii="Times New Roman" w:hAnsi="Times New Roman" w:cs="Times New Roman"/>
                <w:sz w:val="20"/>
                <w:szCs w:val="20"/>
              </w:rPr>
            </w:pPr>
          </w:p>
        </w:tc>
        <w:tc>
          <w:tcPr>
            <w:tcW w:w="181" w:type="dxa"/>
            <w:shd w:val="clear" w:color="auto" w:fill="auto"/>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5E4901" w:rsidRPr="0055603F" w:rsidRDefault="005E4901" w:rsidP="005E4901">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5E4901" w:rsidRPr="0055603F" w:rsidRDefault="005E4901" w:rsidP="002A396B">
            <w:pPr>
              <w:tabs>
                <w:tab w:val="decimal" w:pos="875"/>
              </w:tabs>
              <w:spacing w:after="0" w:line="240" w:lineRule="atLeast"/>
              <w:ind w:right="-25"/>
              <w:jc w:val="both"/>
              <w:rPr>
                <w:rFonts w:ascii="Times New Roman" w:hAnsi="Times New Roman" w:cs="Times New Roman"/>
                <w:sz w:val="20"/>
                <w:szCs w:val="20"/>
              </w:rPr>
            </w:pPr>
          </w:p>
        </w:tc>
        <w:tc>
          <w:tcPr>
            <w:tcW w:w="192" w:type="dxa"/>
            <w:gridSpan w:val="2"/>
            <w:vAlign w:val="bottom"/>
          </w:tcPr>
          <w:p w:rsidR="005E4901" w:rsidRPr="0055603F" w:rsidRDefault="005E4901" w:rsidP="005E4901">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rsidR="005E4901" w:rsidRPr="0055603F" w:rsidRDefault="005E4901" w:rsidP="005E4901">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rsidR="005E4901" w:rsidRPr="0055603F" w:rsidRDefault="005E4901" w:rsidP="005E4901">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rsidR="005E4901" w:rsidRPr="0055603F" w:rsidRDefault="005E4901" w:rsidP="005E4901">
            <w:pPr>
              <w:tabs>
                <w:tab w:val="decimal" w:pos="916"/>
              </w:tabs>
              <w:spacing w:after="0" w:line="240" w:lineRule="atLeast"/>
              <w:ind w:right="-25"/>
              <w:rPr>
                <w:rFonts w:ascii="Times New Roman" w:hAnsi="Times New Roman" w:cs="Times New Roman"/>
                <w:sz w:val="20"/>
                <w:szCs w:val="20"/>
                <w:lang w:val="en-GB"/>
              </w:rPr>
            </w:pPr>
          </w:p>
        </w:tc>
      </w:tr>
      <w:tr w:rsidR="005E4901" w:rsidRPr="0055603F" w:rsidTr="008D4B82">
        <w:trPr>
          <w:cantSplit/>
        </w:trPr>
        <w:tc>
          <w:tcPr>
            <w:tcW w:w="1693" w:type="dxa"/>
          </w:tcPr>
          <w:p w:rsidR="005E4901" w:rsidRPr="0055603F" w:rsidRDefault="005E4901" w:rsidP="005E4901">
            <w:pPr>
              <w:spacing w:after="0" w:line="240" w:lineRule="atLeast"/>
              <w:ind w:left="63" w:right="-25" w:hanging="49"/>
              <w:jc w:val="both"/>
              <w:rPr>
                <w:rFonts w:ascii="Times New Roman" w:hAnsi="Times New Roman" w:cs="Times New Roman"/>
                <w:sz w:val="20"/>
                <w:szCs w:val="20"/>
              </w:rPr>
            </w:pPr>
            <w:r w:rsidRPr="0055603F">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5E4901" w:rsidRPr="0055603F" w:rsidRDefault="005E4901" w:rsidP="002A396B">
            <w:pPr>
              <w:tabs>
                <w:tab w:val="decimal" w:pos="922"/>
              </w:tabs>
              <w:spacing w:after="0" w:line="240" w:lineRule="atLeast"/>
              <w:ind w:right="-25"/>
              <w:jc w:val="both"/>
              <w:rPr>
                <w:rFonts w:ascii="Times New Roman" w:hAnsi="Times New Roman" w:cs="Times New Roman"/>
                <w:sz w:val="20"/>
                <w:szCs w:val="20"/>
              </w:rPr>
            </w:pPr>
            <w:r w:rsidRPr="0055603F">
              <w:rPr>
                <w:rFonts w:ascii="Times New Roman" w:hAnsi="Times New Roman" w:cs="Times New Roman"/>
                <w:sz w:val="20"/>
                <w:szCs w:val="20"/>
              </w:rPr>
              <w:t>23,512</w:t>
            </w:r>
          </w:p>
        </w:tc>
        <w:tc>
          <w:tcPr>
            <w:tcW w:w="181" w:type="dxa"/>
            <w:shd w:val="clear" w:color="auto" w:fill="auto"/>
          </w:tcPr>
          <w:p w:rsidR="005E4901" w:rsidRPr="0055603F" w:rsidRDefault="005E4901" w:rsidP="005E4901">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5E4901" w:rsidRPr="0055603F" w:rsidRDefault="005E4901" w:rsidP="005E4901">
            <w:pPr>
              <w:tabs>
                <w:tab w:val="decimal" w:pos="933"/>
              </w:tabs>
              <w:spacing w:after="0" w:line="240" w:lineRule="atLeast"/>
              <w:ind w:right="-25"/>
              <w:rPr>
                <w:rFonts w:ascii="Times New Roman" w:hAnsi="Times New Roman" w:cs="Times New Roman"/>
                <w:sz w:val="20"/>
                <w:szCs w:val="20"/>
              </w:rPr>
            </w:pPr>
            <w:r w:rsidRPr="0055603F">
              <w:rPr>
                <w:rFonts w:ascii="Times New Roman" w:hAnsi="Times New Roman" w:cs="Times New Roman"/>
                <w:sz w:val="20"/>
                <w:szCs w:val="20"/>
                <w:cs/>
              </w:rPr>
              <w:t>(</w:t>
            </w:r>
            <w:r w:rsidRPr="0055603F">
              <w:rPr>
                <w:rFonts w:ascii="Times New Roman" w:hAnsi="Times New Roman" w:cs="Times New Roman"/>
                <w:sz w:val="20"/>
                <w:szCs w:val="20"/>
              </w:rPr>
              <w:t>1,634</w:t>
            </w:r>
            <w:r w:rsidRPr="0055603F">
              <w:rPr>
                <w:rFonts w:ascii="Times New Roman" w:hAnsi="Times New Roman" w:cs="Times New Roman"/>
                <w:sz w:val="20"/>
                <w:szCs w:val="20"/>
                <w:cs/>
              </w:rPr>
              <w:t>)</w:t>
            </w:r>
          </w:p>
        </w:tc>
        <w:tc>
          <w:tcPr>
            <w:tcW w:w="188" w:type="dxa"/>
            <w:gridSpan w:val="2"/>
            <w:shd w:val="clear" w:color="auto" w:fill="auto"/>
          </w:tcPr>
          <w:p w:rsidR="005E4901" w:rsidRPr="0055603F" w:rsidRDefault="005E4901" w:rsidP="005E4901">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5E4901" w:rsidRPr="0055603F" w:rsidRDefault="005E4901" w:rsidP="002A396B">
            <w:pPr>
              <w:tabs>
                <w:tab w:val="decimal" w:pos="875"/>
              </w:tabs>
              <w:spacing w:after="0" w:line="240" w:lineRule="atLeast"/>
              <w:ind w:right="-25"/>
              <w:jc w:val="both"/>
              <w:rPr>
                <w:rFonts w:ascii="Times New Roman" w:hAnsi="Times New Roman" w:cs="Times New Roman"/>
                <w:sz w:val="20"/>
                <w:szCs w:val="20"/>
              </w:rPr>
            </w:pPr>
            <w:r w:rsidRPr="0055603F">
              <w:rPr>
                <w:rFonts w:ascii="Times New Roman" w:hAnsi="Times New Roman" w:cs="Times New Roman"/>
                <w:sz w:val="20"/>
                <w:szCs w:val="20"/>
              </w:rPr>
              <w:t>21,878</w:t>
            </w:r>
          </w:p>
        </w:tc>
        <w:tc>
          <w:tcPr>
            <w:tcW w:w="192" w:type="dxa"/>
            <w:gridSpan w:val="2"/>
            <w:vAlign w:val="bottom"/>
          </w:tcPr>
          <w:p w:rsidR="005E4901" w:rsidRPr="0055603F" w:rsidRDefault="005E4901" w:rsidP="005E4901">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rsidR="005E4901" w:rsidRPr="0055603F" w:rsidRDefault="005E4901" w:rsidP="005E4901">
            <w:pPr>
              <w:tabs>
                <w:tab w:val="decimal" w:pos="979"/>
              </w:tabs>
              <w:spacing w:after="0" w:line="240" w:lineRule="atLeast"/>
              <w:ind w:right="-25"/>
              <w:rPr>
                <w:rFonts w:ascii="Times New Roman" w:hAnsi="Times New Roman" w:cs="Times New Roman"/>
                <w:sz w:val="20"/>
                <w:szCs w:val="20"/>
              </w:rPr>
            </w:pPr>
            <w:r w:rsidRPr="0055603F">
              <w:rPr>
                <w:rFonts w:ascii="Times New Roman" w:hAnsi="Times New Roman" w:cs="Times New Roman"/>
                <w:sz w:val="20"/>
                <w:szCs w:val="20"/>
              </w:rPr>
              <w:t>23,165</w:t>
            </w:r>
          </w:p>
        </w:tc>
        <w:tc>
          <w:tcPr>
            <w:tcW w:w="192" w:type="dxa"/>
            <w:gridSpan w:val="2"/>
          </w:tcPr>
          <w:p w:rsidR="005E4901" w:rsidRPr="0055603F" w:rsidRDefault="005E4901" w:rsidP="005E4901">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rsidR="005E4901" w:rsidRPr="0055603F" w:rsidRDefault="005E4901" w:rsidP="005E4901">
            <w:pPr>
              <w:tabs>
                <w:tab w:val="decimal" w:pos="916"/>
              </w:tabs>
              <w:spacing w:after="0" w:line="240" w:lineRule="atLeast"/>
              <w:ind w:right="-25"/>
              <w:rPr>
                <w:rFonts w:ascii="Times New Roman" w:hAnsi="Times New Roman" w:cs="Times New Roman"/>
                <w:sz w:val="20"/>
                <w:szCs w:val="20"/>
                <w:lang w:val="en-GB"/>
              </w:rPr>
            </w:pPr>
            <w:r w:rsidRPr="0055603F">
              <w:rPr>
                <w:rFonts w:ascii="Times New Roman" w:hAnsi="Times New Roman" w:cs="Times New Roman"/>
                <w:sz w:val="20"/>
                <w:szCs w:val="20"/>
                <w:cs/>
                <w:lang w:val="en-GB"/>
              </w:rPr>
              <w:t>(</w:t>
            </w:r>
            <w:r w:rsidRPr="0055603F">
              <w:rPr>
                <w:rFonts w:ascii="Times New Roman" w:hAnsi="Times New Roman" w:cs="Times New Roman"/>
                <w:sz w:val="20"/>
                <w:szCs w:val="20"/>
                <w:lang w:val="en-GB"/>
              </w:rPr>
              <w:t>1,668</w:t>
            </w:r>
            <w:r w:rsidRPr="0055603F">
              <w:rPr>
                <w:rFonts w:ascii="Times New Roman" w:hAnsi="Times New Roman" w:cs="Times New Roman"/>
                <w:sz w:val="20"/>
                <w:szCs w:val="20"/>
                <w:cs/>
                <w:lang w:val="en-GB"/>
              </w:rPr>
              <w:t>)</w:t>
            </w:r>
          </w:p>
        </w:tc>
        <w:tc>
          <w:tcPr>
            <w:tcW w:w="183" w:type="dxa"/>
          </w:tcPr>
          <w:p w:rsidR="005E4901" w:rsidRPr="0055603F" w:rsidRDefault="005E4901" w:rsidP="005E4901">
            <w:pPr>
              <w:tabs>
                <w:tab w:val="decimal" w:pos="1077"/>
              </w:tabs>
              <w:spacing w:after="0" w:line="240" w:lineRule="atLeast"/>
              <w:ind w:right="-25"/>
              <w:rPr>
                <w:rFonts w:ascii="Times New Roman" w:hAnsi="Times New Roman" w:cs="Times New Roman"/>
                <w:sz w:val="20"/>
                <w:szCs w:val="20"/>
              </w:rPr>
            </w:pPr>
          </w:p>
        </w:tc>
        <w:tc>
          <w:tcPr>
            <w:tcW w:w="1376" w:type="dxa"/>
            <w:tcBorders>
              <w:bottom w:val="single" w:sz="4" w:space="0" w:color="auto"/>
            </w:tcBorders>
            <w:vAlign w:val="bottom"/>
          </w:tcPr>
          <w:p w:rsidR="005E4901" w:rsidRPr="0055603F" w:rsidRDefault="005E4901" w:rsidP="005E4901">
            <w:pPr>
              <w:tabs>
                <w:tab w:val="decimal" w:pos="916"/>
              </w:tabs>
              <w:spacing w:after="0" w:line="240" w:lineRule="atLeast"/>
              <w:ind w:right="-25"/>
              <w:rPr>
                <w:rFonts w:ascii="Times New Roman" w:hAnsi="Times New Roman" w:cs="Times New Roman"/>
                <w:sz w:val="20"/>
                <w:szCs w:val="20"/>
                <w:lang w:val="en-GB"/>
              </w:rPr>
            </w:pPr>
            <w:r w:rsidRPr="0055603F">
              <w:rPr>
                <w:rFonts w:ascii="Times New Roman" w:hAnsi="Times New Roman" w:cs="Times New Roman"/>
                <w:sz w:val="20"/>
                <w:szCs w:val="20"/>
                <w:lang w:val="en-GB"/>
              </w:rPr>
              <w:t>21,497</w:t>
            </w:r>
          </w:p>
        </w:tc>
      </w:tr>
      <w:tr w:rsidR="005E4901" w:rsidRPr="0055603F" w:rsidTr="008D4B82">
        <w:trPr>
          <w:cantSplit/>
        </w:trPr>
        <w:tc>
          <w:tcPr>
            <w:tcW w:w="1693" w:type="dxa"/>
          </w:tcPr>
          <w:p w:rsidR="005E4901" w:rsidRPr="0055603F" w:rsidRDefault="005E4901" w:rsidP="005E4901">
            <w:pPr>
              <w:spacing w:after="0" w:line="240" w:lineRule="atLeast"/>
              <w:ind w:right="-25" w:firstLine="14"/>
              <w:jc w:val="thaiDistribute"/>
              <w:rPr>
                <w:rFonts w:ascii="Times New Roman" w:eastAsia="Calibri" w:hAnsi="Times New Roman" w:cs="Times New Roman"/>
                <w:b/>
                <w:bCs/>
                <w:sz w:val="20"/>
                <w:szCs w:val="20"/>
                <w:lang w:bidi="ar-SA"/>
              </w:rPr>
            </w:pPr>
            <w:r w:rsidRPr="0055603F">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5E4901" w:rsidRPr="0055603F" w:rsidRDefault="005E4901" w:rsidP="002A396B">
            <w:pPr>
              <w:tabs>
                <w:tab w:val="decimal" w:pos="922"/>
              </w:tabs>
              <w:spacing w:after="0" w:line="240" w:lineRule="atLeast"/>
              <w:ind w:right="-25"/>
              <w:jc w:val="both"/>
              <w:rPr>
                <w:rFonts w:ascii="Times New Roman" w:hAnsi="Times New Roman" w:cs="Times New Roman"/>
                <w:b/>
                <w:bCs/>
                <w:sz w:val="20"/>
                <w:szCs w:val="20"/>
              </w:rPr>
            </w:pPr>
            <w:r w:rsidRPr="0055603F">
              <w:rPr>
                <w:rFonts w:ascii="Times New Roman" w:hAnsi="Times New Roman" w:cs="Times New Roman"/>
                <w:b/>
                <w:bCs/>
                <w:sz w:val="20"/>
                <w:szCs w:val="20"/>
              </w:rPr>
              <w:t>56,908</w:t>
            </w:r>
          </w:p>
        </w:tc>
        <w:tc>
          <w:tcPr>
            <w:tcW w:w="181" w:type="dxa"/>
            <w:shd w:val="clear" w:color="auto" w:fill="auto"/>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5E4901" w:rsidRPr="0055603F" w:rsidRDefault="005E4901" w:rsidP="005E4901">
            <w:pPr>
              <w:tabs>
                <w:tab w:val="decimal" w:pos="933"/>
              </w:tabs>
              <w:spacing w:after="0" w:line="240" w:lineRule="atLeast"/>
              <w:ind w:right="-25"/>
              <w:rPr>
                <w:rFonts w:ascii="Times New Roman" w:hAnsi="Times New Roman" w:cs="Times New Roman"/>
                <w:b/>
                <w:bCs/>
                <w:sz w:val="20"/>
                <w:szCs w:val="20"/>
              </w:rPr>
            </w:pPr>
            <w:r w:rsidRPr="0055603F">
              <w:rPr>
                <w:rFonts w:ascii="Times New Roman" w:hAnsi="Times New Roman" w:cs="Times New Roman"/>
                <w:b/>
                <w:bCs/>
                <w:sz w:val="20"/>
                <w:szCs w:val="20"/>
                <w:cs/>
              </w:rPr>
              <w:t>(</w:t>
            </w:r>
            <w:r w:rsidRPr="0055603F">
              <w:rPr>
                <w:rFonts w:ascii="Times New Roman" w:hAnsi="Times New Roman" w:cs="Times New Roman"/>
                <w:b/>
                <w:bCs/>
                <w:sz w:val="20"/>
                <w:szCs w:val="20"/>
              </w:rPr>
              <w:t>3,343</w:t>
            </w:r>
            <w:r w:rsidRPr="0055603F">
              <w:rPr>
                <w:rFonts w:ascii="Times New Roman" w:hAnsi="Times New Roman" w:cs="Times New Roman"/>
                <w:b/>
                <w:bCs/>
                <w:sz w:val="20"/>
                <w:szCs w:val="20"/>
                <w:cs/>
              </w:rPr>
              <w:t>)</w:t>
            </w:r>
          </w:p>
        </w:tc>
        <w:tc>
          <w:tcPr>
            <w:tcW w:w="180" w:type="dxa"/>
            <w:shd w:val="clear" w:color="auto" w:fill="auto"/>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5E4901" w:rsidRPr="0055603F" w:rsidRDefault="005E4901" w:rsidP="002A396B">
            <w:pPr>
              <w:tabs>
                <w:tab w:val="decimal" w:pos="875"/>
              </w:tabs>
              <w:spacing w:after="0" w:line="240" w:lineRule="atLeast"/>
              <w:ind w:right="-25"/>
              <w:jc w:val="both"/>
              <w:rPr>
                <w:rFonts w:ascii="Times New Roman" w:hAnsi="Times New Roman" w:cs="Times New Roman"/>
                <w:b/>
                <w:bCs/>
                <w:sz w:val="20"/>
                <w:szCs w:val="20"/>
              </w:rPr>
            </w:pPr>
            <w:r w:rsidRPr="0055603F">
              <w:rPr>
                <w:rFonts w:ascii="Times New Roman" w:hAnsi="Times New Roman" w:cs="Times New Roman"/>
                <w:b/>
                <w:bCs/>
                <w:sz w:val="20"/>
                <w:szCs w:val="20"/>
              </w:rPr>
              <w:t>53,565</w:t>
            </w:r>
          </w:p>
        </w:tc>
        <w:tc>
          <w:tcPr>
            <w:tcW w:w="183" w:type="dxa"/>
            <w:vAlign w:val="bottom"/>
          </w:tcPr>
          <w:p w:rsidR="005E4901" w:rsidRPr="0055603F" w:rsidRDefault="005E4901" w:rsidP="005E4901">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rsidR="005E4901" w:rsidRPr="0055603F" w:rsidRDefault="005E4901" w:rsidP="005E4901">
            <w:pPr>
              <w:tabs>
                <w:tab w:val="decimal" w:pos="979"/>
              </w:tabs>
              <w:spacing w:after="0" w:line="240" w:lineRule="atLeast"/>
              <w:ind w:right="-25"/>
              <w:rPr>
                <w:rFonts w:ascii="Times New Roman" w:hAnsi="Times New Roman" w:cs="Times New Roman"/>
                <w:b/>
                <w:bCs/>
                <w:sz w:val="20"/>
                <w:szCs w:val="20"/>
              </w:rPr>
            </w:pPr>
            <w:r w:rsidRPr="0055603F">
              <w:rPr>
                <w:rFonts w:ascii="Times New Roman" w:hAnsi="Times New Roman" w:cs="Times New Roman"/>
                <w:b/>
                <w:bCs/>
                <w:sz w:val="20"/>
                <w:szCs w:val="20"/>
              </w:rPr>
              <w:t>76,018</w:t>
            </w:r>
          </w:p>
        </w:tc>
        <w:tc>
          <w:tcPr>
            <w:tcW w:w="181" w:type="dxa"/>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rsidR="005E4901" w:rsidRPr="0055603F" w:rsidRDefault="005E4901" w:rsidP="005E4901">
            <w:pPr>
              <w:tabs>
                <w:tab w:val="decimal" w:pos="916"/>
              </w:tabs>
              <w:spacing w:after="0" w:line="240" w:lineRule="atLeast"/>
              <w:ind w:right="-25"/>
              <w:rPr>
                <w:rFonts w:ascii="Times New Roman" w:hAnsi="Times New Roman" w:cs="Times New Roman"/>
                <w:b/>
                <w:bCs/>
                <w:sz w:val="20"/>
                <w:szCs w:val="20"/>
                <w:lang w:val="en-GB"/>
              </w:rPr>
            </w:pPr>
            <w:r w:rsidRPr="0055603F">
              <w:rPr>
                <w:rFonts w:ascii="Times New Roman" w:hAnsi="Times New Roman" w:cs="Times New Roman"/>
                <w:b/>
                <w:bCs/>
                <w:sz w:val="20"/>
                <w:szCs w:val="20"/>
                <w:cs/>
                <w:lang w:val="en-GB"/>
              </w:rPr>
              <w:t>(</w:t>
            </w:r>
            <w:r w:rsidRPr="0055603F">
              <w:rPr>
                <w:rFonts w:ascii="Times New Roman" w:hAnsi="Times New Roman" w:cs="Times New Roman"/>
                <w:b/>
                <w:bCs/>
                <w:sz w:val="20"/>
                <w:szCs w:val="20"/>
                <w:lang w:val="en-GB"/>
              </w:rPr>
              <w:t>3,550</w:t>
            </w:r>
            <w:r w:rsidRPr="0055603F">
              <w:rPr>
                <w:rFonts w:ascii="Times New Roman" w:hAnsi="Times New Roman" w:cs="Times New Roman"/>
                <w:b/>
                <w:bCs/>
                <w:sz w:val="20"/>
                <w:szCs w:val="20"/>
                <w:cs/>
                <w:lang w:val="en-GB"/>
              </w:rPr>
              <w:t>)</w:t>
            </w:r>
          </w:p>
        </w:tc>
        <w:tc>
          <w:tcPr>
            <w:tcW w:w="183" w:type="dxa"/>
            <w:vAlign w:val="bottom"/>
          </w:tcPr>
          <w:p w:rsidR="005E4901" w:rsidRPr="0055603F"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tcBorders>
              <w:top w:val="single" w:sz="4" w:space="0" w:color="auto"/>
              <w:bottom w:val="double" w:sz="4" w:space="0" w:color="auto"/>
            </w:tcBorders>
            <w:vAlign w:val="bottom"/>
          </w:tcPr>
          <w:p w:rsidR="005E4901" w:rsidRPr="0055603F" w:rsidRDefault="005E4901" w:rsidP="005E4901">
            <w:pPr>
              <w:tabs>
                <w:tab w:val="decimal" w:pos="916"/>
              </w:tabs>
              <w:spacing w:after="0" w:line="240" w:lineRule="atLeast"/>
              <w:ind w:right="-25"/>
              <w:rPr>
                <w:rFonts w:ascii="Times New Roman" w:hAnsi="Times New Roman" w:cs="Times New Roman"/>
                <w:b/>
                <w:bCs/>
                <w:sz w:val="20"/>
                <w:szCs w:val="20"/>
                <w:lang w:val="en-GB"/>
              </w:rPr>
            </w:pPr>
            <w:r w:rsidRPr="0055603F">
              <w:rPr>
                <w:rFonts w:ascii="Times New Roman" w:hAnsi="Times New Roman" w:cs="Times New Roman"/>
                <w:b/>
                <w:bCs/>
                <w:sz w:val="20"/>
                <w:szCs w:val="20"/>
                <w:lang w:val="en-GB"/>
              </w:rPr>
              <w:t>72,468</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1613FA" w:rsidRPr="0055603F" w:rsidTr="000B687B">
        <w:tc>
          <w:tcPr>
            <w:tcW w:w="3067" w:type="dxa"/>
          </w:tcPr>
          <w:p w:rsidR="001613FA" w:rsidRPr="0055603F" w:rsidRDefault="001613FA" w:rsidP="000B687B">
            <w:pPr>
              <w:spacing w:after="0"/>
              <w:ind w:left="549" w:right="-25"/>
              <w:rPr>
                <w:rFonts w:ascii="Times New Roman" w:hAnsi="Times New Roman" w:cs="Times New Roman"/>
                <w:szCs w:val="22"/>
              </w:rPr>
            </w:pPr>
          </w:p>
        </w:tc>
        <w:tc>
          <w:tcPr>
            <w:tcW w:w="3119" w:type="dxa"/>
            <w:gridSpan w:val="3"/>
          </w:tcPr>
          <w:p w:rsidR="001613FA" w:rsidRPr="0055603F" w:rsidRDefault="001613FA" w:rsidP="000B687B">
            <w:pPr>
              <w:spacing w:after="0"/>
              <w:ind w:left="-54" w:right="-25"/>
              <w:jc w:val="center"/>
              <w:rPr>
                <w:rFonts w:ascii="Times New Roman" w:hAnsi="Times New Roman" w:cs="Times New Roman"/>
                <w:b/>
                <w:bCs/>
                <w:szCs w:val="22"/>
                <w:cs/>
              </w:rPr>
            </w:pPr>
          </w:p>
        </w:tc>
        <w:tc>
          <w:tcPr>
            <w:tcW w:w="270" w:type="dxa"/>
          </w:tcPr>
          <w:p w:rsidR="001613FA" w:rsidRPr="0055603F" w:rsidRDefault="001613FA" w:rsidP="000B687B">
            <w:pPr>
              <w:spacing w:after="0"/>
              <w:ind w:left="-54" w:right="-25"/>
              <w:jc w:val="center"/>
              <w:rPr>
                <w:rFonts w:ascii="Times New Roman" w:hAnsi="Times New Roman" w:cs="Times New Roman"/>
                <w:b/>
                <w:bCs/>
                <w:szCs w:val="22"/>
              </w:rPr>
            </w:pPr>
          </w:p>
        </w:tc>
        <w:tc>
          <w:tcPr>
            <w:tcW w:w="3055" w:type="dxa"/>
            <w:gridSpan w:val="3"/>
          </w:tcPr>
          <w:p w:rsidR="001613FA" w:rsidRPr="0055603F" w:rsidRDefault="001613FA" w:rsidP="000B687B">
            <w:pPr>
              <w:spacing w:after="0"/>
              <w:ind w:left="-78" w:right="-25"/>
              <w:jc w:val="center"/>
              <w:rPr>
                <w:rFonts w:ascii="Times New Roman" w:hAnsi="Times New Roman" w:cs="Times New Roman"/>
                <w:b/>
                <w:bCs/>
                <w:szCs w:val="22"/>
                <w:cs/>
              </w:rPr>
            </w:pPr>
            <w:r w:rsidRPr="0055603F">
              <w:rPr>
                <w:rFonts w:ascii="Times New Roman" w:hAnsi="Times New Roman" w:cs="Times New Roman"/>
                <w:b/>
                <w:szCs w:val="22"/>
              </w:rPr>
              <w:t>Consolidated</w:t>
            </w:r>
            <w:r w:rsidR="00895202" w:rsidRPr="0055603F">
              <w:rPr>
                <w:rFonts w:ascii="Times New Roman" w:hAnsi="Times New Roman" w:cs="Times New Roman"/>
                <w:b/>
                <w:bCs/>
                <w:szCs w:val="22"/>
                <w:cs/>
              </w:rPr>
              <w:t xml:space="preserve"> </w:t>
            </w:r>
            <w:r w:rsidRPr="0055603F">
              <w:rPr>
                <w:rFonts w:ascii="Times New Roman" w:hAnsi="Times New Roman" w:cs="Times New Roman"/>
                <w:b/>
                <w:bCs/>
                <w:szCs w:val="22"/>
              </w:rPr>
              <w:t>and separate</w:t>
            </w:r>
            <w:r w:rsidRPr="0055603F">
              <w:rPr>
                <w:rFonts w:ascii="Times New Roman" w:hAnsi="Times New Roman" w:cs="Times New Roman"/>
                <w:b/>
                <w:bCs/>
                <w:szCs w:val="22"/>
              </w:rPr>
              <w:br/>
              <w:t>financial statements</w:t>
            </w:r>
          </w:p>
        </w:tc>
      </w:tr>
      <w:tr w:rsidR="001613FA" w:rsidRPr="0055603F" w:rsidTr="000B687B">
        <w:tc>
          <w:tcPr>
            <w:tcW w:w="3067" w:type="dxa"/>
          </w:tcPr>
          <w:p w:rsidR="001613FA" w:rsidRPr="0055603F" w:rsidRDefault="001613FA" w:rsidP="000B687B">
            <w:pPr>
              <w:spacing w:after="0"/>
              <w:ind w:left="549" w:right="-25"/>
              <w:rPr>
                <w:rFonts w:ascii="Times New Roman" w:hAnsi="Times New Roman" w:cs="Times New Roman"/>
                <w:szCs w:val="22"/>
              </w:rPr>
            </w:pPr>
          </w:p>
        </w:tc>
        <w:tc>
          <w:tcPr>
            <w:tcW w:w="1418" w:type="dxa"/>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430"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1613FA" w:rsidRPr="0055603F" w:rsidTr="000B687B">
        <w:tc>
          <w:tcPr>
            <w:tcW w:w="3067" w:type="dxa"/>
          </w:tcPr>
          <w:p w:rsidR="001613FA" w:rsidRPr="0055603F" w:rsidRDefault="001613FA" w:rsidP="000B687B">
            <w:pPr>
              <w:spacing w:after="0"/>
              <w:ind w:left="549" w:right="-25"/>
              <w:rPr>
                <w:rFonts w:ascii="Times New Roman" w:hAnsi="Times New Roman" w:cs="Times New Roman"/>
                <w:szCs w:val="22"/>
              </w:rPr>
            </w:pPr>
          </w:p>
        </w:tc>
        <w:tc>
          <w:tcPr>
            <w:tcW w:w="1418" w:type="dxa"/>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430" w:type="dxa"/>
          </w:tcPr>
          <w:p w:rsidR="001613FA" w:rsidRPr="0055603F" w:rsidRDefault="001613FA" w:rsidP="007A703F">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202</w:t>
            </w:r>
            <w:r w:rsidR="007A703F" w:rsidRPr="0055603F">
              <w:rPr>
                <w:rFonts w:ascii="Times New Roman" w:hAnsi="Times New Roman" w:cs="Times New Roman"/>
                <w:szCs w:val="22"/>
              </w:rPr>
              <w:t>4</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w:t>
            </w:r>
            <w:r w:rsidR="007A703F" w:rsidRPr="0055603F">
              <w:rPr>
                <w:rFonts w:ascii="Times New Roman" w:hAnsi="Times New Roman" w:cs="Times New Roman"/>
                <w:szCs w:val="22"/>
              </w:rPr>
              <w:t>3</w:t>
            </w:r>
          </w:p>
        </w:tc>
      </w:tr>
      <w:tr w:rsidR="001613FA" w:rsidRPr="0055603F" w:rsidTr="000B687B">
        <w:tc>
          <w:tcPr>
            <w:tcW w:w="3067" w:type="dxa"/>
          </w:tcPr>
          <w:p w:rsidR="001613FA" w:rsidRPr="0055603F" w:rsidRDefault="001613FA" w:rsidP="000B687B">
            <w:pPr>
              <w:spacing w:after="0"/>
              <w:ind w:left="549" w:right="-25"/>
              <w:rPr>
                <w:rFonts w:ascii="Times New Roman" w:hAnsi="Times New Roman" w:cs="Times New Roman"/>
                <w:szCs w:val="22"/>
              </w:rPr>
            </w:pPr>
          </w:p>
        </w:tc>
        <w:tc>
          <w:tcPr>
            <w:tcW w:w="1418" w:type="dxa"/>
          </w:tcPr>
          <w:p w:rsidR="001613FA" w:rsidRPr="0055603F" w:rsidRDefault="001613FA" w:rsidP="000B687B">
            <w:pPr>
              <w:spacing w:after="0" w:line="240" w:lineRule="atLeast"/>
              <w:ind w:left="-108" w:right="-25"/>
              <w:jc w:val="center"/>
              <w:rPr>
                <w:rFonts w:ascii="Times New Roman" w:hAnsi="Times New Roman" w:cs="Times New Roman"/>
                <w:szCs w:val="22"/>
              </w:rPr>
            </w:pPr>
          </w:p>
        </w:tc>
        <w:tc>
          <w:tcPr>
            <w:tcW w:w="270"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3055" w:type="dxa"/>
            <w:gridSpan w:val="3"/>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0B687B">
        <w:tc>
          <w:tcPr>
            <w:tcW w:w="3067" w:type="dxa"/>
          </w:tcPr>
          <w:p w:rsidR="001613FA" w:rsidRPr="0055603F" w:rsidRDefault="001613FA" w:rsidP="000B687B">
            <w:pPr>
              <w:tabs>
                <w:tab w:val="left" w:pos="405"/>
              </w:tabs>
              <w:spacing w:after="0" w:line="240" w:lineRule="atLeast"/>
              <w:ind w:left="522" w:right="-25" w:firstLine="20"/>
              <w:jc w:val="thaiDistribute"/>
              <w:rPr>
                <w:rFonts w:ascii="Times New Roman" w:hAnsi="Times New Roman" w:cs="Times New Roman"/>
                <w:b/>
                <w:bCs/>
                <w:i/>
                <w:iCs/>
                <w:szCs w:val="22"/>
              </w:rPr>
            </w:pPr>
            <w:r w:rsidRPr="0055603F">
              <w:rPr>
                <w:rFonts w:ascii="Times New Roman" w:hAnsi="Times New Roman" w:cs="Times New Roman"/>
                <w:b/>
                <w:bCs/>
                <w:i/>
                <w:iCs/>
                <w:szCs w:val="22"/>
              </w:rPr>
              <w:t>Reclassification</w:t>
            </w:r>
            <w:r w:rsidRPr="0055603F">
              <w:rPr>
                <w:rFonts w:ascii="Times New Roman" w:hAnsi="Times New Roman" w:cs="Times New Roman"/>
                <w:b/>
                <w:bCs/>
                <w:i/>
                <w:iCs/>
                <w:szCs w:val="22"/>
                <w:cs/>
              </w:rPr>
              <w:t>:-</w:t>
            </w:r>
          </w:p>
        </w:tc>
        <w:tc>
          <w:tcPr>
            <w:tcW w:w="6444" w:type="dxa"/>
            <w:gridSpan w:val="7"/>
          </w:tcPr>
          <w:p w:rsidR="001613FA" w:rsidRPr="0055603F" w:rsidRDefault="001613FA" w:rsidP="000B687B">
            <w:pPr>
              <w:tabs>
                <w:tab w:val="left" w:pos="405"/>
              </w:tabs>
              <w:spacing w:after="0" w:line="240" w:lineRule="atLeast"/>
              <w:ind w:left="522" w:right="333" w:hanging="117"/>
              <w:jc w:val="center"/>
              <w:rPr>
                <w:rFonts w:ascii="Times New Roman" w:hAnsi="Times New Roman" w:cs="Times New Roman"/>
                <w:i/>
                <w:iCs/>
                <w:szCs w:val="22"/>
              </w:rPr>
            </w:pPr>
          </w:p>
        </w:tc>
      </w:tr>
      <w:tr w:rsidR="001613FA" w:rsidRPr="0055603F" w:rsidTr="000B687B">
        <w:tc>
          <w:tcPr>
            <w:tcW w:w="3067" w:type="dxa"/>
          </w:tcPr>
          <w:p w:rsidR="001613FA" w:rsidRPr="0055603F"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55603F">
              <w:rPr>
                <w:rFonts w:ascii="Times New Roman" w:hAnsi="Times New Roman" w:cs="Times New Roman"/>
                <w:szCs w:val="22"/>
              </w:rPr>
              <w:t>Related parties</w:t>
            </w:r>
          </w:p>
        </w:tc>
        <w:tc>
          <w:tcPr>
            <w:tcW w:w="1418" w:type="dxa"/>
          </w:tcPr>
          <w:p w:rsidR="001613FA" w:rsidRPr="0055603F"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1613FA" w:rsidRPr="0055603F" w:rsidRDefault="001613FA" w:rsidP="000B687B">
            <w:pPr>
              <w:tabs>
                <w:tab w:val="decimal" w:pos="1039"/>
              </w:tabs>
              <w:spacing w:after="0" w:line="240" w:lineRule="atLeast"/>
              <w:ind w:right="-25"/>
              <w:jc w:val="both"/>
              <w:rPr>
                <w:rFonts w:ascii="Times New Roman" w:hAnsi="Times New Roman" w:cs="Times New Roman"/>
                <w:szCs w:val="22"/>
                <w:lang w:val="en-GB"/>
              </w:rPr>
            </w:pPr>
          </w:p>
        </w:tc>
        <w:tc>
          <w:tcPr>
            <w:tcW w:w="270"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1613FA" w:rsidRPr="0055603F" w:rsidRDefault="005E4901" w:rsidP="000B687B">
            <w:pPr>
              <w:tabs>
                <w:tab w:val="decimal" w:pos="1181"/>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7,058</w:t>
            </w:r>
          </w:p>
        </w:tc>
        <w:tc>
          <w:tcPr>
            <w:tcW w:w="236"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1613FA" w:rsidRPr="0055603F" w:rsidRDefault="007A703F" w:rsidP="000B687B">
            <w:pPr>
              <w:tabs>
                <w:tab w:val="decimal" w:pos="107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9,300</w:t>
            </w:r>
          </w:p>
        </w:tc>
      </w:tr>
      <w:tr w:rsidR="001613FA" w:rsidRPr="0055603F" w:rsidTr="000B687B">
        <w:tc>
          <w:tcPr>
            <w:tcW w:w="3067" w:type="dxa"/>
          </w:tcPr>
          <w:p w:rsidR="001613FA" w:rsidRPr="0055603F"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55603F">
              <w:rPr>
                <w:rFonts w:ascii="Times New Roman" w:hAnsi="Times New Roman" w:cs="Times New Roman"/>
                <w:szCs w:val="22"/>
              </w:rPr>
              <w:t>Other parties</w:t>
            </w:r>
          </w:p>
        </w:tc>
        <w:tc>
          <w:tcPr>
            <w:tcW w:w="1418" w:type="dxa"/>
          </w:tcPr>
          <w:p w:rsidR="001613FA" w:rsidRPr="0055603F"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1613FA" w:rsidRPr="0055603F" w:rsidRDefault="001613FA" w:rsidP="000B687B">
            <w:pPr>
              <w:tabs>
                <w:tab w:val="decimal" w:pos="1039"/>
              </w:tabs>
              <w:spacing w:after="0" w:line="240" w:lineRule="atLeast"/>
              <w:ind w:right="-25"/>
              <w:jc w:val="both"/>
              <w:rPr>
                <w:rFonts w:ascii="Times New Roman" w:hAnsi="Times New Roman" w:cs="Times New Roman"/>
                <w:szCs w:val="22"/>
              </w:rPr>
            </w:pPr>
          </w:p>
        </w:tc>
        <w:tc>
          <w:tcPr>
            <w:tcW w:w="270"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1613FA" w:rsidRPr="0055603F" w:rsidRDefault="005E4901" w:rsidP="000B687B">
            <w:pPr>
              <w:tabs>
                <w:tab w:val="decimal" w:pos="1181"/>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46,507</w:t>
            </w:r>
          </w:p>
        </w:tc>
        <w:tc>
          <w:tcPr>
            <w:tcW w:w="236"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1613FA" w:rsidRPr="0055603F" w:rsidRDefault="007A703F" w:rsidP="000B687B">
            <w:pPr>
              <w:tabs>
                <w:tab w:val="decimal" w:pos="1074"/>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63,168</w:t>
            </w:r>
          </w:p>
        </w:tc>
      </w:tr>
      <w:tr w:rsidR="001613FA" w:rsidRPr="0055603F" w:rsidTr="000B687B">
        <w:tc>
          <w:tcPr>
            <w:tcW w:w="3067" w:type="dxa"/>
            <w:vAlign w:val="bottom"/>
          </w:tcPr>
          <w:p w:rsidR="001613FA" w:rsidRPr="0055603F" w:rsidRDefault="001613FA" w:rsidP="000B687B">
            <w:pPr>
              <w:tabs>
                <w:tab w:val="left" w:pos="405"/>
              </w:tabs>
              <w:spacing w:after="0" w:line="240" w:lineRule="atLeast"/>
              <w:ind w:left="522" w:right="-25" w:firstLine="20"/>
              <w:jc w:val="thaiDistribute"/>
              <w:rPr>
                <w:rFonts w:ascii="Times New Roman" w:hAnsi="Times New Roman" w:cs="Times New Roman"/>
                <w:b/>
                <w:bCs/>
                <w:szCs w:val="22"/>
              </w:rPr>
            </w:pPr>
            <w:r w:rsidRPr="0055603F">
              <w:rPr>
                <w:rFonts w:ascii="Times New Roman" w:hAnsi="Times New Roman" w:cs="Times New Roman"/>
                <w:b/>
                <w:bCs/>
                <w:szCs w:val="22"/>
              </w:rPr>
              <w:t>Total</w:t>
            </w:r>
          </w:p>
        </w:tc>
        <w:tc>
          <w:tcPr>
            <w:tcW w:w="1418" w:type="dxa"/>
          </w:tcPr>
          <w:p w:rsidR="001613FA" w:rsidRPr="0055603F" w:rsidRDefault="001613FA" w:rsidP="000B687B">
            <w:pPr>
              <w:tabs>
                <w:tab w:val="decimal" w:pos="1167"/>
              </w:tabs>
              <w:spacing w:after="0" w:line="240" w:lineRule="atLeast"/>
              <w:ind w:right="-25"/>
              <w:jc w:val="both"/>
              <w:rPr>
                <w:rFonts w:ascii="Times New Roman" w:hAnsi="Times New Roman" w:cs="Times New Roman"/>
                <w:b/>
                <w:bCs/>
                <w:szCs w:val="22"/>
              </w:rPr>
            </w:pPr>
          </w:p>
        </w:tc>
        <w:tc>
          <w:tcPr>
            <w:tcW w:w="270"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rsidR="001613FA" w:rsidRPr="0055603F" w:rsidRDefault="001613FA" w:rsidP="000B687B">
            <w:pPr>
              <w:tabs>
                <w:tab w:val="decimal" w:pos="1039"/>
              </w:tabs>
              <w:spacing w:after="0" w:line="240" w:lineRule="atLeast"/>
              <w:ind w:right="-25"/>
              <w:jc w:val="both"/>
              <w:rPr>
                <w:rFonts w:ascii="Times New Roman" w:hAnsi="Times New Roman" w:cs="Times New Roman"/>
                <w:b/>
                <w:bCs/>
                <w:szCs w:val="22"/>
              </w:rPr>
            </w:pPr>
          </w:p>
        </w:tc>
        <w:tc>
          <w:tcPr>
            <w:tcW w:w="270"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rsidR="001613FA" w:rsidRPr="0055603F" w:rsidRDefault="005E4901" w:rsidP="000B687B">
            <w:pPr>
              <w:tabs>
                <w:tab w:val="decimal" w:pos="1181"/>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53,565</w:t>
            </w:r>
          </w:p>
        </w:tc>
        <w:tc>
          <w:tcPr>
            <w:tcW w:w="236" w:type="dxa"/>
          </w:tcPr>
          <w:p w:rsidR="001613FA" w:rsidRPr="0055603F"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1613FA" w:rsidRPr="0055603F" w:rsidRDefault="007A703F" w:rsidP="000B687B">
            <w:pPr>
              <w:tabs>
                <w:tab w:val="decimal" w:pos="1074"/>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72,468</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007438" w:rsidRDefault="00007438">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lastRenderedPageBreak/>
        <w:t>Long</w:t>
      </w:r>
      <w:r w:rsidRPr="0055603F">
        <w:rPr>
          <w:rFonts w:ascii="Times New Roman" w:hAnsi="Times New Roman" w:cs="Times New Roman"/>
          <w:b/>
          <w:bCs/>
          <w:szCs w:val="22"/>
          <w:cs/>
        </w:rPr>
        <w:t>-</w:t>
      </w:r>
      <w:r w:rsidRPr="0055603F">
        <w:rPr>
          <w:rFonts w:ascii="Times New Roman" w:hAnsi="Times New Roman" w:cs="Times New Roman"/>
          <w:b/>
          <w:bCs/>
          <w:szCs w:val="22"/>
        </w:rPr>
        <w:t>term loans</w:t>
      </w:r>
    </w:p>
    <w:p w:rsidR="001613FA" w:rsidRPr="0055603F"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1613FA" w:rsidRPr="0055603F" w:rsidTr="000B687B">
        <w:trPr>
          <w:tblHeader/>
        </w:trPr>
        <w:tc>
          <w:tcPr>
            <w:tcW w:w="6186" w:type="dxa"/>
            <w:shd w:val="clear" w:color="auto" w:fill="auto"/>
          </w:tcPr>
          <w:p w:rsidR="001613FA" w:rsidRPr="0055603F"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1613FA" w:rsidRPr="0055603F" w:rsidRDefault="001613FA" w:rsidP="000B687B">
            <w:pPr>
              <w:spacing w:after="0" w:line="240" w:lineRule="atLeast"/>
              <w:ind w:right="-25"/>
              <w:jc w:val="center"/>
              <w:rPr>
                <w:rFonts w:ascii="Times New Roman" w:hAnsi="Times New Roman" w:cs="Times New Roman"/>
                <w:b/>
                <w:bCs/>
                <w:szCs w:val="22"/>
              </w:rPr>
            </w:pPr>
            <w:r w:rsidRPr="0055603F">
              <w:rPr>
                <w:rFonts w:ascii="Times New Roman" w:hAnsi="Times New Roman" w:cs="Times New Roman"/>
                <w:b/>
                <w:bCs/>
                <w:szCs w:val="22"/>
              </w:rPr>
              <w:t>Consolidated and separate</w:t>
            </w:r>
            <w:r w:rsidRPr="0055603F">
              <w:rPr>
                <w:rFonts w:ascii="Times New Roman" w:hAnsi="Times New Roman" w:cs="Times New Roman"/>
                <w:b/>
                <w:bCs/>
                <w:szCs w:val="22"/>
              </w:rPr>
              <w:br/>
              <w:t>financial statements</w:t>
            </w:r>
          </w:p>
        </w:tc>
      </w:tr>
      <w:tr w:rsidR="001613FA" w:rsidRPr="0055603F" w:rsidTr="000B687B">
        <w:trPr>
          <w:tblHeader/>
        </w:trPr>
        <w:tc>
          <w:tcPr>
            <w:tcW w:w="6186"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236"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55603F" w:rsidRDefault="00873B5C"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1613FA" w:rsidRPr="0055603F" w:rsidTr="000B687B">
        <w:trPr>
          <w:tblHeader/>
        </w:trPr>
        <w:tc>
          <w:tcPr>
            <w:tcW w:w="6186"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236"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55603F" w:rsidRDefault="001613FA" w:rsidP="000B687B">
            <w:pPr>
              <w:spacing w:after="0" w:line="240" w:lineRule="atLeast"/>
              <w:ind w:left="-108" w:right="-25"/>
              <w:jc w:val="center"/>
              <w:rPr>
                <w:rFonts w:ascii="Times New Roman" w:hAnsi="Times New Roman" w:cs="Times New Roman"/>
                <w:szCs w:val="22"/>
                <w:lang w:val="en-GB"/>
              </w:rPr>
            </w:pPr>
            <w:r w:rsidRPr="0055603F">
              <w:rPr>
                <w:rFonts w:ascii="Times New Roman" w:hAnsi="Times New Roman" w:cs="Times New Roman"/>
                <w:szCs w:val="22"/>
              </w:rPr>
              <w:t>202</w:t>
            </w:r>
            <w:r w:rsidR="007A703F" w:rsidRPr="0055603F">
              <w:rPr>
                <w:rFonts w:ascii="Times New Roman" w:hAnsi="Times New Roman" w:cs="Times New Roman"/>
                <w:szCs w:val="22"/>
                <w:lang w:val="en-GB"/>
              </w:rPr>
              <w:t>4</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w:t>
            </w:r>
            <w:r w:rsidR="007A703F" w:rsidRPr="0055603F">
              <w:rPr>
                <w:rFonts w:ascii="Times New Roman" w:hAnsi="Times New Roman" w:cs="Times New Roman"/>
                <w:szCs w:val="22"/>
              </w:rPr>
              <w:t>3</w:t>
            </w:r>
          </w:p>
        </w:tc>
      </w:tr>
      <w:tr w:rsidR="001613FA" w:rsidRPr="0055603F" w:rsidTr="000B687B">
        <w:trPr>
          <w:tblHeader/>
        </w:trPr>
        <w:tc>
          <w:tcPr>
            <w:tcW w:w="6186"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236"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3171" w:type="dxa"/>
            <w:gridSpan w:val="3"/>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0B687B">
        <w:tc>
          <w:tcPr>
            <w:tcW w:w="618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cs/>
              </w:rPr>
            </w:pPr>
            <w:r w:rsidRPr="0055603F">
              <w:rPr>
                <w:rFonts w:ascii="Times New Roman" w:hAnsi="Times New Roman" w:cs="Times New Roman"/>
                <w:szCs w:val="22"/>
              </w:rPr>
              <w:t>Loans from financial institutions</w:t>
            </w:r>
          </w:p>
        </w:tc>
        <w:tc>
          <w:tcPr>
            <w:tcW w:w="236" w:type="dxa"/>
          </w:tcPr>
          <w:p w:rsidR="001613FA" w:rsidRPr="0055603F"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1613FA" w:rsidRPr="0055603F" w:rsidRDefault="005E4901" w:rsidP="00BA287D">
            <w:pPr>
              <w:tabs>
                <w:tab w:val="decimal" w:pos="1073"/>
              </w:tabs>
              <w:spacing w:after="0" w:line="240" w:lineRule="atLeast"/>
              <w:ind w:left="-108" w:right="-108"/>
              <w:rPr>
                <w:rFonts w:ascii="Times New Roman" w:hAnsi="Times New Roman" w:cs="Times New Roman"/>
                <w:szCs w:val="22"/>
                <w:cs/>
              </w:rPr>
            </w:pPr>
            <w:r w:rsidRPr="0055603F">
              <w:rPr>
                <w:rFonts w:ascii="Times New Roman" w:hAnsi="Times New Roman" w:cs="Times New Roman"/>
                <w:szCs w:val="22"/>
              </w:rPr>
              <w:t>51,528</w:t>
            </w:r>
          </w:p>
        </w:tc>
        <w:tc>
          <w:tcPr>
            <w:tcW w:w="236" w:type="dxa"/>
          </w:tcPr>
          <w:p w:rsidR="001613FA" w:rsidRPr="0055603F"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1613FA" w:rsidRPr="0055603F" w:rsidRDefault="007A703F" w:rsidP="00BA287D">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rPr>
              <w:t>78,671</w:t>
            </w:r>
          </w:p>
        </w:tc>
      </w:tr>
      <w:tr w:rsidR="001613FA" w:rsidRPr="0055603F" w:rsidTr="000B687B">
        <w:tc>
          <w:tcPr>
            <w:tcW w:w="618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szCs w:val="22"/>
              </w:rPr>
            </w:pPr>
            <w:r w:rsidRPr="0055603F">
              <w:rPr>
                <w:rFonts w:ascii="Times New Roman" w:hAnsi="Times New Roman" w:cs="Times New Roman"/>
                <w:i/>
                <w:iCs/>
                <w:szCs w:val="22"/>
              </w:rPr>
              <w:t>Less</w:t>
            </w:r>
            <w:r w:rsidRPr="0055603F">
              <w:rPr>
                <w:rFonts w:ascii="Times New Roman" w:hAnsi="Times New Roman" w:cs="Times New Roman"/>
                <w:szCs w:val="22"/>
              </w:rPr>
              <w:t xml:space="preserve"> current portion of long</w:t>
            </w:r>
            <w:r w:rsidRPr="0055603F">
              <w:rPr>
                <w:rFonts w:ascii="Times New Roman" w:hAnsi="Times New Roman" w:cs="Times New Roman"/>
                <w:szCs w:val="22"/>
                <w:cs/>
              </w:rPr>
              <w:t xml:space="preserve">- </w:t>
            </w:r>
            <w:r w:rsidRPr="0055603F">
              <w:rPr>
                <w:rFonts w:ascii="Times New Roman" w:hAnsi="Times New Roman" w:cs="Times New Roman"/>
                <w:szCs w:val="22"/>
              </w:rPr>
              <w:t>term loans</w:t>
            </w:r>
          </w:p>
        </w:tc>
        <w:tc>
          <w:tcPr>
            <w:tcW w:w="236" w:type="dxa"/>
          </w:tcPr>
          <w:p w:rsidR="001613FA" w:rsidRPr="0055603F"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1613FA" w:rsidRPr="0055603F" w:rsidRDefault="005E4901" w:rsidP="00BA287D">
            <w:pPr>
              <w:tabs>
                <w:tab w:val="decimal" w:pos="1073"/>
              </w:tabs>
              <w:spacing w:after="0" w:line="240" w:lineRule="atLeast"/>
              <w:ind w:left="-108" w:right="-108"/>
              <w:rPr>
                <w:rFonts w:ascii="Times New Roman" w:hAnsi="Times New Roman" w:cs="Times New Roman"/>
                <w:szCs w:val="22"/>
                <w:cs/>
              </w:rPr>
            </w:pPr>
            <w:r w:rsidRPr="0055603F">
              <w:rPr>
                <w:rFonts w:ascii="Times New Roman" w:hAnsi="Times New Roman" w:cs="Times New Roman"/>
                <w:szCs w:val="22"/>
                <w:cs/>
              </w:rPr>
              <w:t>(</w:t>
            </w:r>
            <w:r w:rsidRPr="0055603F">
              <w:rPr>
                <w:rFonts w:ascii="Times New Roman" w:hAnsi="Times New Roman" w:cs="Times New Roman"/>
                <w:szCs w:val="22"/>
              </w:rPr>
              <w:t>40,958</w:t>
            </w:r>
            <w:r w:rsidRPr="0055603F">
              <w:rPr>
                <w:rFonts w:ascii="Times New Roman" w:hAnsi="Times New Roman" w:cs="Times New Roman"/>
                <w:szCs w:val="22"/>
                <w:cs/>
              </w:rPr>
              <w:t>)</w:t>
            </w:r>
          </w:p>
        </w:tc>
        <w:tc>
          <w:tcPr>
            <w:tcW w:w="236" w:type="dxa"/>
          </w:tcPr>
          <w:p w:rsidR="001613FA" w:rsidRPr="0055603F" w:rsidRDefault="001613FA"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1613FA" w:rsidRPr="0055603F" w:rsidRDefault="007A703F" w:rsidP="00BA287D">
            <w:pPr>
              <w:tabs>
                <w:tab w:val="decimal" w:pos="1073"/>
              </w:tabs>
              <w:spacing w:after="0" w:line="240" w:lineRule="atLeast"/>
              <w:ind w:left="-108" w:right="-108"/>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51,245</w:t>
            </w:r>
            <w:r w:rsidRPr="0055603F">
              <w:rPr>
                <w:rFonts w:ascii="Times New Roman" w:hAnsi="Times New Roman" w:cs="Times New Roman"/>
                <w:szCs w:val="22"/>
                <w:cs/>
              </w:rPr>
              <w:t>)</w:t>
            </w:r>
          </w:p>
        </w:tc>
      </w:tr>
      <w:tr w:rsidR="001613FA" w:rsidRPr="0055603F" w:rsidTr="000B687B">
        <w:tc>
          <w:tcPr>
            <w:tcW w:w="6186" w:type="dxa"/>
            <w:vAlign w:val="bottom"/>
          </w:tcPr>
          <w:p w:rsidR="001613FA" w:rsidRPr="0055603F" w:rsidRDefault="001613FA" w:rsidP="000B687B">
            <w:pPr>
              <w:tabs>
                <w:tab w:val="left" w:pos="405"/>
              </w:tabs>
              <w:spacing w:after="0" w:line="240" w:lineRule="atLeast"/>
              <w:ind w:left="522" w:right="-25"/>
              <w:jc w:val="thaiDistribute"/>
              <w:rPr>
                <w:rFonts w:ascii="Times New Roman" w:hAnsi="Times New Roman" w:cs="Times New Roman"/>
                <w:b/>
                <w:bCs/>
                <w:szCs w:val="22"/>
                <w:cs/>
              </w:rPr>
            </w:pPr>
            <w:r w:rsidRPr="0055603F">
              <w:rPr>
                <w:rFonts w:ascii="Times New Roman" w:hAnsi="Times New Roman" w:cs="Times New Roman"/>
                <w:b/>
                <w:bCs/>
                <w:szCs w:val="22"/>
              </w:rPr>
              <w:t>Net</w:t>
            </w:r>
          </w:p>
        </w:tc>
        <w:tc>
          <w:tcPr>
            <w:tcW w:w="236" w:type="dxa"/>
          </w:tcPr>
          <w:p w:rsidR="001613FA" w:rsidRPr="0055603F" w:rsidRDefault="001613FA"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1613FA" w:rsidRPr="0055603F" w:rsidRDefault="005E4901" w:rsidP="00BA287D">
            <w:pPr>
              <w:tabs>
                <w:tab w:val="decimal" w:pos="1073"/>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10,570</w:t>
            </w:r>
          </w:p>
        </w:tc>
        <w:tc>
          <w:tcPr>
            <w:tcW w:w="236" w:type="dxa"/>
          </w:tcPr>
          <w:p w:rsidR="001613FA" w:rsidRPr="0055603F" w:rsidRDefault="001613FA"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1613FA" w:rsidRPr="0055603F" w:rsidRDefault="007A703F" w:rsidP="00BA287D">
            <w:pPr>
              <w:tabs>
                <w:tab w:val="decimal" w:pos="1073"/>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27,426</w:t>
            </w:r>
          </w:p>
        </w:tc>
      </w:tr>
    </w:tbl>
    <w:p w:rsidR="001613FA" w:rsidRPr="0055603F" w:rsidRDefault="001613FA" w:rsidP="001613FA">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55603F">
        <w:rPr>
          <w:rFonts w:ascii="Times New Roman" w:hAnsi="Times New Roman" w:cs="Times New Roman"/>
          <w:sz w:val="22"/>
          <w:szCs w:val="22"/>
        </w:rPr>
        <w:t>Movement of long</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term loans for the </w:t>
      </w:r>
      <w:r w:rsidR="00A81100" w:rsidRPr="0055603F">
        <w:rPr>
          <w:rFonts w:ascii="Times New Roman" w:hAnsi="Times New Roman" w:cs="Times New Roman"/>
          <w:sz w:val="22"/>
          <w:szCs w:val="22"/>
        </w:rPr>
        <w:t>six</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period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were as follows</w:t>
      </w:r>
      <w:r w:rsidR="006068E9">
        <w:rPr>
          <w:rFonts w:ascii="Times New Roman" w:hAnsi="Times New Roman" w:cs="Times New Roman"/>
          <w:sz w:val="22"/>
          <w:szCs w:val="22"/>
          <w:cs/>
        </w:rPr>
        <w:t>:</w:t>
      </w:r>
    </w:p>
    <w:p w:rsidR="001613FA" w:rsidRPr="0055603F" w:rsidRDefault="001613FA" w:rsidP="001613F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1613FA" w:rsidRPr="0055603F" w:rsidTr="000B687B">
        <w:trPr>
          <w:tblHeader/>
        </w:trPr>
        <w:tc>
          <w:tcPr>
            <w:tcW w:w="6186" w:type="dxa"/>
            <w:shd w:val="clear" w:color="auto" w:fill="auto"/>
          </w:tcPr>
          <w:p w:rsidR="001613FA" w:rsidRPr="0055603F"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1613FA" w:rsidRPr="0055603F" w:rsidRDefault="001613FA" w:rsidP="000B687B">
            <w:pPr>
              <w:spacing w:after="0" w:line="240" w:lineRule="atLeast"/>
              <w:ind w:right="-25"/>
              <w:jc w:val="center"/>
              <w:rPr>
                <w:rFonts w:ascii="Times New Roman" w:hAnsi="Times New Roman" w:cs="Times New Roman"/>
                <w:b/>
                <w:bCs/>
                <w:szCs w:val="22"/>
              </w:rPr>
            </w:pPr>
            <w:r w:rsidRPr="0055603F">
              <w:rPr>
                <w:rFonts w:ascii="Times New Roman" w:hAnsi="Times New Roman" w:cs="Times New Roman"/>
                <w:b/>
                <w:bCs/>
                <w:szCs w:val="22"/>
              </w:rPr>
              <w:t>Consolidated and separate</w:t>
            </w:r>
            <w:r w:rsidRPr="0055603F">
              <w:rPr>
                <w:rFonts w:ascii="Times New Roman" w:hAnsi="Times New Roman" w:cs="Times New Roman"/>
                <w:b/>
                <w:bCs/>
                <w:szCs w:val="22"/>
              </w:rPr>
              <w:br/>
              <w:t>financial statements</w:t>
            </w:r>
          </w:p>
        </w:tc>
      </w:tr>
      <w:tr w:rsidR="001613FA" w:rsidRPr="0055603F" w:rsidTr="000B687B">
        <w:trPr>
          <w:tblHeader/>
        </w:trPr>
        <w:tc>
          <w:tcPr>
            <w:tcW w:w="6186"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236"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1465" w:type="dxa"/>
          </w:tcPr>
          <w:p w:rsidR="001613FA" w:rsidRPr="0055603F" w:rsidRDefault="001613FA" w:rsidP="000B687B">
            <w:pPr>
              <w:spacing w:after="0" w:line="240" w:lineRule="atLeast"/>
              <w:ind w:left="-108" w:right="-25"/>
              <w:jc w:val="center"/>
              <w:rPr>
                <w:rFonts w:ascii="Times New Roman" w:hAnsi="Times New Roman" w:cs="Times New Roman"/>
                <w:szCs w:val="22"/>
                <w:lang w:val="en-GB"/>
              </w:rPr>
            </w:pPr>
            <w:r w:rsidRPr="0055603F">
              <w:rPr>
                <w:rFonts w:ascii="Times New Roman" w:hAnsi="Times New Roman" w:cs="Times New Roman"/>
                <w:szCs w:val="22"/>
              </w:rPr>
              <w:t>202</w:t>
            </w:r>
            <w:r w:rsidR="007A703F" w:rsidRPr="0055603F">
              <w:rPr>
                <w:rFonts w:ascii="Times New Roman" w:hAnsi="Times New Roman" w:cs="Times New Roman"/>
                <w:szCs w:val="22"/>
                <w:lang w:val="en-GB"/>
              </w:rPr>
              <w:t>4</w:t>
            </w:r>
          </w:p>
        </w:tc>
        <w:tc>
          <w:tcPr>
            <w:tcW w:w="236" w:type="dxa"/>
          </w:tcPr>
          <w:p w:rsidR="001613FA" w:rsidRPr="0055603F"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w:t>
            </w:r>
            <w:r w:rsidR="007A703F" w:rsidRPr="0055603F">
              <w:rPr>
                <w:rFonts w:ascii="Times New Roman" w:hAnsi="Times New Roman" w:cs="Times New Roman"/>
                <w:szCs w:val="22"/>
              </w:rPr>
              <w:t>3</w:t>
            </w:r>
          </w:p>
        </w:tc>
      </w:tr>
      <w:tr w:rsidR="001613FA" w:rsidRPr="0055603F" w:rsidTr="000B687B">
        <w:trPr>
          <w:tblHeader/>
        </w:trPr>
        <w:tc>
          <w:tcPr>
            <w:tcW w:w="6186" w:type="dxa"/>
          </w:tcPr>
          <w:p w:rsidR="001613FA" w:rsidRPr="0055603F" w:rsidRDefault="001613FA" w:rsidP="000B687B">
            <w:pPr>
              <w:spacing w:after="0" w:line="240" w:lineRule="atLeast"/>
              <w:ind w:left="522" w:right="-25"/>
              <w:rPr>
                <w:rFonts w:ascii="Times New Roman" w:hAnsi="Times New Roman" w:cs="Times New Roman"/>
                <w:szCs w:val="22"/>
              </w:rPr>
            </w:pPr>
          </w:p>
        </w:tc>
        <w:tc>
          <w:tcPr>
            <w:tcW w:w="236" w:type="dxa"/>
          </w:tcPr>
          <w:p w:rsidR="001613FA" w:rsidRPr="0055603F" w:rsidRDefault="001613FA" w:rsidP="000B687B">
            <w:pPr>
              <w:spacing w:after="0" w:line="240" w:lineRule="atLeast"/>
              <w:ind w:right="-25"/>
              <w:jc w:val="center"/>
              <w:rPr>
                <w:rFonts w:ascii="Times New Roman" w:hAnsi="Times New Roman" w:cs="Times New Roman"/>
                <w:b/>
                <w:szCs w:val="22"/>
              </w:rPr>
            </w:pPr>
          </w:p>
        </w:tc>
        <w:tc>
          <w:tcPr>
            <w:tcW w:w="3171" w:type="dxa"/>
            <w:gridSpan w:val="3"/>
          </w:tcPr>
          <w:p w:rsidR="001613FA" w:rsidRPr="0055603F" w:rsidRDefault="001613FA"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7A703F" w:rsidRPr="0055603F" w:rsidTr="000B687B">
        <w:tc>
          <w:tcPr>
            <w:tcW w:w="6186" w:type="dxa"/>
          </w:tcPr>
          <w:p w:rsidR="007A703F" w:rsidRPr="0055603F" w:rsidRDefault="007A703F" w:rsidP="000B687B">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rPr>
              <w:t>At 1 January</w:t>
            </w:r>
          </w:p>
        </w:tc>
        <w:tc>
          <w:tcPr>
            <w:tcW w:w="236" w:type="dxa"/>
          </w:tcPr>
          <w:p w:rsidR="007A703F" w:rsidRPr="0055603F"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7A703F" w:rsidRPr="0055603F" w:rsidRDefault="00BC260C" w:rsidP="006F304E">
            <w:pPr>
              <w:tabs>
                <w:tab w:val="decimal" w:pos="1073"/>
              </w:tabs>
              <w:spacing w:after="0" w:line="240" w:lineRule="atLeast"/>
              <w:ind w:left="-108" w:right="-108"/>
              <w:rPr>
                <w:rFonts w:ascii="Times New Roman" w:hAnsi="Times New Roman" w:cs="Times New Roman"/>
                <w:szCs w:val="22"/>
                <w:cs/>
              </w:rPr>
            </w:pPr>
            <w:r w:rsidRPr="0055603F">
              <w:rPr>
                <w:rFonts w:ascii="Times New Roman" w:hAnsi="Times New Roman" w:cs="Times New Roman"/>
                <w:szCs w:val="22"/>
              </w:rPr>
              <w:t>78,671</w:t>
            </w:r>
          </w:p>
        </w:tc>
        <w:tc>
          <w:tcPr>
            <w:tcW w:w="236" w:type="dxa"/>
          </w:tcPr>
          <w:p w:rsidR="007A703F" w:rsidRPr="0055603F"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A703F" w:rsidRPr="0055603F" w:rsidRDefault="007A703F" w:rsidP="006F304E">
            <w:pPr>
              <w:tabs>
                <w:tab w:val="decimal" w:pos="1073"/>
              </w:tabs>
              <w:spacing w:after="0" w:line="240" w:lineRule="atLeast"/>
              <w:ind w:left="-108" w:right="-108"/>
              <w:rPr>
                <w:rFonts w:ascii="Times New Roman" w:hAnsi="Times New Roman" w:cs="Times New Roman"/>
                <w:szCs w:val="22"/>
                <w:cs/>
              </w:rPr>
            </w:pPr>
            <w:r w:rsidRPr="0055603F">
              <w:rPr>
                <w:rFonts w:ascii="Times New Roman" w:hAnsi="Times New Roman" w:cs="Times New Roman"/>
                <w:szCs w:val="22"/>
              </w:rPr>
              <w:t>148,519</w:t>
            </w:r>
          </w:p>
        </w:tc>
      </w:tr>
      <w:tr w:rsidR="007A703F" w:rsidRPr="0055603F" w:rsidTr="00514C3C">
        <w:tc>
          <w:tcPr>
            <w:tcW w:w="6186" w:type="dxa"/>
          </w:tcPr>
          <w:p w:rsidR="007A703F" w:rsidRPr="0055603F" w:rsidRDefault="007A703F" w:rsidP="000B687B">
            <w:pPr>
              <w:spacing w:after="0" w:line="240" w:lineRule="atLeast"/>
              <w:ind w:left="522" w:right="-25"/>
              <w:jc w:val="both"/>
              <w:rPr>
                <w:rFonts w:ascii="Times New Roman" w:hAnsi="Times New Roman" w:cs="Times New Roman"/>
                <w:b/>
                <w:bCs/>
                <w:szCs w:val="22"/>
                <w:cs/>
              </w:rPr>
            </w:pPr>
            <w:r w:rsidRPr="0055603F">
              <w:rPr>
                <w:rFonts w:ascii="Times New Roman" w:hAnsi="Times New Roman" w:cs="Times New Roman"/>
                <w:szCs w:val="22"/>
              </w:rPr>
              <w:t>Deductions</w:t>
            </w:r>
          </w:p>
        </w:tc>
        <w:tc>
          <w:tcPr>
            <w:tcW w:w="236" w:type="dxa"/>
          </w:tcPr>
          <w:p w:rsidR="007A703F" w:rsidRPr="0055603F"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7A703F" w:rsidRPr="0055603F" w:rsidRDefault="00BC260C" w:rsidP="006F304E">
            <w:pPr>
              <w:tabs>
                <w:tab w:val="decimal" w:pos="1073"/>
              </w:tabs>
              <w:spacing w:after="0" w:line="240" w:lineRule="atLeast"/>
              <w:ind w:left="-108" w:right="-108"/>
              <w:rPr>
                <w:rFonts w:ascii="Times New Roman" w:hAnsi="Times New Roman" w:cs="Times New Roman"/>
                <w:szCs w:val="22"/>
                <w:cs/>
              </w:rPr>
            </w:pPr>
            <w:r w:rsidRPr="0055603F">
              <w:rPr>
                <w:rFonts w:ascii="Times New Roman" w:hAnsi="Times New Roman" w:cs="Times New Roman"/>
                <w:szCs w:val="22"/>
                <w:cs/>
              </w:rPr>
              <w:t>(</w:t>
            </w:r>
            <w:r w:rsidR="005E4901" w:rsidRPr="0055603F">
              <w:rPr>
                <w:rFonts w:ascii="Times New Roman" w:hAnsi="Times New Roman" w:cs="Times New Roman"/>
                <w:szCs w:val="22"/>
              </w:rPr>
              <w:t>27</w:t>
            </w:r>
            <w:r w:rsidRPr="0055603F">
              <w:rPr>
                <w:rFonts w:ascii="Times New Roman" w:hAnsi="Times New Roman" w:cs="Times New Roman"/>
                <w:szCs w:val="22"/>
              </w:rPr>
              <w:t>,</w:t>
            </w:r>
            <w:r w:rsidR="005E4901" w:rsidRPr="0055603F">
              <w:rPr>
                <w:rFonts w:ascii="Times New Roman" w:hAnsi="Times New Roman" w:cs="Times New Roman"/>
                <w:szCs w:val="22"/>
              </w:rPr>
              <w:t>143</w:t>
            </w:r>
            <w:r w:rsidRPr="0055603F">
              <w:rPr>
                <w:rFonts w:ascii="Times New Roman" w:hAnsi="Times New Roman" w:cs="Times New Roman"/>
                <w:szCs w:val="22"/>
                <w:cs/>
              </w:rPr>
              <w:t>)</w:t>
            </w:r>
          </w:p>
        </w:tc>
        <w:tc>
          <w:tcPr>
            <w:tcW w:w="236" w:type="dxa"/>
          </w:tcPr>
          <w:p w:rsidR="007A703F" w:rsidRPr="0055603F"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7A703F" w:rsidRPr="0055603F" w:rsidRDefault="007A703F" w:rsidP="00C87721">
            <w:pPr>
              <w:tabs>
                <w:tab w:val="decimal" w:pos="1073"/>
              </w:tabs>
              <w:spacing w:after="0" w:line="240" w:lineRule="atLeast"/>
              <w:ind w:left="-108" w:right="-108"/>
              <w:rPr>
                <w:rFonts w:ascii="Times New Roman" w:hAnsi="Times New Roman" w:cs="Times New Roman"/>
                <w:szCs w:val="22"/>
                <w:cs/>
              </w:rPr>
            </w:pPr>
            <w:r w:rsidRPr="0055603F">
              <w:rPr>
                <w:rFonts w:ascii="Times New Roman" w:hAnsi="Times New Roman" w:cs="Times New Roman"/>
                <w:szCs w:val="22"/>
                <w:cs/>
              </w:rPr>
              <w:t>(</w:t>
            </w:r>
            <w:r w:rsidR="00C87721">
              <w:rPr>
                <w:rFonts w:ascii="Times New Roman" w:hAnsi="Times New Roman" w:cs="Times New Roman"/>
                <w:szCs w:val="22"/>
              </w:rPr>
              <w:t>39,227</w:t>
            </w:r>
            <w:r w:rsidRPr="0055603F">
              <w:rPr>
                <w:rFonts w:ascii="Times New Roman" w:hAnsi="Times New Roman" w:cs="Times New Roman"/>
                <w:szCs w:val="22"/>
                <w:cs/>
              </w:rPr>
              <w:t>)</w:t>
            </w:r>
          </w:p>
        </w:tc>
      </w:tr>
      <w:tr w:rsidR="007A703F" w:rsidRPr="0055603F" w:rsidTr="00514C3C">
        <w:tc>
          <w:tcPr>
            <w:tcW w:w="6186" w:type="dxa"/>
            <w:vAlign w:val="bottom"/>
          </w:tcPr>
          <w:p w:rsidR="007A703F" w:rsidRPr="0055603F" w:rsidRDefault="007A703F" w:rsidP="000B687B">
            <w:pPr>
              <w:tabs>
                <w:tab w:val="left" w:pos="405"/>
              </w:tabs>
              <w:spacing w:after="0" w:line="240" w:lineRule="atLeast"/>
              <w:ind w:left="522" w:right="-25"/>
              <w:jc w:val="thaiDistribute"/>
              <w:rPr>
                <w:rFonts w:ascii="Times New Roman" w:hAnsi="Times New Roman" w:cs="Times New Roman"/>
                <w:b/>
                <w:bCs/>
                <w:szCs w:val="22"/>
                <w:cs/>
              </w:rPr>
            </w:pPr>
            <w:r w:rsidRPr="0055603F">
              <w:rPr>
                <w:rFonts w:ascii="Times New Roman" w:hAnsi="Times New Roman" w:cs="Times New Roman"/>
                <w:b/>
                <w:bCs/>
                <w:szCs w:val="22"/>
              </w:rPr>
              <w:t xml:space="preserve">At </w:t>
            </w:r>
            <w:r w:rsidR="00873B5C" w:rsidRPr="0055603F">
              <w:rPr>
                <w:rFonts w:ascii="Times New Roman" w:hAnsi="Times New Roman" w:cs="Times New Roman"/>
                <w:b/>
                <w:bCs/>
                <w:szCs w:val="22"/>
              </w:rPr>
              <w:t>30 June</w:t>
            </w:r>
          </w:p>
        </w:tc>
        <w:tc>
          <w:tcPr>
            <w:tcW w:w="236" w:type="dxa"/>
          </w:tcPr>
          <w:p w:rsidR="007A703F" w:rsidRPr="0055603F" w:rsidRDefault="007A703F"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7A703F" w:rsidRPr="0055603F" w:rsidRDefault="005E4901" w:rsidP="006F304E">
            <w:pPr>
              <w:tabs>
                <w:tab w:val="decimal" w:pos="1073"/>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51</w:t>
            </w:r>
            <w:r w:rsidR="00BC260C" w:rsidRPr="0055603F">
              <w:rPr>
                <w:rFonts w:ascii="Times New Roman" w:hAnsi="Times New Roman" w:cs="Times New Roman"/>
                <w:b/>
                <w:bCs/>
                <w:szCs w:val="22"/>
              </w:rPr>
              <w:t>,</w:t>
            </w:r>
            <w:r w:rsidRPr="0055603F">
              <w:rPr>
                <w:rFonts w:ascii="Times New Roman" w:hAnsi="Times New Roman" w:cs="Times New Roman"/>
                <w:b/>
                <w:bCs/>
                <w:szCs w:val="22"/>
              </w:rPr>
              <w:t>528</w:t>
            </w:r>
          </w:p>
        </w:tc>
        <w:tc>
          <w:tcPr>
            <w:tcW w:w="236" w:type="dxa"/>
          </w:tcPr>
          <w:p w:rsidR="007A703F" w:rsidRPr="0055603F" w:rsidRDefault="007A703F"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7A703F" w:rsidRPr="0055603F" w:rsidRDefault="007A703F" w:rsidP="006F304E">
            <w:pPr>
              <w:tabs>
                <w:tab w:val="decimal" w:pos="1073"/>
              </w:tabs>
              <w:spacing w:after="0" w:line="240" w:lineRule="atLeast"/>
              <w:ind w:left="-108" w:right="-108"/>
              <w:rPr>
                <w:rFonts w:ascii="Times New Roman" w:hAnsi="Times New Roman" w:cs="Times New Roman"/>
                <w:b/>
                <w:bCs/>
                <w:szCs w:val="22"/>
              </w:rPr>
            </w:pPr>
            <w:r w:rsidRPr="0055603F">
              <w:rPr>
                <w:rFonts w:ascii="Times New Roman" w:hAnsi="Times New Roman" w:cs="Times New Roman"/>
                <w:b/>
                <w:bCs/>
                <w:szCs w:val="22"/>
              </w:rPr>
              <w:t>1</w:t>
            </w:r>
            <w:r w:rsidR="00C87721">
              <w:rPr>
                <w:rFonts w:ascii="Times New Roman" w:hAnsi="Times New Roman" w:cs="Times New Roman"/>
                <w:b/>
                <w:bCs/>
                <w:szCs w:val="22"/>
              </w:rPr>
              <w:t>09,292</w:t>
            </w:r>
          </w:p>
        </w:tc>
      </w:tr>
    </w:tbl>
    <w:p w:rsidR="001613FA" w:rsidRPr="0055603F" w:rsidRDefault="001613FA" w:rsidP="001613FA">
      <w:pPr>
        <w:tabs>
          <w:tab w:val="left" w:pos="540"/>
        </w:tabs>
        <w:spacing w:after="0" w:line="240" w:lineRule="atLeast"/>
        <w:ind w:left="540" w:right="-25"/>
        <w:jc w:val="both"/>
        <w:rPr>
          <w:rFonts w:ascii="Times New Roman" w:hAnsi="Times New Roman" w:cs="Times New Roman"/>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Debentures</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47" w:type="dxa"/>
        <w:tblInd w:w="18" w:type="dxa"/>
        <w:tblLayout w:type="fixed"/>
        <w:tblLook w:val="01E0"/>
      </w:tblPr>
      <w:tblGrid>
        <w:gridCol w:w="6327"/>
        <w:gridCol w:w="268"/>
        <w:gridCol w:w="1286"/>
        <w:gridCol w:w="268"/>
        <w:gridCol w:w="1398"/>
      </w:tblGrid>
      <w:tr w:rsidR="001613FA" w:rsidRPr="0055603F" w:rsidTr="000B687B">
        <w:tc>
          <w:tcPr>
            <w:tcW w:w="6327" w:type="dxa"/>
          </w:tcPr>
          <w:p w:rsidR="001613FA" w:rsidRPr="0055603F" w:rsidRDefault="001613FA" w:rsidP="000B687B">
            <w:pPr>
              <w:spacing w:after="0" w:line="240" w:lineRule="atLeast"/>
              <w:ind w:left="522" w:right="-25"/>
              <w:jc w:val="thaiDistribute"/>
              <w:rPr>
                <w:rFonts w:ascii="Times New Roman" w:hAnsi="Times New Roman" w:cs="Times New Roman"/>
                <w:szCs w:val="22"/>
              </w:rPr>
            </w:pPr>
          </w:p>
        </w:tc>
        <w:tc>
          <w:tcPr>
            <w:tcW w:w="268" w:type="dxa"/>
          </w:tcPr>
          <w:p w:rsidR="001613FA" w:rsidRPr="0055603F" w:rsidRDefault="001613FA" w:rsidP="000B687B">
            <w:pPr>
              <w:spacing w:after="0" w:line="240" w:lineRule="atLeast"/>
              <w:ind w:left="-54" w:right="-25"/>
              <w:jc w:val="center"/>
              <w:rPr>
                <w:rFonts w:ascii="Times New Roman" w:hAnsi="Times New Roman" w:cs="Times New Roman"/>
                <w:b/>
                <w:bCs/>
                <w:szCs w:val="22"/>
              </w:rPr>
            </w:pPr>
          </w:p>
        </w:tc>
        <w:tc>
          <w:tcPr>
            <w:tcW w:w="2952" w:type="dxa"/>
            <w:gridSpan w:val="3"/>
          </w:tcPr>
          <w:p w:rsidR="001613FA" w:rsidRPr="0055603F" w:rsidRDefault="001613FA" w:rsidP="000B687B">
            <w:pPr>
              <w:spacing w:after="0" w:line="240" w:lineRule="atLeast"/>
              <w:ind w:left="-78" w:right="-25"/>
              <w:jc w:val="center"/>
              <w:rPr>
                <w:rFonts w:ascii="Times New Roman" w:hAnsi="Times New Roman" w:cs="Times New Roman"/>
                <w:b/>
                <w:bCs/>
                <w:szCs w:val="22"/>
              </w:rPr>
            </w:pPr>
            <w:r w:rsidRPr="0055603F">
              <w:rPr>
                <w:rFonts w:ascii="Times New Roman" w:hAnsi="Times New Roman" w:cs="Times New Roman"/>
                <w:b/>
                <w:bCs/>
                <w:szCs w:val="22"/>
              </w:rPr>
              <w:t>Consolidated and separate</w:t>
            </w:r>
          </w:p>
          <w:p w:rsidR="001613FA" w:rsidRPr="0055603F" w:rsidRDefault="001613FA" w:rsidP="000B687B">
            <w:pPr>
              <w:spacing w:after="0" w:line="240" w:lineRule="atLeast"/>
              <w:ind w:left="-78" w:right="-25"/>
              <w:jc w:val="center"/>
              <w:rPr>
                <w:rFonts w:ascii="Times New Roman" w:hAnsi="Times New Roman" w:cs="Times New Roman"/>
                <w:b/>
                <w:bCs/>
                <w:szCs w:val="22"/>
                <w:cs/>
              </w:rPr>
            </w:pPr>
            <w:r w:rsidRPr="0055603F">
              <w:rPr>
                <w:rFonts w:ascii="Times New Roman" w:hAnsi="Times New Roman" w:cs="Times New Roman"/>
                <w:b/>
                <w:bCs/>
                <w:szCs w:val="22"/>
              </w:rPr>
              <w:t>financial statements</w:t>
            </w:r>
          </w:p>
        </w:tc>
      </w:tr>
      <w:tr w:rsidR="001613FA" w:rsidRPr="0055603F" w:rsidTr="000B687B">
        <w:tc>
          <w:tcPr>
            <w:tcW w:w="6327" w:type="dxa"/>
          </w:tcPr>
          <w:p w:rsidR="001613FA" w:rsidRPr="0055603F" w:rsidRDefault="001613FA" w:rsidP="000B687B">
            <w:pPr>
              <w:spacing w:after="0" w:line="240" w:lineRule="atLeast"/>
              <w:ind w:left="522" w:right="-25"/>
              <w:jc w:val="thaiDistribute"/>
              <w:rPr>
                <w:rFonts w:ascii="Times New Roman" w:hAnsi="Times New Roman" w:cs="Times New Roman"/>
                <w:bCs/>
                <w:szCs w:val="22"/>
              </w:rPr>
            </w:pPr>
          </w:p>
        </w:tc>
        <w:tc>
          <w:tcPr>
            <w:tcW w:w="268" w:type="dxa"/>
          </w:tcPr>
          <w:p w:rsidR="001613FA" w:rsidRPr="0055603F" w:rsidRDefault="001613FA" w:rsidP="000B687B">
            <w:pPr>
              <w:spacing w:after="0" w:line="240" w:lineRule="atLeast"/>
              <w:ind w:right="-25"/>
              <w:jc w:val="center"/>
              <w:rPr>
                <w:rFonts w:ascii="Times New Roman" w:hAnsi="Times New Roman" w:cs="Times New Roman"/>
                <w:bCs/>
                <w:szCs w:val="22"/>
              </w:rPr>
            </w:pPr>
          </w:p>
        </w:tc>
        <w:tc>
          <w:tcPr>
            <w:tcW w:w="1286" w:type="dxa"/>
          </w:tcPr>
          <w:p w:rsidR="001613FA" w:rsidRPr="0055603F" w:rsidRDefault="00873B5C" w:rsidP="000B687B">
            <w:pPr>
              <w:spacing w:after="0" w:line="240" w:lineRule="atLeast"/>
              <w:ind w:right="-25"/>
              <w:jc w:val="center"/>
              <w:rPr>
                <w:rFonts w:ascii="Times New Roman" w:hAnsi="Times New Roman" w:cs="Times New Roman"/>
                <w:bCs/>
                <w:szCs w:val="22"/>
              </w:rPr>
            </w:pPr>
            <w:r w:rsidRPr="0055603F">
              <w:rPr>
                <w:rFonts w:ascii="Times New Roman" w:hAnsi="Times New Roman" w:cs="Times New Roman"/>
                <w:bCs/>
                <w:szCs w:val="22"/>
              </w:rPr>
              <w:t>30 June</w:t>
            </w:r>
          </w:p>
        </w:tc>
        <w:tc>
          <w:tcPr>
            <w:tcW w:w="268" w:type="dxa"/>
          </w:tcPr>
          <w:p w:rsidR="001613FA" w:rsidRPr="0055603F" w:rsidRDefault="001613FA" w:rsidP="000B687B">
            <w:pPr>
              <w:spacing w:after="0" w:line="240" w:lineRule="atLeast"/>
              <w:ind w:right="-25"/>
              <w:jc w:val="center"/>
              <w:rPr>
                <w:rFonts w:ascii="Times New Roman" w:hAnsi="Times New Roman" w:cs="Times New Roman"/>
                <w:bCs/>
                <w:szCs w:val="22"/>
              </w:rPr>
            </w:pPr>
          </w:p>
        </w:tc>
        <w:tc>
          <w:tcPr>
            <w:tcW w:w="1398" w:type="dxa"/>
          </w:tcPr>
          <w:p w:rsidR="001613FA" w:rsidRPr="0055603F" w:rsidRDefault="001613FA" w:rsidP="000B687B">
            <w:pPr>
              <w:spacing w:after="0" w:line="240" w:lineRule="atLeast"/>
              <w:ind w:right="-25"/>
              <w:jc w:val="center"/>
              <w:rPr>
                <w:rFonts w:ascii="Times New Roman" w:hAnsi="Times New Roman" w:cs="Times New Roman"/>
                <w:bCs/>
                <w:szCs w:val="22"/>
              </w:rPr>
            </w:pPr>
            <w:r w:rsidRPr="0055603F">
              <w:rPr>
                <w:rFonts w:ascii="Times New Roman" w:hAnsi="Times New Roman" w:cs="Times New Roman"/>
                <w:bCs/>
                <w:szCs w:val="22"/>
              </w:rPr>
              <w:t>31 December</w:t>
            </w:r>
          </w:p>
        </w:tc>
      </w:tr>
      <w:tr w:rsidR="007A703F" w:rsidRPr="0055603F" w:rsidTr="000B687B">
        <w:tc>
          <w:tcPr>
            <w:tcW w:w="6327" w:type="dxa"/>
          </w:tcPr>
          <w:p w:rsidR="007A703F" w:rsidRPr="0055603F" w:rsidRDefault="007A703F" w:rsidP="000B687B">
            <w:pPr>
              <w:spacing w:after="0" w:line="240" w:lineRule="atLeast"/>
              <w:ind w:left="522" w:right="-25"/>
              <w:jc w:val="thaiDistribute"/>
              <w:rPr>
                <w:rFonts w:ascii="Times New Roman" w:hAnsi="Times New Roman" w:cs="Times New Roman"/>
                <w:szCs w:val="22"/>
              </w:rPr>
            </w:pPr>
          </w:p>
        </w:tc>
        <w:tc>
          <w:tcPr>
            <w:tcW w:w="268" w:type="dxa"/>
          </w:tcPr>
          <w:p w:rsidR="007A703F" w:rsidRPr="0055603F" w:rsidRDefault="007A703F" w:rsidP="000B687B">
            <w:pPr>
              <w:spacing w:after="0" w:line="240" w:lineRule="atLeast"/>
              <w:ind w:right="-25"/>
              <w:jc w:val="center"/>
              <w:rPr>
                <w:rFonts w:ascii="Times New Roman" w:hAnsi="Times New Roman" w:cs="Times New Roman"/>
                <w:b/>
                <w:szCs w:val="22"/>
              </w:rPr>
            </w:pPr>
          </w:p>
        </w:tc>
        <w:tc>
          <w:tcPr>
            <w:tcW w:w="1286" w:type="dxa"/>
          </w:tcPr>
          <w:p w:rsidR="007A703F" w:rsidRPr="0055603F" w:rsidRDefault="007A703F" w:rsidP="00514C3C">
            <w:pPr>
              <w:spacing w:after="0" w:line="240" w:lineRule="atLeast"/>
              <w:ind w:left="-108" w:right="-25"/>
              <w:jc w:val="center"/>
              <w:rPr>
                <w:rFonts w:ascii="Times New Roman" w:hAnsi="Times New Roman" w:cs="Times New Roman"/>
                <w:szCs w:val="22"/>
                <w:lang w:val="en-GB"/>
              </w:rPr>
            </w:pPr>
            <w:r w:rsidRPr="0055603F">
              <w:rPr>
                <w:rFonts w:ascii="Times New Roman" w:hAnsi="Times New Roman" w:cs="Times New Roman"/>
                <w:szCs w:val="22"/>
              </w:rPr>
              <w:t>202</w:t>
            </w:r>
            <w:r w:rsidRPr="0055603F">
              <w:rPr>
                <w:rFonts w:ascii="Times New Roman" w:hAnsi="Times New Roman" w:cs="Times New Roman"/>
                <w:szCs w:val="22"/>
                <w:lang w:val="en-GB"/>
              </w:rPr>
              <w:t>4</w:t>
            </w:r>
          </w:p>
        </w:tc>
        <w:tc>
          <w:tcPr>
            <w:tcW w:w="268" w:type="dxa"/>
          </w:tcPr>
          <w:p w:rsidR="007A703F" w:rsidRPr="0055603F" w:rsidRDefault="007A703F" w:rsidP="00514C3C">
            <w:pPr>
              <w:tabs>
                <w:tab w:val="left" w:pos="405"/>
              </w:tabs>
              <w:spacing w:after="0" w:line="240" w:lineRule="atLeast"/>
              <w:ind w:left="-54" w:right="-25" w:hanging="115"/>
              <w:jc w:val="center"/>
              <w:rPr>
                <w:rFonts w:ascii="Times New Roman" w:hAnsi="Times New Roman" w:cs="Times New Roman"/>
                <w:szCs w:val="22"/>
              </w:rPr>
            </w:pPr>
          </w:p>
        </w:tc>
        <w:tc>
          <w:tcPr>
            <w:tcW w:w="1398" w:type="dxa"/>
          </w:tcPr>
          <w:p w:rsidR="007A703F" w:rsidRPr="0055603F" w:rsidRDefault="007A703F" w:rsidP="00514C3C">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7A703F" w:rsidRPr="0055603F" w:rsidTr="000B687B">
        <w:tc>
          <w:tcPr>
            <w:tcW w:w="6327" w:type="dxa"/>
          </w:tcPr>
          <w:p w:rsidR="007A703F" w:rsidRPr="0055603F" w:rsidRDefault="007A703F" w:rsidP="000B687B">
            <w:pPr>
              <w:spacing w:after="0" w:line="240" w:lineRule="atLeast"/>
              <w:ind w:left="522" w:right="-25"/>
              <w:jc w:val="thaiDistribute"/>
              <w:rPr>
                <w:rFonts w:ascii="Times New Roman" w:hAnsi="Times New Roman" w:cs="Times New Roman"/>
                <w:szCs w:val="22"/>
              </w:rPr>
            </w:pPr>
          </w:p>
        </w:tc>
        <w:tc>
          <w:tcPr>
            <w:tcW w:w="268" w:type="dxa"/>
          </w:tcPr>
          <w:p w:rsidR="007A703F" w:rsidRPr="0055603F" w:rsidRDefault="007A703F" w:rsidP="000B687B">
            <w:pPr>
              <w:spacing w:after="0" w:line="240" w:lineRule="atLeast"/>
              <w:ind w:right="-25"/>
              <w:jc w:val="center"/>
              <w:rPr>
                <w:rFonts w:ascii="Times New Roman" w:hAnsi="Times New Roman" w:cs="Times New Roman"/>
                <w:b/>
                <w:szCs w:val="22"/>
              </w:rPr>
            </w:pPr>
          </w:p>
        </w:tc>
        <w:tc>
          <w:tcPr>
            <w:tcW w:w="2952" w:type="dxa"/>
            <w:gridSpan w:val="3"/>
          </w:tcPr>
          <w:p w:rsidR="007A703F" w:rsidRPr="0055603F" w:rsidRDefault="007A703F" w:rsidP="000B687B">
            <w:pPr>
              <w:spacing w:after="0" w:line="240" w:lineRule="atLeast"/>
              <w:ind w:right="-25"/>
              <w:jc w:val="center"/>
              <w:rPr>
                <w:rFonts w:ascii="Times New Roman" w:hAnsi="Times New Roman" w:cs="Times New Roman"/>
                <w:b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5E4901" w:rsidRPr="0055603F" w:rsidTr="000B687B">
        <w:tc>
          <w:tcPr>
            <w:tcW w:w="6327" w:type="dxa"/>
          </w:tcPr>
          <w:p w:rsidR="005E4901" w:rsidRPr="0055603F" w:rsidRDefault="005E4901" w:rsidP="005E4901">
            <w:pPr>
              <w:spacing w:after="0" w:line="240" w:lineRule="atLeast"/>
              <w:ind w:left="522" w:right="-25"/>
              <w:jc w:val="both"/>
              <w:rPr>
                <w:rFonts w:ascii="Times New Roman" w:hAnsi="Times New Roman" w:cs="Times New Roman"/>
                <w:szCs w:val="22"/>
                <w:cs/>
              </w:rPr>
            </w:pPr>
            <w:r w:rsidRPr="0055603F">
              <w:rPr>
                <w:rFonts w:ascii="Times New Roman" w:hAnsi="Times New Roman" w:cs="Times New Roman"/>
                <w:szCs w:val="22"/>
              </w:rPr>
              <w:t>Related persons</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286" w:type="dxa"/>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lang w:val="en-US" w:bidi="th-TH"/>
              </w:rPr>
              <w:t>80,000</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398" w:type="dxa"/>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lang w:val="en-US" w:bidi="th-TH"/>
              </w:rPr>
              <w:t>80,000</w:t>
            </w:r>
          </w:p>
        </w:tc>
      </w:tr>
      <w:tr w:rsidR="005E4901" w:rsidRPr="0055603F" w:rsidTr="000B687B">
        <w:tc>
          <w:tcPr>
            <w:tcW w:w="6327" w:type="dxa"/>
          </w:tcPr>
          <w:p w:rsidR="005E4901" w:rsidRPr="0055603F" w:rsidRDefault="005E4901" w:rsidP="005E4901">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rPr>
              <w:t>Others</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lang w:val="en-US" w:bidi="th-TH"/>
              </w:rPr>
              <w:t>20,000</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lang w:val="en-US" w:bidi="th-TH"/>
              </w:rPr>
              <w:t>20,000</w:t>
            </w:r>
          </w:p>
        </w:tc>
      </w:tr>
      <w:tr w:rsidR="005E4901" w:rsidRPr="0055603F" w:rsidTr="000B687B">
        <w:tc>
          <w:tcPr>
            <w:tcW w:w="6327" w:type="dxa"/>
          </w:tcPr>
          <w:p w:rsidR="005E4901" w:rsidRPr="0055603F" w:rsidRDefault="005E4901" w:rsidP="005E4901">
            <w:pPr>
              <w:spacing w:after="0" w:line="24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Total</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lang w:val="en-US" w:bidi="th-TH"/>
              </w:rPr>
              <w:t>100,000</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lang w:val="en-US" w:bidi="th-TH"/>
              </w:rPr>
              <w:t>100,000</w:t>
            </w:r>
          </w:p>
        </w:tc>
      </w:tr>
      <w:tr w:rsidR="005E4901" w:rsidRPr="0055603F" w:rsidTr="000B687B">
        <w:tc>
          <w:tcPr>
            <w:tcW w:w="6327" w:type="dxa"/>
          </w:tcPr>
          <w:p w:rsidR="005E4901" w:rsidRPr="0055603F" w:rsidRDefault="005E4901" w:rsidP="005E4901">
            <w:pPr>
              <w:spacing w:after="0" w:line="240" w:lineRule="atLeast"/>
              <w:ind w:left="522" w:right="-25"/>
              <w:jc w:val="both"/>
              <w:rPr>
                <w:rFonts w:ascii="Times New Roman" w:hAnsi="Times New Roman" w:cs="Times New Roman"/>
                <w:szCs w:val="22"/>
                <w:cs/>
              </w:rPr>
            </w:pPr>
            <w:r w:rsidRPr="0055603F">
              <w:rPr>
                <w:rFonts w:ascii="Times New Roman" w:hAnsi="Times New Roman" w:cs="Times New Roman"/>
                <w:i/>
                <w:iCs/>
                <w:szCs w:val="22"/>
              </w:rPr>
              <w:t>Less</w:t>
            </w:r>
            <w:r w:rsidRPr="0055603F">
              <w:rPr>
                <w:rFonts w:ascii="Times New Roman" w:hAnsi="Times New Roman" w:cs="Times New Roman"/>
                <w:szCs w:val="22"/>
              </w:rPr>
              <w:t xml:space="preserve"> deferred debenture issuing cost</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286" w:type="dxa"/>
          </w:tcPr>
          <w:p w:rsidR="005E4901" w:rsidRPr="0055603F" w:rsidRDefault="005E4901" w:rsidP="00E13D4B">
            <w:pPr>
              <w:pStyle w:val="acctfourfigures"/>
              <w:tabs>
                <w:tab w:val="clear" w:pos="765"/>
                <w:tab w:val="decimal" w:pos="900"/>
              </w:tabs>
              <w:spacing w:line="240" w:lineRule="atLeast"/>
              <w:ind w:right="11"/>
              <w:rPr>
                <w:szCs w:val="22"/>
                <w:lang w:val="en-US" w:bidi="th-TH"/>
              </w:rPr>
            </w:pPr>
            <w:r w:rsidRPr="0055603F">
              <w:rPr>
                <w:szCs w:val="22"/>
                <w:cs/>
                <w:lang w:val="en-US" w:bidi="th-TH"/>
              </w:rPr>
              <w:t>(</w:t>
            </w:r>
            <w:r w:rsidRPr="0055603F">
              <w:rPr>
                <w:szCs w:val="22"/>
                <w:lang w:val="en-US" w:bidi="th-TH"/>
              </w:rPr>
              <w:t>32</w:t>
            </w:r>
            <w:r w:rsidR="00E13D4B">
              <w:rPr>
                <w:szCs w:val="22"/>
                <w:lang w:val="en-US" w:bidi="th-TH"/>
              </w:rPr>
              <w:t>1</w:t>
            </w:r>
            <w:r w:rsidRPr="0055603F">
              <w:rPr>
                <w:szCs w:val="22"/>
                <w:cs/>
                <w:lang w:val="en-US" w:bidi="th-TH"/>
              </w:rPr>
              <w:t>)</w:t>
            </w:r>
          </w:p>
        </w:tc>
        <w:tc>
          <w:tcPr>
            <w:tcW w:w="268" w:type="dxa"/>
          </w:tcPr>
          <w:p w:rsidR="005E4901" w:rsidRPr="0055603F" w:rsidRDefault="005E4901" w:rsidP="005E4901">
            <w:pPr>
              <w:tabs>
                <w:tab w:val="decimal" w:pos="882"/>
              </w:tabs>
              <w:spacing w:after="0" w:line="240" w:lineRule="atLeast"/>
              <w:ind w:right="-45"/>
              <w:rPr>
                <w:rFonts w:ascii="Times New Roman" w:hAnsi="Times New Roman" w:cs="Times New Roman"/>
                <w:szCs w:val="22"/>
              </w:rPr>
            </w:pPr>
          </w:p>
        </w:tc>
        <w:tc>
          <w:tcPr>
            <w:tcW w:w="1398" w:type="dxa"/>
          </w:tcPr>
          <w:p w:rsidR="005E4901" w:rsidRPr="0055603F" w:rsidRDefault="005E4901" w:rsidP="005E4901">
            <w:pPr>
              <w:pStyle w:val="acctfourfigures"/>
              <w:tabs>
                <w:tab w:val="clear" w:pos="765"/>
                <w:tab w:val="decimal" w:pos="900"/>
              </w:tabs>
              <w:spacing w:line="240" w:lineRule="atLeast"/>
              <w:ind w:right="11"/>
              <w:rPr>
                <w:szCs w:val="22"/>
                <w:lang w:val="en-US" w:bidi="th-TH"/>
              </w:rPr>
            </w:pPr>
            <w:r w:rsidRPr="0055603F">
              <w:rPr>
                <w:szCs w:val="22"/>
                <w:cs/>
                <w:lang w:val="en-US" w:bidi="th-TH"/>
              </w:rPr>
              <w:t>(</w:t>
            </w:r>
            <w:r w:rsidRPr="0055603F">
              <w:rPr>
                <w:szCs w:val="22"/>
                <w:lang w:val="en-US" w:bidi="th-TH"/>
              </w:rPr>
              <w:t>444</w:t>
            </w:r>
            <w:r w:rsidRPr="0055603F">
              <w:rPr>
                <w:szCs w:val="22"/>
                <w:cs/>
                <w:lang w:val="en-US" w:bidi="th-TH"/>
              </w:rPr>
              <w:t>)</w:t>
            </w:r>
          </w:p>
        </w:tc>
      </w:tr>
      <w:tr w:rsidR="005E4901" w:rsidRPr="0055603F" w:rsidTr="000B687B">
        <w:tc>
          <w:tcPr>
            <w:tcW w:w="6327" w:type="dxa"/>
          </w:tcPr>
          <w:p w:rsidR="005E4901" w:rsidRPr="0055603F" w:rsidRDefault="005E4901" w:rsidP="005E4901">
            <w:pPr>
              <w:spacing w:after="0" w:line="240" w:lineRule="atLeast"/>
              <w:ind w:left="522" w:right="-25"/>
              <w:jc w:val="both"/>
              <w:rPr>
                <w:rFonts w:ascii="Times New Roman" w:hAnsi="Times New Roman" w:cs="Times New Roman"/>
                <w:b/>
                <w:bCs/>
                <w:szCs w:val="22"/>
                <w:cs/>
              </w:rPr>
            </w:pPr>
            <w:r w:rsidRPr="0055603F">
              <w:rPr>
                <w:rFonts w:ascii="Times New Roman" w:hAnsi="Times New Roman" w:cs="Times New Roman"/>
                <w:b/>
                <w:bCs/>
                <w:szCs w:val="22"/>
              </w:rPr>
              <w:t>Net</w:t>
            </w:r>
          </w:p>
        </w:tc>
        <w:tc>
          <w:tcPr>
            <w:tcW w:w="268" w:type="dxa"/>
          </w:tcPr>
          <w:p w:rsidR="005E4901" w:rsidRPr="0055603F" w:rsidRDefault="005E4901" w:rsidP="005E4901">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5E4901" w:rsidRPr="0055603F" w:rsidRDefault="005E4901" w:rsidP="005E4901">
            <w:pPr>
              <w:pStyle w:val="acctfourfigures"/>
              <w:tabs>
                <w:tab w:val="clear" w:pos="765"/>
                <w:tab w:val="decimal" w:pos="900"/>
              </w:tabs>
              <w:spacing w:line="240" w:lineRule="atLeast"/>
              <w:ind w:right="11"/>
              <w:rPr>
                <w:b/>
                <w:bCs/>
                <w:szCs w:val="22"/>
                <w:lang w:val="en-US" w:bidi="th-TH"/>
              </w:rPr>
            </w:pPr>
            <w:r w:rsidRPr="0055603F">
              <w:rPr>
                <w:b/>
                <w:bCs/>
                <w:szCs w:val="22"/>
                <w:lang w:val="en-US" w:bidi="th-TH"/>
              </w:rPr>
              <w:t>99,67</w:t>
            </w:r>
            <w:r w:rsidR="00E13D4B">
              <w:rPr>
                <w:b/>
                <w:bCs/>
                <w:szCs w:val="22"/>
                <w:lang w:val="en-US" w:bidi="th-TH"/>
              </w:rPr>
              <w:t>9</w:t>
            </w:r>
          </w:p>
        </w:tc>
        <w:tc>
          <w:tcPr>
            <w:tcW w:w="268" w:type="dxa"/>
          </w:tcPr>
          <w:p w:rsidR="005E4901" w:rsidRPr="0055603F" w:rsidRDefault="005E4901" w:rsidP="005E4901">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5E4901" w:rsidRPr="0055603F" w:rsidRDefault="005E4901" w:rsidP="005E4901">
            <w:pPr>
              <w:pStyle w:val="acctfourfigures"/>
              <w:tabs>
                <w:tab w:val="clear" w:pos="765"/>
                <w:tab w:val="decimal" w:pos="900"/>
              </w:tabs>
              <w:spacing w:line="240" w:lineRule="atLeast"/>
              <w:ind w:right="11"/>
              <w:rPr>
                <w:b/>
                <w:bCs/>
                <w:szCs w:val="22"/>
                <w:lang w:val="en-US" w:bidi="th-TH"/>
              </w:rPr>
            </w:pPr>
            <w:r w:rsidRPr="0055603F">
              <w:rPr>
                <w:b/>
                <w:bCs/>
                <w:szCs w:val="22"/>
                <w:lang w:val="en-US" w:bidi="th-TH"/>
              </w:rPr>
              <w:t>99,556</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5603F">
        <w:rPr>
          <w:rFonts w:ascii="Times New Roman" w:hAnsi="Times New Roman" w:cs="Times New Roman"/>
          <w:sz w:val="22"/>
          <w:szCs w:val="22"/>
        </w:rPr>
        <w:t xml:space="preserve">Movement of debentures for the </w:t>
      </w:r>
      <w:r w:rsidR="00D96B05" w:rsidRPr="0055603F">
        <w:rPr>
          <w:rFonts w:ascii="Times New Roman" w:hAnsi="Times New Roman" w:cs="Times New Roman"/>
          <w:sz w:val="22"/>
          <w:szCs w:val="22"/>
        </w:rPr>
        <w:t>six</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periods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was as follows</w:t>
      </w:r>
      <w:r w:rsidR="006068E9">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tblPr>
      <w:tblGrid>
        <w:gridCol w:w="1791"/>
        <w:gridCol w:w="1134"/>
        <w:gridCol w:w="284"/>
        <w:gridCol w:w="1133"/>
        <w:gridCol w:w="284"/>
        <w:gridCol w:w="1134"/>
        <w:gridCol w:w="283"/>
        <w:gridCol w:w="1135"/>
        <w:gridCol w:w="284"/>
        <w:gridCol w:w="1133"/>
        <w:gridCol w:w="283"/>
        <w:gridCol w:w="1135"/>
      </w:tblGrid>
      <w:tr w:rsidR="007A703F" w:rsidRPr="0055603F" w:rsidTr="00514C3C">
        <w:tc>
          <w:tcPr>
            <w:tcW w:w="1791" w:type="dxa"/>
            <w:shd w:val="clear" w:color="auto" w:fill="auto"/>
          </w:tcPr>
          <w:p w:rsidR="007A703F" w:rsidRPr="0055603F"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rsidR="007A703F" w:rsidRPr="0055603F" w:rsidRDefault="007A703F" w:rsidP="00514C3C">
            <w:pPr>
              <w:spacing w:after="0" w:line="240" w:lineRule="atLeast"/>
              <w:ind w:left="34" w:right="-25"/>
              <w:jc w:val="center"/>
              <w:rPr>
                <w:rFonts w:ascii="Times New Roman" w:hAnsi="Times New Roman" w:cs="Times New Roman"/>
                <w:sz w:val="18"/>
                <w:szCs w:val="18"/>
                <w:cs/>
              </w:rPr>
            </w:pPr>
            <w:r w:rsidRPr="0055603F">
              <w:rPr>
                <w:rFonts w:ascii="Times New Roman" w:hAnsi="Times New Roman" w:cs="Times New Roman"/>
                <w:b/>
                <w:bCs/>
                <w:sz w:val="18"/>
                <w:szCs w:val="18"/>
              </w:rPr>
              <w:t>Consolidated and separate financial statements</w:t>
            </w:r>
          </w:p>
        </w:tc>
      </w:tr>
      <w:tr w:rsidR="00B53083" w:rsidRPr="0055603F" w:rsidTr="00B53083">
        <w:tc>
          <w:tcPr>
            <w:tcW w:w="1791" w:type="dxa"/>
            <w:shd w:val="clear" w:color="auto" w:fill="auto"/>
          </w:tcPr>
          <w:p w:rsidR="00B53083" w:rsidRPr="0055603F" w:rsidRDefault="00B53083" w:rsidP="00B41D99">
            <w:pPr>
              <w:spacing w:after="0" w:line="240" w:lineRule="atLeast"/>
              <w:ind w:left="-18" w:right="-25"/>
              <w:jc w:val="both"/>
              <w:rPr>
                <w:rFonts w:ascii="Times New Roman" w:hAnsi="Times New Roman" w:cs="Times New Roman"/>
                <w:sz w:val="18"/>
                <w:szCs w:val="18"/>
              </w:rPr>
            </w:pPr>
          </w:p>
        </w:tc>
        <w:tc>
          <w:tcPr>
            <w:tcW w:w="3969" w:type="dxa"/>
            <w:gridSpan w:val="5"/>
            <w:tcBorders>
              <w:bottom w:val="single" w:sz="4" w:space="0" w:color="auto"/>
            </w:tcBorders>
          </w:tcPr>
          <w:p w:rsidR="00B53083" w:rsidRPr="0055603F" w:rsidRDefault="00B53083" w:rsidP="00B41D99">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2024</w:t>
            </w:r>
          </w:p>
        </w:tc>
        <w:tc>
          <w:tcPr>
            <w:tcW w:w="283" w:type="dxa"/>
          </w:tcPr>
          <w:p w:rsidR="00B53083" w:rsidRPr="0055603F" w:rsidRDefault="00B53083" w:rsidP="00B41D99">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Borders>
              <w:bottom w:val="single" w:sz="4" w:space="0" w:color="auto"/>
            </w:tcBorders>
          </w:tcPr>
          <w:p w:rsidR="00B53083" w:rsidRPr="0055603F" w:rsidRDefault="00B53083" w:rsidP="00B41D99">
            <w:pPr>
              <w:spacing w:after="0" w:line="240" w:lineRule="atLeast"/>
              <w:ind w:right="-25"/>
              <w:jc w:val="center"/>
              <w:rPr>
                <w:rFonts w:ascii="Times New Roman" w:hAnsi="Times New Roman" w:cs="Times New Roman"/>
                <w:sz w:val="18"/>
                <w:szCs w:val="18"/>
              </w:rPr>
            </w:pPr>
            <w:r w:rsidRPr="0055603F">
              <w:rPr>
                <w:rFonts w:ascii="Times New Roman" w:hAnsi="Times New Roman" w:cs="Times New Roman"/>
                <w:sz w:val="18"/>
                <w:szCs w:val="18"/>
              </w:rPr>
              <w:t>2023</w:t>
            </w:r>
          </w:p>
        </w:tc>
      </w:tr>
      <w:tr w:rsidR="007A703F" w:rsidRPr="0055603F" w:rsidTr="00B53083">
        <w:tc>
          <w:tcPr>
            <w:tcW w:w="1791" w:type="dxa"/>
            <w:shd w:val="clear" w:color="auto" w:fill="auto"/>
          </w:tcPr>
          <w:p w:rsidR="007A703F" w:rsidRPr="0055603F" w:rsidRDefault="007A703F" w:rsidP="00514C3C">
            <w:pPr>
              <w:spacing w:after="0" w:line="240" w:lineRule="atLeast"/>
              <w:ind w:left="-18" w:right="-25"/>
              <w:jc w:val="both"/>
              <w:rPr>
                <w:rFonts w:ascii="Times New Roman" w:hAnsi="Times New Roman" w:cs="Times New Roman"/>
                <w:sz w:val="18"/>
                <w:szCs w:val="18"/>
              </w:rPr>
            </w:pPr>
          </w:p>
        </w:tc>
        <w:tc>
          <w:tcPr>
            <w:tcW w:w="1134" w:type="dxa"/>
            <w:tcBorders>
              <w:top w:val="single" w:sz="4" w:space="0" w:color="auto"/>
            </w:tcBorders>
          </w:tcPr>
          <w:p w:rsidR="007A703F" w:rsidRPr="0055603F" w:rsidRDefault="007A703F" w:rsidP="00514C3C">
            <w:pPr>
              <w:spacing w:after="0" w:line="240" w:lineRule="atLeast"/>
              <w:jc w:val="center"/>
              <w:rPr>
                <w:rFonts w:ascii="Times New Roman" w:hAnsi="Times New Roman" w:cs="Times New Roman"/>
                <w:sz w:val="18"/>
                <w:szCs w:val="18"/>
              </w:rPr>
            </w:pPr>
          </w:p>
        </w:tc>
        <w:tc>
          <w:tcPr>
            <w:tcW w:w="284" w:type="dxa"/>
            <w:tcBorders>
              <w:top w:val="single" w:sz="4" w:space="0" w:color="auto"/>
            </w:tcBorders>
          </w:tcPr>
          <w:p w:rsidR="007A703F" w:rsidRPr="0055603F" w:rsidRDefault="007A703F" w:rsidP="00514C3C">
            <w:pPr>
              <w:spacing w:after="0" w:line="240" w:lineRule="atLeast"/>
              <w:ind w:left="-107" w:right="-108"/>
              <w:jc w:val="center"/>
              <w:rPr>
                <w:rFonts w:ascii="Times New Roman" w:hAnsi="Times New Roman" w:cs="Times New Roman"/>
                <w:sz w:val="18"/>
                <w:szCs w:val="18"/>
              </w:rPr>
            </w:pPr>
          </w:p>
        </w:tc>
        <w:tc>
          <w:tcPr>
            <w:tcW w:w="1133" w:type="dxa"/>
            <w:tcBorders>
              <w:top w:val="single" w:sz="4" w:space="0" w:color="auto"/>
            </w:tcBorders>
          </w:tcPr>
          <w:p w:rsidR="007A703F" w:rsidRPr="0055603F" w:rsidRDefault="007A703F" w:rsidP="00514C3C">
            <w:pPr>
              <w:spacing w:after="0" w:line="240" w:lineRule="atLeast"/>
              <w:jc w:val="center"/>
              <w:rPr>
                <w:rFonts w:ascii="Times New Roman" w:hAnsi="Times New Roman" w:cs="Times New Roman"/>
                <w:sz w:val="18"/>
                <w:szCs w:val="18"/>
              </w:rPr>
            </w:pPr>
            <w:r w:rsidRPr="0055603F">
              <w:rPr>
                <w:rFonts w:ascii="Times New Roman" w:hAnsi="Times New Roman" w:cs="Times New Roman"/>
                <w:sz w:val="18"/>
                <w:szCs w:val="18"/>
              </w:rPr>
              <w:t xml:space="preserve">Deferred </w:t>
            </w:r>
          </w:p>
        </w:tc>
        <w:tc>
          <w:tcPr>
            <w:tcW w:w="284" w:type="dxa"/>
            <w:tcBorders>
              <w:top w:val="single" w:sz="4" w:space="0" w:color="auto"/>
            </w:tcBorders>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c>
          <w:tcPr>
            <w:tcW w:w="1134" w:type="dxa"/>
            <w:tcBorders>
              <w:top w:val="single" w:sz="4" w:space="0" w:color="auto"/>
            </w:tcBorders>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1135"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284"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1133" w:type="dxa"/>
          </w:tcPr>
          <w:p w:rsidR="007A703F" w:rsidRPr="0055603F" w:rsidRDefault="007A703F" w:rsidP="00514C3C">
            <w:pPr>
              <w:spacing w:after="0" w:line="240" w:lineRule="atLeast"/>
              <w:jc w:val="center"/>
              <w:rPr>
                <w:rFonts w:ascii="Times New Roman" w:hAnsi="Times New Roman" w:cs="Times New Roman"/>
                <w:sz w:val="18"/>
                <w:szCs w:val="18"/>
              </w:rPr>
            </w:pPr>
            <w:r w:rsidRPr="0055603F">
              <w:rPr>
                <w:rFonts w:ascii="Times New Roman" w:hAnsi="Times New Roman" w:cs="Times New Roman"/>
                <w:sz w:val="18"/>
                <w:szCs w:val="18"/>
              </w:rPr>
              <w:t xml:space="preserve">Deferred </w:t>
            </w:r>
          </w:p>
        </w:tc>
        <w:tc>
          <w:tcPr>
            <w:tcW w:w="283" w:type="dxa"/>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r>
      <w:tr w:rsidR="007A703F" w:rsidRPr="0055603F" w:rsidTr="00514C3C">
        <w:tc>
          <w:tcPr>
            <w:tcW w:w="1791" w:type="dxa"/>
            <w:shd w:val="clear" w:color="auto" w:fill="auto"/>
          </w:tcPr>
          <w:p w:rsidR="007A703F" w:rsidRPr="0055603F" w:rsidRDefault="007A703F" w:rsidP="00514C3C">
            <w:pPr>
              <w:spacing w:after="0" w:line="240" w:lineRule="atLeast"/>
              <w:ind w:left="-18" w:right="-25"/>
              <w:jc w:val="both"/>
              <w:rPr>
                <w:rFonts w:ascii="Times New Roman" w:hAnsi="Times New Roman" w:cs="Times New Roman"/>
                <w:sz w:val="18"/>
                <w:szCs w:val="18"/>
              </w:rPr>
            </w:pPr>
          </w:p>
        </w:tc>
        <w:tc>
          <w:tcPr>
            <w:tcW w:w="1134" w:type="dxa"/>
          </w:tcPr>
          <w:p w:rsidR="007A703F" w:rsidRPr="0055603F" w:rsidRDefault="007A703F" w:rsidP="00514C3C">
            <w:pPr>
              <w:spacing w:after="0" w:line="240" w:lineRule="atLeast"/>
              <w:ind w:left="-108" w:right="-108"/>
              <w:jc w:val="center"/>
              <w:rPr>
                <w:rFonts w:ascii="Times New Roman" w:hAnsi="Times New Roman" w:cs="Times New Roman"/>
                <w:sz w:val="18"/>
                <w:szCs w:val="18"/>
              </w:rPr>
            </w:pPr>
            <w:r w:rsidRPr="0055603F">
              <w:rPr>
                <w:rFonts w:ascii="Times New Roman" w:hAnsi="Times New Roman" w:cs="Times New Roman"/>
                <w:sz w:val="18"/>
                <w:szCs w:val="18"/>
              </w:rPr>
              <w:t>Debentures</w:t>
            </w:r>
          </w:p>
        </w:tc>
        <w:tc>
          <w:tcPr>
            <w:tcW w:w="284" w:type="dxa"/>
          </w:tcPr>
          <w:p w:rsidR="007A703F" w:rsidRPr="0055603F"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rsidR="007A703F" w:rsidRPr="0055603F" w:rsidRDefault="007A703F" w:rsidP="00514C3C">
            <w:pPr>
              <w:spacing w:after="0" w:line="240" w:lineRule="atLeast"/>
              <w:jc w:val="center"/>
              <w:rPr>
                <w:rFonts w:ascii="Times New Roman" w:hAnsi="Times New Roman" w:cs="Times New Roman"/>
                <w:sz w:val="18"/>
                <w:szCs w:val="18"/>
              </w:rPr>
            </w:pPr>
            <w:r w:rsidRPr="0055603F">
              <w:rPr>
                <w:rFonts w:ascii="Times New Roman" w:hAnsi="Times New Roman" w:cs="Times New Roman"/>
                <w:sz w:val="18"/>
                <w:szCs w:val="18"/>
              </w:rPr>
              <w:t>debenture</w:t>
            </w:r>
          </w:p>
        </w:tc>
        <w:tc>
          <w:tcPr>
            <w:tcW w:w="284" w:type="dxa"/>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c>
          <w:tcPr>
            <w:tcW w:w="1134" w:type="dxa"/>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1135" w:type="dxa"/>
          </w:tcPr>
          <w:p w:rsidR="007A703F" w:rsidRPr="0055603F" w:rsidRDefault="007A703F" w:rsidP="00514C3C">
            <w:pPr>
              <w:spacing w:after="0" w:line="240" w:lineRule="atLeast"/>
              <w:jc w:val="center"/>
              <w:rPr>
                <w:rFonts w:ascii="Times New Roman" w:hAnsi="Times New Roman" w:cs="Times New Roman"/>
                <w:sz w:val="18"/>
                <w:szCs w:val="18"/>
              </w:rPr>
            </w:pPr>
            <w:r w:rsidRPr="0055603F">
              <w:rPr>
                <w:rFonts w:ascii="Times New Roman" w:hAnsi="Times New Roman" w:cs="Times New Roman"/>
                <w:sz w:val="18"/>
                <w:szCs w:val="18"/>
              </w:rPr>
              <w:t>Debentures</w:t>
            </w:r>
          </w:p>
        </w:tc>
        <w:tc>
          <w:tcPr>
            <w:tcW w:w="284"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1133" w:type="dxa"/>
          </w:tcPr>
          <w:p w:rsidR="007A703F" w:rsidRPr="0055603F" w:rsidRDefault="007A703F" w:rsidP="00514C3C">
            <w:pPr>
              <w:spacing w:after="0" w:line="240" w:lineRule="atLeast"/>
              <w:jc w:val="center"/>
              <w:rPr>
                <w:rFonts w:ascii="Times New Roman" w:hAnsi="Times New Roman" w:cs="Times New Roman"/>
                <w:sz w:val="18"/>
                <w:szCs w:val="18"/>
              </w:rPr>
            </w:pPr>
            <w:r w:rsidRPr="0055603F">
              <w:rPr>
                <w:rFonts w:ascii="Times New Roman" w:hAnsi="Times New Roman" w:cs="Times New Roman"/>
                <w:sz w:val="18"/>
                <w:szCs w:val="18"/>
              </w:rPr>
              <w:t>debenture</w:t>
            </w:r>
          </w:p>
        </w:tc>
        <w:tc>
          <w:tcPr>
            <w:tcW w:w="283" w:type="dxa"/>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rsidR="007A703F" w:rsidRPr="0055603F" w:rsidRDefault="007A703F" w:rsidP="00514C3C">
            <w:pPr>
              <w:spacing w:after="0" w:line="240" w:lineRule="atLeast"/>
              <w:ind w:left="34" w:right="-25"/>
              <w:jc w:val="both"/>
              <w:rPr>
                <w:rFonts w:ascii="Times New Roman" w:hAnsi="Times New Roman" w:cs="Times New Roman"/>
                <w:sz w:val="18"/>
                <w:szCs w:val="18"/>
                <w:cs/>
              </w:rPr>
            </w:pPr>
          </w:p>
        </w:tc>
      </w:tr>
      <w:tr w:rsidR="007A703F" w:rsidRPr="0055603F" w:rsidTr="00514C3C">
        <w:tc>
          <w:tcPr>
            <w:tcW w:w="1791" w:type="dxa"/>
            <w:shd w:val="clear" w:color="auto" w:fill="auto"/>
          </w:tcPr>
          <w:p w:rsidR="007A703F" w:rsidRPr="0055603F" w:rsidRDefault="007A703F" w:rsidP="00514C3C">
            <w:pPr>
              <w:spacing w:after="0" w:line="240" w:lineRule="atLeast"/>
              <w:ind w:left="-18" w:right="-25"/>
              <w:jc w:val="both"/>
              <w:rPr>
                <w:rFonts w:ascii="Times New Roman" w:hAnsi="Times New Roman" w:cs="Times New Roman"/>
                <w:sz w:val="18"/>
                <w:szCs w:val="18"/>
              </w:rPr>
            </w:pPr>
          </w:p>
        </w:tc>
        <w:tc>
          <w:tcPr>
            <w:tcW w:w="1134" w:type="dxa"/>
          </w:tcPr>
          <w:p w:rsidR="007A703F" w:rsidRPr="0055603F" w:rsidRDefault="007A703F" w:rsidP="00514C3C">
            <w:pPr>
              <w:spacing w:after="0" w:line="240" w:lineRule="atLeast"/>
              <w:ind w:left="-108" w:right="-108"/>
              <w:jc w:val="center"/>
              <w:rPr>
                <w:rFonts w:ascii="Times New Roman" w:hAnsi="Times New Roman" w:cs="Times New Roman"/>
                <w:sz w:val="18"/>
                <w:szCs w:val="18"/>
                <w:cs/>
              </w:rPr>
            </w:pPr>
            <w:r w:rsidRPr="0055603F">
              <w:rPr>
                <w:rFonts w:ascii="Times New Roman" w:hAnsi="Times New Roman" w:cs="Times New Roman"/>
                <w:sz w:val="18"/>
                <w:szCs w:val="18"/>
                <w:cs/>
              </w:rPr>
              <w:t>(</w:t>
            </w:r>
            <w:r w:rsidRPr="0055603F">
              <w:rPr>
                <w:rFonts w:ascii="Times New Roman" w:hAnsi="Times New Roman" w:cs="Times New Roman"/>
                <w:sz w:val="18"/>
                <w:szCs w:val="18"/>
              </w:rPr>
              <w:t>face value</w:t>
            </w:r>
            <w:r w:rsidRPr="0055603F">
              <w:rPr>
                <w:rFonts w:ascii="Times New Roman" w:hAnsi="Times New Roman" w:cs="Times New Roman"/>
                <w:sz w:val="18"/>
                <w:szCs w:val="18"/>
                <w:cs/>
              </w:rPr>
              <w:t>)</w:t>
            </w:r>
          </w:p>
        </w:tc>
        <w:tc>
          <w:tcPr>
            <w:tcW w:w="284" w:type="dxa"/>
          </w:tcPr>
          <w:p w:rsidR="007A703F" w:rsidRPr="0055603F"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rsidR="007A703F" w:rsidRPr="0055603F" w:rsidRDefault="007A703F" w:rsidP="00514C3C">
            <w:pPr>
              <w:spacing w:after="0" w:line="240" w:lineRule="atLeast"/>
              <w:jc w:val="center"/>
              <w:rPr>
                <w:rFonts w:ascii="Times New Roman" w:hAnsi="Times New Roman" w:cs="Times New Roman"/>
                <w:sz w:val="18"/>
                <w:szCs w:val="18"/>
                <w:cs/>
              </w:rPr>
            </w:pPr>
            <w:r w:rsidRPr="0055603F">
              <w:rPr>
                <w:rFonts w:ascii="Times New Roman" w:hAnsi="Times New Roman" w:cs="Times New Roman"/>
                <w:sz w:val="18"/>
                <w:szCs w:val="18"/>
              </w:rPr>
              <w:t>issuing cost</w:t>
            </w:r>
          </w:p>
        </w:tc>
        <w:tc>
          <w:tcPr>
            <w:tcW w:w="284" w:type="dxa"/>
          </w:tcPr>
          <w:p w:rsidR="007A703F" w:rsidRPr="0055603F" w:rsidRDefault="007A703F" w:rsidP="00514C3C">
            <w:pPr>
              <w:spacing w:after="0" w:line="240" w:lineRule="atLeast"/>
              <w:ind w:left="34" w:right="-25"/>
              <w:jc w:val="center"/>
              <w:rPr>
                <w:rFonts w:ascii="Times New Roman" w:hAnsi="Times New Roman" w:cs="Times New Roman"/>
                <w:sz w:val="18"/>
                <w:szCs w:val="18"/>
              </w:rPr>
            </w:pPr>
          </w:p>
        </w:tc>
        <w:tc>
          <w:tcPr>
            <w:tcW w:w="1134" w:type="dxa"/>
          </w:tcPr>
          <w:p w:rsidR="007A703F" w:rsidRPr="0055603F" w:rsidRDefault="007A703F" w:rsidP="00514C3C">
            <w:pPr>
              <w:spacing w:after="0" w:line="240" w:lineRule="atLeast"/>
              <w:ind w:left="34" w:right="-25"/>
              <w:jc w:val="center"/>
              <w:rPr>
                <w:rFonts w:ascii="Times New Roman" w:hAnsi="Times New Roman" w:cs="Times New Roman"/>
                <w:sz w:val="18"/>
                <w:szCs w:val="18"/>
                <w:cs/>
              </w:rPr>
            </w:pPr>
            <w:r w:rsidRPr="0055603F">
              <w:rPr>
                <w:rFonts w:ascii="Times New Roman" w:hAnsi="Times New Roman" w:cs="Times New Roman"/>
                <w:sz w:val="18"/>
                <w:szCs w:val="18"/>
              </w:rPr>
              <w:t>Net</w:t>
            </w:r>
          </w:p>
        </w:tc>
        <w:tc>
          <w:tcPr>
            <w:tcW w:w="283"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1135" w:type="dxa"/>
          </w:tcPr>
          <w:p w:rsidR="007A703F" w:rsidRPr="0055603F" w:rsidRDefault="007A703F" w:rsidP="00514C3C">
            <w:pPr>
              <w:spacing w:after="0" w:line="240" w:lineRule="atLeast"/>
              <w:jc w:val="center"/>
              <w:rPr>
                <w:rFonts w:ascii="Times New Roman" w:hAnsi="Times New Roman" w:cs="Times New Roman"/>
                <w:sz w:val="18"/>
                <w:szCs w:val="18"/>
                <w:cs/>
              </w:rPr>
            </w:pPr>
            <w:r w:rsidRPr="0055603F">
              <w:rPr>
                <w:rFonts w:ascii="Times New Roman" w:hAnsi="Times New Roman" w:cs="Times New Roman"/>
                <w:sz w:val="18"/>
                <w:szCs w:val="18"/>
                <w:cs/>
              </w:rPr>
              <w:t>(</w:t>
            </w:r>
            <w:r w:rsidRPr="0055603F">
              <w:rPr>
                <w:rFonts w:ascii="Times New Roman" w:hAnsi="Times New Roman" w:cs="Times New Roman"/>
                <w:sz w:val="18"/>
                <w:szCs w:val="18"/>
              </w:rPr>
              <w:t>face value</w:t>
            </w:r>
            <w:r w:rsidRPr="0055603F">
              <w:rPr>
                <w:rFonts w:ascii="Times New Roman" w:hAnsi="Times New Roman" w:cs="Times New Roman"/>
                <w:sz w:val="18"/>
                <w:szCs w:val="18"/>
                <w:cs/>
              </w:rPr>
              <w:t>)</w:t>
            </w:r>
          </w:p>
        </w:tc>
        <w:tc>
          <w:tcPr>
            <w:tcW w:w="284" w:type="dxa"/>
          </w:tcPr>
          <w:p w:rsidR="007A703F" w:rsidRPr="0055603F" w:rsidRDefault="007A703F" w:rsidP="00514C3C">
            <w:pPr>
              <w:spacing w:after="0" w:line="240" w:lineRule="atLeast"/>
              <w:jc w:val="center"/>
              <w:rPr>
                <w:rFonts w:ascii="Times New Roman" w:hAnsi="Times New Roman" w:cs="Times New Roman"/>
                <w:sz w:val="18"/>
                <w:szCs w:val="18"/>
              </w:rPr>
            </w:pPr>
          </w:p>
        </w:tc>
        <w:tc>
          <w:tcPr>
            <w:tcW w:w="1133" w:type="dxa"/>
          </w:tcPr>
          <w:p w:rsidR="007A703F" w:rsidRPr="0055603F" w:rsidRDefault="007A703F" w:rsidP="00514C3C">
            <w:pPr>
              <w:spacing w:after="0" w:line="240" w:lineRule="atLeast"/>
              <w:jc w:val="center"/>
              <w:rPr>
                <w:rFonts w:ascii="Times New Roman" w:hAnsi="Times New Roman" w:cs="Times New Roman"/>
                <w:sz w:val="18"/>
                <w:szCs w:val="18"/>
                <w:cs/>
              </w:rPr>
            </w:pPr>
            <w:r w:rsidRPr="0055603F">
              <w:rPr>
                <w:rFonts w:ascii="Times New Roman" w:hAnsi="Times New Roman" w:cs="Times New Roman"/>
                <w:sz w:val="18"/>
                <w:szCs w:val="18"/>
              </w:rPr>
              <w:t>issuing cost</w:t>
            </w:r>
          </w:p>
        </w:tc>
        <w:tc>
          <w:tcPr>
            <w:tcW w:w="283" w:type="dxa"/>
          </w:tcPr>
          <w:p w:rsidR="007A703F" w:rsidRPr="0055603F" w:rsidRDefault="007A703F" w:rsidP="00514C3C">
            <w:pPr>
              <w:spacing w:after="0" w:line="240" w:lineRule="atLeast"/>
              <w:ind w:left="34" w:right="-25"/>
              <w:jc w:val="center"/>
              <w:rPr>
                <w:rFonts w:ascii="Times New Roman" w:hAnsi="Times New Roman" w:cs="Times New Roman"/>
                <w:sz w:val="18"/>
                <w:szCs w:val="18"/>
              </w:rPr>
            </w:pPr>
          </w:p>
        </w:tc>
        <w:tc>
          <w:tcPr>
            <w:tcW w:w="1135" w:type="dxa"/>
          </w:tcPr>
          <w:p w:rsidR="007A703F" w:rsidRPr="0055603F" w:rsidRDefault="007A703F" w:rsidP="00514C3C">
            <w:pPr>
              <w:spacing w:after="0" w:line="240" w:lineRule="atLeast"/>
              <w:ind w:left="34" w:right="-25"/>
              <w:jc w:val="center"/>
              <w:rPr>
                <w:rFonts w:ascii="Times New Roman" w:hAnsi="Times New Roman" w:cs="Times New Roman"/>
                <w:sz w:val="18"/>
                <w:szCs w:val="18"/>
                <w:cs/>
              </w:rPr>
            </w:pPr>
            <w:r w:rsidRPr="0055603F">
              <w:rPr>
                <w:rFonts w:ascii="Times New Roman" w:hAnsi="Times New Roman" w:cs="Times New Roman"/>
                <w:sz w:val="18"/>
                <w:szCs w:val="18"/>
              </w:rPr>
              <w:t>Net</w:t>
            </w:r>
          </w:p>
        </w:tc>
      </w:tr>
      <w:tr w:rsidR="007A703F" w:rsidRPr="0055603F" w:rsidTr="00514C3C">
        <w:tc>
          <w:tcPr>
            <w:tcW w:w="1791" w:type="dxa"/>
            <w:shd w:val="clear" w:color="auto" w:fill="auto"/>
          </w:tcPr>
          <w:p w:rsidR="007A703F" w:rsidRPr="0055603F"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rsidR="007A703F" w:rsidRPr="0055603F" w:rsidRDefault="007A703F" w:rsidP="00514C3C">
            <w:pPr>
              <w:spacing w:after="0" w:line="240" w:lineRule="atLeast"/>
              <w:ind w:left="34" w:right="-25"/>
              <w:jc w:val="center"/>
              <w:rPr>
                <w:rFonts w:ascii="Times New Roman" w:hAnsi="Times New Roman" w:cs="Times New Roman"/>
                <w:sz w:val="18"/>
                <w:szCs w:val="18"/>
              </w:rPr>
            </w:pPr>
            <w:r w:rsidRPr="0055603F">
              <w:rPr>
                <w:rFonts w:ascii="Times New Roman" w:hAnsi="Times New Roman" w:cs="Times New Roman"/>
                <w:i/>
                <w:iCs/>
                <w:sz w:val="18"/>
                <w:szCs w:val="18"/>
                <w:cs/>
              </w:rPr>
              <w:t>(</w:t>
            </w:r>
            <w:r w:rsidRPr="0055603F">
              <w:rPr>
                <w:rFonts w:ascii="Times New Roman" w:hAnsi="Times New Roman" w:cs="Times New Roman"/>
                <w:i/>
                <w:iCs/>
                <w:sz w:val="18"/>
                <w:szCs w:val="18"/>
              </w:rPr>
              <w:t>in thousand Baht</w:t>
            </w:r>
            <w:r w:rsidRPr="0055603F">
              <w:rPr>
                <w:rFonts w:ascii="Times New Roman" w:hAnsi="Times New Roman" w:cs="Times New Roman"/>
                <w:i/>
                <w:iCs/>
                <w:sz w:val="18"/>
                <w:szCs w:val="18"/>
                <w:cs/>
              </w:rPr>
              <w:t>)</w:t>
            </w:r>
          </w:p>
        </w:tc>
      </w:tr>
      <w:tr w:rsidR="00804A4F" w:rsidRPr="0055603F" w:rsidTr="00514C3C">
        <w:tc>
          <w:tcPr>
            <w:tcW w:w="1791" w:type="dxa"/>
            <w:shd w:val="clear" w:color="auto" w:fill="auto"/>
          </w:tcPr>
          <w:p w:rsidR="00804A4F" w:rsidRPr="0055603F" w:rsidRDefault="00804A4F" w:rsidP="00804A4F">
            <w:pPr>
              <w:spacing w:after="0" w:line="240" w:lineRule="atLeast"/>
              <w:ind w:left="-18" w:right="-25"/>
              <w:jc w:val="both"/>
              <w:rPr>
                <w:rFonts w:ascii="Times New Roman" w:hAnsi="Times New Roman" w:cs="Times New Roman"/>
                <w:sz w:val="18"/>
                <w:szCs w:val="18"/>
                <w:cs/>
              </w:rPr>
            </w:pPr>
            <w:r w:rsidRPr="0055603F">
              <w:rPr>
                <w:rFonts w:ascii="Times New Roman" w:hAnsi="Times New Roman" w:cs="Times New Roman"/>
                <w:sz w:val="18"/>
                <w:szCs w:val="18"/>
              </w:rPr>
              <w:t>At 1 January</w:t>
            </w:r>
          </w:p>
        </w:tc>
        <w:tc>
          <w:tcPr>
            <w:tcW w:w="1134" w:type="dxa"/>
          </w:tcPr>
          <w:p w:rsidR="00804A4F" w:rsidRPr="0055603F" w:rsidRDefault="00804A4F" w:rsidP="00804A4F">
            <w:pPr>
              <w:tabs>
                <w:tab w:val="decimal" w:pos="884"/>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100,000</w:t>
            </w: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55603F" w:rsidRDefault="00804A4F" w:rsidP="00804A4F">
            <w:pPr>
              <w:tabs>
                <w:tab w:val="decimal" w:pos="742"/>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cs/>
              </w:rPr>
              <w:t>(</w:t>
            </w:r>
            <w:r w:rsidRPr="0055603F">
              <w:rPr>
                <w:rFonts w:ascii="Times New Roman" w:hAnsi="Times New Roman" w:cs="Times New Roman"/>
                <w:sz w:val="18"/>
                <w:szCs w:val="18"/>
              </w:rPr>
              <w:t>444</w:t>
            </w:r>
            <w:r w:rsidRPr="0055603F">
              <w:rPr>
                <w:rFonts w:ascii="Times New Roman" w:hAnsi="Times New Roman" w:cs="Times New Roman"/>
                <w:sz w:val="18"/>
                <w:szCs w:val="18"/>
                <w:cs/>
              </w:rPr>
              <w:t>)</w:t>
            </w:r>
          </w:p>
        </w:tc>
        <w:tc>
          <w:tcPr>
            <w:tcW w:w="284"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rsidR="00804A4F" w:rsidRPr="0055603F" w:rsidRDefault="00804A4F" w:rsidP="00804A4F">
            <w:pPr>
              <w:tabs>
                <w:tab w:val="decimal" w:pos="885"/>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99,556</w:t>
            </w:r>
          </w:p>
        </w:tc>
        <w:tc>
          <w:tcPr>
            <w:tcW w:w="283" w:type="dxa"/>
          </w:tcPr>
          <w:p w:rsidR="00804A4F" w:rsidRPr="0055603F"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rsidR="00804A4F" w:rsidRPr="0055603F" w:rsidRDefault="00804A4F" w:rsidP="00804A4F">
            <w:pPr>
              <w:tabs>
                <w:tab w:val="decimal" w:pos="884"/>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100,000</w:t>
            </w: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55603F" w:rsidRDefault="00804A4F" w:rsidP="00804A4F">
            <w:pPr>
              <w:tabs>
                <w:tab w:val="decimal" w:pos="742"/>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cs/>
              </w:rPr>
              <w:t>(</w:t>
            </w:r>
            <w:r w:rsidRPr="0055603F">
              <w:rPr>
                <w:rFonts w:ascii="Times New Roman" w:hAnsi="Times New Roman" w:cs="Times New Roman"/>
                <w:sz w:val="18"/>
                <w:szCs w:val="18"/>
              </w:rPr>
              <w:t>701</w:t>
            </w:r>
            <w:r w:rsidRPr="0055603F">
              <w:rPr>
                <w:rFonts w:ascii="Times New Roman" w:hAnsi="Times New Roman" w:cs="Times New Roman"/>
                <w:sz w:val="18"/>
                <w:szCs w:val="18"/>
                <w:cs/>
              </w:rPr>
              <w:t>)</w:t>
            </w:r>
          </w:p>
        </w:tc>
        <w:tc>
          <w:tcPr>
            <w:tcW w:w="283"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rsidR="00804A4F" w:rsidRPr="0055603F" w:rsidRDefault="00804A4F" w:rsidP="00804A4F">
            <w:pPr>
              <w:tabs>
                <w:tab w:val="decimal" w:pos="885"/>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99,299</w:t>
            </w:r>
          </w:p>
        </w:tc>
      </w:tr>
      <w:tr w:rsidR="00804A4F" w:rsidRPr="0055603F" w:rsidTr="00514C3C">
        <w:tc>
          <w:tcPr>
            <w:tcW w:w="1791" w:type="dxa"/>
            <w:shd w:val="clear" w:color="auto" w:fill="auto"/>
          </w:tcPr>
          <w:p w:rsidR="00804A4F" w:rsidRPr="0055603F" w:rsidRDefault="00804A4F" w:rsidP="00804A4F">
            <w:pPr>
              <w:spacing w:after="0" w:line="240" w:lineRule="atLeast"/>
              <w:ind w:left="-18" w:right="-25"/>
              <w:jc w:val="both"/>
              <w:rPr>
                <w:rFonts w:ascii="Times New Roman" w:hAnsi="Times New Roman" w:cs="Times New Roman"/>
                <w:sz w:val="18"/>
                <w:szCs w:val="18"/>
              </w:rPr>
            </w:pPr>
            <w:r w:rsidRPr="0055603F">
              <w:rPr>
                <w:rFonts w:ascii="Times New Roman" w:hAnsi="Times New Roman" w:cs="Times New Roman"/>
                <w:sz w:val="18"/>
                <w:szCs w:val="18"/>
              </w:rPr>
              <w:t>Amortize debenture</w:t>
            </w:r>
          </w:p>
        </w:tc>
        <w:tc>
          <w:tcPr>
            <w:tcW w:w="1134" w:type="dxa"/>
          </w:tcPr>
          <w:p w:rsidR="00804A4F" w:rsidRPr="0055603F"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55603F"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4"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283" w:type="dxa"/>
          </w:tcPr>
          <w:p w:rsidR="00804A4F" w:rsidRPr="0055603F"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rsidR="00804A4F" w:rsidRPr="0055603F"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rsidR="00804A4F" w:rsidRPr="0055603F"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3"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r>
      <w:tr w:rsidR="00804A4F" w:rsidRPr="0055603F" w:rsidTr="00514C3C">
        <w:tc>
          <w:tcPr>
            <w:tcW w:w="1791" w:type="dxa"/>
            <w:shd w:val="clear" w:color="auto" w:fill="auto"/>
          </w:tcPr>
          <w:p w:rsidR="00804A4F" w:rsidRPr="0055603F" w:rsidRDefault="00804A4F" w:rsidP="00804A4F">
            <w:pPr>
              <w:spacing w:after="0" w:line="240" w:lineRule="atLeast"/>
              <w:ind w:left="-18" w:right="-25"/>
              <w:jc w:val="both"/>
              <w:rPr>
                <w:rFonts w:ascii="Times New Roman" w:hAnsi="Times New Roman" w:cs="Times New Roman"/>
                <w:sz w:val="18"/>
                <w:szCs w:val="18"/>
                <w:cs/>
              </w:rPr>
            </w:pPr>
            <w:r w:rsidRPr="0055603F">
              <w:rPr>
                <w:rFonts w:ascii="Times New Roman" w:hAnsi="Times New Roman" w:cs="Times New Roman"/>
                <w:sz w:val="18"/>
                <w:szCs w:val="18"/>
              </w:rPr>
              <w:t>issuing cost</w:t>
            </w:r>
          </w:p>
        </w:tc>
        <w:tc>
          <w:tcPr>
            <w:tcW w:w="1134" w:type="dxa"/>
            <w:tcBorders>
              <w:bottom w:val="single" w:sz="4" w:space="0" w:color="auto"/>
            </w:tcBorders>
          </w:tcPr>
          <w:p w:rsidR="00804A4F" w:rsidRPr="0055603F" w:rsidRDefault="005E4901" w:rsidP="00804A4F">
            <w:pPr>
              <w:spacing w:after="0" w:line="240" w:lineRule="atLeast"/>
              <w:ind w:left="33" w:right="-25"/>
              <w:jc w:val="center"/>
              <w:rPr>
                <w:rFonts w:ascii="Times New Roman" w:hAnsi="Times New Roman" w:cs="Times New Roman"/>
                <w:sz w:val="18"/>
                <w:szCs w:val="18"/>
              </w:rPr>
            </w:pPr>
            <w:r w:rsidRPr="0055603F">
              <w:rPr>
                <w:rFonts w:ascii="Times New Roman" w:hAnsi="Times New Roman" w:cs="Times New Roman"/>
                <w:sz w:val="18"/>
                <w:szCs w:val="18"/>
                <w:cs/>
              </w:rPr>
              <w:t>-</w:t>
            </w: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rsidR="00804A4F" w:rsidRPr="0055603F" w:rsidRDefault="005E4901" w:rsidP="00804A4F">
            <w:pPr>
              <w:tabs>
                <w:tab w:val="decimal" w:pos="742"/>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12</w:t>
            </w:r>
            <w:r w:rsidR="00E13D4B">
              <w:rPr>
                <w:rFonts w:ascii="Times New Roman" w:hAnsi="Times New Roman" w:cs="Times New Roman"/>
                <w:sz w:val="18"/>
                <w:szCs w:val="18"/>
              </w:rPr>
              <w:t>3</w:t>
            </w:r>
          </w:p>
        </w:tc>
        <w:tc>
          <w:tcPr>
            <w:tcW w:w="284"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rsidR="00804A4F" w:rsidRPr="0055603F" w:rsidRDefault="005E4901" w:rsidP="00804A4F">
            <w:pPr>
              <w:tabs>
                <w:tab w:val="decimal" w:pos="885"/>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12</w:t>
            </w:r>
            <w:r w:rsidR="00E13D4B">
              <w:rPr>
                <w:rFonts w:ascii="Times New Roman" w:hAnsi="Times New Roman" w:cs="Times New Roman"/>
                <w:sz w:val="18"/>
                <w:szCs w:val="18"/>
              </w:rPr>
              <w:t>3</w:t>
            </w:r>
          </w:p>
        </w:tc>
        <w:tc>
          <w:tcPr>
            <w:tcW w:w="283" w:type="dxa"/>
          </w:tcPr>
          <w:p w:rsidR="00804A4F" w:rsidRPr="0055603F" w:rsidRDefault="00804A4F" w:rsidP="00804A4F">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rsidR="00804A4F" w:rsidRPr="0055603F" w:rsidRDefault="005E4901" w:rsidP="00804A4F">
            <w:pPr>
              <w:spacing w:after="0" w:line="240" w:lineRule="atLeast"/>
              <w:ind w:left="33" w:right="-25"/>
              <w:jc w:val="center"/>
              <w:rPr>
                <w:rFonts w:ascii="Times New Roman" w:hAnsi="Times New Roman" w:cs="Times New Roman"/>
                <w:sz w:val="18"/>
                <w:szCs w:val="18"/>
              </w:rPr>
            </w:pPr>
            <w:r w:rsidRPr="0055603F">
              <w:rPr>
                <w:rFonts w:ascii="Times New Roman" w:hAnsi="Times New Roman" w:cs="Times New Roman"/>
                <w:sz w:val="18"/>
                <w:szCs w:val="18"/>
                <w:cs/>
              </w:rPr>
              <w:t>-</w:t>
            </w: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rsidR="00804A4F" w:rsidRPr="0055603F" w:rsidRDefault="00D96B05" w:rsidP="00804A4F">
            <w:pPr>
              <w:tabs>
                <w:tab w:val="decimal" w:pos="742"/>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142</w:t>
            </w:r>
          </w:p>
        </w:tc>
        <w:tc>
          <w:tcPr>
            <w:tcW w:w="283" w:type="dxa"/>
          </w:tcPr>
          <w:p w:rsidR="00804A4F" w:rsidRPr="0055603F"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rsidR="00804A4F" w:rsidRPr="0055603F" w:rsidRDefault="00D96B05" w:rsidP="00804A4F">
            <w:pPr>
              <w:tabs>
                <w:tab w:val="decimal" w:pos="885"/>
              </w:tabs>
              <w:spacing w:after="0" w:line="240" w:lineRule="atLeast"/>
              <w:ind w:right="-25"/>
              <w:jc w:val="both"/>
              <w:rPr>
                <w:rFonts w:ascii="Times New Roman" w:hAnsi="Times New Roman" w:cs="Times New Roman"/>
                <w:sz w:val="18"/>
                <w:szCs w:val="18"/>
              </w:rPr>
            </w:pPr>
            <w:r w:rsidRPr="0055603F">
              <w:rPr>
                <w:rFonts w:ascii="Times New Roman" w:hAnsi="Times New Roman" w:cs="Times New Roman"/>
                <w:sz w:val="18"/>
                <w:szCs w:val="18"/>
              </w:rPr>
              <w:t>142</w:t>
            </w:r>
          </w:p>
        </w:tc>
      </w:tr>
      <w:tr w:rsidR="00804A4F" w:rsidRPr="0055603F" w:rsidTr="00514C3C">
        <w:tc>
          <w:tcPr>
            <w:tcW w:w="1791" w:type="dxa"/>
            <w:shd w:val="clear" w:color="auto" w:fill="auto"/>
          </w:tcPr>
          <w:p w:rsidR="00804A4F" w:rsidRPr="0055603F" w:rsidRDefault="00804A4F" w:rsidP="005458E4">
            <w:pPr>
              <w:spacing w:after="0" w:line="240" w:lineRule="atLeast"/>
              <w:ind w:left="-18" w:right="-25"/>
              <w:jc w:val="both"/>
              <w:rPr>
                <w:rFonts w:ascii="Times New Roman" w:hAnsi="Times New Roman" w:cs="Times New Roman"/>
                <w:b/>
                <w:bCs/>
                <w:sz w:val="18"/>
                <w:szCs w:val="18"/>
                <w:cs/>
              </w:rPr>
            </w:pPr>
            <w:r w:rsidRPr="0055603F">
              <w:rPr>
                <w:rFonts w:ascii="Times New Roman" w:hAnsi="Times New Roman" w:cs="Times New Roman"/>
                <w:b/>
                <w:bCs/>
                <w:sz w:val="18"/>
                <w:szCs w:val="18"/>
              </w:rPr>
              <w:t xml:space="preserve">At </w:t>
            </w:r>
            <w:r w:rsidR="00873B5C" w:rsidRPr="0055603F">
              <w:rPr>
                <w:rFonts w:ascii="Times New Roman" w:hAnsi="Times New Roman" w:cs="Times New Roman"/>
                <w:b/>
                <w:bCs/>
                <w:sz w:val="18"/>
                <w:szCs w:val="18"/>
              </w:rPr>
              <w:t>30 June</w:t>
            </w:r>
          </w:p>
        </w:tc>
        <w:tc>
          <w:tcPr>
            <w:tcW w:w="1134" w:type="dxa"/>
            <w:tcBorders>
              <w:top w:val="single" w:sz="4" w:space="0" w:color="auto"/>
              <w:bottom w:val="double" w:sz="4" w:space="0" w:color="auto"/>
            </w:tcBorders>
          </w:tcPr>
          <w:p w:rsidR="00804A4F" w:rsidRPr="0055603F" w:rsidRDefault="005E4901" w:rsidP="00804A4F">
            <w:pPr>
              <w:tabs>
                <w:tab w:val="decimal" w:pos="884"/>
              </w:tabs>
              <w:spacing w:after="0" w:line="240" w:lineRule="atLeast"/>
              <w:ind w:right="-25"/>
              <w:jc w:val="both"/>
              <w:rPr>
                <w:rFonts w:ascii="Times New Roman" w:hAnsi="Times New Roman" w:cs="Times New Roman"/>
                <w:b/>
                <w:bCs/>
                <w:sz w:val="18"/>
                <w:szCs w:val="18"/>
              </w:rPr>
            </w:pPr>
            <w:r w:rsidRPr="0055603F">
              <w:rPr>
                <w:rFonts w:ascii="Times New Roman" w:hAnsi="Times New Roman" w:cs="Times New Roman"/>
                <w:b/>
                <w:bCs/>
                <w:sz w:val="18"/>
                <w:szCs w:val="18"/>
              </w:rPr>
              <w:t>100,000</w:t>
            </w: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rsidR="00804A4F" w:rsidRPr="0055603F" w:rsidRDefault="005E4901" w:rsidP="00804A4F">
            <w:pPr>
              <w:tabs>
                <w:tab w:val="decimal" w:pos="742"/>
              </w:tabs>
              <w:spacing w:after="0" w:line="240" w:lineRule="atLeast"/>
              <w:ind w:right="-25"/>
              <w:jc w:val="both"/>
              <w:rPr>
                <w:rFonts w:ascii="Times New Roman" w:hAnsi="Times New Roman" w:cs="Times New Roman"/>
                <w:b/>
                <w:bCs/>
                <w:sz w:val="18"/>
                <w:szCs w:val="18"/>
              </w:rPr>
            </w:pPr>
            <w:r w:rsidRPr="0055603F">
              <w:rPr>
                <w:rFonts w:ascii="Times New Roman" w:hAnsi="Times New Roman" w:cs="Times New Roman"/>
                <w:b/>
                <w:bCs/>
                <w:sz w:val="18"/>
                <w:szCs w:val="18"/>
                <w:cs/>
              </w:rPr>
              <w:t>(</w:t>
            </w:r>
            <w:r w:rsidR="00E13D4B">
              <w:rPr>
                <w:rFonts w:ascii="Times New Roman" w:hAnsi="Times New Roman" w:cs="Times New Roman"/>
                <w:b/>
                <w:bCs/>
                <w:sz w:val="18"/>
                <w:szCs w:val="18"/>
              </w:rPr>
              <w:t>321</w:t>
            </w:r>
            <w:r w:rsidRPr="0055603F">
              <w:rPr>
                <w:rFonts w:ascii="Times New Roman" w:hAnsi="Times New Roman" w:cs="Times New Roman"/>
                <w:b/>
                <w:bCs/>
                <w:sz w:val="18"/>
                <w:szCs w:val="18"/>
                <w:cs/>
              </w:rPr>
              <w:t>)</w:t>
            </w:r>
          </w:p>
        </w:tc>
        <w:tc>
          <w:tcPr>
            <w:tcW w:w="284" w:type="dxa"/>
          </w:tcPr>
          <w:p w:rsidR="00804A4F" w:rsidRPr="0055603F"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rsidR="00804A4F" w:rsidRPr="0055603F" w:rsidRDefault="005E4901" w:rsidP="00804A4F">
            <w:pPr>
              <w:tabs>
                <w:tab w:val="decimal" w:pos="885"/>
              </w:tabs>
              <w:spacing w:after="0" w:line="240" w:lineRule="atLeast"/>
              <w:ind w:right="-25"/>
              <w:jc w:val="both"/>
              <w:rPr>
                <w:rFonts w:ascii="Times New Roman" w:hAnsi="Times New Roman" w:cs="Times New Roman"/>
                <w:b/>
                <w:bCs/>
                <w:sz w:val="18"/>
                <w:szCs w:val="18"/>
              </w:rPr>
            </w:pPr>
            <w:r w:rsidRPr="0055603F">
              <w:rPr>
                <w:rFonts w:ascii="Times New Roman" w:hAnsi="Times New Roman" w:cs="Times New Roman"/>
                <w:b/>
                <w:bCs/>
                <w:sz w:val="18"/>
                <w:szCs w:val="18"/>
              </w:rPr>
              <w:t>99,67</w:t>
            </w:r>
            <w:r w:rsidR="00E13D4B">
              <w:rPr>
                <w:rFonts w:ascii="Times New Roman" w:hAnsi="Times New Roman" w:cs="Times New Roman"/>
                <w:b/>
                <w:bCs/>
                <w:sz w:val="18"/>
                <w:szCs w:val="18"/>
              </w:rPr>
              <w:t>9</w:t>
            </w:r>
          </w:p>
        </w:tc>
        <w:tc>
          <w:tcPr>
            <w:tcW w:w="283" w:type="dxa"/>
          </w:tcPr>
          <w:p w:rsidR="00804A4F" w:rsidRPr="0055603F" w:rsidRDefault="00804A4F" w:rsidP="00804A4F">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rsidR="00804A4F" w:rsidRPr="0055603F" w:rsidRDefault="005E4901" w:rsidP="00804A4F">
            <w:pPr>
              <w:tabs>
                <w:tab w:val="decimal" w:pos="884"/>
              </w:tabs>
              <w:spacing w:after="0" w:line="240" w:lineRule="atLeast"/>
              <w:ind w:right="-25"/>
              <w:jc w:val="both"/>
              <w:rPr>
                <w:rFonts w:ascii="Times New Roman" w:hAnsi="Times New Roman" w:cs="Times New Roman"/>
                <w:b/>
                <w:bCs/>
                <w:sz w:val="18"/>
                <w:szCs w:val="18"/>
              </w:rPr>
            </w:pPr>
            <w:r w:rsidRPr="0055603F">
              <w:rPr>
                <w:rFonts w:ascii="Times New Roman" w:hAnsi="Times New Roman" w:cs="Times New Roman"/>
                <w:b/>
                <w:bCs/>
                <w:sz w:val="18"/>
                <w:szCs w:val="18"/>
              </w:rPr>
              <w:t>100,000</w:t>
            </w:r>
          </w:p>
        </w:tc>
        <w:tc>
          <w:tcPr>
            <w:tcW w:w="284" w:type="dxa"/>
          </w:tcPr>
          <w:p w:rsidR="00804A4F" w:rsidRPr="0055603F"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rsidR="00804A4F" w:rsidRPr="0055603F" w:rsidRDefault="00D96B05" w:rsidP="00804A4F">
            <w:pPr>
              <w:tabs>
                <w:tab w:val="decimal" w:pos="742"/>
              </w:tabs>
              <w:spacing w:after="0" w:line="240" w:lineRule="atLeast"/>
              <w:ind w:right="-25"/>
              <w:jc w:val="both"/>
              <w:rPr>
                <w:rFonts w:ascii="Times New Roman" w:hAnsi="Times New Roman" w:cs="Times New Roman"/>
                <w:b/>
                <w:bCs/>
                <w:sz w:val="18"/>
                <w:szCs w:val="18"/>
              </w:rPr>
            </w:pPr>
            <w:r w:rsidRPr="0055603F">
              <w:rPr>
                <w:rFonts w:ascii="Times New Roman" w:hAnsi="Times New Roman" w:cs="Times New Roman"/>
                <w:b/>
                <w:bCs/>
                <w:sz w:val="18"/>
                <w:szCs w:val="18"/>
                <w:cs/>
              </w:rPr>
              <w:t>(</w:t>
            </w:r>
            <w:r w:rsidRPr="0055603F">
              <w:rPr>
                <w:rFonts w:ascii="Times New Roman" w:hAnsi="Times New Roman" w:cs="Times New Roman"/>
                <w:b/>
                <w:bCs/>
                <w:sz w:val="18"/>
                <w:szCs w:val="18"/>
              </w:rPr>
              <w:t>559</w:t>
            </w:r>
            <w:r w:rsidRPr="0055603F">
              <w:rPr>
                <w:rFonts w:ascii="Times New Roman" w:hAnsi="Times New Roman" w:cs="Times New Roman"/>
                <w:b/>
                <w:bCs/>
                <w:sz w:val="18"/>
                <w:szCs w:val="18"/>
                <w:cs/>
              </w:rPr>
              <w:t>)</w:t>
            </w:r>
          </w:p>
        </w:tc>
        <w:tc>
          <w:tcPr>
            <w:tcW w:w="283" w:type="dxa"/>
          </w:tcPr>
          <w:p w:rsidR="00804A4F" w:rsidRPr="0055603F"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rsidR="00804A4F" w:rsidRPr="0055603F" w:rsidRDefault="00D96B05" w:rsidP="00804A4F">
            <w:pPr>
              <w:tabs>
                <w:tab w:val="decimal" w:pos="885"/>
              </w:tabs>
              <w:spacing w:after="0" w:line="240" w:lineRule="atLeast"/>
              <w:ind w:right="-25"/>
              <w:jc w:val="both"/>
              <w:rPr>
                <w:rFonts w:ascii="Times New Roman" w:hAnsi="Times New Roman" w:cs="Times New Roman"/>
                <w:b/>
                <w:bCs/>
                <w:sz w:val="18"/>
                <w:szCs w:val="18"/>
              </w:rPr>
            </w:pPr>
            <w:r w:rsidRPr="0055603F">
              <w:rPr>
                <w:rFonts w:ascii="Times New Roman" w:hAnsi="Times New Roman" w:cs="Times New Roman"/>
                <w:b/>
                <w:bCs/>
                <w:sz w:val="18"/>
                <w:szCs w:val="18"/>
              </w:rPr>
              <w:t>99,441</w:t>
            </w:r>
          </w:p>
        </w:tc>
      </w:tr>
    </w:tbl>
    <w:p w:rsidR="007A703F" w:rsidRPr="0055603F" w:rsidRDefault="007A703F"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6068E9" w:rsidRDefault="006068E9">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lastRenderedPageBreak/>
        <w:t>Non</w:t>
      </w:r>
      <w:r w:rsidRPr="0055603F">
        <w:rPr>
          <w:rFonts w:ascii="Times New Roman" w:hAnsi="Times New Roman" w:cs="Times New Roman"/>
          <w:b/>
          <w:bCs/>
          <w:szCs w:val="22"/>
          <w:cs/>
        </w:rPr>
        <w:t>-</w:t>
      </w:r>
      <w:r w:rsidRPr="0055603F">
        <w:rPr>
          <w:rFonts w:ascii="Times New Roman" w:hAnsi="Times New Roman" w:cs="Times New Roman"/>
          <w:b/>
          <w:bCs/>
          <w:szCs w:val="22"/>
        </w:rPr>
        <w:t>current provisions for employee benefits</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0" w:type="dxa"/>
        <w:tblInd w:w="18" w:type="dxa"/>
        <w:tblLayout w:type="fixed"/>
        <w:tblLook w:val="01E0"/>
      </w:tblPr>
      <w:tblGrid>
        <w:gridCol w:w="6327"/>
        <w:gridCol w:w="242"/>
        <w:gridCol w:w="28"/>
        <w:gridCol w:w="1431"/>
        <w:gridCol w:w="270"/>
        <w:gridCol w:w="1275"/>
        <w:gridCol w:w="17"/>
      </w:tblGrid>
      <w:tr w:rsidR="00E13D4B" w:rsidRPr="0055603F" w:rsidTr="00E13D4B">
        <w:trPr>
          <w:gridAfter w:val="1"/>
          <w:wAfter w:w="17" w:type="dxa"/>
        </w:trPr>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rPr>
            </w:pPr>
          </w:p>
        </w:tc>
        <w:tc>
          <w:tcPr>
            <w:tcW w:w="2976" w:type="dxa"/>
            <w:gridSpan w:val="3"/>
            <w:shd w:val="clear" w:color="auto" w:fill="auto"/>
          </w:tcPr>
          <w:p w:rsidR="00E13D4B" w:rsidRPr="0055603F" w:rsidRDefault="00E13D4B" w:rsidP="000B687B">
            <w:pPr>
              <w:spacing w:after="0" w:line="240" w:lineRule="atLeast"/>
              <w:ind w:right="-25"/>
              <w:jc w:val="center"/>
              <w:rPr>
                <w:rFonts w:ascii="Times New Roman" w:eastAsia="Cordia New" w:hAnsi="Times New Roman" w:cs="Times New Roman"/>
                <w:b/>
                <w:bCs/>
                <w:szCs w:val="22"/>
                <w:cs/>
              </w:rPr>
            </w:pPr>
            <w:r w:rsidRPr="0055603F">
              <w:rPr>
                <w:rFonts w:ascii="Times New Roman" w:eastAsia="Cordia New" w:hAnsi="Times New Roman" w:cs="Times New Roman"/>
                <w:b/>
                <w:bCs/>
                <w:szCs w:val="22"/>
              </w:rPr>
              <w:t>Consolidated and separate financial statements</w:t>
            </w:r>
          </w:p>
        </w:tc>
      </w:tr>
      <w:tr w:rsidR="00E13D4B" w:rsidRPr="0055603F" w:rsidTr="00E13D4B">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rsidR="00E13D4B" w:rsidRPr="0055603F" w:rsidRDefault="00E13D4B" w:rsidP="000B687B">
            <w:pPr>
              <w:spacing w:after="0" w:line="240" w:lineRule="atLeast"/>
              <w:ind w:right="-25"/>
              <w:jc w:val="center"/>
              <w:rPr>
                <w:rFonts w:ascii="Times New Roman" w:hAnsi="Times New Roman" w:cs="Times New Roman"/>
                <w:b/>
                <w:szCs w:val="22"/>
              </w:rPr>
            </w:pPr>
          </w:p>
        </w:tc>
        <w:tc>
          <w:tcPr>
            <w:tcW w:w="1431" w:type="dxa"/>
            <w:shd w:val="clear" w:color="auto" w:fill="auto"/>
          </w:tcPr>
          <w:p w:rsidR="00E13D4B" w:rsidRPr="0055603F" w:rsidRDefault="00E13D4B" w:rsidP="000B687B">
            <w:pPr>
              <w:spacing w:after="0" w:line="240" w:lineRule="atLeast"/>
              <w:ind w:left="-108" w:right="-25"/>
              <w:jc w:val="center"/>
              <w:rPr>
                <w:rFonts w:ascii="Times New Roman" w:hAnsi="Times New Roman" w:cs="Times New Roman"/>
                <w:szCs w:val="22"/>
              </w:rPr>
            </w:pPr>
            <w:r w:rsidRPr="0055603F">
              <w:rPr>
                <w:rFonts w:ascii="Times New Roman" w:hAnsi="Times New Roman" w:cs="Times New Roman"/>
                <w:szCs w:val="22"/>
              </w:rPr>
              <w:t>30 June</w:t>
            </w:r>
          </w:p>
        </w:tc>
        <w:tc>
          <w:tcPr>
            <w:tcW w:w="270" w:type="dxa"/>
            <w:shd w:val="clear" w:color="auto" w:fill="auto"/>
          </w:tcPr>
          <w:p w:rsidR="00E13D4B" w:rsidRPr="0055603F" w:rsidRDefault="00E13D4B"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E13D4B" w:rsidRPr="0055603F" w:rsidRDefault="00E13D4B"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31 December</w:t>
            </w:r>
          </w:p>
        </w:tc>
      </w:tr>
      <w:tr w:rsidR="00E13D4B" w:rsidRPr="0055603F" w:rsidTr="00E13D4B">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rsidR="00E13D4B" w:rsidRPr="0055603F" w:rsidRDefault="00E13D4B" w:rsidP="000B687B">
            <w:pPr>
              <w:spacing w:after="0" w:line="240" w:lineRule="atLeast"/>
              <w:ind w:right="-25"/>
              <w:jc w:val="center"/>
              <w:rPr>
                <w:rFonts w:ascii="Times New Roman" w:hAnsi="Times New Roman" w:cs="Times New Roman"/>
                <w:b/>
                <w:szCs w:val="22"/>
              </w:rPr>
            </w:pPr>
          </w:p>
        </w:tc>
        <w:tc>
          <w:tcPr>
            <w:tcW w:w="1431" w:type="dxa"/>
            <w:shd w:val="clear" w:color="auto" w:fill="auto"/>
          </w:tcPr>
          <w:p w:rsidR="00E13D4B" w:rsidRPr="0055603F" w:rsidRDefault="00E13D4B" w:rsidP="000B687B">
            <w:pPr>
              <w:spacing w:after="0" w:line="240" w:lineRule="atLeast"/>
              <w:ind w:left="-108" w:right="-25"/>
              <w:jc w:val="center"/>
              <w:rPr>
                <w:rFonts w:ascii="Times New Roman" w:hAnsi="Times New Roman" w:cs="Times New Roman"/>
                <w:szCs w:val="22"/>
                <w:lang w:val="en-GB"/>
              </w:rPr>
            </w:pPr>
            <w:r w:rsidRPr="0055603F">
              <w:rPr>
                <w:rFonts w:ascii="Times New Roman" w:hAnsi="Times New Roman" w:cs="Times New Roman"/>
                <w:szCs w:val="22"/>
              </w:rPr>
              <w:t>202</w:t>
            </w:r>
            <w:r w:rsidRPr="0055603F">
              <w:rPr>
                <w:rFonts w:ascii="Times New Roman" w:hAnsi="Times New Roman" w:cs="Times New Roman"/>
                <w:szCs w:val="22"/>
                <w:lang w:val="en-GB"/>
              </w:rPr>
              <w:t>4</w:t>
            </w:r>
          </w:p>
        </w:tc>
        <w:tc>
          <w:tcPr>
            <w:tcW w:w="270" w:type="dxa"/>
            <w:shd w:val="clear" w:color="auto" w:fill="auto"/>
          </w:tcPr>
          <w:p w:rsidR="00E13D4B" w:rsidRPr="0055603F" w:rsidRDefault="00E13D4B" w:rsidP="000B687B">
            <w:pPr>
              <w:tabs>
                <w:tab w:val="left" w:pos="405"/>
              </w:tabs>
              <w:spacing w:after="0" w:line="240" w:lineRule="atLeast"/>
              <w:ind w:left="-54" w:right="-25" w:hanging="115"/>
              <w:rPr>
                <w:rFonts w:ascii="Times New Roman" w:hAnsi="Times New Roman" w:cs="Times New Roman"/>
                <w:szCs w:val="22"/>
              </w:rPr>
            </w:pPr>
          </w:p>
        </w:tc>
        <w:tc>
          <w:tcPr>
            <w:tcW w:w="1292" w:type="dxa"/>
            <w:gridSpan w:val="2"/>
            <w:shd w:val="clear" w:color="auto" w:fill="auto"/>
          </w:tcPr>
          <w:p w:rsidR="00E13D4B" w:rsidRPr="0055603F" w:rsidRDefault="00E13D4B" w:rsidP="000B687B">
            <w:pPr>
              <w:spacing w:after="0" w:line="240" w:lineRule="atLeast"/>
              <w:ind w:left="-151" w:right="-25" w:firstLine="37"/>
              <w:jc w:val="center"/>
              <w:rPr>
                <w:rFonts w:ascii="Times New Roman" w:hAnsi="Times New Roman" w:cs="Times New Roman"/>
                <w:szCs w:val="22"/>
              </w:rPr>
            </w:pPr>
            <w:r w:rsidRPr="0055603F">
              <w:rPr>
                <w:rFonts w:ascii="Times New Roman" w:hAnsi="Times New Roman" w:cs="Times New Roman"/>
                <w:szCs w:val="22"/>
              </w:rPr>
              <w:t>2023</w:t>
            </w:r>
          </w:p>
        </w:tc>
      </w:tr>
      <w:tr w:rsidR="00E13D4B" w:rsidRPr="0055603F" w:rsidTr="00E13D4B">
        <w:trPr>
          <w:gridAfter w:val="1"/>
          <w:wAfter w:w="17" w:type="dxa"/>
        </w:trPr>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rPr>
            </w:pPr>
            <w:r w:rsidRPr="0055603F">
              <w:rPr>
                <w:rFonts w:ascii="Times New Roman" w:hAnsi="Times New Roman" w:cs="Times New Roman"/>
                <w:szCs w:val="22"/>
                <w:lang w:val="en-GB"/>
              </w:rPr>
              <w:t>Post</w:t>
            </w:r>
            <w:r w:rsidRPr="0055603F">
              <w:rPr>
                <w:rFonts w:ascii="Times New Roman" w:hAnsi="Times New Roman" w:cs="Times New Roman"/>
                <w:szCs w:val="22"/>
                <w:cs/>
                <w:lang w:val="en-GB"/>
              </w:rPr>
              <w:t>-</w:t>
            </w:r>
            <w:r w:rsidRPr="0055603F">
              <w:rPr>
                <w:rFonts w:ascii="Times New Roman" w:hAnsi="Times New Roman" w:cs="Times New Roman"/>
                <w:szCs w:val="22"/>
                <w:lang w:val="en-GB"/>
              </w:rPr>
              <w:t>employment benefits</w:t>
            </w:r>
            <w:r w:rsidRPr="0055603F">
              <w:rPr>
                <w:rFonts w:ascii="Times New Roman" w:hAnsi="Times New Roman" w:cs="Times New Roman"/>
                <w:szCs w:val="22"/>
                <w:cs/>
                <w:lang w:val="en-GB"/>
              </w:rPr>
              <w:t>:-</w:t>
            </w:r>
          </w:p>
        </w:tc>
        <w:tc>
          <w:tcPr>
            <w:tcW w:w="270" w:type="dxa"/>
            <w:gridSpan w:val="2"/>
            <w:shd w:val="clear" w:color="auto" w:fill="auto"/>
          </w:tcPr>
          <w:p w:rsidR="00E13D4B" w:rsidRPr="0055603F" w:rsidRDefault="00E13D4B" w:rsidP="000B687B">
            <w:pPr>
              <w:spacing w:after="0" w:line="240" w:lineRule="atLeast"/>
              <w:ind w:right="-25"/>
              <w:jc w:val="center"/>
              <w:rPr>
                <w:rFonts w:ascii="Times New Roman" w:hAnsi="Times New Roman" w:cs="Times New Roman"/>
                <w:b/>
                <w:szCs w:val="22"/>
              </w:rPr>
            </w:pPr>
          </w:p>
        </w:tc>
        <w:tc>
          <w:tcPr>
            <w:tcW w:w="2976" w:type="dxa"/>
            <w:gridSpan w:val="3"/>
            <w:shd w:val="clear" w:color="auto" w:fill="auto"/>
          </w:tcPr>
          <w:p w:rsidR="00E13D4B" w:rsidRPr="0055603F" w:rsidRDefault="00E13D4B" w:rsidP="000B687B">
            <w:pPr>
              <w:spacing w:after="0" w:line="240" w:lineRule="atLeast"/>
              <w:ind w:right="-25"/>
              <w:jc w:val="center"/>
              <w:rPr>
                <w:rFonts w:ascii="Times New Roman" w:hAnsi="Times New Roman" w:cs="Times New Roman"/>
                <w:b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E13D4B" w:rsidRPr="0055603F" w:rsidTr="00E13D4B">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cs/>
                <w:lang w:val="en-GB"/>
              </w:rPr>
            </w:pPr>
            <w:r w:rsidRPr="0055603F">
              <w:rPr>
                <w:rFonts w:ascii="Times New Roman" w:hAnsi="Times New Roman" w:cs="Times New Roman"/>
                <w:szCs w:val="22"/>
                <w:lang w:val="en-GB"/>
              </w:rPr>
              <w:t xml:space="preserve">  Legal severance payments plan</w:t>
            </w:r>
          </w:p>
        </w:tc>
        <w:tc>
          <w:tcPr>
            <w:tcW w:w="242" w:type="dxa"/>
            <w:shd w:val="clear" w:color="auto" w:fill="auto"/>
          </w:tcPr>
          <w:p w:rsidR="00E13D4B" w:rsidRPr="0055603F" w:rsidRDefault="00E13D4B" w:rsidP="000B687B">
            <w:pPr>
              <w:spacing w:after="0" w:line="240" w:lineRule="atLeast"/>
              <w:ind w:right="-25"/>
              <w:jc w:val="both"/>
              <w:rPr>
                <w:rFonts w:ascii="Times New Roman" w:hAnsi="Times New Roman" w:cs="Times New Roman"/>
                <w:szCs w:val="22"/>
              </w:rPr>
            </w:pPr>
          </w:p>
        </w:tc>
        <w:tc>
          <w:tcPr>
            <w:tcW w:w="1459" w:type="dxa"/>
            <w:gridSpan w:val="2"/>
            <w:shd w:val="clear" w:color="auto" w:fill="auto"/>
          </w:tcPr>
          <w:p w:rsidR="00E13D4B" w:rsidRPr="0055603F" w:rsidRDefault="00E13D4B" w:rsidP="00E13D4B">
            <w:pPr>
              <w:tabs>
                <w:tab w:val="decimal" w:pos="1068"/>
              </w:tabs>
              <w:spacing w:after="0" w:line="240" w:lineRule="atLeast"/>
              <w:ind w:right="-25"/>
              <w:jc w:val="both"/>
              <w:rPr>
                <w:rFonts w:ascii="Times New Roman" w:hAnsi="Times New Roman" w:cs="Times New Roman"/>
                <w:szCs w:val="22"/>
              </w:rPr>
            </w:pPr>
          </w:p>
        </w:tc>
        <w:tc>
          <w:tcPr>
            <w:tcW w:w="270" w:type="dxa"/>
            <w:shd w:val="clear" w:color="auto" w:fill="auto"/>
          </w:tcPr>
          <w:p w:rsidR="00E13D4B" w:rsidRPr="0055603F" w:rsidRDefault="00E13D4B"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E13D4B" w:rsidRPr="0055603F" w:rsidRDefault="00E13D4B" w:rsidP="000B687B">
            <w:pPr>
              <w:tabs>
                <w:tab w:val="decimal" w:pos="953"/>
              </w:tabs>
              <w:spacing w:after="0" w:line="240" w:lineRule="atLeast"/>
              <w:ind w:right="-25"/>
              <w:jc w:val="both"/>
              <w:rPr>
                <w:rFonts w:ascii="Times New Roman" w:hAnsi="Times New Roman" w:cs="Times New Roman"/>
                <w:szCs w:val="22"/>
              </w:rPr>
            </w:pPr>
          </w:p>
        </w:tc>
      </w:tr>
      <w:tr w:rsidR="00E13D4B" w:rsidRPr="0055603F" w:rsidTr="00E13D4B">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lang w:val="en-GB"/>
              </w:rPr>
            </w:pPr>
            <w:r w:rsidRPr="0055603F">
              <w:rPr>
                <w:rFonts w:ascii="Times New Roman" w:hAnsi="Times New Roman" w:cs="Times New Roman"/>
                <w:szCs w:val="22"/>
                <w:lang w:val="en-GB"/>
              </w:rPr>
              <w:t xml:space="preserve">     Key management personnel</w:t>
            </w:r>
          </w:p>
        </w:tc>
        <w:tc>
          <w:tcPr>
            <w:tcW w:w="242" w:type="dxa"/>
            <w:shd w:val="clear" w:color="auto" w:fill="auto"/>
          </w:tcPr>
          <w:p w:rsidR="00E13D4B" w:rsidRPr="0055603F" w:rsidRDefault="00E13D4B" w:rsidP="000B687B">
            <w:pPr>
              <w:tabs>
                <w:tab w:val="decimal" w:pos="881"/>
              </w:tabs>
              <w:spacing w:after="0" w:line="240" w:lineRule="atLeast"/>
              <w:ind w:right="-25"/>
              <w:jc w:val="both"/>
              <w:rPr>
                <w:rFonts w:ascii="Times New Roman" w:hAnsi="Times New Roman" w:cs="Times New Roman"/>
                <w:szCs w:val="22"/>
              </w:rPr>
            </w:pPr>
          </w:p>
        </w:tc>
        <w:tc>
          <w:tcPr>
            <w:tcW w:w="1459" w:type="dxa"/>
            <w:gridSpan w:val="2"/>
            <w:shd w:val="clear" w:color="auto" w:fill="auto"/>
          </w:tcPr>
          <w:p w:rsidR="00E13D4B" w:rsidRPr="0055603F" w:rsidRDefault="00E13D4B" w:rsidP="00E13D4B">
            <w:pPr>
              <w:tabs>
                <w:tab w:val="decimal" w:pos="106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4,490</w:t>
            </w:r>
          </w:p>
        </w:tc>
        <w:tc>
          <w:tcPr>
            <w:tcW w:w="270" w:type="dxa"/>
            <w:shd w:val="clear" w:color="auto" w:fill="auto"/>
          </w:tcPr>
          <w:p w:rsidR="00E13D4B" w:rsidRPr="0055603F" w:rsidRDefault="00E13D4B"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E13D4B" w:rsidRPr="0055603F" w:rsidRDefault="00E13D4B" w:rsidP="000B687B">
            <w:pPr>
              <w:tabs>
                <w:tab w:val="decimal" w:pos="953"/>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4,249</w:t>
            </w:r>
          </w:p>
        </w:tc>
      </w:tr>
      <w:tr w:rsidR="00E13D4B" w:rsidRPr="0055603F" w:rsidTr="00E13D4B">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szCs w:val="22"/>
                <w:cs/>
              </w:rPr>
            </w:pPr>
            <w:r w:rsidRPr="0055603F">
              <w:rPr>
                <w:rFonts w:ascii="Times New Roman" w:hAnsi="Times New Roman" w:cs="Times New Roman"/>
                <w:szCs w:val="22"/>
              </w:rPr>
              <w:t xml:space="preserve">     Employee</w:t>
            </w:r>
          </w:p>
        </w:tc>
        <w:tc>
          <w:tcPr>
            <w:tcW w:w="242" w:type="dxa"/>
            <w:shd w:val="clear" w:color="auto" w:fill="auto"/>
          </w:tcPr>
          <w:p w:rsidR="00E13D4B" w:rsidRPr="0055603F" w:rsidRDefault="00E13D4B" w:rsidP="000B687B">
            <w:pPr>
              <w:tabs>
                <w:tab w:val="decimal" w:pos="881"/>
                <w:tab w:val="decimal" w:pos="976"/>
              </w:tabs>
              <w:spacing w:after="0" w:line="240" w:lineRule="atLeast"/>
              <w:ind w:right="-25"/>
              <w:jc w:val="both"/>
              <w:rPr>
                <w:rFonts w:ascii="Times New Roman" w:hAnsi="Times New Roman" w:cs="Times New Roman"/>
                <w:szCs w:val="22"/>
              </w:rPr>
            </w:pPr>
          </w:p>
        </w:tc>
        <w:tc>
          <w:tcPr>
            <w:tcW w:w="1459" w:type="dxa"/>
            <w:gridSpan w:val="2"/>
            <w:tcBorders>
              <w:bottom w:val="single" w:sz="4" w:space="0" w:color="auto"/>
            </w:tcBorders>
            <w:shd w:val="clear" w:color="auto" w:fill="auto"/>
            <w:vAlign w:val="center"/>
          </w:tcPr>
          <w:p w:rsidR="00E13D4B" w:rsidRPr="0055603F" w:rsidRDefault="00E13D4B" w:rsidP="00E13D4B">
            <w:pPr>
              <w:tabs>
                <w:tab w:val="decimal" w:pos="1068"/>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36,691</w:t>
            </w:r>
          </w:p>
        </w:tc>
        <w:tc>
          <w:tcPr>
            <w:tcW w:w="270" w:type="dxa"/>
            <w:shd w:val="clear" w:color="auto" w:fill="auto"/>
          </w:tcPr>
          <w:p w:rsidR="00E13D4B" w:rsidRPr="0055603F" w:rsidRDefault="00E13D4B" w:rsidP="000B687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E13D4B" w:rsidRPr="0055603F" w:rsidRDefault="00E13D4B" w:rsidP="000B687B">
            <w:pPr>
              <w:tabs>
                <w:tab w:val="decimal" w:pos="953"/>
              </w:tabs>
              <w:spacing w:after="0" w:line="240" w:lineRule="atLeast"/>
              <w:ind w:right="-25"/>
              <w:jc w:val="both"/>
              <w:rPr>
                <w:rFonts w:ascii="Times New Roman" w:hAnsi="Times New Roman" w:cs="Times New Roman"/>
                <w:szCs w:val="22"/>
              </w:rPr>
            </w:pPr>
            <w:r w:rsidRPr="0055603F">
              <w:rPr>
                <w:rFonts w:ascii="Times New Roman" w:hAnsi="Times New Roman" w:cs="Times New Roman"/>
                <w:szCs w:val="22"/>
              </w:rPr>
              <w:t>36,009</w:t>
            </w:r>
          </w:p>
        </w:tc>
      </w:tr>
      <w:tr w:rsidR="00E13D4B" w:rsidRPr="0055603F" w:rsidTr="00E13D4B">
        <w:tc>
          <w:tcPr>
            <w:tcW w:w="6327" w:type="dxa"/>
            <w:shd w:val="clear" w:color="auto" w:fill="auto"/>
          </w:tcPr>
          <w:p w:rsidR="00E13D4B" w:rsidRPr="0055603F" w:rsidRDefault="00E13D4B" w:rsidP="000B687B">
            <w:pPr>
              <w:spacing w:after="0" w:line="240" w:lineRule="atLeast"/>
              <w:ind w:left="522" w:right="-25"/>
              <w:jc w:val="both"/>
              <w:rPr>
                <w:rFonts w:ascii="Times New Roman" w:hAnsi="Times New Roman" w:cs="Times New Roman"/>
                <w:b/>
                <w:bCs/>
                <w:szCs w:val="22"/>
              </w:rPr>
            </w:pPr>
            <w:r w:rsidRPr="0055603F">
              <w:rPr>
                <w:rFonts w:ascii="Times New Roman" w:hAnsi="Times New Roman" w:cs="Times New Roman"/>
                <w:b/>
                <w:bCs/>
                <w:szCs w:val="22"/>
              </w:rPr>
              <w:t>Total</w:t>
            </w:r>
          </w:p>
        </w:tc>
        <w:tc>
          <w:tcPr>
            <w:tcW w:w="242" w:type="dxa"/>
            <w:shd w:val="clear" w:color="auto" w:fill="auto"/>
          </w:tcPr>
          <w:p w:rsidR="00E13D4B" w:rsidRPr="0055603F" w:rsidRDefault="00E13D4B"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459" w:type="dxa"/>
            <w:gridSpan w:val="2"/>
            <w:tcBorders>
              <w:top w:val="single" w:sz="4" w:space="0" w:color="auto"/>
              <w:bottom w:val="double" w:sz="4" w:space="0" w:color="auto"/>
            </w:tcBorders>
            <w:shd w:val="clear" w:color="auto" w:fill="auto"/>
            <w:vAlign w:val="center"/>
          </w:tcPr>
          <w:p w:rsidR="00E13D4B" w:rsidRPr="0055603F" w:rsidRDefault="00E13D4B" w:rsidP="00E13D4B">
            <w:pPr>
              <w:tabs>
                <w:tab w:val="decimal" w:pos="1068"/>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41,181</w:t>
            </w:r>
          </w:p>
        </w:tc>
        <w:tc>
          <w:tcPr>
            <w:tcW w:w="270" w:type="dxa"/>
            <w:shd w:val="clear" w:color="auto" w:fill="auto"/>
          </w:tcPr>
          <w:p w:rsidR="00E13D4B" w:rsidRPr="0055603F" w:rsidRDefault="00E13D4B" w:rsidP="000B687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E13D4B" w:rsidRPr="0055603F" w:rsidRDefault="00E13D4B" w:rsidP="000B687B">
            <w:pPr>
              <w:tabs>
                <w:tab w:val="decimal" w:pos="953"/>
              </w:tabs>
              <w:spacing w:after="0" w:line="240" w:lineRule="atLeast"/>
              <w:ind w:right="-25"/>
              <w:jc w:val="both"/>
              <w:rPr>
                <w:rFonts w:ascii="Times New Roman" w:hAnsi="Times New Roman" w:cs="Times New Roman"/>
                <w:b/>
                <w:bCs/>
                <w:szCs w:val="22"/>
              </w:rPr>
            </w:pPr>
            <w:r w:rsidRPr="0055603F">
              <w:rPr>
                <w:rFonts w:ascii="Times New Roman" w:hAnsi="Times New Roman" w:cs="Times New Roman"/>
                <w:b/>
                <w:bCs/>
                <w:szCs w:val="22"/>
              </w:rPr>
              <w:t>40,258</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55603F" w:rsidRDefault="001613FA" w:rsidP="001613FA">
      <w:pPr>
        <w:tabs>
          <w:tab w:val="left" w:pos="540"/>
          <w:tab w:val="left" w:pos="1080"/>
        </w:tabs>
        <w:spacing w:after="0" w:line="240" w:lineRule="auto"/>
        <w:ind w:left="547" w:right="-25"/>
        <w:jc w:val="thaiDistribute"/>
        <w:rPr>
          <w:rFonts w:ascii="Times New Roman" w:hAnsi="Times New Roman" w:cs="Times New Roman"/>
          <w:szCs w:val="22"/>
        </w:rPr>
      </w:pPr>
      <w:r w:rsidRPr="0055603F">
        <w:rPr>
          <w:rFonts w:ascii="Times New Roman" w:hAnsi="Times New Roman" w:cs="Times New Roman"/>
          <w:szCs w:val="22"/>
        </w:rPr>
        <w:t>Movement in present value of non</w:t>
      </w:r>
      <w:r w:rsidRPr="0055603F">
        <w:rPr>
          <w:rFonts w:ascii="Times New Roman" w:hAnsi="Times New Roman" w:cs="Times New Roman"/>
          <w:szCs w:val="22"/>
          <w:cs/>
        </w:rPr>
        <w:t>-</w:t>
      </w:r>
      <w:r w:rsidRPr="0055603F">
        <w:rPr>
          <w:rFonts w:ascii="Times New Roman" w:hAnsi="Times New Roman" w:cs="Times New Roman"/>
          <w:szCs w:val="22"/>
        </w:rPr>
        <w:t xml:space="preserve">current provisions for employee benefits for the </w:t>
      </w:r>
      <w:r w:rsidR="002A3C7B" w:rsidRPr="0055603F">
        <w:rPr>
          <w:rFonts w:ascii="Times New Roman" w:hAnsi="Times New Roman" w:cs="Times New Roman"/>
          <w:szCs w:val="22"/>
        </w:rPr>
        <w:t>six</w:t>
      </w:r>
      <w:r w:rsidRPr="0055603F">
        <w:rPr>
          <w:rFonts w:ascii="Times New Roman" w:hAnsi="Times New Roman" w:cs="Times New Roman"/>
          <w:szCs w:val="22"/>
          <w:cs/>
        </w:rPr>
        <w:t>-</w:t>
      </w:r>
      <w:r w:rsidRPr="0055603F">
        <w:rPr>
          <w:rFonts w:ascii="Times New Roman" w:hAnsi="Times New Roman" w:cs="Times New Roman"/>
          <w:szCs w:val="22"/>
        </w:rPr>
        <w:t xml:space="preserve">month periods ended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were as follows</w:t>
      </w:r>
      <w:r w:rsidRPr="0055603F">
        <w:rPr>
          <w:rFonts w:ascii="Times New Roman" w:hAnsi="Times New Roman" w:cs="Times New Roman"/>
          <w:szCs w:val="22"/>
          <w:cs/>
        </w:rPr>
        <w:t>:</w:t>
      </w:r>
    </w:p>
    <w:tbl>
      <w:tblPr>
        <w:tblW w:w="9587" w:type="dxa"/>
        <w:tblInd w:w="18" w:type="dxa"/>
        <w:tblLayout w:type="fixed"/>
        <w:tblLook w:val="0000"/>
      </w:tblPr>
      <w:tblGrid>
        <w:gridCol w:w="6327"/>
        <w:gridCol w:w="270"/>
        <w:gridCol w:w="1431"/>
        <w:gridCol w:w="270"/>
        <w:gridCol w:w="1289"/>
      </w:tblGrid>
      <w:tr w:rsidR="001613FA" w:rsidRPr="0055603F" w:rsidTr="000B687B">
        <w:tc>
          <w:tcPr>
            <w:tcW w:w="6327" w:type="dxa"/>
            <w:shd w:val="clear" w:color="auto" w:fill="auto"/>
            <w:vAlign w:val="center"/>
          </w:tcPr>
          <w:p w:rsidR="001613FA" w:rsidRPr="0055603F"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1613FA" w:rsidRPr="0055603F" w:rsidRDefault="001613FA" w:rsidP="000B687B">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1613FA" w:rsidRPr="0055603F" w:rsidRDefault="001613FA" w:rsidP="000B687B">
            <w:pPr>
              <w:spacing w:after="0" w:line="240" w:lineRule="atLeast"/>
              <w:ind w:right="-25"/>
              <w:jc w:val="center"/>
              <w:rPr>
                <w:rFonts w:ascii="Times New Roman" w:eastAsia="Cordia New" w:hAnsi="Times New Roman" w:cs="Times New Roman"/>
                <w:b/>
                <w:bCs/>
                <w:szCs w:val="22"/>
                <w:cs/>
              </w:rPr>
            </w:pPr>
            <w:r w:rsidRPr="0055603F">
              <w:rPr>
                <w:rFonts w:ascii="Times New Roman" w:eastAsia="Cordia New" w:hAnsi="Times New Roman" w:cs="Times New Roman"/>
                <w:b/>
                <w:bCs/>
                <w:szCs w:val="22"/>
              </w:rPr>
              <w:t>Consolidated and separate</w:t>
            </w:r>
            <w:r w:rsidR="00E04304" w:rsidRPr="0055603F">
              <w:rPr>
                <w:rFonts w:ascii="Times New Roman" w:eastAsia="Cordia New" w:hAnsi="Times New Roman" w:cs="Times New Roman"/>
                <w:b/>
                <w:bCs/>
                <w:szCs w:val="22"/>
                <w:cs/>
              </w:rPr>
              <w:t xml:space="preserve"> </w:t>
            </w:r>
            <w:r w:rsidRPr="0055603F">
              <w:rPr>
                <w:rFonts w:ascii="Times New Roman" w:eastAsia="Cordia New" w:hAnsi="Times New Roman" w:cs="Times New Roman"/>
                <w:b/>
                <w:bCs/>
                <w:szCs w:val="22"/>
              </w:rPr>
              <w:t>financial statements</w:t>
            </w:r>
          </w:p>
        </w:tc>
      </w:tr>
      <w:tr w:rsidR="001613FA" w:rsidRPr="0055603F" w:rsidTr="000B687B">
        <w:tc>
          <w:tcPr>
            <w:tcW w:w="6327" w:type="dxa"/>
            <w:shd w:val="clear" w:color="auto" w:fill="auto"/>
            <w:vAlign w:val="center"/>
          </w:tcPr>
          <w:p w:rsidR="001613FA" w:rsidRPr="0055603F"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1613FA" w:rsidRPr="0055603F" w:rsidRDefault="001613FA" w:rsidP="000B687B">
            <w:pPr>
              <w:spacing w:after="0" w:line="240" w:lineRule="atLeast"/>
              <w:ind w:left="72" w:right="-25"/>
              <w:jc w:val="center"/>
              <w:rPr>
                <w:rFonts w:ascii="Times New Roman" w:eastAsia="Cordia New" w:hAnsi="Times New Roman" w:cs="Times New Roman"/>
                <w:szCs w:val="22"/>
              </w:rPr>
            </w:pPr>
          </w:p>
        </w:tc>
        <w:tc>
          <w:tcPr>
            <w:tcW w:w="1431" w:type="dxa"/>
          </w:tcPr>
          <w:p w:rsidR="001613FA" w:rsidRPr="0055603F" w:rsidRDefault="001613FA" w:rsidP="000B687B">
            <w:pPr>
              <w:spacing w:after="0" w:line="240" w:lineRule="atLeast"/>
              <w:ind w:left="72" w:right="-25"/>
              <w:jc w:val="center"/>
              <w:rPr>
                <w:rFonts w:ascii="Times New Roman" w:eastAsia="Cordia New" w:hAnsi="Times New Roman" w:cs="Times New Roman"/>
                <w:szCs w:val="22"/>
              </w:rPr>
            </w:pPr>
            <w:r w:rsidRPr="0055603F">
              <w:rPr>
                <w:rFonts w:ascii="Times New Roman" w:eastAsia="Cordia New" w:hAnsi="Times New Roman" w:cs="Times New Roman"/>
                <w:szCs w:val="22"/>
              </w:rPr>
              <w:t>202</w:t>
            </w:r>
            <w:r w:rsidR="009A79D9" w:rsidRPr="0055603F">
              <w:rPr>
                <w:rFonts w:ascii="Times New Roman" w:eastAsia="Cordia New" w:hAnsi="Times New Roman" w:cs="Times New Roman"/>
                <w:szCs w:val="22"/>
              </w:rPr>
              <w:t>4</w:t>
            </w:r>
          </w:p>
        </w:tc>
        <w:tc>
          <w:tcPr>
            <w:tcW w:w="270" w:type="dxa"/>
          </w:tcPr>
          <w:p w:rsidR="001613FA" w:rsidRPr="0055603F" w:rsidRDefault="001613FA" w:rsidP="000B687B">
            <w:pPr>
              <w:spacing w:after="0" w:line="240" w:lineRule="atLeast"/>
              <w:ind w:left="72" w:right="-25"/>
              <w:jc w:val="center"/>
              <w:rPr>
                <w:rFonts w:ascii="Times New Roman" w:eastAsia="Cordia New" w:hAnsi="Times New Roman" w:cs="Times New Roman"/>
                <w:szCs w:val="22"/>
              </w:rPr>
            </w:pPr>
          </w:p>
        </w:tc>
        <w:tc>
          <w:tcPr>
            <w:tcW w:w="1289" w:type="dxa"/>
          </w:tcPr>
          <w:p w:rsidR="001613FA" w:rsidRPr="0055603F" w:rsidRDefault="001613FA" w:rsidP="000B687B">
            <w:pPr>
              <w:spacing w:after="0" w:line="240" w:lineRule="atLeast"/>
              <w:ind w:left="-196" w:right="-25"/>
              <w:jc w:val="center"/>
              <w:rPr>
                <w:rFonts w:ascii="Times New Roman" w:eastAsia="Cordia New" w:hAnsi="Times New Roman" w:cs="Times New Roman"/>
                <w:szCs w:val="22"/>
              </w:rPr>
            </w:pPr>
            <w:r w:rsidRPr="0055603F">
              <w:rPr>
                <w:rFonts w:ascii="Times New Roman" w:eastAsia="Cordia New" w:hAnsi="Times New Roman" w:cs="Times New Roman"/>
                <w:szCs w:val="22"/>
              </w:rPr>
              <w:t>202</w:t>
            </w:r>
            <w:r w:rsidR="009A79D9" w:rsidRPr="0055603F">
              <w:rPr>
                <w:rFonts w:ascii="Times New Roman" w:eastAsia="Cordia New" w:hAnsi="Times New Roman" w:cs="Times New Roman"/>
                <w:szCs w:val="22"/>
              </w:rPr>
              <w:t>3</w:t>
            </w:r>
          </w:p>
        </w:tc>
      </w:tr>
      <w:tr w:rsidR="001613FA" w:rsidRPr="0055603F" w:rsidTr="000B687B">
        <w:tc>
          <w:tcPr>
            <w:tcW w:w="6327" w:type="dxa"/>
            <w:shd w:val="clear" w:color="auto" w:fill="auto"/>
            <w:vAlign w:val="center"/>
          </w:tcPr>
          <w:p w:rsidR="001613FA" w:rsidRPr="0055603F"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1613FA" w:rsidRPr="0055603F" w:rsidRDefault="001613FA" w:rsidP="000B687B">
            <w:pPr>
              <w:spacing w:after="0" w:line="240" w:lineRule="atLeast"/>
              <w:ind w:left="72" w:right="-25"/>
              <w:jc w:val="center"/>
              <w:rPr>
                <w:rFonts w:ascii="Times New Roman" w:eastAsia="Cordia New" w:hAnsi="Times New Roman" w:cs="Times New Roman"/>
                <w:szCs w:val="22"/>
              </w:rPr>
            </w:pPr>
          </w:p>
        </w:tc>
        <w:tc>
          <w:tcPr>
            <w:tcW w:w="2990" w:type="dxa"/>
            <w:gridSpan w:val="3"/>
          </w:tcPr>
          <w:p w:rsidR="001613FA" w:rsidRPr="0055603F" w:rsidRDefault="001613FA" w:rsidP="000B687B">
            <w:pPr>
              <w:spacing w:after="0" w:line="240" w:lineRule="atLeast"/>
              <w:ind w:left="-196" w:right="-25"/>
              <w:jc w:val="center"/>
              <w:rPr>
                <w:rFonts w:ascii="Times New Roman" w:eastAsia="Cordia New"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9A79D9" w:rsidRPr="0055603F" w:rsidTr="000B687B">
        <w:tc>
          <w:tcPr>
            <w:tcW w:w="6327" w:type="dxa"/>
            <w:shd w:val="clear" w:color="auto" w:fill="auto"/>
          </w:tcPr>
          <w:p w:rsidR="009A79D9" w:rsidRPr="0055603F" w:rsidRDefault="009A79D9" w:rsidP="000B687B">
            <w:pPr>
              <w:tabs>
                <w:tab w:val="left" w:pos="833"/>
                <w:tab w:val="left" w:pos="1080"/>
              </w:tabs>
              <w:spacing w:after="0" w:line="240" w:lineRule="atLeast"/>
              <w:ind w:left="833" w:right="-25" w:hanging="284"/>
              <w:rPr>
                <w:rFonts w:ascii="Times New Roman" w:hAnsi="Times New Roman" w:cs="Times New Roman"/>
                <w:szCs w:val="22"/>
                <w:cs/>
              </w:rPr>
            </w:pPr>
            <w:r w:rsidRPr="0055603F">
              <w:rPr>
                <w:rFonts w:ascii="Times New Roman" w:hAnsi="Times New Roman" w:cs="Times New Roman"/>
                <w:szCs w:val="22"/>
              </w:rPr>
              <w:t>At 1 January</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55603F" w:rsidRDefault="00804A4F" w:rsidP="006068E9">
            <w:pPr>
              <w:tabs>
                <w:tab w:val="decimal" w:pos="1040"/>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40,258</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55603F" w:rsidRDefault="009A79D9" w:rsidP="00514C3C">
            <w:pPr>
              <w:tabs>
                <w:tab w:val="decimal" w:pos="860"/>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39,355</w:t>
            </w:r>
          </w:p>
        </w:tc>
      </w:tr>
      <w:tr w:rsidR="009A79D9" w:rsidRPr="0055603F" w:rsidTr="000B687B">
        <w:tc>
          <w:tcPr>
            <w:tcW w:w="6327" w:type="dxa"/>
            <w:shd w:val="clear" w:color="auto" w:fill="auto"/>
          </w:tcPr>
          <w:p w:rsidR="009A79D9" w:rsidRPr="0055603F" w:rsidRDefault="009A79D9" w:rsidP="000B687B">
            <w:pPr>
              <w:tabs>
                <w:tab w:val="left" w:pos="540"/>
                <w:tab w:val="left" w:pos="1080"/>
              </w:tabs>
              <w:spacing w:after="0" w:line="240" w:lineRule="atLeast"/>
              <w:ind w:left="539" w:right="-25"/>
              <w:rPr>
                <w:rFonts w:ascii="Times New Roman" w:hAnsi="Times New Roman" w:cs="Times New Roman"/>
                <w:szCs w:val="22"/>
                <w:cs/>
              </w:rPr>
            </w:pPr>
            <w:r w:rsidRPr="0055603F">
              <w:rPr>
                <w:rFonts w:ascii="Times New Roman" w:hAnsi="Times New Roman" w:cs="Times New Roman"/>
                <w:szCs w:val="22"/>
              </w:rPr>
              <w:t>Current service costs</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55603F" w:rsidRDefault="005E4901" w:rsidP="006068E9">
            <w:pPr>
              <w:tabs>
                <w:tab w:val="decimal" w:pos="1040"/>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1,256</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55603F" w:rsidRDefault="00825146" w:rsidP="00514C3C">
            <w:pPr>
              <w:tabs>
                <w:tab w:val="decimal" w:pos="860"/>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1,236</w:t>
            </w:r>
          </w:p>
        </w:tc>
      </w:tr>
      <w:tr w:rsidR="009A79D9" w:rsidRPr="0055603F" w:rsidTr="000B687B">
        <w:tc>
          <w:tcPr>
            <w:tcW w:w="6327" w:type="dxa"/>
            <w:shd w:val="clear" w:color="auto" w:fill="auto"/>
          </w:tcPr>
          <w:p w:rsidR="009A79D9" w:rsidRPr="0055603F" w:rsidRDefault="009A79D9" w:rsidP="000B687B">
            <w:pPr>
              <w:tabs>
                <w:tab w:val="left" w:pos="540"/>
                <w:tab w:val="left" w:pos="972"/>
                <w:tab w:val="left" w:pos="1200"/>
              </w:tabs>
              <w:spacing w:after="0" w:line="240" w:lineRule="atLeast"/>
              <w:ind w:left="539" w:right="-25"/>
              <w:rPr>
                <w:rFonts w:ascii="Times New Roman" w:hAnsi="Times New Roman" w:cs="Times New Roman"/>
                <w:szCs w:val="22"/>
              </w:rPr>
            </w:pPr>
            <w:r w:rsidRPr="0055603F">
              <w:rPr>
                <w:rFonts w:ascii="Times New Roman" w:hAnsi="Times New Roman" w:cs="Times New Roman"/>
                <w:szCs w:val="22"/>
              </w:rPr>
              <w:t>Interest on obligation</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55603F" w:rsidRDefault="005E4901" w:rsidP="006068E9">
            <w:pPr>
              <w:tabs>
                <w:tab w:val="decimal" w:pos="1040"/>
              </w:tabs>
              <w:spacing w:after="0" w:line="240" w:lineRule="atLeast"/>
              <w:ind w:left="76" w:right="-25"/>
              <w:rPr>
                <w:rFonts w:ascii="Times New Roman" w:hAnsi="Times New Roman" w:cs="Times New Roman"/>
                <w:szCs w:val="22"/>
                <w:cs/>
              </w:rPr>
            </w:pPr>
            <w:r w:rsidRPr="0055603F">
              <w:rPr>
                <w:rFonts w:ascii="Times New Roman" w:hAnsi="Times New Roman" w:cs="Times New Roman"/>
                <w:szCs w:val="22"/>
              </w:rPr>
              <w:t>754</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55603F" w:rsidRDefault="00825146" w:rsidP="00514C3C">
            <w:pPr>
              <w:tabs>
                <w:tab w:val="decimal" w:pos="860"/>
              </w:tabs>
              <w:spacing w:after="0" w:line="240" w:lineRule="atLeast"/>
              <w:ind w:left="76" w:right="-25"/>
              <w:rPr>
                <w:rFonts w:ascii="Times New Roman" w:hAnsi="Times New Roman" w:cs="Times New Roman"/>
                <w:szCs w:val="22"/>
                <w:cs/>
              </w:rPr>
            </w:pPr>
            <w:r w:rsidRPr="0055603F">
              <w:rPr>
                <w:rFonts w:ascii="Times New Roman" w:hAnsi="Times New Roman" w:cs="Times New Roman"/>
                <w:szCs w:val="22"/>
              </w:rPr>
              <w:t>697</w:t>
            </w:r>
          </w:p>
        </w:tc>
      </w:tr>
      <w:tr w:rsidR="009A79D9" w:rsidRPr="0055603F" w:rsidTr="000B687B">
        <w:tc>
          <w:tcPr>
            <w:tcW w:w="6327" w:type="dxa"/>
            <w:shd w:val="clear" w:color="auto" w:fill="auto"/>
          </w:tcPr>
          <w:p w:rsidR="009A79D9" w:rsidRPr="0055603F" w:rsidRDefault="009A79D9" w:rsidP="000B687B">
            <w:pPr>
              <w:tabs>
                <w:tab w:val="left" w:pos="540"/>
                <w:tab w:val="left" w:pos="972"/>
                <w:tab w:val="left" w:pos="1200"/>
              </w:tabs>
              <w:spacing w:after="0" w:line="240" w:lineRule="atLeast"/>
              <w:ind w:left="539" w:right="-25"/>
              <w:rPr>
                <w:rFonts w:ascii="Times New Roman" w:hAnsi="Times New Roman" w:cs="Times New Roman"/>
                <w:szCs w:val="22"/>
                <w:cs/>
              </w:rPr>
            </w:pPr>
            <w:r w:rsidRPr="0055603F">
              <w:rPr>
                <w:rFonts w:ascii="Times New Roman" w:hAnsi="Times New Roman" w:cs="Times New Roman"/>
                <w:szCs w:val="22"/>
              </w:rPr>
              <w:t>Benefits paid</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rsidR="009A79D9" w:rsidRPr="0055603F" w:rsidRDefault="006068E9" w:rsidP="006068E9">
            <w:pPr>
              <w:tabs>
                <w:tab w:val="decimal" w:pos="1040"/>
              </w:tabs>
              <w:spacing w:after="0" w:line="240" w:lineRule="atLeast"/>
              <w:ind w:left="76" w:right="-25"/>
              <w:rPr>
                <w:rFonts w:ascii="Times New Roman" w:hAnsi="Times New Roman" w:cs="Times New Roman"/>
                <w:szCs w:val="22"/>
                <w:cs/>
              </w:rPr>
            </w:pPr>
            <w:r>
              <w:rPr>
                <w:rFonts w:ascii="Times New Roman" w:hAnsi="Times New Roman" w:cs="Times New Roman"/>
                <w:szCs w:val="22"/>
              </w:rPr>
              <w:t>(1,087)</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9A79D9" w:rsidRPr="0055603F" w:rsidRDefault="00825146" w:rsidP="00514C3C">
            <w:pPr>
              <w:tabs>
                <w:tab w:val="decimal" w:pos="860"/>
              </w:tabs>
              <w:spacing w:after="0" w:line="240" w:lineRule="atLeast"/>
              <w:ind w:left="76" w:right="-25"/>
              <w:rPr>
                <w:rFonts w:ascii="Times New Roman" w:hAnsi="Times New Roman" w:cs="Times New Roman"/>
                <w:szCs w:val="22"/>
                <w:cs/>
              </w:rPr>
            </w:pPr>
            <w:r w:rsidRPr="0055603F">
              <w:rPr>
                <w:rFonts w:ascii="Times New Roman" w:hAnsi="Times New Roman" w:cs="Times New Roman"/>
                <w:szCs w:val="22"/>
                <w:cs/>
              </w:rPr>
              <w:t>(</w:t>
            </w:r>
            <w:r w:rsidRPr="0055603F">
              <w:rPr>
                <w:rFonts w:ascii="Times New Roman" w:hAnsi="Times New Roman" w:cs="Times New Roman"/>
                <w:szCs w:val="22"/>
              </w:rPr>
              <w:t>2,717</w:t>
            </w:r>
            <w:r w:rsidRPr="0055603F">
              <w:rPr>
                <w:rFonts w:ascii="Times New Roman" w:hAnsi="Times New Roman" w:cs="Times New Roman"/>
                <w:szCs w:val="22"/>
                <w:cs/>
              </w:rPr>
              <w:t>)</w:t>
            </w:r>
          </w:p>
        </w:tc>
      </w:tr>
      <w:tr w:rsidR="009A79D9" w:rsidRPr="0055603F" w:rsidTr="000B687B">
        <w:tc>
          <w:tcPr>
            <w:tcW w:w="6327" w:type="dxa"/>
            <w:shd w:val="clear" w:color="auto" w:fill="auto"/>
            <w:vAlign w:val="center"/>
          </w:tcPr>
          <w:p w:rsidR="009A79D9" w:rsidRPr="0055603F" w:rsidRDefault="009A79D9" w:rsidP="000B687B">
            <w:pPr>
              <w:tabs>
                <w:tab w:val="left" w:pos="540"/>
                <w:tab w:val="left" w:pos="833"/>
                <w:tab w:val="left" w:pos="1200"/>
              </w:tabs>
              <w:spacing w:after="0" w:line="240" w:lineRule="atLeast"/>
              <w:ind w:left="539" w:right="-25"/>
              <w:rPr>
                <w:rFonts w:ascii="Times New Roman" w:hAnsi="Times New Roman" w:cs="Times New Roman"/>
                <w:b/>
                <w:bCs/>
                <w:szCs w:val="22"/>
                <w:cs/>
              </w:rPr>
            </w:pPr>
            <w:r w:rsidRPr="0055603F">
              <w:rPr>
                <w:rFonts w:ascii="Times New Roman" w:hAnsi="Times New Roman" w:cs="Times New Roman"/>
                <w:b/>
                <w:bCs/>
                <w:szCs w:val="22"/>
              </w:rPr>
              <w:tab/>
              <w:t xml:space="preserve">At </w:t>
            </w:r>
            <w:r w:rsidR="00873B5C" w:rsidRPr="0055603F">
              <w:rPr>
                <w:rFonts w:ascii="Times New Roman" w:hAnsi="Times New Roman" w:cs="Times New Roman"/>
                <w:b/>
                <w:bCs/>
                <w:szCs w:val="22"/>
              </w:rPr>
              <w:t>30 June</w:t>
            </w:r>
            <w:r w:rsidRPr="0055603F">
              <w:rPr>
                <w:rFonts w:ascii="Times New Roman" w:hAnsi="Times New Roman" w:cs="Times New Roman"/>
                <w:b/>
                <w:bCs/>
                <w:szCs w:val="22"/>
                <w:cs/>
              </w:rPr>
              <w:t xml:space="preserve"> </w:t>
            </w:r>
          </w:p>
        </w:tc>
        <w:tc>
          <w:tcPr>
            <w:tcW w:w="270" w:type="dxa"/>
          </w:tcPr>
          <w:p w:rsidR="009A79D9" w:rsidRPr="0055603F" w:rsidRDefault="009A79D9" w:rsidP="000B687B">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shd w:val="clear" w:color="auto" w:fill="auto"/>
            <w:vAlign w:val="center"/>
          </w:tcPr>
          <w:p w:rsidR="009A79D9" w:rsidRPr="0055603F" w:rsidRDefault="005E4901" w:rsidP="006068E9">
            <w:pPr>
              <w:tabs>
                <w:tab w:val="decimal" w:pos="1040"/>
              </w:tabs>
              <w:spacing w:after="0" w:line="240" w:lineRule="atLeast"/>
              <w:ind w:left="76" w:right="-25"/>
              <w:rPr>
                <w:rFonts w:ascii="Times New Roman" w:hAnsi="Times New Roman" w:cs="Times New Roman"/>
                <w:b/>
                <w:bCs/>
                <w:szCs w:val="22"/>
                <w:cs/>
              </w:rPr>
            </w:pPr>
            <w:r w:rsidRPr="0055603F">
              <w:rPr>
                <w:rFonts w:ascii="Times New Roman" w:hAnsi="Times New Roman" w:cs="Times New Roman"/>
                <w:b/>
                <w:bCs/>
                <w:szCs w:val="22"/>
              </w:rPr>
              <w:t>41,181</w:t>
            </w:r>
          </w:p>
        </w:tc>
        <w:tc>
          <w:tcPr>
            <w:tcW w:w="270" w:type="dxa"/>
          </w:tcPr>
          <w:p w:rsidR="009A79D9" w:rsidRPr="0055603F" w:rsidRDefault="009A79D9" w:rsidP="000B687B">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9A79D9" w:rsidRPr="0055603F" w:rsidRDefault="00825146" w:rsidP="00514C3C">
            <w:pPr>
              <w:tabs>
                <w:tab w:val="decimal" w:pos="860"/>
              </w:tabs>
              <w:spacing w:after="0" w:line="240" w:lineRule="atLeast"/>
              <w:ind w:left="76" w:right="-25"/>
              <w:rPr>
                <w:rFonts w:ascii="Times New Roman" w:hAnsi="Times New Roman" w:cs="Times New Roman"/>
                <w:b/>
                <w:bCs/>
                <w:szCs w:val="22"/>
                <w:cs/>
              </w:rPr>
            </w:pPr>
            <w:r w:rsidRPr="0055603F">
              <w:rPr>
                <w:rFonts w:ascii="Times New Roman" w:hAnsi="Times New Roman" w:cs="Times New Roman"/>
                <w:b/>
                <w:bCs/>
                <w:szCs w:val="22"/>
              </w:rPr>
              <w:t>38,571</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5603F">
        <w:rPr>
          <w:rFonts w:ascii="Times New Roman" w:hAnsi="Times New Roman" w:cs="Times New Roman"/>
          <w:sz w:val="22"/>
          <w:szCs w:val="22"/>
        </w:rPr>
        <w:t>Principal actuarial assumptions at the reporting date</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1613FA" w:rsidRPr="0055603F" w:rsidTr="000B687B">
        <w:tc>
          <w:tcPr>
            <w:tcW w:w="3776" w:type="dxa"/>
          </w:tcPr>
          <w:p w:rsidR="001613FA" w:rsidRPr="0055603F"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1613FA" w:rsidRPr="0055603F" w:rsidRDefault="001613FA" w:rsidP="000B687B">
            <w:pPr>
              <w:spacing w:after="0" w:line="240" w:lineRule="atLeast"/>
              <w:ind w:left="-196" w:right="-25"/>
              <w:jc w:val="center"/>
              <w:rPr>
                <w:rFonts w:ascii="Times New Roman" w:eastAsia="Cordia New" w:hAnsi="Times New Roman" w:cs="Times New Roman"/>
                <w:szCs w:val="22"/>
              </w:rPr>
            </w:pPr>
            <w:r w:rsidRPr="0055603F">
              <w:rPr>
                <w:rFonts w:ascii="Times New Roman" w:hAnsi="Times New Roman" w:cs="Times New Roman"/>
                <w:b/>
                <w:bCs/>
                <w:szCs w:val="22"/>
              </w:rPr>
              <w:t>Consolidated and separate financial statements</w:t>
            </w:r>
          </w:p>
        </w:tc>
      </w:tr>
      <w:tr w:rsidR="001613FA" w:rsidRPr="0055603F" w:rsidTr="000B687B">
        <w:tc>
          <w:tcPr>
            <w:tcW w:w="3776" w:type="dxa"/>
          </w:tcPr>
          <w:p w:rsidR="001613FA" w:rsidRPr="0055603F"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1613FA" w:rsidRPr="0055603F" w:rsidRDefault="001613FA" w:rsidP="000B687B">
            <w:pPr>
              <w:spacing w:after="0" w:line="240" w:lineRule="atLeast"/>
              <w:ind w:left="72" w:right="-25"/>
              <w:jc w:val="center"/>
              <w:rPr>
                <w:rFonts w:ascii="Times New Roman" w:eastAsia="Cordia New" w:hAnsi="Times New Roman" w:cs="Times New Roman"/>
                <w:szCs w:val="22"/>
              </w:rPr>
            </w:pPr>
            <w:r w:rsidRPr="0055603F">
              <w:rPr>
                <w:rFonts w:ascii="Times New Roman" w:eastAsia="Cordia New" w:hAnsi="Times New Roman" w:cs="Times New Roman"/>
                <w:szCs w:val="22"/>
              </w:rPr>
              <w:t>202</w:t>
            </w:r>
            <w:r w:rsidR="00825C25" w:rsidRPr="0055603F">
              <w:rPr>
                <w:rFonts w:ascii="Times New Roman" w:eastAsia="Cordia New" w:hAnsi="Times New Roman" w:cs="Times New Roman"/>
                <w:szCs w:val="22"/>
              </w:rPr>
              <w:t>4</w:t>
            </w:r>
          </w:p>
        </w:tc>
        <w:tc>
          <w:tcPr>
            <w:tcW w:w="264" w:type="dxa"/>
          </w:tcPr>
          <w:p w:rsidR="001613FA" w:rsidRPr="0055603F" w:rsidRDefault="001613FA" w:rsidP="000B687B">
            <w:pPr>
              <w:spacing w:after="0" w:line="240" w:lineRule="atLeast"/>
              <w:ind w:left="72" w:right="-25"/>
              <w:jc w:val="center"/>
              <w:rPr>
                <w:rFonts w:ascii="Times New Roman" w:eastAsia="Cordia New" w:hAnsi="Times New Roman" w:cs="Times New Roman"/>
                <w:szCs w:val="22"/>
              </w:rPr>
            </w:pPr>
          </w:p>
        </w:tc>
        <w:tc>
          <w:tcPr>
            <w:tcW w:w="2854" w:type="dxa"/>
          </w:tcPr>
          <w:p w:rsidR="001613FA" w:rsidRPr="0055603F" w:rsidRDefault="001613FA" w:rsidP="000B687B">
            <w:pPr>
              <w:spacing w:after="0" w:line="240" w:lineRule="atLeast"/>
              <w:ind w:left="-196" w:right="-25"/>
              <w:jc w:val="center"/>
              <w:rPr>
                <w:rFonts w:ascii="Times New Roman" w:eastAsia="Cordia New" w:hAnsi="Times New Roman" w:cs="Times New Roman"/>
                <w:szCs w:val="22"/>
              </w:rPr>
            </w:pPr>
            <w:r w:rsidRPr="0055603F">
              <w:rPr>
                <w:rFonts w:ascii="Times New Roman" w:eastAsia="Cordia New" w:hAnsi="Times New Roman" w:cs="Times New Roman"/>
                <w:szCs w:val="22"/>
              </w:rPr>
              <w:t>202</w:t>
            </w:r>
            <w:r w:rsidR="00825C25" w:rsidRPr="0055603F">
              <w:rPr>
                <w:rFonts w:ascii="Times New Roman" w:eastAsia="Cordia New" w:hAnsi="Times New Roman" w:cs="Times New Roman"/>
                <w:szCs w:val="22"/>
              </w:rPr>
              <w:t>3</w:t>
            </w:r>
          </w:p>
        </w:tc>
      </w:tr>
      <w:tr w:rsidR="001613FA" w:rsidRPr="0055603F" w:rsidTr="000B687B">
        <w:tc>
          <w:tcPr>
            <w:tcW w:w="3776" w:type="dxa"/>
          </w:tcPr>
          <w:p w:rsidR="001613FA" w:rsidRPr="0055603F" w:rsidRDefault="001613FA" w:rsidP="000B687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1613FA" w:rsidRPr="0055603F" w:rsidRDefault="001613FA" w:rsidP="000B687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cs/>
              </w:rPr>
              <w:t>(%)</w:t>
            </w:r>
          </w:p>
        </w:tc>
      </w:tr>
      <w:tr w:rsidR="00E04304" w:rsidRPr="0055603F" w:rsidTr="000B687B">
        <w:tc>
          <w:tcPr>
            <w:tcW w:w="3776" w:type="dxa"/>
          </w:tcPr>
          <w:p w:rsidR="00E04304" w:rsidRPr="0055603F"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Discount rate</w:t>
            </w:r>
          </w:p>
        </w:tc>
        <w:tc>
          <w:tcPr>
            <w:tcW w:w="2694" w:type="dxa"/>
          </w:tcPr>
          <w:p w:rsidR="00E04304" w:rsidRPr="0055603F" w:rsidRDefault="00E04304" w:rsidP="00035EE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rPr>
              <w:t>3</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83</w:t>
            </w:r>
          </w:p>
        </w:tc>
        <w:tc>
          <w:tcPr>
            <w:tcW w:w="26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rPr>
              <w:t>3</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83</w:t>
            </w:r>
          </w:p>
        </w:tc>
      </w:tr>
      <w:tr w:rsidR="00E04304" w:rsidRPr="0055603F" w:rsidTr="000B687B">
        <w:tc>
          <w:tcPr>
            <w:tcW w:w="3776" w:type="dxa"/>
          </w:tcPr>
          <w:p w:rsidR="00E04304" w:rsidRPr="0055603F"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Salary increase rate</w:t>
            </w:r>
          </w:p>
        </w:tc>
        <w:tc>
          <w:tcPr>
            <w:tcW w:w="2694" w:type="dxa"/>
          </w:tcPr>
          <w:p w:rsidR="00E04304" w:rsidRPr="0055603F" w:rsidRDefault="00E04304" w:rsidP="00035EE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rPr>
              <w:t>5</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00</w:t>
            </w:r>
          </w:p>
        </w:tc>
        <w:tc>
          <w:tcPr>
            <w:tcW w:w="26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rPr>
              <w:t>5</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00</w:t>
            </w:r>
          </w:p>
        </w:tc>
      </w:tr>
      <w:tr w:rsidR="00E04304" w:rsidRPr="0055603F" w:rsidTr="000B687B">
        <w:tc>
          <w:tcPr>
            <w:tcW w:w="3776" w:type="dxa"/>
          </w:tcPr>
          <w:p w:rsidR="00E04304" w:rsidRPr="0055603F"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Staff turnover rate</w:t>
            </w:r>
          </w:p>
        </w:tc>
        <w:tc>
          <w:tcPr>
            <w:tcW w:w="2694" w:type="dxa"/>
          </w:tcPr>
          <w:p w:rsidR="00E04304" w:rsidRPr="0055603F" w:rsidRDefault="00E04304" w:rsidP="00035EE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rPr>
              <w:t>2</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87</w:t>
            </w:r>
            <w:r w:rsidRPr="0055603F">
              <w:rPr>
                <w:rFonts w:ascii="Times New Roman" w:eastAsia="Cordia New" w:hAnsi="Times New Roman" w:cs="Times New Roman"/>
                <w:szCs w:val="22"/>
                <w:cs/>
              </w:rPr>
              <w:t xml:space="preserve"> – </w:t>
            </w:r>
            <w:r w:rsidRPr="0055603F">
              <w:rPr>
                <w:rFonts w:ascii="Times New Roman" w:eastAsia="Cordia New" w:hAnsi="Times New Roman" w:cs="Times New Roman"/>
                <w:szCs w:val="22"/>
              </w:rPr>
              <w:t>34</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38</w:t>
            </w:r>
            <w:r w:rsidRPr="0055603F">
              <w:rPr>
                <w:rFonts w:ascii="Times New Roman" w:eastAsia="Cordia New" w:hAnsi="Times New Roman" w:cs="Times New Roman"/>
                <w:szCs w:val="22"/>
                <w:cs/>
              </w:rPr>
              <w:t>*</w:t>
            </w:r>
          </w:p>
        </w:tc>
        <w:tc>
          <w:tcPr>
            <w:tcW w:w="26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cs/>
              </w:rPr>
            </w:pPr>
            <w:r w:rsidRPr="0055603F">
              <w:rPr>
                <w:rFonts w:ascii="Times New Roman" w:eastAsia="Cordia New" w:hAnsi="Times New Roman" w:cs="Times New Roman"/>
                <w:szCs w:val="22"/>
              </w:rPr>
              <w:t>2</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87</w:t>
            </w:r>
            <w:r w:rsidRPr="0055603F">
              <w:rPr>
                <w:rFonts w:ascii="Times New Roman" w:eastAsia="Cordia New" w:hAnsi="Times New Roman" w:cs="Times New Roman"/>
                <w:szCs w:val="22"/>
                <w:cs/>
              </w:rPr>
              <w:t xml:space="preserve"> – </w:t>
            </w:r>
            <w:r w:rsidRPr="0055603F">
              <w:rPr>
                <w:rFonts w:ascii="Times New Roman" w:eastAsia="Cordia New" w:hAnsi="Times New Roman" w:cs="Times New Roman"/>
                <w:szCs w:val="22"/>
              </w:rPr>
              <w:t>34</w:t>
            </w:r>
            <w:r w:rsidRPr="0055603F">
              <w:rPr>
                <w:rFonts w:ascii="Times New Roman" w:eastAsia="Cordia New" w:hAnsi="Times New Roman" w:cs="Times New Roman"/>
                <w:szCs w:val="22"/>
                <w:cs/>
              </w:rPr>
              <w:t>.</w:t>
            </w:r>
            <w:r w:rsidRPr="0055603F">
              <w:rPr>
                <w:rFonts w:ascii="Times New Roman" w:eastAsia="Cordia New" w:hAnsi="Times New Roman" w:cs="Times New Roman"/>
                <w:szCs w:val="22"/>
              </w:rPr>
              <w:t>38</w:t>
            </w:r>
            <w:r w:rsidRPr="0055603F">
              <w:rPr>
                <w:rFonts w:ascii="Times New Roman" w:eastAsia="Cordia New" w:hAnsi="Times New Roman" w:cs="Times New Roman"/>
                <w:szCs w:val="22"/>
                <w:cs/>
              </w:rPr>
              <w:t>*</w:t>
            </w:r>
          </w:p>
        </w:tc>
      </w:tr>
      <w:tr w:rsidR="00E04304" w:rsidRPr="0055603F" w:rsidTr="000B687B">
        <w:tc>
          <w:tcPr>
            <w:tcW w:w="3776" w:type="dxa"/>
          </w:tcPr>
          <w:p w:rsidR="00E04304" w:rsidRPr="0055603F"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Mortality rate</w:t>
            </w:r>
          </w:p>
        </w:tc>
        <w:tc>
          <w:tcPr>
            <w:tcW w:w="2694" w:type="dxa"/>
            <w:vAlign w:val="center"/>
          </w:tcPr>
          <w:p w:rsidR="00E04304" w:rsidRPr="0055603F" w:rsidRDefault="00E04304" w:rsidP="00035EEB">
            <w:pPr>
              <w:spacing w:after="0" w:line="240" w:lineRule="atLeast"/>
              <w:ind w:left="76" w:right="-25"/>
              <w:jc w:val="center"/>
              <w:rPr>
                <w:rFonts w:ascii="Times New Roman" w:hAnsi="Times New Roman" w:cs="Times New Roman"/>
                <w:szCs w:val="22"/>
              </w:rPr>
            </w:pPr>
            <w:r w:rsidRPr="0055603F">
              <w:rPr>
                <w:rFonts w:ascii="Times New Roman" w:hAnsi="Times New Roman" w:cs="Times New Roman"/>
                <w:szCs w:val="22"/>
              </w:rPr>
              <w:t>105 of TMO2017</w:t>
            </w:r>
            <w:r w:rsidRPr="0055603F">
              <w:rPr>
                <w:rFonts w:ascii="Times New Roman" w:hAnsi="Times New Roman" w:cs="Times New Roman"/>
                <w:szCs w:val="22"/>
                <w:cs/>
              </w:rPr>
              <w:t>**</w:t>
            </w:r>
          </w:p>
        </w:tc>
        <w:tc>
          <w:tcPr>
            <w:tcW w:w="264" w:type="dxa"/>
          </w:tcPr>
          <w:p w:rsidR="00E04304" w:rsidRPr="0055603F"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vAlign w:val="center"/>
          </w:tcPr>
          <w:p w:rsidR="00E04304" w:rsidRPr="0055603F" w:rsidRDefault="00E04304" w:rsidP="000B687B">
            <w:pPr>
              <w:spacing w:after="0" w:line="240" w:lineRule="atLeast"/>
              <w:ind w:left="76" w:right="-25"/>
              <w:jc w:val="center"/>
              <w:rPr>
                <w:rFonts w:ascii="Times New Roman" w:hAnsi="Times New Roman" w:cs="Times New Roman"/>
                <w:szCs w:val="22"/>
              </w:rPr>
            </w:pPr>
            <w:r w:rsidRPr="0055603F">
              <w:rPr>
                <w:rFonts w:ascii="Times New Roman" w:hAnsi="Times New Roman" w:cs="Times New Roman"/>
                <w:szCs w:val="22"/>
              </w:rPr>
              <w:t>105 of TMO2017</w:t>
            </w:r>
            <w:r w:rsidRPr="0055603F">
              <w:rPr>
                <w:rFonts w:ascii="Times New Roman" w:hAnsi="Times New Roman" w:cs="Times New Roman"/>
                <w:szCs w:val="22"/>
                <w:cs/>
              </w:rPr>
              <w:t>**</w:t>
            </w:r>
          </w:p>
        </w:tc>
      </w:tr>
      <w:tr w:rsidR="00E04304" w:rsidRPr="0055603F" w:rsidTr="000B687B">
        <w:tc>
          <w:tcPr>
            <w:tcW w:w="3776" w:type="dxa"/>
          </w:tcPr>
          <w:p w:rsidR="00E04304" w:rsidRPr="0055603F"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Disability rate</w:t>
            </w:r>
          </w:p>
        </w:tc>
        <w:tc>
          <w:tcPr>
            <w:tcW w:w="2694" w:type="dxa"/>
            <w:vAlign w:val="center"/>
          </w:tcPr>
          <w:p w:rsidR="00E04304" w:rsidRPr="0055603F" w:rsidRDefault="00E04304" w:rsidP="00035EEB">
            <w:pPr>
              <w:spacing w:after="0" w:line="240" w:lineRule="atLeast"/>
              <w:ind w:left="76" w:right="-25"/>
              <w:jc w:val="center"/>
              <w:rPr>
                <w:rFonts w:ascii="Times New Roman" w:hAnsi="Times New Roman" w:cs="Times New Roman"/>
                <w:szCs w:val="22"/>
              </w:rPr>
            </w:pPr>
            <w:r w:rsidRPr="0055603F">
              <w:rPr>
                <w:rFonts w:ascii="Times New Roman" w:hAnsi="Times New Roman" w:cs="Times New Roman"/>
                <w:szCs w:val="22"/>
              </w:rPr>
              <w:t>Including in mortality rate</w:t>
            </w:r>
          </w:p>
        </w:tc>
        <w:tc>
          <w:tcPr>
            <w:tcW w:w="264" w:type="dxa"/>
          </w:tcPr>
          <w:p w:rsidR="00E04304" w:rsidRPr="0055603F" w:rsidRDefault="00E04304" w:rsidP="000B687B">
            <w:pPr>
              <w:spacing w:after="0" w:line="240" w:lineRule="atLeast"/>
              <w:ind w:left="76" w:right="-25"/>
              <w:jc w:val="center"/>
              <w:rPr>
                <w:rFonts w:ascii="Times New Roman" w:hAnsi="Times New Roman" w:cs="Times New Roman"/>
                <w:szCs w:val="22"/>
              </w:rPr>
            </w:pPr>
          </w:p>
        </w:tc>
        <w:tc>
          <w:tcPr>
            <w:tcW w:w="2854" w:type="dxa"/>
            <w:vAlign w:val="center"/>
          </w:tcPr>
          <w:p w:rsidR="00E04304" w:rsidRPr="0055603F" w:rsidRDefault="00E04304" w:rsidP="000B687B">
            <w:pPr>
              <w:spacing w:after="0" w:line="240" w:lineRule="atLeast"/>
              <w:ind w:left="76" w:right="-25"/>
              <w:jc w:val="center"/>
              <w:rPr>
                <w:rFonts w:ascii="Times New Roman" w:hAnsi="Times New Roman" w:cs="Times New Roman"/>
                <w:szCs w:val="22"/>
              </w:rPr>
            </w:pPr>
            <w:r w:rsidRPr="0055603F">
              <w:rPr>
                <w:rFonts w:ascii="Times New Roman" w:hAnsi="Times New Roman" w:cs="Times New Roman"/>
                <w:szCs w:val="22"/>
              </w:rPr>
              <w:t>Including in mortality rate</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1613FA" w:rsidRPr="0055603F" w:rsidRDefault="001613FA" w:rsidP="001613FA">
      <w:pPr>
        <w:tabs>
          <w:tab w:val="left" w:pos="540"/>
        </w:tabs>
        <w:spacing w:after="0" w:line="240" w:lineRule="atLeast"/>
        <w:ind w:left="539" w:right="-25"/>
        <w:jc w:val="both"/>
        <w:rPr>
          <w:rFonts w:ascii="Times New Roman" w:eastAsia="Cordia New" w:hAnsi="Times New Roman" w:cs="Times New Roman"/>
          <w:sz w:val="18"/>
          <w:szCs w:val="18"/>
        </w:rPr>
      </w:pPr>
      <w:r w:rsidRPr="0055603F">
        <w:rPr>
          <w:rFonts w:ascii="Times New Roman" w:eastAsia="Cordia New" w:hAnsi="Times New Roman" w:cs="Times New Roman"/>
          <w:sz w:val="18"/>
          <w:szCs w:val="18"/>
          <w:cs/>
        </w:rPr>
        <w:t>*</w:t>
      </w:r>
      <w:r w:rsidRPr="0055603F">
        <w:rPr>
          <w:rFonts w:ascii="Times New Roman" w:eastAsia="Cordia New" w:hAnsi="Times New Roman" w:cs="Times New Roman"/>
          <w:sz w:val="18"/>
          <w:szCs w:val="18"/>
        </w:rPr>
        <w:t>upon the length of service</w:t>
      </w:r>
    </w:p>
    <w:p w:rsidR="001613FA" w:rsidRPr="0055603F" w:rsidRDefault="001613FA" w:rsidP="001613FA">
      <w:pPr>
        <w:tabs>
          <w:tab w:val="left" w:pos="540"/>
        </w:tabs>
        <w:spacing w:after="0" w:line="240" w:lineRule="atLeast"/>
        <w:ind w:left="539" w:right="-25"/>
        <w:jc w:val="both"/>
        <w:rPr>
          <w:rFonts w:ascii="Times New Roman" w:hAnsi="Times New Roman" w:cs="Times New Roman"/>
          <w:b/>
          <w:bCs/>
          <w:szCs w:val="22"/>
        </w:rPr>
      </w:pPr>
      <w:r w:rsidRPr="0055603F">
        <w:rPr>
          <w:rFonts w:ascii="Times New Roman" w:eastAsia="Cordia New" w:hAnsi="Times New Roman" w:cs="Times New Roman"/>
          <w:sz w:val="18"/>
          <w:szCs w:val="18"/>
          <w:cs/>
        </w:rPr>
        <w:t>**</w:t>
      </w:r>
      <w:r w:rsidRPr="0055603F">
        <w:rPr>
          <w:rFonts w:ascii="Times New Roman" w:eastAsia="Cordia New" w:hAnsi="Times New Roman" w:cs="Times New Roman"/>
          <w:sz w:val="18"/>
          <w:szCs w:val="18"/>
        </w:rPr>
        <w:t>Based on TMO 2017</w:t>
      </w:r>
      <w:r w:rsidRPr="0055603F">
        <w:rPr>
          <w:rFonts w:ascii="Times New Roman" w:eastAsia="Cordia New" w:hAnsi="Times New Roman" w:cs="Times New Roman"/>
          <w:sz w:val="18"/>
          <w:szCs w:val="18"/>
          <w:cs/>
        </w:rPr>
        <w:t xml:space="preserve">: </w:t>
      </w:r>
      <w:r w:rsidRPr="0055603F">
        <w:rPr>
          <w:rFonts w:ascii="Times New Roman" w:eastAsia="Cordia New" w:hAnsi="Times New Roman" w:cs="Times New Roman"/>
          <w:sz w:val="18"/>
          <w:szCs w:val="18"/>
        </w:rPr>
        <w:t>Male and Female Thai Mortality Ordinary Tables of 2017</w:t>
      </w:r>
    </w:p>
    <w:p w:rsidR="001613FA" w:rsidRPr="0055603F" w:rsidRDefault="001613FA" w:rsidP="001613FA">
      <w:pPr>
        <w:spacing w:after="0" w:line="240" w:lineRule="auto"/>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Share capital</w:t>
      </w:r>
    </w:p>
    <w:p w:rsidR="001613FA" w:rsidRPr="0055603F" w:rsidRDefault="001613FA" w:rsidP="001613FA">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90"/>
        <w:gridCol w:w="236"/>
        <w:gridCol w:w="1177"/>
        <w:gridCol w:w="236"/>
        <w:gridCol w:w="1131"/>
        <w:gridCol w:w="236"/>
        <w:gridCol w:w="15"/>
        <w:gridCol w:w="1107"/>
        <w:gridCol w:w="236"/>
        <w:gridCol w:w="1119"/>
      </w:tblGrid>
      <w:tr w:rsidR="001613FA" w:rsidRPr="0055603F" w:rsidTr="000B687B">
        <w:trPr>
          <w:tblHeader/>
        </w:trPr>
        <w:tc>
          <w:tcPr>
            <w:tcW w:w="2977"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b/>
                <w:bCs/>
                <w:sz w:val="22"/>
                <w:szCs w:val="22"/>
              </w:rPr>
              <w:t>Consolidated and separate financial statements</w:t>
            </w:r>
          </w:p>
        </w:tc>
      </w:tr>
      <w:tr w:rsidR="001613FA" w:rsidRPr="0055603F" w:rsidTr="000B687B">
        <w:trPr>
          <w:tblHeader/>
        </w:trPr>
        <w:tc>
          <w:tcPr>
            <w:tcW w:w="2977"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55603F">
              <w:rPr>
                <w:rFonts w:ascii="Times New Roman" w:hAnsi="Times New Roman" w:cs="Times New Roman"/>
                <w:i/>
                <w:iCs/>
                <w:sz w:val="22"/>
                <w:szCs w:val="22"/>
              </w:rPr>
              <w:t>Par</w:t>
            </w: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1613FA" w:rsidRPr="0055603F" w:rsidRDefault="00873B5C"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55603F">
              <w:rPr>
                <w:rFonts w:ascii="Times New Roman" w:hAnsi="Times New Roman" w:cs="Times New Roman"/>
                <w:sz w:val="22"/>
                <w:szCs w:val="22"/>
              </w:rPr>
              <w:t>30 June</w:t>
            </w:r>
            <w:r w:rsidR="001613FA" w:rsidRPr="0055603F">
              <w:rPr>
                <w:rFonts w:ascii="Times New Roman" w:hAnsi="Times New Roman" w:cs="Times New Roman"/>
                <w:sz w:val="22"/>
                <w:szCs w:val="22"/>
              </w:rPr>
              <w:t xml:space="preserve"> 202</w:t>
            </w:r>
            <w:r w:rsidR="00825C25" w:rsidRPr="0055603F">
              <w:rPr>
                <w:rFonts w:ascii="Times New Roman" w:hAnsi="Times New Roman" w:cs="Times New Roman"/>
                <w:sz w:val="22"/>
                <w:szCs w:val="22"/>
                <w:lang w:val="en-GB"/>
              </w:rPr>
              <w:t>4</w:t>
            </w:r>
          </w:p>
        </w:tc>
        <w:tc>
          <w:tcPr>
            <w:tcW w:w="251" w:type="dxa"/>
            <w:gridSpan w:val="2"/>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1613FA" w:rsidRPr="0055603F"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31 December 202</w:t>
            </w:r>
            <w:r w:rsidR="00825C25" w:rsidRPr="0055603F">
              <w:rPr>
                <w:rFonts w:ascii="Times New Roman" w:hAnsi="Times New Roman" w:cs="Times New Roman"/>
                <w:sz w:val="22"/>
                <w:szCs w:val="22"/>
              </w:rPr>
              <w:t>3</w:t>
            </w:r>
          </w:p>
        </w:tc>
      </w:tr>
      <w:tr w:rsidR="001613FA" w:rsidRPr="0055603F" w:rsidTr="000B687B">
        <w:trPr>
          <w:tblHeader/>
        </w:trPr>
        <w:tc>
          <w:tcPr>
            <w:tcW w:w="2977"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55603F">
              <w:rPr>
                <w:rFonts w:ascii="Times New Roman" w:hAnsi="Times New Roman" w:cs="Times New Roman"/>
                <w:i/>
                <w:iCs/>
                <w:sz w:val="22"/>
                <w:szCs w:val="22"/>
              </w:rPr>
              <w:t>value</w:t>
            </w: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Number</w:t>
            </w: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Amount</w:t>
            </w:r>
          </w:p>
        </w:tc>
        <w:tc>
          <w:tcPr>
            <w:tcW w:w="251" w:type="dxa"/>
            <w:gridSpan w:val="2"/>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Number</w:t>
            </w: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Amount</w:t>
            </w:r>
          </w:p>
        </w:tc>
      </w:tr>
      <w:tr w:rsidR="001613FA" w:rsidRPr="0055603F" w:rsidTr="000B687B">
        <w:trPr>
          <w:trHeight w:val="342"/>
          <w:tblHeader/>
        </w:trPr>
        <w:tc>
          <w:tcPr>
            <w:tcW w:w="2977" w:type="dxa"/>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55603F">
              <w:rPr>
                <w:rFonts w:ascii="Times New Roman" w:hAnsi="Times New Roman" w:cs="Times New Roman"/>
                <w:i/>
                <w:iCs/>
                <w:sz w:val="22"/>
                <w:szCs w:val="22"/>
                <w:cs/>
              </w:rPr>
              <w:t>(</w:t>
            </w:r>
            <w:r w:rsidRPr="0055603F">
              <w:rPr>
                <w:rFonts w:ascii="Times New Roman" w:hAnsi="Times New Roman" w:cs="Times New Roman"/>
                <w:i/>
                <w:iCs/>
                <w:sz w:val="22"/>
                <w:szCs w:val="22"/>
              </w:rPr>
              <w:t>in Baht</w:t>
            </w:r>
            <w:r w:rsidRPr="0055603F">
              <w:rPr>
                <w:rFonts w:ascii="Times New Roman" w:hAnsi="Times New Roman" w:cs="Times New Roman"/>
                <w:i/>
                <w:iCs/>
                <w:sz w:val="22"/>
                <w:szCs w:val="22"/>
                <w:cs/>
              </w:rPr>
              <w:t>)</w:t>
            </w:r>
          </w:p>
        </w:tc>
        <w:tc>
          <w:tcPr>
            <w:tcW w:w="236" w:type="dxa"/>
          </w:tcPr>
          <w:p w:rsidR="001613FA" w:rsidRPr="0055603F"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1613FA" w:rsidRPr="0055603F"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share</w:t>
            </w: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0B687B">
        <w:tc>
          <w:tcPr>
            <w:tcW w:w="3967" w:type="dxa"/>
            <w:gridSpan w:val="2"/>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rPr>
            </w:pPr>
            <w:r w:rsidRPr="0055603F">
              <w:rPr>
                <w:rFonts w:ascii="Times New Roman" w:hAnsi="Times New Roman" w:cs="Times New Roman"/>
                <w:b/>
                <w:bCs/>
                <w:i/>
                <w:iCs/>
                <w:szCs w:val="22"/>
              </w:rPr>
              <w:t>Authorized share capital</w:t>
            </w: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55603F" w:rsidTr="006756DD">
        <w:tc>
          <w:tcPr>
            <w:tcW w:w="3967" w:type="dxa"/>
            <w:gridSpan w:val="2"/>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55603F">
              <w:rPr>
                <w:rFonts w:ascii="Times New Roman" w:hAnsi="Times New Roman" w:cs="Times New Roman"/>
                <w:szCs w:val="22"/>
              </w:rPr>
              <w:t>At the beginning of period</w:t>
            </w:r>
          </w:p>
        </w:tc>
        <w:tc>
          <w:tcPr>
            <w:tcW w:w="236" w:type="dxa"/>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1613FA" w:rsidRPr="0055603F"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1613FA" w:rsidRPr="0055603F" w:rsidTr="006756DD">
        <w:tc>
          <w:tcPr>
            <w:tcW w:w="2977" w:type="dxa"/>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r w:rsidRPr="0055603F">
              <w:rPr>
                <w:rFonts w:ascii="Times New Roman" w:hAnsi="Times New Roman" w:cs="Times New Roman"/>
                <w:szCs w:val="22"/>
                <w:cs/>
              </w:rPr>
              <w:t>-</w:t>
            </w:r>
            <w:r w:rsidRPr="0055603F">
              <w:rPr>
                <w:rFonts w:ascii="Times New Roman" w:hAnsi="Times New Roman" w:cs="Times New Roman"/>
                <w:szCs w:val="22"/>
              </w:rPr>
              <w:t>Ordinary shares</w:t>
            </w:r>
          </w:p>
        </w:tc>
        <w:tc>
          <w:tcPr>
            <w:tcW w:w="990" w:type="dxa"/>
            <w:vAlign w:val="bottom"/>
          </w:tcPr>
          <w:p w:rsidR="001613FA" w:rsidRPr="0055603F" w:rsidRDefault="001613FA" w:rsidP="000B687B">
            <w:pPr>
              <w:spacing w:after="0" w:line="240" w:lineRule="atLeast"/>
              <w:ind w:left="-187" w:right="-25"/>
              <w:jc w:val="center"/>
              <w:rPr>
                <w:rFonts w:ascii="Times New Roman" w:hAnsi="Times New Roman" w:cs="Times New Roman"/>
                <w:i/>
                <w:iCs/>
                <w:szCs w:val="22"/>
              </w:rPr>
            </w:pPr>
            <w:r w:rsidRPr="0055603F">
              <w:rPr>
                <w:rFonts w:ascii="Times New Roman" w:hAnsi="Times New Roman" w:cs="Times New Roman"/>
                <w:i/>
                <w:iCs/>
                <w:szCs w:val="22"/>
              </w:rPr>
              <w:t>0</w:t>
            </w:r>
            <w:r w:rsidRPr="0055603F">
              <w:rPr>
                <w:rFonts w:ascii="Times New Roman" w:hAnsi="Times New Roman" w:cs="Times New Roman"/>
                <w:i/>
                <w:iCs/>
                <w:szCs w:val="22"/>
                <w:cs/>
              </w:rPr>
              <w:t>.</w:t>
            </w:r>
            <w:r w:rsidRPr="0055603F">
              <w:rPr>
                <w:rFonts w:ascii="Times New Roman" w:hAnsi="Times New Roman" w:cs="Times New Roman"/>
                <w:i/>
                <w:iCs/>
                <w:szCs w:val="22"/>
              </w:rPr>
              <w:t>50</w:t>
            </w:r>
          </w:p>
        </w:tc>
        <w:tc>
          <w:tcPr>
            <w:tcW w:w="236" w:type="dxa"/>
          </w:tcPr>
          <w:p w:rsidR="001613FA" w:rsidRPr="0055603F"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369,854</w:t>
            </w:r>
          </w:p>
        </w:tc>
        <w:tc>
          <w:tcPr>
            <w:tcW w:w="236" w:type="dxa"/>
          </w:tcPr>
          <w:p w:rsidR="001613FA" w:rsidRPr="0055603F"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369,854</w:t>
            </w:r>
          </w:p>
        </w:tc>
      </w:tr>
      <w:tr w:rsidR="00E13D4B" w:rsidRPr="0055603F" w:rsidTr="006756DD">
        <w:tc>
          <w:tcPr>
            <w:tcW w:w="2977" w:type="dxa"/>
            <w:vAlign w:val="bottom"/>
          </w:tcPr>
          <w:p w:rsidR="00E13D4B" w:rsidRPr="0055603F" w:rsidRDefault="00E13D4B" w:rsidP="000B687B">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-Increase of shares</w:t>
            </w:r>
          </w:p>
        </w:tc>
        <w:tc>
          <w:tcPr>
            <w:tcW w:w="990" w:type="dxa"/>
            <w:vAlign w:val="bottom"/>
          </w:tcPr>
          <w:p w:rsidR="00E13D4B" w:rsidRPr="0055603F" w:rsidRDefault="00E13D4B" w:rsidP="000B687B">
            <w:pPr>
              <w:spacing w:after="0" w:line="240" w:lineRule="atLeast"/>
              <w:ind w:left="-187" w:right="-25"/>
              <w:jc w:val="center"/>
              <w:rPr>
                <w:rFonts w:ascii="Times New Roman" w:hAnsi="Times New Roman" w:cs="Times New Roman"/>
                <w:i/>
                <w:iCs/>
                <w:szCs w:val="22"/>
              </w:rPr>
            </w:pPr>
          </w:p>
        </w:tc>
        <w:tc>
          <w:tcPr>
            <w:tcW w:w="236" w:type="dxa"/>
          </w:tcPr>
          <w:p w:rsidR="00E13D4B" w:rsidRPr="0055603F" w:rsidRDefault="00E13D4B"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r>
      <w:tr w:rsidR="005E4901" w:rsidRPr="0055603F" w:rsidTr="006756DD">
        <w:tc>
          <w:tcPr>
            <w:tcW w:w="2977" w:type="dxa"/>
            <w:vAlign w:val="bottom"/>
          </w:tcPr>
          <w:p w:rsidR="005E4901" w:rsidRPr="0055603F" w:rsidRDefault="00E13D4B" w:rsidP="00265D59">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 xml:space="preserve">   (</w:t>
            </w:r>
            <w:r w:rsidR="00265D59" w:rsidRPr="0055603F">
              <w:rPr>
                <w:rFonts w:ascii="Times New Roman" w:hAnsi="Times New Roman" w:cs="Times New Roman"/>
                <w:szCs w:val="22"/>
              </w:rPr>
              <w:t>Stock Dividend</w:t>
            </w:r>
            <w:r>
              <w:rPr>
                <w:rFonts w:ascii="Times New Roman" w:hAnsi="Times New Roman" w:cs="Times New Roman"/>
                <w:szCs w:val="22"/>
              </w:rPr>
              <w:t>)</w:t>
            </w:r>
          </w:p>
        </w:tc>
        <w:tc>
          <w:tcPr>
            <w:tcW w:w="990" w:type="dxa"/>
            <w:vAlign w:val="bottom"/>
          </w:tcPr>
          <w:p w:rsidR="005E4901" w:rsidRPr="0055603F" w:rsidRDefault="00AE1019" w:rsidP="000B687B">
            <w:pPr>
              <w:spacing w:after="0" w:line="240" w:lineRule="atLeast"/>
              <w:ind w:left="-187" w:right="-25"/>
              <w:jc w:val="center"/>
              <w:rPr>
                <w:rFonts w:ascii="Times New Roman" w:hAnsi="Times New Roman" w:cs="Times New Roman"/>
                <w:i/>
                <w:iCs/>
                <w:szCs w:val="22"/>
              </w:rPr>
            </w:pPr>
            <w:r w:rsidRPr="0055603F">
              <w:rPr>
                <w:rFonts w:ascii="Times New Roman" w:hAnsi="Times New Roman" w:cs="Times New Roman"/>
                <w:i/>
                <w:iCs/>
                <w:szCs w:val="22"/>
              </w:rPr>
              <w:t>0</w:t>
            </w:r>
            <w:r w:rsidRPr="0055603F">
              <w:rPr>
                <w:rFonts w:ascii="Times New Roman" w:hAnsi="Times New Roman" w:cs="Times New Roman"/>
                <w:i/>
                <w:iCs/>
                <w:szCs w:val="22"/>
                <w:cs/>
              </w:rPr>
              <w:t>.</w:t>
            </w:r>
            <w:r w:rsidRPr="0055603F">
              <w:rPr>
                <w:rFonts w:ascii="Times New Roman" w:hAnsi="Times New Roman" w:cs="Times New Roman"/>
                <w:i/>
                <w:iCs/>
                <w:szCs w:val="22"/>
              </w:rPr>
              <w:t>50</w:t>
            </w:r>
          </w:p>
        </w:tc>
        <w:tc>
          <w:tcPr>
            <w:tcW w:w="236" w:type="dxa"/>
          </w:tcPr>
          <w:p w:rsidR="005E4901" w:rsidRPr="0055603F" w:rsidRDefault="005E4901" w:rsidP="000B687B">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5E4901" w:rsidRPr="0055603F" w:rsidRDefault="005E4901"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73,970</w:t>
            </w:r>
          </w:p>
        </w:tc>
        <w:tc>
          <w:tcPr>
            <w:tcW w:w="236" w:type="dxa"/>
          </w:tcPr>
          <w:p w:rsidR="005E4901" w:rsidRPr="0055603F" w:rsidRDefault="005E4901" w:rsidP="000B687B">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5E4901" w:rsidRPr="0055603F" w:rsidRDefault="00E13D4B" w:rsidP="000B687B">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w:t>
            </w:r>
            <w:r w:rsidR="005E4901" w:rsidRPr="0055603F">
              <w:rPr>
                <w:rFonts w:ascii="Times New Roman" w:hAnsi="Times New Roman" w:cs="Times New Roman"/>
                <w:szCs w:val="22"/>
              </w:rPr>
              <w:t>,985</w:t>
            </w:r>
          </w:p>
        </w:tc>
        <w:tc>
          <w:tcPr>
            <w:tcW w:w="236" w:type="dxa"/>
          </w:tcPr>
          <w:p w:rsidR="005E4901" w:rsidRPr="0055603F" w:rsidRDefault="005E4901"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5E4901" w:rsidRPr="0055603F" w:rsidRDefault="006756DD" w:rsidP="00E13D4B">
            <w:pPr>
              <w:spacing w:after="0" w:line="240" w:lineRule="atLeast"/>
              <w:ind w:left="-187" w:right="-25"/>
              <w:jc w:val="center"/>
              <w:rPr>
                <w:rFonts w:ascii="Times New Roman" w:hAnsi="Times New Roman" w:cs="Times New Roman"/>
                <w:szCs w:val="22"/>
              </w:rPr>
            </w:pPr>
            <w:r w:rsidRPr="0055603F">
              <w:rPr>
                <w:rFonts w:ascii="Times New Roman" w:hAnsi="Times New Roman" w:cs="Times New Roman"/>
                <w:szCs w:val="22"/>
                <w:cs/>
              </w:rPr>
              <w:t>-</w:t>
            </w:r>
          </w:p>
        </w:tc>
        <w:tc>
          <w:tcPr>
            <w:tcW w:w="236" w:type="dxa"/>
          </w:tcPr>
          <w:p w:rsidR="005E4901" w:rsidRPr="0055603F" w:rsidRDefault="005E4901" w:rsidP="000B687B">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5E4901" w:rsidRPr="0055603F" w:rsidRDefault="006756DD" w:rsidP="00E13D4B">
            <w:pPr>
              <w:spacing w:after="0" w:line="240" w:lineRule="atLeast"/>
              <w:ind w:left="-187" w:right="-25"/>
              <w:jc w:val="center"/>
              <w:rPr>
                <w:rFonts w:ascii="Times New Roman" w:hAnsi="Times New Roman" w:cs="Times New Roman"/>
                <w:szCs w:val="22"/>
              </w:rPr>
            </w:pPr>
            <w:r w:rsidRPr="0055603F">
              <w:rPr>
                <w:rFonts w:ascii="Times New Roman" w:hAnsi="Times New Roman" w:cs="Times New Roman"/>
                <w:szCs w:val="22"/>
                <w:cs/>
              </w:rPr>
              <w:t>-</w:t>
            </w:r>
          </w:p>
        </w:tc>
      </w:tr>
      <w:tr w:rsidR="001613FA" w:rsidRPr="0055603F" w:rsidTr="000B687B">
        <w:tc>
          <w:tcPr>
            <w:tcW w:w="2977" w:type="dxa"/>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55603F">
              <w:rPr>
                <w:rFonts w:ascii="Times New Roman" w:hAnsi="Times New Roman" w:cs="Times New Roman"/>
                <w:b/>
                <w:bCs/>
                <w:szCs w:val="22"/>
              </w:rPr>
              <w:t>At the end of period</w:t>
            </w:r>
          </w:p>
        </w:tc>
        <w:tc>
          <w:tcPr>
            <w:tcW w:w="990" w:type="dxa"/>
            <w:vAlign w:val="bottom"/>
          </w:tcPr>
          <w:p w:rsidR="001613FA" w:rsidRPr="0055603F" w:rsidRDefault="001613FA" w:rsidP="000B687B">
            <w:pPr>
              <w:spacing w:after="0" w:line="240" w:lineRule="atLeast"/>
              <w:ind w:left="-187" w:right="-25"/>
              <w:jc w:val="center"/>
              <w:rPr>
                <w:rFonts w:ascii="Times New Roman" w:hAnsi="Times New Roman" w:cs="Times New Roman"/>
                <w:b/>
                <w:bCs/>
                <w:i/>
                <w:iCs/>
                <w:szCs w:val="22"/>
              </w:rPr>
            </w:pPr>
          </w:p>
        </w:tc>
        <w:tc>
          <w:tcPr>
            <w:tcW w:w="236" w:type="dxa"/>
          </w:tcPr>
          <w:p w:rsidR="001613FA" w:rsidRPr="0055603F"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1613FA" w:rsidRPr="0055603F"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1613FA" w:rsidRPr="0055603F"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1613FA" w:rsidRPr="0055603F"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r>
      <w:tr w:rsidR="001613FA" w:rsidRPr="0055603F" w:rsidTr="000B687B">
        <w:tc>
          <w:tcPr>
            <w:tcW w:w="2977" w:type="dxa"/>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55603F">
              <w:rPr>
                <w:rFonts w:ascii="Times New Roman" w:hAnsi="Times New Roman" w:cs="Times New Roman"/>
                <w:b/>
                <w:bCs/>
                <w:szCs w:val="22"/>
                <w:cs/>
              </w:rPr>
              <w:t>-</w:t>
            </w:r>
            <w:r w:rsidRPr="0055603F">
              <w:rPr>
                <w:rFonts w:ascii="Times New Roman" w:hAnsi="Times New Roman" w:cs="Times New Roman"/>
                <w:b/>
                <w:bCs/>
                <w:szCs w:val="22"/>
              </w:rPr>
              <w:t>Ordinary shares</w:t>
            </w:r>
          </w:p>
        </w:tc>
        <w:tc>
          <w:tcPr>
            <w:tcW w:w="990" w:type="dxa"/>
            <w:vAlign w:val="bottom"/>
          </w:tcPr>
          <w:p w:rsidR="001613FA" w:rsidRPr="0055603F" w:rsidRDefault="001613FA" w:rsidP="000B687B">
            <w:pPr>
              <w:spacing w:after="0" w:line="240" w:lineRule="atLeast"/>
              <w:ind w:left="-187" w:right="-25"/>
              <w:jc w:val="center"/>
              <w:rPr>
                <w:rFonts w:ascii="Times New Roman" w:hAnsi="Times New Roman" w:cs="Times New Roman"/>
                <w:b/>
                <w:bCs/>
                <w:i/>
                <w:iCs/>
                <w:szCs w:val="22"/>
              </w:rPr>
            </w:pPr>
            <w:r w:rsidRPr="0055603F">
              <w:rPr>
                <w:rFonts w:ascii="Times New Roman" w:hAnsi="Times New Roman" w:cs="Times New Roman"/>
                <w:b/>
                <w:bCs/>
                <w:i/>
                <w:iCs/>
                <w:szCs w:val="22"/>
                <w:cs/>
              </w:rPr>
              <w:t>0.</w:t>
            </w:r>
            <w:r w:rsidRPr="0055603F">
              <w:rPr>
                <w:rFonts w:ascii="Times New Roman" w:hAnsi="Times New Roman" w:cs="Times New Roman"/>
                <w:b/>
                <w:bCs/>
                <w:i/>
                <w:iCs/>
                <w:szCs w:val="22"/>
              </w:rPr>
              <w:t>5</w:t>
            </w:r>
            <w:r w:rsidRPr="0055603F">
              <w:rPr>
                <w:rFonts w:ascii="Times New Roman" w:hAnsi="Times New Roman" w:cs="Times New Roman"/>
                <w:b/>
                <w:bCs/>
                <w:i/>
                <w:iCs/>
                <w:szCs w:val="22"/>
                <w:cs/>
              </w:rPr>
              <w:t>0</w:t>
            </w:r>
          </w:p>
        </w:tc>
        <w:tc>
          <w:tcPr>
            <w:tcW w:w="236" w:type="dxa"/>
          </w:tcPr>
          <w:p w:rsidR="001613FA" w:rsidRPr="0055603F"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1613FA" w:rsidRPr="0055603F" w:rsidRDefault="005E4901" w:rsidP="005E4901">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813</w:t>
            </w:r>
            <w:r w:rsidR="001613FA" w:rsidRPr="0055603F">
              <w:rPr>
                <w:rFonts w:ascii="Times New Roman" w:hAnsi="Times New Roman" w:cs="Times New Roman"/>
                <w:b/>
                <w:bCs/>
                <w:szCs w:val="22"/>
              </w:rPr>
              <w:t>,</w:t>
            </w:r>
            <w:r w:rsidRPr="0055603F">
              <w:rPr>
                <w:rFonts w:ascii="Times New Roman" w:hAnsi="Times New Roman" w:cs="Times New Roman"/>
                <w:b/>
                <w:bCs/>
                <w:szCs w:val="22"/>
              </w:rPr>
              <w:t>678</w:t>
            </w: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1613FA" w:rsidRPr="0055603F" w:rsidRDefault="005E4901" w:rsidP="005E4901">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406</w:t>
            </w:r>
            <w:r w:rsidR="001613FA" w:rsidRPr="0055603F">
              <w:rPr>
                <w:rFonts w:ascii="Times New Roman" w:hAnsi="Times New Roman" w:cs="Times New Roman"/>
                <w:b/>
                <w:bCs/>
                <w:szCs w:val="22"/>
              </w:rPr>
              <w:t>,8</w:t>
            </w:r>
            <w:r w:rsidRPr="0055603F">
              <w:rPr>
                <w:rFonts w:ascii="Times New Roman" w:hAnsi="Times New Roman" w:cs="Times New Roman"/>
                <w:b/>
                <w:bCs/>
                <w:szCs w:val="22"/>
              </w:rPr>
              <w:t>39</w:t>
            </w:r>
          </w:p>
        </w:tc>
        <w:tc>
          <w:tcPr>
            <w:tcW w:w="236" w:type="dxa"/>
          </w:tcPr>
          <w:p w:rsidR="001613FA" w:rsidRPr="0055603F"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739,708</w:t>
            </w: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369,854</w:t>
            </w:r>
          </w:p>
        </w:tc>
      </w:tr>
    </w:tbl>
    <w:p w:rsidR="00E13D4B" w:rsidRDefault="00E13D4B">
      <w:r>
        <w:br w:type="page"/>
      </w: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E13D4B" w:rsidRPr="0055603F" w:rsidTr="00E13D4B">
        <w:trPr>
          <w:tblHeader/>
        </w:trPr>
        <w:tc>
          <w:tcPr>
            <w:tcW w:w="2977"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b/>
                <w:bCs/>
                <w:sz w:val="22"/>
                <w:szCs w:val="22"/>
              </w:rPr>
              <w:t>Consolidated and separate financial statements</w:t>
            </w:r>
          </w:p>
        </w:tc>
      </w:tr>
      <w:tr w:rsidR="00E13D4B" w:rsidRPr="0055603F" w:rsidTr="00E13D4B">
        <w:trPr>
          <w:tblHeader/>
        </w:trPr>
        <w:tc>
          <w:tcPr>
            <w:tcW w:w="2977"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55603F">
              <w:rPr>
                <w:rFonts w:ascii="Times New Roman" w:hAnsi="Times New Roman" w:cs="Times New Roman"/>
                <w:i/>
                <w:iCs/>
                <w:sz w:val="22"/>
                <w:szCs w:val="22"/>
              </w:rPr>
              <w:t>Par</w:t>
            </w:r>
          </w:p>
        </w:tc>
        <w:tc>
          <w:tcPr>
            <w:tcW w:w="236"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55603F">
              <w:rPr>
                <w:rFonts w:ascii="Times New Roman" w:hAnsi="Times New Roman" w:cs="Times New Roman"/>
                <w:sz w:val="22"/>
                <w:szCs w:val="22"/>
              </w:rPr>
              <w:t>30 June 202</w:t>
            </w:r>
            <w:r w:rsidRPr="0055603F">
              <w:rPr>
                <w:rFonts w:ascii="Times New Roman" w:hAnsi="Times New Roman" w:cs="Times New Roman"/>
                <w:sz w:val="22"/>
                <w:szCs w:val="22"/>
                <w:lang w:val="en-GB"/>
              </w:rPr>
              <w:t>4</w:t>
            </w:r>
          </w:p>
        </w:tc>
        <w:tc>
          <w:tcPr>
            <w:tcW w:w="251" w:type="dxa"/>
            <w:gridSpan w:val="2"/>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31 December 2023</w:t>
            </w:r>
          </w:p>
        </w:tc>
      </w:tr>
      <w:tr w:rsidR="00E13D4B" w:rsidRPr="0055603F" w:rsidTr="00E13D4B">
        <w:trPr>
          <w:tblHeader/>
        </w:trPr>
        <w:tc>
          <w:tcPr>
            <w:tcW w:w="2977"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55603F">
              <w:rPr>
                <w:rFonts w:ascii="Times New Roman" w:hAnsi="Times New Roman" w:cs="Times New Roman"/>
                <w:i/>
                <w:iCs/>
                <w:sz w:val="22"/>
                <w:szCs w:val="22"/>
              </w:rPr>
              <w:t>value</w:t>
            </w:r>
          </w:p>
        </w:tc>
        <w:tc>
          <w:tcPr>
            <w:tcW w:w="236"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Number</w:t>
            </w:r>
          </w:p>
        </w:tc>
        <w:tc>
          <w:tcPr>
            <w:tcW w:w="236"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Amount</w:t>
            </w:r>
          </w:p>
        </w:tc>
        <w:tc>
          <w:tcPr>
            <w:tcW w:w="251" w:type="dxa"/>
            <w:gridSpan w:val="2"/>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Number</w:t>
            </w:r>
          </w:p>
        </w:tc>
        <w:tc>
          <w:tcPr>
            <w:tcW w:w="236"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55603F">
              <w:rPr>
                <w:rFonts w:ascii="Times New Roman" w:hAnsi="Times New Roman" w:cs="Times New Roman"/>
                <w:sz w:val="22"/>
                <w:szCs w:val="22"/>
              </w:rPr>
              <w:t>Amount</w:t>
            </w:r>
          </w:p>
        </w:tc>
      </w:tr>
      <w:tr w:rsidR="00E13D4B" w:rsidRPr="0055603F" w:rsidTr="00E13D4B">
        <w:trPr>
          <w:trHeight w:val="342"/>
          <w:tblHeader/>
        </w:trPr>
        <w:tc>
          <w:tcPr>
            <w:tcW w:w="2977" w:type="dxa"/>
          </w:tcPr>
          <w:p w:rsidR="00E13D4B" w:rsidRPr="0055603F" w:rsidRDefault="00E13D4B" w:rsidP="00E13D4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E13D4B" w:rsidRPr="0055603F"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55603F">
              <w:rPr>
                <w:rFonts w:ascii="Times New Roman" w:hAnsi="Times New Roman" w:cs="Times New Roman"/>
                <w:i/>
                <w:iCs/>
                <w:sz w:val="22"/>
                <w:szCs w:val="22"/>
                <w:cs/>
              </w:rPr>
              <w:t>(</w:t>
            </w:r>
            <w:r w:rsidRPr="0055603F">
              <w:rPr>
                <w:rFonts w:ascii="Times New Roman" w:hAnsi="Times New Roman" w:cs="Times New Roman"/>
                <w:i/>
                <w:iCs/>
                <w:sz w:val="22"/>
                <w:szCs w:val="22"/>
              </w:rPr>
              <w:t>in Baht</w:t>
            </w:r>
            <w:r w:rsidRPr="0055603F">
              <w:rPr>
                <w:rFonts w:ascii="Times New Roman" w:hAnsi="Times New Roman" w:cs="Times New Roman"/>
                <w:i/>
                <w:iCs/>
                <w:sz w:val="22"/>
                <w:szCs w:val="22"/>
                <w:cs/>
              </w:rPr>
              <w:t>)</w:t>
            </w:r>
          </w:p>
        </w:tc>
        <w:tc>
          <w:tcPr>
            <w:tcW w:w="236" w:type="dxa"/>
          </w:tcPr>
          <w:p w:rsidR="00E13D4B" w:rsidRPr="0055603F" w:rsidRDefault="00E13D4B" w:rsidP="00E13D4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E13D4B" w:rsidRPr="0055603F" w:rsidRDefault="00E13D4B" w:rsidP="00E13D4B">
            <w:pPr>
              <w:tabs>
                <w:tab w:val="left" w:pos="405"/>
              </w:tabs>
              <w:spacing w:after="0" w:line="240" w:lineRule="atLeast"/>
              <w:ind w:left="522" w:right="-25" w:hanging="117"/>
              <w:jc w:val="center"/>
              <w:rPr>
                <w:rFonts w:ascii="Times New Roman" w:hAnsi="Times New Roman" w:cs="Times New Roman"/>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share</w:t>
            </w: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1613FA" w:rsidRPr="0055603F" w:rsidTr="000B687B">
        <w:tc>
          <w:tcPr>
            <w:tcW w:w="9460" w:type="dxa"/>
            <w:gridSpan w:val="12"/>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cs/>
              </w:rPr>
            </w:pPr>
            <w:r w:rsidRPr="0055603F">
              <w:rPr>
                <w:rFonts w:ascii="Times New Roman" w:hAnsi="Times New Roman" w:cs="Times New Roman"/>
                <w:b/>
                <w:bCs/>
                <w:i/>
                <w:iCs/>
                <w:szCs w:val="22"/>
              </w:rPr>
              <w:t>Issued and paid</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up share capital</w:t>
            </w:r>
          </w:p>
        </w:tc>
      </w:tr>
      <w:tr w:rsidR="001613FA" w:rsidRPr="0055603F" w:rsidTr="000B687B">
        <w:tc>
          <w:tcPr>
            <w:tcW w:w="3967" w:type="dxa"/>
            <w:gridSpan w:val="3"/>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55603F">
              <w:rPr>
                <w:rFonts w:ascii="Times New Roman" w:hAnsi="Times New Roman" w:cs="Times New Roman"/>
                <w:szCs w:val="22"/>
              </w:rPr>
              <w:t>At the beginning of period</w:t>
            </w:r>
          </w:p>
        </w:tc>
        <w:tc>
          <w:tcPr>
            <w:tcW w:w="236" w:type="dxa"/>
          </w:tcPr>
          <w:p w:rsidR="001613FA" w:rsidRPr="0055603F" w:rsidRDefault="001613FA" w:rsidP="000B687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1613FA" w:rsidRPr="0055603F" w:rsidRDefault="001613F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613FA" w:rsidRPr="0055603F"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1613FA" w:rsidRPr="0055603F"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613FA" w:rsidRPr="0055603F" w:rsidRDefault="001613F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1613FA" w:rsidRPr="0055603F" w:rsidRDefault="001613F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1613FA" w:rsidRPr="0055603F"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1613FA" w:rsidRPr="0055603F" w:rsidRDefault="001613F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1613FA" w:rsidRPr="0055603F" w:rsidTr="000B687B">
        <w:trPr>
          <w:trHeight w:val="270"/>
        </w:trPr>
        <w:tc>
          <w:tcPr>
            <w:tcW w:w="3067" w:type="dxa"/>
            <w:gridSpan w:val="2"/>
            <w:vAlign w:val="bottom"/>
          </w:tcPr>
          <w:p w:rsidR="001613FA" w:rsidRPr="0055603F"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Ordinary shares</w:t>
            </w:r>
          </w:p>
        </w:tc>
        <w:tc>
          <w:tcPr>
            <w:tcW w:w="900" w:type="dxa"/>
            <w:vAlign w:val="bottom"/>
          </w:tcPr>
          <w:p w:rsidR="001613FA" w:rsidRPr="0055603F" w:rsidRDefault="001613FA" w:rsidP="000B687B">
            <w:pPr>
              <w:spacing w:after="0" w:line="240" w:lineRule="atLeast"/>
              <w:ind w:left="-187" w:right="-25"/>
              <w:jc w:val="center"/>
              <w:rPr>
                <w:rFonts w:ascii="Times New Roman" w:hAnsi="Times New Roman" w:cs="Times New Roman"/>
                <w:i/>
                <w:iCs/>
                <w:szCs w:val="22"/>
              </w:rPr>
            </w:pPr>
            <w:r w:rsidRPr="0055603F">
              <w:rPr>
                <w:rFonts w:ascii="Times New Roman" w:hAnsi="Times New Roman" w:cs="Times New Roman"/>
                <w:i/>
                <w:iCs/>
                <w:szCs w:val="22"/>
              </w:rPr>
              <w:t>0</w:t>
            </w:r>
            <w:r w:rsidRPr="0055603F">
              <w:rPr>
                <w:rFonts w:ascii="Times New Roman" w:hAnsi="Times New Roman" w:cs="Times New Roman"/>
                <w:i/>
                <w:iCs/>
                <w:szCs w:val="22"/>
                <w:cs/>
              </w:rPr>
              <w:t>.</w:t>
            </w:r>
            <w:r w:rsidRPr="0055603F">
              <w:rPr>
                <w:rFonts w:ascii="Times New Roman" w:hAnsi="Times New Roman" w:cs="Times New Roman"/>
                <w:i/>
                <w:iCs/>
                <w:szCs w:val="22"/>
              </w:rPr>
              <w:t>50</w:t>
            </w:r>
          </w:p>
        </w:tc>
        <w:tc>
          <w:tcPr>
            <w:tcW w:w="236" w:type="dxa"/>
          </w:tcPr>
          <w:p w:rsidR="001613FA" w:rsidRPr="0055603F"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369,854</w:t>
            </w:r>
          </w:p>
        </w:tc>
        <w:tc>
          <w:tcPr>
            <w:tcW w:w="236" w:type="dxa"/>
          </w:tcPr>
          <w:p w:rsidR="001613FA" w:rsidRPr="0055603F"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1613FA" w:rsidRPr="0055603F" w:rsidRDefault="001613F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1613FA" w:rsidRPr="0055603F" w:rsidRDefault="001613FA" w:rsidP="000B687B">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369,854</w:t>
            </w:r>
          </w:p>
        </w:tc>
      </w:tr>
      <w:tr w:rsidR="00E13D4B" w:rsidRPr="0055603F" w:rsidTr="000B687B">
        <w:trPr>
          <w:trHeight w:val="270"/>
        </w:trPr>
        <w:tc>
          <w:tcPr>
            <w:tcW w:w="3067" w:type="dxa"/>
            <w:gridSpan w:val="2"/>
            <w:vAlign w:val="bottom"/>
          </w:tcPr>
          <w:p w:rsidR="00E13D4B" w:rsidRPr="0055603F" w:rsidRDefault="00E13D4B" w:rsidP="00E13D4B">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-Increase of shares</w:t>
            </w:r>
          </w:p>
        </w:tc>
        <w:tc>
          <w:tcPr>
            <w:tcW w:w="900" w:type="dxa"/>
            <w:vAlign w:val="bottom"/>
          </w:tcPr>
          <w:p w:rsidR="00E13D4B" w:rsidRPr="0055603F" w:rsidRDefault="00E13D4B" w:rsidP="000B687B">
            <w:pPr>
              <w:spacing w:after="0" w:line="240" w:lineRule="atLeast"/>
              <w:ind w:left="-187" w:right="-25"/>
              <w:jc w:val="center"/>
              <w:rPr>
                <w:rFonts w:ascii="Times New Roman" w:hAnsi="Times New Roman" w:cs="Times New Roman"/>
                <w:i/>
                <w:iCs/>
                <w:szCs w:val="22"/>
              </w:rPr>
            </w:pPr>
          </w:p>
        </w:tc>
        <w:tc>
          <w:tcPr>
            <w:tcW w:w="236" w:type="dxa"/>
          </w:tcPr>
          <w:p w:rsidR="00E13D4B" w:rsidRPr="0055603F" w:rsidRDefault="00E13D4B"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E13D4B" w:rsidRPr="0055603F" w:rsidRDefault="00E13D4B" w:rsidP="000B687B">
            <w:pPr>
              <w:tabs>
                <w:tab w:val="decimal" w:pos="830"/>
              </w:tabs>
              <w:spacing w:after="0" w:line="240" w:lineRule="atLeast"/>
              <w:ind w:left="-187" w:right="-25"/>
              <w:rPr>
                <w:rFonts w:ascii="Times New Roman" w:hAnsi="Times New Roman" w:cs="Times New Roman"/>
                <w:szCs w:val="22"/>
              </w:rPr>
            </w:pPr>
          </w:p>
        </w:tc>
      </w:tr>
      <w:tr w:rsidR="00E13D4B" w:rsidRPr="0055603F" w:rsidTr="000B687B">
        <w:trPr>
          <w:trHeight w:val="270"/>
        </w:trPr>
        <w:tc>
          <w:tcPr>
            <w:tcW w:w="3067" w:type="dxa"/>
            <w:gridSpan w:val="2"/>
            <w:vAlign w:val="bottom"/>
          </w:tcPr>
          <w:p w:rsidR="00E13D4B" w:rsidRPr="0055603F" w:rsidRDefault="00E13D4B" w:rsidP="00E13D4B">
            <w:pPr>
              <w:tabs>
                <w:tab w:val="left" w:pos="405"/>
              </w:tabs>
              <w:spacing w:after="0" w:line="240" w:lineRule="atLeast"/>
              <w:ind w:left="522" w:right="-25" w:hanging="117"/>
              <w:jc w:val="thaiDistribute"/>
              <w:rPr>
                <w:rFonts w:ascii="Times New Roman" w:hAnsi="Times New Roman" w:cs="Times New Roman"/>
                <w:szCs w:val="22"/>
                <w:cs/>
              </w:rPr>
            </w:pPr>
            <w:r>
              <w:rPr>
                <w:rFonts w:ascii="Times New Roman" w:hAnsi="Times New Roman" w:cs="Times New Roman"/>
                <w:szCs w:val="22"/>
              </w:rPr>
              <w:t xml:space="preserve">   (</w:t>
            </w:r>
            <w:r w:rsidRPr="0055603F">
              <w:rPr>
                <w:rFonts w:ascii="Times New Roman" w:hAnsi="Times New Roman" w:cs="Times New Roman"/>
                <w:szCs w:val="22"/>
              </w:rPr>
              <w:t>Stock Dividend</w:t>
            </w:r>
            <w:r>
              <w:rPr>
                <w:rFonts w:ascii="Times New Roman" w:hAnsi="Times New Roman" w:cs="Times New Roman"/>
                <w:szCs w:val="22"/>
              </w:rPr>
              <w:t>)</w:t>
            </w:r>
          </w:p>
        </w:tc>
        <w:tc>
          <w:tcPr>
            <w:tcW w:w="900" w:type="dxa"/>
            <w:vAlign w:val="bottom"/>
          </w:tcPr>
          <w:p w:rsidR="00E13D4B" w:rsidRPr="0055603F" w:rsidRDefault="00E13D4B" w:rsidP="00265D59">
            <w:pPr>
              <w:spacing w:after="0" w:line="240" w:lineRule="atLeast"/>
              <w:ind w:left="-187" w:right="-25"/>
              <w:jc w:val="center"/>
              <w:rPr>
                <w:rFonts w:ascii="Times New Roman" w:hAnsi="Times New Roman" w:cs="Times New Roman"/>
                <w:i/>
                <w:iCs/>
                <w:szCs w:val="22"/>
              </w:rPr>
            </w:pPr>
            <w:r w:rsidRPr="0055603F">
              <w:rPr>
                <w:rFonts w:ascii="Times New Roman" w:hAnsi="Times New Roman" w:cs="Times New Roman"/>
                <w:i/>
                <w:iCs/>
                <w:szCs w:val="22"/>
              </w:rPr>
              <w:t>0</w:t>
            </w:r>
            <w:r w:rsidRPr="0055603F">
              <w:rPr>
                <w:rFonts w:ascii="Times New Roman" w:hAnsi="Times New Roman" w:cs="Times New Roman"/>
                <w:i/>
                <w:iCs/>
                <w:szCs w:val="22"/>
                <w:cs/>
              </w:rPr>
              <w:t>.</w:t>
            </w:r>
            <w:r w:rsidRPr="0055603F">
              <w:rPr>
                <w:rFonts w:ascii="Times New Roman" w:hAnsi="Times New Roman" w:cs="Times New Roman"/>
                <w:i/>
                <w:iCs/>
                <w:szCs w:val="22"/>
              </w:rPr>
              <w:t>50</w:t>
            </w:r>
          </w:p>
        </w:tc>
        <w:tc>
          <w:tcPr>
            <w:tcW w:w="236" w:type="dxa"/>
          </w:tcPr>
          <w:p w:rsidR="00E13D4B" w:rsidRPr="0055603F" w:rsidRDefault="00E13D4B" w:rsidP="00265D59">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szCs w:val="22"/>
              </w:rPr>
            </w:pPr>
            <w:r w:rsidRPr="0055603F">
              <w:rPr>
                <w:rFonts w:ascii="Times New Roman" w:hAnsi="Times New Roman" w:cs="Times New Roman"/>
                <w:szCs w:val="22"/>
              </w:rPr>
              <w:t>73,970</w:t>
            </w:r>
          </w:p>
        </w:tc>
        <w:tc>
          <w:tcPr>
            <w:tcW w:w="236" w:type="dxa"/>
          </w:tcPr>
          <w:p w:rsidR="00E13D4B" w:rsidRPr="0055603F" w:rsidRDefault="00E13D4B" w:rsidP="00265D59">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E13D4B" w:rsidRPr="0055603F" w:rsidRDefault="00AA1D76" w:rsidP="00265D59">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w:t>
            </w:r>
            <w:r w:rsidR="00E13D4B" w:rsidRPr="0055603F">
              <w:rPr>
                <w:rFonts w:ascii="Times New Roman" w:hAnsi="Times New Roman" w:cs="Times New Roman"/>
                <w:szCs w:val="22"/>
              </w:rPr>
              <w:t>,985</w:t>
            </w:r>
          </w:p>
        </w:tc>
        <w:tc>
          <w:tcPr>
            <w:tcW w:w="236" w:type="dxa"/>
          </w:tcPr>
          <w:p w:rsidR="00E13D4B" w:rsidRPr="0055603F" w:rsidRDefault="00E13D4B" w:rsidP="00265D59">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E13D4B" w:rsidRPr="0055603F" w:rsidRDefault="00E13D4B" w:rsidP="00E13D4B">
            <w:pPr>
              <w:spacing w:after="0" w:line="240" w:lineRule="atLeast"/>
              <w:ind w:left="-187" w:right="-25"/>
              <w:jc w:val="center"/>
              <w:rPr>
                <w:rFonts w:ascii="Times New Roman" w:hAnsi="Times New Roman" w:cs="Times New Roman"/>
                <w:szCs w:val="22"/>
              </w:rPr>
            </w:pPr>
            <w:r w:rsidRPr="0055603F">
              <w:rPr>
                <w:rFonts w:ascii="Times New Roman" w:hAnsi="Times New Roman" w:cs="Times New Roman"/>
                <w:szCs w:val="22"/>
                <w:cs/>
              </w:rPr>
              <w:t>-</w:t>
            </w:r>
          </w:p>
        </w:tc>
        <w:tc>
          <w:tcPr>
            <w:tcW w:w="236" w:type="dxa"/>
          </w:tcPr>
          <w:p w:rsidR="00E13D4B" w:rsidRPr="0055603F" w:rsidRDefault="00E13D4B" w:rsidP="00265D59">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E13D4B" w:rsidRPr="0055603F" w:rsidRDefault="00E13D4B" w:rsidP="00E13D4B">
            <w:pPr>
              <w:spacing w:after="0" w:line="240" w:lineRule="atLeast"/>
              <w:ind w:left="-187" w:right="-25"/>
              <w:jc w:val="center"/>
              <w:rPr>
                <w:rFonts w:ascii="Times New Roman" w:hAnsi="Times New Roman" w:cs="Times New Roman"/>
                <w:szCs w:val="22"/>
              </w:rPr>
            </w:pPr>
            <w:r w:rsidRPr="0055603F">
              <w:rPr>
                <w:rFonts w:ascii="Times New Roman" w:hAnsi="Times New Roman" w:cs="Times New Roman"/>
                <w:szCs w:val="22"/>
                <w:cs/>
              </w:rPr>
              <w:t>-</w:t>
            </w:r>
          </w:p>
        </w:tc>
      </w:tr>
      <w:tr w:rsidR="00E13D4B" w:rsidRPr="0055603F" w:rsidTr="000B687B">
        <w:tc>
          <w:tcPr>
            <w:tcW w:w="3067" w:type="dxa"/>
            <w:gridSpan w:val="2"/>
            <w:vAlign w:val="bottom"/>
          </w:tcPr>
          <w:p w:rsidR="00E13D4B" w:rsidRPr="0055603F" w:rsidRDefault="00E13D4B" w:rsidP="00265D59">
            <w:pPr>
              <w:tabs>
                <w:tab w:val="left" w:pos="405"/>
              </w:tabs>
              <w:spacing w:after="0" w:line="240" w:lineRule="atLeast"/>
              <w:ind w:left="522" w:right="-25" w:hanging="117"/>
              <w:jc w:val="thaiDistribute"/>
              <w:rPr>
                <w:rFonts w:ascii="Times New Roman" w:hAnsi="Times New Roman" w:cs="Times New Roman"/>
                <w:b/>
                <w:bCs/>
                <w:szCs w:val="22"/>
                <w:cs/>
              </w:rPr>
            </w:pPr>
            <w:r w:rsidRPr="0055603F">
              <w:rPr>
                <w:rFonts w:ascii="Times New Roman" w:hAnsi="Times New Roman" w:cs="Times New Roman"/>
                <w:b/>
                <w:bCs/>
                <w:szCs w:val="22"/>
              </w:rPr>
              <w:t>At the ended of period</w:t>
            </w:r>
          </w:p>
        </w:tc>
        <w:tc>
          <w:tcPr>
            <w:tcW w:w="900" w:type="dxa"/>
            <w:vAlign w:val="bottom"/>
          </w:tcPr>
          <w:p w:rsidR="00E13D4B" w:rsidRPr="0055603F" w:rsidRDefault="00E13D4B" w:rsidP="00265D59">
            <w:pPr>
              <w:spacing w:after="0" w:line="240" w:lineRule="atLeast"/>
              <w:ind w:left="-187" w:right="-25"/>
              <w:jc w:val="center"/>
              <w:rPr>
                <w:rFonts w:ascii="Times New Roman" w:hAnsi="Times New Roman" w:cs="Times New Roman"/>
                <w:b/>
                <w:bCs/>
                <w:i/>
                <w:iCs/>
                <w:szCs w:val="22"/>
              </w:rPr>
            </w:pPr>
          </w:p>
        </w:tc>
        <w:tc>
          <w:tcPr>
            <w:tcW w:w="236" w:type="dxa"/>
          </w:tcPr>
          <w:p w:rsidR="00E13D4B" w:rsidRPr="0055603F" w:rsidRDefault="00E13D4B" w:rsidP="00265D59">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265D59">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E13D4B" w:rsidRPr="0055603F" w:rsidRDefault="00E13D4B" w:rsidP="00265D59">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E13D4B" w:rsidRPr="0055603F" w:rsidRDefault="00E13D4B" w:rsidP="00265D59">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szCs w:val="22"/>
              </w:rPr>
            </w:pPr>
          </w:p>
        </w:tc>
        <w:tc>
          <w:tcPr>
            <w:tcW w:w="236" w:type="dxa"/>
          </w:tcPr>
          <w:p w:rsidR="00E13D4B" w:rsidRPr="0055603F" w:rsidRDefault="00E13D4B" w:rsidP="00265D59">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E13D4B" w:rsidRPr="0055603F" w:rsidRDefault="00E13D4B" w:rsidP="00265D59">
            <w:pPr>
              <w:tabs>
                <w:tab w:val="decimal" w:pos="830"/>
                <w:tab w:val="decimal" w:pos="916"/>
              </w:tabs>
              <w:spacing w:after="0" w:line="240" w:lineRule="atLeast"/>
              <w:ind w:left="-187" w:right="-25"/>
              <w:rPr>
                <w:rFonts w:ascii="Times New Roman" w:hAnsi="Times New Roman" w:cs="Times New Roman"/>
                <w:b/>
                <w:bCs/>
                <w:szCs w:val="22"/>
              </w:rPr>
            </w:pPr>
          </w:p>
        </w:tc>
      </w:tr>
      <w:tr w:rsidR="00E13D4B" w:rsidRPr="0055603F" w:rsidTr="000B687B">
        <w:tc>
          <w:tcPr>
            <w:tcW w:w="3067" w:type="dxa"/>
            <w:gridSpan w:val="2"/>
            <w:vAlign w:val="bottom"/>
          </w:tcPr>
          <w:p w:rsidR="00E13D4B" w:rsidRPr="0055603F" w:rsidRDefault="00E13D4B" w:rsidP="00265D59">
            <w:pPr>
              <w:spacing w:after="0" w:line="240" w:lineRule="atLeast"/>
              <w:ind w:left="518" w:right="-25"/>
              <w:rPr>
                <w:rFonts w:ascii="Times New Roman" w:eastAsia="Cordia New" w:hAnsi="Times New Roman" w:cs="Times New Roman"/>
                <w:b/>
                <w:bCs/>
                <w:szCs w:val="22"/>
                <w:cs/>
              </w:rPr>
            </w:pPr>
            <w:r w:rsidRPr="0055603F">
              <w:rPr>
                <w:rFonts w:ascii="Times New Roman" w:eastAsia="Cordia New" w:hAnsi="Times New Roman" w:cs="Times New Roman"/>
                <w:b/>
                <w:bCs/>
                <w:szCs w:val="22"/>
                <w:cs/>
              </w:rPr>
              <w:t>-</w:t>
            </w:r>
            <w:r w:rsidRPr="0055603F">
              <w:rPr>
                <w:rFonts w:ascii="Times New Roman" w:eastAsia="Cordia New" w:hAnsi="Times New Roman" w:cs="Times New Roman"/>
                <w:b/>
                <w:bCs/>
                <w:szCs w:val="22"/>
              </w:rPr>
              <w:t>Ordinary shares</w:t>
            </w:r>
          </w:p>
        </w:tc>
        <w:tc>
          <w:tcPr>
            <w:tcW w:w="900" w:type="dxa"/>
            <w:vAlign w:val="bottom"/>
          </w:tcPr>
          <w:p w:rsidR="00E13D4B" w:rsidRPr="0055603F" w:rsidRDefault="00E13D4B" w:rsidP="00265D59">
            <w:pPr>
              <w:spacing w:after="0" w:line="240" w:lineRule="atLeast"/>
              <w:ind w:left="-187" w:right="-25"/>
              <w:jc w:val="center"/>
              <w:rPr>
                <w:rFonts w:ascii="Times New Roman" w:hAnsi="Times New Roman" w:cs="Times New Roman"/>
                <w:b/>
                <w:bCs/>
                <w:i/>
                <w:iCs/>
                <w:szCs w:val="22"/>
              </w:rPr>
            </w:pPr>
            <w:r w:rsidRPr="0055603F">
              <w:rPr>
                <w:rFonts w:ascii="Times New Roman" w:hAnsi="Times New Roman" w:cs="Times New Roman"/>
                <w:b/>
                <w:bCs/>
                <w:i/>
                <w:iCs/>
                <w:szCs w:val="22"/>
                <w:cs/>
              </w:rPr>
              <w:t>0.</w:t>
            </w:r>
            <w:r w:rsidRPr="0055603F">
              <w:rPr>
                <w:rFonts w:ascii="Times New Roman" w:hAnsi="Times New Roman" w:cs="Times New Roman"/>
                <w:b/>
                <w:bCs/>
                <w:i/>
                <w:iCs/>
                <w:szCs w:val="22"/>
              </w:rPr>
              <w:t>5</w:t>
            </w:r>
            <w:r w:rsidRPr="0055603F">
              <w:rPr>
                <w:rFonts w:ascii="Times New Roman" w:hAnsi="Times New Roman" w:cs="Times New Roman"/>
                <w:b/>
                <w:bCs/>
                <w:i/>
                <w:iCs/>
                <w:szCs w:val="22"/>
                <w:cs/>
              </w:rPr>
              <w:t>0</w:t>
            </w:r>
          </w:p>
        </w:tc>
        <w:tc>
          <w:tcPr>
            <w:tcW w:w="236" w:type="dxa"/>
          </w:tcPr>
          <w:p w:rsidR="00E13D4B" w:rsidRPr="0055603F" w:rsidRDefault="00E13D4B" w:rsidP="00265D59">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813,678</w:t>
            </w:r>
          </w:p>
        </w:tc>
        <w:tc>
          <w:tcPr>
            <w:tcW w:w="236" w:type="dxa"/>
          </w:tcPr>
          <w:p w:rsidR="00E13D4B" w:rsidRPr="0055603F" w:rsidRDefault="00E13D4B" w:rsidP="00265D59">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406,839</w:t>
            </w:r>
          </w:p>
        </w:tc>
        <w:tc>
          <w:tcPr>
            <w:tcW w:w="236" w:type="dxa"/>
          </w:tcPr>
          <w:p w:rsidR="00E13D4B" w:rsidRPr="0055603F" w:rsidRDefault="00E13D4B" w:rsidP="00265D59">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739,708</w:t>
            </w:r>
          </w:p>
        </w:tc>
        <w:tc>
          <w:tcPr>
            <w:tcW w:w="236" w:type="dxa"/>
          </w:tcPr>
          <w:p w:rsidR="00E13D4B" w:rsidRPr="0055603F" w:rsidRDefault="00E13D4B" w:rsidP="00265D59">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E13D4B" w:rsidRPr="0055603F" w:rsidRDefault="00E13D4B" w:rsidP="00265D59">
            <w:pPr>
              <w:tabs>
                <w:tab w:val="decimal" w:pos="830"/>
              </w:tabs>
              <w:spacing w:after="0" w:line="240" w:lineRule="atLeast"/>
              <w:ind w:left="-187" w:right="-25"/>
              <w:rPr>
                <w:rFonts w:ascii="Times New Roman" w:hAnsi="Times New Roman" w:cs="Times New Roman"/>
                <w:b/>
                <w:bCs/>
                <w:szCs w:val="22"/>
              </w:rPr>
            </w:pPr>
            <w:r w:rsidRPr="0055603F">
              <w:rPr>
                <w:rFonts w:ascii="Times New Roman" w:hAnsi="Times New Roman" w:cs="Times New Roman"/>
                <w:b/>
                <w:bCs/>
                <w:szCs w:val="22"/>
              </w:rPr>
              <w:t>369,854</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D77F38" w:rsidRPr="0055603F" w:rsidRDefault="00D77F38" w:rsidP="003A3F3E">
      <w:pPr>
        <w:tabs>
          <w:tab w:val="left" w:pos="567"/>
        </w:tabs>
        <w:spacing w:after="0" w:line="240" w:lineRule="atLeast"/>
        <w:ind w:left="539" w:right="-25"/>
        <w:jc w:val="thaiDistribute"/>
        <w:rPr>
          <w:rFonts w:ascii="Times New Roman" w:hAnsi="Times New Roman" w:cs="Times New Roman"/>
          <w:b/>
          <w:bCs/>
          <w:szCs w:val="22"/>
        </w:rPr>
      </w:pPr>
      <w:r w:rsidRPr="00217887">
        <w:rPr>
          <w:rFonts w:ascii="Times New Roman" w:hAnsi="Times New Roman" w:cs="Times New Roman"/>
          <w:szCs w:val="22"/>
        </w:rPr>
        <w:t>The Ordinary General Meeting of Shareholders of the Company held on 29 April 2024 resolved to</w:t>
      </w:r>
      <w:r w:rsidRPr="00217887">
        <w:rPr>
          <w:rFonts w:ascii="Times New Roman" w:hAnsi="Times New Roman" w:cs="Times New Roman"/>
          <w:szCs w:val="22"/>
          <w:cs/>
        </w:rPr>
        <w:t xml:space="preserve"> </w:t>
      </w:r>
      <w:r w:rsidRPr="00217887">
        <w:rPr>
          <w:rFonts w:ascii="Times New Roman" w:hAnsi="Times New Roman" w:cs="Times New Roman"/>
          <w:szCs w:val="22"/>
        </w:rPr>
        <w:t xml:space="preserve">approve the increase in registered capital of the Company by issuing </w:t>
      </w:r>
      <w:r w:rsidRPr="00217887">
        <w:rPr>
          <w:rFonts w:ascii="Times New Roman" w:hAnsi="Times New Roman" w:cs="Times New Roman"/>
          <w:szCs w:val="22"/>
          <w:cs/>
        </w:rPr>
        <w:t>73</w:t>
      </w:r>
      <w:r w:rsidRPr="00217887">
        <w:rPr>
          <w:rFonts w:ascii="Times New Roman" w:hAnsi="Times New Roman" w:cs="Times New Roman"/>
          <w:szCs w:val="22"/>
        </w:rPr>
        <w:t>,</w:t>
      </w:r>
      <w:r w:rsidRPr="00217887">
        <w:rPr>
          <w:rFonts w:ascii="Times New Roman" w:hAnsi="Times New Roman" w:cs="Times New Roman"/>
          <w:szCs w:val="22"/>
          <w:cs/>
        </w:rPr>
        <w:t>970</w:t>
      </w:r>
      <w:r w:rsidRPr="00217887">
        <w:rPr>
          <w:rFonts w:ascii="Times New Roman" w:hAnsi="Times New Roman" w:cs="Times New Roman"/>
          <w:szCs w:val="22"/>
        </w:rPr>
        <w:t>,</w:t>
      </w:r>
      <w:r w:rsidRPr="00217887">
        <w:rPr>
          <w:rFonts w:ascii="Times New Roman" w:hAnsi="Times New Roman" w:cs="Times New Roman"/>
          <w:szCs w:val="22"/>
          <w:cs/>
        </w:rPr>
        <w:t xml:space="preserve">792 </w:t>
      </w:r>
      <w:r w:rsidRPr="00217887">
        <w:rPr>
          <w:rFonts w:ascii="Times New Roman" w:hAnsi="Times New Roman" w:cs="Times New Roman"/>
          <w:szCs w:val="22"/>
        </w:rPr>
        <w:t xml:space="preserve">new common shares with a value of Baht </w:t>
      </w:r>
      <w:r w:rsidRPr="00217887">
        <w:rPr>
          <w:rFonts w:ascii="Times New Roman" w:hAnsi="Times New Roman" w:cs="Times New Roman"/>
          <w:szCs w:val="22"/>
          <w:cs/>
        </w:rPr>
        <w:t xml:space="preserve">0.50 </w:t>
      </w:r>
      <w:r w:rsidRPr="00217887">
        <w:rPr>
          <w:rFonts w:ascii="Times New Roman" w:hAnsi="Times New Roman" w:cs="Times New Roman"/>
          <w:szCs w:val="22"/>
        </w:rPr>
        <w:t xml:space="preserve">per share </w:t>
      </w:r>
      <w:r w:rsidR="0054178B">
        <w:rPr>
          <w:rFonts w:ascii="Times New Roman" w:hAnsi="Times New Roman" w:cs="Angsana New"/>
        </w:rPr>
        <w:t>amount</w:t>
      </w:r>
      <w:r w:rsidR="00B42D9C">
        <w:rPr>
          <w:rFonts w:ascii="Times New Roman" w:hAnsi="Times New Roman" w:cs="Angsana New"/>
        </w:rPr>
        <w:t>ed</w:t>
      </w:r>
      <w:r w:rsidR="0054178B">
        <w:rPr>
          <w:rFonts w:ascii="Times New Roman" w:hAnsi="Times New Roman" w:cs="Angsana New"/>
        </w:rPr>
        <w:t xml:space="preserve"> </w:t>
      </w:r>
      <w:r w:rsidR="00B42D9C">
        <w:rPr>
          <w:rFonts w:ascii="Times New Roman" w:hAnsi="Times New Roman" w:cs="Angsana New"/>
        </w:rPr>
        <w:t>to</w:t>
      </w:r>
      <w:r w:rsidR="0054178B">
        <w:rPr>
          <w:rFonts w:ascii="Times New Roman" w:hAnsi="Times New Roman" w:cs="Angsana New"/>
        </w:rPr>
        <w:t xml:space="preserve"> Baht 36,985,396 </w:t>
      </w:r>
      <w:r w:rsidRPr="00217887">
        <w:rPr>
          <w:rFonts w:ascii="Times New Roman" w:hAnsi="Times New Roman" w:cs="Times New Roman"/>
          <w:szCs w:val="22"/>
        </w:rPr>
        <w:t>to support the payment of stock dividends</w:t>
      </w:r>
      <w:r w:rsidRPr="00217887">
        <w:rPr>
          <w:rFonts w:ascii="Times New Roman" w:hAnsi="Times New Roman" w:cs="Times New Roman"/>
          <w:szCs w:val="22"/>
          <w:cs/>
        </w:rPr>
        <w:t xml:space="preserve"> (</w:t>
      </w:r>
      <w:r w:rsidR="00217887">
        <w:rPr>
          <w:rFonts w:ascii="Times New Roman" w:hAnsi="Times New Roman" w:cs="Times New Roman"/>
          <w:szCs w:val="22"/>
        </w:rPr>
        <w:t xml:space="preserve">please see note 30 to the financial statements).  </w:t>
      </w:r>
      <w:r w:rsidR="00C959BB">
        <w:rPr>
          <w:rFonts w:ascii="Times New Roman" w:hAnsi="Times New Roman" w:cs="Times New Roman"/>
          <w:szCs w:val="22"/>
        </w:rPr>
        <w:t>The C</w:t>
      </w:r>
      <w:r w:rsidR="00C959BB" w:rsidRPr="00C959BB">
        <w:rPr>
          <w:rFonts w:ascii="Times New Roman" w:hAnsi="Times New Roman" w:cs="Times New Roman"/>
          <w:szCs w:val="22"/>
        </w:rPr>
        <w:t xml:space="preserve">ompany has registered </w:t>
      </w:r>
      <w:r w:rsidR="00C959BB">
        <w:rPr>
          <w:rFonts w:ascii="Times New Roman" w:hAnsi="Times New Roman" w:cs="Times New Roman"/>
          <w:szCs w:val="22"/>
        </w:rPr>
        <w:t xml:space="preserve">the </w:t>
      </w:r>
      <w:r w:rsidR="00C959BB" w:rsidRPr="00C959BB">
        <w:rPr>
          <w:rFonts w:ascii="Times New Roman" w:hAnsi="Times New Roman" w:cs="Times New Roman"/>
          <w:szCs w:val="22"/>
        </w:rPr>
        <w:t>increase</w:t>
      </w:r>
      <w:r w:rsidR="00C959BB">
        <w:rPr>
          <w:rFonts w:ascii="Times New Roman" w:hAnsi="Times New Roman" w:cs="Times New Roman"/>
          <w:szCs w:val="22"/>
        </w:rPr>
        <w:t xml:space="preserve"> of shares</w:t>
      </w:r>
      <w:r w:rsidR="00C959BB" w:rsidRPr="00C959BB">
        <w:rPr>
          <w:rFonts w:ascii="Times New Roman" w:hAnsi="Times New Roman" w:cs="Times New Roman"/>
          <w:szCs w:val="22"/>
        </w:rPr>
        <w:t xml:space="preserve"> with the Ministry of Commerce on </w:t>
      </w:r>
      <w:r w:rsidR="00C959BB">
        <w:rPr>
          <w:rFonts w:ascii="Times New Roman" w:hAnsi="Times New Roman" w:cs="Times New Roman"/>
          <w:szCs w:val="22"/>
        </w:rPr>
        <w:t xml:space="preserve">27 </w:t>
      </w:r>
      <w:r w:rsidR="00C959BB" w:rsidRPr="00C959BB">
        <w:rPr>
          <w:rFonts w:ascii="Times New Roman" w:hAnsi="Times New Roman" w:cs="Times New Roman"/>
          <w:szCs w:val="22"/>
        </w:rPr>
        <w:t>May 2024.</w:t>
      </w:r>
    </w:p>
    <w:p w:rsidR="003A3F3E" w:rsidRPr="0055603F" w:rsidRDefault="003A3F3E" w:rsidP="003A3F3E">
      <w:pPr>
        <w:tabs>
          <w:tab w:val="left" w:pos="567"/>
        </w:tabs>
        <w:spacing w:after="0" w:line="240" w:lineRule="atLeast"/>
        <w:ind w:left="540" w:right="-25"/>
        <w:jc w:val="thaiDistribute"/>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Segment information</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5603F">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55603F">
        <w:rPr>
          <w:rFonts w:ascii="Times New Roman" w:hAnsi="Times New Roman" w:cs="Times New Roman"/>
          <w:sz w:val="22"/>
          <w:szCs w:val="22"/>
          <w:cs/>
        </w:rPr>
        <w:t xml:space="preserve">. </w:t>
      </w:r>
      <w:r w:rsidRPr="0055603F">
        <w:rPr>
          <w:rFonts w:ascii="Times New Roman" w:hAnsi="Times New Roman" w:cs="Times New Roman"/>
          <w:sz w:val="22"/>
          <w:szCs w:val="22"/>
        </w:rPr>
        <w:t>The chief operating decision maker of Group has been identified as the President of executive directors</w:t>
      </w:r>
      <w:r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5603F">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55603F">
        <w:rPr>
          <w:rFonts w:ascii="Times New Roman" w:hAnsi="Times New Roman" w:cs="Times New Roman"/>
          <w:sz w:val="22"/>
          <w:szCs w:val="22"/>
          <w:cs/>
        </w:rPr>
        <w:t>.</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55603F">
        <w:rPr>
          <w:rFonts w:ascii="Times New Roman" w:hAnsi="Times New Roman" w:cs="Times New Roman"/>
          <w:sz w:val="22"/>
          <w:szCs w:val="22"/>
        </w:rPr>
        <w:t>Revenues separated by type of businesses for the three</w:t>
      </w:r>
      <w:r w:rsidRPr="0055603F">
        <w:rPr>
          <w:rFonts w:ascii="Times New Roman" w:hAnsi="Times New Roman" w:cs="Times New Roman"/>
          <w:sz w:val="22"/>
          <w:szCs w:val="22"/>
          <w:cs/>
        </w:rPr>
        <w:t>-</w:t>
      </w:r>
      <w:r w:rsidRPr="0055603F">
        <w:rPr>
          <w:rFonts w:ascii="Times New Roman" w:hAnsi="Times New Roman" w:cs="Times New Roman"/>
          <w:sz w:val="22"/>
          <w:szCs w:val="22"/>
        </w:rPr>
        <w:t xml:space="preserve">month </w:t>
      </w:r>
      <w:r w:rsidR="00881BD2" w:rsidRPr="0055603F">
        <w:rPr>
          <w:rFonts w:ascii="Times New Roman" w:hAnsi="Times New Roman" w:cs="Times New Roman"/>
          <w:sz w:val="22"/>
          <w:szCs w:val="22"/>
        </w:rPr>
        <w:t>and six</w:t>
      </w:r>
      <w:r w:rsidR="00881BD2" w:rsidRPr="0055603F">
        <w:rPr>
          <w:rFonts w:ascii="Times New Roman" w:hAnsi="Times New Roman" w:cs="Times New Roman"/>
          <w:sz w:val="22"/>
          <w:szCs w:val="22"/>
          <w:cs/>
        </w:rPr>
        <w:t>-</w:t>
      </w:r>
      <w:r w:rsidR="00881BD2" w:rsidRPr="0055603F">
        <w:rPr>
          <w:rFonts w:ascii="Times New Roman" w:hAnsi="Times New Roman" w:cs="Times New Roman"/>
          <w:sz w:val="22"/>
          <w:szCs w:val="22"/>
        </w:rPr>
        <w:t xml:space="preserve">month </w:t>
      </w:r>
      <w:r w:rsidRPr="0055603F">
        <w:rPr>
          <w:rFonts w:ascii="Times New Roman" w:hAnsi="Times New Roman" w:cs="Times New Roman"/>
          <w:sz w:val="22"/>
          <w:szCs w:val="22"/>
        </w:rPr>
        <w:t xml:space="preserve">periods ended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are as follows</w:t>
      </w:r>
      <w:r w:rsidRPr="0055603F">
        <w:rPr>
          <w:rFonts w:ascii="Times New Roman" w:hAnsi="Times New Roman" w:cs="Times New Roman"/>
          <w:sz w:val="22"/>
          <w:szCs w:val="22"/>
          <w:cs/>
        </w:rPr>
        <w:t>:</w:t>
      </w:r>
    </w:p>
    <w:p w:rsidR="00881BD2" w:rsidRPr="0055603F" w:rsidRDefault="00881BD2"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ook w:val="01E0"/>
      </w:tblPr>
      <w:tblGrid>
        <w:gridCol w:w="6044"/>
        <w:gridCol w:w="259"/>
        <w:gridCol w:w="1578"/>
        <w:gridCol w:w="259"/>
        <w:gridCol w:w="1454"/>
        <w:gridCol w:w="277"/>
      </w:tblGrid>
      <w:tr w:rsidR="001139AC" w:rsidRPr="0055603F" w:rsidTr="001139AC">
        <w:tc>
          <w:tcPr>
            <w:tcW w:w="6044"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rsidR="001139AC" w:rsidRPr="0055603F" w:rsidRDefault="001139AC"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55603F">
              <w:rPr>
                <w:rFonts w:ascii="Times New Roman" w:hAnsi="Times New Roman" w:cs="Times New Roman"/>
                <w:b/>
                <w:bCs/>
                <w:sz w:val="22"/>
                <w:szCs w:val="22"/>
              </w:rPr>
              <w:t>Consolidated</w:t>
            </w:r>
            <w:r w:rsidRPr="0055603F">
              <w:rPr>
                <w:rFonts w:ascii="Times New Roman" w:hAnsi="Times New Roman" w:cs="Times New Roman"/>
                <w:b/>
                <w:bCs/>
                <w:sz w:val="22"/>
                <w:szCs w:val="22"/>
                <w:cs/>
              </w:rPr>
              <w:t xml:space="preserve"> </w:t>
            </w:r>
            <w:r w:rsidRPr="0055603F">
              <w:rPr>
                <w:rFonts w:ascii="Times New Roman" w:hAnsi="Times New Roman" w:cs="Times New Roman"/>
                <w:b/>
                <w:bCs/>
                <w:sz w:val="22"/>
                <w:szCs w:val="22"/>
              </w:rPr>
              <w:t>financial statements</w:t>
            </w:r>
          </w:p>
        </w:tc>
      </w:tr>
      <w:tr w:rsidR="001139AC" w:rsidRPr="0055603F" w:rsidTr="001139AC">
        <w:tc>
          <w:tcPr>
            <w:tcW w:w="6044"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rsidR="001139AC" w:rsidRPr="0055603F" w:rsidRDefault="001139AC" w:rsidP="000B687B">
            <w:pPr>
              <w:spacing w:after="0" w:line="240" w:lineRule="atLeast"/>
              <w:ind w:left="72" w:right="-25"/>
              <w:jc w:val="center"/>
              <w:rPr>
                <w:rFonts w:ascii="Times New Roman" w:eastAsia="Cordia New" w:hAnsi="Times New Roman" w:cs="Times New Roman"/>
                <w:szCs w:val="22"/>
              </w:rPr>
            </w:pPr>
            <w:r w:rsidRPr="0055603F">
              <w:rPr>
                <w:rFonts w:ascii="Times New Roman" w:eastAsia="Cordia New" w:hAnsi="Times New Roman" w:cs="Times New Roman"/>
                <w:szCs w:val="22"/>
              </w:rPr>
              <w:t>2024</w:t>
            </w:r>
          </w:p>
        </w:tc>
        <w:tc>
          <w:tcPr>
            <w:tcW w:w="259" w:type="dxa"/>
          </w:tcPr>
          <w:p w:rsidR="001139AC" w:rsidRPr="0055603F" w:rsidRDefault="001139AC" w:rsidP="000B687B">
            <w:pPr>
              <w:spacing w:after="0" w:line="240" w:lineRule="atLeast"/>
              <w:ind w:left="72" w:right="-25"/>
              <w:jc w:val="center"/>
              <w:rPr>
                <w:rFonts w:ascii="Times New Roman" w:eastAsia="Cordia New" w:hAnsi="Times New Roman" w:cs="Times New Roman"/>
                <w:szCs w:val="22"/>
              </w:rPr>
            </w:pPr>
          </w:p>
        </w:tc>
        <w:tc>
          <w:tcPr>
            <w:tcW w:w="1454" w:type="dxa"/>
          </w:tcPr>
          <w:p w:rsidR="001139AC" w:rsidRPr="0055603F" w:rsidRDefault="001139AC" w:rsidP="000B687B">
            <w:pPr>
              <w:spacing w:after="0" w:line="240" w:lineRule="atLeast"/>
              <w:ind w:left="-196" w:right="-25"/>
              <w:jc w:val="center"/>
              <w:rPr>
                <w:rFonts w:ascii="Times New Roman" w:eastAsia="Cordia New" w:hAnsi="Times New Roman" w:cs="Times New Roman"/>
                <w:szCs w:val="22"/>
              </w:rPr>
            </w:pPr>
            <w:r w:rsidRPr="0055603F">
              <w:rPr>
                <w:rFonts w:ascii="Times New Roman" w:eastAsia="Cordia New" w:hAnsi="Times New Roman" w:cs="Times New Roman"/>
                <w:szCs w:val="22"/>
              </w:rPr>
              <w:t>2023</w:t>
            </w:r>
          </w:p>
        </w:tc>
        <w:tc>
          <w:tcPr>
            <w:tcW w:w="277" w:type="dxa"/>
          </w:tcPr>
          <w:p w:rsidR="001139AC" w:rsidRPr="0055603F" w:rsidRDefault="001139AC" w:rsidP="000B687B">
            <w:pPr>
              <w:spacing w:after="0" w:line="240" w:lineRule="atLeast"/>
              <w:ind w:left="-196" w:right="-25"/>
              <w:jc w:val="center"/>
              <w:rPr>
                <w:rFonts w:ascii="Times New Roman" w:eastAsia="Cordia New" w:hAnsi="Times New Roman" w:cs="Times New Roman"/>
                <w:szCs w:val="22"/>
              </w:rPr>
            </w:pPr>
          </w:p>
        </w:tc>
      </w:tr>
      <w:tr w:rsidR="001139AC" w:rsidRPr="0055603F" w:rsidTr="001139AC">
        <w:tc>
          <w:tcPr>
            <w:tcW w:w="6044"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rsidR="001139AC" w:rsidRPr="0055603F" w:rsidRDefault="001139AC" w:rsidP="000B687B">
            <w:pPr>
              <w:spacing w:after="0" w:line="240" w:lineRule="atLeast"/>
              <w:ind w:left="-196" w:right="-25"/>
              <w:jc w:val="center"/>
              <w:rPr>
                <w:rFonts w:ascii="Times New Roman" w:eastAsia="Cordia New" w:hAnsi="Times New Roman" w:cs="Times New Roman"/>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c>
          <w:tcPr>
            <w:tcW w:w="277" w:type="dxa"/>
          </w:tcPr>
          <w:p w:rsidR="001139AC" w:rsidRPr="0055603F" w:rsidRDefault="001139AC" w:rsidP="000B687B">
            <w:pPr>
              <w:spacing w:after="0" w:line="240" w:lineRule="atLeast"/>
              <w:ind w:left="-196" w:right="-25"/>
              <w:jc w:val="center"/>
              <w:rPr>
                <w:rFonts w:ascii="Times New Roman" w:hAnsi="Times New Roman" w:cs="Times New Roman"/>
                <w:i/>
                <w:iCs/>
                <w:szCs w:val="22"/>
                <w:cs/>
              </w:rPr>
            </w:pPr>
          </w:p>
        </w:tc>
      </w:tr>
      <w:tr w:rsidR="001139AC" w:rsidRPr="0055603F" w:rsidTr="001139AC">
        <w:tc>
          <w:tcPr>
            <w:tcW w:w="6044" w:type="dxa"/>
          </w:tcPr>
          <w:p w:rsidR="001139AC" w:rsidRPr="0055603F" w:rsidRDefault="00881BD2" w:rsidP="000B687B">
            <w:pPr>
              <w:tabs>
                <w:tab w:val="left" w:pos="833"/>
                <w:tab w:val="left" w:pos="1080"/>
              </w:tabs>
              <w:spacing w:after="0" w:line="240" w:lineRule="atLeast"/>
              <w:ind w:left="833" w:right="-25" w:hanging="284"/>
              <w:rPr>
                <w:rFonts w:ascii="Times New Roman" w:hAnsi="Times New Roman" w:cs="Times New Roman"/>
                <w:b/>
                <w:bCs/>
                <w:i/>
                <w:iCs/>
                <w:szCs w:val="22"/>
                <w:rtl/>
                <w:cs/>
              </w:rPr>
            </w:pPr>
            <w:r w:rsidRPr="0055603F">
              <w:rPr>
                <w:rFonts w:ascii="Times New Roman" w:hAnsi="Times New Roman" w:cs="Times New Roman"/>
                <w:b/>
                <w:bCs/>
                <w:i/>
                <w:iCs/>
                <w:szCs w:val="22"/>
              </w:rPr>
              <w:t>For the three</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w:t>
            </w:r>
          </w:p>
        </w:tc>
        <w:tc>
          <w:tcPr>
            <w:tcW w:w="259"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r>
      <w:tr w:rsidR="001139AC" w:rsidRPr="0055603F" w:rsidTr="001139AC">
        <w:tc>
          <w:tcPr>
            <w:tcW w:w="6044"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tl/>
                <w:cs/>
                <w:lang w:bidi="ar-SA"/>
              </w:rPr>
            </w:pPr>
            <w:r w:rsidRPr="0055603F">
              <w:rPr>
                <w:rFonts w:ascii="Times New Roman" w:hAnsi="Times New Roman" w:cs="Times New Roman"/>
                <w:szCs w:val="22"/>
              </w:rPr>
              <w:t>Foundation and wall works</w:t>
            </w:r>
          </w:p>
        </w:tc>
        <w:tc>
          <w:tcPr>
            <w:tcW w:w="259"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1139AC" w:rsidRPr="0055603F" w:rsidRDefault="003E6EC1" w:rsidP="000B687B">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2</w:t>
            </w:r>
            <w:r w:rsidR="00C959BB">
              <w:rPr>
                <w:rFonts w:ascii="Times New Roman" w:hAnsi="Times New Roman" w:cs="Times New Roman"/>
                <w:szCs w:val="22"/>
              </w:rPr>
              <w:t>58,022</w:t>
            </w:r>
          </w:p>
        </w:tc>
        <w:tc>
          <w:tcPr>
            <w:tcW w:w="259" w:type="dxa"/>
          </w:tcPr>
          <w:p w:rsidR="001139AC" w:rsidRPr="0055603F"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1139AC" w:rsidRPr="0055603F" w:rsidRDefault="008B68E5" w:rsidP="00514C3C">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431,413</w:t>
            </w:r>
          </w:p>
        </w:tc>
        <w:tc>
          <w:tcPr>
            <w:tcW w:w="277" w:type="dxa"/>
          </w:tcPr>
          <w:p w:rsidR="001139AC" w:rsidRPr="0055603F" w:rsidRDefault="001139AC" w:rsidP="00514C3C">
            <w:pPr>
              <w:tabs>
                <w:tab w:val="decimal" w:pos="969"/>
              </w:tabs>
              <w:spacing w:after="0" w:line="240" w:lineRule="atLeast"/>
              <w:ind w:left="76" w:right="-25"/>
              <w:rPr>
                <w:rFonts w:ascii="Times New Roman" w:hAnsi="Times New Roman" w:cs="Times New Roman"/>
                <w:szCs w:val="22"/>
              </w:rPr>
            </w:pPr>
          </w:p>
        </w:tc>
      </w:tr>
      <w:tr w:rsidR="00881BD2" w:rsidRPr="0055603F" w:rsidTr="001139AC">
        <w:tc>
          <w:tcPr>
            <w:tcW w:w="6044" w:type="dxa"/>
          </w:tcPr>
          <w:p w:rsidR="00881BD2" w:rsidRPr="0055603F" w:rsidRDefault="00881BD2" w:rsidP="000B687B">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General public works</w:t>
            </w:r>
          </w:p>
        </w:tc>
        <w:tc>
          <w:tcPr>
            <w:tcW w:w="259" w:type="dxa"/>
          </w:tcPr>
          <w:p w:rsidR="00881BD2" w:rsidRPr="0055603F"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881BD2" w:rsidRPr="0055603F" w:rsidRDefault="003E6EC1" w:rsidP="000B687B">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5,081</w:t>
            </w:r>
          </w:p>
        </w:tc>
        <w:tc>
          <w:tcPr>
            <w:tcW w:w="259" w:type="dxa"/>
          </w:tcPr>
          <w:p w:rsidR="00881BD2" w:rsidRPr="0055603F"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1BD2" w:rsidRPr="0055603F" w:rsidRDefault="008B68E5" w:rsidP="00514C3C">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4,434</w:t>
            </w:r>
          </w:p>
        </w:tc>
        <w:tc>
          <w:tcPr>
            <w:tcW w:w="277" w:type="dxa"/>
          </w:tcPr>
          <w:p w:rsidR="00881BD2" w:rsidRPr="0055603F" w:rsidRDefault="00881BD2" w:rsidP="00514C3C">
            <w:pPr>
              <w:tabs>
                <w:tab w:val="decimal" w:pos="969"/>
              </w:tabs>
              <w:spacing w:after="0" w:line="240" w:lineRule="atLeast"/>
              <w:ind w:left="76" w:right="-25"/>
              <w:rPr>
                <w:rFonts w:ascii="Times New Roman" w:hAnsi="Times New Roman" w:cs="Times New Roman"/>
                <w:szCs w:val="22"/>
              </w:rPr>
            </w:pPr>
          </w:p>
        </w:tc>
      </w:tr>
      <w:tr w:rsidR="00881BD2" w:rsidRPr="0055603F" w:rsidTr="001139AC">
        <w:tc>
          <w:tcPr>
            <w:tcW w:w="6044" w:type="dxa"/>
          </w:tcPr>
          <w:p w:rsidR="00881BD2" w:rsidRPr="0055603F"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1BD2" w:rsidRPr="0055603F"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881BD2" w:rsidRPr="0055603F" w:rsidRDefault="00881BD2" w:rsidP="000B687B">
            <w:pPr>
              <w:tabs>
                <w:tab w:val="decimal" w:pos="969"/>
              </w:tabs>
              <w:spacing w:after="0" w:line="240" w:lineRule="atLeast"/>
              <w:ind w:left="76" w:right="-25"/>
              <w:rPr>
                <w:rFonts w:ascii="Times New Roman" w:hAnsi="Times New Roman" w:cs="Times New Roman"/>
                <w:szCs w:val="22"/>
              </w:rPr>
            </w:pPr>
          </w:p>
        </w:tc>
        <w:tc>
          <w:tcPr>
            <w:tcW w:w="259" w:type="dxa"/>
          </w:tcPr>
          <w:p w:rsidR="00881BD2" w:rsidRPr="0055603F"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1BD2" w:rsidRPr="0055603F" w:rsidRDefault="00881BD2" w:rsidP="00514C3C">
            <w:pPr>
              <w:tabs>
                <w:tab w:val="decimal" w:pos="969"/>
              </w:tabs>
              <w:spacing w:after="0" w:line="240" w:lineRule="atLeast"/>
              <w:ind w:left="76" w:right="-25"/>
              <w:rPr>
                <w:rFonts w:ascii="Times New Roman" w:hAnsi="Times New Roman" w:cs="Times New Roman"/>
                <w:szCs w:val="22"/>
              </w:rPr>
            </w:pPr>
          </w:p>
        </w:tc>
        <w:tc>
          <w:tcPr>
            <w:tcW w:w="277" w:type="dxa"/>
          </w:tcPr>
          <w:p w:rsidR="00881BD2" w:rsidRPr="0055603F" w:rsidRDefault="00881BD2" w:rsidP="00514C3C">
            <w:pPr>
              <w:tabs>
                <w:tab w:val="decimal" w:pos="969"/>
              </w:tabs>
              <w:spacing w:after="0" w:line="240" w:lineRule="atLeast"/>
              <w:ind w:left="76" w:right="-25"/>
              <w:rPr>
                <w:rFonts w:ascii="Times New Roman" w:hAnsi="Times New Roman" w:cs="Times New Roman"/>
                <w:szCs w:val="22"/>
              </w:rPr>
            </w:pPr>
          </w:p>
        </w:tc>
      </w:tr>
      <w:tr w:rsidR="00881BD2" w:rsidRPr="0055603F" w:rsidTr="00B41D99">
        <w:tc>
          <w:tcPr>
            <w:tcW w:w="6044" w:type="dxa"/>
          </w:tcPr>
          <w:p w:rsidR="00881BD2" w:rsidRPr="0055603F" w:rsidRDefault="00881BD2" w:rsidP="00881BD2">
            <w:pPr>
              <w:tabs>
                <w:tab w:val="left" w:pos="833"/>
                <w:tab w:val="left" w:pos="1080"/>
              </w:tabs>
              <w:spacing w:after="0" w:line="240" w:lineRule="atLeast"/>
              <w:ind w:left="833" w:right="-25" w:hanging="284"/>
              <w:rPr>
                <w:rFonts w:ascii="Times New Roman" w:hAnsi="Times New Roman" w:cs="Times New Roman"/>
                <w:b/>
                <w:bCs/>
                <w:i/>
                <w:iCs/>
                <w:szCs w:val="22"/>
                <w:rtl/>
                <w:cs/>
              </w:rPr>
            </w:pPr>
            <w:r w:rsidRPr="0055603F">
              <w:rPr>
                <w:rFonts w:ascii="Times New Roman" w:hAnsi="Times New Roman" w:cs="Times New Roman"/>
                <w:b/>
                <w:bCs/>
                <w:i/>
                <w:iCs/>
                <w:szCs w:val="22"/>
              </w:rPr>
              <w:t>For the six</w:t>
            </w:r>
            <w:r w:rsidRPr="0055603F">
              <w:rPr>
                <w:rFonts w:ascii="Times New Roman" w:hAnsi="Times New Roman" w:cs="Times New Roman"/>
                <w:b/>
                <w:bCs/>
                <w:i/>
                <w:iCs/>
                <w:szCs w:val="22"/>
                <w:cs/>
              </w:rPr>
              <w:t>-</w:t>
            </w:r>
            <w:r w:rsidRPr="0055603F">
              <w:rPr>
                <w:rFonts w:ascii="Times New Roman" w:hAnsi="Times New Roman" w:cs="Times New Roman"/>
                <w:b/>
                <w:bCs/>
                <w:i/>
                <w:iCs/>
                <w:szCs w:val="22"/>
              </w:rPr>
              <w:t>month</w:t>
            </w:r>
          </w:p>
        </w:tc>
        <w:tc>
          <w:tcPr>
            <w:tcW w:w="259"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r>
      <w:tr w:rsidR="00881BD2" w:rsidRPr="0055603F" w:rsidTr="00B41D99">
        <w:tc>
          <w:tcPr>
            <w:tcW w:w="6044"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tl/>
                <w:cs/>
                <w:lang w:bidi="ar-SA"/>
              </w:rPr>
            </w:pPr>
            <w:r w:rsidRPr="0055603F">
              <w:rPr>
                <w:rFonts w:ascii="Times New Roman" w:hAnsi="Times New Roman" w:cs="Times New Roman"/>
                <w:szCs w:val="22"/>
              </w:rPr>
              <w:t>Foundation and wall works</w:t>
            </w:r>
          </w:p>
        </w:tc>
        <w:tc>
          <w:tcPr>
            <w:tcW w:w="259"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881BD2" w:rsidRPr="0055603F" w:rsidRDefault="003E6EC1" w:rsidP="00B41D99">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65</w:t>
            </w:r>
            <w:r w:rsidR="00C959BB">
              <w:rPr>
                <w:rFonts w:ascii="Times New Roman" w:hAnsi="Times New Roman" w:cs="Times New Roman"/>
                <w:szCs w:val="22"/>
              </w:rPr>
              <w:t>1,423</w:t>
            </w:r>
          </w:p>
        </w:tc>
        <w:tc>
          <w:tcPr>
            <w:tcW w:w="259"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1BD2" w:rsidRPr="0055603F" w:rsidRDefault="008B68E5" w:rsidP="00B41D99">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897,125</w:t>
            </w:r>
          </w:p>
        </w:tc>
        <w:tc>
          <w:tcPr>
            <w:tcW w:w="277" w:type="dxa"/>
          </w:tcPr>
          <w:p w:rsidR="00881BD2" w:rsidRPr="0055603F" w:rsidRDefault="00881BD2" w:rsidP="00B41D99">
            <w:pPr>
              <w:tabs>
                <w:tab w:val="decimal" w:pos="969"/>
              </w:tabs>
              <w:spacing w:after="0" w:line="240" w:lineRule="atLeast"/>
              <w:ind w:left="76" w:right="-25"/>
              <w:rPr>
                <w:rFonts w:ascii="Times New Roman" w:hAnsi="Times New Roman" w:cs="Times New Roman"/>
                <w:szCs w:val="22"/>
              </w:rPr>
            </w:pPr>
          </w:p>
        </w:tc>
      </w:tr>
      <w:tr w:rsidR="00881BD2" w:rsidRPr="0055603F" w:rsidTr="00B41D99">
        <w:tc>
          <w:tcPr>
            <w:tcW w:w="6044"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r w:rsidRPr="0055603F">
              <w:rPr>
                <w:rFonts w:ascii="Times New Roman" w:hAnsi="Times New Roman" w:cs="Times New Roman"/>
                <w:szCs w:val="22"/>
              </w:rPr>
              <w:t>General public works</w:t>
            </w:r>
          </w:p>
        </w:tc>
        <w:tc>
          <w:tcPr>
            <w:tcW w:w="259"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rsidR="00881BD2" w:rsidRPr="0055603F" w:rsidRDefault="003E6EC1" w:rsidP="00B41D99">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7,931</w:t>
            </w:r>
          </w:p>
        </w:tc>
        <w:tc>
          <w:tcPr>
            <w:tcW w:w="259" w:type="dxa"/>
          </w:tcPr>
          <w:p w:rsidR="00881BD2" w:rsidRPr="0055603F"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81BD2" w:rsidRPr="0055603F" w:rsidRDefault="008B68E5" w:rsidP="00B41D99">
            <w:pPr>
              <w:tabs>
                <w:tab w:val="decimal" w:pos="969"/>
              </w:tabs>
              <w:spacing w:after="0" w:line="240" w:lineRule="atLeast"/>
              <w:ind w:left="76" w:right="-25"/>
              <w:rPr>
                <w:rFonts w:ascii="Times New Roman" w:hAnsi="Times New Roman" w:cs="Times New Roman"/>
                <w:szCs w:val="22"/>
              </w:rPr>
            </w:pPr>
            <w:r w:rsidRPr="0055603F">
              <w:rPr>
                <w:rFonts w:ascii="Times New Roman" w:hAnsi="Times New Roman" w:cs="Times New Roman"/>
                <w:szCs w:val="22"/>
              </w:rPr>
              <w:t>11,133</w:t>
            </w:r>
          </w:p>
        </w:tc>
        <w:tc>
          <w:tcPr>
            <w:tcW w:w="277" w:type="dxa"/>
          </w:tcPr>
          <w:p w:rsidR="00881BD2" w:rsidRPr="0055603F" w:rsidRDefault="00881BD2" w:rsidP="00B41D99">
            <w:pPr>
              <w:tabs>
                <w:tab w:val="decimal" w:pos="969"/>
              </w:tabs>
              <w:spacing w:after="0" w:line="240" w:lineRule="atLeast"/>
              <w:ind w:left="76" w:right="-25"/>
              <w:rPr>
                <w:rFonts w:ascii="Times New Roman" w:hAnsi="Times New Roman" w:cs="Times New Roman"/>
                <w:szCs w:val="22"/>
              </w:rPr>
            </w:pPr>
          </w:p>
        </w:tc>
      </w:tr>
    </w:tbl>
    <w:p w:rsidR="00881BD2" w:rsidRPr="0055603F" w:rsidRDefault="00881BD2" w:rsidP="00881BD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555823" w:rsidRDefault="00555823">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lastRenderedPageBreak/>
        <w:t>Income tax expense</w:t>
      </w:r>
    </w:p>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1613FA" w:rsidRPr="0055603F" w:rsidRDefault="001613FA" w:rsidP="001613FA">
      <w:pPr>
        <w:spacing w:after="0" w:line="240" w:lineRule="auto"/>
        <w:ind w:left="540" w:right="-25"/>
        <w:jc w:val="thaiDistribute"/>
        <w:rPr>
          <w:rFonts w:ascii="Times New Roman" w:hAnsi="Times New Roman" w:cs="Times New Roman"/>
          <w:szCs w:val="22"/>
        </w:rPr>
      </w:pPr>
      <w:r w:rsidRPr="0055603F">
        <w:rPr>
          <w:rFonts w:ascii="Times New Roman" w:hAnsi="Times New Roman" w:cs="Times New Roman"/>
          <w:szCs w:val="22"/>
        </w:rPr>
        <w:t>Income tax expenses</w:t>
      </w:r>
      <w:r w:rsidR="00E04304" w:rsidRPr="0055603F">
        <w:rPr>
          <w:rFonts w:ascii="Times New Roman" w:hAnsi="Times New Roman" w:cs="Times New Roman"/>
          <w:szCs w:val="22"/>
          <w:cs/>
        </w:rPr>
        <w:t xml:space="preserve"> </w:t>
      </w:r>
      <w:r w:rsidRPr="0055603F">
        <w:rPr>
          <w:rFonts w:ascii="Times New Roman" w:hAnsi="Times New Roman" w:cs="Times New Roman"/>
          <w:szCs w:val="22"/>
        </w:rPr>
        <w:t>for the three</w:t>
      </w:r>
      <w:r w:rsidRPr="0055603F">
        <w:rPr>
          <w:rFonts w:ascii="Times New Roman" w:hAnsi="Times New Roman" w:cs="Times New Roman"/>
          <w:szCs w:val="22"/>
          <w:cs/>
        </w:rPr>
        <w:t>-</w:t>
      </w:r>
      <w:r w:rsidRPr="0055603F">
        <w:rPr>
          <w:rFonts w:ascii="Times New Roman" w:hAnsi="Times New Roman" w:cs="Times New Roman"/>
          <w:szCs w:val="22"/>
        </w:rPr>
        <w:t xml:space="preserve">month </w:t>
      </w:r>
      <w:r w:rsidR="006C1D79" w:rsidRPr="0055603F">
        <w:rPr>
          <w:rFonts w:ascii="Times New Roman" w:hAnsi="Times New Roman" w:cs="Times New Roman"/>
          <w:szCs w:val="22"/>
        </w:rPr>
        <w:t>and six</w:t>
      </w:r>
      <w:r w:rsidR="006C1D79" w:rsidRPr="0055603F">
        <w:rPr>
          <w:rFonts w:ascii="Times New Roman" w:hAnsi="Times New Roman" w:cs="Times New Roman"/>
          <w:szCs w:val="22"/>
          <w:cs/>
        </w:rPr>
        <w:t>-</w:t>
      </w:r>
      <w:r w:rsidR="006C1D79" w:rsidRPr="0055603F">
        <w:rPr>
          <w:rFonts w:ascii="Times New Roman" w:hAnsi="Times New Roman" w:cs="Times New Roman"/>
          <w:szCs w:val="22"/>
        </w:rPr>
        <w:t xml:space="preserve">month </w:t>
      </w:r>
      <w:r w:rsidRPr="0055603F">
        <w:rPr>
          <w:rFonts w:ascii="Times New Roman" w:hAnsi="Times New Roman" w:cs="Times New Roman"/>
          <w:szCs w:val="22"/>
        </w:rPr>
        <w:t xml:space="preserve">periods ended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were summarized as follows</w:t>
      </w:r>
      <w:r w:rsidRPr="0055603F">
        <w:rPr>
          <w:rFonts w:ascii="Times New Roman" w:hAnsi="Times New Roman" w:cs="Times New Roman"/>
          <w:szCs w:val="22"/>
          <w:cs/>
        </w:rPr>
        <w:t>:</w:t>
      </w:r>
    </w:p>
    <w:p w:rsidR="006C1D79" w:rsidRPr="0055603F" w:rsidRDefault="006C1D79" w:rsidP="001613FA">
      <w:pPr>
        <w:spacing w:after="0" w:line="240" w:lineRule="auto"/>
        <w:ind w:left="540" w:right="-25"/>
        <w:jc w:val="thaiDistribute"/>
        <w:rPr>
          <w:rFonts w:ascii="Times New Roman" w:hAnsi="Times New Roman" w:cs="Times New Roman"/>
          <w:szCs w:val="22"/>
          <w:lang w:val="en-GB"/>
        </w:rPr>
      </w:pPr>
    </w:p>
    <w:tbl>
      <w:tblPr>
        <w:tblW w:w="9166" w:type="dxa"/>
        <w:tblInd w:w="558" w:type="dxa"/>
        <w:tblLayout w:type="fixed"/>
        <w:tblLook w:val="01E0"/>
      </w:tblPr>
      <w:tblGrid>
        <w:gridCol w:w="4370"/>
        <w:gridCol w:w="964"/>
        <w:gridCol w:w="270"/>
        <w:gridCol w:w="1023"/>
        <w:gridCol w:w="270"/>
        <w:gridCol w:w="994"/>
        <w:gridCol w:w="270"/>
        <w:gridCol w:w="1005"/>
      </w:tblGrid>
      <w:tr w:rsidR="006C1D79" w:rsidRPr="0055603F" w:rsidTr="00B41D99">
        <w:tc>
          <w:tcPr>
            <w:tcW w:w="4370" w:type="dxa"/>
          </w:tcPr>
          <w:p w:rsidR="006C1D79" w:rsidRPr="0055603F" w:rsidRDefault="006C1D79" w:rsidP="000B687B">
            <w:pPr>
              <w:spacing w:after="0" w:line="240" w:lineRule="atLeast"/>
              <w:ind w:right="-25"/>
              <w:jc w:val="thaiDistribute"/>
              <w:rPr>
                <w:rFonts w:ascii="Times New Roman" w:hAnsi="Times New Roman" w:cs="Times New Roman"/>
                <w:b/>
                <w:szCs w:val="22"/>
              </w:rPr>
            </w:pPr>
          </w:p>
        </w:tc>
        <w:tc>
          <w:tcPr>
            <w:tcW w:w="4796" w:type="dxa"/>
            <w:gridSpan w:val="7"/>
          </w:tcPr>
          <w:p w:rsidR="006C1D79" w:rsidRPr="0055603F" w:rsidRDefault="006C1D79" w:rsidP="000B687B">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For the three</w:t>
            </w:r>
            <w:r w:rsidRPr="0055603F">
              <w:rPr>
                <w:rFonts w:ascii="Times New Roman" w:hAnsi="Times New Roman" w:cs="Times New Roman"/>
                <w:b/>
                <w:bCs/>
                <w:szCs w:val="22"/>
                <w:cs/>
              </w:rPr>
              <w:t>-</w:t>
            </w:r>
            <w:r w:rsidRPr="0055603F">
              <w:rPr>
                <w:rFonts w:ascii="Times New Roman" w:hAnsi="Times New Roman" w:cs="Times New Roman"/>
                <w:b/>
                <w:szCs w:val="22"/>
              </w:rPr>
              <w:t>month</w:t>
            </w:r>
          </w:p>
        </w:tc>
      </w:tr>
      <w:tr w:rsidR="001613FA" w:rsidRPr="0055603F" w:rsidTr="000B687B">
        <w:tc>
          <w:tcPr>
            <w:tcW w:w="4370" w:type="dxa"/>
          </w:tcPr>
          <w:p w:rsidR="001613FA" w:rsidRPr="0055603F" w:rsidRDefault="001613FA" w:rsidP="000B687B">
            <w:pPr>
              <w:spacing w:after="0" w:line="240" w:lineRule="atLeast"/>
              <w:ind w:right="-25"/>
              <w:jc w:val="thaiDistribute"/>
              <w:rPr>
                <w:rFonts w:ascii="Times New Roman" w:hAnsi="Times New Roman" w:cs="Times New Roman"/>
                <w:b/>
                <w:szCs w:val="22"/>
              </w:rPr>
            </w:pPr>
          </w:p>
        </w:tc>
        <w:tc>
          <w:tcPr>
            <w:tcW w:w="2257" w:type="dxa"/>
            <w:gridSpan w:val="3"/>
          </w:tcPr>
          <w:p w:rsidR="001613FA" w:rsidRPr="0055603F" w:rsidRDefault="001613FA" w:rsidP="000B687B">
            <w:pPr>
              <w:spacing w:after="0" w:line="240" w:lineRule="atLeast"/>
              <w:ind w:left="-108" w:right="-25"/>
              <w:jc w:val="center"/>
              <w:rPr>
                <w:rFonts w:ascii="Times New Roman" w:hAnsi="Times New Roman" w:cs="Times New Roman"/>
                <w:b/>
                <w:bCs/>
                <w:szCs w:val="22"/>
              </w:rPr>
            </w:pPr>
            <w:r w:rsidRPr="0055603F">
              <w:rPr>
                <w:rFonts w:ascii="Times New Roman" w:hAnsi="Times New Roman" w:cs="Times New Roman"/>
                <w:b/>
                <w:bCs/>
                <w:szCs w:val="22"/>
              </w:rPr>
              <w:t>Consolidated</w:t>
            </w:r>
          </w:p>
          <w:p w:rsidR="001613FA" w:rsidRPr="0055603F" w:rsidRDefault="00E04304" w:rsidP="000B687B">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bCs/>
                <w:szCs w:val="22"/>
              </w:rPr>
              <w:t>f</w:t>
            </w:r>
            <w:r w:rsidR="001613FA" w:rsidRPr="0055603F">
              <w:rPr>
                <w:rFonts w:ascii="Times New Roman" w:hAnsi="Times New Roman" w:cs="Times New Roman"/>
                <w:b/>
                <w:bCs/>
                <w:szCs w:val="22"/>
              </w:rPr>
              <w:t>inancial</w:t>
            </w:r>
            <w:r w:rsidRPr="0055603F">
              <w:rPr>
                <w:rFonts w:ascii="Times New Roman" w:hAnsi="Times New Roman" w:cs="Times New Roman"/>
                <w:b/>
                <w:bCs/>
                <w:szCs w:val="22"/>
                <w:cs/>
              </w:rPr>
              <w:t xml:space="preserve"> </w:t>
            </w:r>
            <w:r w:rsidR="001613FA" w:rsidRPr="0055603F">
              <w:rPr>
                <w:rFonts w:ascii="Times New Roman" w:hAnsi="Times New Roman" w:cs="Times New Roman"/>
                <w:b/>
                <w:szCs w:val="22"/>
              </w:rPr>
              <w:t>statements</w:t>
            </w:r>
          </w:p>
        </w:tc>
        <w:tc>
          <w:tcPr>
            <w:tcW w:w="270" w:type="dxa"/>
          </w:tcPr>
          <w:p w:rsidR="001613FA" w:rsidRPr="0055603F" w:rsidRDefault="001613FA" w:rsidP="000B687B">
            <w:pPr>
              <w:spacing w:after="0" w:line="240" w:lineRule="atLeast"/>
              <w:ind w:right="-25"/>
              <w:jc w:val="center"/>
              <w:rPr>
                <w:rFonts w:ascii="Times New Roman" w:hAnsi="Times New Roman" w:cs="Times New Roman"/>
                <w:bCs/>
                <w:szCs w:val="22"/>
              </w:rPr>
            </w:pPr>
          </w:p>
        </w:tc>
        <w:tc>
          <w:tcPr>
            <w:tcW w:w="2269" w:type="dxa"/>
            <w:gridSpan w:val="3"/>
          </w:tcPr>
          <w:p w:rsidR="001613FA" w:rsidRPr="0055603F" w:rsidRDefault="001613FA" w:rsidP="000B687B">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 xml:space="preserve">Separate </w:t>
            </w:r>
          </w:p>
          <w:p w:rsidR="001613FA" w:rsidRPr="0055603F" w:rsidRDefault="001613FA" w:rsidP="000B687B">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szCs w:val="22"/>
              </w:rPr>
              <w:t>financial statements</w:t>
            </w:r>
          </w:p>
        </w:tc>
      </w:tr>
      <w:tr w:rsidR="00825C25" w:rsidRPr="0055603F" w:rsidTr="000B687B">
        <w:tc>
          <w:tcPr>
            <w:tcW w:w="4370" w:type="dxa"/>
          </w:tcPr>
          <w:p w:rsidR="00825C25" w:rsidRPr="0055603F" w:rsidRDefault="00825C25" w:rsidP="000B687B">
            <w:pPr>
              <w:spacing w:after="0" w:line="240" w:lineRule="atLeast"/>
              <w:ind w:right="-25"/>
              <w:jc w:val="thaiDistribute"/>
              <w:rPr>
                <w:rFonts w:ascii="Times New Roman" w:hAnsi="Times New Roman" w:cs="Times New Roman"/>
                <w:b/>
                <w:szCs w:val="22"/>
              </w:rPr>
            </w:pPr>
          </w:p>
        </w:tc>
        <w:tc>
          <w:tcPr>
            <w:tcW w:w="964" w:type="dxa"/>
          </w:tcPr>
          <w:p w:rsidR="00825C25" w:rsidRPr="0055603F" w:rsidRDefault="00825C25" w:rsidP="000B687B">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70" w:type="dxa"/>
          </w:tcPr>
          <w:p w:rsidR="00825C25" w:rsidRPr="0055603F" w:rsidRDefault="00825C25" w:rsidP="000B687B">
            <w:pPr>
              <w:spacing w:after="0" w:line="240" w:lineRule="atLeast"/>
              <w:ind w:right="-25"/>
              <w:jc w:val="center"/>
              <w:rPr>
                <w:rFonts w:ascii="Times New Roman" w:hAnsi="Times New Roman" w:cs="Times New Roman"/>
                <w:b/>
                <w:szCs w:val="22"/>
              </w:rPr>
            </w:pPr>
          </w:p>
        </w:tc>
        <w:tc>
          <w:tcPr>
            <w:tcW w:w="1023" w:type="dxa"/>
          </w:tcPr>
          <w:p w:rsidR="00825C25" w:rsidRPr="0055603F" w:rsidRDefault="00825C25" w:rsidP="000B687B">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c>
          <w:tcPr>
            <w:tcW w:w="270" w:type="dxa"/>
          </w:tcPr>
          <w:p w:rsidR="00825C25" w:rsidRPr="0055603F" w:rsidRDefault="00825C25" w:rsidP="000B687B">
            <w:pPr>
              <w:spacing w:after="0" w:line="240" w:lineRule="atLeast"/>
              <w:ind w:right="-25"/>
              <w:jc w:val="center"/>
              <w:rPr>
                <w:rFonts w:ascii="Times New Roman" w:hAnsi="Times New Roman" w:cs="Times New Roman"/>
                <w:b/>
                <w:szCs w:val="22"/>
              </w:rPr>
            </w:pPr>
          </w:p>
        </w:tc>
        <w:tc>
          <w:tcPr>
            <w:tcW w:w="994" w:type="dxa"/>
          </w:tcPr>
          <w:p w:rsidR="00825C25" w:rsidRPr="0055603F" w:rsidRDefault="00825C25" w:rsidP="00514C3C">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70" w:type="dxa"/>
          </w:tcPr>
          <w:p w:rsidR="00825C25" w:rsidRPr="0055603F" w:rsidRDefault="00825C25" w:rsidP="00514C3C">
            <w:pPr>
              <w:spacing w:after="0" w:line="240" w:lineRule="atLeast"/>
              <w:ind w:right="-25"/>
              <w:jc w:val="center"/>
              <w:rPr>
                <w:rFonts w:ascii="Times New Roman" w:hAnsi="Times New Roman" w:cs="Times New Roman"/>
                <w:b/>
                <w:szCs w:val="22"/>
              </w:rPr>
            </w:pPr>
          </w:p>
        </w:tc>
        <w:tc>
          <w:tcPr>
            <w:tcW w:w="1005" w:type="dxa"/>
          </w:tcPr>
          <w:p w:rsidR="00825C25" w:rsidRPr="0055603F" w:rsidRDefault="00825C25" w:rsidP="00514C3C">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r>
      <w:tr w:rsidR="00825C25" w:rsidRPr="0055603F" w:rsidTr="000B687B">
        <w:tc>
          <w:tcPr>
            <w:tcW w:w="4370" w:type="dxa"/>
          </w:tcPr>
          <w:p w:rsidR="00825C25" w:rsidRPr="0055603F" w:rsidRDefault="00825C25" w:rsidP="000B687B">
            <w:pPr>
              <w:spacing w:after="0" w:line="240" w:lineRule="atLeast"/>
              <w:ind w:right="-25"/>
              <w:jc w:val="thaiDistribute"/>
              <w:rPr>
                <w:rFonts w:ascii="Times New Roman" w:hAnsi="Times New Roman" w:cs="Times New Roman"/>
                <w:b/>
                <w:szCs w:val="22"/>
              </w:rPr>
            </w:pPr>
          </w:p>
        </w:tc>
        <w:tc>
          <w:tcPr>
            <w:tcW w:w="4796" w:type="dxa"/>
            <w:gridSpan w:val="7"/>
          </w:tcPr>
          <w:p w:rsidR="00825C25" w:rsidRPr="0055603F" w:rsidRDefault="00825C25" w:rsidP="000B687B">
            <w:pPr>
              <w:spacing w:after="0" w:line="240" w:lineRule="atLeast"/>
              <w:ind w:right="-25"/>
              <w:jc w:val="center"/>
              <w:rPr>
                <w:rFonts w:ascii="Times New Roman" w:hAnsi="Times New Roman" w:cs="Times New Roman"/>
                <w:bCs/>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825C25" w:rsidRPr="0055603F" w:rsidTr="000B687B">
        <w:tc>
          <w:tcPr>
            <w:tcW w:w="4370" w:type="dxa"/>
          </w:tcPr>
          <w:p w:rsidR="00825C25" w:rsidRPr="0055603F" w:rsidRDefault="00825C25" w:rsidP="000B687B">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b/>
                <w:bCs/>
                <w:szCs w:val="22"/>
              </w:rPr>
              <w:t>Current income tax expense</w:t>
            </w:r>
          </w:p>
        </w:tc>
        <w:tc>
          <w:tcPr>
            <w:tcW w:w="964" w:type="dxa"/>
          </w:tcPr>
          <w:p w:rsidR="00825C25" w:rsidRPr="0055603F" w:rsidRDefault="00825C25" w:rsidP="000B687B">
            <w:pPr>
              <w:pStyle w:val="acctfourfigures"/>
              <w:tabs>
                <w:tab w:val="clear" w:pos="765"/>
                <w:tab w:val="decimal" w:pos="773"/>
              </w:tabs>
              <w:spacing w:line="240" w:lineRule="atLeast"/>
              <w:ind w:right="-25"/>
              <w:jc w:val="both"/>
              <w:rPr>
                <w:szCs w:val="22"/>
              </w:rPr>
            </w:pPr>
          </w:p>
        </w:tc>
        <w:tc>
          <w:tcPr>
            <w:tcW w:w="270" w:type="dxa"/>
          </w:tcPr>
          <w:p w:rsidR="00825C25" w:rsidRPr="0055603F" w:rsidRDefault="00825C25" w:rsidP="000B687B">
            <w:pPr>
              <w:spacing w:after="0" w:line="240" w:lineRule="atLeast"/>
              <w:ind w:right="-25"/>
              <w:jc w:val="thaiDistribute"/>
              <w:rPr>
                <w:rFonts w:ascii="Times New Roman" w:hAnsi="Times New Roman" w:cs="Times New Roman"/>
                <w:b/>
                <w:szCs w:val="22"/>
              </w:rPr>
            </w:pPr>
          </w:p>
        </w:tc>
        <w:tc>
          <w:tcPr>
            <w:tcW w:w="1023" w:type="dxa"/>
          </w:tcPr>
          <w:p w:rsidR="00825C25" w:rsidRPr="0055603F" w:rsidRDefault="00825C25" w:rsidP="000B687B">
            <w:pPr>
              <w:pStyle w:val="acctfourfigures"/>
              <w:tabs>
                <w:tab w:val="clear" w:pos="765"/>
                <w:tab w:val="decimal" w:pos="773"/>
              </w:tabs>
              <w:spacing w:line="240" w:lineRule="atLeast"/>
              <w:ind w:right="-25"/>
              <w:jc w:val="both"/>
              <w:rPr>
                <w:szCs w:val="22"/>
              </w:rPr>
            </w:pPr>
          </w:p>
        </w:tc>
        <w:tc>
          <w:tcPr>
            <w:tcW w:w="270" w:type="dxa"/>
          </w:tcPr>
          <w:p w:rsidR="00825C25" w:rsidRPr="0055603F" w:rsidRDefault="00825C25" w:rsidP="000B687B">
            <w:pPr>
              <w:spacing w:after="0" w:line="240" w:lineRule="atLeast"/>
              <w:ind w:right="-25"/>
              <w:jc w:val="thaiDistribute"/>
              <w:rPr>
                <w:rFonts w:ascii="Times New Roman" w:hAnsi="Times New Roman" w:cs="Times New Roman"/>
                <w:b/>
                <w:szCs w:val="22"/>
              </w:rPr>
            </w:pPr>
          </w:p>
        </w:tc>
        <w:tc>
          <w:tcPr>
            <w:tcW w:w="994" w:type="dxa"/>
          </w:tcPr>
          <w:p w:rsidR="00825C25" w:rsidRPr="0055603F" w:rsidRDefault="00825C25" w:rsidP="000B687B">
            <w:pPr>
              <w:pStyle w:val="acctfourfigures"/>
              <w:tabs>
                <w:tab w:val="clear" w:pos="765"/>
                <w:tab w:val="decimal" w:pos="773"/>
              </w:tabs>
              <w:spacing w:line="240" w:lineRule="atLeast"/>
              <w:ind w:right="-25"/>
              <w:jc w:val="both"/>
              <w:rPr>
                <w:szCs w:val="22"/>
              </w:rPr>
            </w:pPr>
          </w:p>
        </w:tc>
        <w:tc>
          <w:tcPr>
            <w:tcW w:w="270" w:type="dxa"/>
          </w:tcPr>
          <w:p w:rsidR="00825C25" w:rsidRPr="0055603F" w:rsidRDefault="00825C25" w:rsidP="000B687B">
            <w:pPr>
              <w:spacing w:after="0" w:line="240" w:lineRule="atLeast"/>
              <w:ind w:right="-25"/>
              <w:jc w:val="thaiDistribute"/>
              <w:rPr>
                <w:rFonts w:ascii="Times New Roman" w:hAnsi="Times New Roman" w:cs="Times New Roman"/>
                <w:b/>
                <w:szCs w:val="22"/>
              </w:rPr>
            </w:pPr>
          </w:p>
        </w:tc>
        <w:tc>
          <w:tcPr>
            <w:tcW w:w="1005" w:type="dxa"/>
          </w:tcPr>
          <w:p w:rsidR="00825C25" w:rsidRPr="0055603F" w:rsidRDefault="00825C25" w:rsidP="000B687B">
            <w:pPr>
              <w:pStyle w:val="acctfourfigures"/>
              <w:tabs>
                <w:tab w:val="clear" w:pos="765"/>
                <w:tab w:val="decimal" w:pos="773"/>
              </w:tabs>
              <w:spacing w:line="240" w:lineRule="atLeast"/>
              <w:ind w:right="-25"/>
              <w:jc w:val="both"/>
              <w:rPr>
                <w:szCs w:val="22"/>
                <w:lang w:val="en-US"/>
              </w:rPr>
            </w:pPr>
          </w:p>
        </w:tc>
      </w:tr>
      <w:tr w:rsidR="003E6EC1" w:rsidRPr="0055603F" w:rsidTr="000B687B">
        <w:tc>
          <w:tcPr>
            <w:tcW w:w="4370" w:type="dxa"/>
          </w:tcPr>
          <w:p w:rsidR="003E6EC1" w:rsidRPr="0055603F" w:rsidRDefault="00B42D9C" w:rsidP="00B42D9C">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The interim income tax </w:t>
            </w:r>
            <w:r w:rsidR="003E6EC1" w:rsidRPr="0055603F">
              <w:rPr>
                <w:rFonts w:ascii="Times New Roman" w:hAnsi="Times New Roman" w:cs="Times New Roman"/>
                <w:szCs w:val="22"/>
              </w:rPr>
              <w:t>revenue</w:t>
            </w:r>
          </w:p>
        </w:tc>
        <w:tc>
          <w:tcPr>
            <w:tcW w:w="964" w:type="dxa"/>
          </w:tcPr>
          <w:p w:rsidR="003E6EC1" w:rsidRPr="0055603F" w:rsidRDefault="003E6EC1" w:rsidP="003E6EC1">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3E6EC1" w:rsidRPr="0055603F" w:rsidRDefault="003E6EC1" w:rsidP="003E6EC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3</w:t>
            </w:r>
            <w:r w:rsidRPr="0055603F">
              <w:rPr>
                <w:rFonts w:ascii="Times New Roman" w:hAnsi="Times New Roman" w:cs="Times New Roman"/>
                <w:szCs w:val="22"/>
                <w:cs/>
              </w:rPr>
              <w:t>)</w:t>
            </w:r>
          </w:p>
        </w:tc>
        <w:tc>
          <w:tcPr>
            <w:tcW w:w="270" w:type="dxa"/>
          </w:tcPr>
          <w:p w:rsidR="003E6EC1" w:rsidRPr="0055603F"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3E6EC1" w:rsidRPr="0055603F" w:rsidRDefault="003E6EC1" w:rsidP="003E6EC1">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3E6EC1" w:rsidRPr="0055603F"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3E6EC1" w:rsidRPr="0055603F" w:rsidRDefault="003E6EC1" w:rsidP="003E6EC1">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r>
      <w:tr w:rsidR="003E6EC1" w:rsidRPr="0055603F" w:rsidTr="000B687B">
        <w:tc>
          <w:tcPr>
            <w:tcW w:w="4370" w:type="dxa"/>
          </w:tcPr>
          <w:p w:rsidR="003E6EC1" w:rsidRPr="0055603F" w:rsidRDefault="003E6EC1" w:rsidP="003E6EC1">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b/>
                <w:bCs/>
                <w:szCs w:val="22"/>
              </w:rPr>
              <w:t>Deferred tax</w:t>
            </w:r>
          </w:p>
        </w:tc>
        <w:tc>
          <w:tcPr>
            <w:tcW w:w="96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55603F" w:rsidTr="000B687B">
        <w:tc>
          <w:tcPr>
            <w:tcW w:w="4370" w:type="dxa"/>
          </w:tcPr>
          <w:p w:rsidR="003E6EC1" w:rsidRPr="0055603F" w:rsidRDefault="003E6EC1" w:rsidP="003E6EC1">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szCs w:val="22"/>
              </w:rPr>
              <w:t>Deferred tax expense</w:t>
            </w:r>
            <w:r w:rsidRPr="0055603F">
              <w:rPr>
                <w:rFonts w:ascii="Times New Roman" w:hAnsi="Times New Roman" w:cs="Times New Roman"/>
                <w:szCs w:val="22"/>
                <w:cs/>
              </w:rPr>
              <w:t xml:space="preserve"> </w:t>
            </w:r>
            <w:r w:rsidRPr="0055603F">
              <w:rPr>
                <w:rFonts w:ascii="Times New Roman" w:hAnsi="Times New Roman" w:cs="Times New Roman"/>
                <w:szCs w:val="22"/>
              </w:rPr>
              <w:t>concern</w:t>
            </w:r>
          </w:p>
        </w:tc>
        <w:tc>
          <w:tcPr>
            <w:tcW w:w="96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55603F" w:rsidTr="000B687B">
        <w:tc>
          <w:tcPr>
            <w:tcW w:w="4370" w:type="dxa"/>
          </w:tcPr>
          <w:p w:rsidR="003E6EC1" w:rsidRPr="0055603F" w:rsidRDefault="003E6EC1" w:rsidP="003E6EC1">
            <w:pPr>
              <w:spacing w:after="0" w:line="240" w:lineRule="atLeast"/>
              <w:ind w:left="162" w:right="-25" w:hanging="162"/>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deductible temporary difference with</w:t>
            </w:r>
          </w:p>
        </w:tc>
        <w:tc>
          <w:tcPr>
            <w:tcW w:w="96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DD7E72" w:rsidRPr="0055603F" w:rsidTr="000B687B">
        <w:tc>
          <w:tcPr>
            <w:tcW w:w="4370" w:type="dxa"/>
          </w:tcPr>
          <w:p w:rsidR="00DD7E72" w:rsidRPr="0055603F" w:rsidRDefault="00DD7E72" w:rsidP="00DD7E72">
            <w:pPr>
              <w:spacing w:after="0" w:line="240" w:lineRule="atLeast"/>
              <w:ind w:left="162" w:right="-25" w:hanging="162"/>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initial recognized and reversed and tax loss</w:t>
            </w:r>
          </w:p>
        </w:tc>
        <w:tc>
          <w:tcPr>
            <w:tcW w:w="964" w:type="dxa"/>
          </w:tcPr>
          <w:p w:rsidR="00DD7E72" w:rsidRPr="0055603F" w:rsidRDefault="004B29DD" w:rsidP="00DD7E72">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2,396</w:t>
            </w:r>
          </w:p>
        </w:tc>
        <w:tc>
          <w:tcPr>
            <w:tcW w:w="270" w:type="dxa"/>
          </w:tcPr>
          <w:p w:rsidR="00DD7E72" w:rsidRPr="0055603F" w:rsidRDefault="00DD7E72" w:rsidP="00DD7E72">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DD7E72" w:rsidRPr="0055603F" w:rsidRDefault="00DD7E72" w:rsidP="00DD7E72">
            <w:pPr>
              <w:tabs>
                <w:tab w:val="decimal" w:pos="756"/>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3,862</w:t>
            </w:r>
          </w:p>
        </w:tc>
        <w:tc>
          <w:tcPr>
            <w:tcW w:w="270" w:type="dxa"/>
          </w:tcPr>
          <w:p w:rsidR="00DD7E72" w:rsidRPr="0055603F" w:rsidRDefault="00DD7E72" w:rsidP="00DD7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DD7E72" w:rsidRPr="0055603F" w:rsidRDefault="004B29DD" w:rsidP="00DD7E72">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2,396</w:t>
            </w:r>
          </w:p>
        </w:tc>
        <w:tc>
          <w:tcPr>
            <w:tcW w:w="270" w:type="dxa"/>
          </w:tcPr>
          <w:p w:rsidR="00DD7E72" w:rsidRPr="0055603F" w:rsidRDefault="00DD7E72" w:rsidP="00DD7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DD7E72" w:rsidRPr="0055603F" w:rsidRDefault="00DD7E72" w:rsidP="00DD7E72">
            <w:pPr>
              <w:tabs>
                <w:tab w:val="decimal" w:pos="751"/>
              </w:tabs>
              <w:spacing w:after="0" w:line="240" w:lineRule="atLeast"/>
              <w:ind w:right="-96"/>
              <w:jc w:val="thaiDistribute"/>
              <w:rPr>
                <w:rFonts w:ascii="Times New Roman" w:hAnsi="Times New Roman" w:cs="Times New Roman"/>
                <w:szCs w:val="22"/>
              </w:rPr>
            </w:pPr>
            <w:r w:rsidRPr="0055603F">
              <w:rPr>
                <w:rFonts w:ascii="Times New Roman" w:hAnsi="Times New Roman" w:cs="Times New Roman"/>
                <w:szCs w:val="22"/>
              </w:rPr>
              <w:t>3,862</w:t>
            </w:r>
          </w:p>
        </w:tc>
      </w:tr>
      <w:tr w:rsidR="00DD7E72" w:rsidRPr="0055603F" w:rsidTr="000B687B">
        <w:tc>
          <w:tcPr>
            <w:tcW w:w="4370" w:type="dxa"/>
          </w:tcPr>
          <w:p w:rsidR="00DD7E72" w:rsidRPr="0055603F" w:rsidRDefault="00DD7E72" w:rsidP="00DD7E72">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rsidR="00DD7E72" w:rsidRPr="0055603F" w:rsidRDefault="004B29DD" w:rsidP="00DD7E72">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2,396</w:t>
            </w:r>
          </w:p>
        </w:tc>
        <w:tc>
          <w:tcPr>
            <w:tcW w:w="270" w:type="dxa"/>
          </w:tcPr>
          <w:p w:rsidR="00DD7E72" w:rsidRPr="0055603F" w:rsidRDefault="00DD7E72" w:rsidP="00DD7E72">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DD7E72" w:rsidRPr="0055603F" w:rsidRDefault="00DD7E72" w:rsidP="00DD7E72">
            <w:pPr>
              <w:tabs>
                <w:tab w:val="decimal" w:pos="756"/>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3,859</w:t>
            </w:r>
          </w:p>
        </w:tc>
        <w:tc>
          <w:tcPr>
            <w:tcW w:w="270" w:type="dxa"/>
          </w:tcPr>
          <w:p w:rsidR="00DD7E72" w:rsidRPr="0055603F" w:rsidRDefault="00DD7E72" w:rsidP="00DD7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DD7E72" w:rsidRPr="0055603F" w:rsidRDefault="004B29DD" w:rsidP="00DD7E72">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2,396</w:t>
            </w:r>
          </w:p>
        </w:tc>
        <w:tc>
          <w:tcPr>
            <w:tcW w:w="270" w:type="dxa"/>
          </w:tcPr>
          <w:p w:rsidR="00DD7E72" w:rsidRPr="0055603F" w:rsidRDefault="00DD7E72" w:rsidP="00DD7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DD7E72" w:rsidRPr="0055603F" w:rsidRDefault="00DD7E72" w:rsidP="00DD7E72">
            <w:pPr>
              <w:tabs>
                <w:tab w:val="decimal" w:pos="751"/>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3,862</w:t>
            </w:r>
          </w:p>
        </w:tc>
      </w:tr>
    </w:tbl>
    <w:p w:rsidR="001613FA" w:rsidRPr="0055603F"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6C1D79" w:rsidRPr="0055603F" w:rsidTr="00B41D99">
        <w:tc>
          <w:tcPr>
            <w:tcW w:w="43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4796" w:type="dxa"/>
            <w:gridSpan w:val="7"/>
          </w:tcPr>
          <w:p w:rsidR="006C1D79" w:rsidRPr="0055603F" w:rsidRDefault="006C1D79" w:rsidP="006C1D79">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For the six</w:t>
            </w:r>
            <w:r w:rsidRPr="0055603F">
              <w:rPr>
                <w:rFonts w:ascii="Times New Roman" w:hAnsi="Times New Roman" w:cs="Times New Roman"/>
                <w:b/>
                <w:bCs/>
                <w:szCs w:val="22"/>
                <w:cs/>
              </w:rPr>
              <w:t>-</w:t>
            </w:r>
            <w:r w:rsidRPr="0055603F">
              <w:rPr>
                <w:rFonts w:ascii="Times New Roman" w:hAnsi="Times New Roman" w:cs="Times New Roman"/>
                <w:b/>
                <w:szCs w:val="22"/>
              </w:rPr>
              <w:t>month</w:t>
            </w:r>
          </w:p>
        </w:tc>
      </w:tr>
      <w:tr w:rsidR="006C1D79" w:rsidRPr="0055603F" w:rsidTr="00B41D99">
        <w:tc>
          <w:tcPr>
            <w:tcW w:w="43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2257" w:type="dxa"/>
            <w:gridSpan w:val="3"/>
          </w:tcPr>
          <w:p w:rsidR="006C1D79" w:rsidRPr="0055603F" w:rsidRDefault="006C1D79" w:rsidP="00B41D99">
            <w:pPr>
              <w:spacing w:after="0" w:line="240" w:lineRule="atLeast"/>
              <w:ind w:left="-108" w:right="-25"/>
              <w:jc w:val="center"/>
              <w:rPr>
                <w:rFonts w:ascii="Times New Roman" w:hAnsi="Times New Roman" w:cs="Times New Roman"/>
                <w:b/>
                <w:bCs/>
                <w:szCs w:val="22"/>
              </w:rPr>
            </w:pPr>
            <w:r w:rsidRPr="0055603F">
              <w:rPr>
                <w:rFonts w:ascii="Times New Roman" w:hAnsi="Times New Roman" w:cs="Times New Roman"/>
                <w:b/>
                <w:bCs/>
                <w:szCs w:val="22"/>
              </w:rPr>
              <w:t>Consolidated</w:t>
            </w:r>
          </w:p>
          <w:p w:rsidR="006C1D79" w:rsidRPr="0055603F" w:rsidRDefault="006C1D79" w:rsidP="00B41D99">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bCs/>
                <w:szCs w:val="22"/>
              </w:rPr>
              <w:t>financial</w:t>
            </w:r>
            <w:r w:rsidRPr="0055603F">
              <w:rPr>
                <w:rFonts w:ascii="Times New Roman" w:hAnsi="Times New Roman" w:cs="Times New Roman"/>
                <w:b/>
                <w:bCs/>
                <w:szCs w:val="22"/>
                <w:cs/>
              </w:rPr>
              <w:t xml:space="preserve"> </w:t>
            </w:r>
            <w:r w:rsidRPr="0055603F">
              <w:rPr>
                <w:rFonts w:ascii="Times New Roman" w:hAnsi="Times New Roman" w:cs="Times New Roman"/>
                <w:b/>
                <w:szCs w:val="22"/>
              </w:rPr>
              <w:t>statements</w:t>
            </w:r>
          </w:p>
        </w:tc>
        <w:tc>
          <w:tcPr>
            <w:tcW w:w="270" w:type="dxa"/>
          </w:tcPr>
          <w:p w:rsidR="006C1D79" w:rsidRPr="0055603F" w:rsidRDefault="006C1D79" w:rsidP="00B41D99">
            <w:pPr>
              <w:spacing w:after="0" w:line="240" w:lineRule="atLeast"/>
              <w:ind w:right="-25"/>
              <w:jc w:val="center"/>
              <w:rPr>
                <w:rFonts w:ascii="Times New Roman" w:hAnsi="Times New Roman" w:cs="Times New Roman"/>
                <w:bCs/>
                <w:szCs w:val="22"/>
              </w:rPr>
            </w:pPr>
          </w:p>
        </w:tc>
        <w:tc>
          <w:tcPr>
            <w:tcW w:w="2269" w:type="dxa"/>
            <w:gridSpan w:val="3"/>
          </w:tcPr>
          <w:p w:rsidR="006C1D79" w:rsidRPr="0055603F" w:rsidRDefault="006C1D79" w:rsidP="00B41D99">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 xml:space="preserve">Separate </w:t>
            </w:r>
          </w:p>
          <w:p w:rsidR="006C1D79" w:rsidRPr="0055603F" w:rsidRDefault="006C1D79" w:rsidP="00B41D99">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szCs w:val="22"/>
              </w:rPr>
              <w:t>financial statements</w:t>
            </w:r>
          </w:p>
        </w:tc>
      </w:tr>
      <w:tr w:rsidR="006C1D79" w:rsidRPr="0055603F" w:rsidTr="00B41D99">
        <w:tc>
          <w:tcPr>
            <w:tcW w:w="43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964" w:type="dxa"/>
          </w:tcPr>
          <w:p w:rsidR="006C1D79" w:rsidRPr="0055603F" w:rsidRDefault="006C1D79"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70" w:type="dxa"/>
          </w:tcPr>
          <w:p w:rsidR="006C1D79" w:rsidRPr="0055603F" w:rsidRDefault="006C1D79" w:rsidP="00B41D99">
            <w:pPr>
              <w:spacing w:after="0" w:line="240" w:lineRule="atLeast"/>
              <w:ind w:right="-25"/>
              <w:jc w:val="center"/>
              <w:rPr>
                <w:rFonts w:ascii="Times New Roman" w:hAnsi="Times New Roman" w:cs="Times New Roman"/>
                <w:b/>
                <w:szCs w:val="22"/>
              </w:rPr>
            </w:pPr>
          </w:p>
        </w:tc>
        <w:tc>
          <w:tcPr>
            <w:tcW w:w="1023" w:type="dxa"/>
          </w:tcPr>
          <w:p w:rsidR="006C1D79" w:rsidRPr="0055603F" w:rsidRDefault="006C1D79"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c>
          <w:tcPr>
            <w:tcW w:w="270" w:type="dxa"/>
          </w:tcPr>
          <w:p w:rsidR="006C1D79" w:rsidRPr="0055603F" w:rsidRDefault="006C1D79" w:rsidP="00B41D99">
            <w:pPr>
              <w:spacing w:after="0" w:line="240" w:lineRule="atLeast"/>
              <w:ind w:right="-25"/>
              <w:jc w:val="center"/>
              <w:rPr>
                <w:rFonts w:ascii="Times New Roman" w:hAnsi="Times New Roman" w:cs="Times New Roman"/>
                <w:b/>
                <w:szCs w:val="22"/>
              </w:rPr>
            </w:pPr>
          </w:p>
        </w:tc>
        <w:tc>
          <w:tcPr>
            <w:tcW w:w="994" w:type="dxa"/>
          </w:tcPr>
          <w:p w:rsidR="006C1D79" w:rsidRPr="0055603F" w:rsidRDefault="006C1D79"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70" w:type="dxa"/>
          </w:tcPr>
          <w:p w:rsidR="006C1D79" w:rsidRPr="0055603F" w:rsidRDefault="006C1D79" w:rsidP="00B41D99">
            <w:pPr>
              <w:spacing w:after="0" w:line="240" w:lineRule="atLeast"/>
              <w:ind w:right="-25"/>
              <w:jc w:val="center"/>
              <w:rPr>
                <w:rFonts w:ascii="Times New Roman" w:hAnsi="Times New Roman" w:cs="Times New Roman"/>
                <w:b/>
                <w:szCs w:val="22"/>
              </w:rPr>
            </w:pPr>
          </w:p>
        </w:tc>
        <w:tc>
          <w:tcPr>
            <w:tcW w:w="1005" w:type="dxa"/>
          </w:tcPr>
          <w:p w:rsidR="006C1D79" w:rsidRPr="0055603F" w:rsidRDefault="006C1D79"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r>
      <w:tr w:rsidR="006C1D79" w:rsidRPr="0055603F" w:rsidTr="00B41D99">
        <w:tc>
          <w:tcPr>
            <w:tcW w:w="43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4796" w:type="dxa"/>
            <w:gridSpan w:val="7"/>
          </w:tcPr>
          <w:p w:rsidR="006C1D79" w:rsidRPr="0055603F" w:rsidRDefault="006C1D79" w:rsidP="00B41D99">
            <w:pPr>
              <w:spacing w:after="0" w:line="240" w:lineRule="atLeast"/>
              <w:ind w:right="-25"/>
              <w:jc w:val="center"/>
              <w:rPr>
                <w:rFonts w:ascii="Times New Roman" w:hAnsi="Times New Roman" w:cs="Times New Roman"/>
                <w:bCs/>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6C1D79" w:rsidRPr="0055603F" w:rsidTr="00B41D99">
        <w:tc>
          <w:tcPr>
            <w:tcW w:w="4370" w:type="dxa"/>
          </w:tcPr>
          <w:p w:rsidR="006C1D79" w:rsidRPr="0055603F" w:rsidRDefault="006C1D79" w:rsidP="00B41D99">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b/>
                <w:bCs/>
                <w:szCs w:val="22"/>
              </w:rPr>
              <w:t>Current income tax expense</w:t>
            </w:r>
          </w:p>
        </w:tc>
        <w:tc>
          <w:tcPr>
            <w:tcW w:w="964" w:type="dxa"/>
          </w:tcPr>
          <w:p w:rsidR="006C1D79" w:rsidRPr="0055603F" w:rsidRDefault="006C1D79" w:rsidP="00B41D99">
            <w:pPr>
              <w:pStyle w:val="acctfourfigures"/>
              <w:tabs>
                <w:tab w:val="clear" w:pos="765"/>
                <w:tab w:val="decimal" w:pos="773"/>
              </w:tabs>
              <w:spacing w:line="240" w:lineRule="atLeast"/>
              <w:ind w:right="-25"/>
              <w:jc w:val="both"/>
              <w:rPr>
                <w:szCs w:val="22"/>
              </w:rPr>
            </w:pPr>
          </w:p>
        </w:tc>
        <w:tc>
          <w:tcPr>
            <w:tcW w:w="2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1023" w:type="dxa"/>
          </w:tcPr>
          <w:p w:rsidR="006C1D79" w:rsidRPr="0055603F" w:rsidRDefault="006C1D79" w:rsidP="00B41D99">
            <w:pPr>
              <w:pStyle w:val="acctfourfigures"/>
              <w:tabs>
                <w:tab w:val="clear" w:pos="765"/>
                <w:tab w:val="decimal" w:pos="773"/>
              </w:tabs>
              <w:spacing w:line="240" w:lineRule="atLeast"/>
              <w:ind w:right="-25"/>
              <w:jc w:val="both"/>
              <w:rPr>
                <w:szCs w:val="22"/>
              </w:rPr>
            </w:pPr>
          </w:p>
        </w:tc>
        <w:tc>
          <w:tcPr>
            <w:tcW w:w="2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994" w:type="dxa"/>
          </w:tcPr>
          <w:p w:rsidR="006C1D79" w:rsidRPr="0055603F" w:rsidRDefault="006C1D79" w:rsidP="00B41D99">
            <w:pPr>
              <w:pStyle w:val="acctfourfigures"/>
              <w:tabs>
                <w:tab w:val="clear" w:pos="765"/>
                <w:tab w:val="decimal" w:pos="773"/>
              </w:tabs>
              <w:spacing w:line="240" w:lineRule="atLeast"/>
              <w:ind w:right="-25"/>
              <w:jc w:val="both"/>
              <w:rPr>
                <w:szCs w:val="22"/>
              </w:rPr>
            </w:pPr>
          </w:p>
        </w:tc>
        <w:tc>
          <w:tcPr>
            <w:tcW w:w="270" w:type="dxa"/>
          </w:tcPr>
          <w:p w:rsidR="006C1D79" w:rsidRPr="0055603F" w:rsidRDefault="006C1D79" w:rsidP="00B41D99">
            <w:pPr>
              <w:spacing w:after="0" w:line="240" w:lineRule="atLeast"/>
              <w:ind w:right="-25"/>
              <w:jc w:val="thaiDistribute"/>
              <w:rPr>
                <w:rFonts w:ascii="Times New Roman" w:hAnsi="Times New Roman" w:cs="Times New Roman"/>
                <w:b/>
                <w:szCs w:val="22"/>
              </w:rPr>
            </w:pPr>
          </w:p>
        </w:tc>
        <w:tc>
          <w:tcPr>
            <w:tcW w:w="1005" w:type="dxa"/>
          </w:tcPr>
          <w:p w:rsidR="006C1D79" w:rsidRPr="0055603F" w:rsidRDefault="006C1D79" w:rsidP="00B41D99">
            <w:pPr>
              <w:pStyle w:val="acctfourfigures"/>
              <w:tabs>
                <w:tab w:val="clear" w:pos="765"/>
                <w:tab w:val="decimal" w:pos="773"/>
              </w:tabs>
              <w:spacing w:line="240" w:lineRule="atLeast"/>
              <w:ind w:right="-25"/>
              <w:jc w:val="both"/>
              <w:rPr>
                <w:szCs w:val="22"/>
                <w:lang w:val="en-US"/>
              </w:rPr>
            </w:pPr>
          </w:p>
        </w:tc>
      </w:tr>
      <w:tr w:rsidR="003E6EC1" w:rsidRPr="0055603F" w:rsidTr="00B41D99">
        <w:tc>
          <w:tcPr>
            <w:tcW w:w="4370" w:type="dxa"/>
          </w:tcPr>
          <w:p w:rsidR="003E6EC1" w:rsidRPr="0055603F" w:rsidRDefault="00B42D9C" w:rsidP="00B42D9C">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The interim income tax </w:t>
            </w:r>
            <w:r w:rsidR="003E6EC1" w:rsidRPr="0055603F">
              <w:rPr>
                <w:rFonts w:ascii="Times New Roman" w:hAnsi="Times New Roman" w:cs="Times New Roman"/>
                <w:szCs w:val="22"/>
              </w:rPr>
              <w:t>revenue</w:t>
            </w:r>
          </w:p>
        </w:tc>
        <w:tc>
          <w:tcPr>
            <w:tcW w:w="964" w:type="dxa"/>
          </w:tcPr>
          <w:p w:rsidR="003E6EC1" w:rsidRPr="0055603F" w:rsidRDefault="003E6EC1" w:rsidP="003E6EC1">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3E6EC1" w:rsidRPr="0055603F" w:rsidRDefault="003E6EC1" w:rsidP="003E6EC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cs/>
              </w:rPr>
              <w:t>(</w:t>
            </w:r>
            <w:r w:rsidRPr="0055603F">
              <w:rPr>
                <w:rFonts w:ascii="Times New Roman" w:hAnsi="Times New Roman" w:cs="Times New Roman"/>
                <w:szCs w:val="22"/>
              </w:rPr>
              <w:t>572</w:t>
            </w:r>
            <w:r w:rsidRPr="0055603F">
              <w:rPr>
                <w:rFonts w:ascii="Times New Roman" w:hAnsi="Times New Roman" w:cs="Times New Roman"/>
                <w:szCs w:val="22"/>
                <w:cs/>
              </w:rPr>
              <w:t>)</w:t>
            </w:r>
          </w:p>
        </w:tc>
        <w:tc>
          <w:tcPr>
            <w:tcW w:w="270" w:type="dxa"/>
          </w:tcPr>
          <w:p w:rsidR="003E6EC1" w:rsidRPr="0055603F"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3E6EC1" w:rsidRPr="0055603F" w:rsidRDefault="003E6EC1" w:rsidP="003E6EC1">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c>
          <w:tcPr>
            <w:tcW w:w="270" w:type="dxa"/>
          </w:tcPr>
          <w:p w:rsidR="003E6EC1" w:rsidRPr="0055603F"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3E6EC1" w:rsidRPr="0055603F" w:rsidRDefault="003E6EC1" w:rsidP="003E6EC1">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r>
      <w:tr w:rsidR="003E6EC1" w:rsidRPr="0055603F" w:rsidTr="00B41D99">
        <w:tc>
          <w:tcPr>
            <w:tcW w:w="4370" w:type="dxa"/>
          </w:tcPr>
          <w:p w:rsidR="003E6EC1" w:rsidRPr="0055603F" w:rsidRDefault="003E6EC1" w:rsidP="003E6EC1">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b/>
                <w:bCs/>
                <w:szCs w:val="22"/>
              </w:rPr>
              <w:t>Deferred tax</w:t>
            </w:r>
          </w:p>
        </w:tc>
        <w:tc>
          <w:tcPr>
            <w:tcW w:w="96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55603F" w:rsidTr="00B41D99">
        <w:tc>
          <w:tcPr>
            <w:tcW w:w="4370" w:type="dxa"/>
          </w:tcPr>
          <w:p w:rsidR="003E6EC1" w:rsidRPr="0055603F" w:rsidRDefault="003E6EC1" w:rsidP="003E6EC1">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szCs w:val="22"/>
              </w:rPr>
              <w:t>Deferred tax expense</w:t>
            </w:r>
            <w:r w:rsidRPr="0055603F">
              <w:rPr>
                <w:rFonts w:ascii="Times New Roman" w:hAnsi="Times New Roman" w:cs="Times New Roman"/>
                <w:szCs w:val="22"/>
                <w:cs/>
              </w:rPr>
              <w:t xml:space="preserve"> </w:t>
            </w:r>
            <w:r w:rsidRPr="0055603F">
              <w:rPr>
                <w:rFonts w:ascii="Times New Roman" w:hAnsi="Times New Roman" w:cs="Times New Roman"/>
                <w:szCs w:val="22"/>
              </w:rPr>
              <w:t>concern</w:t>
            </w:r>
          </w:p>
        </w:tc>
        <w:tc>
          <w:tcPr>
            <w:tcW w:w="96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55603F" w:rsidTr="00B41D99">
        <w:tc>
          <w:tcPr>
            <w:tcW w:w="4370" w:type="dxa"/>
          </w:tcPr>
          <w:p w:rsidR="003E6EC1" w:rsidRPr="0055603F" w:rsidRDefault="003E6EC1" w:rsidP="003E6EC1">
            <w:pPr>
              <w:spacing w:after="0" w:line="240" w:lineRule="atLeast"/>
              <w:ind w:left="162" w:right="-25" w:hanging="162"/>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deductible temporary difference with</w:t>
            </w:r>
          </w:p>
        </w:tc>
        <w:tc>
          <w:tcPr>
            <w:tcW w:w="96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rsidR="003E6EC1" w:rsidRPr="0055603F"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E6EC1" w:rsidRPr="0055603F"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rsidR="003E6EC1" w:rsidRPr="0055603F"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4B29DD" w:rsidRPr="0055603F" w:rsidTr="00B41D99">
        <w:tc>
          <w:tcPr>
            <w:tcW w:w="4370" w:type="dxa"/>
          </w:tcPr>
          <w:p w:rsidR="004B29DD" w:rsidRPr="0055603F" w:rsidRDefault="004B29DD" w:rsidP="00DD7E72">
            <w:pPr>
              <w:spacing w:after="0" w:line="240" w:lineRule="atLeast"/>
              <w:ind w:left="162" w:right="-25" w:hanging="162"/>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initial recognized and reversed and tax loss</w:t>
            </w:r>
          </w:p>
        </w:tc>
        <w:tc>
          <w:tcPr>
            <w:tcW w:w="964" w:type="dxa"/>
          </w:tcPr>
          <w:p w:rsidR="004B29DD" w:rsidRPr="0055603F" w:rsidRDefault="004B29DD" w:rsidP="00DD7E72">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8,373</w:t>
            </w:r>
          </w:p>
        </w:tc>
        <w:tc>
          <w:tcPr>
            <w:tcW w:w="270" w:type="dxa"/>
          </w:tcPr>
          <w:p w:rsidR="004B29DD" w:rsidRPr="0055603F" w:rsidRDefault="004B29DD" w:rsidP="00DD7E72">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4B29DD" w:rsidRPr="0055603F" w:rsidRDefault="004B29DD" w:rsidP="00DD7E72">
            <w:pPr>
              <w:tabs>
                <w:tab w:val="decimal" w:pos="756"/>
              </w:tabs>
              <w:spacing w:after="0" w:line="240" w:lineRule="atLeast"/>
              <w:ind w:right="-96"/>
              <w:jc w:val="thaiDistribute"/>
              <w:rPr>
                <w:rFonts w:ascii="Times New Roman" w:hAnsi="Times New Roman" w:cs="Times New Roman"/>
                <w:szCs w:val="22"/>
              </w:rPr>
            </w:pPr>
            <w:r w:rsidRPr="0055603F">
              <w:rPr>
                <w:rFonts w:ascii="Times New Roman" w:hAnsi="Times New Roman" w:cs="Times New Roman"/>
                <w:szCs w:val="22"/>
              </w:rPr>
              <w:t>14,819</w:t>
            </w:r>
          </w:p>
        </w:tc>
        <w:tc>
          <w:tcPr>
            <w:tcW w:w="270" w:type="dxa"/>
          </w:tcPr>
          <w:p w:rsidR="004B29DD" w:rsidRPr="0055603F" w:rsidRDefault="004B29DD" w:rsidP="00DD7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4B29DD" w:rsidRPr="0055603F" w:rsidRDefault="004B29DD" w:rsidP="00AC45C2">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8,373</w:t>
            </w:r>
          </w:p>
        </w:tc>
        <w:tc>
          <w:tcPr>
            <w:tcW w:w="270" w:type="dxa"/>
          </w:tcPr>
          <w:p w:rsidR="004B29DD" w:rsidRPr="0055603F" w:rsidRDefault="004B29DD" w:rsidP="00DD7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4B29DD" w:rsidRPr="0055603F" w:rsidRDefault="004B29DD" w:rsidP="00DD7E72">
            <w:pPr>
              <w:tabs>
                <w:tab w:val="decimal" w:pos="751"/>
              </w:tabs>
              <w:spacing w:after="0" w:line="240" w:lineRule="atLeast"/>
              <w:ind w:right="-96"/>
              <w:jc w:val="thaiDistribute"/>
              <w:rPr>
                <w:rFonts w:ascii="Times New Roman" w:hAnsi="Times New Roman" w:cs="Times New Roman"/>
                <w:szCs w:val="22"/>
              </w:rPr>
            </w:pPr>
            <w:r w:rsidRPr="0055603F">
              <w:rPr>
                <w:rFonts w:ascii="Times New Roman" w:hAnsi="Times New Roman" w:cs="Times New Roman"/>
                <w:szCs w:val="22"/>
              </w:rPr>
              <w:t>14,819</w:t>
            </w:r>
          </w:p>
        </w:tc>
      </w:tr>
      <w:tr w:rsidR="004B29DD" w:rsidRPr="0055603F" w:rsidTr="00B41D99">
        <w:tc>
          <w:tcPr>
            <w:tcW w:w="4370" w:type="dxa"/>
          </w:tcPr>
          <w:p w:rsidR="004B29DD" w:rsidRPr="0055603F" w:rsidRDefault="004B29DD" w:rsidP="00DD7E72">
            <w:pPr>
              <w:spacing w:after="0" w:line="240" w:lineRule="atLeast"/>
              <w:ind w:left="162" w:right="-25" w:hanging="162"/>
              <w:rPr>
                <w:rFonts w:ascii="Times New Roman" w:hAnsi="Times New Roman" w:cs="Times New Roman"/>
                <w:b/>
                <w:bCs/>
                <w:szCs w:val="22"/>
              </w:rPr>
            </w:pPr>
            <w:r w:rsidRPr="0055603F">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rsidR="004B29DD" w:rsidRPr="0055603F" w:rsidRDefault="004B29DD" w:rsidP="00DD7E72">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8,373</w:t>
            </w:r>
          </w:p>
        </w:tc>
        <w:tc>
          <w:tcPr>
            <w:tcW w:w="270" w:type="dxa"/>
          </w:tcPr>
          <w:p w:rsidR="004B29DD" w:rsidRPr="0055603F" w:rsidRDefault="004B29DD" w:rsidP="00DD7E72">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4B29DD" w:rsidRPr="0055603F" w:rsidRDefault="004B29DD" w:rsidP="00DD7E72">
            <w:pPr>
              <w:tabs>
                <w:tab w:val="decimal" w:pos="756"/>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14,247</w:t>
            </w:r>
          </w:p>
        </w:tc>
        <w:tc>
          <w:tcPr>
            <w:tcW w:w="270" w:type="dxa"/>
          </w:tcPr>
          <w:p w:rsidR="004B29DD" w:rsidRPr="0055603F" w:rsidRDefault="004B29DD" w:rsidP="00DD7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4B29DD" w:rsidRPr="0055603F" w:rsidRDefault="004B29DD" w:rsidP="00AC45C2">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8,373</w:t>
            </w:r>
          </w:p>
        </w:tc>
        <w:tc>
          <w:tcPr>
            <w:tcW w:w="270" w:type="dxa"/>
          </w:tcPr>
          <w:p w:rsidR="004B29DD" w:rsidRPr="0055603F" w:rsidRDefault="004B29DD" w:rsidP="00DD7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4B29DD" w:rsidRPr="0055603F" w:rsidRDefault="004B29DD" w:rsidP="00DD7E72">
            <w:pPr>
              <w:tabs>
                <w:tab w:val="decimal" w:pos="751"/>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14,819</w:t>
            </w:r>
          </w:p>
        </w:tc>
      </w:tr>
    </w:tbl>
    <w:p w:rsidR="006C1D79" w:rsidRPr="0055603F" w:rsidRDefault="006C1D79"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Earnings per share</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Default="001613FA" w:rsidP="001613FA">
      <w:pPr>
        <w:tabs>
          <w:tab w:val="left" w:pos="567"/>
        </w:tabs>
        <w:spacing w:after="0" w:line="240" w:lineRule="atLeast"/>
        <w:ind w:left="540" w:right="-25"/>
        <w:jc w:val="thaiDistribute"/>
        <w:rPr>
          <w:rFonts w:ascii="Times New Roman" w:hAnsi="Times New Roman" w:cs="Times New Roman"/>
          <w:szCs w:val="22"/>
        </w:rPr>
      </w:pPr>
      <w:r w:rsidRPr="00FE4863">
        <w:rPr>
          <w:rFonts w:ascii="Times New Roman" w:hAnsi="Times New Roman" w:cs="Times New Roman"/>
          <w:szCs w:val="22"/>
        </w:rPr>
        <w:t xml:space="preserve">Basic earnings per share for the three </w:t>
      </w:r>
      <w:r w:rsidRPr="00FE4863">
        <w:rPr>
          <w:rFonts w:ascii="Times New Roman" w:hAnsi="Times New Roman" w:cs="Times New Roman"/>
          <w:szCs w:val="22"/>
          <w:cs/>
        </w:rPr>
        <w:t xml:space="preserve">– </w:t>
      </w:r>
      <w:r w:rsidRPr="00FE4863">
        <w:rPr>
          <w:rFonts w:ascii="Times New Roman" w:hAnsi="Times New Roman" w:cs="Times New Roman"/>
          <w:szCs w:val="22"/>
        </w:rPr>
        <w:t xml:space="preserve">month </w:t>
      </w:r>
      <w:r w:rsidR="00010345" w:rsidRPr="00FE4863">
        <w:rPr>
          <w:rFonts w:ascii="Times New Roman" w:hAnsi="Times New Roman" w:cs="Times New Roman"/>
          <w:szCs w:val="22"/>
        </w:rPr>
        <w:t>and six</w:t>
      </w:r>
      <w:r w:rsidR="00010345" w:rsidRPr="00FE4863">
        <w:rPr>
          <w:rFonts w:ascii="Times New Roman" w:hAnsi="Times New Roman" w:cs="Times New Roman"/>
          <w:szCs w:val="22"/>
          <w:cs/>
        </w:rPr>
        <w:t>-</w:t>
      </w:r>
      <w:r w:rsidR="00010345" w:rsidRPr="00FE4863">
        <w:rPr>
          <w:rFonts w:ascii="Times New Roman" w:hAnsi="Times New Roman" w:cs="Times New Roman"/>
          <w:szCs w:val="22"/>
        </w:rPr>
        <w:t xml:space="preserve">month </w:t>
      </w:r>
      <w:r w:rsidRPr="00FE4863">
        <w:rPr>
          <w:rFonts w:ascii="Times New Roman" w:hAnsi="Times New Roman" w:cs="Times New Roman"/>
          <w:szCs w:val="22"/>
        </w:rPr>
        <w:t xml:space="preserve">periods ended </w:t>
      </w:r>
      <w:r w:rsidR="00873B5C" w:rsidRPr="00FE4863">
        <w:rPr>
          <w:rFonts w:ascii="Times New Roman" w:hAnsi="Times New Roman" w:cs="Times New Roman"/>
          <w:szCs w:val="22"/>
        </w:rPr>
        <w:t>30 June</w:t>
      </w:r>
      <w:r w:rsidRPr="00FE4863">
        <w:rPr>
          <w:rFonts w:ascii="Times New Roman" w:hAnsi="Times New Roman" w:cs="Times New Roman"/>
          <w:szCs w:val="22"/>
        </w:rPr>
        <w:t xml:space="preserve"> is calculated by dividing the profit for the period attributable to ordinary shareholders of the Company by the </w:t>
      </w:r>
      <w:r w:rsidR="004B29DD" w:rsidRPr="00FE4863">
        <w:rPr>
          <w:rFonts w:ascii="Times New Roman" w:hAnsi="Times New Roman" w:cs="Times New Roman"/>
          <w:szCs w:val="22"/>
        </w:rPr>
        <w:t xml:space="preserve">weighted average </w:t>
      </w:r>
      <w:r w:rsidRPr="00FE4863">
        <w:rPr>
          <w:rFonts w:ascii="Times New Roman" w:hAnsi="Times New Roman" w:cs="Times New Roman"/>
          <w:szCs w:val="22"/>
        </w:rPr>
        <w:t xml:space="preserve">number of </w:t>
      </w:r>
      <w:r w:rsidR="00CA7732" w:rsidRPr="00FE4863">
        <w:rPr>
          <w:rFonts w:ascii="Times New Roman" w:hAnsi="Times New Roman" w:cs="Times New Roman"/>
          <w:szCs w:val="22"/>
        </w:rPr>
        <w:t xml:space="preserve">ordinary </w:t>
      </w:r>
      <w:r w:rsidRPr="00FE4863">
        <w:rPr>
          <w:rFonts w:ascii="Times New Roman" w:hAnsi="Times New Roman" w:cs="Times New Roman"/>
          <w:szCs w:val="22"/>
        </w:rPr>
        <w:t>shares issuing during the period</w:t>
      </w:r>
      <w:r w:rsidR="004B29DD" w:rsidRPr="00FE4863">
        <w:rPr>
          <w:rFonts w:ascii="Times New Roman" w:hAnsi="Times New Roman" w:cs="Times New Roman"/>
          <w:szCs w:val="22"/>
        </w:rPr>
        <w:t>,</w:t>
      </w:r>
      <w:r w:rsidRPr="00FE4863">
        <w:rPr>
          <w:rFonts w:ascii="Times New Roman" w:hAnsi="Times New Roman" w:cs="Times New Roman"/>
          <w:szCs w:val="22"/>
        </w:rPr>
        <w:t xml:space="preserve"> </w:t>
      </w:r>
      <w:r w:rsidR="004B29DD" w:rsidRPr="00FE4863">
        <w:rPr>
          <w:rFonts w:ascii="Times New Roman" w:hAnsi="Times New Roman" w:cs="Times New Roman"/>
          <w:szCs w:val="22"/>
        </w:rPr>
        <w:t xml:space="preserve">after adjusting the number of shares which increase arising from the issue of stock dividends of 73,970 thousand shares and adjust the number of </w:t>
      </w:r>
      <w:r w:rsidR="00CA7732" w:rsidRPr="00FE4863">
        <w:rPr>
          <w:rFonts w:ascii="Times New Roman" w:hAnsi="Times New Roman" w:cs="Times New Roman"/>
          <w:szCs w:val="22"/>
        </w:rPr>
        <w:t xml:space="preserve">ordinary </w:t>
      </w:r>
      <w:r w:rsidR="004B29DD" w:rsidRPr="00FE4863">
        <w:rPr>
          <w:rFonts w:ascii="Times New Roman" w:hAnsi="Times New Roman" w:cs="Times New Roman"/>
          <w:szCs w:val="22"/>
        </w:rPr>
        <w:t>shares used in calculating earnings per share of the previous period that comparative as follows:</w:t>
      </w:r>
    </w:p>
    <w:tbl>
      <w:tblPr>
        <w:tblW w:w="9633" w:type="dxa"/>
        <w:tblInd w:w="18" w:type="dxa"/>
        <w:tblLook w:val="01E0"/>
      </w:tblPr>
      <w:tblGrid>
        <w:gridCol w:w="3870"/>
        <w:gridCol w:w="1255"/>
        <w:gridCol w:w="236"/>
        <w:gridCol w:w="1263"/>
        <w:gridCol w:w="236"/>
        <w:gridCol w:w="1263"/>
        <w:gridCol w:w="247"/>
        <w:gridCol w:w="1263"/>
      </w:tblGrid>
      <w:tr w:rsidR="00010345" w:rsidRPr="0055603F" w:rsidTr="00B41D99">
        <w:tc>
          <w:tcPr>
            <w:tcW w:w="3870" w:type="dxa"/>
          </w:tcPr>
          <w:p w:rsidR="00010345" w:rsidRPr="0055603F" w:rsidRDefault="00010345" w:rsidP="000B687B">
            <w:pPr>
              <w:spacing w:after="0" w:line="240" w:lineRule="atLeast"/>
              <w:ind w:left="549" w:right="-25"/>
              <w:rPr>
                <w:rFonts w:ascii="Times New Roman" w:hAnsi="Times New Roman" w:cs="Times New Roman"/>
                <w:szCs w:val="22"/>
              </w:rPr>
            </w:pPr>
          </w:p>
        </w:tc>
        <w:tc>
          <w:tcPr>
            <w:tcW w:w="5763" w:type="dxa"/>
            <w:gridSpan w:val="7"/>
          </w:tcPr>
          <w:p w:rsidR="00010345" w:rsidRPr="0055603F" w:rsidRDefault="00010345" w:rsidP="000B687B">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For the three</w:t>
            </w:r>
            <w:r w:rsidRPr="0055603F">
              <w:rPr>
                <w:rFonts w:ascii="Times New Roman" w:hAnsi="Times New Roman" w:cs="Times New Roman"/>
                <w:b/>
                <w:bCs/>
                <w:szCs w:val="22"/>
                <w:cs/>
              </w:rPr>
              <w:t>-</w:t>
            </w:r>
            <w:r w:rsidRPr="0055603F">
              <w:rPr>
                <w:rFonts w:ascii="Times New Roman" w:hAnsi="Times New Roman" w:cs="Times New Roman"/>
                <w:b/>
                <w:szCs w:val="22"/>
              </w:rPr>
              <w:t>month</w:t>
            </w:r>
          </w:p>
        </w:tc>
      </w:tr>
      <w:tr w:rsidR="001613FA" w:rsidRPr="0055603F" w:rsidTr="000B687B">
        <w:tc>
          <w:tcPr>
            <w:tcW w:w="3870" w:type="dxa"/>
          </w:tcPr>
          <w:p w:rsidR="001613FA" w:rsidRPr="0055603F" w:rsidRDefault="001613FA" w:rsidP="000B687B">
            <w:pPr>
              <w:spacing w:after="0" w:line="240" w:lineRule="atLeast"/>
              <w:ind w:left="549" w:right="-25"/>
              <w:rPr>
                <w:rFonts w:ascii="Times New Roman" w:hAnsi="Times New Roman" w:cs="Times New Roman"/>
                <w:szCs w:val="22"/>
              </w:rPr>
            </w:pPr>
          </w:p>
        </w:tc>
        <w:tc>
          <w:tcPr>
            <w:tcW w:w="2754" w:type="dxa"/>
            <w:gridSpan w:val="3"/>
          </w:tcPr>
          <w:p w:rsidR="001613FA" w:rsidRPr="0055603F" w:rsidRDefault="001613FA" w:rsidP="000B687B">
            <w:pPr>
              <w:spacing w:after="0" w:line="240" w:lineRule="atLeast"/>
              <w:ind w:left="-108" w:right="-25"/>
              <w:jc w:val="center"/>
              <w:rPr>
                <w:rFonts w:ascii="Times New Roman" w:hAnsi="Times New Roman" w:cs="Times New Roman"/>
                <w:b/>
                <w:bCs/>
                <w:szCs w:val="22"/>
              </w:rPr>
            </w:pPr>
            <w:r w:rsidRPr="0055603F">
              <w:rPr>
                <w:rFonts w:ascii="Times New Roman" w:hAnsi="Times New Roman" w:cs="Times New Roman"/>
                <w:b/>
                <w:bCs/>
                <w:szCs w:val="22"/>
              </w:rPr>
              <w:t>Consolidated</w:t>
            </w:r>
          </w:p>
          <w:p w:rsidR="001613FA" w:rsidRPr="0055603F" w:rsidRDefault="001139AC" w:rsidP="000B687B">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bCs/>
                <w:szCs w:val="22"/>
              </w:rPr>
              <w:t>f</w:t>
            </w:r>
            <w:r w:rsidR="001613FA" w:rsidRPr="0055603F">
              <w:rPr>
                <w:rFonts w:ascii="Times New Roman" w:hAnsi="Times New Roman" w:cs="Times New Roman"/>
                <w:b/>
                <w:bCs/>
                <w:szCs w:val="22"/>
              </w:rPr>
              <w:t>inancial</w:t>
            </w:r>
            <w:r w:rsidRPr="0055603F">
              <w:rPr>
                <w:rFonts w:ascii="Times New Roman" w:hAnsi="Times New Roman" w:cs="Times New Roman"/>
                <w:b/>
                <w:bCs/>
                <w:szCs w:val="22"/>
                <w:cs/>
              </w:rPr>
              <w:t xml:space="preserve"> </w:t>
            </w:r>
            <w:r w:rsidR="001613FA" w:rsidRPr="0055603F">
              <w:rPr>
                <w:rFonts w:ascii="Times New Roman" w:hAnsi="Times New Roman" w:cs="Times New Roman"/>
                <w:b/>
                <w:szCs w:val="22"/>
              </w:rPr>
              <w:t>statements</w:t>
            </w:r>
          </w:p>
        </w:tc>
        <w:tc>
          <w:tcPr>
            <w:tcW w:w="236" w:type="dxa"/>
          </w:tcPr>
          <w:p w:rsidR="001613FA" w:rsidRPr="0055603F" w:rsidRDefault="001613FA" w:rsidP="000B687B">
            <w:pPr>
              <w:spacing w:after="0" w:line="240" w:lineRule="atLeast"/>
              <w:ind w:left="162" w:right="-25" w:hanging="162"/>
              <w:rPr>
                <w:rFonts w:ascii="Times New Roman" w:hAnsi="Times New Roman" w:cs="Times New Roman"/>
                <w:szCs w:val="22"/>
              </w:rPr>
            </w:pPr>
          </w:p>
        </w:tc>
        <w:tc>
          <w:tcPr>
            <w:tcW w:w="2773" w:type="dxa"/>
            <w:gridSpan w:val="3"/>
          </w:tcPr>
          <w:p w:rsidR="001613FA" w:rsidRPr="0055603F" w:rsidRDefault="001613FA" w:rsidP="000B687B">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 xml:space="preserve">Separate </w:t>
            </w:r>
          </w:p>
          <w:p w:rsidR="001613FA" w:rsidRPr="0055603F" w:rsidRDefault="001613FA" w:rsidP="000B687B">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szCs w:val="22"/>
              </w:rPr>
              <w:t>financial statements</w:t>
            </w:r>
          </w:p>
        </w:tc>
      </w:tr>
      <w:tr w:rsidR="00825C25" w:rsidRPr="0055603F" w:rsidTr="000B687B">
        <w:tc>
          <w:tcPr>
            <w:tcW w:w="3870" w:type="dxa"/>
          </w:tcPr>
          <w:p w:rsidR="00825C25" w:rsidRPr="0055603F" w:rsidRDefault="00825C25" w:rsidP="000B687B">
            <w:pPr>
              <w:spacing w:after="0" w:line="240" w:lineRule="atLeast"/>
              <w:ind w:left="549" w:right="-25"/>
              <w:rPr>
                <w:rFonts w:ascii="Times New Roman" w:hAnsi="Times New Roman" w:cs="Times New Roman"/>
                <w:szCs w:val="22"/>
              </w:rPr>
            </w:pPr>
          </w:p>
        </w:tc>
        <w:tc>
          <w:tcPr>
            <w:tcW w:w="1255" w:type="dxa"/>
          </w:tcPr>
          <w:p w:rsidR="00825C25" w:rsidRPr="0055603F" w:rsidRDefault="00825C25" w:rsidP="00514C3C">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36" w:type="dxa"/>
          </w:tcPr>
          <w:p w:rsidR="00825C25" w:rsidRPr="0055603F" w:rsidRDefault="00825C25" w:rsidP="00514C3C">
            <w:pPr>
              <w:spacing w:after="0" w:line="240" w:lineRule="atLeast"/>
              <w:ind w:right="-25"/>
              <w:jc w:val="center"/>
              <w:rPr>
                <w:rFonts w:ascii="Times New Roman" w:hAnsi="Times New Roman" w:cs="Times New Roman"/>
                <w:b/>
                <w:szCs w:val="22"/>
              </w:rPr>
            </w:pPr>
          </w:p>
        </w:tc>
        <w:tc>
          <w:tcPr>
            <w:tcW w:w="1263" w:type="dxa"/>
          </w:tcPr>
          <w:p w:rsidR="00825C25" w:rsidRPr="0055603F" w:rsidRDefault="00825C25" w:rsidP="00514C3C">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c>
          <w:tcPr>
            <w:tcW w:w="236" w:type="dxa"/>
          </w:tcPr>
          <w:p w:rsidR="00825C25" w:rsidRPr="0055603F" w:rsidRDefault="00825C25" w:rsidP="00514C3C">
            <w:pPr>
              <w:spacing w:after="0" w:line="240" w:lineRule="atLeast"/>
              <w:ind w:right="-25"/>
              <w:jc w:val="center"/>
              <w:rPr>
                <w:rFonts w:ascii="Times New Roman" w:hAnsi="Times New Roman" w:cs="Times New Roman"/>
                <w:b/>
                <w:szCs w:val="22"/>
              </w:rPr>
            </w:pPr>
          </w:p>
        </w:tc>
        <w:tc>
          <w:tcPr>
            <w:tcW w:w="1263" w:type="dxa"/>
          </w:tcPr>
          <w:p w:rsidR="00825C25" w:rsidRPr="0055603F" w:rsidRDefault="00825C25" w:rsidP="00514C3C">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47" w:type="dxa"/>
          </w:tcPr>
          <w:p w:rsidR="00825C25" w:rsidRPr="0055603F" w:rsidRDefault="00825C25" w:rsidP="00514C3C">
            <w:pPr>
              <w:spacing w:after="0" w:line="240" w:lineRule="atLeast"/>
              <w:ind w:right="-25"/>
              <w:jc w:val="center"/>
              <w:rPr>
                <w:rFonts w:ascii="Times New Roman" w:hAnsi="Times New Roman" w:cs="Times New Roman"/>
                <w:b/>
                <w:szCs w:val="22"/>
              </w:rPr>
            </w:pPr>
          </w:p>
        </w:tc>
        <w:tc>
          <w:tcPr>
            <w:tcW w:w="1263" w:type="dxa"/>
          </w:tcPr>
          <w:p w:rsidR="00825C25" w:rsidRPr="0055603F" w:rsidRDefault="00825C25" w:rsidP="00514C3C">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r>
      <w:tr w:rsidR="00825C25" w:rsidRPr="0055603F" w:rsidTr="000B687B">
        <w:tc>
          <w:tcPr>
            <w:tcW w:w="3870" w:type="dxa"/>
          </w:tcPr>
          <w:p w:rsidR="00825C25" w:rsidRPr="0055603F" w:rsidRDefault="00825C25" w:rsidP="000B687B">
            <w:pPr>
              <w:spacing w:after="0" w:line="240" w:lineRule="atLeast"/>
              <w:ind w:left="549" w:right="-25"/>
              <w:rPr>
                <w:rFonts w:ascii="Times New Roman" w:hAnsi="Times New Roman" w:cs="Times New Roman"/>
                <w:szCs w:val="22"/>
              </w:rPr>
            </w:pPr>
          </w:p>
        </w:tc>
        <w:tc>
          <w:tcPr>
            <w:tcW w:w="5763" w:type="dxa"/>
            <w:gridSpan w:val="7"/>
          </w:tcPr>
          <w:p w:rsidR="00825C25" w:rsidRPr="0055603F" w:rsidRDefault="00825C25" w:rsidP="000B687B">
            <w:pPr>
              <w:tabs>
                <w:tab w:val="left" w:pos="405"/>
              </w:tabs>
              <w:spacing w:after="0" w:line="240" w:lineRule="atLeast"/>
              <w:ind w:left="522" w:right="-25" w:hanging="117"/>
              <w:jc w:val="center"/>
              <w:rPr>
                <w:rFonts w:ascii="Times New Roman" w:hAnsi="Times New Roman" w:cs="Times New Roman"/>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 xml:space="preserve">in thousand Baht </w:t>
            </w:r>
            <w:r w:rsidRPr="0055603F">
              <w:rPr>
                <w:rFonts w:ascii="Times New Roman" w:hAnsi="Times New Roman" w:cs="Times New Roman"/>
                <w:i/>
                <w:iCs/>
                <w:szCs w:val="22"/>
                <w:cs/>
              </w:rPr>
              <w:t xml:space="preserve">/ </w:t>
            </w:r>
            <w:r w:rsidRPr="0055603F">
              <w:rPr>
                <w:rFonts w:ascii="Times New Roman" w:hAnsi="Times New Roman" w:cs="Times New Roman"/>
                <w:i/>
                <w:iCs/>
                <w:szCs w:val="22"/>
              </w:rPr>
              <w:t>in thousand share</w:t>
            </w:r>
            <w:r w:rsidRPr="0055603F">
              <w:rPr>
                <w:rFonts w:ascii="Times New Roman" w:hAnsi="Times New Roman" w:cs="Times New Roman"/>
                <w:i/>
                <w:iCs/>
                <w:szCs w:val="22"/>
                <w:cs/>
              </w:rPr>
              <w:t>)</w:t>
            </w:r>
          </w:p>
        </w:tc>
      </w:tr>
      <w:tr w:rsidR="00825C25" w:rsidRPr="0055603F" w:rsidTr="000B687B">
        <w:tc>
          <w:tcPr>
            <w:tcW w:w="3870" w:type="dxa"/>
          </w:tcPr>
          <w:p w:rsidR="00825C25" w:rsidRPr="0055603F" w:rsidRDefault="00825C25" w:rsidP="000B687B">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rPr>
              <w:t>Profit for the period</w:t>
            </w:r>
          </w:p>
        </w:tc>
        <w:tc>
          <w:tcPr>
            <w:tcW w:w="1255" w:type="dxa"/>
          </w:tcPr>
          <w:p w:rsidR="00825C25" w:rsidRPr="0055603F"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55603F"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55603F"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55603F"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825C25" w:rsidRPr="0055603F" w:rsidTr="00A9478F">
        <w:tc>
          <w:tcPr>
            <w:tcW w:w="3870" w:type="dxa"/>
          </w:tcPr>
          <w:p w:rsidR="00825C25" w:rsidRPr="0055603F" w:rsidRDefault="00AE6CEC" w:rsidP="000B687B">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cs/>
              </w:rPr>
              <w:t xml:space="preserve">  </w:t>
            </w:r>
            <w:r w:rsidR="00825C25" w:rsidRPr="0055603F">
              <w:rPr>
                <w:rFonts w:ascii="Times New Roman" w:hAnsi="Times New Roman" w:cs="Times New Roman"/>
                <w:szCs w:val="22"/>
              </w:rPr>
              <w:t xml:space="preserve">attributable to shareholders of </w:t>
            </w:r>
          </w:p>
        </w:tc>
        <w:tc>
          <w:tcPr>
            <w:tcW w:w="1255" w:type="dxa"/>
          </w:tcPr>
          <w:p w:rsidR="00825C25" w:rsidRPr="0055603F"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55603F"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55603F"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825C25" w:rsidRPr="0055603F"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825C25" w:rsidRPr="0055603F" w:rsidTr="00A9478F">
        <w:tc>
          <w:tcPr>
            <w:tcW w:w="3870" w:type="dxa"/>
          </w:tcPr>
          <w:p w:rsidR="00825C25" w:rsidRPr="0055603F" w:rsidRDefault="00AE6CEC" w:rsidP="000B687B">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cs/>
              </w:rPr>
              <w:t xml:space="preserve">  </w:t>
            </w:r>
            <w:r w:rsidR="00825C25" w:rsidRPr="0055603F">
              <w:rPr>
                <w:rFonts w:ascii="Times New Roman" w:hAnsi="Times New Roman" w:cs="Times New Roman"/>
                <w:szCs w:val="22"/>
              </w:rPr>
              <w:t xml:space="preserve">the Company </w:t>
            </w:r>
            <w:r w:rsidR="00825C25" w:rsidRPr="0055603F">
              <w:rPr>
                <w:rFonts w:ascii="Times New Roman" w:hAnsi="Times New Roman" w:cs="Times New Roman"/>
                <w:szCs w:val="22"/>
                <w:cs/>
              </w:rPr>
              <w:t>(</w:t>
            </w:r>
            <w:r w:rsidR="00825C25" w:rsidRPr="0055603F">
              <w:rPr>
                <w:rFonts w:ascii="Times New Roman" w:hAnsi="Times New Roman" w:cs="Times New Roman"/>
                <w:szCs w:val="22"/>
              </w:rPr>
              <w:t>basic</w:t>
            </w:r>
            <w:r w:rsidR="00825C25" w:rsidRPr="0055603F">
              <w:rPr>
                <w:rFonts w:ascii="Times New Roman" w:hAnsi="Times New Roman" w:cs="Times New Roman"/>
                <w:szCs w:val="22"/>
                <w:cs/>
              </w:rPr>
              <w:t>)</w:t>
            </w:r>
          </w:p>
        </w:tc>
        <w:tc>
          <w:tcPr>
            <w:tcW w:w="1255" w:type="dxa"/>
            <w:tcBorders>
              <w:bottom w:val="single" w:sz="4" w:space="0" w:color="auto"/>
            </w:tcBorders>
          </w:tcPr>
          <w:p w:rsidR="00825C25" w:rsidRPr="0055603F" w:rsidRDefault="00CA7732" w:rsidP="000B687B">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5,606</w:t>
            </w: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825C25" w:rsidRPr="0055603F" w:rsidRDefault="001E63B4" w:rsidP="00514C3C">
            <w:pPr>
              <w:tabs>
                <w:tab w:val="decimal" w:pos="932"/>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12,547</w:t>
            </w: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825C25" w:rsidRPr="0055603F" w:rsidRDefault="00CA7732" w:rsidP="000B687B">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7,606</w:t>
            </w:r>
          </w:p>
        </w:tc>
        <w:tc>
          <w:tcPr>
            <w:tcW w:w="247"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825C25" w:rsidRPr="0055603F" w:rsidRDefault="001E63B4" w:rsidP="00514C3C">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14,317</w:t>
            </w:r>
          </w:p>
        </w:tc>
      </w:tr>
      <w:tr w:rsidR="00825C25" w:rsidRPr="0055603F" w:rsidTr="00A9478F">
        <w:tc>
          <w:tcPr>
            <w:tcW w:w="3870" w:type="dxa"/>
          </w:tcPr>
          <w:p w:rsidR="00825C25" w:rsidRPr="0055603F" w:rsidRDefault="00825C25" w:rsidP="000B687B">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rPr>
              <w:t>The number of ordinary shares</w:t>
            </w:r>
          </w:p>
        </w:tc>
        <w:tc>
          <w:tcPr>
            <w:tcW w:w="1255" w:type="dxa"/>
            <w:tcBorders>
              <w:top w:val="single" w:sz="4" w:space="0" w:color="auto"/>
            </w:tcBorders>
          </w:tcPr>
          <w:p w:rsidR="00825C25" w:rsidRPr="0055603F"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825C25" w:rsidRPr="0055603F" w:rsidRDefault="00825C25" w:rsidP="00514C3C">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825C25" w:rsidRPr="0055603F"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825C25" w:rsidRPr="0055603F"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825C25" w:rsidRPr="0055603F" w:rsidRDefault="00825C25" w:rsidP="00514C3C">
            <w:pPr>
              <w:tabs>
                <w:tab w:val="decimal" w:pos="919"/>
              </w:tabs>
              <w:spacing w:after="0" w:line="240" w:lineRule="atLeast"/>
              <w:ind w:left="-93" w:right="-96"/>
              <w:jc w:val="thaiDistribute"/>
              <w:rPr>
                <w:rFonts w:ascii="Times New Roman" w:hAnsi="Times New Roman" w:cs="Times New Roman"/>
                <w:szCs w:val="22"/>
              </w:rPr>
            </w:pPr>
          </w:p>
        </w:tc>
      </w:tr>
      <w:tr w:rsidR="009C539F" w:rsidRPr="0055603F" w:rsidTr="00CA7732">
        <w:tc>
          <w:tcPr>
            <w:tcW w:w="3870" w:type="dxa"/>
          </w:tcPr>
          <w:p w:rsidR="009C539F" w:rsidRPr="0055603F" w:rsidRDefault="00AE6CEC" w:rsidP="009C539F">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cs/>
              </w:rPr>
              <w:t xml:space="preserve">  </w:t>
            </w:r>
            <w:r w:rsidR="009C539F" w:rsidRPr="0055603F">
              <w:rPr>
                <w:rFonts w:ascii="Times New Roman" w:hAnsi="Times New Roman" w:cs="Times New Roman"/>
                <w:szCs w:val="22"/>
              </w:rPr>
              <w:t xml:space="preserve">outstanding </w:t>
            </w:r>
          </w:p>
        </w:tc>
        <w:tc>
          <w:tcPr>
            <w:tcW w:w="1255" w:type="dxa"/>
          </w:tcPr>
          <w:p w:rsidR="009C539F" w:rsidRPr="0055603F"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9C539F" w:rsidRPr="0055603F"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55603F" w:rsidRDefault="009C539F" w:rsidP="009C539F">
            <w:pPr>
              <w:tabs>
                <w:tab w:val="decimal" w:pos="932"/>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9C539F" w:rsidRPr="0055603F"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55603F"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c>
          <w:tcPr>
            <w:tcW w:w="247" w:type="dxa"/>
          </w:tcPr>
          <w:p w:rsidR="009C539F" w:rsidRPr="0055603F"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9C539F" w:rsidRPr="0055603F"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r>
      <w:tr w:rsidR="00FB5C64" w:rsidRPr="0055603F" w:rsidTr="00CA7732">
        <w:tc>
          <w:tcPr>
            <w:tcW w:w="3870" w:type="dxa"/>
            <w:shd w:val="clear" w:color="auto" w:fill="auto"/>
          </w:tcPr>
          <w:p w:rsidR="00FB5C64" w:rsidRPr="0055603F" w:rsidRDefault="00FB5C64" w:rsidP="00555823">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rPr>
              <w:t>Stock dividend</w:t>
            </w:r>
          </w:p>
        </w:tc>
        <w:tc>
          <w:tcPr>
            <w:tcW w:w="1255" w:type="dxa"/>
            <w:tcBorders>
              <w:bottom w:val="single" w:sz="4" w:space="0" w:color="auto"/>
            </w:tcBorders>
            <w:shd w:val="clear" w:color="auto" w:fill="auto"/>
          </w:tcPr>
          <w:p w:rsidR="00FB5C64" w:rsidRPr="0055603F" w:rsidRDefault="00FB5C64" w:rsidP="0055582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c>
          <w:tcPr>
            <w:tcW w:w="236" w:type="dxa"/>
            <w:shd w:val="clear" w:color="auto" w:fill="auto"/>
          </w:tcPr>
          <w:p w:rsidR="00FB5C64" w:rsidRPr="0055603F"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shd w:val="clear" w:color="auto" w:fill="auto"/>
          </w:tcPr>
          <w:p w:rsidR="00FB5C64" w:rsidRPr="0055603F" w:rsidRDefault="00FB5C64"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c>
          <w:tcPr>
            <w:tcW w:w="236" w:type="dxa"/>
            <w:shd w:val="clear" w:color="auto" w:fill="auto"/>
          </w:tcPr>
          <w:p w:rsidR="00FB5C64" w:rsidRPr="0055603F"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shd w:val="clear" w:color="auto" w:fill="auto"/>
          </w:tcPr>
          <w:p w:rsidR="00FB5C64" w:rsidRPr="0055603F" w:rsidRDefault="00FB5C64" w:rsidP="0055582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c>
          <w:tcPr>
            <w:tcW w:w="247" w:type="dxa"/>
            <w:shd w:val="clear" w:color="auto" w:fill="auto"/>
          </w:tcPr>
          <w:p w:rsidR="00FB5C64" w:rsidRPr="0055603F"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shd w:val="clear" w:color="auto" w:fill="auto"/>
          </w:tcPr>
          <w:p w:rsidR="00FB5C64" w:rsidRPr="0055603F" w:rsidRDefault="00FB5C64"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r>
      <w:tr w:rsidR="00FB5C64" w:rsidRPr="0055603F" w:rsidTr="00CA7732">
        <w:tc>
          <w:tcPr>
            <w:tcW w:w="3870" w:type="dxa"/>
          </w:tcPr>
          <w:p w:rsidR="00FB5C64" w:rsidRPr="0055603F" w:rsidRDefault="00FB5C64" w:rsidP="00555823">
            <w:pPr>
              <w:spacing w:after="0" w:line="240" w:lineRule="atLeast"/>
              <w:ind w:left="549" w:right="-25"/>
              <w:rPr>
                <w:rFonts w:ascii="Times New Roman" w:hAnsi="Times New Roman" w:cs="Times New Roman"/>
                <w:szCs w:val="22"/>
              </w:rPr>
            </w:pPr>
            <w:r>
              <w:rPr>
                <w:rFonts w:ascii="Times New Roman" w:hAnsi="Times New Roman" w:cs="Times New Roman"/>
                <w:szCs w:val="22"/>
              </w:rPr>
              <w:t>Weighted average number of</w:t>
            </w:r>
          </w:p>
        </w:tc>
        <w:tc>
          <w:tcPr>
            <w:tcW w:w="1255" w:type="dxa"/>
            <w:tcBorders>
              <w:top w:val="single" w:sz="4" w:space="0" w:color="auto"/>
            </w:tcBorders>
          </w:tcPr>
          <w:p w:rsidR="00FB5C64" w:rsidRPr="0055603F" w:rsidRDefault="00FB5C64" w:rsidP="009C539F">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FB5C64" w:rsidRPr="0055603F" w:rsidRDefault="00FB5C64" w:rsidP="00C82106">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FB5C64" w:rsidRPr="0055603F" w:rsidRDefault="00FB5C64" w:rsidP="009C539F">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B5C64" w:rsidRPr="0055603F"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FB5C64" w:rsidRPr="0055603F" w:rsidRDefault="00FB5C64" w:rsidP="00C82106">
            <w:pPr>
              <w:tabs>
                <w:tab w:val="decimal" w:pos="919"/>
              </w:tabs>
              <w:spacing w:after="0" w:line="240" w:lineRule="atLeast"/>
              <w:ind w:left="-93" w:right="-96"/>
              <w:jc w:val="thaiDistribute"/>
              <w:rPr>
                <w:rFonts w:ascii="Times New Roman" w:hAnsi="Times New Roman" w:cs="Times New Roman"/>
                <w:szCs w:val="22"/>
              </w:rPr>
            </w:pPr>
          </w:p>
        </w:tc>
      </w:tr>
      <w:tr w:rsidR="00FB5C64" w:rsidRPr="0055603F" w:rsidTr="00555823">
        <w:tc>
          <w:tcPr>
            <w:tcW w:w="3870" w:type="dxa"/>
          </w:tcPr>
          <w:p w:rsidR="00FB5C64" w:rsidRPr="0055603F" w:rsidRDefault="00FB5C64" w:rsidP="00CA7732">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55603F">
              <w:rPr>
                <w:rFonts w:ascii="Times New Roman" w:hAnsi="Times New Roman" w:cs="Times New Roman"/>
                <w:szCs w:val="22"/>
              </w:rPr>
              <w:t>ordinary shares</w:t>
            </w:r>
          </w:p>
        </w:tc>
        <w:tc>
          <w:tcPr>
            <w:tcW w:w="1255" w:type="dxa"/>
            <w:tcBorders>
              <w:bottom w:val="single" w:sz="4" w:space="0" w:color="auto"/>
            </w:tcBorders>
          </w:tcPr>
          <w:p w:rsidR="00FB5C64" w:rsidRPr="0055603F" w:rsidRDefault="00FB5C64" w:rsidP="00542C6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c>
          <w:tcPr>
            <w:tcW w:w="236" w:type="dxa"/>
          </w:tcPr>
          <w:p w:rsidR="00FB5C64" w:rsidRPr="0055603F" w:rsidRDefault="00FB5C64"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FB5C64" w:rsidRPr="0055603F" w:rsidRDefault="00FB5C64"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c>
          <w:tcPr>
            <w:tcW w:w="236" w:type="dxa"/>
          </w:tcPr>
          <w:p w:rsidR="00FB5C64" w:rsidRPr="0055603F" w:rsidRDefault="00FB5C64"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FB5C64" w:rsidRPr="0055603F" w:rsidRDefault="00FB5C64" w:rsidP="00542C6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c>
          <w:tcPr>
            <w:tcW w:w="247" w:type="dxa"/>
          </w:tcPr>
          <w:p w:rsidR="00FB5C64" w:rsidRPr="0055603F" w:rsidRDefault="00FB5C64"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FB5C64" w:rsidRPr="0055603F" w:rsidRDefault="00FB5C64"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r>
      <w:tr w:rsidR="00FB5C64" w:rsidRPr="0055603F" w:rsidTr="000B687B">
        <w:tc>
          <w:tcPr>
            <w:tcW w:w="3870" w:type="dxa"/>
          </w:tcPr>
          <w:p w:rsidR="00FB5C64" w:rsidRPr="0055603F" w:rsidRDefault="00FB5C64" w:rsidP="002C7E78">
            <w:pPr>
              <w:spacing w:after="0" w:line="240" w:lineRule="atLeast"/>
              <w:ind w:left="549" w:right="-25"/>
              <w:rPr>
                <w:rFonts w:ascii="Times New Roman" w:hAnsi="Times New Roman" w:cs="Times New Roman"/>
                <w:szCs w:val="22"/>
              </w:rPr>
            </w:pPr>
            <w:r w:rsidRPr="0055603F">
              <w:rPr>
                <w:rFonts w:ascii="Times New Roman" w:hAnsi="Times New Roman" w:cs="Times New Roman"/>
                <w:b/>
                <w:bCs/>
                <w:szCs w:val="22"/>
              </w:rPr>
              <w:t>Basic earnings</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per share</w:t>
            </w:r>
            <w:r>
              <w:rPr>
                <w:rFonts w:ascii="Times New Roman" w:hAnsi="Times New Roman" w:cs="Times New Roman"/>
                <w:b/>
                <w:bCs/>
                <w:szCs w:val="22"/>
              </w:rPr>
              <w:t xml:space="preserve"> </w:t>
            </w:r>
            <w:r w:rsidRPr="0055603F">
              <w:rPr>
                <w:rFonts w:ascii="Times New Roman" w:hAnsi="Times New Roman" w:cs="Times New Roman"/>
                <w:b/>
                <w:bCs/>
                <w:szCs w:val="22"/>
                <w:cs/>
              </w:rPr>
              <w:t>(</w:t>
            </w:r>
            <w:r w:rsidRPr="0055603F">
              <w:rPr>
                <w:rFonts w:ascii="Times New Roman" w:hAnsi="Times New Roman" w:cs="Times New Roman"/>
                <w:b/>
                <w:bCs/>
                <w:szCs w:val="22"/>
              </w:rPr>
              <w:t>Baht</w:t>
            </w:r>
            <w:r w:rsidRPr="0055603F">
              <w:rPr>
                <w:rFonts w:ascii="Times New Roman" w:hAnsi="Times New Roman" w:cs="Times New Roman"/>
                <w:b/>
                <w:bCs/>
                <w:szCs w:val="22"/>
                <w:cs/>
              </w:rPr>
              <w:t>)</w:t>
            </w:r>
          </w:p>
        </w:tc>
        <w:tc>
          <w:tcPr>
            <w:tcW w:w="1255" w:type="dxa"/>
          </w:tcPr>
          <w:p w:rsidR="00FB5C64" w:rsidRPr="0055603F" w:rsidRDefault="00FB5C64" w:rsidP="00FB4168">
            <w:pPr>
              <w:tabs>
                <w:tab w:val="decimal" w:pos="635"/>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Pr>
                <w:rFonts w:ascii="Times New Roman" w:hAnsi="Times New Roman" w:cs="Times New Roman"/>
                <w:b/>
                <w:bCs/>
                <w:szCs w:val="22"/>
              </w:rPr>
              <w:t>01</w:t>
            </w:r>
          </w:p>
        </w:tc>
        <w:tc>
          <w:tcPr>
            <w:tcW w:w="236" w:type="dxa"/>
          </w:tcPr>
          <w:p w:rsidR="00FB5C64" w:rsidRPr="0055603F" w:rsidRDefault="00FB5C64" w:rsidP="00FB416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FB5C64" w:rsidRPr="0055603F" w:rsidRDefault="00FB5C64" w:rsidP="00FB4168">
            <w:pPr>
              <w:tabs>
                <w:tab w:val="decimal" w:pos="648"/>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sidRPr="0055603F">
              <w:rPr>
                <w:rFonts w:ascii="Times New Roman" w:hAnsi="Times New Roman" w:cs="Times New Roman"/>
                <w:b/>
                <w:bCs/>
                <w:szCs w:val="22"/>
              </w:rPr>
              <w:t>02</w:t>
            </w:r>
          </w:p>
        </w:tc>
        <w:tc>
          <w:tcPr>
            <w:tcW w:w="236" w:type="dxa"/>
          </w:tcPr>
          <w:p w:rsidR="00FB5C64" w:rsidRPr="0055603F" w:rsidRDefault="00FB5C64" w:rsidP="00FB416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FB5C64" w:rsidRPr="0055603F" w:rsidRDefault="00FB5C64" w:rsidP="00FB4168">
            <w:pPr>
              <w:tabs>
                <w:tab w:val="decimal" w:pos="635"/>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Pr>
                <w:rFonts w:ascii="Times New Roman" w:hAnsi="Times New Roman" w:cs="Times New Roman"/>
                <w:b/>
                <w:bCs/>
                <w:szCs w:val="22"/>
              </w:rPr>
              <w:t>01</w:t>
            </w:r>
          </w:p>
        </w:tc>
        <w:tc>
          <w:tcPr>
            <w:tcW w:w="247" w:type="dxa"/>
          </w:tcPr>
          <w:p w:rsidR="00FB5C64" w:rsidRPr="0055603F" w:rsidRDefault="00FB5C64" w:rsidP="00FB416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FB5C64" w:rsidRPr="0055603F" w:rsidRDefault="00FB5C64" w:rsidP="00FB4168">
            <w:pPr>
              <w:tabs>
                <w:tab w:val="decimal" w:pos="635"/>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sidRPr="0055603F">
              <w:rPr>
                <w:rFonts w:ascii="Times New Roman" w:hAnsi="Times New Roman" w:cs="Times New Roman"/>
                <w:b/>
                <w:bCs/>
                <w:szCs w:val="22"/>
              </w:rPr>
              <w:t>02</w:t>
            </w:r>
          </w:p>
        </w:tc>
      </w:tr>
      <w:tr w:rsidR="00FB5C64" w:rsidRPr="0055603F" w:rsidTr="00B41D99">
        <w:tc>
          <w:tcPr>
            <w:tcW w:w="3870" w:type="dxa"/>
          </w:tcPr>
          <w:p w:rsidR="00FB5C64" w:rsidRPr="0055603F" w:rsidRDefault="00FB5C64" w:rsidP="00B41D99">
            <w:pPr>
              <w:spacing w:after="0" w:line="240" w:lineRule="atLeast"/>
              <w:ind w:left="549" w:right="-25"/>
              <w:rPr>
                <w:rFonts w:ascii="Times New Roman" w:hAnsi="Times New Roman" w:cs="Times New Roman"/>
                <w:szCs w:val="22"/>
              </w:rPr>
            </w:pPr>
          </w:p>
        </w:tc>
        <w:tc>
          <w:tcPr>
            <w:tcW w:w="5763" w:type="dxa"/>
            <w:gridSpan w:val="7"/>
          </w:tcPr>
          <w:p w:rsidR="00FB5C64" w:rsidRPr="0055603F" w:rsidRDefault="00FB5C64" w:rsidP="00010345">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For the six</w:t>
            </w:r>
            <w:r w:rsidRPr="0055603F">
              <w:rPr>
                <w:rFonts w:ascii="Times New Roman" w:hAnsi="Times New Roman" w:cs="Times New Roman"/>
                <w:b/>
                <w:bCs/>
                <w:szCs w:val="22"/>
                <w:cs/>
              </w:rPr>
              <w:t>-</w:t>
            </w:r>
            <w:r w:rsidRPr="0055603F">
              <w:rPr>
                <w:rFonts w:ascii="Times New Roman" w:hAnsi="Times New Roman" w:cs="Times New Roman"/>
                <w:b/>
                <w:szCs w:val="22"/>
              </w:rPr>
              <w:t>month</w:t>
            </w:r>
          </w:p>
        </w:tc>
      </w:tr>
      <w:tr w:rsidR="00FB5C64" w:rsidRPr="0055603F" w:rsidTr="00B41D99">
        <w:tc>
          <w:tcPr>
            <w:tcW w:w="3870" w:type="dxa"/>
          </w:tcPr>
          <w:p w:rsidR="00FB5C64" w:rsidRPr="0055603F" w:rsidRDefault="00FB5C64" w:rsidP="00B41D99">
            <w:pPr>
              <w:spacing w:after="0" w:line="240" w:lineRule="atLeast"/>
              <w:ind w:left="549" w:right="-25"/>
              <w:rPr>
                <w:rFonts w:ascii="Times New Roman" w:hAnsi="Times New Roman" w:cs="Times New Roman"/>
                <w:szCs w:val="22"/>
              </w:rPr>
            </w:pPr>
          </w:p>
        </w:tc>
        <w:tc>
          <w:tcPr>
            <w:tcW w:w="2754" w:type="dxa"/>
            <w:gridSpan w:val="3"/>
          </w:tcPr>
          <w:p w:rsidR="00FB5C64" w:rsidRPr="0055603F" w:rsidRDefault="00FB5C64" w:rsidP="00B41D99">
            <w:pPr>
              <w:spacing w:after="0" w:line="240" w:lineRule="atLeast"/>
              <w:ind w:left="-108" w:right="-25"/>
              <w:jc w:val="center"/>
              <w:rPr>
                <w:rFonts w:ascii="Times New Roman" w:hAnsi="Times New Roman" w:cs="Times New Roman"/>
                <w:b/>
                <w:bCs/>
                <w:szCs w:val="22"/>
              </w:rPr>
            </w:pPr>
            <w:r w:rsidRPr="0055603F">
              <w:rPr>
                <w:rFonts w:ascii="Times New Roman" w:hAnsi="Times New Roman" w:cs="Times New Roman"/>
                <w:b/>
                <w:bCs/>
                <w:szCs w:val="22"/>
              </w:rPr>
              <w:t>Consolidated</w:t>
            </w:r>
          </w:p>
          <w:p w:rsidR="00FB5C64" w:rsidRPr="0055603F" w:rsidRDefault="00FB5C64" w:rsidP="00B41D99">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bCs/>
                <w:szCs w:val="22"/>
              </w:rPr>
              <w:t>financial</w:t>
            </w:r>
            <w:r w:rsidRPr="0055603F">
              <w:rPr>
                <w:rFonts w:ascii="Times New Roman" w:hAnsi="Times New Roman" w:cs="Times New Roman"/>
                <w:b/>
                <w:bCs/>
                <w:szCs w:val="22"/>
                <w:cs/>
              </w:rPr>
              <w:t xml:space="preserve"> </w:t>
            </w:r>
            <w:r w:rsidRPr="0055603F">
              <w:rPr>
                <w:rFonts w:ascii="Times New Roman" w:hAnsi="Times New Roman" w:cs="Times New Roman"/>
                <w:b/>
                <w:szCs w:val="22"/>
              </w:rPr>
              <w:t>statements</w:t>
            </w:r>
          </w:p>
        </w:tc>
        <w:tc>
          <w:tcPr>
            <w:tcW w:w="236" w:type="dxa"/>
          </w:tcPr>
          <w:p w:rsidR="00FB5C64" w:rsidRPr="0055603F" w:rsidRDefault="00FB5C64" w:rsidP="00B41D99">
            <w:pPr>
              <w:spacing w:after="0" w:line="240" w:lineRule="atLeast"/>
              <w:ind w:left="162" w:right="-25" w:hanging="162"/>
              <w:rPr>
                <w:rFonts w:ascii="Times New Roman" w:hAnsi="Times New Roman" w:cs="Times New Roman"/>
                <w:szCs w:val="22"/>
              </w:rPr>
            </w:pPr>
          </w:p>
        </w:tc>
        <w:tc>
          <w:tcPr>
            <w:tcW w:w="2773" w:type="dxa"/>
            <w:gridSpan w:val="3"/>
          </w:tcPr>
          <w:p w:rsidR="00FB5C64" w:rsidRPr="0055603F" w:rsidRDefault="00FB5C64" w:rsidP="00B41D99">
            <w:pPr>
              <w:spacing w:after="0" w:line="240" w:lineRule="atLeast"/>
              <w:ind w:left="-108" w:right="-25"/>
              <w:jc w:val="center"/>
              <w:rPr>
                <w:rFonts w:ascii="Times New Roman" w:hAnsi="Times New Roman" w:cs="Times New Roman"/>
                <w:b/>
                <w:szCs w:val="22"/>
              </w:rPr>
            </w:pPr>
            <w:r w:rsidRPr="0055603F">
              <w:rPr>
                <w:rFonts w:ascii="Times New Roman" w:hAnsi="Times New Roman" w:cs="Times New Roman"/>
                <w:b/>
                <w:szCs w:val="22"/>
              </w:rPr>
              <w:t xml:space="preserve">Separate </w:t>
            </w:r>
          </w:p>
          <w:p w:rsidR="00FB5C64" w:rsidRPr="0055603F" w:rsidRDefault="00FB5C64" w:rsidP="00B41D99">
            <w:pPr>
              <w:spacing w:after="0" w:line="240" w:lineRule="atLeast"/>
              <w:ind w:left="-108" w:right="-25"/>
              <w:jc w:val="center"/>
              <w:rPr>
                <w:rFonts w:ascii="Times New Roman" w:hAnsi="Times New Roman" w:cs="Times New Roman"/>
                <w:bCs/>
                <w:szCs w:val="22"/>
              </w:rPr>
            </w:pPr>
            <w:r w:rsidRPr="0055603F">
              <w:rPr>
                <w:rFonts w:ascii="Times New Roman" w:hAnsi="Times New Roman" w:cs="Times New Roman"/>
                <w:b/>
                <w:szCs w:val="22"/>
              </w:rPr>
              <w:t>financial statements</w:t>
            </w:r>
          </w:p>
        </w:tc>
      </w:tr>
      <w:tr w:rsidR="00FB5C64" w:rsidRPr="0055603F" w:rsidTr="00B41D99">
        <w:tc>
          <w:tcPr>
            <w:tcW w:w="3870" w:type="dxa"/>
          </w:tcPr>
          <w:p w:rsidR="00FB5C64" w:rsidRPr="0055603F" w:rsidRDefault="00FB5C64" w:rsidP="00B41D99">
            <w:pPr>
              <w:spacing w:after="0" w:line="240" w:lineRule="atLeast"/>
              <w:ind w:left="549" w:right="-25"/>
              <w:rPr>
                <w:rFonts w:ascii="Times New Roman" w:hAnsi="Times New Roman" w:cs="Times New Roman"/>
                <w:szCs w:val="22"/>
              </w:rPr>
            </w:pPr>
          </w:p>
        </w:tc>
        <w:tc>
          <w:tcPr>
            <w:tcW w:w="1255" w:type="dxa"/>
          </w:tcPr>
          <w:p w:rsidR="00FB5C64" w:rsidRPr="0055603F" w:rsidRDefault="00FB5C64"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36" w:type="dxa"/>
          </w:tcPr>
          <w:p w:rsidR="00FB5C64" w:rsidRPr="0055603F" w:rsidRDefault="00FB5C64" w:rsidP="00B41D99">
            <w:pPr>
              <w:spacing w:after="0" w:line="240" w:lineRule="atLeast"/>
              <w:ind w:right="-25"/>
              <w:jc w:val="center"/>
              <w:rPr>
                <w:rFonts w:ascii="Times New Roman" w:hAnsi="Times New Roman" w:cs="Times New Roman"/>
                <w:b/>
                <w:szCs w:val="22"/>
              </w:rPr>
            </w:pPr>
          </w:p>
        </w:tc>
        <w:tc>
          <w:tcPr>
            <w:tcW w:w="1263" w:type="dxa"/>
          </w:tcPr>
          <w:p w:rsidR="00FB5C64" w:rsidRPr="0055603F" w:rsidRDefault="00FB5C64"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c>
          <w:tcPr>
            <w:tcW w:w="236" w:type="dxa"/>
          </w:tcPr>
          <w:p w:rsidR="00FB5C64" w:rsidRPr="0055603F" w:rsidRDefault="00FB5C64" w:rsidP="00B41D99">
            <w:pPr>
              <w:spacing w:after="0" w:line="240" w:lineRule="atLeast"/>
              <w:ind w:right="-25"/>
              <w:jc w:val="center"/>
              <w:rPr>
                <w:rFonts w:ascii="Times New Roman" w:hAnsi="Times New Roman" w:cs="Times New Roman"/>
                <w:b/>
                <w:szCs w:val="22"/>
              </w:rPr>
            </w:pPr>
          </w:p>
        </w:tc>
        <w:tc>
          <w:tcPr>
            <w:tcW w:w="1263" w:type="dxa"/>
          </w:tcPr>
          <w:p w:rsidR="00FB5C64" w:rsidRPr="0055603F" w:rsidRDefault="00FB5C64"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2024</w:t>
            </w:r>
          </w:p>
        </w:tc>
        <w:tc>
          <w:tcPr>
            <w:tcW w:w="247" w:type="dxa"/>
          </w:tcPr>
          <w:p w:rsidR="00FB5C64" w:rsidRPr="0055603F" w:rsidRDefault="00FB5C64" w:rsidP="00B41D99">
            <w:pPr>
              <w:spacing w:after="0" w:line="240" w:lineRule="atLeast"/>
              <w:ind w:right="-25"/>
              <w:jc w:val="center"/>
              <w:rPr>
                <w:rFonts w:ascii="Times New Roman" w:hAnsi="Times New Roman" w:cs="Times New Roman"/>
                <w:b/>
                <w:szCs w:val="22"/>
              </w:rPr>
            </w:pPr>
          </w:p>
        </w:tc>
        <w:tc>
          <w:tcPr>
            <w:tcW w:w="1263" w:type="dxa"/>
          </w:tcPr>
          <w:p w:rsidR="00FB5C64" w:rsidRPr="0055603F" w:rsidRDefault="00FB5C64" w:rsidP="00B41D99">
            <w:pPr>
              <w:spacing w:after="0" w:line="240" w:lineRule="atLeast"/>
              <w:ind w:right="-25"/>
              <w:jc w:val="center"/>
              <w:rPr>
                <w:rFonts w:ascii="Times New Roman" w:hAnsi="Times New Roman" w:cs="Times New Roman"/>
                <w:b/>
                <w:szCs w:val="22"/>
              </w:rPr>
            </w:pPr>
            <w:r w:rsidRPr="0055603F">
              <w:rPr>
                <w:rFonts w:ascii="Times New Roman" w:hAnsi="Times New Roman" w:cs="Times New Roman"/>
                <w:bCs/>
                <w:szCs w:val="22"/>
              </w:rPr>
              <w:t>2023</w:t>
            </w:r>
          </w:p>
        </w:tc>
      </w:tr>
      <w:tr w:rsidR="00FB5C64" w:rsidRPr="0055603F" w:rsidTr="00B41D99">
        <w:tc>
          <w:tcPr>
            <w:tcW w:w="3870" w:type="dxa"/>
          </w:tcPr>
          <w:p w:rsidR="00FB5C64" w:rsidRPr="0055603F" w:rsidRDefault="00FB5C64" w:rsidP="00B41D99">
            <w:pPr>
              <w:spacing w:after="0" w:line="240" w:lineRule="atLeast"/>
              <w:ind w:left="549" w:right="-25"/>
              <w:rPr>
                <w:rFonts w:ascii="Times New Roman" w:hAnsi="Times New Roman" w:cs="Times New Roman"/>
                <w:szCs w:val="22"/>
              </w:rPr>
            </w:pPr>
          </w:p>
        </w:tc>
        <w:tc>
          <w:tcPr>
            <w:tcW w:w="5763" w:type="dxa"/>
            <w:gridSpan w:val="7"/>
          </w:tcPr>
          <w:p w:rsidR="00FB5C64" w:rsidRPr="0055603F" w:rsidRDefault="00FB5C64" w:rsidP="00B41D99">
            <w:pPr>
              <w:tabs>
                <w:tab w:val="left" w:pos="405"/>
              </w:tabs>
              <w:spacing w:after="0" w:line="240" w:lineRule="atLeast"/>
              <w:ind w:left="522" w:right="-25" w:hanging="117"/>
              <w:jc w:val="center"/>
              <w:rPr>
                <w:rFonts w:ascii="Times New Roman" w:hAnsi="Times New Roman" w:cs="Times New Roman"/>
                <w:i/>
                <w:iCs/>
                <w:szCs w:val="22"/>
                <w:cs/>
              </w:rPr>
            </w:pPr>
            <w:r w:rsidRPr="0055603F">
              <w:rPr>
                <w:rFonts w:ascii="Times New Roman" w:hAnsi="Times New Roman" w:cs="Times New Roman"/>
                <w:i/>
                <w:iCs/>
                <w:szCs w:val="22"/>
                <w:cs/>
              </w:rPr>
              <w:t>(</w:t>
            </w:r>
            <w:r w:rsidRPr="0055603F">
              <w:rPr>
                <w:rFonts w:ascii="Times New Roman" w:hAnsi="Times New Roman" w:cs="Times New Roman"/>
                <w:i/>
                <w:iCs/>
                <w:szCs w:val="22"/>
              </w:rPr>
              <w:t xml:space="preserve">in thousand Baht </w:t>
            </w:r>
            <w:r w:rsidRPr="0055603F">
              <w:rPr>
                <w:rFonts w:ascii="Times New Roman" w:hAnsi="Times New Roman" w:cs="Times New Roman"/>
                <w:i/>
                <w:iCs/>
                <w:szCs w:val="22"/>
                <w:cs/>
              </w:rPr>
              <w:t xml:space="preserve">/ </w:t>
            </w:r>
            <w:r w:rsidRPr="0055603F">
              <w:rPr>
                <w:rFonts w:ascii="Times New Roman" w:hAnsi="Times New Roman" w:cs="Times New Roman"/>
                <w:i/>
                <w:iCs/>
                <w:szCs w:val="22"/>
              </w:rPr>
              <w:t>in thousand share</w:t>
            </w:r>
            <w:r w:rsidRPr="0055603F">
              <w:rPr>
                <w:rFonts w:ascii="Times New Roman" w:hAnsi="Times New Roman" w:cs="Times New Roman"/>
                <w:i/>
                <w:iCs/>
                <w:szCs w:val="22"/>
                <w:cs/>
              </w:rPr>
              <w:t>)</w:t>
            </w:r>
          </w:p>
        </w:tc>
      </w:tr>
      <w:tr w:rsidR="00FB5C64" w:rsidRPr="0055603F" w:rsidTr="00B41D99">
        <w:tc>
          <w:tcPr>
            <w:tcW w:w="3870" w:type="dxa"/>
          </w:tcPr>
          <w:p w:rsidR="00FB5C64" w:rsidRPr="0055603F" w:rsidRDefault="00FB5C64" w:rsidP="00B41D99">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rPr>
              <w:t>Profit for the period</w:t>
            </w:r>
          </w:p>
        </w:tc>
        <w:tc>
          <w:tcPr>
            <w:tcW w:w="1255" w:type="dxa"/>
          </w:tcPr>
          <w:p w:rsidR="00FB5C64" w:rsidRPr="0055603F"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B5C64" w:rsidRPr="0055603F" w:rsidRDefault="00FB5C64" w:rsidP="00B41D9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B5C64" w:rsidRPr="0055603F" w:rsidRDefault="00FB5C64" w:rsidP="00B41D99">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B5C64" w:rsidRPr="0055603F" w:rsidRDefault="00FB5C64" w:rsidP="00B41D99">
            <w:pPr>
              <w:tabs>
                <w:tab w:val="decimal" w:pos="968"/>
              </w:tabs>
              <w:spacing w:after="0" w:line="240" w:lineRule="atLeast"/>
              <w:ind w:left="-93" w:right="-96"/>
              <w:jc w:val="thaiDistribute"/>
              <w:rPr>
                <w:rFonts w:ascii="Times New Roman" w:hAnsi="Times New Roman" w:cs="Times New Roman"/>
                <w:szCs w:val="22"/>
              </w:rPr>
            </w:pPr>
          </w:p>
        </w:tc>
      </w:tr>
      <w:tr w:rsidR="00FB5C64" w:rsidRPr="0055603F" w:rsidTr="00F23930">
        <w:tc>
          <w:tcPr>
            <w:tcW w:w="3870" w:type="dxa"/>
          </w:tcPr>
          <w:p w:rsidR="00FB5C64" w:rsidRPr="0055603F" w:rsidRDefault="00FB5C64" w:rsidP="00B41D99">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 xml:space="preserve">attributable to shareholders of </w:t>
            </w:r>
          </w:p>
        </w:tc>
        <w:tc>
          <w:tcPr>
            <w:tcW w:w="1255" w:type="dxa"/>
          </w:tcPr>
          <w:p w:rsidR="00FB5C64" w:rsidRPr="0055603F"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B5C64" w:rsidRPr="0055603F" w:rsidRDefault="00FB5C64" w:rsidP="00B41D9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B5C64" w:rsidRPr="0055603F" w:rsidRDefault="00FB5C64" w:rsidP="00B41D99">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FB5C64" w:rsidRPr="0055603F" w:rsidRDefault="00FB5C64" w:rsidP="00B41D99">
            <w:pPr>
              <w:tabs>
                <w:tab w:val="decimal" w:pos="968"/>
              </w:tabs>
              <w:spacing w:after="0" w:line="240" w:lineRule="atLeast"/>
              <w:ind w:left="-93" w:right="-96"/>
              <w:jc w:val="thaiDistribute"/>
              <w:rPr>
                <w:rFonts w:ascii="Times New Roman" w:hAnsi="Times New Roman" w:cs="Times New Roman"/>
                <w:szCs w:val="22"/>
              </w:rPr>
            </w:pPr>
          </w:p>
        </w:tc>
      </w:tr>
      <w:tr w:rsidR="00FB5C64" w:rsidRPr="0055603F" w:rsidTr="00F23930">
        <w:tc>
          <w:tcPr>
            <w:tcW w:w="3870" w:type="dxa"/>
          </w:tcPr>
          <w:p w:rsidR="00FB5C64" w:rsidRPr="0055603F" w:rsidRDefault="00FB5C64" w:rsidP="00B41D99">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 xml:space="preserve">the Company </w:t>
            </w:r>
            <w:r w:rsidRPr="0055603F">
              <w:rPr>
                <w:rFonts w:ascii="Times New Roman" w:hAnsi="Times New Roman" w:cs="Times New Roman"/>
                <w:szCs w:val="22"/>
                <w:cs/>
              </w:rPr>
              <w:t>(</w:t>
            </w:r>
            <w:r w:rsidRPr="0055603F">
              <w:rPr>
                <w:rFonts w:ascii="Times New Roman" w:hAnsi="Times New Roman" w:cs="Times New Roman"/>
                <w:szCs w:val="22"/>
              </w:rPr>
              <w:t>basic</w:t>
            </w:r>
            <w:r w:rsidRPr="0055603F">
              <w:rPr>
                <w:rFonts w:ascii="Times New Roman" w:hAnsi="Times New Roman" w:cs="Times New Roman"/>
                <w:szCs w:val="22"/>
                <w:cs/>
              </w:rPr>
              <w:t>)</w:t>
            </w:r>
          </w:p>
        </w:tc>
        <w:tc>
          <w:tcPr>
            <w:tcW w:w="1255" w:type="dxa"/>
            <w:tcBorders>
              <w:bottom w:val="single" w:sz="4" w:space="0" w:color="auto"/>
            </w:tcBorders>
          </w:tcPr>
          <w:p w:rsidR="00FB5C64" w:rsidRPr="0055603F" w:rsidRDefault="00F23930" w:rsidP="00B41D99">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39,043</w:t>
            </w: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FB5C64" w:rsidRPr="0055603F" w:rsidRDefault="00FB5C64" w:rsidP="00B41D99">
            <w:pPr>
              <w:tabs>
                <w:tab w:val="decimal" w:pos="932"/>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71,077</w:t>
            </w: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FB5C64" w:rsidRPr="0055603F" w:rsidRDefault="00F23930" w:rsidP="00B41D99">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42,631</w:t>
            </w:r>
          </w:p>
        </w:tc>
        <w:tc>
          <w:tcPr>
            <w:tcW w:w="247"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FB5C64" w:rsidRPr="0055603F" w:rsidRDefault="00FB5C64" w:rsidP="00B41D99">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74,319</w:t>
            </w:r>
          </w:p>
        </w:tc>
      </w:tr>
      <w:tr w:rsidR="00FB5C64" w:rsidRPr="0055603F" w:rsidTr="00F23930">
        <w:tc>
          <w:tcPr>
            <w:tcW w:w="3870" w:type="dxa"/>
          </w:tcPr>
          <w:p w:rsidR="00FB5C64" w:rsidRPr="0055603F" w:rsidRDefault="00FB5C64" w:rsidP="00B41D99">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rPr>
              <w:t>The number of ordinary shares</w:t>
            </w:r>
          </w:p>
        </w:tc>
        <w:tc>
          <w:tcPr>
            <w:tcW w:w="1255" w:type="dxa"/>
            <w:tcBorders>
              <w:top w:val="single" w:sz="4" w:space="0" w:color="auto"/>
            </w:tcBorders>
          </w:tcPr>
          <w:p w:rsidR="00FB5C64" w:rsidRPr="0055603F"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FB5C64" w:rsidRPr="0055603F"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FB5C64" w:rsidRPr="0055603F" w:rsidRDefault="00FB5C64" w:rsidP="00B41D99">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FB5C64" w:rsidRPr="0055603F"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FB5C64" w:rsidRPr="0055603F" w:rsidRDefault="00FB5C64" w:rsidP="00B41D99">
            <w:pPr>
              <w:tabs>
                <w:tab w:val="decimal" w:pos="919"/>
              </w:tabs>
              <w:spacing w:after="0" w:line="240" w:lineRule="atLeast"/>
              <w:ind w:left="-93" w:right="-96"/>
              <w:jc w:val="thaiDistribute"/>
              <w:rPr>
                <w:rFonts w:ascii="Times New Roman" w:hAnsi="Times New Roman" w:cs="Times New Roman"/>
                <w:szCs w:val="22"/>
              </w:rPr>
            </w:pPr>
          </w:p>
        </w:tc>
      </w:tr>
      <w:tr w:rsidR="0057198E" w:rsidRPr="0055603F" w:rsidTr="000413E7">
        <w:tc>
          <w:tcPr>
            <w:tcW w:w="3870" w:type="dxa"/>
          </w:tcPr>
          <w:p w:rsidR="0057198E" w:rsidRPr="0055603F" w:rsidRDefault="0057198E" w:rsidP="00B25A80">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cs/>
              </w:rPr>
              <w:t xml:space="preserve">  </w:t>
            </w:r>
            <w:r w:rsidRPr="0055603F">
              <w:rPr>
                <w:rFonts w:ascii="Times New Roman" w:hAnsi="Times New Roman" w:cs="Times New Roman"/>
                <w:szCs w:val="22"/>
              </w:rPr>
              <w:t xml:space="preserve">outstanding </w:t>
            </w:r>
          </w:p>
        </w:tc>
        <w:tc>
          <w:tcPr>
            <w:tcW w:w="1255" w:type="dxa"/>
          </w:tcPr>
          <w:p w:rsidR="0057198E" w:rsidRPr="0055603F" w:rsidRDefault="0057198E" w:rsidP="00B25A80">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57198E" w:rsidRPr="0055603F" w:rsidRDefault="0057198E" w:rsidP="00B25A80">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c>
          <w:tcPr>
            <w:tcW w:w="236" w:type="dxa"/>
          </w:tcPr>
          <w:p w:rsidR="0057198E" w:rsidRPr="0055603F" w:rsidRDefault="0057198E" w:rsidP="00B25A80">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57198E" w:rsidRPr="0055603F" w:rsidRDefault="0057198E" w:rsidP="00B25A80">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c>
          <w:tcPr>
            <w:tcW w:w="247" w:type="dxa"/>
          </w:tcPr>
          <w:p w:rsidR="0057198E" w:rsidRPr="0055603F" w:rsidRDefault="0057198E" w:rsidP="00B25A80">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739,708</w:t>
            </w:r>
          </w:p>
        </w:tc>
      </w:tr>
      <w:tr w:rsidR="0057198E" w:rsidRPr="0055603F" w:rsidTr="000413E7">
        <w:tc>
          <w:tcPr>
            <w:tcW w:w="3870" w:type="dxa"/>
          </w:tcPr>
          <w:p w:rsidR="0057198E" w:rsidRPr="0055603F" w:rsidRDefault="0057198E" w:rsidP="00B25A80">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rPr>
              <w:t>Stock dividend</w:t>
            </w:r>
          </w:p>
        </w:tc>
        <w:tc>
          <w:tcPr>
            <w:tcW w:w="1255" w:type="dxa"/>
            <w:tcBorders>
              <w:bottom w:val="single" w:sz="4" w:space="0" w:color="auto"/>
            </w:tcBorders>
          </w:tcPr>
          <w:p w:rsidR="0057198E" w:rsidRPr="0055603F" w:rsidRDefault="0057198E" w:rsidP="00542C6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c>
          <w:tcPr>
            <w:tcW w:w="236"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c>
          <w:tcPr>
            <w:tcW w:w="236"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57198E" w:rsidRPr="0055603F" w:rsidRDefault="0057198E" w:rsidP="00542C6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c>
          <w:tcPr>
            <w:tcW w:w="247"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73,970</w:t>
            </w:r>
          </w:p>
        </w:tc>
      </w:tr>
      <w:tr w:rsidR="0057198E" w:rsidRPr="0055603F" w:rsidTr="000413E7">
        <w:tc>
          <w:tcPr>
            <w:tcW w:w="3870" w:type="dxa"/>
          </w:tcPr>
          <w:p w:rsidR="0057198E" w:rsidRPr="0055603F" w:rsidRDefault="0057198E" w:rsidP="00F478C0">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rPr>
              <w:t>Weighted average number of</w:t>
            </w:r>
          </w:p>
        </w:tc>
        <w:tc>
          <w:tcPr>
            <w:tcW w:w="1255" w:type="dxa"/>
            <w:tcBorders>
              <w:top w:val="single" w:sz="4" w:space="0" w:color="auto"/>
            </w:tcBorders>
          </w:tcPr>
          <w:p w:rsidR="0057198E" w:rsidRPr="0055603F" w:rsidRDefault="0057198E" w:rsidP="00542C63">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p>
        </w:tc>
        <w:tc>
          <w:tcPr>
            <w:tcW w:w="236"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57198E" w:rsidRPr="0055603F" w:rsidRDefault="0057198E" w:rsidP="00542C63">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p>
        </w:tc>
      </w:tr>
      <w:tr w:rsidR="0057198E" w:rsidRPr="0055603F" w:rsidTr="00856DFF">
        <w:tc>
          <w:tcPr>
            <w:tcW w:w="3870" w:type="dxa"/>
          </w:tcPr>
          <w:p w:rsidR="0057198E" w:rsidRPr="0055603F" w:rsidRDefault="0057198E" w:rsidP="00B25A80">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w:t>
            </w:r>
            <w:r w:rsidRPr="0055603F">
              <w:rPr>
                <w:rFonts w:ascii="Times New Roman" w:hAnsi="Times New Roman" w:cs="Times New Roman"/>
                <w:szCs w:val="22"/>
              </w:rPr>
              <w:t>paid</w:t>
            </w:r>
            <w:r w:rsidRPr="0055603F">
              <w:rPr>
                <w:rFonts w:ascii="Times New Roman" w:hAnsi="Times New Roman" w:cs="Times New Roman"/>
                <w:szCs w:val="22"/>
                <w:cs/>
              </w:rPr>
              <w:t>-</w:t>
            </w:r>
            <w:r w:rsidRPr="0055603F">
              <w:rPr>
                <w:rFonts w:ascii="Times New Roman" w:hAnsi="Times New Roman" w:cs="Times New Roman"/>
                <w:szCs w:val="22"/>
              </w:rPr>
              <w:t>up ordinary shares</w:t>
            </w:r>
          </w:p>
        </w:tc>
        <w:tc>
          <w:tcPr>
            <w:tcW w:w="1255" w:type="dxa"/>
            <w:tcBorders>
              <w:bottom w:val="single" w:sz="4" w:space="0" w:color="auto"/>
            </w:tcBorders>
          </w:tcPr>
          <w:p w:rsidR="0057198E" w:rsidRPr="0055603F" w:rsidRDefault="0057198E" w:rsidP="00542C6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c>
          <w:tcPr>
            <w:tcW w:w="236"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c>
          <w:tcPr>
            <w:tcW w:w="236"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57198E" w:rsidRPr="0055603F" w:rsidRDefault="0057198E" w:rsidP="00542C63">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c>
          <w:tcPr>
            <w:tcW w:w="247" w:type="dxa"/>
          </w:tcPr>
          <w:p w:rsidR="0057198E" w:rsidRPr="0055603F"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rsidR="0057198E" w:rsidRPr="0055603F" w:rsidRDefault="0057198E" w:rsidP="00C82106">
            <w:pPr>
              <w:tabs>
                <w:tab w:val="decimal" w:pos="919"/>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813,678</w:t>
            </w:r>
          </w:p>
        </w:tc>
      </w:tr>
      <w:tr w:rsidR="0057198E" w:rsidRPr="0055603F" w:rsidTr="00856DFF">
        <w:tc>
          <w:tcPr>
            <w:tcW w:w="3870" w:type="dxa"/>
          </w:tcPr>
          <w:p w:rsidR="0057198E" w:rsidRPr="0055603F" w:rsidRDefault="0057198E" w:rsidP="00B41D99">
            <w:pPr>
              <w:spacing w:after="0" w:line="240" w:lineRule="atLeast"/>
              <w:ind w:left="549" w:right="-25"/>
              <w:rPr>
                <w:rFonts w:ascii="Times New Roman" w:hAnsi="Times New Roman" w:cs="Times New Roman"/>
                <w:szCs w:val="22"/>
              </w:rPr>
            </w:pPr>
            <w:r w:rsidRPr="0055603F">
              <w:rPr>
                <w:rFonts w:ascii="Times New Roman" w:hAnsi="Times New Roman" w:cs="Times New Roman"/>
                <w:b/>
                <w:bCs/>
                <w:szCs w:val="22"/>
              </w:rPr>
              <w:t>Basic earnings</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per share</w:t>
            </w:r>
            <w:r>
              <w:rPr>
                <w:rFonts w:ascii="Times New Roman" w:hAnsi="Times New Roman" w:cs="Times New Roman"/>
                <w:b/>
                <w:bCs/>
                <w:szCs w:val="22"/>
              </w:rPr>
              <w:t xml:space="preserve"> </w:t>
            </w:r>
            <w:r w:rsidRPr="0055603F">
              <w:rPr>
                <w:rFonts w:ascii="Times New Roman" w:hAnsi="Times New Roman" w:cs="Times New Roman"/>
                <w:b/>
                <w:bCs/>
                <w:szCs w:val="22"/>
                <w:cs/>
              </w:rPr>
              <w:t>(</w:t>
            </w:r>
            <w:r w:rsidRPr="0055603F">
              <w:rPr>
                <w:rFonts w:ascii="Times New Roman" w:hAnsi="Times New Roman" w:cs="Times New Roman"/>
                <w:b/>
                <w:bCs/>
                <w:szCs w:val="22"/>
              </w:rPr>
              <w:t>Baht</w:t>
            </w:r>
            <w:r w:rsidRPr="0055603F">
              <w:rPr>
                <w:rFonts w:ascii="Times New Roman" w:hAnsi="Times New Roman" w:cs="Times New Roman"/>
                <w:b/>
                <w:bCs/>
                <w:szCs w:val="22"/>
                <w:cs/>
              </w:rPr>
              <w:t>)</w:t>
            </w:r>
          </w:p>
        </w:tc>
        <w:tc>
          <w:tcPr>
            <w:tcW w:w="1255" w:type="dxa"/>
            <w:tcBorders>
              <w:top w:val="single" w:sz="4" w:space="0" w:color="auto"/>
            </w:tcBorders>
          </w:tcPr>
          <w:p w:rsidR="0057198E" w:rsidRPr="0055603F" w:rsidRDefault="0057198E" w:rsidP="00FA2DF3">
            <w:pPr>
              <w:tabs>
                <w:tab w:val="decimal" w:pos="635"/>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Pr>
                <w:rFonts w:ascii="Times New Roman" w:hAnsi="Times New Roman" w:cs="Times New Roman"/>
                <w:b/>
                <w:bCs/>
                <w:szCs w:val="22"/>
              </w:rPr>
              <w:t>05</w:t>
            </w:r>
          </w:p>
        </w:tc>
        <w:tc>
          <w:tcPr>
            <w:tcW w:w="236" w:type="dxa"/>
          </w:tcPr>
          <w:p w:rsidR="0057198E" w:rsidRPr="0055603F" w:rsidRDefault="0057198E" w:rsidP="00FA2DF3">
            <w:pPr>
              <w:tabs>
                <w:tab w:val="decimal" w:pos="756"/>
              </w:tabs>
              <w:spacing w:after="0" w:line="240" w:lineRule="atLeast"/>
              <w:ind w:left="-93" w:right="-96"/>
              <w:jc w:val="thaiDistribute"/>
              <w:rPr>
                <w:rFonts w:ascii="Times New Roman" w:hAnsi="Times New Roman" w:cs="Times New Roman"/>
                <w:b/>
                <w:bCs/>
                <w:szCs w:val="22"/>
              </w:rPr>
            </w:pPr>
          </w:p>
        </w:tc>
        <w:tc>
          <w:tcPr>
            <w:tcW w:w="1263" w:type="dxa"/>
            <w:tcBorders>
              <w:top w:val="single" w:sz="4" w:space="0" w:color="auto"/>
            </w:tcBorders>
          </w:tcPr>
          <w:p w:rsidR="0057198E" w:rsidRPr="0055603F" w:rsidRDefault="0057198E" w:rsidP="00FA2DF3">
            <w:pPr>
              <w:tabs>
                <w:tab w:val="decimal" w:pos="648"/>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Pr>
                <w:rFonts w:ascii="Times New Roman" w:hAnsi="Times New Roman" w:cs="Times New Roman"/>
                <w:b/>
                <w:bCs/>
                <w:szCs w:val="22"/>
              </w:rPr>
              <w:t>09</w:t>
            </w:r>
          </w:p>
        </w:tc>
        <w:tc>
          <w:tcPr>
            <w:tcW w:w="236" w:type="dxa"/>
          </w:tcPr>
          <w:p w:rsidR="0057198E" w:rsidRPr="0055603F" w:rsidRDefault="0057198E" w:rsidP="00FA2DF3">
            <w:pPr>
              <w:tabs>
                <w:tab w:val="decimal" w:pos="756"/>
              </w:tabs>
              <w:spacing w:after="0" w:line="240" w:lineRule="atLeast"/>
              <w:ind w:left="-93" w:right="-96"/>
              <w:jc w:val="thaiDistribute"/>
              <w:rPr>
                <w:rFonts w:ascii="Times New Roman" w:hAnsi="Times New Roman" w:cs="Times New Roman"/>
                <w:b/>
                <w:bCs/>
                <w:szCs w:val="22"/>
              </w:rPr>
            </w:pPr>
          </w:p>
        </w:tc>
        <w:tc>
          <w:tcPr>
            <w:tcW w:w="1263" w:type="dxa"/>
            <w:tcBorders>
              <w:top w:val="single" w:sz="4" w:space="0" w:color="auto"/>
            </w:tcBorders>
          </w:tcPr>
          <w:p w:rsidR="0057198E" w:rsidRPr="0055603F" w:rsidRDefault="0057198E" w:rsidP="00FA2DF3">
            <w:pPr>
              <w:tabs>
                <w:tab w:val="decimal" w:pos="635"/>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Pr>
                <w:rFonts w:ascii="Times New Roman" w:hAnsi="Times New Roman" w:cs="Times New Roman"/>
                <w:b/>
                <w:bCs/>
                <w:szCs w:val="22"/>
              </w:rPr>
              <w:t>05</w:t>
            </w:r>
          </w:p>
        </w:tc>
        <w:tc>
          <w:tcPr>
            <w:tcW w:w="247" w:type="dxa"/>
          </w:tcPr>
          <w:p w:rsidR="0057198E" w:rsidRPr="0055603F" w:rsidRDefault="0057198E" w:rsidP="00FA2DF3">
            <w:pPr>
              <w:tabs>
                <w:tab w:val="decimal" w:pos="756"/>
              </w:tabs>
              <w:spacing w:after="0" w:line="240" w:lineRule="atLeast"/>
              <w:ind w:left="-93" w:right="-96"/>
              <w:jc w:val="thaiDistribute"/>
              <w:rPr>
                <w:rFonts w:ascii="Times New Roman" w:hAnsi="Times New Roman" w:cs="Times New Roman"/>
                <w:b/>
                <w:bCs/>
                <w:szCs w:val="22"/>
              </w:rPr>
            </w:pPr>
          </w:p>
        </w:tc>
        <w:tc>
          <w:tcPr>
            <w:tcW w:w="1263" w:type="dxa"/>
            <w:tcBorders>
              <w:top w:val="single" w:sz="4" w:space="0" w:color="auto"/>
            </w:tcBorders>
          </w:tcPr>
          <w:p w:rsidR="0057198E" w:rsidRPr="0055603F" w:rsidRDefault="0057198E" w:rsidP="00FA2DF3">
            <w:pPr>
              <w:tabs>
                <w:tab w:val="decimal" w:pos="635"/>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0</w:t>
            </w:r>
            <w:r w:rsidRPr="0055603F">
              <w:rPr>
                <w:rFonts w:ascii="Times New Roman" w:hAnsi="Times New Roman" w:cs="Times New Roman"/>
                <w:b/>
                <w:bCs/>
                <w:szCs w:val="22"/>
                <w:cs/>
              </w:rPr>
              <w:t>.</w:t>
            </w:r>
            <w:r>
              <w:rPr>
                <w:rFonts w:ascii="Times New Roman" w:hAnsi="Times New Roman" w:cs="Times New Roman"/>
                <w:b/>
                <w:bCs/>
                <w:szCs w:val="22"/>
              </w:rPr>
              <w:t>09</w:t>
            </w:r>
          </w:p>
        </w:tc>
      </w:tr>
    </w:tbl>
    <w:p w:rsidR="00010345" w:rsidRPr="0055603F" w:rsidRDefault="00010345" w:rsidP="001613FA">
      <w:pPr>
        <w:tabs>
          <w:tab w:val="left" w:pos="567"/>
        </w:tabs>
        <w:spacing w:after="0" w:line="240" w:lineRule="atLeast"/>
        <w:ind w:left="540" w:right="-25"/>
        <w:jc w:val="thaiDistribute"/>
        <w:rPr>
          <w:rFonts w:ascii="Times New Roman" w:hAnsi="Times New Roman" w:cs="Times New Roman"/>
          <w:szCs w:val="22"/>
          <w:highlight w:val="yellow"/>
        </w:rPr>
      </w:pPr>
    </w:p>
    <w:p w:rsidR="00921EE5" w:rsidRPr="0055603F" w:rsidRDefault="00921EE5" w:rsidP="00921E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Dividend</w:t>
      </w:r>
    </w:p>
    <w:p w:rsidR="00921EE5" w:rsidRPr="0055603F" w:rsidRDefault="00921EE5" w:rsidP="00921EE5">
      <w:pPr>
        <w:tabs>
          <w:tab w:val="left" w:pos="567"/>
        </w:tabs>
        <w:spacing w:after="0" w:line="240" w:lineRule="atLeast"/>
        <w:ind w:left="539" w:right="-25"/>
        <w:jc w:val="thaiDistribute"/>
        <w:rPr>
          <w:rFonts w:ascii="Times New Roman" w:hAnsi="Times New Roman" w:cs="Times New Roman"/>
          <w:szCs w:val="22"/>
        </w:rPr>
      </w:pPr>
    </w:p>
    <w:p w:rsidR="00921EE5" w:rsidRPr="0055603F" w:rsidRDefault="00921EE5" w:rsidP="00921EE5">
      <w:pPr>
        <w:tabs>
          <w:tab w:val="left" w:pos="567"/>
        </w:tabs>
        <w:spacing w:after="0" w:line="240" w:lineRule="atLeast"/>
        <w:ind w:left="539" w:right="-25"/>
        <w:jc w:val="thaiDistribute"/>
        <w:rPr>
          <w:rFonts w:ascii="Times New Roman" w:hAnsi="Times New Roman" w:cs="Times New Roman"/>
          <w:szCs w:val="22"/>
        </w:rPr>
      </w:pPr>
      <w:r w:rsidRPr="0055603F">
        <w:rPr>
          <w:rFonts w:ascii="Times New Roman" w:hAnsi="Times New Roman" w:cs="Times New Roman"/>
          <w:szCs w:val="22"/>
        </w:rPr>
        <w:t>The Ordinary General Meeting of Shareholders of the Company held on 29 April 2024 resolved to</w:t>
      </w:r>
      <w:r w:rsidRPr="0055603F">
        <w:rPr>
          <w:rFonts w:ascii="Times New Roman" w:hAnsi="Times New Roman" w:cs="Times New Roman"/>
          <w:szCs w:val="22"/>
          <w:cs/>
        </w:rPr>
        <w:t xml:space="preserve"> </w:t>
      </w:r>
      <w:r w:rsidRPr="0055603F">
        <w:rPr>
          <w:rFonts w:ascii="Times New Roman" w:hAnsi="Times New Roman" w:cs="Times New Roman"/>
          <w:szCs w:val="22"/>
        </w:rPr>
        <w:t xml:space="preserve">approve the payment of dividends for the performance of the year 2023 at the rate of Baht </w:t>
      </w:r>
      <w:r w:rsidRPr="0055603F">
        <w:rPr>
          <w:rFonts w:ascii="Times New Roman" w:hAnsi="Times New Roman" w:cs="Times New Roman"/>
          <w:szCs w:val="22"/>
          <w:cs/>
        </w:rPr>
        <w:t>0.14</w:t>
      </w:r>
      <w:r w:rsidRPr="0055603F">
        <w:rPr>
          <w:rFonts w:ascii="Times New Roman" w:hAnsi="Times New Roman" w:cs="Times New Roman"/>
          <w:szCs w:val="22"/>
        </w:rPr>
        <w:t xml:space="preserve"> per share by made the payment in cash</w:t>
      </w:r>
      <w:r w:rsidRPr="0055603F">
        <w:rPr>
          <w:rFonts w:ascii="Times New Roman" w:hAnsi="Times New Roman" w:cs="Times New Roman"/>
          <w:szCs w:val="22"/>
          <w:cs/>
        </w:rPr>
        <w:t xml:space="preserve"> </w:t>
      </w:r>
      <w:r w:rsidRPr="0055603F">
        <w:rPr>
          <w:rFonts w:ascii="Times New Roman" w:hAnsi="Times New Roman" w:cs="Times New Roman"/>
          <w:szCs w:val="22"/>
        </w:rPr>
        <w:t xml:space="preserve">at the rate of Baht </w:t>
      </w:r>
      <w:r w:rsidRPr="0055603F">
        <w:rPr>
          <w:rFonts w:ascii="Times New Roman" w:hAnsi="Times New Roman" w:cs="Times New Roman"/>
          <w:szCs w:val="22"/>
          <w:cs/>
        </w:rPr>
        <w:t>0.09</w:t>
      </w:r>
      <w:r w:rsidRPr="0055603F">
        <w:rPr>
          <w:rFonts w:ascii="Times New Roman" w:hAnsi="Times New Roman" w:cs="Times New Roman"/>
          <w:szCs w:val="22"/>
        </w:rPr>
        <w:t xml:space="preserve"> per share</w:t>
      </w:r>
      <w:r w:rsidR="0054178B">
        <w:rPr>
          <w:rFonts w:ascii="Times New Roman" w:hAnsi="Times New Roman" w:cs="Times New Roman"/>
          <w:szCs w:val="22"/>
        </w:rPr>
        <w:t xml:space="preserve"> amounted to Baht 66.58 million</w:t>
      </w:r>
      <w:r w:rsidRPr="0055603F">
        <w:rPr>
          <w:rFonts w:ascii="Times New Roman" w:hAnsi="Times New Roman" w:cs="Times New Roman"/>
          <w:szCs w:val="22"/>
        </w:rPr>
        <w:t xml:space="preserve"> and in dividend shares at the rate of </w:t>
      </w:r>
      <w:r w:rsidRPr="0055603F">
        <w:rPr>
          <w:rFonts w:ascii="Times New Roman" w:hAnsi="Times New Roman" w:cs="Times New Roman"/>
          <w:szCs w:val="22"/>
          <w:cs/>
        </w:rPr>
        <w:t>10</w:t>
      </w:r>
      <w:r w:rsidRPr="0055603F">
        <w:rPr>
          <w:rFonts w:ascii="Times New Roman" w:hAnsi="Times New Roman" w:cs="Times New Roman"/>
          <w:szCs w:val="22"/>
        </w:rPr>
        <w:t xml:space="preserve"> original shares per </w:t>
      </w:r>
      <w:r w:rsidRPr="0055603F">
        <w:rPr>
          <w:rFonts w:ascii="Times New Roman" w:hAnsi="Times New Roman" w:cs="Times New Roman"/>
          <w:szCs w:val="22"/>
          <w:cs/>
        </w:rPr>
        <w:t>1</w:t>
      </w:r>
      <w:r w:rsidRPr="0055603F">
        <w:rPr>
          <w:rFonts w:ascii="Times New Roman" w:hAnsi="Times New Roman" w:cs="Times New Roman"/>
          <w:szCs w:val="22"/>
        </w:rPr>
        <w:t xml:space="preserve"> dividend share, with a par value of Baht </w:t>
      </w:r>
      <w:r w:rsidRPr="0055603F">
        <w:rPr>
          <w:rFonts w:ascii="Times New Roman" w:hAnsi="Times New Roman" w:cs="Times New Roman"/>
          <w:szCs w:val="22"/>
          <w:cs/>
        </w:rPr>
        <w:t>0.50</w:t>
      </w:r>
      <w:r w:rsidRPr="0055603F">
        <w:rPr>
          <w:rFonts w:ascii="Times New Roman" w:hAnsi="Times New Roman" w:cs="Times New Roman"/>
          <w:szCs w:val="22"/>
        </w:rPr>
        <w:t xml:space="preserve"> per share</w:t>
      </w:r>
      <w:r w:rsidR="0054178B">
        <w:rPr>
          <w:rFonts w:ascii="Times New Roman" w:hAnsi="Times New Roman" w:cs="Times New Roman"/>
          <w:szCs w:val="22"/>
        </w:rPr>
        <w:t xml:space="preserve"> amounted to Baht 36.98 million</w:t>
      </w:r>
      <w:r w:rsidRPr="0055603F">
        <w:rPr>
          <w:rFonts w:ascii="Times New Roman" w:hAnsi="Times New Roman" w:cs="Times New Roman"/>
          <w:szCs w:val="22"/>
        </w:rPr>
        <w:t>, in case of a fraction shares, the Company will pay cash dividends instead at the rate of Baht 0</w:t>
      </w:r>
      <w:r w:rsidRPr="0055603F">
        <w:rPr>
          <w:rFonts w:ascii="Times New Roman" w:hAnsi="Times New Roman" w:cs="Times New Roman"/>
          <w:szCs w:val="22"/>
          <w:cs/>
        </w:rPr>
        <w:t>.</w:t>
      </w:r>
      <w:r w:rsidRPr="0055603F">
        <w:rPr>
          <w:rFonts w:ascii="Times New Roman" w:hAnsi="Times New Roman" w:cs="Times New Roman"/>
          <w:szCs w:val="22"/>
        </w:rPr>
        <w:t>05 per share</w:t>
      </w:r>
      <w:r w:rsidRPr="0055603F">
        <w:rPr>
          <w:rFonts w:ascii="Times New Roman" w:hAnsi="Times New Roman" w:cs="Times New Roman"/>
          <w:szCs w:val="22"/>
          <w:cs/>
        </w:rPr>
        <w:t xml:space="preserve">. </w:t>
      </w:r>
      <w:r w:rsidR="00C0783F">
        <w:rPr>
          <w:rFonts w:ascii="Times New Roman" w:hAnsi="Times New Roman" w:cs="Times New Roman"/>
          <w:szCs w:val="22"/>
        </w:rPr>
        <w:t xml:space="preserve"> The C</w:t>
      </w:r>
      <w:r w:rsidR="00C0783F" w:rsidRPr="00C0783F">
        <w:rPr>
          <w:rFonts w:ascii="Times New Roman" w:hAnsi="Times New Roman" w:cs="Times New Roman"/>
          <w:szCs w:val="22"/>
        </w:rPr>
        <w:t xml:space="preserve">ompany </w:t>
      </w:r>
      <w:r w:rsidR="00C0783F">
        <w:rPr>
          <w:rFonts w:ascii="Times New Roman" w:hAnsi="Times New Roman" w:cs="Times New Roman"/>
          <w:szCs w:val="22"/>
        </w:rPr>
        <w:t xml:space="preserve">made the payment of </w:t>
      </w:r>
      <w:r w:rsidR="00C0783F" w:rsidRPr="00C0783F">
        <w:rPr>
          <w:rFonts w:ascii="Times New Roman" w:hAnsi="Times New Roman" w:cs="Times New Roman"/>
          <w:szCs w:val="22"/>
        </w:rPr>
        <w:t xml:space="preserve">dividends to shareholders on </w:t>
      </w:r>
      <w:r w:rsidR="00C0783F">
        <w:rPr>
          <w:rFonts w:ascii="Times New Roman" w:hAnsi="Times New Roman" w:cs="Times New Roman"/>
          <w:szCs w:val="22"/>
        </w:rPr>
        <w:t xml:space="preserve">27 </w:t>
      </w:r>
      <w:r w:rsidR="00C0783F" w:rsidRPr="00C0783F">
        <w:rPr>
          <w:rFonts w:ascii="Times New Roman" w:hAnsi="Times New Roman" w:cs="Times New Roman"/>
          <w:szCs w:val="22"/>
        </w:rPr>
        <w:t>May</w:t>
      </w:r>
      <w:r w:rsidR="00C0783F">
        <w:rPr>
          <w:rFonts w:ascii="Times New Roman" w:hAnsi="Times New Roman" w:cs="Times New Roman"/>
          <w:szCs w:val="22"/>
        </w:rPr>
        <w:t xml:space="preserve"> 2024.</w:t>
      </w:r>
    </w:p>
    <w:p w:rsidR="00921EE5" w:rsidRPr="0055603F" w:rsidRDefault="00921EE5" w:rsidP="00921EE5">
      <w:pPr>
        <w:pStyle w:val="ListParagraph"/>
        <w:tabs>
          <w:tab w:val="left" w:pos="851"/>
          <w:tab w:val="left" w:pos="7650"/>
        </w:tabs>
        <w:ind w:left="851" w:right="-25" w:firstLine="0"/>
        <w:jc w:val="thaiDistribute"/>
        <w:rPr>
          <w:rFonts w:ascii="Times New Roman" w:hAnsi="Times New Roman" w:cs="Times New Roman"/>
          <w:sz w:val="22"/>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Financial instruments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Foreign currency risk</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w:t>
      </w:r>
      <w:r w:rsidR="00825C25" w:rsidRPr="0055603F">
        <w:rPr>
          <w:rFonts w:ascii="Times New Roman" w:hAnsi="Times New Roman" w:cs="Times New Roman"/>
          <w:szCs w:val="22"/>
        </w:rPr>
        <w:t>4</w:t>
      </w:r>
      <w:r w:rsidRPr="0055603F">
        <w:rPr>
          <w:rFonts w:ascii="Times New Roman" w:hAnsi="Times New Roman" w:cs="Times New Roman"/>
          <w:szCs w:val="22"/>
        </w:rPr>
        <w:t>, the balances of financial assets and liabilities denominated in foreign currencies and had not been hedged against foreign exchange rate risk, were summarized as follows</w:t>
      </w:r>
      <w:r w:rsidRPr="0055603F">
        <w:rPr>
          <w:rFonts w:ascii="Times New Roman" w:hAnsi="Times New Roman" w:cs="Times New Roman"/>
          <w:szCs w:val="22"/>
          <w:cs/>
        </w:rPr>
        <w:t>:</w:t>
      </w:r>
    </w:p>
    <w:p w:rsidR="001139AC" w:rsidRPr="0055603F" w:rsidRDefault="001139AC" w:rsidP="001613FA">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tblPr>
      <w:tblGrid>
        <w:gridCol w:w="6327"/>
        <w:gridCol w:w="236"/>
        <w:gridCol w:w="2173"/>
      </w:tblGrid>
      <w:tr w:rsidR="00E04304" w:rsidRPr="0055603F" w:rsidTr="00E04304">
        <w:tc>
          <w:tcPr>
            <w:tcW w:w="6327" w:type="dxa"/>
          </w:tcPr>
          <w:p w:rsidR="00E04304" w:rsidRPr="0055603F" w:rsidRDefault="00E04304" w:rsidP="000B687B">
            <w:pPr>
              <w:spacing w:after="0" w:line="240" w:lineRule="atLeast"/>
              <w:ind w:left="549" w:right="-25"/>
              <w:rPr>
                <w:rFonts w:ascii="Times New Roman" w:hAnsi="Times New Roman" w:cs="Times New Roman"/>
                <w:szCs w:val="22"/>
              </w:rPr>
            </w:pPr>
          </w:p>
        </w:tc>
        <w:tc>
          <w:tcPr>
            <w:tcW w:w="236" w:type="dxa"/>
          </w:tcPr>
          <w:p w:rsidR="00E04304" w:rsidRPr="0055603F" w:rsidRDefault="00E04304" w:rsidP="000B687B">
            <w:pPr>
              <w:spacing w:after="0" w:line="240" w:lineRule="atLeast"/>
              <w:ind w:right="-25"/>
              <w:jc w:val="center"/>
              <w:rPr>
                <w:rFonts w:ascii="Times New Roman" w:hAnsi="Times New Roman" w:cs="Times New Roman"/>
                <w:b/>
                <w:szCs w:val="22"/>
              </w:rPr>
            </w:pPr>
          </w:p>
        </w:tc>
        <w:tc>
          <w:tcPr>
            <w:tcW w:w="2173" w:type="dxa"/>
          </w:tcPr>
          <w:p w:rsidR="00E04304" w:rsidRPr="0055603F" w:rsidRDefault="00E04304" w:rsidP="000B687B">
            <w:pPr>
              <w:spacing w:after="0" w:line="240" w:lineRule="atLeast"/>
              <w:ind w:left="-61" w:right="-25"/>
              <w:jc w:val="center"/>
              <w:rPr>
                <w:rFonts w:ascii="Times New Roman" w:hAnsi="Times New Roman" w:cs="Times New Roman"/>
                <w:b/>
                <w:szCs w:val="22"/>
              </w:rPr>
            </w:pPr>
            <w:r w:rsidRPr="0055603F">
              <w:rPr>
                <w:rFonts w:ascii="Times New Roman" w:hAnsi="Times New Roman" w:cs="Times New Roman"/>
                <w:b/>
                <w:bCs/>
                <w:szCs w:val="22"/>
              </w:rPr>
              <w:t>Consolidated</w:t>
            </w:r>
            <w:r w:rsidRPr="0055603F">
              <w:rPr>
                <w:rFonts w:ascii="Times New Roman" w:hAnsi="Times New Roman" w:cs="Times New Roman"/>
                <w:b/>
                <w:bCs/>
                <w:szCs w:val="22"/>
                <w:cs/>
              </w:rPr>
              <w:t xml:space="preserve"> </w:t>
            </w:r>
            <w:r w:rsidRPr="0055603F">
              <w:rPr>
                <w:rFonts w:ascii="Times New Roman" w:hAnsi="Times New Roman" w:cs="Times New Roman"/>
                <w:b/>
                <w:bCs/>
                <w:szCs w:val="22"/>
              </w:rPr>
              <w:t>financial</w:t>
            </w:r>
            <w:r w:rsidRPr="0055603F">
              <w:rPr>
                <w:rFonts w:ascii="Times New Roman" w:hAnsi="Times New Roman" w:cs="Times New Roman"/>
                <w:b/>
                <w:bCs/>
                <w:szCs w:val="22"/>
                <w:cs/>
              </w:rPr>
              <w:t xml:space="preserve"> </w:t>
            </w:r>
            <w:r w:rsidRPr="0055603F">
              <w:rPr>
                <w:rFonts w:ascii="Times New Roman" w:hAnsi="Times New Roman" w:cs="Times New Roman"/>
                <w:b/>
                <w:szCs w:val="22"/>
              </w:rPr>
              <w:t>statements</w:t>
            </w:r>
          </w:p>
        </w:tc>
      </w:tr>
      <w:tr w:rsidR="00E04304" w:rsidRPr="0055603F" w:rsidTr="00E04304">
        <w:tc>
          <w:tcPr>
            <w:tcW w:w="6327" w:type="dxa"/>
          </w:tcPr>
          <w:p w:rsidR="00E04304" w:rsidRPr="0055603F" w:rsidRDefault="00E04304" w:rsidP="000B687B">
            <w:pPr>
              <w:spacing w:after="0" w:line="240" w:lineRule="atLeast"/>
              <w:ind w:left="549" w:right="-25"/>
              <w:rPr>
                <w:rFonts w:ascii="Times New Roman" w:hAnsi="Times New Roman" w:cs="Times New Roman"/>
                <w:szCs w:val="22"/>
              </w:rPr>
            </w:pPr>
          </w:p>
        </w:tc>
        <w:tc>
          <w:tcPr>
            <w:tcW w:w="236" w:type="dxa"/>
          </w:tcPr>
          <w:p w:rsidR="00E04304" w:rsidRPr="0055603F" w:rsidRDefault="00E04304" w:rsidP="000B687B">
            <w:pPr>
              <w:spacing w:after="0" w:line="240" w:lineRule="atLeast"/>
              <w:ind w:right="-25"/>
              <w:jc w:val="center"/>
              <w:rPr>
                <w:rFonts w:ascii="Times New Roman" w:hAnsi="Times New Roman" w:cs="Times New Roman"/>
                <w:b/>
                <w:szCs w:val="22"/>
              </w:rPr>
            </w:pPr>
          </w:p>
        </w:tc>
        <w:tc>
          <w:tcPr>
            <w:tcW w:w="2173" w:type="dxa"/>
          </w:tcPr>
          <w:p w:rsidR="00E04304" w:rsidRPr="0055603F" w:rsidRDefault="00E04304" w:rsidP="00E04304">
            <w:pPr>
              <w:tabs>
                <w:tab w:val="left" w:pos="540"/>
              </w:tabs>
              <w:spacing w:after="0" w:line="240" w:lineRule="atLeast"/>
              <w:ind w:left="539" w:right="-25"/>
              <w:jc w:val="both"/>
              <w:rPr>
                <w:rFonts w:ascii="Times New Roman" w:hAnsi="Times New Roman" w:cs="Times New Roman"/>
                <w:b/>
                <w:b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million</w:t>
            </w:r>
            <w:r w:rsidRPr="0055603F">
              <w:rPr>
                <w:rFonts w:ascii="Times New Roman" w:hAnsi="Times New Roman" w:cs="Times New Roman"/>
                <w:i/>
                <w:iCs/>
                <w:szCs w:val="22"/>
                <w:cs/>
              </w:rPr>
              <w:t>)</w:t>
            </w:r>
          </w:p>
        </w:tc>
      </w:tr>
      <w:tr w:rsidR="00E04304" w:rsidRPr="0055603F" w:rsidTr="00E04304">
        <w:tc>
          <w:tcPr>
            <w:tcW w:w="6327" w:type="dxa"/>
          </w:tcPr>
          <w:p w:rsidR="00E04304" w:rsidRPr="0055603F" w:rsidRDefault="00E04304" w:rsidP="000B687B">
            <w:pPr>
              <w:spacing w:after="0" w:line="240" w:lineRule="atLeast"/>
              <w:ind w:left="549" w:right="-25"/>
              <w:rPr>
                <w:rFonts w:ascii="Times New Roman" w:hAnsi="Times New Roman" w:cs="Times New Roman"/>
                <w:szCs w:val="22"/>
              </w:rPr>
            </w:pPr>
            <w:r w:rsidRPr="0055603F">
              <w:rPr>
                <w:rFonts w:ascii="Times New Roman" w:hAnsi="Times New Roman" w:cs="Times New Roman"/>
                <w:b/>
                <w:bCs/>
                <w:szCs w:val="22"/>
              </w:rPr>
              <w:t>Financial assets</w:t>
            </w:r>
          </w:p>
        </w:tc>
        <w:tc>
          <w:tcPr>
            <w:tcW w:w="236" w:type="dxa"/>
          </w:tcPr>
          <w:p w:rsidR="00E04304" w:rsidRPr="0055603F"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55603F"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55603F" w:rsidTr="00E04304">
        <w:tc>
          <w:tcPr>
            <w:tcW w:w="6327" w:type="dxa"/>
          </w:tcPr>
          <w:p w:rsidR="00E04304" w:rsidRPr="0055603F" w:rsidRDefault="00E04304" w:rsidP="000B687B">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rPr>
              <w:t>US Dollar</w:t>
            </w:r>
          </w:p>
        </w:tc>
        <w:tc>
          <w:tcPr>
            <w:tcW w:w="236" w:type="dxa"/>
          </w:tcPr>
          <w:p w:rsidR="00E04304" w:rsidRPr="0055603F"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55603F" w:rsidRDefault="00856DFF" w:rsidP="000B687B">
            <w:pPr>
              <w:tabs>
                <w:tab w:val="decimal" w:pos="1357"/>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w:t>
            </w:r>
          </w:p>
        </w:tc>
      </w:tr>
      <w:tr w:rsidR="00E04304" w:rsidRPr="0055603F" w:rsidTr="00E04304">
        <w:tc>
          <w:tcPr>
            <w:tcW w:w="6327" w:type="dxa"/>
          </w:tcPr>
          <w:p w:rsidR="00E04304" w:rsidRPr="0055603F" w:rsidRDefault="00E04304" w:rsidP="000B687B">
            <w:pPr>
              <w:spacing w:after="0" w:line="240" w:lineRule="atLeast"/>
              <w:ind w:left="549" w:right="-25"/>
              <w:rPr>
                <w:rFonts w:ascii="Times New Roman" w:hAnsi="Times New Roman" w:cs="Times New Roman"/>
                <w:b/>
                <w:bCs/>
                <w:szCs w:val="22"/>
                <w:cs/>
              </w:rPr>
            </w:pPr>
            <w:r w:rsidRPr="0055603F">
              <w:rPr>
                <w:rFonts w:ascii="Times New Roman" w:hAnsi="Times New Roman" w:cs="Times New Roman"/>
                <w:b/>
                <w:bCs/>
                <w:szCs w:val="22"/>
              </w:rPr>
              <w:t>Financial liabilities</w:t>
            </w:r>
          </w:p>
        </w:tc>
        <w:tc>
          <w:tcPr>
            <w:tcW w:w="236" w:type="dxa"/>
          </w:tcPr>
          <w:p w:rsidR="00E04304" w:rsidRPr="0055603F"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55603F"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55603F" w:rsidTr="00E04304">
        <w:tc>
          <w:tcPr>
            <w:tcW w:w="6327" w:type="dxa"/>
          </w:tcPr>
          <w:p w:rsidR="00E04304" w:rsidRPr="0055603F" w:rsidRDefault="00E04304" w:rsidP="000B687B">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rPr>
              <w:t>US Dollar</w:t>
            </w:r>
          </w:p>
        </w:tc>
        <w:tc>
          <w:tcPr>
            <w:tcW w:w="236" w:type="dxa"/>
          </w:tcPr>
          <w:p w:rsidR="00E04304" w:rsidRPr="0055603F"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E04304" w:rsidRPr="0055603F" w:rsidRDefault="00856DFF" w:rsidP="000B687B">
            <w:pPr>
              <w:tabs>
                <w:tab w:val="decimal" w:pos="1357"/>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1</w:t>
            </w:r>
          </w:p>
        </w:tc>
      </w:tr>
    </w:tbl>
    <w:p w:rsidR="00825C25" w:rsidRPr="0055603F" w:rsidRDefault="00825C25">
      <w:pPr>
        <w:spacing w:after="0" w:line="240" w:lineRule="auto"/>
        <w:rPr>
          <w:rFonts w:ascii="Times New Roman" w:hAnsi="Times New Roman" w:cs="Times New Roman"/>
          <w:b/>
          <w:bCs/>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Carrying amount and fair values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The following table shows the carrying amounts and fair values of financial assets and financial liabilities, including their levels in the fair value hierarchy</w:t>
      </w:r>
      <w:r w:rsidRPr="0055603F">
        <w:rPr>
          <w:rFonts w:ascii="Times New Roman" w:hAnsi="Times New Roman" w:cs="Times New Roman"/>
          <w:szCs w:val="22"/>
          <w:cs/>
        </w:rPr>
        <w:t xml:space="preserve">. </w:t>
      </w:r>
      <w:r w:rsidRPr="0055603F">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55603F">
        <w:rPr>
          <w:rFonts w:ascii="Times New Roman" w:hAnsi="Times New Roman" w:cs="Times New Roman"/>
          <w:szCs w:val="22"/>
          <w:cs/>
        </w:rPr>
        <w:t>.</w:t>
      </w:r>
    </w:p>
    <w:p w:rsidR="001613FA" w:rsidRPr="0055603F" w:rsidRDefault="001613FA" w:rsidP="001613FA">
      <w:pPr>
        <w:tabs>
          <w:tab w:val="left" w:pos="540"/>
        </w:tabs>
        <w:spacing w:after="0" w:line="240" w:lineRule="atLeast"/>
        <w:ind w:left="539" w:right="-25"/>
        <w:jc w:val="both"/>
        <w:rPr>
          <w:rFonts w:ascii="Times New Roman" w:hAnsi="Times New Roman" w:cs="Times New Roman"/>
          <w:szCs w:val="22"/>
        </w:rPr>
      </w:pPr>
    </w:p>
    <w:p w:rsidR="00F478C0" w:rsidRDefault="00F478C0">
      <w:r>
        <w:br w:type="page"/>
      </w:r>
    </w:p>
    <w:tbl>
      <w:tblPr>
        <w:tblW w:w="10107" w:type="dxa"/>
        <w:tblInd w:w="18" w:type="dxa"/>
        <w:tblLayout w:type="fixed"/>
        <w:tblLook w:val="01E0"/>
      </w:tblPr>
      <w:tblGrid>
        <w:gridCol w:w="3918"/>
        <w:gridCol w:w="1134"/>
        <w:gridCol w:w="283"/>
        <w:gridCol w:w="899"/>
        <w:gridCol w:w="236"/>
        <w:gridCol w:w="915"/>
        <w:gridCol w:w="259"/>
        <w:gridCol w:w="908"/>
        <w:gridCol w:w="236"/>
        <w:gridCol w:w="1083"/>
        <w:gridCol w:w="236"/>
      </w:tblGrid>
      <w:tr w:rsidR="00825C25" w:rsidRPr="0055603F" w:rsidTr="00327E99">
        <w:trPr>
          <w:gridAfter w:val="1"/>
          <w:wAfter w:w="236" w:type="dxa"/>
          <w:tblHeader/>
        </w:trPr>
        <w:tc>
          <w:tcPr>
            <w:tcW w:w="3918" w:type="dxa"/>
          </w:tcPr>
          <w:p w:rsidR="00825C25" w:rsidRPr="0055603F" w:rsidRDefault="00825C25" w:rsidP="00514C3C">
            <w:pPr>
              <w:spacing w:after="0" w:line="240" w:lineRule="atLeast"/>
              <w:ind w:left="549" w:right="-25"/>
              <w:rPr>
                <w:rFonts w:ascii="Times New Roman" w:hAnsi="Times New Roman" w:cs="Times New Roman"/>
                <w:szCs w:val="22"/>
                <w:cs/>
              </w:rPr>
            </w:pPr>
          </w:p>
        </w:tc>
        <w:tc>
          <w:tcPr>
            <w:tcW w:w="5953" w:type="dxa"/>
            <w:gridSpan w:val="9"/>
          </w:tcPr>
          <w:p w:rsidR="00825C25" w:rsidRPr="0055603F" w:rsidRDefault="00825C25" w:rsidP="00514C3C">
            <w:pPr>
              <w:spacing w:after="0" w:line="240" w:lineRule="atLeast"/>
              <w:ind w:left="34" w:right="-25"/>
              <w:jc w:val="center"/>
              <w:rPr>
                <w:rFonts w:ascii="Times New Roman" w:hAnsi="Times New Roman" w:cs="Times New Roman"/>
                <w:b/>
                <w:bCs/>
                <w:szCs w:val="22"/>
                <w:cs/>
              </w:rPr>
            </w:pPr>
            <w:r w:rsidRPr="0055603F">
              <w:rPr>
                <w:rFonts w:ascii="Times New Roman" w:hAnsi="Times New Roman" w:cs="Times New Roman"/>
                <w:b/>
                <w:bCs/>
                <w:szCs w:val="22"/>
              </w:rPr>
              <w:t>Consolidate and separate financial statement</w:t>
            </w:r>
          </w:p>
        </w:tc>
      </w:tr>
      <w:tr w:rsidR="00825C25" w:rsidRPr="0055603F" w:rsidTr="00327E99">
        <w:trPr>
          <w:gridAfter w:val="1"/>
          <w:wAfter w:w="236" w:type="dxa"/>
          <w:tblHeader/>
        </w:trPr>
        <w:tc>
          <w:tcPr>
            <w:tcW w:w="3918" w:type="dxa"/>
          </w:tcPr>
          <w:p w:rsidR="00825C25" w:rsidRPr="0055603F" w:rsidRDefault="00825C25" w:rsidP="00514C3C">
            <w:pPr>
              <w:spacing w:after="0" w:line="240" w:lineRule="atLeast"/>
              <w:ind w:left="549" w:right="-25"/>
              <w:rPr>
                <w:rFonts w:ascii="Times New Roman" w:hAnsi="Times New Roman" w:cs="Times New Roman"/>
                <w:szCs w:val="22"/>
                <w:cs/>
              </w:rPr>
            </w:pPr>
          </w:p>
        </w:tc>
        <w:tc>
          <w:tcPr>
            <w:tcW w:w="1134" w:type="dxa"/>
          </w:tcPr>
          <w:p w:rsidR="00825C25" w:rsidRPr="0055603F" w:rsidRDefault="00825C25" w:rsidP="00514C3C">
            <w:pPr>
              <w:spacing w:after="0" w:line="240" w:lineRule="atLeast"/>
              <w:ind w:left="34" w:right="-25"/>
              <w:jc w:val="center"/>
              <w:rPr>
                <w:rFonts w:ascii="Times New Roman" w:hAnsi="Times New Roman" w:cs="Times New Roman"/>
                <w:szCs w:val="22"/>
                <w:cs/>
              </w:rPr>
            </w:pPr>
            <w:r w:rsidRPr="0055603F">
              <w:rPr>
                <w:rFonts w:ascii="Times New Roman" w:hAnsi="Times New Roman" w:cs="Times New Roman"/>
                <w:szCs w:val="22"/>
              </w:rPr>
              <w:t>Carrying</w:t>
            </w:r>
          </w:p>
        </w:tc>
        <w:tc>
          <w:tcPr>
            <w:tcW w:w="283" w:type="dxa"/>
          </w:tcPr>
          <w:p w:rsidR="00825C25" w:rsidRPr="0055603F" w:rsidRDefault="00825C25" w:rsidP="00514C3C">
            <w:pPr>
              <w:spacing w:after="0" w:line="240" w:lineRule="atLeast"/>
              <w:ind w:left="549" w:right="-25"/>
              <w:rPr>
                <w:rFonts w:ascii="Times New Roman" w:hAnsi="Times New Roman" w:cs="Times New Roman"/>
                <w:szCs w:val="22"/>
                <w:cs/>
              </w:rPr>
            </w:pPr>
          </w:p>
        </w:tc>
        <w:tc>
          <w:tcPr>
            <w:tcW w:w="4536" w:type="dxa"/>
            <w:gridSpan w:val="7"/>
          </w:tcPr>
          <w:p w:rsidR="00825C25" w:rsidRPr="0055603F" w:rsidRDefault="00825C25" w:rsidP="00514C3C">
            <w:pPr>
              <w:spacing w:after="0" w:line="240" w:lineRule="atLeast"/>
              <w:ind w:left="34" w:right="-25"/>
              <w:jc w:val="center"/>
              <w:rPr>
                <w:rFonts w:ascii="Times New Roman" w:hAnsi="Times New Roman" w:cs="Times New Roman"/>
                <w:szCs w:val="22"/>
                <w:cs/>
              </w:rPr>
            </w:pPr>
            <w:r w:rsidRPr="0055603F">
              <w:rPr>
                <w:rFonts w:ascii="Times New Roman" w:hAnsi="Times New Roman" w:cs="Times New Roman"/>
                <w:szCs w:val="22"/>
              </w:rPr>
              <w:t>Fair value</w:t>
            </w:r>
          </w:p>
        </w:tc>
      </w:tr>
      <w:tr w:rsidR="00825C25" w:rsidRPr="0055603F" w:rsidTr="00327E99">
        <w:trPr>
          <w:gridAfter w:val="1"/>
          <w:wAfter w:w="236" w:type="dxa"/>
          <w:tblHeader/>
        </w:trPr>
        <w:tc>
          <w:tcPr>
            <w:tcW w:w="3918" w:type="dxa"/>
          </w:tcPr>
          <w:p w:rsidR="00825C25" w:rsidRPr="0055603F" w:rsidRDefault="00825C25" w:rsidP="00514C3C">
            <w:pPr>
              <w:spacing w:after="0" w:line="240" w:lineRule="atLeast"/>
              <w:ind w:left="549" w:right="-25"/>
              <w:rPr>
                <w:rFonts w:ascii="Times New Roman" w:hAnsi="Times New Roman" w:cs="Times New Roman"/>
                <w:szCs w:val="22"/>
                <w:cs/>
              </w:rPr>
            </w:pPr>
          </w:p>
        </w:tc>
        <w:tc>
          <w:tcPr>
            <w:tcW w:w="1134" w:type="dxa"/>
          </w:tcPr>
          <w:p w:rsidR="00825C25" w:rsidRPr="0055603F" w:rsidRDefault="00825C25" w:rsidP="00514C3C">
            <w:pPr>
              <w:spacing w:after="0" w:line="240" w:lineRule="atLeast"/>
              <w:ind w:left="34" w:right="-25"/>
              <w:jc w:val="center"/>
              <w:rPr>
                <w:rFonts w:ascii="Times New Roman" w:hAnsi="Times New Roman" w:cs="Times New Roman"/>
                <w:szCs w:val="22"/>
                <w:cs/>
              </w:rPr>
            </w:pPr>
            <w:r w:rsidRPr="0055603F">
              <w:rPr>
                <w:rFonts w:ascii="Times New Roman" w:hAnsi="Times New Roman" w:cs="Times New Roman"/>
                <w:szCs w:val="22"/>
              </w:rPr>
              <w:t>amount</w:t>
            </w:r>
          </w:p>
        </w:tc>
        <w:tc>
          <w:tcPr>
            <w:tcW w:w="283" w:type="dxa"/>
          </w:tcPr>
          <w:p w:rsidR="00825C25" w:rsidRPr="0055603F" w:rsidRDefault="00825C25" w:rsidP="00514C3C">
            <w:pPr>
              <w:spacing w:after="0" w:line="240" w:lineRule="atLeast"/>
              <w:ind w:left="549" w:right="-25"/>
              <w:rPr>
                <w:rFonts w:ascii="Times New Roman" w:hAnsi="Times New Roman" w:cs="Times New Roman"/>
                <w:szCs w:val="22"/>
                <w:cs/>
              </w:rPr>
            </w:pPr>
          </w:p>
        </w:tc>
        <w:tc>
          <w:tcPr>
            <w:tcW w:w="899" w:type="dxa"/>
          </w:tcPr>
          <w:p w:rsidR="00825C25" w:rsidRPr="0055603F" w:rsidRDefault="00825C25" w:rsidP="00514C3C">
            <w:pPr>
              <w:spacing w:after="0" w:line="240" w:lineRule="atLeast"/>
              <w:ind w:left="34" w:right="-25"/>
              <w:jc w:val="center"/>
              <w:rPr>
                <w:rFonts w:ascii="Times New Roman" w:hAnsi="Times New Roman" w:cs="Times New Roman"/>
                <w:szCs w:val="22"/>
                <w:cs/>
              </w:rPr>
            </w:pPr>
            <w:r w:rsidRPr="0055603F">
              <w:rPr>
                <w:rFonts w:ascii="Times New Roman" w:hAnsi="Times New Roman" w:cs="Times New Roman"/>
                <w:szCs w:val="22"/>
              </w:rPr>
              <w:t>Level 1</w:t>
            </w:r>
          </w:p>
        </w:tc>
        <w:tc>
          <w:tcPr>
            <w:tcW w:w="236" w:type="dxa"/>
          </w:tcPr>
          <w:p w:rsidR="00825C25" w:rsidRPr="0055603F" w:rsidRDefault="00825C25" w:rsidP="00514C3C">
            <w:pPr>
              <w:spacing w:after="0" w:line="240" w:lineRule="atLeast"/>
              <w:ind w:left="34" w:right="-25"/>
              <w:jc w:val="center"/>
              <w:rPr>
                <w:rFonts w:ascii="Times New Roman" w:hAnsi="Times New Roman" w:cs="Times New Roman"/>
                <w:szCs w:val="22"/>
              </w:rPr>
            </w:pPr>
          </w:p>
        </w:tc>
        <w:tc>
          <w:tcPr>
            <w:tcW w:w="915" w:type="dxa"/>
          </w:tcPr>
          <w:p w:rsidR="00825C25" w:rsidRPr="0055603F" w:rsidRDefault="00825C25" w:rsidP="00514C3C">
            <w:pPr>
              <w:spacing w:after="0" w:line="240" w:lineRule="atLeast"/>
              <w:ind w:left="34" w:right="-25"/>
              <w:jc w:val="center"/>
              <w:rPr>
                <w:rFonts w:ascii="Times New Roman" w:hAnsi="Times New Roman" w:cs="Times New Roman"/>
                <w:szCs w:val="22"/>
                <w:rtl/>
                <w:cs/>
              </w:rPr>
            </w:pPr>
            <w:r w:rsidRPr="0055603F">
              <w:rPr>
                <w:rFonts w:ascii="Times New Roman" w:hAnsi="Times New Roman" w:cs="Times New Roman"/>
                <w:szCs w:val="22"/>
              </w:rPr>
              <w:t>Level 2</w:t>
            </w:r>
          </w:p>
        </w:tc>
        <w:tc>
          <w:tcPr>
            <w:tcW w:w="259" w:type="dxa"/>
          </w:tcPr>
          <w:p w:rsidR="00825C25" w:rsidRPr="0055603F" w:rsidRDefault="00825C25" w:rsidP="00514C3C">
            <w:pPr>
              <w:spacing w:after="0" w:line="240" w:lineRule="atLeast"/>
              <w:ind w:left="34" w:right="-25"/>
              <w:jc w:val="center"/>
              <w:rPr>
                <w:rFonts w:ascii="Times New Roman" w:hAnsi="Times New Roman" w:cs="Times New Roman"/>
                <w:szCs w:val="22"/>
              </w:rPr>
            </w:pPr>
          </w:p>
        </w:tc>
        <w:tc>
          <w:tcPr>
            <w:tcW w:w="908" w:type="dxa"/>
          </w:tcPr>
          <w:p w:rsidR="00825C25" w:rsidRPr="0055603F" w:rsidRDefault="00825C25" w:rsidP="00514C3C">
            <w:pPr>
              <w:spacing w:after="0" w:line="240" w:lineRule="atLeast"/>
              <w:ind w:left="34" w:right="-25"/>
              <w:jc w:val="center"/>
              <w:rPr>
                <w:rFonts w:ascii="Times New Roman" w:hAnsi="Times New Roman" w:cs="Times New Roman"/>
                <w:szCs w:val="22"/>
              </w:rPr>
            </w:pPr>
            <w:r w:rsidRPr="0055603F">
              <w:rPr>
                <w:rFonts w:ascii="Times New Roman" w:hAnsi="Times New Roman" w:cs="Times New Roman"/>
                <w:szCs w:val="22"/>
              </w:rPr>
              <w:t>Level 3</w:t>
            </w:r>
          </w:p>
        </w:tc>
        <w:tc>
          <w:tcPr>
            <w:tcW w:w="236" w:type="dxa"/>
          </w:tcPr>
          <w:p w:rsidR="00825C25" w:rsidRPr="0055603F" w:rsidRDefault="00825C25" w:rsidP="00514C3C">
            <w:pPr>
              <w:spacing w:after="0" w:line="240" w:lineRule="atLeast"/>
              <w:ind w:left="34" w:right="-25"/>
              <w:jc w:val="center"/>
              <w:rPr>
                <w:rFonts w:ascii="Times New Roman" w:hAnsi="Times New Roman" w:cs="Times New Roman"/>
                <w:szCs w:val="22"/>
                <w:cs/>
              </w:rPr>
            </w:pPr>
          </w:p>
        </w:tc>
        <w:tc>
          <w:tcPr>
            <w:tcW w:w="1083" w:type="dxa"/>
          </w:tcPr>
          <w:p w:rsidR="00825C25" w:rsidRPr="0055603F" w:rsidRDefault="00825C25" w:rsidP="00514C3C">
            <w:pPr>
              <w:spacing w:after="0" w:line="240" w:lineRule="atLeast"/>
              <w:ind w:left="34" w:right="-25"/>
              <w:jc w:val="center"/>
              <w:rPr>
                <w:rFonts w:ascii="Times New Roman" w:hAnsi="Times New Roman" w:cs="Times New Roman"/>
                <w:szCs w:val="22"/>
                <w:cs/>
              </w:rPr>
            </w:pPr>
            <w:r w:rsidRPr="0055603F">
              <w:rPr>
                <w:rFonts w:ascii="Times New Roman" w:hAnsi="Times New Roman" w:cs="Times New Roman"/>
                <w:szCs w:val="22"/>
              </w:rPr>
              <w:t>Total</w:t>
            </w:r>
          </w:p>
        </w:tc>
      </w:tr>
      <w:tr w:rsidR="00825C25" w:rsidRPr="0055603F" w:rsidTr="00327E99">
        <w:trPr>
          <w:gridAfter w:val="1"/>
          <w:wAfter w:w="236" w:type="dxa"/>
        </w:trPr>
        <w:tc>
          <w:tcPr>
            <w:tcW w:w="3918" w:type="dxa"/>
          </w:tcPr>
          <w:p w:rsidR="00825C25" w:rsidRPr="0055603F" w:rsidRDefault="00825C25" w:rsidP="00514C3C">
            <w:pPr>
              <w:spacing w:after="0" w:line="240" w:lineRule="atLeast"/>
              <w:ind w:left="549" w:right="-25"/>
              <w:rPr>
                <w:rFonts w:ascii="Times New Roman" w:hAnsi="Times New Roman" w:cs="Times New Roman"/>
                <w:szCs w:val="22"/>
              </w:rPr>
            </w:pPr>
          </w:p>
        </w:tc>
        <w:tc>
          <w:tcPr>
            <w:tcW w:w="5953" w:type="dxa"/>
            <w:gridSpan w:val="9"/>
          </w:tcPr>
          <w:p w:rsidR="00825C25" w:rsidRPr="0055603F" w:rsidRDefault="00825C25" w:rsidP="00514C3C">
            <w:pPr>
              <w:spacing w:after="0" w:line="240" w:lineRule="atLeast"/>
              <w:ind w:left="549" w:right="-25"/>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in thousand Baht</w:t>
            </w:r>
            <w:r w:rsidRPr="0055603F">
              <w:rPr>
                <w:rFonts w:ascii="Times New Roman" w:hAnsi="Times New Roman" w:cs="Times New Roman"/>
                <w:i/>
                <w:iCs/>
                <w:szCs w:val="22"/>
                <w:cs/>
              </w:rPr>
              <w:t>)</w:t>
            </w:r>
          </w:p>
        </w:tc>
      </w:tr>
      <w:tr w:rsidR="00825C25" w:rsidRPr="0055603F" w:rsidTr="00327E99">
        <w:trPr>
          <w:gridAfter w:val="1"/>
          <w:wAfter w:w="236" w:type="dxa"/>
        </w:trPr>
        <w:tc>
          <w:tcPr>
            <w:tcW w:w="3918" w:type="dxa"/>
          </w:tcPr>
          <w:p w:rsidR="00825C25" w:rsidRPr="0055603F" w:rsidRDefault="00873B5C" w:rsidP="00825C25">
            <w:pPr>
              <w:spacing w:after="0" w:line="240" w:lineRule="atLeast"/>
              <w:ind w:left="549" w:right="-25"/>
              <w:rPr>
                <w:rFonts w:ascii="Times New Roman" w:hAnsi="Times New Roman" w:cs="Times New Roman"/>
                <w:b/>
                <w:bCs/>
                <w:i/>
                <w:iCs/>
                <w:szCs w:val="22"/>
                <w:cs/>
              </w:rPr>
            </w:pPr>
            <w:r w:rsidRPr="0055603F">
              <w:rPr>
                <w:rFonts w:ascii="Times New Roman" w:hAnsi="Times New Roman" w:cs="Times New Roman"/>
                <w:b/>
                <w:bCs/>
                <w:i/>
                <w:iCs/>
                <w:szCs w:val="22"/>
              </w:rPr>
              <w:t>30 June</w:t>
            </w:r>
            <w:r w:rsidR="00825C25" w:rsidRPr="0055603F">
              <w:rPr>
                <w:rFonts w:ascii="Times New Roman" w:hAnsi="Times New Roman" w:cs="Times New Roman"/>
                <w:b/>
                <w:bCs/>
                <w:i/>
                <w:iCs/>
                <w:szCs w:val="22"/>
              </w:rPr>
              <w:t xml:space="preserve"> 2024</w:t>
            </w:r>
          </w:p>
        </w:tc>
        <w:tc>
          <w:tcPr>
            <w:tcW w:w="1134"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1083" w:type="dxa"/>
            <w:vAlign w:val="center"/>
          </w:tcPr>
          <w:p w:rsidR="00825C25" w:rsidRPr="0055603F" w:rsidRDefault="00825C25" w:rsidP="00514C3C">
            <w:pPr>
              <w:spacing w:after="0" w:line="240" w:lineRule="atLeast"/>
              <w:ind w:right="-25"/>
              <w:rPr>
                <w:rFonts w:ascii="Times New Roman" w:hAnsi="Times New Roman" w:cs="Times New Roman"/>
                <w:szCs w:val="22"/>
              </w:rPr>
            </w:pPr>
          </w:p>
        </w:tc>
      </w:tr>
      <w:tr w:rsidR="00825C25" w:rsidRPr="0055603F" w:rsidTr="00327E99">
        <w:trPr>
          <w:gridAfter w:val="1"/>
          <w:wAfter w:w="236" w:type="dxa"/>
        </w:trPr>
        <w:tc>
          <w:tcPr>
            <w:tcW w:w="3918" w:type="dxa"/>
          </w:tcPr>
          <w:p w:rsidR="00825C25" w:rsidRPr="0055603F" w:rsidRDefault="00825C25" w:rsidP="00514C3C">
            <w:pPr>
              <w:spacing w:after="0" w:line="240" w:lineRule="atLeast"/>
              <w:ind w:left="549" w:right="-25"/>
              <w:rPr>
                <w:rFonts w:ascii="Times New Roman" w:hAnsi="Times New Roman" w:cs="Times New Roman"/>
                <w:b/>
                <w:bCs/>
                <w:szCs w:val="22"/>
              </w:rPr>
            </w:pPr>
            <w:r w:rsidRPr="0055603F">
              <w:rPr>
                <w:rFonts w:ascii="Times New Roman" w:hAnsi="Times New Roman" w:cs="Times New Roman"/>
                <w:b/>
                <w:bCs/>
                <w:szCs w:val="22"/>
              </w:rPr>
              <w:t>Assets</w:t>
            </w:r>
          </w:p>
        </w:tc>
        <w:tc>
          <w:tcPr>
            <w:tcW w:w="1134"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1083" w:type="dxa"/>
            <w:vAlign w:val="center"/>
          </w:tcPr>
          <w:p w:rsidR="00825C25" w:rsidRPr="0055603F" w:rsidRDefault="00825C25" w:rsidP="00514C3C">
            <w:pPr>
              <w:spacing w:after="0" w:line="240" w:lineRule="atLeast"/>
              <w:ind w:right="-25"/>
              <w:rPr>
                <w:rFonts w:ascii="Times New Roman" w:hAnsi="Times New Roman" w:cs="Times New Roman"/>
                <w:szCs w:val="22"/>
              </w:rPr>
            </w:pPr>
          </w:p>
        </w:tc>
      </w:tr>
      <w:tr w:rsidR="00825C25" w:rsidRPr="0055603F" w:rsidTr="00327E99">
        <w:trPr>
          <w:gridAfter w:val="1"/>
          <w:wAfter w:w="236" w:type="dxa"/>
        </w:trPr>
        <w:tc>
          <w:tcPr>
            <w:tcW w:w="3918" w:type="dxa"/>
          </w:tcPr>
          <w:p w:rsidR="00825C25" w:rsidRPr="0055603F" w:rsidRDefault="00825C25" w:rsidP="00514C3C">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rPr>
              <w:t xml:space="preserve">Investment in unit trusts of </w:t>
            </w:r>
          </w:p>
        </w:tc>
        <w:tc>
          <w:tcPr>
            <w:tcW w:w="1134"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83"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899"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915"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59"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908"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236" w:type="dxa"/>
            <w:vAlign w:val="center"/>
          </w:tcPr>
          <w:p w:rsidR="00825C25" w:rsidRPr="0055603F" w:rsidRDefault="00825C25" w:rsidP="00514C3C">
            <w:pPr>
              <w:spacing w:after="0" w:line="240" w:lineRule="atLeast"/>
              <w:ind w:left="549" w:right="-25"/>
              <w:rPr>
                <w:rFonts w:ascii="Times New Roman" w:hAnsi="Times New Roman" w:cs="Times New Roman"/>
                <w:szCs w:val="22"/>
              </w:rPr>
            </w:pPr>
          </w:p>
        </w:tc>
        <w:tc>
          <w:tcPr>
            <w:tcW w:w="1083" w:type="dxa"/>
            <w:vAlign w:val="center"/>
          </w:tcPr>
          <w:p w:rsidR="00825C25" w:rsidRPr="0055603F" w:rsidRDefault="00825C25" w:rsidP="00514C3C">
            <w:pPr>
              <w:spacing w:after="0" w:line="240" w:lineRule="atLeast"/>
              <w:ind w:right="-25"/>
              <w:rPr>
                <w:rFonts w:ascii="Times New Roman" w:hAnsi="Times New Roman" w:cs="Times New Roman"/>
                <w:szCs w:val="22"/>
              </w:rPr>
            </w:pPr>
          </w:p>
        </w:tc>
      </w:tr>
      <w:tr w:rsidR="003A3F3E" w:rsidRPr="0055603F" w:rsidTr="00327E99">
        <w:trPr>
          <w:gridAfter w:val="1"/>
          <w:wAfter w:w="236" w:type="dxa"/>
        </w:trPr>
        <w:tc>
          <w:tcPr>
            <w:tcW w:w="3918" w:type="dxa"/>
          </w:tcPr>
          <w:p w:rsidR="003A3F3E" w:rsidRPr="0055603F" w:rsidRDefault="003A3F3E" w:rsidP="003A3F3E">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rPr>
              <w:t xml:space="preserve">  open</w:t>
            </w:r>
            <w:r w:rsidRPr="0055603F">
              <w:rPr>
                <w:rFonts w:ascii="Times New Roman" w:hAnsi="Times New Roman" w:cs="Times New Roman"/>
                <w:szCs w:val="22"/>
                <w:cs/>
              </w:rPr>
              <w:t>-</w:t>
            </w:r>
            <w:r w:rsidRPr="0055603F">
              <w:rPr>
                <w:rFonts w:ascii="Times New Roman" w:hAnsi="Times New Roman" w:cs="Times New Roman"/>
                <w:szCs w:val="22"/>
              </w:rPr>
              <w:t>end fund</w:t>
            </w:r>
          </w:p>
        </w:tc>
        <w:tc>
          <w:tcPr>
            <w:tcW w:w="1134" w:type="dxa"/>
            <w:vAlign w:val="center"/>
          </w:tcPr>
          <w:p w:rsidR="003A3F3E" w:rsidRPr="0055603F" w:rsidRDefault="003A3F3E" w:rsidP="00327E99">
            <w:pPr>
              <w:tabs>
                <w:tab w:val="decimal" w:pos="858"/>
              </w:tabs>
              <w:spacing w:after="0" w:line="240" w:lineRule="atLeast"/>
              <w:ind w:left="-93" w:right="-96"/>
              <w:jc w:val="both"/>
              <w:rPr>
                <w:rFonts w:ascii="Times New Roman" w:hAnsi="Times New Roman" w:cs="Times New Roman"/>
                <w:szCs w:val="22"/>
              </w:rPr>
            </w:pPr>
            <w:r w:rsidRPr="0055603F">
              <w:rPr>
                <w:rFonts w:ascii="Times New Roman" w:hAnsi="Times New Roman" w:cs="Times New Roman"/>
                <w:szCs w:val="22"/>
              </w:rPr>
              <w:t>100,986</w:t>
            </w:r>
          </w:p>
        </w:tc>
        <w:tc>
          <w:tcPr>
            <w:tcW w:w="283"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899" w:type="dxa"/>
            <w:vAlign w:val="center"/>
          </w:tcPr>
          <w:p w:rsidR="003A3F3E" w:rsidRPr="0055603F" w:rsidRDefault="003A3F3E" w:rsidP="00327E99">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36"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915" w:type="dxa"/>
            <w:vAlign w:val="center"/>
          </w:tcPr>
          <w:p w:rsidR="003A3F3E" w:rsidRPr="0055603F" w:rsidRDefault="003A3F3E" w:rsidP="003A3F3E">
            <w:pPr>
              <w:spacing w:after="0" w:line="240" w:lineRule="atLeast"/>
              <w:ind w:right="-25"/>
              <w:rPr>
                <w:rFonts w:ascii="Times New Roman" w:hAnsi="Times New Roman" w:cs="Times New Roman"/>
                <w:szCs w:val="22"/>
              </w:rPr>
            </w:pPr>
            <w:r w:rsidRPr="0055603F">
              <w:rPr>
                <w:rFonts w:ascii="Times New Roman" w:hAnsi="Times New Roman" w:cs="Times New Roman"/>
                <w:szCs w:val="22"/>
              </w:rPr>
              <w:t>100,986</w:t>
            </w:r>
          </w:p>
        </w:tc>
        <w:tc>
          <w:tcPr>
            <w:tcW w:w="259"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908" w:type="dxa"/>
            <w:vAlign w:val="center"/>
          </w:tcPr>
          <w:p w:rsidR="003A3F3E" w:rsidRPr="0055603F" w:rsidRDefault="003A3F3E" w:rsidP="00327E99">
            <w:pPr>
              <w:spacing w:after="0" w:line="240" w:lineRule="atLeast"/>
              <w:ind w:right="-25"/>
              <w:jc w:val="center"/>
              <w:rPr>
                <w:rFonts w:ascii="Times New Roman" w:hAnsi="Times New Roman" w:cs="Times New Roman"/>
                <w:szCs w:val="22"/>
              </w:rPr>
            </w:pPr>
            <w:r w:rsidRPr="0055603F">
              <w:rPr>
                <w:rFonts w:ascii="Times New Roman" w:hAnsi="Times New Roman" w:cs="Times New Roman"/>
                <w:szCs w:val="22"/>
                <w:cs/>
              </w:rPr>
              <w:t>-</w:t>
            </w:r>
          </w:p>
        </w:tc>
        <w:tc>
          <w:tcPr>
            <w:tcW w:w="236"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1083" w:type="dxa"/>
            <w:vAlign w:val="center"/>
          </w:tcPr>
          <w:p w:rsidR="003A3F3E" w:rsidRPr="001D2AAB" w:rsidRDefault="003A3F3E" w:rsidP="001D2AAB">
            <w:pPr>
              <w:tabs>
                <w:tab w:val="decimal" w:pos="858"/>
              </w:tabs>
              <w:spacing w:after="0" w:line="240" w:lineRule="atLeast"/>
              <w:ind w:left="-93" w:right="-108"/>
              <w:jc w:val="both"/>
              <w:rPr>
                <w:rFonts w:ascii="Times New Roman" w:hAnsi="Times New Roman" w:cs="Times New Roman"/>
                <w:szCs w:val="22"/>
                <w:lang w:val="en-GB"/>
              </w:rPr>
            </w:pPr>
            <w:r w:rsidRPr="001D2AAB">
              <w:rPr>
                <w:rFonts w:ascii="Times New Roman" w:hAnsi="Times New Roman" w:cs="Times New Roman"/>
                <w:szCs w:val="22"/>
                <w:lang w:val="en-GB"/>
              </w:rPr>
              <w:t>100,986</w:t>
            </w:r>
          </w:p>
        </w:tc>
      </w:tr>
      <w:tr w:rsidR="003A3F3E" w:rsidRPr="0055603F" w:rsidTr="00327E99">
        <w:trPr>
          <w:gridAfter w:val="1"/>
          <w:wAfter w:w="236" w:type="dxa"/>
        </w:trPr>
        <w:tc>
          <w:tcPr>
            <w:tcW w:w="3918" w:type="dxa"/>
          </w:tcPr>
          <w:p w:rsidR="003A3F3E" w:rsidRPr="0055603F" w:rsidRDefault="003A3F3E" w:rsidP="003A3F3E">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cs/>
              </w:rPr>
              <w:t xml:space="preserve">  - </w:t>
            </w:r>
            <w:r w:rsidRPr="0055603F">
              <w:rPr>
                <w:rFonts w:ascii="Times New Roman" w:hAnsi="Times New Roman" w:cs="Times New Roman"/>
                <w:szCs w:val="22"/>
              </w:rPr>
              <w:t>FVPL</w:t>
            </w:r>
          </w:p>
        </w:tc>
        <w:tc>
          <w:tcPr>
            <w:tcW w:w="1134" w:type="dxa"/>
            <w:vAlign w:val="center"/>
          </w:tcPr>
          <w:p w:rsidR="003A3F3E" w:rsidRPr="0055603F" w:rsidRDefault="003A3F3E" w:rsidP="003A3F3E">
            <w:pPr>
              <w:tabs>
                <w:tab w:val="decimal" w:pos="858"/>
              </w:tabs>
              <w:spacing w:after="0" w:line="240" w:lineRule="atLeast"/>
              <w:ind w:left="-93" w:right="-96"/>
              <w:jc w:val="both"/>
              <w:rPr>
                <w:rFonts w:ascii="Times New Roman" w:hAnsi="Times New Roman" w:cs="Times New Roman"/>
                <w:szCs w:val="22"/>
              </w:rPr>
            </w:pPr>
          </w:p>
        </w:tc>
        <w:tc>
          <w:tcPr>
            <w:tcW w:w="283"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899" w:type="dxa"/>
            <w:vAlign w:val="center"/>
          </w:tcPr>
          <w:p w:rsidR="003A3F3E" w:rsidRPr="0055603F" w:rsidRDefault="003A3F3E" w:rsidP="003A3F3E">
            <w:pPr>
              <w:spacing w:after="0" w:line="240" w:lineRule="atLeast"/>
              <w:ind w:left="34" w:right="-25"/>
              <w:jc w:val="center"/>
              <w:rPr>
                <w:rFonts w:ascii="Times New Roman" w:hAnsi="Times New Roman" w:cs="Times New Roman"/>
                <w:szCs w:val="22"/>
              </w:rPr>
            </w:pPr>
          </w:p>
        </w:tc>
        <w:tc>
          <w:tcPr>
            <w:tcW w:w="236"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915" w:type="dxa"/>
            <w:vAlign w:val="center"/>
          </w:tcPr>
          <w:p w:rsidR="003A3F3E" w:rsidRPr="0055603F" w:rsidRDefault="003A3F3E" w:rsidP="003A3F3E">
            <w:pPr>
              <w:tabs>
                <w:tab w:val="decimal" w:pos="858"/>
              </w:tabs>
              <w:spacing w:after="0" w:line="240" w:lineRule="atLeast"/>
              <w:ind w:left="-93" w:right="-96"/>
              <w:jc w:val="both"/>
              <w:rPr>
                <w:rFonts w:ascii="Times New Roman" w:hAnsi="Times New Roman" w:cs="Times New Roman"/>
                <w:szCs w:val="22"/>
              </w:rPr>
            </w:pPr>
          </w:p>
        </w:tc>
        <w:tc>
          <w:tcPr>
            <w:tcW w:w="259"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908" w:type="dxa"/>
            <w:vAlign w:val="center"/>
          </w:tcPr>
          <w:p w:rsidR="003A3F3E" w:rsidRPr="0055603F" w:rsidRDefault="003A3F3E" w:rsidP="003A3F3E">
            <w:pPr>
              <w:spacing w:after="0" w:line="240" w:lineRule="atLeast"/>
              <w:ind w:left="34" w:right="-25"/>
              <w:jc w:val="center"/>
              <w:rPr>
                <w:rFonts w:ascii="Times New Roman" w:hAnsi="Times New Roman" w:cs="Times New Roman"/>
                <w:szCs w:val="22"/>
              </w:rPr>
            </w:pPr>
          </w:p>
        </w:tc>
        <w:tc>
          <w:tcPr>
            <w:tcW w:w="236"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1083" w:type="dxa"/>
            <w:vAlign w:val="center"/>
          </w:tcPr>
          <w:p w:rsidR="003A3F3E" w:rsidRPr="0055603F" w:rsidRDefault="003A3F3E" w:rsidP="00327E99">
            <w:pPr>
              <w:tabs>
                <w:tab w:val="decimal" w:pos="858"/>
              </w:tabs>
              <w:spacing w:after="0" w:line="240" w:lineRule="atLeast"/>
              <w:ind w:left="-93" w:right="-108"/>
              <w:jc w:val="both"/>
              <w:rPr>
                <w:rFonts w:ascii="Times New Roman" w:hAnsi="Times New Roman" w:cs="Times New Roman"/>
                <w:szCs w:val="22"/>
              </w:rPr>
            </w:pPr>
          </w:p>
        </w:tc>
      </w:tr>
      <w:tr w:rsidR="003A3F3E" w:rsidRPr="0055603F" w:rsidTr="00327E99">
        <w:trPr>
          <w:gridAfter w:val="1"/>
          <w:wAfter w:w="236" w:type="dxa"/>
        </w:trPr>
        <w:tc>
          <w:tcPr>
            <w:tcW w:w="3918" w:type="dxa"/>
          </w:tcPr>
          <w:p w:rsidR="003A3F3E" w:rsidRPr="0055603F" w:rsidRDefault="003A3F3E" w:rsidP="003A3F3E">
            <w:pPr>
              <w:spacing w:after="0" w:line="240" w:lineRule="atLeast"/>
              <w:ind w:left="549" w:right="-25"/>
              <w:rPr>
                <w:rFonts w:ascii="Times New Roman" w:hAnsi="Times New Roman" w:cs="Times New Roman"/>
                <w:szCs w:val="22"/>
              </w:rPr>
            </w:pPr>
            <w:r w:rsidRPr="0055603F">
              <w:rPr>
                <w:rFonts w:ascii="Times New Roman" w:hAnsi="Times New Roman" w:cs="Times New Roman"/>
                <w:szCs w:val="22"/>
              </w:rPr>
              <w:t>Investment in equity security</w:t>
            </w:r>
          </w:p>
        </w:tc>
        <w:tc>
          <w:tcPr>
            <w:tcW w:w="1134"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283"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899"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236"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915"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259"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908"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236" w:type="dxa"/>
            <w:vAlign w:val="center"/>
          </w:tcPr>
          <w:p w:rsidR="003A3F3E" w:rsidRPr="0055603F" w:rsidRDefault="003A3F3E" w:rsidP="003A3F3E">
            <w:pPr>
              <w:spacing w:after="0" w:line="240" w:lineRule="atLeast"/>
              <w:ind w:left="549" w:right="-25"/>
              <w:rPr>
                <w:rFonts w:ascii="Times New Roman" w:hAnsi="Times New Roman" w:cs="Times New Roman"/>
                <w:szCs w:val="22"/>
              </w:rPr>
            </w:pPr>
          </w:p>
        </w:tc>
        <w:tc>
          <w:tcPr>
            <w:tcW w:w="1083" w:type="dxa"/>
            <w:vAlign w:val="center"/>
          </w:tcPr>
          <w:p w:rsidR="003A3F3E" w:rsidRPr="0055603F" w:rsidRDefault="003A3F3E" w:rsidP="00327E99">
            <w:pPr>
              <w:spacing w:after="0" w:line="240" w:lineRule="atLeast"/>
              <w:ind w:left="549" w:right="-108"/>
              <w:rPr>
                <w:rFonts w:ascii="Times New Roman" w:hAnsi="Times New Roman" w:cs="Times New Roman"/>
                <w:szCs w:val="22"/>
              </w:rPr>
            </w:pPr>
          </w:p>
        </w:tc>
      </w:tr>
      <w:tr w:rsidR="003A3F3E" w:rsidRPr="0055603F" w:rsidTr="00327E99">
        <w:tc>
          <w:tcPr>
            <w:tcW w:w="3918" w:type="dxa"/>
          </w:tcPr>
          <w:p w:rsidR="003A3F3E" w:rsidRPr="0055603F" w:rsidRDefault="003A3F3E" w:rsidP="003A3F3E">
            <w:pPr>
              <w:spacing w:after="0" w:line="240" w:lineRule="atLeast"/>
              <w:ind w:left="549" w:right="-25"/>
              <w:rPr>
                <w:rFonts w:ascii="Times New Roman" w:hAnsi="Times New Roman" w:cs="Times New Roman"/>
                <w:szCs w:val="22"/>
                <w:cs/>
              </w:rPr>
            </w:pPr>
            <w:r w:rsidRPr="0055603F">
              <w:rPr>
                <w:rFonts w:ascii="Times New Roman" w:hAnsi="Times New Roman" w:cs="Times New Roman"/>
                <w:szCs w:val="22"/>
                <w:cs/>
              </w:rPr>
              <w:t xml:space="preserve">  - </w:t>
            </w:r>
            <w:r w:rsidRPr="0055603F">
              <w:rPr>
                <w:rFonts w:ascii="Times New Roman" w:hAnsi="Times New Roman" w:cs="Times New Roman"/>
                <w:szCs w:val="22"/>
              </w:rPr>
              <w:t>FVOCI</w:t>
            </w:r>
          </w:p>
        </w:tc>
        <w:tc>
          <w:tcPr>
            <w:tcW w:w="1134" w:type="dxa"/>
          </w:tcPr>
          <w:p w:rsidR="003A3F3E" w:rsidRPr="0055603F" w:rsidRDefault="003A3F3E" w:rsidP="003A3F3E">
            <w:pPr>
              <w:tabs>
                <w:tab w:val="decimal" w:pos="858"/>
              </w:tabs>
              <w:spacing w:after="0" w:line="240" w:lineRule="atLeast"/>
              <w:ind w:left="-93" w:right="-96"/>
              <w:jc w:val="both"/>
              <w:rPr>
                <w:rFonts w:ascii="Times New Roman" w:hAnsi="Times New Roman" w:cs="Times New Roman"/>
                <w:szCs w:val="22"/>
                <w:lang w:val="en-GB"/>
              </w:rPr>
            </w:pPr>
            <w:r w:rsidRPr="0055603F">
              <w:rPr>
                <w:rFonts w:ascii="Times New Roman" w:hAnsi="Times New Roman" w:cs="Times New Roman"/>
                <w:szCs w:val="22"/>
                <w:lang w:val="en-GB"/>
              </w:rPr>
              <w:t>3,375</w:t>
            </w:r>
          </w:p>
        </w:tc>
        <w:tc>
          <w:tcPr>
            <w:tcW w:w="283"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3A3F3E" w:rsidRPr="0055603F" w:rsidRDefault="003A3F3E" w:rsidP="003A3F3E">
            <w:pPr>
              <w:tabs>
                <w:tab w:val="decimal" w:pos="743"/>
              </w:tabs>
              <w:spacing w:after="0" w:line="240" w:lineRule="atLeast"/>
              <w:ind w:left="-93" w:right="-96"/>
              <w:jc w:val="thaiDistribute"/>
              <w:rPr>
                <w:rFonts w:ascii="Times New Roman" w:hAnsi="Times New Roman" w:cs="Times New Roman"/>
                <w:szCs w:val="22"/>
              </w:rPr>
            </w:pPr>
            <w:r w:rsidRPr="0055603F">
              <w:rPr>
                <w:rFonts w:ascii="Times New Roman" w:hAnsi="Times New Roman" w:cs="Times New Roman"/>
                <w:szCs w:val="22"/>
              </w:rPr>
              <w:t>3,375</w:t>
            </w:r>
          </w:p>
        </w:tc>
        <w:tc>
          <w:tcPr>
            <w:tcW w:w="236"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3A3F3E" w:rsidRPr="0055603F" w:rsidRDefault="003A3F3E" w:rsidP="003A3F3E">
            <w:pPr>
              <w:spacing w:after="0" w:line="240" w:lineRule="atLeast"/>
              <w:ind w:left="-93" w:right="-96"/>
              <w:jc w:val="center"/>
              <w:rPr>
                <w:rFonts w:ascii="Times New Roman" w:hAnsi="Times New Roman" w:cs="Times New Roman"/>
                <w:szCs w:val="22"/>
              </w:rPr>
            </w:pPr>
            <w:r w:rsidRPr="0055603F">
              <w:rPr>
                <w:rFonts w:ascii="Times New Roman" w:hAnsi="Times New Roman" w:cs="Times New Roman"/>
                <w:szCs w:val="22"/>
                <w:cs/>
              </w:rPr>
              <w:t>-</w:t>
            </w:r>
          </w:p>
        </w:tc>
        <w:tc>
          <w:tcPr>
            <w:tcW w:w="259"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rsidR="003A3F3E" w:rsidRPr="0055603F" w:rsidRDefault="003A3F3E" w:rsidP="003A3F3E">
            <w:pPr>
              <w:spacing w:after="0" w:line="240" w:lineRule="atLeast"/>
              <w:ind w:left="34" w:right="-25"/>
              <w:jc w:val="center"/>
              <w:rPr>
                <w:rFonts w:ascii="Times New Roman" w:hAnsi="Times New Roman" w:cs="Times New Roman"/>
                <w:szCs w:val="22"/>
              </w:rPr>
            </w:pPr>
            <w:r w:rsidRPr="0055603F">
              <w:rPr>
                <w:rFonts w:ascii="Times New Roman" w:hAnsi="Times New Roman" w:cs="Times New Roman"/>
                <w:szCs w:val="22"/>
                <w:cs/>
              </w:rPr>
              <w:t>-</w:t>
            </w:r>
          </w:p>
        </w:tc>
        <w:tc>
          <w:tcPr>
            <w:tcW w:w="236"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szCs w:val="22"/>
                <w:cs/>
              </w:rPr>
            </w:pPr>
          </w:p>
        </w:tc>
        <w:tc>
          <w:tcPr>
            <w:tcW w:w="1083" w:type="dxa"/>
          </w:tcPr>
          <w:p w:rsidR="003A3F3E" w:rsidRPr="0055603F" w:rsidRDefault="003A3F3E" w:rsidP="00327E99">
            <w:pPr>
              <w:tabs>
                <w:tab w:val="decimal" w:pos="858"/>
              </w:tabs>
              <w:spacing w:after="0" w:line="240" w:lineRule="atLeast"/>
              <w:ind w:left="-93" w:right="-108"/>
              <w:jc w:val="both"/>
              <w:rPr>
                <w:rFonts w:ascii="Times New Roman" w:hAnsi="Times New Roman" w:cs="Times New Roman"/>
                <w:szCs w:val="22"/>
                <w:lang w:val="en-GB"/>
              </w:rPr>
            </w:pPr>
            <w:r w:rsidRPr="0055603F">
              <w:rPr>
                <w:rFonts w:ascii="Times New Roman" w:hAnsi="Times New Roman" w:cs="Times New Roman"/>
                <w:szCs w:val="22"/>
                <w:lang w:val="en-GB"/>
              </w:rPr>
              <w:t>3,375</w:t>
            </w:r>
          </w:p>
        </w:tc>
        <w:tc>
          <w:tcPr>
            <w:tcW w:w="236"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szCs w:val="22"/>
              </w:rPr>
            </w:pPr>
          </w:p>
        </w:tc>
      </w:tr>
      <w:tr w:rsidR="003A3F3E" w:rsidRPr="0055603F" w:rsidTr="00327E99">
        <w:trPr>
          <w:gridAfter w:val="1"/>
          <w:wAfter w:w="236" w:type="dxa"/>
        </w:trPr>
        <w:tc>
          <w:tcPr>
            <w:tcW w:w="3918" w:type="dxa"/>
          </w:tcPr>
          <w:p w:rsidR="003A3F3E" w:rsidRPr="0055603F" w:rsidRDefault="003A3F3E" w:rsidP="003A3F3E">
            <w:pPr>
              <w:spacing w:after="0" w:line="240" w:lineRule="atLeast"/>
              <w:ind w:left="549" w:right="-25"/>
              <w:rPr>
                <w:rFonts w:ascii="Times New Roman" w:hAnsi="Times New Roman" w:cs="Times New Roman"/>
                <w:b/>
                <w:bCs/>
                <w:szCs w:val="22"/>
                <w:cs/>
              </w:rPr>
            </w:pPr>
            <w:r w:rsidRPr="0055603F">
              <w:rPr>
                <w:rFonts w:ascii="Times New Roman" w:hAnsi="Times New Roman" w:cs="Times New Roman"/>
                <w:b/>
                <w:bCs/>
                <w:szCs w:val="22"/>
              </w:rPr>
              <w:t>Total assets</w:t>
            </w:r>
          </w:p>
        </w:tc>
        <w:tc>
          <w:tcPr>
            <w:tcW w:w="1134" w:type="dxa"/>
            <w:tcBorders>
              <w:top w:val="single" w:sz="4" w:space="0" w:color="auto"/>
              <w:bottom w:val="double" w:sz="4" w:space="0" w:color="auto"/>
            </w:tcBorders>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104,361</w:t>
            </w:r>
          </w:p>
        </w:tc>
        <w:tc>
          <w:tcPr>
            <w:tcW w:w="283"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3A3F3E" w:rsidRPr="0055603F" w:rsidRDefault="003A3F3E" w:rsidP="003A3F3E">
            <w:pPr>
              <w:tabs>
                <w:tab w:val="decimal" w:pos="743"/>
              </w:tabs>
              <w:spacing w:after="0" w:line="240" w:lineRule="atLeast"/>
              <w:ind w:left="-93" w:right="-96"/>
              <w:jc w:val="thaiDistribute"/>
              <w:rPr>
                <w:rFonts w:ascii="Times New Roman" w:hAnsi="Times New Roman" w:cs="Times New Roman"/>
                <w:b/>
                <w:bCs/>
                <w:szCs w:val="22"/>
              </w:rPr>
            </w:pPr>
            <w:r w:rsidRPr="0055603F">
              <w:rPr>
                <w:rFonts w:ascii="Times New Roman" w:hAnsi="Times New Roman" w:cs="Times New Roman"/>
                <w:b/>
                <w:bCs/>
                <w:szCs w:val="22"/>
              </w:rPr>
              <w:t>3,375</w:t>
            </w:r>
          </w:p>
        </w:tc>
        <w:tc>
          <w:tcPr>
            <w:tcW w:w="236"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3A3F3E" w:rsidRPr="0055603F" w:rsidRDefault="003A3F3E" w:rsidP="003A3F3E">
            <w:pPr>
              <w:spacing w:after="0" w:line="240" w:lineRule="atLeast"/>
              <w:ind w:left="-93" w:right="-96"/>
              <w:jc w:val="center"/>
              <w:rPr>
                <w:rFonts w:ascii="Times New Roman" w:hAnsi="Times New Roman" w:cs="Times New Roman"/>
                <w:b/>
                <w:bCs/>
                <w:szCs w:val="22"/>
              </w:rPr>
            </w:pPr>
            <w:r w:rsidRPr="0055603F">
              <w:rPr>
                <w:rFonts w:ascii="Times New Roman" w:hAnsi="Times New Roman" w:cs="Times New Roman"/>
                <w:b/>
                <w:bCs/>
                <w:szCs w:val="22"/>
              </w:rPr>
              <w:t>100,986</w:t>
            </w:r>
          </w:p>
        </w:tc>
        <w:tc>
          <w:tcPr>
            <w:tcW w:w="259"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rsidR="003A3F3E" w:rsidRPr="0055603F" w:rsidRDefault="003A3F3E" w:rsidP="003A3F3E">
            <w:pPr>
              <w:spacing w:after="0" w:line="240" w:lineRule="atLeast"/>
              <w:ind w:left="34" w:right="-25"/>
              <w:jc w:val="center"/>
              <w:rPr>
                <w:rFonts w:ascii="Times New Roman" w:hAnsi="Times New Roman" w:cs="Times New Roman"/>
                <w:b/>
                <w:bCs/>
                <w:szCs w:val="22"/>
              </w:rPr>
            </w:pPr>
            <w:r w:rsidRPr="0055603F">
              <w:rPr>
                <w:rFonts w:ascii="Times New Roman" w:hAnsi="Times New Roman" w:cs="Times New Roman"/>
                <w:b/>
                <w:bCs/>
                <w:szCs w:val="22"/>
                <w:cs/>
              </w:rPr>
              <w:t>-</w:t>
            </w:r>
          </w:p>
        </w:tc>
        <w:tc>
          <w:tcPr>
            <w:tcW w:w="236" w:type="dxa"/>
          </w:tcPr>
          <w:p w:rsidR="003A3F3E" w:rsidRPr="0055603F" w:rsidRDefault="003A3F3E" w:rsidP="003A3F3E">
            <w:pPr>
              <w:tabs>
                <w:tab w:val="decimal" w:pos="858"/>
              </w:tabs>
              <w:spacing w:after="0" w:line="240" w:lineRule="atLeast"/>
              <w:ind w:left="-93" w:right="-96"/>
              <w:jc w:val="thaiDistribute"/>
              <w:rPr>
                <w:rFonts w:ascii="Times New Roman" w:hAnsi="Times New Roman" w:cs="Times New Roman"/>
                <w:b/>
                <w:bCs/>
                <w:szCs w:val="22"/>
                <w:cs/>
              </w:rPr>
            </w:pPr>
          </w:p>
        </w:tc>
        <w:tc>
          <w:tcPr>
            <w:tcW w:w="1083" w:type="dxa"/>
            <w:tcBorders>
              <w:top w:val="single" w:sz="4" w:space="0" w:color="auto"/>
              <w:bottom w:val="double" w:sz="4" w:space="0" w:color="auto"/>
            </w:tcBorders>
          </w:tcPr>
          <w:p w:rsidR="003A3F3E" w:rsidRPr="0055603F" w:rsidRDefault="003A3F3E" w:rsidP="00327E99">
            <w:pPr>
              <w:tabs>
                <w:tab w:val="decimal" w:pos="858"/>
              </w:tabs>
              <w:spacing w:after="0" w:line="240" w:lineRule="atLeast"/>
              <w:ind w:left="-93" w:right="-108"/>
              <w:jc w:val="thaiDistribute"/>
              <w:rPr>
                <w:rFonts w:ascii="Times New Roman" w:hAnsi="Times New Roman" w:cs="Times New Roman"/>
                <w:b/>
                <w:bCs/>
                <w:szCs w:val="22"/>
              </w:rPr>
            </w:pPr>
            <w:r w:rsidRPr="0055603F">
              <w:rPr>
                <w:rFonts w:ascii="Times New Roman" w:hAnsi="Times New Roman" w:cs="Times New Roman"/>
                <w:b/>
                <w:bCs/>
                <w:szCs w:val="22"/>
              </w:rPr>
              <w:t>104,361</w:t>
            </w:r>
          </w:p>
        </w:tc>
      </w:tr>
    </w:tbl>
    <w:p w:rsidR="00825C25" w:rsidRPr="0055603F" w:rsidRDefault="00825C25" w:rsidP="001613FA">
      <w:pPr>
        <w:tabs>
          <w:tab w:val="left" w:pos="540"/>
        </w:tabs>
        <w:spacing w:after="0" w:line="240" w:lineRule="atLeast"/>
        <w:ind w:left="539" w:right="-25"/>
        <w:jc w:val="both"/>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During the current periods, there was no transfer within the fair value hierarchy</w:t>
      </w:r>
      <w:r w:rsidRPr="0055603F">
        <w:rPr>
          <w:rFonts w:ascii="Times New Roman" w:hAnsi="Times New Roman" w:cs="Times New Roman"/>
          <w:szCs w:val="22"/>
          <w:cs/>
        </w:rPr>
        <w:t>.</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55603F">
        <w:rPr>
          <w:rFonts w:ascii="Times New Roman" w:hAnsi="Times New Roman" w:cs="Times New Roman"/>
          <w:i/>
          <w:iCs/>
          <w:szCs w:val="22"/>
        </w:rPr>
        <w:t>Valuation techniques</w:t>
      </w: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p>
    <w:p w:rsidR="00825C25" w:rsidRPr="0055603F" w:rsidRDefault="00825C25" w:rsidP="00825C25">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The fair value of investments in unit trusts of open</w:t>
      </w:r>
      <w:r w:rsidRPr="0055603F">
        <w:rPr>
          <w:rFonts w:ascii="Times New Roman" w:hAnsi="Times New Roman" w:cs="Times New Roman"/>
          <w:szCs w:val="22"/>
          <w:cs/>
        </w:rPr>
        <w:t>-</w:t>
      </w:r>
      <w:r w:rsidRPr="0055603F">
        <w:rPr>
          <w:rFonts w:ascii="Times New Roman" w:hAnsi="Times New Roman" w:cs="Times New Roman"/>
          <w:szCs w:val="22"/>
        </w:rPr>
        <w:t>end fund which are not listed on the Stock Exchange of Thailand is determined by using the net assets value per unit as announced by the fund managers</w:t>
      </w:r>
      <w:r w:rsidRPr="0055603F">
        <w:rPr>
          <w:rFonts w:ascii="Times New Roman" w:hAnsi="Times New Roman" w:cs="Times New Roman"/>
          <w:szCs w:val="22"/>
          <w:cs/>
        </w:rPr>
        <w:t>.</w:t>
      </w:r>
    </w:p>
    <w:p w:rsidR="00825C25" w:rsidRPr="0055603F" w:rsidRDefault="00825C25" w:rsidP="00825C25">
      <w:pPr>
        <w:tabs>
          <w:tab w:val="left" w:pos="567"/>
        </w:tabs>
        <w:spacing w:after="0" w:line="240" w:lineRule="atLeast"/>
        <w:ind w:left="540" w:right="-25"/>
        <w:jc w:val="thaiDistribute"/>
        <w:rPr>
          <w:rFonts w:ascii="Times New Roman" w:hAnsi="Times New Roman" w:cs="Times New Roman"/>
          <w:szCs w:val="22"/>
        </w:rPr>
      </w:pPr>
    </w:p>
    <w:p w:rsidR="001613FA" w:rsidRPr="0055603F" w:rsidRDefault="001613FA" w:rsidP="001613FA">
      <w:pPr>
        <w:tabs>
          <w:tab w:val="left" w:pos="567"/>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The fair value of equity investments which is listed on the Stock Exchange of Thailand, is determined by using current bid price from the Stock Exchange of Thailand</w:t>
      </w:r>
      <w:r w:rsidRPr="0055603F">
        <w:rPr>
          <w:rFonts w:ascii="Times New Roman" w:hAnsi="Times New Roman" w:cs="Times New Roman"/>
          <w:szCs w:val="22"/>
          <w:cs/>
        </w:rPr>
        <w:t>.</w:t>
      </w:r>
    </w:p>
    <w:p w:rsidR="00D42365" w:rsidRPr="0055603F" w:rsidRDefault="00D42365">
      <w:pPr>
        <w:spacing w:after="0" w:line="240" w:lineRule="auto"/>
        <w:rPr>
          <w:rFonts w:ascii="Times New Roman" w:hAnsi="Times New Roman" w:cs="Times New Roman"/>
          <w:b/>
          <w:bCs/>
          <w:szCs w:val="22"/>
        </w:rPr>
      </w:pPr>
    </w:p>
    <w:p w:rsidR="001613FA" w:rsidRPr="0055603F"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5603F">
        <w:rPr>
          <w:rFonts w:ascii="Times New Roman" w:hAnsi="Times New Roman" w:cs="Times New Roman"/>
          <w:b/>
          <w:bCs/>
          <w:szCs w:val="22"/>
        </w:rPr>
        <w:t xml:space="preserve">Commitments with non </w:t>
      </w:r>
      <w:r w:rsidRPr="0055603F">
        <w:rPr>
          <w:rFonts w:ascii="Times New Roman" w:hAnsi="Times New Roman" w:cs="Times New Roman"/>
          <w:b/>
          <w:bCs/>
          <w:szCs w:val="22"/>
          <w:cs/>
        </w:rPr>
        <w:t>–</w:t>
      </w:r>
      <w:r w:rsidRPr="0055603F">
        <w:rPr>
          <w:rFonts w:ascii="Times New Roman" w:hAnsi="Times New Roman" w:cs="Times New Roman"/>
          <w:b/>
          <w:bCs/>
          <w:szCs w:val="22"/>
        </w:rPr>
        <w:t xml:space="preserve"> related parties</w:t>
      </w:r>
    </w:p>
    <w:p w:rsidR="001613FA" w:rsidRPr="0055603F" w:rsidRDefault="001613FA" w:rsidP="001613FA">
      <w:pPr>
        <w:tabs>
          <w:tab w:val="left" w:pos="540"/>
        </w:tabs>
        <w:spacing w:after="0" w:line="240" w:lineRule="atLeast"/>
        <w:ind w:left="539" w:right="-25"/>
        <w:jc w:val="both"/>
        <w:rPr>
          <w:rFonts w:ascii="Times New Roman" w:hAnsi="Times New Roman" w:cs="Times New Roman"/>
          <w:szCs w:val="22"/>
          <w:lang w:val="en-GB"/>
        </w:rPr>
      </w:pPr>
    </w:p>
    <w:p w:rsidR="001613FA" w:rsidRPr="0055603F" w:rsidRDefault="001613FA" w:rsidP="001613FA">
      <w:pPr>
        <w:pStyle w:val="BodyText"/>
        <w:ind w:left="540"/>
        <w:jc w:val="both"/>
        <w:rPr>
          <w:rFonts w:ascii="Times New Roman" w:hAnsi="Times New Roman" w:cs="Times New Roman"/>
          <w:sz w:val="22"/>
          <w:szCs w:val="22"/>
        </w:rPr>
      </w:pPr>
      <w:r w:rsidRPr="0055603F">
        <w:rPr>
          <w:rFonts w:ascii="Times New Roman" w:hAnsi="Times New Roman" w:cs="Times New Roman"/>
          <w:sz w:val="22"/>
          <w:szCs w:val="22"/>
        </w:rPr>
        <w:t xml:space="preserve">As at </w:t>
      </w:r>
      <w:r w:rsidR="00873B5C" w:rsidRPr="0055603F">
        <w:rPr>
          <w:rFonts w:ascii="Times New Roman" w:hAnsi="Times New Roman" w:cs="Times New Roman"/>
          <w:sz w:val="22"/>
          <w:szCs w:val="22"/>
        </w:rPr>
        <w:t>30 June</w:t>
      </w:r>
      <w:r w:rsidRPr="0055603F">
        <w:rPr>
          <w:rFonts w:ascii="Times New Roman" w:hAnsi="Times New Roman" w:cs="Times New Roman"/>
          <w:sz w:val="22"/>
          <w:szCs w:val="22"/>
        </w:rPr>
        <w:t xml:space="preserve"> 202</w:t>
      </w:r>
      <w:r w:rsidR="00825C25" w:rsidRPr="0055603F">
        <w:rPr>
          <w:rFonts w:ascii="Times New Roman" w:hAnsi="Times New Roman" w:cs="Times New Roman"/>
          <w:sz w:val="22"/>
          <w:szCs w:val="22"/>
        </w:rPr>
        <w:t>4</w:t>
      </w:r>
      <w:r w:rsidRPr="0055603F">
        <w:rPr>
          <w:rFonts w:ascii="Times New Roman" w:hAnsi="Times New Roman" w:cs="Times New Roman"/>
          <w:sz w:val="22"/>
          <w:szCs w:val="22"/>
        </w:rPr>
        <w:t>, the Group</w:t>
      </w:r>
      <w:r w:rsidRPr="0055603F">
        <w:rPr>
          <w:rFonts w:ascii="Times New Roman" w:hAnsi="Times New Roman" w:cs="Times New Roman"/>
          <w:sz w:val="22"/>
          <w:szCs w:val="22"/>
          <w:cs/>
        </w:rPr>
        <w:t>/</w:t>
      </w:r>
      <w:r w:rsidRPr="0055603F">
        <w:rPr>
          <w:rFonts w:ascii="Times New Roman" w:hAnsi="Times New Roman" w:cs="Times New Roman"/>
          <w:sz w:val="22"/>
          <w:szCs w:val="22"/>
        </w:rPr>
        <w:t>Company had commitments as follows</w:t>
      </w:r>
      <w:r w:rsidRPr="0055603F">
        <w:rPr>
          <w:rFonts w:ascii="Times New Roman" w:hAnsi="Times New Roman" w:cs="Times New Roman"/>
          <w:sz w:val="22"/>
          <w:szCs w:val="22"/>
          <w:cs/>
        </w:rPr>
        <w:t>:</w:t>
      </w:r>
    </w:p>
    <w:p w:rsidR="001613FA" w:rsidRPr="0055603F" w:rsidRDefault="001613FA" w:rsidP="001613F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tblPr>
      <w:tblGrid>
        <w:gridCol w:w="4111"/>
        <w:gridCol w:w="2552"/>
        <w:gridCol w:w="2692"/>
      </w:tblGrid>
      <w:tr w:rsidR="00E04304" w:rsidRPr="0055603F" w:rsidTr="00E04304">
        <w:trPr>
          <w:trHeight w:val="227"/>
        </w:trPr>
        <w:tc>
          <w:tcPr>
            <w:tcW w:w="4111" w:type="dxa"/>
            <w:vAlign w:val="bottom"/>
          </w:tcPr>
          <w:p w:rsidR="00E04304" w:rsidRPr="0055603F" w:rsidRDefault="00E04304" w:rsidP="000B687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rsidR="00E04304" w:rsidRPr="0055603F" w:rsidRDefault="00E04304"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rsidR="00E04304" w:rsidRPr="0055603F" w:rsidRDefault="00E04304"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55603F">
              <w:rPr>
                <w:rFonts w:ascii="Times New Roman" w:hAnsi="Times New Roman" w:cs="Times New Roman"/>
                <w:b/>
                <w:bCs/>
                <w:sz w:val="22"/>
                <w:szCs w:val="22"/>
              </w:rPr>
              <w:t>Consolidated and separate</w:t>
            </w:r>
            <w:r w:rsidRPr="0055603F">
              <w:rPr>
                <w:rFonts w:ascii="Times New Roman" w:hAnsi="Times New Roman" w:cs="Times New Roman"/>
                <w:b/>
                <w:bCs/>
                <w:sz w:val="22"/>
                <w:szCs w:val="22"/>
                <w:cs/>
              </w:rPr>
              <w:t xml:space="preserve"> </w:t>
            </w:r>
            <w:r w:rsidRPr="0055603F">
              <w:rPr>
                <w:rFonts w:ascii="Times New Roman" w:hAnsi="Times New Roman" w:cs="Times New Roman"/>
                <w:b/>
                <w:bCs/>
                <w:sz w:val="22"/>
                <w:szCs w:val="22"/>
              </w:rPr>
              <w:t>financial statements</w:t>
            </w:r>
          </w:p>
        </w:tc>
      </w:tr>
      <w:tr w:rsidR="00E04304" w:rsidRPr="0055603F" w:rsidTr="00E04304">
        <w:trPr>
          <w:trHeight w:val="227"/>
        </w:trPr>
        <w:tc>
          <w:tcPr>
            <w:tcW w:w="6663" w:type="dxa"/>
            <w:gridSpan w:val="2"/>
            <w:vAlign w:val="bottom"/>
          </w:tcPr>
          <w:p w:rsidR="00E04304" w:rsidRPr="0055603F" w:rsidRDefault="00AE6CEC" w:rsidP="00E04304">
            <w:pPr>
              <w:tabs>
                <w:tab w:val="decimal" w:pos="970"/>
              </w:tabs>
              <w:spacing w:after="0" w:line="240" w:lineRule="atLeast"/>
              <w:ind w:left="317" w:right="-25"/>
              <w:jc w:val="thaiDistribute"/>
              <w:rPr>
                <w:rFonts w:ascii="Times New Roman" w:hAnsi="Times New Roman" w:cs="Times New Roman"/>
                <w:szCs w:val="22"/>
              </w:rPr>
            </w:pPr>
            <w:r w:rsidRPr="0055603F">
              <w:rPr>
                <w:rFonts w:ascii="Times New Roman" w:hAnsi="Times New Roman" w:cs="Times New Roman"/>
                <w:b/>
                <w:bCs/>
                <w:i/>
                <w:iCs/>
                <w:szCs w:val="22"/>
              </w:rPr>
              <w:t>Project construction</w:t>
            </w:r>
            <w:r w:rsidR="00E04304" w:rsidRPr="0055603F">
              <w:rPr>
                <w:rFonts w:ascii="Times New Roman" w:hAnsi="Times New Roman" w:cs="Times New Roman"/>
                <w:b/>
                <w:bCs/>
                <w:i/>
                <w:iCs/>
                <w:szCs w:val="22"/>
                <w:cs/>
              </w:rPr>
              <w:t xml:space="preserve"> </w:t>
            </w:r>
            <w:r w:rsidR="00E04304" w:rsidRPr="0055603F">
              <w:rPr>
                <w:rFonts w:ascii="Times New Roman" w:hAnsi="Times New Roman" w:cs="Times New Roman"/>
                <w:b/>
                <w:bCs/>
                <w:i/>
                <w:iCs/>
                <w:szCs w:val="22"/>
              </w:rPr>
              <w:t>commitments</w:t>
            </w:r>
          </w:p>
        </w:tc>
        <w:tc>
          <w:tcPr>
            <w:tcW w:w="2692" w:type="dxa"/>
            <w:vAlign w:val="bottom"/>
          </w:tcPr>
          <w:p w:rsidR="00E04304" w:rsidRPr="0055603F" w:rsidRDefault="00E04304" w:rsidP="000B687B">
            <w:pPr>
              <w:tabs>
                <w:tab w:val="decimal" w:pos="820"/>
              </w:tabs>
              <w:spacing w:after="0" w:line="240" w:lineRule="atLeast"/>
              <w:ind w:left="-204" w:right="-25" w:firstLine="366"/>
              <w:jc w:val="thaiDistribute"/>
              <w:rPr>
                <w:rFonts w:ascii="Times New Roman" w:hAnsi="Times New Roman" w:cs="Times New Roman"/>
                <w:szCs w:val="22"/>
              </w:rPr>
            </w:pPr>
          </w:p>
        </w:tc>
      </w:tr>
      <w:tr w:rsidR="00E04304" w:rsidRPr="0055603F" w:rsidTr="00E04304">
        <w:trPr>
          <w:trHeight w:val="227"/>
        </w:trPr>
        <w:tc>
          <w:tcPr>
            <w:tcW w:w="4111" w:type="dxa"/>
            <w:shd w:val="clear" w:color="auto" w:fill="auto"/>
            <w:vAlign w:val="bottom"/>
          </w:tcPr>
          <w:p w:rsidR="00E04304" w:rsidRPr="0055603F" w:rsidRDefault="00E04304" w:rsidP="000B687B">
            <w:pPr>
              <w:spacing w:after="0" w:line="240" w:lineRule="atLeast"/>
              <w:ind w:left="317" w:right="-25"/>
              <w:rPr>
                <w:rFonts w:ascii="Times New Roman" w:hAnsi="Times New Roman" w:cs="Times New Roman"/>
                <w:szCs w:val="22"/>
              </w:rPr>
            </w:pPr>
            <w:r w:rsidRPr="0055603F">
              <w:rPr>
                <w:rFonts w:ascii="Times New Roman" w:hAnsi="Times New Roman" w:cs="Times New Roman"/>
                <w:szCs w:val="22"/>
              </w:rPr>
              <w:t>Costs of construction</w:t>
            </w:r>
          </w:p>
        </w:tc>
        <w:tc>
          <w:tcPr>
            <w:tcW w:w="2552" w:type="dxa"/>
            <w:shd w:val="clear" w:color="auto" w:fill="auto"/>
            <w:vAlign w:val="bottom"/>
          </w:tcPr>
          <w:p w:rsidR="00E04304" w:rsidRPr="0055603F" w:rsidRDefault="00E04304" w:rsidP="000B687B">
            <w:pPr>
              <w:tabs>
                <w:tab w:val="decimal" w:pos="884"/>
              </w:tabs>
              <w:spacing w:after="0" w:line="240" w:lineRule="atLeast"/>
              <w:ind w:left="162" w:right="-25"/>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million Baht</w:t>
            </w:r>
            <w:r w:rsidRPr="0055603F">
              <w:rPr>
                <w:rFonts w:ascii="Times New Roman" w:hAnsi="Times New Roman" w:cs="Times New Roman"/>
                <w:i/>
                <w:iCs/>
                <w:szCs w:val="22"/>
                <w:cs/>
              </w:rPr>
              <w:t>)</w:t>
            </w:r>
          </w:p>
        </w:tc>
        <w:tc>
          <w:tcPr>
            <w:tcW w:w="2692" w:type="dxa"/>
            <w:shd w:val="clear" w:color="auto" w:fill="auto"/>
            <w:vAlign w:val="bottom"/>
          </w:tcPr>
          <w:p w:rsidR="00E04304" w:rsidRPr="0055603F" w:rsidRDefault="003A3F3E" w:rsidP="000B687B">
            <w:pPr>
              <w:tabs>
                <w:tab w:val="decimal" w:pos="820"/>
              </w:tabs>
              <w:spacing w:after="0" w:line="240" w:lineRule="atLeast"/>
              <w:ind w:left="-204" w:right="188" w:firstLine="366"/>
              <w:jc w:val="center"/>
              <w:rPr>
                <w:rFonts w:ascii="Times New Roman" w:hAnsi="Times New Roman" w:cs="Times New Roman"/>
                <w:szCs w:val="22"/>
              </w:rPr>
            </w:pPr>
            <w:r w:rsidRPr="0055603F">
              <w:rPr>
                <w:rFonts w:ascii="Times New Roman" w:hAnsi="Times New Roman" w:cs="Times New Roman"/>
                <w:szCs w:val="22"/>
              </w:rPr>
              <w:t>5</w:t>
            </w:r>
            <w:r w:rsidR="00327E99">
              <w:rPr>
                <w:rFonts w:ascii="Times New Roman" w:hAnsi="Times New Roman" w:cs="Times New Roman"/>
                <w:szCs w:val="22"/>
              </w:rPr>
              <w:t>30</w:t>
            </w:r>
          </w:p>
        </w:tc>
      </w:tr>
      <w:tr w:rsidR="00E04304" w:rsidRPr="0055603F" w:rsidTr="00E04304">
        <w:trPr>
          <w:trHeight w:val="227"/>
        </w:trPr>
        <w:tc>
          <w:tcPr>
            <w:tcW w:w="4111" w:type="dxa"/>
            <w:shd w:val="clear" w:color="auto" w:fill="auto"/>
            <w:vAlign w:val="bottom"/>
          </w:tcPr>
          <w:p w:rsidR="00E04304" w:rsidRPr="0055603F" w:rsidRDefault="00E04304" w:rsidP="000B687B">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E04304" w:rsidRPr="0055603F" w:rsidRDefault="00E04304" w:rsidP="000B687B">
            <w:pPr>
              <w:tabs>
                <w:tab w:val="decimal" w:pos="884"/>
              </w:tabs>
              <w:spacing w:after="0" w:line="240" w:lineRule="atLeast"/>
              <w:ind w:left="162" w:right="-25"/>
              <w:jc w:val="center"/>
              <w:rPr>
                <w:rFonts w:ascii="Times New Roman" w:hAnsi="Times New Roman" w:cs="Times New Roman"/>
                <w:szCs w:val="22"/>
              </w:rPr>
            </w:pPr>
          </w:p>
        </w:tc>
        <w:tc>
          <w:tcPr>
            <w:tcW w:w="2692" w:type="dxa"/>
            <w:shd w:val="clear" w:color="auto" w:fill="auto"/>
            <w:vAlign w:val="bottom"/>
          </w:tcPr>
          <w:p w:rsidR="00E04304" w:rsidRPr="0055603F"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55603F" w:rsidTr="00E04304">
        <w:trPr>
          <w:trHeight w:val="227"/>
        </w:trPr>
        <w:tc>
          <w:tcPr>
            <w:tcW w:w="6663" w:type="dxa"/>
            <w:gridSpan w:val="2"/>
            <w:shd w:val="clear" w:color="auto" w:fill="auto"/>
            <w:vAlign w:val="bottom"/>
          </w:tcPr>
          <w:p w:rsidR="00E04304" w:rsidRPr="0055603F" w:rsidRDefault="00E04304" w:rsidP="00E04304">
            <w:pPr>
              <w:tabs>
                <w:tab w:val="decimal" w:pos="884"/>
              </w:tabs>
              <w:spacing w:after="0" w:line="240" w:lineRule="atLeast"/>
              <w:ind w:left="317" w:right="-25"/>
              <w:rPr>
                <w:rFonts w:ascii="Times New Roman" w:hAnsi="Times New Roman" w:cs="Times New Roman"/>
                <w:b/>
                <w:bCs/>
                <w:i/>
                <w:iCs/>
                <w:szCs w:val="22"/>
              </w:rPr>
            </w:pPr>
            <w:r w:rsidRPr="0055603F">
              <w:rPr>
                <w:rFonts w:ascii="Times New Roman" w:hAnsi="Times New Roman" w:cs="Times New Roman"/>
                <w:b/>
                <w:bCs/>
                <w:i/>
                <w:iCs/>
                <w:szCs w:val="22"/>
              </w:rPr>
              <w:t>Capital expenditure commitments</w:t>
            </w:r>
          </w:p>
        </w:tc>
        <w:tc>
          <w:tcPr>
            <w:tcW w:w="2692" w:type="dxa"/>
            <w:shd w:val="clear" w:color="auto" w:fill="auto"/>
            <w:vAlign w:val="bottom"/>
          </w:tcPr>
          <w:p w:rsidR="00E04304" w:rsidRPr="0055603F"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55603F" w:rsidTr="00E04304">
        <w:trPr>
          <w:trHeight w:val="227"/>
        </w:trPr>
        <w:tc>
          <w:tcPr>
            <w:tcW w:w="4111" w:type="dxa"/>
            <w:shd w:val="clear" w:color="auto" w:fill="auto"/>
            <w:vAlign w:val="bottom"/>
          </w:tcPr>
          <w:p w:rsidR="00E04304" w:rsidRPr="0055603F" w:rsidRDefault="00E04304" w:rsidP="000B687B">
            <w:pPr>
              <w:spacing w:after="0" w:line="240" w:lineRule="atLeast"/>
              <w:ind w:left="317" w:right="-25"/>
              <w:rPr>
                <w:rFonts w:ascii="Times New Roman" w:hAnsi="Times New Roman" w:cs="Times New Roman"/>
                <w:szCs w:val="22"/>
              </w:rPr>
            </w:pPr>
            <w:r w:rsidRPr="0055603F">
              <w:rPr>
                <w:rFonts w:ascii="Times New Roman" w:hAnsi="Times New Roman" w:cs="Times New Roman"/>
                <w:szCs w:val="22"/>
              </w:rPr>
              <w:t>Machinery and equipment</w:t>
            </w:r>
          </w:p>
        </w:tc>
        <w:tc>
          <w:tcPr>
            <w:tcW w:w="2552" w:type="dxa"/>
            <w:shd w:val="clear" w:color="auto" w:fill="auto"/>
            <w:vAlign w:val="bottom"/>
          </w:tcPr>
          <w:p w:rsidR="00E04304" w:rsidRPr="0055603F" w:rsidRDefault="00E04304" w:rsidP="00035EEB">
            <w:pPr>
              <w:tabs>
                <w:tab w:val="decimal" w:pos="884"/>
              </w:tabs>
              <w:spacing w:after="0" w:line="240" w:lineRule="atLeast"/>
              <w:ind w:left="162" w:right="-25"/>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million JPY</w:t>
            </w:r>
            <w:r w:rsidRPr="0055603F">
              <w:rPr>
                <w:rFonts w:ascii="Times New Roman" w:hAnsi="Times New Roman" w:cs="Times New Roman"/>
                <w:i/>
                <w:iCs/>
                <w:szCs w:val="22"/>
                <w:cs/>
              </w:rPr>
              <w:t>)</w:t>
            </w:r>
          </w:p>
        </w:tc>
        <w:tc>
          <w:tcPr>
            <w:tcW w:w="2692" w:type="dxa"/>
            <w:shd w:val="clear" w:color="auto" w:fill="auto"/>
            <w:vAlign w:val="bottom"/>
          </w:tcPr>
          <w:p w:rsidR="00E04304" w:rsidRPr="0055603F" w:rsidRDefault="003A3F3E" w:rsidP="00035EEB">
            <w:pPr>
              <w:tabs>
                <w:tab w:val="decimal" w:pos="820"/>
              </w:tabs>
              <w:spacing w:after="0" w:line="240" w:lineRule="atLeast"/>
              <w:ind w:left="-204" w:right="188" w:firstLine="366"/>
              <w:jc w:val="center"/>
              <w:rPr>
                <w:rFonts w:ascii="Times New Roman" w:hAnsi="Times New Roman" w:cs="Times New Roman"/>
                <w:szCs w:val="22"/>
              </w:rPr>
            </w:pPr>
            <w:r w:rsidRPr="0055603F">
              <w:rPr>
                <w:rFonts w:ascii="Times New Roman" w:hAnsi="Times New Roman" w:cs="Times New Roman"/>
                <w:szCs w:val="22"/>
              </w:rPr>
              <w:t>4</w:t>
            </w:r>
          </w:p>
        </w:tc>
      </w:tr>
      <w:tr w:rsidR="00E04304" w:rsidRPr="0055603F" w:rsidTr="00E04304">
        <w:trPr>
          <w:trHeight w:val="227"/>
        </w:trPr>
        <w:tc>
          <w:tcPr>
            <w:tcW w:w="4111" w:type="dxa"/>
            <w:shd w:val="clear" w:color="auto" w:fill="auto"/>
            <w:vAlign w:val="bottom"/>
          </w:tcPr>
          <w:p w:rsidR="00E04304" w:rsidRPr="0055603F" w:rsidRDefault="00E04304" w:rsidP="000B687B">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E04304" w:rsidRPr="0055603F" w:rsidRDefault="00E04304" w:rsidP="000B687B">
            <w:pPr>
              <w:tabs>
                <w:tab w:val="decimal" w:pos="884"/>
              </w:tabs>
              <w:spacing w:after="0" w:line="240" w:lineRule="atLeast"/>
              <w:ind w:left="162" w:right="-25"/>
              <w:jc w:val="center"/>
              <w:rPr>
                <w:rFonts w:ascii="Times New Roman" w:hAnsi="Times New Roman" w:cs="Times New Roman"/>
                <w:szCs w:val="22"/>
              </w:rPr>
            </w:pPr>
          </w:p>
        </w:tc>
        <w:tc>
          <w:tcPr>
            <w:tcW w:w="2692" w:type="dxa"/>
            <w:shd w:val="clear" w:color="auto" w:fill="auto"/>
            <w:vAlign w:val="bottom"/>
          </w:tcPr>
          <w:p w:rsidR="00E04304" w:rsidRPr="0055603F"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55603F" w:rsidTr="00E04304">
        <w:trPr>
          <w:trHeight w:val="227"/>
        </w:trPr>
        <w:tc>
          <w:tcPr>
            <w:tcW w:w="4111" w:type="dxa"/>
            <w:vAlign w:val="bottom"/>
          </w:tcPr>
          <w:p w:rsidR="00E04304" w:rsidRPr="0055603F" w:rsidRDefault="00E04304" w:rsidP="000B687B">
            <w:pPr>
              <w:spacing w:after="0" w:line="240" w:lineRule="atLeast"/>
              <w:ind w:left="317" w:right="-25"/>
              <w:rPr>
                <w:rFonts w:ascii="Times New Roman" w:hAnsi="Times New Roman" w:cs="Times New Roman"/>
                <w:b/>
                <w:bCs/>
                <w:i/>
                <w:iCs/>
                <w:szCs w:val="22"/>
              </w:rPr>
            </w:pPr>
            <w:r w:rsidRPr="0055603F">
              <w:rPr>
                <w:rFonts w:ascii="Times New Roman" w:hAnsi="Times New Roman" w:cs="Times New Roman"/>
                <w:b/>
                <w:bCs/>
                <w:i/>
                <w:iCs/>
                <w:szCs w:val="22"/>
              </w:rPr>
              <w:t>Other commitments</w:t>
            </w:r>
          </w:p>
        </w:tc>
        <w:tc>
          <w:tcPr>
            <w:tcW w:w="2552" w:type="dxa"/>
          </w:tcPr>
          <w:p w:rsidR="00E04304" w:rsidRPr="0055603F" w:rsidRDefault="00E04304" w:rsidP="000B687B">
            <w:pPr>
              <w:tabs>
                <w:tab w:val="decimal" w:pos="970"/>
              </w:tabs>
              <w:spacing w:after="0" w:line="240" w:lineRule="atLeast"/>
              <w:ind w:left="162" w:right="-25"/>
              <w:jc w:val="thaiDistribute"/>
              <w:rPr>
                <w:rFonts w:ascii="Times New Roman" w:hAnsi="Times New Roman" w:cs="Times New Roman"/>
                <w:szCs w:val="22"/>
              </w:rPr>
            </w:pPr>
          </w:p>
        </w:tc>
        <w:tc>
          <w:tcPr>
            <w:tcW w:w="2692" w:type="dxa"/>
            <w:shd w:val="clear" w:color="auto" w:fill="auto"/>
            <w:vAlign w:val="bottom"/>
          </w:tcPr>
          <w:p w:rsidR="00E04304" w:rsidRPr="0055603F" w:rsidRDefault="00E04304" w:rsidP="000B687B">
            <w:pPr>
              <w:tabs>
                <w:tab w:val="decimal" w:pos="820"/>
              </w:tabs>
              <w:spacing w:after="0" w:line="240" w:lineRule="atLeast"/>
              <w:ind w:left="-204" w:right="-25" w:firstLine="366"/>
              <w:jc w:val="thaiDistribute"/>
              <w:rPr>
                <w:rFonts w:ascii="Times New Roman" w:hAnsi="Times New Roman" w:cs="Times New Roman"/>
                <w:szCs w:val="22"/>
              </w:rPr>
            </w:pPr>
          </w:p>
        </w:tc>
      </w:tr>
      <w:tr w:rsidR="00E04304" w:rsidRPr="0055603F" w:rsidTr="00035EEB">
        <w:trPr>
          <w:trHeight w:val="227"/>
        </w:trPr>
        <w:tc>
          <w:tcPr>
            <w:tcW w:w="4111" w:type="dxa"/>
            <w:vAlign w:val="bottom"/>
          </w:tcPr>
          <w:p w:rsidR="00E04304" w:rsidRPr="0055603F" w:rsidRDefault="00E04304" w:rsidP="000B687B">
            <w:pPr>
              <w:spacing w:after="0" w:line="240" w:lineRule="atLeast"/>
              <w:ind w:left="317" w:right="-25"/>
              <w:rPr>
                <w:rFonts w:ascii="Times New Roman" w:hAnsi="Times New Roman" w:cs="Times New Roman"/>
                <w:szCs w:val="22"/>
              </w:rPr>
            </w:pPr>
            <w:r w:rsidRPr="0055603F">
              <w:rPr>
                <w:rFonts w:ascii="Times New Roman" w:hAnsi="Times New Roman" w:cs="Times New Roman"/>
                <w:szCs w:val="22"/>
              </w:rPr>
              <w:t>Bank guarantees</w:t>
            </w:r>
          </w:p>
        </w:tc>
        <w:tc>
          <w:tcPr>
            <w:tcW w:w="2552" w:type="dxa"/>
            <w:vAlign w:val="bottom"/>
          </w:tcPr>
          <w:p w:rsidR="00E04304" w:rsidRPr="0055603F" w:rsidRDefault="00E04304" w:rsidP="00035EEB">
            <w:pPr>
              <w:tabs>
                <w:tab w:val="decimal" w:pos="884"/>
              </w:tabs>
              <w:spacing w:after="0" w:line="240" w:lineRule="atLeast"/>
              <w:ind w:left="162" w:right="-25"/>
              <w:jc w:val="center"/>
              <w:rPr>
                <w:rFonts w:ascii="Times New Roman" w:hAnsi="Times New Roman" w:cs="Times New Roman"/>
                <w:i/>
                <w:iCs/>
                <w:szCs w:val="22"/>
              </w:rPr>
            </w:pPr>
            <w:r w:rsidRPr="0055603F">
              <w:rPr>
                <w:rFonts w:ascii="Times New Roman" w:hAnsi="Times New Roman" w:cs="Times New Roman"/>
                <w:i/>
                <w:iCs/>
                <w:szCs w:val="22"/>
                <w:cs/>
              </w:rPr>
              <w:t>(</w:t>
            </w:r>
            <w:r w:rsidRPr="0055603F">
              <w:rPr>
                <w:rFonts w:ascii="Times New Roman" w:hAnsi="Times New Roman" w:cs="Times New Roman"/>
                <w:i/>
                <w:iCs/>
                <w:szCs w:val="22"/>
              </w:rPr>
              <w:t>million Baht</w:t>
            </w:r>
            <w:r w:rsidRPr="0055603F">
              <w:rPr>
                <w:rFonts w:ascii="Times New Roman" w:hAnsi="Times New Roman" w:cs="Times New Roman"/>
                <w:i/>
                <w:iCs/>
                <w:szCs w:val="22"/>
                <w:cs/>
              </w:rPr>
              <w:t>)</w:t>
            </w:r>
          </w:p>
        </w:tc>
        <w:tc>
          <w:tcPr>
            <w:tcW w:w="2692" w:type="dxa"/>
            <w:shd w:val="clear" w:color="auto" w:fill="auto"/>
            <w:vAlign w:val="bottom"/>
          </w:tcPr>
          <w:p w:rsidR="00E04304" w:rsidRPr="0055603F" w:rsidRDefault="003A3F3E" w:rsidP="000B687B">
            <w:pPr>
              <w:tabs>
                <w:tab w:val="decimal" w:pos="820"/>
              </w:tabs>
              <w:spacing w:after="0" w:line="240" w:lineRule="atLeast"/>
              <w:ind w:left="-204" w:right="188" w:firstLine="366"/>
              <w:jc w:val="center"/>
              <w:rPr>
                <w:rFonts w:ascii="Times New Roman" w:hAnsi="Times New Roman" w:cs="Times New Roman"/>
                <w:szCs w:val="22"/>
              </w:rPr>
            </w:pPr>
            <w:r w:rsidRPr="0055603F">
              <w:rPr>
                <w:rFonts w:ascii="Times New Roman" w:hAnsi="Times New Roman" w:cs="Times New Roman"/>
                <w:szCs w:val="22"/>
              </w:rPr>
              <w:t>207</w:t>
            </w:r>
          </w:p>
        </w:tc>
      </w:tr>
    </w:tbl>
    <w:p w:rsidR="001139AC" w:rsidRPr="0055603F" w:rsidRDefault="001139AC" w:rsidP="001613FA">
      <w:pPr>
        <w:tabs>
          <w:tab w:val="left" w:pos="7650"/>
        </w:tabs>
        <w:spacing w:after="0" w:line="240" w:lineRule="atLeast"/>
        <w:ind w:left="540" w:right="-25"/>
        <w:jc w:val="thaiDistribute"/>
        <w:rPr>
          <w:rFonts w:ascii="Times New Roman" w:hAnsi="Times New Roman" w:cs="Times New Roman"/>
          <w:szCs w:val="22"/>
        </w:rPr>
      </w:pPr>
    </w:p>
    <w:p w:rsidR="001613FA" w:rsidRPr="0055603F" w:rsidRDefault="008515F1" w:rsidP="001613FA">
      <w:pPr>
        <w:tabs>
          <w:tab w:val="left" w:pos="7650"/>
        </w:tabs>
        <w:spacing w:after="0" w:line="240" w:lineRule="atLeast"/>
        <w:ind w:left="540" w:right="-25"/>
        <w:jc w:val="thaiDistribute"/>
        <w:rPr>
          <w:rFonts w:ascii="Times New Roman" w:hAnsi="Times New Roman" w:cs="Times New Roman"/>
          <w:szCs w:val="22"/>
        </w:rPr>
      </w:pPr>
      <w:r w:rsidRPr="0055603F">
        <w:rPr>
          <w:rFonts w:ascii="Times New Roman" w:hAnsi="Times New Roman" w:cs="Times New Roman"/>
          <w:szCs w:val="22"/>
        </w:rPr>
        <w:t xml:space="preserve">As at </w:t>
      </w:r>
      <w:r w:rsidR="00873B5C" w:rsidRPr="0055603F">
        <w:rPr>
          <w:rFonts w:ascii="Times New Roman" w:hAnsi="Times New Roman" w:cs="Times New Roman"/>
          <w:szCs w:val="22"/>
        </w:rPr>
        <w:t>30 June</w:t>
      </w:r>
      <w:r w:rsidRPr="0055603F">
        <w:rPr>
          <w:rFonts w:ascii="Times New Roman" w:hAnsi="Times New Roman" w:cs="Times New Roman"/>
          <w:szCs w:val="22"/>
        </w:rPr>
        <w:t xml:space="preserve"> 2024</w:t>
      </w:r>
      <w:r w:rsidR="001613FA" w:rsidRPr="0055603F">
        <w:rPr>
          <w:rFonts w:ascii="Times New Roman" w:hAnsi="Times New Roman" w:cs="Times New Roman"/>
          <w:szCs w:val="22"/>
        </w:rPr>
        <w:t>, the Group</w:t>
      </w:r>
      <w:r w:rsidR="001613FA" w:rsidRPr="0055603F">
        <w:rPr>
          <w:rFonts w:ascii="Times New Roman" w:hAnsi="Times New Roman" w:cs="Times New Roman"/>
          <w:szCs w:val="22"/>
          <w:cs/>
        </w:rPr>
        <w:t>/</w:t>
      </w:r>
      <w:r w:rsidR="001613FA" w:rsidRPr="0055603F">
        <w:rPr>
          <w:rFonts w:ascii="Times New Roman" w:hAnsi="Times New Roman" w:cs="Times New Roman"/>
          <w:szCs w:val="22"/>
        </w:rPr>
        <w:t xml:space="preserve">Company had unused Credit line amounting to Baht </w:t>
      </w:r>
      <w:r w:rsidR="003A3F3E" w:rsidRPr="0055603F">
        <w:rPr>
          <w:rFonts w:ascii="Times New Roman" w:hAnsi="Times New Roman" w:cs="Times New Roman"/>
          <w:szCs w:val="22"/>
        </w:rPr>
        <w:t>3,955</w:t>
      </w:r>
      <w:r w:rsidR="002874AC">
        <w:rPr>
          <w:rFonts w:ascii="Times New Roman" w:hAnsi="Times New Roman" w:cstheme="minorBidi" w:hint="cs"/>
          <w:szCs w:val="22"/>
          <w:cs/>
        </w:rPr>
        <w:t xml:space="preserve"> </w:t>
      </w:r>
      <w:r w:rsidRPr="0055603F">
        <w:rPr>
          <w:rFonts w:ascii="Times New Roman" w:hAnsi="Times New Roman" w:cs="Times New Roman"/>
          <w:szCs w:val="22"/>
        </w:rPr>
        <w:t xml:space="preserve">million </w:t>
      </w:r>
      <w:r w:rsidR="001613FA" w:rsidRPr="0055603F">
        <w:rPr>
          <w:rFonts w:ascii="Times New Roman" w:hAnsi="Times New Roman" w:cs="Times New Roman"/>
          <w:szCs w:val="22"/>
        </w:rPr>
        <w:t xml:space="preserve">and Baht </w:t>
      </w:r>
      <w:r w:rsidR="003A3F3E" w:rsidRPr="0055603F">
        <w:rPr>
          <w:rFonts w:ascii="Times New Roman" w:hAnsi="Times New Roman" w:cs="Times New Roman"/>
          <w:szCs w:val="22"/>
        </w:rPr>
        <w:t>3,910</w:t>
      </w:r>
      <w:r w:rsidR="001613FA" w:rsidRPr="0055603F">
        <w:rPr>
          <w:rFonts w:ascii="Times New Roman" w:hAnsi="Times New Roman" w:cs="Times New Roman"/>
          <w:szCs w:val="22"/>
        </w:rPr>
        <w:t xml:space="preserve"> million, respectively</w:t>
      </w:r>
      <w:r w:rsidR="001613FA" w:rsidRPr="0055603F">
        <w:rPr>
          <w:rFonts w:ascii="Times New Roman" w:hAnsi="Times New Roman" w:cs="Times New Roman"/>
          <w:szCs w:val="22"/>
          <w:cs/>
        </w:rPr>
        <w:t>.</w:t>
      </w:r>
    </w:p>
    <w:p w:rsidR="00E04304" w:rsidRPr="0055603F" w:rsidRDefault="00E04304" w:rsidP="001613FA">
      <w:pPr>
        <w:tabs>
          <w:tab w:val="left" w:pos="7650"/>
        </w:tabs>
        <w:spacing w:after="0" w:line="240" w:lineRule="atLeast"/>
        <w:ind w:left="540" w:right="-25"/>
        <w:jc w:val="thaiDistribute"/>
        <w:rPr>
          <w:rFonts w:ascii="Times New Roman" w:hAnsi="Times New Roman" w:cs="Times New Roman"/>
          <w:szCs w:val="22"/>
        </w:rPr>
      </w:pPr>
    </w:p>
    <w:sectPr w:rsidR="00E04304" w:rsidRPr="0055603F" w:rsidSect="00CE2985">
      <w:type w:val="nextColumn"/>
      <w:pgSz w:w="11907" w:h="16840" w:code="9"/>
      <w:pgMar w:top="1168" w:right="992" w:bottom="1168" w:left="1440" w:header="709" w:footer="482" w:gutter="0"/>
      <w:pgNumType w:start="30"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82C" w:rsidRDefault="0003582C" w:rsidP="003E6192">
      <w:pPr>
        <w:spacing w:after="0" w:line="240" w:lineRule="auto"/>
      </w:pPr>
      <w:r>
        <w:separator/>
      </w:r>
    </w:p>
  </w:endnote>
  <w:endnote w:type="continuationSeparator" w:id="0">
    <w:p w:rsidR="0003582C" w:rsidRDefault="0003582C"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4B" w:rsidRDefault="0088609C">
    <w:pPr>
      <w:pStyle w:val="Footer"/>
      <w:framePr w:wrap="around" w:vAnchor="text" w:hAnchor="margin" w:xAlign="right" w:y="1"/>
      <w:jc w:val="distribute"/>
      <w:rPr>
        <w:rStyle w:val="PageNumber"/>
      </w:rPr>
    </w:pPr>
    <w:r>
      <w:rPr>
        <w:rStyle w:val="PageNumber"/>
      </w:rPr>
      <w:fldChar w:fldCharType="begin"/>
    </w:r>
    <w:r w:rsidR="00E13D4B">
      <w:rPr>
        <w:rStyle w:val="PageNumber"/>
      </w:rPr>
      <w:instrText xml:space="preserve">PAGE  </w:instrText>
    </w:r>
    <w:r>
      <w:rPr>
        <w:rStyle w:val="PageNumber"/>
      </w:rPr>
      <w:fldChar w:fldCharType="end"/>
    </w:r>
  </w:p>
  <w:p w:rsidR="00E13D4B" w:rsidRDefault="00E13D4B">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E13D4B" w:rsidRPr="000B0F1E" w:rsidRDefault="0088609C"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E13D4B" w:rsidRPr="000B0F1E">
          <w:rPr>
            <w:rFonts w:ascii="Times New Roman" w:hAnsi="Times New Roman" w:cs="Times New Roman"/>
            <w:sz w:val="22"/>
            <w:szCs w:val="22"/>
          </w:rPr>
          <w:instrText xml:space="preserve"> PAGE   \</w:instrText>
        </w:r>
        <w:r w:rsidR="00E13D4B" w:rsidRPr="000B0F1E">
          <w:rPr>
            <w:rFonts w:ascii="Times New Roman" w:hAnsi="Times New Roman"/>
            <w:sz w:val="22"/>
            <w:szCs w:val="22"/>
            <w:cs/>
          </w:rPr>
          <w:instrText xml:space="preserve">* </w:instrText>
        </w:r>
        <w:r w:rsidR="00E13D4B"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81478C">
          <w:rPr>
            <w:rFonts w:ascii="Times New Roman" w:hAnsi="Times New Roman" w:cs="Times New Roman"/>
            <w:noProof/>
            <w:sz w:val="22"/>
            <w:szCs w:val="22"/>
          </w:rPr>
          <w:t>42</w:t>
        </w:r>
        <w:r w:rsidRPr="000B0F1E">
          <w:rPr>
            <w:rFonts w:ascii="Times New Roman" w:hAnsi="Times New Roman" w:cs="Times New Roman"/>
            <w:sz w:val="22"/>
            <w:szCs w:val="22"/>
          </w:rPr>
          <w:fldChar w:fldCharType="end"/>
        </w:r>
      </w:p>
    </w:sdtContent>
  </w:sdt>
  <w:p w:rsidR="00E13D4B" w:rsidRPr="001A4BD8" w:rsidRDefault="00E13D4B"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E13D4B" w:rsidRPr="001D5FE6" w:rsidRDefault="0088609C">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E13D4B" w:rsidRPr="001D5FE6">
          <w:rPr>
            <w:rFonts w:ascii="Times New Roman" w:hAnsi="Times New Roman" w:cs="Times New Roman"/>
            <w:sz w:val="22"/>
            <w:szCs w:val="16"/>
          </w:rPr>
          <w:instrText xml:space="preserve"> PAGE   \</w:instrText>
        </w:r>
        <w:r w:rsidR="00E13D4B" w:rsidRPr="001D5FE6">
          <w:rPr>
            <w:rFonts w:ascii="Times New Roman" w:hAnsi="Times New Roman"/>
            <w:sz w:val="22"/>
            <w:szCs w:val="22"/>
            <w:cs/>
          </w:rPr>
          <w:instrText xml:space="preserve">* </w:instrText>
        </w:r>
        <w:r w:rsidR="00E13D4B"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81478C">
          <w:rPr>
            <w:rFonts w:ascii="Times New Roman" w:hAnsi="Times New Roman" w:cs="Times New Roman"/>
            <w:noProof/>
            <w:sz w:val="22"/>
            <w:szCs w:val="16"/>
          </w:rPr>
          <w:t>15</w:t>
        </w:r>
        <w:r w:rsidRPr="001D5FE6">
          <w:rPr>
            <w:rFonts w:ascii="Times New Roman" w:hAnsi="Times New Roman" w:cs="Times New Roman"/>
            <w:sz w:val="22"/>
            <w:szCs w:val="16"/>
          </w:rPr>
          <w:fldChar w:fldCharType="end"/>
        </w:r>
      </w:p>
    </w:sdtContent>
  </w:sdt>
  <w:p w:rsidR="00E13D4B" w:rsidRDefault="00E13D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82C" w:rsidRDefault="0003582C" w:rsidP="003E6192">
      <w:pPr>
        <w:spacing w:after="0" w:line="240" w:lineRule="auto"/>
      </w:pPr>
      <w:r>
        <w:separator/>
      </w:r>
    </w:p>
  </w:footnote>
  <w:footnote w:type="continuationSeparator" w:id="0">
    <w:p w:rsidR="0003582C" w:rsidRDefault="0003582C"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4B" w:rsidRPr="00A50A34" w:rsidRDefault="00E13D4B" w:rsidP="00681813">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Seafco Public Company Limited and its Subsidiaries</w:t>
    </w:r>
  </w:p>
  <w:p w:rsidR="00E13D4B" w:rsidRPr="00A50A34" w:rsidRDefault="00E13D4B" w:rsidP="00681813">
    <w:pPr>
      <w:spacing w:after="0" w:line="260" w:lineRule="atLeast"/>
      <w:jc w:val="both"/>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rsidR="00E13D4B" w:rsidRDefault="00E13D4B" w:rsidP="00681813">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June </w:t>
    </w:r>
    <w:r w:rsidRPr="00A50A34">
      <w:rPr>
        <w:rFonts w:ascii="Times New Roman" w:eastAsia="Cordia New" w:hAnsi="Times New Roman" w:cs="Times New Roman"/>
        <w:b/>
        <w:bCs/>
        <w:sz w:val="24"/>
        <w:szCs w:val="24"/>
      </w:rPr>
      <w:t>2024</w:t>
    </w:r>
    <w:r w:rsidRPr="00A50A34">
      <w:rPr>
        <w:rFonts w:ascii="Times New Roman" w:eastAsia="Cordia New" w:hAnsi="Times New Roman" w:cs="Angsana New"/>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Angsana New"/>
        <w:b/>
        <w:bCs/>
        <w:sz w:val="24"/>
        <w:szCs w:val="24"/>
        <w:cs/>
      </w:rPr>
      <w:t>)</w:t>
    </w:r>
  </w:p>
  <w:p w:rsidR="00E13D4B" w:rsidRDefault="00E13D4B" w:rsidP="00681813">
    <w:pPr>
      <w:spacing w:after="0" w:line="260" w:lineRule="atLeast"/>
      <w:jc w:val="both"/>
      <w:rPr>
        <w:rFonts w:ascii="Times New Roman" w:eastAsia="Cordia New" w:hAnsi="Times New Roman" w:cs="Times New Roman"/>
        <w:b/>
        <w:bCs/>
        <w:sz w:val="24"/>
        <w:szCs w:val="24"/>
      </w:rPr>
    </w:pPr>
  </w:p>
  <w:p w:rsidR="00E13D4B" w:rsidRDefault="00E13D4B" w:rsidP="00681813">
    <w:pPr>
      <w:spacing w:after="0" w:line="260" w:lineRule="atLeast"/>
      <w:jc w:val="both"/>
      <w:rPr>
        <w:rFonts w:ascii="Times New Roman" w:eastAsia="Cordia New"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D4B" w:rsidRPr="00A50A34" w:rsidRDefault="00E13D4B" w:rsidP="000D15CC">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Seafco Public Company Limited and its Subsidiaries</w:t>
    </w:r>
  </w:p>
  <w:p w:rsidR="00E13D4B" w:rsidRPr="00A50A34" w:rsidRDefault="00E13D4B" w:rsidP="000D15CC">
    <w:pPr>
      <w:spacing w:after="0" w:line="260" w:lineRule="atLeast"/>
      <w:jc w:val="both"/>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rsidR="00E13D4B" w:rsidRDefault="00E13D4B" w:rsidP="000D15CC">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six</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June </w:t>
    </w:r>
    <w:r w:rsidRPr="00A50A34">
      <w:rPr>
        <w:rFonts w:ascii="Times New Roman" w:eastAsia="Cordia New" w:hAnsi="Times New Roman" w:cs="Times New Roman"/>
        <w:b/>
        <w:bCs/>
        <w:sz w:val="24"/>
        <w:szCs w:val="24"/>
      </w:rPr>
      <w:t>2024</w:t>
    </w:r>
    <w:r w:rsidRPr="00A50A34">
      <w:rPr>
        <w:rFonts w:ascii="Times New Roman" w:eastAsia="Cordia New" w:hAnsi="Times New Roman" w:cs="Angsana New"/>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Angsana New"/>
        <w:b/>
        <w:bCs/>
        <w:sz w:val="24"/>
        <w:szCs w:val="24"/>
        <w:cs/>
      </w:rPr>
      <w:t>)</w:t>
    </w:r>
  </w:p>
  <w:p w:rsidR="00E13D4B" w:rsidRDefault="00E13D4B" w:rsidP="000D15CC">
    <w:pPr>
      <w:spacing w:after="0" w:line="260" w:lineRule="atLeast"/>
      <w:jc w:val="both"/>
      <w:rPr>
        <w:rFonts w:ascii="Times New Roman" w:eastAsia="Cordia New" w:hAnsi="Times New Roman" w:cs="Times New Roman"/>
        <w:b/>
        <w:bCs/>
        <w:sz w:val="24"/>
        <w:szCs w:val="24"/>
      </w:rPr>
    </w:pPr>
  </w:p>
  <w:p w:rsidR="00E13D4B" w:rsidRPr="00A50A34" w:rsidRDefault="00E13D4B" w:rsidP="000D15CC">
    <w:pPr>
      <w:spacing w:after="0" w:line="260" w:lineRule="atLeast"/>
      <w:jc w:val="both"/>
      <w:rPr>
        <w:rFonts w:ascii="Times New Roman" w:eastAsia="Cordia New"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9">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1">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7"/>
  </w:num>
  <w:num w:numId="4">
    <w:abstractNumId w:val="1"/>
  </w:num>
  <w:num w:numId="5">
    <w:abstractNumId w:val="28"/>
  </w:num>
  <w:num w:numId="6">
    <w:abstractNumId w:val="30"/>
  </w:num>
  <w:num w:numId="7">
    <w:abstractNumId w:val="32"/>
  </w:num>
  <w:num w:numId="8">
    <w:abstractNumId w:val="8"/>
  </w:num>
  <w:num w:numId="9">
    <w:abstractNumId w:val="19"/>
  </w:num>
  <w:num w:numId="10">
    <w:abstractNumId w:val="14"/>
  </w:num>
  <w:num w:numId="11">
    <w:abstractNumId w:val="6"/>
  </w:num>
  <w:num w:numId="12">
    <w:abstractNumId w:val="4"/>
  </w:num>
  <w:num w:numId="13">
    <w:abstractNumId w:val="3"/>
  </w:num>
  <w:num w:numId="14">
    <w:abstractNumId w:val="18"/>
  </w:num>
  <w:num w:numId="15">
    <w:abstractNumId w:val="11"/>
  </w:num>
  <w:num w:numId="16">
    <w:abstractNumId w:val="13"/>
  </w:num>
  <w:num w:numId="17">
    <w:abstractNumId w:val="15"/>
  </w:num>
  <w:num w:numId="18">
    <w:abstractNumId w:val="15"/>
  </w:num>
  <w:num w:numId="19">
    <w:abstractNumId w:val="15"/>
  </w:num>
  <w:num w:numId="20">
    <w:abstractNumId w:val="5"/>
  </w:num>
  <w:num w:numId="21">
    <w:abstractNumId w:val="2"/>
  </w:num>
  <w:num w:numId="22">
    <w:abstractNumId w:val="26"/>
  </w:num>
  <w:num w:numId="23">
    <w:abstractNumId w:val="10"/>
  </w:num>
  <w:num w:numId="24">
    <w:abstractNumId w:val="23"/>
  </w:num>
  <w:num w:numId="25">
    <w:abstractNumId w:val="25"/>
  </w:num>
  <w:num w:numId="26">
    <w:abstractNumId w:val="16"/>
  </w:num>
  <w:num w:numId="27">
    <w:abstractNumId w:val="12"/>
  </w:num>
  <w:num w:numId="28">
    <w:abstractNumId w:val="20"/>
  </w:num>
  <w:num w:numId="29">
    <w:abstractNumId w:val="29"/>
  </w:num>
  <w:num w:numId="30">
    <w:abstractNumId w:val="24"/>
  </w:num>
  <w:num w:numId="31">
    <w:abstractNumId w:val="22"/>
  </w:num>
  <w:num w:numId="32">
    <w:abstractNumId w:val="17"/>
  </w:num>
  <w:num w:numId="33">
    <w:abstractNumId w:val="9"/>
  </w:num>
  <w:num w:numId="34">
    <w:abstractNumId w:val="21"/>
  </w:num>
  <w:num w:numId="35">
    <w:abstractNumId w:val="27"/>
  </w:num>
  <w:num w:numId="36">
    <w:abstractNumId w:val="3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SGgxjZ0I5vvpFooA7uPBoAy6O1I=" w:salt="mH1ffizHEYi32kJMbDcv4A=="/>
  <w:defaultTabStop w:val="720"/>
  <w:drawingGridHorizontalSpacing w:val="110"/>
  <w:displayHorizontalDrawingGridEvery w:val="2"/>
  <w:characterSpacingControl w:val="doNotCompress"/>
  <w:hdrShapeDefaults>
    <o:shapedefaults v:ext="edit" spidmax="447489"/>
  </w:hdrShapeDefaults>
  <w:footnotePr>
    <w:footnote w:id="-1"/>
    <w:footnote w:id="0"/>
  </w:footnotePr>
  <w:endnotePr>
    <w:endnote w:id="-1"/>
    <w:endnote w:id="0"/>
  </w:endnotePr>
  <w:compat>
    <w:applyBreakingRules/>
  </w:compat>
  <w:rsids>
    <w:rsidRoot w:val="00DE4702"/>
    <w:rsid w:val="000009BE"/>
    <w:rsid w:val="00000AA3"/>
    <w:rsid w:val="00000EE7"/>
    <w:rsid w:val="0000146A"/>
    <w:rsid w:val="000024AE"/>
    <w:rsid w:val="00002DD5"/>
    <w:rsid w:val="00003109"/>
    <w:rsid w:val="0000312A"/>
    <w:rsid w:val="00003CC4"/>
    <w:rsid w:val="0000424B"/>
    <w:rsid w:val="00004455"/>
    <w:rsid w:val="00004540"/>
    <w:rsid w:val="0000473F"/>
    <w:rsid w:val="0000479F"/>
    <w:rsid w:val="00004B46"/>
    <w:rsid w:val="00005594"/>
    <w:rsid w:val="00006267"/>
    <w:rsid w:val="0000628B"/>
    <w:rsid w:val="0000642B"/>
    <w:rsid w:val="0000647A"/>
    <w:rsid w:val="00007438"/>
    <w:rsid w:val="00007C06"/>
    <w:rsid w:val="00007F70"/>
    <w:rsid w:val="00010345"/>
    <w:rsid w:val="0001093C"/>
    <w:rsid w:val="000109FD"/>
    <w:rsid w:val="00011D26"/>
    <w:rsid w:val="00011F11"/>
    <w:rsid w:val="000125E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82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13E7"/>
    <w:rsid w:val="0004361E"/>
    <w:rsid w:val="00043AAB"/>
    <w:rsid w:val="00044913"/>
    <w:rsid w:val="00044F28"/>
    <w:rsid w:val="000454B1"/>
    <w:rsid w:val="00045669"/>
    <w:rsid w:val="00045D79"/>
    <w:rsid w:val="00045EBC"/>
    <w:rsid w:val="00046B6C"/>
    <w:rsid w:val="00046FD4"/>
    <w:rsid w:val="0004779A"/>
    <w:rsid w:val="00047872"/>
    <w:rsid w:val="00050878"/>
    <w:rsid w:val="00050903"/>
    <w:rsid w:val="0005147D"/>
    <w:rsid w:val="00052FE7"/>
    <w:rsid w:val="000530C8"/>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D99"/>
    <w:rsid w:val="0006319E"/>
    <w:rsid w:val="00063F4D"/>
    <w:rsid w:val="000644DE"/>
    <w:rsid w:val="000649A3"/>
    <w:rsid w:val="00064B97"/>
    <w:rsid w:val="00065D63"/>
    <w:rsid w:val="000669C0"/>
    <w:rsid w:val="000710FE"/>
    <w:rsid w:val="0007136F"/>
    <w:rsid w:val="000726A7"/>
    <w:rsid w:val="0007343D"/>
    <w:rsid w:val="00073ABF"/>
    <w:rsid w:val="00073C80"/>
    <w:rsid w:val="00074112"/>
    <w:rsid w:val="0007486F"/>
    <w:rsid w:val="00074A39"/>
    <w:rsid w:val="00074A5E"/>
    <w:rsid w:val="00075196"/>
    <w:rsid w:val="000760B3"/>
    <w:rsid w:val="00076188"/>
    <w:rsid w:val="0007620F"/>
    <w:rsid w:val="0007655E"/>
    <w:rsid w:val="000765A9"/>
    <w:rsid w:val="0007678B"/>
    <w:rsid w:val="00076B42"/>
    <w:rsid w:val="0007717D"/>
    <w:rsid w:val="00080362"/>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9CE"/>
    <w:rsid w:val="000B0BDC"/>
    <w:rsid w:val="000B0F1E"/>
    <w:rsid w:val="000B217A"/>
    <w:rsid w:val="000B21BC"/>
    <w:rsid w:val="000B251D"/>
    <w:rsid w:val="000B26B2"/>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3E0"/>
    <w:rsid w:val="000B759F"/>
    <w:rsid w:val="000B77C2"/>
    <w:rsid w:val="000C0087"/>
    <w:rsid w:val="000C0159"/>
    <w:rsid w:val="000C050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5CC"/>
    <w:rsid w:val="000D1E31"/>
    <w:rsid w:val="000D2528"/>
    <w:rsid w:val="000D2E7F"/>
    <w:rsid w:val="000D37EF"/>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1D5"/>
    <w:rsid w:val="001052DC"/>
    <w:rsid w:val="00105659"/>
    <w:rsid w:val="001059CC"/>
    <w:rsid w:val="001063AA"/>
    <w:rsid w:val="0010640A"/>
    <w:rsid w:val="00106F8E"/>
    <w:rsid w:val="0010762D"/>
    <w:rsid w:val="00107C2E"/>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3AE"/>
    <w:rsid w:val="00114845"/>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7013"/>
    <w:rsid w:val="0013743B"/>
    <w:rsid w:val="0014131B"/>
    <w:rsid w:val="00141528"/>
    <w:rsid w:val="00141CAD"/>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2B9"/>
    <w:rsid w:val="0018244E"/>
    <w:rsid w:val="00182543"/>
    <w:rsid w:val="0018667C"/>
    <w:rsid w:val="00186911"/>
    <w:rsid w:val="00186DE3"/>
    <w:rsid w:val="00186E43"/>
    <w:rsid w:val="001870D3"/>
    <w:rsid w:val="00187128"/>
    <w:rsid w:val="00187C34"/>
    <w:rsid w:val="00187D69"/>
    <w:rsid w:val="0019007C"/>
    <w:rsid w:val="001906AF"/>
    <w:rsid w:val="00190C41"/>
    <w:rsid w:val="00190CC1"/>
    <w:rsid w:val="0019102C"/>
    <w:rsid w:val="00191CB8"/>
    <w:rsid w:val="00192D73"/>
    <w:rsid w:val="001935FB"/>
    <w:rsid w:val="00193D3F"/>
    <w:rsid w:val="001944AD"/>
    <w:rsid w:val="001950ED"/>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01F"/>
    <w:rsid w:val="001C0AB9"/>
    <w:rsid w:val="001C277A"/>
    <w:rsid w:val="001C38C4"/>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2AAB"/>
    <w:rsid w:val="001D3C2F"/>
    <w:rsid w:val="001D5579"/>
    <w:rsid w:val="001D562D"/>
    <w:rsid w:val="001D6351"/>
    <w:rsid w:val="001D761E"/>
    <w:rsid w:val="001D7F30"/>
    <w:rsid w:val="001E000C"/>
    <w:rsid w:val="001E0565"/>
    <w:rsid w:val="001E0575"/>
    <w:rsid w:val="001E1321"/>
    <w:rsid w:val="001E1348"/>
    <w:rsid w:val="001E1865"/>
    <w:rsid w:val="001E2747"/>
    <w:rsid w:val="001E3DD9"/>
    <w:rsid w:val="001E5143"/>
    <w:rsid w:val="001E588B"/>
    <w:rsid w:val="001E63B4"/>
    <w:rsid w:val="001E6596"/>
    <w:rsid w:val="001E6F74"/>
    <w:rsid w:val="001F06E7"/>
    <w:rsid w:val="001F12E0"/>
    <w:rsid w:val="001F1682"/>
    <w:rsid w:val="001F25CC"/>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15"/>
    <w:rsid w:val="001F7656"/>
    <w:rsid w:val="001F7F6A"/>
    <w:rsid w:val="00200544"/>
    <w:rsid w:val="00200A4C"/>
    <w:rsid w:val="00200C7B"/>
    <w:rsid w:val="00201445"/>
    <w:rsid w:val="00202715"/>
    <w:rsid w:val="00202788"/>
    <w:rsid w:val="002036D6"/>
    <w:rsid w:val="00204B43"/>
    <w:rsid w:val="00205374"/>
    <w:rsid w:val="0020583C"/>
    <w:rsid w:val="00206B24"/>
    <w:rsid w:val="00207280"/>
    <w:rsid w:val="00210636"/>
    <w:rsid w:val="00210AEB"/>
    <w:rsid w:val="002115C0"/>
    <w:rsid w:val="002116C4"/>
    <w:rsid w:val="00212534"/>
    <w:rsid w:val="002125AC"/>
    <w:rsid w:val="002125EB"/>
    <w:rsid w:val="0021277E"/>
    <w:rsid w:val="00212B67"/>
    <w:rsid w:val="00212C7F"/>
    <w:rsid w:val="0021432C"/>
    <w:rsid w:val="00214888"/>
    <w:rsid w:val="00216309"/>
    <w:rsid w:val="00216A1A"/>
    <w:rsid w:val="00216DF4"/>
    <w:rsid w:val="00217503"/>
    <w:rsid w:val="0021763E"/>
    <w:rsid w:val="00217887"/>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5D9"/>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50"/>
    <w:rsid w:val="00235ACD"/>
    <w:rsid w:val="002369A1"/>
    <w:rsid w:val="00236D0C"/>
    <w:rsid w:val="002377D9"/>
    <w:rsid w:val="002402AB"/>
    <w:rsid w:val="0024047F"/>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1542"/>
    <w:rsid w:val="002615FA"/>
    <w:rsid w:val="002616D3"/>
    <w:rsid w:val="002618A6"/>
    <w:rsid w:val="00262759"/>
    <w:rsid w:val="002629FC"/>
    <w:rsid w:val="002649B5"/>
    <w:rsid w:val="00264B98"/>
    <w:rsid w:val="00264ED1"/>
    <w:rsid w:val="00265519"/>
    <w:rsid w:val="00265A23"/>
    <w:rsid w:val="00265A27"/>
    <w:rsid w:val="00265D59"/>
    <w:rsid w:val="00267106"/>
    <w:rsid w:val="0026793C"/>
    <w:rsid w:val="00267BA3"/>
    <w:rsid w:val="00270272"/>
    <w:rsid w:val="00270683"/>
    <w:rsid w:val="002709D7"/>
    <w:rsid w:val="00270BCC"/>
    <w:rsid w:val="0027165F"/>
    <w:rsid w:val="0027181A"/>
    <w:rsid w:val="00271887"/>
    <w:rsid w:val="00271BCF"/>
    <w:rsid w:val="00271C9B"/>
    <w:rsid w:val="002723FE"/>
    <w:rsid w:val="0027379E"/>
    <w:rsid w:val="0027395E"/>
    <w:rsid w:val="00274CCE"/>
    <w:rsid w:val="00274D62"/>
    <w:rsid w:val="002756C7"/>
    <w:rsid w:val="00275737"/>
    <w:rsid w:val="00276123"/>
    <w:rsid w:val="0027624C"/>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4AC"/>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03"/>
    <w:rsid w:val="002A17B5"/>
    <w:rsid w:val="002A185D"/>
    <w:rsid w:val="002A1DE0"/>
    <w:rsid w:val="002A20F8"/>
    <w:rsid w:val="002A2489"/>
    <w:rsid w:val="002A25D1"/>
    <w:rsid w:val="002A3437"/>
    <w:rsid w:val="002A396B"/>
    <w:rsid w:val="002A3993"/>
    <w:rsid w:val="002A3C7B"/>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1163"/>
    <w:rsid w:val="002B219A"/>
    <w:rsid w:val="002B2548"/>
    <w:rsid w:val="002B2A35"/>
    <w:rsid w:val="002B3A23"/>
    <w:rsid w:val="002B3A97"/>
    <w:rsid w:val="002B43D5"/>
    <w:rsid w:val="002B5120"/>
    <w:rsid w:val="002B5969"/>
    <w:rsid w:val="002B5C73"/>
    <w:rsid w:val="002B5E1C"/>
    <w:rsid w:val="002B5FF0"/>
    <w:rsid w:val="002B670F"/>
    <w:rsid w:val="002B6A6E"/>
    <w:rsid w:val="002B6A77"/>
    <w:rsid w:val="002C0148"/>
    <w:rsid w:val="002C0664"/>
    <w:rsid w:val="002C0B2D"/>
    <w:rsid w:val="002C0CA0"/>
    <w:rsid w:val="002C0CFF"/>
    <w:rsid w:val="002C0E98"/>
    <w:rsid w:val="002C20A5"/>
    <w:rsid w:val="002C3578"/>
    <w:rsid w:val="002C409A"/>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3B74"/>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5DF"/>
    <w:rsid w:val="002E6661"/>
    <w:rsid w:val="002E6903"/>
    <w:rsid w:val="002E6D0B"/>
    <w:rsid w:val="002E6E94"/>
    <w:rsid w:val="002E7052"/>
    <w:rsid w:val="002E7E90"/>
    <w:rsid w:val="002F01DC"/>
    <w:rsid w:val="002F06AB"/>
    <w:rsid w:val="002F0708"/>
    <w:rsid w:val="002F160B"/>
    <w:rsid w:val="002F1DEC"/>
    <w:rsid w:val="002F262C"/>
    <w:rsid w:val="002F284E"/>
    <w:rsid w:val="002F3152"/>
    <w:rsid w:val="002F3518"/>
    <w:rsid w:val="002F41E8"/>
    <w:rsid w:val="002F48F7"/>
    <w:rsid w:val="002F4AE8"/>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27BAF"/>
    <w:rsid w:val="00327E99"/>
    <w:rsid w:val="00330DC6"/>
    <w:rsid w:val="00330E2D"/>
    <w:rsid w:val="00330F7F"/>
    <w:rsid w:val="00332A1F"/>
    <w:rsid w:val="0033381B"/>
    <w:rsid w:val="00333B91"/>
    <w:rsid w:val="003347DC"/>
    <w:rsid w:val="00335146"/>
    <w:rsid w:val="003352D1"/>
    <w:rsid w:val="0033638A"/>
    <w:rsid w:val="003374E9"/>
    <w:rsid w:val="00337ABA"/>
    <w:rsid w:val="00337D98"/>
    <w:rsid w:val="00340759"/>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C71"/>
    <w:rsid w:val="00370FB4"/>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110"/>
    <w:rsid w:val="003A1482"/>
    <w:rsid w:val="003A1DBC"/>
    <w:rsid w:val="003A23CB"/>
    <w:rsid w:val="003A27B0"/>
    <w:rsid w:val="003A2CA2"/>
    <w:rsid w:val="003A2E08"/>
    <w:rsid w:val="003A3713"/>
    <w:rsid w:val="003A3E66"/>
    <w:rsid w:val="003A3F3E"/>
    <w:rsid w:val="003A447E"/>
    <w:rsid w:val="003A4624"/>
    <w:rsid w:val="003A4DFC"/>
    <w:rsid w:val="003A52BC"/>
    <w:rsid w:val="003A55B9"/>
    <w:rsid w:val="003A5E9E"/>
    <w:rsid w:val="003A68E3"/>
    <w:rsid w:val="003A728E"/>
    <w:rsid w:val="003A755A"/>
    <w:rsid w:val="003B017C"/>
    <w:rsid w:val="003B1504"/>
    <w:rsid w:val="003B1522"/>
    <w:rsid w:val="003B392C"/>
    <w:rsid w:val="003B395F"/>
    <w:rsid w:val="003B3E8B"/>
    <w:rsid w:val="003B4362"/>
    <w:rsid w:val="003B4F77"/>
    <w:rsid w:val="003B500F"/>
    <w:rsid w:val="003B53A3"/>
    <w:rsid w:val="003B5865"/>
    <w:rsid w:val="003B5EA6"/>
    <w:rsid w:val="003B620D"/>
    <w:rsid w:val="003B6923"/>
    <w:rsid w:val="003B760B"/>
    <w:rsid w:val="003B784C"/>
    <w:rsid w:val="003C0639"/>
    <w:rsid w:val="003C0B66"/>
    <w:rsid w:val="003C14FB"/>
    <w:rsid w:val="003C1879"/>
    <w:rsid w:val="003C1DCB"/>
    <w:rsid w:val="003C25D0"/>
    <w:rsid w:val="003C3038"/>
    <w:rsid w:val="003C30E2"/>
    <w:rsid w:val="003C35CD"/>
    <w:rsid w:val="003C39DA"/>
    <w:rsid w:val="003C3A2D"/>
    <w:rsid w:val="003C47DE"/>
    <w:rsid w:val="003C485E"/>
    <w:rsid w:val="003C50F5"/>
    <w:rsid w:val="003C5F76"/>
    <w:rsid w:val="003C60F7"/>
    <w:rsid w:val="003C6444"/>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1F"/>
    <w:rsid w:val="003E2725"/>
    <w:rsid w:val="003E4084"/>
    <w:rsid w:val="003E4224"/>
    <w:rsid w:val="003E4ECD"/>
    <w:rsid w:val="003E5DAC"/>
    <w:rsid w:val="003E5E71"/>
    <w:rsid w:val="003E5FBB"/>
    <w:rsid w:val="003E6192"/>
    <w:rsid w:val="003E69E8"/>
    <w:rsid w:val="003E6C0F"/>
    <w:rsid w:val="003E6EC1"/>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69C2"/>
    <w:rsid w:val="003F77A6"/>
    <w:rsid w:val="00400087"/>
    <w:rsid w:val="0040202A"/>
    <w:rsid w:val="004026F8"/>
    <w:rsid w:val="0040559A"/>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5B49"/>
    <w:rsid w:val="00435CDF"/>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8B8"/>
    <w:rsid w:val="004636D8"/>
    <w:rsid w:val="00463C2C"/>
    <w:rsid w:val="0046403D"/>
    <w:rsid w:val="0046444D"/>
    <w:rsid w:val="004649D1"/>
    <w:rsid w:val="00464ADD"/>
    <w:rsid w:val="00464D93"/>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1FA"/>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97DEF"/>
    <w:rsid w:val="004A01D0"/>
    <w:rsid w:val="004A161F"/>
    <w:rsid w:val="004A246A"/>
    <w:rsid w:val="004A42FC"/>
    <w:rsid w:val="004A4A01"/>
    <w:rsid w:val="004A4D8C"/>
    <w:rsid w:val="004A4FCB"/>
    <w:rsid w:val="004A527F"/>
    <w:rsid w:val="004A5FC5"/>
    <w:rsid w:val="004A6878"/>
    <w:rsid w:val="004A6C03"/>
    <w:rsid w:val="004A7864"/>
    <w:rsid w:val="004B0499"/>
    <w:rsid w:val="004B0916"/>
    <w:rsid w:val="004B11CE"/>
    <w:rsid w:val="004B21F1"/>
    <w:rsid w:val="004B2222"/>
    <w:rsid w:val="004B29DD"/>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E03EE"/>
    <w:rsid w:val="004E0593"/>
    <w:rsid w:val="004E11D2"/>
    <w:rsid w:val="004E1656"/>
    <w:rsid w:val="004E1DFD"/>
    <w:rsid w:val="004E23DD"/>
    <w:rsid w:val="004E2A8B"/>
    <w:rsid w:val="004E2D44"/>
    <w:rsid w:val="004E36F0"/>
    <w:rsid w:val="004E3A6E"/>
    <w:rsid w:val="004E3C03"/>
    <w:rsid w:val="004E4310"/>
    <w:rsid w:val="004E5364"/>
    <w:rsid w:val="004E590F"/>
    <w:rsid w:val="004E5EBB"/>
    <w:rsid w:val="004E6072"/>
    <w:rsid w:val="004E64B3"/>
    <w:rsid w:val="004E736B"/>
    <w:rsid w:val="004E76F3"/>
    <w:rsid w:val="004E7898"/>
    <w:rsid w:val="004E78AC"/>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1FA"/>
    <w:rsid w:val="0051327F"/>
    <w:rsid w:val="005132E6"/>
    <w:rsid w:val="00513CF0"/>
    <w:rsid w:val="005145A0"/>
    <w:rsid w:val="00514A1C"/>
    <w:rsid w:val="00514C3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AF3"/>
    <w:rsid w:val="00533849"/>
    <w:rsid w:val="00533AA0"/>
    <w:rsid w:val="00533B49"/>
    <w:rsid w:val="00533E43"/>
    <w:rsid w:val="0053471E"/>
    <w:rsid w:val="0053490F"/>
    <w:rsid w:val="00534B29"/>
    <w:rsid w:val="00535E57"/>
    <w:rsid w:val="005365A1"/>
    <w:rsid w:val="00536680"/>
    <w:rsid w:val="0053690B"/>
    <w:rsid w:val="00536AFF"/>
    <w:rsid w:val="00536D7F"/>
    <w:rsid w:val="00537009"/>
    <w:rsid w:val="005371E9"/>
    <w:rsid w:val="0053769C"/>
    <w:rsid w:val="00540201"/>
    <w:rsid w:val="00540350"/>
    <w:rsid w:val="005413E3"/>
    <w:rsid w:val="005414BE"/>
    <w:rsid w:val="0054178B"/>
    <w:rsid w:val="00541901"/>
    <w:rsid w:val="00541EA0"/>
    <w:rsid w:val="005426F1"/>
    <w:rsid w:val="00542A22"/>
    <w:rsid w:val="00542C63"/>
    <w:rsid w:val="00542DBC"/>
    <w:rsid w:val="00542EEE"/>
    <w:rsid w:val="00544150"/>
    <w:rsid w:val="005442EA"/>
    <w:rsid w:val="00544349"/>
    <w:rsid w:val="005445F8"/>
    <w:rsid w:val="00544A95"/>
    <w:rsid w:val="0054507F"/>
    <w:rsid w:val="0054529B"/>
    <w:rsid w:val="005458E4"/>
    <w:rsid w:val="00545AC6"/>
    <w:rsid w:val="00545E31"/>
    <w:rsid w:val="00546308"/>
    <w:rsid w:val="00546BB4"/>
    <w:rsid w:val="00550992"/>
    <w:rsid w:val="0055113B"/>
    <w:rsid w:val="005516E8"/>
    <w:rsid w:val="00551788"/>
    <w:rsid w:val="00551BB6"/>
    <w:rsid w:val="00552726"/>
    <w:rsid w:val="00552CD9"/>
    <w:rsid w:val="005530B9"/>
    <w:rsid w:val="005550F0"/>
    <w:rsid w:val="00555823"/>
    <w:rsid w:val="00555B82"/>
    <w:rsid w:val="0055603F"/>
    <w:rsid w:val="00556A57"/>
    <w:rsid w:val="00556F92"/>
    <w:rsid w:val="00556FB9"/>
    <w:rsid w:val="00556FD9"/>
    <w:rsid w:val="00557E7F"/>
    <w:rsid w:val="0056098C"/>
    <w:rsid w:val="005619F8"/>
    <w:rsid w:val="005622AB"/>
    <w:rsid w:val="005628F9"/>
    <w:rsid w:val="00563C17"/>
    <w:rsid w:val="0056476A"/>
    <w:rsid w:val="00564FE5"/>
    <w:rsid w:val="00565704"/>
    <w:rsid w:val="00567D0E"/>
    <w:rsid w:val="00567D88"/>
    <w:rsid w:val="0057198E"/>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532D"/>
    <w:rsid w:val="005A5577"/>
    <w:rsid w:val="005A5BEF"/>
    <w:rsid w:val="005A631F"/>
    <w:rsid w:val="005A69B5"/>
    <w:rsid w:val="005A6AD8"/>
    <w:rsid w:val="005A6CBE"/>
    <w:rsid w:val="005A7A27"/>
    <w:rsid w:val="005A7A9B"/>
    <w:rsid w:val="005A7CA3"/>
    <w:rsid w:val="005A7CB8"/>
    <w:rsid w:val="005A7DCF"/>
    <w:rsid w:val="005B0742"/>
    <w:rsid w:val="005B0B79"/>
    <w:rsid w:val="005B165A"/>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435"/>
    <w:rsid w:val="005C289D"/>
    <w:rsid w:val="005C40BB"/>
    <w:rsid w:val="005C42FA"/>
    <w:rsid w:val="005C502B"/>
    <w:rsid w:val="005C594E"/>
    <w:rsid w:val="005C62D0"/>
    <w:rsid w:val="005C6428"/>
    <w:rsid w:val="005C7526"/>
    <w:rsid w:val="005C7551"/>
    <w:rsid w:val="005C7603"/>
    <w:rsid w:val="005C7CA8"/>
    <w:rsid w:val="005C7F33"/>
    <w:rsid w:val="005D0F53"/>
    <w:rsid w:val="005D105E"/>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2B5"/>
    <w:rsid w:val="005E23BF"/>
    <w:rsid w:val="005E2D78"/>
    <w:rsid w:val="005E3128"/>
    <w:rsid w:val="005E38D9"/>
    <w:rsid w:val="005E3A7D"/>
    <w:rsid w:val="005E3D17"/>
    <w:rsid w:val="005E3EA0"/>
    <w:rsid w:val="005E44A8"/>
    <w:rsid w:val="005E4901"/>
    <w:rsid w:val="005E58C1"/>
    <w:rsid w:val="005E68B7"/>
    <w:rsid w:val="005E760D"/>
    <w:rsid w:val="005E7AF5"/>
    <w:rsid w:val="005F077E"/>
    <w:rsid w:val="005F133E"/>
    <w:rsid w:val="005F18D6"/>
    <w:rsid w:val="005F1A09"/>
    <w:rsid w:val="005F1AD4"/>
    <w:rsid w:val="005F2397"/>
    <w:rsid w:val="005F2F0D"/>
    <w:rsid w:val="005F31A1"/>
    <w:rsid w:val="005F3325"/>
    <w:rsid w:val="005F3552"/>
    <w:rsid w:val="005F487F"/>
    <w:rsid w:val="005F4AEE"/>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4B0"/>
    <w:rsid w:val="006037D3"/>
    <w:rsid w:val="00603B4F"/>
    <w:rsid w:val="0060438A"/>
    <w:rsid w:val="00605FD7"/>
    <w:rsid w:val="00606077"/>
    <w:rsid w:val="006060D1"/>
    <w:rsid w:val="006068E9"/>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5271"/>
    <w:rsid w:val="00665286"/>
    <w:rsid w:val="0066592C"/>
    <w:rsid w:val="0066604C"/>
    <w:rsid w:val="00666482"/>
    <w:rsid w:val="006666A6"/>
    <w:rsid w:val="0066681B"/>
    <w:rsid w:val="00667BD8"/>
    <w:rsid w:val="00667BEF"/>
    <w:rsid w:val="00667EBD"/>
    <w:rsid w:val="00670622"/>
    <w:rsid w:val="00670C11"/>
    <w:rsid w:val="00671002"/>
    <w:rsid w:val="00671A40"/>
    <w:rsid w:val="00673001"/>
    <w:rsid w:val="006730D9"/>
    <w:rsid w:val="00673A5F"/>
    <w:rsid w:val="00674100"/>
    <w:rsid w:val="006745F8"/>
    <w:rsid w:val="00674E86"/>
    <w:rsid w:val="006751D7"/>
    <w:rsid w:val="00675469"/>
    <w:rsid w:val="0067547F"/>
    <w:rsid w:val="006756DD"/>
    <w:rsid w:val="0067582D"/>
    <w:rsid w:val="0067598C"/>
    <w:rsid w:val="00675A86"/>
    <w:rsid w:val="0067720E"/>
    <w:rsid w:val="0067760E"/>
    <w:rsid w:val="00677C06"/>
    <w:rsid w:val="006805EA"/>
    <w:rsid w:val="00680DC5"/>
    <w:rsid w:val="00680EE0"/>
    <w:rsid w:val="00681813"/>
    <w:rsid w:val="00681F34"/>
    <w:rsid w:val="0068240F"/>
    <w:rsid w:val="006825DD"/>
    <w:rsid w:val="0068386D"/>
    <w:rsid w:val="00683AB0"/>
    <w:rsid w:val="00684C25"/>
    <w:rsid w:val="00685A3C"/>
    <w:rsid w:val="00685DED"/>
    <w:rsid w:val="006861C3"/>
    <w:rsid w:val="006869C4"/>
    <w:rsid w:val="00686BA1"/>
    <w:rsid w:val="006878E8"/>
    <w:rsid w:val="00687950"/>
    <w:rsid w:val="006900C2"/>
    <w:rsid w:val="006901DE"/>
    <w:rsid w:val="0069052D"/>
    <w:rsid w:val="00690DAB"/>
    <w:rsid w:val="00690E9A"/>
    <w:rsid w:val="006914DE"/>
    <w:rsid w:val="00691911"/>
    <w:rsid w:val="00691EFD"/>
    <w:rsid w:val="00691F32"/>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3FCD"/>
    <w:rsid w:val="006B41D2"/>
    <w:rsid w:val="006B43DA"/>
    <w:rsid w:val="006B4862"/>
    <w:rsid w:val="006B4991"/>
    <w:rsid w:val="006B4C8D"/>
    <w:rsid w:val="006B4EA8"/>
    <w:rsid w:val="006B670A"/>
    <w:rsid w:val="006B6C86"/>
    <w:rsid w:val="006B6CA2"/>
    <w:rsid w:val="006B7271"/>
    <w:rsid w:val="006B7563"/>
    <w:rsid w:val="006B76D7"/>
    <w:rsid w:val="006B77A6"/>
    <w:rsid w:val="006B7A3D"/>
    <w:rsid w:val="006B7A5E"/>
    <w:rsid w:val="006B7CAD"/>
    <w:rsid w:val="006C0E46"/>
    <w:rsid w:val="006C1654"/>
    <w:rsid w:val="006C1D79"/>
    <w:rsid w:val="006C24D1"/>
    <w:rsid w:val="006C268A"/>
    <w:rsid w:val="006C29C5"/>
    <w:rsid w:val="006C3D72"/>
    <w:rsid w:val="006C3E49"/>
    <w:rsid w:val="006C424A"/>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85B"/>
    <w:rsid w:val="006E1E34"/>
    <w:rsid w:val="006E25C3"/>
    <w:rsid w:val="006E2A84"/>
    <w:rsid w:val="006E2CC3"/>
    <w:rsid w:val="006E342B"/>
    <w:rsid w:val="006E379F"/>
    <w:rsid w:val="006E3BAB"/>
    <w:rsid w:val="006E3F83"/>
    <w:rsid w:val="006E451D"/>
    <w:rsid w:val="006E48C5"/>
    <w:rsid w:val="006E5065"/>
    <w:rsid w:val="006E5116"/>
    <w:rsid w:val="006E5AE7"/>
    <w:rsid w:val="006E5F2A"/>
    <w:rsid w:val="006E60DD"/>
    <w:rsid w:val="006E6474"/>
    <w:rsid w:val="006E647A"/>
    <w:rsid w:val="006E68D1"/>
    <w:rsid w:val="006E7160"/>
    <w:rsid w:val="006E76F2"/>
    <w:rsid w:val="006E785F"/>
    <w:rsid w:val="006F0224"/>
    <w:rsid w:val="006F0588"/>
    <w:rsid w:val="006F0716"/>
    <w:rsid w:val="006F09CE"/>
    <w:rsid w:val="006F0AE4"/>
    <w:rsid w:val="006F0B9B"/>
    <w:rsid w:val="006F0BCF"/>
    <w:rsid w:val="006F28C0"/>
    <w:rsid w:val="006F29DE"/>
    <w:rsid w:val="006F304E"/>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BF4"/>
    <w:rsid w:val="007229CB"/>
    <w:rsid w:val="00722FA3"/>
    <w:rsid w:val="0072356E"/>
    <w:rsid w:val="007240F8"/>
    <w:rsid w:val="00724626"/>
    <w:rsid w:val="00725598"/>
    <w:rsid w:val="0072563C"/>
    <w:rsid w:val="007256C5"/>
    <w:rsid w:val="0072698D"/>
    <w:rsid w:val="0072774B"/>
    <w:rsid w:val="00727788"/>
    <w:rsid w:val="00727F73"/>
    <w:rsid w:val="007315A0"/>
    <w:rsid w:val="00731CAC"/>
    <w:rsid w:val="00732341"/>
    <w:rsid w:val="00732637"/>
    <w:rsid w:val="00732A64"/>
    <w:rsid w:val="0073330C"/>
    <w:rsid w:val="00733417"/>
    <w:rsid w:val="00734341"/>
    <w:rsid w:val="00734A79"/>
    <w:rsid w:val="007358BB"/>
    <w:rsid w:val="007368EC"/>
    <w:rsid w:val="00736A2B"/>
    <w:rsid w:val="007370AB"/>
    <w:rsid w:val="00737A81"/>
    <w:rsid w:val="00737AC2"/>
    <w:rsid w:val="00737C0F"/>
    <w:rsid w:val="00740171"/>
    <w:rsid w:val="00740B87"/>
    <w:rsid w:val="00741067"/>
    <w:rsid w:val="0074161C"/>
    <w:rsid w:val="00741926"/>
    <w:rsid w:val="00742209"/>
    <w:rsid w:val="007423CC"/>
    <w:rsid w:val="00742605"/>
    <w:rsid w:val="00742762"/>
    <w:rsid w:val="007432C9"/>
    <w:rsid w:val="00743457"/>
    <w:rsid w:val="00743EC7"/>
    <w:rsid w:val="007441D4"/>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67E54"/>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257F"/>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92B"/>
    <w:rsid w:val="007E6E05"/>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78C"/>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5146"/>
    <w:rsid w:val="00825C25"/>
    <w:rsid w:val="008261BF"/>
    <w:rsid w:val="008265C5"/>
    <w:rsid w:val="0082661D"/>
    <w:rsid w:val="00826B34"/>
    <w:rsid w:val="00826D53"/>
    <w:rsid w:val="00826E67"/>
    <w:rsid w:val="00830B2D"/>
    <w:rsid w:val="00831846"/>
    <w:rsid w:val="00832B72"/>
    <w:rsid w:val="00832BA8"/>
    <w:rsid w:val="00832C1C"/>
    <w:rsid w:val="00832FA6"/>
    <w:rsid w:val="008333A4"/>
    <w:rsid w:val="00833D49"/>
    <w:rsid w:val="00833E20"/>
    <w:rsid w:val="00835E4E"/>
    <w:rsid w:val="0083607B"/>
    <w:rsid w:val="008360BF"/>
    <w:rsid w:val="008360CB"/>
    <w:rsid w:val="00837076"/>
    <w:rsid w:val="008405E2"/>
    <w:rsid w:val="00840BD7"/>
    <w:rsid w:val="008413FE"/>
    <w:rsid w:val="00841537"/>
    <w:rsid w:val="008415EC"/>
    <w:rsid w:val="00841D70"/>
    <w:rsid w:val="00841EB8"/>
    <w:rsid w:val="00842241"/>
    <w:rsid w:val="00842284"/>
    <w:rsid w:val="00842A22"/>
    <w:rsid w:val="00843023"/>
    <w:rsid w:val="00843942"/>
    <w:rsid w:val="00844DB5"/>
    <w:rsid w:val="00844F09"/>
    <w:rsid w:val="00844FF3"/>
    <w:rsid w:val="008450FF"/>
    <w:rsid w:val="0084535B"/>
    <w:rsid w:val="008459C2"/>
    <w:rsid w:val="00846063"/>
    <w:rsid w:val="00846319"/>
    <w:rsid w:val="008469DA"/>
    <w:rsid w:val="00846F44"/>
    <w:rsid w:val="0084790A"/>
    <w:rsid w:val="00847D94"/>
    <w:rsid w:val="00850721"/>
    <w:rsid w:val="008508C4"/>
    <w:rsid w:val="0085119E"/>
    <w:rsid w:val="008515F1"/>
    <w:rsid w:val="00851971"/>
    <w:rsid w:val="00851EC9"/>
    <w:rsid w:val="008532CF"/>
    <w:rsid w:val="0085394B"/>
    <w:rsid w:val="00853A6C"/>
    <w:rsid w:val="00853C0B"/>
    <w:rsid w:val="00853E83"/>
    <w:rsid w:val="00854721"/>
    <w:rsid w:val="00854D5A"/>
    <w:rsid w:val="0085506F"/>
    <w:rsid w:val="00855263"/>
    <w:rsid w:val="00855916"/>
    <w:rsid w:val="0085621E"/>
    <w:rsid w:val="00856395"/>
    <w:rsid w:val="00856514"/>
    <w:rsid w:val="00856CDB"/>
    <w:rsid w:val="00856DFF"/>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67A0E"/>
    <w:rsid w:val="00867C16"/>
    <w:rsid w:val="00870137"/>
    <w:rsid w:val="008702E6"/>
    <w:rsid w:val="008704F1"/>
    <w:rsid w:val="00870697"/>
    <w:rsid w:val="00870C4A"/>
    <w:rsid w:val="00871136"/>
    <w:rsid w:val="00871B8E"/>
    <w:rsid w:val="00871BB9"/>
    <w:rsid w:val="008728B8"/>
    <w:rsid w:val="0087313E"/>
    <w:rsid w:val="0087335E"/>
    <w:rsid w:val="00873B5C"/>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1BD2"/>
    <w:rsid w:val="0088217E"/>
    <w:rsid w:val="00882360"/>
    <w:rsid w:val="00882DE4"/>
    <w:rsid w:val="00883355"/>
    <w:rsid w:val="00883AD8"/>
    <w:rsid w:val="00883ECD"/>
    <w:rsid w:val="008848BC"/>
    <w:rsid w:val="00885C07"/>
    <w:rsid w:val="00885CE5"/>
    <w:rsid w:val="0088608B"/>
    <w:rsid w:val="0088609C"/>
    <w:rsid w:val="0088639D"/>
    <w:rsid w:val="0088680C"/>
    <w:rsid w:val="00887215"/>
    <w:rsid w:val="00890136"/>
    <w:rsid w:val="00891164"/>
    <w:rsid w:val="0089138B"/>
    <w:rsid w:val="0089152E"/>
    <w:rsid w:val="00891CBD"/>
    <w:rsid w:val="00892AEE"/>
    <w:rsid w:val="00892BCF"/>
    <w:rsid w:val="00893480"/>
    <w:rsid w:val="00893CE8"/>
    <w:rsid w:val="00895202"/>
    <w:rsid w:val="00895B38"/>
    <w:rsid w:val="00896327"/>
    <w:rsid w:val="00896931"/>
    <w:rsid w:val="0089743C"/>
    <w:rsid w:val="008A0A83"/>
    <w:rsid w:val="008A1495"/>
    <w:rsid w:val="008A15C7"/>
    <w:rsid w:val="008A1779"/>
    <w:rsid w:val="008A1C05"/>
    <w:rsid w:val="008A247E"/>
    <w:rsid w:val="008A2DCF"/>
    <w:rsid w:val="008A2DF5"/>
    <w:rsid w:val="008A4428"/>
    <w:rsid w:val="008A5052"/>
    <w:rsid w:val="008A5695"/>
    <w:rsid w:val="008A5BE0"/>
    <w:rsid w:val="008A5E33"/>
    <w:rsid w:val="008A6779"/>
    <w:rsid w:val="008A686F"/>
    <w:rsid w:val="008A7C19"/>
    <w:rsid w:val="008B03E2"/>
    <w:rsid w:val="008B1C6E"/>
    <w:rsid w:val="008B1CA6"/>
    <w:rsid w:val="008B1DD3"/>
    <w:rsid w:val="008B1E79"/>
    <w:rsid w:val="008B28B4"/>
    <w:rsid w:val="008B2A49"/>
    <w:rsid w:val="008B2D03"/>
    <w:rsid w:val="008B314E"/>
    <w:rsid w:val="008B33DD"/>
    <w:rsid w:val="008B4994"/>
    <w:rsid w:val="008B4A0B"/>
    <w:rsid w:val="008B4F53"/>
    <w:rsid w:val="008B4FDC"/>
    <w:rsid w:val="008B56F9"/>
    <w:rsid w:val="008B6425"/>
    <w:rsid w:val="008B6427"/>
    <w:rsid w:val="008B68E5"/>
    <w:rsid w:val="008B68F9"/>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5F61"/>
    <w:rsid w:val="008C65CD"/>
    <w:rsid w:val="008C6875"/>
    <w:rsid w:val="008C7D54"/>
    <w:rsid w:val="008D0EBF"/>
    <w:rsid w:val="008D0F5B"/>
    <w:rsid w:val="008D1B59"/>
    <w:rsid w:val="008D27B7"/>
    <w:rsid w:val="008D2B13"/>
    <w:rsid w:val="008D2ECC"/>
    <w:rsid w:val="008D305D"/>
    <w:rsid w:val="008D36EF"/>
    <w:rsid w:val="008D401F"/>
    <w:rsid w:val="008D40DD"/>
    <w:rsid w:val="008D4B82"/>
    <w:rsid w:val="008D4C39"/>
    <w:rsid w:val="008D5315"/>
    <w:rsid w:val="008D5F73"/>
    <w:rsid w:val="008D75B7"/>
    <w:rsid w:val="008D7C77"/>
    <w:rsid w:val="008E0530"/>
    <w:rsid w:val="008E0CCB"/>
    <w:rsid w:val="008E0F84"/>
    <w:rsid w:val="008E122D"/>
    <w:rsid w:val="008E1373"/>
    <w:rsid w:val="008E2B22"/>
    <w:rsid w:val="008E34DA"/>
    <w:rsid w:val="008E45C8"/>
    <w:rsid w:val="008E45E2"/>
    <w:rsid w:val="008E4874"/>
    <w:rsid w:val="008E5237"/>
    <w:rsid w:val="008E5437"/>
    <w:rsid w:val="008E59B8"/>
    <w:rsid w:val="008E5D86"/>
    <w:rsid w:val="008E64FA"/>
    <w:rsid w:val="008E65DF"/>
    <w:rsid w:val="008F015D"/>
    <w:rsid w:val="008F0C30"/>
    <w:rsid w:val="008F1611"/>
    <w:rsid w:val="008F234A"/>
    <w:rsid w:val="008F3BE1"/>
    <w:rsid w:val="008F3D52"/>
    <w:rsid w:val="008F440C"/>
    <w:rsid w:val="008F451A"/>
    <w:rsid w:val="008F45F9"/>
    <w:rsid w:val="008F4E4A"/>
    <w:rsid w:val="008F564D"/>
    <w:rsid w:val="008F56D0"/>
    <w:rsid w:val="008F5F10"/>
    <w:rsid w:val="008F6172"/>
    <w:rsid w:val="008F6714"/>
    <w:rsid w:val="008F6AF7"/>
    <w:rsid w:val="008F6BB1"/>
    <w:rsid w:val="008F6EDD"/>
    <w:rsid w:val="008F7613"/>
    <w:rsid w:val="008F7616"/>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6973"/>
    <w:rsid w:val="00917203"/>
    <w:rsid w:val="00917213"/>
    <w:rsid w:val="0091744A"/>
    <w:rsid w:val="009176F4"/>
    <w:rsid w:val="009177BD"/>
    <w:rsid w:val="0091794F"/>
    <w:rsid w:val="0092013A"/>
    <w:rsid w:val="00920596"/>
    <w:rsid w:val="00920DBC"/>
    <w:rsid w:val="00921EE5"/>
    <w:rsid w:val="009227D1"/>
    <w:rsid w:val="00922C21"/>
    <w:rsid w:val="00922C87"/>
    <w:rsid w:val="009235BF"/>
    <w:rsid w:val="0092364E"/>
    <w:rsid w:val="009238E8"/>
    <w:rsid w:val="009254AC"/>
    <w:rsid w:val="0092635A"/>
    <w:rsid w:val="009263A1"/>
    <w:rsid w:val="00926445"/>
    <w:rsid w:val="009267FE"/>
    <w:rsid w:val="0092772F"/>
    <w:rsid w:val="00927AAE"/>
    <w:rsid w:val="00927D92"/>
    <w:rsid w:val="009304FD"/>
    <w:rsid w:val="00930E32"/>
    <w:rsid w:val="00931C0C"/>
    <w:rsid w:val="00931FC8"/>
    <w:rsid w:val="0093207A"/>
    <w:rsid w:val="00933C1A"/>
    <w:rsid w:val="00933D22"/>
    <w:rsid w:val="00933D33"/>
    <w:rsid w:val="00933D93"/>
    <w:rsid w:val="00934162"/>
    <w:rsid w:val="00934342"/>
    <w:rsid w:val="00935001"/>
    <w:rsid w:val="00935064"/>
    <w:rsid w:val="009355FB"/>
    <w:rsid w:val="00936A14"/>
    <w:rsid w:val="00937073"/>
    <w:rsid w:val="00937550"/>
    <w:rsid w:val="00937610"/>
    <w:rsid w:val="00937F91"/>
    <w:rsid w:val="00940A9C"/>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7733"/>
    <w:rsid w:val="00947D5B"/>
    <w:rsid w:val="009507B4"/>
    <w:rsid w:val="00950CCB"/>
    <w:rsid w:val="00950EA7"/>
    <w:rsid w:val="00950F97"/>
    <w:rsid w:val="0095192C"/>
    <w:rsid w:val="00952504"/>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6E"/>
    <w:rsid w:val="009668D0"/>
    <w:rsid w:val="009669F6"/>
    <w:rsid w:val="009676DB"/>
    <w:rsid w:val="00967D63"/>
    <w:rsid w:val="00970209"/>
    <w:rsid w:val="00970596"/>
    <w:rsid w:val="009708B9"/>
    <w:rsid w:val="00970E1D"/>
    <w:rsid w:val="00971173"/>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23A"/>
    <w:rsid w:val="00994478"/>
    <w:rsid w:val="0099541B"/>
    <w:rsid w:val="00995991"/>
    <w:rsid w:val="00995D78"/>
    <w:rsid w:val="00995EBD"/>
    <w:rsid w:val="00996310"/>
    <w:rsid w:val="00997F13"/>
    <w:rsid w:val="009A1062"/>
    <w:rsid w:val="009A15DA"/>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9D9"/>
    <w:rsid w:val="009B0B31"/>
    <w:rsid w:val="009B0D25"/>
    <w:rsid w:val="009B1587"/>
    <w:rsid w:val="009B229C"/>
    <w:rsid w:val="009B2693"/>
    <w:rsid w:val="009B2731"/>
    <w:rsid w:val="009B276A"/>
    <w:rsid w:val="009B32A7"/>
    <w:rsid w:val="009B365E"/>
    <w:rsid w:val="009B3D0C"/>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854"/>
    <w:rsid w:val="009C6D0C"/>
    <w:rsid w:val="009C7266"/>
    <w:rsid w:val="009D05EA"/>
    <w:rsid w:val="009D06DF"/>
    <w:rsid w:val="009D08D6"/>
    <w:rsid w:val="009D0A34"/>
    <w:rsid w:val="009D0F08"/>
    <w:rsid w:val="009D1302"/>
    <w:rsid w:val="009D1BCC"/>
    <w:rsid w:val="009D1F86"/>
    <w:rsid w:val="009D22D7"/>
    <w:rsid w:val="009D2419"/>
    <w:rsid w:val="009D264C"/>
    <w:rsid w:val="009D26D3"/>
    <w:rsid w:val="009D27A1"/>
    <w:rsid w:val="009D290C"/>
    <w:rsid w:val="009D30FF"/>
    <w:rsid w:val="009D3ADB"/>
    <w:rsid w:val="009D40DF"/>
    <w:rsid w:val="009D4998"/>
    <w:rsid w:val="009D4A15"/>
    <w:rsid w:val="009D4B16"/>
    <w:rsid w:val="009D5B4D"/>
    <w:rsid w:val="009D6330"/>
    <w:rsid w:val="009D6358"/>
    <w:rsid w:val="009D64D1"/>
    <w:rsid w:val="009D65CD"/>
    <w:rsid w:val="009D6E66"/>
    <w:rsid w:val="009D6F29"/>
    <w:rsid w:val="009D6FA6"/>
    <w:rsid w:val="009D6FE8"/>
    <w:rsid w:val="009D715F"/>
    <w:rsid w:val="009E0081"/>
    <w:rsid w:val="009E09EF"/>
    <w:rsid w:val="009E0CFC"/>
    <w:rsid w:val="009E1798"/>
    <w:rsid w:val="009E1FDB"/>
    <w:rsid w:val="009E2639"/>
    <w:rsid w:val="009E265B"/>
    <w:rsid w:val="009E2EB9"/>
    <w:rsid w:val="009E3543"/>
    <w:rsid w:val="009E35FE"/>
    <w:rsid w:val="009E47C4"/>
    <w:rsid w:val="009E4AD9"/>
    <w:rsid w:val="009E592E"/>
    <w:rsid w:val="009E5AC0"/>
    <w:rsid w:val="009E5B83"/>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DF1"/>
    <w:rsid w:val="009F5565"/>
    <w:rsid w:val="009F562C"/>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306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92D"/>
    <w:rsid w:val="00A20859"/>
    <w:rsid w:val="00A20CF4"/>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7"/>
    <w:rsid w:val="00A46CAE"/>
    <w:rsid w:val="00A46DB1"/>
    <w:rsid w:val="00A47062"/>
    <w:rsid w:val="00A50A34"/>
    <w:rsid w:val="00A5144C"/>
    <w:rsid w:val="00A51B34"/>
    <w:rsid w:val="00A51C96"/>
    <w:rsid w:val="00A528FF"/>
    <w:rsid w:val="00A52C65"/>
    <w:rsid w:val="00A5332A"/>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25D1"/>
    <w:rsid w:val="00A7271E"/>
    <w:rsid w:val="00A72790"/>
    <w:rsid w:val="00A72B72"/>
    <w:rsid w:val="00A72E9D"/>
    <w:rsid w:val="00A738F6"/>
    <w:rsid w:val="00A73F56"/>
    <w:rsid w:val="00A743D1"/>
    <w:rsid w:val="00A74CD0"/>
    <w:rsid w:val="00A74DAD"/>
    <w:rsid w:val="00A75B20"/>
    <w:rsid w:val="00A765D8"/>
    <w:rsid w:val="00A765F0"/>
    <w:rsid w:val="00A7688F"/>
    <w:rsid w:val="00A76A9D"/>
    <w:rsid w:val="00A76B89"/>
    <w:rsid w:val="00A77231"/>
    <w:rsid w:val="00A803B1"/>
    <w:rsid w:val="00A80EEB"/>
    <w:rsid w:val="00A81100"/>
    <w:rsid w:val="00A81222"/>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32BE"/>
    <w:rsid w:val="00A93454"/>
    <w:rsid w:val="00A94413"/>
    <w:rsid w:val="00A9478F"/>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1D76"/>
    <w:rsid w:val="00AA2346"/>
    <w:rsid w:val="00AA26EB"/>
    <w:rsid w:val="00AA2C0B"/>
    <w:rsid w:val="00AA2F2E"/>
    <w:rsid w:val="00AA30C0"/>
    <w:rsid w:val="00AA3111"/>
    <w:rsid w:val="00AA32BF"/>
    <w:rsid w:val="00AA3584"/>
    <w:rsid w:val="00AA3899"/>
    <w:rsid w:val="00AA3E16"/>
    <w:rsid w:val="00AA4176"/>
    <w:rsid w:val="00AA444E"/>
    <w:rsid w:val="00AA5588"/>
    <w:rsid w:val="00AA6CD0"/>
    <w:rsid w:val="00AB0015"/>
    <w:rsid w:val="00AB0658"/>
    <w:rsid w:val="00AB1432"/>
    <w:rsid w:val="00AB1E5A"/>
    <w:rsid w:val="00AB2363"/>
    <w:rsid w:val="00AB3D43"/>
    <w:rsid w:val="00AB3DF8"/>
    <w:rsid w:val="00AB415C"/>
    <w:rsid w:val="00AB4788"/>
    <w:rsid w:val="00AB4FF3"/>
    <w:rsid w:val="00AB5031"/>
    <w:rsid w:val="00AB5A9D"/>
    <w:rsid w:val="00AB5ECC"/>
    <w:rsid w:val="00AB66EB"/>
    <w:rsid w:val="00AC02D8"/>
    <w:rsid w:val="00AC05EE"/>
    <w:rsid w:val="00AC11E8"/>
    <w:rsid w:val="00AC1F8C"/>
    <w:rsid w:val="00AC2CED"/>
    <w:rsid w:val="00AC2E4D"/>
    <w:rsid w:val="00AC2FA6"/>
    <w:rsid w:val="00AC3246"/>
    <w:rsid w:val="00AC3EC2"/>
    <w:rsid w:val="00AC4202"/>
    <w:rsid w:val="00AC497F"/>
    <w:rsid w:val="00AC4D35"/>
    <w:rsid w:val="00AC4D50"/>
    <w:rsid w:val="00AC54DA"/>
    <w:rsid w:val="00AC57D2"/>
    <w:rsid w:val="00AC63F1"/>
    <w:rsid w:val="00AC655B"/>
    <w:rsid w:val="00AC6A6A"/>
    <w:rsid w:val="00AC7E1C"/>
    <w:rsid w:val="00AD1379"/>
    <w:rsid w:val="00AD19D5"/>
    <w:rsid w:val="00AD215B"/>
    <w:rsid w:val="00AD34A1"/>
    <w:rsid w:val="00AD49C7"/>
    <w:rsid w:val="00AD519A"/>
    <w:rsid w:val="00AD58A7"/>
    <w:rsid w:val="00AD5F46"/>
    <w:rsid w:val="00AD68C4"/>
    <w:rsid w:val="00AD6FA5"/>
    <w:rsid w:val="00AD7134"/>
    <w:rsid w:val="00AD72EF"/>
    <w:rsid w:val="00AD770E"/>
    <w:rsid w:val="00AE0745"/>
    <w:rsid w:val="00AE0DDC"/>
    <w:rsid w:val="00AE1019"/>
    <w:rsid w:val="00AE145B"/>
    <w:rsid w:val="00AE1582"/>
    <w:rsid w:val="00AE18FF"/>
    <w:rsid w:val="00AE4383"/>
    <w:rsid w:val="00AE5155"/>
    <w:rsid w:val="00AE58F1"/>
    <w:rsid w:val="00AE5B8F"/>
    <w:rsid w:val="00AE5BB0"/>
    <w:rsid w:val="00AE5DC9"/>
    <w:rsid w:val="00AE643A"/>
    <w:rsid w:val="00AE6749"/>
    <w:rsid w:val="00AE6CEC"/>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369F"/>
    <w:rsid w:val="00B039DE"/>
    <w:rsid w:val="00B04C15"/>
    <w:rsid w:val="00B0616A"/>
    <w:rsid w:val="00B062AD"/>
    <w:rsid w:val="00B06781"/>
    <w:rsid w:val="00B069D6"/>
    <w:rsid w:val="00B06BE1"/>
    <w:rsid w:val="00B072CC"/>
    <w:rsid w:val="00B076A7"/>
    <w:rsid w:val="00B076C3"/>
    <w:rsid w:val="00B07E7F"/>
    <w:rsid w:val="00B07FFA"/>
    <w:rsid w:val="00B10546"/>
    <w:rsid w:val="00B10CA4"/>
    <w:rsid w:val="00B10CE3"/>
    <w:rsid w:val="00B10D41"/>
    <w:rsid w:val="00B11FDF"/>
    <w:rsid w:val="00B122AD"/>
    <w:rsid w:val="00B12786"/>
    <w:rsid w:val="00B12BB2"/>
    <w:rsid w:val="00B12DE4"/>
    <w:rsid w:val="00B147D2"/>
    <w:rsid w:val="00B14A9D"/>
    <w:rsid w:val="00B15A1C"/>
    <w:rsid w:val="00B1626A"/>
    <w:rsid w:val="00B16672"/>
    <w:rsid w:val="00B16BD4"/>
    <w:rsid w:val="00B16DDD"/>
    <w:rsid w:val="00B16E5C"/>
    <w:rsid w:val="00B1709C"/>
    <w:rsid w:val="00B17253"/>
    <w:rsid w:val="00B1744D"/>
    <w:rsid w:val="00B17685"/>
    <w:rsid w:val="00B177F9"/>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5A80"/>
    <w:rsid w:val="00B265F4"/>
    <w:rsid w:val="00B268B7"/>
    <w:rsid w:val="00B26BF6"/>
    <w:rsid w:val="00B31893"/>
    <w:rsid w:val="00B31A6A"/>
    <w:rsid w:val="00B32160"/>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1D99"/>
    <w:rsid w:val="00B42D89"/>
    <w:rsid w:val="00B42D9C"/>
    <w:rsid w:val="00B42EBA"/>
    <w:rsid w:val="00B439ED"/>
    <w:rsid w:val="00B43C39"/>
    <w:rsid w:val="00B4468B"/>
    <w:rsid w:val="00B449D6"/>
    <w:rsid w:val="00B45449"/>
    <w:rsid w:val="00B455D0"/>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51E4"/>
    <w:rsid w:val="00B5569E"/>
    <w:rsid w:val="00B55CA7"/>
    <w:rsid w:val="00B563A7"/>
    <w:rsid w:val="00B56477"/>
    <w:rsid w:val="00B56D33"/>
    <w:rsid w:val="00B57D7C"/>
    <w:rsid w:val="00B57FDC"/>
    <w:rsid w:val="00B60358"/>
    <w:rsid w:val="00B60667"/>
    <w:rsid w:val="00B60848"/>
    <w:rsid w:val="00B61D3A"/>
    <w:rsid w:val="00B62137"/>
    <w:rsid w:val="00B62739"/>
    <w:rsid w:val="00B62783"/>
    <w:rsid w:val="00B63223"/>
    <w:rsid w:val="00B63471"/>
    <w:rsid w:val="00B63E3A"/>
    <w:rsid w:val="00B64286"/>
    <w:rsid w:val="00B646F3"/>
    <w:rsid w:val="00B64823"/>
    <w:rsid w:val="00B65316"/>
    <w:rsid w:val="00B65326"/>
    <w:rsid w:val="00B65610"/>
    <w:rsid w:val="00B65912"/>
    <w:rsid w:val="00B65BD3"/>
    <w:rsid w:val="00B67196"/>
    <w:rsid w:val="00B6720E"/>
    <w:rsid w:val="00B678B0"/>
    <w:rsid w:val="00B67F16"/>
    <w:rsid w:val="00B70900"/>
    <w:rsid w:val="00B71DF6"/>
    <w:rsid w:val="00B71F3A"/>
    <w:rsid w:val="00B72127"/>
    <w:rsid w:val="00B723CA"/>
    <w:rsid w:val="00B7280F"/>
    <w:rsid w:val="00B72C92"/>
    <w:rsid w:val="00B73117"/>
    <w:rsid w:val="00B736F5"/>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7D"/>
    <w:rsid w:val="00BA2881"/>
    <w:rsid w:val="00BA3029"/>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0CEA"/>
    <w:rsid w:val="00BC1A8D"/>
    <w:rsid w:val="00BC1DC6"/>
    <w:rsid w:val="00BC260C"/>
    <w:rsid w:val="00BC2945"/>
    <w:rsid w:val="00BC30EB"/>
    <w:rsid w:val="00BC5A16"/>
    <w:rsid w:val="00BC601B"/>
    <w:rsid w:val="00BC6537"/>
    <w:rsid w:val="00BC6541"/>
    <w:rsid w:val="00BC7D69"/>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6C44"/>
    <w:rsid w:val="00BD71EF"/>
    <w:rsid w:val="00BD72F4"/>
    <w:rsid w:val="00BD7C47"/>
    <w:rsid w:val="00BE0F05"/>
    <w:rsid w:val="00BE12F7"/>
    <w:rsid w:val="00BE14C9"/>
    <w:rsid w:val="00BE20B7"/>
    <w:rsid w:val="00BE2AC1"/>
    <w:rsid w:val="00BE3567"/>
    <w:rsid w:val="00BE3E2C"/>
    <w:rsid w:val="00BE4329"/>
    <w:rsid w:val="00BE43BB"/>
    <w:rsid w:val="00BE4F83"/>
    <w:rsid w:val="00BE6D2C"/>
    <w:rsid w:val="00BE7126"/>
    <w:rsid w:val="00BE721F"/>
    <w:rsid w:val="00BE7538"/>
    <w:rsid w:val="00BE798A"/>
    <w:rsid w:val="00BE7D23"/>
    <w:rsid w:val="00BE7D24"/>
    <w:rsid w:val="00BF0040"/>
    <w:rsid w:val="00BF0923"/>
    <w:rsid w:val="00BF0ADA"/>
    <w:rsid w:val="00BF0E63"/>
    <w:rsid w:val="00BF19EF"/>
    <w:rsid w:val="00BF1BEB"/>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2D"/>
    <w:rsid w:val="00C0390F"/>
    <w:rsid w:val="00C0473E"/>
    <w:rsid w:val="00C0573B"/>
    <w:rsid w:val="00C05A1A"/>
    <w:rsid w:val="00C062CE"/>
    <w:rsid w:val="00C06DFB"/>
    <w:rsid w:val="00C0783F"/>
    <w:rsid w:val="00C07E51"/>
    <w:rsid w:val="00C10BCA"/>
    <w:rsid w:val="00C10E59"/>
    <w:rsid w:val="00C10F31"/>
    <w:rsid w:val="00C1177D"/>
    <w:rsid w:val="00C1215B"/>
    <w:rsid w:val="00C12471"/>
    <w:rsid w:val="00C12476"/>
    <w:rsid w:val="00C12897"/>
    <w:rsid w:val="00C12993"/>
    <w:rsid w:val="00C1355A"/>
    <w:rsid w:val="00C137A8"/>
    <w:rsid w:val="00C14145"/>
    <w:rsid w:val="00C14450"/>
    <w:rsid w:val="00C14AB5"/>
    <w:rsid w:val="00C150DD"/>
    <w:rsid w:val="00C16071"/>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6BE3"/>
    <w:rsid w:val="00C27056"/>
    <w:rsid w:val="00C27233"/>
    <w:rsid w:val="00C274D0"/>
    <w:rsid w:val="00C274E6"/>
    <w:rsid w:val="00C30B33"/>
    <w:rsid w:val="00C32370"/>
    <w:rsid w:val="00C328FF"/>
    <w:rsid w:val="00C335DC"/>
    <w:rsid w:val="00C33EE6"/>
    <w:rsid w:val="00C342CB"/>
    <w:rsid w:val="00C35039"/>
    <w:rsid w:val="00C353DE"/>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9B8"/>
    <w:rsid w:val="00C60FE5"/>
    <w:rsid w:val="00C61472"/>
    <w:rsid w:val="00C61538"/>
    <w:rsid w:val="00C62D34"/>
    <w:rsid w:val="00C6309F"/>
    <w:rsid w:val="00C637BC"/>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64B4"/>
    <w:rsid w:val="00C76822"/>
    <w:rsid w:val="00C769AE"/>
    <w:rsid w:val="00C77DA4"/>
    <w:rsid w:val="00C803E0"/>
    <w:rsid w:val="00C80B2B"/>
    <w:rsid w:val="00C819A0"/>
    <w:rsid w:val="00C81DE4"/>
    <w:rsid w:val="00C82CF5"/>
    <w:rsid w:val="00C8323C"/>
    <w:rsid w:val="00C836DB"/>
    <w:rsid w:val="00C837B6"/>
    <w:rsid w:val="00C83851"/>
    <w:rsid w:val="00C83986"/>
    <w:rsid w:val="00C83CA8"/>
    <w:rsid w:val="00C8452A"/>
    <w:rsid w:val="00C84804"/>
    <w:rsid w:val="00C8503A"/>
    <w:rsid w:val="00C85FA0"/>
    <w:rsid w:val="00C8677A"/>
    <w:rsid w:val="00C86B1F"/>
    <w:rsid w:val="00C8704C"/>
    <w:rsid w:val="00C87721"/>
    <w:rsid w:val="00C87798"/>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9BB"/>
    <w:rsid w:val="00C95FFF"/>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74AF"/>
    <w:rsid w:val="00CA7592"/>
    <w:rsid w:val="00CA7732"/>
    <w:rsid w:val="00CB12AB"/>
    <w:rsid w:val="00CB16E0"/>
    <w:rsid w:val="00CB1BD6"/>
    <w:rsid w:val="00CB223A"/>
    <w:rsid w:val="00CB23D5"/>
    <w:rsid w:val="00CB36ED"/>
    <w:rsid w:val="00CB7506"/>
    <w:rsid w:val="00CC0BD1"/>
    <w:rsid w:val="00CC0DBA"/>
    <w:rsid w:val="00CC0E63"/>
    <w:rsid w:val="00CC123D"/>
    <w:rsid w:val="00CC1DBA"/>
    <w:rsid w:val="00CC246C"/>
    <w:rsid w:val="00CC25EF"/>
    <w:rsid w:val="00CC26FC"/>
    <w:rsid w:val="00CC2D8A"/>
    <w:rsid w:val="00CC333E"/>
    <w:rsid w:val="00CC33A7"/>
    <w:rsid w:val="00CC4488"/>
    <w:rsid w:val="00CC44F5"/>
    <w:rsid w:val="00CC46EF"/>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23D"/>
    <w:rsid w:val="00CD6842"/>
    <w:rsid w:val="00CD71B3"/>
    <w:rsid w:val="00CE0052"/>
    <w:rsid w:val="00CE089B"/>
    <w:rsid w:val="00CE08B2"/>
    <w:rsid w:val="00CE08D7"/>
    <w:rsid w:val="00CE0904"/>
    <w:rsid w:val="00CE0A23"/>
    <w:rsid w:val="00CE110C"/>
    <w:rsid w:val="00CE1FAD"/>
    <w:rsid w:val="00CE25F6"/>
    <w:rsid w:val="00CE2985"/>
    <w:rsid w:val="00CE2B5D"/>
    <w:rsid w:val="00CE31EC"/>
    <w:rsid w:val="00CE39FF"/>
    <w:rsid w:val="00CE47FB"/>
    <w:rsid w:val="00CE53C4"/>
    <w:rsid w:val="00CE69E1"/>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957"/>
    <w:rsid w:val="00D02A67"/>
    <w:rsid w:val="00D039E7"/>
    <w:rsid w:val="00D03EA6"/>
    <w:rsid w:val="00D04095"/>
    <w:rsid w:val="00D04B17"/>
    <w:rsid w:val="00D05310"/>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365"/>
    <w:rsid w:val="00D42672"/>
    <w:rsid w:val="00D429E4"/>
    <w:rsid w:val="00D42C21"/>
    <w:rsid w:val="00D42C2F"/>
    <w:rsid w:val="00D42D3C"/>
    <w:rsid w:val="00D42F2A"/>
    <w:rsid w:val="00D434DD"/>
    <w:rsid w:val="00D438C8"/>
    <w:rsid w:val="00D43B74"/>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5B2A"/>
    <w:rsid w:val="00D57466"/>
    <w:rsid w:val="00D574DA"/>
    <w:rsid w:val="00D6004F"/>
    <w:rsid w:val="00D60349"/>
    <w:rsid w:val="00D607C6"/>
    <w:rsid w:val="00D60D33"/>
    <w:rsid w:val="00D61DE1"/>
    <w:rsid w:val="00D61EF2"/>
    <w:rsid w:val="00D62635"/>
    <w:rsid w:val="00D630AE"/>
    <w:rsid w:val="00D63417"/>
    <w:rsid w:val="00D63A86"/>
    <w:rsid w:val="00D642BB"/>
    <w:rsid w:val="00D653A7"/>
    <w:rsid w:val="00D6553C"/>
    <w:rsid w:val="00D665EF"/>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77F38"/>
    <w:rsid w:val="00D8219F"/>
    <w:rsid w:val="00D82265"/>
    <w:rsid w:val="00D8253C"/>
    <w:rsid w:val="00D828C9"/>
    <w:rsid w:val="00D828DE"/>
    <w:rsid w:val="00D82F92"/>
    <w:rsid w:val="00D837E2"/>
    <w:rsid w:val="00D838D0"/>
    <w:rsid w:val="00D83D36"/>
    <w:rsid w:val="00D83D89"/>
    <w:rsid w:val="00D84699"/>
    <w:rsid w:val="00D848F8"/>
    <w:rsid w:val="00D8629C"/>
    <w:rsid w:val="00D862D4"/>
    <w:rsid w:val="00D8643A"/>
    <w:rsid w:val="00D86470"/>
    <w:rsid w:val="00D867A4"/>
    <w:rsid w:val="00D86C55"/>
    <w:rsid w:val="00D86DC1"/>
    <w:rsid w:val="00D87388"/>
    <w:rsid w:val="00D87481"/>
    <w:rsid w:val="00D905D6"/>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B05"/>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82F"/>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3BD"/>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D7E72"/>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521"/>
    <w:rsid w:val="00E05B1A"/>
    <w:rsid w:val="00E074A0"/>
    <w:rsid w:val="00E0778D"/>
    <w:rsid w:val="00E077A5"/>
    <w:rsid w:val="00E07E4C"/>
    <w:rsid w:val="00E07F4C"/>
    <w:rsid w:val="00E106CE"/>
    <w:rsid w:val="00E10F27"/>
    <w:rsid w:val="00E11BA8"/>
    <w:rsid w:val="00E12159"/>
    <w:rsid w:val="00E128B9"/>
    <w:rsid w:val="00E129F5"/>
    <w:rsid w:val="00E12F7D"/>
    <w:rsid w:val="00E12F84"/>
    <w:rsid w:val="00E1306D"/>
    <w:rsid w:val="00E13647"/>
    <w:rsid w:val="00E13950"/>
    <w:rsid w:val="00E13D4B"/>
    <w:rsid w:val="00E143C6"/>
    <w:rsid w:val="00E14D5B"/>
    <w:rsid w:val="00E14EE7"/>
    <w:rsid w:val="00E15026"/>
    <w:rsid w:val="00E1511D"/>
    <w:rsid w:val="00E15C1F"/>
    <w:rsid w:val="00E15F21"/>
    <w:rsid w:val="00E1602E"/>
    <w:rsid w:val="00E160C4"/>
    <w:rsid w:val="00E16178"/>
    <w:rsid w:val="00E1629F"/>
    <w:rsid w:val="00E163BE"/>
    <w:rsid w:val="00E163E0"/>
    <w:rsid w:val="00E16EB2"/>
    <w:rsid w:val="00E17545"/>
    <w:rsid w:val="00E17AF8"/>
    <w:rsid w:val="00E17BE9"/>
    <w:rsid w:val="00E20615"/>
    <w:rsid w:val="00E20F51"/>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F9F"/>
    <w:rsid w:val="00E34103"/>
    <w:rsid w:val="00E34523"/>
    <w:rsid w:val="00E346E0"/>
    <w:rsid w:val="00E35081"/>
    <w:rsid w:val="00E35261"/>
    <w:rsid w:val="00E35620"/>
    <w:rsid w:val="00E361F5"/>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AF6"/>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1E1"/>
    <w:rsid w:val="00E63A3F"/>
    <w:rsid w:val="00E63ADB"/>
    <w:rsid w:val="00E63E5E"/>
    <w:rsid w:val="00E643B8"/>
    <w:rsid w:val="00E64E2F"/>
    <w:rsid w:val="00E658D3"/>
    <w:rsid w:val="00E65F39"/>
    <w:rsid w:val="00E6755D"/>
    <w:rsid w:val="00E675B6"/>
    <w:rsid w:val="00E678EE"/>
    <w:rsid w:val="00E67E12"/>
    <w:rsid w:val="00E67ED6"/>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B63"/>
    <w:rsid w:val="00E77436"/>
    <w:rsid w:val="00E775CB"/>
    <w:rsid w:val="00E77C27"/>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622"/>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0CA5"/>
    <w:rsid w:val="00E9102F"/>
    <w:rsid w:val="00E916F3"/>
    <w:rsid w:val="00E91B18"/>
    <w:rsid w:val="00E91FD1"/>
    <w:rsid w:val="00E92346"/>
    <w:rsid w:val="00E92746"/>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493"/>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777A"/>
    <w:rsid w:val="00EB786F"/>
    <w:rsid w:val="00EC000C"/>
    <w:rsid w:val="00EC032E"/>
    <w:rsid w:val="00EC079B"/>
    <w:rsid w:val="00EC0A2D"/>
    <w:rsid w:val="00EC0E6D"/>
    <w:rsid w:val="00EC157A"/>
    <w:rsid w:val="00EC1BE3"/>
    <w:rsid w:val="00EC1D2D"/>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6C10"/>
    <w:rsid w:val="00ED750A"/>
    <w:rsid w:val="00ED7700"/>
    <w:rsid w:val="00ED7825"/>
    <w:rsid w:val="00ED7F04"/>
    <w:rsid w:val="00EE0DC8"/>
    <w:rsid w:val="00EE1079"/>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F11"/>
    <w:rsid w:val="00EE7002"/>
    <w:rsid w:val="00EE754C"/>
    <w:rsid w:val="00EE7892"/>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7E7"/>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930"/>
    <w:rsid w:val="00F23B1A"/>
    <w:rsid w:val="00F23F27"/>
    <w:rsid w:val="00F243BE"/>
    <w:rsid w:val="00F24CE4"/>
    <w:rsid w:val="00F25335"/>
    <w:rsid w:val="00F2545F"/>
    <w:rsid w:val="00F264E1"/>
    <w:rsid w:val="00F26932"/>
    <w:rsid w:val="00F26999"/>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3CDC"/>
    <w:rsid w:val="00F4409B"/>
    <w:rsid w:val="00F442D6"/>
    <w:rsid w:val="00F44FE7"/>
    <w:rsid w:val="00F45165"/>
    <w:rsid w:val="00F45C40"/>
    <w:rsid w:val="00F45C9F"/>
    <w:rsid w:val="00F46198"/>
    <w:rsid w:val="00F46320"/>
    <w:rsid w:val="00F4638E"/>
    <w:rsid w:val="00F46F23"/>
    <w:rsid w:val="00F4709F"/>
    <w:rsid w:val="00F478C0"/>
    <w:rsid w:val="00F509A5"/>
    <w:rsid w:val="00F5111A"/>
    <w:rsid w:val="00F5111F"/>
    <w:rsid w:val="00F512F0"/>
    <w:rsid w:val="00F51585"/>
    <w:rsid w:val="00F52A78"/>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67D3E"/>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B32"/>
    <w:rsid w:val="00F87C2C"/>
    <w:rsid w:val="00F9003F"/>
    <w:rsid w:val="00F9035D"/>
    <w:rsid w:val="00F9075F"/>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30B"/>
    <w:rsid w:val="00FA4546"/>
    <w:rsid w:val="00FA4C60"/>
    <w:rsid w:val="00FA56BC"/>
    <w:rsid w:val="00FA7C38"/>
    <w:rsid w:val="00FB05E2"/>
    <w:rsid w:val="00FB0BA1"/>
    <w:rsid w:val="00FB1168"/>
    <w:rsid w:val="00FB2088"/>
    <w:rsid w:val="00FB22E2"/>
    <w:rsid w:val="00FB2825"/>
    <w:rsid w:val="00FB2F4B"/>
    <w:rsid w:val="00FB32EB"/>
    <w:rsid w:val="00FB3345"/>
    <w:rsid w:val="00FB3DDD"/>
    <w:rsid w:val="00FB4239"/>
    <w:rsid w:val="00FB48A8"/>
    <w:rsid w:val="00FB536B"/>
    <w:rsid w:val="00FB5A45"/>
    <w:rsid w:val="00FB5C64"/>
    <w:rsid w:val="00FB5EE6"/>
    <w:rsid w:val="00FB644B"/>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0FD"/>
    <w:rsid w:val="00FC5440"/>
    <w:rsid w:val="00FC5F6A"/>
    <w:rsid w:val="00FC5FFD"/>
    <w:rsid w:val="00FC6024"/>
    <w:rsid w:val="00FC63BC"/>
    <w:rsid w:val="00FC6ABD"/>
    <w:rsid w:val="00FC6ADD"/>
    <w:rsid w:val="00FC6BE8"/>
    <w:rsid w:val="00FC7857"/>
    <w:rsid w:val="00FD088C"/>
    <w:rsid w:val="00FD0B23"/>
    <w:rsid w:val="00FD0B2D"/>
    <w:rsid w:val="00FD181F"/>
    <w:rsid w:val="00FD2292"/>
    <w:rsid w:val="00FD30D4"/>
    <w:rsid w:val="00FD3345"/>
    <w:rsid w:val="00FD355B"/>
    <w:rsid w:val="00FD35EE"/>
    <w:rsid w:val="00FD3905"/>
    <w:rsid w:val="00FD3E1A"/>
    <w:rsid w:val="00FD4CDB"/>
    <w:rsid w:val="00FD5F4E"/>
    <w:rsid w:val="00FD609A"/>
    <w:rsid w:val="00FD6679"/>
    <w:rsid w:val="00FD6877"/>
    <w:rsid w:val="00FD69C7"/>
    <w:rsid w:val="00FE0DFC"/>
    <w:rsid w:val="00FE15AD"/>
    <w:rsid w:val="00FE1C24"/>
    <w:rsid w:val="00FE2E7A"/>
    <w:rsid w:val="00FE3B0E"/>
    <w:rsid w:val="00FE41DF"/>
    <w:rsid w:val="00FE4863"/>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47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05AB6-E885-41F7-A9FC-D124669E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3888</TotalTime>
  <Pages>28</Pages>
  <Words>6703</Words>
  <Characters>38210</Characters>
  <Application>Microsoft Office Word</Application>
  <DocSecurity>8</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1459</cp:revision>
  <cp:lastPrinted>2024-05-06T04:26:00Z</cp:lastPrinted>
  <dcterms:created xsi:type="dcterms:W3CDTF">2021-11-30T12:15:00Z</dcterms:created>
  <dcterms:modified xsi:type="dcterms:W3CDTF">2024-08-07T09:37:00Z</dcterms:modified>
</cp:coreProperties>
</file>