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5E17" w14:textId="03960962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 w:hint="cs"/>
          <w:sz w:val="52"/>
          <w:szCs w:val="52"/>
          <w:cs/>
        </w:rPr>
      </w:pPr>
    </w:p>
    <w:p w14:paraId="0CB82CFD" w14:textId="77777777" w:rsidR="00873FCE" w:rsidRDefault="00873FC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0DD6216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808B5A4" w14:textId="7D40803C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12D31A4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06635BB1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สำหรับงวด</w:t>
      </w:r>
      <w:r w:rsidR="00BA6D6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สามเดือนและ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หก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เดือนสิ้นสุดวันที่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</w:t>
      </w:r>
      <w:r w:rsidR="008154BA">
        <w:rPr>
          <w:rFonts w:ascii="Angsana New" w:eastAsia="Times New Roman" w:hAnsi="Angsana New" w:cs="Angsana New"/>
          <w:sz w:val="32"/>
          <w:szCs w:val="32"/>
          <w:lang w:eastAsia="zh-CN"/>
        </w:rPr>
        <w:t>0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มิถุนายน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 w:rsidR="00D91B23">
        <w:rPr>
          <w:rFonts w:ascii="Angsana New" w:eastAsia="Times New Roman" w:hAnsi="Angsana New" w:cs="Angsana New"/>
          <w:sz w:val="32"/>
          <w:szCs w:val="32"/>
          <w:lang w:eastAsia="zh-CN"/>
        </w:rPr>
        <w:t>7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0F1AFD">
          <w:footerReference w:type="default" r:id="rId11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24B20660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ข้าพเจ้าได้สอบทานงบ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ฐานะการเงิน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รวมและงบฐานะการเงินเฉพาะ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</w:t>
      </w:r>
      <w:r w:rsidR="008154BA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0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D91B23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7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งบกำไรขาดทุน</w:t>
      </w:r>
      <w:r w:rsidR="00BE07E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และกำไรขาดทุนเบ็ดเสร็จอื่นรวม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และงบกำไรขาดทุน</w:t>
      </w:r>
      <w:r w:rsidR="006526B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สำหรับงวดสามเดือนและ</w:t>
      </w:r>
      <w:r w:rsidR="00DB2B3E">
        <w:rPr>
          <w:rFonts w:ascii="Angsana New" w:eastAsia="Calibri" w:hAnsi="Angsana New" w:cs="Angsana New"/>
          <w:color w:val="000000" w:themeColor="text1"/>
          <w:sz w:val="30"/>
          <w:szCs w:val="30"/>
        </w:rPr>
        <w:br/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หกเดือนสิ้นสุดวันที่ </w:t>
      </w:r>
      <w:r w:rsidR="00BA6D64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BA6D64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D91B23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7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สำหรับงวด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หก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8154BA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D91B23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7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6541CD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รายงานทาง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 w:rsidRPr="00D91B23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D91B23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91B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รหัส</w:t>
      </w:r>
      <w:r w:rsidRPr="00D91B23">
        <w:rPr>
          <w:rFonts w:ascii="Angsana New" w:hAnsi="Angsana New" w:cs="Angsana New"/>
          <w:sz w:val="30"/>
          <w:szCs w:val="30"/>
        </w:rPr>
        <w:t xml:space="preserve"> 2410 “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91B23">
        <w:rPr>
          <w:rFonts w:ascii="Angsana New" w:hAnsi="Angsana New" w:cs="Angsana New"/>
          <w:sz w:val="30"/>
          <w:szCs w:val="30"/>
        </w:rPr>
        <w:br/>
      </w:r>
      <w:r w:rsidRPr="00D91B2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91B23">
        <w:rPr>
          <w:rFonts w:ascii="Angsana New" w:hAnsi="Angsana New" w:cs="Angsana New"/>
          <w:sz w:val="30"/>
          <w:szCs w:val="30"/>
        </w:rPr>
        <w:t>”</w:t>
      </w:r>
      <w:r w:rsidRPr="00D91B23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D91B23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D91B23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D91B23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91B23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D91B23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D91B23">
        <w:rPr>
          <w:rFonts w:ascii="Angsana New" w:hAnsi="Angsana New" w:cs="Angsana New" w:hint="cs"/>
          <w:sz w:val="30"/>
          <w:szCs w:val="30"/>
          <w:cs/>
        </w:rPr>
        <w:t>ได้</w:t>
      </w:r>
      <w:r w:rsidRPr="00D91B23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D91B23">
        <w:rPr>
          <w:rFonts w:ascii="Angsana New" w:hAnsi="Angsana New" w:cs="Angsana New" w:hint="cs"/>
          <w:sz w:val="30"/>
          <w:szCs w:val="30"/>
          <w:cs/>
        </w:rPr>
        <w:t>พบ</w:t>
      </w:r>
      <w:r w:rsidRPr="00D91B23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D91B2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D91B23">
          <w:headerReference w:type="default" r:id="rId12"/>
          <w:footerReference w:type="default" r:id="rId13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69DDEFA8" w14:textId="77777777" w:rsidR="00976EE8" w:rsidRDefault="00976EE8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278C494" w14:textId="509B1E15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2ED734F2" w:rsidR="006221B5" w:rsidRPr="00474B9C" w:rsidRDefault="00A63E00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</w:rPr>
        <w:t>สิง</w:t>
      </w:r>
      <w:r w:rsidR="007F6438">
        <w:rPr>
          <w:rFonts w:ascii="Angsana New" w:hAnsi="Angsana New" w:cs="Angsana New" w:hint="cs"/>
          <w:sz w:val="30"/>
          <w:szCs w:val="30"/>
          <w:cs/>
        </w:rPr>
        <w:t xml:space="preserve">หาคม </w:t>
      </w:r>
      <w:r w:rsidR="007F6438">
        <w:rPr>
          <w:rFonts w:ascii="Angsana New" w:hAnsi="Angsana New" w:cs="Angsana New"/>
          <w:sz w:val="30"/>
          <w:szCs w:val="30"/>
        </w:rPr>
        <w:t>2567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D91B23">
      <w:headerReference w:type="default" r:id="rId14"/>
      <w:footerReference w:type="default" r:id="rId15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5BEFC" w14:textId="77777777" w:rsidR="000C5D9C" w:rsidRDefault="000C5D9C" w:rsidP="00B742E5">
      <w:pPr>
        <w:spacing w:after="0" w:line="240" w:lineRule="auto"/>
      </w:pPr>
      <w:r>
        <w:separator/>
      </w:r>
    </w:p>
  </w:endnote>
  <w:endnote w:type="continuationSeparator" w:id="0">
    <w:p w14:paraId="5A75F259" w14:textId="77777777" w:rsidR="000C5D9C" w:rsidRDefault="000C5D9C" w:rsidP="00B742E5">
      <w:pPr>
        <w:spacing w:after="0" w:line="240" w:lineRule="auto"/>
      </w:pPr>
      <w:r>
        <w:continuationSeparator/>
      </w:r>
    </w:p>
  </w:endnote>
  <w:endnote w:type="continuationNotice" w:id="1">
    <w:p w14:paraId="037C87CD" w14:textId="77777777" w:rsidR="000C5D9C" w:rsidRDefault="000C5D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1F3C5" w14:textId="77777777" w:rsidR="000C5D9C" w:rsidRDefault="000C5D9C" w:rsidP="00B742E5">
      <w:pPr>
        <w:spacing w:after="0" w:line="240" w:lineRule="auto"/>
      </w:pPr>
      <w:r>
        <w:separator/>
      </w:r>
    </w:p>
  </w:footnote>
  <w:footnote w:type="continuationSeparator" w:id="0">
    <w:p w14:paraId="3E5A259B" w14:textId="77777777" w:rsidR="000C5D9C" w:rsidRDefault="000C5D9C" w:rsidP="00B742E5">
      <w:pPr>
        <w:spacing w:after="0" w:line="240" w:lineRule="auto"/>
      </w:pPr>
      <w:r>
        <w:continuationSeparator/>
      </w:r>
    </w:p>
  </w:footnote>
  <w:footnote w:type="continuationNotice" w:id="1">
    <w:p w14:paraId="6DFEC2D4" w14:textId="77777777" w:rsidR="000C5D9C" w:rsidRDefault="000C5D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1BCF" w14:textId="592FE95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E183FA6" w14:textId="234E72E3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39A2F0E" w14:textId="1D0BF59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D982F6" w14:textId="298200C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B653519" w14:textId="74B2F99D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11EEDDB" w14:textId="6A979ABC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551816A1" w14:textId="182913C1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AE790D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5D9C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B45"/>
    <w:rsid w:val="000D5D0C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1AFD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3EA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289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36E9E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58E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C7BE6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CB2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595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438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4BA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5C5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6EE8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B87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3E00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6D64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C45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2EC5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B23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2B3E"/>
    <w:rsid w:val="00DB37A9"/>
    <w:rsid w:val="00DB424B"/>
    <w:rsid w:val="00DB4561"/>
    <w:rsid w:val="00DB461B"/>
    <w:rsid w:val="00DB5EA5"/>
    <w:rsid w:val="00DB69DA"/>
    <w:rsid w:val="00DB6B3B"/>
    <w:rsid w:val="00DC0345"/>
    <w:rsid w:val="00DC0491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388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1CBF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27d67e7ae0220cf9455d4387abf6cf19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d2a2c5dd2e99133db8726a3007a27ff0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2A6C9F-1EB1-41EA-8DB3-0AD2C3EA6D40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3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2118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Natthakritta, Chanhom</cp:lastModifiedBy>
  <cp:revision>164</cp:revision>
  <cp:lastPrinted>2024-05-17T02:16:00Z</cp:lastPrinted>
  <dcterms:created xsi:type="dcterms:W3CDTF">2022-08-08T13:48:00Z</dcterms:created>
  <dcterms:modified xsi:type="dcterms:W3CDTF">2024-08-06T03:24:00Z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0x0101001D32CB6DEAD3CC499B35EB60FA5F784E</vt:lpwstr>
  </property>
</Properties>
</file>