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0C272E" w:rsidRPr="000C272E" w14:paraId="11DAEB7C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16330299" w14:textId="77777777" w:rsidR="000C272E" w:rsidRPr="000C272E" w:rsidRDefault="000C272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3DF7555D" w14:textId="77777777" w:rsidR="000C272E" w:rsidRPr="000C272E" w:rsidRDefault="000C272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92A9F3" w14:textId="7651F137" w:rsidR="000C272E" w:rsidRPr="000C272E" w:rsidRDefault="000C272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198EAEF7" w14:textId="77777777" w:rsidR="000C272E" w:rsidRPr="000C272E" w:rsidRDefault="000C272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C272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1688BEE7" w14:textId="77777777" w:rsidR="000C272E" w:rsidRPr="000C272E" w:rsidRDefault="000C272E" w:rsidP="000C272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1651B05" w14:textId="667E4AE1" w:rsidR="00385AA1" w:rsidRPr="00385AA1" w:rsidRDefault="000C272E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r w:rsidRPr="00385AA1">
        <w:rPr>
          <w:rFonts w:ascii="Angsana New" w:hAnsi="Angsana New" w:cs="Angsana New"/>
          <w:sz w:val="30"/>
          <w:szCs w:val="30"/>
        </w:rPr>
        <w:fldChar w:fldCharType="begin"/>
      </w:r>
      <w:r w:rsidRPr="00385AA1">
        <w:rPr>
          <w:rFonts w:ascii="Angsana New" w:hAnsi="Angsana New" w:cs="Angsana New"/>
          <w:sz w:val="30"/>
          <w:szCs w:val="30"/>
        </w:rPr>
        <w:instrText xml:space="preserve"> TOC \o "1-1" \h \z \u </w:instrText>
      </w:r>
      <w:r w:rsidRPr="00385AA1">
        <w:rPr>
          <w:rFonts w:ascii="Angsana New" w:hAnsi="Angsana New" w:cs="Angsana New"/>
          <w:sz w:val="30"/>
          <w:szCs w:val="30"/>
        </w:rPr>
        <w:fldChar w:fldCharType="separate"/>
      </w:r>
      <w:hyperlink w:anchor="_Toc173445293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1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ข้อมูลทั่วไป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_Toc173445293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17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ECA87FA" w14:textId="337D71C5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4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2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เกณฑ์การจัดทำงบการเงินระหว่างกาล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_Toc173445294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17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ACF50B8" w14:textId="1960C7AB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5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3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การดำรงเงินกองทุน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_Toc173445295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18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0E5886F4" w14:textId="01B0A09A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6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4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_Toc173445296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21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753DE587" w14:textId="612623E3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7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5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เงินลงทุนสุทธิ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_Toc173445297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22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629B504C" w14:textId="0133E574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8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6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เงินลงทุนในบริษัทย่อย</w:t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 xml:space="preserve"> </w:t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บริษัทร่วมและการร่วมค้าสุทธิ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_Toc173445298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23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7B644EF2" w14:textId="082B36A5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299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7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เงินให้สินเชื่อแก่ลูกหนี้และดอกเบี้ยค้างรับสุทธิ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_Toc173445299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26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523583DD" w14:textId="220AA9E6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0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8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ค่าเผื่อผลขาดทุนด้านเครดิตที่คาดว่าจะเกิดขึ้น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_Toc173445300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29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6A108921" w14:textId="2BAAD519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1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9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เงินให้สินเชื่อแก่ลูกหนี้ที่มีการเปลี่ยนแปลงเงื่อนไขใหม่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_Toc173445301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31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17699AA5" w14:textId="36D10AF2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2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10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ตราสารหนี้ที่ออกและเงินกู้ยืม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_Toc173445302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32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95E75BF" w14:textId="1AD220CA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3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</w:rPr>
          <w:t>11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มูลค่ายุติธรรมของสินทรัพย์ทางการเงินและหนี้สินทางการเงิน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_Toc173445303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34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7D7F701" w14:textId="6B23C25E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4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12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เงินปันผล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_Toc173445304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37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432BBA4E" w14:textId="3A6636C2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5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13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สินทรัพย์ที่มีภาระผูกพันและข้อจำกัด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_Toc173445305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37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7F970D1C" w14:textId="48D3E121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6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14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หนี้สินที่อาจเกิดขึ้</w:t>
        </w:r>
        <w:r w:rsidR="00385AA1" w:rsidRPr="002E2867">
          <w:rPr>
            <w:rStyle w:val="Hyperlink"/>
            <w:rFonts w:ascii="Angsana New" w:hAnsi="Angsana New" w:cs="Angsana New"/>
            <w:sz w:val="30"/>
            <w:szCs w:val="30"/>
            <w:cs/>
          </w:rPr>
          <w:t>น</w:t>
        </w:r>
        <w:r w:rsidR="00317758" w:rsidRPr="002E2867">
          <w:rPr>
            <w:rStyle w:val="Hyperlink"/>
            <w:rFonts w:ascii="Angsana New" w:hAnsi="Angsana New" w:cs="Angsana New" w:hint="cs"/>
            <w:sz w:val="30"/>
            <w:szCs w:val="30"/>
            <w:cs/>
          </w:rPr>
          <w:t>และภาระผูกพัน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_Toc173445306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38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60DEF603" w14:textId="0EAE4528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7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15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บุคคลหรือกิจการที่เกี่ยวข้องกัน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_Toc173445307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38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6490C141" w14:textId="6419DD9A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8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16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ผลประโยชน์อื่นที่จ่ายแก่กรรมการและผู้มีอำนาจในการจัดการ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_Toc173445308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41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2052D799" w14:textId="61253FF2" w:rsidR="00385AA1" w:rsidRPr="00385AA1" w:rsidRDefault="000D0108">
      <w:pPr>
        <w:pStyle w:val="TOC1"/>
        <w:rPr>
          <w:rFonts w:ascii="Angsana New" w:hAnsi="Angsana New" w:cs="Angsana New"/>
          <w:kern w:val="2"/>
          <w:sz w:val="30"/>
          <w:szCs w:val="30"/>
          <w:lang w:eastAsia="en-US"/>
          <w14:ligatures w14:val="standardContextual"/>
        </w:rPr>
      </w:pPr>
      <w:hyperlink w:anchor="_Toc173445309" w:history="1"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17</w:t>
        </w:r>
        <w:r w:rsidR="00385AA1" w:rsidRPr="00385AA1">
          <w:rPr>
            <w:rFonts w:ascii="Angsana New" w:hAnsi="Angsana New" w:cs="Angsana New"/>
            <w:kern w:val="2"/>
            <w:sz w:val="30"/>
            <w:szCs w:val="30"/>
            <w:lang w:eastAsia="en-US"/>
            <w14:ligatures w14:val="standardContextual"/>
          </w:rPr>
          <w:tab/>
        </w:r>
        <w:r w:rsidR="00385AA1" w:rsidRPr="00385AA1">
          <w:rPr>
            <w:rStyle w:val="Hyperlink"/>
            <w:rFonts w:ascii="Angsana New" w:hAnsi="Angsana New" w:cs="Angsana New"/>
            <w:sz w:val="30"/>
            <w:szCs w:val="30"/>
            <w:cs/>
          </w:rPr>
          <w:t>ส่วนงานดำเนินงาน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tab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begin"/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instrText xml:space="preserve"> PAGEREF _Toc173445309 \h </w:instrTex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separate"/>
        </w:r>
        <w:r w:rsidR="00562D66">
          <w:rPr>
            <w:rFonts w:ascii="Angsana New" w:hAnsi="Angsana New" w:cs="Angsana New"/>
            <w:webHidden/>
            <w:sz w:val="30"/>
            <w:szCs w:val="30"/>
          </w:rPr>
          <w:t>42</w:t>
        </w:r>
        <w:r w:rsidR="00385AA1" w:rsidRPr="00385AA1">
          <w:rPr>
            <w:rFonts w:ascii="Angsana New" w:hAnsi="Angsana New" w:cs="Angsana New"/>
            <w:webHidden/>
            <w:sz w:val="30"/>
            <w:szCs w:val="30"/>
          </w:rPr>
          <w:fldChar w:fldCharType="end"/>
        </w:r>
      </w:hyperlink>
    </w:p>
    <w:p w14:paraId="1A660013" w14:textId="2525BB29" w:rsidR="004218FF" w:rsidRDefault="000C272E" w:rsidP="000C272E">
      <w:pPr>
        <w:rPr>
          <w:rFonts w:asciiTheme="majorBidi" w:hAnsiTheme="majorBidi" w:cstheme="majorBidi"/>
          <w:sz w:val="30"/>
          <w:szCs w:val="30"/>
        </w:rPr>
      </w:pPr>
      <w:r w:rsidRPr="00385AA1">
        <w:rPr>
          <w:rFonts w:ascii="Angsana New" w:hAnsi="Angsana New" w:cs="Angsana New"/>
          <w:sz w:val="30"/>
          <w:szCs w:val="30"/>
        </w:rPr>
        <w:fldChar w:fldCharType="end"/>
      </w:r>
    </w:p>
    <w:p w14:paraId="39BCAC83" w14:textId="77777777" w:rsidR="000C272E" w:rsidRPr="003F5700" w:rsidRDefault="000C272E">
      <w:pPr>
        <w:rPr>
          <w:rFonts w:asciiTheme="majorBidi" w:hAnsiTheme="majorBidi" w:cstheme="majorBidi"/>
          <w:sz w:val="30"/>
          <w:szCs w:val="30"/>
        </w:rPr>
      </w:pPr>
    </w:p>
    <w:p w14:paraId="2AE5EA8E" w14:textId="77777777" w:rsidR="004218FF" w:rsidRPr="003F5700" w:rsidRDefault="004218FF">
      <w:pPr>
        <w:rPr>
          <w:rFonts w:asciiTheme="majorBidi" w:hAnsiTheme="majorBidi" w:cstheme="majorBidi"/>
        </w:rPr>
      </w:pPr>
      <w:r w:rsidRPr="003F5700">
        <w:rPr>
          <w:rFonts w:asciiTheme="majorBidi" w:hAnsiTheme="majorBidi" w:cstheme="majorBidi"/>
        </w:rPr>
        <w:br w:type="page"/>
      </w:r>
    </w:p>
    <w:p w14:paraId="7468917F" w14:textId="3F697E1A" w:rsidR="00B742E5" w:rsidRPr="003F5700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มายเหตุประกอบงบการเงินเป็นส่วนหนึ่งของงบการเงินระหว่างกาลนี้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AD7ED2E" w14:textId="7C49CF9C" w:rsidR="00B742E5" w:rsidRPr="003F5700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th-TH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3806D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</w:t>
      </w:r>
      <w:r w:rsidR="0056029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ตรวจสอบ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เมื่อวันที่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1</w:t>
      </w:r>
      <w:r w:rsidR="00A82F8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4A306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สิงหาคม </w:t>
      </w:r>
      <w:r w:rsidR="004A30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2567</w:t>
      </w:r>
    </w:p>
    <w:p w14:paraId="48B2F825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4E675CA" w14:textId="0FF40D20" w:rsidR="00B742E5" w:rsidRPr="003F5700" w:rsidRDefault="006C501A" w:rsidP="006C501A">
      <w:pPr>
        <w:pStyle w:val="Heading1"/>
        <w:tabs>
          <w:tab w:val="left" w:pos="540"/>
          <w:tab w:val="left" w:pos="630"/>
        </w:tabs>
        <w:rPr>
          <w:rFonts w:asciiTheme="majorBidi" w:hAnsiTheme="majorBidi" w:cstheme="majorBidi"/>
        </w:rPr>
      </w:pPr>
      <w:bookmarkStart w:id="0" w:name="_ข้อมูลทั่วไป"/>
      <w:bookmarkEnd w:id="0"/>
      <w:r w:rsidRPr="003F5700">
        <w:rPr>
          <w:rFonts w:asciiTheme="majorBidi" w:hAnsiTheme="majorBidi" w:cstheme="majorBidi"/>
          <w:cs/>
        </w:rPr>
        <w:t xml:space="preserve">    </w:t>
      </w:r>
      <w:bookmarkStart w:id="1" w:name="_Toc141724690"/>
      <w:bookmarkStart w:id="2" w:name="_Toc173445293"/>
      <w:r w:rsidR="00B742E5" w:rsidRPr="003F5700">
        <w:rPr>
          <w:rFonts w:asciiTheme="majorBidi" w:hAnsiTheme="majorBidi" w:cstheme="majorBidi"/>
          <w:cs/>
        </w:rPr>
        <w:t>ข้อมูลทั่วไป</w:t>
      </w:r>
      <w:bookmarkEnd w:id="1"/>
      <w:bookmarkEnd w:id="2"/>
    </w:p>
    <w:p w14:paraId="684191C2" w14:textId="77777777" w:rsidR="00B742E5" w:rsidRPr="003F5700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F08CC5" w14:textId="413A5061" w:rsidR="00371F64" w:rsidRPr="003F5700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 </w:t>
      </w:r>
      <w:r w:rsidR="000B43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3F5700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CDEF4AF" w14:textId="6EEF245C" w:rsidR="00371F64" w:rsidRPr="003F5700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3F5700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146D94" w14:textId="6EB403AD" w:rsidR="00B742E5" w:rsidRPr="003F5700" w:rsidRDefault="006C501A" w:rsidP="00543EED">
      <w:pPr>
        <w:pStyle w:val="Heading1"/>
        <w:rPr>
          <w:rFonts w:asciiTheme="majorBidi" w:hAnsiTheme="majorBidi" w:cstheme="majorBidi"/>
        </w:rPr>
      </w:pPr>
      <w:bookmarkStart w:id="3" w:name="_เกณฑ์การจัดทำงบการเงินระหว่างกาล"/>
      <w:bookmarkEnd w:id="3"/>
      <w:r w:rsidRPr="003F5700">
        <w:rPr>
          <w:rFonts w:asciiTheme="majorBidi" w:hAnsiTheme="majorBidi" w:cstheme="majorBidi"/>
          <w:cs/>
        </w:rPr>
        <w:t xml:space="preserve">    </w:t>
      </w:r>
      <w:bookmarkStart w:id="4" w:name="_Toc141724691"/>
      <w:bookmarkStart w:id="5" w:name="_Toc173445294"/>
      <w:r w:rsidR="00B742E5" w:rsidRPr="003F5700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  <w:bookmarkEnd w:id="4"/>
      <w:bookmarkEnd w:id="5"/>
    </w:p>
    <w:p w14:paraId="6819718B" w14:textId="7F054A8B" w:rsidR="00BF664D" w:rsidRPr="003F5700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3F5700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6" w:name="_Hlk39226501"/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3F5700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F115494" w14:textId="29EE6761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bookmarkStart w:id="7" w:name="_Hlk66464858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34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bookmarkEnd w:id="7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. 21/2561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  <w:t xml:space="preserve">ลงวันที่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ตุลาคม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เรื่อง 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F5700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br/>
        <w:t>บริษัทแม่ของกลุ่มธุรกิจทางการเงิน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3F5700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66C80B5" w14:textId="34F78C53" w:rsidR="00B228CB" w:rsidRPr="003F5700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8" w:name="_Hlk67997366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งบการเงินของบริษัทและบริษัทย่อย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(“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431B65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”)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6F072F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</w:p>
    <w:p w14:paraId="2C63AE4F" w14:textId="77777777" w:rsidR="00CA0C6C" w:rsidRPr="003F5700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8"/>
    <w:p w14:paraId="1AA52326" w14:textId="77777777" w:rsidR="00683099" w:rsidRPr="003F5700" w:rsidRDefault="00683099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2DE483A2" w14:textId="42CF02A4" w:rsidR="00B228CB" w:rsidRPr="003F5700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2.2</w:t>
      </w:r>
      <w:r w:rsidRPr="003F570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3F5700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  <w:r w:rsidRPr="003F5700">
        <w:rPr>
          <w:rFonts w:asciiTheme="majorBidi" w:eastAsia="Times New Roman" w:hAnsiTheme="majorBidi" w:cstheme="majorBidi"/>
          <w:spacing w:val="-4"/>
          <w:sz w:val="20"/>
          <w:szCs w:val="20"/>
          <w:cs/>
        </w:rPr>
        <w:t xml:space="preserve">  </w:t>
      </w:r>
    </w:p>
    <w:p w14:paraId="2FDE0CE5" w14:textId="60DEDF83" w:rsidR="00A83A60" w:rsidRPr="003F570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ได้มีการ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F51D85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ในการถือ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9B6C1A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69012D">
        <w:rPr>
          <w:rFonts w:asciiTheme="majorBidi" w:eastAsia="Times New Roman" w:hAnsiTheme="majorBidi" w:cstheme="majorBidi"/>
          <w:sz w:val="30"/>
          <w:szCs w:val="30"/>
          <w:lang w:eastAsia="zh-CN"/>
        </w:rPr>
        <w:t>6</w:t>
      </w:r>
    </w:p>
    <w:p w14:paraId="119154C8" w14:textId="77777777" w:rsidR="00800DAA" w:rsidRPr="003F5700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22A8A329" w14:textId="3C7015EB" w:rsidR="00B742E5" w:rsidRPr="003F5700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9" w:name="_การดำรงเงินกองทุน"/>
      <w:bookmarkStart w:id="10" w:name="_Toc141724692"/>
      <w:bookmarkStart w:id="11" w:name="_Toc173445295"/>
      <w:bookmarkEnd w:id="6"/>
      <w:bookmarkEnd w:id="9"/>
      <w:r w:rsidRPr="003F5700">
        <w:rPr>
          <w:rFonts w:asciiTheme="majorBidi" w:hAnsiTheme="majorBidi" w:cstheme="majorBidi"/>
          <w:cs/>
        </w:rPr>
        <w:t>การดำรงเงินกองทุน</w:t>
      </w:r>
      <w:bookmarkEnd w:id="10"/>
      <w:bookmarkEnd w:id="11"/>
    </w:p>
    <w:p w14:paraId="3A8827B9" w14:textId="77777777" w:rsidR="00B742E5" w:rsidRPr="003F5700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011CD0FF" w14:textId="16120227" w:rsidR="00187BF5" w:rsidRPr="003F5700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 วิธีการและเงื่อนไขที่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1F10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บริษัท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คำนวณเงินกองทุนตามหลักเกณฑ์ </w:t>
      </w:r>
      <w:r w:rsidR="00EE243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760F3F58" w14:textId="77777777" w:rsidR="001E7ED5" w:rsidRPr="003F5700" w:rsidRDefault="001E7ED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p w14:paraId="7C4C12E3" w14:textId="676D7DEE" w:rsidR="00396FB0" w:rsidRPr="003F570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ณ วันที่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9A13B6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680081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D017FF" w:rsidRPr="003F5700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06711F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D017FF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71456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36126483" w:rsidR="00396FB0" w:rsidRPr="003F5700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29192F" w:rsidRPr="003F5700" w14:paraId="4FBBF236" w14:textId="77777777">
        <w:trPr>
          <w:tblHeader/>
        </w:trPr>
        <w:tc>
          <w:tcPr>
            <w:tcW w:w="6426" w:type="dxa"/>
            <w:shd w:val="clear" w:color="auto" w:fill="auto"/>
          </w:tcPr>
          <w:p w14:paraId="42E85743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666870CA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29192F" w:rsidRPr="003F5700" w14:paraId="1AEE1E68" w14:textId="77777777">
        <w:trPr>
          <w:tblHeader/>
        </w:trPr>
        <w:tc>
          <w:tcPr>
            <w:tcW w:w="6426" w:type="dxa"/>
            <w:shd w:val="clear" w:color="auto" w:fill="auto"/>
          </w:tcPr>
          <w:p w14:paraId="7847F2F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7B418090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29192F" w:rsidRPr="003F5700" w14:paraId="73EC1A18" w14:textId="77777777">
        <w:trPr>
          <w:tblHeader/>
        </w:trPr>
        <w:tc>
          <w:tcPr>
            <w:tcW w:w="6426" w:type="dxa"/>
            <w:shd w:val="clear" w:color="auto" w:fill="auto"/>
          </w:tcPr>
          <w:p w14:paraId="3C114CA1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7EB595F3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174686D6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7AF8774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29192F" w:rsidRPr="003F5700" w14:paraId="48D9C29F" w14:textId="77777777">
        <w:trPr>
          <w:tblHeader/>
        </w:trPr>
        <w:tc>
          <w:tcPr>
            <w:tcW w:w="6426" w:type="dxa"/>
            <w:shd w:val="clear" w:color="auto" w:fill="auto"/>
          </w:tcPr>
          <w:p w14:paraId="43B20A52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042D285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43" w:type="dxa"/>
            <w:shd w:val="clear" w:color="auto" w:fill="auto"/>
          </w:tcPr>
          <w:p w14:paraId="3E92ECE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597BA7B" w14:textId="77777777" w:rsidR="0029192F" w:rsidRPr="003F5700" w:rsidRDefault="0029192F">
            <w:pPr>
              <w:suppressAutoHyphens/>
              <w:spacing w:after="0" w:line="220" w:lineRule="atLeas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29192F" w:rsidRPr="003F5700" w14:paraId="3D813F89" w14:textId="77777777">
        <w:trPr>
          <w:tblHeader/>
        </w:trPr>
        <w:tc>
          <w:tcPr>
            <w:tcW w:w="6426" w:type="dxa"/>
            <w:shd w:val="clear" w:color="auto" w:fill="auto"/>
          </w:tcPr>
          <w:p w14:paraId="650C219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1D721AF7" w14:textId="77777777" w:rsidR="0029192F" w:rsidRPr="003F5700" w:rsidRDefault="0029192F">
            <w:pPr>
              <w:suppressAutoHyphens/>
              <w:spacing w:after="0" w:line="22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9192F" w:rsidRPr="003F5700" w14:paraId="6641E930" w14:textId="77777777">
        <w:tc>
          <w:tcPr>
            <w:tcW w:w="6426" w:type="dxa"/>
            <w:shd w:val="clear" w:color="auto" w:fill="auto"/>
          </w:tcPr>
          <w:p w14:paraId="226F4164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212C4BE8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68CE0F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EB5F9EE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9192F" w:rsidRPr="003F5700" w14:paraId="2CF81C68" w14:textId="77777777">
        <w:tc>
          <w:tcPr>
            <w:tcW w:w="6426" w:type="dxa"/>
            <w:shd w:val="clear" w:color="auto" w:fill="auto"/>
          </w:tcPr>
          <w:p w14:paraId="099BCC74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38FF34D7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19AE683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89F13B" w14:textId="77777777" w:rsidR="0029192F" w:rsidRPr="003F5700" w:rsidRDefault="0029192F">
            <w:pPr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449AA" w:rsidRPr="003F5700" w14:paraId="11EEE22D" w14:textId="77777777">
        <w:tc>
          <w:tcPr>
            <w:tcW w:w="6426" w:type="dxa"/>
            <w:shd w:val="clear" w:color="auto" w:fill="auto"/>
          </w:tcPr>
          <w:p w14:paraId="45668F8F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</w:tcPr>
          <w:p w14:paraId="0A9E2942" w14:textId="68EB6118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70A18750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FD10D0F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33,671</w:t>
            </w:r>
          </w:p>
        </w:tc>
      </w:tr>
      <w:tr w:rsidR="006449AA" w:rsidRPr="003F5700" w14:paraId="0D7F3B0D" w14:textId="77777777">
        <w:tc>
          <w:tcPr>
            <w:tcW w:w="6426" w:type="dxa"/>
            <w:shd w:val="clear" w:color="auto" w:fill="auto"/>
          </w:tcPr>
          <w:p w14:paraId="14679737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</w:tcPr>
          <w:p w14:paraId="6520DBAA" w14:textId="28F8BA46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3897FBEC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39A86D8B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11,019</w:t>
            </w:r>
          </w:p>
        </w:tc>
      </w:tr>
      <w:tr w:rsidR="006449AA" w:rsidRPr="003F5700" w14:paraId="45854AF7" w14:textId="77777777">
        <w:tc>
          <w:tcPr>
            <w:tcW w:w="6426" w:type="dxa"/>
            <w:shd w:val="clear" w:color="auto" w:fill="auto"/>
          </w:tcPr>
          <w:p w14:paraId="6509151F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</w:tcPr>
          <w:p w14:paraId="287C3755" w14:textId="690EE020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3,400</w:t>
            </w:r>
          </w:p>
        </w:tc>
        <w:tc>
          <w:tcPr>
            <w:tcW w:w="243" w:type="dxa"/>
            <w:shd w:val="clear" w:color="auto" w:fill="auto"/>
          </w:tcPr>
          <w:p w14:paraId="40636F07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41A72D65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3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400</w:t>
            </w:r>
          </w:p>
        </w:tc>
      </w:tr>
      <w:tr w:rsidR="006449AA" w:rsidRPr="003F5700" w14:paraId="6EB92A1A" w14:textId="77777777">
        <w:tc>
          <w:tcPr>
            <w:tcW w:w="6426" w:type="dxa"/>
            <w:shd w:val="clear" w:color="auto" w:fill="auto"/>
          </w:tcPr>
          <w:p w14:paraId="2599C651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</w:tcPr>
          <w:p w14:paraId="1759CA13" w14:textId="7AB91D83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382,760</w:t>
            </w:r>
          </w:p>
        </w:tc>
        <w:tc>
          <w:tcPr>
            <w:tcW w:w="243" w:type="dxa"/>
            <w:shd w:val="clear" w:color="auto" w:fill="auto"/>
          </w:tcPr>
          <w:p w14:paraId="6AA9FAAA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6023BB4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373,711</w:t>
            </w:r>
          </w:p>
        </w:tc>
      </w:tr>
      <w:tr w:rsidR="006449AA" w:rsidRPr="003F5700" w14:paraId="59FB71D3" w14:textId="77777777">
        <w:tc>
          <w:tcPr>
            <w:tcW w:w="6426" w:type="dxa"/>
            <w:shd w:val="clear" w:color="auto" w:fill="auto"/>
          </w:tcPr>
          <w:p w14:paraId="50910CBF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shd w:val="clear" w:color="auto" w:fill="auto"/>
          </w:tcPr>
          <w:p w14:paraId="67A2EB67" w14:textId="2AAE2E64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19,128</w:t>
            </w:r>
          </w:p>
        </w:tc>
        <w:tc>
          <w:tcPr>
            <w:tcW w:w="243" w:type="dxa"/>
            <w:shd w:val="clear" w:color="auto" w:fill="auto"/>
          </w:tcPr>
          <w:p w14:paraId="702DBD76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5CA390D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19,530</w:t>
            </w:r>
          </w:p>
        </w:tc>
      </w:tr>
      <w:tr w:rsidR="006449AA" w:rsidRPr="003F5700" w14:paraId="1A55C4F8" w14:textId="77777777">
        <w:tc>
          <w:tcPr>
            <w:tcW w:w="6426" w:type="dxa"/>
            <w:shd w:val="clear" w:color="auto" w:fill="auto"/>
          </w:tcPr>
          <w:p w14:paraId="1E4A9E25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</w:tcPr>
          <w:p w14:paraId="2FA1B9E6" w14:textId="77367948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1,491</w:t>
            </w:r>
          </w:p>
        </w:tc>
        <w:tc>
          <w:tcPr>
            <w:tcW w:w="243" w:type="dxa"/>
            <w:shd w:val="clear" w:color="auto" w:fill="auto"/>
          </w:tcPr>
          <w:p w14:paraId="6A6578D4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51D959C5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1,513</w:t>
            </w:r>
          </w:p>
        </w:tc>
      </w:tr>
      <w:tr w:rsidR="006449AA" w:rsidRPr="003F5700" w:rsidDel="00552C33" w14:paraId="36281B9C" w14:textId="77777777">
        <w:tc>
          <w:tcPr>
            <w:tcW w:w="6426" w:type="dxa"/>
            <w:shd w:val="clear" w:color="auto" w:fill="auto"/>
          </w:tcPr>
          <w:p w14:paraId="67720EDF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1645E" w14:textId="7FD7BFE1" w:rsidR="006449AA" w:rsidRPr="003F5700" w:rsidDel="00552C33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(25,671)</w:t>
            </w:r>
          </w:p>
        </w:tc>
        <w:tc>
          <w:tcPr>
            <w:tcW w:w="243" w:type="dxa"/>
            <w:shd w:val="clear" w:color="auto" w:fill="auto"/>
          </w:tcPr>
          <w:p w14:paraId="39643E72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C5C27" w14:textId="77777777" w:rsidR="006449AA" w:rsidRPr="003F5700" w:rsidDel="00552C33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(26,931)</w:t>
            </w:r>
          </w:p>
        </w:tc>
      </w:tr>
      <w:tr w:rsidR="006449AA" w:rsidRPr="003F5700" w14:paraId="511CD7D9" w14:textId="77777777">
        <w:tc>
          <w:tcPr>
            <w:tcW w:w="6426" w:type="dxa"/>
            <w:shd w:val="clear" w:color="auto" w:fill="auto"/>
          </w:tcPr>
          <w:p w14:paraId="3BB8088A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1E2C59F2" w14:textId="12E91D5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425,798</w:t>
            </w:r>
          </w:p>
        </w:tc>
        <w:tc>
          <w:tcPr>
            <w:tcW w:w="243" w:type="dxa"/>
            <w:shd w:val="clear" w:color="auto" w:fill="auto"/>
          </w:tcPr>
          <w:p w14:paraId="26835B27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184CB087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415,913</w:t>
            </w:r>
          </w:p>
        </w:tc>
      </w:tr>
      <w:tr w:rsidR="0029192F" w:rsidRPr="003F5700" w14:paraId="00585F9D" w14:textId="77777777">
        <w:tc>
          <w:tcPr>
            <w:tcW w:w="6426" w:type="dxa"/>
            <w:shd w:val="clear" w:color="auto" w:fill="auto"/>
          </w:tcPr>
          <w:p w14:paraId="5A91917F" w14:textId="77777777" w:rsidR="0029192F" w:rsidRPr="003F5700" w:rsidRDefault="0029192F">
            <w:pPr>
              <w:suppressAutoHyphens/>
              <w:spacing w:after="0" w:line="220" w:lineRule="atLeast"/>
              <w:ind w:left="1260" w:right="-108" w:hanging="127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87A408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77AC9A26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3A29C71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449AA" w:rsidRPr="003F5700" w14:paraId="5F6CCDA9" w14:textId="77777777">
        <w:tc>
          <w:tcPr>
            <w:tcW w:w="6426" w:type="dxa"/>
            <w:shd w:val="clear" w:color="auto" w:fill="auto"/>
          </w:tcPr>
          <w:p w14:paraId="5958C53A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932EF1" w14:textId="4967A850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1,720</w:t>
            </w:r>
          </w:p>
        </w:tc>
        <w:tc>
          <w:tcPr>
            <w:tcW w:w="243" w:type="dxa"/>
            <w:shd w:val="clear" w:color="auto" w:fill="auto"/>
          </w:tcPr>
          <w:p w14:paraId="527CB8DA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C7337" w14:textId="77777777" w:rsidR="006449AA" w:rsidRPr="003F5700" w:rsidRDefault="006449AA" w:rsidP="006449AA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1,623</w:t>
            </w:r>
          </w:p>
        </w:tc>
      </w:tr>
      <w:tr w:rsidR="006449AA" w:rsidRPr="003F5700" w14:paraId="2A0A9BD8" w14:textId="77777777">
        <w:tc>
          <w:tcPr>
            <w:tcW w:w="6426" w:type="dxa"/>
            <w:shd w:val="clear" w:color="auto" w:fill="auto"/>
          </w:tcPr>
          <w:p w14:paraId="6C1AAD93" w14:textId="77777777" w:rsidR="006449AA" w:rsidRPr="003F5700" w:rsidRDefault="006449AA" w:rsidP="006449A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1D0CB" w14:textId="28B0D05E" w:rsidR="006449AA" w:rsidRPr="006449AA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427,518</w:t>
            </w:r>
          </w:p>
        </w:tc>
        <w:tc>
          <w:tcPr>
            <w:tcW w:w="243" w:type="dxa"/>
            <w:shd w:val="clear" w:color="auto" w:fill="auto"/>
          </w:tcPr>
          <w:p w14:paraId="4D33E745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C0EA4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417,536</w:t>
            </w:r>
          </w:p>
        </w:tc>
      </w:tr>
      <w:tr w:rsidR="0029192F" w:rsidRPr="003F5700" w14:paraId="43734E3F" w14:textId="77777777">
        <w:tc>
          <w:tcPr>
            <w:tcW w:w="6426" w:type="dxa"/>
            <w:shd w:val="clear" w:color="auto" w:fill="auto"/>
          </w:tcPr>
          <w:p w14:paraId="38AD9AC7" w14:textId="77777777" w:rsidR="0029192F" w:rsidRPr="003F5700" w:rsidRDefault="0029192F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771790DE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E1D86EA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DCD9900" w14:textId="77777777" w:rsidR="0029192F" w:rsidRPr="003F5700" w:rsidRDefault="0029192F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449AA" w:rsidRPr="003F5700" w14:paraId="7BFDC5BE" w14:textId="77777777">
        <w:tc>
          <w:tcPr>
            <w:tcW w:w="6426" w:type="dxa"/>
            <w:shd w:val="clear" w:color="auto" w:fill="auto"/>
          </w:tcPr>
          <w:p w14:paraId="398D9809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</w:tcPr>
          <w:p w14:paraId="080E603F" w14:textId="135F808F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26,196</w:t>
            </w:r>
          </w:p>
        </w:tc>
        <w:tc>
          <w:tcPr>
            <w:tcW w:w="243" w:type="dxa"/>
            <w:shd w:val="clear" w:color="auto" w:fill="auto"/>
          </w:tcPr>
          <w:p w14:paraId="2A8F1599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4E3C57B6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25,573</w:t>
            </w:r>
          </w:p>
        </w:tc>
      </w:tr>
      <w:tr w:rsidR="006449AA" w:rsidRPr="003F5700" w14:paraId="043238D5" w14:textId="77777777">
        <w:tc>
          <w:tcPr>
            <w:tcW w:w="6426" w:type="dxa"/>
            <w:shd w:val="clear" w:color="auto" w:fill="auto"/>
          </w:tcPr>
          <w:p w14:paraId="5198080D" w14:textId="77777777" w:rsidR="006449AA" w:rsidRPr="003F5700" w:rsidRDefault="006449AA" w:rsidP="006449AA">
            <w:pPr>
              <w:suppressAutoHyphens/>
              <w:spacing w:after="0" w:line="220" w:lineRule="atLeast"/>
              <w:ind w:left="1260" w:right="-108" w:hanging="110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079C8A4" w14:textId="51D3BBE0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645</w:t>
            </w:r>
          </w:p>
        </w:tc>
        <w:tc>
          <w:tcPr>
            <w:tcW w:w="243" w:type="dxa"/>
            <w:shd w:val="clear" w:color="auto" w:fill="auto"/>
          </w:tcPr>
          <w:p w14:paraId="6B132753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58D87CA2" w14:textId="77777777" w:rsidR="006449AA" w:rsidRPr="003F5700" w:rsidRDefault="006449AA" w:rsidP="006449AA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571</w:t>
            </w:r>
          </w:p>
        </w:tc>
      </w:tr>
      <w:tr w:rsidR="006449AA" w:rsidRPr="003F5700" w14:paraId="3AA5A7B6" w14:textId="77777777">
        <w:tc>
          <w:tcPr>
            <w:tcW w:w="6426" w:type="dxa"/>
            <w:shd w:val="clear" w:color="auto" w:fill="auto"/>
          </w:tcPr>
          <w:p w14:paraId="15BAFF06" w14:textId="77777777" w:rsidR="006449AA" w:rsidRPr="003F5700" w:rsidRDefault="006449AA" w:rsidP="006449A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D65322" w14:textId="42DB569E" w:rsidR="006449AA" w:rsidRPr="006449AA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26,841</w:t>
            </w:r>
          </w:p>
        </w:tc>
        <w:tc>
          <w:tcPr>
            <w:tcW w:w="243" w:type="dxa"/>
            <w:shd w:val="clear" w:color="auto" w:fill="auto"/>
          </w:tcPr>
          <w:p w14:paraId="564023E7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AE4BFA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26,144</w:t>
            </w:r>
          </w:p>
        </w:tc>
      </w:tr>
      <w:tr w:rsidR="006449AA" w:rsidRPr="003F5700" w14:paraId="1661DC9A" w14:textId="77777777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001FCE8F" w14:textId="77777777" w:rsidR="006449AA" w:rsidRPr="003F5700" w:rsidRDefault="006449AA" w:rsidP="006449A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F43E477" w14:textId="7396C7DB" w:rsidR="006449AA" w:rsidRPr="006449AA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454,359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A0A2FD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F99B282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443,680</w:t>
            </w:r>
          </w:p>
        </w:tc>
      </w:tr>
      <w:tr w:rsidR="006449AA" w:rsidRPr="003F5700" w14:paraId="24335ADB" w14:textId="77777777">
        <w:trPr>
          <w:trHeight w:val="98"/>
        </w:trPr>
        <w:tc>
          <w:tcPr>
            <w:tcW w:w="6426" w:type="dxa"/>
            <w:shd w:val="clear" w:color="auto" w:fill="auto"/>
          </w:tcPr>
          <w:p w14:paraId="4358BC56" w14:textId="77777777" w:rsidR="006449AA" w:rsidRPr="003F5700" w:rsidRDefault="006449AA" w:rsidP="006449A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3E3E1884" w14:textId="77777777" w:rsidR="006449AA" w:rsidRPr="006449AA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F3F61A8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D9264D6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449AA" w:rsidRPr="003F5700" w14:paraId="07CD3743" w14:textId="77777777">
        <w:trPr>
          <w:trHeight w:val="348"/>
        </w:trPr>
        <w:tc>
          <w:tcPr>
            <w:tcW w:w="6426" w:type="dxa"/>
            <w:shd w:val="clear" w:color="auto" w:fill="auto"/>
          </w:tcPr>
          <w:p w14:paraId="613159CD" w14:textId="77777777" w:rsidR="006449AA" w:rsidRPr="003F5700" w:rsidRDefault="006449AA" w:rsidP="006449AA">
            <w:pPr>
              <w:suppressAutoHyphens/>
              <w:spacing w:after="0" w:line="22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3D4EE9EF" w14:textId="7A7E224D" w:rsidR="006449AA" w:rsidRPr="006449AA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449A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2,422,211</w:t>
            </w:r>
          </w:p>
        </w:tc>
        <w:tc>
          <w:tcPr>
            <w:tcW w:w="243" w:type="dxa"/>
            <w:shd w:val="clear" w:color="auto" w:fill="auto"/>
          </w:tcPr>
          <w:p w14:paraId="17715536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1DEB4DB" w14:textId="77777777" w:rsidR="006449AA" w:rsidRPr="003F5700" w:rsidRDefault="006449AA" w:rsidP="006449AA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2,358,515</w:t>
            </w:r>
          </w:p>
        </w:tc>
      </w:tr>
    </w:tbl>
    <w:p w14:paraId="7AA6CA41" w14:textId="49987AB4" w:rsidR="0029192F" w:rsidRPr="003F5700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29192F" w:rsidRPr="003F5700" w14:paraId="69BA2F7C" w14:textId="77777777">
        <w:tc>
          <w:tcPr>
            <w:tcW w:w="4311" w:type="dxa"/>
            <w:shd w:val="clear" w:color="auto" w:fill="auto"/>
          </w:tcPr>
          <w:p w14:paraId="237C3F30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090E0B6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0109A2E1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29192F" w:rsidRPr="003F5700" w14:paraId="48DEA706" w14:textId="77777777">
        <w:tc>
          <w:tcPr>
            <w:tcW w:w="4311" w:type="dxa"/>
            <w:shd w:val="clear" w:color="auto" w:fill="auto"/>
          </w:tcPr>
          <w:p w14:paraId="26BC8629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2973973B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27D7F16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8141DD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00C89115" w14:textId="77777777" w:rsidR="0029192F" w:rsidRPr="003F5700" w:rsidRDefault="0029192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9728548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96FECE8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45E045C7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7E1BC0C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9F7E4F0" w14:textId="77777777" w:rsidR="0029192F" w:rsidRPr="003F5700" w:rsidRDefault="0029192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76169716" w14:textId="77777777" w:rsidR="0029192F" w:rsidRPr="003F5700" w:rsidRDefault="0029192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5BAF2745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69825AB4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29192F" w:rsidRPr="003F5700" w14:paraId="7DAE3932" w14:textId="77777777">
        <w:tc>
          <w:tcPr>
            <w:tcW w:w="4311" w:type="dxa"/>
            <w:shd w:val="clear" w:color="auto" w:fill="auto"/>
          </w:tcPr>
          <w:p w14:paraId="20BA5FC8" w14:textId="77777777" w:rsidR="0029192F" w:rsidRPr="003F5700" w:rsidRDefault="0029192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F943E4" w14:textId="77777777" w:rsidR="0029192F" w:rsidRPr="003F5700" w:rsidRDefault="0029192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6449AA" w:rsidRPr="003F5700" w14:paraId="642453A1" w14:textId="77777777">
        <w:tc>
          <w:tcPr>
            <w:tcW w:w="4311" w:type="dxa"/>
            <w:shd w:val="clear" w:color="auto" w:fill="auto"/>
            <w:vAlign w:val="bottom"/>
          </w:tcPr>
          <w:p w14:paraId="1FD53C49" w14:textId="77777777" w:rsidR="006449AA" w:rsidRPr="003F5700" w:rsidRDefault="006449AA" w:rsidP="006449AA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</w:tcPr>
          <w:p w14:paraId="52767F94" w14:textId="5BC1AED6" w:rsidR="006449AA" w:rsidRPr="006449AA" w:rsidRDefault="006449AA" w:rsidP="006449AA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shd w:val="clear" w:color="auto" w:fill="auto"/>
          </w:tcPr>
          <w:p w14:paraId="27094069" w14:textId="305D330A" w:rsidR="006449AA" w:rsidRPr="006449AA" w:rsidRDefault="006449AA" w:rsidP="006449AA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>18.8</w:t>
            </w:r>
          </w:p>
        </w:tc>
        <w:tc>
          <w:tcPr>
            <w:tcW w:w="1170" w:type="dxa"/>
            <w:vAlign w:val="bottom"/>
          </w:tcPr>
          <w:p w14:paraId="28F8C859" w14:textId="77777777" w:rsidR="006449AA" w:rsidRPr="003F5700" w:rsidRDefault="006449AA" w:rsidP="006449AA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6B2ACDC1" w14:textId="77777777" w:rsidR="006449AA" w:rsidRPr="003F5700" w:rsidRDefault="006449AA" w:rsidP="006449AA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18.8</w:t>
            </w:r>
          </w:p>
        </w:tc>
      </w:tr>
      <w:tr w:rsidR="006449AA" w:rsidRPr="003F5700" w14:paraId="060CDB9D" w14:textId="77777777">
        <w:tc>
          <w:tcPr>
            <w:tcW w:w="4311" w:type="dxa"/>
            <w:shd w:val="clear" w:color="auto" w:fill="auto"/>
            <w:vAlign w:val="bottom"/>
          </w:tcPr>
          <w:p w14:paraId="60A944B1" w14:textId="77777777" w:rsidR="006449AA" w:rsidRPr="003F5700" w:rsidRDefault="006449AA" w:rsidP="006449AA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</w:tcPr>
          <w:p w14:paraId="58BD2825" w14:textId="027BE4AC" w:rsidR="006449AA" w:rsidRPr="006449AA" w:rsidRDefault="006449AA" w:rsidP="006449AA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</w:tcPr>
          <w:p w14:paraId="6BB9F838" w14:textId="66004C62" w:rsidR="006449AA" w:rsidRPr="006449AA" w:rsidRDefault="006449AA" w:rsidP="006449AA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>17.6</w:t>
            </w:r>
          </w:p>
        </w:tc>
        <w:tc>
          <w:tcPr>
            <w:tcW w:w="1170" w:type="dxa"/>
            <w:vAlign w:val="bottom"/>
          </w:tcPr>
          <w:p w14:paraId="587461F2" w14:textId="77777777" w:rsidR="006449AA" w:rsidRPr="003F5700" w:rsidRDefault="006449AA" w:rsidP="006449AA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03DE6672" w14:textId="77777777" w:rsidR="006449AA" w:rsidRPr="003F5700" w:rsidRDefault="006449AA" w:rsidP="006449AA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29192F" w:rsidRPr="003F5700" w14:paraId="3E82F822" w14:textId="77777777">
        <w:tc>
          <w:tcPr>
            <w:tcW w:w="4311" w:type="dxa"/>
            <w:shd w:val="clear" w:color="auto" w:fill="auto"/>
            <w:vAlign w:val="bottom"/>
          </w:tcPr>
          <w:p w14:paraId="3651D25A" w14:textId="77777777" w:rsidR="0029192F" w:rsidRPr="003F5700" w:rsidRDefault="0029192F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7BFFA8FF" w14:textId="77777777" w:rsidR="0029192F" w:rsidRPr="006449AA" w:rsidRDefault="0029192F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034AD5" w14:textId="77777777" w:rsidR="0029192F" w:rsidRPr="006449AA" w:rsidRDefault="0029192F" w:rsidP="006449AA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5A7B2A" w14:textId="77777777" w:rsidR="0029192F" w:rsidRPr="003F5700" w:rsidRDefault="0029192F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33AD10" w14:textId="77777777" w:rsidR="0029192F" w:rsidRPr="003F5700" w:rsidRDefault="0029192F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6449AA" w:rsidRPr="003F5700" w14:paraId="043D5D86" w14:textId="77777777">
        <w:tc>
          <w:tcPr>
            <w:tcW w:w="4311" w:type="dxa"/>
            <w:shd w:val="clear" w:color="auto" w:fill="auto"/>
            <w:vAlign w:val="bottom"/>
          </w:tcPr>
          <w:p w14:paraId="41760878" w14:textId="77777777" w:rsidR="006449AA" w:rsidRPr="003F5700" w:rsidRDefault="006449AA" w:rsidP="006449AA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</w:tcPr>
          <w:p w14:paraId="682FAE72" w14:textId="7B900613" w:rsidR="006449AA" w:rsidRPr="006449AA" w:rsidRDefault="006449AA" w:rsidP="006449AA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shd w:val="clear" w:color="auto" w:fill="auto"/>
          </w:tcPr>
          <w:p w14:paraId="084436DD" w14:textId="5F45EF47" w:rsidR="006449AA" w:rsidRPr="006449AA" w:rsidRDefault="006449AA" w:rsidP="006449AA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>17.6</w:t>
            </w:r>
          </w:p>
        </w:tc>
        <w:tc>
          <w:tcPr>
            <w:tcW w:w="1170" w:type="dxa"/>
            <w:vAlign w:val="bottom"/>
          </w:tcPr>
          <w:p w14:paraId="3BF981E5" w14:textId="77777777" w:rsidR="006449AA" w:rsidRPr="003F5700" w:rsidRDefault="006449AA" w:rsidP="006449AA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6DF8FE36" w14:textId="77777777" w:rsidR="006449AA" w:rsidRPr="003F5700" w:rsidRDefault="006449AA" w:rsidP="006449AA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</w:tr>
      <w:tr w:rsidR="006449AA" w:rsidRPr="003F5700" w14:paraId="6439140B" w14:textId="77777777">
        <w:tc>
          <w:tcPr>
            <w:tcW w:w="4311" w:type="dxa"/>
            <w:shd w:val="clear" w:color="auto" w:fill="auto"/>
            <w:vAlign w:val="bottom"/>
          </w:tcPr>
          <w:p w14:paraId="4139938E" w14:textId="77777777" w:rsidR="006449AA" w:rsidRPr="003F5700" w:rsidRDefault="006449AA" w:rsidP="006449AA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58DE7910" w14:textId="77777777" w:rsidR="006449AA" w:rsidRPr="006449AA" w:rsidRDefault="006449AA" w:rsidP="006449AA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D749C7" w14:textId="18F951AF" w:rsidR="006449AA" w:rsidRPr="006449AA" w:rsidRDefault="006449AA" w:rsidP="006449AA">
            <w:pPr>
              <w:tabs>
                <w:tab w:val="decimal" w:pos="664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sz w:val="28"/>
              </w:rPr>
            </w:pPr>
            <w:r w:rsidRPr="006449AA">
              <w:rPr>
                <w:rFonts w:asciiTheme="majorBidi" w:eastAsia="Times New Roman" w:hAnsiTheme="majorBidi" w:cstheme="majorBidi"/>
                <w:sz w:val="28"/>
              </w:rPr>
              <w:t>1.1</w:t>
            </w:r>
          </w:p>
        </w:tc>
        <w:tc>
          <w:tcPr>
            <w:tcW w:w="1170" w:type="dxa"/>
          </w:tcPr>
          <w:p w14:paraId="033657E0" w14:textId="77777777" w:rsidR="006449AA" w:rsidRPr="003F5700" w:rsidRDefault="006449AA" w:rsidP="006449AA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56D5D429" w14:textId="77777777" w:rsidR="006449AA" w:rsidRPr="003F5700" w:rsidRDefault="006449AA" w:rsidP="006449AA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29192F" w:rsidRPr="003F5700" w14:paraId="58DC8386" w14:textId="77777777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7CC2D118" w14:textId="77777777" w:rsidR="0029192F" w:rsidRPr="003F5700" w:rsidRDefault="0029192F">
            <w:pPr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29192F" w:rsidRPr="003F5700" w14:paraId="2822928B" w14:textId="77777777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1EAE849F" w14:textId="77777777" w:rsidR="0029192F" w:rsidRPr="003F5700" w:rsidRDefault="0029192F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79A826E0" w14:textId="77777777" w:rsidR="0029192F" w:rsidRPr="003F5700" w:rsidRDefault="0029192F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10511DE0" w14:textId="12272DB3" w:rsidR="00C473DD" w:rsidRPr="003F5700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25211" w:rsidRPr="003F5700">
        <w:rPr>
          <w:rFonts w:asciiTheme="majorBidi" w:hAnsiTheme="majorBidi" w:cstheme="majorBidi"/>
          <w:sz w:val="30"/>
          <w:szCs w:val="30"/>
        </w:rPr>
        <w:t>30</w:t>
      </w:r>
      <w:r w:rsidR="0076387B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6387B" w:rsidRPr="003F57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87B" w:rsidRPr="003F5700">
        <w:rPr>
          <w:rFonts w:asciiTheme="majorBidi" w:hAnsiTheme="majorBidi" w:cstheme="majorBidi"/>
          <w:sz w:val="30"/>
          <w:szCs w:val="30"/>
        </w:rPr>
        <w:t>256</w:t>
      </w:r>
      <w:r w:rsidR="00D017FF" w:rsidRPr="003F5700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F5700">
        <w:rPr>
          <w:rFonts w:asciiTheme="majorBidi" w:hAnsiTheme="majorBidi" w:cstheme="majorBidi"/>
          <w:sz w:val="30"/>
          <w:szCs w:val="30"/>
        </w:rPr>
        <w:t>31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D017FF" w:rsidRPr="003F5700">
        <w:rPr>
          <w:rFonts w:asciiTheme="majorBidi" w:hAnsiTheme="majorBidi" w:cstheme="majorBidi"/>
          <w:sz w:val="30"/>
          <w:szCs w:val="30"/>
        </w:rPr>
        <w:t>6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 w:rsidRPr="003F5700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3F5700">
        <w:rPr>
          <w:rFonts w:asciiTheme="majorBidi" w:hAnsiTheme="majorBidi" w:cstheme="majorBidi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3F5700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1233D526" w14:textId="77777777" w:rsidR="00EE42B7" w:rsidRPr="003F5700" w:rsidRDefault="00EE42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1C78673" w14:textId="598736FA" w:rsidR="003E6720" w:rsidRPr="003F570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การเปิดเผยข้อมูลเกี่ยวกับการดำรงเงินกองทุนตามประกาศของ</w:t>
      </w:r>
      <w:r w:rsidR="00B42A6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EE32E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3F5700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3F5700" w:rsidRDefault="00B742E5" w:rsidP="00B742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3F5700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3F5700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3094397C" w:rsidR="00B742E5" w:rsidRPr="003F5700" w:rsidRDefault="00863CAD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41689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https://www.scbx.com/</w:t>
            </w:r>
            <w:r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th</w:t>
            </w:r>
            <w:r w:rsidRPr="0041689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/investor-relations/pillar-iii-disclosure.html</w:t>
            </w:r>
          </w:p>
        </w:tc>
      </w:tr>
      <w:tr w:rsidR="00B742E5" w:rsidRPr="003F5700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3F5700" w:rsidRDefault="00B742E5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</w:t>
            </w:r>
            <w:r w:rsidR="00B42A6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3F5700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3F5700" w:rsidRDefault="00B742E5" w:rsidP="00B742E5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23D5AB5E" w:rsidR="00B742E5" w:rsidRPr="003F5700" w:rsidRDefault="0076387B" w:rsidP="00B742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525EA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47171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</w:tbl>
    <w:p w14:paraId="4D877FFE" w14:textId="6862CA64" w:rsidR="00CE50B1" w:rsidRPr="003F5700" w:rsidRDefault="00CE50B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B889FFD" w14:textId="13D6BBF9" w:rsidR="00B742E5" w:rsidRPr="003F5700" w:rsidRDefault="00825C8F" w:rsidP="00516B7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การบริหารจัดการเงินกองทุน</w:t>
      </w:r>
    </w:p>
    <w:p w14:paraId="2E45BF2C" w14:textId="77777777" w:rsidR="00516B7B" w:rsidRPr="003F5700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7ECFE615" w14:textId="3CCD626D" w:rsidR="00825C8F" w:rsidRPr="003F5700" w:rsidRDefault="00566D9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</w:t>
      </w:r>
      <w:r w:rsidR="00E96B8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ตลอดจนสนับสนุนการเติบโตของธุรกิจ นอกจากนี้</w:t>
      </w:r>
      <w:r w:rsidR="00DF60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</w:t>
      </w:r>
      <w:r w:rsidR="00750622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3F5700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77D0F86" w14:textId="77777777" w:rsidR="00B742E5" w:rsidRPr="003F5700" w:rsidRDefault="00750622" w:rsidP="00516B7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เกี่ยวกับการดำรงเงินกองทุนมาโดยตลอด โดยข้อมูลตามตารางข้างต้นแสดงระดับเงินกองทุนเกินกว่าเกณฑ์ขั้นต่ำที่กำหนดโดย</w:t>
      </w:r>
      <w:r w:rsidR="00EF17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</w:p>
    <w:p w14:paraId="60CF0E8C" w14:textId="64C436D7" w:rsidR="00EE42B7" w:rsidRPr="003F5700" w:rsidRDefault="00EE42B7">
      <w:pPr>
        <w:rPr>
          <w:rFonts w:asciiTheme="majorBidi" w:eastAsia="Times New Roman" w:hAnsiTheme="majorBidi" w:cstheme="majorBidi"/>
          <w:spacing w:val="-4"/>
          <w:sz w:val="16"/>
          <w:szCs w:val="16"/>
          <w:cs/>
        </w:rPr>
      </w:pPr>
      <w:r w:rsidRPr="003F5700">
        <w:rPr>
          <w:rFonts w:asciiTheme="majorBidi" w:eastAsia="Times New Roman" w:hAnsiTheme="majorBidi" w:cstheme="majorBidi"/>
          <w:spacing w:val="-4"/>
          <w:sz w:val="16"/>
          <w:szCs w:val="16"/>
          <w:cs/>
        </w:rPr>
        <w:br w:type="page"/>
      </w:r>
    </w:p>
    <w:p w14:paraId="36E536D9" w14:textId="1F5C1A2E" w:rsidR="00B742E5" w:rsidRPr="003F5700" w:rsidRDefault="00B742E5" w:rsidP="00D017FF">
      <w:pPr>
        <w:pStyle w:val="Heading1"/>
        <w:ind w:left="540" w:hanging="540"/>
        <w:rPr>
          <w:rFonts w:asciiTheme="majorBidi" w:hAnsiTheme="majorBidi" w:cstheme="majorBidi"/>
        </w:rPr>
      </w:pPr>
      <w:bookmarkStart w:id="12" w:name="_สินทรัพย์ทางการเงินที่วัดมูลค่าด้วย"/>
      <w:bookmarkStart w:id="13" w:name="_Toc141724693"/>
      <w:bookmarkStart w:id="14" w:name="_Toc173445296"/>
      <w:bookmarkEnd w:id="12"/>
      <w:r w:rsidRPr="003F5700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13"/>
      <w:bookmarkEnd w:id="14"/>
    </w:p>
    <w:p w14:paraId="5A0A89BE" w14:textId="2C446B95" w:rsidR="004C0431" w:rsidRPr="003F5700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270"/>
        <w:gridCol w:w="1350"/>
        <w:gridCol w:w="270"/>
        <w:gridCol w:w="1350"/>
        <w:gridCol w:w="270"/>
        <w:gridCol w:w="1350"/>
      </w:tblGrid>
      <w:tr w:rsidR="0029192F" w:rsidRPr="003F5700" w14:paraId="30989ACA" w14:textId="7777777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3608B942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07B7F046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368951FF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4D1B6FB0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29192F" w:rsidRPr="003F5700" w14:paraId="33ED460F" w14:textId="7777777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697707C7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67259AD" w14:textId="77777777" w:rsidR="0029192F" w:rsidRPr="003F5700" w:rsidRDefault="0029192F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</w:p>
          <w:p w14:paraId="3BE70968" w14:textId="17EF578B" w:rsidR="0029192F" w:rsidRPr="003F5700" w:rsidRDefault="0029192F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960A02B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AED4CBC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7CA5D48F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00D8735B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ACE11D9" w14:textId="77777777" w:rsidR="0029192F" w:rsidRPr="003F5700" w:rsidRDefault="0029192F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</w:p>
          <w:p w14:paraId="1E8F769F" w14:textId="53FE289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70" w:type="dxa"/>
          </w:tcPr>
          <w:p w14:paraId="00C66701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66A33CB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4351CB33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29192F" w:rsidRPr="003F5700" w14:paraId="3C87C2B9" w14:textId="77777777">
        <w:trPr>
          <w:trHeight w:val="377"/>
          <w:tblHeader/>
        </w:trPr>
        <w:tc>
          <w:tcPr>
            <w:tcW w:w="3168" w:type="dxa"/>
            <w:shd w:val="clear" w:color="auto" w:fill="auto"/>
            <w:vAlign w:val="bottom"/>
          </w:tcPr>
          <w:p w14:paraId="30A581D2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721CFF" w14:textId="77777777" w:rsidR="0029192F" w:rsidRPr="003F5700" w:rsidRDefault="0029192F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F35F5" w14:textId="77777777" w:rsidR="0029192F" w:rsidRPr="003F5700" w:rsidRDefault="0029192F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55D13F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0B491E2E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F177858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12709333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3CBCD18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9192F" w:rsidRPr="003F5700" w14:paraId="0A42CEE4" w14:textId="77777777">
        <w:trPr>
          <w:trHeight w:val="377"/>
          <w:tblHeader/>
        </w:trPr>
        <w:tc>
          <w:tcPr>
            <w:tcW w:w="3168" w:type="dxa"/>
            <w:shd w:val="clear" w:color="auto" w:fill="auto"/>
          </w:tcPr>
          <w:p w14:paraId="3F46051B" w14:textId="77777777" w:rsidR="0029192F" w:rsidRPr="003F5700" w:rsidRDefault="0029192F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7C3EA4BD" w14:textId="77777777" w:rsidR="0029192F" w:rsidRPr="003F5700" w:rsidRDefault="0029192F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9192F" w:rsidRPr="003F5700" w14:paraId="6BD94BB5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4007A76B" w14:textId="77777777" w:rsidR="0029192F" w:rsidRPr="003F5700" w:rsidRDefault="0029192F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  <w:shd w:val="clear" w:color="auto" w:fill="auto"/>
          </w:tcPr>
          <w:p w14:paraId="00AE7C42" w14:textId="77777777" w:rsidR="0029192F" w:rsidRPr="003F5700" w:rsidRDefault="0029192F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E18EEC" w14:textId="77777777" w:rsidR="0029192F" w:rsidRPr="003F5700" w:rsidRDefault="0029192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834CE40" w14:textId="77777777" w:rsidR="0029192F" w:rsidRPr="003F5700" w:rsidRDefault="0029192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CD93C61" w14:textId="77777777" w:rsidR="0029192F" w:rsidRPr="003F5700" w:rsidRDefault="0029192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EE0186" w14:textId="77777777" w:rsidR="0029192F" w:rsidRPr="003F5700" w:rsidRDefault="0029192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BD3291" w14:textId="77777777" w:rsidR="0029192F" w:rsidRPr="003F5700" w:rsidRDefault="0029192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A49CA0E" w14:textId="77777777" w:rsidR="0029192F" w:rsidRPr="003F5700" w:rsidRDefault="0029192F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5F07" w:rsidRPr="003F5700" w14:paraId="0E1FE28E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0A3A49AE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7929537A" w14:textId="305230D5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54,176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46329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90CEED8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26,662</w:t>
            </w:r>
          </w:p>
        </w:tc>
        <w:tc>
          <w:tcPr>
            <w:tcW w:w="270" w:type="dxa"/>
          </w:tcPr>
          <w:p w14:paraId="70338ADD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4633B8C" w14:textId="28DF2626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DF015B1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E7D0B1B" w14:textId="77777777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A5F07" w:rsidRPr="003F5700" w14:paraId="34ACC05B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78430998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3ED40C46" w14:textId="5C282F26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7,688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79D3D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B8815C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5,857</w:t>
            </w:r>
          </w:p>
        </w:tc>
        <w:tc>
          <w:tcPr>
            <w:tcW w:w="270" w:type="dxa"/>
          </w:tcPr>
          <w:p w14:paraId="6EB7A331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5FC8856" w14:textId="13C735E8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40716B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FE8121" w14:textId="77777777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A5F07" w:rsidRPr="003F5700" w14:paraId="12BF3724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625C3627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</w:tcPr>
          <w:p w14:paraId="069660DF" w14:textId="0CA5A17F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27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EF14D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24BE9D8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70" w:type="dxa"/>
          </w:tcPr>
          <w:p w14:paraId="5556D94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D9B85A" w14:textId="5C6BBE4D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E824CCE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7C95B45" w14:textId="77777777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A5F07" w:rsidRPr="003F5700" w14:paraId="54F5D555" w14:textId="77777777">
        <w:trPr>
          <w:trHeight w:val="377"/>
        </w:trPr>
        <w:tc>
          <w:tcPr>
            <w:tcW w:w="3168" w:type="dxa"/>
            <w:shd w:val="clear" w:color="auto" w:fill="auto"/>
          </w:tcPr>
          <w:p w14:paraId="4CB32815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</w:tcPr>
          <w:p w14:paraId="10159CD3" w14:textId="49312CB3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3,820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E1369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AAB64EF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4,028</w:t>
            </w:r>
          </w:p>
        </w:tc>
        <w:tc>
          <w:tcPr>
            <w:tcW w:w="270" w:type="dxa"/>
          </w:tcPr>
          <w:p w14:paraId="6C4BEABB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778F3D5" w14:textId="2C707294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62EFB6F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370AEFC" w14:textId="77777777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A5F07" w:rsidRPr="003F5700" w14:paraId="6CDE28BB" w14:textId="77777777">
        <w:trPr>
          <w:trHeight w:val="377"/>
        </w:trPr>
        <w:tc>
          <w:tcPr>
            <w:tcW w:w="3168" w:type="dxa"/>
            <w:shd w:val="clear" w:color="auto" w:fill="auto"/>
            <w:vAlign w:val="bottom"/>
          </w:tcPr>
          <w:p w14:paraId="76060B45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EB5DC3" w14:textId="7E8CA544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8D9E2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774B76F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2520911E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6BF134" w14:textId="70E8731A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11158C4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874139" w14:textId="77777777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A5F07" w:rsidRPr="003F5700" w14:paraId="4B486B31" w14:textId="77777777">
        <w:trPr>
          <w:trHeight w:val="377"/>
        </w:trPr>
        <w:tc>
          <w:tcPr>
            <w:tcW w:w="3168" w:type="dxa"/>
            <w:shd w:val="clear" w:color="auto" w:fill="auto"/>
            <w:vAlign w:val="bottom"/>
          </w:tcPr>
          <w:p w14:paraId="21CD860C" w14:textId="77777777" w:rsidR="00AA5F07" w:rsidRPr="003F5700" w:rsidRDefault="00AA5F07" w:rsidP="00AA5F0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346D" w14:textId="74AD2486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b/>
                <w:bCs/>
                <w:sz w:val="28"/>
              </w:rPr>
              <w:t xml:space="preserve"> 65,719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43108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B29EE46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36,581</w:t>
            </w:r>
          </w:p>
        </w:tc>
        <w:tc>
          <w:tcPr>
            <w:tcW w:w="270" w:type="dxa"/>
          </w:tcPr>
          <w:p w14:paraId="42A6E2A0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50DCE2" w14:textId="20949665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  <w:tc>
          <w:tcPr>
            <w:tcW w:w="270" w:type="dxa"/>
          </w:tcPr>
          <w:p w14:paraId="14368BE4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A16FBD" w14:textId="77777777" w:rsidR="00AA5F07" w:rsidRPr="00AA5F07" w:rsidRDefault="00AA5F07" w:rsidP="00AA5F07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</w:tr>
      <w:tr w:rsidR="00AA5F07" w:rsidRPr="003F5700" w14:paraId="2457718B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34452638" w14:textId="77777777" w:rsidR="00AA5F07" w:rsidRPr="003F5700" w:rsidRDefault="00AA5F07" w:rsidP="00AA5F0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D81001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EAD227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D8CE93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DB2AD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0811F6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0A5F49E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A61A9A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5F07" w:rsidRPr="003F5700" w14:paraId="3586BE7E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49ABB50A" w14:textId="77777777" w:rsidR="00AA5F07" w:rsidRPr="003F5700" w:rsidRDefault="00AA5F07" w:rsidP="00AA5F0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4D2EC7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086295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BBAC33F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6E12EE9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D1977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EAD26AB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B157E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5F07" w:rsidRPr="003F5700" w14:paraId="09715F0C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0D46C5BD" w14:textId="77777777" w:rsidR="00AA5F07" w:rsidRPr="003F5700" w:rsidRDefault="00AA5F07" w:rsidP="00AA5F0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260" w:type="dxa"/>
            <w:shd w:val="clear" w:color="auto" w:fill="auto"/>
          </w:tcPr>
          <w:p w14:paraId="6F1C8E97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973A21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59DE6D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5ACD02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BADF35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911C91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A5BA90E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A5F07" w:rsidRPr="003F5700" w14:paraId="632ADC90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5D58047B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14B0DA92" w14:textId="27BD5E1D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383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DDE7E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20D5E3E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380</w:t>
            </w:r>
          </w:p>
        </w:tc>
        <w:tc>
          <w:tcPr>
            <w:tcW w:w="270" w:type="dxa"/>
          </w:tcPr>
          <w:p w14:paraId="25E53B87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297D10" w14:textId="7F5A7488" w:rsidR="00AA5F07" w:rsidRPr="00AA5F07" w:rsidRDefault="00AA5F07" w:rsidP="00AA5F0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  <w:tc>
          <w:tcPr>
            <w:tcW w:w="270" w:type="dxa"/>
          </w:tcPr>
          <w:p w14:paraId="60AFB28A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F614F45" w14:textId="77777777" w:rsidR="00AA5F07" w:rsidRPr="00AA5F07" w:rsidRDefault="00AA5F07" w:rsidP="00AA5F0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AA5F07" w:rsidRPr="003F5700" w14:paraId="369626BA" w14:textId="77777777">
        <w:trPr>
          <w:trHeight w:val="366"/>
        </w:trPr>
        <w:tc>
          <w:tcPr>
            <w:tcW w:w="3168" w:type="dxa"/>
            <w:shd w:val="clear" w:color="auto" w:fill="auto"/>
          </w:tcPr>
          <w:p w14:paraId="7E5C59A0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</w:tcPr>
          <w:p w14:paraId="37E73CBF" w14:textId="26D034C9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39,770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23B56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7B24CF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25,369</w:t>
            </w:r>
          </w:p>
        </w:tc>
        <w:tc>
          <w:tcPr>
            <w:tcW w:w="270" w:type="dxa"/>
          </w:tcPr>
          <w:p w14:paraId="32401FD9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1128B0B" w14:textId="4C358F6C" w:rsidR="00AA5F07" w:rsidRPr="00AA5F07" w:rsidRDefault="00AA5F07" w:rsidP="00AA5F0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  <w:tc>
          <w:tcPr>
            <w:tcW w:w="270" w:type="dxa"/>
          </w:tcPr>
          <w:p w14:paraId="1F6CFC37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148DF1" w14:textId="77777777" w:rsidR="00AA5F07" w:rsidRPr="00AA5F07" w:rsidRDefault="00AA5F07" w:rsidP="00AA5F0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AA5F07" w:rsidRPr="003F5700" w14:paraId="13B94C2E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39586EAF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</w:tcPr>
          <w:p w14:paraId="109B037F" w14:textId="1C85C9FB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545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1E366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5DD85B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516</w:t>
            </w:r>
          </w:p>
        </w:tc>
        <w:tc>
          <w:tcPr>
            <w:tcW w:w="270" w:type="dxa"/>
          </w:tcPr>
          <w:p w14:paraId="7E607AA6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64E2E16" w14:textId="3DCC128D" w:rsidR="00AA5F07" w:rsidRPr="00AA5F07" w:rsidRDefault="00AA5F07" w:rsidP="00AA5F0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  <w:tc>
          <w:tcPr>
            <w:tcW w:w="270" w:type="dxa"/>
          </w:tcPr>
          <w:p w14:paraId="104ADE88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347C766" w14:textId="77777777" w:rsidR="00AA5F07" w:rsidRPr="00AA5F07" w:rsidRDefault="00AA5F07" w:rsidP="00AA5F07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AA5F07" w:rsidRPr="003F5700" w14:paraId="0228474E" w14:textId="77777777">
        <w:trPr>
          <w:trHeight w:val="20"/>
        </w:trPr>
        <w:tc>
          <w:tcPr>
            <w:tcW w:w="3168" w:type="dxa"/>
            <w:shd w:val="clear" w:color="auto" w:fill="auto"/>
            <w:vAlign w:val="bottom"/>
          </w:tcPr>
          <w:p w14:paraId="46AC360F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A2C3E0" w14:textId="53A2562F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31,950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14DD5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5653959B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29,688</w:t>
            </w:r>
          </w:p>
        </w:tc>
        <w:tc>
          <w:tcPr>
            <w:tcW w:w="270" w:type="dxa"/>
          </w:tcPr>
          <w:p w14:paraId="5F9F421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B80E1A" w14:textId="37446C1D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sz w:val="28"/>
              </w:rPr>
              <w:t xml:space="preserve"> 13,634 </w:t>
            </w:r>
          </w:p>
        </w:tc>
        <w:tc>
          <w:tcPr>
            <w:tcW w:w="270" w:type="dxa"/>
          </w:tcPr>
          <w:p w14:paraId="5F01E4CB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B32892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sz w:val="28"/>
                <w:lang w:eastAsia="zh-CN"/>
              </w:rPr>
              <w:t>12,292</w:t>
            </w:r>
          </w:p>
        </w:tc>
      </w:tr>
      <w:tr w:rsidR="00AA5F07" w:rsidRPr="003F5700" w14:paraId="218513B6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5E441BC7" w14:textId="77777777" w:rsidR="00AA5F07" w:rsidRPr="003F5700" w:rsidRDefault="00AA5F07" w:rsidP="00AA5F0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A9415" w14:textId="15D1252A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b/>
                <w:bCs/>
                <w:sz w:val="28"/>
              </w:rPr>
              <w:t xml:space="preserve"> 72,648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FE4F6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53F8A9C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55,953</w:t>
            </w:r>
          </w:p>
        </w:tc>
        <w:tc>
          <w:tcPr>
            <w:tcW w:w="270" w:type="dxa"/>
          </w:tcPr>
          <w:p w14:paraId="71B542F5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D6AB5C" w14:textId="56F462AF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b/>
                <w:bCs/>
                <w:sz w:val="28"/>
              </w:rPr>
              <w:t xml:space="preserve"> 13,634 </w:t>
            </w:r>
          </w:p>
        </w:tc>
        <w:tc>
          <w:tcPr>
            <w:tcW w:w="270" w:type="dxa"/>
          </w:tcPr>
          <w:p w14:paraId="3378DA17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536CE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12,292</w:t>
            </w:r>
          </w:p>
        </w:tc>
      </w:tr>
      <w:tr w:rsidR="00AA5F07" w:rsidRPr="003F5700" w14:paraId="684C9CD0" w14:textId="77777777">
        <w:trPr>
          <w:trHeight w:val="70"/>
        </w:trPr>
        <w:tc>
          <w:tcPr>
            <w:tcW w:w="3168" w:type="dxa"/>
            <w:shd w:val="clear" w:color="auto" w:fill="auto"/>
            <w:vAlign w:val="bottom"/>
          </w:tcPr>
          <w:p w14:paraId="0951FF64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BF63BD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621D48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A21E9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0C39772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95EC46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495F6A6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240125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A5F07" w:rsidRPr="003F5700" w14:paraId="3CC09421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5E28D67D" w14:textId="77777777" w:rsidR="00AA5F07" w:rsidRPr="003F5700" w:rsidRDefault="00AA5F07" w:rsidP="00AA5F0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  <w:shd w:val="clear" w:color="auto" w:fill="auto"/>
          </w:tcPr>
          <w:p w14:paraId="5FB96E12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0A19F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053EFB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84E0471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40D340D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99297C3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7D4E0CA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A5F07" w:rsidRPr="003F5700" w14:paraId="7C1EEFBD" w14:textId="77777777">
        <w:trPr>
          <w:trHeight w:val="366"/>
        </w:trPr>
        <w:tc>
          <w:tcPr>
            <w:tcW w:w="3168" w:type="dxa"/>
            <w:shd w:val="clear" w:color="auto" w:fill="auto"/>
            <w:vAlign w:val="bottom"/>
          </w:tcPr>
          <w:p w14:paraId="42FF7B72" w14:textId="77777777" w:rsidR="00AA5F07" w:rsidRPr="003F5700" w:rsidRDefault="00AA5F07" w:rsidP="00AA5F07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E2FACDD" w14:textId="138B78CE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b/>
                <w:bCs/>
                <w:sz w:val="28"/>
              </w:rPr>
              <w:t>138,367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77C11" w14:textId="77777777" w:rsidR="00AA5F07" w:rsidRPr="00AA5F07" w:rsidRDefault="00AA5F07" w:rsidP="00AA5F07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F7397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92,534</w:t>
            </w:r>
          </w:p>
        </w:tc>
        <w:tc>
          <w:tcPr>
            <w:tcW w:w="270" w:type="dxa"/>
          </w:tcPr>
          <w:p w14:paraId="5F723268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04B5B8" w14:textId="787ABEB8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hAnsiTheme="majorBidi" w:cstheme="majorBidi"/>
                <w:b/>
                <w:bCs/>
                <w:sz w:val="28"/>
              </w:rPr>
              <w:t>13,634</w:t>
            </w:r>
          </w:p>
        </w:tc>
        <w:tc>
          <w:tcPr>
            <w:tcW w:w="270" w:type="dxa"/>
          </w:tcPr>
          <w:p w14:paraId="3EBC29F0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A1AAB6" w14:textId="77777777" w:rsidR="00AA5F07" w:rsidRPr="00AA5F07" w:rsidRDefault="00AA5F07" w:rsidP="00AA5F07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A5F0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12,292</w:t>
            </w:r>
          </w:p>
        </w:tc>
      </w:tr>
    </w:tbl>
    <w:p w14:paraId="57E007B9" w14:textId="48952F34" w:rsidR="0029192F" w:rsidRPr="003F5700" w:rsidRDefault="0029192F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85DBB0F" w14:textId="5F5D63BD" w:rsidR="00801B2E" w:rsidRPr="003F5700" w:rsidRDefault="00801B2E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color w:val="FF0000"/>
          <w:sz w:val="30"/>
          <w:szCs w:val="30"/>
          <w:lang w:eastAsia="zh-CN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</w:t>
      </w:r>
      <w:r w:rsidRPr="003F5700">
        <w:rPr>
          <w:rFonts w:asciiTheme="majorBidi" w:hAnsiTheme="majorBidi" w:cstheme="majorBidi"/>
          <w:sz w:val="30"/>
          <w:szCs w:val="30"/>
          <w:cs/>
        </w:rPr>
        <w:br/>
        <w:t>ที่ลงทุนโดยบริษัทย่อยที่ดำเนินธุรกิจเงินร่วมลงทุน (</w:t>
      </w:r>
      <w:r w:rsidRPr="003F5700">
        <w:rPr>
          <w:rFonts w:asciiTheme="majorBidi" w:hAnsiTheme="majorBidi" w:cstheme="majorBidi"/>
          <w:sz w:val="30"/>
          <w:szCs w:val="30"/>
        </w:rPr>
        <w:t>Venture Capital)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25211" w:rsidRPr="003F5700">
        <w:rPr>
          <w:rFonts w:asciiTheme="majorBidi" w:hAnsiTheme="majorBidi" w:cstheme="majorBidi"/>
          <w:sz w:val="30"/>
          <w:szCs w:val="30"/>
        </w:rPr>
        <w:t>30</w:t>
      </w:r>
      <w:r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3F5700">
        <w:rPr>
          <w:rFonts w:asciiTheme="majorBidi" w:hAnsiTheme="majorBidi" w:cstheme="majorBidi"/>
          <w:sz w:val="30"/>
          <w:szCs w:val="30"/>
        </w:rPr>
        <w:t>56</w:t>
      </w:r>
      <w:r w:rsidR="007E5569" w:rsidRPr="003F5700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 w:rsidRPr="003F5700">
        <w:rPr>
          <w:rFonts w:asciiTheme="majorBidi" w:hAnsiTheme="majorBidi" w:cstheme="majorBidi"/>
          <w:sz w:val="30"/>
          <w:szCs w:val="30"/>
        </w:rPr>
        <w:br/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มีตราสารทุนในกิจการต่าง ๆ ที่ได้ลงทุนเป็นจำนวน </w:t>
      </w:r>
      <w:r w:rsidR="00A95EF6" w:rsidRPr="00A95EF6">
        <w:rPr>
          <w:rFonts w:asciiTheme="majorBidi" w:hAnsiTheme="majorBidi" w:cstheme="majorBidi"/>
          <w:sz w:val="30"/>
          <w:szCs w:val="30"/>
        </w:rPr>
        <w:t xml:space="preserve">3,475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3F5700">
        <w:rPr>
          <w:rFonts w:asciiTheme="majorBidi" w:hAnsiTheme="majorBidi" w:cstheme="majorBidi"/>
          <w:sz w:val="30"/>
          <w:szCs w:val="30"/>
        </w:rPr>
        <w:br/>
      </w:r>
      <w:r w:rsidRPr="003F5700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21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5EF6" w:rsidRPr="00A95EF6">
        <w:rPr>
          <w:rFonts w:asciiTheme="majorBidi" w:hAnsiTheme="majorBidi" w:cstheme="majorBidi"/>
          <w:sz w:val="30"/>
          <w:szCs w:val="30"/>
        </w:rPr>
        <w:t>7.58</w:t>
      </w:r>
      <w:r w:rsidR="00621553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95EF6" w:rsidRPr="00A95EF6">
        <w:rPr>
          <w:rFonts w:asciiTheme="majorBidi" w:hAnsiTheme="majorBidi" w:cstheme="majorBidi"/>
          <w:sz w:val="30"/>
          <w:szCs w:val="30"/>
        </w:rPr>
        <w:t>49</w:t>
      </w:r>
      <w:r w:rsidR="00A95EF6" w:rsidRPr="00A64C0C">
        <w:rPr>
          <w:rFonts w:asciiTheme="majorBidi" w:hAnsiTheme="majorBidi" w:cstheme="majorBidi"/>
          <w:sz w:val="30"/>
          <w:szCs w:val="30"/>
        </w:rPr>
        <w:t>.</w:t>
      </w:r>
      <w:r w:rsidR="00C5610B" w:rsidRPr="00A64C0C">
        <w:rPr>
          <w:rFonts w:asciiTheme="majorBidi" w:hAnsiTheme="majorBidi" w:cstheme="majorBidi"/>
          <w:sz w:val="30"/>
          <w:szCs w:val="30"/>
        </w:rPr>
        <w:t>90</w:t>
      </w:r>
      <w:r w:rsidR="00A95EF6" w:rsidRPr="00A64C0C">
        <w:rPr>
          <w:rFonts w:asciiTheme="majorBidi" w:hAnsiTheme="majorBidi" w:cstheme="majorBidi"/>
          <w:sz w:val="30"/>
          <w:szCs w:val="30"/>
        </w:rPr>
        <w:t xml:space="preserve"> </w:t>
      </w:r>
      <w:r w:rsidR="008153FC" w:rsidRPr="00A64C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153F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153FC">
        <w:rPr>
          <w:rFonts w:asciiTheme="majorBidi" w:hAnsiTheme="majorBidi" w:cstheme="majorBidi"/>
          <w:i/>
          <w:iCs/>
          <w:sz w:val="30"/>
          <w:szCs w:val="30"/>
        </w:rPr>
        <w:t>3,357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8153FC">
        <w:rPr>
          <w:rFonts w:asciiTheme="majorBidi" w:hAnsiTheme="majorBidi" w:cstheme="majorBidi"/>
          <w:i/>
          <w:iCs/>
          <w:sz w:val="30"/>
          <w:szCs w:val="30"/>
        </w:rPr>
        <w:t>7.58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8153FC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="008153FC"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="008153FC"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="008153FC"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1C62D540" w:rsidR="006202EF" w:rsidRPr="003F5700" w:rsidRDefault="006202EF">
      <w:pPr>
        <w:rPr>
          <w:rFonts w:asciiTheme="majorBidi" w:hAnsiTheme="majorBidi" w:cstheme="majorBidi"/>
          <w:sz w:val="16"/>
          <w:szCs w:val="16"/>
          <w:cs/>
        </w:rPr>
      </w:pPr>
      <w:r w:rsidRPr="003F5700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09034F07" w14:textId="18F16DD5" w:rsidR="00B742E5" w:rsidRPr="003F5700" w:rsidRDefault="00B742E5" w:rsidP="0029192F">
      <w:pPr>
        <w:pStyle w:val="Heading1"/>
        <w:ind w:left="540" w:hanging="540"/>
        <w:rPr>
          <w:rFonts w:asciiTheme="majorBidi" w:hAnsiTheme="majorBidi" w:cstheme="majorBidi"/>
        </w:rPr>
      </w:pPr>
      <w:bookmarkStart w:id="15" w:name="_เงินลงทุนสุทธิ"/>
      <w:bookmarkStart w:id="16" w:name="_Toc141724694"/>
      <w:bookmarkStart w:id="17" w:name="_Toc173445297"/>
      <w:bookmarkEnd w:id="15"/>
      <w:r w:rsidRPr="003F5700">
        <w:rPr>
          <w:rFonts w:asciiTheme="majorBidi" w:hAnsiTheme="majorBidi" w:cstheme="majorBidi"/>
          <w:cs/>
        </w:rPr>
        <w:lastRenderedPageBreak/>
        <w:t>เงินลงทุนสุทธิ</w:t>
      </w:r>
      <w:bookmarkEnd w:id="16"/>
      <w:bookmarkEnd w:id="17"/>
    </w:p>
    <w:p w14:paraId="5EFB6C46" w14:textId="77777777" w:rsidR="00B742E5" w:rsidRPr="003F5700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5A420" w14:textId="35B49EF2" w:rsidR="00B742E5" w:rsidRPr="003F5700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5948C209" w:rsidR="00B742E5" w:rsidRPr="003F5700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41"/>
        <w:gridCol w:w="1733"/>
      </w:tblGrid>
      <w:tr w:rsidR="0029192F" w:rsidRPr="003F5700" w14:paraId="5F768FC7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5A351F3C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shd w:val="clear" w:color="auto" w:fill="auto"/>
            <w:vAlign w:val="bottom"/>
          </w:tcPr>
          <w:p w14:paraId="42FC2DD1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9192F" w:rsidRPr="003F5700" w14:paraId="5B881993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6276B1DD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7E924CB0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95013C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685D3A07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2566</w:t>
            </w:r>
          </w:p>
        </w:tc>
      </w:tr>
      <w:tr w:rsidR="0029192F" w:rsidRPr="003F5700" w14:paraId="7236A748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F49FFFC" w14:textId="77777777" w:rsidR="0029192F" w:rsidRPr="003F5700" w:rsidRDefault="002919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24EE2963" w14:textId="77777777" w:rsidR="0029192F" w:rsidRPr="003F5700" w:rsidRDefault="002919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B66F57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74DA352B" w14:textId="77777777" w:rsidR="0029192F" w:rsidRPr="003F5700" w:rsidRDefault="0029192F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29192F" w:rsidRPr="003F5700" w14:paraId="073D9C43" w14:textId="77777777">
        <w:trPr>
          <w:trHeight w:val="359"/>
        </w:trPr>
        <w:tc>
          <w:tcPr>
            <w:tcW w:w="5490" w:type="dxa"/>
            <w:shd w:val="clear" w:color="auto" w:fill="auto"/>
          </w:tcPr>
          <w:p w14:paraId="35BC6E51" w14:textId="77777777" w:rsidR="0029192F" w:rsidRPr="003F5700" w:rsidRDefault="0029192F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3"/>
            <w:shd w:val="clear" w:color="auto" w:fill="auto"/>
          </w:tcPr>
          <w:p w14:paraId="18E0E854" w14:textId="77777777" w:rsidR="0029192F" w:rsidRPr="003F5700" w:rsidRDefault="0029192F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9192F" w:rsidRPr="003F5700" w14:paraId="14A07158" w14:textId="77777777">
        <w:trPr>
          <w:trHeight w:val="359"/>
        </w:trPr>
        <w:tc>
          <w:tcPr>
            <w:tcW w:w="5490" w:type="dxa"/>
            <w:shd w:val="clear" w:color="auto" w:fill="auto"/>
          </w:tcPr>
          <w:p w14:paraId="61A05D3A" w14:textId="77777777" w:rsidR="0029192F" w:rsidRPr="003F5700" w:rsidRDefault="0029192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3687" w:type="dxa"/>
            <w:gridSpan w:val="3"/>
            <w:shd w:val="clear" w:color="auto" w:fill="auto"/>
          </w:tcPr>
          <w:p w14:paraId="60255E53" w14:textId="77777777" w:rsidR="0029192F" w:rsidRPr="003F5700" w:rsidRDefault="0029192F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5B394C" w:rsidRPr="003F5700" w14:paraId="7BF6DF77" w14:textId="77777777">
        <w:trPr>
          <w:trHeight w:val="359"/>
        </w:trPr>
        <w:tc>
          <w:tcPr>
            <w:tcW w:w="5490" w:type="dxa"/>
            <w:shd w:val="clear" w:color="auto" w:fill="auto"/>
          </w:tcPr>
          <w:p w14:paraId="6A28F29D" w14:textId="77777777" w:rsidR="005B394C" w:rsidRPr="003F5700" w:rsidRDefault="005B394C" w:rsidP="005B394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3FF07356" w14:textId="7BAC2965" w:rsidR="005B394C" w:rsidRPr="005B394C" w:rsidRDefault="005B394C" w:rsidP="005B394C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>203,600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857F37" w14:textId="77777777" w:rsidR="005B394C" w:rsidRPr="003F5700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</w:tcPr>
          <w:p w14:paraId="4A6E13B5" w14:textId="77777777" w:rsidR="005B394C" w:rsidRPr="003F5700" w:rsidRDefault="005B394C" w:rsidP="005B394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209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694</w:t>
            </w:r>
          </w:p>
        </w:tc>
      </w:tr>
      <w:tr w:rsidR="005B394C" w:rsidRPr="003F5700" w14:paraId="7277FD54" w14:textId="77777777">
        <w:trPr>
          <w:trHeight w:val="359"/>
        </w:trPr>
        <w:tc>
          <w:tcPr>
            <w:tcW w:w="5490" w:type="dxa"/>
            <w:shd w:val="clear" w:color="auto" w:fill="auto"/>
          </w:tcPr>
          <w:p w14:paraId="48E7DAD5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shd w:val="clear" w:color="auto" w:fill="auto"/>
          </w:tcPr>
          <w:p w14:paraId="01C2E7F0" w14:textId="16BD0127" w:rsidR="005B394C" w:rsidRPr="005B394C" w:rsidRDefault="005B394C" w:rsidP="005B394C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 xml:space="preserve"> 401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488B66" w14:textId="77777777" w:rsidR="005B394C" w:rsidRPr="003F5700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53189E26" w14:textId="77777777" w:rsidR="005B394C" w:rsidRPr="003F5700" w:rsidRDefault="005B394C" w:rsidP="005B394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365</w:t>
            </w:r>
          </w:p>
        </w:tc>
      </w:tr>
      <w:tr w:rsidR="005B394C" w:rsidRPr="003F5700" w14:paraId="361323BD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03E8471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796B9F84" w14:textId="6BE1F993" w:rsidR="005B394C" w:rsidRPr="005B394C" w:rsidRDefault="005B394C" w:rsidP="005B394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 xml:space="preserve"> (138)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0D37B33" w14:textId="77777777" w:rsidR="005B394C" w:rsidRPr="003F5700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3C2A1923" w14:textId="77777777" w:rsidR="005B394C" w:rsidRPr="003F5700" w:rsidRDefault="005B394C" w:rsidP="005B394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(129)</w:t>
            </w:r>
          </w:p>
        </w:tc>
      </w:tr>
      <w:tr w:rsidR="005B394C" w:rsidRPr="003F5700" w14:paraId="7AC12CB8" w14:textId="77777777">
        <w:trPr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174EE334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F7B0" w14:textId="57307662" w:rsidR="005B394C" w:rsidRPr="005B394C" w:rsidRDefault="005B394C" w:rsidP="005B394C">
            <w:pPr>
              <w:tabs>
                <w:tab w:val="left" w:pos="1338"/>
              </w:tabs>
              <w:suppressAutoHyphens/>
              <w:snapToGrid w:val="0"/>
              <w:spacing w:after="0" w:line="240" w:lineRule="auto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b/>
                <w:bCs/>
                <w:sz w:val="28"/>
              </w:rPr>
              <w:t>203,863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2104CF" w14:textId="77777777" w:rsidR="005B394C" w:rsidRPr="005B394C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C26C4A" w14:textId="77777777" w:rsidR="005B394C" w:rsidRPr="003F5700" w:rsidRDefault="005B394C" w:rsidP="005B394C">
            <w:pPr>
              <w:tabs>
                <w:tab w:val="decimal" w:pos="1414"/>
              </w:tabs>
              <w:suppressAutoHyphens/>
              <w:snapToGrid w:val="0"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209,930</w:t>
            </w:r>
          </w:p>
        </w:tc>
      </w:tr>
    </w:tbl>
    <w:p w14:paraId="5FDD86E1" w14:textId="77777777" w:rsidR="0029192F" w:rsidRPr="003F5700" w:rsidRDefault="0029192F" w:rsidP="0095087D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83"/>
        <w:gridCol w:w="1702"/>
      </w:tblGrid>
      <w:tr w:rsidR="0029192F" w:rsidRPr="003F5700" w14:paraId="39351484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08C3F47" w14:textId="77777777" w:rsidR="0029192F" w:rsidRPr="003F5700" w:rsidRDefault="0029192F" w:rsidP="009508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3"/>
            <w:shd w:val="clear" w:color="auto" w:fill="auto"/>
            <w:vAlign w:val="bottom"/>
          </w:tcPr>
          <w:p w14:paraId="2F6462F5" w14:textId="77777777" w:rsidR="0029192F" w:rsidRPr="003F5700" w:rsidRDefault="0029192F" w:rsidP="0095087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9192F" w:rsidRPr="003F5700" w14:paraId="0ED15CDB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460D8AE" w14:textId="77777777" w:rsidR="0029192F" w:rsidRPr="003F5700" w:rsidRDefault="0029192F" w:rsidP="009508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5265650D" w14:textId="77777777" w:rsidR="0029192F" w:rsidRPr="003F5700" w:rsidRDefault="0029192F" w:rsidP="0095087D">
            <w:pPr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E27566" w14:textId="77777777" w:rsidR="0029192F" w:rsidRPr="003F5700" w:rsidRDefault="0029192F" w:rsidP="0095087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8BE7D16" w14:textId="77777777" w:rsidR="0029192F" w:rsidRPr="003F5700" w:rsidRDefault="0029192F" w:rsidP="0095087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2566</w:t>
            </w:r>
          </w:p>
        </w:tc>
      </w:tr>
      <w:tr w:rsidR="0029192F" w:rsidRPr="003F5700" w14:paraId="0197499B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0E40950" w14:textId="77777777" w:rsidR="0029192F" w:rsidRPr="003F5700" w:rsidRDefault="0029192F" w:rsidP="009508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17460E0B" w14:textId="77777777" w:rsidR="0029192F" w:rsidRPr="003F5700" w:rsidRDefault="0029192F" w:rsidP="0095087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957683" w14:textId="77777777" w:rsidR="0029192F" w:rsidRPr="003F5700" w:rsidRDefault="0029192F" w:rsidP="0095087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01F07A7A" w14:textId="77777777" w:rsidR="0029192F" w:rsidRPr="003F5700" w:rsidRDefault="0029192F" w:rsidP="0095087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9192F" w:rsidRPr="003F5700" w14:paraId="0CCDD406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3EF6407" w14:textId="77777777" w:rsidR="0029192F" w:rsidRPr="003F5700" w:rsidRDefault="0029192F" w:rsidP="009508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3"/>
            <w:shd w:val="clear" w:color="auto" w:fill="auto"/>
            <w:vAlign w:val="bottom"/>
          </w:tcPr>
          <w:p w14:paraId="31DD2B2B" w14:textId="77777777" w:rsidR="0029192F" w:rsidRPr="003F5700" w:rsidRDefault="0029192F" w:rsidP="0095087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9192F" w:rsidRPr="003F5700" w14:paraId="579A30D2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F4B9946" w14:textId="77777777" w:rsidR="0029192F" w:rsidRPr="003F5700" w:rsidRDefault="0029192F" w:rsidP="009508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243DF45" w14:textId="77777777" w:rsidR="0029192F" w:rsidRPr="005B394C" w:rsidRDefault="0029192F" w:rsidP="0095087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D92B24" w14:textId="77777777" w:rsidR="0029192F" w:rsidRPr="003F5700" w:rsidRDefault="0029192F" w:rsidP="0095087D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</w:tcPr>
          <w:p w14:paraId="4658CC16" w14:textId="77777777" w:rsidR="0029192F" w:rsidRPr="003F5700" w:rsidRDefault="0029192F" w:rsidP="0095087D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B394C" w:rsidRPr="003F5700" w14:paraId="609EDF4E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14FD768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7F0798EE" w14:textId="2F9000AA" w:rsidR="005B394C" w:rsidRPr="005B394C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>118,498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82CEBB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241C7E7" w14:textId="77777777" w:rsidR="005B394C" w:rsidRPr="003F5700" w:rsidRDefault="005B394C" w:rsidP="005B394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151,764</w:t>
            </w:r>
          </w:p>
        </w:tc>
      </w:tr>
      <w:tr w:rsidR="005B394C" w:rsidRPr="003F5700" w14:paraId="496A4DF6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9E98CE0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1FCE498A" w14:textId="42763DDE" w:rsidR="005B394C" w:rsidRPr="005B394C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 xml:space="preserve"> 22,727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E7F6A5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8EDE4AB" w14:textId="77777777" w:rsidR="005B394C" w:rsidRPr="003F5700" w:rsidRDefault="005B394C" w:rsidP="005B394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22,731</w:t>
            </w:r>
          </w:p>
        </w:tc>
      </w:tr>
      <w:tr w:rsidR="005B394C" w:rsidRPr="003F5700" w14:paraId="593AC9BF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0E3DA80B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46105" w14:textId="4D304BC2" w:rsidR="005B394C" w:rsidRPr="005B394C" w:rsidRDefault="005B394C" w:rsidP="005B394C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b/>
                <w:bCs/>
                <w:sz w:val="28"/>
              </w:rPr>
              <w:t>141,225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EAF168" w14:textId="77777777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F3BEE89" w14:textId="77777777" w:rsidR="005B394C" w:rsidRPr="003F5700" w:rsidRDefault="005B394C" w:rsidP="005B394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174,495</w:t>
            </w:r>
          </w:p>
        </w:tc>
      </w:tr>
      <w:tr w:rsidR="005B394C" w:rsidRPr="00CA2DF6" w14:paraId="054DC6BD" w14:textId="77777777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3F5A8545" w14:textId="77777777" w:rsidR="005B394C" w:rsidRPr="00CA2DF6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0EB77C97" w14:textId="77777777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335C23" w14:textId="77777777" w:rsidR="005B394C" w:rsidRPr="00CA2DF6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275CB" w14:textId="77777777" w:rsidR="005B394C" w:rsidRPr="00CA2DF6" w:rsidRDefault="005B394C" w:rsidP="005B394C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B394C" w:rsidRPr="003F5700" w14:paraId="04F37BC3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3CDF9E9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shd w:val="clear" w:color="auto" w:fill="auto"/>
          </w:tcPr>
          <w:p w14:paraId="5FF90A6D" w14:textId="50D730B6" w:rsidR="005B394C" w:rsidRPr="00807D10" w:rsidRDefault="005B394C" w:rsidP="00807D10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B394C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(7)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1ECEF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ABB77E5" w14:textId="77777777" w:rsidR="005B394C" w:rsidRPr="003F5700" w:rsidRDefault="005B394C" w:rsidP="005B394C">
            <w:pPr>
              <w:tabs>
                <w:tab w:val="decimal" w:pos="1401"/>
              </w:tabs>
              <w:suppressAutoHyphens/>
              <w:snapToGrid w:val="0"/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(9)</w:t>
            </w:r>
          </w:p>
        </w:tc>
      </w:tr>
    </w:tbl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490"/>
        <w:gridCol w:w="1712"/>
        <w:gridCol w:w="283"/>
        <w:gridCol w:w="1703"/>
      </w:tblGrid>
      <w:tr w:rsidR="0029192F" w:rsidRPr="003F5700" w14:paraId="1D87ECA6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0BDFAD27" w14:textId="77777777" w:rsidR="0029192F" w:rsidRPr="003F5700" w:rsidRDefault="0029192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1F026552" w14:textId="77777777" w:rsidR="0029192F" w:rsidRPr="003F5700" w:rsidRDefault="002919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F5BE73" w14:textId="77777777" w:rsidR="0029192F" w:rsidRPr="003F5700" w:rsidRDefault="0029192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3981C71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29192F" w:rsidRPr="003F5700" w14:paraId="4A8AD4AC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028E6EBB" w14:textId="77777777" w:rsidR="0029192F" w:rsidRPr="003F5700" w:rsidRDefault="0029192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2D3AA7EB" w14:textId="77777777" w:rsidR="0029192F" w:rsidRPr="003F5700" w:rsidRDefault="002919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48ADC0" w14:textId="77777777" w:rsidR="0029192F" w:rsidRPr="003F5700" w:rsidRDefault="0029192F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053E8541" w14:textId="77777777" w:rsidR="0029192F" w:rsidRPr="003F5700" w:rsidRDefault="0029192F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B394C" w:rsidRPr="003F5700" w14:paraId="2C0D592C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B0D9DF4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712" w:type="dxa"/>
            <w:shd w:val="clear" w:color="auto" w:fill="auto"/>
          </w:tcPr>
          <w:p w14:paraId="647180D1" w14:textId="21FD4D86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>1,751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67B055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1E4A7FD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1,691</w:t>
            </w:r>
          </w:p>
        </w:tc>
      </w:tr>
      <w:tr w:rsidR="005B394C" w:rsidRPr="003F5700" w14:paraId="169537B4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722B2AC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</w:tcPr>
          <w:p w14:paraId="292D211D" w14:textId="0D93BF96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5C2AF4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1E8AF2D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</w:tr>
      <w:tr w:rsidR="005B394C" w:rsidRPr="003F5700" w14:paraId="1681D5D2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7586AC82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4F94D" w14:textId="78298FEA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b/>
                <w:bCs/>
                <w:sz w:val="28"/>
              </w:rPr>
              <w:t>1,793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2CE566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5695F81" w14:textId="77777777" w:rsidR="005B394C" w:rsidRPr="003F5700" w:rsidRDefault="005B394C" w:rsidP="005B394C">
            <w:pPr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1,737</w:t>
            </w:r>
          </w:p>
        </w:tc>
      </w:tr>
      <w:tr w:rsidR="005B394C" w:rsidRPr="00CA2DF6" w14:paraId="3ED5614B" w14:textId="77777777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0DF499BB" w14:textId="77777777" w:rsidR="005B394C" w:rsidRPr="00CA2DF6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7BBA5680" w14:textId="77777777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9555DA" w14:textId="77777777" w:rsidR="005B394C" w:rsidRPr="00CA2DF6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B4EA9" w14:textId="77777777" w:rsidR="005B394C" w:rsidRPr="00CA2DF6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5B394C" w:rsidRPr="003F5700" w14:paraId="273A1EF0" w14:textId="77777777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B02410E" w14:textId="77777777" w:rsidR="005B394C" w:rsidRPr="003F5700" w:rsidRDefault="005B394C" w:rsidP="005B394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</w:tcPr>
          <w:p w14:paraId="40868283" w14:textId="6D830D93" w:rsidR="005B394C" w:rsidRPr="005B394C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B394C">
              <w:rPr>
                <w:rFonts w:asciiTheme="majorBidi" w:hAnsiTheme="majorBidi" w:cstheme="majorBidi"/>
                <w:b/>
                <w:bCs/>
                <w:sz w:val="28"/>
              </w:rPr>
              <w:t>346,881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49BFEC" w14:textId="77777777" w:rsidR="005B394C" w:rsidRPr="003F5700" w:rsidRDefault="005B394C" w:rsidP="005B394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47C87" w14:textId="77777777" w:rsidR="005B394C" w:rsidRPr="003F5700" w:rsidRDefault="005B394C" w:rsidP="005B394C">
            <w:pPr>
              <w:tabs>
                <w:tab w:val="decimal" w:pos="1412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386,162</w:t>
            </w:r>
          </w:p>
        </w:tc>
      </w:tr>
    </w:tbl>
    <w:p w14:paraId="412BF15A" w14:textId="6A03EEBD" w:rsidR="00FB6390" w:rsidRPr="003F570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รายได้</w:t>
      </w:r>
      <w:r w:rsidR="00065B2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ปันผลจากเงินลงทุนในตราสารทุนที่กำหนดให้วัดมูลค่าด้วยมูลค่ายุติธรรมผ่านกำไรขาดทุนเบ็ดเสร็จอื่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="00060903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ที่รับรู้</w:t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</w:t>
      </w:r>
      <w:r w:rsidR="0069791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รว</w:t>
      </w:r>
      <w:r w:rsidR="00020B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</w:t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สำหรับงวด</w:t>
      </w:r>
      <w:r w:rsidR="000252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หก</w:t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="005F156A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02521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มิถุนายน</w:t>
      </w:r>
      <w:r w:rsidR="005F156A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5F156A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E556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="00B07E2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060903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1A2A06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เป็นจำนวน</w:t>
      </w:r>
      <w:r w:rsidR="005F2146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90B4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22</w:t>
      </w:r>
      <w:r w:rsidR="00801B2E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(</w:t>
      </w:r>
      <w:r w:rsidR="00025211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025211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มิถุนายน</w:t>
      </w:r>
      <w:r w:rsidR="005F156A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5F156A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7E5569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:</w:t>
      </w:r>
      <w:r w:rsidR="005F214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 </w:t>
      </w:r>
      <w:r w:rsidR="00044B7E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</w:t>
      </w:r>
      <w:r w:rsidR="007E5569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9</w:t>
      </w:r>
      <w:r w:rsidR="00B11F43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3F5700" w:rsidRDefault="00995C32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BFA8" w14:textId="6D10249F" w:rsidR="00B742E5" w:rsidRPr="003F5700" w:rsidRDefault="00C82120" w:rsidP="004B5C1C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66496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3F5700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39591" w14:textId="1358EC4A" w:rsidR="00CA2DF6" w:rsidRDefault="00EC4687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hAnsiTheme="majorBidi" w:cstheme="majorBidi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bookmarkStart w:id="18" w:name="_Hlk97640396"/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4B5C1C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0E1BCE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End w:id="18"/>
      <w:r w:rsidR="001F47F2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6</w:t>
      </w:r>
      <w:r w:rsidR="006F7760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ราคาทุนของ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</w:t>
      </w:r>
      <w:r w:rsidR="00FC64B0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ซึ่งได้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ถูกรายงานเป็นส่วนหนึ่งของเงินลงทุน</w:t>
      </w:r>
      <w:r w:rsidR="00262BA4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และเงินล</w:t>
      </w:r>
      <w:r w:rsidR="00BD25FC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</w:t>
      </w:r>
      <w:r w:rsidR="006D5771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91F0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5.1</w:t>
      </w:r>
      <w:r w:rsidR="00995388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จำนวน</w:t>
      </w:r>
      <w:r w:rsidR="00350F8B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EC54C1">
        <w:rPr>
          <w:rFonts w:asciiTheme="majorBidi" w:hAnsiTheme="majorBidi" w:cstheme="majorBidi"/>
          <w:sz w:val="30"/>
          <w:szCs w:val="30"/>
        </w:rPr>
        <w:t>558</w:t>
      </w:r>
      <w:r w:rsidR="00C21E98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ล้านบาท เงิ</w:t>
      </w:r>
      <w:r w:rsidR="00522D63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ลงทุนดังกล่าวมีมูลค่ายุติธรรมเป็นศูนย์ ณ วันที่รายงาน 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6</w:t>
      </w:r>
      <w:r w:rsidR="006F7760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ราคาทุนจำนว</w:t>
      </w:r>
      <w:r w:rsidR="00C978A4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น </w:t>
      </w:r>
      <w:r w:rsidR="00C978A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482</w:t>
      </w:r>
      <w:r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3F570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  <w:bookmarkStart w:id="19" w:name="_Toc141724695"/>
    </w:p>
    <w:p w14:paraId="21F943A6" w14:textId="77777777" w:rsidR="00A44575" w:rsidRPr="00A44575" w:rsidRDefault="00A44575" w:rsidP="00A44575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464FC98" w14:textId="295B2B29" w:rsidR="002A7519" w:rsidRPr="003F5700" w:rsidRDefault="00B742E5" w:rsidP="00DF3BDC">
      <w:pPr>
        <w:pStyle w:val="Heading1"/>
        <w:ind w:left="540" w:hanging="540"/>
        <w:rPr>
          <w:rFonts w:asciiTheme="majorBidi" w:hAnsiTheme="majorBidi" w:cstheme="majorBidi"/>
        </w:rPr>
      </w:pPr>
      <w:bookmarkStart w:id="20" w:name="_เงินลงทุนในบริษัทย่อย_บริษัทร่วมและ"/>
      <w:bookmarkStart w:id="21" w:name="_Toc173445298"/>
      <w:bookmarkEnd w:id="20"/>
      <w:r w:rsidRPr="003F5700">
        <w:rPr>
          <w:rFonts w:asciiTheme="majorBidi" w:hAnsiTheme="majorBidi" w:cstheme="majorBidi"/>
          <w:cs/>
        </w:rPr>
        <w:t>เงินลงทุนในบริษัทย่อย</w:t>
      </w:r>
      <w:r w:rsidR="00B05267" w:rsidRPr="003F5700">
        <w:rPr>
          <w:rFonts w:asciiTheme="majorBidi" w:hAnsiTheme="majorBidi" w:cstheme="majorBidi"/>
        </w:rPr>
        <w:t xml:space="preserve"> </w:t>
      </w:r>
      <w:r w:rsidRPr="003F5700">
        <w:rPr>
          <w:rFonts w:asciiTheme="majorBidi" w:hAnsiTheme="majorBidi" w:cstheme="majorBidi"/>
          <w:cs/>
        </w:rPr>
        <w:t>บริษัทร่วม</w:t>
      </w:r>
      <w:r w:rsidR="00B05267" w:rsidRPr="003F5700">
        <w:rPr>
          <w:rFonts w:asciiTheme="majorBidi" w:hAnsiTheme="majorBidi" w:cstheme="majorBidi"/>
          <w:cs/>
        </w:rPr>
        <w:t>และการร่วมค้า</w:t>
      </w:r>
      <w:r w:rsidRPr="003F5700">
        <w:rPr>
          <w:rFonts w:asciiTheme="majorBidi" w:hAnsiTheme="majorBidi" w:cstheme="majorBidi"/>
          <w:cs/>
        </w:rPr>
        <w:t>สุทธิ</w:t>
      </w:r>
      <w:bookmarkEnd w:id="19"/>
      <w:bookmarkEnd w:id="21"/>
    </w:p>
    <w:p w14:paraId="55A2FB07" w14:textId="30BDBB3E" w:rsidR="007520DD" w:rsidRPr="003F5700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8828C9" w:rsidRPr="003F5700" w14:paraId="53E75CF7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3E52F1DA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0F1511BD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656357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44DB36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8828C9" w:rsidRPr="003F5700" w14:paraId="11DDB98F" w14:textId="77777777">
        <w:tc>
          <w:tcPr>
            <w:tcW w:w="2952" w:type="dxa"/>
            <w:vAlign w:val="bottom"/>
          </w:tcPr>
          <w:p w14:paraId="6DE64991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36A137B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61E31AA8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60827B3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8BCF0A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5369E993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2132863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2A54CA3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828C9" w:rsidRPr="003F5700" w14:paraId="5C147DD9" w14:textId="77777777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02244AD1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4556D951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2FDBC468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1D0A9B4E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3AF4CACA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8828C9" w:rsidRPr="003F5700" w14:paraId="4740D86A" w14:textId="77777777">
        <w:tc>
          <w:tcPr>
            <w:tcW w:w="2952" w:type="dxa"/>
            <w:vAlign w:val="bottom"/>
          </w:tcPr>
          <w:p w14:paraId="192CDF34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697B7A8C" w14:textId="77777777" w:rsidR="008828C9" w:rsidRPr="003F5700" w:rsidRDefault="008828C9">
            <w:pPr>
              <w:suppressAutoHyphens/>
              <w:spacing w:after="0"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41193097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7E69E1A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3F01AFFC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3EC92FF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8828C9" w:rsidRPr="003F5700" w14:paraId="57C492C1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1DBB2643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2FB7A45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27984F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110AE339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67" w:type="dxa"/>
          </w:tcPr>
          <w:p w14:paraId="69BBB0FC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6081A4FD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16" w:type="dxa"/>
          </w:tcPr>
          <w:p w14:paraId="68A357E6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5D6FF229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71" w:type="dxa"/>
          </w:tcPr>
          <w:p w14:paraId="2AAA0668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8828C9" w:rsidRPr="003F5700" w14:paraId="71509D4D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2B3EE130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2651B79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7FC1A4E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0D89FA01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567" w:type="dxa"/>
          </w:tcPr>
          <w:p w14:paraId="0148BFC6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EF1C660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16" w:type="dxa"/>
          </w:tcPr>
          <w:p w14:paraId="7C543A99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4658F033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71" w:type="dxa"/>
          </w:tcPr>
          <w:p w14:paraId="5D03AEAA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8828C9" w:rsidRPr="003F5700" w14:paraId="01A38EEA" w14:textId="77777777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3CAF823E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34245453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0C3B8C9" w14:textId="77777777" w:rsidR="008828C9" w:rsidRPr="003F5700" w:rsidRDefault="008828C9">
            <w:pPr>
              <w:suppressAutoHyphens/>
              <w:spacing w:after="0" w:line="240" w:lineRule="atLeas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1F94DF8C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567" w:type="dxa"/>
            <w:hideMark/>
          </w:tcPr>
          <w:p w14:paraId="2D50C052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635" w:type="dxa"/>
            <w:hideMark/>
          </w:tcPr>
          <w:p w14:paraId="0DEEE80D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16" w:type="dxa"/>
            <w:hideMark/>
          </w:tcPr>
          <w:p w14:paraId="21490188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666" w:type="dxa"/>
            <w:hideMark/>
          </w:tcPr>
          <w:p w14:paraId="08CC8AD6" w14:textId="77777777" w:rsidR="008828C9" w:rsidRPr="003F5700" w:rsidRDefault="008828C9">
            <w:pPr>
              <w:suppressAutoHyphens/>
              <w:spacing w:after="0" w:line="240" w:lineRule="atLeas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71" w:type="dxa"/>
            <w:hideMark/>
          </w:tcPr>
          <w:p w14:paraId="29F6F1B6" w14:textId="77777777" w:rsidR="008828C9" w:rsidRPr="003F5700" w:rsidRDefault="008828C9">
            <w:pPr>
              <w:suppressAutoHyphens/>
              <w:spacing w:after="0" w:line="240" w:lineRule="atLeast"/>
              <w:ind w:left="-135" w:right="-10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8828C9" w:rsidRPr="003F5700" w14:paraId="19063D77" w14:textId="77777777">
        <w:trPr>
          <w:gridAfter w:val="1"/>
          <w:wAfter w:w="7" w:type="dxa"/>
        </w:trPr>
        <w:tc>
          <w:tcPr>
            <w:tcW w:w="2952" w:type="dxa"/>
          </w:tcPr>
          <w:p w14:paraId="7AAE5888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0D875C16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CE46E9E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027466D7" w14:textId="77777777" w:rsidR="008828C9" w:rsidRPr="003F5700" w:rsidRDefault="008828C9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4699E580" w14:textId="77777777" w:rsidR="008828C9" w:rsidRPr="003F5700" w:rsidRDefault="008828C9">
            <w:pPr>
              <w:suppressAutoHyphens/>
              <w:spacing w:after="0" w:line="240" w:lineRule="atLeas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828C9" w:rsidRPr="003F5700" w14:paraId="00EBD417" w14:textId="77777777">
        <w:trPr>
          <w:gridAfter w:val="1"/>
          <w:wAfter w:w="7" w:type="dxa"/>
        </w:trPr>
        <w:tc>
          <w:tcPr>
            <w:tcW w:w="2952" w:type="dxa"/>
            <w:hideMark/>
          </w:tcPr>
          <w:p w14:paraId="1F70C02B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การร่วมค้าทาง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43890577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AA389E2" w14:textId="77777777" w:rsidR="008828C9" w:rsidRPr="003F5700" w:rsidRDefault="008828C9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EED9344" w14:textId="77777777" w:rsidR="008828C9" w:rsidRPr="003F5700" w:rsidRDefault="008828C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B3794C3" w14:textId="77777777" w:rsidR="008828C9" w:rsidRPr="003F5700" w:rsidRDefault="008828C9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E52B677" w14:textId="77777777" w:rsidR="008828C9" w:rsidRPr="003F5700" w:rsidRDefault="008828C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62E9A7F" w14:textId="77777777" w:rsidR="008828C9" w:rsidRPr="003F5700" w:rsidRDefault="008828C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4E9B482" w14:textId="77777777" w:rsidR="008828C9" w:rsidRPr="003F5700" w:rsidRDefault="008828C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4BEA5CF" w14:textId="77777777" w:rsidR="008828C9" w:rsidRPr="003F5700" w:rsidRDefault="008828C9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647670" w:rsidRPr="003F5700" w14:paraId="77B052FE" w14:textId="77777777" w:rsidTr="00647670">
        <w:trPr>
          <w:gridAfter w:val="1"/>
          <w:wAfter w:w="7" w:type="dxa"/>
        </w:trPr>
        <w:tc>
          <w:tcPr>
            <w:tcW w:w="2952" w:type="dxa"/>
          </w:tcPr>
          <w:p w14:paraId="72341A51" w14:textId="77777777" w:rsidR="00647670" w:rsidRPr="003F5700" w:rsidRDefault="00647670" w:rsidP="00647670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3E29CD2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37A7125C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F7826BF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F732043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EA990FD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2A2C3445" w14:textId="716DCF3F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7CDE064B" w14:textId="77777777" w:rsidR="00647670" w:rsidRPr="003F5700" w:rsidRDefault="00647670" w:rsidP="00647670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6CA4532B" w14:textId="0A197336" w:rsidR="00647670" w:rsidRPr="003F5700" w:rsidRDefault="00647670" w:rsidP="00647670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16" w:type="dxa"/>
            <w:vAlign w:val="bottom"/>
          </w:tcPr>
          <w:p w14:paraId="7717966C" w14:textId="77777777" w:rsidR="00647670" w:rsidRPr="003F5700" w:rsidRDefault="00647670" w:rsidP="00647670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66" w:type="dxa"/>
            <w:vAlign w:val="bottom"/>
          </w:tcPr>
          <w:p w14:paraId="5EF2AC89" w14:textId="010C3465" w:rsidR="00647670" w:rsidRPr="00647670" w:rsidRDefault="00647670" w:rsidP="00647670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647670">
              <w:rPr>
                <w:rFonts w:asciiTheme="majorBidi" w:hAnsiTheme="majorBidi" w:cstheme="majorBidi"/>
                <w:sz w:val="20"/>
                <w:szCs w:val="20"/>
              </w:rPr>
              <w:t>747</w:t>
            </w:r>
          </w:p>
        </w:tc>
        <w:tc>
          <w:tcPr>
            <w:tcW w:w="671" w:type="dxa"/>
            <w:vAlign w:val="bottom"/>
          </w:tcPr>
          <w:p w14:paraId="1ED1F4FD" w14:textId="77777777" w:rsidR="00647670" w:rsidRPr="003F5700" w:rsidRDefault="00647670" w:rsidP="00647670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753</w:t>
            </w:r>
          </w:p>
        </w:tc>
      </w:tr>
      <w:tr w:rsidR="00647670" w:rsidRPr="003F5700" w14:paraId="19DA9DE4" w14:textId="77777777" w:rsidTr="00647670">
        <w:trPr>
          <w:gridAfter w:val="1"/>
          <w:wAfter w:w="7" w:type="dxa"/>
        </w:trPr>
        <w:tc>
          <w:tcPr>
            <w:tcW w:w="2952" w:type="dxa"/>
          </w:tcPr>
          <w:p w14:paraId="426CC63F" w14:textId="77777777" w:rsidR="00647670" w:rsidRPr="003F5700" w:rsidRDefault="00647670" w:rsidP="00647670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61FE2EFC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F5D5A0D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B54A320" w14:textId="77777777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902ECF3" w14:textId="77777777" w:rsidR="00647670" w:rsidRPr="003F5700" w:rsidRDefault="00647670" w:rsidP="00647670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7048F686" w14:textId="77777777" w:rsidR="00647670" w:rsidRPr="003F5700" w:rsidRDefault="00647670" w:rsidP="00647670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3A266120" w14:textId="77777777" w:rsidR="00647670" w:rsidRPr="003F5700" w:rsidRDefault="00647670" w:rsidP="00647670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6D68D892" w14:textId="77777777" w:rsidR="00647670" w:rsidRPr="00647670" w:rsidRDefault="00647670" w:rsidP="00647670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A4951F9" w14:textId="77777777" w:rsidR="00647670" w:rsidRPr="003F5700" w:rsidRDefault="00647670" w:rsidP="00647670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647670" w:rsidRPr="003F5700" w14:paraId="62BEC278" w14:textId="77777777" w:rsidTr="00647670">
        <w:trPr>
          <w:gridAfter w:val="1"/>
          <w:wAfter w:w="7" w:type="dxa"/>
        </w:trPr>
        <w:tc>
          <w:tcPr>
            <w:tcW w:w="2952" w:type="dxa"/>
          </w:tcPr>
          <w:p w14:paraId="72E804E6" w14:textId="77777777" w:rsidR="00647670" w:rsidRPr="003F5700" w:rsidRDefault="00647670" w:rsidP="00647670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65" w:type="dxa"/>
          </w:tcPr>
          <w:p w14:paraId="4A10D9EC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3852202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5765017" w14:textId="77777777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6EB4005" w14:textId="77777777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4A03EC76" w14:textId="77777777" w:rsidR="00647670" w:rsidRPr="003F5700" w:rsidRDefault="00647670" w:rsidP="0064767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1393533F" w14:textId="77777777" w:rsidR="00647670" w:rsidRPr="003F5700" w:rsidRDefault="00647670" w:rsidP="0064767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15ED4C57" w14:textId="77777777" w:rsidR="00647670" w:rsidRPr="00647670" w:rsidRDefault="00647670" w:rsidP="00647670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4B965EC6" w14:textId="77777777" w:rsidR="00647670" w:rsidRPr="003F5700" w:rsidRDefault="00647670" w:rsidP="0064767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647670" w:rsidRPr="003F5700" w14:paraId="4E6F7544" w14:textId="77777777" w:rsidTr="00647670">
        <w:trPr>
          <w:gridAfter w:val="1"/>
          <w:wAfter w:w="7" w:type="dxa"/>
        </w:trPr>
        <w:tc>
          <w:tcPr>
            <w:tcW w:w="2952" w:type="dxa"/>
          </w:tcPr>
          <w:p w14:paraId="4B376F0D" w14:textId="77777777" w:rsidR="00647670" w:rsidRPr="003F5700" w:rsidRDefault="00647670" w:rsidP="00647670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28AC306C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70CA6BE2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099B656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43F4D72F" w14:textId="1CB49ABA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567" w:type="dxa"/>
            <w:vAlign w:val="bottom"/>
          </w:tcPr>
          <w:p w14:paraId="22F00D07" w14:textId="77777777" w:rsidR="00647670" w:rsidRPr="003F5700" w:rsidRDefault="00647670" w:rsidP="00647670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5" w:type="dxa"/>
            <w:vAlign w:val="bottom"/>
          </w:tcPr>
          <w:p w14:paraId="6E308F0C" w14:textId="0D658608" w:rsidR="00647670" w:rsidRPr="003F5700" w:rsidRDefault="00647670" w:rsidP="00647670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57ECA077" w14:textId="77777777" w:rsidR="00647670" w:rsidRPr="003F5700" w:rsidRDefault="00647670" w:rsidP="00647670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2BD4DEA8" w14:textId="4C42C781" w:rsidR="00647670" w:rsidRPr="00647670" w:rsidRDefault="00647670" w:rsidP="00647670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647670">
              <w:rPr>
                <w:rFonts w:asciiTheme="majorBidi" w:hAnsiTheme="majorBidi" w:cstheme="majorBidi"/>
                <w:sz w:val="20"/>
                <w:szCs w:val="20"/>
              </w:rPr>
              <w:t xml:space="preserve"> 56 </w:t>
            </w:r>
          </w:p>
        </w:tc>
        <w:tc>
          <w:tcPr>
            <w:tcW w:w="671" w:type="dxa"/>
            <w:vAlign w:val="bottom"/>
          </w:tcPr>
          <w:p w14:paraId="206E9C50" w14:textId="77777777" w:rsidR="00647670" w:rsidRPr="003F5700" w:rsidRDefault="00647670" w:rsidP="00647670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</w:tr>
      <w:tr w:rsidR="00647670" w:rsidRPr="003F5700" w14:paraId="2D3A3B00" w14:textId="77777777" w:rsidTr="00647670">
        <w:trPr>
          <w:gridAfter w:val="1"/>
          <w:wAfter w:w="7" w:type="dxa"/>
        </w:trPr>
        <w:tc>
          <w:tcPr>
            <w:tcW w:w="2952" w:type="dxa"/>
          </w:tcPr>
          <w:p w14:paraId="24F28121" w14:textId="77777777" w:rsidR="00647670" w:rsidRPr="003F5700" w:rsidRDefault="00647670" w:rsidP="00647670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06509726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ชำระเงิน</w:t>
            </w:r>
          </w:p>
        </w:tc>
        <w:tc>
          <w:tcPr>
            <w:tcW w:w="672" w:type="dxa"/>
          </w:tcPr>
          <w:p w14:paraId="5CC33D35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9100121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60837E4" w14:textId="57A08857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567" w:type="dxa"/>
            <w:vAlign w:val="bottom"/>
          </w:tcPr>
          <w:p w14:paraId="0454E4B2" w14:textId="77777777" w:rsidR="00647670" w:rsidRPr="003F5700" w:rsidRDefault="00647670" w:rsidP="00647670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635" w:type="dxa"/>
            <w:vAlign w:val="bottom"/>
          </w:tcPr>
          <w:p w14:paraId="47D6435A" w14:textId="0AD3A937" w:rsidR="00647670" w:rsidRPr="003F5700" w:rsidRDefault="00647670" w:rsidP="00647670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16" w:type="dxa"/>
            <w:vAlign w:val="bottom"/>
          </w:tcPr>
          <w:p w14:paraId="01E2A080" w14:textId="77777777" w:rsidR="00647670" w:rsidRPr="003F5700" w:rsidRDefault="00647670" w:rsidP="00647670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66" w:type="dxa"/>
            <w:vAlign w:val="bottom"/>
          </w:tcPr>
          <w:p w14:paraId="6E3408F1" w14:textId="38EC7E46" w:rsidR="00647670" w:rsidRPr="00647670" w:rsidRDefault="00647670" w:rsidP="00647670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47670">
              <w:rPr>
                <w:rFonts w:asciiTheme="majorBidi" w:hAnsiTheme="majorBidi" w:cstheme="majorBidi"/>
                <w:sz w:val="20"/>
                <w:szCs w:val="20"/>
              </w:rPr>
              <w:t xml:space="preserve"> 1,007 </w:t>
            </w:r>
          </w:p>
        </w:tc>
        <w:tc>
          <w:tcPr>
            <w:tcW w:w="671" w:type="dxa"/>
            <w:vAlign w:val="bottom"/>
          </w:tcPr>
          <w:p w14:paraId="5D47F977" w14:textId="77777777" w:rsidR="00647670" w:rsidRPr="003F5700" w:rsidRDefault="00647670" w:rsidP="00647670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1,156</w:t>
            </w:r>
          </w:p>
        </w:tc>
      </w:tr>
      <w:tr w:rsidR="00647670" w:rsidRPr="003F5700" w14:paraId="3DC99019" w14:textId="77777777">
        <w:trPr>
          <w:gridAfter w:val="1"/>
          <w:wAfter w:w="7" w:type="dxa"/>
        </w:trPr>
        <w:tc>
          <w:tcPr>
            <w:tcW w:w="2952" w:type="dxa"/>
          </w:tcPr>
          <w:p w14:paraId="2DF630A3" w14:textId="77777777" w:rsidR="00647670" w:rsidRPr="003F5700" w:rsidRDefault="00647670" w:rsidP="00647670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58B4BB8C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288BDE00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8D06E4F" w14:textId="449B6957" w:rsidR="00647670" w:rsidRPr="003F5700" w:rsidRDefault="00647670" w:rsidP="0064767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567" w:type="dxa"/>
            <w:vAlign w:val="bottom"/>
          </w:tcPr>
          <w:p w14:paraId="0F248B0B" w14:textId="77777777" w:rsidR="00647670" w:rsidRPr="003F5700" w:rsidRDefault="00647670" w:rsidP="00647670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635" w:type="dxa"/>
            <w:vAlign w:val="bottom"/>
          </w:tcPr>
          <w:p w14:paraId="07F6DD45" w14:textId="4FA615F6" w:rsidR="00647670" w:rsidRPr="003F5700" w:rsidRDefault="00647670" w:rsidP="00647670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  <w:r w:rsidR="00EE32E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616" w:type="dxa"/>
            <w:vAlign w:val="bottom"/>
          </w:tcPr>
          <w:p w14:paraId="2493635B" w14:textId="77777777" w:rsidR="00647670" w:rsidRPr="003F5700" w:rsidRDefault="00647670" w:rsidP="00647670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55751E1" w14:textId="1D047917" w:rsidR="00647670" w:rsidRPr="003F5700" w:rsidRDefault="00647670" w:rsidP="00647670">
            <w:pPr>
              <w:tabs>
                <w:tab w:val="decimal" w:pos="263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  <w:r w:rsidR="00EE32E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671" w:type="dxa"/>
            <w:vAlign w:val="bottom"/>
          </w:tcPr>
          <w:p w14:paraId="41ED0AF1" w14:textId="77777777" w:rsidR="00647670" w:rsidRPr="003F5700" w:rsidRDefault="00647670" w:rsidP="00EE32E6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47670" w:rsidRPr="003F5700" w14:paraId="0F8B4FB7" w14:textId="77777777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78A9F309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ADD85F3" w14:textId="77777777" w:rsidR="00647670" w:rsidRPr="003F5700" w:rsidRDefault="00647670" w:rsidP="00647670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F68817D" w14:textId="77777777" w:rsidR="00647670" w:rsidRPr="003F5700" w:rsidRDefault="00647670" w:rsidP="00647670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373C5374" w14:textId="77777777" w:rsidR="00647670" w:rsidRPr="003F5700" w:rsidRDefault="00647670" w:rsidP="00647670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205A6814" w14:textId="257EB98E" w:rsidR="00647670" w:rsidRPr="003F5700" w:rsidRDefault="00647670" w:rsidP="006476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47578010" w14:textId="51E0C9F5" w:rsidR="00647670" w:rsidRPr="003F5700" w:rsidRDefault="00647670" w:rsidP="006476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D8B384" w14:textId="64B958A8" w:rsidR="00647670" w:rsidRPr="003F5700" w:rsidRDefault="00647670" w:rsidP="006476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47670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1</w:t>
            </w:r>
            <w:r w:rsidRPr="0064767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647670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810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4E6B904A" w14:textId="77777777" w:rsidR="00647670" w:rsidRPr="003F5700" w:rsidRDefault="00647670" w:rsidP="006476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1,970</w:t>
            </w:r>
          </w:p>
        </w:tc>
      </w:tr>
    </w:tbl>
    <w:p w14:paraId="79C50712" w14:textId="62F0A2E7" w:rsidR="008828C9" w:rsidRPr="003F5700" w:rsidRDefault="008828C9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29F6" w14:textId="77777777" w:rsidR="00CA2DF6" w:rsidRDefault="00CA2DF6">
      <w: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8828C9" w:rsidRPr="003F5700" w14:paraId="20AA2108" w14:textId="77777777" w:rsidTr="00B91CA0">
        <w:trPr>
          <w:tblHeader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9AE31CD" w14:textId="0BB2D65B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AB950DA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25F8AB1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89DCA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8828C9" w:rsidRPr="003F5700" w14:paraId="7C98C787" w14:textId="77777777" w:rsidTr="00B91CA0">
        <w:trPr>
          <w:tblHeader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39C1F0CB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03F811F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F49793F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0BD50CF" w14:textId="77777777" w:rsidR="008828C9" w:rsidRPr="003F5700" w:rsidRDefault="008828C9" w:rsidP="00CA2DF6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9D1F6D5" w14:textId="77777777" w:rsidR="008828C9" w:rsidRPr="003F5700" w:rsidRDefault="008828C9" w:rsidP="00CA2DF6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F716DB" w14:textId="77777777" w:rsidR="008828C9" w:rsidRPr="003F5700" w:rsidRDefault="008828C9" w:rsidP="00CA2DF6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1034A25C" w14:textId="77777777" w:rsidR="008828C9" w:rsidRPr="003F5700" w:rsidRDefault="008828C9" w:rsidP="00CA2DF6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4E454BE2" w14:textId="77777777" w:rsidR="008828C9" w:rsidRPr="003F5700" w:rsidRDefault="008828C9" w:rsidP="00CA2DF6">
            <w:pPr>
              <w:suppressAutoHyphens/>
              <w:spacing w:after="0" w:line="240" w:lineRule="auto"/>
              <w:ind w:left="-144" w:right="-11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หก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537CFA3D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8828C9" w:rsidRPr="003F5700" w14:paraId="61242C00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0C2B904A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E4B1F4D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22FCC48F" w14:textId="77777777" w:rsidR="008828C9" w:rsidRPr="003F5700" w:rsidRDefault="008828C9" w:rsidP="00CA2DF6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0D77E4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BD4CC7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42375E29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828C9" w:rsidRPr="003F5700" w14:paraId="180229F3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43B8E56D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7464FE1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4F7336F1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20F8AFA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720" w:type="dxa"/>
            <w:shd w:val="clear" w:color="auto" w:fill="auto"/>
          </w:tcPr>
          <w:p w14:paraId="795360F9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0EBC2D97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720" w:type="dxa"/>
            <w:shd w:val="clear" w:color="auto" w:fill="auto"/>
          </w:tcPr>
          <w:p w14:paraId="642DBA84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495950CA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722" w:type="dxa"/>
          </w:tcPr>
          <w:p w14:paraId="027D325F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</w:tr>
      <w:tr w:rsidR="008828C9" w:rsidRPr="003F5700" w14:paraId="1AE9FFC2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2610150A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203EF3B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7BFD9906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AE47F47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AF3A9A0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30BF2901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094E8F3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</w:tcPr>
          <w:p w14:paraId="5BB98718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2" w:type="dxa"/>
          </w:tcPr>
          <w:p w14:paraId="7780953B" w14:textId="77777777" w:rsidR="008828C9" w:rsidRPr="003F5700" w:rsidRDefault="008828C9" w:rsidP="00CA2DF6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</w:tr>
      <w:tr w:rsidR="008828C9" w:rsidRPr="003F5700" w14:paraId="34DF94A7" w14:textId="77777777" w:rsidTr="00B91CA0">
        <w:trPr>
          <w:tblHeader/>
        </w:trPr>
        <w:tc>
          <w:tcPr>
            <w:tcW w:w="2970" w:type="dxa"/>
            <w:shd w:val="clear" w:color="auto" w:fill="auto"/>
          </w:tcPr>
          <w:p w14:paraId="1E056AC1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0DD2735" w14:textId="77777777" w:rsidR="008828C9" w:rsidRPr="003F5700" w:rsidRDefault="008828C9" w:rsidP="00CA2DF6">
            <w:pPr>
              <w:suppressAutoHyphens/>
              <w:spacing w:after="0" w:line="240" w:lineRule="auto"/>
              <w:ind w:left="73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4F3605D4" w14:textId="77777777" w:rsidR="008828C9" w:rsidRPr="003F5700" w:rsidRDefault="008828C9" w:rsidP="00CA2DF6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8A6D3B" w14:textId="77777777" w:rsidR="008828C9" w:rsidRPr="003F5700" w:rsidRDefault="008828C9" w:rsidP="00CA2DF6">
            <w:pPr>
              <w:suppressAutoHyphens/>
              <w:spacing w:after="0" w:line="240" w:lineRule="auto"/>
              <w:ind w:left="73"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shd w:val="clear" w:color="auto" w:fill="auto"/>
            <w:vAlign w:val="bottom"/>
          </w:tcPr>
          <w:p w14:paraId="678D5AC1" w14:textId="77777777" w:rsidR="008828C9" w:rsidRPr="003F5700" w:rsidRDefault="008828C9" w:rsidP="00CA2DF6">
            <w:pPr>
              <w:suppressAutoHyphens/>
              <w:spacing w:after="0" w:line="240" w:lineRule="auto"/>
              <w:ind w:left="73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828C9" w:rsidRPr="003F5700" w14:paraId="06035039" w14:textId="77777777" w:rsidTr="00B91CA0">
        <w:tc>
          <w:tcPr>
            <w:tcW w:w="2970" w:type="dxa"/>
            <w:shd w:val="clear" w:color="auto" w:fill="auto"/>
          </w:tcPr>
          <w:p w14:paraId="00568BC9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  <w:shd w:val="clear" w:color="auto" w:fill="auto"/>
          </w:tcPr>
          <w:p w14:paraId="133D4B94" w14:textId="77777777" w:rsidR="008828C9" w:rsidRPr="003F5700" w:rsidRDefault="008828C9" w:rsidP="00CA2D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1893107" w14:textId="77777777" w:rsidR="008828C9" w:rsidRPr="003F5700" w:rsidRDefault="008828C9" w:rsidP="00CA2D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2AAD97" w14:textId="77777777" w:rsidR="008828C9" w:rsidRPr="003F5700" w:rsidRDefault="008828C9" w:rsidP="00CA2D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527A48" w14:textId="77777777" w:rsidR="008828C9" w:rsidRPr="003F5700" w:rsidRDefault="008828C9" w:rsidP="00CA2DF6">
            <w:pPr>
              <w:tabs>
                <w:tab w:val="decimal" w:pos="34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2A02E2" w14:textId="77777777" w:rsidR="008828C9" w:rsidRPr="003F5700" w:rsidRDefault="008828C9" w:rsidP="00CA2DF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BD7310" w14:textId="77777777" w:rsidR="008828C9" w:rsidRPr="003F5700" w:rsidRDefault="008828C9" w:rsidP="00CA2D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2F41A49" w14:textId="77777777" w:rsidR="008828C9" w:rsidRPr="003F5700" w:rsidRDefault="008828C9" w:rsidP="00CA2D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09A12489" w14:textId="77777777" w:rsidR="008828C9" w:rsidRPr="003F5700" w:rsidRDefault="008828C9" w:rsidP="00CA2D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5016B6" w:rsidRPr="003F5700" w14:paraId="516DED2E" w14:textId="77777777" w:rsidTr="00B91CA0">
        <w:tc>
          <w:tcPr>
            <w:tcW w:w="2970" w:type="dxa"/>
            <w:shd w:val="clear" w:color="auto" w:fill="auto"/>
          </w:tcPr>
          <w:p w14:paraId="482953E1" w14:textId="77777777" w:rsidR="005016B6" w:rsidRPr="003F5700" w:rsidRDefault="005016B6" w:rsidP="005016B6">
            <w:pPr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7483A8EA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9F41277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54A01" w14:textId="29208CD3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99.5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A4DC0E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99.5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B012C" w14:textId="05DACE17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441,618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88A0AB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441,599 </w:t>
            </w:r>
          </w:p>
        </w:tc>
        <w:tc>
          <w:tcPr>
            <w:tcW w:w="720" w:type="dxa"/>
            <w:vAlign w:val="bottom"/>
          </w:tcPr>
          <w:p w14:paraId="758895FD" w14:textId="5E93A39B" w:rsidR="005016B6" w:rsidRPr="003F5700" w:rsidRDefault="005016B6" w:rsidP="005016B6">
            <w:pPr>
              <w:tabs>
                <w:tab w:val="decimal" w:pos="510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016B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26,999</w:t>
            </w:r>
          </w:p>
        </w:tc>
        <w:tc>
          <w:tcPr>
            <w:tcW w:w="722" w:type="dxa"/>
            <w:vAlign w:val="bottom"/>
          </w:tcPr>
          <w:p w14:paraId="13EEF65C" w14:textId="48C46BBC" w:rsidR="005016B6" w:rsidRPr="003F5700" w:rsidRDefault="005016B6" w:rsidP="005016B6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37,453</w:t>
            </w:r>
          </w:p>
        </w:tc>
      </w:tr>
      <w:tr w:rsidR="005016B6" w:rsidRPr="003F5700" w14:paraId="5F02E9AC" w14:textId="77777777" w:rsidTr="00B91CA0">
        <w:tc>
          <w:tcPr>
            <w:tcW w:w="2970" w:type="dxa"/>
            <w:shd w:val="clear" w:color="auto" w:fill="auto"/>
          </w:tcPr>
          <w:p w14:paraId="0130DBAD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คาร์ด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A6826C8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18A4A392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23DFF7" w14:textId="60C7553D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541552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C2B7BE" w14:textId="362102BA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0FBC68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65BBA717" w14:textId="23CE1222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6B05F7DE" w14:textId="0383E32B" w:rsidR="005016B6" w:rsidRPr="003F5700" w:rsidRDefault="005016B6" w:rsidP="00780381">
            <w:pPr>
              <w:tabs>
                <w:tab w:val="left" w:pos="341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-</w:t>
            </w:r>
          </w:p>
        </w:tc>
      </w:tr>
      <w:tr w:rsidR="005016B6" w:rsidRPr="003F5700" w14:paraId="2BED75CD" w14:textId="77777777" w:rsidTr="00B91CA0">
        <w:tc>
          <w:tcPr>
            <w:tcW w:w="2970" w:type="dxa"/>
            <w:shd w:val="clear" w:color="auto" w:fill="auto"/>
          </w:tcPr>
          <w:p w14:paraId="0DCB463A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A51D146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FD638BB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4B30A8" w14:textId="5A1DF627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9664E4" w14:textId="77777777" w:rsidR="005016B6" w:rsidRPr="003F5700" w:rsidRDefault="005016B6" w:rsidP="005016B6">
            <w:pPr>
              <w:tabs>
                <w:tab w:val="decimal" w:pos="52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A939B8" w14:textId="2B726028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183F35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2F3D955E" w14:textId="2D96BF5A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-</w:t>
            </w:r>
          </w:p>
        </w:tc>
        <w:tc>
          <w:tcPr>
            <w:tcW w:w="722" w:type="dxa"/>
            <w:vAlign w:val="bottom"/>
          </w:tcPr>
          <w:p w14:paraId="68980B11" w14:textId="2A07762E" w:rsidR="005016B6" w:rsidRPr="003F5700" w:rsidRDefault="005016B6" w:rsidP="00466E0C">
            <w:pPr>
              <w:tabs>
                <w:tab w:val="decimal" w:pos="517"/>
              </w:tabs>
              <w:suppressAutoHyphens/>
              <w:spacing w:after="0" w:line="240" w:lineRule="auto"/>
              <w:ind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684</w:t>
            </w:r>
          </w:p>
        </w:tc>
      </w:tr>
      <w:tr w:rsidR="005016B6" w:rsidRPr="003F5700" w14:paraId="32B5604D" w14:textId="77777777" w:rsidTr="00B91CA0">
        <w:tc>
          <w:tcPr>
            <w:tcW w:w="2970" w:type="dxa"/>
            <w:shd w:val="clear" w:color="auto" w:fill="auto"/>
          </w:tcPr>
          <w:p w14:paraId="4FCCFF28" w14:textId="190BDC07" w:rsidR="005016B6" w:rsidRPr="006D0AE7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  <w:r w:rsidR="006D0AE7"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06657887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ไลฟ์สไตร์ซูเปอร์แอปแพลตฟอร์ม</w:t>
            </w:r>
          </w:p>
        </w:tc>
        <w:tc>
          <w:tcPr>
            <w:tcW w:w="810" w:type="dxa"/>
          </w:tcPr>
          <w:p w14:paraId="7DCD8218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  <w:p w14:paraId="5004D59E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83F4D3" w14:textId="4A790CB6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54281B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936B66" w14:textId="5DDF960D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8,300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8C0EDB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8,300 </w:t>
            </w:r>
          </w:p>
        </w:tc>
        <w:tc>
          <w:tcPr>
            <w:tcW w:w="720" w:type="dxa"/>
            <w:vAlign w:val="bottom"/>
          </w:tcPr>
          <w:p w14:paraId="7A22C97D" w14:textId="44F4FF81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98A9C3" w14:textId="1429B7CC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6D885A9B" w14:textId="77777777" w:rsidTr="00B91CA0">
        <w:tc>
          <w:tcPr>
            <w:tcW w:w="2970" w:type="dxa"/>
            <w:shd w:val="clear" w:color="auto" w:fill="auto"/>
          </w:tcPr>
          <w:p w14:paraId="733C483B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ออโต้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6AABEC9A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60A0C2CF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25E6A80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B28682C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31383F" w14:textId="20E97417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47C80A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20AD7" w14:textId="658C616A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F6A077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8,000 </w:t>
            </w:r>
          </w:p>
        </w:tc>
        <w:tc>
          <w:tcPr>
            <w:tcW w:w="720" w:type="dxa"/>
            <w:vAlign w:val="bottom"/>
          </w:tcPr>
          <w:p w14:paraId="5F76BE36" w14:textId="05FACDE3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96BF44F" w14:textId="1F7CB712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65E5D883" w14:textId="77777777" w:rsidTr="00B91CA0">
        <w:tc>
          <w:tcPr>
            <w:tcW w:w="2970" w:type="dxa"/>
            <w:shd w:val="clear" w:color="auto" w:fill="auto"/>
          </w:tcPr>
          <w:p w14:paraId="2308D955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อินโนเวสท์ เอกซ์ จํากัด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865072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2CC8F297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F6824" w14:textId="37176541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1B0C63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B70D99" w14:textId="5582008A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91AC67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>4,959</w:t>
            </w:r>
          </w:p>
        </w:tc>
        <w:tc>
          <w:tcPr>
            <w:tcW w:w="720" w:type="dxa"/>
            <w:vAlign w:val="bottom"/>
          </w:tcPr>
          <w:p w14:paraId="228FD525" w14:textId="01B91EAA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2F0AB3C" w14:textId="0E87FC97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07996652" w14:textId="77777777" w:rsidTr="00B91CA0">
        <w:tc>
          <w:tcPr>
            <w:tcW w:w="2970" w:type="dxa"/>
            <w:shd w:val="clear" w:color="auto" w:fill="auto"/>
          </w:tcPr>
          <w:p w14:paraId="3DB010E1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268458D0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3E4FEB92" w14:textId="77777777" w:rsidR="005016B6" w:rsidRPr="003F5700" w:rsidRDefault="005016B6" w:rsidP="005016B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0D08DF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1A1BC4" w14:textId="179452B8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A8165B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6E66F8" w14:textId="775B9096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1,460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70FDA0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1,460 </w:t>
            </w:r>
          </w:p>
        </w:tc>
        <w:tc>
          <w:tcPr>
            <w:tcW w:w="720" w:type="dxa"/>
            <w:vAlign w:val="bottom"/>
          </w:tcPr>
          <w:p w14:paraId="0CBED28C" w14:textId="35D9FEC7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F9FFC29" w14:textId="11F1F889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3E3B1374" w14:textId="77777777" w:rsidTr="00B91CA0">
        <w:tc>
          <w:tcPr>
            <w:tcW w:w="2970" w:type="dxa"/>
            <w:shd w:val="clear" w:color="auto" w:fill="auto"/>
          </w:tcPr>
          <w:p w14:paraId="22F71ED3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620" w:type="dxa"/>
            <w:shd w:val="clear" w:color="auto" w:fill="auto"/>
          </w:tcPr>
          <w:p w14:paraId="7D663F9E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56A38EBA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BA75900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0E3043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5E5D52" w14:textId="30362A19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56.6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2EEA9B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57.0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EB11A8" w14:textId="0EC6BE42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11093C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079C2D46" w14:textId="070FF9C8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D818E41" w14:textId="0AD864C8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1B772E64" w14:textId="77777777" w:rsidTr="00B91CA0">
        <w:tc>
          <w:tcPr>
            <w:tcW w:w="2970" w:type="dxa"/>
            <w:shd w:val="clear" w:color="auto" w:fill="auto"/>
          </w:tcPr>
          <w:p w14:paraId="7B6619AF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16F458E5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370308A8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0A6FE91B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4E5CA5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44E363" w14:textId="28F9BEF9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D3FE58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D15B58" w14:textId="797DB5E0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AA35F4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29E4BC91" w14:textId="0AEE1DD7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722C1F2" w14:textId="2A9F0B4C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0DDF5790" w14:textId="77777777" w:rsidTr="00B91CA0">
        <w:tc>
          <w:tcPr>
            <w:tcW w:w="2970" w:type="dxa"/>
            <w:shd w:val="clear" w:color="auto" w:fill="auto"/>
          </w:tcPr>
          <w:p w14:paraId="463B8520" w14:textId="0D755D62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-42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บริษัท เอไอเอสซีบี จำกัด</w:t>
            </w:r>
            <w:r w:rsidR="006D0AE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746EEB72" w14:textId="77777777" w:rsidR="005016B6" w:rsidRPr="003F5700" w:rsidRDefault="005016B6" w:rsidP="005016B6">
            <w:pPr>
              <w:suppressAutoHyphens/>
              <w:spacing w:after="0" w:line="240" w:lineRule="auto"/>
              <w:ind w:left="-110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E4B77E9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0441D75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2AD5FE" w14:textId="102031A6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602580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8B6A21" w14:textId="66B752A6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511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734A87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511 </w:t>
            </w:r>
          </w:p>
        </w:tc>
        <w:tc>
          <w:tcPr>
            <w:tcW w:w="720" w:type="dxa"/>
            <w:vAlign w:val="bottom"/>
          </w:tcPr>
          <w:p w14:paraId="1DFF1561" w14:textId="6BFB6CB6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DE3F949" w14:textId="328136C1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050A657E" w14:textId="77777777" w:rsidTr="00B91CA0">
        <w:tc>
          <w:tcPr>
            <w:tcW w:w="2970" w:type="dxa"/>
            <w:shd w:val="clear" w:color="auto" w:fill="auto"/>
          </w:tcPr>
          <w:p w14:paraId="405FD2CB" w14:textId="75523A58" w:rsidR="005016B6" w:rsidRPr="003F5700" w:rsidRDefault="005016B6" w:rsidP="004C1E59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อบาคัส ดิจิทัล จำกัด </w:t>
            </w:r>
          </w:p>
        </w:tc>
        <w:tc>
          <w:tcPr>
            <w:tcW w:w="1620" w:type="dxa"/>
            <w:shd w:val="clear" w:color="auto" w:fill="auto"/>
          </w:tcPr>
          <w:p w14:paraId="372689E4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5C84C8FE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F97F4" w14:textId="3E1D62F4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156A1E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4F21F" w14:textId="21EAA94F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192E0E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vAlign w:val="bottom"/>
          </w:tcPr>
          <w:p w14:paraId="7A08C206" w14:textId="27867762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D085DFC" w14:textId="221E6348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4A8CDD97" w14:textId="77777777" w:rsidTr="00B91CA0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AE4372F" w14:textId="77777777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202610EB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6F63D12C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35C81F7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EF2B9AB" w14:textId="086A0695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0C9C643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7C7DCF9" w14:textId="426E10F8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330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974EDD6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330 </w:t>
            </w:r>
          </w:p>
        </w:tc>
        <w:tc>
          <w:tcPr>
            <w:tcW w:w="720" w:type="dxa"/>
            <w:vAlign w:val="bottom"/>
          </w:tcPr>
          <w:p w14:paraId="35D4F91E" w14:textId="6C9EA86A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665CD96" w14:textId="02D37A7B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5016B6" w:rsidRPr="003F5700" w14:paraId="7F49A41B" w14:textId="77777777" w:rsidTr="00B91CA0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191DCB7D" w14:textId="1EB1CADF" w:rsidR="005016B6" w:rsidRPr="003F5700" w:rsidRDefault="005016B6" w:rsidP="005016B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 w:rsidR="006D0AE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3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271447E3" w14:textId="77777777" w:rsidR="005016B6" w:rsidRPr="003F5700" w:rsidRDefault="005016B6" w:rsidP="005016B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5016A243" w14:textId="77777777" w:rsidR="005016B6" w:rsidRPr="003F5700" w:rsidRDefault="005016B6" w:rsidP="005016B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F5BB32B" w14:textId="668B30BB" w:rsidR="005016B6" w:rsidRPr="00B436FE" w:rsidRDefault="005016B6" w:rsidP="005016B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36FE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BF52F65" w14:textId="77777777" w:rsidR="005016B6" w:rsidRPr="003F5700" w:rsidRDefault="005016B6" w:rsidP="005016B6">
            <w:pPr>
              <w:tabs>
                <w:tab w:val="decimal" w:pos="43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8280711" w14:textId="138DC8B2" w:rsidR="005016B6" w:rsidRPr="005016B6" w:rsidRDefault="005016B6" w:rsidP="005016B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5016B6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2A3D4B1" w14:textId="77777777" w:rsidR="005016B6" w:rsidRPr="003F5700" w:rsidRDefault="005016B6" w:rsidP="005016B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72236902" w14:textId="1DAFE518" w:rsidR="005016B6" w:rsidRPr="003F5700" w:rsidRDefault="005016B6" w:rsidP="005016B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3806258" w14:textId="060E7271" w:rsidR="005016B6" w:rsidRPr="003F5700" w:rsidRDefault="005016B6" w:rsidP="00780381">
            <w:pPr>
              <w:tabs>
                <w:tab w:val="left" w:pos="363"/>
                <w:tab w:val="left" w:pos="521"/>
              </w:tabs>
              <w:suppressAutoHyphens/>
              <w:spacing w:after="0" w:line="240" w:lineRule="auto"/>
              <w:ind w:left="-111" w:right="-291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828C9" w:rsidRPr="003F5700" w14:paraId="5E50FB4A" w14:textId="77777777" w:rsidTr="00B91CA0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7298D5B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020A51E" w14:textId="77777777" w:rsidR="008828C9" w:rsidRPr="003F5700" w:rsidRDefault="008828C9" w:rsidP="00CA2DF6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6B2733" w14:textId="77777777" w:rsidR="008828C9" w:rsidRPr="003F5700" w:rsidRDefault="008828C9" w:rsidP="00CA2D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B84F3" w14:textId="77777777" w:rsidR="008828C9" w:rsidRPr="003F5700" w:rsidRDefault="008828C9" w:rsidP="00CA2DF6">
            <w:pPr>
              <w:tabs>
                <w:tab w:val="decimal" w:pos="342"/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84BAC" w14:textId="77777777" w:rsidR="008828C9" w:rsidRPr="003F5700" w:rsidRDefault="008828C9" w:rsidP="00CA2DF6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BE6D0" w14:textId="77777777" w:rsidR="008828C9" w:rsidRPr="003F5700" w:rsidRDefault="008828C9" w:rsidP="00CA2DF6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2B7E4" w14:textId="77777777" w:rsidR="008828C9" w:rsidRPr="003F5700" w:rsidRDefault="008828C9" w:rsidP="00CA2D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9258941" w14:textId="77777777" w:rsidR="008828C9" w:rsidRPr="003F5700" w:rsidRDefault="008828C9" w:rsidP="00CA2DF6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300F843E" w14:textId="77777777" w:rsidR="008828C9" w:rsidRPr="003F5700" w:rsidRDefault="008828C9" w:rsidP="00CA2DF6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8828C9" w:rsidRPr="003F5700" w14:paraId="45185665" w14:textId="77777777" w:rsidTr="00B91CA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970" w:type="dxa"/>
            <w:hideMark/>
          </w:tcPr>
          <w:p w14:paraId="63C52BA2" w14:textId="77777777" w:rsidR="008828C9" w:rsidRPr="003F5700" w:rsidRDefault="008828C9" w:rsidP="00CA2D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บริษัทร่วมค้าทาง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</w:tcPr>
          <w:p w14:paraId="1E27D952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9C8CEBD" w14:textId="77777777" w:rsidR="008828C9" w:rsidRPr="003F5700" w:rsidRDefault="008828C9" w:rsidP="00CA2DF6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27B03275" w14:textId="77777777" w:rsidR="008828C9" w:rsidRPr="003F5700" w:rsidRDefault="008828C9" w:rsidP="00CA2DF6">
            <w:pPr>
              <w:tabs>
                <w:tab w:val="decimal" w:pos="342"/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D8C677B" w14:textId="77777777" w:rsidR="008828C9" w:rsidRPr="003F5700" w:rsidRDefault="008828C9" w:rsidP="00CA2D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7E6A9D44" w14:textId="77777777" w:rsidR="008828C9" w:rsidRPr="003F5700" w:rsidRDefault="008828C9" w:rsidP="00CA2D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5B2033C3" w14:textId="77777777" w:rsidR="008828C9" w:rsidRPr="003F5700" w:rsidRDefault="008828C9" w:rsidP="00CA2DF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D6E95A1" w14:textId="77777777" w:rsidR="008828C9" w:rsidRPr="003F5700" w:rsidRDefault="008828C9" w:rsidP="00CA2DF6">
            <w:pPr>
              <w:tabs>
                <w:tab w:val="decimal" w:pos="402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2" w:type="dxa"/>
            <w:vAlign w:val="bottom"/>
          </w:tcPr>
          <w:p w14:paraId="166F40DF" w14:textId="77777777" w:rsidR="008828C9" w:rsidRPr="003F5700" w:rsidRDefault="008828C9" w:rsidP="00CA2DF6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40" w:lineRule="auto"/>
              <w:ind w:right="-298" w:hanging="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C1582C" w:rsidRPr="003F5700" w14:paraId="2E68908A" w14:textId="77777777" w:rsidTr="00B91CA0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51B7410C" w14:textId="77777777" w:rsidR="00C1582C" w:rsidRPr="003F5700" w:rsidRDefault="00C1582C" w:rsidP="00C1582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E4759D3" w14:textId="77777777" w:rsidR="00C1582C" w:rsidRPr="003F5700" w:rsidRDefault="00C1582C" w:rsidP="00C1582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ลีสซิ่ง และสินเชื่อ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br/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124DE625" w14:textId="77777777" w:rsidR="00C1582C" w:rsidRPr="003F5700" w:rsidRDefault="00C1582C" w:rsidP="00C1582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5182E1E5" w14:textId="77777777" w:rsidR="00C1582C" w:rsidRPr="003F5700" w:rsidRDefault="00C1582C" w:rsidP="00C1582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52100D5" w14:textId="77777777" w:rsidR="00C1582C" w:rsidRPr="003F5700" w:rsidRDefault="00C1582C" w:rsidP="00C1582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7E29C1C5" w14:textId="77777777" w:rsidR="00C1582C" w:rsidRPr="003F5700" w:rsidRDefault="00C1582C" w:rsidP="00C1582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2FB8CF7" w14:textId="5A5A8EC2" w:rsidR="00C1582C" w:rsidRPr="003F5700" w:rsidRDefault="00C1582C" w:rsidP="00C1582C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75BB6E0" w14:textId="77777777" w:rsidR="00C1582C" w:rsidRPr="003F5700" w:rsidRDefault="00C1582C" w:rsidP="00C1582C">
            <w:pPr>
              <w:tabs>
                <w:tab w:val="decimal" w:pos="5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4836C5F" w14:textId="5294E40B" w:rsidR="00C1582C" w:rsidRPr="003F5700" w:rsidRDefault="00C1582C" w:rsidP="00C1582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0E12671" w14:textId="77777777" w:rsidR="00C1582C" w:rsidRPr="003F5700" w:rsidRDefault="00C1582C" w:rsidP="00C1582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vAlign w:val="bottom"/>
          </w:tcPr>
          <w:p w14:paraId="188CA428" w14:textId="2CD68E93" w:rsidR="00C1582C" w:rsidRPr="003F5700" w:rsidRDefault="00C1582C" w:rsidP="00C1582C">
            <w:pPr>
              <w:tabs>
                <w:tab w:val="decimal" w:pos="402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682439B" w14:textId="423F77A4" w:rsidR="00C1582C" w:rsidRPr="003F5700" w:rsidRDefault="00C1582C" w:rsidP="00C1582C">
            <w:pPr>
              <w:tabs>
                <w:tab w:val="left" w:pos="407"/>
              </w:tabs>
              <w:suppressAutoHyphens/>
              <w:spacing w:after="0" w:line="240" w:lineRule="auto"/>
              <w:ind w:left="-111" w:right="-18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1582C" w:rsidRPr="003F5700" w14:paraId="3D293C61" w14:textId="77777777" w:rsidTr="00B91CA0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C7DC1F1" w14:textId="77777777" w:rsidR="00C1582C" w:rsidRPr="003F5700" w:rsidRDefault="00C1582C" w:rsidP="00C1582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7F862326" w14:textId="77777777" w:rsidR="00C1582C" w:rsidRPr="003F5700" w:rsidRDefault="00C1582C" w:rsidP="00C1582C">
            <w:pPr>
              <w:suppressAutoHyphens/>
              <w:spacing w:after="0" w:line="240" w:lineRule="auto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57FF5886" w14:textId="77777777" w:rsidR="00C1582C" w:rsidRPr="003F5700" w:rsidRDefault="00C1582C" w:rsidP="00C1582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9F3DFEC" w14:textId="77777777" w:rsidR="00C1582C" w:rsidRPr="003F5700" w:rsidRDefault="00C1582C" w:rsidP="00C1582C">
            <w:pPr>
              <w:tabs>
                <w:tab w:val="decimal" w:pos="42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BE2595F" w14:textId="77777777" w:rsidR="00C1582C" w:rsidRPr="003F5700" w:rsidRDefault="00C1582C" w:rsidP="00C1582C">
            <w:pPr>
              <w:tabs>
                <w:tab w:val="decimal" w:pos="32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58B5612" w14:textId="77777777" w:rsidR="00C1582C" w:rsidRPr="003F5700" w:rsidRDefault="00C1582C" w:rsidP="00C1582C">
            <w:pPr>
              <w:tabs>
                <w:tab w:val="decimal" w:pos="64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D71D218" w14:textId="77777777" w:rsidR="00C1582C" w:rsidRPr="003F5700" w:rsidRDefault="00C1582C" w:rsidP="00C1582C">
            <w:pPr>
              <w:tabs>
                <w:tab w:val="decimal" w:pos="368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295CF96" w14:textId="77777777" w:rsidR="00C1582C" w:rsidRPr="003F5700" w:rsidRDefault="00C1582C" w:rsidP="00C1582C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7849AAC5" w14:textId="77777777" w:rsidR="00C1582C" w:rsidRPr="003F5700" w:rsidRDefault="00C1582C" w:rsidP="00C1582C">
            <w:pPr>
              <w:tabs>
                <w:tab w:val="decimal" w:pos="525"/>
                <w:tab w:val="decimal" w:pos="599"/>
              </w:tabs>
              <w:suppressAutoHyphens/>
              <w:spacing w:after="0" w:line="240" w:lineRule="auto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C1582C" w:rsidRPr="003F5700" w14:paraId="11DA5964" w14:textId="77777777" w:rsidTr="00B91CA0">
        <w:tc>
          <w:tcPr>
            <w:tcW w:w="9722" w:type="dxa"/>
            <w:gridSpan w:val="9"/>
            <w:tcBorders>
              <w:top w:val="nil"/>
              <w:bottom w:val="nil"/>
            </w:tcBorders>
            <w:shd w:val="clear" w:color="auto" w:fill="auto"/>
          </w:tcPr>
          <w:p w14:paraId="4069580A" w14:textId="272DE37F" w:rsidR="00C1582C" w:rsidRPr="00A04A24" w:rsidRDefault="00C1582C" w:rsidP="00714315">
            <w:pPr>
              <w:tabs>
                <w:tab w:val="left" w:pos="163"/>
              </w:tabs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  <w:t>1</w:t>
            </w:r>
            <w:r w:rsid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 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ในเดือนมิถุนายน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2567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คณะกรรมการของบริษัทมีมติให้ยุติการให้บริการของแอปพลิเคชัน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Robinhood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ในวันที่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31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กรกฎาคม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2567 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ต่อมาในเดือนกรกฎาคม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2567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คณะกรรมการของบริษัทมีมติ</w:t>
            </w:r>
            <w:r w:rsidR="00825A0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br/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ให้เลื่อนการยุติบริการส่งอาหารเนื่องจากอยู่ในระหว่างการพิจารณาข้อเสนอซื้อกิจการจากผู้ที่สนใจ โดยยังคงการยุติการให้บริการส่วนอื่นตามกำหนดเดิม บริษัทบันทึกขาดทุนจากการด้อยค่า</w:t>
            </w:r>
            <w:r w:rsidR="00825A0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br/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ของสินทรัพย์ไม่มีตัวตนและประมาณการค่าใช้จ่ายที่เกี่ยวข้องจากการยุติบริการดังกล่าวจำนวน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797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ล้านบาท และขาดทุนจากการด้อยค่าของเงินลงทุนในบริษัทย่อยจำนวน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7,565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ล้านบาทใน</w:t>
            </w:r>
            <w:r w:rsidR="0058277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br/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งบการเงินรวมและงบการเงินเฉพาะกิจการสำหรับงวดสามเดือนและหกเดือนสิ้นสุดวันที่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30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มิถุนายน </w:t>
            </w:r>
            <w:r w:rsidR="00B91CA0" w:rsidRPr="00B91CA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2567 </w:t>
            </w:r>
            <w:r w:rsidR="00B91CA0" w:rsidRPr="00B91CA0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ตามลำดับ</w:t>
            </w:r>
          </w:p>
          <w:p w14:paraId="4E12D22B" w14:textId="74EF59A4" w:rsidR="006D0AE7" w:rsidRPr="00E654A6" w:rsidRDefault="006D0AE7" w:rsidP="00714315">
            <w:pPr>
              <w:tabs>
                <w:tab w:val="left" w:pos="163"/>
              </w:tabs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</w:pPr>
            <w:r w:rsidRPr="00E654A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 w:rsidR="00B91CA0" w:rsidRPr="00E654A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 xml:space="preserve">   </w:t>
            </w:r>
            <w:r w:rsidR="00714315" w:rsidRPr="00E654A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บริษัท เอไอเอสซีบี จำกัด</w:t>
            </w:r>
            <w:r w:rsidRPr="00E654A6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ได้จดทะเบียนเลิกบริษัทกับกรมพัฒนาธุรกิจการค้า กระทรวงพาณิชย์ เมื่อวันที่ </w:t>
            </w:r>
            <w:r w:rsidRPr="00E654A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</w:t>
            </w:r>
            <w:r w:rsidRPr="00E654A6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พฤศจิกายน พ.ศ. </w:t>
            </w:r>
            <w:r w:rsidRPr="00E654A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2566</w:t>
            </w:r>
            <w:r w:rsidRPr="00E654A6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246355AB" w14:textId="289DEBE8" w:rsidR="00C1582C" w:rsidRPr="00A04A24" w:rsidRDefault="006D0AE7" w:rsidP="00A04A24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54A6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vertAlign w:val="superscript"/>
                <w:cs/>
                <w:lang w:eastAsia="zh-CN"/>
              </w:rPr>
              <w:t>3</w:t>
            </w:r>
            <w:r w:rsidR="00B91CA0" w:rsidRPr="00E654A6">
              <w:rPr>
                <w:rFonts w:asciiTheme="majorBidi" w:eastAsia="Times New Roman" w:hAnsiTheme="majorBidi" w:cstheme="majorBidi" w:hint="cs"/>
                <w:sz w:val="18"/>
                <w:szCs w:val="18"/>
                <w:cs/>
                <w:lang w:eastAsia="zh-CN"/>
              </w:rPr>
              <w:t xml:space="preserve">   </w:t>
            </w:r>
            <w:r w:rsidR="00714315" w:rsidRPr="00E654A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>บริษัท ดิจิทัล เวนเจอร์ส จำกัด</w:t>
            </w:r>
            <w:r w:rsidRPr="00E654A6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>ได้จดทะเบียน</w:t>
            </w:r>
            <w:r w:rsidRPr="003F570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เลิกบริษัทกับกรมพัฒนาธุรกิจการค้า กระทรวงพาณิชย์ เมื่อวันที่ </w:t>
            </w:r>
            <w:r w:rsidRPr="003F570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</w:t>
            </w:r>
            <w:r w:rsidRPr="003F570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มิถุนายน พ.ศ. </w:t>
            </w:r>
            <w:r w:rsidRPr="003F5700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2566</w:t>
            </w:r>
            <w:r w:rsidRPr="003F5700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</w:tc>
      </w:tr>
      <w:tr w:rsidR="008828C9" w:rsidRPr="003F5700" w14:paraId="436A7786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46"/>
        </w:trPr>
        <w:tc>
          <w:tcPr>
            <w:tcW w:w="2970" w:type="dxa"/>
            <w:shd w:val="clear" w:color="auto" w:fill="auto"/>
          </w:tcPr>
          <w:p w14:paraId="28B818FE" w14:textId="4F50409F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</w:r>
            <w:r w:rsidR="00CA2DF6" w:rsidRPr="003F5700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t>P</w:t>
            </w:r>
          </w:p>
        </w:tc>
        <w:tc>
          <w:tcPr>
            <w:tcW w:w="1620" w:type="dxa"/>
            <w:shd w:val="clear" w:color="auto" w:fill="auto"/>
          </w:tcPr>
          <w:p w14:paraId="39A39A05" w14:textId="77777777" w:rsidR="008828C9" w:rsidRPr="003F5700" w:rsidRDefault="008828C9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458922C" w14:textId="77777777" w:rsidR="008828C9" w:rsidRPr="003F5700" w:rsidRDefault="008828C9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64EC9273" w14:textId="77777777" w:rsidR="008828C9" w:rsidRPr="003F5700" w:rsidRDefault="008828C9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  <w:tc>
          <w:tcPr>
            <w:tcW w:w="722" w:type="dxa"/>
          </w:tcPr>
          <w:p w14:paraId="62BB3844" w14:textId="77777777" w:rsidR="008828C9" w:rsidRPr="003F5700" w:rsidRDefault="008828C9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8828C9" w:rsidRPr="003F5700" w14:paraId="75FFA346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492"/>
        </w:trPr>
        <w:tc>
          <w:tcPr>
            <w:tcW w:w="2970" w:type="dxa"/>
            <w:shd w:val="clear" w:color="auto" w:fill="auto"/>
          </w:tcPr>
          <w:p w14:paraId="66781BF4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8D55C66" w14:textId="77777777" w:rsidR="008828C9" w:rsidRPr="003F5700" w:rsidRDefault="008828C9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C467918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6A03E7F" w14:textId="77777777" w:rsidR="008828C9" w:rsidRPr="003F5700" w:rsidRDefault="008828C9">
            <w:pPr>
              <w:suppressAutoHyphens/>
              <w:spacing w:after="0" w:line="220" w:lineRule="exac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8A717D" w14:textId="77777777" w:rsidR="008828C9" w:rsidRPr="003F5700" w:rsidRDefault="008828C9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4630C311" w14:textId="77777777" w:rsidR="008828C9" w:rsidRPr="003F5700" w:rsidRDefault="008828C9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7B84A47" w14:textId="77777777" w:rsidR="008828C9" w:rsidRPr="003F5700" w:rsidRDefault="008828C9">
            <w:pPr>
              <w:suppressAutoHyphens/>
              <w:spacing w:after="0" w:line="220" w:lineRule="exact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vAlign w:val="bottom"/>
          </w:tcPr>
          <w:p w14:paraId="54065D3C" w14:textId="77777777" w:rsidR="008828C9" w:rsidRPr="003F5700" w:rsidRDefault="008828C9">
            <w:pPr>
              <w:suppressAutoHyphens/>
              <w:spacing w:after="0" w:line="220" w:lineRule="exact"/>
              <w:ind w:left="-234" w:right="-2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13339FAA" w14:textId="77777777" w:rsidR="008828C9" w:rsidRPr="003F5700" w:rsidRDefault="008828C9">
            <w:pPr>
              <w:suppressAutoHyphens/>
              <w:spacing w:after="0" w:line="220" w:lineRule="exact"/>
              <w:ind w:left="-234" w:right="-2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หก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เดือน</w:t>
            </w:r>
          </w:p>
          <w:p w14:paraId="3E810091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8828C9" w:rsidRPr="003F5700" w14:paraId="5065FE74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68"/>
        </w:trPr>
        <w:tc>
          <w:tcPr>
            <w:tcW w:w="2970" w:type="dxa"/>
            <w:shd w:val="clear" w:color="auto" w:fill="auto"/>
          </w:tcPr>
          <w:p w14:paraId="6B27A425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AD1190C" w14:textId="77777777" w:rsidR="008828C9" w:rsidRPr="003F5700" w:rsidRDefault="008828C9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72BADA11" w14:textId="77777777" w:rsidR="008828C9" w:rsidRPr="003F5700" w:rsidRDefault="008828C9">
            <w:pPr>
              <w:suppressAutoHyphens/>
              <w:spacing w:after="0" w:line="220" w:lineRule="exact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4CAFFF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A0879D0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623618E5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828C9" w:rsidRPr="003F5700" w14:paraId="6826EE5D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19"/>
        </w:trPr>
        <w:tc>
          <w:tcPr>
            <w:tcW w:w="2970" w:type="dxa"/>
            <w:shd w:val="clear" w:color="auto" w:fill="auto"/>
          </w:tcPr>
          <w:p w14:paraId="73DF8C3E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2141A23" w14:textId="77777777" w:rsidR="008828C9" w:rsidRPr="003F5700" w:rsidRDefault="008828C9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83B950B" w14:textId="77777777" w:rsidR="008828C9" w:rsidRPr="003F5700" w:rsidRDefault="008828C9">
            <w:pPr>
              <w:suppressAutoHyphens/>
              <w:spacing w:after="0" w:line="220" w:lineRule="exact"/>
              <w:ind w:left="-73" w:right="-41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0D1A927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720" w:type="dxa"/>
            <w:shd w:val="clear" w:color="auto" w:fill="auto"/>
          </w:tcPr>
          <w:p w14:paraId="6653150F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1C5BBCC3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720" w:type="dxa"/>
            <w:shd w:val="clear" w:color="auto" w:fill="auto"/>
          </w:tcPr>
          <w:p w14:paraId="0665564A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78AC195D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  <w:tc>
          <w:tcPr>
            <w:tcW w:w="722" w:type="dxa"/>
          </w:tcPr>
          <w:p w14:paraId="7D5605BC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มิถุนายน</w:t>
            </w:r>
          </w:p>
        </w:tc>
      </w:tr>
      <w:tr w:rsidR="008828C9" w:rsidRPr="003F5700" w14:paraId="509F1550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19"/>
        </w:trPr>
        <w:tc>
          <w:tcPr>
            <w:tcW w:w="2970" w:type="dxa"/>
            <w:shd w:val="clear" w:color="auto" w:fill="auto"/>
          </w:tcPr>
          <w:p w14:paraId="3893435F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48C6856" w14:textId="77777777" w:rsidR="008828C9" w:rsidRPr="003F5700" w:rsidRDefault="008828C9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98B5009" w14:textId="77777777" w:rsidR="008828C9" w:rsidRPr="003F5700" w:rsidRDefault="008828C9">
            <w:pPr>
              <w:suppressAutoHyphens/>
              <w:spacing w:after="0" w:line="220" w:lineRule="exact"/>
              <w:ind w:left="-73" w:right="-41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08A23DE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1E8EB0C6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63206D73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6E13C697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</w:tcPr>
          <w:p w14:paraId="07B68BB1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2" w:type="dxa"/>
          </w:tcPr>
          <w:p w14:paraId="0119AA18" w14:textId="77777777" w:rsidR="008828C9" w:rsidRPr="003F5700" w:rsidRDefault="008828C9">
            <w:pPr>
              <w:suppressAutoHyphens/>
              <w:spacing w:after="0" w:line="220" w:lineRule="exact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</w:tr>
      <w:tr w:rsidR="008828C9" w:rsidRPr="003F5700" w14:paraId="185DEFEC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46"/>
        </w:trPr>
        <w:tc>
          <w:tcPr>
            <w:tcW w:w="2970" w:type="dxa"/>
            <w:shd w:val="clear" w:color="auto" w:fill="auto"/>
          </w:tcPr>
          <w:p w14:paraId="0201798E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DA0F336" w14:textId="77777777" w:rsidR="008828C9" w:rsidRPr="003F5700" w:rsidRDefault="008828C9">
            <w:pPr>
              <w:suppressAutoHyphens/>
              <w:snapToGrid w:val="0"/>
              <w:spacing w:after="0" w:line="22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729F220D" w14:textId="77777777" w:rsidR="008828C9" w:rsidRPr="003F5700" w:rsidRDefault="008828C9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DEA4FD8" w14:textId="77777777" w:rsidR="008828C9" w:rsidRPr="003F5700" w:rsidRDefault="008828C9">
            <w:pPr>
              <w:suppressAutoHyphens/>
              <w:spacing w:after="0" w:line="220" w:lineRule="exact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1060CE1" w14:textId="77777777" w:rsidR="008828C9" w:rsidRPr="003F5700" w:rsidRDefault="008828C9">
            <w:pPr>
              <w:suppressAutoHyphens/>
              <w:spacing w:after="0" w:line="220" w:lineRule="exact"/>
              <w:ind w:left="-234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22" w:type="dxa"/>
          </w:tcPr>
          <w:p w14:paraId="6028CD6E" w14:textId="77777777" w:rsidR="008828C9" w:rsidRPr="003F5700" w:rsidRDefault="008828C9">
            <w:pPr>
              <w:suppressAutoHyphens/>
              <w:spacing w:after="0" w:line="220" w:lineRule="exact"/>
              <w:ind w:left="-234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828C9" w:rsidRPr="003F5700" w14:paraId="533B5586" w14:textId="77777777" w:rsidTr="00B91CA0">
        <w:trPr>
          <w:trHeight w:val="211"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66C9F272" w14:textId="77777777" w:rsidR="008828C9" w:rsidRPr="003F5700" w:rsidRDefault="008828C9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6C66E4B7" w14:textId="77777777" w:rsidR="008828C9" w:rsidRPr="003F5700" w:rsidRDefault="008828C9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2613080" w14:textId="77777777" w:rsidR="008828C9" w:rsidRPr="003F5700" w:rsidRDefault="008828C9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58E6742" w14:textId="77777777" w:rsidR="008828C9" w:rsidRPr="003F5700" w:rsidRDefault="008828C9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631C10C3" w14:textId="77777777" w:rsidR="008828C9" w:rsidRPr="003F5700" w:rsidRDefault="008828C9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6BBF51C" w14:textId="77777777" w:rsidR="008828C9" w:rsidRPr="003F5700" w:rsidRDefault="008828C9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33B71F12" w14:textId="77777777" w:rsidR="008828C9" w:rsidRPr="003F5700" w:rsidRDefault="008828C9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132FBE99" w14:textId="77777777" w:rsidR="008828C9" w:rsidRPr="003F5700" w:rsidRDefault="008828C9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29AFAAE1" w14:textId="77777777" w:rsidR="008828C9" w:rsidRPr="003F5700" w:rsidRDefault="008828C9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1E1170" w:rsidRPr="003F5700" w14:paraId="75F4DBE9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264CE314" w14:textId="4C63A621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="006D0AE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EB0313B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85DA2C2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39F645" w14:textId="4708BC7A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A99068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15A95E" w14:textId="562A4392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0F4ED9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9508A2F" w14:textId="28AA4363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1D2257D" w14:textId="15B5F0C4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448C0175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4DA57FFE" w14:textId="789F620F" w:rsidR="001E1170" w:rsidRPr="006D0AE7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12C17E7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739DD095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57D1E7" w14:textId="35337188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1C4271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2DB361" w14:textId="2E6F267C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477146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ED14686" w14:textId="26E80502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D8B5014" w14:textId="7FE25BB4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2FC8F0CC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4A20B873" w14:textId="2F1229AA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450F089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028B308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68E5AB" w14:textId="119746C0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3F8798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41AE14" w14:textId="792432D8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C029A1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409E2C6" w14:textId="2E14E19D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A4DA53E" w14:textId="29E4F3B1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52FC58B9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4ACAA191" w14:textId="1A1D5775" w:rsidR="001E1170" w:rsidRPr="003F5700" w:rsidRDefault="001E1170" w:rsidP="001E1170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AA52140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0BF96B78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9C9E8D" w14:textId="7381ED24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B7DC2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94631A" w14:textId="7CBF7377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AABE4D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153725B" w14:textId="72200D3D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956D37E" w14:textId="4F6584F9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0980DF6D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35E483C7" w14:textId="096FDC1A" w:rsidR="001E1170" w:rsidRPr="003F5700" w:rsidRDefault="001E1170" w:rsidP="001E1170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AA04994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123375E8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EEF2A" w14:textId="5A738386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6A0CB4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762531" w14:textId="57BD84C1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7D8D6F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DA7C3D9" w14:textId="52A8C8C2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8114495" w14:textId="04AB1CBA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33F96321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3007FD2A" w14:textId="0BDB82D2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D88004F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2580BE8D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1AF79F" w14:textId="1C8998DA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A64C8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191436" w14:textId="1C9AC8F1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29475E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1A39C6C" w14:textId="302A8E06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CB48258" w14:textId="3379BE00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4C7891A0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015CC36E" w14:textId="6472274E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5EC20FA7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55DF5874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5136D3" w14:textId="65B9AF9F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B130F0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AF63CB" w14:textId="791B7D72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943F36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349B3A3" w14:textId="6B9743F5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D7D56D1" w14:textId="607AC2D7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095C7BF9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48779126" w14:textId="57C52FE9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 w:rsidR="006D0AE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E083978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0C918232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3C6439" w14:textId="1F934B18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DDB10E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DE3177" w14:textId="2EA86B96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1C71BC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C43E210" w14:textId="25170EA8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3442C19" w14:textId="60919ED3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377D16CF" w14:textId="77777777" w:rsidTr="00B91CA0">
        <w:trPr>
          <w:trHeight w:val="330"/>
        </w:trPr>
        <w:tc>
          <w:tcPr>
            <w:tcW w:w="2970" w:type="dxa"/>
            <w:shd w:val="clear" w:color="auto" w:fill="auto"/>
          </w:tcPr>
          <w:p w14:paraId="3C0CBE79" w14:textId="23E52164" w:rsidR="001E1170" w:rsidRPr="006D0AE7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 คาร์ด เอกซ์ จำกัด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FF3F894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ด้อยคุณภาพ</w:t>
            </w:r>
          </w:p>
        </w:tc>
        <w:tc>
          <w:tcPr>
            <w:tcW w:w="810" w:type="dxa"/>
          </w:tcPr>
          <w:p w14:paraId="5D9430B0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191CB17F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D21BA4" w14:textId="70B49382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7B5FDC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19495F" w14:textId="0E3425FF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20A22C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6FA3199" w14:textId="009A183B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74D9C97" w14:textId="4D86F3FF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684D29D0" w14:textId="77777777" w:rsidTr="00B91CA0">
        <w:trPr>
          <w:trHeight w:val="81"/>
        </w:trPr>
        <w:tc>
          <w:tcPr>
            <w:tcW w:w="2970" w:type="dxa"/>
            <w:shd w:val="clear" w:color="auto" w:fill="auto"/>
          </w:tcPr>
          <w:p w14:paraId="54E0E7C1" w14:textId="083BA3B8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D0AE7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5327A7CF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บริการสินเชื่อบุคคล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  <w:t>ที่ไม่มีหลักประกัน</w:t>
            </w:r>
          </w:p>
        </w:tc>
        <w:tc>
          <w:tcPr>
            <w:tcW w:w="810" w:type="dxa"/>
          </w:tcPr>
          <w:p w14:paraId="335DA217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A2029CB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F017A1" w14:textId="5A8BE07B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C74EE2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2A144F" w14:textId="01A26C93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59FD3B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45494CE" w14:textId="32A030B4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BDD6A8B" w14:textId="4D4B5454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1D64DD7C" w14:textId="77777777" w:rsidTr="00B91CA0">
        <w:trPr>
          <w:trHeight w:val="223"/>
        </w:trPr>
        <w:tc>
          <w:tcPr>
            <w:tcW w:w="2970" w:type="dxa"/>
            <w:shd w:val="clear" w:color="auto" w:fill="auto"/>
          </w:tcPr>
          <w:p w14:paraId="734A102A" w14:textId="0C76D96A" w:rsidR="001E1170" w:rsidRPr="006D0AE7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D0AE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B5B01E8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6D651BC9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E7ED9F" w14:textId="432FAB12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93D37E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53D5F" w14:textId="4F2BFB13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B052FC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6C4F7C" w14:textId="467935BE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00321BE5" w14:textId="5DEEFA6C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5F6451F6" w14:textId="77777777" w:rsidTr="00B91CA0"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4191A7DA" w14:textId="77777777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BE13B34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AA8E7AC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C8AA7" w14:textId="77777777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FE1FC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D7F07" w14:textId="77777777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EFA65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98E024" w14:textId="77777777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76DB8AAF" w14:textId="77777777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1E1170" w:rsidRPr="003F5700" w14:paraId="645356C5" w14:textId="77777777" w:rsidTr="00B91CA0"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6A923E9" w14:textId="77777777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18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บริษัทร่วมทางอ้อม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1D35771" w14:textId="77777777" w:rsidR="001E1170" w:rsidRPr="003F5700" w:rsidRDefault="001E1170" w:rsidP="001E1170">
            <w:pPr>
              <w:suppressAutoHyphens/>
              <w:spacing w:after="0" w:line="22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CE73EC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217D4" w14:textId="77777777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8D37E" w14:textId="77777777" w:rsidR="001E1170" w:rsidRPr="003F5700" w:rsidRDefault="001E1170" w:rsidP="001E1170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65A72" w14:textId="77777777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B7CE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6B0455C" w14:textId="77777777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  <w:vAlign w:val="bottom"/>
          </w:tcPr>
          <w:p w14:paraId="5361A713" w14:textId="77777777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1E1170" w:rsidRPr="003F5700" w14:paraId="1F3ECF4F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476"/>
        </w:trPr>
        <w:tc>
          <w:tcPr>
            <w:tcW w:w="2970" w:type="dxa"/>
            <w:shd w:val="clear" w:color="auto" w:fill="auto"/>
          </w:tcPr>
          <w:p w14:paraId="6C34BFB8" w14:textId="77777777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</w:tcPr>
          <w:p w14:paraId="3EABF539" w14:textId="77777777" w:rsidR="001E1170" w:rsidRPr="003F5700" w:rsidRDefault="001E1170" w:rsidP="001E117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65EB5D74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16D0B80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5EF79B" w14:textId="16C2A9F5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4DC170" w14:textId="77777777" w:rsidR="001E1170" w:rsidRPr="003F5700" w:rsidRDefault="001E1170" w:rsidP="001E117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02AE24" w14:textId="654BE02B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DF8DB9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4CA23C" w14:textId="330FA2E3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1F8C231" w14:textId="3409EE42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4E94A905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66"/>
        </w:trPr>
        <w:tc>
          <w:tcPr>
            <w:tcW w:w="2970" w:type="dxa"/>
            <w:shd w:val="clear" w:color="auto" w:fill="auto"/>
          </w:tcPr>
          <w:p w14:paraId="47A3C6B1" w14:textId="77777777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20" w:type="dxa"/>
            <w:shd w:val="clear" w:color="auto" w:fill="auto"/>
          </w:tcPr>
          <w:p w14:paraId="710A4898" w14:textId="77777777" w:rsidR="001E1170" w:rsidRPr="003F5700" w:rsidRDefault="001E1170" w:rsidP="001E117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328FD652" w14:textId="77777777" w:rsidR="001E1170" w:rsidRPr="003F5700" w:rsidRDefault="001E1170" w:rsidP="001E1170">
            <w:pPr>
              <w:suppressAutoHyphens/>
              <w:spacing w:after="0" w:line="220" w:lineRule="exac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531DDF3B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09B34D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3054C8" w14:textId="44FEDC5E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316541" w14:textId="77777777" w:rsidR="001E1170" w:rsidRPr="003F5700" w:rsidRDefault="001E1170" w:rsidP="001E117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065E55" w14:textId="2AE3B5E0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5DB60C" w14:textId="77777777" w:rsidR="001E1170" w:rsidRPr="003F5700" w:rsidRDefault="001E1170" w:rsidP="001E1170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1DDC07" w14:textId="79E8ACFD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B8EC127" w14:textId="7C061877" w:rsidR="001E1170" w:rsidRPr="003F5700" w:rsidRDefault="001E1170" w:rsidP="001E1170">
            <w:pPr>
              <w:tabs>
                <w:tab w:val="decimal" w:pos="343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07BE92B4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2970" w:type="dxa"/>
            <w:shd w:val="clear" w:color="auto" w:fill="auto"/>
          </w:tcPr>
          <w:p w14:paraId="3824F2F8" w14:textId="77777777" w:rsidR="001E1170" w:rsidRPr="003F5700" w:rsidRDefault="001E1170" w:rsidP="001E1170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3F5700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620" w:type="dxa"/>
            <w:shd w:val="clear" w:color="auto" w:fill="auto"/>
          </w:tcPr>
          <w:p w14:paraId="7C89D8E0" w14:textId="77777777" w:rsidR="001E1170" w:rsidRPr="003F5700" w:rsidRDefault="001E1170" w:rsidP="001E117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4F51FFD6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D09554" w14:textId="0058DD1E" w:rsidR="001E1170" w:rsidRPr="003F5700" w:rsidRDefault="001E1170" w:rsidP="001E1170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FD702A" w14:textId="77777777" w:rsidR="001E1170" w:rsidRPr="003F5700" w:rsidRDefault="001E1170" w:rsidP="001E117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C4BB06" w14:textId="7CC52D8F" w:rsidR="001E1170" w:rsidRPr="003F5700" w:rsidRDefault="001E1170" w:rsidP="001E1170">
            <w:pPr>
              <w:pBdr>
                <w:bottom w:val="single" w:sz="4" w:space="0" w:color="auto"/>
              </w:pBd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479EC2" w14:textId="77777777" w:rsidR="001E1170" w:rsidRPr="003F5700" w:rsidRDefault="001E1170" w:rsidP="001E1170">
            <w:pPr>
              <w:pBdr>
                <w:bottom w:val="single" w:sz="4" w:space="0" w:color="auto"/>
              </w:pBdr>
              <w:tabs>
                <w:tab w:val="decimal" w:pos="3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4A2608D" w14:textId="6E414D89" w:rsidR="001E1170" w:rsidRPr="003F5700" w:rsidRDefault="001E1170" w:rsidP="001E1170">
            <w:pPr>
              <w:pBdr>
                <w:bottom w:val="single" w:sz="4" w:space="0" w:color="auto"/>
              </w:pBdr>
              <w:tabs>
                <w:tab w:val="decimal" w:pos="346"/>
              </w:tabs>
              <w:suppressAutoHyphens/>
              <w:spacing w:after="0" w:line="20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45EE687" w14:textId="462822CA" w:rsidR="001E1170" w:rsidRPr="003F5700" w:rsidRDefault="001E1170" w:rsidP="001E1170">
            <w:pPr>
              <w:pBdr>
                <w:bottom w:val="single" w:sz="4" w:space="0" w:color="auto"/>
              </w:pBdr>
              <w:tabs>
                <w:tab w:val="decimal" w:pos="160"/>
                <w:tab w:val="decimal" w:pos="343"/>
              </w:tabs>
              <w:suppressAutoHyphens/>
              <w:spacing w:after="0" w:line="20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  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1E1170" w:rsidRPr="003F5700" w14:paraId="77B3C91C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2970" w:type="dxa"/>
            <w:shd w:val="clear" w:color="auto" w:fill="auto"/>
          </w:tcPr>
          <w:p w14:paraId="350EA5B5" w14:textId="77777777" w:rsidR="001E1170" w:rsidRPr="003F5700" w:rsidRDefault="001E1170" w:rsidP="001E1170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DF7F1F0" w14:textId="77777777" w:rsidR="001E1170" w:rsidRPr="003F5700" w:rsidRDefault="001E1170" w:rsidP="001E117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7C094E37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0A7F82" w14:textId="77777777" w:rsidR="001E1170" w:rsidRPr="003F5700" w:rsidRDefault="001E1170" w:rsidP="001E1170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CA4485" w14:textId="77777777" w:rsidR="001E1170" w:rsidRPr="003F5700" w:rsidRDefault="001E1170" w:rsidP="001E117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B34ED3" w14:textId="77390AAA" w:rsidR="001E1170" w:rsidRPr="003F5700" w:rsidRDefault="001E1170" w:rsidP="001E1170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009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515,076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E3CA73" w14:textId="77777777" w:rsidR="001E1170" w:rsidRPr="003F5700" w:rsidRDefault="001E1170" w:rsidP="001E1170">
            <w:pPr>
              <w:tabs>
                <w:tab w:val="decimal" w:pos="43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515,057</w:t>
            </w:r>
          </w:p>
        </w:tc>
        <w:tc>
          <w:tcPr>
            <w:tcW w:w="720" w:type="dxa"/>
          </w:tcPr>
          <w:p w14:paraId="19DA506E" w14:textId="66108D31" w:rsidR="001E1170" w:rsidRPr="003F5700" w:rsidRDefault="001E1170" w:rsidP="001E1170">
            <w:pPr>
              <w:tabs>
                <w:tab w:val="decimal" w:pos="506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1E117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26,999</w:t>
            </w:r>
          </w:p>
        </w:tc>
        <w:tc>
          <w:tcPr>
            <w:tcW w:w="722" w:type="dxa"/>
          </w:tcPr>
          <w:p w14:paraId="674C5DB5" w14:textId="05AD9FB5" w:rsidR="001E1170" w:rsidRPr="003F5700" w:rsidRDefault="001E1170" w:rsidP="001E1170">
            <w:pPr>
              <w:tabs>
                <w:tab w:val="decimal" w:pos="43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38,137</w:t>
            </w:r>
          </w:p>
        </w:tc>
      </w:tr>
      <w:tr w:rsidR="001E1170" w:rsidRPr="003F5700" w14:paraId="34248883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2970" w:type="dxa"/>
            <w:shd w:val="clear" w:color="auto" w:fill="auto"/>
          </w:tcPr>
          <w:p w14:paraId="473727A4" w14:textId="77777777" w:rsidR="001E1170" w:rsidRPr="003F5700" w:rsidRDefault="001E1170" w:rsidP="001E1170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bookmarkStart w:id="22" w:name="_Hlk166142862"/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620" w:type="dxa"/>
            <w:shd w:val="clear" w:color="auto" w:fill="auto"/>
          </w:tcPr>
          <w:p w14:paraId="29F88AC8" w14:textId="77777777" w:rsidR="001E1170" w:rsidRPr="003F5700" w:rsidRDefault="001E1170" w:rsidP="001E1170">
            <w:pPr>
              <w:suppressAutoHyphens/>
              <w:spacing w:after="0" w:line="220" w:lineRule="exact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EF0EA15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50EFC9" w14:textId="77777777" w:rsidR="001E1170" w:rsidRPr="003F5700" w:rsidRDefault="001E1170" w:rsidP="001E1170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0BC8CA" w14:textId="77777777" w:rsidR="001E1170" w:rsidRPr="003F5700" w:rsidRDefault="001E1170" w:rsidP="001E1170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22ADE5" w14:textId="5456294E" w:rsidR="001E1170" w:rsidRPr="003F5700" w:rsidRDefault="001E1170" w:rsidP="001E1170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2009D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(7,627)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761318" w14:textId="77777777" w:rsidR="001E1170" w:rsidRPr="003F5700" w:rsidRDefault="001E1170" w:rsidP="001E1170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(62)</w:t>
            </w:r>
          </w:p>
        </w:tc>
        <w:tc>
          <w:tcPr>
            <w:tcW w:w="720" w:type="dxa"/>
            <w:vAlign w:val="bottom"/>
          </w:tcPr>
          <w:p w14:paraId="33C73E96" w14:textId="5506AD73" w:rsidR="001E1170" w:rsidRPr="003F5700" w:rsidRDefault="001E1170" w:rsidP="001E1170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DB8C32D" w14:textId="47EDA8F0" w:rsidR="001E1170" w:rsidRPr="003F5700" w:rsidRDefault="001E1170" w:rsidP="001E1170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bookmarkEnd w:id="22"/>
      <w:tr w:rsidR="001E1170" w:rsidRPr="003F5700" w14:paraId="1ECFAC57" w14:textId="77777777" w:rsidTr="00B91CA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06"/>
        </w:trPr>
        <w:tc>
          <w:tcPr>
            <w:tcW w:w="4590" w:type="dxa"/>
            <w:gridSpan w:val="2"/>
            <w:shd w:val="clear" w:color="auto" w:fill="auto"/>
          </w:tcPr>
          <w:p w14:paraId="7895EA78" w14:textId="77777777" w:rsidR="001E1170" w:rsidRPr="003F5700" w:rsidRDefault="001E1170" w:rsidP="001E1170">
            <w:pPr>
              <w:suppressAutoHyphens/>
              <w:spacing w:after="0" w:line="220" w:lineRule="exact"/>
              <w:ind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2A50F87A" w14:textId="77777777" w:rsidR="001E1170" w:rsidRPr="003F5700" w:rsidRDefault="001E1170" w:rsidP="001E117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F5935F6" w14:textId="77777777" w:rsidR="001E1170" w:rsidRPr="003F5700" w:rsidRDefault="001E1170" w:rsidP="001E1170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780FD0" w14:textId="77777777" w:rsidR="001E1170" w:rsidRPr="003F5700" w:rsidRDefault="001E1170" w:rsidP="001E1170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035257" w14:textId="751385F5" w:rsidR="001E1170" w:rsidRPr="003F5700" w:rsidRDefault="001E1170" w:rsidP="001E11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009DB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507</w:t>
            </w:r>
            <w:r w:rsidRPr="002009DB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2009DB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449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7A9ACA" w14:textId="77777777" w:rsidR="001E1170" w:rsidRPr="003F5700" w:rsidRDefault="001E1170" w:rsidP="001E11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  <w:t>5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14,995</w:t>
            </w:r>
          </w:p>
        </w:tc>
        <w:tc>
          <w:tcPr>
            <w:tcW w:w="720" w:type="dxa"/>
          </w:tcPr>
          <w:p w14:paraId="1991004A" w14:textId="078742E9" w:rsidR="001E1170" w:rsidRPr="003F5700" w:rsidRDefault="001E1170" w:rsidP="001E11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E1170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26,999</w:t>
            </w:r>
          </w:p>
        </w:tc>
        <w:tc>
          <w:tcPr>
            <w:tcW w:w="722" w:type="dxa"/>
          </w:tcPr>
          <w:p w14:paraId="6AC4E69B" w14:textId="1B64F6E2" w:rsidR="001E1170" w:rsidRPr="003F5700" w:rsidRDefault="001E1170" w:rsidP="001E1170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 xml:space="preserve">   38,137</w:t>
            </w:r>
          </w:p>
        </w:tc>
      </w:tr>
    </w:tbl>
    <w:p w14:paraId="20134BF7" w14:textId="77777777" w:rsidR="008828C9" w:rsidRPr="003F5700" w:rsidRDefault="008828C9" w:rsidP="008828C9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1F560BB7" w14:textId="4AF6C826" w:rsidR="008828C9" w:rsidRPr="003F5700" w:rsidRDefault="00605B9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18"/>
          <w:szCs w:val="18"/>
          <w:vertAlign w:val="superscript"/>
          <w:cs/>
          <w:lang w:eastAsia="zh-CN"/>
        </w:rPr>
        <w:t>4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100)</w:t>
      </w:r>
    </w:p>
    <w:p w14:paraId="430C1BCF" w14:textId="7622FBCB" w:rsidR="008828C9" w:rsidRPr="003F5700" w:rsidRDefault="00605B9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บริษัทย่อยของธนาคารไทยพาณิชย์ จำกัด (มหาชน) (ถือหุ้นร้อยละ 60)</w:t>
      </w:r>
    </w:p>
    <w:p w14:paraId="4293B41C" w14:textId="436BC75F" w:rsidR="008828C9" w:rsidRPr="003F5700" w:rsidRDefault="00605B9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6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คาร์ด เอกซ์ จำกัด (ถือหุ้นร้อยละ 100)</w:t>
      </w:r>
    </w:p>
    <w:p w14:paraId="37715CD5" w14:textId="750A1C7E" w:rsidR="008828C9" w:rsidRPr="003F5700" w:rsidRDefault="00605B9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="008828C9" w:rsidRPr="003F5700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บริษัทย่อยของบริษัท คาร์ด เอกซ์ จำกัด (ถือหุ้นร้อยละ 50)</w:t>
      </w:r>
    </w:p>
    <w:p w14:paraId="130315DF" w14:textId="6EAF79AC" w:rsidR="008828C9" w:rsidRPr="003F5700" w:rsidRDefault="00605B98" w:rsidP="00686948">
      <w:pPr>
        <w:suppressAutoHyphens/>
        <w:spacing w:after="0" w:line="240" w:lineRule="auto"/>
        <w:ind w:left="709" w:hanging="259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="008828C9" w:rsidRPr="003F5700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บริษัทย่อยของบริษัท ไทยพาณิชย์พลัส จำกัด (ถือหุ้นร้อยละ 100)</w:t>
      </w:r>
    </w:p>
    <w:p w14:paraId="240EEC0C" w14:textId="77777777" w:rsidR="0082213D" w:rsidRPr="003F5700" w:rsidRDefault="0082213D" w:rsidP="00733ED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774229" w14:textId="77777777" w:rsidR="006B48D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5D31E82C" w14:textId="77777777" w:rsidR="006B48D9" w:rsidRPr="00613E49" w:rsidRDefault="006B48D9" w:rsidP="006B48D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B4992DE" w14:textId="77777777" w:rsidR="006B3CEE" w:rsidRDefault="006B3CEE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5EA4D28C" w14:textId="74D71B91" w:rsidR="006B48D9" w:rsidRDefault="006B48D9" w:rsidP="006B48D9">
      <w:pPr>
        <w:spacing w:after="0" w:line="240" w:lineRule="auto"/>
        <w:ind w:left="540"/>
        <w:jc w:val="thaiDistribute"/>
      </w:pP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 xml:space="preserve">เมื่อวันที่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28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2567 </w:t>
      </w:r>
      <w:r w:rsidRPr="00B60C8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ธนาคารไทยพาณิชย์จ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Pr="00B60C8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กัด (มหาชน) ซึ่งเป็นบริษัทย่อยของบริษัท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ได้ลงนามในสัญญาซื้อขาย (“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SPA”)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กับ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N.V. (“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Charter Capital)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ในสัดส่วนร้อยละ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100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ของ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Home Credit Vietnam Finance Company Limited (“HCVN”)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20,973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พันล้านดอง (หรือเทียบเท่าประมาณ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31,000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ล้านบาท)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HCVN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เป็นผู้นำในตลาดสินเชื่อผู้บริโภคในประเทศเวียดนาม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การเข้าทำรายการดังกล่าวต้องได้รับการอนุมัติจากธนาคารแห่งประเทศไทย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State Bank of Vietnam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Department of Planning and Investment of Vietnam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นอกจากนี้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การเข้าทำรายการดังกล่าวจะดำเนินการตามเงื่อนไขต่างๆ ภายใต้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</w:p>
    <w:p w14:paraId="0F03EF90" w14:textId="77777777" w:rsidR="006B48D9" w:rsidRDefault="006B48D9" w:rsidP="006B48D9">
      <w:pPr>
        <w:pStyle w:val="Heading1"/>
        <w:numPr>
          <w:ilvl w:val="0"/>
          <w:numId w:val="0"/>
        </w:numPr>
        <w:tabs>
          <w:tab w:val="left" w:pos="630"/>
        </w:tabs>
        <w:ind w:left="539"/>
        <w:rPr>
          <w:rFonts w:asciiTheme="majorBidi" w:hAnsiTheme="majorBidi" w:cstheme="majorBidi"/>
        </w:rPr>
      </w:pPr>
      <w:bookmarkStart w:id="23" w:name="_Toc141724696"/>
    </w:p>
    <w:p w14:paraId="18A97539" w14:textId="430E19E3" w:rsidR="003E4D70" w:rsidRPr="003F5700" w:rsidRDefault="00B742E5" w:rsidP="003E4D70">
      <w:pPr>
        <w:pStyle w:val="Heading1"/>
        <w:tabs>
          <w:tab w:val="left" w:pos="630"/>
        </w:tabs>
        <w:ind w:left="539" w:hanging="539"/>
        <w:rPr>
          <w:rFonts w:asciiTheme="majorBidi" w:hAnsiTheme="majorBidi" w:cstheme="majorBidi"/>
        </w:rPr>
      </w:pPr>
      <w:bookmarkStart w:id="24" w:name="_เงินให้สินเชื่อแก่ลูกหนี้และดอกเบี้"/>
      <w:bookmarkStart w:id="25" w:name="_Toc173445299"/>
      <w:bookmarkEnd w:id="24"/>
      <w:r w:rsidRPr="003F5700">
        <w:rPr>
          <w:rFonts w:asciiTheme="majorBidi" w:hAnsiTheme="majorBidi" w:cstheme="majorBidi"/>
          <w:cs/>
        </w:rPr>
        <w:t>เงินให้สินเชื่อแก่ลูกหนี้และดอกเบี้ยค้างรับสุทธิ</w:t>
      </w:r>
      <w:bookmarkEnd w:id="23"/>
      <w:bookmarkEnd w:id="25"/>
    </w:p>
    <w:p w14:paraId="5834CA66" w14:textId="77777777" w:rsidR="003E4D70" w:rsidRPr="003F5700" w:rsidRDefault="003E4D70" w:rsidP="003E4D70">
      <w:pPr>
        <w:spacing w:after="0"/>
        <w:rPr>
          <w:rFonts w:asciiTheme="majorBidi" w:hAnsiTheme="majorBidi" w:cstheme="majorBidi"/>
          <w:sz w:val="30"/>
          <w:szCs w:val="30"/>
          <w:lang w:val="th-TH" w:eastAsia="zh-CN"/>
        </w:rPr>
      </w:pPr>
    </w:p>
    <w:p w14:paraId="0DC03F27" w14:textId="740CE57E" w:rsidR="003A73D4" w:rsidRPr="003F5700" w:rsidRDefault="00543EED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43796E11" w14:textId="0950D553" w:rsidR="007826C3" w:rsidRPr="003F5700" w:rsidRDefault="007826C3" w:rsidP="00AF6DB5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  <w:tab/>
      </w:r>
    </w:p>
    <w:p w14:paraId="7235E1DA" w14:textId="567BAB98" w:rsidR="00B742E5" w:rsidRPr="003F5700" w:rsidRDefault="003E4D70" w:rsidP="003E4D70">
      <w:pPr>
        <w:tabs>
          <w:tab w:val="left" w:pos="450"/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สุทธิ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2BAA7354" w14:textId="543FCBC1" w:rsidR="003E4D70" w:rsidRPr="003F5700" w:rsidRDefault="003E4D70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EC3425" w:rsidRPr="003F5700" w14:paraId="58EFBDBC" w14:textId="77777777">
        <w:tc>
          <w:tcPr>
            <w:tcW w:w="4617" w:type="dxa"/>
            <w:shd w:val="clear" w:color="auto" w:fill="auto"/>
            <w:vAlign w:val="bottom"/>
          </w:tcPr>
          <w:p w14:paraId="62128300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3884C4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24A5760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3906E799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C3425" w:rsidRPr="003F5700" w14:paraId="12EBD6A4" w14:textId="77777777">
        <w:tc>
          <w:tcPr>
            <w:tcW w:w="4617" w:type="dxa"/>
            <w:shd w:val="clear" w:color="auto" w:fill="auto"/>
            <w:vAlign w:val="bottom"/>
          </w:tcPr>
          <w:p w14:paraId="004EB762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DD529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67476654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D83FA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CD108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C5BF720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270" w:type="dxa"/>
          </w:tcPr>
          <w:p w14:paraId="5F244A95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E4E2CAB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68145D3B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0499AB7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2C1491A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5C1E5691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</w:tr>
      <w:tr w:rsidR="00EC3425" w:rsidRPr="003F5700" w14:paraId="5970B354" w14:textId="77777777">
        <w:tc>
          <w:tcPr>
            <w:tcW w:w="4617" w:type="dxa"/>
            <w:shd w:val="clear" w:color="auto" w:fill="auto"/>
            <w:vAlign w:val="bottom"/>
          </w:tcPr>
          <w:p w14:paraId="7C95FC82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1050A81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C355A" w:rsidRPr="003F5700" w14:paraId="004A0236" w14:textId="77777777">
        <w:tc>
          <w:tcPr>
            <w:tcW w:w="4617" w:type="dxa"/>
            <w:shd w:val="clear" w:color="auto" w:fill="auto"/>
            <w:vAlign w:val="bottom"/>
          </w:tcPr>
          <w:p w14:paraId="539C8DC2" w14:textId="77777777" w:rsidR="007C355A" w:rsidRPr="003F5700" w:rsidRDefault="007C355A" w:rsidP="007C355A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  <w:shd w:val="clear" w:color="auto" w:fill="auto"/>
          </w:tcPr>
          <w:p w14:paraId="37F72910" w14:textId="667DB5AF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2,438,158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F1FA2" w14:textId="77777777" w:rsidR="007C355A" w:rsidRPr="007C355A" w:rsidRDefault="007C355A" w:rsidP="007C355A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D5501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2,425,572</w:t>
            </w:r>
          </w:p>
        </w:tc>
        <w:tc>
          <w:tcPr>
            <w:tcW w:w="270" w:type="dxa"/>
          </w:tcPr>
          <w:p w14:paraId="35D2E852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77276D46" w14:textId="525ABCC0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146,075 </w:t>
            </w:r>
          </w:p>
        </w:tc>
        <w:tc>
          <w:tcPr>
            <w:tcW w:w="270" w:type="dxa"/>
          </w:tcPr>
          <w:p w14:paraId="3E980E51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6A6A04E0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132,950</w:t>
            </w:r>
          </w:p>
        </w:tc>
      </w:tr>
      <w:tr w:rsidR="007C355A" w:rsidRPr="003F5700" w14:paraId="41EBDC51" w14:textId="77777777" w:rsidTr="007C355A">
        <w:tc>
          <w:tcPr>
            <w:tcW w:w="4617" w:type="dxa"/>
            <w:shd w:val="clear" w:color="auto" w:fill="auto"/>
            <w:vAlign w:val="bottom"/>
          </w:tcPr>
          <w:p w14:paraId="32437642" w14:textId="77777777" w:rsidR="007C355A" w:rsidRPr="003F5700" w:rsidRDefault="007C355A" w:rsidP="007C355A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C94FF" w14:textId="7FAFE3C6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23,233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CECC1" w14:textId="77777777" w:rsidR="007C355A" w:rsidRPr="007C355A" w:rsidRDefault="007C355A" w:rsidP="007C355A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7417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23,467</w:t>
            </w:r>
          </w:p>
        </w:tc>
        <w:tc>
          <w:tcPr>
            <w:tcW w:w="270" w:type="dxa"/>
            <w:vAlign w:val="bottom"/>
          </w:tcPr>
          <w:p w14:paraId="5769773D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1033AF" w14:textId="7E07E358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78 </w:t>
            </w:r>
          </w:p>
        </w:tc>
        <w:tc>
          <w:tcPr>
            <w:tcW w:w="270" w:type="dxa"/>
          </w:tcPr>
          <w:p w14:paraId="7C9B6FDA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1EEFA2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7DC1A5B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</w:t>
            </w:r>
          </w:p>
        </w:tc>
      </w:tr>
      <w:tr w:rsidR="007C355A" w:rsidRPr="003F5700" w14:paraId="59AB0C72" w14:textId="77777777" w:rsidTr="007C355A">
        <w:tc>
          <w:tcPr>
            <w:tcW w:w="4617" w:type="dxa"/>
            <w:shd w:val="clear" w:color="auto" w:fill="auto"/>
            <w:vAlign w:val="bottom"/>
          </w:tcPr>
          <w:p w14:paraId="106FDF4D" w14:textId="77777777" w:rsidR="007C355A" w:rsidRPr="003F5700" w:rsidRDefault="007C355A" w:rsidP="007C355A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65894" w14:textId="19C214AC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2,461,391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0E3CE" w14:textId="77777777" w:rsidR="007C355A" w:rsidRPr="007C355A" w:rsidRDefault="007C355A" w:rsidP="007C355A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03EF6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2,449,039</w:t>
            </w:r>
          </w:p>
        </w:tc>
        <w:tc>
          <w:tcPr>
            <w:tcW w:w="270" w:type="dxa"/>
            <w:vAlign w:val="bottom"/>
          </w:tcPr>
          <w:p w14:paraId="4B7C3736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5EF645" w14:textId="0FA9AB38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146,153 </w:t>
            </w:r>
          </w:p>
        </w:tc>
        <w:tc>
          <w:tcPr>
            <w:tcW w:w="270" w:type="dxa"/>
          </w:tcPr>
          <w:p w14:paraId="111AA53D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41C57D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4422C51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133,000</w:t>
            </w:r>
          </w:p>
        </w:tc>
      </w:tr>
      <w:tr w:rsidR="007C355A" w:rsidRPr="003F5700" w14:paraId="2352E496" w14:textId="77777777">
        <w:tc>
          <w:tcPr>
            <w:tcW w:w="4617" w:type="dxa"/>
            <w:shd w:val="clear" w:color="auto" w:fill="auto"/>
            <w:vAlign w:val="bottom"/>
          </w:tcPr>
          <w:p w14:paraId="12095645" w14:textId="77777777" w:rsidR="007C355A" w:rsidRPr="003F5700" w:rsidRDefault="007C355A" w:rsidP="007C355A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0B3F5B47" w14:textId="459FDA22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(148,877)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D6DD7" w14:textId="77777777" w:rsidR="007C355A" w:rsidRPr="007C355A" w:rsidRDefault="007C355A" w:rsidP="007C355A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B89AD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>(147,995)</w:t>
            </w:r>
          </w:p>
        </w:tc>
        <w:tc>
          <w:tcPr>
            <w:tcW w:w="270" w:type="dxa"/>
          </w:tcPr>
          <w:p w14:paraId="062D9103" w14:textId="77777777" w:rsidR="007C355A" w:rsidRPr="007C355A" w:rsidRDefault="007C355A" w:rsidP="007C355A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20C76E" w14:textId="7B1A4DBF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sz w:val="26"/>
                <w:szCs w:val="26"/>
              </w:rPr>
              <w:t xml:space="preserve"> (281)</w:t>
            </w:r>
          </w:p>
        </w:tc>
        <w:tc>
          <w:tcPr>
            <w:tcW w:w="270" w:type="dxa"/>
          </w:tcPr>
          <w:p w14:paraId="0D8F884D" w14:textId="77777777" w:rsidR="007C355A" w:rsidRPr="003F5700" w:rsidRDefault="007C355A" w:rsidP="007C355A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6CB46F" w14:textId="77777777" w:rsidR="007C355A" w:rsidRPr="003F5700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(269)</w:t>
            </w:r>
          </w:p>
        </w:tc>
      </w:tr>
      <w:tr w:rsidR="007C355A" w:rsidRPr="003F5700" w14:paraId="01A4D963" w14:textId="77777777">
        <w:tc>
          <w:tcPr>
            <w:tcW w:w="4617" w:type="dxa"/>
            <w:shd w:val="clear" w:color="auto" w:fill="auto"/>
            <w:vAlign w:val="bottom"/>
          </w:tcPr>
          <w:p w14:paraId="3E18154D" w14:textId="77777777" w:rsidR="007C355A" w:rsidRPr="003F5700" w:rsidRDefault="007C355A" w:rsidP="007C355A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CF5F766" w14:textId="2080276A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2,312,514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0E862" w14:textId="77777777" w:rsidR="007C355A" w:rsidRPr="007C355A" w:rsidRDefault="007C355A" w:rsidP="007C355A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FD9C2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</w:t>
            </w:r>
            <w:r w:rsidRPr="007C35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  <w:r w:rsidRPr="007C355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,044</w:t>
            </w:r>
          </w:p>
        </w:tc>
        <w:tc>
          <w:tcPr>
            <w:tcW w:w="270" w:type="dxa"/>
          </w:tcPr>
          <w:p w14:paraId="23D1BF5F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A75576" w14:textId="3B258063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5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145,872 </w:t>
            </w:r>
          </w:p>
        </w:tc>
        <w:tc>
          <w:tcPr>
            <w:tcW w:w="270" w:type="dxa"/>
          </w:tcPr>
          <w:p w14:paraId="6E866150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5024E9" w14:textId="77777777" w:rsidR="007C355A" w:rsidRPr="007C355A" w:rsidRDefault="007C355A" w:rsidP="007C355A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132,731</w:t>
            </w:r>
          </w:p>
        </w:tc>
      </w:tr>
    </w:tbl>
    <w:p w14:paraId="55EC374E" w14:textId="77777777" w:rsidR="00EC3425" w:rsidRPr="003F5700" w:rsidRDefault="00EC3425" w:rsidP="003E4D70">
      <w:pPr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62406E5B" w14:textId="77777777" w:rsidR="006B3CEE" w:rsidRDefault="006B3CEE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507AA5AB" w14:textId="50943EF7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</w:t>
      </w:r>
      <w:r w:rsidR="009478B7"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ตามสัญญา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ณ วันที่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2213D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มีดังนี้</w:t>
      </w:r>
    </w:p>
    <w:p w14:paraId="7D80F8CA" w14:textId="2F1843EA" w:rsidR="003E4D70" w:rsidRPr="003F5700" w:rsidRDefault="003E4D70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EC3425" w:rsidRPr="003F5700" w14:paraId="50353F14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0E020CD8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B36733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AFA3A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EAE4FBA" w14:textId="77777777" w:rsidR="00EC3425" w:rsidRPr="003F5700" w:rsidRDefault="00EC3425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C3425" w:rsidRPr="003F5700" w14:paraId="5AD652B4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5C1B80F" w14:textId="77777777" w:rsidR="00EC3425" w:rsidRPr="003F5700" w:rsidRDefault="00EC34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EF078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1F1BD6FB" w14:textId="77777777" w:rsidR="00EC3425" w:rsidRPr="003F5700" w:rsidRDefault="00EC342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13152F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9204FD1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7A2D10F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C3ACE8C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276C6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2A636053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731430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DA4C93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2FB8AD1F" w14:textId="77777777" w:rsidR="00EC3425" w:rsidRPr="003F5700" w:rsidRDefault="00EC3425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2566</w:t>
            </w:r>
          </w:p>
        </w:tc>
      </w:tr>
      <w:tr w:rsidR="00EC3425" w:rsidRPr="003F5700" w14:paraId="7928B595" w14:textId="77777777">
        <w:trPr>
          <w:trHeight w:val="20"/>
        </w:trPr>
        <w:tc>
          <w:tcPr>
            <w:tcW w:w="4617" w:type="dxa"/>
            <w:shd w:val="clear" w:color="auto" w:fill="auto"/>
          </w:tcPr>
          <w:p w14:paraId="6B2FB86D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0C3232A" w14:textId="77777777" w:rsidR="00EC3425" w:rsidRPr="003F5700" w:rsidRDefault="00EC342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EC3425" w:rsidRPr="003F5700" w14:paraId="440F9E56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9CAFF3B" w14:textId="3372C6F4" w:rsidR="00EC3425" w:rsidRPr="003F5700" w:rsidRDefault="00EC342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ผล</w:t>
            </w:r>
            <w:r w:rsidR="00F771D3"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กำไร (</w:t>
            </w:r>
            <w:r w:rsidRPr="00FA1DC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ขาดทุน</w:t>
            </w:r>
            <w:r w:rsidR="00F771D3" w:rsidRPr="00FA1DC0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AE35B3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4F07DF" w14:textId="77777777" w:rsidR="00EC3425" w:rsidRPr="003F5700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3EDA299" w14:textId="77777777" w:rsidR="00EC3425" w:rsidRPr="003F5700" w:rsidRDefault="00EC3425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837DFB" w14:textId="77777777" w:rsidR="00EC3425" w:rsidRPr="003F5700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84DB14" w14:textId="77777777" w:rsidR="00EC3425" w:rsidRPr="003F5700" w:rsidRDefault="00EC3425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4D56063" w14:textId="77777777" w:rsidR="00EC3425" w:rsidRPr="003F5700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DF92CD" w14:textId="77777777" w:rsidR="00EC3425" w:rsidRPr="003F5700" w:rsidRDefault="00EC3425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</w:tr>
      <w:tr w:rsidR="00EC3425" w:rsidRPr="003F5700" w14:paraId="3A2E9872" w14:textId="77777777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63A173F" w14:textId="5CF4B93A" w:rsidR="00EC3425" w:rsidRPr="003F5700" w:rsidRDefault="00EC342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   </w:t>
            </w:r>
            <w:r w:rsidR="000D6C9E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จาก</w:t>
            </w:r>
            <w:r w:rsidRPr="003F5700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Pr="003F5700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9A82BD" w14:textId="2167DB4F" w:rsidR="00EC3425" w:rsidRPr="007C355A" w:rsidRDefault="007C355A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438</w:t>
            </w: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061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963EA3" w14:textId="77777777" w:rsidR="00EC3425" w:rsidRPr="007C355A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EDD2F9" w14:textId="77777777" w:rsidR="00EC3425" w:rsidRPr="007C355A" w:rsidRDefault="00EC3425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2,426,563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3798B" w14:textId="77777777" w:rsidR="00EC3425" w:rsidRPr="007C355A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1A903A" w14:textId="77D8D528" w:rsidR="00EC3425" w:rsidRPr="007C355A" w:rsidRDefault="007C355A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146,075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1BECE5" w14:textId="77777777" w:rsidR="00EC3425" w:rsidRPr="007C355A" w:rsidRDefault="00EC342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BCF5B" w14:textId="77777777" w:rsidR="00EC3425" w:rsidRPr="007C355A" w:rsidRDefault="00EC3425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5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132,950</w:t>
            </w:r>
          </w:p>
        </w:tc>
      </w:tr>
    </w:tbl>
    <w:p w14:paraId="7FC605CC" w14:textId="0E9FF128" w:rsidR="00CA2DF6" w:rsidRPr="006B3CEE" w:rsidRDefault="00CA2DF6" w:rsidP="006B3CE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24E334E9" w14:textId="68FE5314" w:rsidR="00B742E5" w:rsidRPr="003F5700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7.2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3B71A09E" w14:textId="60E2BA79" w:rsidR="00B742E5" w:rsidRPr="00800177" w:rsidRDefault="00B742E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EC3425" w:rsidRPr="003F5700" w14:paraId="464F808F" w14:textId="77777777">
        <w:trPr>
          <w:cantSplit/>
        </w:trPr>
        <w:tc>
          <w:tcPr>
            <w:tcW w:w="2385" w:type="dxa"/>
            <w:vAlign w:val="bottom"/>
          </w:tcPr>
          <w:p w14:paraId="5340C965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777B0A85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EC3425" w:rsidRPr="003F5700" w14:paraId="0F482374" w14:textId="77777777">
        <w:trPr>
          <w:cantSplit/>
        </w:trPr>
        <w:tc>
          <w:tcPr>
            <w:tcW w:w="2385" w:type="dxa"/>
            <w:vAlign w:val="bottom"/>
          </w:tcPr>
          <w:p w14:paraId="7303CBAF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73A9DB54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69" w:type="dxa"/>
          </w:tcPr>
          <w:p w14:paraId="56500EF0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859FCE8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2566</w:t>
            </w:r>
          </w:p>
        </w:tc>
      </w:tr>
      <w:tr w:rsidR="00EC3425" w:rsidRPr="003F5700" w14:paraId="799C6F9F" w14:textId="77777777">
        <w:trPr>
          <w:cantSplit/>
        </w:trPr>
        <w:tc>
          <w:tcPr>
            <w:tcW w:w="2385" w:type="dxa"/>
            <w:vAlign w:val="bottom"/>
          </w:tcPr>
          <w:p w14:paraId="5D84E471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4E3CB1F2" w14:textId="77777777" w:rsidR="00EC3425" w:rsidRPr="003F5700" w:rsidRDefault="00EC3425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0983642A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0A64B2B" w14:textId="77777777" w:rsidR="00EC3425" w:rsidRPr="003F5700" w:rsidRDefault="00EC3425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569E7508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7FC8787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4DE814C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5B7285EA" w14:textId="77777777" w:rsidR="00EC3425" w:rsidRPr="003F5700" w:rsidRDefault="00EC3425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53883780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2BC60D02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7EDC198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2728C314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61D0AE74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1DC19054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5CAA77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6A87DFAA" w14:textId="77777777" w:rsidR="00EC3425" w:rsidRPr="003F5700" w:rsidRDefault="00EC3425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EC3425" w:rsidRPr="003F5700" w:rsidDel="005A5B95" w14:paraId="338E1851" w14:textId="77777777">
        <w:trPr>
          <w:cantSplit/>
        </w:trPr>
        <w:tc>
          <w:tcPr>
            <w:tcW w:w="2385" w:type="dxa"/>
            <w:vAlign w:val="bottom"/>
          </w:tcPr>
          <w:p w14:paraId="01731210" w14:textId="77777777" w:rsidR="00EC3425" w:rsidRPr="003F5700" w:rsidRDefault="00EC3425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3688A77C" w14:textId="77777777" w:rsidR="00EC3425" w:rsidRPr="003F5700" w:rsidDel="005A5B95" w:rsidRDefault="00EC3425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7C355A" w:rsidRPr="003F5700" w14:paraId="061D639D" w14:textId="77777777">
        <w:trPr>
          <w:cantSplit/>
        </w:trPr>
        <w:tc>
          <w:tcPr>
            <w:tcW w:w="2385" w:type="dxa"/>
            <w:vAlign w:val="bottom"/>
          </w:tcPr>
          <w:p w14:paraId="6D479950" w14:textId="77777777" w:rsidR="007C355A" w:rsidRPr="003F5700" w:rsidRDefault="007C355A" w:rsidP="007C355A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6ED1939C" w14:textId="3E2A9836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6,749 </w:t>
            </w:r>
          </w:p>
        </w:tc>
        <w:tc>
          <w:tcPr>
            <w:tcW w:w="39" w:type="dxa"/>
          </w:tcPr>
          <w:p w14:paraId="7918CA1E" w14:textId="77777777" w:rsidR="007C355A" w:rsidRPr="00EF6ED3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470EEA3E" w14:textId="031E2890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1,106 </w:t>
            </w:r>
          </w:p>
        </w:tc>
        <w:tc>
          <w:tcPr>
            <w:tcW w:w="38" w:type="dxa"/>
          </w:tcPr>
          <w:p w14:paraId="223D246B" w14:textId="77777777" w:rsidR="007C355A" w:rsidRPr="00EF6ED3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EAAD2D2" w14:textId="3706C0BB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921 </w:t>
            </w:r>
          </w:p>
        </w:tc>
        <w:tc>
          <w:tcPr>
            <w:tcW w:w="59" w:type="dxa"/>
          </w:tcPr>
          <w:p w14:paraId="1A6693BD" w14:textId="77777777" w:rsidR="007C355A" w:rsidRPr="00EF6ED3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6C3E7E24" w14:textId="191C840E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8,776 </w:t>
            </w:r>
          </w:p>
        </w:tc>
        <w:tc>
          <w:tcPr>
            <w:tcW w:w="69" w:type="dxa"/>
            <w:vAlign w:val="bottom"/>
          </w:tcPr>
          <w:p w14:paraId="347A2C08" w14:textId="77777777" w:rsidR="007C355A" w:rsidRPr="003F5700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DF7F99C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7,825 </w:t>
            </w:r>
          </w:p>
        </w:tc>
        <w:tc>
          <w:tcPr>
            <w:tcW w:w="69" w:type="dxa"/>
            <w:vAlign w:val="bottom"/>
          </w:tcPr>
          <w:p w14:paraId="3D2FB32F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9F9DFEC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676 </w:t>
            </w:r>
          </w:p>
        </w:tc>
        <w:tc>
          <w:tcPr>
            <w:tcW w:w="65" w:type="dxa"/>
            <w:vAlign w:val="bottom"/>
          </w:tcPr>
          <w:p w14:paraId="3210565F" w14:textId="77777777" w:rsidR="007C355A" w:rsidRPr="003F5700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7CE5B18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1,064 </w:t>
            </w:r>
          </w:p>
        </w:tc>
        <w:tc>
          <w:tcPr>
            <w:tcW w:w="63" w:type="dxa"/>
            <w:vAlign w:val="bottom"/>
          </w:tcPr>
          <w:p w14:paraId="028986BB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10273B2" w14:textId="77777777" w:rsidR="007C355A" w:rsidRPr="003F5700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9,565 </w:t>
            </w:r>
          </w:p>
        </w:tc>
      </w:tr>
      <w:tr w:rsidR="007C355A" w:rsidRPr="003F5700" w:rsidDel="005A5B95" w14:paraId="41C9B057" w14:textId="77777777">
        <w:trPr>
          <w:cantSplit/>
        </w:trPr>
        <w:tc>
          <w:tcPr>
            <w:tcW w:w="2385" w:type="dxa"/>
            <w:vAlign w:val="bottom"/>
            <w:hideMark/>
          </w:tcPr>
          <w:p w14:paraId="30833077" w14:textId="77777777" w:rsidR="007C355A" w:rsidRPr="003F5700" w:rsidRDefault="007C355A" w:rsidP="007C355A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33E70213" w14:textId="7602C774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562,200 </w:t>
            </w:r>
          </w:p>
        </w:tc>
        <w:tc>
          <w:tcPr>
            <w:tcW w:w="39" w:type="dxa"/>
          </w:tcPr>
          <w:p w14:paraId="40475943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C382853" w14:textId="63AA9A16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62,642 </w:t>
            </w:r>
          </w:p>
        </w:tc>
        <w:tc>
          <w:tcPr>
            <w:tcW w:w="38" w:type="dxa"/>
          </w:tcPr>
          <w:p w14:paraId="616FA87B" w14:textId="77777777" w:rsidR="007C355A" w:rsidRPr="00EF6ED3" w:rsidRDefault="007C355A" w:rsidP="007C355A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39F5698" w14:textId="22E61C07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36,427 </w:t>
            </w:r>
          </w:p>
        </w:tc>
        <w:tc>
          <w:tcPr>
            <w:tcW w:w="59" w:type="dxa"/>
          </w:tcPr>
          <w:p w14:paraId="62C9CBE0" w14:textId="77777777" w:rsidR="007C355A" w:rsidRPr="00EF6ED3" w:rsidRDefault="007C355A" w:rsidP="007C355A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729F353A" w14:textId="70CE10CE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661,269 </w:t>
            </w:r>
          </w:p>
        </w:tc>
        <w:tc>
          <w:tcPr>
            <w:tcW w:w="69" w:type="dxa"/>
            <w:vAlign w:val="bottom"/>
          </w:tcPr>
          <w:p w14:paraId="60C9DEA4" w14:textId="77777777" w:rsidR="007C355A" w:rsidRPr="003F5700" w:rsidRDefault="007C355A" w:rsidP="007C355A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3B6F1B0F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566,428 </w:t>
            </w:r>
          </w:p>
        </w:tc>
        <w:tc>
          <w:tcPr>
            <w:tcW w:w="69" w:type="dxa"/>
            <w:vAlign w:val="bottom"/>
          </w:tcPr>
          <w:p w14:paraId="306DF45A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0543FBBD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52,901 </w:t>
            </w:r>
          </w:p>
        </w:tc>
        <w:tc>
          <w:tcPr>
            <w:tcW w:w="65" w:type="dxa"/>
            <w:vAlign w:val="bottom"/>
          </w:tcPr>
          <w:p w14:paraId="1C1D2960" w14:textId="77777777" w:rsidR="007C355A" w:rsidRPr="003F5700" w:rsidRDefault="007C355A" w:rsidP="007C355A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25C905B1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37,818 </w:t>
            </w:r>
          </w:p>
        </w:tc>
        <w:tc>
          <w:tcPr>
            <w:tcW w:w="63" w:type="dxa"/>
            <w:vAlign w:val="bottom"/>
          </w:tcPr>
          <w:p w14:paraId="2BEC2B86" w14:textId="77777777" w:rsidR="007C355A" w:rsidRPr="003F5700" w:rsidRDefault="007C355A" w:rsidP="007C355A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1E4E6D74" w14:textId="77777777" w:rsidR="007C355A" w:rsidRPr="003F5700" w:rsidDel="005A5B95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657,147 </w:t>
            </w:r>
          </w:p>
        </w:tc>
      </w:tr>
      <w:tr w:rsidR="007C355A" w:rsidRPr="003F5700" w14:paraId="2B1CADF2" w14:textId="77777777">
        <w:trPr>
          <w:cantSplit/>
        </w:trPr>
        <w:tc>
          <w:tcPr>
            <w:tcW w:w="2385" w:type="dxa"/>
            <w:vAlign w:val="bottom"/>
            <w:hideMark/>
          </w:tcPr>
          <w:p w14:paraId="717ED218" w14:textId="77777777" w:rsidR="007C355A" w:rsidRPr="003F5700" w:rsidRDefault="007C355A" w:rsidP="007C355A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294ED06A" w14:textId="2C67ADFE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163,626 </w:t>
            </w:r>
          </w:p>
        </w:tc>
        <w:tc>
          <w:tcPr>
            <w:tcW w:w="39" w:type="dxa"/>
          </w:tcPr>
          <w:p w14:paraId="4F9E4959" w14:textId="77777777" w:rsidR="007C355A" w:rsidRPr="00EF6ED3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670C92E" w14:textId="208AA631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16,794 </w:t>
            </w:r>
          </w:p>
        </w:tc>
        <w:tc>
          <w:tcPr>
            <w:tcW w:w="38" w:type="dxa"/>
          </w:tcPr>
          <w:p w14:paraId="2FE2A821" w14:textId="77777777" w:rsidR="007C355A" w:rsidRPr="00EF6ED3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2558B93B" w14:textId="02167322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9,038 </w:t>
            </w:r>
          </w:p>
        </w:tc>
        <w:tc>
          <w:tcPr>
            <w:tcW w:w="59" w:type="dxa"/>
          </w:tcPr>
          <w:p w14:paraId="57C6CB99" w14:textId="77777777" w:rsidR="007C355A" w:rsidRPr="00EF6ED3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007D8B25" w14:textId="324B7DD9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189,458 </w:t>
            </w:r>
          </w:p>
        </w:tc>
        <w:tc>
          <w:tcPr>
            <w:tcW w:w="69" w:type="dxa"/>
            <w:vAlign w:val="bottom"/>
          </w:tcPr>
          <w:p w14:paraId="6B4FC6C2" w14:textId="77777777" w:rsidR="007C355A" w:rsidRPr="003F5700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E88E2C8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149,223 </w:t>
            </w:r>
          </w:p>
        </w:tc>
        <w:tc>
          <w:tcPr>
            <w:tcW w:w="69" w:type="dxa"/>
            <w:vAlign w:val="bottom"/>
          </w:tcPr>
          <w:p w14:paraId="14710407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4EB42D46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15,641 </w:t>
            </w:r>
          </w:p>
        </w:tc>
        <w:tc>
          <w:tcPr>
            <w:tcW w:w="65" w:type="dxa"/>
            <w:vAlign w:val="bottom"/>
          </w:tcPr>
          <w:p w14:paraId="7139C120" w14:textId="77777777" w:rsidR="007C355A" w:rsidRPr="003F5700" w:rsidRDefault="007C355A" w:rsidP="007C355A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FB2DBA4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10,943 </w:t>
            </w:r>
          </w:p>
        </w:tc>
        <w:tc>
          <w:tcPr>
            <w:tcW w:w="63" w:type="dxa"/>
            <w:vAlign w:val="bottom"/>
          </w:tcPr>
          <w:p w14:paraId="1BA0F587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08F7F272" w14:textId="77777777" w:rsidR="007C355A" w:rsidRPr="003F5700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175,807 </w:t>
            </w:r>
          </w:p>
        </w:tc>
      </w:tr>
      <w:tr w:rsidR="007C355A" w:rsidRPr="003F5700" w14:paraId="0B16BD08" w14:textId="77777777">
        <w:trPr>
          <w:cantSplit/>
        </w:trPr>
        <w:tc>
          <w:tcPr>
            <w:tcW w:w="2385" w:type="dxa"/>
            <w:vAlign w:val="bottom"/>
            <w:hideMark/>
          </w:tcPr>
          <w:p w14:paraId="0649EF0A" w14:textId="77777777" w:rsidR="007C355A" w:rsidRPr="003F5700" w:rsidRDefault="007C355A" w:rsidP="007C355A">
            <w:pPr>
              <w:suppressAutoHyphens/>
              <w:spacing w:after="0" w:line="240" w:lineRule="atLeast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5D64091B" w14:textId="1527C4E7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379,618 </w:t>
            </w:r>
          </w:p>
        </w:tc>
        <w:tc>
          <w:tcPr>
            <w:tcW w:w="39" w:type="dxa"/>
          </w:tcPr>
          <w:p w14:paraId="61BE2CAB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57C4907C" w14:textId="31B99EF2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29,058 </w:t>
            </w:r>
          </w:p>
        </w:tc>
        <w:tc>
          <w:tcPr>
            <w:tcW w:w="38" w:type="dxa"/>
          </w:tcPr>
          <w:p w14:paraId="2AE7C242" w14:textId="77777777" w:rsidR="007C355A" w:rsidRPr="00EF6ED3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18143652" w14:textId="39137944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10,133 </w:t>
            </w:r>
          </w:p>
        </w:tc>
        <w:tc>
          <w:tcPr>
            <w:tcW w:w="59" w:type="dxa"/>
          </w:tcPr>
          <w:p w14:paraId="5A74A12F" w14:textId="77777777" w:rsidR="007C355A" w:rsidRPr="00EF6ED3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7586728" w14:textId="3B1FE6E4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418,809 </w:t>
            </w:r>
          </w:p>
        </w:tc>
        <w:tc>
          <w:tcPr>
            <w:tcW w:w="69" w:type="dxa"/>
            <w:vAlign w:val="bottom"/>
          </w:tcPr>
          <w:p w14:paraId="257A56A1" w14:textId="77777777" w:rsidR="007C355A" w:rsidRPr="003F5700" w:rsidRDefault="007C355A" w:rsidP="007C355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15A23F2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386,542 </w:t>
            </w:r>
          </w:p>
        </w:tc>
        <w:tc>
          <w:tcPr>
            <w:tcW w:w="69" w:type="dxa"/>
            <w:vAlign w:val="bottom"/>
          </w:tcPr>
          <w:p w14:paraId="5A21E35D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11C4891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23,703 </w:t>
            </w:r>
          </w:p>
        </w:tc>
        <w:tc>
          <w:tcPr>
            <w:tcW w:w="65" w:type="dxa"/>
            <w:vAlign w:val="bottom"/>
          </w:tcPr>
          <w:p w14:paraId="1518BE17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14142E8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12,018 </w:t>
            </w:r>
          </w:p>
        </w:tc>
        <w:tc>
          <w:tcPr>
            <w:tcW w:w="63" w:type="dxa"/>
            <w:vAlign w:val="bottom"/>
          </w:tcPr>
          <w:p w14:paraId="6FB0B437" w14:textId="77777777" w:rsidR="007C355A" w:rsidRPr="003F5700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8FE9E96" w14:textId="77777777" w:rsidR="007C355A" w:rsidRPr="003F5700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422,263 </w:t>
            </w:r>
          </w:p>
        </w:tc>
      </w:tr>
      <w:tr w:rsidR="007C355A" w:rsidRPr="003F5700" w:rsidDel="005A5B95" w14:paraId="466F501F" w14:textId="77777777">
        <w:trPr>
          <w:cantSplit/>
        </w:trPr>
        <w:tc>
          <w:tcPr>
            <w:tcW w:w="2385" w:type="dxa"/>
            <w:vAlign w:val="bottom"/>
            <w:hideMark/>
          </w:tcPr>
          <w:p w14:paraId="025E9BE6" w14:textId="77777777" w:rsidR="007C355A" w:rsidRPr="003F5700" w:rsidRDefault="007C355A" w:rsidP="007C355A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028F7EAE" w14:textId="51E993B7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568,715 </w:t>
            </w:r>
          </w:p>
        </w:tc>
        <w:tc>
          <w:tcPr>
            <w:tcW w:w="39" w:type="dxa"/>
          </w:tcPr>
          <w:p w14:paraId="55FB8E90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E990160" w14:textId="08D4B9FC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36,673 </w:t>
            </w:r>
          </w:p>
        </w:tc>
        <w:tc>
          <w:tcPr>
            <w:tcW w:w="38" w:type="dxa"/>
          </w:tcPr>
          <w:p w14:paraId="3ED6949F" w14:textId="77777777" w:rsidR="007C355A" w:rsidRPr="00EF6ED3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9105BF2" w14:textId="63EFBE9A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19,147 </w:t>
            </w:r>
          </w:p>
        </w:tc>
        <w:tc>
          <w:tcPr>
            <w:tcW w:w="59" w:type="dxa"/>
          </w:tcPr>
          <w:p w14:paraId="13A437FF" w14:textId="77777777" w:rsidR="007C355A" w:rsidRPr="00EF6ED3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1E04E663" w14:textId="7F7013C6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624,535 </w:t>
            </w:r>
          </w:p>
        </w:tc>
        <w:tc>
          <w:tcPr>
            <w:tcW w:w="69" w:type="dxa"/>
            <w:vAlign w:val="bottom"/>
          </w:tcPr>
          <w:p w14:paraId="3D073902" w14:textId="77777777" w:rsidR="007C355A" w:rsidRPr="003F5700" w:rsidRDefault="007C355A" w:rsidP="007C355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922E1C9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572,777 </w:t>
            </w:r>
          </w:p>
        </w:tc>
        <w:tc>
          <w:tcPr>
            <w:tcW w:w="69" w:type="dxa"/>
            <w:vAlign w:val="bottom"/>
          </w:tcPr>
          <w:p w14:paraId="2A3CB09D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755053A5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27,835 </w:t>
            </w:r>
          </w:p>
        </w:tc>
        <w:tc>
          <w:tcPr>
            <w:tcW w:w="65" w:type="dxa"/>
            <w:vAlign w:val="bottom"/>
          </w:tcPr>
          <w:p w14:paraId="25A5CE44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64E6BAC7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16,286 </w:t>
            </w:r>
          </w:p>
        </w:tc>
        <w:tc>
          <w:tcPr>
            <w:tcW w:w="63" w:type="dxa"/>
            <w:vAlign w:val="bottom"/>
          </w:tcPr>
          <w:p w14:paraId="0298475A" w14:textId="77777777" w:rsidR="007C355A" w:rsidRPr="003F5700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26F6001E" w14:textId="77777777" w:rsidR="007C355A" w:rsidRPr="003F5700" w:rsidDel="005A5B95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616,898 </w:t>
            </w:r>
          </w:p>
        </w:tc>
      </w:tr>
      <w:tr w:rsidR="007C355A" w:rsidRPr="003F5700" w:rsidDel="005A5B95" w14:paraId="5B946BC8" w14:textId="77777777">
        <w:trPr>
          <w:cantSplit/>
        </w:trPr>
        <w:tc>
          <w:tcPr>
            <w:tcW w:w="2385" w:type="dxa"/>
            <w:vAlign w:val="bottom"/>
            <w:hideMark/>
          </w:tcPr>
          <w:p w14:paraId="3761A235" w14:textId="77777777" w:rsidR="007C355A" w:rsidRPr="003F5700" w:rsidRDefault="007C355A" w:rsidP="007C355A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98A924" w14:textId="09B3A079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456,181 </w:t>
            </w:r>
          </w:p>
        </w:tc>
        <w:tc>
          <w:tcPr>
            <w:tcW w:w="39" w:type="dxa"/>
          </w:tcPr>
          <w:p w14:paraId="769D9467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533AD1" w14:textId="4B1FFA14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59,602 </w:t>
            </w:r>
          </w:p>
        </w:tc>
        <w:tc>
          <w:tcPr>
            <w:tcW w:w="38" w:type="dxa"/>
          </w:tcPr>
          <w:p w14:paraId="12042019" w14:textId="77777777" w:rsidR="007C355A" w:rsidRPr="00EF6ED3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500D17" w14:textId="24C9ACFB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19,431 </w:t>
            </w:r>
          </w:p>
        </w:tc>
        <w:tc>
          <w:tcPr>
            <w:tcW w:w="59" w:type="dxa"/>
          </w:tcPr>
          <w:p w14:paraId="7112F30F" w14:textId="77777777" w:rsidR="007C355A" w:rsidRPr="00EF6ED3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038021" w14:textId="67FDD93F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535,214 </w:t>
            </w:r>
          </w:p>
        </w:tc>
        <w:tc>
          <w:tcPr>
            <w:tcW w:w="69" w:type="dxa"/>
            <w:vAlign w:val="bottom"/>
          </w:tcPr>
          <w:p w14:paraId="44577197" w14:textId="77777777" w:rsidR="007C355A" w:rsidRPr="003F5700" w:rsidRDefault="007C355A" w:rsidP="007C355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AD9494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471,864 </w:t>
            </w:r>
          </w:p>
        </w:tc>
        <w:tc>
          <w:tcPr>
            <w:tcW w:w="69" w:type="dxa"/>
            <w:vAlign w:val="bottom"/>
          </w:tcPr>
          <w:p w14:paraId="4329F318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5FA6D4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54,316 </w:t>
            </w:r>
          </w:p>
        </w:tc>
        <w:tc>
          <w:tcPr>
            <w:tcW w:w="65" w:type="dxa"/>
            <w:vAlign w:val="bottom"/>
          </w:tcPr>
          <w:p w14:paraId="5F8FD4F3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E9687D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18,703 </w:t>
            </w:r>
          </w:p>
        </w:tc>
        <w:tc>
          <w:tcPr>
            <w:tcW w:w="63" w:type="dxa"/>
            <w:vAlign w:val="bottom"/>
          </w:tcPr>
          <w:p w14:paraId="345A40B4" w14:textId="77777777" w:rsidR="007C355A" w:rsidRPr="003F5700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710333" w14:textId="77777777" w:rsidR="007C355A" w:rsidRPr="003F5700" w:rsidDel="005A5B95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544,883 </w:t>
            </w:r>
          </w:p>
        </w:tc>
      </w:tr>
      <w:tr w:rsidR="007C355A" w:rsidRPr="003F5700" w:rsidDel="005A5B95" w14:paraId="3ED37D06" w14:textId="77777777">
        <w:trPr>
          <w:cantSplit/>
        </w:trPr>
        <w:tc>
          <w:tcPr>
            <w:tcW w:w="2385" w:type="dxa"/>
            <w:vAlign w:val="bottom"/>
            <w:hideMark/>
          </w:tcPr>
          <w:p w14:paraId="67F7B098" w14:textId="77777777" w:rsidR="007C355A" w:rsidRPr="003F5700" w:rsidRDefault="007C355A" w:rsidP="007C355A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43EA85D" w14:textId="10842B58" w:rsidR="007C355A" w:rsidRPr="00EF6ED3" w:rsidRDefault="007C355A" w:rsidP="007C355A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2,137,089 </w:t>
            </w:r>
          </w:p>
        </w:tc>
        <w:tc>
          <w:tcPr>
            <w:tcW w:w="39" w:type="dxa"/>
          </w:tcPr>
          <w:p w14:paraId="12CDB5E7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8C828A5" w14:textId="397F8033" w:rsidR="007C355A" w:rsidRPr="00EF6ED3" w:rsidRDefault="007C355A" w:rsidP="007C355A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205,875 </w:t>
            </w:r>
          </w:p>
        </w:tc>
        <w:tc>
          <w:tcPr>
            <w:tcW w:w="38" w:type="dxa"/>
          </w:tcPr>
          <w:p w14:paraId="31CC37F4" w14:textId="77777777" w:rsidR="007C355A" w:rsidRPr="00EF6ED3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28B68C8" w14:textId="6B65E4F7" w:rsidR="007C355A" w:rsidRPr="00EF6ED3" w:rsidRDefault="007C355A" w:rsidP="007C355A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95,097 </w:t>
            </w:r>
          </w:p>
        </w:tc>
        <w:tc>
          <w:tcPr>
            <w:tcW w:w="59" w:type="dxa"/>
          </w:tcPr>
          <w:p w14:paraId="393F6BAA" w14:textId="77777777" w:rsidR="007C355A" w:rsidRPr="00EF6ED3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1123CA4" w14:textId="3F0DB9AA" w:rsidR="007C355A" w:rsidRPr="00EF6ED3" w:rsidRDefault="007C355A" w:rsidP="007C355A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2,438,061 </w:t>
            </w:r>
          </w:p>
        </w:tc>
        <w:tc>
          <w:tcPr>
            <w:tcW w:w="69" w:type="dxa"/>
            <w:vAlign w:val="bottom"/>
          </w:tcPr>
          <w:p w14:paraId="43AD2EED" w14:textId="77777777" w:rsidR="007C355A" w:rsidRPr="003F5700" w:rsidRDefault="007C355A" w:rsidP="007C355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5EE21A6" w14:textId="77777777" w:rsidR="007C355A" w:rsidRPr="003F5700" w:rsidRDefault="007C355A" w:rsidP="007C355A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2,154,659 </w:t>
            </w:r>
          </w:p>
        </w:tc>
        <w:tc>
          <w:tcPr>
            <w:tcW w:w="69" w:type="dxa"/>
            <w:vAlign w:val="bottom"/>
          </w:tcPr>
          <w:p w14:paraId="7B8DB830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6E0164E" w14:textId="77777777" w:rsidR="007C355A" w:rsidRPr="003F5700" w:rsidRDefault="007C355A" w:rsidP="007C355A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175,072 </w:t>
            </w:r>
          </w:p>
        </w:tc>
        <w:tc>
          <w:tcPr>
            <w:tcW w:w="65" w:type="dxa"/>
            <w:vAlign w:val="bottom"/>
          </w:tcPr>
          <w:p w14:paraId="5DC47464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4B21A29" w14:textId="77777777" w:rsidR="007C355A" w:rsidRPr="003F5700" w:rsidRDefault="007C355A" w:rsidP="007C355A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96,832 </w:t>
            </w:r>
          </w:p>
        </w:tc>
        <w:tc>
          <w:tcPr>
            <w:tcW w:w="63" w:type="dxa"/>
            <w:vAlign w:val="bottom"/>
          </w:tcPr>
          <w:p w14:paraId="4FA27E12" w14:textId="77777777" w:rsidR="007C355A" w:rsidRPr="003F5700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7CB56F3" w14:textId="77777777" w:rsidR="007C355A" w:rsidRPr="003F5700" w:rsidDel="005A5B95" w:rsidRDefault="007C355A" w:rsidP="007C355A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2,426,563 </w:t>
            </w:r>
          </w:p>
        </w:tc>
      </w:tr>
    </w:tbl>
    <w:p w14:paraId="5270135D" w14:textId="77777777" w:rsidR="00EC3425" w:rsidRPr="00800177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  <w:br/>
      </w: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EC3425" w:rsidRPr="003F5700" w14:paraId="64626619" w14:textId="77777777">
        <w:trPr>
          <w:cantSplit/>
        </w:trPr>
        <w:tc>
          <w:tcPr>
            <w:tcW w:w="2385" w:type="dxa"/>
            <w:vAlign w:val="bottom"/>
          </w:tcPr>
          <w:p w14:paraId="30A3BBDD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146AE867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EC3425" w:rsidRPr="003F5700" w14:paraId="460E5CFF" w14:textId="77777777">
        <w:trPr>
          <w:cantSplit/>
        </w:trPr>
        <w:tc>
          <w:tcPr>
            <w:tcW w:w="2385" w:type="dxa"/>
            <w:vAlign w:val="bottom"/>
          </w:tcPr>
          <w:p w14:paraId="2DF3AD24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784612AB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69" w:type="dxa"/>
          </w:tcPr>
          <w:p w14:paraId="33472D19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4C99DF0A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31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ธันวาคม</w:t>
            </w:r>
            <w:r w:rsidRPr="003F57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2566</w:t>
            </w:r>
          </w:p>
        </w:tc>
      </w:tr>
      <w:tr w:rsidR="00EC3425" w:rsidRPr="003F5700" w14:paraId="368D5BAD" w14:textId="77777777">
        <w:trPr>
          <w:cantSplit/>
        </w:trPr>
        <w:tc>
          <w:tcPr>
            <w:tcW w:w="2385" w:type="dxa"/>
            <w:vAlign w:val="bottom"/>
          </w:tcPr>
          <w:p w14:paraId="30127EBA" w14:textId="77777777" w:rsidR="00EC3425" w:rsidRPr="003F5700" w:rsidRDefault="00EC3425">
            <w:pPr>
              <w:suppressAutoHyphens/>
              <w:spacing w:after="0" w:line="240" w:lineRule="atLeast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5094621D" w14:textId="77777777" w:rsidR="00EC3425" w:rsidRPr="003F5700" w:rsidRDefault="00EC3425">
            <w:pPr>
              <w:suppressAutoHyphens/>
              <w:spacing w:after="0" w:line="240" w:lineRule="atLeast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6784C361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6B486010" w14:textId="77777777" w:rsidR="00EC3425" w:rsidRPr="003F5700" w:rsidRDefault="00EC3425">
            <w:pPr>
              <w:suppressAutoHyphens/>
              <w:spacing w:after="0" w:line="240" w:lineRule="atLeast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529A415E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2CAA139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297B4AA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00FAB701" w14:textId="77777777" w:rsidR="00EC3425" w:rsidRPr="003F5700" w:rsidRDefault="00EC3425">
            <w:pPr>
              <w:suppressAutoHyphens/>
              <w:spacing w:after="0" w:line="240" w:lineRule="atLeast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2D4B524B" w14:textId="77777777" w:rsidR="00EC3425" w:rsidRPr="003F5700" w:rsidRDefault="00EC342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3DA0D22D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5DABDFE6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25B97118" w14:textId="77777777" w:rsidR="00EC3425" w:rsidRPr="003F5700" w:rsidRDefault="00EC3425">
            <w:pPr>
              <w:suppressAutoHyphens/>
              <w:spacing w:after="0" w:line="240" w:lineRule="atLeast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563466D5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3359CD4D" w14:textId="77777777" w:rsidR="00EC3425" w:rsidRPr="003F5700" w:rsidRDefault="00EC3425">
            <w:pPr>
              <w:suppressAutoHyphens/>
              <w:spacing w:after="0" w:line="240" w:lineRule="atLeast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1725C73C" w14:textId="77777777" w:rsidR="00EC3425" w:rsidRPr="003F5700" w:rsidRDefault="00EC3425">
            <w:pPr>
              <w:suppressAutoHyphens/>
              <w:spacing w:after="0" w:line="240" w:lineRule="atLeast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1F590E7C" w14:textId="77777777" w:rsidR="00EC3425" w:rsidRPr="003F5700" w:rsidRDefault="00EC3425">
            <w:pPr>
              <w:suppressAutoHyphens/>
              <w:spacing w:after="0" w:line="240" w:lineRule="atLeast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EC3425" w:rsidRPr="003F5700" w:rsidDel="005A5B95" w14:paraId="0BE6DC84" w14:textId="77777777">
        <w:trPr>
          <w:cantSplit/>
        </w:trPr>
        <w:tc>
          <w:tcPr>
            <w:tcW w:w="2385" w:type="dxa"/>
            <w:vAlign w:val="bottom"/>
          </w:tcPr>
          <w:p w14:paraId="6802D144" w14:textId="77777777" w:rsidR="00EC3425" w:rsidRPr="003F5700" w:rsidRDefault="00EC3425">
            <w:pPr>
              <w:suppressAutoHyphens/>
              <w:spacing w:after="0" w:line="240" w:lineRule="atLeast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4F22FA3D" w14:textId="77777777" w:rsidR="00EC3425" w:rsidRPr="003F5700" w:rsidDel="005A5B95" w:rsidRDefault="00EC3425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7C355A" w:rsidRPr="003F5700" w:rsidDel="005A5B95" w14:paraId="454FC5D6" w14:textId="77777777">
        <w:trPr>
          <w:cantSplit/>
        </w:trPr>
        <w:tc>
          <w:tcPr>
            <w:tcW w:w="2385" w:type="dxa"/>
            <w:vAlign w:val="bottom"/>
            <w:hideMark/>
          </w:tcPr>
          <w:p w14:paraId="32A66C13" w14:textId="77777777" w:rsidR="007C355A" w:rsidRPr="003F5700" w:rsidRDefault="007C355A" w:rsidP="007C355A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8CF09E" w14:textId="6A2CF77C" w:rsidR="007C355A" w:rsidRPr="00EF6ED3" w:rsidRDefault="007C355A" w:rsidP="007C355A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146,075 </w:t>
            </w:r>
          </w:p>
        </w:tc>
        <w:tc>
          <w:tcPr>
            <w:tcW w:w="39" w:type="dxa"/>
          </w:tcPr>
          <w:p w14:paraId="7AF79D75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609D53" w14:textId="5A1F4BC1" w:rsidR="007C355A" w:rsidRPr="00EF6ED3" w:rsidRDefault="007C355A" w:rsidP="007C355A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7D802A87" w14:textId="77777777" w:rsidR="007C355A" w:rsidRPr="00EF6ED3" w:rsidRDefault="007C355A" w:rsidP="007C355A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EC71C8" w14:textId="7DAA00AE" w:rsidR="007C355A" w:rsidRPr="00EF6ED3" w:rsidRDefault="007C355A" w:rsidP="007C355A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61D5DF7E" w14:textId="77777777" w:rsidR="007C355A" w:rsidRPr="00EF6ED3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EBDCCE" w14:textId="7DE8FDAE" w:rsidR="007C355A" w:rsidRPr="00EF6ED3" w:rsidRDefault="007C355A" w:rsidP="007C355A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szCs w:val="22"/>
              </w:rPr>
              <w:t xml:space="preserve"> 146,075 </w:t>
            </w:r>
          </w:p>
        </w:tc>
        <w:tc>
          <w:tcPr>
            <w:tcW w:w="69" w:type="dxa"/>
            <w:vAlign w:val="bottom"/>
          </w:tcPr>
          <w:p w14:paraId="4782CA97" w14:textId="77777777" w:rsidR="007C355A" w:rsidRPr="003F5700" w:rsidRDefault="007C355A" w:rsidP="007C355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A2D114" w14:textId="77777777" w:rsidR="007C355A" w:rsidRPr="003F5700" w:rsidRDefault="007C355A" w:rsidP="007C355A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132,950</w:t>
            </w:r>
          </w:p>
        </w:tc>
        <w:tc>
          <w:tcPr>
            <w:tcW w:w="69" w:type="dxa"/>
            <w:vAlign w:val="bottom"/>
          </w:tcPr>
          <w:p w14:paraId="243BDE62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CF21A8" w14:textId="77777777" w:rsidR="007C355A" w:rsidRPr="003F5700" w:rsidRDefault="007C355A" w:rsidP="007C355A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504AEB85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3A1DB6" w14:textId="77777777" w:rsidR="007C355A" w:rsidRPr="003F5700" w:rsidRDefault="007C355A" w:rsidP="007C355A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0192CB81" w14:textId="77777777" w:rsidR="007C355A" w:rsidRPr="003F5700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95B50E" w14:textId="77777777" w:rsidR="007C355A" w:rsidRPr="003F5700" w:rsidDel="005A5B95" w:rsidRDefault="007C355A" w:rsidP="007C355A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132,950</w:t>
            </w:r>
          </w:p>
        </w:tc>
      </w:tr>
      <w:tr w:rsidR="007C355A" w:rsidRPr="003F5700" w:rsidDel="005A5B95" w14:paraId="6E3FF251" w14:textId="77777777">
        <w:trPr>
          <w:cantSplit/>
        </w:trPr>
        <w:tc>
          <w:tcPr>
            <w:tcW w:w="2385" w:type="dxa"/>
            <w:vAlign w:val="bottom"/>
            <w:hideMark/>
          </w:tcPr>
          <w:p w14:paraId="20656967" w14:textId="77777777" w:rsidR="007C355A" w:rsidRPr="003F5700" w:rsidRDefault="007C355A" w:rsidP="007C355A">
            <w:pPr>
              <w:suppressAutoHyphens/>
              <w:spacing w:after="0" w:line="240" w:lineRule="atLeast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8952E8" w14:textId="6E5900C2" w:rsidR="007C355A" w:rsidRPr="00EF6ED3" w:rsidRDefault="007C355A" w:rsidP="007C355A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146,075 </w:t>
            </w:r>
          </w:p>
        </w:tc>
        <w:tc>
          <w:tcPr>
            <w:tcW w:w="39" w:type="dxa"/>
          </w:tcPr>
          <w:p w14:paraId="483E7ADA" w14:textId="77777777" w:rsidR="007C355A" w:rsidRPr="00EF6ED3" w:rsidRDefault="007C355A" w:rsidP="007C355A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FBDEAE" w14:textId="677EF8C0" w:rsidR="007C355A" w:rsidRPr="00EF6ED3" w:rsidRDefault="007C355A" w:rsidP="007C355A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38" w:type="dxa"/>
          </w:tcPr>
          <w:p w14:paraId="1C9A78C1" w14:textId="77777777" w:rsidR="007C355A" w:rsidRPr="00EF6ED3" w:rsidRDefault="007C355A" w:rsidP="007C355A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1738C9" w14:textId="0D19DBB5" w:rsidR="007C355A" w:rsidRPr="00EF6ED3" w:rsidRDefault="007C355A" w:rsidP="007C355A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59" w:type="dxa"/>
          </w:tcPr>
          <w:p w14:paraId="2EEA6B76" w14:textId="77777777" w:rsidR="007C355A" w:rsidRPr="00EF6ED3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2294BD5" w14:textId="340E6F31" w:rsidR="007C355A" w:rsidRPr="00EF6ED3" w:rsidRDefault="007C355A" w:rsidP="007C355A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EF6ED3">
              <w:rPr>
                <w:rFonts w:asciiTheme="majorBidi" w:hAnsiTheme="majorBidi" w:cstheme="majorBidi"/>
                <w:b/>
                <w:bCs/>
                <w:szCs w:val="22"/>
              </w:rPr>
              <w:t xml:space="preserve"> 146,075 </w:t>
            </w:r>
          </w:p>
        </w:tc>
        <w:tc>
          <w:tcPr>
            <w:tcW w:w="69" w:type="dxa"/>
            <w:vAlign w:val="bottom"/>
          </w:tcPr>
          <w:p w14:paraId="354F0C89" w14:textId="77777777" w:rsidR="007C355A" w:rsidRPr="003F5700" w:rsidRDefault="007C355A" w:rsidP="007C355A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4A0BBD0" w14:textId="77777777" w:rsidR="007C355A" w:rsidRPr="003F5700" w:rsidRDefault="007C355A" w:rsidP="007C355A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132,950</w:t>
            </w:r>
          </w:p>
        </w:tc>
        <w:tc>
          <w:tcPr>
            <w:tcW w:w="69" w:type="dxa"/>
            <w:vAlign w:val="bottom"/>
          </w:tcPr>
          <w:p w14:paraId="1551DE73" w14:textId="77777777" w:rsidR="007C355A" w:rsidRPr="003F5700" w:rsidRDefault="007C355A" w:rsidP="007C355A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0CFAAFD" w14:textId="77777777" w:rsidR="007C355A" w:rsidRPr="003F5700" w:rsidRDefault="007C355A" w:rsidP="007C355A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39DF4AC8" w14:textId="77777777" w:rsidR="007C355A" w:rsidRPr="003F5700" w:rsidRDefault="007C355A" w:rsidP="007C355A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644AE34" w14:textId="77777777" w:rsidR="007C355A" w:rsidRPr="003F5700" w:rsidRDefault="007C355A" w:rsidP="007C355A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53DBD423" w14:textId="77777777" w:rsidR="007C355A" w:rsidRPr="003F5700" w:rsidRDefault="007C355A" w:rsidP="007C355A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36614FD" w14:textId="77777777" w:rsidR="007C355A" w:rsidRPr="003F5700" w:rsidDel="005A5B95" w:rsidRDefault="007C355A" w:rsidP="007C355A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132,950</w:t>
            </w:r>
          </w:p>
        </w:tc>
      </w:tr>
    </w:tbl>
    <w:p w14:paraId="26400769" w14:textId="77777777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16915E6" w14:textId="77777777" w:rsidR="00EC3425" w:rsidRPr="003F5700" w:rsidRDefault="00EC3425" w:rsidP="00EC3425">
      <w:pPr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75189702" w14:textId="4B662CE0" w:rsidR="00EC3425" w:rsidRPr="000B4A19" w:rsidRDefault="00EC3425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5CB6E9C" w14:textId="77777777" w:rsidR="006B3CEE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63E6F36C" w14:textId="7EF7DC4D" w:rsidR="002F6823" w:rsidRPr="003F5700" w:rsidRDefault="00543EED" w:rsidP="00543EED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7.3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00177" w:rsidRDefault="002F6823" w:rsidP="00800177">
      <w:pPr>
        <w:spacing w:after="0" w:line="240" w:lineRule="auto"/>
        <w:ind w:left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542DCD5" w14:textId="5FD31D2B" w:rsidR="002F6823" w:rsidRPr="003F5700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3F570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 w:rsidRPr="003F570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การกันเงินสำรองของสถาบันการเงิน</w:t>
      </w:r>
      <w:r w:rsidR="000C3C85" w:rsidRPr="008001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2F6823" w:rsidRPr="00800177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800177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D9759C" w:rsidRPr="00800177">
        <w:rPr>
          <w:rFonts w:asciiTheme="majorBidi" w:hAnsiTheme="majorBidi" w:cstheme="majorBidi"/>
          <w:sz w:val="30"/>
          <w:szCs w:val="30"/>
        </w:rPr>
        <w:t xml:space="preserve"> 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A051CC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800177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204BD4" w:rsidRPr="008001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9759C" w:rsidRPr="0080017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82213D" w:rsidRPr="00800177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D9759C" w:rsidRPr="003F570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A87105">
        <w:rPr>
          <w:rFonts w:asciiTheme="majorBidi" w:hAnsiTheme="majorBidi" w:cstheme="majorBidi" w:hint="cs"/>
          <w:spacing w:val="2"/>
          <w:sz w:val="30"/>
          <w:szCs w:val="30"/>
          <w:cs/>
        </w:rPr>
        <w:t>วันที่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82213D" w:rsidRPr="003F5700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9759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AA640C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3F5700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ธปท. </w:t>
      </w:r>
      <w:r w:rsidR="002F6823" w:rsidRPr="003F5700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6FCA96C8" w:rsidR="002F6823" w:rsidRPr="00800177" w:rsidRDefault="002F6823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980"/>
      </w:tblGrid>
      <w:tr w:rsidR="00903CC0" w:rsidRPr="003F5700" w14:paraId="577CE99C" w14:textId="77777777" w:rsidTr="000F5672">
        <w:tc>
          <w:tcPr>
            <w:tcW w:w="5760" w:type="dxa"/>
            <w:shd w:val="clear" w:color="auto" w:fill="auto"/>
            <w:vAlign w:val="bottom"/>
          </w:tcPr>
          <w:p w14:paraId="028C1BC6" w14:textId="6AD953A6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5412275C" w14:textId="77777777" w:rsidR="00903CC0" w:rsidRPr="00621553" w:rsidRDefault="00903CC0" w:rsidP="00FF2827">
            <w:pPr>
              <w:spacing w:after="0" w:line="240" w:lineRule="auto"/>
              <w:ind w:left="-180" w:right="-173" w:firstLine="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621553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03CC0" w:rsidRPr="003F5700" w14:paraId="5DEFC833" w14:textId="77777777" w:rsidTr="000F5672">
        <w:tc>
          <w:tcPr>
            <w:tcW w:w="5760" w:type="dxa"/>
            <w:shd w:val="clear" w:color="auto" w:fill="auto"/>
            <w:vAlign w:val="bottom"/>
          </w:tcPr>
          <w:p w14:paraId="6E1AF9CF" w14:textId="77777777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EE68DF" w14:textId="77777777" w:rsidR="00903CC0" w:rsidRPr="00621553" w:rsidRDefault="00903CC0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6215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621553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มิถุนายน </w:t>
            </w:r>
            <w:r w:rsidRPr="00621553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39F16E" w14:textId="77777777" w:rsidR="00903CC0" w:rsidRPr="00621553" w:rsidRDefault="00903CC0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1553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นวาคม </w:t>
            </w:r>
            <w:r w:rsidRPr="0062155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03CC0" w:rsidRPr="003F5700" w14:paraId="0D3099A0" w14:textId="77777777" w:rsidTr="000F5672">
        <w:tc>
          <w:tcPr>
            <w:tcW w:w="5760" w:type="dxa"/>
            <w:shd w:val="clear" w:color="auto" w:fill="auto"/>
            <w:vAlign w:val="bottom"/>
          </w:tcPr>
          <w:p w14:paraId="52E0320E" w14:textId="77777777" w:rsidR="00903CC0" w:rsidRPr="00621553" w:rsidRDefault="00903CC0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7DED21A4" w14:textId="77777777" w:rsidR="00903CC0" w:rsidRPr="00621553" w:rsidRDefault="00903CC0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1553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03CC0" w:rsidRPr="003F5700" w14:paraId="3DAA8FB9" w14:textId="77777777" w:rsidTr="000F5672">
        <w:tc>
          <w:tcPr>
            <w:tcW w:w="5760" w:type="dxa"/>
            <w:shd w:val="clear" w:color="auto" w:fill="auto"/>
            <w:vAlign w:val="bottom"/>
          </w:tcPr>
          <w:p w14:paraId="1C824B25" w14:textId="76FE763A" w:rsidR="00903CC0" w:rsidRPr="00621553" w:rsidRDefault="00903CC0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  <w:r w:rsidR="00E23295"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ด้านเครดิต</w:t>
            </w:r>
            <w:r w:rsidR="00834D24" w:rsidRPr="00834D24">
              <w:rPr>
                <w:rFonts w:asciiTheme="majorBidi" w:hAnsiTheme="majorBidi" w:cs="Angsana New"/>
                <w:sz w:val="28"/>
                <w:cs/>
                <w:lang w:val="en-GB"/>
              </w:rPr>
              <w:t>ที่คาดว่า</w:t>
            </w:r>
            <w:r w:rsidR="000F5672">
              <w:rPr>
                <w:rFonts w:asciiTheme="majorBidi" w:hAnsiTheme="majorBidi" w:cs="Angsana New" w:hint="cs"/>
                <w:sz w:val="28"/>
                <w:cs/>
                <w:lang w:val="en-GB"/>
              </w:rPr>
              <w:t>จะ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8990E0" w14:textId="77777777" w:rsidR="00903CC0" w:rsidRPr="00621553" w:rsidRDefault="00903CC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87B153" w14:textId="77777777" w:rsidR="00903CC0" w:rsidRPr="00621553" w:rsidRDefault="00903CC0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247E1" w:rsidRPr="003F5700" w14:paraId="6B10EC60" w14:textId="77777777" w:rsidTr="000F5672">
        <w:tc>
          <w:tcPr>
            <w:tcW w:w="5760" w:type="dxa"/>
            <w:shd w:val="clear" w:color="auto" w:fill="auto"/>
            <w:vAlign w:val="bottom"/>
          </w:tcPr>
          <w:p w14:paraId="76715C66" w14:textId="77777777" w:rsidR="00303A0A" w:rsidRDefault="00D247E1" w:rsidP="00D247E1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lang w:val="en-GB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เกิดขึ้นและไม่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รวมผล</w:t>
            </w:r>
            <w:r w:rsidR="00FB0F38"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กำไร (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 w:rsidR="00FB0F38"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  <w:r w:rsidR="00303A0A" w:rsidRPr="00FA1DC0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Pr="00FA1DC0">
              <w:rPr>
                <w:rFonts w:asciiTheme="majorBidi" w:hAnsiTheme="majorBidi" w:cstheme="majorBidi"/>
                <w:sz w:val="28"/>
                <w:cs/>
                <w:lang w:val="en-GB"/>
              </w:rPr>
              <w:t>จาก</w:t>
            </w:r>
            <w:r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การเปลี่ยนแปลงเงื่อนไขใหม่</w:t>
            </w:r>
          </w:p>
          <w:p w14:paraId="53588C7D" w14:textId="3C39DD94" w:rsidR="00D247E1" w:rsidRPr="00621553" w:rsidRDefault="002A0DFA" w:rsidP="00D247E1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</w:t>
            </w:r>
            <w:r w:rsidR="00D247E1" w:rsidRPr="00621553">
              <w:rPr>
                <w:rFonts w:asciiTheme="majorBidi" w:hAnsiTheme="majorBidi" w:cstheme="majorBidi"/>
                <w:sz w:val="28"/>
                <w:cs/>
                <w:lang w:val="en-GB"/>
              </w:rPr>
              <w:t>ที่ยังไม่ตัดจำหน่าย)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1280EA" w14:textId="79141A7B" w:rsidR="00D247E1" w:rsidRPr="00621553" w:rsidRDefault="00D247E1" w:rsidP="00D247E1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1553">
              <w:rPr>
                <w:rFonts w:asciiTheme="majorBidi" w:hAnsiTheme="majorBidi" w:cstheme="majorBidi"/>
                <w:sz w:val="28"/>
              </w:rPr>
              <w:t>95,097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E83AE4" w14:textId="77777777" w:rsidR="00D247E1" w:rsidRPr="00621553" w:rsidRDefault="00D247E1" w:rsidP="00D247E1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7282B46" w14:textId="77777777" w:rsidR="00D247E1" w:rsidRPr="00621553" w:rsidRDefault="00D247E1" w:rsidP="00D247E1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1553">
              <w:rPr>
                <w:rFonts w:asciiTheme="majorBidi" w:eastAsia="Times New Roman" w:hAnsiTheme="majorBidi" w:cstheme="majorBidi"/>
                <w:sz w:val="28"/>
                <w:lang w:eastAsia="zh-CN"/>
              </w:rPr>
              <w:t>96,832</w:t>
            </w:r>
          </w:p>
        </w:tc>
      </w:tr>
      <w:tr w:rsidR="00D247E1" w:rsidRPr="003F5700" w14:paraId="3100FE1C" w14:textId="77777777" w:rsidTr="000F5672">
        <w:tc>
          <w:tcPr>
            <w:tcW w:w="5760" w:type="dxa"/>
            <w:shd w:val="clear" w:color="auto" w:fill="auto"/>
          </w:tcPr>
          <w:p w14:paraId="034917D0" w14:textId="77777777" w:rsidR="00D247E1" w:rsidRPr="00621553" w:rsidRDefault="00D247E1" w:rsidP="00D247E1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621553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710" w:type="dxa"/>
            <w:shd w:val="clear" w:color="auto" w:fill="auto"/>
          </w:tcPr>
          <w:p w14:paraId="262340A2" w14:textId="1348CC35" w:rsidR="00D247E1" w:rsidRPr="00621553" w:rsidRDefault="00D247E1" w:rsidP="00D247E1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1553">
              <w:rPr>
                <w:rFonts w:asciiTheme="majorBidi" w:hAnsiTheme="majorBidi" w:cstheme="majorBidi"/>
                <w:sz w:val="28"/>
              </w:rPr>
              <w:t>3.3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7357ED" w14:textId="77777777" w:rsidR="00D247E1" w:rsidRPr="00621553" w:rsidRDefault="00D247E1" w:rsidP="00D247E1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1553">
              <w:rPr>
                <w:rFonts w:asciiTheme="majorBidi" w:eastAsia="Times New Roman" w:hAnsiTheme="majorBidi" w:cstheme="majorBidi"/>
                <w:sz w:val="28"/>
                <w:lang w:eastAsia="zh-CN"/>
              </w:rPr>
              <w:t>3.4</w:t>
            </w:r>
          </w:p>
        </w:tc>
      </w:tr>
    </w:tbl>
    <w:p w14:paraId="4430CAA4" w14:textId="77777777" w:rsidR="003F671B" w:rsidRPr="00800177" w:rsidRDefault="003F671B" w:rsidP="008001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2C887632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  <w:r w:rsidRPr="003F570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025211" w:rsidRPr="003F5700">
        <w:rPr>
          <w:rFonts w:asciiTheme="majorBidi" w:hAnsiTheme="majorBidi" w:cstheme="majorBidi"/>
          <w:sz w:val="30"/>
          <w:szCs w:val="30"/>
          <w:cs/>
        </w:rPr>
        <w:t>หก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BF06AE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25211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BE572D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</w:rPr>
        <w:t>256</w:t>
      </w:r>
      <w:r w:rsidR="0082213D" w:rsidRPr="003F5700">
        <w:rPr>
          <w:rFonts w:asciiTheme="majorBidi" w:hAnsiTheme="majorBidi" w:cstheme="majorBidi"/>
          <w:sz w:val="30"/>
          <w:szCs w:val="30"/>
        </w:rPr>
        <w:t>7</w:t>
      </w:r>
      <w:r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3F570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3F5700">
        <w:rPr>
          <w:rFonts w:asciiTheme="majorBidi" w:hAnsiTheme="majorBidi" w:cstheme="majorBidi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3F5700">
        <w:rPr>
          <w:rFonts w:asciiTheme="majorBidi" w:hAnsiTheme="majorBidi" w:cstheme="majorBidi"/>
          <w:sz w:val="30"/>
          <w:szCs w:val="30"/>
          <w:cs/>
        </w:rPr>
        <w:t>ของสินเชื่อด้อยคุณภาพ</w:t>
      </w:r>
      <w:r w:rsidRPr="003F570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="00F3220D" w:rsidRPr="003F5700">
        <w:rPr>
          <w:rFonts w:asciiTheme="majorBidi" w:hAnsiTheme="majorBidi" w:cstheme="majorBidi"/>
          <w:sz w:val="30"/>
          <w:szCs w:val="30"/>
          <w:cs/>
        </w:rPr>
        <w:t>ต้น</w:t>
      </w:r>
      <w:r w:rsidRPr="003F5700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="00E65010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D247E1" w:rsidRPr="00D247E1">
        <w:rPr>
          <w:rFonts w:asciiTheme="majorBidi" w:hAnsiTheme="majorBidi" w:cstheme="majorBidi"/>
          <w:sz w:val="30"/>
          <w:szCs w:val="30"/>
        </w:rPr>
        <w:t>3,343</w:t>
      </w:r>
      <w:r w:rsidR="00E65010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Pr="003F570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 w:rsidR="008C7133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มิถุนายน</w:t>
      </w:r>
      <w:r w:rsidR="00BE572D" w:rsidRPr="003F570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2213D" w:rsidRPr="003F570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34A08" w:rsidRPr="003F570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213D" w:rsidRPr="003F5700">
        <w:rPr>
          <w:rFonts w:asciiTheme="majorBidi" w:hAnsiTheme="majorBidi" w:cstheme="majorBidi"/>
          <w:i/>
          <w:iCs/>
          <w:sz w:val="30"/>
          <w:szCs w:val="30"/>
        </w:rPr>
        <w:t>5,769</w:t>
      </w:r>
      <w:r w:rsidR="00002144" w:rsidRPr="003F57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3F57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D67D9" w:rsidRPr="003F570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3A487FE" w14:textId="77777777" w:rsidR="006B3CEE" w:rsidRPr="003F5700" w:rsidRDefault="006B3CEE" w:rsidP="00AE6F9B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87B7F" w14:textId="77777777" w:rsidR="00800177" w:rsidRDefault="00800177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26" w:name="_ค่าเผื่อผลขาดทุนด้านเครดิตที่คาดว่า"/>
      <w:bookmarkStart w:id="27" w:name="_Toc141724697"/>
      <w:bookmarkStart w:id="28" w:name="_Toc173445300"/>
      <w:bookmarkEnd w:id="26"/>
      <w:r>
        <w:rPr>
          <w:rFonts w:asciiTheme="majorBidi" w:hAnsiTheme="majorBidi" w:cstheme="majorBidi"/>
          <w:cs/>
        </w:rPr>
        <w:br w:type="page"/>
      </w:r>
    </w:p>
    <w:p w14:paraId="28556659" w14:textId="3C9DC12C" w:rsidR="00B742E5" w:rsidRPr="003F5700" w:rsidRDefault="00B742E5" w:rsidP="00CA2DF6">
      <w:pPr>
        <w:pStyle w:val="Heading1"/>
        <w:ind w:left="540" w:hanging="540"/>
        <w:rPr>
          <w:rFonts w:asciiTheme="majorBidi" w:hAnsiTheme="majorBidi" w:cstheme="majorBidi"/>
        </w:rPr>
      </w:pPr>
      <w:r w:rsidRPr="003F5700">
        <w:rPr>
          <w:rFonts w:asciiTheme="majorBidi" w:hAnsiTheme="majorBidi" w:cstheme="majorBidi"/>
          <w:cs/>
        </w:rPr>
        <w:lastRenderedPageBreak/>
        <w:t>ค่าเผื่อผลขาดทุนด้านเครดิตที่คาดว่าจะเกิดขึ้น</w:t>
      </w:r>
      <w:bookmarkEnd w:id="27"/>
      <w:bookmarkEnd w:id="28"/>
    </w:p>
    <w:p w14:paraId="7BE359C6" w14:textId="0F3C987C" w:rsidR="00C208DE" w:rsidRPr="003F5700" w:rsidRDefault="00C208DE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C01D52" w14:textId="0FFBB340" w:rsidR="00941B0F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41030108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8B668F" w:rsidRPr="003F5700" w:rsidDel="00F22AC4" w14:paraId="0AA9E4C7" w14:textId="77777777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3BA4046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B40A940" w14:textId="77777777" w:rsidR="008B668F" w:rsidRPr="003F5700" w:rsidDel="00F22AC4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B668F" w:rsidRPr="003F5700" w14:paraId="60F31DC2" w14:textId="77777777">
        <w:trPr>
          <w:tblHeader/>
        </w:trPr>
        <w:tc>
          <w:tcPr>
            <w:tcW w:w="2970" w:type="dxa"/>
            <w:shd w:val="clear" w:color="auto" w:fill="auto"/>
          </w:tcPr>
          <w:p w14:paraId="32BA68AE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44EB281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4A22C9CB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3A43CCD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EBD45F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E31BEC3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703B38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D9CC143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AF1317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047C147A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2A4BD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AD11F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696D872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3FA4B3B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424EAA7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74AE8C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FD1DC08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B668F" w:rsidRPr="003F5700" w14:paraId="52377D63" w14:textId="77777777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9C9893F" w14:textId="77777777" w:rsidR="008B668F" w:rsidRPr="003F5700" w:rsidRDefault="008B668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3A313B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68F" w:rsidRPr="003F5700" w14:paraId="14E09F40" w14:textId="77777777">
        <w:tc>
          <w:tcPr>
            <w:tcW w:w="2970" w:type="dxa"/>
            <w:shd w:val="clear" w:color="auto" w:fill="auto"/>
            <w:vAlign w:val="bottom"/>
          </w:tcPr>
          <w:p w14:paraId="35D22432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C354D9" w14:textId="77777777" w:rsidR="008B668F" w:rsidRPr="003F5700" w:rsidRDefault="008B668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59AFBF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C2467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1550F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1CFED7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0D6EBD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022749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D719D" w:rsidRPr="003F5700" w14:paraId="3A7D5D65" w14:textId="77777777">
        <w:tc>
          <w:tcPr>
            <w:tcW w:w="2970" w:type="dxa"/>
            <w:shd w:val="clear" w:color="auto" w:fill="auto"/>
            <w:vAlign w:val="bottom"/>
          </w:tcPr>
          <w:p w14:paraId="084A2987" w14:textId="77777777" w:rsidR="00CD719D" w:rsidRPr="003F5700" w:rsidRDefault="00CD719D" w:rsidP="00CD719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2027DA44" w14:textId="31423F50" w:rsidR="00CD719D" w:rsidRPr="006021E1" w:rsidRDefault="00CD719D" w:rsidP="00CD719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96 </w:t>
            </w:r>
          </w:p>
        </w:tc>
        <w:tc>
          <w:tcPr>
            <w:tcW w:w="270" w:type="dxa"/>
            <w:shd w:val="clear" w:color="auto" w:fill="auto"/>
          </w:tcPr>
          <w:p w14:paraId="33ED1B5A" w14:textId="77777777" w:rsidR="00CD719D" w:rsidRPr="006021E1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A3F0B76" w14:textId="5583A226" w:rsidR="00CD719D" w:rsidRPr="006021E1" w:rsidRDefault="00CD719D" w:rsidP="00CD719D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14 </w:t>
            </w:r>
          </w:p>
        </w:tc>
        <w:tc>
          <w:tcPr>
            <w:tcW w:w="270" w:type="dxa"/>
          </w:tcPr>
          <w:p w14:paraId="4FA77772" w14:textId="77777777" w:rsidR="00CD719D" w:rsidRPr="006021E1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9E387D" w14:textId="6128D5F0" w:rsidR="00CD719D" w:rsidRPr="006021E1" w:rsidRDefault="00CD719D" w:rsidP="00CD719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5EE9F8B6" w14:textId="77777777" w:rsidR="00CD719D" w:rsidRPr="006021E1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0F74E22" w14:textId="63A8EEE7" w:rsidR="00CD719D" w:rsidRPr="006021E1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110 </w:t>
            </w:r>
          </w:p>
        </w:tc>
      </w:tr>
      <w:tr w:rsidR="006021E1" w:rsidRPr="003F5700" w14:paraId="3463FA0D" w14:textId="77777777">
        <w:tc>
          <w:tcPr>
            <w:tcW w:w="2970" w:type="dxa"/>
            <w:shd w:val="clear" w:color="auto" w:fill="auto"/>
            <w:vAlign w:val="bottom"/>
          </w:tcPr>
          <w:p w14:paraId="7674CCDF" w14:textId="77777777" w:rsidR="006021E1" w:rsidRPr="003F5700" w:rsidRDefault="006021E1" w:rsidP="006021E1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79E47767" w14:textId="62E204D5" w:rsidR="006021E1" w:rsidRPr="006021E1" w:rsidRDefault="006021E1" w:rsidP="006021E1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104 </w:t>
            </w:r>
          </w:p>
        </w:tc>
        <w:tc>
          <w:tcPr>
            <w:tcW w:w="270" w:type="dxa"/>
            <w:shd w:val="clear" w:color="auto" w:fill="auto"/>
          </w:tcPr>
          <w:p w14:paraId="4CC595F1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3160B34" w14:textId="720BF696" w:rsidR="006021E1" w:rsidRPr="006021E1" w:rsidRDefault="006021E1" w:rsidP="006021E1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FB89CC4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862BAA2" w14:textId="2035DA85" w:rsidR="006021E1" w:rsidRPr="006021E1" w:rsidRDefault="006021E1" w:rsidP="006021E1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41 </w:t>
            </w:r>
          </w:p>
        </w:tc>
        <w:tc>
          <w:tcPr>
            <w:tcW w:w="270" w:type="dxa"/>
          </w:tcPr>
          <w:p w14:paraId="3E9EB1DE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91A6365" w14:textId="4D0CEED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145 </w:t>
            </w:r>
          </w:p>
        </w:tc>
      </w:tr>
      <w:tr w:rsidR="006021E1" w:rsidRPr="003F5700" w14:paraId="300F7B72" w14:textId="77777777">
        <w:tc>
          <w:tcPr>
            <w:tcW w:w="2970" w:type="dxa"/>
            <w:shd w:val="clear" w:color="auto" w:fill="auto"/>
            <w:vAlign w:val="bottom"/>
          </w:tcPr>
          <w:p w14:paraId="7A7C8ED3" w14:textId="77777777" w:rsidR="006021E1" w:rsidRPr="003F5700" w:rsidRDefault="006021E1" w:rsidP="006021E1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7802725" w14:textId="043395BC" w:rsidR="006021E1" w:rsidRPr="006021E1" w:rsidRDefault="006021E1" w:rsidP="006021E1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31,465 </w:t>
            </w:r>
          </w:p>
        </w:tc>
        <w:tc>
          <w:tcPr>
            <w:tcW w:w="270" w:type="dxa"/>
            <w:shd w:val="clear" w:color="auto" w:fill="auto"/>
          </w:tcPr>
          <w:p w14:paraId="2A6A7EE6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29309D5" w14:textId="4A0408CA" w:rsidR="006021E1" w:rsidRPr="006021E1" w:rsidRDefault="006021E1" w:rsidP="006021E1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63,829 </w:t>
            </w:r>
          </w:p>
        </w:tc>
        <w:tc>
          <w:tcPr>
            <w:tcW w:w="270" w:type="dxa"/>
          </w:tcPr>
          <w:p w14:paraId="6DED06C5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299DF7" w14:textId="17D20FC4" w:rsidR="006021E1" w:rsidRPr="006021E1" w:rsidRDefault="006021E1" w:rsidP="006021E1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53,583 </w:t>
            </w:r>
          </w:p>
        </w:tc>
        <w:tc>
          <w:tcPr>
            <w:tcW w:w="270" w:type="dxa"/>
          </w:tcPr>
          <w:p w14:paraId="0C9DE3E0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03BC55E" w14:textId="70B398A2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148,877 </w:t>
            </w:r>
          </w:p>
        </w:tc>
      </w:tr>
      <w:tr w:rsidR="006021E1" w:rsidRPr="003F5700" w14:paraId="1A5C787F" w14:textId="77777777">
        <w:tc>
          <w:tcPr>
            <w:tcW w:w="2970" w:type="dxa"/>
            <w:shd w:val="clear" w:color="auto" w:fill="auto"/>
            <w:vAlign w:val="bottom"/>
          </w:tcPr>
          <w:p w14:paraId="5CFF8527" w14:textId="77777777" w:rsidR="006021E1" w:rsidRPr="003F5700" w:rsidRDefault="006021E1" w:rsidP="006021E1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4009C" w14:textId="34F3752A" w:rsidR="006021E1" w:rsidRPr="006021E1" w:rsidRDefault="006021E1" w:rsidP="006021E1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b/>
                <w:bCs/>
                <w:sz w:val="28"/>
              </w:rPr>
              <w:t xml:space="preserve"> 31,665 </w:t>
            </w:r>
          </w:p>
        </w:tc>
        <w:tc>
          <w:tcPr>
            <w:tcW w:w="270" w:type="dxa"/>
            <w:shd w:val="clear" w:color="auto" w:fill="auto"/>
          </w:tcPr>
          <w:p w14:paraId="1BB8398A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426F2" w14:textId="7AE29EE7" w:rsidR="006021E1" w:rsidRPr="006021E1" w:rsidRDefault="006021E1" w:rsidP="006021E1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b/>
                <w:bCs/>
                <w:sz w:val="28"/>
              </w:rPr>
              <w:t xml:space="preserve"> 63,843 </w:t>
            </w:r>
          </w:p>
        </w:tc>
        <w:tc>
          <w:tcPr>
            <w:tcW w:w="270" w:type="dxa"/>
          </w:tcPr>
          <w:p w14:paraId="39D6D427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95A587" w14:textId="62F6EB2B" w:rsidR="006021E1" w:rsidRPr="006021E1" w:rsidRDefault="006021E1" w:rsidP="006021E1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021E1">
              <w:rPr>
                <w:rFonts w:asciiTheme="majorBidi" w:hAnsiTheme="majorBidi" w:cstheme="majorBidi"/>
                <w:b/>
                <w:bCs/>
                <w:sz w:val="28"/>
              </w:rPr>
              <w:t xml:space="preserve"> 53,624 </w:t>
            </w:r>
          </w:p>
        </w:tc>
        <w:tc>
          <w:tcPr>
            <w:tcW w:w="270" w:type="dxa"/>
          </w:tcPr>
          <w:p w14:paraId="64FBD8D9" w14:textId="77777777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BAEE80" w14:textId="35A8B626" w:rsidR="006021E1" w:rsidRPr="006021E1" w:rsidRDefault="006021E1" w:rsidP="006021E1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021E1">
              <w:rPr>
                <w:rFonts w:asciiTheme="majorBidi" w:hAnsiTheme="majorBidi" w:cstheme="majorBidi"/>
                <w:b/>
                <w:bCs/>
                <w:sz w:val="28"/>
              </w:rPr>
              <w:t xml:space="preserve"> 149,132 </w:t>
            </w:r>
          </w:p>
        </w:tc>
      </w:tr>
      <w:tr w:rsidR="008B668F" w:rsidRPr="003F5700" w14:paraId="19506014" w14:textId="77777777">
        <w:tc>
          <w:tcPr>
            <w:tcW w:w="2970" w:type="dxa"/>
            <w:shd w:val="clear" w:color="auto" w:fill="auto"/>
            <w:vAlign w:val="bottom"/>
          </w:tcPr>
          <w:p w14:paraId="68876B5D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2EB6B6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1243B7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0AD5F1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18BE6CD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50" w:type="dxa"/>
          </w:tcPr>
          <w:p w14:paraId="5C6282B1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</w:tcPr>
          <w:p w14:paraId="4A3CB38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</w:tcPr>
          <w:p w14:paraId="15C09CE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8B668F" w:rsidRPr="003F5700" w14:paraId="6E7DD4FA" w14:textId="77777777">
        <w:tc>
          <w:tcPr>
            <w:tcW w:w="2970" w:type="dxa"/>
            <w:shd w:val="clear" w:color="auto" w:fill="auto"/>
            <w:vAlign w:val="bottom"/>
          </w:tcPr>
          <w:p w14:paraId="3B82930B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FD42E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08BB19D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9CA1F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3BEB4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5BE628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3D6BD6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02D8CC3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D719D" w:rsidRPr="003F5700" w14:paraId="6FB456E2" w14:textId="77777777">
        <w:tc>
          <w:tcPr>
            <w:tcW w:w="2970" w:type="dxa"/>
            <w:shd w:val="clear" w:color="auto" w:fill="auto"/>
            <w:vAlign w:val="bottom"/>
          </w:tcPr>
          <w:p w14:paraId="6C60673E" w14:textId="77777777" w:rsidR="00CD719D" w:rsidRPr="003F5700" w:rsidRDefault="00CD719D" w:rsidP="00CD719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49659774" w14:textId="77777777" w:rsidR="00CD719D" w:rsidRPr="003F5700" w:rsidRDefault="00CD719D" w:rsidP="00CD719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  <w:tc>
          <w:tcPr>
            <w:tcW w:w="270" w:type="dxa"/>
          </w:tcPr>
          <w:p w14:paraId="59702690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3E8451F5" w14:textId="603628B3" w:rsidR="00CD719D" w:rsidRPr="00CD719D" w:rsidRDefault="00CD719D" w:rsidP="00CD719D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7548F034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A33F0AE" w14:textId="77777777" w:rsidR="00CD719D" w:rsidRPr="003F5700" w:rsidRDefault="00CD719D" w:rsidP="00CD719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05A50B5F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B1EBEB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</w:tr>
      <w:tr w:rsidR="00CD719D" w:rsidRPr="003F5700" w14:paraId="47F2396A" w14:textId="77777777">
        <w:tc>
          <w:tcPr>
            <w:tcW w:w="2970" w:type="dxa"/>
            <w:shd w:val="clear" w:color="auto" w:fill="auto"/>
            <w:vAlign w:val="bottom"/>
          </w:tcPr>
          <w:p w14:paraId="74760500" w14:textId="77777777" w:rsidR="00CD719D" w:rsidRPr="003F5700" w:rsidRDefault="00CD719D" w:rsidP="00CD719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EAAB63A" w14:textId="77777777" w:rsidR="00CD719D" w:rsidRPr="003F5700" w:rsidRDefault="00CD719D" w:rsidP="00CD719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100</w:t>
            </w:r>
          </w:p>
        </w:tc>
        <w:tc>
          <w:tcPr>
            <w:tcW w:w="270" w:type="dxa"/>
          </w:tcPr>
          <w:p w14:paraId="261DB832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</w:tcPr>
          <w:p w14:paraId="5D302A02" w14:textId="3EC1D105" w:rsidR="00CD719D" w:rsidRPr="00CD719D" w:rsidRDefault="00CD719D" w:rsidP="00CD719D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hAnsiTheme="majorBidi" w:cstheme="majorBidi"/>
                <w:sz w:val="28"/>
              </w:rPr>
            </w:pPr>
            <w:r w:rsidRPr="006021E1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BC87262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3D8E367" w14:textId="77777777" w:rsidR="00CD719D" w:rsidRPr="003F5700" w:rsidRDefault="00CD719D" w:rsidP="00CD719D">
            <w:pPr>
              <w:tabs>
                <w:tab w:val="decimal" w:pos="113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38</w:t>
            </w:r>
          </w:p>
        </w:tc>
        <w:tc>
          <w:tcPr>
            <w:tcW w:w="270" w:type="dxa"/>
          </w:tcPr>
          <w:p w14:paraId="6298E366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E5898FF" w14:textId="77777777" w:rsidR="00CD719D" w:rsidRPr="003F570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138</w:t>
            </w:r>
          </w:p>
        </w:tc>
      </w:tr>
      <w:tr w:rsidR="008B668F" w:rsidRPr="003F5700" w14:paraId="259E9CB1" w14:textId="77777777">
        <w:tc>
          <w:tcPr>
            <w:tcW w:w="2970" w:type="dxa"/>
            <w:shd w:val="clear" w:color="auto" w:fill="auto"/>
            <w:vAlign w:val="bottom"/>
          </w:tcPr>
          <w:p w14:paraId="32917BFD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E62A5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37,796</w:t>
            </w:r>
          </w:p>
        </w:tc>
        <w:tc>
          <w:tcPr>
            <w:tcW w:w="270" w:type="dxa"/>
          </w:tcPr>
          <w:p w14:paraId="642AFD3A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417721" w14:textId="77777777" w:rsidR="008B668F" w:rsidRPr="003F5700" w:rsidRDefault="008B668F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53,690</w:t>
            </w:r>
          </w:p>
        </w:tc>
        <w:tc>
          <w:tcPr>
            <w:tcW w:w="270" w:type="dxa"/>
          </w:tcPr>
          <w:p w14:paraId="4A841DC1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765D1D" w14:textId="77777777" w:rsidR="008B668F" w:rsidRPr="003F5700" w:rsidRDefault="008B668F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56,509</w:t>
            </w:r>
          </w:p>
        </w:tc>
        <w:tc>
          <w:tcPr>
            <w:tcW w:w="270" w:type="dxa"/>
          </w:tcPr>
          <w:p w14:paraId="5CDEFFDE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0ADBC9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147,995</w:t>
            </w:r>
          </w:p>
        </w:tc>
      </w:tr>
      <w:tr w:rsidR="008B668F" w:rsidRPr="003F5700" w14:paraId="6DB51CEE" w14:textId="77777777">
        <w:tc>
          <w:tcPr>
            <w:tcW w:w="2970" w:type="dxa"/>
            <w:shd w:val="clear" w:color="auto" w:fill="auto"/>
            <w:vAlign w:val="bottom"/>
          </w:tcPr>
          <w:p w14:paraId="50EDF0B7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388215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37,956</w:t>
            </w:r>
          </w:p>
        </w:tc>
        <w:tc>
          <w:tcPr>
            <w:tcW w:w="270" w:type="dxa"/>
          </w:tcPr>
          <w:p w14:paraId="39E34528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0EE17" w14:textId="77777777" w:rsidR="008B668F" w:rsidRPr="003F5700" w:rsidRDefault="008B668F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53,690</w:t>
            </w:r>
          </w:p>
        </w:tc>
        <w:tc>
          <w:tcPr>
            <w:tcW w:w="270" w:type="dxa"/>
          </w:tcPr>
          <w:p w14:paraId="761ACB08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BFA92" w14:textId="77777777" w:rsidR="008B668F" w:rsidRPr="003F5700" w:rsidRDefault="008B668F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56,547</w:t>
            </w:r>
          </w:p>
        </w:tc>
        <w:tc>
          <w:tcPr>
            <w:tcW w:w="270" w:type="dxa"/>
          </w:tcPr>
          <w:p w14:paraId="03F8BF3C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CD0E93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148,193</w:t>
            </w:r>
          </w:p>
        </w:tc>
      </w:tr>
    </w:tbl>
    <w:p w14:paraId="778E7584" w14:textId="6200B1DA" w:rsidR="00BA7E93" w:rsidRPr="006B3CEE" w:rsidRDefault="00BA7E93" w:rsidP="006B3CEE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8B668F" w:rsidRPr="003F5700" w:rsidDel="00F22AC4" w14:paraId="4C3EB3AE" w14:textId="77777777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7BB3E0F0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EC9513F" w14:textId="77777777" w:rsidR="008B668F" w:rsidRPr="003F5700" w:rsidDel="00F22AC4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B668F" w:rsidRPr="003F5700" w14:paraId="2A256D7F" w14:textId="77777777">
        <w:trPr>
          <w:tblHeader/>
        </w:trPr>
        <w:tc>
          <w:tcPr>
            <w:tcW w:w="2970" w:type="dxa"/>
            <w:shd w:val="clear" w:color="auto" w:fill="auto"/>
          </w:tcPr>
          <w:p w14:paraId="1C7FF33A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3A2C9D0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47253749" w14:textId="77777777" w:rsidR="008B668F" w:rsidRPr="003F5700" w:rsidRDefault="008B668F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9C6B5C5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573846FE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086501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E178BF6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6149D6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75A7F0B" w14:textId="77777777" w:rsidR="008B668F" w:rsidRPr="003F5700" w:rsidRDefault="008B668F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ด้อยค่าด้านเครดิต</w:t>
            </w:r>
          </w:p>
        </w:tc>
        <w:tc>
          <w:tcPr>
            <w:tcW w:w="270" w:type="dxa"/>
          </w:tcPr>
          <w:p w14:paraId="75C89CD7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C35C7C3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63D4DCC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8DE494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2AEDFAC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9C79504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8AC7186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A8C0EED" w14:textId="77777777" w:rsidR="008B668F" w:rsidRPr="003F5700" w:rsidRDefault="008B668F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B668F" w:rsidRPr="003F5700" w14:paraId="1EA90DED" w14:textId="77777777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78E65AFA" w14:textId="77777777" w:rsidR="008B668F" w:rsidRPr="003F5700" w:rsidRDefault="008B668F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383D31B7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B668F" w:rsidRPr="003F5700" w14:paraId="0A11BDB4" w14:textId="77777777">
        <w:tc>
          <w:tcPr>
            <w:tcW w:w="2970" w:type="dxa"/>
            <w:shd w:val="clear" w:color="auto" w:fill="auto"/>
            <w:vAlign w:val="bottom"/>
          </w:tcPr>
          <w:p w14:paraId="56880BC5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87A21" w14:textId="77777777" w:rsidR="008B668F" w:rsidRPr="003F5700" w:rsidRDefault="008B668F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B21D9A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6801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10C3EA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DCC802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5C6EAC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0E850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D719D" w:rsidRPr="003F5700" w14:paraId="32DB0BDE" w14:textId="77777777">
        <w:tc>
          <w:tcPr>
            <w:tcW w:w="2970" w:type="dxa"/>
            <w:shd w:val="clear" w:color="auto" w:fill="auto"/>
            <w:vAlign w:val="bottom"/>
          </w:tcPr>
          <w:p w14:paraId="65A74E4C" w14:textId="77777777" w:rsidR="00CD719D" w:rsidRPr="003F5700" w:rsidRDefault="00CD719D" w:rsidP="00CD719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E73A461" w14:textId="5B7A7B35" w:rsidR="00CD719D" w:rsidRPr="006D7DA0" w:rsidRDefault="00CD719D" w:rsidP="00CD719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D7DA0">
              <w:rPr>
                <w:rFonts w:asciiTheme="majorBidi" w:hAnsiTheme="majorBidi" w:cstheme="majorBidi"/>
                <w:sz w:val="28"/>
              </w:rPr>
              <w:t xml:space="preserve"> 281 </w:t>
            </w:r>
          </w:p>
        </w:tc>
        <w:tc>
          <w:tcPr>
            <w:tcW w:w="270" w:type="dxa"/>
            <w:shd w:val="clear" w:color="auto" w:fill="auto"/>
          </w:tcPr>
          <w:p w14:paraId="15761739" w14:textId="77777777" w:rsidR="00CD719D" w:rsidRPr="006D7DA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65B474" w14:textId="27D858C9" w:rsidR="00CD719D" w:rsidRPr="006D7DA0" w:rsidRDefault="00CD719D" w:rsidP="00CD719D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EC8C2AC" w14:textId="77777777" w:rsidR="00CD719D" w:rsidRPr="006D7DA0" w:rsidRDefault="00CD719D" w:rsidP="00CD719D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6E11622" w14:textId="19195716" w:rsidR="00CD719D" w:rsidRPr="006D7DA0" w:rsidRDefault="00CD719D" w:rsidP="00CD719D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41ABB12" w14:textId="77777777" w:rsidR="00CD719D" w:rsidRPr="006D7DA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087552B" w14:textId="46A9586B" w:rsidR="00CD719D" w:rsidRPr="006D7DA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6D7DA0">
              <w:rPr>
                <w:rFonts w:asciiTheme="majorBidi" w:hAnsiTheme="majorBidi" w:cstheme="majorBidi"/>
                <w:sz w:val="28"/>
              </w:rPr>
              <w:t xml:space="preserve"> 281 </w:t>
            </w:r>
          </w:p>
        </w:tc>
      </w:tr>
      <w:tr w:rsidR="00CD719D" w:rsidRPr="003F5700" w14:paraId="3E9EA77D" w14:textId="77777777">
        <w:tc>
          <w:tcPr>
            <w:tcW w:w="2970" w:type="dxa"/>
            <w:shd w:val="clear" w:color="auto" w:fill="auto"/>
            <w:vAlign w:val="bottom"/>
          </w:tcPr>
          <w:p w14:paraId="186314CC" w14:textId="77777777" w:rsidR="00CD719D" w:rsidRPr="003F5700" w:rsidRDefault="00CD719D" w:rsidP="00CD719D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1A516" w14:textId="69B1E559" w:rsidR="00CD719D" w:rsidRPr="006D7DA0" w:rsidRDefault="00CD719D" w:rsidP="00CD719D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D7DA0">
              <w:rPr>
                <w:rFonts w:asciiTheme="majorBidi" w:hAnsiTheme="majorBidi" w:cstheme="majorBidi"/>
                <w:b/>
                <w:bCs/>
                <w:sz w:val="28"/>
              </w:rPr>
              <w:t xml:space="preserve"> 281 </w:t>
            </w:r>
          </w:p>
        </w:tc>
        <w:tc>
          <w:tcPr>
            <w:tcW w:w="270" w:type="dxa"/>
            <w:shd w:val="clear" w:color="auto" w:fill="auto"/>
          </w:tcPr>
          <w:p w14:paraId="21C701B4" w14:textId="77777777" w:rsidR="00CD719D" w:rsidRPr="006D7DA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91F85" w14:textId="7EF9F871" w:rsidR="00CD719D" w:rsidRPr="006D7DA0" w:rsidRDefault="00CD719D" w:rsidP="00CD719D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F5B15F3" w14:textId="77777777" w:rsidR="00CD719D" w:rsidRPr="006D7DA0" w:rsidRDefault="00CD719D" w:rsidP="00CD719D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5BC95" w14:textId="26471878" w:rsidR="00CD719D" w:rsidRPr="006D7DA0" w:rsidRDefault="00CD719D" w:rsidP="00CD719D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E006789" w14:textId="77777777" w:rsidR="00CD719D" w:rsidRPr="006D7DA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90D095" w14:textId="79DB2DF2" w:rsidR="00CD719D" w:rsidRPr="006D7DA0" w:rsidRDefault="00CD719D" w:rsidP="00CD719D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6D7DA0">
              <w:rPr>
                <w:rFonts w:asciiTheme="majorBidi" w:hAnsiTheme="majorBidi" w:cstheme="majorBidi"/>
                <w:b/>
                <w:bCs/>
                <w:sz w:val="28"/>
              </w:rPr>
              <w:t xml:space="preserve"> 281 </w:t>
            </w:r>
          </w:p>
        </w:tc>
      </w:tr>
      <w:tr w:rsidR="008B668F" w:rsidRPr="003F5700" w14:paraId="5880B825" w14:textId="77777777">
        <w:tc>
          <w:tcPr>
            <w:tcW w:w="2970" w:type="dxa"/>
            <w:shd w:val="clear" w:color="auto" w:fill="auto"/>
            <w:vAlign w:val="bottom"/>
          </w:tcPr>
          <w:p w14:paraId="678C4B90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BB566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AAB49D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DFCB78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88D8BA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933E720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736A5D2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84320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B668F" w:rsidRPr="003F5700" w14:paraId="25DE23E1" w14:textId="77777777">
        <w:tc>
          <w:tcPr>
            <w:tcW w:w="2970" w:type="dxa"/>
            <w:shd w:val="clear" w:color="auto" w:fill="auto"/>
            <w:vAlign w:val="bottom"/>
          </w:tcPr>
          <w:p w14:paraId="5D254FB6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FE503" w14:textId="77777777" w:rsidR="008B668F" w:rsidRPr="003F5700" w:rsidRDefault="008B668F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B19383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74BFF6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F52320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1514589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5E57A7B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F986EC4" w14:textId="77777777" w:rsidR="008B668F" w:rsidRPr="003F5700" w:rsidRDefault="008B668F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B668F" w:rsidRPr="003F5700" w14:paraId="37CB8E63" w14:textId="77777777">
        <w:tc>
          <w:tcPr>
            <w:tcW w:w="2970" w:type="dxa"/>
            <w:shd w:val="clear" w:color="auto" w:fill="auto"/>
            <w:vAlign w:val="bottom"/>
          </w:tcPr>
          <w:p w14:paraId="56133DF0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3BF9CD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269</w:t>
            </w:r>
          </w:p>
        </w:tc>
        <w:tc>
          <w:tcPr>
            <w:tcW w:w="270" w:type="dxa"/>
          </w:tcPr>
          <w:p w14:paraId="06EB109B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E8C9B4" w14:textId="77777777" w:rsidR="008B668F" w:rsidRPr="003F5700" w:rsidRDefault="008B668F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78EA521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61B94E" w14:textId="77777777" w:rsidR="008B668F" w:rsidRPr="003F5700" w:rsidRDefault="008B668F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E0EDFC5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AB5AEA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8"/>
                <w:lang w:eastAsia="zh-CN"/>
              </w:rPr>
              <w:t>269</w:t>
            </w:r>
          </w:p>
        </w:tc>
      </w:tr>
      <w:tr w:rsidR="008B668F" w:rsidRPr="003F5700" w14:paraId="0A9699D3" w14:textId="77777777">
        <w:tc>
          <w:tcPr>
            <w:tcW w:w="2970" w:type="dxa"/>
            <w:shd w:val="clear" w:color="auto" w:fill="auto"/>
            <w:vAlign w:val="bottom"/>
          </w:tcPr>
          <w:p w14:paraId="17223B77" w14:textId="77777777" w:rsidR="008B668F" w:rsidRPr="003F5700" w:rsidRDefault="008B668F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50135C" w14:textId="77777777" w:rsidR="008B668F" w:rsidRPr="003F5700" w:rsidRDefault="008B668F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269</w:t>
            </w:r>
          </w:p>
        </w:tc>
        <w:tc>
          <w:tcPr>
            <w:tcW w:w="270" w:type="dxa"/>
          </w:tcPr>
          <w:p w14:paraId="76035CB4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84CA3" w14:textId="77777777" w:rsidR="008B668F" w:rsidRPr="003F5700" w:rsidRDefault="008B668F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B71151C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8B72" w14:textId="77777777" w:rsidR="008B668F" w:rsidRPr="003F5700" w:rsidRDefault="008B668F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64957B3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B64C37" w14:textId="77777777" w:rsidR="008B668F" w:rsidRPr="003F5700" w:rsidRDefault="008B668F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269</w:t>
            </w:r>
          </w:p>
        </w:tc>
      </w:tr>
    </w:tbl>
    <w:p w14:paraId="0A8FA9FE" w14:textId="77777777" w:rsidR="00AE78AA" w:rsidRDefault="00AE78AA" w:rsidP="00AE78AA">
      <w:pPr>
        <w:spacing w:after="0" w:line="240" w:lineRule="auto"/>
        <w:ind w:left="539" w:hanging="539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3D25A350" w14:textId="45EF5B55" w:rsidR="00B4319D" w:rsidRPr="003F5700" w:rsidRDefault="00800DAA" w:rsidP="00800DAA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3F5700" w:rsidRDefault="00B4319D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843"/>
      </w:tblGrid>
      <w:tr w:rsidR="0051358D" w:rsidRPr="003F5700" w14:paraId="061F2831" w14:textId="7A83301F" w:rsidTr="00F239B3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3F5700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3F5700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E8E351" w14:textId="3F4BAAF1" w:rsidR="0051358D" w:rsidRPr="003F5700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3F5700" w14:paraId="51E995A5" w14:textId="683D2195" w:rsidTr="00F239B3">
        <w:tc>
          <w:tcPr>
            <w:tcW w:w="5130" w:type="dxa"/>
            <w:shd w:val="clear" w:color="auto" w:fill="auto"/>
          </w:tcPr>
          <w:p w14:paraId="74559FB6" w14:textId="77777777" w:rsidR="0051358D" w:rsidRPr="003F5700" w:rsidRDefault="0051358D" w:rsidP="0051358D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2DF658EB" w14:textId="362EF7A4" w:rsidR="0051358D" w:rsidRPr="003F5700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969A4" w:rsidRPr="003F5700" w14:paraId="1276471A" w14:textId="4A8A00AB" w:rsidTr="00F239B3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2008B703" w:rsidR="002969A4" w:rsidRPr="003F5700" w:rsidRDefault="002969A4" w:rsidP="002969A4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1985" w:type="dxa"/>
            <w:vAlign w:val="bottom"/>
          </w:tcPr>
          <w:p w14:paraId="13772CEB" w14:textId="665B38DE" w:rsidR="002969A4" w:rsidRPr="003F5700" w:rsidRDefault="002969A4" w:rsidP="002969A4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148,193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2969A4" w:rsidRPr="003F5700" w:rsidRDefault="002969A4" w:rsidP="002969A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2FB3D1" w14:textId="54A1876C" w:rsidR="002969A4" w:rsidRPr="003F5700" w:rsidRDefault="002969A4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269</w:t>
            </w:r>
          </w:p>
        </w:tc>
      </w:tr>
      <w:tr w:rsidR="002272A0" w:rsidRPr="003F5700" w14:paraId="356F4939" w14:textId="15705012">
        <w:tc>
          <w:tcPr>
            <w:tcW w:w="5130" w:type="dxa"/>
            <w:shd w:val="clear" w:color="auto" w:fill="auto"/>
          </w:tcPr>
          <w:p w14:paraId="5E9268F1" w14:textId="11FE7790" w:rsidR="002272A0" w:rsidRPr="003F5700" w:rsidRDefault="002272A0" w:rsidP="002272A0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614759D7" w:rsidR="002272A0" w:rsidRPr="002272A0" w:rsidRDefault="002272A0" w:rsidP="002272A0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36,</w:t>
            </w:r>
            <w:r w:rsidRPr="002272A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513</w:t>
            </w:r>
            <w:r w:rsidRPr="002272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2272A0" w:rsidRPr="002272A0" w:rsidRDefault="002272A0" w:rsidP="002272A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00BF3D9" w14:textId="606C7456" w:rsidR="002272A0" w:rsidRPr="002272A0" w:rsidRDefault="002272A0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30 </w:t>
            </w:r>
          </w:p>
        </w:tc>
      </w:tr>
      <w:tr w:rsidR="002272A0" w:rsidRPr="003F5700" w14:paraId="0BB642B3" w14:textId="28E8AA8D">
        <w:tc>
          <w:tcPr>
            <w:tcW w:w="5130" w:type="dxa"/>
            <w:shd w:val="clear" w:color="auto" w:fill="auto"/>
          </w:tcPr>
          <w:p w14:paraId="502962B8" w14:textId="32102712" w:rsidR="002272A0" w:rsidRPr="003F5700" w:rsidRDefault="002272A0" w:rsidP="002272A0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094E76FC" w:rsidR="002272A0" w:rsidRPr="002272A0" w:rsidRDefault="002272A0" w:rsidP="002272A0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(13,</w:t>
            </w:r>
            <w:r w:rsidRPr="002272A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483</w:t>
            </w:r>
            <w:r w:rsidRPr="002272A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2272A0" w:rsidRPr="002272A0" w:rsidRDefault="002272A0" w:rsidP="002272A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80ED2B6" w14:textId="3BB7F0D1" w:rsidR="002272A0" w:rsidRPr="002272A0" w:rsidRDefault="002272A0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(18)</w:t>
            </w:r>
          </w:p>
        </w:tc>
      </w:tr>
      <w:tr w:rsidR="002272A0" w:rsidRPr="003F5700" w14:paraId="31E410B8" w14:textId="37133773">
        <w:tc>
          <w:tcPr>
            <w:tcW w:w="5130" w:type="dxa"/>
            <w:shd w:val="clear" w:color="auto" w:fill="auto"/>
          </w:tcPr>
          <w:p w14:paraId="0958D4A5" w14:textId="551A0DB1" w:rsidR="002272A0" w:rsidRPr="003F5700" w:rsidRDefault="002272A0" w:rsidP="002272A0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223747EA" w:rsidR="002272A0" w:rsidRPr="002272A0" w:rsidRDefault="002272A0" w:rsidP="002272A0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(22,182)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2272A0" w:rsidRPr="002272A0" w:rsidRDefault="002272A0" w:rsidP="002272A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DC6E04E" w14:textId="08DD2054" w:rsidR="002272A0" w:rsidRPr="002272A0" w:rsidRDefault="002272A0" w:rsidP="002272A0">
            <w:pPr>
              <w:tabs>
                <w:tab w:val="decimal" w:pos="117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2272A0" w:rsidRPr="003F5700" w14:paraId="59F2B8F0" w14:textId="60D35233">
        <w:tc>
          <w:tcPr>
            <w:tcW w:w="5130" w:type="dxa"/>
            <w:shd w:val="clear" w:color="auto" w:fill="auto"/>
          </w:tcPr>
          <w:p w14:paraId="15622BD4" w14:textId="11CCBED2" w:rsidR="002272A0" w:rsidRPr="003F5700" w:rsidRDefault="002272A0" w:rsidP="002272A0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193435" w14:textId="3DCE8F7C" w:rsidR="002272A0" w:rsidRPr="002272A0" w:rsidRDefault="002272A0" w:rsidP="002272A0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91 </w:t>
            </w:r>
          </w:p>
        </w:tc>
        <w:tc>
          <w:tcPr>
            <w:tcW w:w="283" w:type="dxa"/>
            <w:shd w:val="clear" w:color="auto" w:fill="auto"/>
          </w:tcPr>
          <w:p w14:paraId="72381457" w14:textId="109FEB79" w:rsidR="002272A0" w:rsidRPr="002272A0" w:rsidRDefault="002272A0" w:rsidP="002272A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6C7153E0" w14:textId="4CF9090D" w:rsidR="002272A0" w:rsidRPr="002272A0" w:rsidRDefault="002272A0" w:rsidP="002272A0">
            <w:pPr>
              <w:tabs>
                <w:tab w:val="decimal" w:pos="117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2272A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2272A0" w:rsidRPr="003F5700" w14:paraId="55649A2E" w14:textId="3639F2DA">
        <w:tc>
          <w:tcPr>
            <w:tcW w:w="5130" w:type="dxa"/>
            <w:shd w:val="clear" w:color="auto" w:fill="auto"/>
          </w:tcPr>
          <w:p w14:paraId="4FADAC79" w14:textId="2BD32DC2" w:rsidR="002272A0" w:rsidRPr="003F5700" w:rsidRDefault="002272A0" w:rsidP="002272A0">
            <w:pPr>
              <w:suppressAutoHyphens/>
              <w:spacing w:after="0" w:line="240" w:lineRule="auto"/>
              <w:ind w:left="-2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386359B8" w:rsidR="002272A0" w:rsidRPr="002272A0" w:rsidRDefault="002272A0" w:rsidP="002272A0">
            <w:pPr>
              <w:tabs>
                <w:tab w:val="decimal" w:pos="1695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272A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272A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149</w:t>
            </w:r>
            <w:r w:rsidRPr="002272A0">
              <w:rPr>
                <w:rFonts w:asciiTheme="majorBidi" w:hAnsiTheme="majorBidi" w:cstheme="majorBidi"/>
                <w:b/>
                <w:bCs/>
                <w:sz w:val="28"/>
              </w:rPr>
              <w:t xml:space="preserve">,132 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2272A0" w:rsidRPr="002272A0" w:rsidRDefault="002272A0" w:rsidP="002272A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D87558" w14:textId="5D85D397" w:rsidR="002272A0" w:rsidRPr="002272A0" w:rsidRDefault="002272A0" w:rsidP="002272A0">
            <w:pPr>
              <w:tabs>
                <w:tab w:val="decimal" w:pos="140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272A0">
              <w:rPr>
                <w:rFonts w:asciiTheme="majorBidi" w:hAnsiTheme="majorBidi" w:cstheme="majorBidi"/>
                <w:b/>
                <w:bCs/>
                <w:sz w:val="28"/>
              </w:rPr>
              <w:t xml:space="preserve"> 281 </w:t>
            </w:r>
          </w:p>
        </w:tc>
      </w:tr>
    </w:tbl>
    <w:p w14:paraId="14195EF7" w14:textId="77777777" w:rsidR="00A525EA" w:rsidRPr="00AE78AA" w:rsidRDefault="00A525E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340DD" w14:textId="2A8E4C7C" w:rsidR="00DB0C59" w:rsidRPr="00A844EE" w:rsidRDefault="00DB0C59" w:rsidP="00DB0C5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="003573C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2567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ได้พิจารณาตั้งสำรองเพิ่มเติม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Management overlay)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ตัวลง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รวมทั้งลูกหนี้กลุ่มเปราะบางที่ยังคงได้รับผลกระทบจากการฟื้นตัวของเศรษฐกิจแบบไม่ทั่วถึง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Uneven Recovery)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โดยพิจารณาจากพฤติกรรมที่สะท้อนถึงความเสี่ยง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2A8D0DC7" w14:textId="79E061A4" w:rsidR="00BA7E93" w:rsidRPr="006B3CEE" w:rsidRDefault="00BA7E93" w:rsidP="006B3CE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5EA60D3B" w14:textId="3A672BF1" w:rsidR="00735AC2" w:rsidRPr="003F5700" w:rsidRDefault="00735AC2" w:rsidP="0028529F">
      <w:pPr>
        <w:pStyle w:val="Heading1"/>
        <w:ind w:left="540" w:hanging="540"/>
        <w:rPr>
          <w:rFonts w:asciiTheme="majorBidi" w:hAnsiTheme="majorBidi" w:cstheme="majorBidi"/>
        </w:rPr>
      </w:pPr>
      <w:bookmarkStart w:id="29" w:name="_เงินให้สินเชื่อแก่ลูกหนี้ที่มีการเป"/>
      <w:bookmarkStart w:id="30" w:name="_Toc141724698"/>
      <w:bookmarkStart w:id="31" w:name="_Toc173445301"/>
      <w:bookmarkEnd w:id="29"/>
      <w:r w:rsidRPr="003F5700">
        <w:rPr>
          <w:rFonts w:asciiTheme="majorBidi" w:hAnsiTheme="majorBidi" w:cstheme="majorBidi"/>
          <w:cs/>
        </w:rPr>
        <w:lastRenderedPageBreak/>
        <w:t>เงินให้สินเชื่อแก่ลูกหนี้ที่มีการเปลี่ยนแปลงเงื่อนไขใหม่</w:t>
      </w:r>
      <w:bookmarkEnd w:id="30"/>
      <w:bookmarkEnd w:id="31"/>
    </w:p>
    <w:p w14:paraId="328B0F68" w14:textId="77777777" w:rsidR="00C7749A" w:rsidRPr="003F5700" w:rsidRDefault="00C7749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1E63EA" w14:textId="1431244F" w:rsidR="00FE6F7A" w:rsidRPr="00AE78AA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ในระหว่างงวด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หก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AE78AA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AE78A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256</w:t>
      </w:r>
      <w:r w:rsidRPr="00AE78AA">
        <w:rPr>
          <w:rFonts w:asciiTheme="majorBidi" w:eastAsia="Times New Roman" w:hAnsiTheme="majorBidi" w:cs="Angsana New"/>
          <w:sz w:val="30"/>
          <w:szCs w:val="30"/>
        </w:rPr>
        <w:t>7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 </w:t>
      </w:r>
      <w:r w:rsidRPr="00AE78AA">
        <w:rPr>
          <w:rFonts w:asciiTheme="majorBidi" w:eastAsia="Times New Roman" w:hAnsiTheme="majorBidi" w:cs="Angsana New"/>
          <w:sz w:val="30"/>
          <w:szCs w:val="30"/>
        </w:rPr>
        <w:t>2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>56</w:t>
      </w:r>
      <w:r w:rsidRPr="00AE78AA">
        <w:rPr>
          <w:rFonts w:asciiTheme="majorBidi" w:eastAsia="Times New Roman" w:hAnsiTheme="majorBidi" w:cs="Angsana New"/>
          <w:sz w:val="30"/>
          <w:szCs w:val="30"/>
        </w:rPr>
        <w:t>6</w:t>
      </w:r>
      <w:r w:rsidRPr="00AE78AA">
        <w:rPr>
          <w:rFonts w:asciiTheme="majorBidi" w:eastAsia="Times New Roman" w:hAnsiTheme="majorBidi" w:cs="Angsana New" w:hint="cs"/>
          <w:sz w:val="30"/>
          <w:szCs w:val="30"/>
        </w:rPr>
        <w:t xml:space="preserve"> 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กลุ่มบริษัทมีเงินให้สินเชื่อแก่ลูกหนี้ที่มี</w:t>
      </w:r>
      <w:r w:rsidRPr="00AE78AA">
        <w:rPr>
          <w:rFonts w:asciiTheme="majorBidi" w:eastAsia="Times New Roman" w:hAnsiTheme="majorBidi" w:cs="Angsana New"/>
          <w:sz w:val="30"/>
          <w:szCs w:val="30"/>
        </w:rPr>
        <w:br/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</w:t>
      </w:r>
      <w:r w:rsidR="008C4762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Pr="00AE78AA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5C76884" w14:textId="77777777" w:rsidR="00FB207E" w:rsidRPr="003F5700" w:rsidRDefault="00FB207E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DD3EFC" w:rsidRPr="003F5700" w14:paraId="4EE2EE22" w14:textId="77777777">
        <w:trPr>
          <w:trHeight w:val="70"/>
        </w:trPr>
        <w:tc>
          <w:tcPr>
            <w:tcW w:w="6480" w:type="dxa"/>
          </w:tcPr>
          <w:p w14:paraId="71D348AD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5197FD72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D3EFC" w:rsidRPr="003F5700" w14:paraId="7C469FC0" w14:textId="77777777" w:rsidTr="00A46A27">
        <w:trPr>
          <w:trHeight w:val="70"/>
        </w:trPr>
        <w:tc>
          <w:tcPr>
            <w:tcW w:w="6480" w:type="dxa"/>
          </w:tcPr>
          <w:p w14:paraId="72D66185" w14:textId="64F555BA" w:rsidR="00DD3EFC" w:rsidRPr="003F5700" w:rsidRDefault="00DD3EFC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ระหว่างงวดหกดือนสิ้นสุดวันที่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25681CFC" w14:textId="54D859A5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2270A0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262CB827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1CA18A62" w14:textId="01C6D9BD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2270A0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="00FF0918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</w:tr>
      <w:tr w:rsidR="00DD3EFC" w:rsidRPr="003F5700" w14:paraId="5840CD45" w14:textId="77777777">
        <w:tc>
          <w:tcPr>
            <w:tcW w:w="6480" w:type="dxa"/>
          </w:tcPr>
          <w:p w14:paraId="66106912" w14:textId="77777777" w:rsidR="00DD3EFC" w:rsidRPr="003F5700" w:rsidRDefault="00DD3EFC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1E9BC0D1" w14:textId="77777777" w:rsidR="00DD3EFC" w:rsidRPr="003F5700" w:rsidRDefault="00DD3EFC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628CE" w:rsidRPr="003F5700" w14:paraId="2740AA69" w14:textId="77777777" w:rsidTr="00E33BCC">
        <w:tc>
          <w:tcPr>
            <w:tcW w:w="6480" w:type="dxa"/>
            <w:hideMark/>
          </w:tcPr>
          <w:p w14:paraId="490FA483" w14:textId="527CCEB2" w:rsidR="007628CE" w:rsidRPr="003F5700" w:rsidRDefault="007628CE" w:rsidP="007628C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8270443" w14:textId="7B659478" w:rsidR="007628CE" w:rsidRPr="007628CE" w:rsidRDefault="007628CE" w:rsidP="007628CE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35,5</w:t>
            </w:r>
            <w:r w:rsidR="00DC19A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D0F52" w:rsidRPr="004444F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0BDB73E8" w14:textId="77777777" w:rsidR="007628CE" w:rsidRPr="003F5700" w:rsidRDefault="007628CE" w:rsidP="007628C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7CFA3E9B" w14:textId="7DBD06DC" w:rsidR="007628CE" w:rsidRPr="003F5700" w:rsidRDefault="007628CE" w:rsidP="007628C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10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345</w:t>
            </w:r>
          </w:p>
        </w:tc>
      </w:tr>
      <w:tr w:rsidR="007628CE" w:rsidRPr="003F5700" w14:paraId="4C6E1CAA" w14:textId="77777777" w:rsidTr="00E33BCC">
        <w:tc>
          <w:tcPr>
            <w:tcW w:w="6480" w:type="dxa"/>
            <w:vAlign w:val="bottom"/>
            <w:hideMark/>
          </w:tcPr>
          <w:p w14:paraId="76D63969" w14:textId="77777777" w:rsidR="007628CE" w:rsidRPr="003F5700" w:rsidRDefault="007628CE" w:rsidP="007628C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ผลกำไร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6564FD" w14:textId="1F157DD8" w:rsidR="007628CE" w:rsidRPr="007628CE" w:rsidRDefault="007628CE" w:rsidP="007628CE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(39)</w:t>
            </w:r>
          </w:p>
        </w:tc>
        <w:tc>
          <w:tcPr>
            <w:tcW w:w="270" w:type="dxa"/>
          </w:tcPr>
          <w:p w14:paraId="33DFEA7E" w14:textId="77777777" w:rsidR="007628CE" w:rsidRPr="003F5700" w:rsidRDefault="007628CE" w:rsidP="007628C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33C089" w14:textId="0EEAE5AF" w:rsidR="007628CE" w:rsidRPr="003F5700" w:rsidRDefault="007628CE" w:rsidP="007628C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43</w:t>
            </w:r>
          </w:p>
        </w:tc>
      </w:tr>
      <w:tr w:rsidR="007628CE" w:rsidRPr="003F5700" w14:paraId="3A8E97C9" w14:textId="77777777" w:rsidTr="00E33BCC">
        <w:tc>
          <w:tcPr>
            <w:tcW w:w="6480" w:type="dxa"/>
            <w:shd w:val="clear" w:color="auto" w:fill="auto"/>
            <w:vAlign w:val="bottom"/>
            <w:hideMark/>
          </w:tcPr>
          <w:p w14:paraId="48AA6A0F" w14:textId="77777777" w:rsidR="00213433" w:rsidRDefault="00213433" w:rsidP="007628CE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  <w:p w14:paraId="2895864A" w14:textId="40744C93" w:rsidR="007628CE" w:rsidRPr="003F5700" w:rsidRDefault="007628CE" w:rsidP="007628CE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0B4D7E48" w14:textId="77777777" w:rsidR="007628CE" w:rsidRPr="003F5700" w:rsidRDefault="007628CE" w:rsidP="007628CE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F248E1" w14:textId="3697010C" w:rsidR="007628CE" w:rsidRPr="007628CE" w:rsidRDefault="007628CE" w:rsidP="007628CE">
            <w:pPr>
              <w:tabs>
                <w:tab w:val="decimal" w:pos="97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8CE">
              <w:rPr>
                <w:rFonts w:asciiTheme="majorBidi" w:hAnsiTheme="majorBidi" w:cstheme="majorBidi"/>
                <w:sz w:val="26"/>
                <w:szCs w:val="26"/>
              </w:rPr>
              <w:t xml:space="preserve"> 4,947 </w:t>
            </w:r>
          </w:p>
        </w:tc>
        <w:tc>
          <w:tcPr>
            <w:tcW w:w="270" w:type="dxa"/>
          </w:tcPr>
          <w:p w14:paraId="07E2A679" w14:textId="77777777" w:rsidR="007628CE" w:rsidRPr="003F5700" w:rsidRDefault="007628CE" w:rsidP="007628C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230BF5" w14:textId="016C17E3" w:rsidR="007628CE" w:rsidRPr="003F5700" w:rsidRDefault="007628CE" w:rsidP="007628CE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ind w:left="-110"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1,204</w:t>
            </w:r>
          </w:p>
        </w:tc>
      </w:tr>
    </w:tbl>
    <w:p w14:paraId="617C0C41" w14:textId="77777777" w:rsidR="00E52F2A" w:rsidRPr="003F5700" w:rsidRDefault="00E52F2A" w:rsidP="00800DA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7D682DC4" w14:textId="2B5FE3B7" w:rsidR="00F2484E" w:rsidRPr="003F5700" w:rsidRDefault="004218FF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F048BA"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048BA"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6564FB" w:rsidRPr="00AF62B9">
        <w:rPr>
          <w:rFonts w:asciiTheme="majorBidi" w:hAnsiTheme="majorBidi" w:cs="Angsana New"/>
          <w:spacing w:val="-4"/>
          <w:sz w:val="24"/>
          <w:szCs w:val="24"/>
          <w:cs/>
        </w:rPr>
        <w:t>ไม่รวม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>เงินให้สินเชื่อแก่ลูกหนี้ภายใต้แนวทาง</w:t>
      </w:r>
      <w:r w:rsidR="006564FB" w:rsidRPr="00AF62B9">
        <w:rPr>
          <w:rFonts w:asciiTheme="majorBidi" w:hAnsiTheme="majorBidi" w:cs="Angsana New"/>
          <w:spacing w:val="-4"/>
          <w:sz w:val="24"/>
          <w:szCs w:val="24"/>
          <w:cs/>
        </w:rPr>
        <w:t>การให้ความช่วยเหลือที่มีการใช้มาตรการผ่อนปรนชั่วคราวทางบัญชี</w:t>
      </w:r>
      <w:r w:rsidR="006564FB">
        <w:rPr>
          <w:rFonts w:asciiTheme="majorBidi" w:hAnsiTheme="majorBidi" w:cs="Angsana New"/>
          <w:spacing w:val="-4"/>
          <w:sz w:val="24"/>
          <w:szCs w:val="24"/>
        </w:rPr>
        <w:t xml:space="preserve"> (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>การให้ความช่วยเหลือรูปแบบ</w:t>
      </w:r>
      <w:r w:rsidR="006564FB">
        <w:rPr>
          <w:rFonts w:asciiTheme="majorBidi" w:hAnsiTheme="majorBidi" w:cs="Angsana New"/>
          <w:spacing w:val="-4"/>
          <w:sz w:val="24"/>
          <w:szCs w:val="24"/>
        </w:rPr>
        <w:br/>
        <w:t xml:space="preserve">  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ที่ </w:t>
      </w:r>
      <w:r w:rsidR="006564FB">
        <w:rPr>
          <w:rFonts w:asciiTheme="majorBidi" w:hAnsiTheme="majorBidi" w:cs="Angsana New"/>
          <w:spacing w:val="-4"/>
          <w:sz w:val="24"/>
          <w:szCs w:val="24"/>
        </w:rPr>
        <w:t>1)</w:t>
      </w:r>
      <w:r w:rsidR="006564FB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 แต่</w:t>
      </w:r>
      <w:r w:rsidR="006564FB" w:rsidRPr="00AF62B9">
        <w:rPr>
          <w:rFonts w:asciiTheme="majorBidi" w:hAnsiTheme="majorBidi" w:cs="Angsana New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="006564FB" w:rsidRPr="00091E53">
        <w:rPr>
          <w:rFonts w:asciiTheme="majorBidi" w:hAnsiTheme="majorBidi" w:cs="Angsana New"/>
          <w:spacing w:val="-4"/>
          <w:sz w:val="24"/>
          <w:szCs w:val="24"/>
        </w:rPr>
        <w:t>2</w:t>
      </w:r>
    </w:p>
    <w:p w14:paraId="7CF7CFA0" w14:textId="77777777" w:rsidR="00AE78AA" w:rsidRDefault="00AE78AA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bookmarkStart w:id="32" w:name="_Toc141724699"/>
      <w:bookmarkStart w:id="33" w:name="_Toc133445141"/>
    </w:p>
    <w:p w14:paraId="2D7F5CB2" w14:textId="7E54240C" w:rsidR="00465069" w:rsidRPr="00AF62B9" w:rsidRDefault="00465069" w:rsidP="00465069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r w:rsidRPr="00AF62B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91E53">
        <w:rPr>
          <w:rFonts w:ascii="Angsana New" w:hAnsi="Angsana New" w:cs="Angsana New"/>
          <w:sz w:val="30"/>
          <w:szCs w:val="30"/>
        </w:rPr>
        <w:t>31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1E53">
        <w:rPr>
          <w:rFonts w:ascii="Angsana New" w:hAnsi="Angsana New" w:cs="Angsana New"/>
          <w:sz w:val="30"/>
          <w:szCs w:val="30"/>
        </w:rPr>
        <w:t>2566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Pr="005C1B2A">
        <w:rPr>
          <w:rFonts w:ascii="Angsana New" w:hAnsi="Angsana New" w:cs="Angsana New"/>
          <w:sz w:val="30"/>
          <w:szCs w:val="30"/>
        </w:rPr>
        <w:t>11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ของเงินให้สินเชื่อแก่ลูกหนี้ของ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(การให้ความช่วยเหลือรูปแบบที่ </w:t>
      </w:r>
      <w:r w:rsidRPr="00091E53">
        <w:rPr>
          <w:rFonts w:ascii="Angsana New" w:hAnsi="Angsana New" w:cs="Angsana New"/>
          <w:sz w:val="30"/>
          <w:szCs w:val="30"/>
        </w:rPr>
        <w:t>1</w:t>
      </w:r>
      <w:r w:rsidRPr="00AF62B9">
        <w:rPr>
          <w:rFonts w:ascii="Angsana New" w:hAnsi="Angsana New" w:cs="Angsana New"/>
          <w:sz w:val="30"/>
          <w:szCs w:val="30"/>
          <w:cs/>
        </w:rPr>
        <w:t>)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มีกระบวนการและการควบคุมภายในที่เกี่ยวข้องเพิ่มเติมในการใช้ข้อผ่อนปรนใน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>การจัดชั้นลูกหนี้กลุ่มดังกล่าว</w:t>
      </w:r>
    </w:p>
    <w:p w14:paraId="0A13F37B" w14:textId="77777777" w:rsidR="00465069" w:rsidRPr="00AE78AA" w:rsidRDefault="00465069" w:rsidP="0046506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A706EDB" w14:textId="77777777" w:rsidR="00465069" w:rsidRDefault="00465069" w:rsidP="00465069">
      <w:pPr>
        <w:suppressAutoHyphens/>
        <w:spacing w:after="0" w:line="240" w:lineRule="auto"/>
        <w:ind w:left="539" w:right="-23"/>
        <w:jc w:val="thaiDistribute"/>
        <w:rPr>
          <w:rFonts w:ascii="Angsana New" w:hAnsi="Angsana New" w:cs="Angsana New"/>
          <w:sz w:val="30"/>
          <w:szCs w:val="30"/>
        </w:rPr>
      </w:pPr>
      <w:r w:rsidRPr="00AF62B9">
        <w:rPr>
          <w:rFonts w:ascii="Angsana New" w:hAnsi="Angsana New" w:cs="Angsana New"/>
          <w:sz w:val="30"/>
          <w:szCs w:val="30"/>
          <w:cs/>
        </w:rPr>
        <w:t>การให้ความช่วยเหลือทางการเงินภายใต้การปรับโครงสร้างหนี้แบบเบ็ดเสร็จ มาตรการสีฟ้า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(การให้ความช่วยเหลือรูปแบบที่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ของธปท.ได้สิ้นสุดลงเมื่อวันที่ </w:t>
      </w:r>
      <w:r w:rsidRPr="00091E53">
        <w:rPr>
          <w:rFonts w:ascii="Angsana New" w:hAnsi="Angsana New" w:cs="Angsana New"/>
          <w:sz w:val="30"/>
          <w:szCs w:val="30"/>
        </w:rPr>
        <w:t>31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1E53">
        <w:rPr>
          <w:rFonts w:ascii="Angsana New" w:hAnsi="Angsana New" w:cs="Angsana New"/>
          <w:sz w:val="30"/>
          <w:szCs w:val="30"/>
        </w:rPr>
        <w:t>2566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ลูกหนี้ธุรกิจส่วนใหญ่ภายใต้มาตรการดังกล่าว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>มีการจ่ายชำระตามแผนและธุรกิจมีการปรับตัวดีขึ้น โดยเฉพาะลูกหนี้ธุรกิจโรงแรมซึ่งมีการฟื้นตัวตามปริมาณนักท่องเที่ยวที่ทยอยปรับตัวเพิ่มขึ้น สำหรับลูกหนี้รายย่อยยังมีกลุ่มเปราะบางที่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>ยังคงมีการติดตาม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 xml:space="preserve">อย่างใกล้ชิด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Pr="00AF62B9">
        <w:rPr>
          <w:rFonts w:ascii="Angsana New" w:hAnsi="Angsana New" w:cs="Angsana New"/>
          <w:sz w:val="30"/>
          <w:szCs w:val="30"/>
          <w:cs/>
        </w:rPr>
        <w:t>พิจารณาตั้งสำรองเพิ่มเติม (</w:t>
      </w:r>
      <w:r w:rsidRPr="00AF62B9">
        <w:rPr>
          <w:rFonts w:ascii="Angsana New" w:hAnsi="Angsana New" w:cs="Angsana New"/>
          <w:sz w:val="30"/>
          <w:szCs w:val="30"/>
        </w:rPr>
        <w:t xml:space="preserve">Management overlay) </w:t>
      </w:r>
      <w:r w:rsidRPr="00AF62B9">
        <w:rPr>
          <w:rFonts w:ascii="Angsana New" w:hAnsi="Angsana New" w:cs="Angsana New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>
        <w:rPr>
          <w:rFonts w:ascii="Angsana New" w:hAnsi="Angsana New" w:cs="Angsana New" w:hint="cs"/>
          <w:sz w:val="30"/>
          <w:szCs w:val="30"/>
          <w:cs/>
        </w:rPr>
        <w:t>ตัวลง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แล้ว </w:t>
      </w:r>
    </w:p>
    <w:p w14:paraId="5297F895" w14:textId="16008228" w:rsidR="00465069" w:rsidRPr="006B3CEE" w:rsidRDefault="00465069" w:rsidP="006B3CE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</w:p>
    <w:p w14:paraId="47C8EECB" w14:textId="72EEEA1B" w:rsidR="001C36A3" w:rsidRPr="003F5700" w:rsidRDefault="00373C44" w:rsidP="002270A0">
      <w:pPr>
        <w:pStyle w:val="Heading1"/>
        <w:spacing w:line="240" w:lineRule="auto"/>
        <w:ind w:left="540" w:hanging="540"/>
        <w:rPr>
          <w:rFonts w:asciiTheme="majorBidi" w:hAnsiTheme="majorBidi" w:cstheme="majorBidi"/>
        </w:rPr>
      </w:pPr>
      <w:bookmarkStart w:id="34" w:name="_ตราสารหนี้ที่ออกและเงินกู้ยืม"/>
      <w:bookmarkStart w:id="35" w:name="_Toc173445302"/>
      <w:bookmarkEnd w:id="34"/>
      <w:r w:rsidRPr="003F5700">
        <w:rPr>
          <w:rFonts w:asciiTheme="majorBidi" w:hAnsiTheme="majorBidi" w:cstheme="majorBidi"/>
          <w:cs/>
        </w:rPr>
        <w:lastRenderedPageBreak/>
        <w:t>ตราสารหนี้ที่ออกและเงินกู้ยืม</w:t>
      </w:r>
      <w:bookmarkEnd w:id="32"/>
      <w:bookmarkEnd w:id="35"/>
    </w:p>
    <w:p w14:paraId="63F0AF9C" w14:textId="285A72ED" w:rsidR="00164B91" w:rsidRPr="003F5700" w:rsidRDefault="00164B91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1E5A63" w:rsidRPr="003F5700" w14:paraId="6008678E" w14:textId="77777777">
        <w:tc>
          <w:tcPr>
            <w:tcW w:w="1980" w:type="dxa"/>
            <w:shd w:val="clear" w:color="auto" w:fill="auto"/>
            <w:vAlign w:val="bottom"/>
          </w:tcPr>
          <w:p w14:paraId="75343767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E7269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B81A0F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36CC8B4A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1E5A63" w:rsidRPr="003F5700" w14:paraId="603B1E2A" w14:textId="77777777">
        <w:tc>
          <w:tcPr>
            <w:tcW w:w="1980" w:type="dxa"/>
            <w:shd w:val="clear" w:color="auto" w:fill="auto"/>
            <w:vAlign w:val="bottom"/>
          </w:tcPr>
          <w:p w14:paraId="3D798BF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FBC40B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CCC1D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454F4096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6DA259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64F9DA5D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1E5A63" w:rsidRPr="003F5700" w14:paraId="4453924B" w14:textId="77777777">
        <w:tc>
          <w:tcPr>
            <w:tcW w:w="1980" w:type="dxa"/>
            <w:shd w:val="clear" w:color="auto" w:fill="auto"/>
            <w:vAlign w:val="bottom"/>
          </w:tcPr>
          <w:p w14:paraId="57011F2D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15ED1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359334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5CF16F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6E400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85A213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79716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15BD4D8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B0168F6" w14:textId="77777777" w:rsidR="001E5A63" w:rsidRPr="003F5700" w:rsidRDefault="001E5A63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024A75E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35A0B0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6223C0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27635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A7DB9F3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1E5A63" w:rsidRPr="003F5700" w14:paraId="68D1C5B6" w14:textId="77777777">
        <w:tc>
          <w:tcPr>
            <w:tcW w:w="1980" w:type="dxa"/>
            <w:shd w:val="clear" w:color="auto" w:fill="auto"/>
            <w:vAlign w:val="bottom"/>
          </w:tcPr>
          <w:p w14:paraId="55201A31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99A690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97B734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375C3E60" w14:textId="77777777" w:rsidR="001E5A63" w:rsidRPr="003F5700" w:rsidRDefault="001E5A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E5A63" w:rsidRPr="003F5700" w14:paraId="0EA54826" w14:textId="77777777">
        <w:tc>
          <w:tcPr>
            <w:tcW w:w="1980" w:type="dxa"/>
            <w:shd w:val="clear" w:color="auto" w:fill="auto"/>
            <w:vAlign w:val="bottom"/>
          </w:tcPr>
          <w:p w14:paraId="529AB2F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11530" w14:textId="77777777" w:rsidR="001E5A63" w:rsidRPr="003F5700" w:rsidRDefault="001E5A6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268949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6D8DDB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E810AF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4C273" w14:textId="77777777" w:rsidR="001E5A63" w:rsidRPr="003F5700" w:rsidRDefault="001E5A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34641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BF05D35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34A374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16F73E2" w14:textId="77777777" w:rsidR="001E5A63" w:rsidRPr="003F5700" w:rsidRDefault="001E5A63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BD574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CB19A3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3550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80122EA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807D10" w:rsidRPr="003F5700" w14:paraId="6D9306E6" w14:textId="77777777">
        <w:tc>
          <w:tcPr>
            <w:tcW w:w="1980" w:type="dxa"/>
            <w:shd w:val="clear" w:color="auto" w:fill="auto"/>
          </w:tcPr>
          <w:p w14:paraId="75CD84D0" w14:textId="77777777" w:rsidR="00807D10" w:rsidRPr="003F5700" w:rsidRDefault="00807D10" w:rsidP="00807D1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686D0371" w14:textId="3773BCCF" w:rsidR="00807D10" w:rsidRPr="00EB3FAF" w:rsidRDefault="00807D10" w:rsidP="00807D10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  <w:shd w:val="clear" w:color="auto" w:fill="auto"/>
          </w:tcPr>
          <w:p w14:paraId="3929E4D6" w14:textId="6E1F2591" w:rsidR="00807D10" w:rsidRPr="00EB3FAF" w:rsidRDefault="00807D10" w:rsidP="00807D10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shd w:val="clear" w:color="auto" w:fill="auto"/>
          </w:tcPr>
          <w:p w14:paraId="173CB6F8" w14:textId="54021D4E" w:rsidR="00807D10" w:rsidRPr="00EB3FAF" w:rsidRDefault="00807D10" w:rsidP="00807D10">
            <w:pPr>
              <w:pStyle w:val="ListParagraph"/>
              <w:numPr>
                <w:ilvl w:val="0"/>
                <w:numId w:val="40"/>
              </w:numPr>
              <w:tabs>
                <w:tab w:val="decimal" w:pos="517"/>
              </w:tabs>
              <w:snapToGrid w:val="0"/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07D10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14:paraId="0F43F7AD" w14:textId="77777777" w:rsidR="00807D10" w:rsidRPr="00EB3FAF" w:rsidRDefault="00807D10" w:rsidP="00807D1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D816870" w14:textId="2B7587C9" w:rsidR="00807D10" w:rsidRPr="00EB3FAF" w:rsidRDefault="00807D10" w:rsidP="00807D10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18,424 </w:t>
            </w:r>
          </w:p>
        </w:tc>
        <w:tc>
          <w:tcPr>
            <w:tcW w:w="236" w:type="dxa"/>
            <w:shd w:val="clear" w:color="auto" w:fill="auto"/>
          </w:tcPr>
          <w:p w14:paraId="28905A32" w14:textId="77777777" w:rsidR="00807D10" w:rsidRPr="00EB3FAF" w:rsidRDefault="00807D10" w:rsidP="00807D1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4E0EAE8" w14:textId="56E6E3DD" w:rsidR="00807D10" w:rsidRPr="00EB3FAF" w:rsidRDefault="00807D10" w:rsidP="00807D10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18,424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3A0AFB6" w14:textId="77777777" w:rsidR="00807D10" w:rsidRPr="003F5700" w:rsidRDefault="00807D10" w:rsidP="00807D1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6817C09" w14:textId="77777777" w:rsidR="00807D10" w:rsidRPr="003F5700" w:rsidRDefault="00807D10" w:rsidP="00807D10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03178" w14:textId="77777777" w:rsidR="00807D10" w:rsidRPr="003F5700" w:rsidRDefault="00807D10" w:rsidP="00807D10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F6BE63" w14:textId="77777777" w:rsidR="00807D10" w:rsidRPr="003F5700" w:rsidRDefault="00807D10" w:rsidP="00807D10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34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27DC3" w14:textId="77777777" w:rsidR="00807D10" w:rsidRPr="003F5700" w:rsidRDefault="00807D10" w:rsidP="00807D10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35CF523F" w14:textId="77777777" w:rsidR="00807D10" w:rsidRPr="003F5700" w:rsidRDefault="00807D10" w:rsidP="00807D10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</w:tr>
      <w:tr w:rsidR="00EB3FAF" w:rsidRPr="003F5700" w14:paraId="102CC883" w14:textId="77777777">
        <w:tc>
          <w:tcPr>
            <w:tcW w:w="1980" w:type="dxa"/>
            <w:shd w:val="clear" w:color="auto" w:fill="auto"/>
            <w:vAlign w:val="bottom"/>
          </w:tcPr>
          <w:p w14:paraId="3C7C9D24" w14:textId="77777777" w:rsidR="00EB3FAF" w:rsidRPr="003F5700" w:rsidRDefault="00EB3FAF" w:rsidP="00EB3FA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13A54406" w14:textId="72C077D0" w:rsidR="00EB3FAF" w:rsidRPr="00EB3FAF" w:rsidRDefault="00EB3FAF" w:rsidP="00EB3FA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2.61 - 3.77</w:t>
            </w:r>
          </w:p>
        </w:tc>
        <w:tc>
          <w:tcPr>
            <w:tcW w:w="900" w:type="dxa"/>
            <w:shd w:val="clear" w:color="auto" w:fill="auto"/>
          </w:tcPr>
          <w:p w14:paraId="462F5AC5" w14:textId="5CC1614B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2567 - 2577</w:t>
            </w:r>
          </w:p>
        </w:tc>
        <w:tc>
          <w:tcPr>
            <w:tcW w:w="720" w:type="dxa"/>
            <w:shd w:val="clear" w:color="auto" w:fill="auto"/>
          </w:tcPr>
          <w:p w14:paraId="21BA0113" w14:textId="01BE6878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83,419 </w:t>
            </w:r>
          </w:p>
        </w:tc>
        <w:tc>
          <w:tcPr>
            <w:tcW w:w="236" w:type="dxa"/>
            <w:shd w:val="clear" w:color="auto" w:fill="auto"/>
          </w:tcPr>
          <w:p w14:paraId="77C7F0A5" w14:textId="77777777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C67D35D" w14:textId="00BA7E7E" w:rsidR="00EB3FAF" w:rsidRPr="00EB3FAF" w:rsidRDefault="00EB3FAF" w:rsidP="00EB3FA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248681" w14:textId="77777777" w:rsidR="00EB3FAF" w:rsidRPr="00EB3FAF" w:rsidRDefault="00EB3FAF" w:rsidP="00EB3FA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0248D60A" w14:textId="0D93526A" w:rsidR="00EB3FAF" w:rsidRPr="00EB3FA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83,419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47E293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3CBE9EF" w14:textId="77777777" w:rsidR="00EB3FAF" w:rsidRPr="003F5700" w:rsidRDefault="00EB3FAF" w:rsidP="00EB3FAF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A6014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A4821B" w14:textId="77777777" w:rsidR="00EB3FAF" w:rsidRPr="003F5700" w:rsidRDefault="00EB3FAF" w:rsidP="00EB3FAF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03168" w14:textId="77777777" w:rsidR="00EB3FAF" w:rsidRPr="003F5700" w:rsidRDefault="00EB3FAF" w:rsidP="00EB3FA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5C1441CA" w14:textId="77777777" w:rsidR="00EB3FAF" w:rsidRPr="003F5700" w:rsidRDefault="00EB3FAF" w:rsidP="00EB3FAF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</w:tr>
      <w:tr w:rsidR="001E5A63" w:rsidRPr="003F5700" w14:paraId="57CD3EAE" w14:textId="77777777">
        <w:tc>
          <w:tcPr>
            <w:tcW w:w="1980" w:type="dxa"/>
            <w:shd w:val="clear" w:color="auto" w:fill="auto"/>
            <w:vAlign w:val="bottom"/>
          </w:tcPr>
          <w:p w14:paraId="2115132C" w14:textId="77777777" w:rsidR="001E5A63" w:rsidRPr="003F5700" w:rsidRDefault="001E5A6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D40B2" w14:textId="77777777" w:rsidR="001E5A63" w:rsidRPr="00EB3FAF" w:rsidRDefault="001E5A63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F7D1F9" w14:textId="77777777" w:rsidR="001E5A63" w:rsidRPr="00EB3FAF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F3EE0C0" w14:textId="77777777" w:rsidR="001E5A63" w:rsidRPr="00EB3FAF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40EE6D" w14:textId="77777777" w:rsidR="001E5A63" w:rsidRPr="00EB3FAF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807D325" w14:textId="77777777" w:rsidR="001E5A63" w:rsidRPr="00EB3FAF" w:rsidRDefault="001E5A63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3BFC8B" w14:textId="77777777" w:rsidR="001E5A63" w:rsidRPr="00EB3FAF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4B5452FC" w14:textId="77777777" w:rsidR="001E5A63" w:rsidRPr="00EB3FAF" w:rsidRDefault="001E5A6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D007C5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6AFEE6E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AA223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0B110E" w14:textId="77777777" w:rsidR="001E5A63" w:rsidRPr="003F5700" w:rsidRDefault="001E5A6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99EEC5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0169ED9D" w14:textId="77777777" w:rsidR="001E5A63" w:rsidRPr="003F5700" w:rsidRDefault="001E5A63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E5A63" w:rsidRPr="003F5700" w14:paraId="149E35A6" w14:textId="77777777">
        <w:tc>
          <w:tcPr>
            <w:tcW w:w="1980" w:type="dxa"/>
            <w:shd w:val="clear" w:color="auto" w:fill="auto"/>
            <w:vAlign w:val="bottom"/>
          </w:tcPr>
          <w:p w14:paraId="77EA7E36" w14:textId="77777777" w:rsidR="001E5A63" w:rsidRPr="003F5700" w:rsidRDefault="001E5A63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F8E396" w14:textId="77777777" w:rsidR="001E5A63" w:rsidRPr="00EB3FAF" w:rsidRDefault="001E5A63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FE900" w14:textId="77777777" w:rsidR="001E5A63" w:rsidRPr="00EB3FAF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ADA9A6A" w14:textId="77777777" w:rsidR="001E5A63" w:rsidRPr="00EB3FAF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62A02F" w14:textId="77777777" w:rsidR="001E5A63" w:rsidRPr="00EB3FAF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5A81673" w14:textId="77777777" w:rsidR="001E5A63" w:rsidRPr="00EB3FAF" w:rsidRDefault="001E5A63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C71F86A" w14:textId="77777777" w:rsidR="001E5A63" w:rsidRPr="00EB3FAF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6B53F503" w14:textId="77777777" w:rsidR="001E5A63" w:rsidRPr="00EB3FAF" w:rsidRDefault="001E5A63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EEB73B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9C2340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52CB8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56017C" w14:textId="77777777" w:rsidR="001E5A63" w:rsidRPr="003F5700" w:rsidRDefault="001E5A63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3C1EC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CB34656" w14:textId="77777777" w:rsidR="001E5A63" w:rsidRPr="003F5700" w:rsidRDefault="001E5A63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B3FAF" w:rsidRPr="003F5700" w14:paraId="79C8E1A0" w14:textId="77777777" w:rsidTr="00EB3FAF">
        <w:tc>
          <w:tcPr>
            <w:tcW w:w="1980" w:type="dxa"/>
            <w:shd w:val="clear" w:color="auto" w:fill="auto"/>
          </w:tcPr>
          <w:p w14:paraId="147CE412" w14:textId="77777777" w:rsidR="00EB3FAF" w:rsidRPr="003F5700" w:rsidRDefault="00EB3FAF" w:rsidP="00EB3FAF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330E3946" w14:textId="77777777" w:rsidR="00EB3FAF" w:rsidRPr="00EB3FAF" w:rsidRDefault="00EB3FAF" w:rsidP="00EB3FA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0.00 - 5.00</w:t>
            </w:r>
          </w:p>
          <w:p w14:paraId="164633F3" w14:textId="7A52BA56" w:rsidR="00EB3FAF" w:rsidRPr="00B9516F" w:rsidRDefault="00B9516F" w:rsidP="00B9516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9516F">
              <w:rPr>
                <w:rFonts w:asciiTheme="majorBidi" w:hAnsiTheme="majorBidi" w:cs="Angsana New"/>
                <w:sz w:val="20"/>
                <w:szCs w:val="20"/>
                <w:cs/>
              </w:rPr>
              <w:t>และดอกเบี้ยลอยตัว</w:t>
            </w:r>
            <w:r w:rsidR="00EB3FAF" w:rsidRPr="00EB3FAF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818CDF" w14:textId="350E9BA7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061D42" w14:textId="6F23B341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3,205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D2314" w14:textId="77777777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576F4A" w14:textId="47A0C0B2" w:rsidR="00EB3FAF" w:rsidRPr="00EB3FAF" w:rsidRDefault="00EB3FAF" w:rsidP="00EB3FA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52620" w14:textId="77777777" w:rsidR="00EB3FAF" w:rsidRPr="00EB3FAF" w:rsidRDefault="00EB3FAF" w:rsidP="00EB3FA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3FA474F7" w14:textId="7D0D3EB5" w:rsidR="00EB3FAF" w:rsidRPr="00EB3FA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3,205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327EB51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D7B561F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3B8FC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FC473C" w14:textId="77777777" w:rsidR="00EB3FAF" w:rsidRPr="003F5700" w:rsidRDefault="00EB3FAF" w:rsidP="00EB3FAF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5784D" w14:textId="77777777" w:rsidR="00EB3FAF" w:rsidRPr="003F5700" w:rsidRDefault="00EB3FAF" w:rsidP="00EB3FA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F2501F4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5,770</w:t>
            </w:r>
          </w:p>
        </w:tc>
      </w:tr>
      <w:tr w:rsidR="00EB3FAF" w:rsidRPr="003F5700" w14:paraId="63FA20F1" w14:textId="77777777" w:rsidTr="00EB3FAF">
        <w:trPr>
          <w:trHeight w:val="569"/>
        </w:trPr>
        <w:tc>
          <w:tcPr>
            <w:tcW w:w="1980" w:type="dxa"/>
            <w:shd w:val="clear" w:color="auto" w:fill="auto"/>
          </w:tcPr>
          <w:p w14:paraId="2A84BE39" w14:textId="77777777" w:rsidR="00EB3FAF" w:rsidRPr="003F5700" w:rsidRDefault="00EB3FAF" w:rsidP="00EB3FA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77408AD8" w14:textId="77777777" w:rsidR="00EB3FAF" w:rsidRPr="00EB3FAF" w:rsidRDefault="00EB3FAF" w:rsidP="00EB3FA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0.00 - 2.21</w:t>
            </w:r>
          </w:p>
          <w:p w14:paraId="4182575D" w14:textId="70F9C891" w:rsidR="00EB3FAF" w:rsidRPr="00EB3FAF" w:rsidRDefault="00B9516F" w:rsidP="00EB3FA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="Angsana New"/>
                <w:sz w:val="20"/>
                <w:szCs w:val="20"/>
                <w:cs/>
              </w:rPr>
              <w:t>และดอกเบี้ยลอยตัว</w:t>
            </w:r>
            <w:r w:rsidR="00EB3FAF" w:rsidRPr="00EB3FA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EDACCA" w14:textId="0C761F1A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A7C6E" w14:textId="002BA1FD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14,503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44089" w14:textId="77777777" w:rsidR="00EB3FAF" w:rsidRPr="00EB3FAF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3C9791" w14:textId="24F220AF" w:rsidR="00EB3FAF" w:rsidRPr="00EB3FAF" w:rsidRDefault="00EB3FAF" w:rsidP="00EB3FA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F80AC" w14:textId="77777777" w:rsidR="00EB3FAF" w:rsidRPr="00EB3FAF" w:rsidRDefault="00EB3FAF" w:rsidP="00EB3FAF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9482F02" w14:textId="77DC8EC6" w:rsidR="00EB3FAF" w:rsidRPr="00EB3FA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14,503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40487A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29479C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D1CF6" w14:textId="77777777" w:rsidR="00EB3FAF" w:rsidRPr="003F5700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940F94" w14:textId="77777777" w:rsidR="00EB3FAF" w:rsidRPr="003F5700" w:rsidRDefault="00EB3FAF" w:rsidP="00EB3FAF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9E7F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99B402F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</w:tr>
      <w:tr w:rsidR="00EB3FAF" w:rsidRPr="003F5700" w14:paraId="0CD6A228" w14:textId="77777777">
        <w:tc>
          <w:tcPr>
            <w:tcW w:w="1980" w:type="dxa"/>
            <w:shd w:val="clear" w:color="auto" w:fill="auto"/>
            <w:vAlign w:val="bottom"/>
          </w:tcPr>
          <w:p w14:paraId="4006E0F9" w14:textId="77777777" w:rsidR="00EB3FAF" w:rsidRPr="003F5700" w:rsidRDefault="00EB3FAF" w:rsidP="00EB3FAF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2F17949" w14:textId="337C4623" w:rsidR="00EB3FAF" w:rsidRPr="00EB3FAF" w:rsidRDefault="00EB3FAF" w:rsidP="00EB3FA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0.00 - 4.20</w:t>
            </w:r>
          </w:p>
        </w:tc>
        <w:tc>
          <w:tcPr>
            <w:tcW w:w="900" w:type="dxa"/>
            <w:shd w:val="clear" w:color="auto" w:fill="auto"/>
          </w:tcPr>
          <w:p w14:paraId="64C6D4A3" w14:textId="05743DE5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2567 - 2571</w:t>
            </w:r>
          </w:p>
        </w:tc>
        <w:tc>
          <w:tcPr>
            <w:tcW w:w="720" w:type="dxa"/>
            <w:shd w:val="clear" w:color="auto" w:fill="auto"/>
          </w:tcPr>
          <w:p w14:paraId="3AD8595E" w14:textId="18399B9F" w:rsidR="00EB3FAF" w:rsidRPr="00EB3FAF" w:rsidRDefault="00EB3FAF" w:rsidP="00EB3FAF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409 </w:t>
            </w:r>
          </w:p>
        </w:tc>
        <w:tc>
          <w:tcPr>
            <w:tcW w:w="236" w:type="dxa"/>
            <w:shd w:val="clear" w:color="auto" w:fill="auto"/>
          </w:tcPr>
          <w:p w14:paraId="18E9310F" w14:textId="77777777" w:rsidR="00EB3FAF" w:rsidRPr="00EB3FAF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50BD1FC" w14:textId="7513EFEF" w:rsidR="00EB3FAF" w:rsidRPr="00EB3FAF" w:rsidRDefault="00EB3FAF" w:rsidP="00EB3FA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37999" w14:textId="77777777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BDCE69B" w14:textId="18E8A77A" w:rsidR="00EB3FAF" w:rsidRPr="00EB3FA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409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87A43F" w14:textId="77777777" w:rsidR="00EB3FAF" w:rsidRPr="003F5700" w:rsidRDefault="00EB3FAF" w:rsidP="00EB3FAF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B4D9DC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67FA7" w14:textId="77777777" w:rsidR="00EB3FAF" w:rsidRPr="003F5700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2BDC04" w14:textId="77777777" w:rsidR="00EB3FAF" w:rsidRPr="003F5700" w:rsidRDefault="00EB3FAF" w:rsidP="00EB3FAF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4880E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1044BA4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</w:t>
            </w:r>
          </w:p>
        </w:tc>
      </w:tr>
      <w:tr w:rsidR="00EB3FAF" w:rsidRPr="003F5700" w14:paraId="1263E1F2" w14:textId="77777777">
        <w:tc>
          <w:tcPr>
            <w:tcW w:w="1980" w:type="dxa"/>
            <w:shd w:val="clear" w:color="auto" w:fill="auto"/>
            <w:vAlign w:val="bottom"/>
          </w:tcPr>
          <w:p w14:paraId="21178843" w14:textId="77777777" w:rsidR="00EB3FAF" w:rsidRPr="003F5700" w:rsidRDefault="00EB3FAF" w:rsidP="00EB3FA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340DE" w14:textId="77777777" w:rsidR="00EB3FAF" w:rsidRPr="00EB3FAF" w:rsidRDefault="00EB3FAF" w:rsidP="00EB3FA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6C45EA" w14:textId="77777777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9C2DD80" w14:textId="306DAC58" w:rsidR="00EB3FAF" w:rsidRPr="00EB3FAF" w:rsidRDefault="00EB3FAF" w:rsidP="00EB3FAF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101,536 </w:t>
            </w:r>
          </w:p>
        </w:tc>
        <w:tc>
          <w:tcPr>
            <w:tcW w:w="236" w:type="dxa"/>
            <w:shd w:val="clear" w:color="auto" w:fill="auto"/>
          </w:tcPr>
          <w:p w14:paraId="03B859E3" w14:textId="77777777" w:rsidR="00EB3FAF" w:rsidRPr="00EB3FAF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525CF989" w14:textId="7A796835" w:rsidR="00EB3FAF" w:rsidRPr="00EB3FAF" w:rsidRDefault="00EB3FAF" w:rsidP="00EB3FA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18,424 </w:t>
            </w:r>
          </w:p>
        </w:tc>
        <w:tc>
          <w:tcPr>
            <w:tcW w:w="236" w:type="dxa"/>
            <w:shd w:val="clear" w:color="auto" w:fill="auto"/>
          </w:tcPr>
          <w:p w14:paraId="53DDCCB8" w14:textId="77777777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F038169" w14:textId="1E9FBAF5" w:rsidR="00EB3FAF" w:rsidRPr="00EB3FA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119,960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4889FCA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66F1F5" w14:textId="77777777" w:rsidR="00EB3FAF" w:rsidRPr="003F5700" w:rsidRDefault="00EB3FAF" w:rsidP="00EB3FAF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D1B39" w14:textId="77777777" w:rsidR="00EB3FAF" w:rsidRPr="003F5700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EEA1DAA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0F94B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E899DF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110,584</w:t>
            </w:r>
          </w:p>
        </w:tc>
      </w:tr>
      <w:tr w:rsidR="00EB3FAF" w:rsidRPr="003F5700" w14:paraId="32DB8EE3" w14:textId="77777777" w:rsidTr="00EB3FAF">
        <w:tc>
          <w:tcPr>
            <w:tcW w:w="1980" w:type="dxa"/>
            <w:shd w:val="clear" w:color="auto" w:fill="auto"/>
            <w:vAlign w:val="bottom"/>
          </w:tcPr>
          <w:p w14:paraId="1CDFC3E7" w14:textId="77777777" w:rsidR="00EB3FAF" w:rsidRPr="003F5700" w:rsidRDefault="00EB3FAF" w:rsidP="00EB3FA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4F6B373B" w14:textId="77777777" w:rsidR="00EB3FAF" w:rsidRPr="003F5700" w:rsidRDefault="00EB3FAF" w:rsidP="00EB3FA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F32A2C1" w14:textId="77777777" w:rsidR="00EB3FAF" w:rsidRPr="003F5700" w:rsidRDefault="00EB3FAF" w:rsidP="00EB3FA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ABB87" w14:textId="77777777" w:rsidR="00EB3FAF" w:rsidRPr="00EB3FAF" w:rsidRDefault="00EB3FAF" w:rsidP="00EB3FA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18F5B9" w14:textId="77777777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977F37" w14:textId="70D40CA9" w:rsidR="00EB3FAF" w:rsidRPr="00EB3FAF" w:rsidRDefault="00EB3FAF" w:rsidP="00EB3FA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13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845FC" w14:textId="77777777" w:rsidR="00EB3FAF" w:rsidRPr="00EB3FAF" w:rsidRDefault="00EB3FAF" w:rsidP="00EB3FAF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A1A8B1" w14:textId="11F6B06D" w:rsidR="00EB3FAF" w:rsidRPr="00EB3FAF" w:rsidRDefault="00EB3FAF" w:rsidP="00EB3FA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(1,107)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16777" w14:textId="77777777" w:rsidR="00EB3FAF" w:rsidRPr="00EB3FA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87B1FE9" w14:textId="3FDAF0FB" w:rsidR="00EB3FAF" w:rsidRPr="00EB3FA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B3FAF">
              <w:rPr>
                <w:rFonts w:asciiTheme="majorBidi" w:hAnsiTheme="majorBidi" w:cstheme="majorBidi"/>
                <w:sz w:val="20"/>
                <w:szCs w:val="20"/>
              </w:rPr>
              <w:t xml:space="preserve"> (1,094)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56842C1F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9D927B" w14:textId="77777777" w:rsidR="00EB3FAF" w:rsidRPr="003F5700" w:rsidRDefault="00EB3FAF" w:rsidP="00EB3FAF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93DC4" w14:textId="77777777" w:rsidR="00EB3FAF" w:rsidRPr="003F5700" w:rsidRDefault="00EB3FAF" w:rsidP="00EB3FAF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493742C" w14:textId="77777777" w:rsidR="00EB3FAF" w:rsidRPr="003F5700" w:rsidRDefault="00EB3FAF" w:rsidP="00EB3FAF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(673)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CB25F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8B3C00D" w14:textId="77777777" w:rsidR="00EB3FAF" w:rsidRPr="003F5700" w:rsidRDefault="00EB3FAF" w:rsidP="00EB3FAF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(673)</w:t>
            </w:r>
          </w:p>
        </w:tc>
      </w:tr>
      <w:tr w:rsidR="00EB3FAF" w:rsidRPr="003F5700" w14:paraId="4A1CB9DB" w14:textId="77777777">
        <w:tc>
          <w:tcPr>
            <w:tcW w:w="1980" w:type="dxa"/>
            <w:shd w:val="clear" w:color="auto" w:fill="auto"/>
            <w:vAlign w:val="bottom"/>
          </w:tcPr>
          <w:p w14:paraId="2C055DFA" w14:textId="77777777" w:rsidR="00EB3FAF" w:rsidRPr="003F5700" w:rsidRDefault="00EB3FAF" w:rsidP="00EB3FA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30C8C" w14:textId="77777777" w:rsidR="00EB3FAF" w:rsidRPr="00EB3FAF" w:rsidRDefault="00EB3FAF" w:rsidP="00EB3FA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530B2" w14:textId="77777777" w:rsidR="00EB3FAF" w:rsidRPr="00EB3FAF" w:rsidRDefault="00EB3FAF" w:rsidP="00EB3FA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29A14B4" w14:textId="4D5BAD8A" w:rsidR="00EB3FAF" w:rsidRPr="00B9516F" w:rsidRDefault="00EB3FAF" w:rsidP="00EB3FA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101,549 </w:t>
            </w:r>
          </w:p>
        </w:tc>
        <w:tc>
          <w:tcPr>
            <w:tcW w:w="236" w:type="dxa"/>
            <w:shd w:val="clear" w:color="auto" w:fill="auto"/>
          </w:tcPr>
          <w:p w14:paraId="0C18F06C" w14:textId="77777777" w:rsidR="00EB3FAF" w:rsidRPr="00B9516F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33CC0719" w14:textId="511D7799" w:rsidR="00EB3FAF" w:rsidRPr="00B9516F" w:rsidRDefault="00EB3FAF" w:rsidP="00EB3FA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B95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17,317 </w:t>
            </w:r>
          </w:p>
        </w:tc>
        <w:tc>
          <w:tcPr>
            <w:tcW w:w="236" w:type="dxa"/>
            <w:shd w:val="clear" w:color="auto" w:fill="auto"/>
          </w:tcPr>
          <w:p w14:paraId="353915D6" w14:textId="77777777" w:rsidR="00EB3FAF" w:rsidRPr="00B9516F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A077EB8" w14:textId="72821B12" w:rsidR="00EB3FAF" w:rsidRPr="00B9516F" w:rsidRDefault="00EB3FAF" w:rsidP="00EB3FAF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B9516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118,866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C9539BA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3D46917" w14:textId="77777777" w:rsidR="00EB3FAF" w:rsidRPr="003F5700" w:rsidRDefault="00EB3FAF" w:rsidP="00EB3FA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06D00" w14:textId="77777777" w:rsidR="00EB3FAF" w:rsidRPr="003F5700" w:rsidRDefault="00EB3FAF" w:rsidP="00EB3FA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4F26414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33,549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62D42" w14:textId="77777777" w:rsidR="00EB3FAF" w:rsidRPr="003F5700" w:rsidRDefault="00EB3FAF" w:rsidP="00EB3FA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C32F638" w14:textId="77777777" w:rsidR="00EB3FAF" w:rsidRPr="003F5700" w:rsidRDefault="00EB3FAF" w:rsidP="00EB3FA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109,911</w:t>
            </w:r>
          </w:p>
        </w:tc>
      </w:tr>
    </w:tbl>
    <w:p w14:paraId="4B12D59C" w14:textId="5C152418" w:rsidR="001E5A63" w:rsidRPr="009A4840" w:rsidRDefault="001E5A63" w:rsidP="001E5A63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9A4840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ab/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SOFR Backward shift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5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</w:t>
      </w:r>
      <w:proofErr w:type="gramStart"/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Business day</w:t>
      </w:r>
      <w:proofErr w:type="gramEnd"/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+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0.05%</w:t>
      </w:r>
    </w:p>
    <w:p w14:paraId="2C998D5A" w14:textId="0C5DA9E6" w:rsidR="001E5A63" w:rsidRPr="003F5700" w:rsidRDefault="001E5A63" w:rsidP="001E5A63">
      <w:pPr>
        <w:spacing w:after="0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9A4840">
        <w:rPr>
          <w:rFonts w:asciiTheme="majorBidi" w:eastAsia="Times New Roman" w:hAnsiTheme="majorBidi" w:cstheme="majorBidi"/>
          <w:sz w:val="24"/>
          <w:szCs w:val="24"/>
          <w:vertAlign w:val="superscript"/>
        </w:rPr>
        <w:t>**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 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THOR Backward shift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5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</w:t>
      </w:r>
      <w:proofErr w:type="gramStart"/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Business day</w:t>
      </w:r>
      <w:proofErr w:type="gramEnd"/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-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0.25%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- </w:t>
      </w:r>
      <w:r w:rsidRPr="009A4840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0.35%</w:t>
      </w:r>
    </w:p>
    <w:p w14:paraId="1B541E1C" w14:textId="77777777" w:rsidR="006B3CEE" w:rsidRPr="00AE78AA" w:rsidRDefault="006B3CEE" w:rsidP="001E5A63">
      <w:pPr>
        <w:spacing w:after="0"/>
        <w:ind w:left="630" w:hanging="91"/>
        <w:rPr>
          <w:rFonts w:asciiTheme="majorBidi" w:hAnsiTheme="majorBidi" w:cstheme="majorBidi"/>
          <w:sz w:val="30"/>
          <w:szCs w:val="30"/>
          <w:cs/>
          <w:lang w:eastAsia="zh-CN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</w:tblGrid>
      <w:tr w:rsidR="001E5A63" w:rsidRPr="003F5700" w14:paraId="143134E4" w14:textId="77777777">
        <w:tc>
          <w:tcPr>
            <w:tcW w:w="1980" w:type="dxa"/>
            <w:shd w:val="clear" w:color="auto" w:fill="auto"/>
            <w:vAlign w:val="bottom"/>
          </w:tcPr>
          <w:p w14:paraId="6E003064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D66D7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EF8FB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78529BD5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1E5A63" w:rsidRPr="003F5700" w14:paraId="0CFB60A1" w14:textId="77777777">
        <w:tc>
          <w:tcPr>
            <w:tcW w:w="1980" w:type="dxa"/>
            <w:shd w:val="clear" w:color="auto" w:fill="auto"/>
            <w:vAlign w:val="bottom"/>
          </w:tcPr>
          <w:p w14:paraId="3EC6C1B4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1FD0A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562FD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14:paraId="0BC37581" w14:textId="77777777" w:rsidR="001E5A63" w:rsidRPr="003F5700" w:rsidRDefault="001E5A63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47F976C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0DE107F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1E5A63" w:rsidRPr="003F5700" w14:paraId="7585FF94" w14:textId="77777777">
        <w:tc>
          <w:tcPr>
            <w:tcW w:w="1980" w:type="dxa"/>
            <w:shd w:val="clear" w:color="auto" w:fill="auto"/>
            <w:vAlign w:val="bottom"/>
          </w:tcPr>
          <w:p w14:paraId="22B6C86C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39918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8520F6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4E3EC8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B4816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994E21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73589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AD91AD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A6992" w14:textId="77777777" w:rsidR="001E5A63" w:rsidRPr="003F5700" w:rsidRDefault="001E5A63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70EA12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07AD2" w14:textId="77777777" w:rsidR="001E5A63" w:rsidRPr="003F5700" w:rsidRDefault="001E5A63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C04B2AA" w14:textId="77777777" w:rsidR="001E5A63" w:rsidRPr="003F5700" w:rsidRDefault="001E5A63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6FE93" w14:textId="77777777" w:rsidR="001E5A63" w:rsidRPr="003F5700" w:rsidRDefault="001E5A63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A10693" w14:textId="77777777" w:rsidR="001E5A63" w:rsidRPr="003F5700" w:rsidRDefault="001E5A63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1E5A63" w:rsidRPr="003F5700" w14:paraId="1F9D4A29" w14:textId="77777777">
        <w:tc>
          <w:tcPr>
            <w:tcW w:w="1980" w:type="dxa"/>
            <w:shd w:val="clear" w:color="auto" w:fill="auto"/>
            <w:vAlign w:val="bottom"/>
          </w:tcPr>
          <w:p w14:paraId="30AACA3A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CD77B" w14:textId="77777777" w:rsidR="001E5A63" w:rsidRPr="003F5700" w:rsidRDefault="001E5A63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835D4E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E9F4816" w14:textId="77777777" w:rsidR="001E5A63" w:rsidRPr="003F5700" w:rsidRDefault="001E5A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E5A63" w:rsidRPr="003F5700" w14:paraId="77158DB0" w14:textId="77777777">
        <w:tc>
          <w:tcPr>
            <w:tcW w:w="1980" w:type="dxa"/>
            <w:shd w:val="clear" w:color="auto" w:fill="auto"/>
            <w:vAlign w:val="bottom"/>
          </w:tcPr>
          <w:p w14:paraId="7032DC63" w14:textId="77777777" w:rsidR="001E5A63" w:rsidRPr="003F5700" w:rsidRDefault="001E5A6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DA578" w14:textId="77777777" w:rsidR="001E5A63" w:rsidRPr="003F5700" w:rsidRDefault="001E5A6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1CED3" w14:textId="77777777" w:rsidR="001E5A63" w:rsidRPr="003F5700" w:rsidRDefault="001E5A63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685384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58A0C8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1CEA7B" w14:textId="77777777" w:rsidR="001E5A63" w:rsidRPr="003F5700" w:rsidRDefault="001E5A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5C31A6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E9734A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F8AA62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AD5CE7" w14:textId="77777777" w:rsidR="001E5A63" w:rsidRPr="003F5700" w:rsidRDefault="001E5A63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D1C198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C961E" w14:textId="77777777" w:rsidR="001E5A63" w:rsidRPr="003F5700" w:rsidRDefault="001E5A63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17FC0D" w14:textId="77777777" w:rsidR="001E5A63" w:rsidRPr="003F5700" w:rsidRDefault="001E5A63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2D6200" w14:textId="77777777" w:rsidR="001E5A63" w:rsidRPr="003F5700" w:rsidRDefault="001E5A63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B9516F" w:rsidRPr="003F5700" w14:paraId="22C98DA1" w14:textId="77777777">
        <w:tc>
          <w:tcPr>
            <w:tcW w:w="1980" w:type="dxa"/>
            <w:shd w:val="clear" w:color="auto" w:fill="auto"/>
            <w:vAlign w:val="bottom"/>
          </w:tcPr>
          <w:p w14:paraId="10E9842A" w14:textId="77777777" w:rsidR="00B9516F" w:rsidRPr="003F5700" w:rsidRDefault="00B9516F" w:rsidP="00B9516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697FF009" w14:textId="47601734" w:rsidR="00B9516F" w:rsidRPr="00B9516F" w:rsidRDefault="00B9516F" w:rsidP="00B9516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2.61 - 3.77</w:t>
            </w:r>
          </w:p>
        </w:tc>
        <w:tc>
          <w:tcPr>
            <w:tcW w:w="900" w:type="dxa"/>
            <w:shd w:val="clear" w:color="auto" w:fill="auto"/>
          </w:tcPr>
          <w:p w14:paraId="6C286C9F" w14:textId="4C6700B4" w:rsidR="00B9516F" w:rsidRPr="00B9516F" w:rsidRDefault="00B9516F" w:rsidP="00B9516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2567 - 2577</w:t>
            </w:r>
          </w:p>
        </w:tc>
        <w:tc>
          <w:tcPr>
            <w:tcW w:w="720" w:type="dxa"/>
            <w:shd w:val="clear" w:color="auto" w:fill="auto"/>
          </w:tcPr>
          <w:p w14:paraId="65DC0A6B" w14:textId="4E8222BE" w:rsidR="00B9516F" w:rsidRPr="00B9516F" w:rsidRDefault="00B9516F" w:rsidP="00B9516F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 xml:space="preserve"> 83,362 </w:t>
            </w:r>
          </w:p>
        </w:tc>
        <w:tc>
          <w:tcPr>
            <w:tcW w:w="270" w:type="dxa"/>
            <w:shd w:val="clear" w:color="auto" w:fill="auto"/>
          </w:tcPr>
          <w:p w14:paraId="4588920C" w14:textId="77777777" w:rsidR="00B9516F" w:rsidRPr="00B9516F" w:rsidRDefault="00B9516F" w:rsidP="00B9516F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357B4C5" w14:textId="717BBCBF" w:rsidR="00B9516F" w:rsidRPr="00B9516F" w:rsidRDefault="00B9516F" w:rsidP="00B9516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BEBE4F" w14:textId="77777777" w:rsidR="00B9516F" w:rsidRPr="00B9516F" w:rsidRDefault="00B9516F" w:rsidP="00B9516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E97C740" w14:textId="3304D08B" w:rsidR="00B9516F" w:rsidRPr="00B9516F" w:rsidRDefault="00B9516F" w:rsidP="00B9516F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 xml:space="preserve"> 83,362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3A11D" w14:textId="77777777" w:rsidR="00B9516F" w:rsidRPr="003F5700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08BE96" w14:textId="77777777" w:rsidR="00B9516F" w:rsidRPr="003F5700" w:rsidRDefault="00B9516F" w:rsidP="00B9516F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49,843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44D71" w14:textId="77777777" w:rsidR="00B9516F" w:rsidRPr="003F5700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79BD6CB" w14:textId="77777777" w:rsidR="00B9516F" w:rsidRPr="003F5700" w:rsidRDefault="00B9516F" w:rsidP="00B9516F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C156B" w14:textId="77777777" w:rsidR="00B9516F" w:rsidRPr="003F5700" w:rsidRDefault="00B9516F" w:rsidP="00B9516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E8462" w14:textId="77777777" w:rsidR="00B9516F" w:rsidRPr="003F5700" w:rsidRDefault="00B9516F" w:rsidP="00B9516F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49,843</w:t>
            </w:r>
          </w:p>
        </w:tc>
      </w:tr>
      <w:tr w:rsidR="00B9516F" w:rsidRPr="003F5700" w14:paraId="14A0C657" w14:textId="77777777" w:rsidTr="00B9516F">
        <w:tc>
          <w:tcPr>
            <w:tcW w:w="1980" w:type="dxa"/>
            <w:shd w:val="clear" w:color="auto" w:fill="auto"/>
            <w:vAlign w:val="bottom"/>
          </w:tcPr>
          <w:p w14:paraId="294B0DDD" w14:textId="77777777" w:rsidR="00B9516F" w:rsidRPr="003F5700" w:rsidRDefault="00B9516F" w:rsidP="00B9516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3F5FAFDA" w14:textId="77777777" w:rsidR="00B9516F" w:rsidRPr="003F5700" w:rsidRDefault="00B9516F" w:rsidP="00B9516F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4EA0C7F" w14:textId="77777777" w:rsidR="00B9516F" w:rsidRPr="003F5700" w:rsidRDefault="00B9516F" w:rsidP="00B9516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31EE36DC" w14:textId="77777777" w:rsidR="00B9516F" w:rsidRPr="00B9516F" w:rsidRDefault="00B9516F" w:rsidP="00B9516F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ABB5DC8" w14:textId="77777777" w:rsidR="00B9516F" w:rsidRPr="00B9516F" w:rsidRDefault="00B9516F" w:rsidP="00B9516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097C8D" w14:textId="5AC1205D" w:rsidR="00B9516F" w:rsidRPr="00B9516F" w:rsidRDefault="00B9516F" w:rsidP="00B9516F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BFE39" w14:textId="77777777" w:rsidR="00B9516F" w:rsidRPr="00B9516F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5491BE" w14:textId="230220DF" w:rsidR="00B9516F" w:rsidRPr="00B9516F" w:rsidRDefault="00B9516F" w:rsidP="00B9516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81957" w14:textId="77777777" w:rsidR="00B9516F" w:rsidRPr="00B9516F" w:rsidRDefault="00B9516F" w:rsidP="00B9516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A0E70F" w14:textId="4A5275EB" w:rsidR="00B9516F" w:rsidRPr="00B9516F" w:rsidRDefault="00B9516F" w:rsidP="00B9516F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9516F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D1D17" w14:textId="77777777" w:rsidR="00B9516F" w:rsidRPr="003F5700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E1D1C0" w14:textId="77777777" w:rsidR="00B9516F" w:rsidRPr="003F5700" w:rsidRDefault="00B9516F" w:rsidP="00B9516F">
            <w:pPr>
              <w:tabs>
                <w:tab w:val="decimal" w:pos="3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876CA" w14:textId="77777777" w:rsidR="00B9516F" w:rsidRPr="003F5700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31D428" w14:textId="77777777" w:rsidR="00B9516F" w:rsidRPr="003F5700" w:rsidRDefault="00B9516F" w:rsidP="00B9516F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50C41" w14:textId="77777777" w:rsidR="00B9516F" w:rsidRPr="003F5700" w:rsidRDefault="00B9516F" w:rsidP="00B9516F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D3C7B1" w14:textId="77777777" w:rsidR="00B9516F" w:rsidRPr="003F5700" w:rsidRDefault="00B9516F" w:rsidP="00B9516F">
            <w:pPr>
              <w:tabs>
                <w:tab w:val="decimal" w:pos="335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B9516F" w:rsidRPr="003F5700" w14:paraId="516FF847" w14:textId="77777777">
        <w:tc>
          <w:tcPr>
            <w:tcW w:w="1980" w:type="dxa"/>
            <w:shd w:val="clear" w:color="auto" w:fill="auto"/>
            <w:vAlign w:val="bottom"/>
          </w:tcPr>
          <w:p w14:paraId="76E5C6CD" w14:textId="77777777" w:rsidR="00B9516F" w:rsidRPr="003F5700" w:rsidRDefault="00B9516F" w:rsidP="00B9516F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8A673" w14:textId="77777777" w:rsidR="00B9516F" w:rsidRPr="00B9516F" w:rsidRDefault="00B9516F" w:rsidP="00B9516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66CE9" w14:textId="77777777" w:rsidR="00B9516F" w:rsidRPr="00B9516F" w:rsidRDefault="00B9516F" w:rsidP="00B9516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8ECE608" w14:textId="47FA7927" w:rsidR="00B9516F" w:rsidRPr="00FB0C9F" w:rsidRDefault="00B9516F" w:rsidP="00B9516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83,375 </w:t>
            </w:r>
          </w:p>
        </w:tc>
        <w:tc>
          <w:tcPr>
            <w:tcW w:w="270" w:type="dxa"/>
            <w:shd w:val="clear" w:color="auto" w:fill="auto"/>
          </w:tcPr>
          <w:p w14:paraId="1341B460" w14:textId="77777777" w:rsidR="00B9516F" w:rsidRPr="00FB0C9F" w:rsidRDefault="00B9516F" w:rsidP="00B9516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AB176D4" w14:textId="6B42206B" w:rsidR="00B9516F" w:rsidRPr="00FB0C9F" w:rsidRDefault="00B9516F" w:rsidP="00B9516F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FB0C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5288672" w14:textId="77777777" w:rsidR="00B9516F" w:rsidRPr="00FB0C9F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EBA9EAD" w14:textId="62E286E8" w:rsidR="00B9516F" w:rsidRPr="00FB0C9F" w:rsidRDefault="00B9516F" w:rsidP="00B9516F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B0C9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83,375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635D4" w14:textId="77777777" w:rsidR="00B9516F" w:rsidRPr="00FB0C9F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42BDDD5" w14:textId="77777777" w:rsidR="00B9516F" w:rsidRPr="00FB0C9F" w:rsidRDefault="00B9516F" w:rsidP="00B9516F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49,843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A09B8" w14:textId="77777777" w:rsidR="00B9516F" w:rsidRPr="00FB0C9F" w:rsidRDefault="00B9516F" w:rsidP="00B9516F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A83D3C6" w14:textId="4F848530" w:rsidR="00B9516F" w:rsidRPr="00FB0C9F" w:rsidRDefault="00B9516F" w:rsidP="00B9516F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03D67" w14:textId="77777777" w:rsidR="00B9516F" w:rsidRPr="00FB0C9F" w:rsidRDefault="00B9516F" w:rsidP="00B9516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D207688" w14:textId="77777777" w:rsidR="00B9516F" w:rsidRPr="00FB0C9F" w:rsidRDefault="00B9516F" w:rsidP="00B9516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49,843</w:t>
            </w:r>
          </w:p>
        </w:tc>
      </w:tr>
    </w:tbl>
    <w:p w14:paraId="30F7BA27" w14:textId="0B2DFDFB" w:rsidR="001E5A63" w:rsidRPr="003F5700" w:rsidRDefault="001E5A63" w:rsidP="002270A0">
      <w:pPr>
        <w:spacing w:after="0" w:line="240" w:lineRule="auto"/>
        <w:rPr>
          <w:rFonts w:asciiTheme="majorBidi" w:hAnsiTheme="majorBidi" w:cstheme="majorBidi"/>
          <w:sz w:val="30"/>
          <w:szCs w:val="30"/>
          <w:lang w:eastAsia="zh-CN"/>
        </w:rPr>
      </w:pPr>
    </w:p>
    <w:p w14:paraId="056DA43A" w14:textId="3B29D196" w:rsidR="00D0267B" w:rsidRPr="003F5700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16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</w:t>
      </w:r>
      <w:r w:rsidR="007154E0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หุ้นกู้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Private Placement)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25,000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2.61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3.71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</w:t>
      </w:r>
      <w:r w:rsidR="001B0D0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="002467BD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ในเดือนมิถุนายนและธันวาคมของทุกปี โดยบริษัทไม่มีสิทธิไถ่ถอนตราสารนี้ก่อนกำหนด</w:t>
      </w:r>
    </w:p>
    <w:p w14:paraId="5A41E6F0" w14:textId="77777777" w:rsidR="00D0267B" w:rsidRPr="003F5700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53C9ACFA" w14:textId="727E810F" w:rsidR="007B790A" w:rsidRDefault="00D0267B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bookmarkStart w:id="36" w:name="_Hlk172123093"/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 w:rsidR="00CB7D3A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</w:t>
      </w:r>
      <w:r w:rsidR="007154E0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หุ้นกู้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</w:t>
      </w:r>
      <w:r w:rsidR="007F00B1"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สาธารณะ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25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,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="00065DAB"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ธันวาคมของทุกปีโดยบริษัทไม่มีสิทธิไถ่ถอนตราสารนี้ก่อนกำหนด</w:t>
      </w:r>
    </w:p>
    <w:p w14:paraId="2E91A53F" w14:textId="77777777" w:rsidR="00807D10" w:rsidRDefault="00807D10" w:rsidP="00D0267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bookmarkEnd w:id="36"/>
    <w:p w14:paraId="1DF2B627" w14:textId="6EC00C25" w:rsidR="007341F4" w:rsidRDefault="00995DD2" w:rsidP="001D436D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Private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Placement)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14,200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2.75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3.77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</w:t>
      </w:r>
      <w:r w:rsidR="00807D1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ทุก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ในวัน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เดียวกันบริษัทได้ออกหุ้นกู้ที่ไม่มีการจ่ายดอกเบี้ย (“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Zero Coupon Bond”)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</w:t>
      </w:r>
      <w:r w:rsidR="00496B89" w:rsidRPr="00CB2C8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มูลค่าที่ตราไว้เท่ากับ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7,800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โดยมีมูลค่าเสนอขาย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7,128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เทียบเท่าอัตราคิดลดร้อยละ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3.02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ต่อปี และมีอายุ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ปี</w:t>
      </w:r>
    </w:p>
    <w:p w14:paraId="33364F2C" w14:textId="77777777" w:rsidR="002C04D4" w:rsidRDefault="002C04D4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8AF5EF6" w14:textId="3A5B1E48" w:rsidR="002C04D4" w:rsidRDefault="002C04D4" w:rsidP="002C04D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21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,000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</w:p>
    <w:p w14:paraId="1893499A" w14:textId="77777777" w:rsidR="00995DD2" w:rsidRDefault="00995DD2" w:rsidP="00995DD2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B421342" w14:textId="77777777" w:rsidR="006B3CEE" w:rsidRDefault="006B3CE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37" w:name="_มูลค่ายุติธรรมของสินทรัพย์ทางการเงิ"/>
      <w:bookmarkStart w:id="38" w:name="_Toc141724700"/>
      <w:bookmarkEnd w:id="37"/>
      <w:r>
        <w:rPr>
          <w:rFonts w:asciiTheme="majorBidi" w:hAnsiTheme="majorBidi" w:cstheme="majorBidi"/>
          <w:cs/>
        </w:rPr>
        <w:br w:type="page"/>
      </w:r>
    </w:p>
    <w:p w14:paraId="4F03BAB6" w14:textId="1C2FA7B9" w:rsidR="00B01D78" w:rsidRPr="003F5700" w:rsidRDefault="00B01D78" w:rsidP="009E1D4C">
      <w:pPr>
        <w:pStyle w:val="Heading1"/>
        <w:ind w:left="540" w:hanging="540"/>
        <w:rPr>
          <w:rFonts w:asciiTheme="majorBidi" w:hAnsiTheme="majorBidi" w:cstheme="majorBidi"/>
        </w:rPr>
      </w:pPr>
      <w:bookmarkStart w:id="39" w:name="_Toc173445303"/>
      <w:r w:rsidRPr="003F5700">
        <w:rPr>
          <w:rFonts w:asciiTheme="majorBidi" w:hAnsiTheme="majorBidi" w:cstheme="majorBidi"/>
          <w:cs/>
        </w:rPr>
        <w:lastRenderedPageBreak/>
        <w:t>มูลค่ายุติธรรมของสินทรัพย์ทางการเงินและหนี้สินทางการเงิน</w:t>
      </w:r>
      <w:bookmarkEnd w:id="33"/>
      <w:bookmarkEnd w:id="38"/>
      <w:bookmarkEnd w:id="39"/>
    </w:p>
    <w:p w14:paraId="5D1EA4C4" w14:textId="77777777" w:rsidR="00B01D78" w:rsidRPr="005B10D8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7BA3EC6F" w14:textId="621A387B" w:rsidR="00B01D78" w:rsidRPr="003F5700" w:rsidRDefault="00B01D78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D2372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5B10D8" w:rsidRDefault="00B01D78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745F9C7" w14:textId="01FDC83F" w:rsidR="00B01D78" w:rsidRPr="003F5700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ซึ่งเป็นมูลค่าที่รับรู้ใน</w:t>
      </w:r>
      <w:r w:rsidRPr="00DC0AD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731BE4CF" w14:textId="330FB14B" w:rsidR="00C314DE" w:rsidRPr="005B10D8" w:rsidRDefault="00C314DE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6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3B419C" w:rsidRPr="003F5700" w14:paraId="129E207E" w14:textId="77777777" w:rsidTr="00F94DB8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4B3E7738" w14:textId="77777777" w:rsidR="003B419C" w:rsidRPr="003F5700" w:rsidRDefault="003B41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9"/>
          </w:tcPr>
          <w:p w14:paraId="367070A4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3B419C" w:rsidRPr="003F5700" w14:paraId="6BE2DE2E" w14:textId="77777777" w:rsidTr="00F94DB8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57513E3D" w14:textId="77777777" w:rsidR="003B419C" w:rsidRPr="003F5700" w:rsidRDefault="003B41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5"/>
          </w:tcPr>
          <w:p w14:paraId="62CD9A67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3568" w:type="dxa"/>
            <w:gridSpan w:val="4"/>
          </w:tcPr>
          <w:p w14:paraId="04A93F02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</w:t>
            </w:r>
          </w:p>
        </w:tc>
      </w:tr>
      <w:tr w:rsidR="003B419C" w:rsidRPr="003F5700" w14:paraId="10AAA431" w14:textId="77777777" w:rsidTr="00F94DB8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79727C39" w14:textId="77777777" w:rsidR="003B419C" w:rsidRPr="003F5700" w:rsidRDefault="003B41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5"/>
          </w:tcPr>
          <w:p w14:paraId="38149E1A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0A022DFB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3B419C" w:rsidRPr="003F5700" w14:paraId="0F61EAB5" w14:textId="77777777" w:rsidTr="00F94DB8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7D69B381" w14:textId="77777777" w:rsidR="003B419C" w:rsidRPr="003F5700" w:rsidRDefault="003B41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B18558C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4F96B519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63AE66BB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34A80E4B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2E391E7A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052EFE2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68C98877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685357E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3B419C" w:rsidRPr="003F5700" w14:paraId="2D99F235" w14:textId="77777777" w:rsidTr="00F94DB8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A75E39E" w14:textId="77777777" w:rsidR="003B419C" w:rsidRPr="003F5700" w:rsidRDefault="003B41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9"/>
            <w:vAlign w:val="bottom"/>
          </w:tcPr>
          <w:p w14:paraId="57A9F146" w14:textId="77777777" w:rsidR="003B419C" w:rsidRPr="003F5700" w:rsidRDefault="003B41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3B419C" w:rsidRPr="003F5700" w14:paraId="7BB61547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05EDA4B0" w14:textId="77777777" w:rsidR="003B419C" w:rsidRPr="003F5700" w:rsidRDefault="003B41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  <w:gridSpan w:val="2"/>
          </w:tcPr>
          <w:p w14:paraId="08D3A7B7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AD5DEAA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9CBE8AA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EA9917B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A3EFFB7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DE4D5C3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EE98237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3F3552CB" w14:textId="77777777" w:rsidR="003B419C" w:rsidRPr="003F5700" w:rsidRDefault="003B41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3B419C" w:rsidRPr="003F5700" w14:paraId="69A6D986" w14:textId="77777777" w:rsidTr="00AA55C1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135B3557" w14:textId="77777777" w:rsidR="003B419C" w:rsidRPr="003F5700" w:rsidRDefault="003B419C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2D19F77D" w14:textId="77777777" w:rsidR="003B419C" w:rsidRPr="003F5700" w:rsidRDefault="003B419C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gridSpan w:val="2"/>
            <w:vAlign w:val="bottom"/>
          </w:tcPr>
          <w:p w14:paraId="583848AE" w14:textId="77777777" w:rsidR="003B419C" w:rsidRPr="00540DBB" w:rsidRDefault="003B419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24925FD" w14:textId="77777777" w:rsidR="003B419C" w:rsidRPr="00540DBB" w:rsidRDefault="003B419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B43082B" w14:textId="77777777" w:rsidR="003B419C" w:rsidRPr="00540DBB" w:rsidRDefault="003B419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59D285F" w14:textId="77777777" w:rsidR="003B419C" w:rsidRPr="00540DBB" w:rsidRDefault="003B419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22B1AE" w14:textId="77777777" w:rsidR="003B419C" w:rsidRPr="003F5700" w:rsidRDefault="003B419C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3075301" w14:textId="77777777" w:rsidR="003B419C" w:rsidRPr="003F5700" w:rsidRDefault="003B419C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6B080B54" w14:textId="77777777" w:rsidR="003B419C" w:rsidRPr="003F5700" w:rsidRDefault="003B419C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A777AC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540DBB" w:rsidRPr="003F5700" w14:paraId="75BD909A" w14:textId="77777777" w:rsidTr="00AA55C1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40F3D3EE" w14:textId="77777777" w:rsidR="00540DBB" w:rsidRPr="003F5700" w:rsidRDefault="00540DBB" w:rsidP="00540DBB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65161AAA" w14:textId="09B40809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1C09D75B" w14:textId="1AE48B6A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101,528 </w:t>
            </w:r>
          </w:p>
        </w:tc>
        <w:tc>
          <w:tcPr>
            <w:tcW w:w="900" w:type="dxa"/>
          </w:tcPr>
          <w:p w14:paraId="4097919B" w14:textId="49FA715F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516 </w:t>
            </w:r>
          </w:p>
        </w:tc>
        <w:tc>
          <w:tcPr>
            <w:tcW w:w="900" w:type="dxa"/>
          </w:tcPr>
          <w:p w14:paraId="11B9AF18" w14:textId="0154D8C6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102,044 </w:t>
            </w:r>
          </w:p>
        </w:tc>
        <w:tc>
          <w:tcPr>
            <w:tcW w:w="900" w:type="dxa"/>
          </w:tcPr>
          <w:p w14:paraId="1B7EDFA6" w14:textId="77777777" w:rsidR="00540DBB" w:rsidRPr="003F5700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6D56920F" w14:textId="77777777" w:rsidR="00540DBB" w:rsidRPr="003F5700" w:rsidRDefault="00540DBB" w:rsidP="00540DBB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2D2E307A" w14:textId="77777777" w:rsidR="00540DBB" w:rsidRPr="003F5700" w:rsidRDefault="00540DBB" w:rsidP="00540DBB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481 </w:t>
            </w:r>
          </w:p>
        </w:tc>
        <w:tc>
          <w:tcPr>
            <w:tcW w:w="868" w:type="dxa"/>
            <w:shd w:val="clear" w:color="auto" w:fill="auto"/>
          </w:tcPr>
          <w:p w14:paraId="600688DE" w14:textId="77777777" w:rsidR="00540DBB" w:rsidRPr="003F5700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58,294 </w:t>
            </w:r>
          </w:p>
        </w:tc>
      </w:tr>
      <w:tr w:rsidR="00540DBB" w:rsidRPr="003F5700" w14:paraId="07B0F0BD" w14:textId="77777777" w:rsidTr="00AA55C1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046149A1" w14:textId="77777777" w:rsidR="00540DBB" w:rsidRPr="003F5700" w:rsidRDefault="00540DBB" w:rsidP="00540DBB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gridSpan w:val="2"/>
          </w:tcPr>
          <w:p w14:paraId="23524556" w14:textId="5AA50022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4,930 </w:t>
            </w:r>
          </w:p>
        </w:tc>
        <w:tc>
          <w:tcPr>
            <w:tcW w:w="900" w:type="dxa"/>
          </w:tcPr>
          <w:p w14:paraId="263AAF4A" w14:textId="4CC50F4A" w:rsidR="00540DBB" w:rsidRPr="00540DBB" w:rsidRDefault="00540DBB" w:rsidP="00540DBB">
            <w:pPr>
              <w:tabs>
                <w:tab w:val="decimal" w:pos="62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4636274" w14:textId="27DC23CD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31,393 </w:t>
            </w:r>
          </w:p>
        </w:tc>
        <w:tc>
          <w:tcPr>
            <w:tcW w:w="900" w:type="dxa"/>
          </w:tcPr>
          <w:p w14:paraId="63C4DB4C" w14:textId="2F0CC9EC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36,323 </w:t>
            </w:r>
          </w:p>
        </w:tc>
        <w:tc>
          <w:tcPr>
            <w:tcW w:w="900" w:type="dxa"/>
          </w:tcPr>
          <w:p w14:paraId="121DE6AD" w14:textId="77777777" w:rsidR="00540DBB" w:rsidRPr="003F5700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20273C30" w14:textId="77777777" w:rsidR="00540DBB" w:rsidRPr="003F5700" w:rsidRDefault="00540DBB" w:rsidP="00540DBB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1C3CBFE7" w14:textId="77777777" w:rsidR="00540DBB" w:rsidRPr="003F5700" w:rsidRDefault="00540DBB" w:rsidP="00540DBB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28,748 </w:t>
            </w:r>
          </w:p>
        </w:tc>
        <w:tc>
          <w:tcPr>
            <w:tcW w:w="868" w:type="dxa"/>
            <w:shd w:val="clear" w:color="auto" w:fill="auto"/>
          </w:tcPr>
          <w:p w14:paraId="619AB8D0" w14:textId="77777777" w:rsidR="00540DBB" w:rsidRPr="003F5700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34,240 </w:t>
            </w:r>
          </w:p>
        </w:tc>
      </w:tr>
      <w:tr w:rsidR="00540DBB" w:rsidRPr="003F5700" w14:paraId="018AE2F3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2A1028BA" w14:textId="77777777" w:rsidR="00540DBB" w:rsidRPr="003F5700" w:rsidRDefault="00540DBB" w:rsidP="00540D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48F72589" w14:textId="07030168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4,930 </w:t>
            </w:r>
          </w:p>
        </w:tc>
        <w:tc>
          <w:tcPr>
            <w:tcW w:w="900" w:type="dxa"/>
          </w:tcPr>
          <w:p w14:paraId="4C67DAED" w14:textId="3EE8630C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101,528 </w:t>
            </w:r>
          </w:p>
        </w:tc>
        <w:tc>
          <w:tcPr>
            <w:tcW w:w="900" w:type="dxa"/>
          </w:tcPr>
          <w:p w14:paraId="47468DFD" w14:textId="43564497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31,909 </w:t>
            </w:r>
          </w:p>
        </w:tc>
        <w:tc>
          <w:tcPr>
            <w:tcW w:w="900" w:type="dxa"/>
          </w:tcPr>
          <w:p w14:paraId="78C1FF38" w14:textId="18AB30BB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138,367 </w:t>
            </w:r>
          </w:p>
        </w:tc>
        <w:tc>
          <w:tcPr>
            <w:tcW w:w="900" w:type="dxa"/>
          </w:tcPr>
          <w:p w14:paraId="4568FF27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68116617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7E8661E9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29,229 </w:t>
            </w:r>
          </w:p>
        </w:tc>
        <w:tc>
          <w:tcPr>
            <w:tcW w:w="868" w:type="dxa"/>
            <w:shd w:val="clear" w:color="auto" w:fill="auto"/>
          </w:tcPr>
          <w:p w14:paraId="04671485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92,534 </w:t>
            </w:r>
          </w:p>
        </w:tc>
      </w:tr>
      <w:tr w:rsidR="00540DBB" w:rsidRPr="003F5700" w14:paraId="75A33677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48313355" w14:textId="77777777" w:rsidR="00540DBB" w:rsidRPr="003F5700" w:rsidRDefault="00540DBB" w:rsidP="00540D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gridSpan w:val="2"/>
          </w:tcPr>
          <w:p w14:paraId="228B206B" w14:textId="77777777" w:rsidR="00540DBB" w:rsidRPr="00540DBB" w:rsidRDefault="00540DBB" w:rsidP="00540D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E677453" w14:textId="77777777" w:rsidR="00540DBB" w:rsidRPr="00540DBB" w:rsidRDefault="00540DBB" w:rsidP="00540D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1E66A9E" w14:textId="77777777" w:rsidR="00540DBB" w:rsidRPr="00540DBB" w:rsidRDefault="00540DBB" w:rsidP="00540D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F9520C4" w14:textId="77777777" w:rsidR="00540DBB" w:rsidRPr="00540DBB" w:rsidRDefault="00540DBB" w:rsidP="00540D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716D24D" w14:textId="77777777" w:rsidR="00540DBB" w:rsidRPr="003F5700" w:rsidRDefault="00540DBB" w:rsidP="00540DBB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18E984F" w14:textId="77777777" w:rsidR="00540DBB" w:rsidRPr="003F5700" w:rsidRDefault="00540DBB" w:rsidP="00540DBB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675DB5A" w14:textId="77777777" w:rsidR="00540DBB" w:rsidRPr="003F5700" w:rsidRDefault="00540DBB" w:rsidP="00540DBB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126CDE92" w14:textId="77777777" w:rsidR="00540DBB" w:rsidRPr="003F5700" w:rsidRDefault="00540DBB" w:rsidP="00540DBB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540DBB" w:rsidRPr="003F5700" w14:paraId="62AFB084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116D729D" w14:textId="77777777" w:rsidR="00540DBB" w:rsidRPr="003F5700" w:rsidRDefault="00540DBB" w:rsidP="00540DBB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gridSpan w:val="2"/>
          </w:tcPr>
          <w:p w14:paraId="2ED29C6C" w14:textId="19599939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0C7953A" w14:textId="742CA30A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37,165 </w:t>
            </w:r>
          </w:p>
        </w:tc>
        <w:tc>
          <w:tcPr>
            <w:tcW w:w="900" w:type="dxa"/>
          </w:tcPr>
          <w:p w14:paraId="63B4C289" w14:textId="5F923BE1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897F443" w14:textId="7A793FFF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37,165 </w:t>
            </w:r>
          </w:p>
        </w:tc>
        <w:tc>
          <w:tcPr>
            <w:tcW w:w="900" w:type="dxa"/>
          </w:tcPr>
          <w:p w14:paraId="688276CB" w14:textId="77777777" w:rsidR="00540DBB" w:rsidRPr="00726CDE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70143C62" w14:textId="7F95B7AE" w:rsidR="00540DBB" w:rsidRPr="00726CDE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31,359 </w:t>
            </w:r>
          </w:p>
        </w:tc>
        <w:tc>
          <w:tcPr>
            <w:tcW w:w="900" w:type="dxa"/>
          </w:tcPr>
          <w:p w14:paraId="535D785B" w14:textId="77777777" w:rsidR="00540DBB" w:rsidRPr="00726CDE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43DF2588" w14:textId="77DA7F0B" w:rsidR="00540DBB" w:rsidRPr="00726CDE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31,359 </w:t>
            </w:r>
          </w:p>
        </w:tc>
      </w:tr>
      <w:tr w:rsidR="00540DBB" w:rsidRPr="003F5700" w14:paraId="26A02F6F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09139731" w14:textId="77777777" w:rsidR="00540DBB" w:rsidRPr="003F5700" w:rsidRDefault="00540DBB" w:rsidP="00540DBB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gridSpan w:val="2"/>
          </w:tcPr>
          <w:p w14:paraId="4F9BE11B" w14:textId="1D57DA27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A17AC64" w14:textId="6F77B51C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14,676 </w:t>
            </w:r>
          </w:p>
        </w:tc>
        <w:tc>
          <w:tcPr>
            <w:tcW w:w="900" w:type="dxa"/>
          </w:tcPr>
          <w:p w14:paraId="693D3B29" w14:textId="08101D94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D1394FE" w14:textId="18991BD4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14,676 </w:t>
            </w:r>
          </w:p>
        </w:tc>
        <w:tc>
          <w:tcPr>
            <w:tcW w:w="900" w:type="dxa"/>
          </w:tcPr>
          <w:p w14:paraId="2347D334" w14:textId="77777777" w:rsidR="00540DBB" w:rsidRPr="00726CDE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157E4058" w14:textId="00A342E3" w:rsidR="00540DBB" w:rsidRPr="00726CDE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14,312 </w:t>
            </w:r>
          </w:p>
        </w:tc>
        <w:tc>
          <w:tcPr>
            <w:tcW w:w="900" w:type="dxa"/>
          </w:tcPr>
          <w:p w14:paraId="27772A44" w14:textId="77777777" w:rsidR="00540DBB" w:rsidRPr="00726CDE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19D3252" w14:textId="456D1185" w:rsidR="00540DBB" w:rsidRPr="00726CDE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14,312 </w:t>
            </w:r>
          </w:p>
        </w:tc>
      </w:tr>
      <w:tr w:rsidR="00540DBB" w:rsidRPr="003F5700" w14:paraId="2E7A4B34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6A487F47" w14:textId="77777777" w:rsidR="00540DBB" w:rsidRPr="003F5700" w:rsidRDefault="00540DBB" w:rsidP="00540DBB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gridSpan w:val="2"/>
          </w:tcPr>
          <w:p w14:paraId="7A47AB58" w14:textId="4E58D7B8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A854608" w14:textId="5E6BE463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1,892 </w:t>
            </w:r>
          </w:p>
        </w:tc>
        <w:tc>
          <w:tcPr>
            <w:tcW w:w="900" w:type="dxa"/>
          </w:tcPr>
          <w:p w14:paraId="55DC6C82" w14:textId="6D4B6D63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43B9BA2" w14:textId="44CD4B63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1,892 </w:t>
            </w:r>
          </w:p>
        </w:tc>
        <w:tc>
          <w:tcPr>
            <w:tcW w:w="900" w:type="dxa"/>
          </w:tcPr>
          <w:p w14:paraId="7DCE589C" w14:textId="77777777" w:rsidR="00540DBB" w:rsidRPr="00726CDE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702A52CD" w14:textId="2D64FCF2" w:rsidR="00540DBB" w:rsidRPr="00726CDE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1,311 </w:t>
            </w:r>
          </w:p>
        </w:tc>
        <w:tc>
          <w:tcPr>
            <w:tcW w:w="900" w:type="dxa"/>
          </w:tcPr>
          <w:p w14:paraId="22B785AD" w14:textId="77777777" w:rsidR="00540DBB" w:rsidRPr="00726CDE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58FF36B" w14:textId="08D2889D" w:rsidR="00540DBB" w:rsidRPr="00726CDE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26CDE">
              <w:rPr>
                <w:rFonts w:asciiTheme="majorBidi" w:hAnsiTheme="majorBidi" w:cstheme="majorBidi"/>
                <w:szCs w:val="22"/>
              </w:rPr>
              <w:t xml:space="preserve"> 1,311 </w:t>
            </w:r>
          </w:p>
        </w:tc>
      </w:tr>
      <w:tr w:rsidR="00540DBB" w:rsidRPr="003F5700" w14:paraId="0167028E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24A3E322" w14:textId="77777777" w:rsidR="00540DBB" w:rsidRPr="003F5700" w:rsidRDefault="00540DBB" w:rsidP="00540D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3E4D4FA4" w14:textId="4158879C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6F51A93" w14:textId="6C25957C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53,733 </w:t>
            </w:r>
          </w:p>
        </w:tc>
        <w:tc>
          <w:tcPr>
            <w:tcW w:w="900" w:type="dxa"/>
          </w:tcPr>
          <w:p w14:paraId="740944A1" w14:textId="01B058C5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29ABC6A" w14:textId="12D1F7B9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53,733 </w:t>
            </w:r>
          </w:p>
        </w:tc>
        <w:tc>
          <w:tcPr>
            <w:tcW w:w="900" w:type="dxa"/>
          </w:tcPr>
          <w:p w14:paraId="253B05F3" w14:textId="77777777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64601424" w14:textId="7992F627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46,982 </w:t>
            </w:r>
          </w:p>
        </w:tc>
        <w:tc>
          <w:tcPr>
            <w:tcW w:w="900" w:type="dxa"/>
          </w:tcPr>
          <w:p w14:paraId="54F19340" w14:textId="77777777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2AAE6D9" w14:textId="2E1590AF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46,982 </w:t>
            </w:r>
          </w:p>
        </w:tc>
      </w:tr>
      <w:tr w:rsidR="003B419C" w:rsidRPr="003F5700" w14:paraId="2F91806A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67D9AE64" w14:textId="2F294820" w:rsidR="003B419C" w:rsidRPr="003F5700" w:rsidRDefault="00964F94" w:rsidP="00964F94">
            <w:pPr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</w:t>
            </w:r>
            <w:r w:rsidR="003B419C"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gridSpan w:val="2"/>
          </w:tcPr>
          <w:p w14:paraId="250423FF" w14:textId="77777777" w:rsidR="003B419C" w:rsidRPr="00540DBB" w:rsidRDefault="003B419C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AE5C1A2" w14:textId="77777777" w:rsidR="003B419C" w:rsidRPr="00540DBB" w:rsidRDefault="003B419C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4B422F14" w14:textId="77777777" w:rsidR="003B419C" w:rsidRPr="00540DBB" w:rsidRDefault="003B419C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514FA31" w14:textId="77777777" w:rsidR="003B419C" w:rsidRPr="00540DBB" w:rsidRDefault="003B419C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0CF012B" w14:textId="77777777" w:rsidR="003B419C" w:rsidRPr="00726CDE" w:rsidRDefault="003B419C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CA085" w14:textId="77777777" w:rsidR="003B419C" w:rsidRPr="00726CDE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56D63F" w14:textId="77777777" w:rsidR="003B419C" w:rsidRPr="00726CDE" w:rsidRDefault="003B419C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866171C" w14:textId="77777777" w:rsidR="003B419C" w:rsidRPr="00726CDE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540DBB" w:rsidRPr="003F5700" w14:paraId="16EA0175" w14:textId="77777777" w:rsidTr="00540DBB">
        <w:trPr>
          <w:trHeight w:val="20"/>
        </w:trPr>
        <w:tc>
          <w:tcPr>
            <w:tcW w:w="2554" w:type="dxa"/>
            <w:shd w:val="clear" w:color="auto" w:fill="auto"/>
          </w:tcPr>
          <w:p w14:paraId="7BF823EB" w14:textId="77777777" w:rsidR="00540DBB" w:rsidRPr="003F5700" w:rsidRDefault="00540DBB" w:rsidP="00540DBB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 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gridSpan w:val="2"/>
            <w:vAlign w:val="bottom"/>
          </w:tcPr>
          <w:p w14:paraId="7986DE29" w14:textId="3EFF6F2F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4605CB66" w14:textId="532232A4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141,225 </w:t>
            </w:r>
          </w:p>
        </w:tc>
        <w:tc>
          <w:tcPr>
            <w:tcW w:w="900" w:type="dxa"/>
            <w:vAlign w:val="bottom"/>
          </w:tcPr>
          <w:p w14:paraId="6758CF4F" w14:textId="102F594E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515FFEF" w14:textId="52D4C141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141,225 </w:t>
            </w:r>
          </w:p>
        </w:tc>
        <w:tc>
          <w:tcPr>
            <w:tcW w:w="900" w:type="dxa"/>
            <w:vAlign w:val="bottom"/>
          </w:tcPr>
          <w:p w14:paraId="480865CA" w14:textId="77777777" w:rsidR="00540DBB" w:rsidRPr="003F5700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535DACA" w14:textId="77777777" w:rsidR="00540DBB" w:rsidRPr="003F5700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7E173A24" w14:textId="77777777" w:rsidR="00540DBB" w:rsidRPr="003F5700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C1E7136" w14:textId="77777777" w:rsidR="00540DBB" w:rsidRPr="003F5700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174,495 </w:t>
            </w:r>
          </w:p>
        </w:tc>
      </w:tr>
      <w:tr w:rsidR="00540DBB" w:rsidRPr="003F5700" w14:paraId="37A3A012" w14:textId="77777777" w:rsidTr="00540DBB">
        <w:trPr>
          <w:trHeight w:val="20"/>
        </w:trPr>
        <w:tc>
          <w:tcPr>
            <w:tcW w:w="2554" w:type="dxa"/>
            <w:shd w:val="clear" w:color="auto" w:fill="auto"/>
          </w:tcPr>
          <w:p w14:paraId="2A469B01" w14:textId="77777777" w:rsidR="00540DBB" w:rsidRPr="003F5700" w:rsidRDefault="00540DBB" w:rsidP="00540DBB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gridSpan w:val="2"/>
            <w:vAlign w:val="bottom"/>
          </w:tcPr>
          <w:p w14:paraId="71B5435C" w14:textId="685929E6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1E623FF" w14:textId="61FDAAD2" w:rsidR="00540DBB" w:rsidRPr="00540DBB" w:rsidRDefault="00540DBB" w:rsidP="00540DBB">
            <w:pPr>
              <w:tabs>
                <w:tab w:val="decimal" w:pos="62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4FFC5FB" w14:textId="0381B9A4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1,793 </w:t>
            </w:r>
          </w:p>
        </w:tc>
        <w:tc>
          <w:tcPr>
            <w:tcW w:w="900" w:type="dxa"/>
            <w:vAlign w:val="bottom"/>
          </w:tcPr>
          <w:p w14:paraId="635AE794" w14:textId="4706BDAB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1,793 </w:t>
            </w:r>
          </w:p>
        </w:tc>
        <w:tc>
          <w:tcPr>
            <w:tcW w:w="900" w:type="dxa"/>
            <w:vAlign w:val="bottom"/>
          </w:tcPr>
          <w:p w14:paraId="3172F7DA" w14:textId="77777777" w:rsidR="00540DBB" w:rsidRPr="003F5700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29B2CEE" w14:textId="77777777" w:rsidR="00540DBB" w:rsidRPr="003F5700" w:rsidRDefault="00540DBB" w:rsidP="00540DBB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6176BEC" w14:textId="77777777" w:rsidR="00540DBB" w:rsidRPr="003F5700" w:rsidRDefault="00540DBB" w:rsidP="00540DBB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1,737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B93FED2" w14:textId="77777777" w:rsidR="00540DBB" w:rsidRPr="003F5700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1,737 </w:t>
            </w:r>
          </w:p>
        </w:tc>
      </w:tr>
      <w:tr w:rsidR="00540DBB" w:rsidRPr="003F5700" w14:paraId="1DFEDE06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1B40ADF4" w14:textId="77777777" w:rsidR="00540DBB" w:rsidRPr="003F5700" w:rsidRDefault="00540DBB" w:rsidP="00540DBB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1B5E3432" w14:textId="3FA955DD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80531BE" w14:textId="5B8F340C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141,225 </w:t>
            </w:r>
          </w:p>
        </w:tc>
        <w:tc>
          <w:tcPr>
            <w:tcW w:w="900" w:type="dxa"/>
          </w:tcPr>
          <w:p w14:paraId="4A51F5C1" w14:textId="22BB73D0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1,793 </w:t>
            </w:r>
          </w:p>
        </w:tc>
        <w:tc>
          <w:tcPr>
            <w:tcW w:w="900" w:type="dxa"/>
          </w:tcPr>
          <w:p w14:paraId="454DBBA3" w14:textId="68A727E7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143,018 </w:t>
            </w:r>
          </w:p>
        </w:tc>
        <w:tc>
          <w:tcPr>
            <w:tcW w:w="900" w:type="dxa"/>
            <w:vAlign w:val="bottom"/>
          </w:tcPr>
          <w:p w14:paraId="522443D7" w14:textId="77777777" w:rsidR="00540DBB" w:rsidRPr="00726CDE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44B70F6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6D396FBF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1,737 </w:t>
            </w:r>
          </w:p>
        </w:tc>
        <w:tc>
          <w:tcPr>
            <w:tcW w:w="868" w:type="dxa"/>
            <w:shd w:val="clear" w:color="auto" w:fill="auto"/>
          </w:tcPr>
          <w:p w14:paraId="4F80DF2F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176,232 </w:t>
            </w:r>
          </w:p>
        </w:tc>
      </w:tr>
      <w:tr w:rsidR="00540DBB" w:rsidRPr="003F5700" w14:paraId="2B2FE5E9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55985EC0" w14:textId="77777777" w:rsidR="00540DBB" w:rsidRPr="003F5700" w:rsidRDefault="00540DBB" w:rsidP="00540D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gridSpan w:val="2"/>
          </w:tcPr>
          <w:p w14:paraId="5177CC08" w14:textId="5E4FDC0B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4,930 </w:t>
            </w:r>
          </w:p>
        </w:tc>
        <w:tc>
          <w:tcPr>
            <w:tcW w:w="900" w:type="dxa"/>
          </w:tcPr>
          <w:p w14:paraId="7BDB3867" w14:textId="1FCC9092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296,486 </w:t>
            </w:r>
          </w:p>
        </w:tc>
        <w:tc>
          <w:tcPr>
            <w:tcW w:w="900" w:type="dxa"/>
          </w:tcPr>
          <w:p w14:paraId="240FBE08" w14:textId="0C56C4FD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33,702 </w:t>
            </w:r>
          </w:p>
        </w:tc>
        <w:tc>
          <w:tcPr>
            <w:tcW w:w="900" w:type="dxa"/>
          </w:tcPr>
          <w:p w14:paraId="0AFA0111" w14:textId="6FB2C080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335,118 </w:t>
            </w:r>
          </w:p>
        </w:tc>
        <w:tc>
          <w:tcPr>
            <w:tcW w:w="900" w:type="dxa"/>
          </w:tcPr>
          <w:p w14:paraId="34079995" w14:textId="77777777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229BA9A5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279,290 </w:t>
            </w:r>
          </w:p>
        </w:tc>
        <w:tc>
          <w:tcPr>
            <w:tcW w:w="900" w:type="dxa"/>
          </w:tcPr>
          <w:p w14:paraId="48C7E17A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30,966 </w:t>
            </w:r>
          </w:p>
        </w:tc>
        <w:tc>
          <w:tcPr>
            <w:tcW w:w="868" w:type="dxa"/>
            <w:shd w:val="clear" w:color="auto" w:fill="auto"/>
          </w:tcPr>
          <w:p w14:paraId="3721EA8D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315,748 </w:t>
            </w:r>
          </w:p>
        </w:tc>
      </w:tr>
      <w:tr w:rsidR="00995DD2" w:rsidRPr="003F5700" w14:paraId="16ADDA14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107EDBEB" w14:textId="77777777" w:rsidR="00995DD2" w:rsidRPr="003F5700" w:rsidRDefault="00995DD2">
            <w:pPr>
              <w:suppressAutoHyphens/>
              <w:spacing w:after="0" w:line="240" w:lineRule="exact"/>
              <w:ind w:left="269" w:right="-90" w:hanging="180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DC77E57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946C3BF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AD03ED8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07B0BF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1465C7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916DB0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9F672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FE03068" w14:textId="77777777" w:rsidR="00995DD2" w:rsidRPr="003F5700" w:rsidRDefault="00995DD2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B419C" w:rsidRPr="003F5700" w14:paraId="3DFA2A3D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0B112FA1" w14:textId="77777777" w:rsidR="003B419C" w:rsidRPr="003F5700" w:rsidRDefault="003B419C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hAnsiTheme="majorBidi" w:cstheme="majorBidi"/>
              </w:rPr>
              <w:br w:type="page"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gridSpan w:val="2"/>
            <w:vAlign w:val="bottom"/>
          </w:tcPr>
          <w:p w14:paraId="2D5CFD12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36568C0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47081B4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B2CA06C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131464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023344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5A9F8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1066916" w14:textId="77777777" w:rsidR="003B419C" w:rsidRPr="003F5700" w:rsidRDefault="003B419C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540DBB" w:rsidRPr="003F5700" w14:paraId="0A65F054" w14:textId="77777777" w:rsidTr="00540DBB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4133374F" w14:textId="77777777" w:rsidR="00540DBB" w:rsidRPr="003F5700" w:rsidRDefault="00540DBB" w:rsidP="00540DBB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64DDA0AC" w14:textId="77777777" w:rsidR="00540DBB" w:rsidRPr="003F5700" w:rsidRDefault="00540DBB" w:rsidP="00540DBB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gridSpan w:val="2"/>
            <w:vAlign w:val="bottom"/>
          </w:tcPr>
          <w:p w14:paraId="2569D18F" w14:textId="31243E30" w:rsidR="00540DBB" w:rsidRPr="00726CDE" w:rsidRDefault="00540DBB" w:rsidP="00540DBB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9 </w:t>
            </w:r>
          </w:p>
        </w:tc>
        <w:tc>
          <w:tcPr>
            <w:tcW w:w="900" w:type="dxa"/>
            <w:vAlign w:val="bottom"/>
          </w:tcPr>
          <w:p w14:paraId="67992414" w14:textId="53AECC9A" w:rsidR="00540DBB" w:rsidRPr="00726CDE" w:rsidRDefault="00540DBB" w:rsidP="00540DB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1,964 </w:t>
            </w:r>
          </w:p>
        </w:tc>
        <w:tc>
          <w:tcPr>
            <w:tcW w:w="900" w:type="dxa"/>
            <w:vAlign w:val="bottom"/>
          </w:tcPr>
          <w:p w14:paraId="7909F7E4" w14:textId="29090204" w:rsidR="00540DBB" w:rsidRPr="00726CDE" w:rsidRDefault="00540DBB" w:rsidP="00540DBB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0E77E3DC" w14:textId="4870E05F" w:rsidR="00540DBB" w:rsidRPr="00726CDE" w:rsidRDefault="00540DBB" w:rsidP="00540DB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1,973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6D367B" w14:textId="77777777" w:rsidR="00540DBB" w:rsidRPr="00726CDE" w:rsidRDefault="00540DBB" w:rsidP="00540DBB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CFD212" w14:textId="77777777" w:rsidR="00540DBB" w:rsidRPr="003F5700" w:rsidRDefault="00540DBB" w:rsidP="00540DB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1,909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BAB7A8" w14:textId="77777777" w:rsidR="00540DBB" w:rsidRPr="003F5700" w:rsidRDefault="00540DBB" w:rsidP="00540DBB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9248DEF" w14:textId="77777777" w:rsidR="00540DBB" w:rsidRPr="003F5700" w:rsidRDefault="00540DBB" w:rsidP="00540DBB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1,911 </w:t>
            </w:r>
          </w:p>
        </w:tc>
      </w:tr>
      <w:tr w:rsidR="00540DBB" w:rsidRPr="003F5700" w14:paraId="59A4357E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03C18C94" w14:textId="77777777" w:rsidR="00540DBB" w:rsidRPr="003F5700" w:rsidRDefault="00540DBB" w:rsidP="00540DBB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gridSpan w:val="2"/>
          </w:tcPr>
          <w:p w14:paraId="333AB6E0" w14:textId="77777777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E86702F" w14:textId="77777777" w:rsidR="00540DBB" w:rsidRPr="00540DBB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68ABFD9" w14:textId="77777777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3EEBC94" w14:textId="77777777" w:rsidR="00540DBB" w:rsidRPr="00540DBB" w:rsidRDefault="00540DBB" w:rsidP="00540DBB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8C53DF2" w14:textId="77777777" w:rsidR="00540DBB" w:rsidRPr="003F5700" w:rsidRDefault="00540DBB" w:rsidP="00540DBB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1E6785B" w14:textId="77777777" w:rsidR="00540DBB" w:rsidRPr="003F5700" w:rsidRDefault="00540DBB" w:rsidP="00540DBB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1A4163F" w14:textId="77777777" w:rsidR="00540DBB" w:rsidRPr="003F5700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4EF64AE6" w14:textId="77777777" w:rsidR="00540DBB" w:rsidRPr="003F5700" w:rsidRDefault="00540DBB" w:rsidP="00540DBB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540DBB" w:rsidRPr="003F5700" w14:paraId="6FF09465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0BA4F7BF" w14:textId="77777777" w:rsidR="00540DBB" w:rsidRPr="003F5700" w:rsidRDefault="00540DBB" w:rsidP="00540DBB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gridSpan w:val="2"/>
          </w:tcPr>
          <w:p w14:paraId="52C10D1D" w14:textId="56728E47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5320EA40" w14:textId="73EC0C08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38,696 </w:t>
            </w:r>
          </w:p>
        </w:tc>
        <w:tc>
          <w:tcPr>
            <w:tcW w:w="900" w:type="dxa"/>
          </w:tcPr>
          <w:p w14:paraId="30C7757D" w14:textId="599F286C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EF306E3" w14:textId="2D5C6D96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38,696 </w:t>
            </w:r>
          </w:p>
        </w:tc>
        <w:tc>
          <w:tcPr>
            <w:tcW w:w="900" w:type="dxa"/>
            <w:vAlign w:val="bottom"/>
          </w:tcPr>
          <w:p w14:paraId="7C5C216E" w14:textId="77777777" w:rsidR="00540DBB" w:rsidRPr="003F5700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757B799C" w14:textId="77777777" w:rsidR="00540DBB" w:rsidRPr="003F5700" w:rsidRDefault="00540DBB" w:rsidP="00540D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27,617 </w:t>
            </w:r>
          </w:p>
        </w:tc>
        <w:tc>
          <w:tcPr>
            <w:tcW w:w="900" w:type="dxa"/>
            <w:vAlign w:val="bottom"/>
          </w:tcPr>
          <w:p w14:paraId="1CF5513B" w14:textId="77777777" w:rsidR="00540DBB" w:rsidRPr="003F5700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0A3A0C25" w14:textId="77777777" w:rsidR="00540DBB" w:rsidRPr="003F5700" w:rsidRDefault="00540DBB" w:rsidP="00540DBB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27,617 </w:t>
            </w:r>
          </w:p>
        </w:tc>
      </w:tr>
      <w:tr w:rsidR="00540DBB" w:rsidRPr="003F5700" w14:paraId="32E13969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7B79E64A" w14:textId="77777777" w:rsidR="00540DBB" w:rsidRPr="003F5700" w:rsidRDefault="00540DBB" w:rsidP="00540DBB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gridSpan w:val="2"/>
          </w:tcPr>
          <w:p w14:paraId="0E84B1FA" w14:textId="03C927A4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13AC787F" w14:textId="419671D0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15,532 </w:t>
            </w:r>
          </w:p>
        </w:tc>
        <w:tc>
          <w:tcPr>
            <w:tcW w:w="900" w:type="dxa"/>
          </w:tcPr>
          <w:p w14:paraId="5A976E36" w14:textId="49DEA754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7E6BF1CB" w14:textId="4DE4DB7F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15,532 </w:t>
            </w:r>
          </w:p>
        </w:tc>
        <w:tc>
          <w:tcPr>
            <w:tcW w:w="900" w:type="dxa"/>
            <w:vAlign w:val="bottom"/>
          </w:tcPr>
          <w:p w14:paraId="0E27F355" w14:textId="77777777" w:rsidR="00540DBB" w:rsidRPr="003F5700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2DAEBDA6" w14:textId="1B2B8315" w:rsidR="00540DBB" w:rsidRPr="003F5700" w:rsidRDefault="00540DBB" w:rsidP="00540D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14,9</w:t>
            </w:r>
            <w:r w:rsidR="0043596D">
              <w:rPr>
                <w:rFonts w:asciiTheme="majorBidi" w:hAnsiTheme="majorBidi" w:cstheme="majorBidi"/>
              </w:rPr>
              <w:t>64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3AE64DE" w14:textId="77777777" w:rsidR="00540DBB" w:rsidRPr="003F5700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4607123" w14:textId="00B53776" w:rsidR="00540DBB" w:rsidRPr="003F5700" w:rsidRDefault="00540DBB" w:rsidP="00540DBB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14,9</w:t>
            </w:r>
            <w:r w:rsidR="005969BE">
              <w:rPr>
                <w:rFonts w:asciiTheme="majorBidi" w:hAnsiTheme="majorBidi" w:cstheme="majorBidi"/>
              </w:rPr>
              <w:t>64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40DBB" w:rsidRPr="003F5700" w14:paraId="4F2D5EDC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056447FE" w14:textId="77777777" w:rsidR="00540DBB" w:rsidRPr="003F5700" w:rsidRDefault="00540DBB" w:rsidP="00540DBB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gridSpan w:val="2"/>
          </w:tcPr>
          <w:p w14:paraId="732A7C64" w14:textId="57027CFE" w:rsidR="00540DBB" w:rsidRPr="00540DBB" w:rsidRDefault="00540DBB" w:rsidP="00540DBB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FF2ED1B" w14:textId="43990969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405 </w:t>
            </w:r>
          </w:p>
        </w:tc>
        <w:tc>
          <w:tcPr>
            <w:tcW w:w="900" w:type="dxa"/>
          </w:tcPr>
          <w:p w14:paraId="657F0A7C" w14:textId="7DC61129" w:rsidR="00540DBB" w:rsidRPr="00540DBB" w:rsidRDefault="00540DBB" w:rsidP="00540DBB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55C2238B" w14:textId="5FC58654" w:rsidR="00540DBB" w:rsidRPr="00540DBB" w:rsidRDefault="00540DBB" w:rsidP="00540DBB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405 </w:t>
            </w:r>
          </w:p>
        </w:tc>
        <w:tc>
          <w:tcPr>
            <w:tcW w:w="900" w:type="dxa"/>
            <w:vAlign w:val="bottom"/>
          </w:tcPr>
          <w:p w14:paraId="13DA65F0" w14:textId="77777777" w:rsidR="00540DBB" w:rsidRPr="003F5700" w:rsidRDefault="00540DBB" w:rsidP="00540DBB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3C8564E1" w14:textId="5F77CD0A" w:rsidR="00540DBB" w:rsidRPr="003F5700" w:rsidRDefault="00540DBB" w:rsidP="00540DBB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3</w:t>
            </w:r>
            <w:r w:rsidR="0043596D">
              <w:rPr>
                <w:rFonts w:asciiTheme="majorBidi" w:hAnsiTheme="majorBidi" w:cstheme="majorBidi"/>
                <w:szCs w:val="22"/>
              </w:rPr>
              <w:t>7</w:t>
            </w:r>
            <w:r w:rsidR="005969BE">
              <w:rPr>
                <w:rFonts w:asciiTheme="majorBidi" w:hAnsiTheme="majorBidi" w:cstheme="majorBidi"/>
                <w:szCs w:val="22"/>
              </w:rPr>
              <w:t>1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47BEA85" w14:textId="77777777" w:rsidR="00540DBB" w:rsidRPr="003F5700" w:rsidRDefault="00540DBB" w:rsidP="00540DBB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00E0E7E8" w14:textId="51B77604" w:rsidR="00540DBB" w:rsidRPr="003F5700" w:rsidRDefault="00540DBB" w:rsidP="00540DBB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Cs w:val="22"/>
              </w:rPr>
              <w:t xml:space="preserve"> 3</w:t>
            </w:r>
            <w:r w:rsidR="005969BE">
              <w:rPr>
                <w:rFonts w:asciiTheme="majorBidi" w:hAnsiTheme="majorBidi" w:cstheme="majorBidi"/>
                <w:szCs w:val="22"/>
              </w:rPr>
              <w:t>71</w:t>
            </w:r>
            <w:r w:rsidRPr="003F5700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540DBB" w:rsidRPr="003F5700" w14:paraId="5BE70C86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1A9D04E1" w14:textId="77777777" w:rsidR="00540DBB" w:rsidRPr="003F5700" w:rsidRDefault="00540DBB" w:rsidP="00540DBB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gridSpan w:val="2"/>
          </w:tcPr>
          <w:p w14:paraId="14D0DA59" w14:textId="158201E1" w:rsidR="00540DBB" w:rsidRPr="00540DBB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B553B0F" w14:textId="610ADA9B" w:rsidR="00540DBB" w:rsidRPr="00540DBB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54,633 </w:t>
            </w:r>
          </w:p>
        </w:tc>
        <w:tc>
          <w:tcPr>
            <w:tcW w:w="900" w:type="dxa"/>
          </w:tcPr>
          <w:p w14:paraId="7FC78729" w14:textId="328D5552" w:rsidR="00540DBB" w:rsidRPr="00540DBB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499327F" w14:textId="37BF33A3" w:rsidR="00540DBB" w:rsidRPr="00540DBB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40DBB">
              <w:rPr>
                <w:rFonts w:asciiTheme="majorBidi" w:hAnsiTheme="majorBidi" w:cstheme="majorBidi"/>
                <w:szCs w:val="22"/>
              </w:rPr>
              <w:t xml:space="preserve"> 54,633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32FCB1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314E1E0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42,952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2A2477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2C5DE1E" w14:textId="77777777" w:rsidR="00540DBB" w:rsidRPr="003F5700" w:rsidRDefault="00540DBB" w:rsidP="00540DB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42,952 </w:t>
            </w:r>
          </w:p>
        </w:tc>
      </w:tr>
      <w:tr w:rsidR="00540DBB" w:rsidRPr="003F5700" w14:paraId="5A4F267C" w14:textId="77777777" w:rsidTr="00AA55C1">
        <w:trPr>
          <w:trHeight w:val="20"/>
        </w:trPr>
        <w:tc>
          <w:tcPr>
            <w:tcW w:w="2554" w:type="dxa"/>
            <w:shd w:val="clear" w:color="auto" w:fill="auto"/>
          </w:tcPr>
          <w:p w14:paraId="49D85289" w14:textId="77777777" w:rsidR="00540DBB" w:rsidRPr="003F5700" w:rsidRDefault="00540DBB" w:rsidP="00540DBB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gridSpan w:val="2"/>
          </w:tcPr>
          <w:p w14:paraId="0AE33427" w14:textId="378ED3E7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9 </w:t>
            </w:r>
          </w:p>
        </w:tc>
        <w:tc>
          <w:tcPr>
            <w:tcW w:w="900" w:type="dxa"/>
          </w:tcPr>
          <w:p w14:paraId="4954829A" w14:textId="787167DD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56,597 </w:t>
            </w:r>
          </w:p>
        </w:tc>
        <w:tc>
          <w:tcPr>
            <w:tcW w:w="900" w:type="dxa"/>
          </w:tcPr>
          <w:p w14:paraId="4A231DE5" w14:textId="730EF557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403EACC3" w14:textId="3D2CB601" w:rsidR="00540DBB" w:rsidRPr="00726CDE" w:rsidRDefault="00540DBB" w:rsidP="00540DB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26CDE">
              <w:rPr>
                <w:rFonts w:asciiTheme="majorBidi" w:hAnsiTheme="majorBidi" w:cstheme="majorBidi"/>
                <w:b/>
                <w:bCs/>
                <w:szCs w:val="22"/>
              </w:rPr>
              <w:t xml:space="preserve"> 56,606 </w:t>
            </w:r>
          </w:p>
        </w:tc>
        <w:tc>
          <w:tcPr>
            <w:tcW w:w="900" w:type="dxa"/>
            <w:shd w:val="clear" w:color="auto" w:fill="auto"/>
          </w:tcPr>
          <w:p w14:paraId="3F769520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  <w:shd w:val="clear" w:color="auto" w:fill="auto"/>
          </w:tcPr>
          <w:p w14:paraId="4343AFC3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44,861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BA9C17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1002E671" w14:textId="77777777" w:rsidR="00540DBB" w:rsidRPr="003F5700" w:rsidRDefault="00540DBB" w:rsidP="00540DBB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  <w:szCs w:val="22"/>
              </w:rPr>
              <w:t xml:space="preserve"> 44,863 </w:t>
            </w:r>
          </w:p>
        </w:tc>
      </w:tr>
      <w:tr w:rsidR="00EF2D7B" w:rsidRPr="003F5700" w14:paraId="7EDB0ED3" w14:textId="77777777" w:rsidTr="00AA55C1">
        <w:trPr>
          <w:trHeight w:val="20"/>
        </w:trPr>
        <w:tc>
          <w:tcPr>
            <w:tcW w:w="2560" w:type="dxa"/>
            <w:gridSpan w:val="2"/>
            <w:shd w:val="clear" w:color="auto" w:fill="auto"/>
            <w:vAlign w:val="bottom"/>
          </w:tcPr>
          <w:p w14:paraId="54FDAD19" w14:textId="77777777" w:rsidR="00EF2D7B" w:rsidRPr="003F5700" w:rsidRDefault="00EF2D7B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22E679CA" w14:textId="77777777" w:rsidR="00EF2D7B" w:rsidRPr="003F5700" w:rsidRDefault="00EF2D7B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</w:p>
        </w:tc>
      </w:tr>
    </w:tbl>
    <w:p w14:paraId="6818C1C8" w14:textId="77777777" w:rsidR="006B3CEE" w:rsidRDefault="006B3CEE"/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3E4BFA" w:rsidRPr="003F5700" w14:paraId="7D3EFA58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190ABE5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061F63A9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3E4BFA" w:rsidRPr="003F5700" w14:paraId="03080A2E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74170BC2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332B132E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มิถุนายน </w:t>
            </w:r>
            <w:r w:rsidRPr="003F5700">
              <w:rPr>
                <w:rFonts w:asciiTheme="majorBidi" w:hAnsiTheme="majorBidi" w:cstheme="majorBidi"/>
                <w:color w:val="000000"/>
                <w:szCs w:val="22"/>
              </w:rPr>
              <w:t>2567</w:t>
            </w:r>
          </w:p>
        </w:tc>
        <w:tc>
          <w:tcPr>
            <w:tcW w:w="3568" w:type="dxa"/>
            <w:gridSpan w:val="4"/>
          </w:tcPr>
          <w:p w14:paraId="168B8F60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</w:t>
            </w:r>
          </w:p>
        </w:tc>
      </w:tr>
      <w:tr w:rsidR="003E4BFA" w:rsidRPr="003F5700" w14:paraId="6A42E087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67B31F1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1F37E357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3E194398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3E4BFA" w:rsidRPr="003F5700" w14:paraId="707E1A0F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22AC91BB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15F81FB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80A6C39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2E6B215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074A8E46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240C136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9410DC9" w14:textId="77777777" w:rsidR="003E4BFA" w:rsidRPr="003F5700" w:rsidRDefault="003E4BFA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6FBA9156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3668EB8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3E4BFA" w:rsidRPr="003F5700" w14:paraId="6A008005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30BA9CE6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0221E951" w14:textId="77777777" w:rsidR="003E4BFA" w:rsidRPr="003F5700" w:rsidRDefault="003E4BFA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3E4BFA" w:rsidRPr="003F5700" w14:paraId="6A7057C2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03C377B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129373D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7538D28F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FF2A905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B4ADC0A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1E84074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5FD6D4C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656B734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27BF2161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3E4BFA" w:rsidRPr="003F5700" w14:paraId="68DB05FC" w14:textId="77777777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72E39F4A" w14:textId="77777777" w:rsidR="003E4BFA" w:rsidRPr="003F5700" w:rsidRDefault="003E4BFA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2162D6B7" w14:textId="77777777" w:rsidR="003E4BFA" w:rsidRPr="003F5700" w:rsidRDefault="003E4BFA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D3F5A2" w14:textId="77777777" w:rsidR="003E4BFA" w:rsidRPr="00FD18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328CF" w14:textId="77777777" w:rsidR="003E4BFA" w:rsidRPr="00FD18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C168B0" w14:textId="77777777" w:rsidR="003E4BFA" w:rsidRPr="00FD18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9F975" w14:textId="77777777" w:rsidR="003E4BFA" w:rsidRPr="00FD18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3EF53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0F343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C0F5FB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EA98834" w14:textId="77777777" w:rsidR="003E4BFA" w:rsidRPr="003F5700" w:rsidRDefault="003E4BFA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FD1800" w:rsidRPr="003F5700" w14:paraId="42DDC9ED" w14:textId="77777777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35817F3F" w14:textId="77777777" w:rsidR="00FD1800" w:rsidRPr="003F5700" w:rsidRDefault="00FD1800" w:rsidP="00FD180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shd w:val="clear" w:color="auto" w:fill="auto"/>
          </w:tcPr>
          <w:p w14:paraId="43FB608A" w14:textId="3F368948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1DB36102" w14:textId="158AC22A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059D3929" w14:textId="31343214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13,634 </w:t>
            </w:r>
          </w:p>
        </w:tc>
        <w:tc>
          <w:tcPr>
            <w:tcW w:w="900" w:type="dxa"/>
            <w:shd w:val="clear" w:color="auto" w:fill="auto"/>
          </w:tcPr>
          <w:p w14:paraId="7BA68C8B" w14:textId="52DEF33D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13,634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6AA89B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D322BD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E8A419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</w:t>
            </w:r>
            <w:r w:rsidRPr="003F5700">
              <w:rPr>
                <w:rFonts w:asciiTheme="majorBidi" w:eastAsia="Times New Roman" w:hAnsiTheme="majorBidi" w:cstheme="majorBidi"/>
                <w:szCs w:val="22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EEC1B3C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12,292</w:t>
            </w:r>
          </w:p>
        </w:tc>
      </w:tr>
      <w:tr w:rsidR="00FD1800" w:rsidRPr="003F5700" w14:paraId="124A57F2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51987020" w14:textId="77777777" w:rsidR="00FD1800" w:rsidRPr="003F5700" w:rsidRDefault="00FD1800" w:rsidP="00FD180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60124C19" w14:textId="2A3D6CBE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38FE3812" w14:textId="07477477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0BB9CDFA" w14:textId="3A72038E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13,634 </w:t>
            </w:r>
          </w:p>
        </w:tc>
        <w:tc>
          <w:tcPr>
            <w:tcW w:w="900" w:type="dxa"/>
            <w:shd w:val="clear" w:color="auto" w:fill="auto"/>
          </w:tcPr>
          <w:p w14:paraId="721FB593" w14:textId="4E264DB1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13,634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85CCBA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0BCD05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C4FD4E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4364D8F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292</w:t>
            </w:r>
          </w:p>
        </w:tc>
      </w:tr>
      <w:tr w:rsidR="00FD1800" w:rsidRPr="003F5700" w14:paraId="75C87479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91C8F18" w14:textId="77777777" w:rsidR="00FD1800" w:rsidRPr="003F5700" w:rsidRDefault="00FD1800" w:rsidP="00FD180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shd w:val="clear" w:color="auto" w:fill="auto"/>
          </w:tcPr>
          <w:p w14:paraId="67AA5DB0" w14:textId="77777777" w:rsidR="00FD1800" w:rsidRPr="00FD1800" w:rsidRDefault="00FD1800" w:rsidP="00FD180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D91E34" w14:textId="77777777" w:rsidR="00FD1800" w:rsidRPr="00FD1800" w:rsidRDefault="00FD1800" w:rsidP="00FD1800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D686EA1" w14:textId="77777777" w:rsidR="00FD1800" w:rsidRPr="00FD1800" w:rsidRDefault="00FD1800" w:rsidP="00FD180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A690A1B" w14:textId="77777777" w:rsidR="00FD1800" w:rsidRPr="00FD1800" w:rsidRDefault="00FD1800" w:rsidP="00FD180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AB56BB2" w14:textId="77777777" w:rsidR="00FD1800" w:rsidRPr="003F5700" w:rsidRDefault="00FD1800" w:rsidP="00FD180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CF18D38" w14:textId="77777777" w:rsidR="00FD1800" w:rsidRPr="003F5700" w:rsidRDefault="00FD1800" w:rsidP="00FD1800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9C35310" w14:textId="77777777" w:rsidR="00FD1800" w:rsidRPr="003F5700" w:rsidRDefault="00FD1800" w:rsidP="00FD1800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5569615" w14:textId="77777777" w:rsidR="00FD1800" w:rsidRPr="003F5700" w:rsidRDefault="00FD1800" w:rsidP="00FD1800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FD1800" w:rsidRPr="003F5700" w14:paraId="162C0C1F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262945C9" w14:textId="77777777" w:rsidR="00FD1800" w:rsidRPr="003F5700" w:rsidRDefault="00FD1800" w:rsidP="00FD180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shd w:val="clear" w:color="auto" w:fill="auto"/>
          </w:tcPr>
          <w:p w14:paraId="1867055E" w14:textId="118189D8" w:rsidR="00FD1800" w:rsidRPr="00FD1800" w:rsidRDefault="00FD1800" w:rsidP="00FD1800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4345965A" w14:textId="5B4BBD57" w:rsidR="00FD1800" w:rsidRPr="00FD1800" w:rsidRDefault="00FD1800" w:rsidP="00FD1800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5FA5E52B" w14:textId="42FF33B4" w:rsidR="00FD1800" w:rsidRPr="00FD1800" w:rsidRDefault="00FD1800" w:rsidP="00FD1800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7A5580BA" w14:textId="5768187B" w:rsidR="00FD1800" w:rsidRPr="00FD1800" w:rsidRDefault="00FD1800" w:rsidP="00FD1800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</w:t>
            </w:r>
            <w:r w:rsidR="008D3A5A">
              <w:rPr>
                <w:rFonts w:asciiTheme="majorBidi" w:hAnsiTheme="majorBidi" w:cstheme="majorBidi"/>
                <w:szCs w:val="22"/>
              </w:rPr>
              <w:t xml:space="preserve">  </w:t>
            </w:r>
            <w:r w:rsidRPr="00FD1800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38652B" w14:textId="77777777" w:rsidR="00FD1800" w:rsidRPr="003F5700" w:rsidRDefault="00FD1800" w:rsidP="00FD1800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78DF75E" w14:textId="6B7E507F" w:rsidR="00FD1800" w:rsidRPr="003F5700" w:rsidRDefault="005969BE" w:rsidP="00FD1800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hAnsiTheme="majorBidi" w:cstheme="majorBidi"/>
              </w:rPr>
              <w:t>788</w:t>
            </w:r>
            <w:r w:rsidR="00FD1800" w:rsidRPr="003F570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579555" w14:textId="77777777" w:rsidR="00FD1800" w:rsidRPr="003F5700" w:rsidRDefault="00FD1800" w:rsidP="00FD1800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708C2F6" w14:textId="508AA3D7" w:rsidR="00FD1800" w:rsidRPr="003F5700" w:rsidRDefault="00FD1800" w:rsidP="00FD1800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</w:rPr>
              <w:t xml:space="preserve"> </w:t>
            </w:r>
            <w:r w:rsidR="005969B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D1800" w:rsidRPr="003F5700" w14:paraId="35A7AE89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2D9AFF1" w14:textId="77777777" w:rsidR="00FD1800" w:rsidRPr="003F5700" w:rsidRDefault="00FD1800" w:rsidP="00FD180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643F909B" w14:textId="3191EE9F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759B8543" w14:textId="03AB90B8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41 </w:t>
            </w:r>
          </w:p>
        </w:tc>
        <w:tc>
          <w:tcPr>
            <w:tcW w:w="900" w:type="dxa"/>
            <w:shd w:val="clear" w:color="auto" w:fill="auto"/>
          </w:tcPr>
          <w:p w14:paraId="6A545E50" w14:textId="536F676B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41B31062" w14:textId="65B9B530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szCs w:val="22"/>
              </w:rPr>
              <w:t xml:space="preserve"> 41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8859F8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2F034D1" w14:textId="2B280694" w:rsidR="00FD1800" w:rsidRPr="005969BE" w:rsidRDefault="005969BE" w:rsidP="005969BE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969B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718D6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3AF0743A" w14:textId="065C9EEE" w:rsidR="00FD1800" w:rsidRPr="005969BE" w:rsidRDefault="00FD1800" w:rsidP="005969BE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5700">
              <w:rPr>
                <w:rFonts w:asciiTheme="majorBidi" w:hAnsiTheme="majorBidi" w:cstheme="majorBidi"/>
                <w:lang w:bidi="ar-SA"/>
              </w:rPr>
              <w:t xml:space="preserve"> </w:t>
            </w:r>
            <w:r w:rsidR="005969BE" w:rsidRPr="005969BE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  <w:r w:rsidRPr="003F5700">
              <w:rPr>
                <w:rFonts w:asciiTheme="majorBidi" w:hAnsiTheme="majorBidi" w:cstheme="majorBidi"/>
                <w:lang w:bidi="ar-SA"/>
              </w:rPr>
              <w:t xml:space="preserve"> </w:t>
            </w:r>
          </w:p>
        </w:tc>
      </w:tr>
      <w:tr w:rsidR="00FD1800" w:rsidRPr="003F5700" w14:paraId="35694DBE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7CDF92F6" w14:textId="77777777" w:rsidR="00FD1800" w:rsidRPr="003F5700" w:rsidRDefault="00FD1800" w:rsidP="00FD1800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815D55D" w14:textId="467C2AB8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68A71D23" w14:textId="67DB9BB6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41 </w:t>
            </w:r>
          </w:p>
        </w:tc>
        <w:tc>
          <w:tcPr>
            <w:tcW w:w="900" w:type="dxa"/>
            <w:shd w:val="clear" w:color="auto" w:fill="auto"/>
          </w:tcPr>
          <w:p w14:paraId="6E15A513" w14:textId="73DF4457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4F6AB02E" w14:textId="2068EC20" w:rsidR="00FD1800" w:rsidRPr="00FD1800" w:rsidRDefault="00FD1800" w:rsidP="00FD1800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41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F5AC4D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DDFECC6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8B49DD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49D6645" w14:textId="77777777" w:rsidR="00FD1800" w:rsidRPr="003F5700" w:rsidRDefault="00FD1800" w:rsidP="00FD1800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FD1800" w:rsidRPr="003F5700" w14:paraId="2EFB2736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23D84259" w14:textId="77777777" w:rsidR="00FD1800" w:rsidRPr="003F5700" w:rsidRDefault="00FD1800" w:rsidP="00FD1800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A761F62" w14:textId="247FB055" w:rsidR="00FD1800" w:rsidRPr="00FD1800" w:rsidRDefault="00FD1800" w:rsidP="00FD1800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09EBE47" w14:textId="6EF19026" w:rsidR="00FD1800" w:rsidRPr="00FD1800" w:rsidRDefault="00FD1800" w:rsidP="00FD1800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41 </w:t>
            </w:r>
          </w:p>
        </w:tc>
        <w:tc>
          <w:tcPr>
            <w:tcW w:w="900" w:type="dxa"/>
          </w:tcPr>
          <w:p w14:paraId="44F6952A" w14:textId="574DC0F4" w:rsidR="00FD1800" w:rsidRPr="00FD1800" w:rsidRDefault="00FD1800" w:rsidP="00FD1800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13,634 </w:t>
            </w:r>
          </w:p>
        </w:tc>
        <w:tc>
          <w:tcPr>
            <w:tcW w:w="900" w:type="dxa"/>
          </w:tcPr>
          <w:p w14:paraId="42C55143" w14:textId="74373A80" w:rsidR="00FD1800" w:rsidRPr="00FD1800" w:rsidRDefault="00FD1800" w:rsidP="00FD1800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1800">
              <w:rPr>
                <w:rFonts w:asciiTheme="majorBidi" w:hAnsiTheme="majorBidi" w:cstheme="majorBidi"/>
                <w:b/>
                <w:bCs/>
                <w:szCs w:val="22"/>
              </w:rPr>
              <w:t xml:space="preserve"> 13,675 </w:t>
            </w:r>
          </w:p>
        </w:tc>
        <w:tc>
          <w:tcPr>
            <w:tcW w:w="900" w:type="dxa"/>
            <w:vAlign w:val="bottom"/>
          </w:tcPr>
          <w:p w14:paraId="26CB4B7C" w14:textId="77777777" w:rsidR="00FD1800" w:rsidRPr="003F5700" w:rsidRDefault="00FD1800" w:rsidP="00FD1800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601BAD36" w14:textId="77777777" w:rsidR="00FD1800" w:rsidRPr="003F5700" w:rsidRDefault="00FD1800" w:rsidP="00FD1800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0D0D04E" w14:textId="77777777" w:rsidR="00FD1800" w:rsidRPr="003F5700" w:rsidRDefault="00FD1800" w:rsidP="00FD1800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12,292</w:t>
            </w:r>
          </w:p>
        </w:tc>
        <w:tc>
          <w:tcPr>
            <w:tcW w:w="868" w:type="dxa"/>
            <w:shd w:val="clear" w:color="auto" w:fill="auto"/>
          </w:tcPr>
          <w:p w14:paraId="05D3F218" w14:textId="77777777" w:rsidR="00FD1800" w:rsidRPr="003F5700" w:rsidRDefault="00FD1800" w:rsidP="00FD1800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13,080</w:t>
            </w:r>
            <w:r w:rsidRPr="003F570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3E4BFA" w:rsidRPr="003F5700" w14:paraId="76DBF977" w14:textId="77777777" w:rsidTr="008F30B7">
        <w:trPr>
          <w:trHeight w:val="20"/>
        </w:trPr>
        <w:tc>
          <w:tcPr>
            <w:tcW w:w="2560" w:type="dxa"/>
            <w:shd w:val="clear" w:color="auto" w:fill="auto"/>
          </w:tcPr>
          <w:p w14:paraId="741C07B3" w14:textId="77777777" w:rsidR="003E4BFA" w:rsidRPr="003F5700" w:rsidRDefault="003E4BFA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726049FF" w14:textId="77777777" w:rsidR="003E4BFA" w:rsidRPr="003F5700" w:rsidRDefault="003E4BFA" w:rsidP="008F30B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303B218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FD449A9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3E1ADDD8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7BD6E47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93C6639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2A56AD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2C4BE6A4" w14:textId="77777777" w:rsidR="003E4BFA" w:rsidRPr="003F5700" w:rsidRDefault="003E4BFA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DC1BFE" w:rsidRPr="003F5700" w14:paraId="4EF97D63" w14:textId="77777777" w:rsidTr="008F30B7">
        <w:trPr>
          <w:trHeight w:val="20"/>
        </w:trPr>
        <w:tc>
          <w:tcPr>
            <w:tcW w:w="2560" w:type="dxa"/>
            <w:shd w:val="clear" w:color="auto" w:fill="auto"/>
          </w:tcPr>
          <w:p w14:paraId="3C06C43C" w14:textId="7FF9518C" w:rsidR="00DC1BFE" w:rsidRPr="003F5700" w:rsidRDefault="00DC1BFE" w:rsidP="00DC1BF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</w:t>
            </w:r>
            <w:r w:rsidRPr="00DC1B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การเงิน</w:t>
            </w:r>
          </w:p>
        </w:tc>
        <w:tc>
          <w:tcPr>
            <w:tcW w:w="900" w:type="dxa"/>
          </w:tcPr>
          <w:p w14:paraId="6AA302F1" w14:textId="77777777" w:rsidR="00DC1BFE" w:rsidRPr="003F5700" w:rsidRDefault="00DC1BFE" w:rsidP="008F30B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AB4CCE4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5250B89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9387644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61DCCF8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04D1DC2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7B893F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534D13B2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DC1BFE" w:rsidRPr="003F5700" w14:paraId="047523FD" w14:textId="77777777" w:rsidTr="008F30B7">
        <w:trPr>
          <w:trHeight w:val="20"/>
        </w:trPr>
        <w:tc>
          <w:tcPr>
            <w:tcW w:w="2560" w:type="dxa"/>
            <w:shd w:val="clear" w:color="auto" w:fill="auto"/>
          </w:tcPr>
          <w:p w14:paraId="411F4B86" w14:textId="1ABA593A" w:rsidR="00DC1BFE" w:rsidRPr="003F5700" w:rsidRDefault="00DC1BFE" w:rsidP="00DC1BFE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68A12978" w14:textId="77777777" w:rsidR="00DC1BFE" w:rsidRPr="003F5700" w:rsidRDefault="00DC1BFE" w:rsidP="008F30B7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9C0DFFA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75D2534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5B691C3F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A6D8D5A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7D4A831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44501E6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66667A77" w14:textId="77777777" w:rsidR="00DC1BFE" w:rsidRPr="003F5700" w:rsidRDefault="00DC1BFE" w:rsidP="008F30B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C30026" w:rsidRPr="003F5700" w14:paraId="36CA04CF" w14:textId="77777777" w:rsidTr="008F30B7">
        <w:trPr>
          <w:trHeight w:val="20"/>
        </w:trPr>
        <w:tc>
          <w:tcPr>
            <w:tcW w:w="2560" w:type="dxa"/>
            <w:shd w:val="clear" w:color="auto" w:fill="auto"/>
          </w:tcPr>
          <w:p w14:paraId="47ED13CF" w14:textId="79FDD92A" w:rsidR="00C30026" w:rsidRPr="003F5700" w:rsidRDefault="00C30026" w:rsidP="00C30026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DC1BF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อัตรา</w:t>
            </w:r>
            <w:r w:rsidRPr="00557CC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แลกเปลี่ยน</w:t>
            </w:r>
          </w:p>
        </w:tc>
        <w:tc>
          <w:tcPr>
            <w:tcW w:w="900" w:type="dxa"/>
          </w:tcPr>
          <w:p w14:paraId="6D1DCD87" w14:textId="33EF9CEC" w:rsidR="00C30026" w:rsidRPr="003F5700" w:rsidRDefault="00C30026" w:rsidP="00660F6D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2B62B260" w14:textId="61BB5FF3" w:rsidR="00C30026" w:rsidRPr="003F5700" w:rsidRDefault="00C30026" w:rsidP="00660F6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1,919</w:t>
            </w:r>
          </w:p>
        </w:tc>
        <w:tc>
          <w:tcPr>
            <w:tcW w:w="900" w:type="dxa"/>
          </w:tcPr>
          <w:p w14:paraId="0461C9F2" w14:textId="32D9AA33" w:rsidR="00C30026" w:rsidRPr="003F5700" w:rsidRDefault="00C30026" w:rsidP="00660F6D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368CFDD0" w14:textId="74845592" w:rsidR="00C30026" w:rsidRPr="003F5700" w:rsidRDefault="00C30026" w:rsidP="00660F6D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1,</w:t>
            </w:r>
            <w:r w:rsidRPr="00E8668C">
              <w:rPr>
                <w:rFonts w:asciiTheme="majorBidi" w:hAnsiTheme="majorBidi" w:cstheme="majorBidi"/>
                <w:szCs w:val="22"/>
              </w:rPr>
              <w:t>919</w:t>
            </w:r>
          </w:p>
        </w:tc>
        <w:tc>
          <w:tcPr>
            <w:tcW w:w="900" w:type="dxa"/>
          </w:tcPr>
          <w:p w14:paraId="59F1F78B" w14:textId="233DD622" w:rsidR="00C30026" w:rsidRPr="003F5700" w:rsidRDefault="00C30026" w:rsidP="00660F6D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2B26750" w14:textId="63633460" w:rsidR="00C30026" w:rsidRPr="003F5700" w:rsidRDefault="00C30026" w:rsidP="00AE1ECD">
            <w:pP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01323D69" w14:textId="15D9A771" w:rsidR="00C30026" w:rsidRPr="003F5700" w:rsidRDefault="00C30026" w:rsidP="00AE1ECD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F6A9459" w14:textId="59F96427" w:rsidR="00C30026" w:rsidRPr="003F5700" w:rsidRDefault="00C30026" w:rsidP="00AE1ECD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C30026" w:rsidRPr="003F5700" w14:paraId="0B49E9B6" w14:textId="77777777" w:rsidTr="008F30B7">
        <w:trPr>
          <w:trHeight w:val="20"/>
        </w:trPr>
        <w:tc>
          <w:tcPr>
            <w:tcW w:w="2560" w:type="dxa"/>
            <w:shd w:val="clear" w:color="auto" w:fill="auto"/>
          </w:tcPr>
          <w:p w14:paraId="4F33E65D" w14:textId="4F841EA8" w:rsidR="00C30026" w:rsidRPr="003F5700" w:rsidRDefault="00C30026" w:rsidP="00C30026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1519548E" w14:textId="15674E2D" w:rsidR="00C30026" w:rsidRPr="003F5700" w:rsidRDefault="00C30026" w:rsidP="002D4FFC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07CD8C1A" w14:textId="4360013F" w:rsidR="00C30026" w:rsidRPr="003F5700" w:rsidRDefault="00C30026" w:rsidP="002D4FFC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28</w:t>
            </w:r>
          </w:p>
        </w:tc>
        <w:tc>
          <w:tcPr>
            <w:tcW w:w="900" w:type="dxa"/>
          </w:tcPr>
          <w:p w14:paraId="738483FB" w14:textId="197DF246" w:rsidR="00C30026" w:rsidRPr="003F5700" w:rsidRDefault="00C30026" w:rsidP="002D4FFC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3DC8196A" w14:textId="13D3BBF3" w:rsidR="00C30026" w:rsidRPr="003F5700" w:rsidRDefault="00C30026" w:rsidP="002D4FFC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28</w:t>
            </w:r>
          </w:p>
        </w:tc>
        <w:tc>
          <w:tcPr>
            <w:tcW w:w="900" w:type="dxa"/>
          </w:tcPr>
          <w:p w14:paraId="4083BA45" w14:textId="11C9D8F3" w:rsidR="00C30026" w:rsidRPr="003F5700" w:rsidRDefault="00C30026" w:rsidP="002D4FF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188DBCD7" w14:textId="0FC42CE4" w:rsidR="00C30026" w:rsidRPr="003F5700" w:rsidRDefault="00C30026" w:rsidP="00042DE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10923A6F" w14:textId="6B10D579" w:rsidR="00C30026" w:rsidRPr="003F5700" w:rsidRDefault="00C30026" w:rsidP="00C55A6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4D85BE3" w14:textId="7FDA6688" w:rsidR="00C30026" w:rsidRPr="003F5700" w:rsidRDefault="00C30026" w:rsidP="00C55A6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C30026" w:rsidRPr="003F5700" w14:paraId="6E89325A" w14:textId="77777777" w:rsidTr="002D4FFC">
        <w:trPr>
          <w:trHeight w:val="20"/>
        </w:trPr>
        <w:tc>
          <w:tcPr>
            <w:tcW w:w="2560" w:type="dxa"/>
            <w:shd w:val="clear" w:color="auto" w:fill="auto"/>
          </w:tcPr>
          <w:p w14:paraId="12EDCF64" w14:textId="789C7F0A" w:rsidR="00C30026" w:rsidRPr="003F5700" w:rsidRDefault="00C30026" w:rsidP="00C30026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839ED25" w14:textId="7BC63AC9" w:rsidR="00C30026" w:rsidRPr="00C55A61" w:rsidRDefault="00C30026" w:rsidP="002D4FFC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714B78A8" w14:textId="1E90E545" w:rsidR="00C30026" w:rsidRPr="00C55A61" w:rsidRDefault="00C30026" w:rsidP="002D4FFC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1,947</w:t>
            </w:r>
          </w:p>
        </w:tc>
        <w:tc>
          <w:tcPr>
            <w:tcW w:w="900" w:type="dxa"/>
          </w:tcPr>
          <w:p w14:paraId="7760CB86" w14:textId="2E0E669C" w:rsidR="00C30026" w:rsidRPr="00C55A61" w:rsidRDefault="00C30026" w:rsidP="002D4FFC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576CD5AE" w14:textId="3CDE2122" w:rsidR="00C30026" w:rsidRPr="00C55A61" w:rsidRDefault="00C30026" w:rsidP="002D4FFC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1,947</w:t>
            </w:r>
          </w:p>
        </w:tc>
        <w:tc>
          <w:tcPr>
            <w:tcW w:w="900" w:type="dxa"/>
            <w:shd w:val="clear" w:color="auto" w:fill="auto"/>
          </w:tcPr>
          <w:p w14:paraId="054E53C0" w14:textId="2C64D6BA" w:rsidR="00C30026" w:rsidRPr="00C55A61" w:rsidRDefault="00C30026" w:rsidP="002D4FF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8EF9091" w14:textId="338E6893" w:rsidR="00C30026" w:rsidRPr="00C55A61" w:rsidRDefault="00C30026" w:rsidP="00042DE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989DDC6" w14:textId="794EA26B" w:rsidR="00C30026" w:rsidRPr="00C55A61" w:rsidRDefault="00C30026" w:rsidP="00C55A6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090DB945" w14:textId="58B9ECF6" w:rsidR="00C30026" w:rsidRPr="00C55A61" w:rsidRDefault="00C30026" w:rsidP="00C55A6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C30026" w:rsidRPr="003F5700" w14:paraId="5AFA9A03" w14:textId="77777777" w:rsidTr="008F30B7">
        <w:trPr>
          <w:trHeight w:val="20"/>
        </w:trPr>
        <w:tc>
          <w:tcPr>
            <w:tcW w:w="2560" w:type="dxa"/>
            <w:shd w:val="clear" w:color="auto" w:fill="auto"/>
          </w:tcPr>
          <w:p w14:paraId="0F81B451" w14:textId="6FC49093" w:rsidR="00C30026" w:rsidRPr="003F5700" w:rsidRDefault="00C30026" w:rsidP="00C30026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7DEF3055" w14:textId="3B67E7F0" w:rsidR="00C30026" w:rsidRPr="00C55A61" w:rsidRDefault="00C30026" w:rsidP="002D4FFC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5C1E33D3" w14:textId="6CB2B05A" w:rsidR="00C30026" w:rsidRPr="00C55A61" w:rsidRDefault="00C30026" w:rsidP="002D4FF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1,947</w:t>
            </w:r>
          </w:p>
        </w:tc>
        <w:tc>
          <w:tcPr>
            <w:tcW w:w="900" w:type="dxa"/>
          </w:tcPr>
          <w:p w14:paraId="0DB704BD" w14:textId="6B264A49" w:rsidR="00C30026" w:rsidRPr="00C55A61" w:rsidRDefault="00C30026" w:rsidP="002D4FFC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0" w:type="dxa"/>
          </w:tcPr>
          <w:p w14:paraId="413D8D65" w14:textId="30A9F69C" w:rsidR="00C30026" w:rsidRPr="00C55A61" w:rsidRDefault="00C30026" w:rsidP="002D4FF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1,947</w:t>
            </w:r>
          </w:p>
        </w:tc>
        <w:tc>
          <w:tcPr>
            <w:tcW w:w="900" w:type="dxa"/>
            <w:shd w:val="clear" w:color="auto" w:fill="auto"/>
          </w:tcPr>
          <w:p w14:paraId="71662126" w14:textId="41105C9E" w:rsidR="00C30026" w:rsidRPr="00C55A61" w:rsidRDefault="00C30026" w:rsidP="00042DED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6129740" w14:textId="2BBDF75C" w:rsidR="00C30026" w:rsidRPr="00C55A61" w:rsidRDefault="00C30026" w:rsidP="00C55A61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2417A8B" w14:textId="31C755B8" w:rsidR="00C30026" w:rsidRPr="00C55A61" w:rsidRDefault="00C30026" w:rsidP="00C55A61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5070FEB" w14:textId="473050C1" w:rsidR="00C30026" w:rsidRPr="00C55A61" w:rsidRDefault="00C30026" w:rsidP="00C55A61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55A6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</w:tbl>
    <w:p w14:paraId="46809CD9" w14:textId="529F27BC" w:rsidR="00F94DB8" w:rsidRPr="006B3CEE" w:rsidRDefault="00F94DB8" w:rsidP="006B3CE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3A1FD49" w14:textId="02DF2AFB" w:rsidR="00115C5C" w:rsidRPr="003F5700" w:rsidRDefault="00CD2862" w:rsidP="00AE2101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en-GB"/>
        </w:rPr>
      </w:pPr>
      <w:r w:rsidRPr="003F570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3F5700" w:rsidRDefault="00C206EF" w:rsidP="004218F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890"/>
      </w:tblGrid>
      <w:tr w:rsidR="00C10A97" w:rsidRPr="003F5700" w14:paraId="77505CDE" w14:textId="2D327FFC" w:rsidTr="00BC0CD3">
        <w:trPr>
          <w:trHeight w:val="290"/>
        </w:trPr>
        <w:tc>
          <w:tcPr>
            <w:tcW w:w="5850" w:type="dxa"/>
            <w:vAlign w:val="bottom"/>
            <w:hideMark/>
          </w:tcPr>
          <w:p w14:paraId="7373B720" w14:textId="1DE998F3" w:rsidR="00C10A97" w:rsidRPr="003F5700" w:rsidRDefault="00C10A97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</w:tcPr>
          <w:p w14:paraId="2EFAC486" w14:textId="5A0F4DC8" w:rsidR="00C10A97" w:rsidRPr="003F5700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F5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7D1F2A" w14:textId="77777777" w:rsidR="00C10A97" w:rsidRPr="003F5700" w:rsidRDefault="00C10A97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90" w:type="dxa"/>
          </w:tcPr>
          <w:p w14:paraId="0564AB43" w14:textId="7AAC6154" w:rsidR="00C10A97" w:rsidRPr="003F5700" w:rsidRDefault="0043154E" w:rsidP="0043154E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3F570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54E" w:rsidRPr="003F5700" w14:paraId="361D9271" w14:textId="3AFAFC5B" w:rsidTr="00767D4E">
        <w:trPr>
          <w:trHeight w:val="290"/>
        </w:trPr>
        <w:tc>
          <w:tcPr>
            <w:tcW w:w="5850" w:type="dxa"/>
            <w:vAlign w:val="bottom"/>
          </w:tcPr>
          <w:p w14:paraId="7BD215A4" w14:textId="77777777" w:rsidR="0043154E" w:rsidRPr="003F5700" w:rsidRDefault="0043154E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870" w:type="dxa"/>
            <w:gridSpan w:val="3"/>
          </w:tcPr>
          <w:p w14:paraId="49B00D8B" w14:textId="244C116F" w:rsidR="0043154E" w:rsidRPr="003F5700" w:rsidRDefault="0043154E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</w:pP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3F57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10A97" w:rsidRPr="003F5700" w14:paraId="06035F8B" w14:textId="379E84AB" w:rsidTr="00BC0CD3">
        <w:trPr>
          <w:trHeight w:val="290"/>
        </w:trPr>
        <w:tc>
          <w:tcPr>
            <w:tcW w:w="5850" w:type="dxa"/>
            <w:vAlign w:val="bottom"/>
          </w:tcPr>
          <w:p w14:paraId="77D4ACD8" w14:textId="7E3BAAB8" w:rsidR="00C10A97" w:rsidRPr="003F5700" w:rsidRDefault="00C10A97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230B7021" w14:textId="77777777" w:rsidR="00C10A97" w:rsidRPr="003F5700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D5D349D" w14:textId="77777777" w:rsidR="00C10A97" w:rsidRPr="003F5700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</w:tcPr>
          <w:p w14:paraId="57545C6D" w14:textId="77777777" w:rsidR="00C10A97" w:rsidRPr="003F5700" w:rsidRDefault="00C10A97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10A97" w:rsidRPr="003F5700" w14:paraId="7BF7A833" w14:textId="26BC41F6" w:rsidTr="00BC0CD3">
        <w:trPr>
          <w:trHeight w:val="72"/>
        </w:trPr>
        <w:tc>
          <w:tcPr>
            <w:tcW w:w="5850" w:type="dxa"/>
            <w:vAlign w:val="bottom"/>
            <w:hideMark/>
          </w:tcPr>
          <w:p w14:paraId="6107B93E" w14:textId="7FB178A1" w:rsidR="00C10A97" w:rsidRPr="003F5700" w:rsidRDefault="00C10A97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</w:t>
            </w:r>
            <w:r w:rsidR="00767D4E"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710" w:type="dxa"/>
          </w:tcPr>
          <w:p w14:paraId="25E68DAA" w14:textId="64654FD7" w:rsidR="00C10A97" w:rsidRPr="003F5700" w:rsidRDefault="00BC0CD3" w:rsidP="00BC0CD3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29,229</w:t>
            </w:r>
          </w:p>
        </w:tc>
        <w:tc>
          <w:tcPr>
            <w:tcW w:w="270" w:type="dxa"/>
          </w:tcPr>
          <w:p w14:paraId="0E2F8BD5" w14:textId="77777777" w:rsidR="00C10A97" w:rsidRPr="003F5700" w:rsidRDefault="00C10A97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1F3B3231" w14:textId="404D8686" w:rsidR="00C10A97" w:rsidRPr="003F5700" w:rsidRDefault="00BC0CD3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12,292</w:t>
            </w:r>
          </w:p>
        </w:tc>
      </w:tr>
      <w:tr w:rsidR="000D6180" w:rsidRPr="003F5700" w14:paraId="06EAE06D" w14:textId="56780C94">
        <w:trPr>
          <w:trHeight w:val="281"/>
        </w:trPr>
        <w:tc>
          <w:tcPr>
            <w:tcW w:w="5850" w:type="dxa"/>
            <w:vAlign w:val="bottom"/>
            <w:hideMark/>
          </w:tcPr>
          <w:p w14:paraId="66FC9D11" w14:textId="77777777" w:rsidR="000D6180" w:rsidRPr="003F5700" w:rsidRDefault="000D6180" w:rsidP="000D6180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710" w:type="dxa"/>
          </w:tcPr>
          <w:p w14:paraId="3CCC874B" w14:textId="28A25902" w:rsidR="000D6180" w:rsidRPr="000D6180" w:rsidRDefault="000D6180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D61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6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651</w:t>
            </w:r>
            <w:r w:rsidRPr="000D61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2F3502" w14:textId="77777777" w:rsidR="000D6180" w:rsidRPr="000D6180" w:rsidRDefault="000D6180" w:rsidP="000D6180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56876F98" w14:textId="773D6ED3" w:rsidR="000D6180" w:rsidRPr="000D6180" w:rsidRDefault="000D6180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D61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6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349</w:t>
            </w:r>
            <w:r w:rsidRPr="000D61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D6180" w:rsidRPr="003F5700" w14:paraId="4206FE20" w14:textId="39166612">
        <w:trPr>
          <w:trHeight w:val="281"/>
        </w:trPr>
        <w:tc>
          <w:tcPr>
            <w:tcW w:w="5850" w:type="dxa"/>
          </w:tcPr>
          <w:p w14:paraId="7BB06A92" w14:textId="77777777" w:rsidR="000D6180" w:rsidRPr="003F5700" w:rsidRDefault="000D6180" w:rsidP="000D6180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จำหน่าย</w:t>
            </w:r>
          </w:p>
        </w:tc>
        <w:tc>
          <w:tcPr>
            <w:tcW w:w="1710" w:type="dxa"/>
          </w:tcPr>
          <w:p w14:paraId="129759C2" w14:textId="0AD19156" w:rsidR="000D6180" w:rsidRPr="000D6180" w:rsidRDefault="000D6180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D618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D6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251</w:t>
            </w:r>
            <w:r w:rsidRPr="000D61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4D02E7" w14:textId="77777777" w:rsidR="000D6180" w:rsidRPr="000D6180" w:rsidRDefault="000D6180" w:rsidP="000D6180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2B569848" w14:textId="24C14D50" w:rsidR="000D6180" w:rsidRPr="000D6180" w:rsidRDefault="000D6180" w:rsidP="008D5F73">
            <w:pPr>
              <w:pStyle w:val="acctfourfigures"/>
              <w:tabs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D61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180" w:rsidRPr="003F5700" w14:paraId="2DF5A0EA" w14:textId="2577DC85" w:rsidTr="008D5F73">
        <w:trPr>
          <w:trHeight w:val="272"/>
        </w:trPr>
        <w:tc>
          <w:tcPr>
            <w:tcW w:w="5850" w:type="dxa"/>
          </w:tcPr>
          <w:p w14:paraId="214FE001" w14:textId="13C429AC" w:rsidR="000D6180" w:rsidRPr="003F5700" w:rsidRDefault="000D6180" w:rsidP="000D6180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การเปลี่ยนแปลงสุทธิในมูลค่ายุติธรรม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t>รวมกำไรที่ยังไม่เกิดขึ้น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3F5700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710" w:type="dxa"/>
            <w:vAlign w:val="bottom"/>
          </w:tcPr>
          <w:p w14:paraId="171EFF0A" w14:textId="26BFAAF7" w:rsidR="000D6180" w:rsidRPr="000D6180" w:rsidRDefault="000D6180" w:rsidP="008D5F73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D618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0D6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280</w:t>
            </w:r>
          </w:p>
        </w:tc>
        <w:tc>
          <w:tcPr>
            <w:tcW w:w="270" w:type="dxa"/>
            <w:vAlign w:val="bottom"/>
          </w:tcPr>
          <w:p w14:paraId="54FDCEA9" w14:textId="77777777" w:rsidR="000D6180" w:rsidRPr="000D6180" w:rsidRDefault="000D6180" w:rsidP="008D5F7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vAlign w:val="bottom"/>
          </w:tcPr>
          <w:p w14:paraId="02539118" w14:textId="220E825A" w:rsidR="000D6180" w:rsidRPr="000D6180" w:rsidRDefault="000D6180" w:rsidP="008D5F73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D6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993</w:t>
            </w:r>
          </w:p>
        </w:tc>
      </w:tr>
      <w:tr w:rsidR="000D6180" w:rsidRPr="003F5700" w14:paraId="71790658" w14:textId="1C04787E" w:rsidTr="00BC0CD3">
        <w:trPr>
          <w:trHeight w:val="68"/>
        </w:trPr>
        <w:tc>
          <w:tcPr>
            <w:tcW w:w="5850" w:type="dxa"/>
          </w:tcPr>
          <w:p w14:paraId="7CCA633B" w14:textId="5AD10BB1" w:rsidR="000D6180" w:rsidRPr="003F5700" w:rsidRDefault="000D6180" w:rsidP="000D6180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21AB6826" w:rsidR="000D6180" w:rsidRPr="008D5F73" w:rsidRDefault="000D6180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D5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31,</w:t>
            </w:r>
            <w:r w:rsidRPr="008D5F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909</w:t>
            </w:r>
            <w:r w:rsidRPr="008D5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6372A" w14:textId="77777777" w:rsidR="000D6180" w:rsidRPr="008D5F73" w:rsidRDefault="000D6180" w:rsidP="000D6180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F3AF5" w14:textId="47C74F26" w:rsidR="000D6180" w:rsidRPr="008D5F73" w:rsidRDefault="000D6180" w:rsidP="000D6180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D5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13,</w:t>
            </w:r>
            <w:r w:rsidRPr="008D5F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634</w:t>
            </w:r>
            <w:r w:rsidRPr="008D5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0E7356D" w14:textId="3A8C34C6" w:rsidR="005B10D8" w:rsidRDefault="005B10D8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690FF185" w14:textId="77777777" w:rsidR="006B3CEE" w:rsidRDefault="006B3CEE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72AB3EED" w14:textId="1BE2DB9E" w:rsidR="00B01D78" w:rsidRPr="003F5700" w:rsidRDefault="00B01D78" w:rsidP="00A4318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D2372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3F5700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2C14960" w14:textId="04526B88" w:rsidR="00B01D78" w:rsidRPr="003F5700" w:rsidRDefault="00B01D78" w:rsidP="00A431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เครื่องมือ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FE6F7A" w:rsidRPr="003F5700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C314DE" w:rsidRPr="003F57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E6F7A" w:rsidRPr="003F5700">
        <w:rPr>
          <w:rFonts w:asciiTheme="majorBidi" w:hAnsiTheme="majorBidi" w:cstheme="majorBidi"/>
          <w:color w:val="000000"/>
          <w:sz w:val="30"/>
          <w:szCs w:val="30"/>
          <w:cs/>
        </w:rPr>
        <w:t>มิถุนายน</w:t>
      </w:r>
      <w:r w:rsidR="00CA23A5" w:rsidRPr="003F57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767D4E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BB681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วันที่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31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>256</w:t>
      </w:r>
      <w:r w:rsidR="00767D4E" w:rsidRPr="003F57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6B75D2C3" w:rsidR="00B01D78" w:rsidRPr="003F5700" w:rsidRDefault="00B01D78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4B4F25" w:rsidRPr="003F5700" w14:paraId="6BBE46A2" w14:textId="77777777">
        <w:trPr>
          <w:cantSplit/>
        </w:trPr>
        <w:tc>
          <w:tcPr>
            <w:tcW w:w="2970" w:type="dxa"/>
            <w:hideMark/>
          </w:tcPr>
          <w:p w14:paraId="7723F1E6" w14:textId="77777777" w:rsidR="004B4F25" w:rsidRPr="003F5700" w:rsidRDefault="004B4F2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39040EF3" w14:textId="77777777" w:rsidR="004B4F25" w:rsidRPr="003F5700" w:rsidRDefault="004B4F25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4B4F25" w:rsidRPr="003F5700" w14:paraId="70F2EAE7" w14:textId="77777777">
        <w:trPr>
          <w:cantSplit/>
        </w:trPr>
        <w:tc>
          <w:tcPr>
            <w:tcW w:w="2970" w:type="dxa"/>
          </w:tcPr>
          <w:p w14:paraId="7DA8A431" w14:textId="77777777" w:rsidR="004B4F25" w:rsidRPr="003F5700" w:rsidRDefault="004B4F2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49AFE901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3F570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มิถุนายน </w:t>
            </w:r>
            <w:r w:rsidRPr="003F5700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3240" w:type="dxa"/>
            <w:gridSpan w:val="3"/>
          </w:tcPr>
          <w:p w14:paraId="7C8AB948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2566</w:t>
            </w:r>
          </w:p>
        </w:tc>
      </w:tr>
      <w:tr w:rsidR="004B4F25" w:rsidRPr="003F5700" w14:paraId="7F7208A0" w14:textId="77777777">
        <w:trPr>
          <w:cantSplit/>
        </w:trPr>
        <w:tc>
          <w:tcPr>
            <w:tcW w:w="2970" w:type="dxa"/>
          </w:tcPr>
          <w:p w14:paraId="322A818D" w14:textId="77777777" w:rsidR="004B4F25" w:rsidRPr="003F5700" w:rsidRDefault="004B4F2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3B8CBC7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036E44B3" w14:textId="77777777" w:rsidR="004B4F25" w:rsidRPr="003F5700" w:rsidRDefault="004B4F2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384E2B5E" w14:textId="77777777" w:rsidR="004B4F25" w:rsidRPr="003F5700" w:rsidRDefault="004B4F2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29E292A9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74212B3E" w14:textId="77777777" w:rsidR="004B4F25" w:rsidRPr="003F5700" w:rsidRDefault="004B4F2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3784DF29" w14:textId="77777777" w:rsidR="004B4F25" w:rsidRPr="003F5700" w:rsidRDefault="004B4F2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4B4F25" w:rsidRPr="003F5700" w14:paraId="5C1C915E" w14:textId="77777777">
        <w:trPr>
          <w:cantSplit/>
        </w:trPr>
        <w:tc>
          <w:tcPr>
            <w:tcW w:w="2970" w:type="dxa"/>
          </w:tcPr>
          <w:p w14:paraId="54C1CF12" w14:textId="77777777" w:rsidR="004B4F25" w:rsidRPr="003F5700" w:rsidRDefault="004B4F2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31C393" w14:textId="77777777" w:rsidR="004B4F25" w:rsidRPr="003F5700" w:rsidRDefault="004B4F2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5228B6AB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7EF496E8" w14:textId="77777777" w:rsidR="004B4F25" w:rsidRPr="003F5700" w:rsidRDefault="004B4F2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084E4BDA" w14:textId="77777777" w:rsidR="004B4F25" w:rsidRPr="003F5700" w:rsidRDefault="004B4F2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3EC0B08E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01420092" w14:textId="77777777" w:rsidR="004B4F25" w:rsidRPr="003F5700" w:rsidRDefault="004B4F2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4B4F25" w:rsidRPr="003F5700" w14:paraId="2E6F5829" w14:textId="77777777">
        <w:trPr>
          <w:cantSplit/>
        </w:trPr>
        <w:tc>
          <w:tcPr>
            <w:tcW w:w="2970" w:type="dxa"/>
          </w:tcPr>
          <w:p w14:paraId="4F01A30F" w14:textId="77777777" w:rsidR="004B4F25" w:rsidRPr="003F5700" w:rsidRDefault="004B4F2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CD94893" w14:textId="77777777" w:rsidR="004B4F25" w:rsidRPr="003F5700" w:rsidRDefault="004B4F2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06C1E5E1" w14:textId="77777777" w:rsidR="004B4F25" w:rsidRPr="003F5700" w:rsidRDefault="004B4F2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579C9E3C" w14:textId="77777777" w:rsidR="004B4F25" w:rsidRPr="003F5700" w:rsidRDefault="004B4F2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4B4F25" w:rsidRPr="003F5700" w14:paraId="1B70C291" w14:textId="77777777">
        <w:trPr>
          <w:cantSplit/>
        </w:trPr>
        <w:tc>
          <w:tcPr>
            <w:tcW w:w="2970" w:type="dxa"/>
            <w:vAlign w:val="bottom"/>
          </w:tcPr>
          <w:p w14:paraId="0095FA1C" w14:textId="77777777" w:rsidR="004B4F25" w:rsidRPr="003F5700" w:rsidRDefault="004B4F2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4A8B627" w14:textId="77777777" w:rsidR="004B4F25" w:rsidRPr="003F5700" w:rsidRDefault="004B4F2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760AF91" w14:textId="77777777" w:rsidR="004B4F25" w:rsidRPr="003F5700" w:rsidRDefault="004B4F2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33C11E6" w14:textId="77777777" w:rsidR="004B4F25" w:rsidRPr="003F5700" w:rsidRDefault="004B4F2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28779EF" w14:textId="77777777" w:rsidR="004B4F25" w:rsidRPr="003F5700" w:rsidRDefault="004B4F2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525DB205" w14:textId="77777777" w:rsidR="004B4F25" w:rsidRPr="003F5700" w:rsidRDefault="004B4F2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F834EBE" w14:textId="77777777" w:rsidR="004B4F25" w:rsidRPr="003F5700" w:rsidRDefault="004B4F2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F46D59" w:rsidRPr="003F5700" w14:paraId="70D16DA7" w14:textId="77777777" w:rsidTr="00F46D59">
        <w:trPr>
          <w:cantSplit/>
        </w:trPr>
        <w:tc>
          <w:tcPr>
            <w:tcW w:w="2970" w:type="dxa"/>
            <w:vAlign w:val="bottom"/>
          </w:tcPr>
          <w:p w14:paraId="4FE4EBBF" w14:textId="77777777" w:rsidR="00F46D59" w:rsidRPr="003F5700" w:rsidRDefault="00F46D59" w:rsidP="00F46D5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4EBA2" w14:textId="63883E80" w:rsidR="00F46D59" w:rsidRPr="00F46D59" w:rsidRDefault="00F46D59" w:rsidP="00F46D5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0793F" w14:textId="4E0068E5" w:rsidR="00F46D59" w:rsidRPr="00F46D59" w:rsidRDefault="00624A74" w:rsidP="00F46D5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1080" w:type="dxa"/>
            <w:vAlign w:val="bottom"/>
          </w:tcPr>
          <w:p w14:paraId="05784619" w14:textId="375D523D" w:rsidR="00F46D59" w:rsidRPr="00F46D59" w:rsidRDefault="00F46D59" w:rsidP="00F46D59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25E93F" w14:textId="77777777" w:rsidR="00F46D59" w:rsidRPr="003F5700" w:rsidRDefault="00F46D59" w:rsidP="00F46D59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72109F" w14:textId="77777777" w:rsidR="00F46D59" w:rsidRPr="003F5700" w:rsidRDefault="00F46D59" w:rsidP="00F46D5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080" w:type="dxa"/>
            <w:vAlign w:val="bottom"/>
          </w:tcPr>
          <w:p w14:paraId="39F46B9E" w14:textId="77777777" w:rsidR="00F46D59" w:rsidRPr="003F5700" w:rsidRDefault="00F46D59" w:rsidP="00F46D59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46D59" w:rsidRPr="003F5700" w14:paraId="69803886" w14:textId="77777777" w:rsidTr="00F46D59">
        <w:trPr>
          <w:cantSplit/>
        </w:trPr>
        <w:tc>
          <w:tcPr>
            <w:tcW w:w="2970" w:type="dxa"/>
            <w:vAlign w:val="bottom"/>
            <w:hideMark/>
          </w:tcPr>
          <w:p w14:paraId="2D689708" w14:textId="77777777" w:rsidR="00F46D59" w:rsidRPr="003F5700" w:rsidRDefault="00F46D59" w:rsidP="00F46D59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เงินลงทุนในตราสารหนี้ที่วัดมูลค่า</w:t>
            </w:r>
          </w:p>
          <w:p w14:paraId="2076CF05" w14:textId="77777777" w:rsidR="00F46D59" w:rsidRPr="003F5700" w:rsidRDefault="00F46D59" w:rsidP="00F46D59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0C6BD" w14:textId="1228D018" w:rsidR="00F46D59" w:rsidRPr="00F46D59" w:rsidRDefault="00F46D59" w:rsidP="00F46D59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203,863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504EC" w14:textId="42C3EBB4" w:rsidR="00F46D59" w:rsidRPr="00F46D59" w:rsidRDefault="00F46D59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201,685</w:t>
            </w:r>
          </w:p>
        </w:tc>
        <w:tc>
          <w:tcPr>
            <w:tcW w:w="1080" w:type="dxa"/>
            <w:vAlign w:val="bottom"/>
          </w:tcPr>
          <w:p w14:paraId="139A976C" w14:textId="71364110" w:rsidR="00F46D59" w:rsidRPr="00F46D59" w:rsidRDefault="00F46D59" w:rsidP="00F46D59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285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AFBADD" w14:textId="77777777" w:rsidR="00F46D59" w:rsidRPr="003F5700" w:rsidRDefault="00F46D59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209,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085B3" w14:textId="77777777" w:rsidR="00F46D59" w:rsidRPr="003F5700" w:rsidRDefault="00F46D59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207,367</w:t>
            </w:r>
          </w:p>
        </w:tc>
        <w:tc>
          <w:tcPr>
            <w:tcW w:w="1080" w:type="dxa"/>
            <w:vAlign w:val="bottom"/>
          </w:tcPr>
          <w:p w14:paraId="653626ED" w14:textId="77777777" w:rsidR="00F46D59" w:rsidRPr="003F5700" w:rsidRDefault="00F46D59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8D5E98" w:rsidRPr="003F5700" w14:paraId="408B0A02" w14:textId="77777777" w:rsidTr="00F46D59">
        <w:trPr>
          <w:cantSplit/>
        </w:trPr>
        <w:tc>
          <w:tcPr>
            <w:tcW w:w="2970" w:type="dxa"/>
            <w:vAlign w:val="bottom"/>
          </w:tcPr>
          <w:p w14:paraId="4FB4305E" w14:textId="77777777" w:rsidR="008D5E98" w:rsidRPr="003F5700" w:rsidRDefault="008D5E98" w:rsidP="00F46D59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06A8E" w14:textId="77777777" w:rsidR="008D5E98" w:rsidRPr="00F46D59" w:rsidRDefault="008D5E98" w:rsidP="00F46D59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4A359" w14:textId="77777777" w:rsidR="008D5E98" w:rsidRPr="00F46D59" w:rsidRDefault="008D5E98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2B7E67" w14:textId="77777777" w:rsidR="008D5E98" w:rsidRPr="00F46D59" w:rsidRDefault="008D5E98" w:rsidP="00F46D59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CEC91" w14:textId="77777777" w:rsidR="008D5E98" w:rsidRPr="003F5700" w:rsidRDefault="008D5E98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2C4487" w14:textId="77777777" w:rsidR="008D5E98" w:rsidRPr="003F5700" w:rsidRDefault="008D5E98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B4DBE52" w14:textId="77777777" w:rsidR="008D5E98" w:rsidRPr="003F5700" w:rsidRDefault="008D5E98" w:rsidP="00F46D59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8D5E98" w:rsidRPr="003F5700" w14:paraId="30049AAC" w14:textId="77777777">
        <w:trPr>
          <w:cantSplit/>
        </w:trPr>
        <w:tc>
          <w:tcPr>
            <w:tcW w:w="2970" w:type="dxa"/>
            <w:vAlign w:val="bottom"/>
          </w:tcPr>
          <w:p w14:paraId="3F85FBFF" w14:textId="3B4270B5" w:rsidR="008D5E98" w:rsidRPr="003F5700" w:rsidRDefault="008D5E98" w:rsidP="008D5E9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2212FBE" w14:textId="77777777" w:rsidR="008D5E98" w:rsidRPr="00F46D59" w:rsidRDefault="008D5E98" w:rsidP="008D5E98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15827" w14:textId="77777777" w:rsidR="008D5E98" w:rsidRPr="00F46D59" w:rsidRDefault="008D5E98" w:rsidP="008D5E9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60F989F" w14:textId="77777777" w:rsidR="008D5E98" w:rsidRPr="00F46D59" w:rsidRDefault="008D5E98" w:rsidP="008D5E98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5EFE66" w14:textId="77777777" w:rsidR="008D5E98" w:rsidRPr="003F5700" w:rsidRDefault="008D5E98" w:rsidP="008D5E9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528BCF" w14:textId="77777777" w:rsidR="008D5E98" w:rsidRPr="003F5700" w:rsidRDefault="008D5E98" w:rsidP="008D5E9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BCA6EAC" w14:textId="77777777" w:rsidR="008D5E98" w:rsidRPr="003F5700" w:rsidRDefault="008D5E98" w:rsidP="008D5E98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8D5E98" w:rsidRPr="003F5700" w14:paraId="482F1759" w14:textId="77777777" w:rsidTr="00F46D59">
        <w:trPr>
          <w:cantSplit/>
        </w:trPr>
        <w:tc>
          <w:tcPr>
            <w:tcW w:w="2970" w:type="dxa"/>
            <w:vAlign w:val="bottom"/>
          </w:tcPr>
          <w:p w14:paraId="54AA66E6" w14:textId="7CE7A738" w:rsidR="008D5E98" w:rsidRPr="003F5700" w:rsidRDefault="008D5E98" w:rsidP="008D5E9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อนุพันธ์ (เพื่อป้องกัน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ความเสี่ยงแบบพลวัต)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 xml:space="preserve">  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A56C7" w14:textId="2AF88C3D" w:rsidR="008D5E98" w:rsidRPr="00F46D59" w:rsidRDefault="008D5E98" w:rsidP="0005592B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FE63C" w14:textId="6F808F24" w:rsidR="008D5E98" w:rsidRPr="00F46D59" w:rsidRDefault="00624A74" w:rsidP="008D5E9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080" w:type="dxa"/>
            <w:vAlign w:val="bottom"/>
          </w:tcPr>
          <w:p w14:paraId="1FD072C0" w14:textId="65B32A02" w:rsidR="008D5E98" w:rsidRPr="00F46D59" w:rsidRDefault="008D5E98" w:rsidP="00624A74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F46D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CEF942" w14:textId="255F723C" w:rsidR="008D5E98" w:rsidRPr="003F5700" w:rsidRDefault="008D5E98" w:rsidP="00624A74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3D13B9" w14:textId="4BA45A25" w:rsidR="008D5E98" w:rsidRPr="003F5700" w:rsidRDefault="00624A74" w:rsidP="00624A74">
            <w:pPr>
              <w:tabs>
                <w:tab w:val="decimal" w:pos="914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   </w:t>
            </w:r>
          </w:p>
        </w:tc>
        <w:tc>
          <w:tcPr>
            <w:tcW w:w="1080" w:type="dxa"/>
            <w:vAlign w:val="bottom"/>
          </w:tcPr>
          <w:p w14:paraId="6F2A6344" w14:textId="089B0F9F" w:rsidR="008D5E98" w:rsidRPr="003F5700" w:rsidRDefault="008D5E98" w:rsidP="00624A74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hAnsiTheme="majorBidi" w:cstheme="majorBidi"/>
                <w:sz w:val="28"/>
              </w:rPr>
            </w:pPr>
            <w:r w:rsidRPr="003F57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BE97B16" w14:textId="77777777" w:rsidR="004B4F25" w:rsidRPr="003F5700" w:rsidRDefault="004B4F25" w:rsidP="00A4318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4D1F6A2" w14:textId="4FA25281" w:rsidR="0019799A" w:rsidRDefault="0019799A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ไม่มีการเปลี่ยนแปลงวิธีการและข้อสมมติที่มีนัยสำคัญในระหว่างงวด</w:t>
      </w:r>
    </w:p>
    <w:p w14:paraId="568BE6C6" w14:textId="77777777" w:rsidR="00A81BB4" w:rsidRPr="003F5700" w:rsidRDefault="00A81BB4" w:rsidP="00C1285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F46340B" w14:textId="77777777" w:rsidR="00624A74" w:rsidRDefault="00624A74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40" w:name="nfs11"/>
      <w:bookmarkStart w:id="41" w:name="_12_เงินปันผล"/>
      <w:bookmarkStart w:id="42" w:name="_Toc141724701"/>
      <w:bookmarkEnd w:id="40"/>
      <w:bookmarkEnd w:id="41"/>
      <w:r>
        <w:rPr>
          <w:rFonts w:asciiTheme="majorBidi" w:hAnsiTheme="majorBidi" w:cstheme="majorBidi"/>
          <w:cs/>
        </w:rPr>
        <w:br w:type="page"/>
      </w:r>
    </w:p>
    <w:p w14:paraId="1BF66DEE" w14:textId="7B232B6F" w:rsidR="00040632" w:rsidRPr="00B63F55" w:rsidRDefault="007F50FA" w:rsidP="00B63F55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</w:rPr>
      </w:pPr>
      <w:bookmarkStart w:id="43" w:name="_Toc173445304"/>
      <w:r w:rsidRPr="007F50FA">
        <w:rPr>
          <w:rFonts w:asciiTheme="majorBidi" w:hAnsiTheme="majorBidi" w:cstheme="majorBidi" w:hint="cs"/>
          <w:cs/>
        </w:rPr>
        <w:lastRenderedPageBreak/>
        <w:t>12</w:t>
      </w:r>
      <w:r w:rsidRPr="007F50FA">
        <w:rPr>
          <w:rFonts w:asciiTheme="majorBidi" w:hAnsiTheme="majorBidi" w:cstheme="majorBidi"/>
          <w:cs/>
        </w:rPr>
        <w:tab/>
      </w:r>
      <w:r w:rsidR="00E70DE3" w:rsidRPr="007F50FA">
        <w:rPr>
          <w:rFonts w:asciiTheme="majorBidi" w:hAnsiTheme="majorBidi" w:cstheme="majorBidi"/>
          <w:cs/>
        </w:rPr>
        <w:t>เงินปันผล</w:t>
      </w:r>
      <w:bookmarkEnd w:id="42"/>
      <w:bookmarkEnd w:id="43"/>
    </w:p>
    <w:p w14:paraId="2852F5F2" w14:textId="77777777" w:rsidR="00767D4E" w:rsidRPr="003F5700" w:rsidRDefault="00767D4E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7EE967E0" w14:textId="5D8DE9E6" w:rsidR="003552D5" w:rsidRPr="003F5700" w:rsidRDefault="003552D5" w:rsidP="003552D5">
      <w:pPr>
        <w:suppressAutoHyphens/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3F570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เงินปันผลที่บริษัทจ่ายให้ผู้ถือหุ้นมีดังนี้</w:t>
      </w:r>
    </w:p>
    <w:p w14:paraId="5B42E6FF" w14:textId="77777777" w:rsidR="003552D5" w:rsidRPr="003F5700" w:rsidRDefault="003552D5" w:rsidP="003552D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32" w:type="dxa"/>
        <w:tblInd w:w="461" w:type="dxa"/>
        <w:tblLook w:val="04A0" w:firstRow="1" w:lastRow="0" w:firstColumn="1" w:lastColumn="0" w:noHBand="0" w:noVBand="1"/>
      </w:tblPr>
      <w:tblGrid>
        <w:gridCol w:w="2959"/>
        <w:gridCol w:w="1530"/>
        <w:gridCol w:w="1710"/>
        <w:gridCol w:w="1440"/>
        <w:gridCol w:w="270"/>
        <w:gridCol w:w="1423"/>
      </w:tblGrid>
      <w:tr w:rsidR="00163078" w:rsidRPr="003F5700" w14:paraId="09D2C7DA" w14:textId="77777777" w:rsidTr="00A16B35">
        <w:trPr>
          <w:trHeight w:val="747"/>
        </w:trPr>
        <w:tc>
          <w:tcPr>
            <w:tcW w:w="2959" w:type="dxa"/>
            <w:shd w:val="clear" w:color="auto" w:fill="auto"/>
          </w:tcPr>
          <w:p w14:paraId="30A4B0C2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1DE070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37F9FC" w14:textId="77777777" w:rsidR="00163078" w:rsidRPr="003F5700" w:rsidRDefault="0016307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07E1575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A0C55" w14:textId="77777777" w:rsidR="00163078" w:rsidRPr="003F5700" w:rsidRDefault="0016307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2B98E33F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C88091E" w14:textId="72EDE5E1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63078" w:rsidRPr="003F5700" w14:paraId="502591B6" w14:textId="77777777" w:rsidTr="00A16B35">
        <w:trPr>
          <w:trHeight w:val="400"/>
        </w:trPr>
        <w:tc>
          <w:tcPr>
            <w:tcW w:w="2959" w:type="dxa"/>
            <w:shd w:val="clear" w:color="auto" w:fill="auto"/>
          </w:tcPr>
          <w:p w14:paraId="7649A4B9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4145B2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1B7424" w14:textId="77777777" w:rsidR="00163078" w:rsidRPr="003F5700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1433E94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780FD29C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</w:tcPr>
          <w:p w14:paraId="4BC498C5" w14:textId="6467AAC9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63078" w:rsidRPr="003F5700" w14:paraId="0965258A" w14:textId="77777777" w:rsidTr="00A16B35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4C53CC48" w14:textId="779517D4" w:rsidR="00163078" w:rsidRPr="003F5700" w:rsidRDefault="00163078">
            <w:pPr>
              <w:spacing w:after="0"/>
              <w:ind w:right="-146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767D4E"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0C5D7" w14:textId="77777777" w:rsidR="00163078" w:rsidRPr="003F5700" w:rsidRDefault="0016307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542A138" w14:textId="77777777" w:rsidR="00163078" w:rsidRPr="003F5700" w:rsidRDefault="0016307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2FD290" w14:textId="77777777" w:rsidR="00163078" w:rsidRPr="003F5700" w:rsidRDefault="0016307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64B7A53" w14:textId="77777777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DADA378" w14:textId="614DF20B" w:rsidR="00163078" w:rsidRPr="003F5700" w:rsidRDefault="0016307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26B22" w:rsidRPr="003F5700" w14:paraId="3B6A68A4" w14:textId="77777777">
        <w:trPr>
          <w:trHeight w:val="400"/>
        </w:trPr>
        <w:tc>
          <w:tcPr>
            <w:tcW w:w="2959" w:type="dxa"/>
            <w:shd w:val="clear" w:color="auto" w:fill="auto"/>
            <w:vAlign w:val="bottom"/>
          </w:tcPr>
          <w:p w14:paraId="085DC4D3" w14:textId="0BD72DDB" w:rsidR="00026B22" w:rsidRPr="003F5700" w:rsidRDefault="00026B22" w:rsidP="00026B22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49425" w14:textId="4B9D971A" w:rsidR="00026B22" w:rsidRPr="003F5700" w:rsidRDefault="00026B22" w:rsidP="00026B22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5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C3F97B" w14:textId="4C5638D9" w:rsidR="00026B22" w:rsidRPr="003F5700" w:rsidRDefault="00026B22" w:rsidP="00026B22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69356" w14:textId="5195FDD0" w:rsidR="00026B22" w:rsidRPr="00026B22" w:rsidRDefault="00026B22" w:rsidP="00026B22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26B22">
              <w:rPr>
                <w:rFonts w:asciiTheme="majorBidi" w:hAnsiTheme="majorBidi" w:cstheme="majorBidi"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0373E598" w14:textId="77777777" w:rsidR="00026B22" w:rsidRPr="00026B22" w:rsidRDefault="00026B22" w:rsidP="00026B22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28F382A" w14:textId="0236F4B3" w:rsidR="00026B22" w:rsidRPr="00026B22" w:rsidRDefault="00026B22" w:rsidP="00026B22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26B22">
              <w:rPr>
                <w:rFonts w:asciiTheme="majorBidi" w:hAnsiTheme="majorBidi" w:cstheme="majorBidi"/>
                <w:sz w:val="30"/>
                <w:szCs w:val="30"/>
              </w:rPr>
              <w:t>26,398</w:t>
            </w:r>
          </w:p>
        </w:tc>
      </w:tr>
      <w:tr w:rsidR="00026B22" w:rsidRPr="003F5700" w14:paraId="51DF877D" w14:textId="77777777" w:rsidTr="00624A74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6116DF68" w14:textId="19741B38" w:rsidR="00026B22" w:rsidRPr="003F5700" w:rsidRDefault="00026B22" w:rsidP="00026B22">
            <w:pPr>
              <w:spacing w:after="0"/>
              <w:ind w:right="-14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858BCC" w14:textId="77777777" w:rsidR="00026B22" w:rsidRPr="003F5700" w:rsidRDefault="00026B22" w:rsidP="00026B22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50E3FB" w14:textId="77777777" w:rsidR="00026B22" w:rsidRPr="003F5700" w:rsidRDefault="00026B22" w:rsidP="00026B22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6E9FA" w14:textId="11562C3B" w:rsidR="00026B22" w:rsidRPr="00026B22" w:rsidRDefault="00026B22" w:rsidP="00026B22">
            <w:pPr>
              <w:spacing w:after="0"/>
              <w:ind w:right="-4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2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2D4CAFBD" w14:textId="77777777" w:rsidR="00026B22" w:rsidRPr="00026B22" w:rsidRDefault="00026B22" w:rsidP="00026B22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AF4D6" w14:textId="31EB8590" w:rsidR="00026B22" w:rsidRPr="00026B22" w:rsidRDefault="00026B22" w:rsidP="00026B22">
            <w:pPr>
              <w:spacing w:after="0"/>
              <w:ind w:left="-96" w:right="-39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2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26,398</w:t>
            </w:r>
          </w:p>
        </w:tc>
      </w:tr>
      <w:tr w:rsidR="00624A74" w:rsidRPr="003F5700" w14:paraId="4D6E541A" w14:textId="77777777" w:rsidTr="00624A74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5F7B6079" w14:textId="77777777" w:rsidR="00624A74" w:rsidRPr="003F5700" w:rsidRDefault="00624A74" w:rsidP="00026B22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30FBA5" w14:textId="77777777" w:rsidR="00624A74" w:rsidRPr="00624A74" w:rsidRDefault="00624A74" w:rsidP="00026B22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329BD1" w14:textId="77777777" w:rsidR="00624A74" w:rsidRPr="003F5700" w:rsidRDefault="00624A74" w:rsidP="00026B22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D908794" w14:textId="77777777" w:rsidR="00624A74" w:rsidRPr="00026B22" w:rsidRDefault="00624A74" w:rsidP="00026B22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E0CC3" w14:textId="77777777" w:rsidR="00624A74" w:rsidRPr="00026B22" w:rsidRDefault="00624A74" w:rsidP="00026B22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  <w:shd w:val="clear" w:color="auto" w:fill="auto"/>
          </w:tcPr>
          <w:p w14:paraId="7C2C6011" w14:textId="77777777" w:rsidR="00624A74" w:rsidRPr="00026B22" w:rsidRDefault="00624A74" w:rsidP="00026B22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A74" w:rsidRPr="003F5700" w14:paraId="0CC0BD81" w14:textId="77777777" w:rsidTr="00624A74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7C2EE56E" w14:textId="3D2B3CB6" w:rsidR="00624A74" w:rsidRPr="003F5700" w:rsidRDefault="00624A74" w:rsidP="00624A74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249BDB" w14:textId="77777777" w:rsidR="00624A74" w:rsidRPr="00624A74" w:rsidRDefault="00624A74" w:rsidP="00624A74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7BF3CE" w14:textId="77777777" w:rsidR="00624A74" w:rsidRPr="003F5700" w:rsidRDefault="00624A74" w:rsidP="00624A74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4F81C" w14:textId="77777777" w:rsidR="00624A74" w:rsidRPr="00026B22" w:rsidRDefault="00624A74" w:rsidP="00624A74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0E95" w14:textId="77777777" w:rsidR="00624A74" w:rsidRPr="00026B22" w:rsidRDefault="00624A74" w:rsidP="00624A74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D0F3DC0" w14:textId="77777777" w:rsidR="00624A74" w:rsidRPr="00026B22" w:rsidRDefault="00624A74" w:rsidP="00624A74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A74" w:rsidRPr="003F5700" w14:paraId="17CD7DD2" w14:textId="77777777" w:rsidTr="00624A74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7917422C" w14:textId="5C5C06F9" w:rsidR="00624A74" w:rsidRPr="003F5700" w:rsidRDefault="00624A74" w:rsidP="00624A74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เงินปันผลประจำปี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527950" w14:textId="5B2E5338" w:rsidR="00624A74" w:rsidRPr="00624A74" w:rsidRDefault="00624A74" w:rsidP="00624A74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5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04B81F" w14:textId="5043D224" w:rsidR="00624A74" w:rsidRPr="003F5700" w:rsidRDefault="00624A74" w:rsidP="00624A74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3F570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850BB" w14:textId="07DC8E63" w:rsidR="00624A74" w:rsidRPr="00624A74" w:rsidRDefault="00624A74" w:rsidP="00624A74">
            <w:pPr>
              <w:spacing w:after="0"/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A74">
              <w:rPr>
                <w:rFonts w:asciiTheme="majorBidi" w:hAnsiTheme="majorBidi" w:cstheme="majorBidi"/>
                <w:sz w:val="30"/>
                <w:szCs w:val="30"/>
              </w:rPr>
              <w:t>5.19</w:t>
            </w:r>
          </w:p>
        </w:tc>
        <w:tc>
          <w:tcPr>
            <w:tcW w:w="270" w:type="dxa"/>
          </w:tcPr>
          <w:p w14:paraId="7ADDFD1B" w14:textId="77777777" w:rsidR="00624A74" w:rsidRPr="00026B22" w:rsidRDefault="00624A74" w:rsidP="00624A74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143F9A8" w14:textId="0DF82CE5" w:rsidR="00624A74" w:rsidRPr="00026B22" w:rsidRDefault="00624A74" w:rsidP="00624A74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17,475</w:t>
            </w:r>
          </w:p>
        </w:tc>
      </w:tr>
      <w:tr w:rsidR="00624A74" w:rsidRPr="003F5700" w14:paraId="196C238B" w14:textId="77777777">
        <w:trPr>
          <w:trHeight w:val="409"/>
        </w:trPr>
        <w:tc>
          <w:tcPr>
            <w:tcW w:w="2959" w:type="dxa"/>
            <w:shd w:val="clear" w:color="auto" w:fill="auto"/>
            <w:vAlign w:val="bottom"/>
          </w:tcPr>
          <w:p w14:paraId="2F1A48D7" w14:textId="5EA9193B" w:rsidR="00624A74" w:rsidRPr="003F5700" w:rsidRDefault="00624A74" w:rsidP="00624A74">
            <w:pPr>
              <w:spacing w:after="0"/>
              <w:ind w:right="-14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6938BF" w14:textId="77777777" w:rsidR="00624A74" w:rsidRPr="00624A74" w:rsidRDefault="00624A74" w:rsidP="00624A74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B2CCA8" w14:textId="77777777" w:rsidR="00624A74" w:rsidRPr="003F5700" w:rsidRDefault="00624A74" w:rsidP="00624A74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217A1" w14:textId="5EE28BB3" w:rsidR="00624A74" w:rsidRPr="00026B22" w:rsidRDefault="00624A74" w:rsidP="00624A74">
            <w:pPr>
              <w:spacing w:after="0"/>
              <w:ind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5.19</w:t>
            </w:r>
          </w:p>
        </w:tc>
        <w:tc>
          <w:tcPr>
            <w:tcW w:w="270" w:type="dxa"/>
          </w:tcPr>
          <w:p w14:paraId="09316A16" w14:textId="77777777" w:rsidR="00624A74" w:rsidRPr="00026B22" w:rsidRDefault="00624A74" w:rsidP="00624A74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F855D" w14:textId="03A2F0D2" w:rsidR="00624A74" w:rsidRPr="00026B22" w:rsidRDefault="00624A74" w:rsidP="00624A74">
            <w:pPr>
              <w:spacing w:after="0"/>
              <w:ind w:left="-96" w:right="-3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17,475</w:t>
            </w:r>
          </w:p>
        </w:tc>
      </w:tr>
    </w:tbl>
    <w:p w14:paraId="5BF25D62" w14:textId="2FD1705D" w:rsidR="00A81BB4" w:rsidRDefault="00A81BB4" w:rsidP="00111D6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val="th-TH" w:eastAsia="zh-CN"/>
        </w:rPr>
      </w:pPr>
      <w:bookmarkStart w:id="44" w:name="nfs12"/>
      <w:bookmarkStart w:id="45" w:name="_Toc141724702"/>
      <w:bookmarkEnd w:id="44"/>
    </w:p>
    <w:p w14:paraId="47B4926E" w14:textId="5C6C4D4D" w:rsidR="00B742E5" w:rsidRPr="00B63F55" w:rsidRDefault="007F50FA" w:rsidP="007F50FA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lang w:val="en-US"/>
        </w:rPr>
      </w:pPr>
      <w:bookmarkStart w:id="46" w:name="_13_สินทรัพย์ที่มีภาระผูกพันและข้อจำ"/>
      <w:bookmarkStart w:id="47" w:name="_Toc173445305"/>
      <w:bookmarkEnd w:id="46"/>
      <w:r>
        <w:rPr>
          <w:rFonts w:asciiTheme="majorBidi" w:hAnsiTheme="majorBidi" w:cstheme="majorBidi" w:hint="cs"/>
          <w:cs/>
        </w:rPr>
        <w:t>13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สินทรัพย์ที่มีภาระผูกพันและข้อจำ</w:t>
      </w:r>
      <w:r w:rsidR="00357723" w:rsidRPr="003F5700">
        <w:rPr>
          <w:rFonts w:asciiTheme="majorBidi" w:hAnsiTheme="majorBidi" w:cstheme="majorBidi"/>
          <w:cs/>
        </w:rPr>
        <w:t>กัด</w:t>
      </w:r>
      <w:bookmarkEnd w:id="45"/>
      <w:bookmarkEnd w:id="47"/>
    </w:p>
    <w:p w14:paraId="1D14B0F1" w14:textId="77777777" w:rsidR="00767D4E" w:rsidRPr="003F5700" w:rsidRDefault="00767D4E" w:rsidP="00767D4E">
      <w:pPr>
        <w:spacing w:after="0" w:line="240" w:lineRule="auto"/>
        <w:rPr>
          <w:rFonts w:asciiTheme="majorBidi" w:hAnsiTheme="majorBidi" w:cstheme="majorBidi"/>
          <w:sz w:val="30"/>
          <w:szCs w:val="30"/>
          <w:lang w:val="th-TH"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593"/>
        <w:gridCol w:w="270"/>
        <w:gridCol w:w="1530"/>
      </w:tblGrid>
      <w:tr w:rsidR="008911FF" w:rsidRPr="003F5700" w14:paraId="2EA96233" w14:textId="15A042A7" w:rsidTr="00126608">
        <w:tc>
          <w:tcPr>
            <w:tcW w:w="5877" w:type="dxa"/>
            <w:shd w:val="clear" w:color="auto" w:fill="auto"/>
            <w:vAlign w:val="bottom"/>
          </w:tcPr>
          <w:p w14:paraId="5924B71A" w14:textId="77777777" w:rsidR="008911FF" w:rsidRPr="003F5700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70914452" w14:textId="77777777" w:rsidR="008911FF" w:rsidRPr="003F5700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3F5700" w14:paraId="160568B0" w14:textId="1BB6A440" w:rsidTr="00126608">
        <w:tc>
          <w:tcPr>
            <w:tcW w:w="5877" w:type="dxa"/>
            <w:shd w:val="clear" w:color="auto" w:fill="auto"/>
            <w:vAlign w:val="bottom"/>
          </w:tcPr>
          <w:p w14:paraId="3328FEBE" w14:textId="77777777" w:rsidR="008911FF" w:rsidRPr="003F5700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6C18C0D" w14:textId="3892171F" w:rsidR="008911FF" w:rsidRPr="003F5700" w:rsidRDefault="00FE6F7A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มิถุนา</w:t>
            </w:r>
            <w:r w:rsidR="00AE5911" w:rsidRPr="003F57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</w:t>
            </w:r>
            <w:r w:rsidRPr="003F570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น</w:t>
            </w:r>
            <w:r w:rsidR="008911FF"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</w:t>
            </w:r>
            <w:r w:rsidR="00AF12AF" w:rsidRPr="003F570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A269E13" w14:textId="77777777" w:rsidR="008911FF" w:rsidRPr="003F5700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8B0018" w14:textId="74CD2D74" w:rsidR="008911FF" w:rsidRPr="003F5700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AF12AF"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D4646" w:rsidRPr="003F5700" w14:paraId="040E96D3" w14:textId="77AFD041" w:rsidTr="00126608">
        <w:tc>
          <w:tcPr>
            <w:tcW w:w="5877" w:type="dxa"/>
            <w:shd w:val="clear" w:color="auto" w:fill="auto"/>
            <w:vAlign w:val="bottom"/>
          </w:tcPr>
          <w:p w14:paraId="70706B72" w14:textId="77777777" w:rsidR="00DD4646" w:rsidRPr="003F5700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2ED54114" w14:textId="133D8231" w:rsidR="00DD4646" w:rsidRPr="003F5700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BB30C8" w:rsidRPr="003F5700" w14:paraId="6AB8DDDE" w14:textId="11FF301B">
        <w:tc>
          <w:tcPr>
            <w:tcW w:w="5877" w:type="dxa"/>
            <w:shd w:val="clear" w:color="auto" w:fill="auto"/>
          </w:tcPr>
          <w:p w14:paraId="4DFD6874" w14:textId="793AAE25" w:rsidR="00BB30C8" w:rsidRPr="003F5700" w:rsidRDefault="00BB30C8" w:rsidP="00BB30C8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593" w:type="dxa"/>
            <w:shd w:val="clear" w:color="auto" w:fill="auto"/>
          </w:tcPr>
          <w:p w14:paraId="0D9D0CC0" w14:textId="260801F6" w:rsidR="00BB30C8" w:rsidRPr="00BB30C8" w:rsidRDefault="00BB30C8" w:rsidP="00BB30C8">
            <w:pPr>
              <w:tabs>
                <w:tab w:val="decimal" w:pos="882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C8">
              <w:rPr>
                <w:rFonts w:asciiTheme="majorBidi" w:hAnsiTheme="majorBidi" w:cstheme="majorBidi"/>
                <w:sz w:val="30"/>
                <w:szCs w:val="30"/>
              </w:rPr>
              <w:t>143,097</w:t>
            </w:r>
          </w:p>
        </w:tc>
        <w:tc>
          <w:tcPr>
            <w:tcW w:w="270" w:type="dxa"/>
            <w:shd w:val="clear" w:color="auto" w:fill="auto"/>
          </w:tcPr>
          <w:p w14:paraId="5CFED6B9" w14:textId="77777777" w:rsidR="00BB30C8" w:rsidRPr="003F5700" w:rsidRDefault="00BB30C8" w:rsidP="00BB30C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806128" w14:textId="4CFB0622" w:rsidR="00BB30C8" w:rsidRPr="003F5700" w:rsidRDefault="00BB30C8" w:rsidP="00BB30C8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30"/>
                <w:szCs w:val="30"/>
              </w:rPr>
              <w:t>98,081</w:t>
            </w:r>
          </w:p>
        </w:tc>
      </w:tr>
      <w:tr w:rsidR="00BB30C8" w:rsidRPr="003F5700" w14:paraId="21AA8838" w14:textId="0BEB49FC">
        <w:tc>
          <w:tcPr>
            <w:tcW w:w="5877" w:type="dxa"/>
            <w:shd w:val="clear" w:color="auto" w:fill="auto"/>
          </w:tcPr>
          <w:p w14:paraId="0F0384A7" w14:textId="1AC0F433" w:rsidR="00BB30C8" w:rsidRPr="003F5700" w:rsidRDefault="00BB30C8" w:rsidP="00BB30C8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593" w:type="dxa"/>
            <w:shd w:val="clear" w:color="auto" w:fill="auto"/>
          </w:tcPr>
          <w:p w14:paraId="1504C1DA" w14:textId="724B3EEF" w:rsidR="00BB30C8" w:rsidRPr="00BB30C8" w:rsidRDefault="00BB30C8" w:rsidP="00BB30C8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C8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026B2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728D9119" w14:textId="77777777" w:rsidR="00BB30C8" w:rsidRPr="003F5700" w:rsidRDefault="00BB30C8" w:rsidP="00BB30C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04622B" w14:textId="58E28B48" w:rsidR="00BB30C8" w:rsidRPr="003F5700" w:rsidRDefault="00BB30C8" w:rsidP="00BB30C8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30"/>
                <w:szCs w:val="30"/>
              </w:rPr>
              <w:t>1,236</w:t>
            </w:r>
          </w:p>
        </w:tc>
      </w:tr>
      <w:tr w:rsidR="00BB30C8" w:rsidRPr="003F5700" w14:paraId="7557EAEF" w14:textId="1D5226CD">
        <w:tc>
          <w:tcPr>
            <w:tcW w:w="5877" w:type="dxa"/>
            <w:shd w:val="clear" w:color="auto" w:fill="auto"/>
          </w:tcPr>
          <w:p w14:paraId="78F7A8A2" w14:textId="43420CF8" w:rsidR="00BB30C8" w:rsidRPr="003F5700" w:rsidRDefault="00BB30C8" w:rsidP="00BB30C8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93" w:type="dxa"/>
            <w:shd w:val="clear" w:color="auto" w:fill="auto"/>
          </w:tcPr>
          <w:p w14:paraId="500D48D6" w14:textId="5C0D03B5" w:rsidR="00BB30C8" w:rsidRPr="00BB30C8" w:rsidRDefault="00BB30C8" w:rsidP="00BB30C8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0C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8B0087E" w14:textId="77777777" w:rsidR="00BB30C8" w:rsidRPr="003F5700" w:rsidRDefault="00BB30C8" w:rsidP="00BB30C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374DC1B8" w:rsidR="00BB30C8" w:rsidRPr="003F5700" w:rsidRDefault="00BB30C8" w:rsidP="00BB30C8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BB30C8" w:rsidRPr="003F5700" w14:paraId="1A9A1747" w14:textId="36AE59A9">
        <w:tc>
          <w:tcPr>
            <w:tcW w:w="5877" w:type="dxa"/>
            <w:shd w:val="clear" w:color="auto" w:fill="auto"/>
          </w:tcPr>
          <w:p w14:paraId="48DCCB02" w14:textId="13004525" w:rsidR="00BB30C8" w:rsidRPr="003F5700" w:rsidRDefault="00BB30C8" w:rsidP="00BB30C8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964F30D" w14:textId="428A88AD" w:rsidR="00BB30C8" w:rsidRPr="00BB30C8" w:rsidRDefault="00BB30C8" w:rsidP="00BB30C8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B3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144,27</w:t>
            </w:r>
            <w:r w:rsidR="0002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CD2612" w14:textId="77777777" w:rsidR="00BB30C8" w:rsidRPr="003F5700" w:rsidRDefault="00BB30C8" w:rsidP="00BB30C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4AEF15AD" w:rsidR="00BB30C8" w:rsidRPr="003F5700" w:rsidRDefault="00BB30C8" w:rsidP="00BB30C8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99,397</w:t>
            </w:r>
          </w:p>
        </w:tc>
      </w:tr>
    </w:tbl>
    <w:p w14:paraId="53F37D9A" w14:textId="5512CF6F" w:rsidR="00F94DB8" w:rsidRPr="006B3CEE" w:rsidRDefault="00F94DB8" w:rsidP="006B3CE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2CA7225" w14:textId="77777777" w:rsidR="00111D64" w:rsidRDefault="00111D64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48" w:name="_14_หนี้สินที่อาจเกิดขึ้น"/>
      <w:bookmarkStart w:id="49" w:name="_Toc141724703"/>
      <w:bookmarkStart w:id="50" w:name="_Toc173445306"/>
      <w:bookmarkEnd w:id="48"/>
      <w:r>
        <w:rPr>
          <w:rFonts w:asciiTheme="majorBidi" w:hAnsiTheme="majorBidi" w:cstheme="majorBidi"/>
          <w:cs/>
        </w:rPr>
        <w:br w:type="page"/>
      </w:r>
    </w:p>
    <w:p w14:paraId="0E48B470" w14:textId="784E5A4F" w:rsidR="00F20B48" w:rsidRPr="00485780" w:rsidRDefault="00C24DB3" w:rsidP="00C24DB3">
      <w:pPr>
        <w:pStyle w:val="Heading1"/>
        <w:numPr>
          <w:ilvl w:val="0"/>
          <w:numId w:val="0"/>
        </w:numPr>
        <w:spacing w:line="240" w:lineRule="auto"/>
        <w:ind w:left="540" w:hanging="540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 w:hint="cs"/>
          <w:cs/>
        </w:rPr>
        <w:lastRenderedPageBreak/>
        <w:t>14</w:t>
      </w:r>
      <w:r>
        <w:rPr>
          <w:rFonts w:asciiTheme="majorBidi" w:hAnsiTheme="majorBidi" w:cstheme="majorBidi"/>
          <w:cs/>
        </w:rPr>
        <w:tab/>
      </w:r>
      <w:r w:rsidR="00F20B48" w:rsidRPr="00485780">
        <w:rPr>
          <w:rFonts w:asciiTheme="majorBidi" w:hAnsiTheme="majorBidi" w:cstheme="majorBidi"/>
          <w:cs/>
        </w:rPr>
        <w:t>หนี้สินที่อาจเกิดขึ้น</w:t>
      </w:r>
      <w:bookmarkEnd w:id="49"/>
      <w:bookmarkEnd w:id="50"/>
      <w:r w:rsidR="00414AC3" w:rsidRPr="00485780">
        <w:rPr>
          <w:rFonts w:asciiTheme="majorBidi" w:hAnsiTheme="majorBidi" w:cstheme="majorBidi" w:hint="cs"/>
          <w:cs/>
        </w:rPr>
        <w:t>และภาระผูกพัน</w:t>
      </w:r>
    </w:p>
    <w:p w14:paraId="2E7BF3E6" w14:textId="349FAD3B" w:rsidR="00AD0711" w:rsidRPr="00485780" w:rsidRDefault="00AD0711" w:rsidP="00AF12AF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D961E2" w:rsidRPr="00485780" w14:paraId="21F0736A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A66E280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80C10E2" w14:textId="77777777" w:rsidR="00D961E2" w:rsidRPr="00485780" w:rsidRDefault="00D961E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D961E2" w:rsidRPr="00485780" w14:paraId="06392EC2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0885DA9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7DE00E" w14:textId="77777777" w:rsidR="00D961E2" w:rsidRPr="00485780" w:rsidRDefault="00D961E2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A0953C0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DEBE5A" w14:textId="77777777" w:rsidR="00D961E2" w:rsidRPr="00485780" w:rsidRDefault="00D961E2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4857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D961E2" w:rsidRPr="00485780" w14:paraId="175EA663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5AC37475" w14:textId="77777777" w:rsidR="00D961E2" w:rsidRPr="00485780" w:rsidRDefault="00D961E2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17579E3F" w14:textId="77777777" w:rsidR="00D961E2" w:rsidRPr="00485780" w:rsidRDefault="00D961E2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48578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026B22" w:rsidRPr="00485780" w14:paraId="5B1A181C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521F317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530" w:type="dxa"/>
            <w:shd w:val="clear" w:color="auto" w:fill="auto"/>
          </w:tcPr>
          <w:p w14:paraId="22778C01" w14:textId="2730C582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8,811 </w:t>
            </w:r>
          </w:p>
        </w:tc>
        <w:tc>
          <w:tcPr>
            <w:tcW w:w="270" w:type="dxa"/>
            <w:shd w:val="clear" w:color="auto" w:fill="auto"/>
          </w:tcPr>
          <w:p w14:paraId="5F42C340" w14:textId="77777777" w:rsidR="00026B22" w:rsidRPr="00485780" w:rsidRDefault="00026B22" w:rsidP="00026B22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4953A1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12,738</w:t>
            </w:r>
          </w:p>
        </w:tc>
      </w:tr>
      <w:tr w:rsidR="00026B22" w:rsidRPr="00485780" w14:paraId="16FC5A48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131BD519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530" w:type="dxa"/>
            <w:shd w:val="clear" w:color="auto" w:fill="auto"/>
          </w:tcPr>
          <w:p w14:paraId="2DCADB47" w14:textId="1515E578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2,823 </w:t>
            </w:r>
          </w:p>
        </w:tc>
        <w:tc>
          <w:tcPr>
            <w:tcW w:w="270" w:type="dxa"/>
            <w:shd w:val="clear" w:color="auto" w:fill="auto"/>
          </w:tcPr>
          <w:p w14:paraId="5A4AF94D" w14:textId="77777777" w:rsidR="00026B22" w:rsidRPr="00485780" w:rsidRDefault="00026B22" w:rsidP="00026B22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4AD5E5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1,220</w:t>
            </w:r>
          </w:p>
        </w:tc>
      </w:tr>
      <w:tr w:rsidR="00026B22" w:rsidRPr="00485780" w14:paraId="0831EE8A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6A203673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  <w:shd w:val="clear" w:color="auto" w:fill="auto"/>
          </w:tcPr>
          <w:p w14:paraId="70D5BFC1" w14:textId="0410ECE3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43,218 </w:t>
            </w:r>
          </w:p>
        </w:tc>
        <w:tc>
          <w:tcPr>
            <w:tcW w:w="270" w:type="dxa"/>
            <w:shd w:val="clear" w:color="auto" w:fill="auto"/>
          </w:tcPr>
          <w:p w14:paraId="532A311E" w14:textId="77777777" w:rsidR="00026B22" w:rsidRPr="00485780" w:rsidRDefault="00026B22" w:rsidP="00026B22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AB3C38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44,787</w:t>
            </w:r>
          </w:p>
        </w:tc>
      </w:tr>
      <w:tr w:rsidR="00026B22" w:rsidRPr="00485780" w14:paraId="32B57631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7E98CE77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530" w:type="dxa"/>
            <w:shd w:val="clear" w:color="auto" w:fill="auto"/>
          </w:tcPr>
          <w:p w14:paraId="47359D1F" w14:textId="180908A4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29,34</w:t>
            </w:r>
            <w:r w:rsidR="00122BF9" w:rsidRPr="004857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D98BB2" w14:textId="77777777" w:rsidR="00026B22" w:rsidRPr="00485780" w:rsidRDefault="00026B22" w:rsidP="00026B22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D118E9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25,599</w:t>
            </w:r>
          </w:p>
        </w:tc>
      </w:tr>
      <w:tr w:rsidR="00026B22" w:rsidRPr="00485780" w14:paraId="5BCBB98D" w14:textId="77777777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7683FD94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530" w:type="dxa"/>
            <w:shd w:val="clear" w:color="auto" w:fill="auto"/>
          </w:tcPr>
          <w:p w14:paraId="40A4176B" w14:textId="2CF88050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2233910" w14:textId="77777777" w:rsidR="00026B22" w:rsidRPr="00485780" w:rsidRDefault="00026B22" w:rsidP="00026B22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5108CF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026B22" w:rsidRPr="00485780" w14:paraId="6A13861A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19A3396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  <w:shd w:val="clear" w:color="auto" w:fill="auto"/>
          </w:tcPr>
          <w:p w14:paraId="03B9C169" w14:textId="545F3EA0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185,583 </w:t>
            </w:r>
          </w:p>
        </w:tc>
        <w:tc>
          <w:tcPr>
            <w:tcW w:w="270" w:type="dxa"/>
            <w:shd w:val="clear" w:color="auto" w:fill="auto"/>
          </w:tcPr>
          <w:p w14:paraId="083D8A4D" w14:textId="77777777" w:rsidR="00026B22" w:rsidRPr="00485780" w:rsidRDefault="00026B22" w:rsidP="00026B22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EF6571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185,704</w:t>
            </w:r>
          </w:p>
        </w:tc>
      </w:tr>
      <w:tr w:rsidR="00026B22" w:rsidRPr="00485780" w14:paraId="34FBD6D5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0A0C7C6C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530" w:type="dxa"/>
            <w:shd w:val="clear" w:color="auto" w:fill="auto"/>
          </w:tcPr>
          <w:p w14:paraId="1C0E0112" w14:textId="64F2577D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172,237 </w:t>
            </w:r>
          </w:p>
        </w:tc>
        <w:tc>
          <w:tcPr>
            <w:tcW w:w="270" w:type="dxa"/>
            <w:shd w:val="clear" w:color="auto" w:fill="auto"/>
          </w:tcPr>
          <w:p w14:paraId="604BCE1A" w14:textId="77777777" w:rsidR="00026B22" w:rsidRPr="00485780" w:rsidRDefault="00026B22" w:rsidP="00026B22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2EAEFC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172,159</w:t>
            </w:r>
          </w:p>
        </w:tc>
      </w:tr>
      <w:tr w:rsidR="00026B22" w:rsidRPr="00485780" w14:paraId="2C65615B" w14:textId="77777777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3C6D88B0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530" w:type="dxa"/>
            <w:shd w:val="clear" w:color="auto" w:fill="auto"/>
          </w:tcPr>
          <w:p w14:paraId="5121A393" w14:textId="40134EAC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3,745 </w:t>
            </w:r>
          </w:p>
        </w:tc>
        <w:tc>
          <w:tcPr>
            <w:tcW w:w="270" w:type="dxa"/>
            <w:shd w:val="clear" w:color="auto" w:fill="auto"/>
          </w:tcPr>
          <w:p w14:paraId="128D1DDD" w14:textId="77777777" w:rsidR="00026B22" w:rsidRPr="00485780" w:rsidRDefault="00026B22" w:rsidP="00026B22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BF6A7F" w14:textId="77777777" w:rsidR="00026B22" w:rsidRPr="00485780" w:rsidRDefault="00026B22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13,180</w:t>
            </w:r>
          </w:p>
        </w:tc>
      </w:tr>
      <w:tr w:rsidR="00026B22" w:rsidRPr="00485780" w14:paraId="7498D598" w14:textId="77777777" w:rsidTr="006061F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4854A405" w14:textId="46172FF5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  <w:r w:rsidR="00414AC3" w:rsidRPr="0048578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22523FD" w14:textId="0C3AA03F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DDB" w:rsidRPr="00485780">
              <w:rPr>
                <w:rFonts w:asciiTheme="majorBidi" w:hAnsiTheme="majorBidi" w:cstheme="majorBidi"/>
                <w:sz w:val="30"/>
                <w:szCs w:val="30"/>
              </w:rPr>
              <w:t>162,662</w:t>
            </w:r>
          </w:p>
        </w:tc>
        <w:tc>
          <w:tcPr>
            <w:tcW w:w="270" w:type="dxa"/>
            <w:shd w:val="clear" w:color="auto" w:fill="auto"/>
          </w:tcPr>
          <w:p w14:paraId="15E28864" w14:textId="77777777" w:rsidR="00026B22" w:rsidRPr="00485780" w:rsidRDefault="00026B22" w:rsidP="00026B2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9711F6" w14:textId="6A7FE95C" w:rsidR="00026B22" w:rsidRPr="00485780" w:rsidRDefault="00CD6B67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109</w:t>
            </w:r>
            <w:r w:rsidR="001557F1" w:rsidRPr="0048578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,189</w:t>
            </w:r>
          </w:p>
        </w:tc>
      </w:tr>
      <w:tr w:rsidR="00026B22" w:rsidRPr="00485780" w14:paraId="04EB7F86" w14:textId="77777777" w:rsidTr="006061F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6471025" w14:textId="77777777" w:rsidR="00026B22" w:rsidRPr="00485780" w:rsidRDefault="00026B22" w:rsidP="00026B22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4332E3" w14:textId="00667B6B" w:rsidR="00026B22" w:rsidRPr="00485780" w:rsidRDefault="00026B22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1DDB" w:rsidRPr="004857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  <w:r w:rsidR="00803E6C" w:rsidRPr="004857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,425</w:t>
            </w:r>
            <w:r w:rsidRPr="004857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003E0F8" w14:textId="77777777" w:rsidR="00026B22" w:rsidRPr="00485780" w:rsidRDefault="00026B22" w:rsidP="00026B2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DA4DE7" w14:textId="098987A8" w:rsidR="00026B22" w:rsidRPr="00485780" w:rsidRDefault="001557F1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85780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564,576</w:t>
            </w:r>
          </w:p>
        </w:tc>
      </w:tr>
      <w:tr w:rsidR="006061F9" w:rsidRPr="003F5700" w14:paraId="0484913E" w14:textId="77777777" w:rsidTr="00871A95">
        <w:trPr>
          <w:trHeight w:val="355"/>
        </w:trPr>
        <w:tc>
          <w:tcPr>
            <w:tcW w:w="5940" w:type="dxa"/>
            <w:shd w:val="clear" w:color="auto" w:fill="auto"/>
          </w:tcPr>
          <w:p w14:paraId="552F723C" w14:textId="7C3C0D0F" w:rsidR="006061F9" w:rsidRPr="006061F9" w:rsidRDefault="006061F9" w:rsidP="00871A95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</w:pP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="00871A95" w:rsidRPr="00485780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รวมรายการที่ทำสัญญาแล้วแต่ยังไม่รับรู้</w:t>
            </w: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auto"/>
          </w:tcPr>
          <w:p w14:paraId="183E3DBE" w14:textId="77777777" w:rsidR="006061F9" w:rsidRPr="00026B22" w:rsidRDefault="006061F9" w:rsidP="00026B22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D3629D" w14:textId="77777777" w:rsidR="006061F9" w:rsidRPr="003F5700" w:rsidRDefault="006061F9" w:rsidP="00026B22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67AEA8B" w14:textId="77777777" w:rsidR="006061F9" w:rsidRPr="003F5700" w:rsidRDefault="006061F9" w:rsidP="00026B22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</w:tbl>
    <w:p w14:paraId="277B0BED" w14:textId="77777777" w:rsidR="00D42F72" w:rsidRPr="00111D64" w:rsidRDefault="00D42F72" w:rsidP="006061F9">
      <w:pPr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bookmarkStart w:id="51" w:name="_Toc141724704"/>
    </w:p>
    <w:p w14:paraId="624A2C63" w14:textId="2E35462C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</w:rPr>
      </w:pPr>
      <w:bookmarkStart w:id="52" w:name="_15_บุคคลหรือกิจการที่เกี่ยวข้องกัน"/>
      <w:bookmarkStart w:id="53" w:name="_Toc173445307"/>
      <w:bookmarkEnd w:id="52"/>
      <w:r>
        <w:rPr>
          <w:rFonts w:asciiTheme="majorBidi" w:hAnsiTheme="majorBidi" w:cstheme="majorBidi" w:hint="cs"/>
          <w:cs/>
        </w:rPr>
        <w:t>15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bookmarkEnd w:id="51"/>
      <w:bookmarkEnd w:id="53"/>
    </w:p>
    <w:p w14:paraId="6DEADD3F" w14:textId="77777777" w:rsidR="00B77ABA" w:rsidRPr="003F5700" w:rsidRDefault="00B77AB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11CBA5D" w14:textId="5BC4C8FB" w:rsidR="00E24BDE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ในการคิดราคา โดยเป็นเงื่อนไขปกติของการทำธุรกิจ หรือเป็นไปตามสัญญาที่ตกลงกันไว้</w:t>
      </w:r>
      <w:r w:rsidR="00B77ABA" w:rsidRPr="003F57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94CA2CD" w14:textId="77777777" w:rsidR="00377247" w:rsidRPr="00377247" w:rsidRDefault="00377247" w:rsidP="00377247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68025B" w14:textId="77777777" w:rsidR="00111D64" w:rsidRDefault="00111D64">
      <w:pP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1C905DB7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หนี้สินและภาระผูกพัน</w:t>
      </w:r>
    </w:p>
    <w:p w14:paraId="2D8D2432" w14:textId="02E330E3" w:rsidR="00380C2A" w:rsidRPr="006118D9" w:rsidRDefault="00380C2A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382FE0" w:rsidRPr="003F5700" w14:paraId="2B137FE7" w14:textId="77777777">
        <w:trPr>
          <w:cantSplit/>
          <w:tblHeader/>
        </w:trPr>
        <w:tc>
          <w:tcPr>
            <w:tcW w:w="4049" w:type="dxa"/>
          </w:tcPr>
          <w:p w14:paraId="521E39D6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6C9DB050" w14:textId="77777777" w:rsidR="00382FE0" w:rsidRPr="003F5700" w:rsidRDefault="00382FE0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7881EAA4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382FE0" w:rsidRPr="003F5700" w14:paraId="4E5B886B" w14:textId="77777777">
        <w:trPr>
          <w:cantSplit/>
          <w:tblHeader/>
        </w:trPr>
        <w:tc>
          <w:tcPr>
            <w:tcW w:w="4049" w:type="dxa"/>
          </w:tcPr>
          <w:p w14:paraId="261E912B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B3E6B3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9" w:type="dxa"/>
            <w:vAlign w:val="bottom"/>
          </w:tcPr>
          <w:p w14:paraId="79A65730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D6BB782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9" w:type="dxa"/>
            <w:vAlign w:val="bottom"/>
          </w:tcPr>
          <w:p w14:paraId="286BE5CC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382FE0" w:rsidRPr="003F5700" w14:paraId="345421A8" w14:textId="77777777">
        <w:trPr>
          <w:cantSplit/>
          <w:tblHeader/>
        </w:trPr>
        <w:tc>
          <w:tcPr>
            <w:tcW w:w="4049" w:type="dxa"/>
          </w:tcPr>
          <w:p w14:paraId="288D4B63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91D8A0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349" w:type="dxa"/>
            <w:vAlign w:val="bottom"/>
          </w:tcPr>
          <w:p w14:paraId="29304CCA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CFEB2FB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349" w:type="dxa"/>
            <w:vAlign w:val="bottom"/>
          </w:tcPr>
          <w:p w14:paraId="1225199C" w14:textId="77777777" w:rsidR="00382FE0" w:rsidRPr="003F5700" w:rsidRDefault="00382FE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</w:tr>
      <w:tr w:rsidR="00382FE0" w:rsidRPr="003F5700" w14:paraId="047A6512" w14:textId="77777777">
        <w:trPr>
          <w:cantSplit/>
          <w:tblHeader/>
        </w:trPr>
        <w:tc>
          <w:tcPr>
            <w:tcW w:w="4049" w:type="dxa"/>
          </w:tcPr>
          <w:p w14:paraId="1A9BF569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6C228CA4" w14:textId="77777777" w:rsidR="00382FE0" w:rsidRPr="003F5700" w:rsidRDefault="00382FE0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82FE0" w:rsidRPr="003F5700" w14:paraId="37318695" w14:textId="77777777">
        <w:trPr>
          <w:cantSplit/>
        </w:trPr>
        <w:tc>
          <w:tcPr>
            <w:tcW w:w="4049" w:type="dxa"/>
          </w:tcPr>
          <w:p w14:paraId="66840FD2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735FD28A" w14:textId="77777777" w:rsidR="00382FE0" w:rsidRPr="003F5700" w:rsidRDefault="00382FE0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E1CDD83" w14:textId="77777777" w:rsidR="00382FE0" w:rsidRPr="003F5700" w:rsidRDefault="00382FE0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746ABB49" w14:textId="77777777" w:rsidR="00382FE0" w:rsidRPr="003F5700" w:rsidRDefault="00382FE0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D9FD169" w14:textId="77777777" w:rsidR="00382FE0" w:rsidRPr="003F5700" w:rsidRDefault="00382FE0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B30C8" w:rsidRPr="003F5700" w14:paraId="6B927541" w14:textId="77777777">
        <w:trPr>
          <w:cantSplit/>
        </w:trPr>
        <w:tc>
          <w:tcPr>
            <w:tcW w:w="4049" w:type="dxa"/>
          </w:tcPr>
          <w:p w14:paraId="0204C904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  <w:vAlign w:val="center"/>
          </w:tcPr>
          <w:p w14:paraId="0CA04B7D" w14:textId="500BF59F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7C7CB441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71C1B23" w14:textId="62EAAB01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12,662 </w:t>
            </w:r>
          </w:p>
        </w:tc>
        <w:tc>
          <w:tcPr>
            <w:tcW w:w="1349" w:type="dxa"/>
          </w:tcPr>
          <w:p w14:paraId="6C49F03E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3,411</w:t>
            </w:r>
          </w:p>
        </w:tc>
      </w:tr>
      <w:tr w:rsidR="00BB30C8" w:rsidRPr="003F5700" w14:paraId="2D490685" w14:textId="77777777">
        <w:trPr>
          <w:cantSplit/>
        </w:trPr>
        <w:tc>
          <w:tcPr>
            <w:tcW w:w="4049" w:type="dxa"/>
          </w:tcPr>
          <w:p w14:paraId="6CA92CD5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  <w:vAlign w:val="center"/>
          </w:tcPr>
          <w:p w14:paraId="3129C8B6" w14:textId="75DAAD66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B05C629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78FD6C8" w14:textId="5FAF427E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138,601 </w:t>
            </w:r>
          </w:p>
        </w:tc>
        <w:tc>
          <w:tcPr>
            <w:tcW w:w="1349" w:type="dxa"/>
          </w:tcPr>
          <w:p w14:paraId="042F7FDD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126,998</w:t>
            </w:r>
          </w:p>
        </w:tc>
      </w:tr>
      <w:tr w:rsidR="00BB30C8" w:rsidRPr="003F5700" w14:paraId="5E5643E5" w14:textId="77777777">
        <w:trPr>
          <w:cantSplit/>
        </w:trPr>
        <w:tc>
          <w:tcPr>
            <w:tcW w:w="4049" w:type="dxa"/>
          </w:tcPr>
          <w:p w14:paraId="658BEFDC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  <w:vAlign w:val="center"/>
          </w:tcPr>
          <w:p w14:paraId="447DB911" w14:textId="613B1DAF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6319B77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825F959" w14:textId="6196C2A6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1,215 </w:t>
            </w:r>
          </w:p>
        </w:tc>
        <w:tc>
          <w:tcPr>
            <w:tcW w:w="1349" w:type="dxa"/>
          </w:tcPr>
          <w:p w14:paraId="43DBB25C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2,086</w:t>
            </w:r>
          </w:p>
        </w:tc>
      </w:tr>
      <w:tr w:rsidR="00BB30C8" w:rsidRPr="003F5700" w14:paraId="6FB4307B" w14:textId="77777777">
        <w:trPr>
          <w:cantSplit/>
        </w:trPr>
        <w:tc>
          <w:tcPr>
            <w:tcW w:w="4049" w:type="dxa"/>
          </w:tcPr>
          <w:p w14:paraId="2E77852E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center"/>
          </w:tcPr>
          <w:p w14:paraId="3A3CF926" w14:textId="33EEB7B0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502EEC90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33362E46" w14:textId="6FB64334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56,989 </w:t>
            </w:r>
          </w:p>
        </w:tc>
        <w:tc>
          <w:tcPr>
            <w:tcW w:w="1349" w:type="dxa"/>
          </w:tcPr>
          <w:p w14:paraId="409A04BA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68,000</w:t>
            </w:r>
          </w:p>
        </w:tc>
      </w:tr>
      <w:tr w:rsidR="00BB30C8" w:rsidRPr="003F5700" w14:paraId="7D1DB567" w14:textId="77777777">
        <w:trPr>
          <w:cantSplit/>
        </w:trPr>
        <w:tc>
          <w:tcPr>
            <w:tcW w:w="4049" w:type="dxa"/>
          </w:tcPr>
          <w:p w14:paraId="6EB4C183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  <w:vAlign w:val="center"/>
          </w:tcPr>
          <w:p w14:paraId="2770AEE9" w14:textId="6809B11A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28F2DEE9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85E6850" w14:textId="3E3D071F" w:rsidR="00BB30C8" w:rsidRPr="00BB30C8" w:rsidRDefault="00BB30C8" w:rsidP="00BB30C8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(58)</w:t>
            </w:r>
          </w:p>
        </w:tc>
        <w:tc>
          <w:tcPr>
            <w:tcW w:w="1349" w:type="dxa"/>
          </w:tcPr>
          <w:p w14:paraId="28D48C79" w14:textId="77777777" w:rsidR="00BB30C8" w:rsidRPr="00BB30C8" w:rsidRDefault="00BB30C8" w:rsidP="00BB30C8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(150)</w:t>
            </w:r>
          </w:p>
        </w:tc>
      </w:tr>
      <w:tr w:rsidR="00BB30C8" w:rsidRPr="003F5700" w14:paraId="2BC77BD8" w14:textId="77777777">
        <w:trPr>
          <w:cantSplit/>
        </w:trPr>
        <w:tc>
          <w:tcPr>
            <w:tcW w:w="4049" w:type="dxa"/>
          </w:tcPr>
          <w:p w14:paraId="77C51A24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  <w:vAlign w:val="center"/>
          </w:tcPr>
          <w:p w14:paraId="5F88BC4E" w14:textId="56DC2E4D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1BACE576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2EBB3A3" w14:textId="4646F306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57 </w:t>
            </w:r>
          </w:p>
        </w:tc>
        <w:tc>
          <w:tcPr>
            <w:tcW w:w="1349" w:type="dxa"/>
          </w:tcPr>
          <w:p w14:paraId="375750E7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</w:t>
            </w:r>
          </w:p>
        </w:tc>
      </w:tr>
      <w:tr w:rsidR="00BB30C8" w:rsidRPr="003F5700" w14:paraId="3E8391A2" w14:textId="77777777">
        <w:trPr>
          <w:cantSplit/>
        </w:trPr>
        <w:tc>
          <w:tcPr>
            <w:tcW w:w="4049" w:type="dxa"/>
          </w:tcPr>
          <w:p w14:paraId="1EE6E3B7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  <w:vAlign w:val="center"/>
          </w:tcPr>
          <w:p w14:paraId="1ABA9995" w14:textId="57E9237A" w:rsidR="00BB30C8" w:rsidRPr="00BB30C8" w:rsidRDefault="00BB30C8" w:rsidP="00BB30C8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49" w:type="dxa"/>
            <w:vAlign w:val="center"/>
          </w:tcPr>
          <w:p w14:paraId="03A2A227" w14:textId="77777777" w:rsidR="00BB30C8" w:rsidRPr="00BB30C8" w:rsidRDefault="00BB30C8" w:rsidP="00BB30C8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1336E6A" w14:textId="2AE600F3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7,057 </w:t>
            </w:r>
          </w:p>
        </w:tc>
        <w:tc>
          <w:tcPr>
            <w:tcW w:w="1349" w:type="dxa"/>
          </w:tcPr>
          <w:p w14:paraId="7D1F8D7B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4,668</w:t>
            </w:r>
          </w:p>
        </w:tc>
      </w:tr>
      <w:tr w:rsidR="00382FE0" w:rsidRPr="003F5700" w14:paraId="21BF755B" w14:textId="77777777">
        <w:trPr>
          <w:cantSplit/>
          <w:trHeight w:val="110"/>
        </w:trPr>
        <w:tc>
          <w:tcPr>
            <w:tcW w:w="4049" w:type="dxa"/>
          </w:tcPr>
          <w:p w14:paraId="5876C7B2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5FD7DB51" w14:textId="77777777" w:rsidR="00382FE0" w:rsidRPr="00BB30C8" w:rsidRDefault="00382FE0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705A297" w14:textId="77777777" w:rsidR="00382FE0" w:rsidRPr="00BB30C8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E3B77D6" w14:textId="77777777" w:rsidR="00382FE0" w:rsidRPr="00BB30C8" w:rsidRDefault="00382FE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3A7125AF" w14:textId="77777777" w:rsidR="00382FE0" w:rsidRPr="00BB30C8" w:rsidRDefault="00382FE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382FE0" w:rsidRPr="003F5700" w14:paraId="3656AFD9" w14:textId="77777777">
        <w:trPr>
          <w:cantSplit/>
          <w:trHeight w:val="60"/>
        </w:trPr>
        <w:tc>
          <w:tcPr>
            <w:tcW w:w="4049" w:type="dxa"/>
          </w:tcPr>
          <w:p w14:paraId="4905E22D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01C2A215" w14:textId="77777777" w:rsidR="00382FE0" w:rsidRPr="00BB30C8" w:rsidRDefault="00382FE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22D0A8EB" w14:textId="77777777" w:rsidR="00382FE0" w:rsidRPr="00BB30C8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39ECF612" w14:textId="77777777" w:rsidR="00382FE0" w:rsidRPr="00BB30C8" w:rsidRDefault="00382FE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2A8F1F2" w14:textId="77777777" w:rsidR="00382FE0" w:rsidRPr="00BB30C8" w:rsidRDefault="00382FE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B30C8" w:rsidRPr="003F5700" w14:paraId="18CE8FC0" w14:textId="77777777">
        <w:trPr>
          <w:cantSplit/>
        </w:trPr>
        <w:tc>
          <w:tcPr>
            <w:tcW w:w="4049" w:type="dxa"/>
          </w:tcPr>
          <w:p w14:paraId="36A4F6FE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1A43BF9" w14:textId="081C8FAA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7,762 </w:t>
            </w:r>
          </w:p>
        </w:tc>
        <w:tc>
          <w:tcPr>
            <w:tcW w:w="1349" w:type="dxa"/>
            <w:vAlign w:val="center"/>
          </w:tcPr>
          <w:p w14:paraId="449DA728" w14:textId="77777777" w:rsidR="00BB30C8" w:rsidRPr="00BB30C8" w:rsidRDefault="00BB30C8" w:rsidP="00BB30C8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7,810</w:t>
            </w:r>
          </w:p>
        </w:tc>
        <w:tc>
          <w:tcPr>
            <w:tcW w:w="1353" w:type="dxa"/>
          </w:tcPr>
          <w:p w14:paraId="6F22925A" w14:textId="5FA2B4EF" w:rsidR="00BB30C8" w:rsidRPr="00BB30C8" w:rsidRDefault="00BB30C8" w:rsidP="00BB30C8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C558B52" w14:textId="77777777" w:rsidR="00BB30C8" w:rsidRPr="00BB30C8" w:rsidRDefault="00BB30C8" w:rsidP="00BB30C8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B30C8" w:rsidRPr="003F5700" w14:paraId="1D5B930C" w14:textId="77777777">
        <w:trPr>
          <w:cantSplit/>
        </w:trPr>
        <w:tc>
          <w:tcPr>
            <w:tcW w:w="4049" w:type="dxa"/>
          </w:tcPr>
          <w:p w14:paraId="476D6CC0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F1DDD6" w14:textId="4AC03404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209 </w:t>
            </w:r>
          </w:p>
        </w:tc>
        <w:tc>
          <w:tcPr>
            <w:tcW w:w="1349" w:type="dxa"/>
            <w:vAlign w:val="center"/>
          </w:tcPr>
          <w:p w14:paraId="18D83DA6" w14:textId="77777777" w:rsidR="00BB30C8" w:rsidRPr="00BB30C8" w:rsidRDefault="00BB30C8" w:rsidP="00BB30C8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248</w:t>
            </w:r>
          </w:p>
        </w:tc>
        <w:tc>
          <w:tcPr>
            <w:tcW w:w="1353" w:type="dxa"/>
          </w:tcPr>
          <w:p w14:paraId="3AC1DA27" w14:textId="0004103E" w:rsidR="00BB30C8" w:rsidRPr="00BB30C8" w:rsidRDefault="00BB30C8" w:rsidP="00BB30C8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9DAE3A2" w14:textId="77777777" w:rsidR="00BB30C8" w:rsidRPr="00BB30C8" w:rsidRDefault="00BB30C8" w:rsidP="00BB30C8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B30C8" w:rsidRPr="003F5700" w14:paraId="5D82D29B" w14:textId="77777777">
        <w:trPr>
          <w:cantSplit/>
        </w:trPr>
        <w:tc>
          <w:tcPr>
            <w:tcW w:w="4049" w:type="dxa"/>
          </w:tcPr>
          <w:p w14:paraId="5D24FAFD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6EBDAE9F" w14:textId="4A984D54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211 </w:t>
            </w:r>
          </w:p>
        </w:tc>
        <w:tc>
          <w:tcPr>
            <w:tcW w:w="1349" w:type="dxa"/>
            <w:vAlign w:val="center"/>
          </w:tcPr>
          <w:p w14:paraId="7DE10D7B" w14:textId="77777777" w:rsidR="00BB30C8" w:rsidRPr="00BB30C8" w:rsidRDefault="00BB30C8" w:rsidP="00BB30C8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781</w:t>
            </w:r>
          </w:p>
        </w:tc>
        <w:tc>
          <w:tcPr>
            <w:tcW w:w="1353" w:type="dxa"/>
          </w:tcPr>
          <w:p w14:paraId="3DCF3479" w14:textId="36EFBEB7" w:rsidR="00BB30C8" w:rsidRPr="00BB30C8" w:rsidRDefault="00BB30C8" w:rsidP="00BB30C8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11CEB7C" w14:textId="77777777" w:rsidR="00BB30C8" w:rsidRPr="00BB30C8" w:rsidRDefault="00BB30C8" w:rsidP="00BB30C8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382FE0" w:rsidRPr="003F5700" w14:paraId="3D5E1BEF" w14:textId="77777777">
        <w:trPr>
          <w:cantSplit/>
          <w:trHeight w:val="80"/>
        </w:trPr>
        <w:tc>
          <w:tcPr>
            <w:tcW w:w="4049" w:type="dxa"/>
          </w:tcPr>
          <w:p w14:paraId="7ED666FC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350" w:type="dxa"/>
          </w:tcPr>
          <w:p w14:paraId="0239DA38" w14:textId="77777777" w:rsidR="00382FE0" w:rsidRPr="00BB30C8" w:rsidRDefault="00382FE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07555D0" w14:textId="77777777" w:rsidR="00382FE0" w:rsidRPr="00BB30C8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69BA46" w14:textId="77777777" w:rsidR="00382FE0" w:rsidRPr="00BB30C8" w:rsidRDefault="00382FE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1BD242" w14:textId="77777777" w:rsidR="00382FE0" w:rsidRPr="00BB30C8" w:rsidRDefault="00382FE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382FE0" w:rsidRPr="003F5700" w14:paraId="22737BF9" w14:textId="77777777">
        <w:trPr>
          <w:cantSplit/>
        </w:trPr>
        <w:tc>
          <w:tcPr>
            <w:tcW w:w="4049" w:type="dxa"/>
          </w:tcPr>
          <w:p w14:paraId="5E627BD6" w14:textId="77777777" w:rsidR="00382FE0" w:rsidRPr="003F5700" w:rsidRDefault="00382FE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03359CAF" w14:textId="77777777" w:rsidR="00382FE0" w:rsidRPr="00BB30C8" w:rsidRDefault="00382FE0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AC8942E" w14:textId="77777777" w:rsidR="00382FE0" w:rsidRPr="00BB30C8" w:rsidRDefault="00382FE0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BE981CE" w14:textId="77777777" w:rsidR="00382FE0" w:rsidRPr="00BB30C8" w:rsidRDefault="00382FE0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258532" w14:textId="77777777" w:rsidR="00382FE0" w:rsidRPr="00BB30C8" w:rsidRDefault="00382FE0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B30C8" w:rsidRPr="003F5700" w14:paraId="1686865B" w14:textId="77777777">
        <w:trPr>
          <w:cantSplit/>
        </w:trPr>
        <w:tc>
          <w:tcPr>
            <w:tcW w:w="4049" w:type="dxa"/>
          </w:tcPr>
          <w:p w14:paraId="4367CAC3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7FDA635E" w14:textId="3415982F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7,552 </w:t>
            </w:r>
          </w:p>
        </w:tc>
        <w:tc>
          <w:tcPr>
            <w:tcW w:w="1349" w:type="dxa"/>
            <w:vAlign w:val="center"/>
          </w:tcPr>
          <w:p w14:paraId="782306C1" w14:textId="77777777" w:rsidR="00BB30C8" w:rsidRPr="00BB30C8" w:rsidRDefault="00BB30C8" w:rsidP="00BB30C8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  <w:tc>
          <w:tcPr>
            <w:tcW w:w="1353" w:type="dxa"/>
          </w:tcPr>
          <w:p w14:paraId="72C712D2" w14:textId="0ED3DCB0" w:rsidR="00BB30C8" w:rsidRPr="00BB30C8" w:rsidRDefault="00BB30C8" w:rsidP="00BB30C8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7</w:t>
            </w: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BB30C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552</w:t>
            </w:r>
          </w:p>
        </w:tc>
        <w:tc>
          <w:tcPr>
            <w:tcW w:w="1349" w:type="dxa"/>
          </w:tcPr>
          <w:p w14:paraId="5A29F41B" w14:textId="77777777" w:rsidR="00BB30C8" w:rsidRPr="00BB30C8" w:rsidRDefault="00BB30C8" w:rsidP="00BB30C8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</w:tr>
      <w:tr w:rsidR="00BB30C8" w:rsidRPr="003F5700" w14:paraId="527A52A9" w14:textId="77777777">
        <w:trPr>
          <w:cantSplit/>
        </w:trPr>
        <w:tc>
          <w:tcPr>
            <w:tcW w:w="4049" w:type="dxa"/>
          </w:tcPr>
          <w:p w14:paraId="41DCFCAB" w14:textId="77777777" w:rsidR="00BB30C8" w:rsidRPr="003F5700" w:rsidRDefault="00BB30C8" w:rsidP="00BB30C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55D5FB05" w14:textId="3B7C0516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172 </w:t>
            </w:r>
          </w:p>
        </w:tc>
        <w:tc>
          <w:tcPr>
            <w:tcW w:w="1349" w:type="dxa"/>
            <w:vAlign w:val="center"/>
          </w:tcPr>
          <w:p w14:paraId="0D0BD2ED" w14:textId="77777777" w:rsidR="00BB30C8" w:rsidRPr="00BB30C8" w:rsidRDefault="00BB30C8" w:rsidP="00BB30C8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353" w:type="dxa"/>
          </w:tcPr>
          <w:p w14:paraId="19A774FD" w14:textId="7729B449" w:rsidR="00BB30C8" w:rsidRPr="00BB30C8" w:rsidRDefault="00BB30C8" w:rsidP="00BB30C8">
            <w:pPr>
              <w:tabs>
                <w:tab w:val="left" w:pos="615"/>
                <w:tab w:val="left" w:pos="705"/>
              </w:tabs>
              <w:suppressAutoHyphens/>
              <w:spacing w:after="0" w:line="240" w:lineRule="auto"/>
              <w:ind w:left="165" w:right="-10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83FCBCD" w14:textId="77777777" w:rsidR="00BB30C8" w:rsidRPr="00BB30C8" w:rsidRDefault="00BB30C8" w:rsidP="00BB30C8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B30C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B30C8" w:rsidRPr="003F5700" w14:paraId="0831E8F3" w14:textId="77777777">
        <w:trPr>
          <w:cantSplit/>
        </w:trPr>
        <w:tc>
          <w:tcPr>
            <w:tcW w:w="4049" w:type="dxa"/>
          </w:tcPr>
          <w:p w14:paraId="1FA009C1" w14:textId="510C4B99" w:rsidR="00BB30C8" w:rsidRPr="003F5700" w:rsidRDefault="00BB30C8" w:rsidP="00BB30C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59A2F66C" w14:textId="77777777" w:rsidR="00BB30C8" w:rsidRPr="00BB30C8" w:rsidRDefault="00BB30C8" w:rsidP="00BB30C8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BD467BF" w14:textId="77777777" w:rsidR="00BB30C8" w:rsidRPr="00BB30C8" w:rsidRDefault="00BB30C8" w:rsidP="00BB30C8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9CF468" w14:textId="77777777" w:rsidR="00BB30C8" w:rsidRPr="00BB30C8" w:rsidRDefault="00BB30C8" w:rsidP="00BB30C8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593ACE" w14:textId="77777777" w:rsidR="00BB30C8" w:rsidRPr="00BB30C8" w:rsidRDefault="00BB30C8" w:rsidP="00BB30C8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47CC4" w:rsidRPr="003F5700" w14:paraId="02638A80" w14:textId="77777777">
        <w:trPr>
          <w:cantSplit/>
        </w:trPr>
        <w:tc>
          <w:tcPr>
            <w:tcW w:w="4049" w:type="dxa"/>
          </w:tcPr>
          <w:p w14:paraId="38760FB4" w14:textId="2D8D0CEC" w:rsidR="00447CC4" w:rsidRPr="003F5700" w:rsidRDefault="00447CC4" w:rsidP="00447CC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4454628" w14:textId="77777777" w:rsidR="00447CC4" w:rsidRPr="003F5700" w:rsidRDefault="00447CC4" w:rsidP="00447CC4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0A1373D" w14:textId="77777777" w:rsidR="00447CC4" w:rsidRPr="003F5700" w:rsidRDefault="00447CC4" w:rsidP="00447CC4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13D0D64F" w14:textId="77777777" w:rsidR="00447CC4" w:rsidRPr="003F5700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DBA628D" w14:textId="77777777" w:rsidR="00447CC4" w:rsidRPr="003F5700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47CC4" w:rsidRPr="003F5700" w14:paraId="7422326D" w14:textId="77777777">
        <w:trPr>
          <w:cantSplit/>
        </w:trPr>
        <w:tc>
          <w:tcPr>
            <w:tcW w:w="4049" w:type="dxa"/>
          </w:tcPr>
          <w:p w14:paraId="4C755069" w14:textId="17357E12" w:rsidR="00447CC4" w:rsidRPr="003F5700" w:rsidRDefault="00447CC4" w:rsidP="00447CC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B9ABA4A" w14:textId="7A324530" w:rsidR="00447CC4" w:rsidRPr="00447CC4" w:rsidRDefault="00447CC4" w:rsidP="00447CC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7CC4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447C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7CC4">
              <w:rPr>
                <w:rFonts w:asciiTheme="majorBidi" w:hAnsiTheme="majorBidi" w:cstheme="majorBidi"/>
                <w:sz w:val="26"/>
                <w:szCs w:val="26"/>
                <w:cs/>
              </w:rPr>
              <w:t>262</w:t>
            </w:r>
          </w:p>
        </w:tc>
        <w:tc>
          <w:tcPr>
            <w:tcW w:w="1349" w:type="dxa"/>
          </w:tcPr>
          <w:p w14:paraId="09E9832D" w14:textId="75953BAB" w:rsidR="00447CC4" w:rsidRPr="00447CC4" w:rsidRDefault="00447CC4" w:rsidP="00455772">
            <w:pPr>
              <w:tabs>
                <w:tab w:val="decimal" w:pos="1057"/>
              </w:tabs>
              <w:suppressAutoHyphens/>
              <w:spacing w:after="0" w:line="240" w:lineRule="auto"/>
              <w:ind w:left="-69" w:right="-21" w:firstLine="16"/>
              <w:rPr>
                <w:rFonts w:asciiTheme="majorBidi" w:hAnsiTheme="majorBidi" w:cstheme="majorBidi"/>
                <w:sz w:val="26"/>
                <w:szCs w:val="26"/>
              </w:rPr>
            </w:pPr>
            <w:r w:rsidRPr="00447CC4">
              <w:rPr>
                <w:rFonts w:asciiTheme="majorBidi" w:hAnsiTheme="majorBidi" w:cstheme="majorBidi"/>
                <w:sz w:val="26"/>
                <w:szCs w:val="26"/>
              </w:rPr>
              <w:t>10,208</w:t>
            </w:r>
          </w:p>
        </w:tc>
        <w:tc>
          <w:tcPr>
            <w:tcW w:w="1353" w:type="dxa"/>
          </w:tcPr>
          <w:p w14:paraId="5E5A041A" w14:textId="63B10CAE" w:rsidR="00447CC4" w:rsidRPr="00447CC4" w:rsidRDefault="00447CC4" w:rsidP="00447CC4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E5C4079" w14:textId="694D13F7" w:rsidR="00447CC4" w:rsidRPr="00447CC4" w:rsidRDefault="00447CC4" w:rsidP="00447CC4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47CC4" w:rsidRPr="003F5700" w14:paraId="3B09843F" w14:textId="77777777">
        <w:trPr>
          <w:cantSplit/>
        </w:trPr>
        <w:tc>
          <w:tcPr>
            <w:tcW w:w="4049" w:type="dxa"/>
          </w:tcPr>
          <w:p w14:paraId="43AD0E97" w14:textId="77777777" w:rsidR="00447CC4" w:rsidRPr="003F5700" w:rsidRDefault="00447CC4" w:rsidP="00447CC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115969D" w14:textId="77777777" w:rsidR="00447CC4" w:rsidRPr="00BB30C8" w:rsidRDefault="00447CC4" w:rsidP="00447CC4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43FE41F" w14:textId="77777777" w:rsidR="00447CC4" w:rsidRPr="00BB30C8" w:rsidRDefault="00447CC4" w:rsidP="00447CC4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21F3FFE" w14:textId="77777777" w:rsidR="00447CC4" w:rsidRPr="00BB30C8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E6DF19" w14:textId="77777777" w:rsidR="00447CC4" w:rsidRPr="00BB30C8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47CC4" w:rsidRPr="003F5700" w14:paraId="523B0801" w14:textId="77777777">
        <w:trPr>
          <w:cantSplit/>
        </w:trPr>
        <w:tc>
          <w:tcPr>
            <w:tcW w:w="4049" w:type="dxa"/>
          </w:tcPr>
          <w:p w14:paraId="5894500B" w14:textId="754311A9" w:rsidR="00447CC4" w:rsidRPr="003F5700" w:rsidRDefault="00447CC4" w:rsidP="00447CC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4CCF9FCB" w14:textId="77777777" w:rsidR="00447CC4" w:rsidRPr="003F5700" w:rsidRDefault="00447CC4" w:rsidP="00447CC4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4321ADE" w14:textId="77777777" w:rsidR="00447CC4" w:rsidRPr="003F5700" w:rsidRDefault="00447CC4" w:rsidP="00447CC4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213D949C" w14:textId="77777777" w:rsidR="00447CC4" w:rsidRPr="003F5700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27AF5F8" w14:textId="77777777" w:rsidR="00447CC4" w:rsidRPr="003F5700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47CC4" w:rsidRPr="003F5700" w14:paraId="2C12CF27" w14:textId="77777777">
        <w:trPr>
          <w:cantSplit/>
        </w:trPr>
        <w:tc>
          <w:tcPr>
            <w:tcW w:w="4049" w:type="dxa"/>
          </w:tcPr>
          <w:p w14:paraId="3FC50AB8" w14:textId="77777777" w:rsidR="00447CC4" w:rsidRPr="003F5700" w:rsidRDefault="00447CC4" w:rsidP="00447CC4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บุคคลดังกล่าวที่มีอิทธิพลอย่างมีสาระสำคัญ</w:t>
            </w:r>
          </w:p>
        </w:tc>
        <w:tc>
          <w:tcPr>
            <w:tcW w:w="1350" w:type="dxa"/>
          </w:tcPr>
          <w:p w14:paraId="053913DC" w14:textId="77777777" w:rsidR="00447CC4" w:rsidRPr="003F5700" w:rsidRDefault="00447CC4" w:rsidP="00447CC4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9BB8F53" w14:textId="77777777" w:rsidR="00447CC4" w:rsidRPr="003F5700" w:rsidRDefault="00447CC4" w:rsidP="00447CC4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3" w:type="dxa"/>
          </w:tcPr>
          <w:p w14:paraId="2B764A08" w14:textId="77777777" w:rsidR="00447CC4" w:rsidRPr="003F5700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02D784" w14:textId="77777777" w:rsidR="00447CC4" w:rsidRPr="003F5700" w:rsidRDefault="00447CC4" w:rsidP="00447CC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47CC4" w:rsidRPr="003F5700" w14:paraId="575F4DE9" w14:textId="77777777">
        <w:trPr>
          <w:cantSplit/>
        </w:trPr>
        <w:tc>
          <w:tcPr>
            <w:tcW w:w="4049" w:type="dxa"/>
          </w:tcPr>
          <w:p w14:paraId="68A1C9BB" w14:textId="77777777" w:rsidR="00447CC4" w:rsidRPr="003F5700" w:rsidRDefault="00447CC4" w:rsidP="00447CC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21C4FE7A" w14:textId="08BB2399" w:rsidR="00447CC4" w:rsidRPr="00BB30C8" w:rsidRDefault="00447CC4" w:rsidP="00447CC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45,488 </w:t>
            </w:r>
          </w:p>
        </w:tc>
        <w:tc>
          <w:tcPr>
            <w:tcW w:w="1349" w:type="dxa"/>
            <w:vAlign w:val="center"/>
          </w:tcPr>
          <w:p w14:paraId="1D63453F" w14:textId="77777777" w:rsidR="00447CC4" w:rsidRPr="003F5700" w:rsidRDefault="00447CC4" w:rsidP="00447CC4">
            <w:pPr>
              <w:tabs>
                <w:tab w:val="left" w:pos="78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         50,044</w:t>
            </w:r>
          </w:p>
        </w:tc>
        <w:tc>
          <w:tcPr>
            <w:tcW w:w="1353" w:type="dxa"/>
          </w:tcPr>
          <w:p w14:paraId="04643AD6" w14:textId="17DF66DE" w:rsidR="00447CC4" w:rsidRPr="003F5700" w:rsidRDefault="00447CC4" w:rsidP="00447CC4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431D905" w14:textId="77777777" w:rsidR="00447CC4" w:rsidRPr="003F5700" w:rsidRDefault="00447CC4" w:rsidP="00447CC4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47CC4" w:rsidRPr="003F5700" w14:paraId="6F2FBD31" w14:textId="77777777">
        <w:trPr>
          <w:cantSplit/>
          <w:trHeight w:val="73"/>
        </w:trPr>
        <w:tc>
          <w:tcPr>
            <w:tcW w:w="4049" w:type="dxa"/>
          </w:tcPr>
          <w:p w14:paraId="7E3CCD37" w14:textId="77777777" w:rsidR="00447CC4" w:rsidRPr="003F5700" w:rsidRDefault="00447CC4" w:rsidP="00447CC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7D99B48F" w14:textId="0E51597C" w:rsidR="00447CC4" w:rsidRPr="00BB30C8" w:rsidRDefault="00447CC4" w:rsidP="00447CC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27,897 </w:t>
            </w:r>
          </w:p>
        </w:tc>
        <w:tc>
          <w:tcPr>
            <w:tcW w:w="1349" w:type="dxa"/>
            <w:vAlign w:val="center"/>
          </w:tcPr>
          <w:p w14:paraId="0CB0BC47" w14:textId="77777777" w:rsidR="00447CC4" w:rsidRPr="003F5700" w:rsidRDefault="00447CC4" w:rsidP="00447CC4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32,062</w:t>
            </w:r>
          </w:p>
        </w:tc>
        <w:tc>
          <w:tcPr>
            <w:tcW w:w="1353" w:type="dxa"/>
          </w:tcPr>
          <w:p w14:paraId="733399AD" w14:textId="707A2059" w:rsidR="00447CC4" w:rsidRPr="003F5700" w:rsidRDefault="00447CC4" w:rsidP="00447CC4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1D9B704B" w14:textId="77777777" w:rsidR="00447CC4" w:rsidRPr="003F5700" w:rsidRDefault="00447CC4" w:rsidP="00447CC4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47CC4" w:rsidRPr="003F5700" w14:paraId="663BF3BE" w14:textId="77777777">
        <w:trPr>
          <w:cantSplit/>
        </w:trPr>
        <w:tc>
          <w:tcPr>
            <w:tcW w:w="4049" w:type="dxa"/>
          </w:tcPr>
          <w:p w14:paraId="1579F9BD" w14:textId="77777777" w:rsidR="00447CC4" w:rsidRPr="003F5700" w:rsidRDefault="00447CC4" w:rsidP="00447CC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36E81BC" w14:textId="61E2A6AA" w:rsidR="00447CC4" w:rsidRPr="00BB30C8" w:rsidRDefault="00447CC4" w:rsidP="00447CC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B30C8">
              <w:rPr>
                <w:rFonts w:asciiTheme="majorBidi" w:hAnsiTheme="majorBidi" w:cstheme="majorBidi"/>
                <w:sz w:val="26"/>
                <w:szCs w:val="26"/>
              </w:rPr>
              <w:t xml:space="preserve"> 1,554 </w:t>
            </w:r>
          </w:p>
        </w:tc>
        <w:tc>
          <w:tcPr>
            <w:tcW w:w="1349" w:type="dxa"/>
            <w:vAlign w:val="center"/>
          </w:tcPr>
          <w:p w14:paraId="4173B402" w14:textId="77777777" w:rsidR="00447CC4" w:rsidRPr="003F5700" w:rsidRDefault="00447CC4" w:rsidP="00447CC4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           2,451</w:t>
            </w:r>
          </w:p>
        </w:tc>
        <w:tc>
          <w:tcPr>
            <w:tcW w:w="1353" w:type="dxa"/>
          </w:tcPr>
          <w:p w14:paraId="0ECD78BC" w14:textId="1837DE09" w:rsidR="00447CC4" w:rsidRPr="003F5700" w:rsidRDefault="00447CC4" w:rsidP="00447CC4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7B9D8D20" w14:textId="77777777" w:rsidR="00447CC4" w:rsidRPr="003F5700" w:rsidRDefault="00447CC4" w:rsidP="00447CC4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111D64" w:rsidRPr="003F5700" w14:paraId="23BCCAAF" w14:textId="77777777">
        <w:trPr>
          <w:cantSplit/>
        </w:trPr>
        <w:tc>
          <w:tcPr>
            <w:tcW w:w="4049" w:type="dxa"/>
          </w:tcPr>
          <w:p w14:paraId="4439A3C3" w14:textId="77777777" w:rsidR="00111D64" w:rsidRPr="003F5700" w:rsidRDefault="00111D64" w:rsidP="00447CC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724C58F6" w14:textId="77777777" w:rsidR="00111D64" w:rsidRPr="00BB30C8" w:rsidRDefault="00111D64" w:rsidP="00447CC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5FDCF7F" w14:textId="77777777" w:rsidR="00111D64" w:rsidRPr="003F5700" w:rsidRDefault="00111D64" w:rsidP="00447CC4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250E3E57" w14:textId="77777777" w:rsidR="00111D64" w:rsidRPr="003F5700" w:rsidRDefault="00111D64" w:rsidP="00447CC4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7A452E" w14:textId="77777777" w:rsidR="00111D64" w:rsidRPr="003F5700" w:rsidRDefault="00111D64" w:rsidP="00447CC4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11D64" w:rsidRPr="003F5700" w14:paraId="05FC49E1" w14:textId="77777777">
        <w:trPr>
          <w:cantSplit/>
        </w:trPr>
        <w:tc>
          <w:tcPr>
            <w:tcW w:w="4049" w:type="dxa"/>
          </w:tcPr>
          <w:p w14:paraId="2E258D6A" w14:textId="77777777" w:rsidR="00111D64" w:rsidRDefault="00111D64" w:rsidP="00111D64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</w:t>
            </w: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ab/>
              <w:t xml:space="preserve"> </w:t>
            </w:r>
            <w:r w:rsidRPr="00F048BA">
              <w:rPr>
                <w:rFonts w:ascii="Angsana New" w:eastAsia="Times New Roman" w:hAnsi="Angsana New" w:cs="Angsana New" w:hint="cs"/>
                <w:color w:val="000000"/>
                <w:kern w:val="2"/>
                <w:sz w:val="24"/>
                <w:szCs w:val="24"/>
                <w:cs/>
                <w:lang w:eastAsia="zh-CN"/>
              </w:rPr>
              <w:t>ก่อนหักค่าเผื่อผลขาดทุนด้านเครดิตที่คาดว่าจะเกิดขึ้น</w:t>
            </w:r>
          </w:p>
          <w:p w14:paraId="5B544677" w14:textId="71AEE6F5" w:rsidR="00111D64" w:rsidRPr="003F5700" w:rsidRDefault="00111D64" w:rsidP="00111D64">
            <w:pPr>
              <w:tabs>
                <w:tab w:val="left" w:pos="250"/>
              </w:tabs>
              <w:suppressAutoHyphens/>
              <w:spacing w:after="0" w:line="240" w:lineRule="auto"/>
              <w:ind w:left="70" w:right="-25"/>
              <w:jc w:val="thaiDistribute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048BA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vertAlign w:val="superscript"/>
                <w:lang w:eastAsia="zh-CN"/>
              </w:rPr>
              <w:t>**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lang w:eastAsia="zh-CN"/>
              </w:rPr>
              <w:t xml:space="preserve">    </w:t>
            </w:r>
            <w:r w:rsidRPr="00111D64">
              <w:rPr>
                <w:rFonts w:ascii="Angsana New" w:eastAsia="Times New Roman" w:hAnsi="Angsana New" w:cs="Angsana New"/>
                <w:color w:val="000000"/>
                <w:kern w:val="2"/>
                <w:sz w:val="24"/>
                <w:szCs w:val="24"/>
                <w:cs/>
                <w:lang w:eastAsia="zh-CN"/>
              </w:rPr>
              <w:t>ค่าใช้จ่ายการออกหุ้นกู้จ่ายล่วงหน้า</w:t>
            </w:r>
          </w:p>
        </w:tc>
        <w:tc>
          <w:tcPr>
            <w:tcW w:w="1350" w:type="dxa"/>
          </w:tcPr>
          <w:p w14:paraId="4B203964" w14:textId="77777777" w:rsidR="00111D64" w:rsidRPr="00BB30C8" w:rsidRDefault="00111D64" w:rsidP="00447CC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2E469C54" w14:textId="77777777" w:rsidR="00111D64" w:rsidRPr="003F5700" w:rsidRDefault="00111D64" w:rsidP="00447CC4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65E804AD" w14:textId="77777777" w:rsidR="00111D64" w:rsidRPr="003F5700" w:rsidRDefault="00111D64" w:rsidP="00447CC4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108499A" w14:textId="77777777" w:rsidR="00111D64" w:rsidRPr="003F5700" w:rsidRDefault="00111D64" w:rsidP="00447CC4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2502A840" w14:textId="77777777" w:rsidR="00382FE0" w:rsidRPr="003F5700" w:rsidRDefault="00382FE0" w:rsidP="00382FE0">
      <w:pPr>
        <w:suppressAutoHyphens/>
        <w:spacing w:after="0" w:line="240" w:lineRule="auto"/>
        <w:ind w:left="1080" w:right="62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371289E" w14:textId="77777777" w:rsidR="002E2455" w:rsidRDefault="002E245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1115D18C" w14:textId="76CA216C" w:rsidR="00B742E5" w:rsidRPr="003F5700" w:rsidRDefault="00B742E5" w:rsidP="004218FF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A05CDC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3F5700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426F91A3" w14:textId="77777777" w:rsidR="00FE6F7A" w:rsidRPr="003F5700" w:rsidRDefault="00FE6F7A" w:rsidP="00FE6F7A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bookmarkStart w:id="54" w:name="_Toc133445145"/>
    </w:p>
    <w:tbl>
      <w:tblPr>
        <w:tblW w:w="9449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5"/>
        <w:gridCol w:w="1350"/>
        <w:gridCol w:w="1350"/>
        <w:gridCol w:w="1351"/>
        <w:gridCol w:w="1353"/>
      </w:tblGrid>
      <w:tr w:rsidR="00326686" w:rsidRPr="008C6AC9" w14:paraId="513CF1DA" w14:textId="77777777" w:rsidTr="000F3EF8">
        <w:trPr>
          <w:cantSplit/>
          <w:tblHeader/>
        </w:trPr>
        <w:tc>
          <w:tcPr>
            <w:tcW w:w="4045" w:type="dxa"/>
          </w:tcPr>
          <w:p w14:paraId="1D415F3E" w14:textId="77777777" w:rsidR="00326686" w:rsidRPr="008C6AC9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6FEF9F45" w14:textId="77777777" w:rsidR="00326686" w:rsidRPr="008C6AC9" w:rsidRDefault="00326686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14:paraId="56BDFA6C" w14:textId="77777777" w:rsidR="00326686" w:rsidRPr="008C6AC9" w:rsidRDefault="0032668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0CFD" w:rsidRPr="008C6AC9" w14:paraId="76EE2D26" w14:textId="77777777" w:rsidTr="000F3EF8">
        <w:trPr>
          <w:cantSplit/>
          <w:trHeight w:val="308"/>
          <w:tblHeader/>
        </w:trPr>
        <w:tc>
          <w:tcPr>
            <w:tcW w:w="4045" w:type="dxa"/>
          </w:tcPr>
          <w:p w14:paraId="2A171243" w14:textId="7C2209AE" w:rsidR="00A90CFD" w:rsidRPr="008C6AC9" w:rsidRDefault="00A90CFD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C6A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สำหรับงวดหกดือนสิ้นสุดวันที่ </w:t>
            </w:r>
            <w:r w:rsidRPr="008C6A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C6A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center"/>
          </w:tcPr>
          <w:p w14:paraId="5224548D" w14:textId="6D7BB1A5" w:rsidR="00A90CFD" w:rsidRPr="008C6AC9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9444B" w:rsidRPr="008C6AC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center"/>
          </w:tcPr>
          <w:p w14:paraId="56CC989C" w14:textId="680B69BD" w:rsidR="00A90CFD" w:rsidRPr="008C6AC9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9444B" w:rsidRPr="008C6A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1" w:type="dxa"/>
            <w:vAlign w:val="center"/>
          </w:tcPr>
          <w:p w14:paraId="2F75C80C" w14:textId="65DC72C0" w:rsidR="00A90CFD" w:rsidRPr="008C6AC9" w:rsidRDefault="00A90CF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B9444B" w:rsidRPr="008C6AC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3" w:type="dxa"/>
            <w:vAlign w:val="center"/>
          </w:tcPr>
          <w:p w14:paraId="02078E63" w14:textId="6F77B363" w:rsidR="00A90CFD" w:rsidRPr="008C6AC9" w:rsidRDefault="00376C7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9444B" w:rsidRPr="008C6AC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26686" w:rsidRPr="008C6AC9" w14:paraId="3A6BC529" w14:textId="77777777" w:rsidTr="000F3EF8">
        <w:trPr>
          <w:cantSplit/>
          <w:tblHeader/>
        </w:trPr>
        <w:tc>
          <w:tcPr>
            <w:tcW w:w="4045" w:type="dxa"/>
          </w:tcPr>
          <w:p w14:paraId="167F0521" w14:textId="77777777" w:rsidR="00326686" w:rsidRPr="008C6AC9" w:rsidRDefault="00326686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4" w:type="dxa"/>
            <w:gridSpan w:val="4"/>
          </w:tcPr>
          <w:p w14:paraId="21F47651" w14:textId="77777777" w:rsidR="00326686" w:rsidRPr="008C6AC9" w:rsidRDefault="00326686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C6AC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90CFD" w:rsidRPr="008C6AC9" w14:paraId="069CC990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3779786" w14:textId="77777777" w:rsidR="00A90CFD" w:rsidRPr="008C6AC9" w:rsidRDefault="00A90CF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2DFCE385" w14:textId="77777777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B1381C" w14:textId="77777777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3ACE16BC" w14:textId="77777777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EC27F5B" w14:textId="49DCE871" w:rsidR="00A90CFD" w:rsidRPr="008C6AC9" w:rsidRDefault="00A90CFD" w:rsidP="00B9444B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7380" w:rsidRPr="008C6AC9" w14:paraId="5AD9EC3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47ED4465" w14:textId="77777777" w:rsidR="00DB7380" w:rsidRPr="008C6AC9" w:rsidRDefault="00DB7380" w:rsidP="00DB738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465C189" w14:textId="21ADD05C" w:rsidR="00DB7380" w:rsidRPr="008C6AC9" w:rsidRDefault="00DB7380" w:rsidP="008C6AC9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EBEA5B8" w14:textId="71538326" w:rsidR="00DB7380" w:rsidRPr="008C6AC9" w:rsidRDefault="00DB7380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F75BFE9" w14:textId="22C2218A" w:rsidR="00DB7380" w:rsidRPr="008C6AC9" w:rsidRDefault="00DB7380" w:rsidP="00DB7380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2,173 </w:t>
            </w:r>
          </w:p>
        </w:tc>
        <w:tc>
          <w:tcPr>
            <w:tcW w:w="1353" w:type="dxa"/>
          </w:tcPr>
          <w:p w14:paraId="72E874E8" w14:textId="648BAB9F" w:rsidR="00DB7380" w:rsidRPr="008C6AC9" w:rsidRDefault="00DB7380" w:rsidP="00DB738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607</w:t>
            </w:r>
          </w:p>
        </w:tc>
      </w:tr>
      <w:tr w:rsidR="00DB7380" w:rsidRPr="008C6AC9" w14:paraId="2AB8085D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5486853" w14:textId="77777777" w:rsidR="00DB7380" w:rsidRPr="008C6AC9" w:rsidRDefault="00DB7380" w:rsidP="00DB738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75D730A2" w14:textId="241F2314" w:rsidR="00DB7380" w:rsidRPr="008C6AC9" w:rsidRDefault="00DB7380" w:rsidP="008C6AC9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B71BA0D" w14:textId="140020C2" w:rsidR="00DB7380" w:rsidRPr="008C6AC9" w:rsidRDefault="00DB7380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324E4330" w14:textId="0C8D6548" w:rsidR="00DB7380" w:rsidRPr="008C6AC9" w:rsidRDefault="00DB7380" w:rsidP="00DB7380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1,248 </w:t>
            </w:r>
          </w:p>
        </w:tc>
        <w:tc>
          <w:tcPr>
            <w:tcW w:w="1353" w:type="dxa"/>
          </w:tcPr>
          <w:p w14:paraId="34FB60A9" w14:textId="10151EB4" w:rsidR="00DB7380" w:rsidRPr="008C6AC9" w:rsidRDefault="00DB7380" w:rsidP="00DB7380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</w:t>
            </w:r>
          </w:p>
        </w:tc>
      </w:tr>
      <w:tr w:rsidR="00E64CC6" w:rsidRPr="008C6AC9" w14:paraId="03B712E6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2BCDA8E3" w14:textId="630F5542" w:rsidR="00E64CC6" w:rsidRPr="008C6AC9" w:rsidRDefault="008C6AC9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0BD4E170" w14:textId="59917EF2" w:rsidR="00E64CC6" w:rsidRPr="008C6AC9" w:rsidRDefault="00E64CC6" w:rsidP="008C6AC9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0D9386B" w14:textId="09D14AB3" w:rsidR="00E64CC6" w:rsidRPr="008C6AC9" w:rsidRDefault="00E64CC6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2856133A" w14:textId="27732CD6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1,197 </w:t>
            </w:r>
          </w:p>
        </w:tc>
        <w:tc>
          <w:tcPr>
            <w:tcW w:w="1353" w:type="dxa"/>
          </w:tcPr>
          <w:p w14:paraId="092C4DF3" w14:textId="46F8770E" w:rsidR="00E64CC6" w:rsidRPr="00733BC6" w:rsidRDefault="00E64CC6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33B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6C4948A1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125B0DF" w14:textId="23D9C9A5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DFF5A17" w14:textId="3DBFEB19" w:rsidR="00E64CC6" w:rsidRPr="008C6AC9" w:rsidRDefault="00E64CC6" w:rsidP="008C6AC9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8300097" w14:textId="5A7A1A9C" w:rsidR="00E64CC6" w:rsidRPr="008C6AC9" w:rsidRDefault="00E64CC6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5E3B0FA8" w14:textId="088BD1A2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27,949 </w:t>
            </w:r>
          </w:p>
        </w:tc>
        <w:tc>
          <w:tcPr>
            <w:tcW w:w="1353" w:type="dxa"/>
          </w:tcPr>
          <w:p w14:paraId="449391B3" w14:textId="75C3215A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38,137</w:t>
            </w:r>
          </w:p>
        </w:tc>
      </w:tr>
      <w:tr w:rsidR="00E64CC6" w:rsidRPr="008C6AC9" w14:paraId="79962DC4" w14:textId="77777777" w:rsidTr="00FE2F6A">
        <w:trPr>
          <w:cantSplit/>
        </w:trPr>
        <w:tc>
          <w:tcPr>
            <w:tcW w:w="4045" w:type="dxa"/>
            <w:shd w:val="clear" w:color="auto" w:fill="auto"/>
          </w:tcPr>
          <w:p w14:paraId="25E12B39" w14:textId="72F74DEB" w:rsidR="00E64CC6" w:rsidRPr="008C6AC9" w:rsidRDefault="008C6AC9" w:rsidP="008C6AC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ขาดทุนสุทธิจากเครื</w:t>
            </w:r>
            <w:r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องมือทางการเงินที</w:t>
            </w:r>
            <w:r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A43F3A9" w14:textId="06AAE81D" w:rsidR="00E64CC6" w:rsidRPr="008C6AC9" w:rsidRDefault="00E64CC6" w:rsidP="008C6AC9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E77EF3" w14:textId="722F8426" w:rsidR="00E64CC6" w:rsidRPr="008C6AC9" w:rsidRDefault="00E64CC6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6AFE00F9" w14:textId="76F5D6B1" w:rsidR="00E64CC6" w:rsidRPr="008C6AC9" w:rsidRDefault="00E64CC6" w:rsidP="00FE2F6A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(416)</w:t>
            </w:r>
          </w:p>
        </w:tc>
        <w:tc>
          <w:tcPr>
            <w:tcW w:w="1353" w:type="dxa"/>
            <w:vAlign w:val="bottom"/>
          </w:tcPr>
          <w:p w14:paraId="2D784259" w14:textId="5FDA9F37" w:rsidR="00E64CC6" w:rsidRPr="00733BC6" w:rsidRDefault="00E64CC6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33B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6247130C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2744910" w14:textId="3C1385B0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5223DF53" w14:textId="659765B1" w:rsidR="00E64CC6" w:rsidRPr="008C6AC9" w:rsidRDefault="00E64CC6" w:rsidP="008C6AC9">
            <w:pPr>
              <w:tabs>
                <w:tab w:val="decimal" w:pos="86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53B5E4D" w14:textId="6FAAB017" w:rsidR="00E64CC6" w:rsidRPr="008C6AC9" w:rsidRDefault="00E64CC6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1F68A0E3" w14:textId="503A2FE6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27 </w:t>
            </w:r>
          </w:p>
        </w:tc>
        <w:tc>
          <w:tcPr>
            <w:tcW w:w="1353" w:type="dxa"/>
          </w:tcPr>
          <w:p w14:paraId="119D8013" w14:textId="05E80865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</w:t>
            </w:r>
          </w:p>
        </w:tc>
      </w:tr>
      <w:tr w:rsidR="00E64CC6" w:rsidRPr="008C6AC9" w14:paraId="3CB7C95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BB28B66" w14:textId="2BD5AF2D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B9AB24D" w14:textId="533B7A75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238B" w14:textId="68B3C28D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2021FECD" w14:textId="4E3F2D25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4DB50CF" w14:textId="3FD44A9D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64CC6" w:rsidRPr="008C6AC9" w14:paraId="459AF71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1B4455A" w14:textId="77777777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2BD58EB9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20F4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1" w:type="dxa"/>
          </w:tcPr>
          <w:p w14:paraId="4F8F7A4C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3EA1101" w14:textId="3AA463A5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64CC6" w:rsidRPr="008C6AC9" w14:paraId="3E6E7BFF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F497063" w14:textId="0FF06C9B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F697070" w14:textId="6F99A2E4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1350" w:type="dxa"/>
          </w:tcPr>
          <w:p w14:paraId="4B0B56DF" w14:textId="628E732C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1" w:type="dxa"/>
          </w:tcPr>
          <w:p w14:paraId="0D108F38" w14:textId="78BE93A2" w:rsidR="00E64CC6" w:rsidRPr="008C6AC9" w:rsidRDefault="00E64CC6" w:rsidP="008C6AC9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F530187" w14:textId="7C72472A" w:rsidR="00E64CC6" w:rsidRPr="008C6AC9" w:rsidRDefault="00E64CC6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7D0A759D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05477744" w14:textId="47C79E38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1B7178A" w14:textId="740AEA0E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350" w:type="dxa"/>
          </w:tcPr>
          <w:p w14:paraId="080EC694" w14:textId="385EE535" w:rsidR="00E64CC6" w:rsidRPr="008C6AC9" w:rsidRDefault="00E64CC6" w:rsidP="008C6AC9">
            <w:pPr>
              <w:tabs>
                <w:tab w:val="decimal" w:pos="879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</w:tcPr>
          <w:p w14:paraId="39E4CD25" w14:textId="42329361" w:rsidR="00E64CC6" w:rsidRPr="008C6AC9" w:rsidRDefault="00E64CC6" w:rsidP="008C6AC9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99ED2D2" w14:textId="65BB5ED2" w:rsidR="00E64CC6" w:rsidRPr="008C6AC9" w:rsidRDefault="00E64CC6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00264BB3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50692EF" w14:textId="313AD916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483FC9A5" w14:textId="61C20435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429 </w:t>
            </w:r>
          </w:p>
        </w:tc>
        <w:tc>
          <w:tcPr>
            <w:tcW w:w="1350" w:type="dxa"/>
          </w:tcPr>
          <w:p w14:paraId="52278B38" w14:textId="32C6C585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351" w:type="dxa"/>
          </w:tcPr>
          <w:p w14:paraId="133E1EBE" w14:textId="294CCEE0" w:rsidR="00E64CC6" w:rsidRPr="008C6AC9" w:rsidRDefault="00E64CC6" w:rsidP="008C6AC9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214B9BC" w14:textId="5A452BC0" w:rsidR="00E64CC6" w:rsidRPr="008C6AC9" w:rsidRDefault="00E64CC6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6AC9" w:rsidRPr="008C6AC9" w14:paraId="71EC020B" w14:textId="77777777" w:rsidTr="005E55F3">
        <w:trPr>
          <w:cantSplit/>
        </w:trPr>
        <w:tc>
          <w:tcPr>
            <w:tcW w:w="4045" w:type="dxa"/>
            <w:shd w:val="clear" w:color="auto" w:fill="auto"/>
          </w:tcPr>
          <w:p w14:paraId="4A324814" w14:textId="50BAB5CF" w:rsidR="008C6AC9" w:rsidRPr="008C6AC9" w:rsidRDefault="008C6AC9" w:rsidP="008C6AC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กำไร (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สุทธิจากเครื</w:t>
            </w:r>
            <w:r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องมือทางการเงินที</w:t>
            </w:r>
            <w:r w:rsidRPr="008C6AC9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่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603F8A4" w14:textId="6B285F76" w:rsidR="008C6AC9" w:rsidRPr="008C6AC9" w:rsidRDefault="008C6AC9" w:rsidP="008C6AC9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(26)</w:t>
            </w:r>
          </w:p>
        </w:tc>
        <w:tc>
          <w:tcPr>
            <w:tcW w:w="1350" w:type="dxa"/>
            <w:vAlign w:val="bottom"/>
          </w:tcPr>
          <w:p w14:paraId="61666918" w14:textId="4F232B30" w:rsidR="008C6AC9" w:rsidRPr="008C6AC9" w:rsidRDefault="008C6AC9" w:rsidP="008C6AC9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51" w:type="dxa"/>
            <w:vAlign w:val="bottom"/>
          </w:tcPr>
          <w:p w14:paraId="30DA9C6E" w14:textId="02A92AAA" w:rsidR="008C6AC9" w:rsidRPr="008C6AC9" w:rsidRDefault="008C6AC9" w:rsidP="008C6AC9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vAlign w:val="bottom"/>
          </w:tcPr>
          <w:p w14:paraId="4DAFF237" w14:textId="765F052E" w:rsidR="008C6AC9" w:rsidRPr="008C6AC9" w:rsidRDefault="008C6AC9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3CEE" w:rsidRPr="008C6AC9" w14:paraId="364930A9" w14:textId="77777777" w:rsidTr="005E55F3">
        <w:trPr>
          <w:cantSplit/>
        </w:trPr>
        <w:tc>
          <w:tcPr>
            <w:tcW w:w="4045" w:type="dxa"/>
            <w:shd w:val="clear" w:color="auto" w:fill="auto"/>
          </w:tcPr>
          <w:p w14:paraId="4A6248BB" w14:textId="77777777" w:rsidR="006B3CEE" w:rsidRDefault="006B3CEE" w:rsidP="008C6AC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525" w:right="-108" w:hanging="1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78D1231" w14:textId="77777777" w:rsidR="006B3CEE" w:rsidRPr="008C6AC9" w:rsidRDefault="006B3CEE" w:rsidP="008C6AC9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FFA217" w14:textId="77777777" w:rsidR="006B3CEE" w:rsidRPr="008C6AC9" w:rsidRDefault="006B3CEE" w:rsidP="008C6AC9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EFA205A" w14:textId="77777777" w:rsidR="006B3CEE" w:rsidRPr="008C6AC9" w:rsidRDefault="006B3CEE" w:rsidP="008C6AC9">
            <w:pPr>
              <w:tabs>
                <w:tab w:val="decimal" w:pos="86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7CB7E7EC" w14:textId="77777777" w:rsidR="006B3CEE" w:rsidRPr="008C6AC9" w:rsidRDefault="006B3CEE" w:rsidP="00733BC6">
            <w:pPr>
              <w:tabs>
                <w:tab w:val="decimal" w:pos="881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7B514CC8" w14:textId="77777777" w:rsidTr="000F3EF8">
        <w:trPr>
          <w:cantSplit/>
        </w:trPr>
        <w:tc>
          <w:tcPr>
            <w:tcW w:w="4045" w:type="dxa"/>
            <w:shd w:val="clear" w:color="auto" w:fill="auto"/>
            <w:vAlign w:val="center"/>
          </w:tcPr>
          <w:p w14:paraId="16F047BC" w14:textId="77777777" w:rsidR="00E64CC6" w:rsidRPr="008C6AC9" w:rsidRDefault="00E64CC6" w:rsidP="00E64CC6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1AFCA322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0B0CCA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0EAFE2A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7F69F7C" w14:textId="41AB3A5E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2C6E65A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78FB94B5" w14:textId="77777777" w:rsidR="00E64CC6" w:rsidRPr="008C6AC9" w:rsidRDefault="00E64CC6" w:rsidP="00E64CC6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6684CDED" w14:textId="12E99AE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350" w:type="dxa"/>
          </w:tcPr>
          <w:p w14:paraId="0FDCE5C7" w14:textId="6AA636CA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351" w:type="dxa"/>
          </w:tcPr>
          <w:p w14:paraId="0F26AC1D" w14:textId="446818BB" w:rsidR="00E64CC6" w:rsidRPr="008C6AC9" w:rsidRDefault="00E64CC6" w:rsidP="00E64CC6">
            <w:pPr>
              <w:tabs>
                <w:tab w:val="decimal" w:pos="1066"/>
              </w:tabs>
              <w:suppressAutoHyphens/>
              <w:spacing w:after="0" w:line="240" w:lineRule="auto"/>
              <w:ind w:right="19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353" w:type="dxa"/>
          </w:tcPr>
          <w:p w14:paraId="2867AD41" w14:textId="2E120B35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</w:t>
            </w:r>
          </w:p>
        </w:tc>
      </w:tr>
      <w:tr w:rsidR="00E64CC6" w:rsidRPr="008C6AC9" w14:paraId="43819DDE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223EF670" w14:textId="77777777" w:rsidR="00E64CC6" w:rsidRPr="008C6AC9" w:rsidRDefault="00E64CC6" w:rsidP="00E64CC6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480EBB2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DEF0AB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106B4A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3C3A444" w14:textId="480D7A0F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0EAB75AF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E922D55" w14:textId="77777777" w:rsidR="00E64CC6" w:rsidRPr="008C6AC9" w:rsidRDefault="00E64CC6" w:rsidP="00E64CC6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28E1EDFF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741A7D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C3F67C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472918DB" w14:textId="6B54E70E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45D1A79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2CE722B" w14:textId="77777777" w:rsidR="00E64CC6" w:rsidRPr="008C6AC9" w:rsidRDefault="00E64CC6" w:rsidP="00E64CC6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24FED349" w14:textId="26E85B86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115 </w:t>
            </w:r>
          </w:p>
        </w:tc>
        <w:tc>
          <w:tcPr>
            <w:tcW w:w="1350" w:type="dxa"/>
          </w:tcPr>
          <w:p w14:paraId="5EFC4E11" w14:textId="20279DCF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51" w:type="dxa"/>
          </w:tcPr>
          <w:p w14:paraId="4D32B0FF" w14:textId="68898500" w:rsidR="00E64CC6" w:rsidRPr="008C6AC9" w:rsidRDefault="00E64CC6" w:rsidP="00733BC6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104BC502" w14:textId="3A99B16F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5BC9B72B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1717C2E6" w14:textId="77777777" w:rsidR="00E64CC6" w:rsidRPr="008C6AC9" w:rsidRDefault="00E64CC6" w:rsidP="00E64CC6">
            <w:pPr>
              <w:tabs>
                <w:tab w:val="left" w:pos="342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59CA004" w14:textId="3B0BE1B9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350" w:type="dxa"/>
          </w:tcPr>
          <w:p w14:paraId="64B35E3E" w14:textId="7484ECA3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51" w:type="dxa"/>
          </w:tcPr>
          <w:p w14:paraId="20D9D205" w14:textId="7EC04908" w:rsidR="00E64CC6" w:rsidRPr="008C6AC9" w:rsidRDefault="00E64CC6" w:rsidP="00733BC6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033517B" w14:textId="5F8FB629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4CD947B5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64EF5BAD" w14:textId="4E14345A" w:rsidR="00E64CC6" w:rsidRPr="008C6AC9" w:rsidRDefault="00E64CC6" w:rsidP="00E64CC6">
            <w:pPr>
              <w:tabs>
                <w:tab w:val="left" w:pos="24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9CED37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52A01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7828B1C" w14:textId="77777777" w:rsidR="00E64CC6" w:rsidRPr="008C6AC9" w:rsidRDefault="00E64CC6" w:rsidP="00733BC6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6925BB" w14:textId="3C5AEEA9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21BC4C4E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50BBF8E4" w14:textId="77777777" w:rsidR="00E64CC6" w:rsidRPr="008C6AC9" w:rsidRDefault="00E64CC6" w:rsidP="00E64CC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56482BF4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CB036A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EBF0677" w14:textId="77777777" w:rsidR="00E64CC6" w:rsidRPr="008C6AC9" w:rsidRDefault="00E64CC6" w:rsidP="00733BC6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C4EAFD4" w14:textId="0BCC7C08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200F32BA" w14:textId="77777777" w:rsidTr="000F3EF8">
        <w:trPr>
          <w:cantSplit/>
        </w:trPr>
        <w:tc>
          <w:tcPr>
            <w:tcW w:w="4045" w:type="dxa"/>
            <w:shd w:val="clear" w:color="auto" w:fill="auto"/>
          </w:tcPr>
          <w:p w14:paraId="4FC82294" w14:textId="0933C195" w:rsidR="00E64CC6" w:rsidRPr="008C6AC9" w:rsidRDefault="00E64CC6" w:rsidP="00E64CC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 บุคคล</w:t>
            </w:r>
            <w:r w:rsidRPr="00290A6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ดังกล่าว</w:t>
            </w:r>
            <w:r w:rsidR="00FA5C2A" w:rsidRPr="00290A6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ที่มีอิทธิผลอ</w:t>
            </w:r>
            <w:r w:rsidR="00155CF2" w:rsidRPr="00290A6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ย่างมีสาระสำคัญ</w:t>
            </w:r>
          </w:p>
        </w:tc>
        <w:tc>
          <w:tcPr>
            <w:tcW w:w="1350" w:type="dxa"/>
          </w:tcPr>
          <w:p w14:paraId="4BE3643A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88E474" w14:textId="777777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9D55CCB" w14:textId="77777777" w:rsidR="00E64CC6" w:rsidRPr="008C6AC9" w:rsidRDefault="00E64CC6" w:rsidP="00733BC6">
            <w:pPr>
              <w:tabs>
                <w:tab w:val="decimal" w:pos="862"/>
                <w:tab w:val="decimal" w:pos="106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7B118BF" w14:textId="1AB8AD19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CC6" w:rsidRPr="008C6AC9" w14:paraId="0E6ED221" w14:textId="77777777" w:rsidTr="000F3EF8">
        <w:trPr>
          <w:cantSplit/>
        </w:trPr>
        <w:tc>
          <w:tcPr>
            <w:tcW w:w="4045" w:type="dxa"/>
          </w:tcPr>
          <w:p w14:paraId="0219CD29" w14:textId="77777777" w:rsidR="00E64CC6" w:rsidRPr="008C6AC9" w:rsidRDefault="00E64CC6" w:rsidP="00E64CC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32E04B3A" w14:textId="7C72528D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869 </w:t>
            </w:r>
          </w:p>
        </w:tc>
        <w:tc>
          <w:tcPr>
            <w:tcW w:w="1350" w:type="dxa"/>
          </w:tcPr>
          <w:p w14:paraId="61B2C5CA" w14:textId="383D8277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351" w:type="dxa"/>
          </w:tcPr>
          <w:p w14:paraId="5E5E0B91" w14:textId="1307A41A" w:rsidR="00E64CC6" w:rsidRPr="008C6AC9" w:rsidRDefault="00E64CC6" w:rsidP="00733BC6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25ABF6F" w14:textId="2F307BE0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48EDED2B" w14:textId="77777777" w:rsidTr="000F3EF8">
        <w:trPr>
          <w:cantSplit/>
        </w:trPr>
        <w:tc>
          <w:tcPr>
            <w:tcW w:w="4045" w:type="dxa"/>
          </w:tcPr>
          <w:p w14:paraId="4C7FF66F" w14:textId="77777777" w:rsidR="00E64CC6" w:rsidRPr="008C6AC9" w:rsidRDefault="00E64CC6" w:rsidP="00E64CC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641DCDE0" w14:textId="48D5E32F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124 </w:t>
            </w:r>
          </w:p>
        </w:tc>
        <w:tc>
          <w:tcPr>
            <w:tcW w:w="1350" w:type="dxa"/>
          </w:tcPr>
          <w:p w14:paraId="666FE423" w14:textId="0FC52820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351" w:type="dxa"/>
          </w:tcPr>
          <w:p w14:paraId="7194261A" w14:textId="272F2282" w:rsidR="00E64CC6" w:rsidRPr="008C6AC9" w:rsidRDefault="00E64CC6" w:rsidP="00733BC6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D9003C7" w14:textId="778ED15F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64CC6" w:rsidRPr="008C6AC9" w14:paraId="67FB31FE" w14:textId="77777777" w:rsidTr="000F3EF8">
        <w:trPr>
          <w:cantSplit/>
        </w:trPr>
        <w:tc>
          <w:tcPr>
            <w:tcW w:w="4045" w:type="dxa"/>
          </w:tcPr>
          <w:p w14:paraId="6AB05878" w14:textId="77777777" w:rsidR="00E64CC6" w:rsidRPr="008C6AC9" w:rsidRDefault="00E64CC6" w:rsidP="00E64CC6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C6AC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0A3EE93C" w14:textId="50795492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 xml:space="preserve"> 127 </w:t>
            </w:r>
          </w:p>
        </w:tc>
        <w:tc>
          <w:tcPr>
            <w:tcW w:w="1350" w:type="dxa"/>
          </w:tcPr>
          <w:p w14:paraId="2A865D05" w14:textId="4FA8F87D" w:rsidR="00E64CC6" w:rsidRPr="008C6AC9" w:rsidRDefault="00E64CC6" w:rsidP="00E64CC6">
            <w:pPr>
              <w:tabs>
                <w:tab w:val="decimal" w:pos="106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51" w:type="dxa"/>
          </w:tcPr>
          <w:p w14:paraId="10F3E4C5" w14:textId="564B9D62" w:rsidR="00E64CC6" w:rsidRPr="008C6AC9" w:rsidRDefault="00E64CC6" w:rsidP="00733BC6">
            <w:pPr>
              <w:tabs>
                <w:tab w:val="decimal" w:pos="8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FAB4175" w14:textId="3B41FBCD" w:rsidR="00E64CC6" w:rsidRPr="008C6AC9" w:rsidRDefault="00E64CC6" w:rsidP="00733BC6">
            <w:pPr>
              <w:tabs>
                <w:tab w:val="decimal" w:pos="867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C6AC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</w:tbl>
    <w:p w14:paraId="394F39F9" w14:textId="63C40C3A" w:rsidR="00E24BDE" w:rsidRDefault="00E24BD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5" w:name="_Toc141724705"/>
    </w:p>
    <w:p w14:paraId="75FF3AB3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6" w:name="_16_ผลประโยชน์อื่นที่จ่ายแก่กรรมการแ"/>
      <w:bookmarkEnd w:id="56"/>
      <w:r>
        <w:rPr>
          <w:rFonts w:asciiTheme="majorBidi" w:hAnsiTheme="majorBidi" w:cstheme="majorBidi"/>
          <w:cs/>
        </w:rPr>
        <w:br w:type="page"/>
      </w:r>
    </w:p>
    <w:p w14:paraId="537DF258" w14:textId="1D7A403E" w:rsidR="00B742E5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57" w:name="_Toc173445308"/>
      <w:r>
        <w:rPr>
          <w:rFonts w:asciiTheme="majorBidi" w:hAnsiTheme="majorBidi" w:cstheme="majorBidi" w:hint="cs"/>
          <w:cs/>
        </w:rPr>
        <w:lastRenderedPageBreak/>
        <w:t>16</w:t>
      </w:r>
      <w:r>
        <w:rPr>
          <w:rFonts w:asciiTheme="majorBidi" w:hAnsiTheme="majorBidi" w:cstheme="majorBidi"/>
          <w:cs/>
        </w:rPr>
        <w:tab/>
      </w:r>
      <w:r w:rsidR="00B742E5" w:rsidRPr="003F5700">
        <w:rPr>
          <w:rFonts w:asciiTheme="majorBidi" w:hAnsiTheme="majorBidi" w:cstheme="majorBidi"/>
          <w:cs/>
        </w:rPr>
        <w:t>ผลประโยชน์อื่นที่จ่ายแก่กรรมการและผู้มีอำนาจในการจัดการ</w:t>
      </w:r>
      <w:bookmarkEnd w:id="54"/>
      <w:bookmarkEnd w:id="55"/>
      <w:bookmarkEnd w:id="57"/>
    </w:p>
    <w:p w14:paraId="738EACCE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3884D5E" w14:textId="60BF74B7" w:rsidR="004051E0" w:rsidRPr="003F5700" w:rsidRDefault="004051E0" w:rsidP="00E07642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3F5700" w:rsidRDefault="004051E0" w:rsidP="0079561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0BE7C96C" w14:textId="143670BC" w:rsidR="00D27AB7" w:rsidRPr="003F5700" w:rsidRDefault="00871BDE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นอกเหนือจากผลประโยชน์</w:t>
      </w:r>
      <w:r w:rsidR="00CC17EB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051E0"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ตามระเบียบของ</w:t>
      </w:r>
      <w:r w:rsidRPr="003F570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กลุ่มบริษัท</w:t>
      </w:r>
    </w:p>
    <w:p w14:paraId="29897272" w14:textId="77777777" w:rsidR="00B9444B" w:rsidRPr="003F5700" w:rsidRDefault="00B9444B" w:rsidP="008A403A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70"/>
        <w:gridCol w:w="1169"/>
        <w:gridCol w:w="270"/>
        <w:gridCol w:w="1174"/>
        <w:gridCol w:w="270"/>
        <w:gridCol w:w="1162"/>
      </w:tblGrid>
      <w:tr w:rsidR="007007C6" w:rsidRPr="00974B3B" w14:paraId="5FFC30EF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59E6722D" w14:textId="77777777" w:rsidR="007007C6" w:rsidRPr="00974B3B" w:rsidRDefault="007007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08" w:type="dxa"/>
            <w:gridSpan w:val="3"/>
            <w:shd w:val="clear" w:color="auto" w:fill="auto"/>
            <w:vAlign w:val="bottom"/>
          </w:tcPr>
          <w:p w14:paraId="78B70029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1F8E209A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3"/>
          </w:tcPr>
          <w:p w14:paraId="2A858997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9444B" w:rsidRPr="00974B3B" w14:paraId="29394328" w14:textId="77777777" w:rsidTr="008C6AC9">
        <w:trPr>
          <w:trHeight w:val="74"/>
        </w:trPr>
        <w:tc>
          <w:tcPr>
            <w:tcW w:w="3959" w:type="dxa"/>
            <w:shd w:val="clear" w:color="auto" w:fill="auto"/>
            <w:vAlign w:val="bottom"/>
          </w:tcPr>
          <w:p w14:paraId="68EE1AD0" w14:textId="1EAA775C" w:rsidR="00B9444B" w:rsidRPr="00974B3B" w:rsidRDefault="00B9444B" w:rsidP="00B9444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877D2D" w14:textId="68524D19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9D222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05F3153" w14:textId="0724A68E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3EF4283A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vAlign w:val="bottom"/>
          </w:tcPr>
          <w:p w14:paraId="031E9F71" w14:textId="511D52B2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vAlign w:val="bottom"/>
          </w:tcPr>
          <w:p w14:paraId="48D76C0C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37B80233" w14:textId="5A0355A1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B9444B" w:rsidRPr="00974B3B" w14:paraId="4F9B047A" w14:textId="77777777" w:rsidTr="008C6AC9">
        <w:trPr>
          <w:trHeight w:val="173"/>
        </w:trPr>
        <w:tc>
          <w:tcPr>
            <w:tcW w:w="3959" w:type="dxa"/>
            <w:shd w:val="clear" w:color="auto" w:fill="auto"/>
            <w:vAlign w:val="bottom"/>
          </w:tcPr>
          <w:p w14:paraId="5188AA4C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84" w:type="dxa"/>
            <w:gridSpan w:val="7"/>
            <w:shd w:val="clear" w:color="auto" w:fill="auto"/>
            <w:vAlign w:val="bottom"/>
          </w:tcPr>
          <w:p w14:paraId="02FA18EE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F7440" w:rsidRPr="00974B3B" w14:paraId="26CBE34A" w14:textId="77777777" w:rsidTr="008C6AC9">
        <w:trPr>
          <w:trHeight w:val="74"/>
        </w:trPr>
        <w:tc>
          <w:tcPr>
            <w:tcW w:w="3959" w:type="dxa"/>
            <w:shd w:val="clear" w:color="auto" w:fill="auto"/>
            <w:vAlign w:val="bottom"/>
          </w:tcPr>
          <w:p w14:paraId="0907A800" w14:textId="77777777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9" w:type="dxa"/>
            <w:shd w:val="clear" w:color="auto" w:fill="auto"/>
          </w:tcPr>
          <w:p w14:paraId="05C4ACCB" w14:textId="6C9BDCE5" w:rsidR="007F7440" w:rsidRPr="00974B3B" w:rsidRDefault="007F7440" w:rsidP="007F744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593 </w:t>
            </w:r>
          </w:p>
        </w:tc>
        <w:tc>
          <w:tcPr>
            <w:tcW w:w="270" w:type="dxa"/>
            <w:shd w:val="clear" w:color="auto" w:fill="auto"/>
          </w:tcPr>
          <w:p w14:paraId="6525A257" w14:textId="77777777" w:rsidR="007F7440" w:rsidRPr="00974B3B" w:rsidRDefault="007F7440" w:rsidP="007F74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6FD1BF17" w14:textId="588723A5" w:rsidR="007F7440" w:rsidRPr="00974B3B" w:rsidRDefault="007F7440" w:rsidP="007F7440">
            <w:pPr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566</w:t>
            </w:r>
          </w:p>
        </w:tc>
        <w:tc>
          <w:tcPr>
            <w:tcW w:w="270" w:type="dxa"/>
          </w:tcPr>
          <w:p w14:paraId="5C9CCD3D" w14:textId="77777777" w:rsidR="007F7440" w:rsidRPr="00974B3B" w:rsidRDefault="007F7440" w:rsidP="007F7440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</w:tcPr>
          <w:p w14:paraId="14B5CD28" w14:textId="7836EE3F" w:rsidR="007F7440" w:rsidRPr="00974B3B" w:rsidRDefault="007F7440" w:rsidP="007F7440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101 </w:t>
            </w:r>
          </w:p>
        </w:tc>
        <w:tc>
          <w:tcPr>
            <w:tcW w:w="270" w:type="dxa"/>
          </w:tcPr>
          <w:p w14:paraId="2644D2DA" w14:textId="623488C2" w:rsidR="007F7440" w:rsidRPr="00974B3B" w:rsidRDefault="007F7440" w:rsidP="007F7440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067A8EFB" w14:textId="53C1059A" w:rsidR="007F7440" w:rsidRPr="00974B3B" w:rsidRDefault="007F7440" w:rsidP="007F7440">
            <w:pPr>
              <w:tabs>
                <w:tab w:val="decimal" w:pos="883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145</w:t>
            </w:r>
          </w:p>
        </w:tc>
      </w:tr>
      <w:tr w:rsidR="007F7440" w:rsidRPr="00974B3B" w14:paraId="571F403D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355C0C4D" w14:textId="7386F220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169" w:type="dxa"/>
            <w:shd w:val="clear" w:color="auto" w:fill="auto"/>
          </w:tcPr>
          <w:p w14:paraId="2750C3EF" w14:textId="32762245" w:rsidR="007F7440" w:rsidRPr="00974B3B" w:rsidRDefault="007F7440" w:rsidP="007F744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  <w:tc>
          <w:tcPr>
            <w:tcW w:w="270" w:type="dxa"/>
            <w:shd w:val="clear" w:color="auto" w:fill="auto"/>
          </w:tcPr>
          <w:p w14:paraId="6079791F" w14:textId="77777777" w:rsidR="007F7440" w:rsidRPr="00974B3B" w:rsidRDefault="007F7440" w:rsidP="007F7440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F28772D" w14:textId="706962C1" w:rsidR="007F7440" w:rsidRPr="00974B3B" w:rsidRDefault="007F7440" w:rsidP="007F7440">
            <w:pPr>
              <w:tabs>
                <w:tab w:val="decimal" w:pos="366"/>
              </w:tabs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6 </w:t>
            </w:r>
          </w:p>
        </w:tc>
        <w:tc>
          <w:tcPr>
            <w:tcW w:w="270" w:type="dxa"/>
          </w:tcPr>
          <w:p w14:paraId="3E70B5D1" w14:textId="77777777" w:rsidR="007F7440" w:rsidRPr="00974B3B" w:rsidRDefault="007F7440" w:rsidP="007F7440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4FBDCCF" w14:textId="33310364" w:rsidR="007F7440" w:rsidRPr="00974B3B" w:rsidRDefault="007F7440" w:rsidP="005E55F3">
            <w:pPr>
              <w:tabs>
                <w:tab w:val="decimal" w:pos="76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</w:t>
            </w:r>
          </w:p>
        </w:tc>
        <w:tc>
          <w:tcPr>
            <w:tcW w:w="270" w:type="dxa"/>
          </w:tcPr>
          <w:p w14:paraId="4D52A86C" w14:textId="77777777" w:rsidR="007F7440" w:rsidRPr="00974B3B" w:rsidRDefault="007F7440" w:rsidP="007F744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77140C0D" w14:textId="3DED0313" w:rsidR="007F7440" w:rsidRPr="00974B3B" w:rsidRDefault="007F7440" w:rsidP="007F7440">
            <w:pPr>
              <w:tabs>
                <w:tab w:val="decimal" w:pos="620"/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          -</w:t>
            </w:r>
          </w:p>
        </w:tc>
      </w:tr>
      <w:tr w:rsidR="007F7440" w:rsidRPr="00974B3B" w14:paraId="2896DABB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76DB58E2" w14:textId="7480C482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69" w:type="dxa"/>
            <w:shd w:val="clear" w:color="auto" w:fill="auto"/>
          </w:tcPr>
          <w:p w14:paraId="57EDCF7C" w14:textId="790D8C40" w:rsidR="007F7440" w:rsidRPr="00974B3B" w:rsidRDefault="007F7440" w:rsidP="007F744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  <w:shd w:val="clear" w:color="auto" w:fill="auto"/>
          </w:tcPr>
          <w:p w14:paraId="593DABC6" w14:textId="77777777" w:rsidR="007F7440" w:rsidRPr="00974B3B" w:rsidRDefault="007F7440" w:rsidP="007F7440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DF3C211" w14:textId="3F883A85" w:rsidR="007F7440" w:rsidRPr="00974B3B" w:rsidRDefault="007F7440" w:rsidP="007F7440">
            <w:pPr>
              <w:tabs>
                <w:tab w:val="decimal" w:pos="883"/>
              </w:tabs>
              <w:suppressAutoHyphens/>
              <w:spacing w:after="0" w:line="240" w:lineRule="auto"/>
              <w:ind w:right="6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 20 </w:t>
            </w:r>
          </w:p>
        </w:tc>
        <w:tc>
          <w:tcPr>
            <w:tcW w:w="270" w:type="dxa"/>
          </w:tcPr>
          <w:p w14:paraId="7B68D8AB" w14:textId="77777777" w:rsidR="007F7440" w:rsidRPr="00974B3B" w:rsidRDefault="007F7440" w:rsidP="007F7440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A2EF668" w14:textId="49333658" w:rsidR="007F7440" w:rsidRPr="00974B3B" w:rsidRDefault="007F7440" w:rsidP="007F744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10 </w:t>
            </w:r>
          </w:p>
        </w:tc>
        <w:tc>
          <w:tcPr>
            <w:tcW w:w="270" w:type="dxa"/>
          </w:tcPr>
          <w:p w14:paraId="46AFB186" w14:textId="77777777" w:rsidR="007F7440" w:rsidRPr="00974B3B" w:rsidRDefault="007F7440" w:rsidP="007F744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004D17CE" w14:textId="3FF2B979" w:rsidR="007F7440" w:rsidRPr="00974B3B" w:rsidRDefault="007F7440" w:rsidP="007F7440">
            <w:pPr>
              <w:tabs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</w:tr>
      <w:tr w:rsidR="007F7440" w:rsidRPr="00974B3B" w14:paraId="4F0FFE13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3E5207CF" w14:textId="77777777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9" w:type="dxa"/>
            <w:shd w:val="clear" w:color="auto" w:fill="auto"/>
          </w:tcPr>
          <w:p w14:paraId="6C026A30" w14:textId="17CA75A1" w:rsidR="007F7440" w:rsidRPr="00974B3B" w:rsidRDefault="007F7440" w:rsidP="007F744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5 </w:t>
            </w:r>
          </w:p>
        </w:tc>
        <w:tc>
          <w:tcPr>
            <w:tcW w:w="270" w:type="dxa"/>
            <w:shd w:val="clear" w:color="auto" w:fill="auto"/>
          </w:tcPr>
          <w:p w14:paraId="33B0930C" w14:textId="77777777" w:rsidR="007F7440" w:rsidRPr="00974B3B" w:rsidRDefault="007F7440" w:rsidP="007F7440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18060482" w14:textId="4E14D121" w:rsidR="007F7440" w:rsidRPr="00974B3B" w:rsidRDefault="007F7440" w:rsidP="007F7440">
            <w:pPr>
              <w:tabs>
                <w:tab w:val="decimal" w:pos="366"/>
              </w:tabs>
              <w:suppressAutoHyphens/>
              <w:spacing w:after="0" w:line="240" w:lineRule="auto"/>
              <w:ind w:right="6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  <w:tc>
          <w:tcPr>
            <w:tcW w:w="270" w:type="dxa"/>
          </w:tcPr>
          <w:p w14:paraId="39E7BE34" w14:textId="77777777" w:rsidR="007F7440" w:rsidRPr="00974B3B" w:rsidRDefault="007F7440" w:rsidP="007F7440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3A52E229" w14:textId="7A5BDE2E" w:rsidR="007F7440" w:rsidRPr="00974B3B" w:rsidRDefault="007F7440" w:rsidP="005E55F3">
            <w:pPr>
              <w:tabs>
                <w:tab w:val="decimal" w:pos="76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</w:t>
            </w:r>
          </w:p>
        </w:tc>
        <w:tc>
          <w:tcPr>
            <w:tcW w:w="270" w:type="dxa"/>
          </w:tcPr>
          <w:p w14:paraId="18BB02A2" w14:textId="77777777" w:rsidR="007F7440" w:rsidRPr="00974B3B" w:rsidRDefault="007F7440" w:rsidP="007F744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</w:tcPr>
          <w:p w14:paraId="0A78959A" w14:textId="42EC3434" w:rsidR="007F7440" w:rsidRPr="00974B3B" w:rsidRDefault="007F7440" w:rsidP="007F7440">
            <w:pPr>
              <w:tabs>
                <w:tab w:val="decimal" w:pos="620"/>
                <w:tab w:val="decimal" w:pos="883"/>
              </w:tabs>
              <w:suppressAutoHyphens/>
              <w:spacing w:after="0" w:line="240" w:lineRule="auto"/>
              <w:ind w:left="59"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    -</w:t>
            </w:r>
          </w:p>
        </w:tc>
      </w:tr>
      <w:tr w:rsidR="008C6AC9" w:rsidRPr="00974B3B" w14:paraId="13EC10E5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492170C2" w14:textId="171BE12E" w:rsidR="008C6AC9" w:rsidRPr="00974B3B" w:rsidRDefault="006118D9" w:rsidP="008C6AC9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69" w:type="dxa"/>
            <w:shd w:val="clear" w:color="auto" w:fill="auto"/>
          </w:tcPr>
          <w:p w14:paraId="22EF8BE9" w14:textId="4D0F5710" w:rsidR="008C6AC9" w:rsidRPr="00974B3B" w:rsidRDefault="008C6AC9" w:rsidP="008C6AC9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shd w:val="clear" w:color="auto" w:fill="auto"/>
          </w:tcPr>
          <w:p w14:paraId="5AD71D6B" w14:textId="77777777" w:rsidR="008C6AC9" w:rsidRPr="00974B3B" w:rsidRDefault="008C6AC9" w:rsidP="008C6AC9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09907F6B" w14:textId="692CC8A7" w:rsidR="008C6AC9" w:rsidRPr="00974B3B" w:rsidRDefault="008C6AC9" w:rsidP="008C6AC9">
            <w:pPr>
              <w:tabs>
                <w:tab w:val="decimal" w:pos="767"/>
              </w:tabs>
              <w:suppressAutoHyphens/>
              <w:spacing w:after="0" w:line="240" w:lineRule="auto"/>
              <w:ind w:right="72"/>
              <w:rPr>
                <w:rFonts w:asciiTheme="majorBidi" w:hAnsiTheme="majorBidi" w:cstheme="majorBidi"/>
                <w:sz w:val="28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</w:t>
            </w:r>
          </w:p>
        </w:tc>
        <w:tc>
          <w:tcPr>
            <w:tcW w:w="270" w:type="dxa"/>
          </w:tcPr>
          <w:p w14:paraId="0774F4C8" w14:textId="77777777" w:rsidR="008C6AC9" w:rsidRPr="00974B3B" w:rsidRDefault="008C6AC9" w:rsidP="008C6AC9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CDF4605" w14:textId="31677629" w:rsidR="008C6AC9" w:rsidRPr="00974B3B" w:rsidRDefault="008C6AC9" w:rsidP="008C6AC9">
            <w:pPr>
              <w:tabs>
                <w:tab w:val="decimal" w:pos="767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</w:t>
            </w:r>
          </w:p>
        </w:tc>
        <w:tc>
          <w:tcPr>
            <w:tcW w:w="270" w:type="dxa"/>
          </w:tcPr>
          <w:p w14:paraId="0C8DEB7C" w14:textId="77777777" w:rsidR="008C6AC9" w:rsidRPr="00974B3B" w:rsidRDefault="008C6AC9" w:rsidP="008C6AC9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B8FBA55" w14:textId="4D07D72D" w:rsidR="008C6AC9" w:rsidRPr="00974B3B" w:rsidRDefault="008C6AC9" w:rsidP="008C6AC9">
            <w:pPr>
              <w:tabs>
                <w:tab w:val="decimal" w:pos="620"/>
                <w:tab w:val="decimal" w:pos="883"/>
              </w:tabs>
              <w:suppressAutoHyphens/>
              <w:spacing w:after="0" w:line="240" w:lineRule="auto"/>
              <w:ind w:left="59" w:right="7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    -</w:t>
            </w:r>
          </w:p>
        </w:tc>
      </w:tr>
      <w:tr w:rsidR="005E55F3" w:rsidRPr="00974B3B" w14:paraId="7DACA8E9" w14:textId="77777777" w:rsidTr="008C6AC9">
        <w:trPr>
          <w:trHeight w:val="74"/>
        </w:trPr>
        <w:tc>
          <w:tcPr>
            <w:tcW w:w="3959" w:type="dxa"/>
            <w:shd w:val="clear" w:color="auto" w:fill="auto"/>
            <w:vAlign w:val="bottom"/>
          </w:tcPr>
          <w:p w14:paraId="33930388" w14:textId="77777777" w:rsidR="005E55F3" w:rsidRPr="00974B3B" w:rsidRDefault="005E55F3" w:rsidP="005E55F3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FB5013" w14:textId="608BD5C8" w:rsidR="005E55F3" w:rsidRPr="00974B3B" w:rsidRDefault="005E55F3" w:rsidP="005E55F3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</w:rPr>
              <w:t>624</w:t>
            </w:r>
          </w:p>
        </w:tc>
        <w:tc>
          <w:tcPr>
            <w:tcW w:w="270" w:type="dxa"/>
            <w:shd w:val="clear" w:color="auto" w:fill="auto"/>
          </w:tcPr>
          <w:p w14:paraId="293BB050" w14:textId="77777777" w:rsidR="005E55F3" w:rsidRPr="00974B3B" w:rsidRDefault="005E55F3" w:rsidP="005E55F3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1E7A482" w14:textId="2F50BB5D" w:rsidR="005E55F3" w:rsidRPr="00974B3B" w:rsidRDefault="005E55F3" w:rsidP="005E55F3">
            <w:pPr>
              <w:suppressAutoHyphens/>
              <w:spacing w:after="0" w:line="240" w:lineRule="auto"/>
              <w:ind w:left="224" w:right="65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597</w:t>
            </w:r>
          </w:p>
        </w:tc>
        <w:tc>
          <w:tcPr>
            <w:tcW w:w="270" w:type="dxa"/>
            <w:tcBorders>
              <w:left w:val="nil"/>
            </w:tcBorders>
          </w:tcPr>
          <w:p w14:paraId="5E9EF8F3" w14:textId="77777777" w:rsidR="005E55F3" w:rsidRPr="00974B3B" w:rsidRDefault="005E55F3" w:rsidP="005E55F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000000"/>
            </w:tcBorders>
          </w:tcPr>
          <w:p w14:paraId="24D40224" w14:textId="7F8CD6E7" w:rsidR="005E55F3" w:rsidRPr="00974B3B" w:rsidRDefault="005E55F3" w:rsidP="005E55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</w:rPr>
              <w:t xml:space="preserve"> 111 </w:t>
            </w:r>
          </w:p>
        </w:tc>
        <w:tc>
          <w:tcPr>
            <w:tcW w:w="270" w:type="dxa"/>
          </w:tcPr>
          <w:p w14:paraId="7462E835" w14:textId="77777777" w:rsidR="005E55F3" w:rsidRPr="00974B3B" w:rsidRDefault="005E55F3" w:rsidP="005E55F3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000000"/>
            </w:tcBorders>
          </w:tcPr>
          <w:p w14:paraId="13C16782" w14:textId="28265882" w:rsidR="005E55F3" w:rsidRPr="00974B3B" w:rsidRDefault="005E55F3" w:rsidP="005E55F3">
            <w:pPr>
              <w:tabs>
                <w:tab w:val="decimal" w:pos="883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165</w:t>
            </w:r>
          </w:p>
        </w:tc>
      </w:tr>
    </w:tbl>
    <w:p w14:paraId="4BF08351" w14:textId="77777777" w:rsidR="00974B3B" w:rsidRPr="00974B3B" w:rsidRDefault="00974B3B" w:rsidP="00974B3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9"/>
        <w:gridCol w:w="1169"/>
        <w:gridCol w:w="270"/>
        <w:gridCol w:w="1169"/>
        <w:gridCol w:w="270"/>
        <w:gridCol w:w="1174"/>
        <w:gridCol w:w="277"/>
        <w:gridCol w:w="1155"/>
      </w:tblGrid>
      <w:tr w:rsidR="007007C6" w:rsidRPr="00974B3B" w14:paraId="6181AA52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200186CC" w14:textId="77777777" w:rsidR="007007C6" w:rsidRPr="00974B3B" w:rsidRDefault="007007C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08" w:type="dxa"/>
            <w:gridSpan w:val="3"/>
            <w:shd w:val="clear" w:color="auto" w:fill="auto"/>
            <w:vAlign w:val="bottom"/>
          </w:tcPr>
          <w:p w14:paraId="759CFE39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22D1C0CD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06" w:type="dxa"/>
            <w:gridSpan w:val="3"/>
          </w:tcPr>
          <w:p w14:paraId="63DE481F" w14:textId="77777777" w:rsidR="007007C6" w:rsidRPr="00974B3B" w:rsidRDefault="007007C6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9444B" w:rsidRPr="00974B3B" w14:paraId="2EC5F43C" w14:textId="77777777" w:rsidTr="008C6AC9">
        <w:trPr>
          <w:trHeight w:val="74"/>
        </w:trPr>
        <w:tc>
          <w:tcPr>
            <w:tcW w:w="3959" w:type="dxa"/>
            <w:shd w:val="clear" w:color="auto" w:fill="auto"/>
            <w:vAlign w:val="bottom"/>
          </w:tcPr>
          <w:p w14:paraId="466FFC8E" w14:textId="36179DA9" w:rsidR="00B9444B" w:rsidRPr="00974B3B" w:rsidRDefault="00B9444B" w:rsidP="00B9444B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Pr="00974B3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138BB96" w14:textId="48A4945B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147D5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AD5DCA" w14:textId="59817FEA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2FF3FD0E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vAlign w:val="bottom"/>
          </w:tcPr>
          <w:p w14:paraId="1F54CCC1" w14:textId="363DA28D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77" w:type="dxa"/>
            <w:vAlign w:val="bottom"/>
          </w:tcPr>
          <w:p w14:paraId="133FCAE1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  <w:vAlign w:val="bottom"/>
          </w:tcPr>
          <w:p w14:paraId="3E3FC06D" w14:textId="748B30CB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B9444B" w:rsidRPr="00974B3B" w14:paraId="2EC626FB" w14:textId="77777777" w:rsidTr="008C6AC9">
        <w:trPr>
          <w:trHeight w:val="173"/>
        </w:trPr>
        <w:tc>
          <w:tcPr>
            <w:tcW w:w="3959" w:type="dxa"/>
            <w:shd w:val="clear" w:color="auto" w:fill="auto"/>
            <w:vAlign w:val="bottom"/>
          </w:tcPr>
          <w:p w14:paraId="081C8FE8" w14:textId="77777777" w:rsidR="00B9444B" w:rsidRPr="00974B3B" w:rsidRDefault="00B9444B" w:rsidP="00B9444B">
            <w:pPr>
              <w:suppressAutoHyphens/>
              <w:snapToGrid w:val="0"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484" w:type="dxa"/>
            <w:gridSpan w:val="7"/>
            <w:shd w:val="clear" w:color="auto" w:fill="auto"/>
            <w:vAlign w:val="bottom"/>
          </w:tcPr>
          <w:p w14:paraId="4AC97CD0" w14:textId="77777777" w:rsidR="00B9444B" w:rsidRPr="00974B3B" w:rsidRDefault="00B9444B" w:rsidP="00B9444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74B3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7F7440" w:rsidRPr="00974B3B" w14:paraId="6837FBD4" w14:textId="77777777" w:rsidTr="008C6AC9">
        <w:trPr>
          <w:trHeight w:val="74"/>
        </w:trPr>
        <w:tc>
          <w:tcPr>
            <w:tcW w:w="3959" w:type="dxa"/>
            <w:shd w:val="clear" w:color="auto" w:fill="auto"/>
            <w:vAlign w:val="bottom"/>
          </w:tcPr>
          <w:p w14:paraId="02D248D9" w14:textId="77777777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9" w:type="dxa"/>
            <w:shd w:val="clear" w:color="auto" w:fill="auto"/>
          </w:tcPr>
          <w:p w14:paraId="58416241" w14:textId="5D695D1C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1,534 </w:t>
            </w:r>
          </w:p>
        </w:tc>
        <w:tc>
          <w:tcPr>
            <w:tcW w:w="270" w:type="dxa"/>
            <w:shd w:val="clear" w:color="auto" w:fill="auto"/>
          </w:tcPr>
          <w:p w14:paraId="5F634502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7E5B560F" w14:textId="09A67DBD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1,493</w:t>
            </w:r>
          </w:p>
        </w:tc>
        <w:tc>
          <w:tcPr>
            <w:tcW w:w="270" w:type="dxa"/>
          </w:tcPr>
          <w:p w14:paraId="110172B7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</w:tcPr>
          <w:p w14:paraId="19E08240" w14:textId="42AA8FE2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214 </w:t>
            </w:r>
          </w:p>
        </w:tc>
        <w:tc>
          <w:tcPr>
            <w:tcW w:w="277" w:type="dxa"/>
          </w:tcPr>
          <w:p w14:paraId="54F198CE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7F9A944B" w14:textId="1DBB2199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227</w:t>
            </w:r>
          </w:p>
        </w:tc>
      </w:tr>
      <w:tr w:rsidR="007F7440" w:rsidRPr="00974B3B" w14:paraId="1F13F3B0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04F77BB0" w14:textId="286A976A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169" w:type="dxa"/>
            <w:shd w:val="clear" w:color="auto" w:fill="auto"/>
          </w:tcPr>
          <w:p w14:paraId="2550C2B7" w14:textId="2E25F2D5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28 </w:t>
            </w:r>
          </w:p>
        </w:tc>
        <w:tc>
          <w:tcPr>
            <w:tcW w:w="270" w:type="dxa"/>
            <w:shd w:val="clear" w:color="auto" w:fill="auto"/>
          </w:tcPr>
          <w:p w14:paraId="264AADAA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19F51BAA" w14:textId="53FA9F90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22 </w:t>
            </w:r>
          </w:p>
        </w:tc>
        <w:tc>
          <w:tcPr>
            <w:tcW w:w="270" w:type="dxa"/>
          </w:tcPr>
          <w:p w14:paraId="6B33187B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223F0AB7" w14:textId="761A8CA0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 </w:t>
            </w:r>
            <w:r w:rsidR="00733BC6"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7" w:type="dxa"/>
          </w:tcPr>
          <w:p w14:paraId="678AD4D6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54140516" w14:textId="6301CB26" w:rsidR="007F7440" w:rsidRPr="00974B3B" w:rsidRDefault="007F7440" w:rsidP="007F7440">
            <w:pPr>
              <w:tabs>
                <w:tab w:val="decimal" w:pos="69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-</w:t>
            </w:r>
          </w:p>
        </w:tc>
      </w:tr>
      <w:tr w:rsidR="007F7440" w:rsidRPr="00974B3B" w14:paraId="55E5FF8D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46C4D426" w14:textId="4D0015A0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169" w:type="dxa"/>
            <w:shd w:val="clear" w:color="auto" w:fill="auto"/>
          </w:tcPr>
          <w:p w14:paraId="080B915F" w14:textId="00E1B24B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0" w:type="dxa"/>
            <w:shd w:val="clear" w:color="auto" w:fill="auto"/>
          </w:tcPr>
          <w:p w14:paraId="3ED49BA4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7D63A9E8" w14:textId="2C688774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  <w:tc>
          <w:tcPr>
            <w:tcW w:w="270" w:type="dxa"/>
          </w:tcPr>
          <w:p w14:paraId="737A267C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6AE74AD4" w14:textId="5F7769B8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20 </w:t>
            </w:r>
          </w:p>
        </w:tc>
        <w:tc>
          <w:tcPr>
            <w:tcW w:w="277" w:type="dxa"/>
          </w:tcPr>
          <w:p w14:paraId="462E9922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302350F8" w14:textId="38778ED6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20 </w:t>
            </w:r>
          </w:p>
        </w:tc>
      </w:tr>
      <w:tr w:rsidR="007F7440" w:rsidRPr="00974B3B" w14:paraId="6A6FAD4B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7389ACAB" w14:textId="77777777" w:rsidR="007F7440" w:rsidRPr="00974B3B" w:rsidRDefault="007F7440" w:rsidP="007F7440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69" w:type="dxa"/>
            <w:shd w:val="clear" w:color="auto" w:fill="auto"/>
          </w:tcPr>
          <w:p w14:paraId="03B22445" w14:textId="6D81A3B6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18 </w:t>
            </w:r>
          </w:p>
        </w:tc>
        <w:tc>
          <w:tcPr>
            <w:tcW w:w="270" w:type="dxa"/>
            <w:shd w:val="clear" w:color="auto" w:fill="auto"/>
          </w:tcPr>
          <w:p w14:paraId="64262030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25ADC953" w14:textId="301AF17E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</w:t>
            </w:r>
          </w:p>
        </w:tc>
        <w:tc>
          <w:tcPr>
            <w:tcW w:w="270" w:type="dxa"/>
          </w:tcPr>
          <w:p w14:paraId="1711409C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24D4F526" w14:textId="7391CDC8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 </w:t>
            </w:r>
            <w:r w:rsidR="00733BC6"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7" w:type="dxa"/>
          </w:tcPr>
          <w:p w14:paraId="18CD7F89" w14:textId="77777777" w:rsidR="007F7440" w:rsidRPr="00974B3B" w:rsidRDefault="007F7440" w:rsidP="007F7440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</w:tcPr>
          <w:p w14:paraId="0BE850C8" w14:textId="2DB82915" w:rsidR="007F7440" w:rsidRPr="00974B3B" w:rsidRDefault="007F7440" w:rsidP="007F7440">
            <w:pPr>
              <w:tabs>
                <w:tab w:val="decimal" w:pos="69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215E41" w:rsidRPr="00974B3B" w14:paraId="0AC70903" w14:textId="77777777" w:rsidTr="008C6AC9">
        <w:trPr>
          <w:trHeight w:val="83"/>
        </w:trPr>
        <w:tc>
          <w:tcPr>
            <w:tcW w:w="3959" w:type="dxa"/>
            <w:shd w:val="clear" w:color="auto" w:fill="auto"/>
            <w:vAlign w:val="bottom"/>
          </w:tcPr>
          <w:p w14:paraId="577B776A" w14:textId="53545C78" w:rsidR="00215E41" w:rsidRPr="00974B3B" w:rsidRDefault="006118D9" w:rsidP="00215E41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ผลประโยชน์ที่จ่ายโดยใช้หุ้นเป็นเกณฑ์</w:t>
            </w:r>
          </w:p>
        </w:tc>
        <w:tc>
          <w:tcPr>
            <w:tcW w:w="1169" w:type="dxa"/>
            <w:shd w:val="clear" w:color="auto" w:fill="auto"/>
          </w:tcPr>
          <w:p w14:paraId="36A0F639" w14:textId="21726D5D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shd w:val="clear" w:color="auto" w:fill="auto"/>
          </w:tcPr>
          <w:p w14:paraId="5812C4F1" w14:textId="77777777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</w:tcPr>
          <w:p w14:paraId="631A4264" w14:textId="2FE5913D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</w:t>
            </w:r>
            <w:r w:rsidR="00733BC6" w:rsidRPr="00974B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4B3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171E54D" w14:textId="77777777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9766ED4" w14:textId="3B907502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 </w:t>
            </w:r>
            <w:r w:rsidR="00733BC6" w:rsidRPr="00974B3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</w:p>
        </w:tc>
        <w:tc>
          <w:tcPr>
            <w:tcW w:w="277" w:type="dxa"/>
          </w:tcPr>
          <w:p w14:paraId="1F8662CE" w14:textId="77777777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1894920" w14:textId="5DAF8447" w:rsidR="00215E41" w:rsidRPr="00974B3B" w:rsidRDefault="00215E41" w:rsidP="00215E41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215E41" w:rsidRPr="00974B3B" w14:paraId="05095B80" w14:textId="77777777" w:rsidTr="008C6AC9">
        <w:trPr>
          <w:trHeight w:val="74"/>
        </w:trPr>
        <w:tc>
          <w:tcPr>
            <w:tcW w:w="3959" w:type="dxa"/>
            <w:shd w:val="clear" w:color="auto" w:fill="auto"/>
            <w:vAlign w:val="bottom"/>
          </w:tcPr>
          <w:p w14:paraId="59580FA1" w14:textId="77777777" w:rsidR="00215E41" w:rsidRPr="00974B3B" w:rsidRDefault="00215E41" w:rsidP="00215E41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5C7738" w14:textId="3DDA4B8C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</w:rPr>
              <w:t xml:space="preserve"> 1,601 </w:t>
            </w:r>
          </w:p>
        </w:tc>
        <w:tc>
          <w:tcPr>
            <w:tcW w:w="270" w:type="dxa"/>
            <w:shd w:val="clear" w:color="auto" w:fill="auto"/>
          </w:tcPr>
          <w:p w14:paraId="5056701E" w14:textId="77777777" w:rsidR="00215E41" w:rsidRPr="00974B3B" w:rsidRDefault="00215E41" w:rsidP="00215E41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F180166" w14:textId="21D533FB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1,560</w:t>
            </w:r>
          </w:p>
        </w:tc>
        <w:tc>
          <w:tcPr>
            <w:tcW w:w="270" w:type="dxa"/>
            <w:tcBorders>
              <w:left w:val="nil"/>
            </w:tcBorders>
          </w:tcPr>
          <w:p w14:paraId="76FA5901" w14:textId="77777777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000000"/>
            </w:tcBorders>
          </w:tcPr>
          <w:p w14:paraId="16577821" w14:textId="57759FDB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hAnsiTheme="majorBidi" w:cstheme="majorBidi"/>
                <w:b/>
                <w:bCs/>
                <w:sz w:val="28"/>
              </w:rPr>
              <w:t xml:space="preserve"> 234 </w:t>
            </w:r>
          </w:p>
        </w:tc>
        <w:tc>
          <w:tcPr>
            <w:tcW w:w="277" w:type="dxa"/>
          </w:tcPr>
          <w:p w14:paraId="34A84F99" w14:textId="77777777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000000"/>
            </w:tcBorders>
          </w:tcPr>
          <w:p w14:paraId="7D3568FB" w14:textId="41696F7E" w:rsidR="00215E41" w:rsidRPr="00974B3B" w:rsidRDefault="00215E41" w:rsidP="00215E41">
            <w:pPr>
              <w:tabs>
                <w:tab w:val="decimal" w:pos="8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974B3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247</w:t>
            </w:r>
          </w:p>
        </w:tc>
      </w:tr>
    </w:tbl>
    <w:p w14:paraId="45A79153" w14:textId="77777777" w:rsidR="00B9444B" w:rsidRPr="00111D64" w:rsidRDefault="00F239B3" w:rsidP="00111D64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111D64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   </w:t>
      </w:r>
      <w:bookmarkStart w:id="58" w:name="_Toc141724706"/>
    </w:p>
    <w:p w14:paraId="39E807D6" w14:textId="77777777" w:rsidR="00807D10" w:rsidRDefault="00807D1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th-TH" w:eastAsia="zh-CN"/>
        </w:rPr>
      </w:pPr>
      <w:bookmarkStart w:id="59" w:name="_17_ส่วนงานดำเนินงาน"/>
      <w:bookmarkEnd w:id="59"/>
      <w:r>
        <w:rPr>
          <w:rFonts w:asciiTheme="majorBidi" w:hAnsiTheme="majorBidi" w:cstheme="majorBidi"/>
          <w:cs/>
        </w:rPr>
        <w:br w:type="page"/>
      </w:r>
    </w:p>
    <w:p w14:paraId="567080D1" w14:textId="5B7BDD5C" w:rsidR="00540EFF" w:rsidRPr="003F5700" w:rsidRDefault="00E24BDE" w:rsidP="00E24BDE">
      <w:pPr>
        <w:pStyle w:val="Heading1"/>
        <w:numPr>
          <w:ilvl w:val="0"/>
          <w:numId w:val="0"/>
        </w:numPr>
        <w:ind w:left="540" w:hanging="540"/>
        <w:rPr>
          <w:rFonts w:asciiTheme="majorBidi" w:hAnsiTheme="majorBidi" w:cstheme="majorBidi"/>
          <w:cs/>
        </w:rPr>
      </w:pPr>
      <w:bookmarkStart w:id="60" w:name="_Toc173445309"/>
      <w:r>
        <w:rPr>
          <w:rFonts w:asciiTheme="majorBidi" w:hAnsiTheme="majorBidi" w:cstheme="majorBidi" w:hint="cs"/>
          <w:cs/>
        </w:rPr>
        <w:lastRenderedPageBreak/>
        <w:t>17</w:t>
      </w:r>
      <w:r>
        <w:rPr>
          <w:rFonts w:asciiTheme="majorBidi" w:hAnsiTheme="majorBidi" w:cstheme="majorBidi"/>
          <w:cs/>
        </w:rPr>
        <w:tab/>
      </w:r>
      <w:r w:rsidR="00540EFF" w:rsidRPr="003F5700">
        <w:rPr>
          <w:rFonts w:asciiTheme="majorBidi" w:hAnsiTheme="majorBidi" w:cstheme="majorBidi"/>
          <w:cs/>
        </w:rPr>
        <w:t>ส่วนงานดำเนินงาน</w:t>
      </w:r>
      <w:bookmarkEnd w:id="58"/>
      <w:bookmarkEnd w:id="60"/>
    </w:p>
    <w:p w14:paraId="56C7BB39" w14:textId="77777777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05183EF" w14:textId="77777777" w:rsidR="0049752E" w:rsidRPr="00A844EE" w:rsidRDefault="0049752E" w:rsidP="0049752E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15935BF" w14:textId="066FE6BD" w:rsidR="00B9444B" w:rsidRPr="003F5700" w:rsidRDefault="00B9444B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B9444B" w:rsidRPr="003F5700" w14:paraId="6AB97690" w14:textId="77777777">
        <w:trPr>
          <w:cantSplit/>
        </w:trPr>
        <w:tc>
          <w:tcPr>
            <w:tcW w:w="3060" w:type="dxa"/>
            <w:shd w:val="clear" w:color="auto" w:fill="auto"/>
          </w:tcPr>
          <w:p w14:paraId="0E38B77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30E20A7F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9444B" w:rsidRPr="003F5700" w14:paraId="5D1541D7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80656A4" w14:textId="2BC7CDD1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636B3BC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0B9A0B31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AC0CC0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671F332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0C8BB00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EC3DD3" w14:textId="77777777" w:rsidR="00B9444B" w:rsidRPr="003F5700" w:rsidRDefault="00B9444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0CC695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0C2B10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21EAE" w14:textId="77777777" w:rsidR="00B9444B" w:rsidRPr="003F5700" w:rsidRDefault="00B9444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FFE76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725E484A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6083D37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521240D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370BBA0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6DAA5BF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9444B" w:rsidRPr="003F5700" w14:paraId="36B6C171" w14:textId="77777777">
        <w:trPr>
          <w:cantSplit/>
        </w:trPr>
        <w:tc>
          <w:tcPr>
            <w:tcW w:w="3060" w:type="dxa"/>
            <w:shd w:val="clear" w:color="auto" w:fill="auto"/>
          </w:tcPr>
          <w:p w14:paraId="138BAA74" w14:textId="77777777" w:rsidR="00B9444B" w:rsidRPr="003F5700" w:rsidRDefault="00B9444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016D358" w14:textId="77777777" w:rsidR="00B9444B" w:rsidRPr="003F5700" w:rsidRDefault="00B9444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F7440" w:rsidRPr="003F5700" w14:paraId="6DA06E9D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1C27EA3D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4251E600" w14:textId="423AF6B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26,504 </w:t>
            </w:r>
          </w:p>
        </w:tc>
        <w:tc>
          <w:tcPr>
            <w:tcW w:w="178" w:type="dxa"/>
            <w:shd w:val="clear" w:color="auto" w:fill="auto"/>
          </w:tcPr>
          <w:p w14:paraId="5AF15E8C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8C504D0" w14:textId="6B17FB3C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6,003 </w:t>
            </w:r>
          </w:p>
        </w:tc>
        <w:tc>
          <w:tcPr>
            <w:tcW w:w="183" w:type="dxa"/>
            <w:shd w:val="clear" w:color="auto" w:fill="auto"/>
          </w:tcPr>
          <w:p w14:paraId="3956853E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74261BB" w14:textId="120E1972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55 </w:t>
            </w:r>
          </w:p>
        </w:tc>
        <w:tc>
          <w:tcPr>
            <w:tcW w:w="180" w:type="dxa"/>
            <w:shd w:val="clear" w:color="auto" w:fill="auto"/>
          </w:tcPr>
          <w:p w14:paraId="58AC2457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FAFC8A" w14:textId="41F2EC93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80" w:type="dxa"/>
          </w:tcPr>
          <w:p w14:paraId="5DB7194A" w14:textId="77777777" w:rsidR="007F7440" w:rsidRPr="00215E41" w:rsidRDefault="007F7440" w:rsidP="007F744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521FF2" w14:textId="1F6AAC28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32,576 </w:t>
            </w:r>
          </w:p>
        </w:tc>
      </w:tr>
      <w:tr w:rsidR="007F7440" w:rsidRPr="003F5700" w14:paraId="7E913F65" w14:textId="77777777">
        <w:trPr>
          <w:cantSplit/>
        </w:trPr>
        <w:tc>
          <w:tcPr>
            <w:tcW w:w="3060" w:type="dxa"/>
            <w:shd w:val="clear" w:color="auto" w:fill="auto"/>
          </w:tcPr>
          <w:p w14:paraId="3EC065DC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76108741" w14:textId="5A5B2B75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8,494 </w:t>
            </w:r>
          </w:p>
        </w:tc>
        <w:tc>
          <w:tcPr>
            <w:tcW w:w="178" w:type="dxa"/>
            <w:shd w:val="clear" w:color="auto" w:fill="auto"/>
          </w:tcPr>
          <w:p w14:paraId="7321BCC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0530091" w14:textId="769F18C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1,249 </w:t>
            </w:r>
          </w:p>
        </w:tc>
        <w:tc>
          <w:tcPr>
            <w:tcW w:w="183" w:type="dxa"/>
            <w:shd w:val="clear" w:color="auto" w:fill="auto"/>
          </w:tcPr>
          <w:p w14:paraId="3B49AD64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8DB2C4" w14:textId="5087162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1,239 </w:t>
            </w:r>
          </w:p>
        </w:tc>
        <w:tc>
          <w:tcPr>
            <w:tcW w:w="180" w:type="dxa"/>
            <w:shd w:val="clear" w:color="auto" w:fill="auto"/>
          </w:tcPr>
          <w:p w14:paraId="1B0FD01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AEAF63" w14:textId="696A0AD1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(1,061)</w:t>
            </w:r>
          </w:p>
        </w:tc>
        <w:tc>
          <w:tcPr>
            <w:tcW w:w="180" w:type="dxa"/>
          </w:tcPr>
          <w:p w14:paraId="708B492C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2FF84" w14:textId="242DF1A8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9,921 </w:t>
            </w:r>
          </w:p>
        </w:tc>
      </w:tr>
      <w:tr w:rsidR="007F7440" w:rsidRPr="003F5700" w14:paraId="2376FD01" w14:textId="77777777">
        <w:trPr>
          <w:cantSplit/>
        </w:trPr>
        <w:tc>
          <w:tcPr>
            <w:tcW w:w="3060" w:type="dxa"/>
            <w:shd w:val="clear" w:color="auto" w:fill="auto"/>
          </w:tcPr>
          <w:p w14:paraId="2539FABB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C54A749" w14:textId="119C8BE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940 </w:t>
            </w:r>
          </w:p>
        </w:tc>
        <w:tc>
          <w:tcPr>
            <w:tcW w:w="178" w:type="dxa"/>
            <w:shd w:val="clear" w:color="auto" w:fill="auto"/>
          </w:tcPr>
          <w:p w14:paraId="16A25CB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DCB66A4" w14:textId="3DB0F16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(10)</w:t>
            </w:r>
          </w:p>
        </w:tc>
        <w:tc>
          <w:tcPr>
            <w:tcW w:w="183" w:type="dxa"/>
            <w:shd w:val="clear" w:color="auto" w:fill="auto"/>
          </w:tcPr>
          <w:p w14:paraId="2F2D8815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0CA53B1" w14:textId="4829718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345 </w:t>
            </w:r>
          </w:p>
        </w:tc>
        <w:tc>
          <w:tcPr>
            <w:tcW w:w="180" w:type="dxa"/>
            <w:shd w:val="clear" w:color="auto" w:fill="auto"/>
          </w:tcPr>
          <w:p w14:paraId="6CF95A6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0E2EF6" w14:textId="78F62176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(519)</w:t>
            </w:r>
          </w:p>
        </w:tc>
        <w:tc>
          <w:tcPr>
            <w:tcW w:w="180" w:type="dxa"/>
          </w:tcPr>
          <w:p w14:paraId="7C2C570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138235" w14:textId="156E93A5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756 </w:t>
            </w:r>
          </w:p>
        </w:tc>
      </w:tr>
      <w:tr w:rsidR="007F7440" w:rsidRPr="003F5700" w14:paraId="6D0949DB" w14:textId="77777777">
        <w:trPr>
          <w:cantSplit/>
        </w:trPr>
        <w:tc>
          <w:tcPr>
            <w:tcW w:w="3060" w:type="dxa"/>
            <w:shd w:val="clear" w:color="auto" w:fill="auto"/>
          </w:tcPr>
          <w:p w14:paraId="26D4C95C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C3D9887" w14:textId="4E22EA72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35,938 </w:t>
            </w:r>
          </w:p>
        </w:tc>
        <w:tc>
          <w:tcPr>
            <w:tcW w:w="178" w:type="dxa"/>
            <w:shd w:val="clear" w:color="auto" w:fill="auto"/>
          </w:tcPr>
          <w:p w14:paraId="72113F2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AB14371" w14:textId="2C88F886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7,242 </w:t>
            </w:r>
          </w:p>
        </w:tc>
        <w:tc>
          <w:tcPr>
            <w:tcW w:w="183" w:type="dxa"/>
            <w:shd w:val="clear" w:color="auto" w:fill="auto"/>
          </w:tcPr>
          <w:p w14:paraId="1D75126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F4FD6C8" w14:textId="1DB2EFB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1,639 </w:t>
            </w:r>
          </w:p>
        </w:tc>
        <w:tc>
          <w:tcPr>
            <w:tcW w:w="180" w:type="dxa"/>
            <w:shd w:val="clear" w:color="auto" w:fill="auto"/>
          </w:tcPr>
          <w:p w14:paraId="24EF7692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A4968F" w14:textId="74A4154D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(1,566)</w:t>
            </w:r>
          </w:p>
        </w:tc>
        <w:tc>
          <w:tcPr>
            <w:tcW w:w="180" w:type="dxa"/>
          </w:tcPr>
          <w:p w14:paraId="7230A56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46DFEC" w14:textId="55D21D89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43,253 </w:t>
            </w:r>
          </w:p>
        </w:tc>
      </w:tr>
      <w:tr w:rsidR="007F7440" w:rsidRPr="003F5700" w14:paraId="6D12296C" w14:textId="77777777">
        <w:trPr>
          <w:cantSplit/>
        </w:trPr>
        <w:tc>
          <w:tcPr>
            <w:tcW w:w="3060" w:type="dxa"/>
            <w:shd w:val="clear" w:color="auto" w:fill="auto"/>
          </w:tcPr>
          <w:p w14:paraId="186350B2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51B7323" w14:textId="78C406A1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(13,619)</w:t>
            </w:r>
          </w:p>
        </w:tc>
        <w:tc>
          <w:tcPr>
            <w:tcW w:w="178" w:type="dxa"/>
            <w:shd w:val="clear" w:color="auto" w:fill="auto"/>
          </w:tcPr>
          <w:p w14:paraId="791CE19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06B8C4" w14:textId="133F43F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(3,052)</w:t>
            </w:r>
          </w:p>
        </w:tc>
        <w:tc>
          <w:tcPr>
            <w:tcW w:w="183" w:type="dxa"/>
            <w:shd w:val="clear" w:color="auto" w:fill="auto"/>
          </w:tcPr>
          <w:p w14:paraId="70EB147C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57DDEB9" w14:textId="7D1FA076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(2,651)</w:t>
            </w:r>
          </w:p>
        </w:tc>
        <w:tc>
          <w:tcPr>
            <w:tcW w:w="180" w:type="dxa"/>
            <w:shd w:val="clear" w:color="auto" w:fill="auto"/>
          </w:tcPr>
          <w:p w14:paraId="48D6147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C9224" w14:textId="415BDC7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754 </w:t>
            </w:r>
          </w:p>
        </w:tc>
        <w:tc>
          <w:tcPr>
            <w:tcW w:w="180" w:type="dxa"/>
          </w:tcPr>
          <w:p w14:paraId="43DF58A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8D5E2" w14:textId="7C264035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(18,568)</w:t>
            </w:r>
          </w:p>
        </w:tc>
      </w:tr>
      <w:tr w:rsidR="007F7440" w:rsidRPr="003F5700" w14:paraId="57232605" w14:textId="77777777" w:rsidTr="00215E41">
        <w:trPr>
          <w:cantSplit/>
        </w:trPr>
        <w:tc>
          <w:tcPr>
            <w:tcW w:w="3060" w:type="dxa"/>
            <w:shd w:val="clear" w:color="auto" w:fill="auto"/>
          </w:tcPr>
          <w:p w14:paraId="6CCC0AC5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60F31" w14:textId="627A362D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22,319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41ACBB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C6B5C" w14:textId="057D3F2F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4,190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FF71B3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D298" w14:textId="30ED9197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(1,012)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D0E0B9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9C1F7" w14:textId="24F72B71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(812)</w:t>
            </w:r>
          </w:p>
        </w:tc>
        <w:tc>
          <w:tcPr>
            <w:tcW w:w="180" w:type="dxa"/>
            <w:vAlign w:val="bottom"/>
          </w:tcPr>
          <w:p w14:paraId="37A319BE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1F4EEA" w14:textId="394A62DF" w:rsidR="007F7440" w:rsidRPr="00215E41" w:rsidRDefault="007F7440" w:rsidP="00215E41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24,685 </w:t>
            </w:r>
          </w:p>
        </w:tc>
      </w:tr>
      <w:tr w:rsidR="007F7440" w:rsidRPr="003F5700" w14:paraId="48BB82EF" w14:textId="77777777">
        <w:trPr>
          <w:cantSplit/>
        </w:trPr>
        <w:tc>
          <w:tcPr>
            <w:tcW w:w="3060" w:type="dxa"/>
            <w:shd w:val="clear" w:color="auto" w:fill="auto"/>
          </w:tcPr>
          <w:p w14:paraId="7A7684CD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2FD19766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6A9DF5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0DE940A2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48613349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3F94658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D0C7B1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2DB8C2F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9DA49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01392" w14:textId="1AEC2AB1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(11,62</w:t>
            </w:r>
            <w:r w:rsidR="00B173F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F7440" w:rsidRPr="003F5700" w14:paraId="0EA6EC27" w14:textId="77777777">
        <w:trPr>
          <w:cantSplit/>
        </w:trPr>
        <w:tc>
          <w:tcPr>
            <w:tcW w:w="3060" w:type="dxa"/>
            <w:shd w:val="clear" w:color="auto" w:fill="auto"/>
          </w:tcPr>
          <w:p w14:paraId="5C9ADBD2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3BEFEEB1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EA4C94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2C98AFF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8E61E1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F1D672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0BBE6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9450D5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EDC5E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CF3167" w14:textId="23A4E10C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(2,90</w:t>
            </w:r>
            <w:r w:rsidR="00B173F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15E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F7440" w:rsidRPr="003F5700" w14:paraId="665277FF" w14:textId="77777777">
        <w:trPr>
          <w:cantSplit/>
        </w:trPr>
        <w:tc>
          <w:tcPr>
            <w:tcW w:w="3060" w:type="dxa"/>
            <w:shd w:val="clear" w:color="auto" w:fill="auto"/>
          </w:tcPr>
          <w:p w14:paraId="34BE3C55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011D4A25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BB228E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CD93B34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14C1322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2ADCA19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02F094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84E893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DB3755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E668E3" w14:textId="09BE659F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10,151 </w:t>
            </w:r>
          </w:p>
        </w:tc>
      </w:tr>
    </w:tbl>
    <w:p w14:paraId="55584E2F" w14:textId="77777777" w:rsidR="006B3CEE" w:rsidRDefault="006B3CEE"/>
    <w:p w14:paraId="768C2654" w14:textId="77777777" w:rsidR="006B3CEE" w:rsidRDefault="006B3CE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3F5700" w14:paraId="7A9E78FD" w14:textId="77777777">
        <w:trPr>
          <w:cantSplit/>
        </w:trPr>
        <w:tc>
          <w:tcPr>
            <w:tcW w:w="3060" w:type="dxa"/>
            <w:shd w:val="clear" w:color="auto" w:fill="auto"/>
          </w:tcPr>
          <w:p w14:paraId="21A7605B" w14:textId="5F2055E5" w:rsidR="00932030" w:rsidRPr="003F5700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2D2835A3" w14:textId="77777777" w:rsidR="00932030" w:rsidRPr="003F5700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3F5700" w14:paraId="09EDCC10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2C948CC1" w14:textId="3388F2E9" w:rsidR="00932030" w:rsidRPr="003F5700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E891EB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4A32BAFD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3C54DA" w14:textId="77777777" w:rsidR="00932030" w:rsidRPr="003F5700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8FF9FA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2E75A9F0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525EA" w14:textId="77777777" w:rsidR="00932030" w:rsidRPr="003F5700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78C8386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549E7123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67342A" w14:textId="77777777" w:rsidR="00932030" w:rsidRPr="003F5700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49110A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1D1F880C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DB2FEE9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36EA2695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FD6F839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4FD713C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3F5700" w14:paraId="3F044847" w14:textId="77777777">
        <w:trPr>
          <w:cantSplit/>
        </w:trPr>
        <w:tc>
          <w:tcPr>
            <w:tcW w:w="3060" w:type="dxa"/>
            <w:shd w:val="clear" w:color="auto" w:fill="auto"/>
          </w:tcPr>
          <w:p w14:paraId="02BA3D4F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DCEBBB8" w14:textId="77777777" w:rsidR="00932030" w:rsidRPr="003F5700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030" w:rsidRPr="003F5700" w14:paraId="3046D85C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2255B2BF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B712E4" w14:textId="0F8CE6C7" w:rsidR="00932030" w:rsidRPr="003F5700" w:rsidRDefault="004C4C0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25,705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C95F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8F0DB40" w14:textId="40ECA1DA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5,353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17EF87" w14:textId="77777777" w:rsidR="00932030" w:rsidRPr="003F5700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04D009C" w14:textId="57277722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D3018" w14:textId="77777777" w:rsidR="00932030" w:rsidRPr="003F5700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AF73D" w14:textId="3340DA7B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(205)</w:t>
            </w:r>
          </w:p>
        </w:tc>
        <w:tc>
          <w:tcPr>
            <w:tcW w:w="180" w:type="dxa"/>
            <w:vAlign w:val="bottom"/>
          </w:tcPr>
          <w:p w14:paraId="247BB5EE" w14:textId="77777777" w:rsidR="00932030" w:rsidRPr="003F5700" w:rsidRDefault="0093203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FF2BFA" w14:textId="25B4E699" w:rsidR="00932030" w:rsidRPr="003F570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30,791</w:t>
            </w:r>
          </w:p>
        </w:tc>
      </w:tr>
      <w:tr w:rsidR="00932030" w:rsidRPr="003F5700" w14:paraId="79FFCA5B" w14:textId="77777777">
        <w:trPr>
          <w:cantSplit/>
        </w:trPr>
        <w:tc>
          <w:tcPr>
            <w:tcW w:w="3060" w:type="dxa"/>
            <w:shd w:val="clear" w:color="auto" w:fill="auto"/>
          </w:tcPr>
          <w:p w14:paraId="28E7004A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102D992" w14:textId="5F0678A6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9,305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6182D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8E552EA" w14:textId="32A8AC3A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1,847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AAA89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E114FB7" w14:textId="77FDBAC3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BEA2F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3F616" w14:textId="7BD5C3B2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(1,410)</w:t>
            </w:r>
          </w:p>
        </w:tc>
        <w:tc>
          <w:tcPr>
            <w:tcW w:w="180" w:type="dxa"/>
          </w:tcPr>
          <w:p w14:paraId="7CC48673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66EF87" w14:textId="3012EC0C" w:rsidR="00932030" w:rsidRPr="003F570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11,242</w:t>
            </w:r>
          </w:p>
        </w:tc>
      </w:tr>
      <w:tr w:rsidR="00932030" w:rsidRPr="003F5700" w14:paraId="6997BFE6" w14:textId="77777777">
        <w:trPr>
          <w:cantSplit/>
        </w:trPr>
        <w:tc>
          <w:tcPr>
            <w:tcW w:w="3060" w:type="dxa"/>
            <w:shd w:val="clear" w:color="auto" w:fill="auto"/>
          </w:tcPr>
          <w:p w14:paraId="65030DBA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7E66" w14:textId="3F6CBF13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1,070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7E32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114D3" w14:textId="65ED2C15" w:rsidR="00932030" w:rsidRPr="003F5700" w:rsidRDefault="004A06EE" w:rsidP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C8A01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9076" w14:textId="32E89BE9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5CCD3D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9D37" w14:textId="434FBDEA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(218)</w:t>
            </w:r>
          </w:p>
        </w:tc>
        <w:tc>
          <w:tcPr>
            <w:tcW w:w="180" w:type="dxa"/>
          </w:tcPr>
          <w:p w14:paraId="33AE0ACB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E0CFFC" w14:textId="78876E1D" w:rsidR="00932030" w:rsidRPr="003F570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2,283</w:t>
            </w:r>
          </w:p>
        </w:tc>
      </w:tr>
      <w:tr w:rsidR="00932030" w:rsidRPr="003F5700" w14:paraId="63FD3578" w14:textId="77777777">
        <w:trPr>
          <w:cantSplit/>
        </w:trPr>
        <w:tc>
          <w:tcPr>
            <w:tcW w:w="3060" w:type="dxa"/>
            <w:shd w:val="clear" w:color="auto" w:fill="auto"/>
          </w:tcPr>
          <w:p w14:paraId="7DA9D416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A41A8" w14:textId="69E970D6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36,080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5B901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70F4A" w14:textId="1C7F5C22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7,231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A25F01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36A07" w14:textId="6B4F7D3B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75F03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4F971" w14:textId="16821BC3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(1,833)</w:t>
            </w:r>
          </w:p>
        </w:tc>
        <w:tc>
          <w:tcPr>
            <w:tcW w:w="180" w:type="dxa"/>
          </w:tcPr>
          <w:p w14:paraId="1D12279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848C0A" w14:textId="0FC39598" w:rsidR="00932030" w:rsidRPr="003F570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44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316</w:t>
            </w:r>
          </w:p>
        </w:tc>
      </w:tr>
      <w:tr w:rsidR="00932030" w:rsidRPr="003F5700" w14:paraId="5576D035" w14:textId="77777777">
        <w:trPr>
          <w:cantSplit/>
        </w:trPr>
        <w:tc>
          <w:tcPr>
            <w:tcW w:w="3060" w:type="dxa"/>
            <w:shd w:val="clear" w:color="auto" w:fill="auto"/>
          </w:tcPr>
          <w:p w14:paraId="03F934A2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4DDE2" w14:textId="7244465A" w:rsidR="00932030" w:rsidRPr="003F5700" w:rsidRDefault="004711C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13,194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A0CEF6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57B" w14:textId="596FF0D8" w:rsidR="00932030" w:rsidRPr="003F5700" w:rsidRDefault="004711C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2,367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495205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C910F" w14:textId="2EF09A4E" w:rsidR="00932030" w:rsidRPr="003F5700" w:rsidRDefault="004711C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2,045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5E76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B5D65" w14:textId="799BE173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80" w:type="dxa"/>
          </w:tcPr>
          <w:p w14:paraId="1EBAB2A7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464AA" w14:textId="5E90A809" w:rsidR="00932030" w:rsidRPr="003F5700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17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015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3F5700" w14:paraId="76733A9B" w14:textId="77777777">
        <w:trPr>
          <w:cantSplit/>
        </w:trPr>
        <w:tc>
          <w:tcPr>
            <w:tcW w:w="3060" w:type="dxa"/>
            <w:shd w:val="clear" w:color="auto" w:fill="auto"/>
          </w:tcPr>
          <w:p w14:paraId="4A1E643C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8299E" w14:textId="3A0B81C2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22,886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1416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5FBCE" w14:textId="1AE04911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4,864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69F876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D8C8D" w14:textId="4AF87615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793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5D43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B1765" w14:textId="1D303749" w:rsidR="00932030" w:rsidRPr="003F5700" w:rsidRDefault="004A06E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(1,242)</w:t>
            </w:r>
          </w:p>
        </w:tc>
        <w:tc>
          <w:tcPr>
            <w:tcW w:w="180" w:type="dxa"/>
          </w:tcPr>
          <w:p w14:paraId="64DD8097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B0749" w14:textId="48BE9DFA" w:rsidR="00932030" w:rsidRPr="003F570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27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301</w:t>
            </w:r>
          </w:p>
        </w:tc>
      </w:tr>
      <w:tr w:rsidR="00932030" w:rsidRPr="003F5700" w14:paraId="1CFE63F0" w14:textId="77777777">
        <w:trPr>
          <w:cantSplit/>
        </w:trPr>
        <w:tc>
          <w:tcPr>
            <w:tcW w:w="3060" w:type="dxa"/>
            <w:shd w:val="clear" w:color="auto" w:fill="auto"/>
          </w:tcPr>
          <w:p w14:paraId="3D9C4A43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9D338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88CDE1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4F15F7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60A8DC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DFE74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47AF5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1D5D9E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9D29CC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59682D" w14:textId="521B7DE7" w:rsidR="00932030" w:rsidRPr="003F5700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12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098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3F5700" w14:paraId="569E4C8E" w14:textId="77777777">
        <w:trPr>
          <w:cantSplit/>
        </w:trPr>
        <w:tc>
          <w:tcPr>
            <w:tcW w:w="3060" w:type="dxa"/>
            <w:shd w:val="clear" w:color="auto" w:fill="auto"/>
          </w:tcPr>
          <w:p w14:paraId="664C9CA4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4223119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C246AD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E1E3657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81752C4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CEF4A7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CA78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02A4A7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737BA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5A849D" w14:textId="0E7FD22D" w:rsidR="00932030" w:rsidRPr="003F5700" w:rsidRDefault="004711C4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A06E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289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3F5700" w14:paraId="37FBA500" w14:textId="77777777">
        <w:trPr>
          <w:cantSplit/>
        </w:trPr>
        <w:tc>
          <w:tcPr>
            <w:tcW w:w="3060" w:type="dxa"/>
            <w:shd w:val="clear" w:color="auto" w:fill="auto"/>
          </w:tcPr>
          <w:p w14:paraId="11EBD568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66A6E3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1D1D7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00579D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02E05C5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0A000FB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524952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D3901E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4C85F9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C6857" w14:textId="031A90AF" w:rsidR="00932030" w:rsidRPr="003F5700" w:rsidRDefault="004A06E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11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914</w:t>
            </w:r>
          </w:p>
        </w:tc>
      </w:tr>
    </w:tbl>
    <w:p w14:paraId="6BBD25C2" w14:textId="7412203C" w:rsidR="004A396E" w:rsidRPr="00111D64" w:rsidRDefault="004A396E" w:rsidP="0068309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077694" w:rsidRPr="003F5700" w14:paraId="416F3515" w14:textId="77777777">
        <w:trPr>
          <w:cantSplit/>
        </w:trPr>
        <w:tc>
          <w:tcPr>
            <w:tcW w:w="3060" w:type="dxa"/>
            <w:shd w:val="clear" w:color="auto" w:fill="auto"/>
          </w:tcPr>
          <w:p w14:paraId="2D44895C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39565E5F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77694" w:rsidRPr="003F5700" w14:paraId="303D4E93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25446E9" w14:textId="56A8ED95" w:rsidR="00077694" w:rsidRPr="003F5700" w:rsidRDefault="0007769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6314224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3AC355B1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BB2F61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159267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609E3E20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C2411F" w14:textId="77777777" w:rsidR="00077694" w:rsidRPr="003F5700" w:rsidRDefault="00077694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490088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7FA612B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89787" w14:textId="77777777" w:rsidR="00077694" w:rsidRPr="003F5700" w:rsidRDefault="00077694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9CD91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035FFE02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A04D66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4C5FE2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AB3C535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DA14E14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77694" w:rsidRPr="003F5700" w14:paraId="02E73E2F" w14:textId="77777777">
        <w:trPr>
          <w:cantSplit/>
        </w:trPr>
        <w:tc>
          <w:tcPr>
            <w:tcW w:w="3060" w:type="dxa"/>
            <w:shd w:val="clear" w:color="auto" w:fill="auto"/>
          </w:tcPr>
          <w:p w14:paraId="3AFC3A3D" w14:textId="77777777" w:rsidR="00077694" w:rsidRPr="003F5700" w:rsidRDefault="00077694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9531205" w14:textId="77777777" w:rsidR="00077694" w:rsidRPr="003F5700" w:rsidRDefault="00077694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F7440" w:rsidRPr="003F5700" w14:paraId="3F9799DD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7C4947FE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225BE0F3" w14:textId="231A652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52,352 </w:t>
            </w:r>
          </w:p>
        </w:tc>
        <w:tc>
          <w:tcPr>
            <w:tcW w:w="178" w:type="dxa"/>
            <w:shd w:val="clear" w:color="auto" w:fill="auto"/>
          </w:tcPr>
          <w:p w14:paraId="39D196A1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88C7BDA" w14:textId="46A7980F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11,885 </w:t>
            </w:r>
          </w:p>
        </w:tc>
        <w:tc>
          <w:tcPr>
            <w:tcW w:w="183" w:type="dxa"/>
            <w:shd w:val="clear" w:color="auto" w:fill="auto"/>
          </w:tcPr>
          <w:p w14:paraId="00781A1D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A8E7BB1" w14:textId="2681483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116 </w:t>
            </w:r>
          </w:p>
        </w:tc>
        <w:tc>
          <w:tcPr>
            <w:tcW w:w="180" w:type="dxa"/>
            <w:shd w:val="clear" w:color="auto" w:fill="auto"/>
          </w:tcPr>
          <w:p w14:paraId="672BEEC5" w14:textId="77777777" w:rsidR="007F7440" w:rsidRPr="00215E41" w:rsidRDefault="007F7440" w:rsidP="007F744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73ED1F" w14:textId="48BC853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(16)</w:t>
            </w:r>
          </w:p>
        </w:tc>
        <w:tc>
          <w:tcPr>
            <w:tcW w:w="180" w:type="dxa"/>
          </w:tcPr>
          <w:p w14:paraId="495C8F7C" w14:textId="77777777" w:rsidR="007F7440" w:rsidRPr="00215E41" w:rsidRDefault="007F7440" w:rsidP="007F744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EF95DFC" w14:textId="034EF536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64,337 </w:t>
            </w:r>
          </w:p>
        </w:tc>
      </w:tr>
      <w:tr w:rsidR="007F7440" w:rsidRPr="003F5700" w14:paraId="2BA72260" w14:textId="77777777">
        <w:trPr>
          <w:cantSplit/>
        </w:trPr>
        <w:tc>
          <w:tcPr>
            <w:tcW w:w="3060" w:type="dxa"/>
            <w:shd w:val="clear" w:color="auto" w:fill="auto"/>
          </w:tcPr>
          <w:p w14:paraId="35F67CF1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4C23F23B" w14:textId="0721B98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17,411 </w:t>
            </w:r>
          </w:p>
        </w:tc>
        <w:tc>
          <w:tcPr>
            <w:tcW w:w="178" w:type="dxa"/>
            <w:shd w:val="clear" w:color="auto" w:fill="auto"/>
          </w:tcPr>
          <w:p w14:paraId="1A10A29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B3B516E" w14:textId="33D6A678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2,288 </w:t>
            </w:r>
          </w:p>
        </w:tc>
        <w:tc>
          <w:tcPr>
            <w:tcW w:w="183" w:type="dxa"/>
            <w:shd w:val="clear" w:color="auto" w:fill="auto"/>
          </w:tcPr>
          <w:p w14:paraId="7DAFAE1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7B7A7D6" w14:textId="4CBD05D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2,400 </w:t>
            </w:r>
          </w:p>
        </w:tc>
        <w:tc>
          <w:tcPr>
            <w:tcW w:w="180" w:type="dxa"/>
            <w:shd w:val="clear" w:color="auto" w:fill="auto"/>
          </w:tcPr>
          <w:p w14:paraId="3BAEAF29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827962" w14:textId="0A95621C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(2,079)</w:t>
            </w:r>
          </w:p>
        </w:tc>
        <w:tc>
          <w:tcPr>
            <w:tcW w:w="180" w:type="dxa"/>
          </w:tcPr>
          <w:p w14:paraId="2377750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D05705" w14:textId="1FE17DED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20,020 </w:t>
            </w:r>
          </w:p>
        </w:tc>
      </w:tr>
      <w:tr w:rsidR="007F7440" w:rsidRPr="003F5700" w14:paraId="3D7DD49F" w14:textId="77777777">
        <w:trPr>
          <w:cantSplit/>
        </w:trPr>
        <w:tc>
          <w:tcPr>
            <w:tcW w:w="3060" w:type="dxa"/>
            <w:shd w:val="clear" w:color="auto" w:fill="auto"/>
          </w:tcPr>
          <w:p w14:paraId="45DE8242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437FF76" w14:textId="28A8B7F4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2,519 </w:t>
            </w:r>
          </w:p>
        </w:tc>
        <w:tc>
          <w:tcPr>
            <w:tcW w:w="178" w:type="dxa"/>
            <w:shd w:val="clear" w:color="auto" w:fill="auto"/>
          </w:tcPr>
          <w:p w14:paraId="7350116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1B89DD1" w14:textId="6BA5D0B9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10 </w:t>
            </w:r>
          </w:p>
        </w:tc>
        <w:tc>
          <w:tcPr>
            <w:tcW w:w="183" w:type="dxa"/>
            <w:shd w:val="clear" w:color="auto" w:fill="auto"/>
          </w:tcPr>
          <w:p w14:paraId="028B4F71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57366D6" w14:textId="5345352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1,100 </w:t>
            </w:r>
          </w:p>
        </w:tc>
        <w:tc>
          <w:tcPr>
            <w:tcW w:w="180" w:type="dxa"/>
            <w:shd w:val="clear" w:color="auto" w:fill="auto"/>
          </w:tcPr>
          <w:p w14:paraId="273CEFD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CA029D" w14:textId="2115F5D0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(1,738)</w:t>
            </w:r>
          </w:p>
        </w:tc>
        <w:tc>
          <w:tcPr>
            <w:tcW w:w="180" w:type="dxa"/>
          </w:tcPr>
          <w:p w14:paraId="4BD3365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D9C597" w14:textId="6283E6B4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1,891 </w:t>
            </w:r>
          </w:p>
        </w:tc>
      </w:tr>
      <w:tr w:rsidR="007F7440" w:rsidRPr="003F5700" w14:paraId="38D296A0" w14:textId="77777777">
        <w:trPr>
          <w:cantSplit/>
        </w:trPr>
        <w:tc>
          <w:tcPr>
            <w:tcW w:w="3060" w:type="dxa"/>
            <w:shd w:val="clear" w:color="auto" w:fill="auto"/>
          </w:tcPr>
          <w:p w14:paraId="1F52BC65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44122B75" w14:textId="793685CB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72,282 </w:t>
            </w:r>
          </w:p>
        </w:tc>
        <w:tc>
          <w:tcPr>
            <w:tcW w:w="178" w:type="dxa"/>
            <w:shd w:val="clear" w:color="auto" w:fill="auto"/>
          </w:tcPr>
          <w:p w14:paraId="081A0D4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6A7B6A13" w14:textId="3BB7A6FF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14,183 </w:t>
            </w:r>
          </w:p>
        </w:tc>
        <w:tc>
          <w:tcPr>
            <w:tcW w:w="183" w:type="dxa"/>
            <w:shd w:val="clear" w:color="auto" w:fill="auto"/>
          </w:tcPr>
          <w:p w14:paraId="1BA1579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17A9D290" w14:textId="0F8E4DFF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3,616 </w:t>
            </w:r>
          </w:p>
        </w:tc>
        <w:tc>
          <w:tcPr>
            <w:tcW w:w="180" w:type="dxa"/>
            <w:shd w:val="clear" w:color="auto" w:fill="auto"/>
          </w:tcPr>
          <w:p w14:paraId="68FF933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BF6199" w14:textId="6152DC71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(3,833)</w:t>
            </w:r>
          </w:p>
        </w:tc>
        <w:tc>
          <w:tcPr>
            <w:tcW w:w="180" w:type="dxa"/>
          </w:tcPr>
          <w:p w14:paraId="5C10026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38D865" w14:textId="42DFCCB8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86,248 </w:t>
            </w:r>
          </w:p>
        </w:tc>
      </w:tr>
      <w:tr w:rsidR="007F7440" w:rsidRPr="003F5700" w14:paraId="1994BA3A" w14:textId="77777777">
        <w:trPr>
          <w:cantSplit/>
        </w:trPr>
        <w:tc>
          <w:tcPr>
            <w:tcW w:w="3060" w:type="dxa"/>
            <w:shd w:val="clear" w:color="auto" w:fill="auto"/>
          </w:tcPr>
          <w:p w14:paraId="01E93C64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BBE67A5" w14:textId="1EBD7760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(27,304)</w:t>
            </w:r>
          </w:p>
        </w:tc>
        <w:tc>
          <w:tcPr>
            <w:tcW w:w="178" w:type="dxa"/>
            <w:shd w:val="clear" w:color="auto" w:fill="auto"/>
          </w:tcPr>
          <w:p w14:paraId="029B224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47FAA09" w14:textId="6599711E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(6,389)</w:t>
            </w:r>
          </w:p>
        </w:tc>
        <w:tc>
          <w:tcPr>
            <w:tcW w:w="183" w:type="dxa"/>
            <w:shd w:val="clear" w:color="auto" w:fill="auto"/>
          </w:tcPr>
          <w:p w14:paraId="00AAC862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2D6090E" w14:textId="4A958488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(4,510)</w:t>
            </w:r>
          </w:p>
        </w:tc>
        <w:tc>
          <w:tcPr>
            <w:tcW w:w="180" w:type="dxa"/>
            <w:shd w:val="clear" w:color="auto" w:fill="auto"/>
          </w:tcPr>
          <w:p w14:paraId="5826336E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8FE408" w14:textId="650A402D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1,535 </w:t>
            </w:r>
          </w:p>
        </w:tc>
        <w:tc>
          <w:tcPr>
            <w:tcW w:w="180" w:type="dxa"/>
          </w:tcPr>
          <w:p w14:paraId="472BD9A1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48BD57" w14:textId="554CF854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(36,668)</w:t>
            </w:r>
          </w:p>
        </w:tc>
      </w:tr>
      <w:tr w:rsidR="007F7440" w:rsidRPr="003F5700" w14:paraId="035B9C12" w14:textId="77777777" w:rsidTr="00215E41">
        <w:trPr>
          <w:cantSplit/>
        </w:trPr>
        <w:tc>
          <w:tcPr>
            <w:tcW w:w="3060" w:type="dxa"/>
            <w:shd w:val="clear" w:color="auto" w:fill="auto"/>
          </w:tcPr>
          <w:p w14:paraId="79B91437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97751" w14:textId="04DFA3A2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44,978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7349A6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D3C60" w14:textId="12952DA9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7,794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061E4E6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723F9" w14:textId="00055B87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(894)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BC7D1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D9E40" w14:textId="6895072F" w:rsidR="007F7440" w:rsidRPr="00215E41" w:rsidRDefault="007F7440" w:rsidP="00215E41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(2,298)</w:t>
            </w:r>
          </w:p>
        </w:tc>
        <w:tc>
          <w:tcPr>
            <w:tcW w:w="180" w:type="dxa"/>
            <w:vAlign w:val="bottom"/>
          </w:tcPr>
          <w:p w14:paraId="5BECEADE" w14:textId="77777777" w:rsidR="007F7440" w:rsidRPr="00215E41" w:rsidRDefault="007F7440" w:rsidP="00215E41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FB3CE3" w14:textId="3841784F" w:rsidR="007F7440" w:rsidRPr="00215E41" w:rsidRDefault="007F7440" w:rsidP="00215E41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49,580 </w:t>
            </w:r>
          </w:p>
        </w:tc>
      </w:tr>
      <w:tr w:rsidR="007F7440" w:rsidRPr="003F5700" w14:paraId="38E06624" w14:textId="77777777">
        <w:trPr>
          <w:cantSplit/>
        </w:trPr>
        <w:tc>
          <w:tcPr>
            <w:tcW w:w="3060" w:type="dxa"/>
            <w:shd w:val="clear" w:color="auto" w:fill="auto"/>
          </w:tcPr>
          <w:p w14:paraId="6C7F1C94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637842E3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7AAF8AD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1512C224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0BAEA8E3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4691BCB8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001B7C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CF464C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BCA9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7CC96" w14:textId="42B1350F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(21,828)</w:t>
            </w:r>
          </w:p>
        </w:tc>
      </w:tr>
      <w:tr w:rsidR="007F7440" w:rsidRPr="003F5700" w14:paraId="7CA69B3A" w14:textId="77777777">
        <w:trPr>
          <w:cantSplit/>
        </w:trPr>
        <w:tc>
          <w:tcPr>
            <w:tcW w:w="3060" w:type="dxa"/>
            <w:shd w:val="clear" w:color="auto" w:fill="auto"/>
          </w:tcPr>
          <w:p w14:paraId="13BB5024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13FE3F7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BD639B0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46FCCEA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014D46B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25FB8A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E2FC1D6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2C0D60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0A0587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2C403" w14:textId="234D496E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(6,261)</w:t>
            </w:r>
          </w:p>
        </w:tc>
      </w:tr>
      <w:tr w:rsidR="007F7440" w:rsidRPr="003F5700" w14:paraId="68304A95" w14:textId="77777777">
        <w:trPr>
          <w:cantSplit/>
        </w:trPr>
        <w:tc>
          <w:tcPr>
            <w:tcW w:w="3060" w:type="dxa"/>
            <w:shd w:val="clear" w:color="auto" w:fill="auto"/>
          </w:tcPr>
          <w:p w14:paraId="1E9DEEBE" w14:textId="77777777" w:rsidR="007F7440" w:rsidRPr="003F5700" w:rsidRDefault="007F7440" w:rsidP="007F7440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2BDCAD71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BF6874A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BB10769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617625B4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C914D13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468DD8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BC7D4C" w14:textId="77777777" w:rsidR="007F7440" w:rsidRPr="00215E41" w:rsidRDefault="007F7440" w:rsidP="007F74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1FA0AF" w14:textId="77777777" w:rsidR="007F7440" w:rsidRPr="00215E41" w:rsidRDefault="007F7440" w:rsidP="007F744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40569" w14:textId="6706D7A7" w:rsidR="007F7440" w:rsidRPr="00215E41" w:rsidRDefault="007F7440" w:rsidP="007F74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21,491 </w:t>
            </w:r>
          </w:p>
        </w:tc>
      </w:tr>
    </w:tbl>
    <w:p w14:paraId="3BF125D1" w14:textId="77777777" w:rsidR="00077694" w:rsidRPr="003F5700" w:rsidRDefault="00077694" w:rsidP="00A575DC">
      <w:pPr>
        <w:spacing w:after="0" w:line="240" w:lineRule="auto"/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p w14:paraId="69C30BA7" w14:textId="77777777" w:rsidR="00E24BDE" w:rsidRDefault="00E24BD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32030" w:rsidRPr="003F5700" w14:paraId="61D9402B" w14:textId="77777777">
        <w:trPr>
          <w:cantSplit/>
        </w:trPr>
        <w:tc>
          <w:tcPr>
            <w:tcW w:w="3060" w:type="dxa"/>
            <w:shd w:val="clear" w:color="auto" w:fill="auto"/>
          </w:tcPr>
          <w:p w14:paraId="0874583D" w14:textId="40ED46D4" w:rsidR="00932030" w:rsidRPr="003F5700" w:rsidRDefault="00932030" w:rsidP="00A575D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269D9E6" w14:textId="77777777" w:rsidR="00932030" w:rsidRPr="003F5700" w:rsidRDefault="00932030" w:rsidP="00A575DC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32030" w:rsidRPr="003F5700" w14:paraId="72D52F7D" w14:textId="77777777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67F95F3" w14:textId="32DB500C" w:rsidR="00932030" w:rsidRPr="003F5700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A86D6F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237B1338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9D014B" w14:textId="77777777" w:rsidR="00932030" w:rsidRPr="003F5700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476BB1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43FB5026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3E9C8C" w14:textId="77777777" w:rsidR="00932030" w:rsidRPr="003F5700" w:rsidRDefault="0093203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C085910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774D891C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1F041" w14:textId="77777777" w:rsidR="00932030" w:rsidRPr="003F5700" w:rsidRDefault="0093203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BADBD6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4905BB6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11B2D15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A9D61E9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22C1F4F9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5DFB952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32030" w:rsidRPr="003F5700" w14:paraId="47A39F5F" w14:textId="77777777">
        <w:trPr>
          <w:cantSplit/>
        </w:trPr>
        <w:tc>
          <w:tcPr>
            <w:tcW w:w="3060" w:type="dxa"/>
            <w:shd w:val="clear" w:color="auto" w:fill="auto"/>
          </w:tcPr>
          <w:p w14:paraId="778BD128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E3EA62" w14:textId="77777777" w:rsidR="00932030" w:rsidRPr="003F5700" w:rsidRDefault="00932030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2030" w:rsidRPr="003F5700" w14:paraId="59348213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6B25DD52" w14:textId="77777777" w:rsidR="00932030" w:rsidRPr="003F5700" w:rsidRDefault="0093203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A87C84" w14:textId="2A1DF2A3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50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144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BD92D2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BB644FB" w14:textId="56632556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10,167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80F79F" w14:textId="77777777" w:rsidR="00932030" w:rsidRPr="003F5700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0A86F91" w14:textId="742E8EC5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CD0198" w14:textId="77777777" w:rsidR="00932030" w:rsidRPr="003F5700" w:rsidRDefault="00932030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2D7B2" w14:textId="6C6F8D64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(624)</w:t>
            </w:r>
          </w:p>
        </w:tc>
        <w:tc>
          <w:tcPr>
            <w:tcW w:w="180" w:type="dxa"/>
            <w:vAlign w:val="bottom"/>
          </w:tcPr>
          <w:p w14:paraId="3CD99956" w14:textId="77777777" w:rsidR="00932030" w:rsidRPr="003F5700" w:rsidRDefault="00932030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DC51A3" w14:textId="22B823E8" w:rsidR="00932030" w:rsidRPr="003F570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59,734</w:t>
            </w:r>
          </w:p>
        </w:tc>
      </w:tr>
      <w:tr w:rsidR="00932030" w:rsidRPr="003F5700" w14:paraId="52508A69" w14:textId="77777777">
        <w:trPr>
          <w:cantSplit/>
        </w:trPr>
        <w:tc>
          <w:tcPr>
            <w:tcW w:w="3060" w:type="dxa"/>
            <w:shd w:val="clear" w:color="auto" w:fill="auto"/>
          </w:tcPr>
          <w:p w14:paraId="4E6F0505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2073CD" w14:textId="688521B9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19,205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0730ED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AECC970" w14:textId="72B1C419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2,847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F8C99E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B5B9D06" w14:textId="68650CEE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3B4DC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E5947" w14:textId="16D84A32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(2,623)</w:t>
            </w:r>
          </w:p>
        </w:tc>
        <w:tc>
          <w:tcPr>
            <w:tcW w:w="180" w:type="dxa"/>
          </w:tcPr>
          <w:p w14:paraId="0993CE4A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5DAA07" w14:textId="216661A0" w:rsidR="00932030" w:rsidRPr="003F570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22,229</w:t>
            </w:r>
          </w:p>
        </w:tc>
      </w:tr>
      <w:tr w:rsidR="00932030" w:rsidRPr="003F5700" w14:paraId="02ABD526" w14:textId="77777777">
        <w:trPr>
          <w:cantSplit/>
        </w:trPr>
        <w:tc>
          <w:tcPr>
            <w:tcW w:w="3060" w:type="dxa"/>
            <w:shd w:val="clear" w:color="auto" w:fill="auto"/>
          </w:tcPr>
          <w:p w14:paraId="76DABD00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1A78E" w14:textId="2CA8D335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1,875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D5C47C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F90FA" w14:textId="2892F02E" w:rsidR="00932030" w:rsidRPr="003F5700" w:rsidRDefault="00451F6E" w:rsidP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C9AF0B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2C3D" w14:textId="2B032504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6E1BA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4D92" w14:textId="732ED5D4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80" w:type="dxa"/>
          </w:tcPr>
          <w:p w14:paraId="6B62D24C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2A9BE7" w14:textId="2FA9B7CE" w:rsidR="00932030" w:rsidRPr="003F570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3,253</w:t>
            </w:r>
          </w:p>
        </w:tc>
      </w:tr>
      <w:tr w:rsidR="00932030" w:rsidRPr="003F5700" w14:paraId="3844E48C" w14:textId="77777777">
        <w:trPr>
          <w:cantSplit/>
        </w:trPr>
        <w:tc>
          <w:tcPr>
            <w:tcW w:w="3060" w:type="dxa"/>
            <w:shd w:val="clear" w:color="auto" w:fill="auto"/>
          </w:tcPr>
          <w:p w14:paraId="151CB952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E4035" w14:textId="7DA23600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71,224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F1EB52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DA039" w14:textId="627E5E85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13,045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589939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B1CD7" w14:textId="700BFD2F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4,047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E249F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FAA4C" w14:textId="1CF743FC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(3,100)</w:t>
            </w:r>
          </w:p>
        </w:tc>
        <w:tc>
          <w:tcPr>
            <w:tcW w:w="180" w:type="dxa"/>
          </w:tcPr>
          <w:p w14:paraId="53D50AD6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0D9CCB" w14:textId="164D8374" w:rsidR="00932030" w:rsidRPr="003F570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85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216</w:t>
            </w:r>
          </w:p>
        </w:tc>
      </w:tr>
      <w:tr w:rsidR="00932030" w:rsidRPr="003F5700" w14:paraId="0FF9BAD4" w14:textId="77777777">
        <w:trPr>
          <w:cantSplit/>
        </w:trPr>
        <w:tc>
          <w:tcPr>
            <w:tcW w:w="3060" w:type="dxa"/>
            <w:shd w:val="clear" w:color="auto" w:fill="auto"/>
          </w:tcPr>
          <w:p w14:paraId="4600AFAB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000AD" w14:textId="2E648269" w:rsidR="00932030" w:rsidRPr="003F5700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26,370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06A040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E81F4" w14:textId="4D7AB78D" w:rsidR="00932030" w:rsidRPr="003F5700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4,620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0C4B27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BE506" w14:textId="682EA6EB" w:rsidR="00932030" w:rsidRPr="003F5700" w:rsidRDefault="0021674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3,810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DC01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12F1" w14:textId="36D4BA0E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180" w:type="dxa"/>
          </w:tcPr>
          <w:p w14:paraId="2FC66033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65444A" w14:textId="59F154DB" w:rsidR="00932030" w:rsidRPr="003F5700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33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773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3F5700" w14:paraId="739BC1FD" w14:textId="77777777">
        <w:trPr>
          <w:cantSplit/>
        </w:trPr>
        <w:tc>
          <w:tcPr>
            <w:tcW w:w="3060" w:type="dxa"/>
            <w:shd w:val="clear" w:color="auto" w:fill="auto"/>
          </w:tcPr>
          <w:p w14:paraId="7A8118B9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ผลขาดทุนด้านเครดิตที่คาดว่า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E7CE0" w14:textId="343289BF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44,854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96707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26697" w14:textId="7DB422BB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8,425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0669D3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69B9E" w14:textId="039558F9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5CDFAF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E389" w14:textId="47F9E339" w:rsidR="00932030" w:rsidRPr="003F5700" w:rsidRDefault="00451F6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(2,073)</w:t>
            </w:r>
          </w:p>
        </w:tc>
        <w:tc>
          <w:tcPr>
            <w:tcW w:w="180" w:type="dxa"/>
          </w:tcPr>
          <w:p w14:paraId="640EE9FD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338C57" w14:textId="356B3E8F" w:rsidR="00932030" w:rsidRPr="003F5700" w:rsidRDefault="00451F6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51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443</w:t>
            </w:r>
          </w:p>
        </w:tc>
      </w:tr>
      <w:tr w:rsidR="00932030" w:rsidRPr="003F5700" w14:paraId="6D8DF8FB" w14:textId="77777777">
        <w:trPr>
          <w:cantSplit/>
        </w:trPr>
        <w:tc>
          <w:tcPr>
            <w:tcW w:w="3060" w:type="dxa"/>
            <w:shd w:val="clear" w:color="auto" w:fill="auto"/>
          </w:tcPr>
          <w:p w14:paraId="396E05B1" w14:textId="77777777" w:rsidR="00932030" w:rsidRPr="003F5700" w:rsidRDefault="00932030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D17AA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E1AFB8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F1350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434CC5C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90DFA2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E00737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81C01E" w14:textId="77777777" w:rsidR="00932030" w:rsidRPr="003F5700" w:rsidRDefault="00932030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B41164" w14:textId="77777777" w:rsidR="00932030" w:rsidRPr="003F5700" w:rsidRDefault="00932030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C2903" w14:textId="39339C16" w:rsidR="00932030" w:rsidRPr="003F5700" w:rsidRDefault="00216740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22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025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3F5700" w14:paraId="44EBF7A3" w14:textId="77777777">
        <w:trPr>
          <w:cantSplit/>
        </w:trPr>
        <w:tc>
          <w:tcPr>
            <w:tcW w:w="3060" w:type="dxa"/>
            <w:shd w:val="clear" w:color="auto" w:fill="auto"/>
          </w:tcPr>
          <w:p w14:paraId="7A95AB6B" w14:textId="77777777" w:rsidR="00932030" w:rsidRPr="003F5700" w:rsidRDefault="00932030" w:rsidP="00E24BDE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DE279F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A2F36E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1616F51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1F864A4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39EF32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9A48AE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2E3D2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ADA5E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A7EAEB" w14:textId="3A9EC80E" w:rsidR="00932030" w:rsidRPr="003F5700" w:rsidRDefault="00216740" w:rsidP="00E24BD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="00451F6E"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436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32030" w:rsidRPr="003F5700" w14:paraId="093B8C24" w14:textId="77777777">
        <w:trPr>
          <w:cantSplit/>
        </w:trPr>
        <w:tc>
          <w:tcPr>
            <w:tcW w:w="3060" w:type="dxa"/>
            <w:shd w:val="clear" w:color="auto" w:fill="auto"/>
          </w:tcPr>
          <w:p w14:paraId="2B87FFE2" w14:textId="77777777" w:rsidR="00932030" w:rsidRPr="003F5700" w:rsidRDefault="00932030" w:rsidP="00E24BDE">
            <w:pPr>
              <w:shd w:val="clear" w:color="auto" w:fill="FFFFFF"/>
              <w:tabs>
                <w:tab w:val="decimal" w:pos="672"/>
              </w:tabs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B7053FA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524D40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6A6944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4552773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1D74723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D0D3D1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5AEB6B" w14:textId="77777777" w:rsidR="00932030" w:rsidRPr="003F5700" w:rsidRDefault="00932030" w:rsidP="00E24BD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063054" w14:textId="77777777" w:rsidR="00932030" w:rsidRPr="003F5700" w:rsidRDefault="00932030" w:rsidP="00E24BD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uto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8D2CA" w14:textId="2ADE1B82" w:rsidR="00932030" w:rsidRPr="003F5700" w:rsidRDefault="00451F6E" w:rsidP="00E24BD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22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982</w:t>
            </w:r>
          </w:p>
        </w:tc>
      </w:tr>
    </w:tbl>
    <w:p w14:paraId="6F7403ED" w14:textId="54F44B8C" w:rsidR="00683099" w:rsidRPr="00111D64" w:rsidRDefault="00683099" w:rsidP="00E24BDE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A575DC" w:rsidRPr="003F5700" w14:paraId="3AA9A408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1E4B87FB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AC64F3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5DC" w:rsidRPr="003F5700" w14:paraId="4F74746D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19069403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C68E70C" w14:textId="77777777" w:rsidR="00A575DC" w:rsidRPr="003F5700" w:rsidRDefault="00A575DC" w:rsidP="00E24BDE">
            <w:pPr>
              <w:shd w:val="clear" w:color="auto" w:fill="FFFFFF"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2567</w:t>
            </w:r>
          </w:p>
        </w:tc>
      </w:tr>
      <w:tr w:rsidR="00A575DC" w:rsidRPr="003F5700" w14:paraId="66FB9EFA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1A354DC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1FB5EE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13749BBD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750A3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2D792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188D6B1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130DD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C3EE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6B966C6C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A6E23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EFF4C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48E5BBE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6285F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2BAAEA0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1EC9EBB2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363CEA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5DC" w:rsidRPr="003F5700" w14:paraId="7938FC78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5E0ED38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9D4F14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F7440" w:rsidRPr="003F5700" w14:paraId="66592370" w14:textId="77777777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A3A731E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4F5F128D" w14:textId="28AE9131" w:rsidR="007F7440" w:rsidRPr="00215E41" w:rsidRDefault="007F7440" w:rsidP="007F744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2,317,130 </w:t>
            </w:r>
          </w:p>
        </w:tc>
        <w:tc>
          <w:tcPr>
            <w:tcW w:w="180" w:type="dxa"/>
          </w:tcPr>
          <w:p w14:paraId="0D577E19" w14:textId="77777777" w:rsidR="007F7440" w:rsidRPr="00215E41" w:rsidRDefault="007F7440" w:rsidP="007F7440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08D3482" w14:textId="4C04D56C" w:rsidR="007F7440" w:rsidRPr="00215E41" w:rsidRDefault="007F7440" w:rsidP="007F744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167,502 </w:t>
            </w:r>
          </w:p>
        </w:tc>
        <w:tc>
          <w:tcPr>
            <w:tcW w:w="180" w:type="dxa"/>
          </w:tcPr>
          <w:p w14:paraId="74245E9A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24E320E" w14:textId="707C7B28" w:rsidR="007F7440" w:rsidRPr="00215E41" w:rsidRDefault="007F7440" w:rsidP="007F744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2,911 </w:t>
            </w:r>
          </w:p>
        </w:tc>
        <w:tc>
          <w:tcPr>
            <w:tcW w:w="180" w:type="dxa"/>
          </w:tcPr>
          <w:p w14:paraId="7CE32384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0D67664" w14:textId="728D8F16" w:rsidR="007F7440" w:rsidRPr="00215E41" w:rsidRDefault="007F7440" w:rsidP="007F744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(49,482)</w:t>
            </w:r>
          </w:p>
        </w:tc>
        <w:tc>
          <w:tcPr>
            <w:tcW w:w="180" w:type="dxa"/>
          </w:tcPr>
          <w:p w14:paraId="2E88A27C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ACE45D0" w14:textId="3BB72C03" w:rsidR="007F7440" w:rsidRPr="00215E41" w:rsidRDefault="007F7440" w:rsidP="007F744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2,438,061 </w:t>
            </w:r>
          </w:p>
        </w:tc>
      </w:tr>
      <w:tr w:rsidR="007F7440" w:rsidRPr="003F5700" w14:paraId="10361ACD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04B16897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250627B9" w14:textId="7D205404" w:rsidR="007F7440" w:rsidRPr="00215E41" w:rsidRDefault="007F7440" w:rsidP="007F744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3,316,210 </w:t>
            </w:r>
          </w:p>
        </w:tc>
        <w:tc>
          <w:tcPr>
            <w:tcW w:w="180" w:type="dxa"/>
          </w:tcPr>
          <w:p w14:paraId="782EA6E4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0C56BFF" w14:textId="5C4410FE" w:rsidR="007F7440" w:rsidRPr="00215E41" w:rsidRDefault="007F7440" w:rsidP="007F744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175,983 </w:t>
            </w:r>
          </w:p>
        </w:tc>
        <w:tc>
          <w:tcPr>
            <w:tcW w:w="180" w:type="dxa"/>
          </w:tcPr>
          <w:p w14:paraId="20CCD028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C5A630C" w14:textId="3A4CBDB6" w:rsidR="007F7440" w:rsidRPr="00215E41" w:rsidRDefault="007F7440" w:rsidP="007F744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40,433 </w:t>
            </w:r>
          </w:p>
        </w:tc>
        <w:tc>
          <w:tcPr>
            <w:tcW w:w="180" w:type="dxa"/>
          </w:tcPr>
          <w:p w14:paraId="6296BF5D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C38444D" w14:textId="2D16B600" w:rsidR="007F7440" w:rsidRPr="00215E41" w:rsidRDefault="007F7440" w:rsidP="007F744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(48,312)</w:t>
            </w:r>
          </w:p>
        </w:tc>
        <w:tc>
          <w:tcPr>
            <w:tcW w:w="180" w:type="dxa"/>
          </w:tcPr>
          <w:p w14:paraId="25A11EEF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12C6BF3" w14:textId="5B50F165" w:rsidR="007F7440" w:rsidRPr="00215E41" w:rsidRDefault="007F7440" w:rsidP="007F7440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3,484,314 </w:t>
            </w:r>
          </w:p>
        </w:tc>
      </w:tr>
      <w:tr w:rsidR="007F7440" w:rsidRPr="003F5700" w14:paraId="23E8161B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06AEF5EE" w14:textId="77777777" w:rsidR="007F7440" w:rsidRPr="003F5700" w:rsidRDefault="007F7440" w:rsidP="007F7440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011D5B92" w14:textId="4B498FE6" w:rsidR="007F7440" w:rsidRPr="00215E41" w:rsidRDefault="007F7440" w:rsidP="007F7440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2,894,952 </w:t>
            </w:r>
          </w:p>
        </w:tc>
        <w:tc>
          <w:tcPr>
            <w:tcW w:w="180" w:type="dxa"/>
          </w:tcPr>
          <w:p w14:paraId="5E4E94AD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7AAAA3D" w14:textId="60224D15" w:rsidR="007F7440" w:rsidRPr="00215E41" w:rsidRDefault="007F7440" w:rsidP="007F7440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149,336 </w:t>
            </w:r>
          </w:p>
        </w:tc>
        <w:tc>
          <w:tcPr>
            <w:tcW w:w="180" w:type="dxa"/>
          </w:tcPr>
          <w:p w14:paraId="395188A1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F3513F" w14:textId="1EF4195D" w:rsidR="007F7440" w:rsidRPr="00215E41" w:rsidRDefault="007F7440" w:rsidP="007F7440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12,302 </w:t>
            </w:r>
          </w:p>
        </w:tc>
        <w:tc>
          <w:tcPr>
            <w:tcW w:w="180" w:type="dxa"/>
          </w:tcPr>
          <w:p w14:paraId="1C809FAD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D7A75C2" w14:textId="157DCC7F" w:rsidR="007F7440" w:rsidRPr="00215E41" w:rsidRDefault="007F7440" w:rsidP="007F7440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(50,775)</w:t>
            </w:r>
          </w:p>
        </w:tc>
        <w:tc>
          <w:tcPr>
            <w:tcW w:w="180" w:type="dxa"/>
          </w:tcPr>
          <w:p w14:paraId="2E045903" w14:textId="77777777" w:rsidR="007F7440" w:rsidRPr="00215E41" w:rsidRDefault="007F7440" w:rsidP="007F7440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7D79124" w14:textId="161AD119" w:rsidR="007F7440" w:rsidRPr="00215E41" w:rsidRDefault="007F7440" w:rsidP="007F7440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215E41">
              <w:rPr>
                <w:rFonts w:asciiTheme="majorBidi" w:hAnsiTheme="majorBidi" w:cstheme="majorBidi"/>
                <w:sz w:val="26"/>
                <w:szCs w:val="26"/>
              </w:rPr>
              <w:t xml:space="preserve"> 3,005,815 </w:t>
            </w:r>
          </w:p>
        </w:tc>
      </w:tr>
    </w:tbl>
    <w:p w14:paraId="19A4BF63" w14:textId="197B01AB" w:rsidR="00A575DC" w:rsidRPr="003F5700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3B030E74" w14:textId="088B42B6" w:rsidR="00A575DC" w:rsidRPr="003F5700" w:rsidRDefault="00A575DC" w:rsidP="00795612">
      <w:pPr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5A75B592" w14:textId="77777777" w:rsidR="00E24BDE" w:rsidRDefault="00E24BDE">
      <w: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A575DC" w:rsidRPr="003F5700" w14:paraId="3015CD82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29613D89" w14:textId="7AA3014C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1282697E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75DC" w:rsidRPr="003F5700" w14:paraId="127862F7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4F79B9AF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BD5570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3F570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2566</w:t>
            </w:r>
          </w:p>
        </w:tc>
      </w:tr>
      <w:tr w:rsidR="00A575DC" w:rsidRPr="003F5700" w14:paraId="50DF82B8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2F7952C8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698D3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Gen 1</w:t>
            </w:r>
          </w:p>
          <w:p w14:paraId="585B203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ECDE5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5D98B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Gen 2</w:t>
            </w:r>
          </w:p>
          <w:p w14:paraId="7FB88C1A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3C9BD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F411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Gen 3</w:t>
            </w:r>
          </w:p>
          <w:p w14:paraId="3A30B246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33F3C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1C1D04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269208E2" w14:textId="77777777" w:rsidR="00A575DC" w:rsidRPr="003F5700" w:rsidRDefault="00A575D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B853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6E18064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44076321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6A72CAEB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575DC" w:rsidRPr="003F5700" w14:paraId="24C385A1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29A6B585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B8E7FA3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A575DC" w:rsidRPr="003F5700" w14:paraId="330B178E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BEA3D3D" w14:textId="77777777" w:rsidR="00A575DC" w:rsidRPr="003F5700" w:rsidRDefault="00A575DC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3F57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643C3F80" w14:textId="77777777" w:rsidR="00A575DC" w:rsidRPr="003F5700" w:rsidRDefault="00A575D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2,320,865 </w:t>
            </w:r>
          </w:p>
        </w:tc>
        <w:tc>
          <w:tcPr>
            <w:tcW w:w="180" w:type="dxa"/>
          </w:tcPr>
          <w:p w14:paraId="765CF287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6D12DDC" w14:textId="77777777" w:rsidR="00A575DC" w:rsidRPr="003F5700" w:rsidRDefault="00A575D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164,832 </w:t>
            </w:r>
          </w:p>
        </w:tc>
        <w:tc>
          <w:tcPr>
            <w:tcW w:w="180" w:type="dxa"/>
          </w:tcPr>
          <w:p w14:paraId="01D944D7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329F83" w14:textId="77777777" w:rsidR="00A575DC" w:rsidRPr="003F5700" w:rsidRDefault="00A575D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2,898 </w:t>
            </w:r>
          </w:p>
        </w:tc>
        <w:tc>
          <w:tcPr>
            <w:tcW w:w="180" w:type="dxa"/>
          </w:tcPr>
          <w:p w14:paraId="3C1E08EF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74986F7" w14:textId="77777777" w:rsidR="00A575DC" w:rsidRPr="003F5700" w:rsidRDefault="00A575D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(62,032)</w:t>
            </w:r>
          </w:p>
        </w:tc>
        <w:tc>
          <w:tcPr>
            <w:tcW w:w="180" w:type="dxa"/>
          </w:tcPr>
          <w:p w14:paraId="0ACB8D99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03CE38" w14:textId="77777777" w:rsidR="00A575DC" w:rsidRPr="003F5700" w:rsidRDefault="00A575D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2,426,563 </w:t>
            </w:r>
          </w:p>
        </w:tc>
      </w:tr>
      <w:tr w:rsidR="00A575DC" w:rsidRPr="003F5700" w14:paraId="62018358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B937AED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3DFB5DA" w14:textId="77777777" w:rsidR="00A575DC" w:rsidRPr="003F5700" w:rsidRDefault="00A575D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3,285,319 </w:t>
            </w:r>
          </w:p>
        </w:tc>
        <w:tc>
          <w:tcPr>
            <w:tcW w:w="180" w:type="dxa"/>
          </w:tcPr>
          <w:p w14:paraId="685071A4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1248DBF" w14:textId="77777777" w:rsidR="00A575DC" w:rsidRPr="003F5700" w:rsidRDefault="00A575D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175,073 </w:t>
            </w:r>
          </w:p>
        </w:tc>
        <w:tc>
          <w:tcPr>
            <w:tcW w:w="180" w:type="dxa"/>
          </w:tcPr>
          <w:p w14:paraId="225ECB2E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9A561AE" w14:textId="77777777" w:rsidR="00A575DC" w:rsidRPr="003F5700" w:rsidRDefault="00A575D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40,799 </w:t>
            </w:r>
          </w:p>
        </w:tc>
        <w:tc>
          <w:tcPr>
            <w:tcW w:w="180" w:type="dxa"/>
          </w:tcPr>
          <w:p w14:paraId="48A10C01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565A41" w14:textId="77777777" w:rsidR="00A575DC" w:rsidRPr="003F5700" w:rsidRDefault="00A575D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>(62,469)</w:t>
            </w:r>
          </w:p>
        </w:tc>
        <w:tc>
          <w:tcPr>
            <w:tcW w:w="180" w:type="dxa"/>
          </w:tcPr>
          <w:p w14:paraId="3CD14BED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45A948B" w14:textId="77777777" w:rsidR="00A575DC" w:rsidRPr="003F5700" w:rsidRDefault="00A575DC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3,438,722 </w:t>
            </w:r>
          </w:p>
        </w:tc>
      </w:tr>
      <w:tr w:rsidR="00A575DC" w:rsidRPr="003F5700" w14:paraId="4D978701" w14:textId="77777777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6F18A18E" w14:textId="77777777" w:rsidR="00A575DC" w:rsidRPr="003F5700" w:rsidRDefault="00A575DC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EFAB595" w14:textId="77777777" w:rsidR="00A575DC" w:rsidRPr="003F5700" w:rsidRDefault="00A575DC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2,862,196 </w:t>
            </w:r>
          </w:p>
        </w:tc>
        <w:tc>
          <w:tcPr>
            <w:tcW w:w="180" w:type="dxa"/>
          </w:tcPr>
          <w:p w14:paraId="1314C550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EE239AC" w14:textId="77777777" w:rsidR="00A575DC" w:rsidRPr="003F5700" w:rsidRDefault="00A575DC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147,873 </w:t>
            </w:r>
          </w:p>
        </w:tc>
        <w:tc>
          <w:tcPr>
            <w:tcW w:w="180" w:type="dxa"/>
          </w:tcPr>
          <w:p w14:paraId="67CB4A62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CF175B4" w14:textId="77777777" w:rsidR="00A575DC" w:rsidRPr="003F5700" w:rsidRDefault="00A575DC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11,379 </w:t>
            </w:r>
          </w:p>
        </w:tc>
        <w:tc>
          <w:tcPr>
            <w:tcW w:w="180" w:type="dxa"/>
          </w:tcPr>
          <w:p w14:paraId="563D6E01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DB200B2" w14:textId="77777777" w:rsidR="00A575DC" w:rsidRPr="003F5700" w:rsidRDefault="00A575DC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>(66,459)</w:t>
            </w:r>
          </w:p>
        </w:tc>
        <w:tc>
          <w:tcPr>
            <w:tcW w:w="180" w:type="dxa"/>
          </w:tcPr>
          <w:p w14:paraId="00D16876" w14:textId="77777777" w:rsidR="00A575DC" w:rsidRPr="003F5700" w:rsidRDefault="00A575DC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CA12864" w14:textId="77777777" w:rsidR="00A575DC" w:rsidRPr="003F5700" w:rsidRDefault="00A575DC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3F5700">
              <w:rPr>
                <w:rFonts w:asciiTheme="majorBidi" w:hAnsiTheme="majorBidi" w:cstheme="majorBidi"/>
                <w:sz w:val="26"/>
                <w:szCs w:val="26"/>
              </w:rPr>
              <w:t xml:space="preserve"> 2,954,989 </w:t>
            </w:r>
          </w:p>
        </w:tc>
      </w:tr>
    </w:tbl>
    <w:p w14:paraId="49230E59" w14:textId="58C4336C" w:rsidR="00A575DC" w:rsidRPr="003F5700" w:rsidRDefault="00A575DC" w:rsidP="00A575D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F5700">
        <w:rPr>
          <w:rFonts w:asciiTheme="majorBidi" w:eastAsia="Times New Roman" w:hAnsiTheme="majorBidi" w:cstheme="majorBidi"/>
          <w:b/>
          <w:bCs/>
          <w:color w:val="000000"/>
          <w:sz w:val="28"/>
          <w:vertAlign w:val="superscript"/>
          <w:lang w:eastAsia="zh-CN"/>
        </w:rPr>
        <w:t xml:space="preserve">    *</w:t>
      </w:r>
      <w:r w:rsidRPr="003F5700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ไม่รวมผล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กำไร (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ขาดทุน</w:t>
      </w:r>
      <w:r w:rsidR="0075487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) </w:t>
      </w:r>
      <w:r w:rsidRPr="003F5700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19CA8D91" w14:textId="77777777" w:rsidR="00C739C7" w:rsidRPr="00FA1DC0" w:rsidRDefault="00C739C7" w:rsidP="00C739C7">
      <w:pPr>
        <w:rPr>
          <w:lang w:eastAsia="zh-CN"/>
        </w:rPr>
      </w:pPr>
      <w:bookmarkStart w:id="61" w:name="_18_เหตุการณ์ภายหลังรอบระยะเวลารายงา"/>
      <w:bookmarkEnd w:id="61"/>
    </w:p>
    <w:sectPr w:rsidR="00C739C7" w:rsidRPr="00FA1DC0" w:rsidSect="00D017FF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35CF" w14:textId="77777777" w:rsidR="00D45F0C" w:rsidRDefault="00D45F0C" w:rsidP="00B742E5">
      <w:pPr>
        <w:spacing w:after="0" w:line="240" w:lineRule="auto"/>
      </w:pPr>
      <w:r>
        <w:separator/>
      </w:r>
    </w:p>
  </w:endnote>
  <w:endnote w:type="continuationSeparator" w:id="0">
    <w:p w14:paraId="5A94877E" w14:textId="77777777" w:rsidR="00D45F0C" w:rsidRDefault="00D45F0C" w:rsidP="00B742E5">
      <w:pPr>
        <w:spacing w:after="0" w:line="240" w:lineRule="auto"/>
      </w:pPr>
      <w:r>
        <w:continuationSeparator/>
      </w:r>
    </w:p>
  </w:endnote>
  <w:endnote w:type="continuationNotice" w:id="1">
    <w:p w14:paraId="2AB366D7" w14:textId="77777777" w:rsidR="00D45F0C" w:rsidRDefault="00D45F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2BFE4E6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6B4CD" w14:textId="77777777" w:rsidR="00D45F0C" w:rsidRDefault="00D45F0C" w:rsidP="00B742E5">
      <w:pPr>
        <w:spacing w:after="0" w:line="240" w:lineRule="auto"/>
      </w:pPr>
      <w:r>
        <w:separator/>
      </w:r>
    </w:p>
  </w:footnote>
  <w:footnote w:type="continuationSeparator" w:id="0">
    <w:p w14:paraId="4BBA9440" w14:textId="77777777" w:rsidR="00D45F0C" w:rsidRDefault="00D45F0C" w:rsidP="00B742E5">
      <w:pPr>
        <w:spacing w:after="0" w:line="240" w:lineRule="auto"/>
      </w:pPr>
      <w:r>
        <w:continuationSeparator/>
      </w:r>
    </w:p>
  </w:footnote>
  <w:footnote w:type="continuationNotice" w:id="1">
    <w:p w14:paraId="6A014B08" w14:textId="77777777" w:rsidR="00D45F0C" w:rsidRDefault="00D45F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024F713B" w14:textId="32A71C0F" w:rsidR="00682B90" w:rsidRDefault="00682B90" w:rsidP="00682B90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 w:rsidR="007D0537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หก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D017FF">
      <w:rPr>
        <w:rFonts w:ascii="Angsana New" w:hAnsi="Angsana New" w:cs="Angsana New"/>
        <w:b/>
        <w:bCs/>
        <w:sz w:val="32"/>
        <w:szCs w:val="32"/>
      </w:rPr>
      <w:t>7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7D0537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16FA6"/>
    <w:multiLevelType w:val="hybridMultilevel"/>
    <w:tmpl w:val="3ECC8A3A"/>
    <w:lvl w:ilvl="0" w:tplc="92C64C08">
      <w:numFmt w:val="bullet"/>
      <w:lvlText w:val="-"/>
      <w:lvlJc w:val="left"/>
      <w:pPr>
        <w:ind w:left="647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11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B20FA0"/>
    <w:multiLevelType w:val="hybridMultilevel"/>
    <w:tmpl w:val="216A23D4"/>
    <w:lvl w:ilvl="0" w:tplc="FCE460B2">
      <w:start w:val="1"/>
      <w:numFmt w:val="bullet"/>
      <w:lvlText w:val="-"/>
      <w:lvlJc w:val="left"/>
      <w:pPr>
        <w:ind w:left="68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7" w15:restartNumberingAfterBreak="0">
    <w:nsid w:val="33591016"/>
    <w:multiLevelType w:val="multilevel"/>
    <w:tmpl w:val="F342ABD4"/>
    <w:numStyleLink w:val="Style3"/>
  </w:abstractNum>
  <w:abstractNum w:abstractNumId="18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EC1231B"/>
    <w:multiLevelType w:val="multilevel"/>
    <w:tmpl w:val="D3E226E0"/>
    <w:numStyleLink w:val="Style4"/>
  </w:abstractNum>
  <w:abstractNum w:abstractNumId="21" w15:restartNumberingAfterBreak="0">
    <w:nsid w:val="40E72C31"/>
    <w:multiLevelType w:val="multilevel"/>
    <w:tmpl w:val="792890D4"/>
    <w:numStyleLink w:val="Style6"/>
  </w:abstractNum>
  <w:abstractNum w:abstractNumId="22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4934"/>
    <w:multiLevelType w:val="multilevel"/>
    <w:tmpl w:val="1D82791C"/>
    <w:numStyleLink w:val="Style7"/>
  </w:abstractNum>
  <w:abstractNum w:abstractNumId="29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717A2B7D"/>
    <w:multiLevelType w:val="hybridMultilevel"/>
    <w:tmpl w:val="E044373C"/>
    <w:lvl w:ilvl="0" w:tplc="B884391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74774CC9"/>
    <w:multiLevelType w:val="multilevel"/>
    <w:tmpl w:val="5D2E3B0C"/>
    <w:numStyleLink w:val="Style1"/>
  </w:abstractNum>
  <w:abstractNum w:abstractNumId="35" w15:restartNumberingAfterBreak="0">
    <w:nsid w:val="75A214DB"/>
    <w:multiLevelType w:val="multilevel"/>
    <w:tmpl w:val="8CC048B8"/>
    <w:numStyleLink w:val="Style2"/>
  </w:abstractNum>
  <w:abstractNum w:abstractNumId="36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5"/>
  </w:num>
  <w:num w:numId="5" w16cid:durableId="1017463650">
    <w:abstractNumId w:val="26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7"/>
  </w:num>
  <w:num w:numId="12" w16cid:durableId="1079213365">
    <w:abstractNumId w:val="35"/>
  </w:num>
  <w:num w:numId="13" w16cid:durableId="2121144082">
    <w:abstractNumId w:val="20"/>
  </w:num>
  <w:num w:numId="14" w16cid:durableId="130103983">
    <w:abstractNumId w:val="28"/>
  </w:num>
  <w:num w:numId="15" w16cid:durableId="648099037">
    <w:abstractNumId w:val="21"/>
  </w:num>
  <w:num w:numId="16" w16cid:durableId="718013683">
    <w:abstractNumId w:val="13"/>
  </w:num>
  <w:num w:numId="17" w16cid:durableId="344477718">
    <w:abstractNumId w:val="34"/>
  </w:num>
  <w:num w:numId="18" w16cid:durableId="1275213852">
    <w:abstractNumId w:val="24"/>
  </w:num>
  <w:num w:numId="19" w16cid:durableId="154105463">
    <w:abstractNumId w:val="23"/>
  </w:num>
  <w:num w:numId="20" w16cid:durableId="1712001587">
    <w:abstractNumId w:val="19"/>
  </w:num>
  <w:num w:numId="21" w16cid:durableId="480658548">
    <w:abstractNumId w:val="30"/>
  </w:num>
  <w:num w:numId="22" w16cid:durableId="41443713">
    <w:abstractNumId w:val="29"/>
  </w:num>
  <w:num w:numId="23" w16cid:durableId="1956671288">
    <w:abstractNumId w:val="15"/>
  </w:num>
  <w:num w:numId="24" w16cid:durableId="352877558">
    <w:abstractNumId w:val="37"/>
  </w:num>
  <w:num w:numId="25" w16cid:durableId="888878048">
    <w:abstractNumId w:val="14"/>
  </w:num>
  <w:num w:numId="26" w16cid:durableId="532621657">
    <w:abstractNumId w:val="12"/>
  </w:num>
  <w:num w:numId="27" w16cid:durableId="61560564">
    <w:abstractNumId w:val="9"/>
  </w:num>
  <w:num w:numId="28" w16cid:durableId="1587302983">
    <w:abstractNumId w:val="11"/>
  </w:num>
  <w:num w:numId="29" w16cid:durableId="2046056188">
    <w:abstractNumId w:val="22"/>
  </w:num>
  <w:num w:numId="30" w16cid:durableId="1191919438">
    <w:abstractNumId w:val="32"/>
  </w:num>
  <w:num w:numId="31" w16cid:durableId="2049185075">
    <w:abstractNumId w:val="18"/>
  </w:num>
  <w:num w:numId="32" w16cid:durableId="636952049">
    <w:abstractNumId w:val="31"/>
  </w:num>
  <w:num w:numId="33" w16cid:durableId="1462722087">
    <w:abstractNumId w:val="27"/>
  </w:num>
  <w:num w:numId="34" w16cid:durableId="1027873443">
    <w:abstractNumId w:val="8"/>
  </w:num>
  <w:num w:numId="35" w16cid:durableId="1469057412">
    <w:abstractNumId w:val="1"/>
  </w:num>
  <w:num w:numId="36" w16cid:durableId="1340035616">
    <w:abstractNumId w:val="33"/>
  </w:num>
  <w:num w:numId="37" w16cid:durableId="938875106">
    <w:abstractNumId w:val="10"/>
  </w:num>
  <w:num w:numId="38" w16cid:durableId="1199048853">
    <w:abstractNumId w:val="1"/>
  </w:num>
  <w:num w:numId="39" w16cid:durableId="1248081226">
    <w:abstractNumId w:val="1"/>
  </w:num>
  <w:num w:numId="40" w16cid:durableId="2194393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4DCF"/>
    <w:rsid w:val="00005535"/>
    <w:rsid w:val="000058F5"/>
    <w:rsid w:val="00005FF3"/>
    <w:rsid w:val="0000681E"/>
    <w:rsid w:val="00006836"/>
    <w:rsid w:val="00006CAE"/>
    <w:rsid w:val="000071F8"/>
    <w:rsid w:val="00007EDF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027"/>
    <w:rsid w:val="00013766"/>
    <w:rsid w:val="000146C3"/>
    <w:rsid w:val="00015829"/>
    <w:rsid w:val="0001650F"/>
    <w:rsid w:val="00016932"/>
    <w:rsid w:val="00017458"/>
    <w:rsid w:val="00017DB8"/>
    <w:rsid w:val="00020014"/>
    <w:rsid w:val="00020814"/>
    <w:rsid w:val="00020B88"/>
    <w:rsid w:val="00021654"/>
    <w:rsid w:val="0002201B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211"/>
    <w:rsid w:val="00025241"/>
    <w:rsid w:val="000257AF"/>
    <w:rsid w:val="000257DD"/>
    <w:rsid w:val="00025969"/>
    <w:rsid w:val="000262CC"/>
    <w:rsid w:val="000264B9"/>
    <w:rsid w:val="0002682B"/>
    <w:rsid w:val="00026B22"/>
    <w:rsid w:val="0002781A"/>
    <w:rsid w:val="000279E6"/>
    <w:rsid w:val="000301DB"/>
    <w:rsid w:val="00030311"/>
    <w:rsid w:val="00030858"/>
    <w:rsid w:val="000314C6"/>
    <w:rsid w:val="00031540"/>
    <w:rsid w:val="00031C08"/>
    <w:rsid w:val="00031F9C"/>
    <w:rsid w:val="00032758"/>
    <w:rsid w:val="0003275E"/>
    <w:rsid w:val="00032D07"/>
    <w:rsid w:val="00032F28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632"/>
    <w:rsid w:val="00040E99"/>
    <w:rsid w:val="0004128F"/>
    <w:rsid w:val="000418D8"/>
    <w:rsid w:val="000419F7"/>
    <w:rsid w:val="00041D03"/>
    <w:rsid w:val="00042CDB"/>
    <w:rsid w:val="00042DED"/>
    <w:rsid w:val="00043B35"/>
    <w:rsid w:val="00043C19"/>
    <w:rsid w:val="0004413B"/>
    <w:rsid w:val="00044B7E"/>
    <w:rsid w:val="00044DF2"/>
    <w:rsid w:val="00044FEA"/>
    <w:rsid w:val="00045740"/>
    <w:rsid w:val="000457AB"/>
    <w:rsid w:val="0004629A"/>
    <w:rsid w:val="00046567"/>
    <w:rsid w:val="000466CE"/>
    <w:rsid w:val="00046715"/>
    <w:rsid w:val="00046AF7"/>
    <w:rsid w:val="00046E9A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051"/>
    <w:rsid w:val="0005325D"/>
    <w:rsid w:val="0005336C"/>
    <w:rsid w:val="00053648"/>
    <w:rsid w:val="00053675"/>
    <w:rsid w:val="00054496"/>
    <w:rsid w:val="000547E4"/>
    <w:rsid w:val="00055550"/>
    <w:rsid w:val="00055892"/>
    <w:rsid w:val="0005592B"/>
    <w:rsid w:val="0005645D"/>
    <w:rsid w:val="0005665B"/>
    <w:rsid w:val="00056927"/>
    <w:rsid w:val="000569C0"/>
    <w:rsid w:val="00056DAE"/>
    <w:rsid w:val="00056F2F"/>
    <w:rsid w:val="0005787D"/>
    <w:rsid w:val="00057D5A"/>
    <w:rsid w:val="00060440"/>
    <w:rsid w:val="00060903"/>
    <w:rsid w:val="000609B9"/>
    <w:rsid w:val="00060C60"/>
    <w:rsid w:val="00060F04"/>
    <w:rsid w:val="0006140F"/>
    <w:rsid w:val="00061ABB"/>
    <w:rsid w:val="00061C33"/>
    <w:rsid w:val="00062B5E"/>
    <w:rsid w:val="00063740"/>
    <w:rsid w:val="00063BE0"/>
    <w:rsid w:val="00063CB3"/>
    <w:rsid w:val="00064B76"/>
    <w:rsid w:val="00065A25"/>
    <w:rsid w:val="00065B20"/>
    <w:rsid w:val="00065DAB"/>
    <w:rsid w:val="00066810"/>
    <w:rsid w:val="00066D8C"/>
    <w:rsid w:val="0006711F"/>
    <w:rsid w:val="00067188"/>
    <w:rsid w:val="000671B5"/>
    <w:rsid w:val="00067463"/>
    <w:rsid w:val="00070FD6"/>
    <w:rsid w:val="00071507"/>
    <w:rsid w:val="00071FD1"/>
    <w:rsid w:val="00072A0B"/>
    <w:rsid w:val="0007304E"/>
    <w:rsid w:val="0007314E"/>
    <w:rsid w:val="00074242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77694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259"/>
    <w:rsid w:val="00083C46"/>
    <w:rsid w:val="00083CED"/>
    <w:rsid w:val="00083EB1"/>
    <w:rsid w:val="00083EC6"/>
    <w:rsid w:val="00085317"/>
    <w:rsid w:val="000854BD"/>
    <w:rsid w:val="00085552"/>
    <w:rsid w:val="00085A81"/>
    <w:rsid w:val="0008606C"/>
    <w:rsid w:val="000861E1"/>
    <w:rsid w:val="000862AB"/>
    <w:rsid w:val="000863E6"/>
    <w:rsid w:val="00086A5A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1D21"/>
    <w:rsid w:val="000927F4"/>
    <w:rsid w:val="000932AD"/>
    <w:rsid w:val="00093C4B"/>
    <w:rsid w:val="000951BC"/>
    <w:rsid w:val="000951C0"/>
    <w:rsid w:val="00096B03"/>
    <w:rsid w:val="00096EA8"/>
    <w:rsid w:val="00097277"/>
    <w:rsid w:val="00097688"/>
    <w:rsid w:val="00097A5E"/>
    <w:rsid w:val="00097AC4"/>
    <w:rsid w:val="00097AE9"/>
    <w:rsid w:val="00097F89"/>
    <w:rsid w:val="000A01CC"/>
    <w:rsid w:val="000A09FE"/>
    <w:rsid w:val="000A0C6C"/>
    <w:rsid w:val="000A101A"/>
    <w:rsid w:val="000A108F"/>
    <w:rsid w:val="000A1295"/>
    <w:rsid w:val="000A15FC"/>
    <w:rsid w:val="000A1713"/>
    <w:rsid w:val="000A1C97"/>
    <w:rsid w:val="000A206B"/>
    <w:rsid w:val="000A23BE"/>
    <w:rsid w:val="000A2589"/>
    <w:rsid w:val="000A3A89"/>
    <w:rsid w:val="000A3B0E"/>
    <w:rsid w:val="000A494A"/>
    <w:rsid w:val="000A49A4"/>
    <w:rsid w:val="000A4BB7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1A42"/>
    <w:rsid w:val="000B2749"/>
    <w:rsid w:val="000B2E63"/>
    <w:rsid w:val="000B345E"/>
    <w:rsid w:val="000B3D4D"/>
    <w:rsid w:val="000B43B7"/>
    <w:rsid w:val="000B4A19"/>
    <w:rsid w:val="000B4CCC"/>
    <w:rsid w:val="000B5826"/>
    <w:rsid w:val="000B5A6C"/>
    <w:rsid w:val="000C0315"/>
    <w:rsid w:val="000C0D2C"/>
    <w:rsid w:val="000C0ED8"/>
    <w:rsid w:val="000C0FD3"/>
    <w:rsid w:val="000C1234"/>
    <w:rsid w:val="000C1535"/>
    <w:rsid w:val="000C191A"/>
    <w:rsid w:val="000C1FF0"/>
    <w:rsid w:val="000C2715"/>
    <w:rsid w:val="000C272E"/>
    <w:rsid w:val="000C27EF"/>
    <w:rsid w:val="000C2A69"/>
    <w:rsid w:val="000C2D31"/>
    <w:rsid w:val="000C3603"/>
    <w:rsid w:val="000C376D"/>
    <w:rsid w:val="000C3C85"/>
    <w:rsid w:val="000C4831"/>
    <w:rsid w:val="000C4C2D"/>
    <w:rsid w:val="000C4D07"/>
    <w:rsid w:val="000C5355"/>
    <w:rsid w:val="000C5943"/>
    <w:rsid w:val="000C66F5"/>
    <w:rsid w:val="000C7248"/>
    <w:rsid w:val="000C79DD"/>
    <w:rsid w:val="000C7C45"/>
    <w:rsid w:val="000D069E"/>
    <w:rsid w:val="000D0DB2"/>
    <w:rsid w:val="000D0ECB"/>
    <w:rsid w:val="000D1465"/>
    <w:rsid w:val="000D2344"/>
    <w:rsid w:val="000D26B7"/>
    <w:rsid w:val="000D3222"/>
    <w:rsid w:val="000D3B5B"/>
    <w:rsid w:val="000D49C9"/>
    <w:rsid w:val="000D4B51"/>
    <w:rsid w:val="000D5224"/>
    <w:rsid w:val="000D546B"/>
    <w:rsid w:val="000D5848"/>
    <w:rsid w:val="000D6180"/>
    <w:rsid w:val="000D6335"/>
    <w:rsid w:val="000D655B"/>
    <w:rsid w:val="000D6C57"/>
    <w:rsid w:val="000D6C9E"/>
    <w:rsid w:val="000D7294"/>
    <w:rsid w:val="000D747A"/>
    <w:rsid w:val="000D7703"/>
    <w:rsid w:val="000D776F"/>
    <w:rsid w:val="000D77AD"/>
    <w:rsid w:val="000D78B5"/>
    <w:rsid w:val="000D7D7F"/>
    <w:rsid w:val="000E03B3"/>
    <w:rsid w:val="000E03C0"/>
    <w:rsid w:val="000E0CA3"/>
    <w:rsid w:val="000E10A7"/>
    <w:rsid w:val="000E1BCE"/>
    <w:rsid w:val="000E2449"/>
    <w:rsid w:val="000E26DB"/>
    <w:rsid w:val="000E26E7"/>
    <w:rsid w:val="000E2CE3"/>
    <w:rsid w:val="000E36D1"/>
    <w:rsid w:val="000E5EB7"/>
    <w:rsid w:val="000E6092"/>
    <w:rsid w:val="000E641A"/>
    <w:rsid w:val="000E6867"/>
    <w:rsid w:val="000E7292"/>
    <w:rsid w:val="000E74F9"/>
    <w:rsid w:val="000E7573"/>
    <w:rsid w:val="000E7782"/>
    <w:rsid w:val="000E78B4"/>
    <w:rsid w:val="000E7A8C"/>
    <w:rsid w:val="000F0A85"/>
    <w:rsid w:val="000F122B"/>
    <w:rsid w:val="000F2FA8"/>
    <w:rsid w:val="000F3387"/>
    <w:rsid w:val="000F3DD6"/>
    <w:rsid w:val="000F3EF8"/>
    <w:rsid w:val="000F460D"/>
    <w:rsid w:val="000F4728"/>
    <w:rsid w:val="000F488F"/>
    <w:rsid w:val="000F4951"/>
    <w:rsid w:val="000F4A81"/>
    <w:rsid w:val="000F4AA4"/>
    <w:rsid w:val="000F4D1B"/>
    <w:rsid w:val="000F4E57"/>
    <w:rsid w:val="000F551F"/>
    <w:rsid w:val="000F5672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08E"/>
    <w:rsid w:val="0010111A"/>
    <w:rsid w:val="00101CC7"/>
    <w:rsid w:val="001020B3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503"/>
    <w:rsid w:val="001106ED"/>
    <w:rsid w:val="00110796"/>
    <w:rsid w:val="00110C86"/>
    <w:rsid w:val="00111391"/>
    <w:rsid w:val="001117C2"/>
    <w:rsid w:val="00111A24"/>
    <w:rsid w:val="00111D64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2022C"/>
    <w:rsid w:val="001202B4"/>
    <w:rsid w:val="0012087A"/>
    <w:rsid w:val="0012094F"/>
    <w:rsid w:val="00121401"/>
    <w:rsid w:val="0012210C"/>
    <w:rsid w:val="001226D8"/>
    <w:rsid w:val="00122AE4"/>
    <w:rsid w:val="00122BF9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608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26EA"/>
    <w:rsid w:val="00133EA3"/>
    <w:rsid w:val="00133F1C"/>
    <w:rsid w:val="001342D0"/>
    <w:rsid w:val="001345F7"/>
    <w:rsid w:val="00134786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9DE"/>
    <w:rsid w:val="00136E6A"/>
    <w:rsid w:val="00137075"/>
    <w:rsid w:val="00137368"/>
    <w:rsid w:val="00137BAD"/>
    <w:rsid w:val="00137D39"/>
    <w:rsid w:val="00140399"/>
    <w:rsid w:val="00140B5A"/>
    <w:rsid w:val="00140EF5"/>
    <w:rsid w:val="00141062"/>
    <w:rsid w:val="001412C1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226C"/>
    <w:rsid w:val="00152798"/>
    <w:rsid w:val="001532AB"/>
    <w:rsid w:val="00153F52"/>
    <w:rsid w:val="00153FE3"/>
    <w:rsid w:val="00154243"/>
    <w:rsid w:val="00154603"/>
    <w:rsid w:val="00154C6B"/>
    <w:rsid w:val="001555F5"/>
    <w:rsid w:val="001557F1"/>
    <w:rsid w:val="00155CF2"/>
    <w:rsid w:val="001567A1"/>
    <w:rsid w:val="00157A7C"/>
    <w:rsid w:val="00157AE2"/>
    <w:rsid w:val="00160251"/>
    <w:rsid w:val="0016059C"/>
    <w:rsid w:val="00160DF0"/>
    <w:rsid w:val="00160E02"/>
    <w:rsid w:val="00160E8E"/>
    <w:rsid w:val="00162A0D"/>
    <w:rsid w:val="00162ADC"/>
    <w:rsid w:val="00162BB8"/>
    <w:rsid w:val="00162D8A"/>
    <w:rsid w:val="00163078"/>
    <w:rsid w:val="00163487"/>
    <w:rsid w:val="00164B91"/>
    <w:rsid w:val="00165EB7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3E7"/>
    <w:rsid w:val="00172AB1"/>
    <w:rsid w:val="00172BFB"/>
    <w:rsid w:val="00172CC5"/>
    <w:rsid w:val="001734E7"/>
    <w:rsid w:val="00173554"/>
    <w:rsid w:val="0017375A"/>
    <w:rsid w:val="001737B1"/>
    <w:rsid w:val="00173820"/>
    <w:rsid w:val="00173B6E"/>
    <w:rsid w:val="001746D8"/>
    <w:rsid w:val="00174EC1"/>
    <w:rsid w:val="001761BB"/>
    <w:rsid w:val="00176A4D"/>
    <w:rsid w:val="00176F37"/>
    <w:rsid w:val="00176FF2"/>
    <w:rsid w:val="001771CB"/>
    <w:rsid w:val="0017739F"/>
    <w:rsid w:val="00180219"/>
    <w:rsid w:val="001809B8"/>
    <w:rsid w:val="00180A9E"/>
    <w:rsid w:val="0018117F"/>
    <w:rsid w:val="001815BB"/>
    <w:rsid w:val="0018186A"/>
    <w:rsid w:val="00181BE4"/>
    <w:rsid w:val="00181C56"/>
    <w:rsid w:val="00181C87"/>
    <w:rsid w:val="00182214"/>
    <w:rsid w:val="001822B5"/>
    <w:rsid w:val="0018320F"/>
    <w:rsid w:val="00183329"/>
    <w:rsid w:val="00183330"/>
    <w:rsid w:val="00183606"/>
    <w:rsid w:val="001836CD"/>
    <w:rsid w:val="00183A4C"/>
    <w:rsid w:val="00183B12"/>
    <w:rsid w:val="00183E39"/>
    <w:rsid w:val="00183EAA"/>
    <w:rsid w:val="0018465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EEA"/>
    <w:rsid w:val="00187100"/>
    <w:rsid w:val="00187403"/>
    <w:rsid w:val="0018797C"/>
    <w:rsid w:val="00187BF5"/>
    <w:rsid w:val="00190C22"/>
    <w:rsid w:val="00191B21"/>
    <w:rsid w:val="0019201A"/>
    <w:rsid w:val="0019212C"/>
    <w:rsid w:val="001922EE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68A"/>
    <w:rsid w:val="0019799A"/>
    <w:rsid w:val="00197CA3"/>
    <w:rsid w:val="001A1A3E"/>
    <w:rsid w:val="001A1FE8"/>
    <w:rsid w:val="001A20D1"/>
    <w:rsid w:val="001A27CD"/>
    <w:rsid w:val="001A282A"/>
    <w:rsid w:val="001A2A06"/>
    <w:rsid w:val="001A2B33"/>
    <w:rsid w:val="001A308B"/>
    <w:rsid w:val="001A327C"/>
    <w:rsid w:val="001A3B67"/>
    <w:rsid w:val="001A4780"/>
    <w:rsid w:val="001A4A8C"/>
    <w:rsid w:val="001A5987"/>
    <w:rsid w:val="001A5A8D"/>
    <w:rsid w:val="001A5CE0"/>
    <w:rsid w:val="001A5FAF"/>
    <w:rsid w:val="001A6143"/>
    <w:rsid w:val="001A647E"/>
    <w:rsid w:val="001A64B2"/>
    <w:rsid w:val="001A65E1"/>
    <w:rsid w:val="001A66E7"/>
    <w:rsid w:val="001A696E"/>
    <w:rsid w:val="001A7263"/>
    <w:rsid w:val="001A751E"/>
    <w:rsid w:val="001A77DD"/>
    <w:rsid w:val="001A7814"/>
    <w:rsid w:val="001A7BE9"/>
    <w:rsid w:val="001B0D04"/>
    <w:rsid w:val="001B14C2"/>
    <w:rsid w:val="001B155E"/>
    <w:rsid w:val="001B1EA5"/>
    <w:rsid w:val="001B252C"/>
    <w:rsid w:val="001B2732"/>
    <w:rsid w:val="001B277D"/>
    <w:rsid w:val="001B36C5"/>
    <w:rsid w:val="001B4278"/>
    <w:rsid w:val="001B4950"/>
    <w:rsid w:val="001B49D9"/>
    <w:rsid w:val="001B4B9D"/>
    <w:rsid w:val="001B4DCD"/>
    <w:rsid w:val="001B5B8F"/>
    <w:rsid w:val="001B6828"/>
    <w:rsid w:val="001B68D1"/>
    <w:rsid w:val="001B716E"/>
    <w:rsid w:val="001B74DF"/>
    <w:rsid w:val="001B7514"/>
    <w:rsid w:val="001B7E83"/>
    <w:rsid w:val="001C0028"/>
    <w:rsid w:val="001C05A8"/>
    <w:rsid w:val="001C0C49"/>
    <w:rsid w:val="001C0EE0"/>
    <w:rsid w:val="001C1469"/>
    <w:rsid w:val="001C16C3"/>
    <w:rsid w:val="001C2723"/>
    <w:rsid w:val="001C2FDF"/>
    <w:rsid w:val="001C31AA"/>
    <w:rsid w:val="001C3443"/>
    <w:rsid w:val="001C3544"/>
    <w:rsid w:val="001C35B5"/>
    <w:rsid w:val="001C36A3"/>
    <w:rsid w:val="001C4AEB"/>
    <w:rsid w:val="001C4D23"/>
    <w:rsid w:val="001C51D1"/>
    <w:rsid w:val="001C578E"/>
    <w:rsid w:val="001C59A2"/>
    <w:rsid w:val="001C5CE1"/>
    <w:rsid w:val="001C6053"/>
    <w:rsid w:val="001C6294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3D94"/>
    <w:rsid w:val="001D436D"/>
    <w:rsid w:val="001D4790"/>
    <w:rsid w:val="001D4A18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170"/>
    <w:rsid w:val="001E118A"/>
    <w:rsid w:val="001E1D64"/>
    <w:rsid w:val="001E201A"/>
    <w:rsid w:val="001E2500"/>
    <w:rsid w:val="001E3975"/>
    <w:rsid w:val="001E5A63"/>
    <w:rsid w:val="001E5C54"/>
    <w:rsid w:val="001E5DD0"/>
    <w:rsid w:val="001E6894"/>
    <w:rsid w:val="001E6F00"/>
    <w:rsid w:val="001E7406"/>
    <w:rsid w:val="001E74CA"/>
    <w:rsid w:val="001E78E8"/>
    <w:rsid w:val="001E792C"/>
    <w:rsid w:val="001E7C91"/>
    <w:rsid w:val="001E7ED5"/>
    <w:rsid w:val="001E7ED8"/>
    <w:rsid w:val="001E7F7D"/>
    <w:rsid w:val="001F030A"/>
    <w:rsid w:val="001F035F"/>
    <w:rsid w:val="001F0FD3"/>
    <w:rsid w:val="001F10FF"/>
    <w:rsid w:val="001F19C7"/>
    <w:rsid w:val="001F1BA6"/>
    <w:rsid w:val="001F1FB6"/>
    <w:rsid w:val="001F2060"/>
    <w:rsid w:val="001F2D3A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1F7B45"/>
    <w:rsid w:val="002009DB"/>
    <w:rsid w:val="00200C24"/>
    <w:rsid w:val="00200C4C"/>
    <w:rsid w:val="002010F7"/>
    <w:rsid w:val="00201290"/>
    <w:rsid w:val="00201797"/>
    <w:rsid w:val="00201B9F"/>
    <w:rsid w:val="00201E91"/>
    <w:rsid w:val="00202415"/>
    <w:rsid w:val="00202806"/>
    <w:rsid w:val="002030B3"/>
    <w:rsid w:val="0020451E"/>
    <w:rsid w:val="0020490D"/>
    <w:rsid w:val="00204A46"/>
    <w:rsid w:val="00204BD4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582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33"/>
    <w:rsid w:val="002134D7"/>
    <w:rsid w:val="0021352B"/>
    <w:rsid w:val="002138BB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5BAE"/>
    <w:rsid w:val="00215E41"/>
    <w:rsid w:val="00216044"/>
    <w:rsid w:val="0021654E"/>
    <w:rsid w:val="0021668B"/>
    <w:rsid w:val="00216740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0A0"/>
    <w:rsid w:val="002272A0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00"/>
    <w:rsid w:val="0023431E"/>
    <w:rsid w:val="002344F9"/>
    <w:rsid w:val="0023518B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2645"/>
    <w:rsid w:val="00242A6E"/>
    <w:rsid w:val="00242AE7"/>
    <w:rsid w:val="00243075"/>
    <w:rsid w:val="002433B3"/>
    <w:rsid w:val="00243604"/>
    <w:rsid w:val="0024370D"/>
    <w:rsid w:val="00243738"/>
    <w:rsid w:val="00243BFC"/>
    <w:rsid w:val="00244025"/>
    <w:rsid w:val="00244C24"/>
    <w:rsid w:val="00245370"/>
    <w:rsid w:val="0024559A"/>
    <w:rsid w:val="0024676E"/>
    <w:rsid w:val="002467BD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4F6"/>
    <w:rsid w:val="0025399F"/>
    <w:rsid w:val="00253C30"/>
    <w:rsid w:val="0025424B"/>
    <w:rsid w:val="00254C2A"/>
    <w:rsid w:val="00254DF0"/>
    <w:rsid w:val="00254EFA"/>
    <w:rsid w:val="00255749"/>
    <w:rsid w:val="00255B92"/>
    <w:rsid w:val="002563C7"/>
    <w:rsid w:val="002566B9"/>
    <w:rsid w:val="00256881"/>
    <w:rsid w:val="00256C42"/>
    <w:rsid w:val="00257002"/>
    <w:rsid w:val="002573E1"/>
    <w:rsid w:val="00260AAE"/>
    <w:rsid w:val="00260D18"/>
    <w:rsid w:val="00261579"/>
    <w:rsid w:val="002617E6"/>
    <w:rsid w:val="00261A0F"/>
    <w:rsid w:val="00261F5B"/>
    <w:rsid w:val="0026208F"/>
    <w:rsid w:val="00262577"/>
    <w:rsid w:val="0026261D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67D64"/>
    <w:rsid w:val="002701BB"/>
    <w:rsid w:val="0027050A"/>
    <w:rsid w:val="00270CC1"/>
    <w:rsid w:val="00270F16"/>
    <w:rsid w:val="00271998"/>
    <w:rsid w:val="00271B57"/>
    <w:rsid w:val="0027214B"/>
    <w:rsid w:val="00272C1B"/>
    <w:rsid w:val="0027307C"/>
    <w:rsid w:val="0027318B"/>
    <w:rsid w:val="00273618"/>
    <w:rsid w:val="0027378F"/>
    <w:rsid w:val="00274428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DCF"/>
    <w:rsid w:val="00277F43"/>
    <w:rsid w:val="0028068F"/>
    <w:rsid w:val="00280A96"/>
    <w:rsid w:val="00280B44"/>
    <w:rsid w:val="00281284"/>
    <w:rsid w:val="00281CBE"/>
    <w:rsid w:val="00281D65"/>
    <w:rsid w:val="002834DA"/>
    <w:rsid w:val="00283CD3"/>
    <w:rsid w:val="0028435A"/>
    <w:rsid w:val="002848D1"/>
    <w:rsid w:val="0028529F"/>
    <w:rsid w:val="00285D01"/>
    <w:rsid w:val="002861F7"/>
    <w:rsid w:val="00286ED7"/>
    <w:rsid w:val="00287625"/>
    <w:rsid w:val="00287923"/>
    <w:rsid w:val="00290469"/>
    <w:rsid w:val="00290A66"/>
    <w:rsid w:val="002910AE"/>
    <w:rsid w:val="0029192F"/>
    <w:rsid w:val="00291BA8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69A4"/>
    <w:rsid w:val="002975A9"/>
    <w:rsid w:val="00297A91"/>
    <w:rsid w:val="00297C0C"/>
    <w:rsid w:val="002A0274"/>
    <w:rsid w:val="002A0637"/>
    <w:rsid w:val="002A0CC2"/>
    <w:rsid w:val="002A0DFA"/>
    <w:rsid w:val="002A12D1"/>
    <w:rsid w:val="002A1516"/>
    <w:rsid w:val="002A18C7"/>
    <w:rsid w:val="002A2D0E"/>
    <w:rsid w:val="002A2F0F"/>
    <w:rsid w:val="002A30F5"/>
    <w:rsid w:val="002A33FC"/>
    <w:rsid w:val="002A391F"/>
    <w:rsid w:val="002A3CDA"/>
    <w:rsid w:val="002A3FA7"/>
    <w:rsid w:val="002A4114"/>
    <w:rsid w:val="002A4A4F"/>
    <w:rsid w:val="002A527C"/>
    <w:rsid w:val="002A58FE"/>
    <w:rsid w:val="002A5B3C"/>
    <w:rsid w:val="002A69DA"/>
    <w:rsid w:val="002A6C9C"/>
    <w:rsid w:val="002A6E36"/>
    <w:rsid w:val="002A6E50"/>
    <w:rsid w:val="002A73A4"/>
    <w:rsid w:val="002A7519"/>
    <w:rsid w:val="002A76C2"/>
    <w:rsid w:val="002A77C8"/>
    <w:rsid w:val="002A7823"/>
    <w:rsid w:val="002B0152"/>
    <w:rsid w:val="002B020B"/>
    <w:rsid w:val="002B0707"/>
    <w:rsid w:val="002B0FFA"/>
    <w:rsid w:val="002B12AF"/>
    <w:rsid w:val="002B1446"/>
    <w:rsid w:val="002B187F"/>
    <w:rsid w:val="002B2017"/>
    <w:rsid w:val="002B22E3"/>
    <w:rsid w:val="002B283B"/>
    <w:rsid w:val="002B2B1C"/>
    <w:rsid w:val="002B2DD8"/>
    <w:rsid w:val="002B2DE0"/>
    <w:rsid w:val="002B3583"/>
    <w:rsid w:val="002B36DE"/>
    <w:rsid w:val="002B40A2"/>
    <w:rsid w:val="002B40EB"/>
    <w:rsid w:val="002B68DA"/>
    <w:rsid w:val="002B6BFF"/>
    <w:rsid w:val="002B6FFD"/>
    <w:rsid w:val="002B70F3"/>
    <w:rsid w:val="002B7AF0"/>
    <w:rsid w:val="002C031A"/>
    <w:rsid w:val="002C04D4"/>
    <w:rsid w:val="002C0F15"/>
    <w:rsid w:val="002C1733"/>
    <w:rsid w:val="002C221F"/>
    <w:rsid w:val="002C251F"/>
    <w:rsid w:val="002C2A40"/>
    <w:rsid w:val="002C2B3F"/>
    <w:rsid w:val="002C3D0D"/>
    <w:rsid w:val="002C3FF1"/>
    <w:rsid w:val="002C40DA"/>
    <w:rsid w:val="002C4CE2"/>
    <w:rsid w:val="002C67AC"/>
    <w:rsid w:val="002C69E0"/>
    <w:rsid w:val="002C7381"/>
    <w:rsid w:val="002C764F"/>
    <w:rsid w:val="002D0D6B"/>
    <w:rsid w:val="002D1138"/>
    <w:rsid w:val="002D12A7"/>
    <w:rsid w:val="002D1A61"/>
    <w:rsid w:val="002D2EDB"/>
    <w:rsid w:val="002D312B"/>
    <w:rsid w:val="002D423F"/>
    <w:rsid w:val="002D4FFC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23"/>
    <w:rsid w:val="002E1C37"/>
    <w:rsid w:val="002E1EFE"/>
    <w:rsid w:val="002E2096"/>
    <w:rsid w:val="002E2455"/>
    <w:rsid w:val="002E2867"/>
    <w:rsid w:val="002E2ED0"/>
    <w:rsid w:val="002E2F2A"/>
    <w:rsid w:val="002E3186"/>
    <w:rsid w:val="002E3AAF"/>
    <w:rsid w:val="002E405E"/>
    <w:rsid w:val="002E528D"/>
    <w:rsid w:val="002E534B"/>
    <w:rsid w:val="002E554C"/>
    <w:rsid w:val="002E5EDB"/>
    <w:rsid w:val="002E68FA"/>
    <w:rsid w:val="002E76E9"/>
    <w:rsid w:val="002E7D04"/>
    <w:rsid w:val="002F2291"/>
    <w:rsid w:val="002F2367"/>
    <w:rsid w:val="002F24FE"/>
    <w:rsid w:val="002F287A"/>
    <w:rsid w:val="002F3D41"/>
    <w:rsid w:val="002F40C7"/>
    <w:rsid w:val="002F4304"/>
    <w:rsid w:val="002F5359"/>
    <w:rsid w:val="002F5BD0"/>
    <w:rsid w:val="002F5C89"/>
    <w:rsid w:val="002F5DA2"/>
    <w:rsid w:val="002F64FB"/>
    <w:rsid w:val="002F6823"/>
    <w:rsid w:val="002F6C8E"/>
    <w:rsid w:val="002F7191"/>
    <w:rsid w:val="0030048B"/>
    <w:rsid w:val="003010A2"/>
    <w:rsid w:val="003019B4"/>
    <w:rsid w:val="003019F4"/>
    <w:rsid w:val="003020B4"/>
    <w:rsid w:val="003023A5"/>
    <w:rsid w:val="00302C4F"/>
    <w:rsid w:val="00303A0A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665"/>
    <w:rsid w:val="0030794F"/>
    <w:rsid w:val="00310DA7"/>
    <w:rsid w:val="0031175D"/>
    <w:rsid w:val="00311981"/>
    <w:rsid w:val="00311AD7"/>
    <w:rsid w:val="003123EB"/>
    <w:rsid w:val="00312615"/>
    <w:rsid w:val="003133AC"/>
    <w:rsid w:val="00313625"/>
    <w:rsid w:val="0031366A"/>
    <w:rsid w:val="003138BE"/>
    <w:rsid w:val="00314DA3"/>
    <w:rsid w:val="003151A1"/>
    <w:rsid w:val="00315238"/>
    <w:rsid w:val="00315691"/>
    <w:rsid w:val="00315984"/>
    <w:rsid w:val="00315B44"/>
    <w:rsid w:val="00316227"/>
    <w:rsid w:val="0031656E"/>
    <w:rsid w:val="003166AC"/>
    <w:rsid w:val="00316A89"/>
    <w:rsid w:val="00316E23"/>
    <w:rsid w:val="00317151"/>
    <w:rsid w:val="00317758"/>
    <w:rsid w:val="00317EBB"/>
    <w:rsid w:val="0032025B"/>
    <w:rsid w:val="00321F58"/>
    <w:rsid w:val="0032256C"/>
    <w:rsid w:val="00322958"/>
    <w:rsid w:val="00322FDD"/>
    <w:rsid w:val="0032352A"/>
    <w:rsid w:val="00325080"/>
    <w:rsid w:val="003254ED"/>
    <w:rsid w:val="003258A1"/>
    <w:rsid w:val="00325E62"/>
    <w:rsid w:val="003265F7"/>
    <w:rsid w:val="00326686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5C08"/>
    <w:rsid w:val="00335C96"/>
    <w:rsid w:val="003360B1"/>
    <w:rsid w:val="003362E7"/>
    <w:rsid w:val="00336E3F"/>
    <w:rsid w:val="00336F90"/>
    <w:rsid w:val="00337A19"/>
    <w:rsid w:val="003402DD"/>
    <w:rsid w:val="00340369"/>
    <w:rsid w:val="00340DF3"/>
    <w:rsid w:val="00343765"/>
    <w:rsid w:val="00343BF8"/>
    <w:rsid w:val="00343DBE"/>
    <w:rsid w:val="00343F4F"/>
    <w:rsid w:val="0034445C"/>
    <w:rsid w:val="00344AED"/>
    <w:rsid w:val="00344CB8"/>
    <w:rsid w:val="00344CBD"/>
    <w:rsid w:val="003458DC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5B9"/>
    <w:rsid w:val="00352738"/>
    <w:rsid w:val="00353A3B"/>
    <w:rsid w:val="00353CA5"/>
    <w:rsid w:val="00353E1F"/>
    <w:rsid w:val="00354174"/>
    <w:rsid w:val="00354549"/>
    <w:rsid w:val="00354E7F"/>
    <w:rsid w:val="00354EDD"/>
    <w:rsid w:val="003550F3"/>
    <w:rsid w:val="00355137"/>
    <w:rsid w:val="003552D5"/>
    <w:rsid w:val="0035562B"/>
    <w:rsid w:val="00355A2F"/>
    <w:rsid w:val="00356145"/>
    <w:rsid w:val="0035668B"/>
    <w:rsid w:val="00356A6A"/>
    <w:rsid w:val="00356BBF"/>
    <w:rsid w:val="00357126"/>
    <w:rsid w:val="003573C5"/>
    <w:rsid w:val="00357723"/>
    <w:rsid w:val="00360102"/>
    <w:rsid w:val="003601CB"/>
    <w:rsid w:val="00361226"/>
    <w:rsid w:val="00361576"/>
    <w:rsid w:val="00361DDB"/>
    <w:rsid w:val="00361F6C"/>
    <w:rsid w:val="00362281"/>
    <w:rsid w:val="0036288C"/>
    <w:rsid w:val="003628D0"/>
    <w:rsid w:val="00364788"/>
    <w:rsid w:val="00364930"/>
    <w:rsid w:val="00364C54"/>
    <w:rsid w:val="003656CF"/>
    <w:rsid w:val="00366B08"/>
    <w:rsid w:val="00367067"/>
    <w:rsid w:val="00370629"/>
    <w:rsid w:val="00370CD1"/>
    <w:rsid w:val="00371CC0"/>
    <w:rsid w:val="00371F64"/>
    <w:rsid w:val="00372C94"/>
    <w:rsid w:val="00372EB5"/>
    <w:rsid w:val="00372F30"/>
    <w:rsid w:val="0037327F"/>
    <w:rsid w:val="00373C44"/>
    <w:rsid w:val="00373F73"/>
    <w:rsid w:val="00374279"/>
    <w:rsid w:val="00374C5C"/>
    <w:rsid w:val="00374E49"/>
    <w:rsid w:val="00374FB9"/>
    <w:rsid w:val="00375957"/>
    <w:rsid w:val="00375D48"/>
    <w:rsid w:val="00376075"/>
    <w:rsid w:val="00376083"/>
    <w:rsid w:val="0037659A"/>
    <w:rsid w:val="00376C72"/>
    <w:rsid w:val="0037711E"/>
    <w:rsid w:val="00377247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2FE0"/>
    <w:rsid w:val="003834FB"/>
    <w:rsid w:val="00383B41"/>
    <w:rsid w:val="00383BF8"/>
    <w:rsid w:val="00384284"/>
    <w:rsid w:val="00384560"/>
    <w:rsid w:val="00384D18"/>
    <w:rsid w:val="00385370"/>
    <w:rsid w:val="0038555C"/>
    <w:rsid w:val="00385AA1"/>
    <w:rsid w:val="00385CBA"/>
    <w:rsid w:val="003869C8"/>
    <w:rsid w:val="003873C2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2029"/>
    <w:rsid w:val="0039289F"/>
    <w:rsid w:val="00392ECD"/>
    <w:rsid w:val="00393494"/>
    <w:rsid w:val="00393533"/>
    <w:rsid w:val="00393DCF"/>
    <w:rsid w:val="00393F65"/>
    <w:rsid w:val="00393FD9"/>
    <w:rsid w:val="00394C21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5DB"/>
    <w:rsid w:val="003979FE"/>
    <w:rsid w:val="00397B74"/>
    <w:rsid w:val="003A0036"/>
    <w:rsid w:val="003A03CF"/>
    <w:rsid w:val="003A09A3"/>
    <w:rsid w:val="003A0B7C"/>
    <w:rsid w:val="003A0D93"/>
    <w:rsid w:val="003A0F83"/>
    <w:rsid w:val="003A0FBD"/>
    <w:rsid w:val="003A1A38"/>
    <w:rsid w:val="003A20D1"/>
    <w:rsid w:val="003A244F"/>
    <w:rsid w:val="003A289C"/>
    <w:rsid w:val="003A2979"/>
    <w:rsid w:val="003A2A49"/>
    <w:rsid w:val="003A2AB2"/>
    <w:rsid w:val="003A38DC"/>
    <w:rsid w:val="003A3ABA"/>
    <w:rsid w:val="003A4525"/>
    <w:rsid w:val="003A4621"/>
    <w:rsid w:val="003A4965"/>
    <w:rsid w:val="003A5432"/>
    <w:rsid w:val="003A55BF"/>
    <w:rsid w:val="003A60BA"/>
    <w:rsid w:val="003A6D93"/>
    <w:rsid w:val="003A73D4"/>
    <w:rsid w:val="003A7C46"/>
    <w:rsid w:val="003B03D9"/>
    <w:rsid w:val="003B072C"/>
    <w:rsid w:val="003B0E2C"/>
    <w:rsid w:val="003B17DE"/>
    <w:rsid w:val="003B1BCA"/>
    <w:rsid w:val="003B1BF6"/>
    <w:rsid w:val="003B2253"/>
    <w:rsid w:val="003B22EA"/>
    <w:rsid w:val="003B2581"/>
    <w:rsid w:val="003B28C5"/>
    <w:rsid w:val="003B33CE"/>
    <w:rsid w:val="003B419C"/>
    <w:rsid w:val="003B43E8"/>
    <w:rsid w:val="003B550D"/>
    <w:rsid w:val="003B5B2A"/>
    <w:rsid w:val="003B66FE"/>
    <w:rsid w:val="003B7067"/>
    <w:rsid w:val="003C0055"/>
    <w:rsid w:val="003C05E7"/>
    <w:rsid w:val="003C0F69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4C9B"/>
    <w:rsid w:val="003C4E82"/>
    <w:rsid w:val="003C52B0"/>
    <w:rsid w:val="003C5919"/>
    <w:rsid w:val="003C5D33"/>
    <w:rsid w:val="003C5DC8"/>
    <w:rsid w:val="003C5FBA"/>
    <w:rsid w:val="003C68FA"/>
    <w:rsid w:val="003C773F"/>
    <w:rsid w:val="003C7743"/>
    <w:rsid w:val="003D01B8"/>
    <w:rsid w:val="003D034F"/>
    <w:rsid w:val="003D059D"/>
    <w:rsid w:val="003D05D1"/>
    <w:rsid w:val="003D07BD"/>
    <w:rsid w:val="003D0B9A"/>
    <w:rsid w:val="003D11AE"/>
    <w:rsid w:val="003D12EA"/>
    <w:rsid w:val="003D2041"/>
    <w:rsid w:val="003D205A"/>
    <w:rsid w:val="003D20E7"/>
    <w:rsid w:val="003D2476"/>
    <w:rsid w:val="003D3063"/>
    <w:rsid w:val="003D35DF"/>
    <w:rsid w:val="003D365F"/>
    <w:rsid w:val="003D390C"/>
    <w:rsid w:val="003D39A0"/>
    <w:rsid w:val="003D4B69"/>
    <w:rsid w:val="003D501E"/>
    <w:rsid w:val="003D51CD"/>
    <w:rsid w:val="003D5247"/>
    <w:rsid w:val="003D56CE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66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907"/>
    <w:rsid w:val="003E4BFA"/>
    <w:rsid w:val="003E4D70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AC7"/>
    <w:rsid w:val="003F1CF7"/>
    <w:rsid w:val="003F2ADE"/>
    <w:rsid w:val="003F3172"/>
    <w:rsid w:val="003F3300"/>
    <w:rsid w:val="003F339B"/>
    <w:rsid w:val="003F3AB5"/>
    <w:rsid w:val="003F3B26"/>
    <w:rsid w:val="003F3F5E"/>
    <w:rsid w:val="003F3FAE"/>
    <w:rsid w:val="003F40C6"/>
    <w:rsid w:val="003F4197"/>
    <w:rsid w:val="003F430D"/>
    <w:rsid w:val="003F486E"/>
    <w:rsid w:val="003F51C1"/>
    <w:rsid w:val="003F5700"/>
    <w:rsid w:val="003F5E15"/>
    <w:rsid w:val="003F5EF2"/>
    <w:rsid w:val="003F671B"/>
    <w:rsid w:val="003F67FC"/>
    <w:rsid w:val="003F6ACC"/>
    <w:rsid w:val="003F7030"/>
    <w:rsid w:val="00400CA1"/>
    <w:rsid w:val="00400FD4"/>
    <w:rsid w:val="00401CCA"/>
    <w:rsid w:val="004039EB"/>
    <w:rsid w:val="00403B34"/>
    <w:rsid w:val="00403F3A"/>
    <w:rsid w:val="004044C1"/>
    <w:rsid w:val="00404A07"/>
    <w:rsid w:val="004051E0"/>
    <w:rsid w:val="0040523D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2C67"/>
    <w:rsid w:val="00413AF8"/>
    <w:rsid w:val="00413CAE"/>
    <w:rsid w:val="0041435E"/>
    <w:rsid w:val="00414681"/>
    <w:rsid w:val="004149CC"/>
    <w:rsid w:val="00414AC3"/>
    <w:rsid w:val="004151DE"/>
    <w:rsid w:val="00415A7C"/>
    <w:rsid w:val="00415BA7"/>
    <w:rsid w:val="00416F50"/>
    <w:rsid w:val="00417004"/>
    <w:rsid w:val="0041754C"/>
    <w:rsid w:val="0041757D"/>
    <w:rsid w:val="00417E68"/>
    <w:rsid w:val="0042032E"/>
    <w:rsid w:val="00420371"/>
    <w:rsid w:val="004216CC"/>
    <w:rsid w:val="00421858"/>
    <w:rsid w:val="004218FF"/>
    <w:rsid w:val="00421F35"/>
    <w:rsid w:val="0042375B"/>
    <w:rsid w:val="00423C1F"/>
    <w:rsid w:val="00425B17"/>
    <w:rsid w:val="00425F43"/>
    <w:rsid w:val="004262EB"/>
    <w:rsid w:val="00426457"/>
    <w:rsid w:val="00426F37"/>
    <w:rsid w:val="0043076E"/>
    <w:rsid w:val="0043105A"/>
    <w:rsid w:val="00431404"/>
    <w:rsid w:val="0043154E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947"/>
    <w:rsid w:val="0043596D"/>
    <w:rsid w:val="00435B70"/>
    <w:rsid w:val="00435D3C"/>
    <w:rsid w:val="00436A49"/>
    <w:rsid w:val="00437B7C"/>
    <w:rsid w:val="00441409"/>
    <w:rsid w:val="0044148C"/>
    <w:rsid w:val="00441704"/>
    <w:rsid w:val="00441D2C"/>
    <w:rsid w:val="00442EE6"/>
    <w:rsid w:val="00443372"/>
    <w:rsid w:val="004444F8"/>
    <w:rsid w:val="00444652"/>
    <w:rsid w:val="004447AB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52"/>
    <w:rsid w:val="00447150"/>
    <w:rsid w:val="0044744C"/>
    <w:rsid w:val="00447BB6"/>
    <w:rsid w:val="00447CC4"/>
    <w:rsid w:val="00450310"/>
    <w:rsid w:val="0045058E"/>
    <w:rsid w:val="004505D2"/>
    <w:rsid w:val="00450800"/>
    <w:rsid w:val="00450A1B"/>
    <w:rsid w:val="00450D2F"/>
    <w:rsid w:val="0045192A"/>
    <w:rsid w:val="00451F6E"/>
    <w:rsid w:val="004521EF"/>
    <w:rsid w:val="0045265A"/>
    <w:rsid w:val="00452664"/>
    <w:rsid w:val="00452B86"/>
    <w:rsid w:val="00454686"/>
    <w:rsid w:val="00454693"/>
    <w:rsid w:val="004546CA"/>
    <w:rsid w:val="00454736"/>
    <w:rsid w:val="00454BB7"/>
    <w:rsid w:val="00455436"/>
    <w:rsid w:val="00455772"/>
    <w:rsid w:val="00455C49"/>
    <w:rsid w:val="00456363"/>
    <w:rsid w:val="0045683A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E20"/>
    <w:rsid w:val="0046419C"/>
    <w:rsid w:val="00464A2A"/>
    <w:rsid w:val="00464A96"/>
    <w:rsid w:val="00465069"/>
    <w:rsid w:val="0046557D"/>
    <w:rsid w:val="00465696"/>
    <w:rsid w:val="004656E4"/>
    <w:rsid w:val="00465C0F"/>
    <w:rsid w:val="00466177"/>
    <w:rsid w:val="004663E5"/>
    <w:rsid w:val="00466E0C"/>
    <w:rsid w:val="004671BE"/>
    <w:rsid w:val="0046740D"/>
    <w:rsid w:val="004675B2"/>
    <w:rsid w:val="00470563"/>
    <w:rsid w:val="004709FF"/>
    <w:rsid w:val="00470E49"/>
    <w:rsid w:val="004710AA"/>
    <w:rsid w:val="004711C4"/>
    <w:rsid w:val="004712AB"/>
    <w:rsid w:val="00471641"/>
    <w:rsid w:val="00471719"/>
    <w:rsid w:val="00471FAC"/>
    <w:rsid w:val="0047222F"/>
    <w:rsid w:val="00472367"/>
    <w:rsid w:val="00472C36"/>
    <w:rsid w:val="0047339A"/>
    <w:rsid w:val="004736A5"/>
    <w:rsid w:val="0047406E"/>
    <w:rsid w:val="004741AE"/>
    <w:rsid w:val="00474D75"/>
    <w:rsid w:val="00474DF0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253"/>
    <w:rsid w:val="00483275"/>
    <w:rsid w:val="00483B95"/>
    <w:rsid w:val="00483F5D"/>
    <w:rsid w:val="00484418"/>
    <w:rsid w:val="0048506B"/>
    <w:rsid w:val="00485780"/>
    <w:rsid w:val="00485BBE"/>
    <w:rsid w:val="00485C43"/>
    <w:rsid w:val="00486549"/>
    <w:rsid w:val="00486895"/>
    <w:rsid w:val="00486F45"/>
    <w:rsid w:val="00487B20"/>
    <w:rsid w:val="00487F36"/>
    <w:rsid w:val="004907A8"/>
    <w:rsid w:val="00490DA6"/>
    <w:rsid w:val="00491836"/>
    <w:rsid w:val="0049331E"/>
    <w:rsid w:val="0049339B"/>
    <w:rsid w:val="004933ED"/>
    <w:rsid w:val="0049583B"/>
    <w:rsid w:val="00495E6F"/>
    <w:rsid w:val="00495FEE"/>
    <w:rsid w:val="00496315"/>
    <w:rsid w:val="0049680A"/>
    <w:rsid w:val="00496B89"/>
    <w:rsid w:val="00496BE9"/>
    <w:rsid w:val="004973C5"/>
    <w:rsid w:val="0049752E"/>
    <w:rsid w:val="00497544"/>
    <w:rsid w:val="0049799D"/>
    <w:rsid w:val="004A06EE"/>
    <w:rsid w:val="004A0885"/>
    <w:rsid w:val="004A13B5"/>
    <w:rsid w:val="004A20A8"/>
    <w:rsid w:val="004A20B1"/>
    <w:rsid w:val="004A26DD"/>
    <w:rsid w:val="004A28C4"/>
    <w:rsid w:val="004A3066"/>
    <w:rsid w:val="004A37C3"/>
    <w:rsid w:val="004A396E"/>
    <w:rsid w:val="004A3D3D"/>
    <w:rsid w:val="004A3EF6"/>
    <w:rsid w:val="004A5504"/>
    <w:rsid w:val="004A5D74"/>
    <w:rsid w:val="004A6029"/>
    <w:rsid w:val="004A64B9"/>
    <w:rsid w:val="004A673D"/>
    <w:rsid w:val="004A70B0"/>
    <w:rsid w:val="004A772B"/>
    <w:rsid w:val="004A78C0"/>
    <w:rsid w:val="004A7D27"/>
    <w:rsid w:val="004B02F1"/>
    <w:rsid w:val="004B0423"/>
    <w:rsid w:val="004B1725"/>
    <w:rsid w:val="004B229C"/>
    <w:rsid w:val="004B2333"/>
    <w:rsid w:val="004B23CC"/>
    <w:rsid w:val="004B2698"/>
    <w:rsid w:val="004B2F3C"/>
    <w:rsid w:val="004B31CF"/>
    <w:rsid w:val="004B32ED"/>
    <w:rsid w:val="004B3755"/>
    <w:rsid w:val="004B380F"/>
    <w:rsid w:val="004B3C6D"/>
    <w:rsid w:val="004B3E35"/>
    <w:rsid w:val="004B3EC0"/>
    <w:rsid w:val="004B4331"/>
    <w:rsid w:val="004B4BD9"/>
    <w:rsid w:val="004B4F25"/>
    <w:rsid w:val="004B5C1C"/>
    <w:rsid w:val="004B60FB"/>
    <w:rsid w:val="004B6247"/>
    <w:rsid w:val="004B77FA"/>
    <w:rsid w:val="004B7B88"/>
    <w:rsid w:val="004B7D2C"/>
    <w:rsid w:val="004B7D4E"/>
    <w:rsid w:val="004B7D7F"/>
    <w:rsid w:val="004C0393"/>
    <w:rsid w:val="004C0431"/>
    <w:rsid w:val="004C167B"/>
    <w:rsid w:val="004C1999"/>
    <w:rsid w:val="004C1CB1"/>
    <w:rsid w:val="004C1E59"/>
    <w:rsid w:val="004C1FFC"/>
    <w:rsid w:val="004C234B"/>
    <w:rsid w:val="004C2762"/>
    <w:rsid w:val="004C30AB"/>
    <w:rsid w:val="004C37CF"/>
    <w:rsid w:val="004C4C0C"/>
    <w:rsid w:val="004C538E"/>
    <w:rsid w:val="004C5F6F"/>
    <w:rsid w:val="004C5FAA"/>
    <w:rsid w:val="004C6988"/>
    <w:rsid w:val="004C6A42"/>
    <w:rsid w:val="004C6D36"/>
    <w:rsid w:val="004C726E"/>
    <w:rsid w:val="004C7856"/>
    <w:rsid w:val="004D0036"/>
    <w:rsid w:val="004D083D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B85"/>
    <w:rsid w:val="004E1CC2"/>
    <w:rsid w:val="004E1E07"/>
    <w:rsid w:val="004E21ED"/>
    <w:rsid w:val="004E2366"/>
    <w:rsid w:val="004E2673"/>
    <w:rsid w:val="004E2AA3"/>
    <w:rsid w:val="004E2B1D"/>
    <w:rsid w:val="004E3428"/>
    <w:rsid w:val="004E3499"/>
    <w:rsid w:val="004E57F9"/>
    <w:rsid w:val="004E60A9"/>
    <w:rsid w:val="004F0015"/>
    <w:rsid w:val="004F04C9"/>
    <w:rsid w:val="004F080E"/>
    <w:rsid w:val="004F18DF"/>
    <w:rsid w:val="004F1FF5"/>
    <w:rsid w:val="004F21AB"/>
    <w:rsid w:val="004F21D8"/>
    <w:rsid w:val="004F23D4"/>
    <w:rsid w:val="004F2DF2"/>
    <w:rsid w:val="004F30A0"/>
    <w:rsid w:val="004F34C0"/>
    <w:rsid w:val="004F3609"/>
    <w:rsid w:val="004F360F"/>
    <w:rsid w:val="004F3833"/>
    <w:rsid w:val="004F38CD"/>
    <w:rsid w:val="004F3DC0"/>
    <w:rsid w:val="004F4222"/>
    <w:rsid w:val="004F5737"/>
    <w:rsid w:val="004F600E"/>
    <w:rsid w:val="004F60E7"/>
    <w:rsid w:val="004F6551"/>
    <w:rsid w:val="004F7788"/>
    <w:rsid w:val="00500324"/>
    <w:rsid w:val="005006B8"/>
    <w:rsid w:val="00500808"/>
    <w:rsid w:val="005011F2"/>
    <w:rsid w:val="005016B6"/>
    <w:rsid w:val="00501A3C"/>
    <w:rsid w:val="00501A45"/>
    <w:rsid w:val="00501EB6"/>
    <w:rsid w:val="005021AA"/>
    <w:rsid w:val="005022F9"/>
    <w:rsid w:val="00502A12"/>
    <w:rsid w:val="005035D6"/>
    <w:rsid w:val="00504290"/>
    <w:rsid w:val="00504AC1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B92"/>
    <w:rsid w:val="00507F56"/>
    <w:rsid w:val="00510244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C0C"/>
    <w:rsid w:val="00514F00"/>
    <w:rsid w:val="00516B7B"/>
    <w:rsid w:val="00516DF6"/>
    <w:rsid w:val="00521170"/>
    <w:rsid w:val="00522190"/>
    <w:rsid w:val="005224A2"/>
    <w:rsid w:val="0052279A"/>
    <w:rsid w:val="00522D63"/>
    <w:rsid w:val="00523376"/>
    <w:rsid w:val="00523830"/>
    <w:rsid w:val="00523952"/>
    <w:rsid w:val="0052422B"/>
    <w:rsid w:val="005247C0"/>
    <w:rsid w:val="00524F56"/>
    <w:rsid w:val="00525104"/>
    <w:rsid w:val="00525AB0"/>
    <w:rsid w:val="005263A1"/>
    <w:rsid w:val="0052702B"/>
    <w:rsid w:val="005277A1"/>
    <w:rsid w:val="00527976"/>
    <w:rsid w:val="00527A0B"/>
    <w:rsid w:val="00527D59"/>
    <w:rsid w:val="00530315"/>
    <w:rsid w:val="00530F2D"/>
    <w:rsid w:val="0053114E"/>
    <w:rsid w:val="005314EA"/>
    <w:rsid w:val="005315C3"/>
    <w:rsid w:val="00531979"/>
    <w:rsid w:val="00532E2B"/>
    <w:rsid w:val="00533655"/>
    <w:rsid w:val="00533698"/>
    <w:rsid w:val="00533E61"/>
    <w:rsid w:val="0053443E"/>
    <w:rsid w:val="00534A44"/>
    <w:rsid w:val="0053577C"/>
    <w:rsid w:val="00535BDF"/>
    <w:rsid w:val="00535C70"/>
    <w:rsid w:val="005404E2"/>
    <w:rsid w:val="00540BA0"/>
    <w:rsid w:val="00540C84"/>
    <w:rsid w:val="00540D44"/>
    <w:rsid w:val="00540DBB"/>
    <w:rsid w:val="00540EFF"/>
    <w:rsid w:val="0054107B"/>
    <w:rsid w:val="00541272"/>
    <w:rsid w:val="00541556"/>
    <w:rsid w:val="00541575"/>
    <w:rsid w:val="00541608"/>
    <w:rsid w:val="00542DE6"/>
    <w:rsid w:val="00543342"/>
    <w:rsid w:val="005434D8"/>
    <w:rsid w:val="0054376D"/>
    <w:rsid w:val="00543EED"/>
    <w:rsid w:val="00543F8F"/>
    <w:rsid w:val="005446A7"/>
    <w:rsid w:val="005448CA"/>
    <w:rsid w:val="00544F93"/>
    <w:rsid w:val="0054534F"/>
    <w:rsid w:val="0054548F"/>
    <w:rsid w:val="00545880"/>
    <w:rsid w:val="005459AE"/>
    <w:rsid w:val="005469FC"/>
    <w:rsid w:val="005505A4"/>
    <w:rsid w:val="00550682"/>
    <w:rsid w:val="00551ADC"/>
    <w:rsid w:val="00552142"/>
    <w:rsid w:val="00552917"/>
    <w:rsid w:val="00552D95"/>
    <w:rsid w:val="005544BD"/>
    <w:rsid w:val="00554DBD"/>
    <w:rsid w:val="00554FA1"/>
    <w:rsid w:val="005550FF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0F12"/>
    <w:rsid w:val="00561250"/>
    <w:rsid w:val="00561326"/>
    <w:rsid w:val="00561691"/>
    <w:rsid w:val="005624FE"/>
    <w:rsid w:val="00562796"/>
    <w:rsid w:val="00562843"/>
    <w:rsid w:val="00562D66"/>
    <w:rsid w:val="00563623"/>
    <w:rsid w:val="00563958"/>
    <w:rsid w:val="00563C3A"/>
    <w:rsid w:val="005644AB"/>
    <w:rsid w:val="00564511"/>
    <w:rsid w:val="00564A84"/>
    <w:rsid w:val="00565760"/>
    <w:rsid w:val="00565DEA"/>
    <w:rsid w:val="005666C8"/>
    <w:rsid w:val="00566D92"/>
    <w:rsid w:val="00566F0D"/>
    <w:rsid w:val="0056792B"/>
    <w:rsid w:val="00567B65"/>
    <w:rsid w:val="005703F1"/>
    <w:rsid w:val="00570CED"/>
    <w:rsid w:val="00570EDC"/>
    <w:rsid w:val="00571002"/>
    <w:rsid w:val="00571252"/>
    <w:rsid w:val="005715FD"/>
    <w:rsid w:val="005727E9"/>
    <w:rsid w:val="00572C76"/>
    <w:rsid w:val="00572CFA"/>
    <w:rsid w:val="00575C7F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AB4"/>
    <w:rsid w:val="00580CDE"/>
    <w:rsid w:val="0058107F"/>
    <w:rsid w:val="005819E5"/>
    <w:rsid w:val="00581B67"/>
    <w:rsid w:val="00581F21"/>
    <w:rsid w:val="00582172"/>
    <w:rsid w:val="005824B3"/>
    <w:rsid w:val="00582776"/>
    <w:rsid w:val="00582A56"/>
    <w:rsid w:val="005834FC"/>
    <w:rsid w:val="0058593C"/>
    <w:rsid w:val="00585A6B"/>
    <w:rsid w:val="0058603A"/>
    <w:rsid w:val="00586B4C"/>
    <w:rsid w:val="00586D4E"/>
    <w:rsid w:val="005871A1"/>
    <w:rsid w:val="005875AC"/>
    <w:rsid w:val="00587EB6"/>
    <w:rsid w:val="0059101F"/>
    <w:rsid w:val="00591E40"/>
    <w:rsid w:val="005922B2"/>
    <w:rsid w:val="00592A42"/>
    <w:rsid w:val="00592AA9"/>
    <w:rsid w:val="00593095"/>
    <w:rsid w:val="00593338"/>
    <w:rsid w:val="00593506"/>
    <w:rsid w:val="005939B5"/>
    <w:rsid w:val="00593E16"/>
    <w:rsid w:val="00594D8F"/>
    <w:rsid w:val="00594DC9"/>
    <w:rsid w:val="00594FDE"/>
    <w:rsid w:val="00596323"/>
    <w:rsid w:val="005965CE"/>
    <w:rsid w:val="00596619"/>
    <w:rsid w:val="0059694A"/>
    <w:rsid w:val="005969BE"/>
    <w:rsid w:val="00596F54"/>
    <w:rsid w:val="00597EA1"/>
    <w:rsid w:val="005A056D"/>
    <w:rsid w:val="005A104E"/>
    <w:rsid w:val="005A12E1"/>
    <w:rsid w:val="005A12FE"/>
    <w:rsid w:val="005A1410"/>
    <w:rsid w:val="005A1B4C"/>
    <w:rsid w:val="005A1BE3"/>
    <w:rsid w:val="005A2011"/>
    <w:rsid w:val="005A2E10"/>
    <w:rsid w:val="005A35AB"/>
    <w:rsid w:val="005A3A70"/>
    <w:rsid w:val="005A3E76"/>
    <w:rsid w:val="005A4520"/>
    <w:rsid w:val="005A4771"/>
    <w:rsid w:val="005A4A67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0D8"/>
    <w:rsid w:val="005B11C2"/>
    <w:rsid w:val="005B25B2"/>
    <w:rsid w:val="005B2C94"/>
    <w:rsid w:val="005B394C"/>
    <w:rsid w:val="005B3A67"/>
    <w:rsid w:val="005B4428"/>
    <w:rsid w:val="005B47C7"/>
    <w:rsid w:val="005B4DF0"/>
    <w:rsid w:val="005B502D"/>
    <w:rsid w:val="005B5131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E"/>
    <w:rsid w:val="005C1336"/>
    <w:rsid w:val="005C13DA"/>
    <w:rsid w:val="005C180B"/>
    <w:rsid w:val="005C24F7"/>
    <w:rsid w:val="005C255C"/>
    <w:rsid w:val="005C26E6"/>
    <w:rsid w:val="005C2CE1"/>
    <w:rsid w:val="005C2E19"/>
    <w:rsid w:val="005C318B"/>
    <w:rsid w:val="005C358C"/>
    <w:rsid w:val="005C3778"/>
    <w:rsid w:val="005C3A78"/>
    <w:rsid w:val="005C3D76"/>
    <w:rsid w:val="005C3FAA"/>
    <w:rsid w:val="005C418B"/>
    <w:rsid w:val="005C4C2A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6C7"/>
    <w:rsid w:val="005D2D03"/>
    <w:rsid w:val="005D2EE9"/>
    <w:rsid w:val="005D38C1"/>
    <w:rsid w:val="005D58CA"/>
    <w:rsid w:val="005D60CA"/>
    <w:rsid w:val="005D62CF"/>
    <w:rsid w:val="005D6784"/>
    <w:rsid w:val="005D6CA2"/>
    <w:rsid w:val="005D754D"/>
    <w:rsid w:val="005D7D04"/>
    <w:rsid w:val="005D7D07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4AF7"/>
    <w:rsid w:val="005E515B"/>
    <w:rsid w:val="005E55F3"/>
    <w:rsid w:val="005E60A5"/>
    <w:rsid w:val="005E672A"/>
    <w:rsid w:val="005E6919"/>
    <w:rsid w:val="005E697F"/>
    <w:rsid w:val="005E742F"/>
    <w:rsid w:val="005E7D31"/>
    <w:rsid w:val="005F0624"/>
    <w:rsid w:val="005F07AE"/>
    <w:rsid w:val="005F156A"/>
    <w:rsid w:val="005F2146"/>
    <w:rsid w:val="005F2D04"/>
    <w:rsid w:val="005F3187"/>
    <w:rsid w:val="005F35DB"/>
    <w:rsid w:val="005F3AAB"/>
    <w:rsid w:val="005F40DD"/>
    <w:rsid w:val="005F4149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B23"/>
    <w:rsid w:val="00601E78"/>
    <w:rsid w:val="006021E1"/>
    <w:rsid w:val="006031A3"/>
    <w:rsid w:val="0060320D"/>
    <w:rsid w:val="00603DF0"/>
    <w:rsid w:val="0060452E"/>
    <w:rsid w:val="006047FD"/>
    <w:rsid w:val="00605B98"/>
    <w:rsid w:val="00605CBF"/>
    <w:rsid w:val="006061F9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18D9"/>
    <w:rsid w:val="006121E0"/>
    <w:rsid w:val="00612A7A"/>
    <w:rsid w:val="00612C0A"/>
    <w:rsid w:val="0061338B"/>
    <w:rsid w:val="00613B1E"/>
    <w:rsid w:val="00613B3B"/>
    <w:rsid w:val="00613E70"/>
    <w:rsid w:val="006142CA"/>
    <w:rsid w:val="00614B9E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CFC"/>
    <w:rsid w:val="00617E40"/>
    <w:rsid w:val="0062019F"/>
    <w:rsid w:val="006201FF"/>
    <w:rsid w:val="006202EF"/>
    <w:rsid w:val="006205E3"/>
    <w:rsid w:val="00620A23"/>
    <w:rsid w:val="00620AC8"/>
    <w:rsid w:val="00621120"/>
    <w:rsid w:val="00621553"/>
    <w:rsid w:val="006221B5"/>
    <w:rsid w:val="00622768"/>
    <w:rsid w:val="0062290B"/>
    <w:rsid w:val="00622BB4"/>
    <w:rsid w:val="00623536"/>
    <w:rsid w:val="00624243"/>
    <w:rsid w:val="006244A3"/>
    <w:rsid w:val="006246AC"/>
    <w:rsid w:val="00624A74"/>
    <w:rsid w:val="00624C6B"/>
    <w:rsid w:val="00624E0C"/>
    <w:rsid w:val="00626341"/>
    <w:rsid w:val="00626D5F"/>
    <w:rsid w:val="006270A5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02C"/>
    <w:rsid w:val="0063385C"/>
    <w:rsid w:val="006346BE"/>
    <w:rsid w:val="006346FC"/>
    <w:rsid w:val="00634931"/>
    <w:rsid w:val="00634B33"/>
    <w:rsid w:val="00634FFE"/>
    <w:rsid w:val="0063544D"/>
    <w:rsid w:val="00635567"/>
    <w:rsid w:val="006355E2"/>
    <w:rsid w:val="00635A0B"/>
    <w:rsid w:val="00635F83"/>
    <w:rsid w:val="00636105"/>
    <w:rsid w:val="00636430"/>
    <w:rsid w:val="006364BD"/>
    <w:rsid w:val="00636D7E"/>
    <w:rsid w:val="00637112"/>
    <w:rsid w:val="006373BD"/>
    <w:rsid w:val="0063749E"/>
    <w:rsid w:val="00637CDF"/>
    <w:rsid w:val="00637EF4"/>
    <w:rsid w:val="00640362"/>
    <w:rsid w:val="00640975"/>
    <w:rsid w:val="00640AB1"/>
    <w:rsid w:val="0064109F"/>
    <w:rsid w:val="00643CB6"/>
    <w:rsid w:val="006449AA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670"/>
    <w:rsid w:val="00647BBC"/>
    <w:rsid w:val="00650311"/>
    <w:rsid w:val="00650567"/>
    <w:rsid w:val="00650F5B"/>
    <w:rsid w:val="00651573"/>
    <w:rsid w:val="006518FF"/>
    <w:rsid w:val="00651ABB"/>
    <w:rsid w:val="00652695"/>
    <w:rsid w:val="0065277C"/>
    <w:rsid w:val="006527FE"/>
    <w:rsid w:val="006529CC"/>
    <w:rsid w:val="00652C3E"/>
    <w:rsid w:val="00652D3A"/>
    <w:rsid w:val="00653081"/>
    <w:rsid w:val="00653344"/>
    <w:rsid w:val="006533E7"/>
    <w:rsid w:val="00654008"/>
    <w:rsid w:val="0065433B"/>
    <w:rsid w:val="00654E96"/>
    <w:rsid w:val="006564FB"/>
    <w:rsid w:val="006567E4"/>
    <w:rsid w:val="00656FAE"/>
    <w:rsid w:val="00657121"/>
    <w:rsid w:val="00657AC9"/>
    <w:rsid w:val="00657F45"/>
    <w:rsid w:val="00657F7D"/>
    <w:rsid w:val="00660F6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1F81"/>
    <w:rsid w:val="0067222B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654"/>
    <w:rsid w:val="00681E25"/>
    <w:rsid w:val="00682367"/>
    <w:rsid w:val="0068281D"/>
    <w:rsid w:val="00682B24"/>
    <w:rsid w:val="00682B90"/>
    <w:rsid w:val="00683099"/>
    <w:rsid w:val="00683685"/>
    <w:rsid w:val="00684703"/>
    <w:rsid w:val="00684BFB"/>
    <w:rsid w:val="00684D24"/>
    <w:rsid w:val="00684FB4"/>
    <w:rsid w:val="00685BD3"/>
    <w:rsid w:val="00685C36"/>
    <w:rsid w:val="00685C84"/>
    <w:rsid w:val="00685D8E"/>
    <w:rsid w:val="006866D2"/>
    <w:rsid w:val="00686948"/>
    <w:rsid w:val="00686C45"/>
    <w:rsid w:val="006874D5"/>
    <w:rsid w:val="00687A3C"/>
    <w:rsid w:val="00687A7B"/>
    <w:rsid w:val="0069012D"/>
    <w:rsid w:val="0069060D"/>
    <w:rsid w:val="006907D3"/>
    <w:rsid w:val="00690BE1"/>
    <w:rsid w:val="00690FB6"/>
    <w:rsid w:val="00691191"/>
    <w:rsid w:val="006913A0"/>
    <w:rsid w:val="00691B7E"/>
    <w:rsid w:val="00691F0B"/>
    <w:rsid w:val="006923A4"/>
    <w:rsid w:val="00692561"/>
    <w:rsid w:val="00692D30"/>
    <w:rsid w:val="00693645"/>
    <w:rsid w:val="006939A6"/>
    <w:rsid w:val="0069405A"/>
    <w:rsid w:val="0069473B"/>
    <w:rsid w:val="0069663A"/>
    <w:rsid w:val="006970C3"/>
    <w:rsid w:val="00697884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B5D"/>
    <w:rsid w:val="006B044F"/>
    <w:rsid w:val="006B0B50"/>
    <w:rsid w:val="006B13EF"/>
    <w:rsid w:val="006B17BE"/>
    <w:rsid w:val="006B215D"/>
    <w:rsid w:val="006B273B"/>
    <w:rsid w:val="006B34CC"/>
    <w:rsid w:val="006B3BDD"/>
    <w:rsid w:val="006B3CEE"/>
    <w:rsid w:val="006B3D5D"/>
    <w:rsid w:val="006B48D9"/>
    <w:rsid w:val="006B4E58"/>
    <w:rsid w:val="006B52B5"/>
    <w:rsid w:val="006B57A1"/>
    <w:rsid w:val="006B5B5C"/>
    <w:rsid w:val="006B5FDE"/>
    <w:rsid w:val="006B6396"/>
    <w:rsid w:val="006B6605"/>
    <w:rsid w:val="006B6933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2F3"/>
    <w:rsid w:val="006C248A"/>
    <w:rsid w:val="006C29F0"/>
    <w:rsid w:val="006C2F62"/>
    <w:rsid w:val="006C2F87"/>
    <w:rsid w:val="006C3D6A"/>
    <w:rsid w:val="006C3F09"/>
    <w:rsid w:val="006C501A"/>
    <w:rsid w:val="006C573A"/>
    <w:rsid w:val="006C6222"/>
    <w:rsid w:val="006C72F8"/>
    <w:rsid w:val="006C78BE"/>
    <w:rsid w:val="006D04AB"/>
    <w:rsid w:val="006D0AE7"/>
    <w:rsid w:val="006D0BE4"/>
    <w:rsid w:val="006D155C"/>
    <w:rsid w:val="006D1AB8"/>
    <w:rsid w:val="006D1E24"/>
    <w:rsid w:val="006D20F0"/>
    <w:rsid w:val="006D272A"/>
    <w:rsid w:val="006D2764"/>
    <w:rsid w:val="006D29AF"/>
    <w:rsid w:val="006D2AC7"/>
    <w:rsid w:val="006D312F"/>
    <w:rsid w:val="006D33D9"/>
    <w:rsid w:val="006D38C7"/>
    <w:rsid w:val="006D3C73"/>
    <w:rsid w:val="006D3CCE"/>
    <w:rsid w:val="006D3E1F"/>
    <w:rsid w:val="006D4698"/>
    <w:rsid w:val="006D48C4"/>
    <w:rsid w:val="006D4C92"/>
    <w:rsid w:val="006D56B5"/>
    <w:rsid w:val="006D5771"/>
    <w:rsid w:val="006D5E72"/>
    <w:rsid w:val="006D61AC"/>
    <w:rsid w:val="006D6296"/>
    <w:rsid w:val="006D6325"/>
    <w:rsid w:val="006D647E"/>
    <w:rsid w:val="006D65CB"/>
    <w:rsid w:val="006D67D9"/>
    <w:rsid w:val="006D7A01"/>
    <w:rsid w:val="006D7AA6"/>
    <w:rsid w:val="006D7DA0"/>
    <w:rsid w:val="006E004D"/>
    <w:rsid w:val="006E0776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837"/>
    <w:rsid w:val="006E5714"/>
    <w:rsid w:val="006E5B11"/>
    <w:rsid w:val="006E5EF6"/>
    <w:rsid w:val="006E602D"/>
    <w:rsid w:val="006E60AE"/>
    <w:rsid w:val="006E61F4"/>
    <w:rsid w:val="006E63DF"/>
    <w:rsid w:val="006E677F"/>
    <w:rsid w:val="006E6E49"/>
    <w:rsid w:val="006E71A8"/>
    <w:rsid w:val="006E72F8"/>
    <w:rsid w:val="006E7512"/>
    <w:rsid w:val="006E755F"/>
    <w:rsid w:val="006E76B1"/>
    <w:rsid w:val="006E771D"/>
    <w:rsid w:val="006E7FA0"/>
    <w:rsid w:val="006F019B"/>
    <w:rsid w:val="006F030A"/>
    <w:rsid w:val="006F072F"/>
    <w:rsid w:val="006F0CF3"/>
    <w:rsid w:val="006F11C3"/>
    <w:rsid w:val="006F1336"/>
    <w:rsid w:val="006F1CB8"/>
    <w:rsid w:val="006F2EE8"/>
    <w:rsid w:val="006F3770"/>
    <w:rsid w:val="006F3B66"/>
    <w:rsid w:val="006F3CF6"/>
    <w:rsid w:val="006F3DEC"/>
    <w:rsid w:val="006F45FA"/>
    <w:rsid w:val="006F4657"/>
    <w:rsid w:val="006F51CD"/>
    <w:rsid w:val="006F5A5C"/>
    <w:rsid w:val="006F6553"/>
    <w:rsid w:val="006F6698"/>
    <w:rsid w:val="006F7760"/>
    <w:rsid w:val="006F78E9"/>
    <w:rsid w:val="006F7BC8"/>
    <w:rsid w:val="007007AC"/>
    <w:rsid w:val="007007C6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16F6"/>
    <w:rsid w:val="00701D6A"/>
    <w:rsid w:val="00702232"/>
    <w:rsid w:val="0070231B"/>
    <w:rsid w:val="007033A6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623D"/>
    <w:rsid w:val="007064A7"/>
    <w:rsid w:val="00706535"/>
    <w:rsid w:val="007067FB"/>
    <w:rsid w:val="00707056"/>
    <w:rsid w:val="007072FA"/>
    <w:rsid w:val="0070731C"/>
    <w:rsid w:val="00707E8C"/>
    <w:rsid w:val="00710B25"/>
    <w:rsid w:val="00710D91"/>
    <w:rsid w:val="007117EC"/>
    <w:rsid w:val="00711AD0"/>
    <w:rsid w:val="00711C21"/>
    <w:rsid w:val="0071210F"/>
    <w:rsid w:val="00712407"/>
    <w:rsid w:val="00712B9F"/>
    <w:rsid w:val="007142DA"/>
    <w:rsid w:val="00714315"/>
    <w:rsid w:val="00714568"/>
    <w:rsid w:val="00714603"/>
    <w:rsid w:val="00714D29"/>
    <w:rsid w:val="00715422"/>
    <w:rsid w:val="007154E0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63"/>
    <w:rsid w:val="00722B78"/>
    <w:rsid w:val="00723532"/>
    <w:rsid w:val="00723DAD"/>
    <w:rsid w:val="0072402D"/>
    <w:rsid w:val="00724C24"/>
    <w:rsid w:val="00725521"/>
    <w:rsid w:val="007258D8"/>
    <w:rsid w:val="00725DCA"/>
    <w:rsid w:val="00726CDE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418"/>
    <w:rsid w:val="007333E4"/>
    <w:rsid w:val="00733400"/>
    <w:rsid w:val="00733513"/>
    <w:rsid w:val="007337A2"/>
    <w:rsid w:val="007337F9"/>
    <w:rsid w:val="00733BC6"/>
    <w:rsid w:val="00733D39"/>
    <w:rsid w:val="00733EDB"/>
    <w:rsid w:val="007341F4"/>
    <w:rsid w:val="00734964"/>
    <w:rsid w:val="00734DC9"/>
    <w:rsid w:val="00734FC5"/>
    <w:rsid w:val="0073503A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914"/>
    <w:rsid w:val="00743BE0"/>
    <w:rsid w:val="00743C16"/>
    <w:rsid w:val="00744C4E"/>
    <w:rsid w:val="0074518E"/>
    <w:rsid w:val="007457FE"/>
    <w:rsid w:val="00745B09"/>
    <w:rsid w:val="0074655F"/>
    <w:rsid w:val="0074695B"/>
    <w:rsid w:val="00746E6B"/>
    <w:rsid w:val="0074743D"/>
    <w:rsid w:val="00747BBB"/>
    <w:rsid w:val="007503E1"/>
    <w:rsid w:val="00750593"/>
    <w:rsid w:val="00750622"/>
    <w:rsid w:val="00750944"/>
    <w:rsid w:val="0075124C"/>
    <w:rsid w:val="00751A88"/>
    <w:rsid w:val="007520DD"/>
    <w:rsid w:val="007527B7"/>
    <w:rsid w:val="0075291F"/>
    <w:rsid w:val="00752A55"/>
    <w:rsid w:val="00752B2F"/>
    <w:rsid w:val="00752F94"/>
    <w:rsid w:val="007536E7"/>
    <w:rsid w:val="0075429E"/>
    <w:rsid w:val="00754879"/>
    <w:rsid w:val="00754B9E"/>
    <w:rsid w:val="00754CD8"/>
    <w:rsid w:val="00754F61"/>
    <w:rsid w:val="007553AB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0FBF"/>
    <w:rsid w:val="00761049"/>
    <w:rsid w:val="0076146D"/>
    <w:rsid w:val="0076228A"/>
    <w:rsid w:val="007628CE"/>
    <w:rsid w:val="00763019"/>
    <w:rsid w:val="0076339F"/>
    <w:rsid w:val="0076368A"/>
    <w:rsid w:val="0076387B"/>
    <w:rsid w:val="0076420D"/>
    <w:rsid w:val="007644B9"/>
    <w:rsid w:val="00764D14"/>
    <w:rsid w:val="00765110"/>
    <w:rsid w:val="00765C6F"/>
    <w:rsid w:val="00765D21"/>
    <w:rsid w:val="00766168"/>
    <w:rsid w:val="007666BA"/>
    <w:rsid w:val="007669C3"/>
    <w:rsid w:val="00766C93"/>
    <w:rsid w:val="00767102"/>
    <w:rsid w:val="00767D4E"/>
    <w:rsid w:val="00770117"/>
    <w:rsid w:val="007701D2"/>
    <w:rsid w:val="0077067C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E6E"/>
    <w:rsid w:val="00776F65"/>
    <w:rsid w:val="0077739C"/>
    <w:rsid w:val="00777A99"/>
    <w:rsid w:val="00780035"/>
    <w:rsid w:val="00780381"/>
    <w:rsid w:val="00780F28"/>
    <w:rsid w:val="0078139D"/>
    <w:rsid w:val="007816A2"/>
    <w:rsid w:val="00781916"/>
    <w:rsid w:val="0078238B"/>
    <w:rsid w:val="007826A8"/>
    <w:rsid w:val="007826C3"/>
    <w:rsid w:val="007828A6"/>
    <w:rsid w:val="00782E16"/>
    <w:rsid w:val="00783101"/>
    <w:rsid w:val="007835B9"/>
    <w:rsid w:val="0078379D"/>
    <w:rsid w:val="0078405C"/>
    <w:rsid w:val="007845B1"/>
    <w:rsid w:val="00784611"/>
    <w:rsid w:val="007847D3"/>
    <w:rsid w:val="0078483D"/>
    <w:rsid w:val="00784D91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6D8"/>
    <w:rsid w:val="007917EF"/>
    <w:rsid w:val="00791981"/>
    <w:rsid w:val="007919AC"/>
    <w:rsid w:val="00791ED3"/>
    <w:rsid w:val="0079279A"/>
    <w:rsid w:val="00792D3E"/>
    <w:rsid w:val="0079349B"/>
    <w:rsid w:val="00793DC3"/>
    <w:rsid w:val="00793F81"/>
    <w:rsid w:val="00794AF1"/>
    <w:rsid w:val="00794AF7"/>
    <w:rsid w:val="00795015"/>
    <w:rsid w:val="00795612"/>
    <w:rsid w:val="00795A01"/>
    <w:rsid w:val="00795A3A"/>
    <w:rsid w:val="00796144"/>
    <w:rsid w:val="00796261"/>
    <w:rsid w:val="007968A8"/>
    <w:rsid w:val="00796903"/>
    <w:rsid w:val="00796934"/>
    <w:rsid w:val="007969FF"/>
    <w:rsid w:val="00796D0E"/>
    <w:rsid w:val="00796E3C"/>
    <w:rsid w:val="007973CC"/>
    <w:rsid w:val="007979F7"/>
    <w:rsid w:val="00797CB6"/>
    <w:rsid w:val="00797E20"/>
    <w:rsid w:val="007A0436"/>
    <w:rsid w:val="007A04E0"/>
    <w:rsid w:val="007A058F"/>
    <w:rsid w:val="007A109C"/>
    <w:rsid w:val="007A1359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6A55"/>
    <w:rsid w:val="007A7474"/>
    <w:rsid w:val="007B02D1"/>
    <w:rsid w:val="007B07A6"/>
    <w:rsid w:val="007B084D"/>
    <w:rsid w:val="007B0943"/>
    <w:rsid w:val="007B0BA2"/>
    <w:rsid w:val="007B0BD7"/>
    <w:rsid w:val="007B1122"/>
    <w:rsid w:val="007B23DD"/>
    <w:rsid w:val="007B296C"/>
    <w:rsid w:val="007B2ADD"/>
    <w:rsid w:val="007B2B12"/>
    <w:rsid w:val="007B5380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90A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55A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6ECB"/>
    <w:rsid w:val="007C71A8"/>
    <w:rsid w:val="007C7719"/>
    <w:rsid w:val="007C7EBB"/>
    <w:rsid w:val="007D04D7"/>
    <w:rsid w:val="007D0537"/>
    <w:rsid w:val="007D099F"/>
    <w:rsid w:val="007D0D94"/>
    <w:rsid w:val="007D0EFC"/>
    <w:rsid w:val="007D1F24"/>
    <w:rsid w:val="007D21B4"/>
    <w:rsid w:val="007D254D"/>
    <w:rsid w:val="007D3391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569"/>
    <w:rsid w:val="007E5A31"/>
    <w:rsid w:val="007E6752"/>
    <w:rsid w:val="007E70A2"/>
    <w:rsid w:val="007E794A"/>
    <w:rsid w:val="007F00B1"/>
    <w:rsid w:val="007F0BCB"/>
    <w:rsid w:val="007F0E07"/>
    <w:rsid w:val="007F0E3F"/>
    <w:rsid w:val="007F0E74"/>
    <w:rsid w:val="007F1103"/>
    <w:rsid w:val="007F1845"/>
    <w:rsid w:val="007F19D9"/>
    <w:rsid w:val="007F1EB9"/>
    <w:rsid w:val="007F2805"/>
    <w:rsid w:val="007F2A30"/>
    <w:rsid w:val="007F2D05"/>
    <w:rsid w:val="007F33AE"/>
    <w:rsid w:val="007F41BD"/>
    <w:rsid w:val="007F4527"/>
    <w:rsid w:val="007F4867"/>
    <w:rsid w:val="007F4E0D"/>
    <w:rsid w:val="007F50FA"/>
    <w:rsid w:val="007F5BAB"/>
    <w:rsid w:val="007F5E03"/>
    <w:rsid w:val="007F68FF"/>
    <w:rsid w:val="007F693D"/>
    <w:rsid w:val="007F6DE6"/>
    <w:rsid w:val="007F7440"/>
    <w:rsid w:val="007F7A3B"/>
    <w:rsid w:val="007F7BAE"/>
    <w:rsid w:val="00800154"/>
    <w:rsid w:val="00800177"/>
    <w:rsid w:val="0080030A"/>
    <w:rsid w:val="00800312"/>
    <w:rsid w:val="008005C5"/>
    <w:rsid w:val="00800D7C"/>
    <w:rsid w:val="00800DAA"/>
    <w:rsid w:val="00800E8A"/>
    <w:rsid w:val="00801A43"/>
    <w:rsid w:val="00801B2E"/>
    <w:rsid w:val="00801D67"/>
    <w:rsid w:val="008020F0"/>
    <w:rsid w:val="0080225E"/>
    <w:rsid w:val="0080229F"/>
    <w:rsid w:val="00802D31"/>
    <w:rsid w:val="00802DD4"/>
    <w:rsid w:val="00803E6C"/>
    <w:rsid w:val="00804131"/>
    <w:rsid w:val="00804371"/>
    <w:rsid w:val="008051E8"/>
    <w:rsid w:val="00805453"/>
    <w:rsid w:val="00805806"/>
    <w:rsid w:val="008059AF"/>
    <w:rsid w:val="0080622D"/>
    <w:rsid w:val="0080647B"/>
    <w:rsid w:val="0080674E"/>
    <w:rsid w:val="00806C26"/>
    <w:rsid w:val="008073B5"/>
    <w:rsid w:val="0080797B"/>
    <w:rsid w:val="00807D10"/>
    <w:rsid w:val="00810F82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4D85"/>
    <w:rsid w:val="008153FC"/>
    <w:rsid w:val="0081596B"/>
    <w:rsid w:val="008159E1"/>
    <w:rsid w:val="00816C9D"/>
    <w:rsid w:val="008171C5"/>
    <w:rsid w:val="00817B78"/>
    <w:rsid w:val="008205D0"/>
    <w:rsid w:val="008211AF"/>
    <w:rsid w:val="0082213D"/>
    <w:rsid w:val="0082291D"/>
    <w:rsid w:val="00822BA0"/>
    <w:rsid w:val="0082453C"/>
    <w:rsid w:val="008245BE"/>
    <w:rsid w:val="00824798"/>
    <w:rsid w:val="00824872"/>
    <w:rsid w:val="00824D45"/>
    <w:rsid w:val="00824E38"/>
    <w:rsid w:val="00824F72"/>
    <w:rsid w:val="00825A00"/>
    <w:rsid w:val="00825C8F"/>
    <w:rsid w:val="00825D7B"/>
    <w:rsid w:val="00825DDE"/>
    <w:rsid w:val="008267B4"/>
    <w:rsid w:val="00826F1B"/>
    <w:rsid w:val="00827476"/>
    <w:rsid w:val="00827933"/>
    <w:rsid w:val="00827C57"/>
    <w:rsid w:val="0083058B"/>
    <w:rsid w:val="00831440"/>
    <w:rsid w:val="0083147B"/>
    <w:rsid w:val="00831CD8"/>
    <w:rsid w:val="00831DEA"/>
    <w:rsid w:val="0083285A"/>
    <w:rsid w:val="00832976"/>
    <w:rsid w:val="00833350"/>
    <w:rsid w:val="0083402A"/>
    <w:rsid w:val="0083441A"/>
    <w:rsid w:val="00834D24"/>
    <w:rsid w:val="00836BF7"/>
    <w:rsid w:val="008370D8"/>
    <w:rsid w:val="00837605"/>
    <w:rsid w:val="00837E79"/>
    <w:rsid w:val="00840590"/>
    <w:rsid w:val="008405CE"/>
    <w:rsid w:val="00840708"/>
    <w:rsid w:val="008407FA"/>
    <w:rsid w:val="00840F9F"/>
    <w:rsid w:val="008413E2"/>
    <w:rsid w:val="00841868"/>
    <w:rsid w:val="00841ABD"/>
    <w:rsid w:val="00841C9C"/>
    <w:rsid w:val="00841E35"/>
    <w:rsid w:val="00841E7D"/>
    <w:rsid w:val="00842153"/>
    <w:rsid w:val="00842A8E"/>
    <w:rsid w:val="00843220"/>
    <w:rsid w:val="00843F41"/>
    <w:rsid w:val="00844146"/>
    <w:rsid w:val="00844CE9"/>
    <w:rsid w:val="00845B53"/>
    <w:rsid w:val="00845CB1"/>
    <w:rsid w:val="008460AD"/>
    <w:rsid w:val="00846786"/>
    <w:rsid w:val="00846BD5"/>
    <w:rsid w:val="00846EBA"/>
    <w:rsid w:val="008477C0"/>
    <w:rsid w:val="00847920"/>
    <w:rsid w:val="008502D9"/>
    <w:rsid w:val="00850531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222B"/>
    <w:rsid w:val="0086247C"/>
    <w:rsid w:val="00862BFE"/>
    <w:rsid w:val="00863177"/>
    <w:rsid w:val="00863639"/>
    <w:rsid w:val="00863CAD"/>
    <w:rsid w:val="00864A47"/>
    <w:rsid w:val="00864ECD"/>
    <w:rsid w:val="00865C71"/>
    <w:rsid w:val="008660B6"/>
    <w:rsid w:val="0086631D"/>
    <w:rsid w:val="0086694C"/>
    <w:rsid w:val="00867369"/>
    <w:rsid w:val="00867441"/>
    <w:rsid w:val="008676BC"/>
    <w:rsid w:val="00870CD9"/>
    <w:rsid w:val="0087120C"/>
    <w:rsid w:val="00871675"/>
    <w:rsid w:val="00871A95"/>
    <w:rsid w:val="00871BDE"/>
    <w:rsid w:val="00871F12"/>
    <w:rsid w:val="0087235D"/>
    <w:rsid w:val="00872402"/>
    <w:rsid w:val="008725A0"/>
    <w:rsid w:val="008727DE"/>
    <w:rsid w:val="0087282E"/>
    <w:rsid w:val="00872C48"/>
    <w:rsid w:val="00873013"/>
    <w:rsid w:val="00873083"/>
    <w:rsid w:val="008734D5"/>
    <w:rsid w:val="00873685"/>
    <w:rsid w:val="00873ECB"/>
    <w:rsid w:val="008741C0"/>
    <w:rsid w:val="00874500"/>
    <w:rsid w:val="008745E9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286"/>
    <w:rsid w:val="0088257F"/>
    <w:rsid w:val="00882820"/>
    <w:rsid w:val="008828C9"/>
    <w:rsid w:val="00882B2A"/>
    <w:rsid w:val="00882E70"/>
    <w:rsid w:val="00883038"/>
    <w:rsid w:val="00883DA9"/>
    <w:rsid w:val="00883DCB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89E"/>
    <w:rsid w:val="0089279A"/>
    <w:rsid w:val="00892E6C"/>
    <w:rsid w:val="008935D6"/>
    <w:rsid w:val="00893721"/>
    <w:rsid w:val="00893BC4"/>
    <w:rsid w:val="00894D91"/>
    <w:rsid w:val="00895956"/>
    <w:rsid w:val="00895BF7"/>
    <w:rsid w:val="008960AA"/>
    <w:rsid w:val="00896A19"/>
    <w:rsid w:val="00896B3D"/>
    <w:rsid w:val="0089717A"/>
    <w:rsid w:val="00897526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34E"/>
    <w:rsid w:val="008A241E"/>
    <w:rsid w:val="008A275C"/>
    <w:rsid w:val="008A2A23"/>
    <w:rsid w:val="008A2BC5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2E2F"/>
    <w:rsid w:val="008B3693"/>
    <w:rsid w:val="008B3A2C"/>
    <w:rsid w:val="008B3E7C"/>
    <w:rsid w:val="008B41EC"/>
    <w:rsid w:val="008B44FF"/>
    <w:rsid w:val="008B64F4"/>
    <w:rsid w:val="008B6571"/>
    <w:rsid w:val="008B668F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762"/>
    <w:rsid w:val="008C4D41"/>
    <w:rsid w:val="008C6334"/>
    <w:rsid w:val="008C6721"/>
    <w:rsid w:val="008C6AC9"/>
    <w:rsid w:val="008C6C5B"/>
    <w:rsid w:val="008C6FCB"/>
    <w:rsid w:val="008C7133"/>
    <w:rsid w:val="008C77D6"/>
    <w:rsid w:val="008C7954"/>
    <w:rsid w:val="008C7AD5"/>
    <w:rsid w:val="008C7CAA"/>
    <w:rsid w:val="008C7D25"/>
    <w:rsid w:val="008C7ED0"/>
    <w:rsid w:val="008D0050"/>
    <w:rsid w:val="008D090A"/>
    <w:rsid w:val="008D16ED"/>
    <w:rsid w:val="008D1AAC"/>
    <w:rsid w:val="008D1CF0"/>
    <w:rsid w:val="008D2A72"/>
    <w:rsid w:val="008D324B"/>
    <w:rsid w:val="008D33B3"/>
    <w:rsid w:val="008D3718"/>
    <w:rsid w:val="008D3A5A"/>
    <w:rsid w:val="008D3ED5"/>
    <w:rsid w:val="008D42DD"/>
    <w:rsid w:val="008D4507"/>
    <w:rsid w:val="008D4C1F"/>
    <w:rsid w:val="008D50E9"/>
    <w:rsid w:val="008D5E98"/>
    <w:rsid w:val="008D5F73"/>
    <w:rsid w:val="008D60A1"/>
    <w:rsid w:val="008D6483"/>
    <w:rsid w:val="008D6A68"/>
    <w:rsid w:val="008D74EC"/>
    <w:rsid w:val="008D78CE"/>
    <w:rsid w:val="008D7D42"/>
    <w:rsid w:val="008E028F"/>
    <w:rsid w:val="008E03F5"/>
    <w:rsid w:val="008E0D4C"/>
    <w:rsid w:val="008E0F27"/>
    <w:rsid w:val="008E145C"/>
    <w:rsid w:val="008E1A27"/>
    <w:rsid w:val="008E2273"/>
    <w:rsid w:val="008E23A2"/>
    <w:rsid w:val="008E2E7D"/>
    <w:rsid w:val="008E3032"/>
    <w:rsid w:val="008E3101"/>
    <w:rsid w:val="008E3445"/>
    <w:rsid w:val="008E3684"/>
    <w:rsid w:val="008E3748"/>
    <w:rsid w:val="008E37D1"/>
    <w:rsid w:val="008E3AFA"/>
    <w:rsid w:val="008E556F"/>
    <w:rsid w:val="008E5D1F"/>
    <w:rsid w:val="008E5DE4"/>
    <w:rsid w:val="008E6604"/>
    <w:rsid w:val="008E70B8"/>
    <w:rsid w:val="008E78B8"/>
    <w:rsid w:val="008E7E28"/>
    <w:rsid w:val="008F19F9"/>
    <w:rsid w:val="008F267B"/>
    <w:rsid w:val="008F268B"/>
    <w:rsid w:val="008F2825"/>
    <w:rsid w:val="008F28E5"/>
    <w:rsid w:val="008F30B7"/>
    <w:rsid w:val="008F3D9A"/>
    <w:rsid w:val="008F45BB"/>
    <w:rsid w:val="008F45E8"/>
    <w:rsid w:val="008F4D20"/>
    <w:rsid w:val="008F4F29"/>
    <w:rsid w:val="008F57D8"/>
    <w:rsid w:val="008F5C08"/>
    <w:rsid w:val="008F6241"/>
    <w:rsid w:val="008F6BA9"/>
    <w:rsid w:val="008F6C89"/>
    <w:rsid w:val="008F70D3"/>
    <w:rsid w:val="008F74E1"/>
    <w:rsid w:val="008F7A04"/>
    <w:rsid w:val="008F7B16"/>
    <w:rsid w:val="008F7E1B"/>
    <w:rsid w:val="00900262"/>
    <w:rsid w:val="009005E1"/>
    <w:rsid w:val="009005E5"/>
    <w:rsid w:val="0090188F"/>
    <w:rsid w:val="00902450"/>
    <w:rsid w:val="00902631"/>
    <w:rsid w:val="00902FB4"/>
    <w:rsid w:val="0090390D"/>
    <w:rsid w:val="00903A41"/>
    <w:rsid w:val="00903CC0"/>
    <w:rsid w:val="00903E46"/>
    <w:rsid w:val="009044BC"/>
    <w:rsid w:val="009048E2"/>
    <w:rsid w:val="0090500E"/>
    <w:rsid w:val="009066D1"/>
    <w:rsid w:val="009068A9"/>
    <w:rsid w:val="00910116"/>
    <w:rsid w:val="00910B06"/>
    <w:rsid w:val="00910F9A"/>
    <w:rsid w:val="00911054"/>
    <w:rsid w:val="0091164B"/>
    <w:rsid w:val="00912D45"/>
    <w:rsid w:val="00913695"/>
    <w:rsid w:val="00913933"/>
    <w:rsid w:val="0091480C"/>
    <w:rsid w:val="00915584"/>
    <w:rsid w:val="00915AFC"/>
    <w:rsid w:val="009165A0"/>
    <w:rsid w:val="009170E0"/>
    <w:rsid w:val="00917224"/>
    <w:rsid w:val="009172A4"/>
    <w:rsid w:val="00917690"/>
    <w:rsid w:val="00917EC8"/>
    <w:rsid w:val="00920BEF"/>
    <w:rsid w:val="00920CF4"/>
    <w:rsid w:val="0092118A"/>
    <w:rsid w:val="009219DE"/>
    <w:rsid w:val="00921C7E"/>
    <w:rsid w:val="009220DA"/>
    <w:rsid w:val="0092230B"/>
    <w:rsid w:val="00922472"/>
    <w:rsid w:val="009227BA"/>
    <w:rsid w:val="009227CB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30C1C"/>
    <w:rsid w:val="00932030"/>
    <w:rsid w:val="00932323"/>
    <w:rsid w:val="00932574"/>
    <w:rsid w:val="009325AA"/>
    <w:rsid w:val="00932628"/>
    <w:rsid w:val="0093297F"/>
    <w:rsid w:val="00932D7E"/>
    <w:rsid w:val="00932DA1"/>
    <w:rsid w:val="009333B6"/>
    <w:rsid w:val="00933CE9"/>
    <w:rsid w:val="0093424C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669B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700"/>
    <w:rsid w:val="00946D21"/>
    <w:rsid w:val="00947273"/>
    <w:rsid w:val="009478B7"/>
    <w:rsid w:val="009507B7"/>
    <w:rsid w:val="0095087D"/>
    <w:rsid w:val="00950A37"/>
    <w:rsid w:val="00950A7D"/>
    <w:rsid w:val="00950CC4"/>
    <w:rsid w:val="00950EEC"/>
    <w:rsid w:val="00950FBB"/>
    <w:rsid w:val="00951B18"/>
    <w:rsid w:val="00951BB6"/>
    <w:rsid w:val="00951D02"/>
    <w:rsid w:val="00951EED"/>
    <w:rsid w:val="009529F9"/>
    <w:rsid w:val="00953484"/>
    <w:rsid w:val="0095352E"/>
    <w:rsid w:val="009549E3"/>
    <w:rsid w:val="00955EA8"/>
    <w:rsid w:val="00956A92"/>
    <w:rsid w:val="009579EC"/>
    <w:rsid w:val="00960300"/>
    <w:rsid w:val="0096051A"/>
    <w:rsid w:val="009606F6"/>
    <w:rsid w:val="0096073F"/>
    <w:rsid w:val="009610BC"/>
    <w:rsid w:val="009613B1"/>
    <w:rsid w:val="00962175"/>
    <w:rsid w:val="00962E01"/>
    <w:rsid w:val="00963B4E"/>
    <w:rsid w:val="00963DAB"/>
    <w:rsid w:val="00964A26"/>
    <w:rsid w:val="00964F94"/>
    <w:rsid w:val="009653BF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9A"/>
    <w:rsid w:val="00972A6E"/>
    <w:rsid w:val="00972A7C"/>
    <w:rsid w:val="00972AE0"/>
    <w:rsid w:val="009735ED"/>
    <w:rsid w:val="00973CA1"/>
    <w:rsid w:val="00973D3A"/>
    <w:rsid w:val="00973F6D"/>
    <w:rsid w:val="00974B3B"/>
    <w:rsid w:val="00974CC1"/>
    <w:rsid w:val="009757A2"/>
    <w:rsid w:val="00975BB8"/>
    <w:rsid w:val="00976083"/>
    <w:rsid w:val="009766E0"/>
    <w:rsid w:val="00976E02"/>
    <w:rsid w:val="0097736C"/>
    <w:rsid w:val="009809E5"/>
    <w:rsid w:val="00980A96"/>
    <w:rsid w:val="00980B4C"/>
    <w:rsid w:val="0098107E"/>
    <w:rsid w:val="0098161E"/>
    <w:rsid w:val="00981738"/>
    <w:rsid w:val="009817F7"/>
    <w:rsid w:val="00982849"/>
    <w:rsid w:val="0098286C"/>
    <w:rsid w:val="00982D8F"/>
    <w:rsid w:val="00982F71"/>
    <w:rsid w:val="009838A7"/>
    <w:rsid w:val="00983AFF"/>
    <w:rsid w:val="00983CC2"/>
    <w:rsid w:val="00983FEC"/>
    <w:rsid w:val="009843ED"/>
    <w:rsid w:val="0098441B"/>
    <w:rsid w:val="00986D6B"/>
    <w:rsid w:val="00987539"/>
    <w:rsid w:val="00987668"/>
    <w:rsid w:val="00987891"/>
    <w:rsid w:val="00987C51"/>
    <w:rsid w:val="00990481"/>
    <w:rsid w:val="00990CBC"/>
    <w:rsid w:val="00992D5A"/>
    <w:rsid w:val="0099371C"/>
    <w:rsid w:val="00994068"/>
    <w:rsid w:val="009949DD"/>
    <w:rsid w:val="00994A18"/>
    <w:rsid w:val="00994A37"/>
    <w:rsid w:val="00995388"/>
    <w:rsid w:val="009953DE"/>
    <w:rsid w:val="00995C32"/>
    <w:rsid w:val="00995DD2"/>
    <w:rsid w:val="009963F4"/>
    <w:rsid w:val="009967C4"/>
    <w:rsid w:val="00996D44"/>
    <w:rsid w:val="009973D4"/>
    <w:rsid w:val="00997A9D"/>
    <w:rsid w:val="00997F5B"/>
    <w:rsid w:val="009A041E"/>
    <w:rsid w:val="009A04F1"/>
    <w:rsid w:val="009A0C1C"/>
    <w:rsid w:val="009A12C5"/>
    <w:rsid w:val="009A13B6"/>
    <w:rsid w:val="009A18D7"/>
    <w:rsid w:val="009A1A08"/>
    <w:rsid w:val="009A1C64"/>
    <w:rsid w:val="009A1E75"/>
    <w:rsid w:val="009A201E"/>
    <w:rsid w:val="009A2B72"/>
    <w:rsid w:val="009A3313"/>
    <w:rsid w:val="009A3350"/>
    <w:rsid w:val="009A35DA"/>
    <w:rsid w:val="009A3A63"/>
    <w:rsid w:val="009A401F"/>
    <w:rsid w:val="009A460C"/>
    <w:rsid w:val="009A4840"/>
    <w:rsid w:val="009A4881"/>
    <w:rsid w:val="009A568F"/>
    <w:rsid w:val="009A56A6"/>
    <w:rsid w:val="009A5755"/>
    <w:rsid w:val="009A5924"/>
    <w:rsid w:val="009A5B6A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A89"/>
    <w:rsid w:val="009B4D63"/>
    <w:rsid w:val="009B51C8"/>
    <w:rsid w:val="009B6A4B"/>
    <w:rsid w:val="009B6C1A"/>
    <w:rsid w:val="009B6CBB"/>
    <w:rsid w:val="009C04CA"/>
    <w:rsid w:val="009C0D52"/>
    <w:rsid w:val="009C14D7"/>
    <w:rsid w:val="009C30AF"/>
    <w:rsid w:val="009C365B"/>
    <w:rsid w:val="009C381D"/>
    <w:rsid w:val="009C387E"/>
    <w:rsid w:val="009C3E45"/>
    <w:rsid w:val="009C511F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A2E"/>
    <w:rsid w:val="009C7F0F"/>
    <w:rsid w:val="009D0D4B"/>
    <w:rsid w:val="009D0DA3"/>
    <w:rsid w:val="009D0F32"/>
    <w:rsid w:val="009D10BE"/>
    <w:rsid w:val="009D1335"/>
    <w:rsid w:val="009D17DA"/>
    <w:rsid w:val="009D1BA8"/>
    <w:rsid w:val="009D2672"/>
    <w:rsid w:val="009D2680"/>
    <w:rsid w:val="009D3699"/>
    <w:rsid w:val="009D583D"/>
    <w:rsid w:val="009D5EEB"/>
    <w:rsid w:val="009D6588"/>
    <w:rsid w:val="009D6AB6"/>
    <w:rsid w:val="009D6C17"/>
    <w:rsid w:val="009D763F"/>
    <w:rsid w:val="009D7A09"/>
    <w:rsid w:val="009E027A"/>
    <w:rsid w:val="009E09E0"/>
    <w:rsid w:val="009E0EC6"/>
    <w:rsid w:val="009E1D4C"/>
    <w:rsid w:val="009E21E0"/>
    <w:rsid w:val="009E2A18"/>
    <w:rsid w:val="009E397A"/>
    <w:rsid w:val="009E3A68"/>
    <w:rsid w:val="009E3E4B"/>
    <w:rsid w:val="009E468F"/>
    <w:rsid w:val="009E4857"/>
    <w:rsid w:val="009E4C02"/>
    <w:rsid w:val="009E52A9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12D2"/>
    <w:rsid w:val="009F2BF0"/>
    <w:rsid w:val="009F31EB"/>
    <w:rsid w:val="009F35A9"/>
    <w:rsid w:val="009F3889"/>
    <w:rsid w:val="009F39AA"/>
    <w:rsid w:val="009F3B48"/>
    <w:rsid w:val="009F4C24"/>
    <w:rsid w:val="009F5A9D"/>
    <w:rsid w:val="009F6C72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2E39"/>
    <w:rsid w:val="00A033F0"/>
    <w:rsid w:val="00A038E5"/>
    <w:rsid w:val="00A03BAB"/>
    <w:rsid w:val="00A04175"/>
    <w:rsid w:val="00A04A24"/>
    <w:rsid w:val="00A051CC"/>
    <w:rsid w:val="00A0595C"/>
    <w:rsid w:val="00A05CDC"/>
    <w:rsid w:val="00A0624A"/>
    <w:rsid w:val="00A06797"/>
    <w:rsid w:val="00A06D6F"/>
    <w:rsid w:val="00A07056"/>
    <w:rsid w:val="00A0736B"/>
    <w:rsid w:val="00A07459"/>
    <w:rsid w:val="00A10434"/>
    <w:rsid w:val="00A108A3"/>
    <w:rsid w:val="00A10A7E"/>
    <w:rsid w:val="00A110F8"/>
    <w:rsid w:val="00A11252"/>
    <w:rsid w:val="00A11462"/>
    <w:rsid w:val="00A115C4"/>
    <w:rsid w:val="00A11B53"/>
    <w:rsid w:val="00A1203F"/>
    <w:rsid w:val="00A122C7"/>
    <w:rsid w:val="00A12E7A"/>
    <w:rsid w:val="00A13E0D"/>
    <w:rsid w:val="00A14569"/>
    <w:rsid w:val="00A14F3D"/>
    <w:rsid w:val="00A15E3C"/>
    <w:rsid w:val="00A15FE5"/>
    <w:rsid w:val="00A161EA"/>
    <w:rsid w:val="00A1672F"/>
    <w:rsid w:val="00A16B35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2FA"/>
    <w:rsid w:val="00A24773"/>
    <w:rsid w:val="00A24F04"/>
    <w:rsid w:val="00A251B4"/>
    <w:rsid w:val="00A252CB"/>
    <w:rsid w:val="00A265D2"/>
    <w:rsid w:val="00A26AE3"/>
    <w:rsid w:val="00A27185"/>
    <w:rsid w:val="00A27CE7"/>
    <w:rsid w:val="00A304D4"/>
    <w:rsid w:val="00A3066F"/>
    <w:rsid w:val="00A312F7"/>
    <w:rsid w:val="00A31B5E"/>
    <w:rsid w:val="00A31BA4"/>
    <w:rsid w:val="00A31BAB"/>
    <w:rsid w:val="00A324BE"/>
    <w:rsid w:val="00A32EFC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6F7F"/>
    <w:rsid w:val="00A37C47"/>
    <w:rsid w:val="00A37F7A"/>
    <w:rsid w:val="00A40097"/>
    <w:rsid w:val="00A405B4"/>
    <w:rsid w:val="00A406EC"/>
    <w:rsid w:val="00A40B05"/>
    <w:rsid w:val="00A40C92"/>
    <w:rsid w:val="00A411A1"/>
    <w:rsid w:val="00A41C72"/>
    <w:rsid w:val="00A429F3"/>
    <w:rsid w:val="00A42EE4"/>
    <w:rsid w:val="00A4318E"/>
    <w:rsid w:val="00A43CA9"/>
    <w:rsid w:val="00A44575"/>
    <w:rsid w:val="00A44877"/>
    <w:rsid w:val="00A44A13"/>
    <w:rsid w:val="00A467EC"/>
    <w:rsid w:val="00A46A27"/>
    <w:rsid w:val="00A46BEE"/>
    <w:rsid w:val="00A46CE1"/>
    <w:rsid w:val="00A46D8E"/>
    <w:rsid w:val="00A46EE1"/>
    <w:rsid w:val="00A472C2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DC"/>
    <w:rsid w:val="00A575FC"/>
    <w:rsid w:val="00A576B5"/>
    <w:rsid w:val="00A577FD"/>
    <w:rsid w:val="00A57AFC"/>
    <w:rsid w:val="00A57DB1"/>
    <w:rsid w:val="00A601D0"/>
    <w:rsid w:val="00A60B38"/>
    <w:rsid w:val="00A60C36"/>
    <w:rsid w:val="00A60D42"/>
    <w:rsid w:val="00A61A2D"/>
    <w:rsid w:val="00A61A99"/>
    <w:rsid w:val="00A61D32"/>
    <w:rsid w:val="00A6223F"/>
    <w:rsid w:val="00A628C3"/>
    <w:rsid w:val="00A62C63"/>
    <w:rsid w:val="00A634B2"/>
    <w:rsid w:val="00A634DB"/>
    <w:rsid w:val="00A64C0C"/>
    <w:rsid w:val="00A64CD9"/>
    <w:rsid w:val="00A6595D"/>
    <w:rsid w:val="00A66F06"/>
    <w:rsid w:val="00A67A1B"/>
    <w:rsid w:val="00A706B7"/>
    <w:rsid w:val="00A70C1B"/>
    <w:rsid w:val="00A70C73"/>
    <w:rsid w:val="00A71709"/>
    <w:rsid w:val="00A7180E"/>
    <w:rsid w:val="00A721CE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5674"/>
    <w:rsid w:val="00A76FBF"/>
    <w:rsid w:val="00A77ADF"/>
    <w:rsid w:val="00A77B3A"/>
    <w:rsid w:val="00A77DFE"/>
    <w:rsid w:val="00A8003D"/>
    <w:rsid w:val="00A80DC3"/>
    <w:rsid w:val="00A811D4"/>
    <w:rsid w:val="00A814EB"/>
    <w:rsid w:val="00A815EB"/>
    <w:rsid w:val="00A816C1"/>
    <w:rsid w:val="00A81BB4"/>
    <w:rsid w:val="00A821BE"/>
    <w:rsid w:val="00A822AD"/>
    <w:rsid w:val="00A82696"/>
    <w:rsid w:val="00A82F84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105"/>
    <w:rsid w:val="00A8728B"/>
    <w:rsid w:val="00A9039A"/>
    <w:rsid w:val="00A90605"/>
    <w:rsid w:val="00A90AE1"/>
    <w:rsid w:val="00A90CE9"/>
    <w:rsid w:val="00A90CFD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4CD8"/>
    <w:rsid w:val="00A952E6"/>
    <w:rsid w:val="00A95336"/>
    <w:rsid w:val="00A953DB"/>
    <w:rsid w:val="00A955CA"/>
    <w:rsid w:val="00A957F4"/>
    <w:rsid w:val="00A95EF6"/>
    <w:rsid w:val="00A9664E"/>
    <w:rsid w:val="00A9770B"/>
    <w:rsid w:val="00A97F34"/>
    <w:rsid w:val="00AA01D4"/>
    <w:rsid w:val="00AA0B76"/>
    <w:rsid w:val="00AA10FF"/>
    <w:rsid w:val="00AA14F8"/>
    <w:rsid w:val="00AA180F"/>
    <w:rsid w:val="00AA1DAA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5C1"/>
    <w:rsid w:val="00AA58AF"/>
    <w:rsid w:val="00AA5F07"/>
    <w:rsid w:val="00AA640C"/>
    <w:rsid w:val="00AA657C"/>
    <w:rsid w:val="00AA714D"/>
    <w:rsid w:val="00AA7C7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A2C"/>
    <w:rsid w:val="00AB3E6C"/>
    <w:rsid w:val="00AB4D0E"/>
    <w:rsid w:val="00AB4ED5"/>
    <w:rsid w:val="00AB4FE7"/>
    <w:rsid w:val="00AB55C8"/>
    <w:rsid w:val="00AB5897"/>
    <w:rsid w:val="00AB5AC5"/>
    <w:rsid w:val="00AB5D25"/>
    <w:rsid w:val="00AB63BF"/>
    <w:rsid w:val="00AB68D2"/>
    <w:rsid w:val="00AB6DF7"/>
    <w:rsid w:val="00AB791D"/>
    <w:rsid w:val="00AB7B0F"/>
    <w:rsid w:val="00AB7BA2"/>
    <w:rsid w:val="00AB7FD9"/>
    <w:rsid w:val="00AC13DB"/>
    <w:rsid w:val="00AC143D"/>
    <w:rsid w:val="00AC1D81"/>
    <w:rsid w:val="00AC2AD0"/>
    <w:rsid w:val="00AC31E1"/>
    <w:rsid w:val="00AC3423"/>
    <w:rsid w:val="00AC3C90"/>
    <w:rsid w:val="00AC445C"/>
    <w:rsid w:val="00AC4B68"/>
    <w:rsid w:val="00AC5203"/>
    <w:rsid w:val="00AC5C86"/>
    <w:rsid w:val="00AC6383"/>
    <w:rsid w:val="00AC63DC"/>
    <w:rsid w:val="00AC6821"/>
    <w:rsid w:val="00AC6B6E"/>
    <w:rsid w:val="00AC6E11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91D"/>
    <w:rsid w:val="00AD3BA4"/>
    <w:rsid w:val="00AD3D7D"/>
    <w:rsid w:val="00AD5B72"/>
    <w:rsid w:val="00AD6097"/>
    <w:rsid w:val="00AD72E1"/>
    <w:rsid w:val="00AD7381"/>
    <w:rsid w:val="00AD7B4C"/>
    <w:rsid w:val="00AD7DC5"/>
    <w:rsid w:val="00AD7DF7"/>
    <w:rsid w:val="00AD7E4F"/>
    <w:rsid w:val="00AD7F6D"/>
    <w:rsid w:val="00AE1760"/>
    <w:rsid w:val="00AE17D5"/>
    <w:rsid w:val="00AE1D0B"/>
    <w:rsid w:val="00AE1ECD"/>
    <w:rsid w:val="00AE2101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5911"/>
    <w:rsid w:val="00AE61D0"/>
    <w:rsid w:val="00AE6678"/>
    <w:rsid w:val="00AE6C33"/>
    <w:rsid w:val="00AE6F9B"/>
    <w:rsid w:val="00AE7060"/>
    <w:rsid w:val="00AE70BF"/>
    <w:rsid w:val="00AE7780"/>
    <w:rsid w:val="00AE78AA"/>
    <w:rsid w:val="00AE7DFD"/>
    <w:rsid w:val="00AF0264"/>
    <w:rsid w:val="00AF06C2"/>
    <w:rsid w:val="00AF0912"/>
    <w:rsid w:val="00AF108C"/>
    <w:rsid w:val="00AF12AF"/>
    <w:rsid w:val="00AF2327"/>
    <w:rsid w:val="00AF2A54"/>
    <w:rsid w:val="00AF3B73"/>
    <w:rsid w:val="00AF451C"/>
    <w:rsid w:val="00AF4EA1"/>
    <w:rsid w:val="00AF4EE6"/>
    <w:rsid w:val="00AF50F2"/>
    <w:rsid w:val="00AF5984"/>
    <w:rsid w:val="00AF5C00"/>
    <w:rsid w:val="00AF60D6"/>
    <w:rsid w:val="00AF62EE"/>
    <w:rsid w:val="00AF63A8"/>
    <w:rsid w:val="00AF6DB5"/>
    <w:rsid w:val="00AF71E3"/>
    <w:rsid w:val="00AF72EE"/>
    <w:rsid w:val="00B0012F"/>
    <w:rsid w:val="00B00469"/>
    <w:rsid w:val="00B00574"/>
    <w:rsid w:val="00B01402"/>
    <w:rsid w:val="00B01A72"/>
    <w:rsid w:val="00B01D78"/>
    <w:rsid w:val="00B0218C"/>
    <w:rsid w:val="00B03610"/>
    <w:rsid w:val="00B03F6F"/>
    <w:rsid w:val="00B041A0"/>
    <w:rsid w:val="00B044AF"/>
    <w:rsid w:val="00B0482C"/>
    <w:rsid w:val="00B0492C"/>
    <w:rsid w:val="00B050A0"/>
    <w:rsid w:val="00B05267"/>
    <w:rsid w:val="00B05801"/>
    <w:rsid w:val="00B05D45"/>
    <w:rsid w:val="00B065A4"/>
    <w:rsid w:val="00B06627"/>
    <w:rsid w:val="00B06E34"/>
    <w:rsid w:val="00B070A4"/>
    <w:rsid w:val="00B0710A"/>
    <w:rsid w:val="00B071D9"/>
    <w:rsid w:val="00B07878"/>
    <w:rsid w:val="00B07B1A"/>
    <w:rsid w:val="00B07E26"/>
    <w:rsid w:val="00B10822"/>
    <w:rsid w:val="00B11951"/>
    <w:rsid w:val="00B11F43"/>
    <w:rsid w:val="00B1358D"/>
    <w:rsid w:val="00B13E2A"/>
    <w:rsid w:val="00B14D99"/>
    <w:rsid w:val="00B1572F"/>
    <w:rsid w:val="00B162B6"/>
    <w:rsid w:val="00B17117"/>
    <w:rsid w:val="00B17210"/>
    <w:rsid w:val="00B173FD"/>
    <w:rsid w:val="00B17C7F"/>
    <w:rsid w:val="00B20EFA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6B43"/>
    <w:rsid w:val="00B27DCE"/>
    <w:rsid w:val="00B30680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23"/>
    <w:rsid w:val="00B42CA4"/>
    <w:rsid w:val="00B42F0E"/>
    <w:rsid w:val="00B4319D"/>
    <w:rsid w:val="00B436FE"/>
    <w:rsid w:val="00B43B69"/>
    <w:rsid w:val="00B4459E"/>
    <w:rsid w:val="00B445D8"/>
    <w:rsid w:val="00B448F4"/>
    <w:rsid w:val="00B44ADF"/>
    <w:rsid w:val="00B44C3E"/>
    <w:rsid w:val="00B459DE"/>
    <w:rsid w:val="00B45AE9"/>
    <w:rsid w:val="00B463D0"/>
    <w:rsid w:val="00B47080"/>
    <w:rsid w:val="00B473EE"/>
    <w:rsid w:val="00B500BA"/>
    <w:rsid w:val="00B50404"/>
    <w:rsid w:val="00B50579"/>
    <w:rsid w:val="00B51931"/>
    <w:rsid w:val="00B5240D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2A4D"/>
    <w:rsid w:val="00B63119"/>
    <w:rsid w:val="00B63553"/>
    <w:rsid w:val="00B63889"/>
    <w:rsid w:val="00B63E82"/>
    <w:rsid w:val="00B63F55"/>
    <w:rsid w:val="00B64626"/>
    <w:rsid w:val="00B650E9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99B"/>
    <w:rsid w:val="00B71A35"/>
    <w:rsid w:val="00B742E5"/>
    <w:rsid w:val="00B75796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311D"/>
    <w:rsid w:val="00B83BA1"/>
    <w:rsid w:val="00B84A6F"/>
    <w:rsid w:val="00B84BDD"/>
    <w:rsid w:val="00B86119"/>
    <w:rsid w:val="00B861CD"/>
    <w:rsid w:val="00B862A8"/>
    <w:rsid w:val="00B86417"/>
    <w:rsid w:val="00B87083"/>
    <w:rsid w:val="00B87102"/>
    <w:rsid w:val="00B90251"/>
    <w:rsid w:val="00B9059B"/>
    <w:rsid w:val="00B905FC"/>
    <w:rsid w:val="00B90698"/>
    <w:rsid w:val="00B90A70"/>
    <w:rsid w:val="00B90F04"/>
    <w:rsid w:val="00B91327"/>
    <w:rsid w:val="00B91CA0"/>
    <w:rsid w:val="00B923CE"/>
    <w:rsid w:val="00B92897"/>
    <w:rsid w:val="00B9367D"/>
    <w:rsid w:val="00B93B81"/>
    <w:rsid w:val="00B93FEF"/>
    <w:rsid w:val="00B9444B"/>
    <w:rsid w:val="00B94F95"/>
    <w:rsid w:val="00B9516F"/>
    <w:rsid w:val="00B95A74"/>
    <w:rsid w:val="00B96715"/>
    <w:rsid w:val="00B96821"/>
    <w:rsid w:val="00B9685E"/>
    <w:rsid w:val="00B96EF2"/>
    <w:rsid w:val="00BA0166"/>
    <w:rsid w:val="00BA0C1F"/>
    <w:rsid w:val="00BA24C0"/>
    <w:rsid w:val="00BA26C4"/>
    <w:rsid w:val="00BA29BB"/>
    <w:rsid w:val="00BA29D4"/>
    <w:rsid w:val="00BA2E1B"/>
    <w:rsid w:val="00BA435B"/>
    <w:rsid w:val="00BA4543"/>
    <w:rsid w:val="00BA4B6F"/>
    <w:rsid w:val="00BA4E60"/>
    <w:rsid w:val="00BA6AA9"/>
    <w:rsid w:val="00BA6AC0"/>
    <w:rsid w:val="00BA6B65"/>
    <w:rsid w:val="00BA7169"/>
    <w:rsid w:val="00BA735B"/>
    <w:rsid w:val="00BA7A9E"/>
    <w:rsid w:val="00BA7B44"/>
    <w:rsid w:val="00BA7E93"/>
    <w:rsid w:val="00BB22A5"/>
    <w:rsid w:val="00BB263E"/>
    <w:rsid w:val="00BB30C8"/>
    <w:rsid w:val="00BB3299"/>
    <w:rsid w:val="00BB45B2"/>
    <w:rsid w:val="00BB4A38"/>
    <w:rsid w:val="00BB53D6"/>
    <w:rsid w:val="00BB6811"/>
    <w:rsid w:val="00BB6864"/>
    <w:rsid w:val="00BB79DF"/>
    <w:rsid w:val="00BB7CC3"/>
    <w:rsid w:val="00BC018B"/>
    <w:rsid w:val="00BC09F6"/>
    <w:rsid w:val="00BC0CD3"/>
    <w:rsid w:val="00BC0EE6"/>
    <w:rsid w:val="00BC14BC"/>
    <w:rsid w:val="00BC1646"/>
    <w:rsid w:val="00BC2707"/>
    <w:rsid w:val="00BC354B"/>
    <w:rsid w:val="00BC3CD2"/>
    <w:rsid w:val="00BC3EA4"/>
    <w:rsid w:val="00BC5F70"/>
    <w:rsid w:val="00BC6B82"/>
    <w:rsid w:val="00BC70AA"/>
    <w:rsid w:val="00BC70D2"/>
    <w:rsid w:val="00BC780D"/>
    <w:rsid w:val="00BC7C97"/>
    <w:rsid w:val="00BD078C"/>
    <w:rsid w:val="00BD0C2B"/>
    <w:rsid w:val="00BD0E2F"/>
    <w:rsid w:val="00BD0F52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3AC"/>
    <w:rsid w:val="00BD378C"/>
    <w:rsid w:val="00BD3E1E"/>
    <w:rsid w:val="00BD3E32"/>
    <w:rsid w:val="00BD4A01"/>
    <w:rsid w:val="00BD4A08"/>
    <w:rsid w:val="00BD54EB"/>
    <w:rsid w:val="00BD63B0"/>
    <w:rsid w:val="00BD664D"/>
    <w:rsid w:val="00BD6ED3"/>
    <w:rsid w:val="00BD757A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6BF9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446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61AF"/>
    <w:rsid w:val="00C0633F"/>
    <w:rsid w:val="00C06A47"/>
    <w:rsid w:val="00C07501"/>
    <w:rsid w:val="00C102E6"/>
    <w:rsid w:val="00C10323"/>
    <w:rsid w:val="00C10A97"/>
    <w:rsid w:val="00C1117F"/>
    <w:rsid w:val="00C123FF"/>
    <w:rsid w:val="00C12464"/>
    <w:rsid w:val="00C12851"/>
    <w:rsid w:val="00C129B1"/>
    <w:rsid w:val="00C12C2F"/>
    <w:rsid w:val="00C1323D"/>
    <w:rsid w:val="00C1382A"/>
    <w:rsid w:val="00C13D9C"/>
    <w:rsid w:val="00C141F3"/>
    <w:rsid w:val="00C14280"/>
    <w:rsid w:val="00C147FA"/>
    <w:rsid w:val="00C153BD"/>
    <w:rsid w:val="00C15468"/>
    <w:rsid w:val="00C15722"/>
    <w:rsid w:val="00C1582C"/>
    <w:rsid w:val="00C15925"/>
    <w:rsid w:val="00C15B1C"/>
    <w:rsid w:val="00C17A70"/>
    <w:rsid w:val="00C205EC"/>
    <w:rsid w:val="00C206EF"/>
    <w:rsid w:val="00C208DE"/>
    <w:rsid w:val="00C209C5"/>
    <w:rsid w:val="00C21194"/>
    <w:rsid w:val="00C211C8"/>
    <w:rsid w:val="00C2156C"/>
    <w:rsid w:val="00C21D7A"/>
    <w:rsid w:val="00C21E98"/>
    <w:rsid w:val="00C22492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4DB3"/>
    <w:rsid w:val="00C252CB"/>
    <w:rsid w:val="00C254DD"/>
    <w:rsid w:val="00C25650"/>
    <w:rsid w:val="00C261DB"/>
    <w:rsid w:val="00C26522"/>
    <w:rsid w:val="00C26AFA"/>
    <w:rsid w:val="00C26CDA"/>
    <w:rsid w:val="00C30026"/>
    <w:rsid w:val="00C30334"/>
    <w:rsid w:val="00C30E40"/>
    <w:rsid w:val="00C30F8A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768"/>
    <w:rsid w:val="00C32EB0"/>
    <w:rsid w:val="00C33287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642"/>
    <w:rsid w:val="00C3781F"/>
    <w:rsid w:val="00C37C9B"/>
    <w:rsid w:val="00C40657"/>
    <w:rsid w:val="00C411D4"/>
    <w:rsid w:val="00C41593"/>
    <w:rsid w:val="00C415C9"/>
    <w:rsid w:val="00C429F2"/>
    <w:rsid w:val="00C445AF"/>
    <w:rsid w:val="00C44F0A"/>
    <w:rsid w:val="00C44FE3"/>
    <w:rsid w:val="00C450A6"/>
    <w:rsid w:val="00C457CC"/>
    <w:rsid w:val="00C45A40"/>
    <w:rsid w:val="00C46212"/>
    <w:rsid w:val="00C4672E"/>
    <w:rsid w:val="00C4678A"/>
    <w:rsid w:val="00C46FF1"/>
    <w:rsid w:val="00C47116"/>
    <w:rsid w:val="00C473DD"/>
    <w:rsid w:val="00C5029D"/>
    <w:rsid w:val="00C51AA3"/>
    <w:rsid w:val="00C52069"/>
    <w:rsid w:val="00C52107"/>
    <w:rsid w:val="00C5276B"/>
    <w:rsid w:val="00C5386D"/>
    <w:rsid w:val="00C53C66"/>
    <w:rsid w:val="00C54237"/>
    <w:rsid w:val="00C54A51"/>
    <w:rsid w:val="00C5566F"/>
    <w:rsid w:val="00C55A61"/>
    <w:rsid w:val="00C5610B"/>
    <w:rsid w:val="00C5651C"/>
    <w:rsid w:val="00C56A0F"/>
    <w:rsid w:val="00C571F1"/>
    <w:rsid w:val="00C577D8"/>
    <w:rsid w:val="00C57F3C"/>
    <w:rsid w:val="00C6002A"/>
    <w:rsid w:val="00C60341"/>
    <w:rsid w:val="00C60479"/>
    <w:rsid w:val="00C606BE"/>
    <w:rsid w:val="00C608AF"/>
    <w:rsid w:val="00C60F92"/>
    <w:rsid w:val="00C61EA6"/>
    <w:rsid w:val="00C62994"/>
    <w:rsid w:val="00C634F4"/>
    <w:rsid w:val="00C64F52"/>
    <w:rsid w:val="00C666CF"/>
    <w:rsid w:val="00C667CC"/>
    <w:rsid w:val="00C66D8F"/>
    <w:rsid w:val="00C66E61"/>
    <w:rsid w:val="00C66F53"/>
    <w:rsid w:val="00C67337"/>
    <w:rsid w:val="00C675EF"/>
    <w:rsid w:val="00C676F7"/>
    <w:rsid w:val="00C7063E"/>
    <w:rsid w:val="00C71C32"/>
    <w:rsid w:val="00C72081"/>
    <w:rsid w:val="00C725F8"/>
    <w:rsid w:val="00C731BE"/>
    <w:rsid w:val="00C7329E"/>
    <w:rsid w:val="00C739C7"/>
    <w:rsid w:val="00C739FC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9A6"/>
    <w:rsid w:val="00C80EDD"/>
    <w:rsid w:val="00C80FF7"/>
    <w:rsid w:val="00C81D26"/>
    <w:rsid w:val="00C81D68"/>
    <w:rsid w:val="00C81F29"/>
    <w:rsid w:val="00C82120"/>
    <w:rsid w:val="00C823BF"/>
    <w:rsid w:val="00C839EA"/>
    <w:rsid w:val="00C83E95"/>
    <w:rsid w:val="00C8446F"/>
    <w:rsid w:val="00C84552"/>
    <w:rsid w:val="00C84F49"/>
    <w:rsid w:val="00C8628E"/>
    <w:rsid w:val="00C86681"/>
    <w:rsid w:val="00C86721"/>
    <w:rsid w:val="00C90443"/>
    <w:rsid w:val="00C90B4B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8A4"/>
    <w:rsid w:val="00C97BCA"/>
    <w:rsid w:val="00CA0751"/>
    <w:rsid w:val="00CA0C6C"/>
    <w:rsid w:val="00CA1FDE"/>
    <w:rsid w:val="00CA23A5"/>
    <w:rsid w:val="00CA2801"/>
    <w:rsid w:val="00CA2DF6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2C80"/>
    <w:rsid w:val="00CB3169"/>
    <w:rsid w:val="00CB3329"/>
    <w:rsid w:val="00CB338B"/>
    <w:rsid w:val="00CB37FB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3A"/>
    <w:rsid w:val="00CB7D9E"/>
    <w:rsid w:val="00CC112D"/>
    <w:rsid w:val="00CC17EB"/>
    <w:rsid w:val="00CC180D"/>
    <w:rsid w:val="00CC1D64"/>
    <w:rsid w:val="00CC1FC2"/>
    <w:rsid w:val="00CC22EF"/>
    <w:rsid w:val="00CC36FB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674"/>
    <w:rsid w:val="00CC67FE"/>
    <w:rsid w:val="00CC6C71"/>
    <w:rsid w:val="00CC75D3"/>
    <w:rsid w:val="00CC7AFB"/>
    <w:rsid w:val="00CC7DD3"/>
    <w:rsid w:val="00CD01DB"/>
    <w:rsid w:val="00CD0343"/>
    <w:rsid w:val="00CD10BD"/>
    <w:rsid w:val="00CD1BF7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6B67"/>
    <w:rsid w:val="00CD6C04"/>
    <w:rsid w:val="00CD70D0"/>
    <w:rsid w:val="00CD719D"/>
    <w:rsid w:val="00CD7A13"/>
    <w:rsid w:val="00CD7D7A"/>
    <w:rsid w:val="00CD7F0C"/>
    <w:rsid w:val="00CE01C3"/>
    <w:rsid w:val="00CE034D"/>
    <w:rsid w:val="00CE0923"/>
    <w:rsid w:val="00CE0BCD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50B1"/>
    <w:rsid w:val="00CE5621"/>
    <w:rsid w:val="00CE6212"/>
    <w:rsid w:val="00CE621A"/>
    <w:rsid w:val="00CE6439"/>
    <w:rsid w:val="00CE64A0"/>
    <w:rsid w:val="00CE65E7"/>
    <w:rsid w:val="00CE6B89"/>
    <w:rsid w:val="00CE6E65"/>
    <w:rsid w:val="00CE6F54"/>
    <w:rsid w:val="00CE746A"/>
    <w:rsid w:val="00CE7E90"/>
    <w:rsid w:val="00CF059E"/>
    <w:rsid w:val="00CF0822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69D"/>
    <w:rsid w:val="00D00987"/>
    <w:rsid w:val="00D0134B"/>
    <w:rsid w:val="00D01378"/>
    <w:rsid w:val="00D017FF"/>
    <w:rsid w:val="00D01AC3"/>
    <w:rsid w:val="00D0222B"/>
    <w:rsid w:val="00D0267B"/>
    <w:rsid w:val="00D0295C"/>
    <w:rsid w:val="00D0313D"/>
    <w:rsid w:val="00D034BD"/>
    <w:rsid w:val="00D03AD2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6CC9"/>
    <w:rsid w:val="00D0733F"/>
    <w:rsid w:val="00D07425"/>
    <w:rsid w:val="00D07C7D"/>
    <w:rsid w:val="00D10C73"/>
    <w:rsid w:val="00D1132C"/>
    <w:rsid w:val="00D128F0"/>
    <w:rsid w:val="00D13AFD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8F0"/>
    <w:rsid w:val="00D2005B"/>
    <w:rsid w:val="00D204EB"/>
    <w:rsid w:val="00D20535"/>
    <w:rsid w:val="00D2066B"/>
    <w:rsid w:val="00D20980"/>
    <w:rsid w:val="00D20E37"/>
    <w:rsid w:val="00D2199E"/>
    <w:rsid w:val="00D219F1"/>
    <w:rsid w:val="00D21D42"/>
    <w:rsid w:val="00D21F25"/>
    <w:rsid w:val="00D22A99"/>
    <w:rsid w:val="00D22C09"/>
    <w:rsid w:val="00D22FB0"/>
    <w:rsid w:val="00D2372C"/>
    <w:rsid w:val="00D240D9"/>
    <w:rsid w:val="00D24546"/>
    <w:rsid w:val="00D247E1"/>
    <w:rsid w:val="00D24FB0"/>
    <w:rsid w:val="00D25B7F"/>
    <w:rsid w:val="00D25D29"/>
    <w:rsid w:val="00D26496"/>
    <w:rsid w:val="00D27215"/>
    <w:rsid w:val="00D27926"/>
    <w:rsid w:val="00D27AB7"/>
    <w:rsid w:val="00D27BA9"/>
    <w:rsid w:val="00D30AB5"/>
    <w:rsid w:val="00D30CD6"/>
    <w:rsid w:val="00D311F7"/>
    <w:rsid w:val="00D3133E"/>
    <w:rsid w:val="00D319FF"/>
    <w:rsid w:val="00D31A2F"/>
    <w:rsid w:val="00D31A3D"/>
    <w:rsid w:val="00D32192"/>
    <w:rsid w:val="00D32825"/>
    <w:rsid w:val="00D32C56"/>
    <w:rsid w:val="00D33418"/>
    <w:rsid w:val="00D335E9"/>
    <w:rsid w:val="00D342D8"/>
    <w:rsid w:val="00D345AF"/>
    <w:rsid w:val="00D347ED"/>
    <w:rsid w:val="00D3534B"/>
    <w:rsid w:val="00D35DBF"/>
    <w:rsid w:val="00D36A23"/>
    <w:rsid w:val="00D36DE5"/>
    <w:rsid w:val="00D375F1"/>
    <w:rsid w:val="00D37B5E"/>
    <w:rsid w:val="00D37BAF"/>
    <w:rsid w:val="00D37C04"/>
    <w:rsid w:val="00D37CE5"/>
    <w:rsid w:val="00D409EB"/>
    <w:rsid w:val="00D42F72"/>
    <w:rsid w:val="00D42FD7"/>
    <w:rsid w:val="00D43B39"/>
    <w:rsid w:val="00D43CF8"/>
    <w:rsid w:val="00D442D3"/>
    <w:rsid w:val="00D44A60"/>
    <w:rsid w:val="00D44C17"/>
    <w:rsid w:val="00D453C8"/>
    <w:rsid w:val="00D45DB9"/>
    <w:rsid w:val="00D45F0C"/>
    <w:rsid w:val="00D46190"/>
    <w:rsid w:val="00D46857"/>
    <w:rsid w:val="00D46862"/>
    <w:rsid w:val="00D46866"/>
    <w:rsid w:val="00D46B8A"/>
    <w:rsid w:val="00D517D6"/>
    <w:rsid w:val="00D51CA6"/>
    <w:rsid w:val="00D5222B"/>
    <w:rsid w:val="00D533B9"/>
    <w:rsid w:val="00D5408C"/>
    <w:rsid w:val="00D546AB"/>
    <w:rsid w:val="00D55714"/>
    <w:rsid w:val="00D5579D"/>
    <w:rsid w:val="00D55E22"/>
    <w:rsid w:val="00D56785"/>
    <w:rsid w:val="00D570B3"/>
    <w:rsid w:val="00D57481"/>
    <w:rsid w:val="00D57E82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284"/>
    <w:rsid w:val="00D66549"/>
    <w:rsid w:val="00D6657D"/>
    <w:rsid w:val="00D6678C"/>
    <w:rsid w:val="00D67112"/>
    <w:rsid w:val="00D67179"/>
    <w:rsid w:val="00D676FD"/>
    <w:rsid w:val="00D67D80"/>
    <w:rsid w:val="00D7122E"/>
    <w:rsid w:val="00D7164D"/>
    <w:rsid w:val="00D71F06"/>
    <w:rsid w:val="00D72332"/>
    <w:rsid w:val="00D7256D"/>
    <w:rsid w:val="00D72A94"/>
    <w:rsid w:val="00D742FD"/>
    <w:rsid w:val="00D74F97"/>
    <w:rsid w:val="00D753DB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77E10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EEB"/>
    <w:rsid w:val="00D87F77"/>
    <w:rsid w:val="00D9003C"/>
    <w:rsid w:val="00D9025A"/>
    <w:rsid w:val="00D90483"/>
    <w:rsid w:val="00D906A5"/>
    <w:rsid w:val="00D90885"/>
    <w:rsid w:val="00D90925"/>
    <w:rsid w:val="00D91301"/>
    <w:rsid w:val="00D916B9"/>
    <w:rsid w:val="00D91810"/>
    <w:rsid w:val="00D9182B"/>
    <w:rsid w:val="00D91863"/>
    <w:rsid w:val="00D918CC"/>
    <w:rsid w:val="00D91EE2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6182"/>
    <w:rsid w:val="00D961E2"/>
    <w:rsid w:val="00D9759C"/>
    <w:rsid w:val="00D97F45"/>
    <w:rsid w:val="00DA0B23"/>
    <w:rsid w:val="00DA1286"/>
    <w:rsid w:val="00DA1A67"/>
    <w:rsid w:val="00DA29FA"/>
    <w:rsid w:val="00DA306E"/>
    <w:rsid w:val="00DA3BEF"/>
    <w:rsid w:val="00DA3D63"/>
    <w:rsid w:val="00DA3E42"/>
    <w:rsid w:val="00DA3F3F"/>
    <w:rsid w:val="00DA45FD"/>
    <w:rsid w:val="00DA4EF8"/>
    <w:rsid w:val="00DA56B8"/>
    <w:rsid w:val="00DA60D2"/>
    <w:rsid w:val="00DA62D0"/>
    <w:rsid w:val="00DA75E4"/>
    <w:rsid w:val="00DA7BF9"/>
    <w:rsid w:val="00DA7CC0"/>
    <w:rsid w:val="00DA7F89"/>
    <w:rsid w:val="00DB062D"/>
    <w:rsid w:val="00DB0C33"/>
    <w:rsid w:val="00DB0C59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B7030"/>
    <w:rsid w:val="00DB7380"/>
    <w:rsid w:val="00DC0345"/>
    <w:rsid w:val="00DC0AD6"/>
    <w:rsid w:val="00DC1572"/>
    <w:rsid w:val="00DC15F4"/>
    <w:rsid w:val="00DC18E0"/>
    <w:rsid w:val="00DC19A2"/>
    <w:rsid w:val="00DC1BFE"/>
    <w:rsid w:val="00DC1E20"/>
    <w:rsid w:val="00DC20A3"/>
    <w:rsid w:val="00DC229E"/>
    <w:rsid w:val="00DC27B1"/>
    <w:rsid w:val="00DC2C14"/>
    <w:rsid w:val="00DC2E27"/>
    <w:rsid w:val="00DC357E"/>
    <w:rsid w:val="00DC38F9"/>
    <w:rsid w:val="00DC4185"/>
    <w:rsid w:val="00DC4344"/>
    <w:rsid w:val="00DC513D"/>
    <w:rsid w:val="00DC5775"/>
    <w:rsid w:val="00DC5F03"/>
    <w:rsid w:val="00DC738B"/>
    <w:rsid w:val="00DC7617"/>
    <w:rsid w:val="00DD0731"/>
    <w:rsid w:val="00DD1AC2"/>
    <w:rsid w:val="00DD1E88"/>
    <w:rsid w:val="00DD21D8"/>
    <w:rsid w:val="00DD24E8"/>
    <w:rsid w:val="00DD2A4F"/>
    <w:rsid w:val="00DD2B58"/>
    <w:rsid w:val="00DD2FD6"/>
    <w:rsid w:val="00DD32E4"/>
    <w:rsid w:val="00DD3D47"/>
    <w:rsid w:val="00DD3EFC"/>
    <w:rsid w:val="00DD4499"/>
    <w:rsid w:val="00DD4646"/>
    <w:rsid w:val="00DD46CA"/>
    <w:rsid w:val="00DD48A6"/>
    <w:rsid w:val="00DD4975"/>
    <w:rsid w:val="00DD4BB0"/>
    <w:rsid w:val="00DD4CEB"/>
    <w:rsid w:val="00DD5257"/>
    <w:rsid w:val="00DD63CB"/>
    <w:rsid w:val="00DD7016"/>
    <w:rsid w:val="00DD73D8"/>
    <w:rsid w:val="00DD79C0"/>
    <w:rsid w:val="00DE042F"/>
    <w:rsid w:val="00DE0DA0"/>
    <w:rsid w:val="00DE1175"/>
    <w:rsid w:val="00DE1178"/>
    <w:rsid w:val="00DE193F"/>
    <w:rsid w:val="00DE1DA3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F4F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3BDC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1404"/>
    <w:rsid w:val="00E02ECE"/>
    <w:rsid w:val="00E0341C"/>
    <w:rsid w:val="00E035D1"/>
    <w:rsid w:val="00E04C42"/>
    <w:rsid w:val="00E04C75"/>
    <w:rsid w:val="00E0513F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0E1E"/>
    <w:rsid w:val="00E11679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2072C"/>
    <w:rsid w:val="00E207F4"/>
    <w:rsid w:val="00E20B30"/>
    <w:rsid w:val="00E20B6D"/>
    <w:rsid w:val="00E21C0E"/>
    <w:rsid w:val="00E21FF8"/>
    <w:rsid w:val="00E222D0"/>
    <w:rsid w:val="00E223CB"/>
    <w:rsid w:val="00E225BC"/>
    <w:rsid w:val="00E23295"/>
    <w:rsid w:val="00E237AA"/>
    <w:rsid w:val="00E2455E"/>
    <w:rsid w:val="00E24823"/>
    <w:rsid w:val="00E24BDE"/>
    <w:rsid w:val="00E252A9"/>
    <w:rsid w:val="00E258E8"/>
    <w:rsid w:val="00E25A01"/>
    <w:rsid w:val="00E25B9A"/>
    <w:rsid w:val="00E267F6"/>
    <w:rsid w:val="00E2682B"/>
    <w:rsid w:val="00E26852"/>
    <w:rsid w:val="00E26F38"/>
    <w:rsid w:val="00E270CF"/>
    <w:rsid w:val="00E275D9"/>
    <w:rsid w:val="00E275F0"/>
    <w:rsid w:val="00E2795E"/>
    <w:rsid w:val="00E27D58"/>
    <w:rsid w:val="00E302E6"/>
    <w:rsid w:val="00E305DA"/>
    <w:rsid w:val="00E30D0C"/>
    <w:rsid w:val="00E311D9"/>
    <w:rsid w:val="00E32C95"/>
    <w:rsid w:val="00E32E76"/>
    <w:rsid w:val="00E3326C"/>
    <w:rsid w:val="00E33BCC"/>
    <w:rsid w:val="00E346A2"/>
    <w:rsid w:val="00E34A8B"/>
    <w:rsid w:val="00E35543"/>
    <w:rsid w:val="00E3559A"/>
    <w:rsid w:val="00E3586F"/>
    <w:rsid w:val="00E35CCE"/>
    <w:rsid w:val="00E35DE5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94A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5F0E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EC"/>
    <w:rsid w:val="00E629F9"/>
    <w:rsid w:val="00E62EDF"/>
    <w:rsid w:val="00E6316F"/>
    <w:rsid w:val="00E63413"/>
    <w:rsid w:val="00E6389B"/>
    <w:rsid w:val="00E63B92"/>
    <w:rsid w:val="00E63E8F"/>
    <w:rsid w:val="00E641B3"/>
    <w:rsid w:val="00E643EC"/>
    <w:rsid w:val="00E64756"/>
    <w:rsid w:val="00E64CC6"/>
    <w:rsid w:val="00E64DCA"/>
    <w:rsid w:val="00E65010"/>
    <w:rsid w:val="00E654A6"/>
    <w:rsid w:val="00E65E89"/>
    <w:rsid w:val="00E6644B"/>
    <w:rsid w:val="00E66B98"/>
    <w:rsid w:val="00E67201"/>
    <w:rsid w:val="00E6727E"/>
    <w:rsid w:val="00E674B7"/>
    <w:rsid w:val="00E703F5"/>
    <w:rsid w:val="00E70546"/>
    <w:rsid w:val="00E70CC4"/>
    <w:rsid w:val="00E70DE3"/>
    <w:rsid w:val="00E71582"/>
    <w:rsid w:val="00E71AFE"/>
    <w:rsid w:val="00E72843"/>
    <w:rsid w:val="00E72937"/>
    <w:rsid w:val="00E737F2"/>
    <w:rsid w:val="00E73E25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4B0F"/>
    <w:rsid w:val="00E85018"/>
    <w:rsid w:val="00E8668C"/>
    <w:rsid w:val="00E86952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2C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5AF5"/>
    <w:rsid w:val="00E9614C"/>
    <w:rsid w:val="00E9641D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6F4"/>
    <w:rsid w:val="00EA0A5A"/>
    <w:rsid w:val="00EA0B7B"/>
    <w:rsid w:val="00EA11E1"/>
    <w:rsid w:val="00EA2023"/>
    <w:rsid w:val="00EA266B"/>
    <w:rsid w:val="00EA2B46"/>
    <w:rsid w:val="00EA2BCA"/>
    <w:rsid w:val="00EA3534"/>
    <w:rsid w:val="00EA451B"/>
    <w:rsid w:val="00EA46D4"/>
    <w:rsid w:val="00EA46F7"/>
    <w:rsid w:val="00EA4882"/>
    <w:rsid w:val="00EA4A1F"/>
    <w:rsid w:val="00EA4ADC"/>
    <w:rsid w:val="00EA4DB6"/>
    <w:rsid w:val="00EA4E78"/>
    <w:rsid w:val="00EA589A"/>
    <w:rsid w:val="00EA5BFD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2689"/>
    <w:rsid w:val="00EB274D"/>
    <w:rsid w:val="00EB27FE"/>
    <w:rsid w:val="00EB2B96"/>
    <w:rsid w:val="00EB2D3D"/>
    <w:rsid w:val="00EB2E28"/>
    <w:rsid w:val="00EB2E4F"/>
    <w:rsid w:val="00EB32C9"/>
    <w:rsid w:val="00EB3373"/>
    <w:rsid w:val="00EB3FAF"/>
    <w:rsid w:val="00EB4116"/>
    <w:rsid w:val="00EB4419"/>
    <w:rsid w:val="00EB4844"/>
    <w:rsid w:val="00EB4849"/>
    <w:rsid w:val="00EB5198"/>
    <w:rsid w:val="00EB5838"/>
    <w:rsid w:val="00EB597D"/>
    <w:rsid w:val="00EB5B7B"/>
    <w:rsid w:val="00EB6C52"/>
    <w:rsid w:val="00EB6EBD"/>
    <w:rsid w:val="00EB7218"/>
    <w:rsid w:val="00EB732C"/>
    <w:rsid w:val="00EB7439"/>
    <w:rsid w:val="00EB7554"/>
    <w:rsid w:val="00EB7A47"/>
    <w:rsid w:val="00EB7B58"/>
    <w:rsid w:val="00EC0130"/>
    <w:rsid w:val="00EC1004"/>
    <w:rsid w:val="00EC1302"/>
    <w:rsid w:val="00EC1839"/>
    <w:rsid w:val="00EC21FB"/>
    <w:rsid w:val="00EC2C4E"/>
    <w:rsid w:val="00EC2E20"/>
    <w:rsid w:val="00EC3221"/>
    <w:rsid w:val="00EC3425"/>
    <w:rsid w:val="00EC34C3"/>
    <w:rsid w:val="00EC3901"/>
    <w:rsid w:val="00EC3931"/>
    <w:rsid w:val="00EC39B5"/>
    <w:rsid w:val="00EC4687"/>
    <w:rsid w:val="00EC4899"/>
    <w:rsid w:val="00EC543A"/>
    <w:rsid w:val="00EC54C1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6785"/>
    <w:rsid w:val="00ED69BA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AF1"/>
    <w:rsid w:val="00EE2F46"/>
    <w:rsid w:val="00EE31DE"/>
    <w:rsid w:val="00EE32E6"/>
    <w:rsid w:val="00EE42B7"/>
    <w:rsid w:val="00EE4857"/>
    <w:rsid w:val="00EE495B"/>
    <w:rsid w:val="00EE52FC"/>
    <w:rsid w:val="00EE58E7"/>
    <w:rsid w:val="00EE6A99"/>
    <w:rsid w:val="00EE76BA"/>
    <w:rsid w:val="00EF060D"/>
    <w:rsid w:val="00EF0CD2"/>
    <w:rsid w:val="00EF1444"/>
    <w:rsid w:val="00EF172E"/>
    <w:rsid w:val="00EF1C91"/>
    <w:rsid w:val="00EF2659"/>
    <w:rsid w:val="00EF2D7B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6ED3"/>
    <w:rsid w:val="00EF7E40"/>
    <w:rsid w:val="00F000C9"/>
    <w:rsid w:val="00F00557"/>
    <w:rsid w:val="00F0132C"/>
    <w:rsid w:val="00F01555"/>
    <w:rsid w:val="00F01AB5"/>
    <w:rsid w:val="00F01EF2"/>
    <w:rsid w:val="00F02258"/>
    <w:rsid w:val="00F03051"/>
    <w:rsid w:val="00F03228"/>
    <w:rsid w:val="00F03FC1"/>
    <w:rsid w:val="00F04413"/>
    <w:rsid w:val="00F048BA"/>
    <w:rsid w:val="00F04A15"/>
    <w:rsid w:val="00F04B6E"/>
    <w:rsid w:val="00F04E57"/>
    <w:rsid w:val="00F0787E"/>
    <w:rsid w:val="00F0798C"/>
    <w:rsid w:val="00F103EF"/>
    <w:rsid w:val="00F103FE"/>
    <w:rsid w:val="00F10F22"/>
    <w:rsid w:val="00F122D0"/>
    <w:rsid w:val="00F1242F"/>
    <w:rsid w:val="00F129EB"/>
    <w:rsid w:val="00F12DD4"/>
    <w:rsid w:val="00F13EA8"/>
    <w:rsid w:val="00F14479"/>
    <w:rsid w:val="00F14A45"/>
    <w:rsid w:val="00F14CFC"/>
    <w:rsid w:val="00F15756"/>
    <w:rsid w:val="00F15A39"/>
    <w:rsid w:val="00F15D25"/>
    <w:rsid w:val="00F16064"/>
    <w:rsid w:val="00F16357"/>
    <w:rsid w:val="00F16C0D"/>
    <w:rsid w:val="00F16F35"/>
    <w:rsid w:val="00F17985"/>
    <w:rsid w:val="00F205F6"/>
    <w:rsid w:val="00F20944"/>
    <w:rsid w:val="00F20A7C"/>
    <w:rsid w:val="00F20B48"/>
    <w:rsid w:val="00F223ED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F18"/>
    <w:rsid w:val="00F3220D"/>
    <w:rsid w:val="00F323F5"/>
    <w:rsid w:val="00F32C48"/>
    <w:rsid w:val="00F32E2E"/>
    <w:rsid w:val="00F32EB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5D08"/>
    <w:rsid w:val="00F3609E"/>
    <w:rsid w:val="00F36547"/>
    <w:rsid w:val="00F369E3"/>
    <w:rsid w:val="00F36F16"/>
    <w:rsid w:val="00F3709F"/>
    <w:rsid w:val="00F3717A"/>
    <w:rsid w:val="00F371CC"/>
    <w:rsid w:val="00F373CF"/>
    <w:rsid w:val="00F37A37"/>
    <w:rsid w:val="00F37B29"/>
    <w:rsid w:val="00F37EBC"/>
    <w:rsid w:val="00F37F55"/>
    <w:rsid w:val="00F40780"/>
    <w:rsid w:val="00F40B5E"/>
    <w:rsid w:val="00F41BEE"/>
    <w:rsid w:val="00F41F0B"/>
    <w:rsid w:val="00F41F64"/>
    <w:rsid w:val="00F42918"/>
    <w:rsid w:val="00F42FE5"/>
    <w:rsid w:val="00F4302E"/>
    <w:rsid w:val="00F43370"/>
    <w:rsid w:val="00F436E0"/>
    <w:rsid w:val="00F438D1"/>
    <w:rsid w:val="00F4391B"/>
    <w:rsid w:val="00F43A15"/>
    <w:rsid w:val="00F43F7D"/>
    <w:rsid w:val="00F4440F"/>
    <w:rsid w:val="00F447D2"/>
    <w:rsid w:val="00F44874"/>
    <w:rsid w:val="00F46393"/>
    <w:rsid w:val="00F46A2C"/>
    <w:rsid w:val="00F46D59"/>
    <w:rsid w:val="00F46FC2"/>
    <w:rsid w:val="00F47846"/>
    <w:rsid w:val="00F47D44"/>
    <w:rsid w:val="00F47DCD"/>
    <w:rsid w:val="00F501FF"/>
    <w:rsid w:val="00F5070B"/>
    <w:rsid w:val="00F507C2"/>
    <w:rsid w:val="00F50DEF"/>
    <w:rsid w:val="00F51106"/>
    <w:rsid w:val="00F5140E"/>
    <w:rsid w:val="00F51D85"/>
    <w:rsid w:val="00F51DF4"/>
    <w:rsid w:val="00F525DD"/>
    <w:rsid w:val="00F52C4E"/>
    <w:rsid w:val="00F52D6C"/>
    <w:rsid w:val="00F52DDA"/>
    <w:rsid w:val="00F5307C"/>
    <w:rsid w:val="00F5353C"/>
    <w:rsid w:val="00F53BC1"/>
    <w:rsid w:val="00F53DB8"/>
    <w:rsid w:val="00F541B0"/>
    <w:rsid w:val="00F543EE"/>
    <w:rsid w:val="00F54626"/>
    <w:rsid w:val="00F54945"/>
    <w:rsid w:val="00F56735"/>
    <w:rsid w:val="00F567E9"/>
    <w:rsid w:val="00F56C0A"/>
    <w:rsid w:val="00F56FC8"/>
    <w:rsid w:val="00F57012"/>
    <w:rsid w:val="00F57040"/>
    <w:rsid w:val="00F5705A"/>
    <w:rsid w:val="00F576AB"/>
    <w:rsid w:val="00F57834"/>
    <w:rsid w:val="00F57AE1"/>
    <w:rsid w:val="00F6013D"/>
    <w:rsid w:val="00F60340"/>
    <w:rsid w:val="00F6048E"/>
    <w:rsid w:val="00F60F00"/>
    <w:rsid w:val="00F60FD6"/>
    <w:rsid w:val="00F6108D"/>
    <w:rsid w:val="00F61A40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525A"/>
    <w:rsid w:val="00F66025"/>
    <w:rsid w:val="00F6638C"/>
    <w:rsid w:val="00F667A2"/>
    <w:rsid w:val="00F667D7"/>
    <w:rsid w:val="00F672D4"/>
    <w:rsid w:val="00F67BD4"/>
    <w:rsid w:val="00F67ED2"/>
    <w:rsid w:val="00F7065B"/>
    <w:rsid w:val="00F70AFE"/>
    <w:rsid w:val="00F711AC"/>
    <w:rsid w:val="00F7148D"/>
    <w:rsid w:val="00F71621"/>
    <w:rsid w:val="00F71750"/>
    <w:rsid w:val="00F718BD"/>
    <w:rsid w:val="00F71D93"/>
    <w:rsid w:val="00F71DF9"/>
    <w:rsid w:val="00F71E66"/>
    <w:rsid w:val="00F72080"/>
    <w:rsid w:val="00F72450"/>
    <w:rsid w:val="00F72D3A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1D3"/>
    <w:rsid w:val="00F77EF0"/>
    <w:rsid w:val="00F77F10"/>
    <w:rsid w:val="00F807D3"/>
    <w:rsid w:val="00F80BEF"/>
    <w:rsid w:val="00F80F00"/>
    <w:rsid w:val="00F814A2"/>
    <w:rsid w:val="00F81A2D"/>
    <w:rsid w:val="00F81A55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775D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4DB8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E1A"/>
    <w:rsid w:val="00F97360"/>
    <w:rsid w:val="00F97A4E"/>
    <w:rsid w:val="00F97A8F"/>
    <w:rsid w:val="00F97DED"/>
    <w:rsid w:val="00FA0833"/>
    <w:rsid w:val="00FA0C20"/>
    <w:rsid w:val="00FA0D60"/>
    <w:rsid w:val="00FA0E0A"/>
    <w:rsid w:val="00FA14BA"/>
    <w:rsid w:val="00FA1DC0"/>
    <w:rsid w:val="00FA21A9"/>
    <w:rsid w:val="00FA26E0"/>
    <w:rsid w:val="00FA2F1A"/>
    <w:rsid w:val="00FA3001"/>
    <w:rsid w:val="00FA33D3"/>
    <w:rsid w:val="00FA400E"/>
    <w:rsid w:val="00FA4538"/>
    <w:rsid w:val="00FA4CE9"/>
    <w:rsid w:val="00FA546F"/>
    <w:rsid w:val="00FA5C2A"/>
    <w:rsid w:val="00FA6B25"/>
    <w:rsid w:val="00FA7401"/>
    <w:rsid w:val="00FA7868"/>
    <w:rsid w:val="00FA786A"/>
    <w:rsid w:val="00FB0211"/>
    <w:rsid w:val="00FB02DB"/>
    <w:rsid w:val="00FB0C9F"/>
    <w:rsid w:val="00FB0CFF"/>
    <w:rsid w:val="00FB0D11"/>
    <w:rsid w:val="00FB0EFD"/>
    <w:rsid w:val="00FB0F38"/>
    <w:rsid w:val="00FB11F2"/>
    <w:rsid w:val="00FB164C"/>
    <w:rsid w:val="00FB207E"/>
    <w:rsid w:val="00FB23E0"/>
    <w:rsid w:val="00FB2659"/>
    <w:rsid w:val="00FB31CB"/>
    <w:rsid w:val="00FB3E1F"/>
    <w:rsid w:val="00FB43DC"/>
    <w:rsid w:val="00FB4458"/>
    <w:rsid w:val="00FB4740"/>
    <w:rsid w:val="00FB4FAA"/>
    <w:rsid w:val="00FB5138"/>
    <w:rsid w:val="00FB51A7"/>
    <w:rsid w:val="00FB5257"/>
    <w:rsid w:val="00FB54F5"/>
    <w:rsid w:val="00FB6390"/>
    <w:rsid w:val="00FB6BD8"/>
    <w:rsid w:val="00FB712A"/>
    <w:rsid w:val="00FB76D5"/>
    <w:rsid w:val="00FB7C19"/>
    <w:rsid w:val="00FC0AFB"/>
    <w:rsid w:val="00FC0EDB"/>
    <w:rsid w:val="00FC1286"/>
    <w:rsid w:val="00FC19C3"/>
    <w:rsid w:val="00FC29D2"/>
    <w:rsid w:val="00FC2F33"/>
    <w:rsid w:val="00FC3602"/>
    <w:rsid w:val="00FC3BD8"/>
    <w:rsid w:val="00FC3C80"/>
    <w:rsid w:val="00FC3EC4"/>
    <w:rsid w:val="00FC4143"/>
    <w:rsid w:val="00FC42B7"/>
    <w:rsid w:val="00FC42BB"/>
    <w:rsid w:val="00FC52C1"/>
    <w:rsid w:val="00FC57F1"/>
    <w:rsid w:val="00FC58B5"/>
    <w:rsid w:val="00FC600A"/>
    <w:rsid w:val="00FC64B0"/>
    <w:rsid w:val="00FC6D54"/>
    <w:rsid w:val="00FC6EE2"/>
    <w:rsid w:val="00FC73FE"/>
    <w:rsid w:val="00FC7743"/>
    <w:rsid w:val="00FD088E"/>
    <w:rsid w:val="00FD1515"/>
    <w:rsid w:val="00FD1800"/>
    <w:rsid w:val="00FD212D"/>
    <w:rsid w:val="00FD2827"/>
    <w:rsid w:val="00FD3753"/>
    <w:rsid w:val="00FD3877"/>
    <w:rsid w:val="00FD3B60"/>
    <w:rsid w:val="00FD4237"/>
    <w:rsid w:val="00FD45C5"/>
    <w:rsid w:val="00FD5664"/>
    <w:rsid w:val="00FD5AC7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2F6A"/>
    <w:rsid w:val="00FE3525"/>
    <w:rsid w:val="00FE3F92"/>
    <w:rsid w:val="00FE4267"/>
    <w:rsid w:val="00FE4549"/>
    <w:rsid w:val="00FE476F"/>
    <w:rsid w:val="00FE4FC2"/>
    <w:rsid w:val="00FE4FFF"/>
    <w:rsid w:val="00FE509C"/>
    <w:rsid w:val="00FE5454"/>
    <w:rsid w:val="00FE5D0B"/>
    <w:rsid w:val="00FE5DE6"/>
    <w:rsid w:val="00FE6097"/>
    <w:rsid w:val="00FE6840"/>
    <w:rsid w:val="00FE6F43"/>
    <w:rsid w:val="00FE6F7A"/>
    <w:rsid w:val="00FE75B6"/>
    <w:rsid w:val="00FF05EF"/>
    <w:rsid w:val="00FF0918"/>
    <w:rsid w:val="00FF0E1D"/>
    <w:rsid w:val="00FF1E3A"/>
    <w:rsid w:val="00FF23A8"/>
    <w:rsid w:val="00FF23D3"/>
    <w:rsid w:val="00FF2827"/>
    <w:rsid w:val="00FF28BA"/>
    <w:rsid w:val="00FF35A2"/>
    <w:rsid w:val="00FF369D"/>
    <w:rsid w:val="00FF3A78"/>
    <w:rsid w:val="00FF40CC"/>
    <w:rsid w:val="00FF4310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BA9"/>
    <w:rsid w:val="00FF6E67"/>
    <w:rsid w:val="00FF74F9"/>
    <w:rsid w:val="00FF757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A50A5BC4-779D-4B39-80CD-C706BC27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4D4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763019"/>
    <w:pPr>
      <w:tabs>
        <w:tab w:val="left" w:pos="1162"/>
        <w:tab w:val="right" w:pos="9281"/>
      </w:tabs>
      <w:spacing w:after="0" w:line="240" w:lineRule="auto"/>
      <w:ind w:left="364"/>
    </w:pPr>
    <w:rPr>
      <w:rFonts w:asciiTheme="majorBidi" w:eastAsiaTheme="minorEastAsia" w:hAnsiTheme="majorBidi" w:cstheme="majorBidi"/>
      <w:noProof/>
      <w:lang w:eastAsia="en-GB"/>
    </w:rPr>
  </w:style>
  <w:style w:type="character" w:customStyle="1" w:styleId="ui-provider">
    <w:name w:val="ui-provider"/>
    <w:basedOn w:val="DefaultParagraphFont"/>
    <w:rsid w:val="002A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27d67e7ae0220cf9455d4387abf6cf1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d2a2c5dd2e99133db8726a3007a27ff0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3127A-494F-4E60-A7C8-9907C526485A}"/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5202dee-4088-4e8c-8ebd-c01f56740e8f}" enabled="0" method="" siteId="{45202dee-4088-4e8c-8ebd-c01f56740e8f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6610</TotalTime>
  <Pages>30</Pages>
  <Words>6431</Words>
  <Characters>36661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43006</CharactersWithSpaces>
  <SharedDoc>false</SharedDoc>
  <HLinks>
    <vt:vector size="126" baseType="variant">
      <vt:variant>
        <vt:i4>6357036</vt:i4>
      </vt:variant>
      <vt:variant>
        <vt:i4>114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111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108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105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_Toc173445309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_Toc173445308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_Toc173445307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_Toc173445306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_Toc173445305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_Toc173445304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_Toc173445303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_Toc173445302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_Toc173445301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_Toc173445300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_Toc173445299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_Toc173445298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_Toc173445297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_Toc173445296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_Toc173445295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_Toc173445294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_Toc173445293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788</cp:revision>
  <cp:lastPrinted>2024-08-13T10:03:00Z</cp:lastPrinted>
  <dcterms:created xsi:type="dcterms:W3CDTF">2023-04-27T02:49:00Z</dcterms:created>
  <dcterms:modified xsi:type="dcterms:W3CDTF">2024-08-13T10:06:00Z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0x0101001D32CB6DEAD3CC499B35EB60FA5F784E</vt:lpwstr>
  </property>
  <property fmtid="{D5CDD505-2E9C-101B-9397-08002B2CF9AE}" pid="3" name="MediaServiceImageTags">
    <vt:lpwstr/>
  </property>
</Properties>
</file>