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F8065" w14:textId="717F3CB9" w:rsidR="00CE7369" w:rsidRPr="00C32691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32691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61C5DBD6" w:rsidR="00B54E28" w:rsidRPr="00C32691" w:rsidRDefault="00DF4A1E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C32691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38429D80" w:rsidR="003D7A40" w:rsidRPr="00C32691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C32691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EA885" w14:textId="1DE68C44" w:rsidR="00305DB7" w:rsidRPr="00C32691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C32691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 w:rsidRPr="00C32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 w:rsidRPr="00C3269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C32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D70F004" w14:textId="77777777" w:rsidR="00DC1207" w:rsidRPr="00C32691" w:rsidRDefault="00DC120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33DF38" w14:textId="673CA6E0" w:rsidR="003D7A40" w:rsidRPr="00C32691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C32691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C3269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</w:t>
      </w:r>
      <w:r w:rsidR="00A15B61" w:rsidRPr="00C32691">
        <w:rPr>
          <w:rFonts w:ascii="Browallia New" w:eastAsia="Arial Unicode MS" w:hAnsi="Browallia New" w:cs="Browallia New"/>
          <w:sz w:val="26"/>
          <w:szCs w:val="26"/>
        </w:rPr>
        <w:br/>
      </w:r>
      <w:r w:rsidR="003D7A4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3D7A4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42AEF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</w:t>
      </w:r>
      <w:r w:rsidR="003D7A4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C32691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32691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78E45AF2" w:rsidR="00B54E28" w:rsidRPr="00C32691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445D9" w:rsidRPr="00C3269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A7CAA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C32691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7C79CC6C" w:rsidR="00A5401A" w:rsidRPr="00C32691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A15BB32" w14:textId="77777777" w:rsidR="00A5401A" w:rsidRPr="00C32691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234E0C43" w:rsidR="00E6776D" w:rsidRPr="00C32691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ฉบับ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ตั้งแต่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</w:t>
      </w:r>
      <w:r w:rsidR="00473DDE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C32691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C32691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6E40DD62" w:rsidR="001D0E21" w:rsidRPr="00C32691" w:rsidRDefault="00DF4A1E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C32691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C32691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2691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C32691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C32691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C326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2691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C32691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32691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32CA17CC" w:rsidR="00AE08BD" w:rsidRPr="00C32691" w:rsidRDefault="00DF4A1E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C32691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9F45D" w14:textId="0DEEAC13" w:rsidR="00482F97" w:rsidRPr="00C32691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ข้อมูลทางการเงินระหว่างกาล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นี้</w:t>
      </w:r>
    </w:p>
    <w:p w14:paraId="741D7653" w14:textId="29515360" w:rsidR="00482F97" w:rsidRPr="00C32691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CB7BD" w14:textId="77777777" w:rsidR="00482F97" w:rsidRPr="00C32691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C81ACBF" w14:textId="77777777" w:rsidR="00482F97" w:rsidRPr="00C32691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CCE21E" w14:textId="7DE831AB" w:rsidR="00482F97" w:rsidRPr="00DF4A1E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</w:t>
      </w:r>
      <w:r w:rsidRPr="00DF4A1E">
        <w:rPr>
          <w:rFonts w:ascii="Browallia New" w:eastAsia="Arial Unicode MS" w:hAnsi="Browallia New" w:cs="Browallia New"/>
          <w:sz w:val="26"/>
          <w:szCs w:val="26"/>
          <w:cs/>
        </w:rPr>
        <w:t>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DF4A1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DF4A1E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56991B05" w14:textId="77777777" w:rsidR="00252909" w:rsidRPr="00C32691" w:rsidRDefault="00252909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3474AA" w14:textId="03EDD88C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</w:t>
      </w:r>
      <w:r w:rsidR="00C41BBE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5E6C4BEA" w14:textId="77777777" w:rsidR="001666DF" w:rsidRPr="00C32691" w:rsidRDefault="001666DF" w:rsidP="001666D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A925A6" w14:textId="67228A64" w:rsidR="001666DF" w:rsidRPr="00C32691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C3269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5662A" w:rsidRPr="00C3269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385856"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66DF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C32691" w:rsidRDefault="001666DF" w:rsidP="001666D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C32691" w14:paraId="568A40A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E3546B" w14:textId="77777777" w:rsidR="0061617E" w:rsidRPr="00C32691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A661D" w14:textId="22F59B2C" w:rsidR="0061617E" w:rsidRPr="00C32691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C26D3" w14:textId="1DFE3A37" w:rsidR="0061617E" w:rsidRPr="00C32691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1617E" w:rsidRPr="00C32691" w14:paraId="4352EEC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DEEB89" w14:textId="77777777" w:rsidR="0061617E" w:rsidRPr="00C32691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C32691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C32691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C32691" w14:paraId="5DFB659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5F9F5CF3" w14:textId="77777777" w:rsidR="0061617E" w:rsidRPr="00C32691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C32691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C32691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5479D5" w:rsidRPr="00C32691" w14:paraId="08D96793" w14:textId="77777777" w:rsidTr="00B536E7">
        <w:trPr>
          <w:trHeight w:val="20"/>
        </w:trPr>
        <w:tc>
          <w:tcPr>
            <w:tcW w:w="6696" w:type="dxa"/>
            <w:vAlign w:val="bottom"/>
          </w:tcPr>
          <w:p w14:paraId="107502DD" w14:textId="44C53D7B" w:rsidR="005479D5" w:rsidRPr="00C32691" w:rsidRDefault="005479D5" w:rsidP="005479D5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B83D1" w14:textId="3D3F585C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144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083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201</w:t>
            </w:r>
          </w:p>
        </w:tc>
        <w:tc>
          <w:tcPr>
            <w:tcW w:w="1440" w:type="dxa"/>
            <w:vAlign w:val="center"/>
          </w:tcPr>
          <w:p w14:paraId="12FCD739" w14:textId="5DE3AAB7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892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269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116</w:t>
            </w:r>
          </w:p>
        </w:tc>
      </w:tr>
      <w:tr w:rsidR="005479D5" w:rsidRPr="00C32691" w14:paraId="6AA98DEA" w14:textId="77777777" w:rsidTr="00B536E7">
        <w:trPr>
          <w:trHeight w:val="20"/>
        </w:trPr>
        <w:tc>
          <w:tcPr>
            <w:tcW w:w="6696" w:type="dxa"/>
            <w:vAlign w:val="bottom"/>
          </w:tcPr>
          <w:p w14:paraId="176718EB" w14:textId="7D56DF70" w:rsidR="005479D5" w:rsidRPr="00C32691" w:rsidRDefault="005479D5" w:rsidP="005479D5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3B0C8" w14:textId="16CB332B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451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1D872" w14:textId="425005C1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158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677</w:t>
            </w:r>
          </w:p>
        </w:tc>
      </w:tr>
      <w:tr w:rsidR="005479D5" w:rsidRPr="00C32691" w14:paraId="5D4B2C5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5B637A2" w14:textId="77777777" w:rsidR="005479D5" w:rsidRPr="00C32691" w:rsidRDefault="005479D5" w:rsidP="005479D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103EEC88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226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534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0B26CB91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5479D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051</w:t>
            </w:r>
            <w:r w:rsidR="005479D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058</w:t>
            </w:r>
            <w:r w:rsidR="005479D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793</w:t>
            </w:r>
          </w:p>
        </w:tc>
      </w:tr>
    </w:tbl>
    <w:p w14:paraId="56853528" w14:textId="77777777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F5530AC" w14:textId="271C0369" w:rsidR="008372FA" w:rsidRPr="00C32691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</w:t>
      </w:r>
      <w:r w:rsidR="00B61234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26F8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</w:t>
      </w:r>
      <w:r w:rsidR="00C41BBE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C32691" w:rsidRDefault="008372FA" w:rsidP="008372FA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3CC3F76" w14:textId="35A9A9A2" w:rsidR="008372FA" w:rsidRPr="00C32691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385856"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C32691" w:rsidRDefault="008372FA" w:rsidP="008619C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32691" w14:paraId="598AC50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958008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D87CE" w14:textId="38826E1E" w:rsidR="004E5C68" w:rsidRPr="00C32691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F9598" w14:textId="214458BA" w:rsidR="004E5C68" w:rsidRPr="00C32691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C32691" w14:paraId="49326CB4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BB685F3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E5C68" w:rsidRPr="00C32691" w14:paraId="68C65FC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E811526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1A475D" w:rsidRPr="00C32691" w14:paraId="388FFF2C" w14:textId="77777777" w:rsidTr="009A6ED7">
        <w:trPr>
          <w:trHeight w:val="20"/>
        </w:trPr>
        <w:tc>
          <w:tcPr>
            <w:tcW w:w="6696" w:type="dxa"/>
            <w:vAlign w:val="bottom"/>
          </w:tcPr>
          <w:p w14:paraId="1D54F105" w14:textId="46EA1C17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0" w:name="OLE_LINK5"/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F083C" w14:textId="2C5F2809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965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237</w:t>
            </w:r>
          </w:p>
        </w:tc>
        <w:tc>
          <w:tcPr>
            <w:tcW w:w="1440" w:type="dxa"/>
            <w:vAlign w:val="center"/>
          </w:tcPr>
          <w:p w14:paraId="7BDBC135" w14:textId="79AB2E1C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1A475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430</w:t>
            </w:r>
            <w:r w:rsidR="001A475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961</w:t>
            </w:r>
            <w:r w:rsidR="001A475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245</w:t>
            </w:r>
          </w:p>
        </w:tc>
      </w:tr>
      <w:tr w:rsidR="005479D5" w:rsidRPr="00C32691" w14:paraId="0001E026" w14:textId="77777777" w:rsidTr="009A6ED7">
        <w:trPr>
          <w:trHeight w:val="20"/>
        </w:trPr>
        <w:tc>
          <w:tcPr>
            <w:tcW w:w="6696" w:type="dxa"/>
            <w:vAlign w:val="bottom"/>
          </w:tcPr>
          <w:p w14:paraId="073D0AA3" w14:textId="084A85FE" w:rsidR="005479D5" w:rsidRPr="00C32691" w:rsidRDefault="005479D5" w:rsidP="005479D5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C5E9" w14:textId="39D868F7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592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2E6C6A" w14:textId="29D6CE30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620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097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548</w:t>
            </w:r>
          </w:p>
        </w:tc>
      </w:tr>
      <w:tr w:rsidR="005479D5" w:rsidRPr="00C32691" w14:paraId="219FEA40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6300C9C6" w14:textId="77777777" w:rsidR="005479D5" w:rsidRPr="00C32691" w:rsidRDefault="005479D5" w:rsidP="005479D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14CE6261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226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534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0AF62708" w:rsidR="005479D5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051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058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793</w:t>
            </w:r>
          </w:p>
        </w:tc>
      </w:tr>
      <w:bookmarkEnd w:id="0"/>
    </w:tbl>
    <w:p w14:paraId="3B81F511" w14:textId="77777777" w:rsidR="00482F97" w:rsidRPr="00C32691" w:rsidRDefault="00482F97" w:rsidP="00482F97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B070EF" w14:textId="290F0986" w:rsidR="00482F97" w:rsidRPr="00C32691" w:rsidRDefault="00482F97" w:rsidP="00482F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269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F33328" w:rsidRPr="00C326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385856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33328" w:rsidRPr="00C326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3269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9116F8" w:rsidRPr="00C3269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33328" w:rsidRPr="00C326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32691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C32691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C32691">
        <w:rPr>
          <w:rFonts w:ascii="Browallia New" w:hAnsi="Browallia New" w:cs="Browallia New"/>
          <w:sz w:val="26"/>
          <w:szCs w:val="26"/>
        </w:rPr>
        <w:t>point in time</w:t>
      </w:r>
      <w:r w:rsidRPr="00C32691">
        <w:rPr>
          <w:rFonts w:ascii="Browallia New" w:hAnsi="Browallia New" w:cs="Browallia New"/>
          <w:sz w:val="26"/>
          <w:szCs w:val="26"/>
          <w:cs/>
        </w:rPr>
        <w:t>)</w:t>
      </w:r>
    </w:p>
    <w:p w14:paraId="0EEA5665" w14:textId="085643B3" w:rsidR="0061617E" w:rsidRPr="00C32691" w:rsidRDefault="0061617E" w:rsidP="0061617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1FD83D9" w14:textId="77777777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65B7EF9A" w14:textId="77777777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E3B6B5" w14:textId="62BF61F3" w:rsidR="0061617E" w:rsidRPr="00C32691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269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F33328" w:rsidRPr="00C32691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385856" w:rsidRPr="00C3269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30</w:t>
      </w:r>
      <w:r w:rsidR="002D1E1A"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28" w:rsidRPr="00C3269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32691">
        <w:rPr>
          <w:rFonts w:ascii="Browallia New" w:hAnsi="Browallia New" w:cs="Browallia New"/>
          <w:sz w:val="26"/>
          <w:szCs w:val="26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F33328" w:rsidRPr="00C32691">
        <w:rPr>
          <w:rFonts w:ascii="Browallia New" w:hAnsi="Browallia New" w:cs="Browallia New"/>
          <w:sz w:val="26"/>
          <w:szCs w:val="26"/>
          <w:cs/>
        </w:rPr>
        <w:br/>
      </w:r>
      <w:r w:rsidRPr="00C32691">
        <w:rPr>
          <w:rFonts w:ascii="Browallia New" w:hAnsi="Browallia New" w:cs="Browallia New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4</w:t>
      </w:r>
      <w:r w:rsidR="00385856"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C32691">
        <w:rPr>
          <w:rFonts w:ascii="Browallia New" w:hAnsi="Browallia New" w:cs="Browallia New"/>
          <w:sz w:val="26"/>
          <w:szCs w:val="26"/>
          <w:cs/>
        </w:rPr>
        <w:t>(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30</w:t>
      </w:r>
      <w:r w:rsidR="002D1E1A"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28" w:rsidRPr="00C3269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32691">
        <w:rPr>
          <w:rFonts w:ascii="Browallia New" w:hAnsi="Browallia New" w:cs="Browallia New"/>
          <w:sz w:val="26"/>
          <w:szCs w:val="26"/>
        </w:rPr>
        <w:t xml:space="preserve"> : </w:t>
      </w:r>
      <w:r w:rsidR="00F33328" w:rsidRPr="00C32691">
        <w:rPr>
          <w:rFonts w:ascii="Browallia New" w:hAnsi="Browallia New" w:cs="Browallia New"/>
          <w:sz w:val="26"/>
          <w:szCs w:val="26"/>
          <w:cs/>
        </w:rPr>
        <w:br/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32691">
        <w:rPr>
          <w:rFonts w:ascii="Browallia New" w:hAnsi="Browallia New" w:cs="Browallia New"/>
          <w:sz w:val="26"/>
          <w:szCs w:val="26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32691" w14:paraId="1389D1F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6B73B4D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ABBA8" w14:textId="028118F0" w:rsidR="004E5C68" w:rsidRPr="00C32691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E0F32" w14:textId="780F2A25" w:rsidR="004E5C68" w:rsidRPr="00C32691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C32691" w14:paraId="658EAE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9490B02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C32691" w14:paraId="1101EA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DD8CF2D" w14:textId="77777777" w:rsidR="004E5C68" w:rsidRPr="00C32691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4E5C68" w:rsidRPr="00C32691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1A475D" w:rsidRPr="00C32691" w14:paraId="39456765" w14:textId="77777777" w:rsidTr="00504049">
        <w:trPr>
          <w:trHeight w:val="20"/>
        </w:trPr>
        <w:tc>
          <w:tcPr>
            <w:tcW w:w="6696" w:type="dxa"/>
            <w:vAlign w:val="bottom"/>
          </w:tcPr>
          <w:p w14:paraId="119D4E87" w14:textId="1153A121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" w:name="OLE_LINK1"/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ADA43C5" w14:textId="1C6F0997" w:rsidR="001A475D" w:rsidRPr="00C32691" w:rsidRDefault="00DF4A1E" w:rsidP="005479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5479D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353</w:t>
            </w:r>
          </w:p>
        </w:tc>
        <w:tc>
          <w:tcPr>
            <w:tcW w:w="1440" w:type="dxa"/>
          </w:tcPr>
          <w:p w14:paraId="0266B549" w14:textId="48E95CFF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A475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577</w:t>
            </w:r>
          </w:p>
        </w:tc>
      </w:tr>
      <w:tr w:rsidR="001A475D" w:rsidRPr="00C32691" w14:paraId="678A441F" w14:textId="77777777" w:rsidTr="00504049">
        <w:trPr>
          <w:trHeight w:val="20"/>
        </w:trPr>
        <w:tc>
          <w:tcPr>
            <w:tcW w:w="6696" w:type="dxa"/>
            <w:vAlign w:val="bottom"/>
          </w:tcPr>
          <w:p w14:paraId="369C582C" w14:textId="11360497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6EF6F98" w14:textId="50225F9F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6550DB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309</w:t>
            </w:r>
          </w:p>
        </w:tc>
        <w:tc>
          <w:tcPr>
            <w:tcW w:w="1440" w:type="dxa"/>
          </w:tcPr>
          <w:p w14:paraId="4A98EB5E" w14:textId="6549CDFB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A475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929</w:t>
            </w:r>
          </w:p>
        </w:tc>
      </w:tr>
      <w:tr w:rsidR="001A475D" w:rsidRPr="00C32691" w14:paraId="230C99BF" w14:textId="77777777" w:rsidTr="00504049">
        <w:trPr>
          <w:trHeight w:val="20"/>
        </w:trPr>
        <w:tc>
          <w:tcPr>
            <w:tcW w:w="6696" w:type="dxa"/>
            <w:vAlign w:val="bottom"/>
          </w:tcPr>
          <w:p w14:paraId="3E644456" w14:textId="2C2D00C5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279E6060" w14:textId="7E0E8217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771</w:t>
            </w:r>
          </w:p>
        </w:tc>
        <w:tc>
          <w:tcPr>
            <w:tcW w:w="1440" w:type="dxa"/>
          </w:tcPr>
          <w:p w14:paraId="01E40125" w14:textId="0080CE53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</w:tr>
      <w:tr w:rsidR="001A475D" w:rsidRPr="00C32691" w14:paraId="5BAB48EC" w14:textId="77777777" w:rsidTr="00C47F0F">
        <w:trPr>
          <w:trHeight w:val="20"/>
        </w:trPr>
        <w:tc>
          <w:tcPr>
            <w:tcW w:w="6696" w:type="dxa"/>
            <w:vAlign w:val="bottom"/>
          </w:tcPr>
          <w:p w14:paraId="00096195" w14:textId="402606DD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กลุ่มที่ 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F153E5" w14:textId="5B92B1FC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C2599" w14:textId="3F70285D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665</w:t>
            </w:r>
          </w:p>
        </w:tc>
      </w:tr>
      <w:tr w:rsidR="001A475D" w:rsidRPr="00C32691" w14:paraId="1C936E9F" w14:textId="77777777" w:rsidTr="00F33328">
        <w:trPr>
          <w:trHeight w:val="20"/>
        </w:trPr>
        <w:tc>
          <w:tcPr>
            <w:tcW w:w="6696" w:type="dxa"/>
            <w:vAlign w:val="bottom"/>
          </w:tcPr>
          <w:p w14:paraId="5F1206E6" w14:textId="13DD0AB3" w:rsidR="001A475D" w:rsidRPr="00C32691" w:rsidRDefault="001A475D" w:rsidP="001A475D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F88AF" w14:textId="71439D3E" w:rsidR="001A475D" w:rsidRPr="00C32691" w:rsidRDefault="00DF4A1E" w:rsidP="001A47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5479D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8753" w14:textId="0352783C" w:rsidR="001A475D" w:rsidRPr="00C32691" w:rsidRDefault="00DF4A1E" w:rsidP="001A47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5479D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207</w:t>
            </w:r>
          </w:p>
        </w:tc>
      </w:tr>
      <w:bookmarkEnd w:id="1"/>
    </w:tbl>
    <w:p w14:paraId="16D33006" w14:textId="77777777" w:rsidR="001666DF" w:rsidRPr="00C32691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0129532" w14:textId="3529E0DD" w:rsidR="0061617E" w:rsidRPr="00C32691" w:rsidRDefault="00473DDE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1666DF"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C32691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C32691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C32691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3FE73C1D" w:rsidR="00D33F77" w:rsidRPr="00C32691" w:rsidRDefault="00DF4A1E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004257"/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C32691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bookmarkStart w:id="3" w:name="FairValue"/>
      <w:bookmarkEnd w:id="2"/>
      <w:bookmarkEnd w:id="3"/>
    </w:p>
    <w:p w14:paraId="6FCC2366" w14:textId="77777777" w:rsidR="00D33F77" w:rsidRPr="00C32691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C32691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C32691" w14:paraId="573D1CA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C32691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C3269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C32691" w14:paraId="38A5647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C32691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3E177DFC" w:rsidR="002947B6" w:rsidRPr="00C3269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569C78A7" w:rsidR="002947B6" w:rsidRPr="00C3269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7E215B9E" w:rsidR="002947B6" w:rsidRPr="00C3269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C3269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C32691" w14:paraId="5857803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C32691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16A3846D" w14:textId="73EF0F6F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51471B7F" w14:textId="5B46A7C2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C3269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100195DE" w:rsidR="007C25C2" w:rsidRPr="00C32691" w:rsidRDefault="00DF4A1E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1F61ED20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A265F0A" w14:textId="336C6277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0D0B47C9" w14:textId="4F1BACD8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C3269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02468FE2" w:rsidR="007C25C2" w:rsidRPr="00C32691" w:rsidRDefault="00DF4A1E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128B89D8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D18EF94" w14:textId="772B0C53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EFE2924" w14:textId="778FFF26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C3269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04C92605" w:rsidR="007C25C2" w:rsidRPr="00C32691" w:rsidRDefault="00DF4A1E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27ACFE71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0ABDEA7" w14:textId="09D05A05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97B0EAA" w14:textId="3D136027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C3269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C3269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1957F3F7" w:rsidR="007C25C2" w:rsidRPr="00C32691" w:rsidRDefault="00DF4A1E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18D30E7B" w:rsidR="007C25C2" w:rsidRPr="00C3269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37348D" w:rsidRPr="00C32691" w14:paraId="5FCEA1B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C32691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C3269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32691" w14:paraId="40E1AEE7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C32691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C3269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C32691" w14:paraId="52D79BD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C32691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C32691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C32691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754A4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D393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E800F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1B0B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C3269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200BD6" w:rsidRPr="00C32691" w14:paraId="3CF09003" w14:textId="77777777" w:rsidTr="00B4177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053FCBD7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88CC4" w14:textId="77D635B2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638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3676" w14:textId="10ABB967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167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1EFE" w14:textId="13EE1480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ACBF" w14:textId="2624124A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3F740" w14:textId="05950C9C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643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837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B1203F" w14:textId="336123F5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F1477" w14:textId="0339B4AE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475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30CB34" w14:textId="2433B224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</w:p>
        </w:tc>
      </w:tr>
      <w:tr w:rsidR="00200BD6" w:rsidRPr="00C32691" w14:paraId="5E485762" w14:textId="77777777" w:rsidTr="00B4177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5A9C8" w14:textId="0A199BA7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638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2B23" w14:textId="1B657780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167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68A27" w14:textId="2F95320A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A2A2" w14:textId="6C460C32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1D7A0" w14:textId="685BB5D7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643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837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9E67F" w14:textId="5DC35C89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C7A05" w14:textId="6D045146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475</w:t>
            </w:r>
            <w:r w:rsidR="00E62133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1CA3C" w14:textId="0AC1AF91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  <w:r w:rsidR="00200BD6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</w:p>
        </w:tc>
      </w:tr>
      <w:tr w:rsidR="00200BD6" w:rsidRPr="00C32691" w14:paraId="1F61AF2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200BD6" w:rsidRPr="00C3269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65B72" w14:textId="4B32385E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9EF44" w14:textId="5A079D66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2167C" w14:textId="308949A6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3E9AD" w14:textId="1D44816E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00BD6" w:rsidRPr="00C32691" w14:paraId="3AED346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200BD6" w:rsidRPr="00C3269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C32691" w14:paraId="202F6F9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C3269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C32691" w14:paraId="2D0DA59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0CF394D3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C32691" w14:paraId="0AF45C5F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F64A6FF" w:rsidR="00200BD6" w:rsidRPr="00C3269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C32691" w14:paraId="20A8364C" w14:textId="77777777" w:rsidTr="00955B7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53678F8E" w:rsidR="00200BD6" w:rsidRPr="00C32691" w:rsidRDefault="00200BD6" w:rsidP="00200BD6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="00473DDE" w:rsidRPr="00C3269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</w:t>
            </w:r>
            <w:r w:rsidR="00473DDE" w:rsidRPr="00C3269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B0B8" w14:textId="52C0EE93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49A7" w14:textId="3EF97558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A5818" w14:textId="2E84905F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200</w:t>
            </w:r>
            <w:r w:rsidR="00A779C5" w:rsidRPr="00C3269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750D" w14:textId="1519BC3D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2F85" w14:textId="7647C28F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8B2D7" w14:textId="320233E5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1E4C8" w14:textId="4AFF7A5F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9E1B" w14:textId="060769FE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  <w:tr w:rsidR="00200BD6" w:rsidRPr="00C32691" w14:paraId="787FA48A" w14:textId="77777777" w:rsidTr="00955B7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200BD6" w:rsidRPr="00C32691" w:rsidRDefault="00200BD6" w:rsidP="00200BD6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4E8D590A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3269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1C0D" w14:textId="0228CF95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A170E" w14:textId="7E59DC50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3695A" w14:textId="117E1871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D5F83" w14:textId="39FFDE09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5F8CF" w14:textId="49415765" w:rsidR="00200BD6" w:rsidRPr="00C3269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6FD55" w14:textId="584B2C1B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A779C5" w:rsidRPr="00C326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18172" w14:textId="17BDB24D" w:rsidR="00200BD6" w:rsidRPr="00C32691" w:rsidRDefault="00DF4A1E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</w:tbl>
    <w:p w14:paraId="11D34199" w14:textId="77777777" w:rsidR="00340823" w:rsidRPr="00C32691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5BEE3E77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4A1E" w:rsidRPr="00DF4A1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Pr="00C32691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56E70681" w:rsidR="00DF7A77" w:rsidRPr="00C32691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C32691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3BBC4572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4A1E" w:rsidRPr="00DF4A1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1CD83713" w14:textId="77777777" w:rsidR="00DF7A77" w:rsidRPr="00C32691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443CB16D" w:rsidR="00DF7A77" w:rsidRPr="00C32691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269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DF4A1E" w:rsidRPr="00DF4A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2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6F0A56AB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3269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F4A1E" w:rsidRPr="00DF4A1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2E2F4B51" w:rsidR="00DF7A77" w:rsidRPr="00C32691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C32691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03AE52FC" w:rsidR="00DC4276" w:rsidRPr="00C32691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F33328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="00385856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C32691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C32691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C32691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C32691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C32691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C32691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C32691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C32691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C32691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C32691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C32691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C32691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3CE8A6B3" w:rsidR="00D26C6B" w:rsidRPr="00C32691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C4BE0" w:rsidRPr="00C32691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C32691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C3269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C3269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C32691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C32691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C3269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C3269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C32691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769896ED" w:rsidR="003C4BE0" w:rsidRPr="00C32691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33328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2C1ACA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C3269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42337B9E" w:rsidR="003C4BE0" w:rsidRPr="00C32691" w:rsidRDefault="00DF4A1E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200BD6" w:rsidRPr="00C32691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0E378BB5" w:rsidR="00200BD6" w:rsidRPr="00C32691" w:rsidRDefault="00C62B41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BD6" w:rsidRPr="00C32691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5EFB88C9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67CE5C8D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C62B41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4DF622F2" w14:textId="77777777" w:rsidR="00A05BB9" w:rsidRPr="00C32691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41"/>
    </w:p>
    <w:p w14:paraId="76A76AB6" w14:textId="77777777" w:rsidR="000E17CB" w:rsidRPr="00C32691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4"/>
    </w:p>
    <w:p w14:paraId="0FB5CF4B" w14:textId="77777777" w:rsidR="000E17CB" w:rsidRPr="00C32691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C32691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C32691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6D021139" w:rsidR="00613EDB" w:rsidRPr="00C32691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F4A1E" w:rsidRPr="00DF4A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คือปัจจัยการขาดสภาพคล่อง (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DLOM) 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โดยบริษัทได้ใช้</w:t>
      </w:r>
      <w:r w:rsidR="00EB3900"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C32691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32691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1B014EB8" w:rsidR="00AE08BD" w:rsidRPr="00C32691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C32691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6DDC97B8" w:rsidR="00EB0EB1" w:rsidRPr="00C32691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C32691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1BF52D46" w:rsidR="00C83BD7" w:rsidRPr="00C3269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F33328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F84D6F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C3269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C32691" w14:paraId="161EECC2" w14:textId="77777777" w:rsidTr="00350C5F">
        <w:tc>
          <w:tcPr>
            <w:tcW w:w="7978" w:type="dxa"/>
            <w:vAlign w:val="bottom"/>
          </w:tcPr>
          <w:p w14:paraId="32C72B65" w14:textId="4570F25A" w:rsidR="00350C5F" w:rsidRPr="00C32691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="00F33328"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="00385856"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6FBCF582" w:rsidR="00350C5F" w:rsidRPr="00C32691" w:rsidRDefault="00F33328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50C5F" w:rsidRPr="00C32691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C32691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C32691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C32691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C32691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C32691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B622AC" w:rsidRPr="00C32691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5445BD77" w:rsidR="00B622AC" w:rsidRPr="00C32691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08C320BA" w:rsidR="00B622AC" w:rsidRPr="00C32691" w:rsidRDefault="00DF4A1E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840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00BD6" w:rsidRPr="00C32691" w14:paraId="0712B480" w14:textId="77777777" w:rsidTr="00350C5F">
        <w:tc>
          <w:tcPr>
            <w:tcW w:w="7978" w:type="dxa"/>
            <w:vAlign w:val="bottom"/>
          </w:tcPr>
          <w:p w14:paraId="1C536BE1" w14:textId="2D4B7E48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4111FF0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4C7B9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356</w:t>
            </w:r>
            <w:r w:rsidR="004C7B9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4C7B9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200BD6" w:rsidRPr="00C32691" w14:paraId="4CB884A2" w14:textId="77777777" w:rsidTr="00350C5F">
        <w:tc>
          <w:tcPr>
            <w:tcW w:w="7978" w:type="dxa"/>
            <w:vAlign w:val="bottom"/>
          </w:tcPr>
          <w:p w14:paraId="73A35376" w14:textId="419800B5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04105E50" w:rsidR="00200BD6" w:rsidRPr="00C32691" w:rsidRDefault="004C7B9C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291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200BD6" w:rsidRPr="00C32691" w14:paraId="4B530104" w14:textId="77777777" w:rsidTr="00350C5F">
        <w:tc>
          <w:tcPr>
            <w:tcW w:w="7978" w:type="dxa"/>
            <w:vAlign w:val="bottom"/>
          </w:tcPr>
          <w:p w14:paraId="5DC50DB9" w14:textId="1956B330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915227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04BE6637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905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4C7B9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C3269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959AF1" w14:textId="466EED7B" w:rsidR="00200BD6" w:rsidRPr="00C32691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ณ 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เงินลงทุนระยะสั้นมีอัตราดอกเบี้ยร้อยละ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4C7B9C"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80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ถึงร้อยละ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</w:t>
      </w:r>
      <w:r w:rsidR="004C7B9C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16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ต่อปี (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มีนาคม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: </w:t>
      </w:r>
      <w:r w:rsidR="00A127F4"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ร้อยละ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z w:val="26"/>
          <w:szCs w:val="26"/>
        </w:rPr>
        <w:t>.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Pr="00C32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2691">
        <w:rPr>
          <w:rFonts w:ascii="Browallia New" w:eastAsia="Arial Unicode MS" w:hAnsi="Browallia New" w:cs="Browallia New"/>
          <w:sz w:val="26"/>
          <w:szCs w:val="26"/>
        </w:rPr>
        <w:t>.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C32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ต่อปี)</w:t>
      </w:r>
    </w:p>
    <w:p w14:paraId="773BA48A" w14:textId="4C9DB781" w:rsidR="009B262E" w:rsidRPr="00C32691" w:rsidRDefault="0037348D" w:rsidP="00200BD6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C32691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3FF372A0" w:rsidR="00D445D9" w:rsidRPr="00C32691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Pr="00C3269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6EA1CBBF" w:rsidR="00D445D9" w:rsidRPr="00C3269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หมุนเวียน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อื่น สุทธิ ณ 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</w:t>
      </w:r>
      <w:r w:rsidR="00F33328"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C3269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C32691" w14:paraId="07156EBD" w14:textId="77777777" w:rsidTr="008619CB">
        <w:tc>
          <w:tcPr>
            <w:tcW w:w="6399" w:type="dxa"/>
          </w:tcPr>
          <w:p w14:paraId="5E59584B" w14:textId="77777777" w:rsidR="008619CB" w:rsidRPr="00C3269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C32691" w14:paraId="3A1077CC" w14:textId="77777777" w:rsidTr="008619CB">
        <w:tc>
          <w:tcPr>
            <w:tcW w:w="6399" w:type="dxa"/>
          </w:tcPr>
          <w:p w14:paraId="46909F04" w14:textId="77777777" w:rsidR="00385856" w:rsidRPr="00C32691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6DAA1ED7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CE86250" w14:textId="438545EE" w:rsidR="00385856" w:rsidRPr="00C32691" w:rsidRDefault="00DF4A1E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85856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85856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C32691" w14:paraId="4977410F" w14:textId="77777777" w:rsidTr="008619CB">
        <w:tc>
          <w:tcPr>
            <w:tcW w:w="6399" w:type="dxa"/>
          </w:tcPr>
          <w:p w14:paraId="5C45F098" w14:textId="77777777" w:rsidR="008619CB" w:rsidRPr="00C3269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6817A2D1" w:rsidR="008619CB" w:rsidRPr="00C32691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AAEA831" w14:textId="14699A3F" w:rsidR="008619CB" w:rsidRPr="00C32691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619CB" w:rsidRPr="00C32691" w14:paraId="7E15B13C" w14:textId="77777777" w:rsidTr="008619CB">
        <w:tc>
          <w:tcPr>
            <w:tcW w:w="6399" w:type="dxa"/>
          </w:tcPr>
          <w:p w14:paraId="7F07C472" w14:textId="77777777" w:rsidR="008619CB" w:rsidRPr="00C3269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C32691" w14:paraId="47124EBD" w14:textId="77777777" w:rsidTr="008619CB">
        <w:tc>
          <w:tcPr>
            <w:tcW w:w="6399" w:type="dxa"/>
          </w:tcPr>
          <w:p w14:paraId="213D51BF" w14:textId="77777777" w:rsidR="008619CB" w:rsidRPr="00C3269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00BD6" w:rsidRPr="00C32691" w14:paraId="5CB3DFA3" w14:textId="77777777" w:rsidTr="008619CB">
        <w:tc>
          <w:tcPr>
            <w:tcW w:w="6399" w:type="dxa"/>
            <w:vAlign w:val="bottom"/>
          </w:tcPr>
          <w:p w14:paraId="2463911D" w14:textId="2165428E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7353790F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8B5FC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8B5FC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341</w:t>
            </w:r>
            <w:r w:rsidR="008B5FCC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vAlign w:val="center"/>
          </w:tcPr>
          <w:p w14:paraId="3C712C0E" w14:textId="26AF3F0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907</w:t>
            </w:r>
          </w:p>
        </w:tc>
      </w:tr>
      <w:tr w:rsidR="00200BD6" w:rsidRPr="00C32691" w14:paraId="7852F9DA" w14:textId="77777777" w:rsidTr="008619CB">
        <w:tc>
          <w:tcPr>
            <w:tcW w:w="6399" w:type="dxa"/>
            <w:vAlign w:val="bottom"/>
          </w:tcPr>
          <w:p w14:paraId="7B976626" w14:textId="034DEE51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1AFDE0B3" w:rsidR="00200BD6" w:rsidRPr="00C32691" w:rsidRDefault="008B5FCC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18D4F4DA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3530FAFF" w14:textId="77777777" w:rsidTr="008619CB">
        <w:tc>
          <w:tcPr>
            <w:tcW w:w="6399" w:type="dxa"/>
            <w:vAlign w:val="bottom"/>
          </w:tcPr>
          <w:p w14:paraId="22482B44" w14:textId="38C7D696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77108C52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822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332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58847632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</w:p>
        </w:tc>
      </w:tr>
      <w:tr w:rsidR="00200BD6" w:rsidRPr="00C32691" w14:paraId="78BB41C5" w14:textId="77777777" w:rsidTr="008619CB">
        <w:tc>
          <w:tcPr>
            <w:tcW w:w="6399" w:type="dxa"/>
            <w:vAlign w:val="bottom"/>
          </w:tcPr>
          <w:p w14:paraId="3319C87A" w14:textId="4DDB9C4C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7DC745CB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671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vAlign w:val="bottom"/>
          </w:tcPr>
          <w:p w14:paraId="72EFE89A" w14:textId="4AA13FDA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200BD6" w:rsidRPr="00C32691" w14:paraId="0F886BEE" w14:textId="77777777" w:rsidTr="008619CB">
        <w:tc>
          <w:tcPr>
            <w:tcW w:w="6399" w:type="dxa"/>
            <w:vAlign w:val="bottom"/>
          </w:tcPr>
          <w:p w14:paraId="42D71D13" w14:textId="5BE9D439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="006550DB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หมุนเวียน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-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64475259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620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675</w:t>
            </w:r>
          </w:p>
        </w:tc>
        <w:tc>
          <w:tcPr>
            <w:tcW w:w="1584" w:type="dxa"/>
            <w:vAlign w:val="bottom"/>
          </w:tcPr>
          <w:p w14:paraId="3280BABB" w14:textId="19B79918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844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</w:p>
        </w:tc>
      </w:tr>
      <w:tr w:rsidR="00200BD6" w:rsidRPr="00C32691" w14:paraId="5B411C82" w14:textId="77777777" w:rsidTr="008619CB">
        <w:tc>
          <w:tcPr>
            <w:tcW w:w="6399" w:type="dxa"/>
            <w:vAlign w:val="bottom"/>
          </w:tcPr>
          <w:p w14:paraId="7FA154AF" w14:textId="425AEAB2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="006550DB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หมุนเวียน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อื่น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47111E82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098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165</w:t>
            </w:r>
          </w:p>
        </w:tc>
        <w:tc>
          <w:tcPr>
            <w:tcW w:w="1584" w:type="dxa"/>
            <w:vAlign w:val="bottom"/>
          </w:tcPr>
          <w:p w14:paraId="49ABB4BA" w14:textId="14DA6327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</w:p>
        </w:tc>
      </w:tr>
      <w:tr w:rsidR="00200BD6" w:rsidRPr="00C32691" w14:paraId="3D6B57DD" w14:textId="77777777" w:rsidTr="008619CB">
        <w:tc>
          <w:tcPr>
            <w:tcW w:w="6399" w:type="dxa"/>
            <w:vAlign w:val="bottom"/>
          </w:tcPr>
          <w:p w14:paraId="6BEF985E" w14:textId="77E254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28B10A03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381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394</w:t>
            </w:r>
          </w:p>
        </w:tc>
        <w:tc>
          <w:tcPr>
            <w:tcW w:w="1584" w:type="dxa"/>
            <w:vAlign w:val="bottom"/>
          </w:tcPr>
          <w:p w14:paraId="7F64144A" w14:textId="452AD799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</w:p>
        </w:tc>
      </w:tr>
      <w:tr w:rsidR="00200BD6" w:rsidRPr="00C32691" w14:paraId="575B58CA" w14:textId="77777777" w:rsidTr="008619CB">
        <w:tc>
          <w:tcPr>
            <w:tcW w:w="6399" w:type="dxa"/>
            <w:vAlign w:val="bottom"/>
          </w:tcPr>
          <w:p w14:paraId="5A169239" w14:textId="1E24415E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483A36B7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803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</w:p>
        </w:tc>
        <w:tc>
          <w:tcPr>
            <w:tcW w:w="1584" w:type="dxa"/>
            <w:vAlign w:val="bottom"/>
          </w:tcPr>
          <w:p w14:paraId="75BFBA4F" w14:textId="266930F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</w:p>
        </w:tc>
      </w:tr>
      <w:tr w:rsidR="00200BD6" w:rsidRPr="00C32691" w14:paraId="7A54A72A" w14:textId="77777777" w:rsidTr="008619CB">
        <w:tc>
          <w:tcPr>
            <w:tcW w:w="6399" w:type="dxa"/>
            <w:vAlign w:val="bottom"/>
          </w:tcPr>
          <w:p w14:paraId="042585FB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4047EF14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007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907</w:t>
            </w:r>
            <w:r w:rsidR="008B5FC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7502B35E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</w:tr>
    </w:tbl>
    <w:p w14:paraId="509074C6" w14:textId="747A64B1" w:rsidR="00160629" w:rsidRPr="00C32691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66159DB3" w:rsidR="003D7A40" w:rsidRPr="00C32691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385856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F33328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C32691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C32691" w14:paraId="2171FA82" w14:textId="77777777" w:rsidTr="00CC776F">
        <w:tc>
          <w:tcPr>
            <w:tcW w:w="3240" w:type="dxa"/>
            <w:vAlign w:val="bottom"/>
          </w:tcPr>
          <w:p w14:paraId="538A2D69" w14:textId="77777777" w:rsidR="00C4097A" w:rsidRPr="00C32691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C32691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C32691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C32691" w14:paraId="12A14492" w14:textId="77777777" w:rsidTr="00CC776F">
        <w:tc>
          <w:tcPr>
            <w:tcW w:w="3240" w:type="dxa"/>
            <w:vAlign w:val="bottom"/>
          </w:tcPr>
          <w:p w14:paraId="2CA420B3" w14:textId="77777777" w:rsidR="008619CB" w:rsidRPr="00C3269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C3269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E24795" w:rsidRPr="00C32691" w14:paraId="7E4BF27E" w14:textId="77777777" w:rsidTr="00CC776F">
        <w:tc>
          <w:tcPr>
            <w:tcW w:w="3240" w:type="dxa"/>
            <w:vAlign w:val="bottom"/>
          </w:tcPr>
          <w:p w14:paraId="605FB5D6" w14:textId="77777777" w:rsidR="00E24795" w:rsidRPr="00C32691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38F629C4" w:rsidR="00E24795" w:rsidRPr="00C32691" w:rsidRDefault="00DF4A1E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40E4274" w14:textId="498BE77F" w:rsidR="00E24795" w:rsidRPr="00C32691" w:rsidRDefault="00DF4A1E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13709A68" w:rsidR="00E24795" w:rsidRPr="00C32691" w:rsidRDefault="00DF4A1E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D61717F" w14:textId="75CEFC4C" w:rsidR="00E24795" w:rsidRPr="00C32691" w:rsidRDefault="00DF4A1E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24795" w:rsidRPr="00C32691" w14:paraId="55C69E93" w14:textId="77777777" w:rsidTr="00CC776F">
        <w:tc>
          <w:tcPr>
            <w:tcW w:w="3240" w:type="dxa"/>
            <w:vAlign w:val="bottom"/>
          </w:tcPr>
          <w:p w14:paraId="4FD045D1" w14:textId="77777777" w:rsidR="00E24795" w:rsidRPr="00C32691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1E790F5C" w:rsidR="00E24795" w:rsidRPr="00C32691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727C0C73" w14:textId="64E80797" w:rsidR="00E24795" w:rsidRPr="00C32691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BF67EE2" w14:textId="7D091D9D" w:rsidR="00E24795" w:rsidRPr="00C32691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A6E552E" w14:textId="6E855401" w:rsidR="00E24795" w:rsidRPr="00C32691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E24795" w:rsidRPr="00C32691" w14:paraId="6E0E6B01" w14:textId="77777777" w:rsidTr="00CC776F">
        <w:tc>
          <w:tcPr>
            <w:tcW w:w="3240" w:type="dxa"/>
            <w:vAlign w:val="bottom"/>
          </w:tcPr>
          <w:p w14:paraId="3FBE5793" w14:textId="77777777" w:rsidR="00E24795" w:rsidRPr="00C32691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4795" w:rsidRPr="00C32691" w14:paraId="493B6FD8" w14:textId="77777777" w:rsidTr="00CC776F">
        <w:tc>
          <w:tcPr>
            <w:tcW w:w="3240" w:type="dxa"/>
            <w:vAlign w:val="bottom"/>
          </w:tcPr>
          <w:p w14:paraId="3A2BFEF9" w14:textId="77777777" w:rsidR="00E24795" w:rsidRPr="00C32691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E24795" w:rsidRPr="00C32691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00BD6" w:rsidRPr="00C32691" w14:paraId="4BC3B965" w14:textId="77777777" w:rsidTr="00CC776F">
        <w:tc>
          <w:tcPr>
            <w:tcW w:w="3240" w:type="dxa"/>
            <w:vAlign w:val="bottom"/>
          </w:tcPr>
          <w:p w14:paraId="083E98B9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2BE2D948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745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959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020</w:t>
            </w:r>
          </w:p>
        </w:tc>
        <w:tc>
          <w:tcPr>
            <w:tcW w:w="1584" w:type="dxa"/>
            <w:vAlign w:val="bottom"/>
          </w:tcPr>
          <w:p w14:paraId="11F64B55" w14:textId="4AE804D6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033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956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757C175A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494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655</w:t>
            </w:r>
          </w:p>
        </w:tc>
        <w:tc>
          <w:tcPr>
            <w:tcW w:w="1584" w:type="dxa"/>
            <w:vAlign w:val="bottom"/>
          </w:tcPr>
          <w:p w14:paraId="21476A3F" w14:textId="18B8A9CF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118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218</w:t>
            </w:r>
          </w:p>
        </w:tc>
      </w:tr>
      <w:tr w:rsidR="00200BD6" w:rsidRPr="00C32691" w14:paraId="32045E82" w14:textId="77777777" w:rsidTr="00CC776F">
        <w:tc>
          <w:tcPr>
            <w:tcW w:w="3240" w:type="dxa"/>
            <w:vAlign w:val="bottom"/>
          </w:tcPr>
          <w:p w14:paraId="2EAC2E9C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1A5035FA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3555A76A" w14:textId="755B351D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200BD6" w:rsidRPr="00C32691" w14:paraId="07322DEB" w14:textId="77777777" w:rsidTr="00CC776F">
        <w:tc>
          <w:tcPr>
            <w:tcW w:w="3240" w:type="dxa"/>
            <w:vAlign w:val="bottom"/>
          </w:tcPr>
          <w:p w14:paraId="6CAA6243" w14:textId="7A166862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639D06F5" w:rsidR="00200BD6" w:rsidRPr="00C32691" w:rsidRDefault="00DF4A1E" w:rsidP="004C7B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239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</w:p>
        </w:tc>
        <w:tc>
          <w:tcPr>
            <w:tcW w:w="1584" w:type="dxa"/>
            <w:vAlign w:val="bottom"/>
          </w:tcPr>
          <w:p w14:paraId="162ED07D" w14:textId="2D4F8961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148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194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6A4C7FC5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030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744</w:t>
            </w:r>
          </w:p>
        </w:tc>
        <w:tc>
          <w:tcPr>
            <w:tcW w:w="1584" w:type="dxa"/>
            <w:vAlign w:val="bottom"/>
          </w:tcPr>
          <w:p w14:paraId="4DF69154" w14:textId="646474C1" w:rsidR="00200BD6" w:rsidRPr="00C32691" w:rsidRDefault="00DF4A1E" w:rsidP="00200BD6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</w:p>
        </w:tc>
      </w:tr>
      <w:tr w:rsidR="00200BD6" w:rsidRPr="00C32691" w14:paraId="1CC2B845" w14:textId="77777777" w:rsidTr="00CC776F">
        <w:tc>
          <w:tcPr>
            <w:tcW w:w="3240" w:type="dxa"/>
            <w:vAlign w:val="bottom"/>
          </w:tcPr>
          <w:p w14:paraId="2B184127" w14:textId="14464E4F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1495265F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979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527</w:t>
            </w:r>
          </w:p>
        </w:tc>
        <w:tc>
          <w:tcPr>
            <w:tcW w:w="1584" w:type="dxa"/>
            <w:vAlign w:val="bottom"/>
          </w:tcPr>
          <w:p w14:paraId="6FF92330" w14:textId="7F63337D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1544F193" w:rsidR="00200BD6" w:rsidRPr="00C32691" w:rsidRDefault="00DF4A1E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145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584" w:type="dxa"/>
            <w:vAlign w:val="bottom"/>
          </w:tcPr>
          <w:p w14:paraId="6371B893" w14:textId="763E36EB" w:rsidR="00200BD6" w:rsidRPr="00C32691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C32691" w14:paraId="04CB070F" w14:textId="77777777" w:rsidTr="00CC776F">
        <w:tc>
          <w:tcPr>
            <w:tcW w:w="3240" w:type="dxa"/>
            <w:vAlign w:val="bottom"/>
          </w:tcPr>
          <w:p w14:paraId="7523F2E0" w14:textId="026B2A91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6C5C61DC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164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005</w:t>
            </w:r>
          </w:p>
        </w:tc>
        <w:tc>
          <w:tcPr>
            <w:tcW w:w="1584" w:type="dxa"/>
            <w:vAlign w:val="bottom"/>
          </w:tcPr>
          <w:p w14:paraId="71ED372C" w14:textId="1BBB356D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341E20E9" w:rsidR="00200BD6" w:rsidRPr="00C32691" w:rsidRDefault="00485F50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4BCDC8D6" w:rsidR="00200BD6" w:rsidRPr="00C32691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C32691" w14:paraId="4F77AA8B" w14:textId="77777777" w:rsidTr="00CC776F">
        <w:tc>
          <w:tcPr>
            <w:tcW w:w="3240" w:type="dxa"/>
            <w:vAlign w:val="bottom"/>
          </w:tcPr>
          <w:p w14:paraId="7BDA73BB" w14:textId="62D10235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4C169E76" w:rsidR="00200BD6" w:rsidRPr="00C32691" w:rsidRDefault="00485F50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77FD698A" w:rsidR="00200BD6" w:rsidRPr="00C32691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02E152E1" w:rsidR="00200BD6" w:rsidRPr="00C32691" w:rsidRDefault="00485F50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309E9023" w:rsidR="00200BD6" w:rsidRPr="00C32691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C32691" w14:paraId="64553368" w14:textId="77777777" w:rsidTr="00CC776F">
        <w:tc>
          <w:tcPr>
            <w:tcW w:w="3240" w:type="dxa"/>
            <w:vAlign w:val="bottom"/>
          </w:tcPr>
          <w:p w14:paraId="3CD67E1F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1AA90F7A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824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341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009221DC" w:rsidR="00200BD6" w:rsidRPr="00C32691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150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907</w:t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36D7BB19" w:rsidR="00200BD6" w:rsidRPr="00C32691" w:rsidRDefault="00DF4A1E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671</w:t>
            </w:r>
            <w:r w:rsidR="00485F50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201043F1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120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470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440</w:t>
            </w: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68E1E7E4" w14:textId="3D8A04A6" w:rsidR="00160629" w:rsidRPr="00C32691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C32691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315815F4" w:rsidR="009263C5" w:rsidRPr="00C32691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DF4A1E" w:rsidRDefault="00E074E1" w:rsidP="002657B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98DB0E" w14:textId="3FEED6BD" w:rsidR="00907AFC" w:rsidRPr="00C32691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6126A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ทางอ้อม</w:t>
      </w:r>
      <w:r w:rsidR="00003B21" w:rsidRPr="00C32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003B2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A0690D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447155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2248F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DD42B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DF4A1E" w:rsidRDefault="00BB3A10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7C18FB" w14:textId="62489BDD" w:rsidR="00BB3A10" w:rsidRPr="00C32691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DF4A1E" w:rsidRDefault="00C65F34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7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38"/>
        <w:gridCol w:w="1559"/>
        <w:gridCol w:w="1560"/>
      </w:tblGrid>
      <w:tr w:rsidR="00D154B9" w:rsidRPr="00C32691" w14:paraId="2CAFD93F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16779" w14:textId="5EE4163B" w:rsidR="00D154B9" w:rsidRPr="00C32691" w:rsidRDefault="00D154B9" w:rsidP="00D154B9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bookmarkStart w:id="5" w:name="_Hlk180142601"/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B612D" w14:textId="5F746CDB" w:rsidR="00D154B9" w:rsidRPr="00C32691" w:rsidRDefault="00D154B9" w:rsidP="00D154B9">
            <w:pPr>
              <w:spacing w:before="10"/>
              <w:ind w:right="-8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DB7B" w14:textId="5590EB4E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bookmarkEnd w:id="5"/>
      <w:tr w:rsidR="00D154B9" w:rsidRPr="00C32691" w14:paraId="757073B9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59639BE9" w:rsidR="00D154B9" w:rsidRPr="00C32691" w:rsidRDefault="00D154B9" w:rsidP="00D154B9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168990DD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20D39CC9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154B9" w:rsidRPr="00C32691" w14:paraId="6C47EB88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54B9" w:rsidRPr="00C32691" w14:paraId="4941B847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D154B9" w:rsidRPr="00C32691" w14:paraId="57D3FA87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6" w:name="OLE_LINK2"/>
            <w:bookmarkStart w:id="7" w:name="OLE_LINK6"/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403C3917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1CAE95C8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939</w:t>
            </w:r>
          </w:p>
        </w:tc>
      </w:tr>
      <w:tr w:rsidR="00D154B9" w:rsidRPr="00C32691" w14:paraId="7401C00A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638A5EE2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7313E77E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702</w:t>
            </w:r>
          </w:p>
        </w:tc>
      </w:tr>
      <w:tr w:rsidR="00D154B9" w:rsidRPr="00C32691" w14:paraId="239B6795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1DDFD2E5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1347A7F3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768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071</w:t>
            </w:r>
          </w:p>
        </w:tc>
      </w:tr>
      <w:tr w:rsidR="00D154B9" w:rsidRPr="00C32691" w14:paraId="28BE3E16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0D82B55D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3995A5BB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843</w:t>
            </w:r>
          </w:p>
        </w:tc>
      </w:tr>
      <w:tr w:rsidR="00D154B9" w:rsidRPr="00C32691" w14:paraId="57B071BF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5DC19756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55283C37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438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555</w:t>
            </w:r>
          </w:p>
        </w:tc>
      </w:tr>
      <w:tr w:rsidR="00D154B9" w:rsidRPr="00C32691" w14:paraId="2FCD0BF3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6"/>
      <w:tr w:rsidR="00D154B9" w:rsidRPr="00C32691" w14:paraId="586D23B3" w14:textId="77777777" w:rsidTr="00C32691">
        <w:trPr>
          <w:trHeight w:val="331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31BD8542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5ACE4FB6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76E5DE10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7911A25D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594</w:t>
            </w:r>
          </w:p>
        </w:tc>
      </w:tr>
      <w:tr w:rsidR="00D154B9" w:rsidRPr="00C32691" w14:paraId="65B48F61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205E2DC9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6651F05C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D154B9" w:rsidRPr="00C32691" w14:paraId="0586BF6D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92C5" w14:textId="19A49060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78FC6" w14:textId="68DD988D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34A50" w14:textId="59435FC1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t>-</w:t>
            </w:r>
          </w:p>
        </w:tc>
      </w:tr>
      <w:tr w:rsidR="00D154B9" w:rsidRPr="00C32691" w14:paraId="31DC856A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1B92" w14:textId="5021B8FB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11D165AE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instrText xml:space="preserve"> =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instrText>SUM(ABOVE)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instrText xml:space="preserve">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247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end"/>
            </w:r>
          </w:p>
        </w:tc>
      </w:tr>
      <w:tr w:rsidR="00D154B9" w:rsidRPr="00C32691" w14:paraId="422FA682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3F11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3D08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04D1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7B2F7DAB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09DE9124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BC9F1" w14:textId="6E23B218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F127F" w14:textId="5EA61BE1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53DA" w14:textId="2D93FED4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789</w:t>
            </w:r>
          </w:p>
        </w:tc>
      </w:tr>
      <w:tr w:rsidR="00D154B9" w:rsidRPr="00C32691" w14:paraId="140C301A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8DD5" w14:textId="078BDCD4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31333" w14:textId="2755F9D2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57E1" w14:textId="2BB687D3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698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</w:p>
        </w:tc>
      </w:tr>
      <w:tr w:rsidR="00D154B9" w:rsidRPr="00C32691" w14:paraId="560FEE72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867" w14:textId="6EA72BCB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8" w:name="OLE_LINK3"/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C54DB" w14:textId="5E046D9F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01C71" w14:textId="3E5A3B5E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</w:p>
        </w:tc>
      </w:tr>
      <w:tr w:rsidR="00D154B9" w:rsidRPr="00C32691" w14:paraId="09B233A2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B96D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8536F" w14:textId="534805E8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680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56BB7" w14:textId="4B980348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785</w:t>
            </w:r>
          </w:p>
        </w:tc>
      </w:tr>
      <w:tr w:rsidR="00D154B9" w:rsidRPr="00C32691" w14:paraId="12CF91C1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5B93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E01ED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ADAE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32B4CBBE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2B12" w14:textId="522DF5CB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F10DA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667B1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5D9C2339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66F3" w14:textId="483B459C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E320D" w14:textId="5A84221A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D1ED" w14:textId="60D17EBC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023</w:t>
            </w:r>
          </w:p>
        </w:tc>
      </w:tr>
      <w:tr w:rsidR="00D154B9" w:rsidRPr="00C32691" w14:paraId="3024114E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E945" w14:textId="77777777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EE15F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C32B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43AA484B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36455319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01DC674B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7AAA0" w14:textId="68D01DA8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32C317E4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744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972</w:t>
            </w:r>
          </w:p>
        </w:tc>
      </w:tr>
      <w:tr w:rsidR="00D154B9" w:rsidRPr="00C32691" w14:paraId="0E05BC36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CB4C9" w14:textId="7D82E843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33F4" w14:textId="46EE329A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297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239</w:t>
            </w:r>
          </w:p>
        </w:tc>
      </w:tr>
      <w:tr w:rsidR="00D154B9" w:rsidRPr="00C32691" w14:paraId="0DB21E97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C828F" w14:textId="142405E7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236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36AD2776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861</w:t>
            </w:r>
          </w:p>
        </w:tc>
      </w:tr>
      <w:tr w:rsidR="00D154B9" w:rsidRPr="00C32691" w14:paraId="43C7FBB5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ED6E8" w14:textId="0E52E366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640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25ACDE75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019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527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072</w:t>
            </w:r>
          </w:p>
        </w:tc>
      </w:tr>
      <w:tr w:rsidR="00D154B9" w:rsidRPr="00C32691" w14:paraId="7CED8B9F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810E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CB5A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0A9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D154B9" w:rsidRPr="00C32691" w14:paraId="07F61D4F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7ABE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154B9" w:rsidRPr="00C32691" w14:paraId="28164325" w14:textId="77777777" w:rsidTr="00C32691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2077E" w14:textId="6C7F5D23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720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5D4FFDDF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819</w:t>
            </w:r>
          </w:p>
        </w:tc>
      </w:tr>
      <w:bookmarkEnd w:id="7"/>
      <w:bookmarkEnd w:id="8"/>
    </w:tbl>
    <w:p w14:paraId="4DA63846" w14:textId="06C2BAFB" w:rsidR="004A4D18" w:rsidRPr="00C32691" w:rsidRDefault="004A4D18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2691">
        <w:rPr>
          <w:rFonts w:ascii="Browallia New" w:hAnsi="Browallia New" w:cs="Browallia New"/>
        </w:rPr>
        <w:br w:type="page"/>
      </w: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  <w:gridCol w:w="1482"/>
      </w:tblGrid>
      <w:tr w:rsidR="00D154B9" w:rsidRPr="00C32691" w14:paraId="3293C99B" w14:textId="77777777" w:rsidTr="00C32691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2995" w14:textId="1B3B29C9" w:rsidR="00D154B9" w:rsidRPr="00C32691" w:rsidRDefault="00D154B9" w:rsidP="00D154B9">
            <w:pPr>
              <w:spacing w:before="10"/>
              <w:ind w:left="187" w:right="-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80ED9" w14:textId="24E5F7CF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AE6CE2" w14:textId="25609073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154B9" w:rsidRPr="00C32691" w14:paraId="02658CAC" w14:textId="77777777" w:rsidTr="00C32691">
        <w:tc>
          <w:tcPr>
            <w:tcW w:w="6696" w:type="dxa"/>
            <w:shd w:val="clear" w:color="auto" w:fill="auto"/>
            <w:vAlign w:val="bottom"/>
          </w:tcPr>
          <w:p w14:paraId="21812DEE" w14:textId="339FE32F" w:rsidR="00D154B9" w:rsidRPr="00C32691" w:rsidRDefault="00D154B9" w:rsidP="00D154B9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2477655D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306F5F87" w:rsidR="00D154B9" w:rsidRPr="00C32691" w:rsidRDefault="00D154B9" w:rsidP="00D154B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154B9" w:rsidRPr="00C32691" w14:paraId="7B9128DC" w14:textId="77777777" w:rsidTr="00C32691">
        <w:tc>
          <w:tcPr>
            <w:tcW w:w="6696" w:type="dxa"/>
            <w:shd w:val="clear" w:color="auto" w:fill="auto"/>
            <w:vAlign w:val="bottom"/>
          </w:tcPr>
          <w:p w14:paraId="0CD2512B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54B9" w:rsidRPr="00C32691" w14:paraId="0127BB66" w14:textId="77777777" w:rsidTr="00C32691">
        <w:tc>
          <w:tcPr>
            <w:tcW w:w="6696" w:type="dxa"/>
            <w:shd w:val="clear" w:color="auto" w:fill="auto"/>
            <w:vAlign w:val="bottom"/>
          </w:tcPr>
          <w:p w14:paraId="0AD979E9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154B9" w:rsidRPr="00C32691" w14:paraId="37FA0B5E" w14:textId="77777777" w:rsidTr="00C32691">
        <w:tc>
          <w:tcPr>
            <w:tcW w:w="6696" w:type="dxa"/>
            <w:shd w:val="clear" w:color="auto" w:fill="auto"/>
            <w:vAlign w:val="bottom"/>
          </w:tcPr>
          <w:p w14:paraId="6C4CF532" w14:textId="4383A2D9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676165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C104A2B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154B9" w:rsidRPr="00C32691" w14:paraId="2DBF1D24" w14:textId="77777777" w:rsidTr="00C32691">
        <w:tc>
          <w:tcPr>
            <w:tcW w:w="6696" w:type="dxa"/>
            <w:shd w:val="clear" w:color="auto" w:fill="auto"/>
            <w:vAlign w:val="bottom"/>
          </w:tcPr>
          <w:p w14:paraId="0E92F463" w14:textId="2B62DCCE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9" w:name="OLE_LINK7"/>
            <w:bookmarkStart w:id="10" w:name="OLE_LINK4"/>
            <w:r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B62845" w14:textId="144DA90C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533C2A6" w14:textId="27789199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046</w:t>
            </w:r>
          </w:p>
        </w:tc>
      </w:tr>
      <w:tr w:rsidR="00D154B9" w:rsidRPr="00C32691" w14:paraId="4381B57E" w14:textId="77777777" w:rsidTr="00C32691">
        <w:tc>
          <w:tcPr>
            <w:tcW w:w="6696" w:type="dxa"/>
            <w:shd w:val="clear" w:color="auto" w:fill="auto"/>
            <w:vAlign w:val="bottom"/>
          </w:tcPr>
          <w:p w14:paraId="677933D7" w14:textId="0ABD9492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C6BC29" w14:textId="73E1903A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2D50CD" w14:textId="023A530D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848</w:t>
            </w:r>
          </w:p>
        </w:tc>
      </w:tr>
      <w:tr w:rsidR="00D154B9" w:rsidRPr="00C32691" w14:paraId="03A67DA1" w14:textId="77777777" w:rsidTr="00C32691">
        <w:tc>
          <w:tcPr>
            <w:tcW w:w="6696" w:type="dxa"/>
            <w:shd w:val="clear" w:color="auto" w:fill="auto"/>
            <w:vAlign w:val="bottom"/>
          </w:tcPr>
          <w:p w14:paraId="17CDC8D2" w14:textId="683EA336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D27E" w14:textId="577BF671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433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73EA8119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</w:tr>
      <w:tr w:rsidR="00D154B9" w:rsidRPr="00C32691" w14:paraId="6BBF33D5" w14:textId="77777777" w:rsidTr="00C32691">
        <w:tc>
          <w:tcPr>
            <w:tcW w:w="6696" w:type="dxa"/>
            <w:shd w:val="clear" w:color="auto" w:fill="auto"/>
            <w:vAlign w:val="bottom"/>
          </w:tcPr>
          <w:p w14:paraId="252E2AFC" w14:textId="20299E4E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3C070" w14:textId="5504FB09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418D151B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257</w:t>
            </w:r>
          </w:p>
        </w:tc>
      </w:tr>
      <w:tr w:rsidR="00D154B9" w:rsidRPr="00C32691" w14:paraId="5DFA20A4" w14:textId="77777777" w:rsidTr="00C32691">
        <w:tc>
          <w:tcPr>
            <w:tcW w:w="6696" w:type="dxa"/>
            <w:shd w:val="clear" w:color="auto" w:fill="auto"/>
            <w:vAlign w:val="bottom"/>
          </w:tcPr>
          <w:p w14:paraId="21346CAA" w14:textId="77777777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7A04" w14:textId="0D16E836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7B9BB0BF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D154B9" w:rsidRPr="00C32691" w14:paraId="50D130A5" w14:textId="77777777" w:rsidTr="00C32691">
        <w:tc>
          <w:tcPr>
            <w:tcW w:w="6696" w:type="dxa"/>
            <w:shd w:val="clear" w:color="auto" w:fill="auto"/>
            <w:vAlign w:val="bottom"/>
          </w:tcPr>
          <w:p w14:paraId="5FC31702" w14:textId="7270EFAA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5682FD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3EC06E4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466AC257" w14:textId="77777777" w:rsidTr="00C32691">
        <w:tc>
          <w:tcPr>
            <w:tcW w:w="6696" w:type="dxa"/>
            <w:shd w:val="clear" w:color="auto" w:fill="auto"/>
            <w:vAlign w:val="bottom"/>
          </w:tcPr>
          <w:p w14:paraId="0443FF4A" w14:textId="3A2F0BE4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6917" w14:textId="4913A47B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231B028A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338</w:t>
            </w:r>
          </w:p>
        </w:tc>
      </w:tr>
      <w:tr w:rsidR="00D154B9" w:rsidRPr="00C32691" w14:paraId="0502AD6E" w14:textId="77777777" w:rsidTr="00C32691">
        <w:tc>
          <w:tcPr>
            <w:tcW w:w="6696" w:type="dxa"/>
            <w:shd w:val="clear" w:color="auto" w:fill="auto"/>
            <w:vAlign w:val="bottom"/>
          </w:tcPr>
          <w:p w14:paraId="08AE62D8" w14:textId="13D354F4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A6C7" w14:textId="42D7084E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154B9" w:rsidRPr="00C32691" w14:paraId="767CA838" w14:textId="77777777" w:rsidTr="00C32691">
        <w:tc>
          <w:tcPr>
            <w:tcW w:w="6696" w:type="dxa"/>
            <w:shd w:val="clear" w:color="auto" w:fill="auto"/>
            <w:vAlign w:val="bottom"/>
          </w:tcPr>
          <w:p w14:paraId="52C40956" w14:textId="2D6ECB6A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A700CF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2D6D380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154B9" w:rsidRPr="00C32691" w14:paraId="3DA1F390" w14:textId="77777777" w:rsidTr="00C32691">
        <w:tc>
          <w:tcPr>
            <w:tcW w:w="6696" w:type="dxa"/>
            <w:shd w:val="clear" w:color="auto" w:fill="auto"/>
            <w:vAlign w:val="bottom"/>
          </w:tcPr>
          <w:p w14:paraId="274E5A91" w14:textId="240A059F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527A6" w14:textId="6DEAECB5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780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76D17358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881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130</w:t>
            </w:r>
          </w:p>
        </w:tc>
      </w:tr>
      <w:tr w:rsidR="00D154B9" w:rsidRPr="00C32691" w14:paraId="188D3BB5" w14:textId="77777777" w:rsidTr="00C32691">
        <w:tc>
          <w:tcPr>
            <w:tcW w:w="6696" w:type="dxa"/>
            <w:shd w:val="clear" w:color="auto" w:fill="auto"/>
            <w:vAlign w:val="bottom"/>
          </w:tcPr>
          <w:p w14:paraId="0909A8B8" w14:textId="50AEC56D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404F" w14:textId="4E666403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54B9" w:rsidRPr="00C32691" w14:paraId="7B6CCDBF" w14:textId="77777777" w:rsidTr="00C32691">
        <w:tc>
          <w:tcPr>
            <w:tcW w:w="6696" w:type="dxa"/>
            <w:shd w:val="clear" w:color="auto" w:fill="auto"/>
            <w:vAlign w:val="bottom"/>
          </w:tcPr>
          <w:p w14:paraId="7D383D49" w14:textId="2563F9F9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9402A4" w14:textId="4917B276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3647C9" w14:textId="2F816FF5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54B9" w:rsidRPr="00C32691" w14:paraId="77E999CB" w14:textId="77777777" w:rsidTr="00C32691">
        <w:tc>
          <w:tcPr>
            <w:tcW w:w="6696" w:type="dxa"/>
            <w:shd w:val="clear" w:color="auto" w:fill="auto"/>
            <w:vAlign w:val="bottom"/>
          </w:tcPr>
          <w:p w14:paraId="181E0F87" w14:textId="5DF56E65" w:rsidR="00D154B9" w:rsidRPr="00C32691" w:rsidRDefault="00D154B9" w:rsidP="00D154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5A53" w14:textId="565A761A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297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302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0D442457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172</w:t>
            </w:r>
            <w:r w:rsidR="00D154B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</w:tr>
      <w:tr w:rsidR="00D154B9" w:rsidRPr="00C32691" w14:paraId="143F8F69" w14:textId="77777777" w:rsidTr="00C32691">
        <w:tc>
          <w:tcPr>
            <w:tcW w:w="6696" w:type="dxa"/>
            <w:shd w:val="clear" w:color="auto" w:fill="auto"/>
            <w:vAlign w:val="bottom"/>
          </w:tcPr>
          <w:p w14:paraId="57BDF7BB" w14:textId="77777777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5ABDC" w14:textId="2F206828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154B9" w:rsidRPr="00C32691" w14:paraId="4F03B83F" w14:textId="77777777" w:rsidTr="00C32691">
        <w:tc>
          <w:tcPr>
            <w:tcW w:w="6696" w:type="dxa"/>
            <w:shd w:val="clear" w:color="auto" w:fill="auto"/>
            <w:vAlign w:val="bottom"/>
          </w:tcPr>
          <w:p w14:paraId="653B58F0" w14:textId="27AB256A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CFCD39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F00DBF9" w14:textId="77777777" w:rsidR="00D154B9" w:rsidRPr="00C32691" w:rsidRDefault="00D154B9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154B9" w:rsidRPr="00C32691" w14:paraId="06157901" w14:textId="77777777" w:rsidTr="00C32691">
        <w:tc>
          <w:tcPr>
            <w:tcW w:w="6696" w:type="dxa"/>
            <w:shd w:val="clear" w:color="auto" w:fill="auto"/>
            <w:vAlign w:val="bottom"/>
          </w:tcPr>
          <w:p w14:paraId="656D5FC5" w14:textId="4F498D5D" w:rsidR="00D154B9" w:rsidRPr="00C32691" w:rsidRDefault="00D154B9" w:rsidP="00D154B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5C3DF0C5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849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5967E2A0" w:rsidR="00D154B9" w:rsidRPr="00C32691" w:rsidRDefault="00DF4A1E" w:rsidP="00D154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447</w:t>
            </w:r>
            <w:r w:rsidR="00D154B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</w:p>
        </w:tc>
      </w:tr>
      <w:bookmarkEnd w:id="9"/>
      <w:bookmarkEnd w:id="10"/>
    </w:tbl>
    <w:p w14:paraId="624FC9AF" w14:textId="57A3210D" w:rsidR="0033745D" w:rsidRPr="00C32691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11A2E5" w14:textId="77777777" w:rsidR="00331CC6" w:rsidRPr="00C32691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2691"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C32691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C32691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619CB" w:rsidRPr="00C32691" w14:paraId="6A5600A3" w14:textId="77777777" w:rsidTr="00C32691">
        <w:tc>
          <w:tcPr>
            <w:tcW w:w="6408" w:type="dxa"/>
            <w:vAlign w:val="bottom"/>
          </w:tcPr>
          <w:p w14:paraId="31D83585" w14:textId="77777777" w:rsidR="008619CB" w:rsidRPr="00C32691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C32691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C32691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C32691" w14:paraId="224D1C70" w14:textId="77777777" w:rsidTr="00C32691">
        <w:tc>
          <w:tcPr>
            <w:tcW w:w="6408" w:type="dxa"/>
            <w:vAlign w:val="bottom"/>
          </w:tcPr>
          <w:p w14:paraId="618E6E60" w14:textId="77777777" w:rsidR="001A6A5A" w:rsidRPr="00C32691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3DFB1283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25858A2" w14:textId="3994C14B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32691" w14:paraId="783ED5A7" w14:textId="77777777" w:rsidTr="00C32691">
        <w:tc>
          <w:tcPr>
            <w:tcW w:w="6408" w:type="dxa"/>
            <w:vAlign w:val="bottom"/>
          </w:tcPr>
          <w:p w14:paraId="0348C983" w14:textId="77777777" w:rsidR="00D0554B" w:rsidRPr="00C32691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5AC3551A" w:rsidR="00D0554B" w:rsidRPr="00C32691" w:rsidRDefault="00F33328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07C3A934" w14:textId="4FB74CED" w:rsidR="00D0554B" w:rsidRPr="00C32691" w:rsidRDefault="00F33328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D0554B" w:rsidRPr="00C32691" w14:paraId="353335CE" w14:textId="77777777" w:rsidTr="00C32691">
        <w:tc>
          <w:tcPr>
            <w:tcW w:w="6408" w:type="dxa"/>
            <w:vAlign w:val="bottom"/>
          </w:tcPr>
          <w:p w14:paraId="1D97567D" w14:textId="77777777" w:rsidR="00D0554B" w:rsidRPr="00C32691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C32691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C32691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32691" w14:paraId="1BC98DB2" w14:textId="77777777" w:rsidTr="00C32691">
        <w:tc>
          <w:tcPr>
            <w:tcW w:w="6408" w:type="dxa"/>
            <w:vAlign w:val="bottom"/>
          </w:tcPr>
          <w:p w14:paraId="08A3F75B" w14:textId="470A6432" w:rsidR="00702C38" w:rsidRPr="00C32691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51788" w14:textId="77777777" w:rsidR="00702C38" w:rsidRPr="00C32691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702C38" w:rsidRPr="00C32691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00BD6" w:rsidRPr="00C32691" w14:paraId="21566B30" w14:textId="77777777" w:rsidTr="00C32691">
        <w:tc>
          <w:tcPr>
            <w:tcW w:w="6408" w:type="dxa"/>
            <w:vAlign w:val="bottom"/>
          </w:tcPr>
          <w:p w14:paraId="1E4DAB93" w14:textId="5F26D8A2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1" w:name="OLE_LINK8"/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06F0435B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275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84" w:type="dxa"/>
            <w:vAlign w:val="bottom"/>
          </w:tcPr>
          <w:p w14:paraId="58571F3E" w14:textId="2620D89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709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309</w:t>
            </w:r>
          </w:p>
        </w:tc>
      </w:tr>
      <w:tr w:rsidR="00200BD6" w:rsidRPr="00C32691" w14:paraId="3FA00471" w14:textId="77777777" w:rsidTr="00C32691">
        <w:tc>
          <w:tcPr>
            <w:tcW w:w="6408" w:type="dxa"/>
            <w:vAlign w:val="bottom"/>
          </w:tcPr>
          <w:p w14:paraId="0B5AC5DD" w14:textId="58600D24" w:rsidR="00200BD6" w:rsidRPr="00C32691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50E4930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778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vAlign w:val="bottom"/>
          </w:tcPr>
          <w:p w14:paraId="3378E2C2" w14:textId="5021ECA9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</w:tr>
      <w:tr w:rsidR="00200BD6" w:rsidRPr="00C32691" w14:paraId="596F05AD" w14:textId="77777777" w:rsidTr="00C32691">
        <w:tc>
          <w:tcPr>
            <w:tcW w:w="6408" w:type="dxa"/>
            <w:vAlign w:val="bottom"/>
          </w:tcPr>
          <w:p w14:paraId="78D74654" w14:textId="68C63B5F" w:rsidR="00200BD6" w:rsidRPr="00C32691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651F91E8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vAlign w:val="bottom"/>
          </w:tcPr>
          <w:p w14:paraId="478BCE1D" w14:textId="2254AD18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821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200BD6" w:rsidRPr="00C32691" w14:paraId="1DBA7BCB" w14:textId="77777777" w:rsidTr="00C32691">
        <w:tc>
          <w:tcPr>
            <w:tcW w:w="6408" w:type="dxa"/>
            <w:vAlign w:val="bottom"/>
          </w:tcPr>
          <w:p w14:paraId="1339A135" w14:textId="188BF917" w:rsidR="00200BD6" w:rsidRPr="00C32691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70EC875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492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072D04E3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802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448</w:t>
            </w:r>
          </w:p>
        </w:tc>
      </w:tr>
      <w:tr w:rsidR="00200BD6" w:rsidRPr="00C32691" w14:paraId="783FB813" w14:textId="77777777" w:rsidTr="00C32691">
        <w:tc>
          <w:tcPr>
            <w:tcW w:w="6408" w:type="dxa"/>
            <w:vAlign w:val="bottom"/>
          </w:tcPr>
          <w:p w14:paraId="162BCD40" w14:textId="77777777" w:rsidR="00200BD6" w:rsidRPr="00C32691" w:rsidRDefault="00200BD6" w:rsidP="00200BD6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2FFC5245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7932BA36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200BD6" w:rsidRPr="00C32691" w14:paraId="0F72A12E" w14:textId="77777777" w:rsidTr="00C32691">
        <w:tc>
          <w:tcPr>
            <w:tcW w:w="6408" w:type="dxa"/>
            <w:vAlign w:val="bottom"/>
          </w:tcPr>
          <w:p w14:paraId="3F85AA83" w14:textId="3D401C8C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5EB35F1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5FC0588A" w14:textId="77777777" w:rsidTr="00C32691">
        <w:tc>
          <w:tcPr>
            <w:tcW w:w="6408" w:type="dxa"/>
            <w:vAlign w:val="bottom"/>
          </w:tcPr>
          <w:p w14:paraId="3B9E0A79" w14:textId="765A03F7" w:rsidR="00353271" w:rsidRPr="00C32691" w:rsidRDefault="00353271" w:rsidP="00353271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ลูกหนี้</w:t>
            </w:r>
            <w:r w:rsidR="00CE0C88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หมุนเวียน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อื่น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04969B" w14:textId="5814678C" w:rsidR="00353271" w:rsidRPr="00C32691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03AB276E" w:rsidR="00353271" w:rsidRPr="00C32691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73BC7949" w14:textId="77777777" w:rsidTr="00C32691">
        <w:tc>
          <w:tcPr>
            <w:tcW w:w="6408" w:type="dxa"/>
            <w:vAlign w:val="bottom"/>
          </w:tcPr>
          <w:p w14:paraId="6B74410F" w14:textId="2EAA43AE" w:rsidR="00353271" w:rsidRPr="00C32691" w:rsidRDefault="00353271" w:rsidP="0035327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BF94" w14:textId="0537A0EB" w:rsidR="00353271" w:rsidRPr="00C32691" w:rsidRDefault="00DF4A1E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6E5E1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6E5E1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27697" w14:textId="2085CADF" w:rsidR="00353271" w:rsidRPr="00C32691" w:rsidRDefault="00DF4A1E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947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501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353271" w:rsidRPr="00C32691" w14:paraId="46C24A50" w14:textId="77777777" w:rsidTr="00C32691">
        <w:tc>
          <w:tcPr>
            <w:tcW w:w="6408" w:type="dxa"/>
            <w:vAlign w:val="bottom"/>
          </w:tcPr>
          <w:p w14:paraId="71119D1E" w14:textId="2E4B4590" w:rsidR="00353271" w:rsidRPr="00C32691" w:rsidRDefault="00353271" w:rsidP="0035327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58075" w14:textId="18B882D3" w:rsidR="00353271" w:rsidRPr="00C32691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353271" w:rsidRPr="00C32691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3C5625F0" w14:textId="77777777" w:rsidTr="00C32691">
        <w:tc>
          <w:tcPr>
            <w:tcW w:w="6408" w:type="dxa"/>
            <w:vAlign w:val="bottom"/>
          </w:tcPr>
          <w:p w14:paraId="26A9A951" w14:textId="797FA680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1627D" w14:textId="77777777" w:rsidR="00353271" w:rsidRPr="00C32691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353271" w:rsidRPr="00C32691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5BAF2159" w14:textId="77777777" w:rsidTr="00C32691">
        <w:tc>
          <w:tcPr>
            <w:tcW w:w="6408" w:type="dxa"/>
            <w:vAlign w:val="bottom"/>
          </w:tcPr>
          <w:p w14:paraId="4FFA3789" w14:textId="37DE8973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0FD75BA2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330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vAlign w:val="bottom"/>
          </w:tcPr>
          <w:p w14:paraId="7BC8A6AC" w14:textId="1D633F30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936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353271" w:rsidRPr="00C32691" w14:paraId="39C52FBF" w14:textId="77777777" w:rsidTr="00C32691">
        <w:tc>
          <w:tcPr>
            <w:tcW w:w="6408" w:type="dxa"/>
            <w:vAlign w:val="bottom"/>
          </w:tcPr>
          <w:p w14:paraId="689F3FC0" w14:textId="35FB8B1B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40211D20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vAlign w:val="bottom"/>
          </w:tcPr>
          <w:p w14:paraId="6333154E" w14:textId="4587804E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400</w:t>
            </w:r>
          </w:p>
        </w:tc>
      </w:tr>
      <w:tr w:rsidR="00353271" w:rsidRPr="00C32691" w14:paraId="671EFAF1" w14:textId="77777777" w:rsidTr="00C32691">
        <w:tc>
          <w:tcPr>
            <w:tcW w:w="6408" w:type="dxa"/>
            <w:vAlign w:val="bottom"/>
          </w:tcPr>
          <w:p w14:paraId="5CC58721" w14:textId="1EBDB15A" w:rsidR="00353271" w:rsidRPr="00C32691" w:rsidRDefault="00353271" w:rsidP="0035327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E78A" w14:textId="05B54F1F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535</w:t>
            </w:r>
            <w:r w:rsidR="0053103A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2709EE60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</w:p>
        </w:tc>
      </w:tr>
      <w:tr w:rsidR="00353271" w:rsidRPr="00C32691" w14:paraId="6340A564" w14:textId="77777777" w:rsidTr="00C32691">
        <w:tc>
          <w:tcPr>
            <w:tcW w:w="6408" w:type="dxa"/>
            <w:vAlign w:val="bottom"/>
          </w:tcPr>
          <w:p w14:paraId="2A8DEAF6" w14:textId="64A74AA4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7FCD0D1F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370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6E5E1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7BF154BC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489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781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780</w:t>
            </w:r>
          </w:p>
        </w:tc>
      </w:tr>
      <w:tr w:rsidR="00353271" w:rsidRPr="00C32691" w14:paraId="2A262C29" w14:textId="77777777" w:rsidTr="00C32691">
        <w:tc>
          <w:tcPr>
            <w:tcW w:w="6408" w:type="dxa"/>
            <w:vAlign w:val="bottom"/>
          </w:tcPr>
          <w:p w14:paraId="4215DAA6" w14:textId="77777777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1ECAB" w14:textId="34715C61" w:rsidR="00353271" w:rsidRPr="00C32691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353271" w:rsidRPr="00C32691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329B68F1" w14:textId="77777777" w:rsidTr="00C32691">
        <w:tc>
          <w:tcPr>
            <w:tcW w:w="6408" w:type="dxa"/>
            <w:vAlign w:val="bottom"/>
          </w:tcPr>
          <w:p w14:paraId="1578F1BF" w14:textId="2D648D42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เจ้าหนี้</w:t>
            </w:r>
            <w:r w:rsidR="00CE0C88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หมุนเวียน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อื่น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DF7D" w14:textId="77777777" w:rsidR="00353271" w:rsidRPr="00C32691" w:rsidRDefault="00353271" w:rsidP="00353271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353271" w:rsidRPr="00C32691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C32691" w14:paraId="3CE3B40E" w14:textId="77777777" w:rsidTr="00C32691">
        <w:tc>
          <w:tcPr>
            <w:tcW w:w="6408" w:type="dxa"/>
            <w:vAlign w:val="bottom"/>
          </w:tcPr>
          <w:p w14:paraId="0F15B1E8" w14:textId="53F3CF48" w:rsidR="00353271" w:rsidRPr="00C32691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847" w14:textId="688E0722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="006E5E1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  <w:r w:rsidR="006E5E1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3AE88998" w:rsidR="00353271" w:rsidRPr="00C32691" w:rsidRDefault="00DF4A1E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658</w:t>
            </w:r>
            <w:r w:rsidR="00353271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</w:p>
        </w:tc>
      </w:tr>
      <w:bookmarkEnd w:id="11"/>
    </w:tbl>
    <w:p w14:paraId="34211C0F" w14:textId="77777777" w:rsidR="008C5365" w:rsidRPr="00C32691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 w:rsidRPr="00C32691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32691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1C5C40C0" w:rsidR="00503B1A" w:rsidRPr="00C32691" w:rsidRDefault="00DF4A1E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C32691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32691" w14:paraId="51F453BA" w14:textId="77777777" w:rsidTr="00DB310A">
        <w:tc>
          <w:tcPr>
            <w:tcW w:w="6408" w:type="dxa"/>
          </w:tcPr>
          <w:p w14:paraId="7DE5374C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C32691" w14:paraId="17FA9BF9" w14:textId="77777777" w:rsidTr="00DB310A">
        <w:tc>
          <w:tcPr>
            <w:tcW w:w="6408" w:type="dxa"/>
          </w:tcPr>
          <w:p w14:paraId="17AF7AAB" w14:textId="77777777" w:rsidR="001A6A5A" w:rsidRPr="00C32691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034EBDA3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34EFADC" w14:textId="36DC4731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32691" w14:paraId="6D051BF4" w14:textId="77777777" w:rsidTr="00DB310A">
        <w:tc>
          <w:tcPr>
            <w:tcW w:w="6408" w:type="dxa"/>
          </w:tcPr>
          <w:p w14:paraId="253CE8A7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669092A0" w:rsidR="00331CC6" w:rsidRPr="00C3269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61E6C449" w14:textId="21FA29D7" w:rsidR="00331CC6" w:rsidRPr="00C3269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C32691" w14:paraId="65B49452" w14:textId="77777777" w:rsidTr="00DB310A">
        <w:tc>
          <w:tcPr>
            <w:tcW w:w="6408" w:type="dxa"/>
          </w:tcPr>
          <w:p w14:paraId="780E4E02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32691" w14:paraId="2199F17D" w14:textId="77777777" w:rsidTr="00DB310A">
        <w:tc>
          <w:tcPr>
            <w:tcW w:w="6408" w:type="dxa"/>
            <w:vAlign w:val="bottom"/>
          </w:tcPr>
          <w:p w14:paraId="5BAAF650" w14:textId="77777777" w:rsidR="00331CC6" w:rsidRPr="00C32691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C32691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C32691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0BD6" w:rsidRPr="00C32691" w14:paraId="2DF0419E" w14:textId="77777777" w:rsidTr="00DB310A">
        <w:tc>
          <w:tcPr>
            <w:tcW w:w="6408" w:type="dxa"/>
          </w:tcPr>
          <w:p w14:paraId="29D21477" w14:textId="3EFE0D94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2" w:name="OLE_LINK9"/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B67DAB7" w14:textId="0DF06EF5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223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610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84" w:type="dxa"/>
          </w:tcPr>
          <w:p w14:paraId="5A3E953E" w14:textId="42B9218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</w:p>
        </w:tc>
      </w:tr>
      <w:tr w:rsidR="00200BD6" w:rsidRPr="00C32691" w14:paraId="141E2A0C" w14:textId="77777777" w:rsidTr="00DB310A">
        <w:tc>
          <w:tcPr>
            <w:tcW w:w="6408" w:type="dxa"/>
          </w:tcPr>
          <w:p w14:paraId="751218EC" w14:textId="4E284A8A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252FD5C" w14:textId="4102971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248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222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84" w:type="dxa"/>
          </w:tcPr>
          <w:p w14:paraId="54CE945A" w14:textId="58B7027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725</w:t>
            </w:r>
          </w:p>
        </w:tc>
      </w:tr>
      <w:tr w:rsidR="00200BD6" w:rsidRPr="00C32691" w14:paraId="73433D00" w14:textId="77777777" w:rsidTr="00E8201E">
        <w:tc>
          <w:tcPr>
            <w:tcW w:w="6408" w:type="dxa"/>
          </w:tcPr>
          <w:p w14:paraId="643FD0AB" w14:textId="5E57AA3F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7F3526CE" w14:textId="4F28DA6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813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</w:tcPr>
          <w:p w14:paraId="351EA240" w14:textId="63D60C9B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</w:p>
        </w:tc>
      </w:tr>
      <w:tr w:rsidR="00200BD6" w:rsidRPr="00C32691" w14:paraId="624C67C1" w14:textId="77777777" w:rsidTr="00473DDE">
        <w:tc>
          <w:tcPr>
            <w:tcW w:w="6408" w:type="dxa"/>
          </w:tcPr>
          <w:p w14:paraId="75881B56" w14:textId="15AF62B0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8DB9A4" w14:textId="0A574CA4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34EAFB9C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</w:p>
        </w:tc>
      </w:tr>
      <w:tr w:rsidR="00200BD6" w:rsidRPr="00C32691" w14:paraId="6273B32E" w14:textId="77777777" w:rsidTr="00473DDE">
        <w:tc>
          <w:tcPr>
            <w:tcW w:w="6408" w:type="dxa"/>
          </w:tcPr>
          <w:p w14:paraId="283550B0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652B95" w14:textId="4600FF4D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826</w:t>
            </w:r>
            <w:r w:rsidR="00CE5A95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669A97C4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</w:p>
        </w:tc>
      </w:tr>
      <w:tr w:rsidR="00200BD6" w:rsidRPr="00C32691" w14:paraId="529DC34F" w14:textId="77777777" w:rsidTr="00473DDE">
        <w:tc>
          <w:tcPr>
            <w:tcW w:w="6408" w:type="dxa"/>
          </w:tcPr>
          <w:p w14:paraId="50CFBDFE" w14:textId="281266E4" w:rsidR="00200BD6" w:rsidRPr="00C32691" w:rsidRDefault="00200BD6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="00C3269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14:paraId="4CB889BF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00BD6" w:rsidRPr="00C32691" w14:paraId="125022D9" w14:textId="77777777" w:rsidTr="00DB310A">
        <w:tc>
          <w:tcPr>
            <w:tcW w:w="6408" w:type="dxa"/>
          </w:tcPr>
          <w:p w14:paraId="095A99D3" w14:textId="77C1F971" w:rsidR="00200BD6" w:rsidRPr="00C32691" w:rsidRDefault="00C32691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  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73CBEB3F" w14:textId="2ABAADC4" w:rsidR="00200BD6" w:rsidRPr="00C32691" w:rsidRDefault="00CE5A95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10CC78B" w14:textId="149B465F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020EDA8A" w14:textId="77777777" w:rsidTr="00DB310A">
        <w:tc>
          <w:tcPr>
            <w:tcW w:w="6408" w:type="dxa"/>
          </w:tcPr>
          <w:p w14:paraId="2755A258" w14:textId="7B4C45D0" w:rsidR="00200BD6" w:rsidRPr="00C32691" w:rsidRDefault="00C32691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FAFAFA"/>
          </w:tcPr>
          <w:p w14:paraId="1B41D6B3" w14:textId="5E98007A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D64481" w14:textId="2CFF70D2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00BD6" w:rsidRPr="00C32691" w14:paraId="0D2894BB" w14:textId="77777777" w:rsidTr="00E8201E">
        <w:tc>
          <w:tcPr>
            <w:tcW w:w="6408" w:type="dxa"/>
          </w:tcPr>
          <w:p w14:paraId="0EE2932A" w14:textId="3AA8CB18" w:rsidR="00200BD6" w:rsidRPr="00C32691" w:rsidRDefault="00C32691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  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25345A20" w14:textId="194EE94E" w:rsidR="00200BD6" w:rsidRPr="00C32691" w:rsidRDefault="00CE5A95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481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492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4723A04" w14:textId="0DECB49C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58579BF1" w14:textId="77777777" w:rsidTr="00E8201E">
        <w:tc>
          <w:tcPr>
            <w:tcW w:w="6408" w:type="dxa"/>
          </w:tcPr>
          <w:p w14:paraId="68DE8546" w14:textId="02400EB2" w:rsidR="00200BD6" w:rsidRPr="00C32691" w:rsidRDefault="00C32691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  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3BABC93D" w14:textId="5152B3E7" w:rsidR="00200BD6" w:rsidRPr="00C32691" w:rsidRDefault="00CE5A95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439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450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853F7D6" w14:textId="1101D160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53BBD6A4" w14:textId="77777777" w:rsidTr="00E8201E">
        <w:tc>
          <w:tcPr>
            <w:tcW w:w="6408" w:type="dxa"/>
          </w:tcPr>
          <w:p w14:paraId="796AA4F7" w14:textId="4F97A7E4" w:rsidR="00200BD6" w:rsidRPr="00C32691" w:rsidRDefault="00C32691" w:rsidP="00C32691">
            <w:pPr>
              <w:tabs>
                <w:tab w:val="left" w:pos="35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   </w:t>
            </w:r>
            <w:r w:rsidR="00200BD6" w:rsidRPr="00C32691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- </w:t>
            </w:r>
            <w:r w:rsidR="00200BD6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478F8B" w14:textId="1A795F2A" w:rsidR="00200BD6" w:rsidRPr="00C32691" w:rsidRDefault="00CE5A95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5A8C0E" w14:textId="073AA618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0776F0C1" w14:textId="77777777" w:rsidTr="00E8201E">
        <w:tc>
          <w:tcPr>
            <w:tcW w:w="6408" w:type="dxa"/>
          </w:tcPr>
          <w:p w14:paraId="4C01DCED" w14:textId="78FEDA2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554A6" w14:textId="302FB2D6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="00CE5A9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CE5A95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0D5B5D" w14:textId="4DEC5EEC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bookmarkEnd w:id="12"/>
    </w:tbl>
    <w:p w14:paraId="3406462B" w14:textId="77777777" w:rsidR="001E6DA8" w:rsidRPr="00C32691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32691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5930B47C" w:rsidR="001E6DA8" w:rsidRPr="00C32691" w:rsidRDefault="00DF4A1E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5ED134B0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32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C32691" w14:paraId="2C0AA551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1693308C" w14:textId="28D8AB36" w:rsidR="00331CC6" w:rsidRPr="00C32691" w:rsidRDefault="00CE0C88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461D6785" w:rsidR="00331CC6" w:rsidRPr="00C3269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C32691" w14:paraId="4103B087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3DE348AA" w14:textId="06DBAB55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32691" w14:paraId="15ABD4D4" w14:textId="77777777" w:rsidTr="00DB310A">
        <w:trPr>
          <w:trHeight w:val="302"/>
        </w:trPr>
        <w:tc>
          <w:tcPr>
            <w:tcW w:w="7992" w:type="dxa"/>
            <w:vAlign w:val="bottom"/>
          </w:tcPr>
          <w:p w14:paraId="4597EFFA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C32691" w14:paraId="17645B45" w14:textId="77777777" w:rsidTr="00DB310A">
        <w:trPr>
          <w:trHeight w:val="302"/>
        </w:trPr>
        <w:tc>
          <w:tcPr>
            <w:tcW w:w="7992" w:type="dxa"/>
          </w:tcPr>
          <w:p w14:paraId="7C107B97" w14:textId="7E801633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="00F33328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C83F99"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  <w:r w:rsidR="00C83F9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432703AA" w:rsidR="00331CC6" w:rsidRPr="00C32691" w:rsidRDefault="00DF4A1E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CF36B4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CF36B4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200BD6" w:rsidRPr="00C32691" w14:paraId="117D3B30" w14:textId="77777777" w:rsidTr="00DB310A">
        <w:trPr>
          <w:trHeight w:val="292"/>
        </w:trPr>
        <w:tc>
          <w:tcPr>
            <w:tcW w:w="7992" w:type="dxa"/>
          </w:tcPr>
          <w:p w14:paraId="000E1760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503D0A8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876B90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200BD6" w:rsidRPr="00C32691" w14:paraId="1F1F6281" w14:textId="77777777" w:rsidTr="00DB310A">
        <w:trPr>
          <w:trHeight w:val="302"/>
        </w:trPr>
        <w:tc>
          <w:tcPr>
            <w:tcW w:w="7992" w:type="dxa"/>
          </w:tcPr>
          <w:p w14:paraId="0C544B13" w14:textId="4F486C40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61535AF7" w:rsidR="00200BD6" w:rsidRPr="00C32691" w:rsidRDefault="00876B90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881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C32691" w14:paraId="48F6A5AD" w14:textId="77777777" w:rsidTr="00DB310A">
        <w:trPr>
          <w:trHeight w:val="302"/>
        </w:trPr>
        <w:tc>
          <w:tcPr>
            <w:tcW w:w="7992" w:type="dxa"/>
          </w:tcPr>
          <w:p w14:paraId="1212B73F" w14:textId="109F13AA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5938587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CF36B4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  <w:r w:rsidR="00CF36B4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</w:tbl>
    <w:p w14:paraId="393EC7DF" w14:textId="64686879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2287D1B" w14:textId="13D9AD93" w:rsidR="00200BD6" w:rsidRPr="00C32691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</w:t>
      </w:r>
      <w:r w:rsidR="00DE073F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876B90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0D5F58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-</w:t>
      </w:r>
      <w:r w:rsidR="00876B90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</w:t>
      </w:r>
      <w:r w:rsidR="00707B91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876B90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(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มีนาคม 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: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ร้อยละ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DE073F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-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50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ต่อปี)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ระหว่าง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D690E72" w14:textId="665B740D" w:rsidR="000C6B30" w:rsidRPr="00C32691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32691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C32691" w14:paraId="465CA7F3" w14:textId="77777777" w:rsidTr="00B66C4F">
        <w:tc>
          <w:tcPr>
            <w:tcW w:w="6408" w:type="dxa"/>
            <w:vAlign w:val="bottom"/>
          </w:tcPr>
          <w:p w14:paraId="76960AD1" w14:textId="77777777" w:rsidR="001A6A5A" w:rsidRPr="00C32691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40F94574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78D46823" w:rsidR="001A6A5A" w:rsidRPr="00C32691" w:rsidRDefault="00DF4A1E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32691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7E099963" w:rsidR="00331CC6" w:rsidRPr="00C3269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47AEAB29" w:rsidR="00331CC6" w:rsidRPr="00C3269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C32691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C3269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C3269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32691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C32691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C32691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C32691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00BD6" w:rsidRPr="00C32691" w14:paraId="35F6F5D9" w14:textId="77777777" w:rsidTr="00436A55">
        <w:tc>
          <w:tcPr>
            <w:tcW w:w="6408" w:type="dxa"/>
          </w:tcPr>
          <w:p w14:paraId="5A30DDB4" w14:textId="0D9FBCC4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3" w:name="OLE_LINK10"/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3BDC0E51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717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84" w:type="dxa"/>
          </w:tcPr>
          <w:p w14:paraId="2B1A95F1" w14:textId="31416158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</w:p>
        </w:tc>
      </w:tr>
      <w:tr w:rsidR="00200BD6" w:rsidRPr="00C32691" w14:paraId="48BB9F3B" w14:textId="77777777" w:rsidTr="00436A55">
        <w:tc>
          <w:tcPr>
            <w:tcW w:w="6408" w:type="dxa"/>
          </w:tcPr>
          <w:p w14:paraId="5E42619E" w14:textId="2388DC7C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1DA1EAA3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0BEB35F7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</w:p>
        </w:tc>
      </w:tr>
      <w:tr w:rsidR="00200BD6" w:rsidRPr="00C32691" w14:paraId="127FAA98" w14:textId="77777777" w:rsidTr="00436A55">
        <w:tc>
          <w:tcPr>
            <w:tcW w:w="6408" w:type="dxa"/>
          </w:tcPr>
          <w:p w14:paraId="60D87DB6" w14:textId="77777777" w:rsidR="00200BD6" w:rsidRPr="00C32691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31FB94EE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  <w:r w:rsidR="003867F6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6375829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200BD6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bookmarkEnd w:id="13"/>
    </w:tbl>
    <w:p w14:paraId="46C04636" w14:textId="77777777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34ECB323" w:rsidR="001E6DA8" w:rsidRPr="00C3269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ียอด</w:t>
      </w:r>
      <w:r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รอบระยะเวลา</w:t>
      </w:r>
      <w:r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กันยายน</w:t>
      </w:r>
      <w:r w:rsidR="001A6A5A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C32691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2567</w:t>
      </w:r>
    </w:p>
    <w:p w14:paraId="348DDA65" w14:textId="77777777" w:rsidR="00AB37E5" w:rsidRPr="00C32691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p w14:paraId="2947B4A6" w14:textId="77777777" w:rsidR="00AB37E5" w:rsidRPr="00C32691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26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C32691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C32691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01EE4B45" w:rsidR="009E6E89" w:rsidRPr="00C32691" w:rsidRDefault="00DF4A1E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C32691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5C1C6BFD" w:rsidR="00EB41F6" w:rsidRPr="00C32691" w:rsidRDefault="00EB41F6" w:rsidP="00CC77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กันยายน</w:t>
      </w:r>
      <w:r w:rsidR="001A6A5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73DDE"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DF4A1E" w:rsidRPr="00DF4A1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73DDE" w:rsidRPr="00C3269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73DDE"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DF4A1E" w:rsidRPr="00DF4A1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473DDE" w:rsidRPr="00C3269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คำนวณโดยใช้วิธีคิดลด</w:t>
      </w:r>
      <w:r w:rsidRPr="00C32691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C32691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C32691" w14:paraId="1D2C0AE4" w14:textId="77777777" w:rsidTr="00DB310A">
        <w:tc>
          <w:tcPr>
            <w:tcW w:w="3110" w:type="dxa"/>
            <w:vAlign w:val="bottom"/>
          </w:tcPr>
          <w:p w14:paraId="17521F79" w14:textId="77777777" w:rsidR="00EB41F6" w:rsidRPr="00C32691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Pr="00C32691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C32691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C32691" w14:paraId="126248C9" w14:textId="77777777" w:rsidTr="00DB310A">
        <w:tc>
          <w:tcPr>
            <w:tcW w:w="3110" w:type="dxa"/>
            <w:vAlign w:val="bottom"/>
          </w:tcPr>
          <w:p w14:paraId="3DAA9309" w14:textId="77777777" w:rsidR="00EB41F6" w:rsidRPr="00C32691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C32691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C32691" w14:paraId="3C82967A" w14:textId="77777777" w:rsidTr="00DB310A">
        <w:tc>
          <w:tcPr>
            <w:tcW w:w="3110" w:type="dxa"/>
            <w:vAlign w:val="bottom"/>
          </w:tcPr>
          <w:p w14:paraId="5F8EFFD0" w14:textId="77777777" w:rsidR="00EB41F6" w:rsidRPr="00C32691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C32691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C32691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C32691" w14:paraId="6640E1E3" w14:textId="77777777" w:rsidTr="00DB310A">
        <w:tc>
          <w:tcPr>
            <w:tcW w:w="3110" w:type="dxa"/>
            <w:vAlign w:val="bottom"/>
          </w:tcPr>
          <w:p w14:paraId="78D3A494" w14:textId="77777777" w:rsidR="00EB41F6" w:rsidRPr="00C32691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C32691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37264312" w:rsidR="001A6A5A" w:rsidRPr="00C32691" w:rsidRDefault="00DF4A1E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37D3C03C" w14:textId="2C8FE6B3" w:rsidR="00EB41F6" w:rsidRPr="00C32691" w:rsidRDefault="00F33328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459DEDD8" w:rsidR="00EB41F6" w:rsidRPr="00C32691" w:rsidRDefault="00DF4A1E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A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2E95F795" w:rsidR="00EB41F6" w:rsidRPr="00C32691" w:rsidRDefault="00F33328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C32691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523837" w14:textId="45E7C8B2" w:rsidR="001A6A5A" w:rsidRPr="00C32691" w:rsidRDefault="00DF4A1E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04C6ADAC" w14:textId="41D2DA03" w:rsidR="00EB41F6" w:rsidRPr="00C32691" w:rsidRDefault="00F33328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12AA3E04" w:rsidR="00EB41F6" w:rsidRPr="00C32691" w:rsidRDefault="00DF4A1E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A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32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64B8A591" w:rsidR="00EB41F6" w:rsidRPr="00C32691" w:rsidRDefault="00F33328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41F6" w:rsidRPr="00C32691" w14:paraId="27C306E9" w14:textId="77777777" w:rsidTr="00DB310A">
        <w:tc>
          <w:tcPr>
            <w:tcW w:w="3110" w:type="dxa"/>
            <w:vAlign w:val="bottom"/>
          </w:tcPr>
          <w:p w14:paraId="6226AE09" w14:textId="77777777" w:rsidR="00EB41F6" w:rsidRPr="00C32691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C32691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220" w:rsidRPr="00C32691" w14:paraId="55A1BE16" w14:textId="77777777" w:rsidTr="00DB310A">
        <w:tc>
          <w:tcPr>
            <w:tcW w:w="3110" w:type="dxa"/>
            <w:vAlign w:val="bottom"/>
          </w:tcPr>
          <w:p w14:paraId="7FECECA3" w14:textId="77777777" w:rsidR="00695220" w:rsidRPr="00C32691" w:rsidRDefault="00695220" w:rsidP="0069522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2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695220" w:rsidRPr="00C32691" w:rsidRDefault="00695220" w:rsidP="0069522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C32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0719282E" w:rsidR="00695220" w:rsidRPr="00C32691" w:rsidRDefault="00DF4A1E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65375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65375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03E787C9" w:rsidR="00695220" w:rsidRPr="00C32691" w:rsidRDefault="00DF4A1E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C32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95220" w:rsidRPr="00C32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5CBF14DE" w:rsidR="00695220" w:rsidRPr="00C32691" w:rsidRDefault="00DF4A1E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D154D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4D154D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255E0D38" w:rsidR="00695220" w:rsidRPr="00C32691" w:rsidRDefault="00DF4A1E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695220" w:rsidRPr="00C32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390645FB" w14:textId="77777777" w:rsidR="00EB41F6" w:rsidRPr="00C32691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2C940B90" w:rsidR="00EB41F6" w:rsidRPr="00C32691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4" w:name="_Hlk116940290"/>
      <w:r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C3269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DF4A1E" w:rsidRPr="00DF4A1E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C32691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F4A1E" w:rsidRPr="00DF4A1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DF4A1E" w:rsidRPr="00DF4A1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C32691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F4A1E" w:rsidRPr="00DF4A1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DF4A1E" w:rsidRPr="00DF4A1E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DF4A1E" w:rsidRPr="00DF4A1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DF4A1E" w:rsidRPr="00DF4A1E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C326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DF4A1E" w:rsidRPr="00DF4A1E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C326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C3269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DF4A1E" w:rsidRPr="00DF4A1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Pr="00C32691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404B9C39" w:rsidR="002512C3" w:rsidRPr="00C32691" w:rsidRDefault="004B3F57" w:rsidP="00CC776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ในระหว่างปี</w:t>
      </w:r>
      <w:r w:rsidR="002512C3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2512C3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บริษัทนำสินทรัพย</w:t>
      </w:r>
      <w:r w:rsidR="00A82DA9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์</w:t>
      </w:r>
      <w:r w:rsidR="002512C3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ี</w:t>
      </w:r>
      <w:r w:rsidR="002512C3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2512C3" w:rsidRPr="00C3269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เป็นหลักประกัน</w:t>
      </w:r>
      <w:r w:rsidR="002512C3" w:rsidRPr="00C3269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4"/>
    <w:p w14:paraId="5A7DEBDB" w14:textId="4B41E06D" w:rsidR="009E6E89" w:rsidRPr="00C32691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C32691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4F1A3C1E" w:rsidR="00DE0958" w:rsidRPr="00C32691" w:rsidRDefault="00DF4A1E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117259149"/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5"/>
    </w:tbl>
    <w:p w14:paraId="679E0EE9" w14:textId="77777777" w:rsidR="00CA08A7" w:rsidRPr="00C32691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7493F3A1" w:rsidR="0056323E" w:rsidRPr="00C32691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="009C4CE3" w:rsidRPr="00C3269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F33328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2C4378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</w:t>
      </w:r>
      <w:r w:rsidR="00F33328" w:rsidRPr="00C3269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C32691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C32691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C32691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C32691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C32691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C32691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C32691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C32691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C32691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C32691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C32691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C5C7074" w14:textId="5293C37E" w:rsidR="009C4CE3" w:rsidRPr="00C32691" w:rsidRDefault="00DF4A1E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732C9ED0" w14:textId="09B2A5F3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17738B2C" w:rsidR="00D8011F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650A3543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3116D033" w14:textId="3D1DC592" w:rsidR="009C4CE3" w:rsidRPr="00C32691" w:rsidRDefault="00DF4A1E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66C9FBFC" w14:textId="450A3D39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0FCB8D54" w:rsidR="00D8011F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65A40799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</w:tr>
      <w:tr w:rsidR="00D8011F" w:rsidRPr="00C32691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C32691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C32691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C32691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C32691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C32691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C32691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C32691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C32691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C32691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C32691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C32691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C32691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C32691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C32691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C32691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C32691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32691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C32691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C32691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64C69D6E" w:rsidR="00D8011F" w:rsidRPr="00C32691" w:rsidRDefault="00DF4A1E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C32691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C32691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200BD6" w:rsidRPr="00C32691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200BD6" w:rsidRPr="00C32691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200BD6" w:rsidRPr="00C32691" w:rsidRDefault="00200BD6" w:rsidP="00200BD6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318C317C" w:rsidR="00200BD6" w:rsidRPr="00C32691" w:rsidRDefault="00DF4A1E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1E353405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95664A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940</w:t>
            </w:r>
            <w:r w:rsidR="0095664A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750</w:t>
            </w:r>
            <w:r w:rsidR="0095664A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6F061C7A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38EBED48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9B65DF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9B65DF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25EF62CC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  <w:tr w:rsidR="00200BD6" w:rsidRPr="00C32691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200BD6" w:rsidRPr="00C32691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200BD6" w:rsidRPr="00C32691" w:rsidRDefault="00200BD6" w:rsidP="00200BD6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200BD6" w:rsidRPr="00C32691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43FDED75" w:rsidR="00200BD6" w:rsidRPr="00C32691" w:rsidRDefault="00200BD6" w:rsidP="00200BD6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200BD6" w:rsidRPr="00C32691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37C60D6D" w:rsidR="00200BD6" w:rsidRPr="00C32691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200BD6" w:rsidRPr="00C32691" w14:paraId="69EE2523" w14:textId="77777777" w:rsidTr="00936609">
        <w:tc>
          <w:tcPr>
            <w:tcW w:w="1512" w:type="dxa"/>
            <w:vAlign w:val="bottom"/>
          </w:tcPr>
          <w:p w14:paraId="3D96F4D4" w14:textId="77777777" w:rsidR="00200BD6" w:rsidRPr="00C32691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200BD6" w:rsidRPr="00C32691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200BD6" w:rsidRPr="00C32691" w:rsidRDefault="00200BD6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200BD6" w:rsidRPr="00C32691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24C8737D" w:rsidR="00200BD6" w:rsidRPr="00C32691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F8B79B1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C32691" w14:paraId="06B27D1A" w14:textId="77777777" w:rsidTr="00936609">
        <w:tc>
          <w:tcPr>
            <w:tcW w:w="1512" w:type="dxa"/>
            <w:vAlign w:val="bottom"/>
          </w:tcPr>
          <w:p w14:paraId="70139C0F" w14:textId="77777777" w:rsidR="00200BD6" w:rsidRPr="00C32691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200BD6" w:rsidRPr="00C32691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1C24FD34" w:rsidR="00200BD6" w:rsidRPr="00C32691" w:rsidRDefault="00DF4A1E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200BD6"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200BD6" w:rsidRPr="00C32691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4D3C7FDC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39034360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C32691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200BD6" w:rsidRPr="00C32691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200BD6" w:rsidRPr="00C32691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200BD6" w:rsidRPr="00C32691" w:rsidRDefault="00200BD6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2A16B02A" w:rsidR="00200BD6" w:rsidRPr="00C32691" w:rsidRDefault="00DF4A1E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218B5D5E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22</w:t>
            </w:r>
            <w:r w:rsidR="0095664A" w:rsidRPr="00C3269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413</w:t>
            </w:r>
            <w:r w:rsidR="0095664A" w:rsidRPr="00C3269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211D2620" w14:textId="0BC20AAE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shd w:val="clear" w:color="auto" w:fill="FAFAFA"/>
          </w:tcPr>
          <w:p w14:paraId="764C6F44" w14:textId="4740B9F4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B65DF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9B65DF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14C1B183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200BD6" w:rsidRPr="00C3269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200BD6" w:rsidRPr="00C32691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200BD6" w:rsidRPr="00C32691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200BD6" w:rsidRPr="00C32691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200BD6" w:rsidRPr="00C32691" w:rsidRDefault="00200BD6" w:rsidP="00200BD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200BD6" w:rsidRPr="00C32691" w:rsidRDefault="00200BD6" w:rsidP="00200BD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08840DE0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963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164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426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38DCEB8F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204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656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369</w: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1F78B7F0" w:rsidR="00200BD6" w:rsidRPr="00C32691" w:rsidRDefault="009B65DF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16CF8FF2" w:rsidR="00200BD6" w:rsidRPr="00C32691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C3269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7440A642" w14:textId="77777777" w:rsidR="00395964" w:rsidRPr="00C32691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16732D2E" w:rsidR="008F485E" w:rsidRPr="00C32691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หกเดือน</w:t>
      </w:r>
      <w:r w:rsidR="009C4CE3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9C4CE3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33328"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32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31B85577" w14:textId="77777777" w:rsidR="008F485E" w:rsidRPr="00C32691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C32691" w14:paraId="3F28D376" w14:textId="77777777" w:rsidTr="009C4CE3">
        <w:tc>
          <w:tcPr>
            <w:tcW w:w="6408" w:type="dxa"/>
            <w:vAlign w:val="bottom"/>
          </w:tcPr>
          <w:p w14:paraId="1C271766" w14:textId="77777777" w:rsidR="009C4CE3" w:rsidRPr="00C3269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9C4CE3" w:rsidRPr="00C3269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9C4CE3" w:rsidRPr="00C3269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C32691" w14:paraId="3BFEB24E" w14:textId="77777777" w:rsidTr="009C4CE3">
        <w:tc>
          <w:tcPr>
            <w:tcW w:w="6408" w:type="dxa"/>
            <w:vAlign w:val="bottom"/>
          </w:tcPr>
          <w:p w14:paraId="6E049276" w14:textId="77777777" w:rsidR="009C4CE3" w:rsidRPr="00C3269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C3269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C3269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4CE3" w:rsidRPr="00C32691" w14:paraId="1DEEBDB2" w14:textId="77777777" w:rsidTr="009C4CE3">
        <w:tc>
          <w:tcPr>
            <w:tcW w:w="6408" w:type="dxa"/>
            <w:vAlign w:val="bottom"/>
          </w:tcPr>
          <w:p w14:paraId="350B268A" w14:textId="77777777" w:rsidR="009C4CE3" w:rsidRPr="00C3269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9C4CE3" w:rsidRPr="00C32691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9C4CE3" w:rsidRPr="00C3269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C4CE3" w:rsidRPr="00C32691" w14:paraId="02134C86" w14:textId="77777777" w:rsidTr="009C4CE3">
        <w:tc>
          <w:tcPr>
            <w:tcW w:w="6408" w:type="dxa"/>
          </w:tcPr>
          <w:p w14:paraId="6AF01487" w14:textId="6E2243BF" w:rsidR="009C4CE3" w:rsidRPr="00C3269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3328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202E7DE" w14:textId="17534D6B" w:rsidR="009C4CE3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204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369</w:t>
            </w:r>
          </w:p>
        </w:tc>
        <w:tc>
          <w:tcPr>
            <w:tcW w:w="1584" w:type="dxa"/>
            <w:shd w:val="clear" w:color="auto" w:fill="FAFAFA"/>
          </w:tcPr>
          <w:p w14:paraId="6485F4F5" w14:textId="7AC7339B" w:rsidR="009C4CE3" w:rsidRPr="00C32691" w:rsidRDefault="00DF4A1E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5E7263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5E7263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200BD6" w:rsidRPr="00C32691" w14:paraId="70FC1065" w14:textId="77777777" w:rsidTr="009C4CE3">
        <w:tc>
          <w:tcPr>
            <w:tcW w:w="6408" w:type="dxa"/>
          </w:tcPr>
          <w:p w14:paraId="396B6B46" w14:textId="77777777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  <w:shd w:val="clear" w:color="auto" w:fill="FAFAFA"/>
          </w:tcPr>
          <w:p w14:paraId="0541ABF2" w14:textId="62FD2FF6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198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249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544</w:t>
            </w:r>
          </w:p>
        </w:tc>
        <w:tc>
          <w:tcPr>
            <w:tcW w:w="1584" w:type="dxa"/>
            <w:shd w:val="clear" w:color="auto" w:fill="FAFAFA"/>
          </w:tcPr>
          <w:p w14:paraId="436E13D8" w14:textId="7A81891A" w:rsidR="00200BD6" w:rsidRPr="00C32691" w:rsidRDefault="005E7263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200BD6" w:rsidRPr="00C32691" w14:paraId="1F6F9F77" w14:textId="77777777" w:rsidTr="009C4CE3">
        <w:tc>
          <w:tcPr>
            <w:tcW w:w="6408" w:type="dxa"/>
          </w:tcPr>
          <w:p w14:paraId="110DE51C" w14:textId="77777777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0F61A6A8" w14:textId="13E1F862" w:rsidR="00200BD6" w:rsidRPr="00C32691" w:rsidRDefault="0095664A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869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7DDB2830" w:rsidR="00200BD6" w:rsidRPr="00C32691" w:rsidRDefault="009647FA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C32691" w14:paraId="74943112" w14:textId="77777777" w:rsidTr="009C4CE3">
        <w:tc>
          <w:tcPr>
            <w:tcW w:w="6408" w:type="dxa"/>
          </w:tcPr>
          <w:p w14:paraId="184560FD" w14:textId="77777777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007CFA4F" w:rsidR="00200BD6" w:rsidRPr="00C32691" w:rsidRDefault="0095664A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618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56759B5C" w:rsidR="00200BD6" w:rsidRPr="00C32691" w:rsidRDefault="005E7263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C32691" w14:paraId="6671443F" w14:textId="77777777" w:rsidTr="009C4CE3">
        <w:tc>
          <w:tcPr>
            <w:tcW w:w="6408" w:type="dxa"/>
          </w:tcPr>
          <w:p w14:paraId="742B88BB" w14:textId="45C22AD4" w:rsidR="00200BD6" w:rsidRPr="00C32691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C32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</w:t>
            </w:r>
            <w:r w:rsidR="002230CD" w:rsidRPr="00C32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สิ้น</w:t>
            </w:r>
            <w:r w:rsidRPr="00C32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429C6DFF" w:rsidR="00200BD6" w:rsidRPr="00C32691" w:rsidRDefault="00DF4A1E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164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2E987082" w:rsidR="00200BD6" w:rsidRPr="00C32691" w:rsidRDefault="00DF4A1E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5E7263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5E7263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C32691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269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32691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678B5664" w:rsidR="009F21D7" w:rsidRPr="00C32691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C32691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D8011F" w:rsidRPr="00C32691" w14:paraId="6FA47C6D" w14:textId="77777777" w:rsidTr="000D5F58">
        <w:tc>
          <w:tcPr>
            <w:tcW w:w="7963" w:type="dxa"/>
            <w:vAlign w:val="bottom"/>
          </w:tcPr>
          <w:p w14:paraId="5135DF08" w14:textId="6D370C01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33328"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E2625A"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1ABA142B" w14:textId="53111465" w:rsidR="00D8011F" w:rsidRPr="00C32691" w:rsidRDefault="00F33328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8011F" w:rsidRPr="00C32691" w14:paraId="56D7086D" w14:textId="77777777" w:rsidTr="000D5F58">
        <w:tc>
          <w:tcPr>
            <w:tcW w:w="7963" w:type="dxa"/>
            <w:vAlign w:val="bottom"/>
          </w:tcPr>
          <w:p w14:paraId="2563348B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9E37A48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32691" w14:paraId="59115376" w14:textId="77777777" w:rsidTr="000D5F58">
        <w:trPr>
          <w:trHeight w:val="60"/>
        </w:trPr>
        <w:tc>
          <w:tcPr>
            <w:tcW w:w="7963" w:type="dxa"/>
            <w:vAlign w:val="bottom"/>
          </w:tcPr>
          <w:p w14:paraId="126B297F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32691" w14:paraId="161BE426" w14:textId="77777777" w:rsidTr="000D5F58">
        <w:tc>
          <w:tcPr>
            <w:tcW w:w="7963" w:type="dxa"/>
          </w:tcPr>
          <w:p w14:paraId="08BBB1A8" w14:textId="36287450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33328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สุทธิ</w:t>
            </w:r>
            <w:r w:rsidR="00C83F99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  <w:shd w:val="clear" w:color="auto" w:fill="FAFAFA"/>
          </w:tcPr>
          <w:p w14:paraId="239B4111" w14:textId="728CF1B1" w:rsidR="00D8011F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</w:p>
        </w:tc>
      </w:tr>
      <w:tr w:rsidR="00232351" w:rsidRPr="00C32691" w14:paraId="048F5724" w14:textId="77777777" w:rsidTr="000D5F58">
        <w:tc>
          <w:tcPr>
            <w:tcW w:w="7963" w:type="dxa"/>
          </w:tcPr>
          <w:p w14:paraId="470C3768" w14:textId="10215B75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  <w:shd w:val="clear" w:color="auto" w:fill="FAFAFA"/>
          </w:tcPr>
          <w:p w14:paraId="3AB67410" w14:textId="203BB88C" w:rsidR="003337CD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E45F09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232351" w:rsidRPr="00C32691" w14:paraId="42B15400" w14:textId="77777777" w:rsidTr="000D5F58">
        <w:tc>
          <w:tcPr>
            <w:tcW w:w="7963" w:type="dxa"/>
          </w:tcPr>
          <w:p w14:paraId="0A0EC4F1" w14:textId="77777777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  <w:shd w:val="clear" w:color="auto" w:fill="FAFAFA"/>
          </w:tcPr>
          <w:p w14:paraId="73A60240" w14:textId="28B0CBB2" w:rsidR="00232351" w:rsidRPr="00C32691" w:rsidRDefault="00E45F09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32351" w:rsidRPr="00C32691" w14:paraId="1C4B83A7" w14:textId="77777777" w:rsidTr="000D5F58">
        <w:tc>
          <w:tcPr>
            <w:tcW w:w="7963" w:type="dxa"/>
          </w:tcPr>
          <w:p w14:paraId="27F05C7E" w14:textId="53435B7E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  <w:shd w:val="clear" w:color="auto" w:fill="FAFAFA"/>
          </w:tcPr>
          <w:p w14:paraId="4B19151B" w14:textId="11EC13AD" w:rsidR="00232351" w:rsidRPr="00C32691" w:rsidRDefault="00E45F09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3337C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37CD" w:rsidRPr="00C32691" w14:paraId="57B50F2F" w14:textId="77777777" w:rsidTr="000D5F58">
        <w:tc>
          <w:tcPr>
            <w:tcW w:w="7963" w:type="dxa"/>
          </w:tcPr>
          <w:p w14:paraId="3AEDA908" w14:textId="50FCBE05" w:rsidR="003337CD" w:rsidRPr="00C32691" w:rsidRDefault="003337CD" w:rsidP="003337C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E470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การ</w:t>
            </w:r>
            <w:r w:rsidR="00933BE4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ด้อย</w:t>
            </w:r>
            <w:r w:rsidR="00EE4706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ค่าของสินทรัพย์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FAFAFA"/>
          </w:tcPr>
          <w:p w14:paraId="4A7A7A5D" w14:textId="5A9E1EEC" w:rsidR="003337CD" w:rsidRPr="00C32691" w:rsidRDefault="003337CD" w:rsidP="003337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37CD" w:rsidRPr="00C32691" w14:paraId="23BE04BC" w14:textId="77777777" w:rsidTr="000D5F58">
        <w:tc>
          <w:tcPr>
            <w:tcW w:w="7963" w:type="dxa"/>
          </w:tcPr>
          <w:p w14:paraId="18066527" w14:textId="6C9D0611" w:rsidR="003337CD" w:rsidRPr="00C32691" w:rsidRDefault="003337CD" w:rsidP="003337C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2230CD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สิ้น</w:t>
            </w: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3B08812B" w:rsidR="003337CD" w:rsidRPr="00C32691" w:rsidRDefault="00DF4A1E" w:rsidP="003337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3337C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3337C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  <w:r w:rsidR="003337C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</w:p>
        </w:tc>
      </w:tr>
    </w:tbl>
    <w:p w14:paraId="4BC85F76" w14:textId="77777777" w:rsidR="00EA0788" w:rsidRPr="00C32691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457D9B92" w:rsidR="00AC2EE7" w:rsidRPr="00C32691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4F0A3F29" w14:textId="77777777" w:rsidR="00F05C79" w:rsidRPr="00C32691" w:rsidRDefault="00F05C7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352F6D7E" w14:textId="2C445E87" w:rsidR="00EF3067" w:rsidRPr="00C32691" w:rsidRDefault="00AC645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เมื่อวันที่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24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กันยายน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6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/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มีมติอนุมัติให้ลดจำนวนโรงงานผลิตและย้ายเครื่องจักรไปยังโรงงานอื่นที่เหลือของบริษัท ทำให้มีอาคารและส่วนปรับปรุงอาคารที่บริษัทไม่ได้ใช้ในการดำเนินงาน จากการประเมินการด้อยค่าสำหรับสินทรัพย์ที่ไม่ได้ใช้งานดังกล่าวพบว่า มูลค่าที่คาดว่าจะได้รับคืนของสินทรัพย์ที่คำนวณจากมูลค่าการจากใช้เท่ากับศูนย์ </w:t>
      </w:r>
      <w:r w:rsid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ซึ่งน้อยกว่ามูลค่าตามบัญชีของสินทรัพย์ดังกล่าว บริษัทจึงบันทึกผลขาดทุนจากการด้อยค่าของสินทรัพย์ซึ่งมีมูลค่าตามบัญชีจำนวน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218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ล้านบาทในงบกำไรขาดทุน</w:t>
      </w:r>
    </w:p>
    <w:p w14:paraId="6AA47F7E" w14:textId="77777777" w:rsidR="00AC6454" w:rsidRPr="00C32691" w:rsidRDefault="00AC645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605B6E9" w14:textId="3D742AA0" w:rsidR="00232351" w:rsidRPr="00C32691" w:rsidRDefault="00232351" w:rsidP="0023235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ณ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กันยายน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149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จำนวน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143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ล้านบาท)</w:t>
      </w:r>
    </w:p>
    <w:p w14:paraId="0E589AEA" w14:textId="77777777" w:rsidR="001D6D1E" w:rsidRPr="00C32691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C32691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6819CFED" w:rsidR="00700172" w:rsidRPr="00C32691" w:rsidRDefault="00DF4A1E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C32691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C32691" w14:paraId="0DBBA5FC" w14:textId="77777777" w:rsidTr="00D8011F">
        <w:tc>
          <w:tcPr>
            <w:tcW w:w="6408" w:type="dxa"/>
          </w:tcPr>
          <w:p w14:paraId="102B6C48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bookmarkStart w:id="16" w:name="_Hlk140597381"/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6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bookmarkStart w:id="17" w:name="OLE_LINK12"/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</w:t>
            </w:r>
            <w:bookmarkEnd w:id="17"/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ล้ว</w:t>
            </w:r>
          </w:p>
        </w:tc>
      </w:tr>
      <w:tr w:rsidR="00D8011F" w:rsidRPr="00C32691" w14:paraId="4661EB14" w14:textId="77777777" w:rsidTr="00D8011F">
        <w:tc>
          <w:tcPr>
            <w:tcW w:w="6408" w:type="dxa"/>
          </w:tcPr>
          <w:p w14:paraId="30C42EDD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6CB59630" w:rsidR="00D8011F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D1E1A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264640" w14:textId="420F9AFC" w:rsidR="00D8011F" w:rsidRPr="00C32691" w:rsidRDefault="00DF4A1E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C32691" w14:paraId="342886A1" w14:textId="77777777" w:rsidTr="00D8011F">
        <w:tc>
          <w:tcPr>
            <w:tcW w:w="6408" w:type="dxa"/>
          </w:tcPr>
          <w:p w14:paraId="72DB6925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19526BA4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07FDC05" w14:textId="124E3C70" w:rsidR="00D8011F" w:rsidRPr="00C32691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D8011F" w:rsidRPr="00C32691" w14:paraId="225AF4A7" w14:textId="77777777" w:rsidTr="00D8011F">
        <w:tc>
          <w:tcPr>
            <w:tcW w:w="6408" w:type="dxa"/>
          </w:tcPr>
          <w:p w14:paraId="11C1AE06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32691" w14:paraId="786C3E73" w14:textId="77777777" w:rsidTr="00D8011F">
        <w:tc>
          <w:tcPr>
            <w:tcW w:w="6408" w:type="dxa"/>
          </w:tcPr>
          <w:p w14:paraId="16687753" w14:textId="77777777" w:rsidR="00D8011F" w:rsidRPr="00C3269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C3269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2351" w:rsidRPr="00C32691" w14:paraId="57E9915D" w14:textId="77777777" w:rsidTr="00436A55">
        <w:tc>
          <w:tcPr>
            <w:tcW w:w="6408" w:type="dxa"/>
            <w:vAlign w:val="bottom"/>
          </w:tcPr>
          <w:p w14:paraId="6BA4B9E3" w14:textId="7F45DB4B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8" w:name="OLE_LINK11"/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C19E6" w14:textId="490A0BAB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84" w:type="dxa"/>
            <w:vAlign w:val="bottom"/>
          </w:tcPr>
          <w:p w14:paraId="18FA5DB4" w14:textId="7793A426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274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158</w:t>
            </w:r>
          </w:p>
        </w:tc>
      </w:tr>
      <w:tr w:rsidR="00232351" w:rsidRPr="00C32691" w14:paraId="4FAE9B5C" w14:textId="77777777" w:rsidTr="00436A55">
        <w:tc>
          <w:tcPr>
            <w:tcW w:w="6408" w:type="dxa"/>
            <w:vAlign w:val="bottom"/>
          </w:tcPr>
          <w:p w14:paraId="367A87DC" w14:textId="34CD4CBC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BACC0E" w14:textId="268DA241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84" w:type="dxa"/>
            <w:vAlign w:val="bottom"/>
          </w:tcPr>
          <w:p w14:paraId="3A32F35A" w14:textId="009F5FE9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</w:p>
        </w:tc>
      </w:tr>
      <w:tr w:rsidR="00232351" w:rsidRPr="00C32691" w14:paraId="7CACA4D7" w14:textId="77777777" w:rsidTr="00436A55">
        <w:tc>
          <w:tcPr>
            <w:tcW w:w="6408" w:type="dxa"/>
            <w:vAlign w:val="bottom"/>
          </w:tcPr>
          <w:p w14:paraId="788B0630" w14:textId="19A733B0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9639D" w14:textId="6B558DB1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84" w:type="dxa"/>
            <w:vAlign w:val="bottom"/>
          </w:tcPr>
          <w:p w14:paraId="33EF4166" w14:textId="5B06057F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32351" w:rsidRPr="00C32691" w14:paraId="6728D156" w14:textId="77777777" w:rsidTr="00D34095">
        <w:tc>
          <w:tcPr>
            <w:tcW w:w="6408" w:type="dxa"/>
            <w:vAlign w:val="bottom"/>
          </w:tcPr>
          <w:p w14:paraId="063CD48E" w14:textId="063D1081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2F638" w14:textId="77EC91E2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="00DE795C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84" w:type="dxa"/>
            <w:vAlign w:val="bottom"/>
          </w:tcPr>
          <w:p w14:paraId="7A9CA9BE" w14:textId="0A8F7C66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</w:tr>
      <w:tr w:rsidR="00232351" w:rsidRPr="00C32691" w14:paraId="2D96AEC9" w14:textId="77777777" w:rsidTr="00D34095">
        <w:tc>
          <w:tcPr>
            <w:tcW w:w="6408" w:type="dxa"/>
            <w:vAlign w:val="bottom"/>
          </w:tcPr>
          <w:p w14:paraId="23F3BF10" w14:textId="1BB8AEAA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1EDED84D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</w:t>
            </w:r>
            <w:r w:rsidR="00BF71C4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644</w:t>
            </w:r>
            <w:r w:rsidR="00BF71C4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6F201E2E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</w:p>
        </w:tc>
      </w:tr>
      <w:tr w:rsidR="00232351" w:rsidRPr="00C32691" w14:paraId="7F0EBE98" w14:textId="77777777" w:rsidTr="00436A5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232351" w:rsidRPr="00C32691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56D17322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="00BF71C4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BF71C4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3CEFECB8" w:rsidR="00232351" w:rsidRPr="00C32691" w:rsidRDefault="00DF4A1E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232351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</w:p>
        </w:tc>
      </w:tr>
      <w:bookmarkEnd w:id="18"/>
    </w:tbl>
    <w:p w14:paraId="2D237E1F" w14:textId="77777777" w:rsidR="00887B1F" w:rsidRPr="00C32691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C32691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46295208" w:rsidR="00375BEB" w:rsidRPr="00C32691" w:rsidRDefault="00DF4A1E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C32691" w:rsidRDefault="00C03B6D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14C3C8E" w14:textId="02C1D5E3" w:rsidR="00375BEB" w:rsidRPr="00C32691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</w:t>
      </w:r>
      <w:r w:rsidR="00F33328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="00E2625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E2625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C32691" w:rsidRDefault="00504D8A" w:rsidP="00504D8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504D8A" w:rsidRPr="00C32691" w14:paraId="64A5DE8E" w14:textId="77777777" w:rsidTr="00620CD3">
        <w:tc>
          <w:tcPr>
            <w:tcW w:w="3227" w:type="dxa"/>
            <w:vAlign w:val="bottom"/>
          </w:tcPr>
          <w:p w14:paraId="7C23DAF6" w14:textId="77777777" w:rsidR="00504D8A" w:rsidRPr="00C32691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C32691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C32691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C32691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C32691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C32691" w14:paraId="10BEB14F" w14:textId="77777777" w:rsidTr="00620CD3">
        <w:tc>
          <w:tcPr>
            <w:tcW w:w="3227" w:type="dxa"/>
            <w:vAlign w:val="bottom"/>
          </w:tcPr>
          <w:p w14:paraId="4A57E58C" w14:textId="77777777" w:rsidR="00E2131B" w:rsidRPr="00C32691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90DFE48" w14:textId="0555063E" w:rsidR="00E2131B" w:rsidRPr="00C32691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8E0E281" w14:textId="0C9CC32A" w:rsidR="00E2131B" w:rsidRPr="00C32691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65E3A3F" w14:textId="23611F85" w:rsidR="00E2131B" w:rsidRPr="00C32691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7ED2C05" w14:textId="3B47BE5A" w:rsidR="00E2131B" w:rsidRPr="00C32691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2131B" w:rsidRPr="00C32691" w14:paraId="37D1BF0E" w14:textId="77777777" w:rsidTr="00620CD3">
        <w:tc>
          <w:tcPr>
            <w:tcW w:w="3227" w:type="dxa"/>
            <w:vAlign w:val="bottom"/>
          </w:tcPr>
          <w:p w14:paraId="7EA4CFFA" w14:textId="77777777" w:rsidR="00E2131B" w:rsidRPr="00C32691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CBB770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4902DB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FF43C1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D725CB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131B" w:rsidRPr="00C32691" w14:paraId="3BBE8E59" w14:textId="77777777" w:rsidTr="00620CD3">
        <w:tc>
          <w:tcPr>
            <w:tcW w:w="3227" w:type="dxa"/>
            <w:vAlign w:val="bottom"/>
          </w:tcPr>
          <w:p w14:paraId="049B3B8E" w14:textId="77777777" w:rsidR="00E2131B" w:rsidRPr="00C32691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C6371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AFAE4D" w14:textId="77777777" w:rsidR="00E2131B" w:rsidRPr="00C32691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A475D" w:rsidRPr="00C32691" w14:paraId="7817F5AA" w14:textId="77777777" w:rsidTr="00C506A9">
        <w:tc>
          <w:tcPr>
            <w:tcW w:w="3227" w:type="dxa"/>
            <w:vAlign w:val="bottom"/>
          </w:tcPr>
          <w:p w14:paraId="1867C606" w14:textId="7A014062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2497EA" w14:textId="2413B57D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D45592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D45592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84" w:type="dxa"/>
            <w:vAlign w:val="center"/>
          </w:tcPr>
          <w:p w14:paraId="76E4CDA3" w14:textId="680C6F1A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584" w:type="dxa"/>
            <w:shd w:val="clear" w:color="auto" w:fill="FAFAFA"/>
          </w:tcPr>
          <w:p w14:paraId="42B1DA0E" w14:textId="108869C5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189</w:t>
            </w:r>
            <w:r w:rsidR="00D45592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072</w:t>
            </w:r>
            <w:r w:rsidR="00D45592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  <w:tc>
          <w:tcPr>
            <w:tcW w:w="1584" w:type="dxa"/>
            <w:vAlign w:val="center"/>
          </w:tcPr>
          <w:p w14:paraId="3C071E08" w14:textId="6A54BD7A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185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686</w:t>
            </w:r>
          </w:p>
        </w:tc>
      </w:tr>
      <w:tr w:rsidR="001A475D" w:rsidRPr="00C32691" w14:paraId="736CEA29" w14:textId="77777777" w:rsidTr="00C506A9">
        <w:tc>
          <w:tcPr>
            <w:tcW w:w="3227" w:type="dxa"/>
            <w:vAlign w:val="bottom"/>
          </w:tcPr>
          <w:p w14:paraId="4A387604" w14:textId="562EA2AC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1449A6" w14:textId="26E98E41" w:rsidR="001A475D" w:rsidRPr="00C32691" w:rsidRDefault="0095664A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383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5A491B" w14:textId="35E70E50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495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B38EE9" w14:textId="361C790B" w:rsidR="001A475D" w:rsidRPr="00C32691" w:rsidRDefault="0042320F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481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F4A1E"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735</w:t>
            </w: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7E7576" w14:textId="5D689985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657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708</w:t>
            </w:r>
          </w:p>
        </w:tc>
      </w:tr>
      <w:tr w:rsidR="001A475D" w:rsidRPr="00C32691" w14:paraId="6DE5E143" w14:textId="77777777" w:rsidTr="00C506A9">
        <w:tc>
          <w:tcPr>
            <w:tcW w:w="3227" w:type="dxa"/>
          </w:tcPr>
          <w:p w14:paraId="34600CDF" w14:textId="77777777" w:rsidR="001A475D" w:rsidRPr="00C32691" w:rsidRDefault="001A475D" w:rsidP="001A475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AA917" w14:textId="7D5A2458" w:rsidR="001A475D" w:rsidRPr="00C32691" w:rsidRDefault="00DF4A1E" w:rsidP="001A47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143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  <w:r w:rsidR="0095664A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95CEA4" w14:textId="795C97EA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186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096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4A03" w14:textId="2B2CC859" w:rsidR="001A475D" w:rsidRPr="00C32691" w:rsidRDefault="00DF4A1E" w:rsidP="001A475D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144</w:t>
            </w:r>
            <w:r w:rsidR="0042320F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590</w:t>
            </w:r>
            <w:r w:rsidR="0042320F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952629" w14:textId="2947029C" w:rsidR="001A475D" w:rsidRPr="00C32691" w:rsidRDefault="00DF4A1E" w:rsidP="001A47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193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259</w:t>
            </w:r>
            <w:r w:rsidR="001A475D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F4A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394</w:t>
            </w:r>
          </w:p>
        </w:tc>
      </w:tr>
    </w:tbl>
    <w:p w14:paraId="26FFB689" w14:textId="03964BF6" w:rsidR="00504D8A" w:rsidRPr="00C32691" w:rsidRDefault="00504D8A" w:rsidP="00504D8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D4F6B2" w14:textId="517447AF" w:rsidR="00933BE4" w:rsidRPr="00C32691" w:rsidRDefault="003F6089" w:rsidP="003F608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กันยายน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คือ อัตราร้อยละ</w:t>
      </w:r>
      <w:r w:rsidR="006A0160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18</w:t>
      </w:r>
      <w:r w:rsidR="006A0160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45</w:t>
      </w:r>
      <w:r w:rsidR="00131E7B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131E7B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และ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18</w:t>
      </w:r>
      <w:r w:rsidR="006A0160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46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ต่อปี สำหรับ</w:t>
      </w:r>
      <w:r w:rsidR="00717989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ข้อมูลทาง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717989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ข้อมูลทาง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การเงินเฉพาะกิจการ ตามลำดับ เปรียบเทียบกับประมาณการอัตราภาษีเงินได้ที่ใช้ในรอบระยะเวลา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หกเดือน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คืออัตราร้อยละ</w:t>
      </w:r>
      <w:r w:rsidR="00131E7B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18</w:t>
      </w:r>
      <w:r w:rsidR="00FA6969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67</w:t>
      </w:r>
      <w:r w:rsidR="00FA6969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131E7B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18</w:t>
      </w:r>
      <w:r w:rsidR="00FA6969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72</w:t>
      </w:r>
      <w:r w:rsidR="00FA6969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 สำหรับ</w:t>
      </w:r>
      <w:r w:rsidR="00717989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ข้อมูลทาง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717989"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ข้อมูลทาง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การเงินเฉพาะกิจการ ตามลำดับ </w:t>
      </w:r>
    </w:p>
    <w:p w14:paraId="7FE83CB9" w14:textId="77777777" w:rsidR="000F098B" w:rsidRPr="00C32691" w:rsidRDefault="000F098B" w:rsidP="003F6089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098B" w:rsidRPr="00C32691" w14:paraId="066E46AD" w14:textId="77777777" w:rsidTr="00454E4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5D98FCC" w14:textId="3E0AA1F8" w:rsidR="000F098B" w:rsidRPr="00C32691" w:rsidRDefault="000F098B" w:rsidP="000D5F58">
            <w:pPr>
              <w:ind w:left="427" w:hanging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br w:type="page"/>
            </w:r>
            <w:r w:rsidR="00DF4A1E" w:rsidRPr="00DF4A1E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  <w:t>16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  <w:tab/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C32691" w:rsidRDefault="000F098B" w:rsidP="000F098B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2A366CA7" w14:textId="29AD47F2" w:rsidR="000F098B" w:rsidRPr="00C32691" w:rsidRDefault="000F098B" w:rsidP="000F098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5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กรกฎาคม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/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มีนาคม 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ในอัตรา </w:t>
      </w:r>
      <w:r w:rsidR="00DF4A1E" w:rsidRPr="00DF4A1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20</w:t>
      </w:r>
      <w:r w:rsidRPr="00C3269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บาทต่อหุ้น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สำหรับหุ้นจำนวน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76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625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000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19" w:name="_Hlk140142986"/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532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500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000</w:t>
      </w:r>
      <w:bookmarkEnd w:id="19"/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บาท โดยมีหุ้นจำนวน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165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เงินปันผลรวมเป็นเงิน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="00E768AC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300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E768AC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532</w:t>
      </w:r>
      <w:r w:rsidR="00E768AC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496</w:t>
      </w:r>
      <w:r w:rsidR="00E768AC"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,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700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26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กรกฎาคม พ.ศ. </w:t>
      </w:r>
      <w:r w:rsidR="00DF4A1E" w:rsidRPr="00DF4A1E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</w:p>
    <w:p w14:paraId="5E509C70" w14:textId="77777777" w:rsidR="000F098B" w:rsidRPr="00C32691" w:rsidRDefault="000F098B" w:rsidP="003F6089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C32691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7BB354EC" w:rsidR="00F2108B" w:rsidRPr="00C32691" w:rsidRDefault="00DF4A1E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0" w:name="_Hlk116729277"/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20"/>
    </w:tbl>
    <w:p w14:paraId="0AF23440" w14:textId="77777777" w:rsidR="00F2108B" w:rsidRPr="00C32691" w:rsidRDefault="00F2108B" w:rsidP="001F67A7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D4097B5" w14:textId="584878E5" w:rsidR="00A06CF8" w:rsidRPr="00C32691" w:rsidRDefault="00F2108B" w:rsidP="007919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</w:t>
      </w:r>
      <w:r w:rsidR="00F33328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รอบระยะเวลา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หกเดือน</w:t>
      </w:r>
      <w:r w:rsidR="00E2625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D1E1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กันยายน</w:t>
      </w:r>
      <w:r w:rsidR="00E2625A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F33328"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C3269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="00F33328"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Pr="00C3269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C326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ภาระผูกพันสำหรับรายจ่ายลงทุนตามที่กล่าวไว้</w:t>
      </w:r>
      <w:r w:rsidRPr="00C32691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DF4A1E" w:rsidRPr="00DF4A1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06230794" w14:textId="77777777" w:rsidR="009F79C5" w:rsidRPr="00C32691" w:rsidRDefault="009F79C5" w:rsidP="009116F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AAD" w:rsidRPr="00C32691" w14:paraId="24A42F90" w14:textId="77777777" w:rsidTr="004B37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751B47" w14:textId="0CB76496" w:rsidR="00597AAD" w:rsidRPr="00C32691" w:rsidRDefault="00DF4A1E" w:rsidP="004B37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F4A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97AA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7AAD" w:rsidRPr="00C32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C32691" w:rsidRDefault="00597AAD" w:rsidP="00597AAD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1F4D58A" w14:textId="5960A9EA" w:rsidR="0054558E" w:rsidRPr="00C32691" w:rsidRDefault="00597AAD" w:rsidP="00232351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C32691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C32691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C32691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C3269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DF4A1E" w:rsidRPr="00DF4A1E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</w:t>
      </w:r>
      <w:r w:rsidR="000B67ED" w:rsidRPr="00C3269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ตุลาคม</w:t>
      </w:r>
      <w:r w:rsidRPr="00C32691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C32691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DF4A1E" w:rsidRPr="00DF4A1E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</w:p>
    <w:sectPr w:rsidR="0054558E" w:rsidRPr="00C32691" w:rsidSect="000D5F58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EEF3E" w14:textId="77777777" w:rsidR="00177558" w:rsidRDefault="00177558">
      <w:r>
        <w:separator/>
      </w:r>
    </w:p>
  </w:endnote>
  <w:endnote w:type="continuationSeparator" w:id="0">
    <w:p w14:paraId="6636B461" w14:textId="77777777" w:rsidR="00177558" w:rsidRDefault="0017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BC4AB" w14:textId="77777777" w:rsidR="00177558" w:rsidRDefault="00177558">
      <w:r>
        <w:separator/>
      </w:r>
    </w:p>
  </w:footnote>
  <w:footnote w:type="continuationSeparator" w:id="0">
    <w:p w14:paraId="33C89293" w14:textId="77777777" w:rsidR="00177558" w:rsidRDefault="0017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6E100AF5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3332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2D1E1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D1E1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2D1E1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="0055662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FC691D" w:rsidRPr="00FC691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4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39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0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6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8"/>
  </w:num>
  <w:num w:numId="32" w16cid:durableId="974917815">
    <w:abstractNumId w:val="12"/>
  </w:num>
  <w:num w:numId="33" w16cid:durableId="102002777">
    <w:abstractNumId w:val="35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7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034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C0C"/>
    <w:rsid w:val="000D6EFE"/>
    <w:rsid w:val="000D78F0"/>
    <w:rsid w:val="000D7EFF"/>
    <w:rsid w:val="000E0507"/>
    <w:rsid w:val="000E0AC9"/>
    <w:rsid w:val="000E17CB"/>
    <w:rsid w:val="000E1B09"/>
    <w:rsid w:val="000E1B17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558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6CF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7B7"/>
    <w:rsid w:val="00212E57"/>
    <w:rsid w:val="00213266"/>
    <w:rsid w:val="002134A7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0CD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554"/>
    <w:rsid w:val="002406DF"/>
    <w:rsid w:val="002408FE"/>
    <w:rsid w:val="002416BB"/>
    <w:rsid w:val="002420ED"/>
    <w:rsid w:val="00243CA6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A6B"/>
    <w:rsid w:val="00273D20"/>
    <w:rsid w:val="00273FC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4BE"/>
    <w:rsid w:val="0031371C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0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278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9A6"/>
    <w:rsid w:val="00485378"/>
    <w:rsid w:val="00485F50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EBC"/>
    <w:rsid w:val="004D107E"/>
    <w:rsid w:val="004D154D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206"/>
    <w:rsid w:val="00504402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355D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0DB"/>
    <w:rsid w:val="00655461"/>
    <w:rsid w:val="006555BA"/>
    <w:rsid w:val="006559B0"/>
    <w:rsid w:val="00656768"/>
    <w:rsid w:val="0065693A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016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3199"/>
    <w:rsid w:val="006B3DF7"/>
    <w:rsid w:val="006B3E53"/>
    <w:rsid w:val="006B4272"/>
    <w:rsid w:val="006B4685"/>
    <w:rsid w:val="006B4CF9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1C2"/>
    <w:rsid w:val="0070735C"/>
    <w:rsid w:val="007076B7"/>
    <w:rsid w:val="00707B91"/>
    <w:rsid w:val="00707F3D"/>
    <w:rsid w:val="007100F2"/>
    <w:rsid w:val="007104C3"/>
    <w:rsid w:val="00710715"/>
    <w:rsid w:val="007119AE"/>
    <w:rsid w:val="007126DA"/>
    <w:rsid w:val="00712D78"/>
    <w:rsid w:val="00712EE7"/>
    <w:rsid w:val="00713934"/>
    <w:rsid w:val="00714852"/>
    <w:rsid w:val="007170B8"/>
    <w:rsid w:val="00717989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3E17"/>
    <w:rsid w:val="007652D8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11BD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233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2BC9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B90"/>
    <w:rsid w:val="00876C8E"/>
    <w:rsid w:val="00876F25"/>
    <w:rsid w:val="00877740"/>
    <w:rsid w:val="0088036A"/>
    <w:rsid w:val="00880B17"/>
    <w:rsid w:val="0088126F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E7C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69C"/>
    <w:rsid w:val="008C0E4F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0482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59C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AFC"/>
    <w:rsid w:val="009106A1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227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789E"/>
    <w:rsid w:val="00937CBD"/>
    <w:rsid w:val="00937FBF"/>
    <w:rsid w:val="00940251"/>
    <w:rsid w:val="009407DF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A34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6F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5DF"/>
    <w:rsid w:val="009B6E10"/>
    <w:rsid w:val="009B7C04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3FE1"/>
    <w:rsid w:val="009F4254"/>
    <w:rsid w:val="009F4739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3BFF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58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220"/>
    <w:rsid w:val="00AA56DC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5C30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454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09B8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2AC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830"/>
    <w:rsid w:val="00B76563"/>
    <w:rsid w:val="00B76C7B"/>
    <w:rsid w:val="00B77423"/>
    <w:rsid w:val="00B777B2"/>
    <w:rsid w:val="00B77EED"/>
    <w:rsid w:val="00B80776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1C4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212"/>
    <w:rsid w:val="00C32691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8CA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6B4"/>
    <w:rsid w:val="00CF3753"/>
    <w:rsid w:val="00CF37EB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3AE7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11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6943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73F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406F"/>
    <w:rsid w:val="00DF4428"/>
    <w:rsid w:val="00DF4A1E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133"/>
    <w:rsid w:val="00E6235B"/>
    <w:rsid w:val="00E6272E"/>
    <w:rsid w:val="00E62840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1C"/>
    <w:rsid w:val="00EB0530"/>
    <w:rsid w:val="00EB0B48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C94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328E"/>
    <w:rsid w:val="00F045DB"/>
    <w:rsid w:val="00F0509B"/>
    <w:rsid w:val="00F052C6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2C6"/>
    <w:rsid w:val="00FA3317"/>
    <w:rsid w:val="00FA359E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13</Pages>
  <Words>2926</Words>
  <Characters>16681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Yaowalak Chittasopee (TH)</cp:lastModifiedBy>
  <cp:revision>104</cp:revision>
  <cp:lastPrinted>2024-10-25T07:17:00Z</cp:lastPrinted>
  <dcterms:created xsi:type="dcterms:W3CDTF">2024-07-15T05:18:00Z</dcterms:created>
  <dcterms:modified xsi:type="dcterms:W3CDTF">2024-10-25T07:25:00Z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