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7D3EE" w14:textId="150D7C98" w:rsidR="00393F49" w:rsidRPr="00796FC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796FCC" w:rsidRDefault="007A1355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A1355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64278C15" w:rsidR="00343409" w:rsidRDefault="00393F49" w:rsidP="004F16FF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="00817CAA">
        <w:rPr>
          <w:rFonts w:ascii="Angsana New" w:hAnsi="Angsana New" w:cs="Angsana New" w:hint="cs"/>
          <w:b/>
          <w:bCs/>
          <w:sz w:val="36"/>
          <w:szCs w:val="36"/>
          <w:cs/>
        </w:rPr>
        <w:t>และ</w:t>
      </w:r>
      <w:r w:rsidR="005F46AA">
        <w:rPr>
          <w:rFonts w:ascii="Angsana New" w:hAnsi="Angsana New" w:cs="Angsana New" w:hint="cs"/>
          <w:b/>
          <w:bCs/>
          <w:sz w:val="36"/>
          <w:szCs w:val="36"/>
          <w:cs/>
        </w:rPr>
        <w:t>งวด</w:t>
      </w:r>
      <w:r w:rsidR="00C80B7A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="00817CAA">
        <w:rPr>
          <w:rFonts w:ascii="Angsana New" w:hAnsi="Angsana New" w:cs="Angsana New" w:hint="cs"/>
          <w:b/>
          <w:bCs/>
          <w:sz w:val="36"/>
          <w:szCs w:val="36"/>
          <w:cs/>
        </w:rPr>
        <w:t>เดือน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สิ้นสุดวันที่ </w:t>
      </w:r>
      <w:r w:rsidR="00502745" w:rsidRPr="00502745">
        <w:rPr>
          <w:rFonts w:ascii="Angsana New" w:hAnsi="Angsana New" w:cs="Angsana New" w:hint="cs"/>
          <w:b/>
          <w:bCs/>
          <w:sz w:val="36"/>
          <w:szCs w:val="36"/>
          <w:lang w:val="en-US"/>
        </w:rPr>
        <w:t>30</w:t>
      </w:r>
      <w:r w:rsidR="007B6E5A">
        <w:rPr>
          <w:rFonts w:ascii="Angsana New" w:hAnsi="Angsana New" w:cs="Angsana New" w:hint="cs"/>
          <w:b/>
          <w:bCs/>
          <w:sz w:val="36"/>
          <w:szCs w:val="36"/>
          <w:lang w:val="en-US"/>
        </w:rPr>
        <w:t xml:space="preserve"> </w:t>
      </w:r>
      <w:r w:rsidR="007B6E5A">
        <w:rPr>
          <w:rFonts w:ascii="Angsana New" w:hAnsi="Angsana New" w:cs="Angsana New" w:hint="cs"/>
          <w:b/>
          <w:bCs/>
          <w:sz w:val="36"/>
          <w:szCs w:val="36"/>
          <w:cs/>
          <w:lang w:val="en-US"/>
        </w:rPr>
        <w:t>กันยายน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502745" w:rsidRPr="00502745">
        <w:rPr>
          <w:rFonts w:ascii="Angsana New" w:hAnsi="Angsana New" w:cs="Angsana New" w:hint="cs"/>
          <w:b/>
          <w:bCs/>
          <w:sz w:val="36"/>
          <w:szCs w:val="36"/>
          <w:lang w:val="en-US"/>
        </w:rPr>
        <w:t>2567</w:t>
      </w:r>
    </w:p>
    <w:p w14:paraId="4458C2F5" w14:textId="7348CFED" w:rsidR="00343409" w:rsidRPr="00343409" w:rsidRDefault="00343409" w:rsidP="004F16FF">
      <w:pPr>
        <w:suppressAutoHyphens w:val="0"/>
        <w:spacing w:after="360"/>
        <w:jc w:val="both"/>
        <w:rPr>
          <w:rFonts w:ascii="Angsana New" w:hAnsi="Angsana New" w:cs="Angsana New"/>
          <w:b/>
          <w:bCs/>
          <w:sz w:val="36"/>
          <w:szCs w:val="36"/>
          <w:cs/>
          <w:lang w:val="en-US"/>
        </w:rPr>
      </w:pPr>
      <w:r w:rsidRPr="00343409">
        <w:rPr>
          <w:rFonts w:ascii="Angsana New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3AE553FD" w14:textId="35533DF4" w:rsidR="00393F49" w:rsidRPr="00796FCC" w:rsidRDefault="00502745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33892AF6" w:rsidR="00393F49" w:rsidRPr="00796FC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ได้แก่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การผลิต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796FC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</w:t>
      </w:r>
      <w:r w:rsidR="000F3D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คือ ชุดชั้นในสตรี ที่ตั้งของบริษัทและบริษัทย่อย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796FC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796FC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796FC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796FC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796FCC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796FCC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1D8CAA17" w:rsidR="00393F49" w:rsidRPr="00796FCC" w:rsidRDefault="00502745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502745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502745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96FC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38105D6E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796FC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796FC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12AF2979" w:rsidR="00393F49" w:rsidRPr="00796FCC" w:rsidRDefault="00502745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173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502745">
              <w:rPr>
                <w:rFonts w:ascii="Angsana New" w:hAnsi="Angsana New" w:cs="Angsana New"/>
                <w:lang w:val="en-US"/>
              </w:rPr>
              <w:t>8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783D02" w:rsidRPr="00796FC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796FC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7C1A30E6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796FC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796FC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6F80D75D" w:rsidR="00393F49" w:rsidRPr="00796FCC" w:rsidRDefault="00502745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lang w:val="en-US"/>
              </w:rPr>
              <w:t>,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cs/>
              </w:rPr>
              <w:t>/</w:t>
            </w: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796FC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796FC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05FAAD70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796FC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796FC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0122DB81" w:rsidR="00393F49" w:rsidRPr="00796FCC" w:rsidRDefault="00502745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lang w:val="en-US"/>
              </w:rPr>
              <w:t xml:space="preserve">, </w:t>
            </w:r>
            <w:r w:rsidRPr="00502745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796FC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796FC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63ACC1E1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A52BC8" w:rsidRPr="00796FC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A52BC8" w:rsidRPr="00796FCC" w:rsidRDefault="00A52BC8" w:rsidP="00A52BC8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A52BC8" w:rsidRPr="00796FCC" w:rsidRDefault="00A52BC8" w:rsidP="00A52BC8">
            <w:pPr>
              <w:snapToGrid w:val="0"/>
              <w:spacing w:line="120" w:lineRule="exact"/>
              <w:ind w:left="72" w:right="54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46393489" w:rsidR="00393F49" w:rsidRPr="00796FC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26F1AACD" w:rsidR="00393F49" w:rsidRPr="00796FCC" w:rsidRDefault="00502745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502745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502745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A52BC8" w:rsidRPr="00796FCC" w14:paraId="05F76E7C" w14:textId="77777777" w:rsidTr="00A52BC8">
        <w:trPr>
          <w:trHeight w:val="81"/>
        </w:trPr>
        <w:tc>
          <w:tcPr>
            <w:tcW w:w="4095" w:type="dxa"/>
            <w:shd w:val="clear" w:color="auto" w:fill="auto"/>
          </w:tcPr>
          <w:p w14:paraId="07DF8392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A52BC8" w:rsidRPr="00796FCC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796FCC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3E0A9E7C" w:rsidR="007D4AA5" w:rsidRPr="00796FCC" w:rsidRDefault="00502745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269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502745">
              <w:rPr>
                <w:rFonts w:ascii="Angsana New" w:hAnsi="Angsana New" w:cs="Angsana New"/>
                <w:lang w:val="en-US"/>
              </w:rPr>
              <w:t>17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502745">
              <w:rPr>
                <w:rFonts w:ascii="Angsana New" w:hAnsi="Angsana New" w:cs="Angsana New"/>
                <w:lang w:val="en-US"/>
              </w:rPr>
              <w:t>15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502745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A52BC8" w:rsidRPr="00796FCC" w14:paraId="5D4F2BAC" w14:textId="77777777" w:rsidTr="00A52BC8">
        <w:trPr>
          <w:trHeight w:val="126"/>
        </w:trPr>
        <w:tc>
          <w:tcPr>
            <w:tcW w:w="4095" w:type="dxa"/>
            <w:shd w:val="clear" w:color="auto" w:fill="auto"/>
          </w:tcPr>
          <w:p w14:paraId="3E1E8021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3263F17" w14:textId="77777777" w:rsidR="00A52BC8" w:rsidRPr="00A52BC8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796FCC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ภัท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796FC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26F18AA2" w14:textId="0553A0EB" w:rsidR="007D4AA5" w:rsidRPr="00796FCC" w:rsidRDefault="00502745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121</w:t>
            </w:r>
            <w:r w:rsidR="007D4AA5" w:rsidRPr="00796FCC">
              <w:rPr>
                <w:rFonts w:ascii="Angsana New" w:hAnsi="Angsana New" w:cs="Angsana New"/>
                <w:cs/>
              </w:rPr>
              <w:t>/</w:t>
            </w: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796FCC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783D02" w:rsidRPr="00796FCC" w14:paraId="66922EDE" w14:textId="77777777" w:rsidTr="009B1FCA">
        <w:tc>
          <w:tcPr>
            <w:tcW w:w="4095" w:type="dxa"/>
            <w:shd w:val="clear" w:color="auto" w:fill="auto"/>
          </w:tcPr>
          <w:p w14:paraId="551F722A" w14:textId="77777777" w:rsidR="007D4AA5" w:rsidRPr="00796FCC" w:rsidRDefault="007D4AA5" w:rsidP="007D4AA5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26BA47D" w14:textId="65B22623" w:rsidR="007D4AA5" w:rsidRPr="00796FCC" w:rsidRDefault="007D4AA5" w:rsidP="007D4AA5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111CE43A" w14:textId="3795BC3E" w:rsidR="00371778" w:rsidRPr="00796FCC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>
        <w:rPr>
          <w:rFonts w:ascii="Angsana New" w:hAnsi="Angsana New" w:cs="Angsana New"/>
          <w:spacing w:val="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2B3FDA36" w14:textId="77777777" w:rsidR="005B0041" w:rsidRPr="00796FCC" w:rsidRDefault="005B0041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  <w:sectPr w:rsidR="005B0041" w:rsidRPr="00796FCC" w:rsidSect="00B31F7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65F5ECE8" w14:textId="764C7FCA" w:rsidR="00393F49" w:rsidRPr="00796FCC" w:rsidRDefault="00502745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22213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659CCD3F" w:rsidR="00393F49" w:rsidRPr="00796FCC" w:rsidRDefault="00502745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และตามมาตรฐานการบัญชีฉบับที่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796FCC">
        <w:rPr>
          <w:rFonts w:ascii="Angsana New" w:hAnsi="Angsana New" w:cs="Angsana New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700A11B9" w:rsidR="008E6F7D" w:rsidRPr="00796FCC" w:rsidRDefault="00502745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C3707C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4803A6BB" w:rsidR="00393F49" w:rsidRPr="00796FCC" w:rsidRDefault="00502745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5D12F1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4779CF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09461A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5D12F1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กันยายน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C010AF1" w14:textId="1E1632CC" w:rsidR="00C3707C" w:rsidRPr="00796FCC" w:rsidRDefault="00502745" w:rsidP="006259D0">
      <w:pPr>
        <w:suppressAutoHyphens w:val="0"/>
        <w:spacing w:after="240"/>
        <w:ind w:left="1296" w:hanging="7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502745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502745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ab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C30E9E" w:rsidRPr="00616AA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</w:t>
      </w:r>
      <w:r w:rsidR="00D4665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</w:r>
      <w:r w:rsidR="00CA7DB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09461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="00C30E9E" w:rsidRPr="00616AA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กันยายน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6795098D" w14:textId="7B42C3B4" w:rsidR="00C3707C" w:rsidRPr="00CF35E5" w:rsidRDefault="00502745" w:rsidP="00C3707C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C30E9E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CA7DB2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="00CF35E5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="00C30E9E">
        <w:rPr>
          <w:rFonts w:ascii="Angsana New" w:hAnsi="Angsana New" w:cs="Angsana New" w:hint="cs"/>
          <w:spacing w:val="-8"/>
          <w:sz w:val="32"/>
          <w:szCs w:val="32"/>
          <w:cs/>
        </w:rPr>
        <w:t>เดือน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กันยายน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6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C30E9E" w:rsidRPr="00CF35E5">
        <w:rPr>
          <w:rFonts w:ascii="Angsana New" w:hAnsi="Angsana New" w:cs="Angsana New" w:hint="cs"/>
          <w:sz w:val="32"/>
          <w:szCs w:val="32"/>
          <w:cs/>
        </w:rPr>
        <w:t>และ</w:t>
      </w:r>
      <w:r w:rsidR="00CA7DB2" w:rsidRPr="00CF35E5">
        <w:rPr>
          <w:rFonts w:ascii="Angsana New" w:hAnsi="Angsana New" w:cs="Angsana New" w:hint="cs"/>
          <w:sz w:val="32"/>
          <w:szCs w:val="32"/>
          <w:cs/>
        </w:rPr>
        <w:t>งวด</w:t>
      </w:r>
      <w:r w:rsidR="00CF35E5" w:rsidRPr="00CF35E5">
        <w:rPr>
          <w:rFonts w:ascii="Angsana New" w:hAnsi="Angsana New" w:cs="Angsana New" w:hint="cs"/>
          <w:sz w:val="32"/>
          <w:szCs w:val="32"/>
          <w:cs/>
        </w:rPr>
        <w:t>เก้า</w:t>
      </w:r>
      <w:r w:rsidR="00C30E9E" w:rsidRPr="00CF35E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C3707C" w:rsidRPr="00CF35E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 w:rsidRPr="00CF35E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 w:rsidRPr="00CF35E5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C3707C" w:rsidRPr="00CF35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="00C3707C" w:rsidRPr="00CF35E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707C" w:rsidRPr="00CF35E5">
        <w:rPr>
          <w:rFonts w:ascii="Angsana New" w:hAnsi="Angsana New" w:cs="Angsana New"/>
          <w:sz w:val="32"/>
          <w:szCs w:val="32"/>
          <w:cs/>
        </w:rPr>
        <w:t>ซึ่งได้สอบทานแล้ว</w:t>
      </w:r>
    </w:p>
    <w:p w14:paraId="5B9C5737" w14:textId="77777777" w:rsidR="00C3707C" w:rsidRPr="00796FCC" w:rsidRDefault="00C3707C" w:rsidP="00C3707C">
      <w:pPr>
        <w:spacing w:after="240"/>
        <w:ind w:left="1267"/>
        <w:jc w:val="thaiDistribute"/>
        <w:rPr>
          <w:rFonts w:ascii="Angsana New" w:hAnsi="Angsana New" w:cs="Angsana New"/>
          <w:spacing w:val="6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บริษัทย่อย หมายถึง บริษัทที่ได้รับการลงทุนและถูกควบคุมโดยบริษัท ไทยวาโก้ จำกัด (มหาชน)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โดยบริษัทจะมีอำนาจควบคุมผู้ได้รับการลงทุนเมื่อ </w:t>
      </w:r>
    </w:p>
    <w:p w14:paraId="17CAAF87" w14:textId="77777777" w:rsidR="00C3707C" w:rsidRPr="00796FCC" w:rsidRDefault="00C3707C" w:rsidP="00C3707C">
      <w:pPr>
        <w:spacing w:after="120"/>
        <w:ind w:left="1620" w:hanging="353"/>
        <w:jc w:val="thaiDistribute"/>
        <w:rPr>
          <w:rFonts w:ascii="Angsana New" w:hAnsi="Angsana New" w:cs="Angsana New"/>
          <w:spacing w:val="6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ก)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ab/>
        <w:t>มีอำนาจเหนือผู้ได้รับการลงทุน</w:t>
      </w:r>
    </w:p>
    <w:p w14:paraId="55BC79A6" w14:textId="77777777" w:rsidR="00C3707C" w:rsidRPr="00796FCC" w:rsidRDefault="00C3707C" w:rsidP="00C3707C">
      <w:pPr>
        <w:spacing w:after="120"/>
        <w:ind w:left="1620" w:hanging="35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ข)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มีการเปิดรับหรือมีสิทธิในผลตอบแทนผันแปรจากการเกี่ยวข้องกับผู้ได้รับการลงทุน และ   </w:t>
      </w:r>
    </w:p>
    <w:p w14:paraId="3A93CA91" w14:textId="77777777" w:rsidR="00C3707C" w:rsidRPr="00796FCC" w:rsidRDefault="00C3707C" w:rsidP="00C3707C">
      <w:pPr>
        <w:spacing w:after="240"/>
        <w:ind w:left="1620" w:hanging="35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ค)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ab/>
        <w:t>มี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ความสามารถในการใช้อำนาจเหนือผู้ได้รับการลงทุนทำให้เกิดผลกระทบต่อจำนวนเงินผลตอบแทนของผู้ลงทุน </w:t>
      </w:r>
    </w:p>
    <w:p w14:paraId="4A027531" w14:textId="032C1372" w:rsidR="00C30E9E" w:rsidRDefault="00C3707C" w:rsidP="00C30E9E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โดยผู้ลงทุนจะควบคุมผู้ได้รับการลงทุนได้ต่อเมื่อเข้าเงื่อนไขทั้ง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ข้อนี้</w:t>
      </w:r>
      <w:r w:rsidR="00C30E9E">
        <w:rPr>
          <w:rFonts w:ascii="Angsana New" w:hAnsi="Angsana New" w:cs="Angsana New"/>
          <w:sz w:val="32"/>
          <w:szCs w:val="32"/>
          <w:cs/>
        </w:rPr>
        <w:br w:type="page"/>
      </w:r>
    </w:p>
    <w:p w14:paraId="6A5DC5E8" w14:textId="61425D4E" w:rsidR="00C3707C" w:rsidRPr="00796FCC" w:rsidRDefault="00C3707C" w:rsidP="00707611">
      <w:pPr>
        <w:spacing w:before="240" w:after="120"/>
        <w:ind w:left="126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C3707C" w:rsidRPr="00796FCC" w14:paraId="0B033060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A7E3989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7217F5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0DEE03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470EB64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3707C" w:rsidRPr="00796FCC" w14:paraId="5F0907CD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638C93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1491A2" w14:textId="735AC77C" w:rsidR="00C3707C" w:rsidRPr="00796FCC" w:rsidRDefault="00502745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C3707C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3D077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03012C31" w14:textId="03776969" w:rsidR="00C3707C" w:rsidRPr="00796FCC" w:rsidRDefault="00502745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C3707C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3707C" w:rsidRPr="00796FCC" w14:paraId="50EB2217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7D1F8F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30AADB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781C8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9DA909F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C3707C" w:rsidRPr="00796FCC" w14:paraId="199CCAC1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87AFC9" w14:textId="77777777" w:rsidR="00C3707C" w:rsidRPr="00796FCC" w:rsidRDefault="00C3707C" w:rsidP="00FB0AE5">
            <w:pPr>
              <w:ind w:left="3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6F8D48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BE623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F08A488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82A2A" w:rsidRPr="00796FCC" w14:paraId="11962A4D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646C23" w14:textId="77777777" w:rsidR="00582A2A" w:rsidRPr="00796FCC" w:rsidRDefault="00582A2A" w:rsidP="00582A2A">
            <w:pPr>
              <w:tabs>
                <w:tab w:val="right" w:pos="4590"/>
              </w:tabs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2E30" w14:textId="333D444B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9DF79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F9EFE7E" w14:textId="08E563C0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</w:tr>
      <w:tr w:rsidR="00582A2A" w:rsidRPr="00796FCC" w14:paraId="624A584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E18FA2" w14:textId="77777777" w:rsidR="00582A2A" w:rsidRPr="00796FCC" w:rsidRDefault="00582A2A" w:rsidP="00582A2A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1485" w14:textId="74C42551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FDD8C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6533CA5" w14:textId="245B0127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82A2A" w:rsidRPr="00796FCC" w14:paraId="148B5E85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29DA42" w14:textId="77777777" w:rsidR="00582A2A" w:rsidRPr="00796FCC" w:rsidRDefault="00582A2A" w:rsidP="00582A2A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BD7" w14:textId="0AD33242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E063A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1C1D814" w14:textId="6801F4D7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82A2A" w:rsidRPr="00796FCC" w14:paraId="4CC38733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B5D355" w14:textId="51A8BAAC" w:rsidR="00582A2A" w:rsidRPr="00796FCC" w:rsidRDefault="00582A2A" w:rsidP="00582A2A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โทรา </w:t>
            </w:r>
            <w:r w:rsidR="00502745"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3480" w14:textId="208BC2BC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DFFD6B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F09F9DE" w14:textId="4FF8B7BC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82A2A" w:rsidRPr="00796FCC" w14:paraId="292E6F26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26894C" w14:textId="77777777" w:rsidR="00582A2A" w:rsidRPr="00796FCC" w:rsidRDefault="00582A2A" w:rsidP="00582A2A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DCCF3" w14:textId="7CC8B3D5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5C63C9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36D0A3C" w14:textId="576BE62B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82A2A" w:rsidRPr="00796FCC" w14:paraId="336D076C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55DA75" w14:textId="77777777" w:rsidR="00582A2A" w:rsidRPr="00796FCC" w:rsidRDefault="00582A2A" w:rsidP="00582A2A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9C83" w14:textId="629BA967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43178C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6EB140C" w14:textId="1B0E2E5B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82A2A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582A2A" w:rsidRPr="00796FCC" w14:paraId="6942FF1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C285D5" w14:textId="77777777" w:rsidR="00582A2A" w:rsidRPr="00796FCC" w:rsidRDefault="00582A2A" w:rsidP="00582A2A">
            <w:pPr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4725" w14:textId="77777777" w:rsidR="00582A2A" w:rsidRPr="00796FCC" w:rsidRDefault="00582A2A" w:rsidP="00582A2A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73F91" w14:textId="77777777" w:rsidR="00582A2A" w:rsidRPr="00796FCC" w:rsidRDefault="00582A2A" w:rsidP="00582A2A">
            <w:pPr>
              <w:spacing w:line="120" w:lineRule="exact"/>
              <w:ind w:left="-162" w:right="47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32AE7172" w14:textId="77777777" w:rsidR="00582A2A" w:rsidRPr="00796FCC" w:rsidRDefault="00582A2A" w:rsidP="00582A2A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82A2A" w:rsidRPr="00796FCC" w14:paraId="35FB27A0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41565F" w14:textId="77777777" w:rsidR="00582A2A" w:rsidRPr="00796FCC" w:rsidRDefault="00582A2A" w:rsidP="00582A2A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50C1" w14:textId="77777777" w:rsidR="00582A2A" w:rsidRPr="00796FCC" w:rsidRDefault="00582A2A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75D894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0025EC9" w14:textId="77777777" w:rsidR="00582A2A" w:rsidRPr="00796FCC" w:rsidRDefault="00582A2A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82A2A" w:rsidRPr="00796FCC" w14:paraId="0A527E84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F2C0076" w14:textId="77777777" w:rsidR="00582A2A" w:rsidRPr="00796FCC" w:rsidRDefault="00582A2A" w:rsidP="00582A2A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A98D1" w14:textId="4C141B87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55DC5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CCB3239" w14:textId="17816B2C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582A2A" w:rsidRPr="00796FCC" w14:paraId="7624CEA2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CC3E36" w14:textId="77777777" w:rsidR="00582A2A" w:rsidRPr="00796FCC" w:rsidRDefault="00582A2A" w:rsidP="00582A2A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5032" w14:textId="1EF7EB40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058F1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220FA07" w14:textId="70D9C56D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582A2A" w:rsidRPr="00796FCC" w14:paraId="5994F90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1812DC" w14:textId="77777777" w:rsidR="00582A2A" w:rsidRPr="00796FCC" w:rsidRDefault="00582A2A" w:rsidP="00582A2A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856C" w14:textId="2C0096AB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4351AF" w14:textId="77777777" w:rsidR="00582A2A" w:rsidRPr="00796FCC" w:rsidRDefault="00582A2A" w:rsidP="00582A2A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66A16B0F" w14:textId="12A8F1CD" w:rsidR="00582A2A" w:rsidRPr="00796FCC" w:rsidRDefault="00502745" w:rsidP="00582A2A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</w:tbl>
    <w:p w14:paraId="78D29528" w14:textId="2CCCF684" w:rsidR="00B42500" w:rsidRPr="001C60AE" w:rsidRDefault="00502745" w:rsidP="00B42500">
      <w:pPr>
        <w:suppressAutoHyphens w:val="0"/>
        <w:spacing w:before="240" w:after="240"/>
        <w:ind w:left="1267" w:hanging="72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6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8C01E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ในกรณีที่มีเนื้อความขัดกันหรือมีการ</w:t>
      </w:r>
      <w:r w:rsidR="00B42500" w:rsidRPr="001C60AE">
        <w:rPr>
          <w:rFonts w:ascii="Angsana New" w:hAnsi="Angsana New" w:cs="Angsana New"/>
          <w:sz w:val="32"/>
          <w:szCs w:val="32"/>
          <w:cs/>
          <w:lang w:val="en-GB"/>
        </w:rPr>
        <w:t>ตีความ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ในสองภาษาที่แตกต่างกันให้ใช้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331E88C2" w:rsidR="00B42500" w:rsidRPr="00796FCC" w:rsidRDefault="00502745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 w:eastAsia="en-US"/>
        </w:rPr>
        <w:t>7</w:t>
      </w:r>
      <w:r w:rsidR="00B42500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5E7DD6" w14:textId="55D98ED3" w:rsidR="00094982" w:rsidRPr="00094982" w:rsidRDefault="00094982" w:rsidP="00094982">
      <w:pPr>
        <w:suppressAutoHyphens w:val="0"/>
        <w:spacing w:before="240" w:after="240"/>
        <w:ind w:left="1267" w:hanging="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ในระหว่างงวด บริษัท</w:t>
      </w:r>
      <w:r w:rsidR="000D18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และบริษัทย่อย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มกราคม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2567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40E2AC5" w14:textId="0756292E" w:rsidR="00094982" w:rsidRPr="00094982" w:rsidRDefault="00094982" w:rsidP="00F47834">
      <w:pPr>
        <w:suppressAutoHyphens w:val="0"/>
        <w:spacing w:before="240" w:after="120"/>
        <w:ind w:left="1454" w:hanging="18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bookmarkStart w:id="1" w:name="_Hlk181364677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bookmarkEnd w:id="1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ฉบับที่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การนำเสนองบการเงิน กำหนดให้เปิดเผยข้อมูลนโยบาย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การบัญชีที่มีสาระสำคัญ </w:t>
      </w:r>
    </w:p>
    <w:p w14:paraId="2B85EEAE" w14:textId="77777777" w:rsidR="00861B1F" w:rsidRDefault="00861B1F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39CA20B9" w14:textId="1F786671" w:rsidR="001815AC" w:rsidRDefault="00094982" w:rsidP="001815AC">
      <w:pPr>
        <w:suppressAutoHyphens w:val="0"/>
        <w:spacing w:before="120" w:after="24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ฉบับที่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8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0373643" w14:textId="0190A1DE" w:rsidR="00094982" w:rsidRPr="00964505" w:rsidRDefault="00094982" w:rsidP="00B123DE">
      <w:pPr>
        <w:suppressAutoHyphens w:val="0"/>
        <w:spacing w:before="240" w:after="240"/>
        <w:ind w:left="1440" w:hanging="180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9645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มาตรฐานการบัญชี ฉบับที่ </w:t>
      </w:r>
      <w:r w:rsidR="00502745" w:rsidRPr="00502745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12</w:t>
      </w:r>
      <w:r w:rsidRPr="009645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Pr="009645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9645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</w:t>
      </w:r>
      <w:r w:rsidR="009645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/>
      </w:r>
      <w:r w:rsidRPr="00F4783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</w:t>
      </w:r>
      <w:r w:rsidRPr="00B0365B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รอการตัดบัญชีที่เกี่ยวข้องกับการปฏิรูปภาษีระหว่างประเทศ - กฎโมเดลเสาหลักที่สอง (</w:t>
      </w:r>
      <w:r w:rsidRPr="00B0365B">
        <w:rPr>
          <w:rFonts w:ascii="Angsana New" w:hAnsi="Angsana New"/>
          <w:color w:val="000000"/>
          <w:spacing w:val="-8"/>
          <w:sz w:val="32"/>
          <w:szCs w:val="32"/>
          <w:lang w:val="en-US"/>
        </w:rPr>
        <w:t>Pillar Two</w:t>
      </w:r>
      <w:r w:rsidRPr="00B0365B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)</w:t>
      </w:r>
      <w:r w:rsidRPr="009645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</w:p>
    <w:p w14:paraId="480AC923" w14:textId="0841A0E4" w:rsidR="00B42500" w:rsidRPr="00796FCC" w:rsidRDefault="00094982" w:rsidP="001E5FDE">
      <w:pPr>
        <w:suppressAutoHyphens w:val="0"/>
        <w:spacing w:before="240" w:after="240"/>
        <w:ind w:left="1267" w:hanging="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</w:t>
      </w:r>
      <w:r w:rsidRPr="001E5FD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สาระสำคัญต่องบการเงินระหว่างกาลของบริษัท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</w:t>
      </w:r>
      <w:r w:rsidR="00B4395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ิษั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ทย่อย</w:t>
      </w:r>
    </w:p>
    <w:p w14:paraId="3B7EE7CF" w14:textId="123F093F" w:rsidR="00B42500" w:rsidRPr="00796FCC" w:rsidRDefault="00502745" w:rsidP="00B42500">
      <w:pPr>
        <w:tabs>
          <w:tab w:val="left" w:pos="1260"/>
          <w:tab w:val="left" w:pos="135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="00557CFF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8</w:t>
      </w:r>
      <w:r w:rsidR="00557CFF" w:rsidRPr="00796FCC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79B222D" w14:textId="50F9D6F0" w:rsidR="001528F6" w:rsidRDefault="001528F6" w:rsidP="0069431D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1528F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1528F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มกราคม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1528F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1B0888D4" w14:textId="00A56C0F" w:rsidR="001528F6" w:rsidRPr="00D44704" w:rsidRDefault="00D44704" w:rsidP="0069431D">
      <w:pPr>
        <w:spacing w:after="240"/>
        <w:ind w:left="1267"/>
        <w:jc w:val="thaiDistribute"/>
        <w:rPr>
          <w:rFonts w:ascii="Angsana New" w:hAnsi="Angsana New" w:cs="Angsana New"/>
          <w:b/>
          <w:bCs/>
          <w:color w:val="000000"/>
          <w:spacing w:val="-4"/>
          <w:sz w:val="32"/>
          <w:szCs w:val="32"/>
        </w:rPr>
      </w:pPr>
      <w:r w:rsidRPr="00D44704"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cs/>
        </w:rPr>
        <w:t xml:space="preserve">มาตรฐานการบัญชี ฉบับที่ </w:t>
      </w:r>
      <w:r w:rsidR="00502745" w:rsidRPr="00502745"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lang w:val="en-US"/>
        </w:rPr>
        <w:t>1</w:t>
      </w:r>
      <w:r w:rsidRPr="00D44704"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cs/>
        </w:rPr>
        <w:t xml:space="preserve"> เรื่อง การนำเสนองบการเงิน</w:t>
      </w:r>
    </w:p>
    <w:p w14:paraId="61C23D7B" w14:textId="7C642041" w:rsidR="00CE5C77" w:rsidRPr="00A60DE9" w:rsidRDefault="00BC101A" w:rsidP="00C97C92">
      <w:pPr>
        <w:pStyle w:val="ListParagraph"/>
        <w:numPr>
          <w:ilvl w:val="0"/>
          <w:numId w:val="42"/>
        </w:numPr>
        <w:spacing w:after="240"/>
        <w:ind w:left="1440" w:hanging="173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A60DE9">
        <w:rPr>
          <w:rFonts w:ascii="Angsana New" w:hAnsi="Angsana New"/>
          <w:color w:val="000000"/>
          <w:spacing w:val="-4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  <w:r w:rsidR="00CE5C77" w:rsidRPr="00A60D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</w:p>
    <w:p w14:paraId="1FFA38FB" w14:textId="77777777" w:rsidR="0082712B" w:rsidRPr="001F000B" w:rsidRDefault="0082712B" w:rsidP="00C97C92">
      <w:pPr>
        <w:spacing w:after="240"/>
        <w:ind w:left="1440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US"/>
        </w:rPr>
      </w:pP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</w:t>
      </w:r>
      <w:r w:rsidRPr="00D14D5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</w:t>
      </w:r>
      <w:r w:rsidRPr="001F000B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6917D18A" w14:textId="77777777" w:rsidR="00861B1F" w:rsidRDefault="00861B1F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 w:type="page"/>
      </w:r>
    </w:p>
    <w:p w14:paraId="5D68B28C" w14:textId="211F58BE" w:rsidR="0082712B" w:rsidRPr="0082712B" w:rsidRDefault="0082712B" w:rsidP="00A461E9">
      <w:pPr>
        <w:pStyle w:val="ListParagraph"/>
        <w:numPr>
          <w:ilvl w:val="0"/>
          <w:numId w:val="42"/>
        </w:numPr>
        <w:spacing w:after="240"/>
        <w:ind w:left="1440" w:hanging="173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A461E9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>หนี้สิน</w:t>
      </w:r>
      <w:r w:rsidRPr="0082712B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ไม่หมุนเวียนที่ต้องดำรงสถานะ</w:t>
      </w:r>
    </w:p>
    <w:p w14:paraId="14969C00" w14:textId="43E4A7F7" w:rsidR="0082712B" w:rsidRPr="0082712B" w:rsidRDefault="0082712B" w:rsidP="00A461E9">
      <w:pPr>
        <w:spacing w:after="360"/>
        <w:ind w:left="1440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12</w:t>
      </w: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70EB5821" w14:textId="77777777" w:rsidR="0082712B" w:rsidRPr="00801775" w:rsidRDefault="0082712B" w:rsidP="00A461E9">
      <w:pPr>
        <w:spacing w:after="240"/>
        <w:ind w:left="1440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A369C3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</w:t>
      </w:r>
      <w:r w:rsidRPr="00ED509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เช่น การดำรงสถานะที่อิงกับฐานะการเงินของกิจการ ณ วันสิ้นรอบระยะเวลารายงาน แต่ถูกประเมิน</w:t>
      </w:r>
      <w:r w:rsidRPr="0080177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การปฏิบัติตามการดำรงสถานะภายหลังรอบระยะเวลารายงาน</w:t>
      </w:r>
    </w:p>
    <w:p w14:paraId="6F01A625" w14:textId="6C868ABF" w:rsidR="0082712B" w:rsidRDefault="0082712B" w:rsidP="00F12161">
      <w:pPr>
        <w:spacing w:after="240"/>
        <w:ind w:left="144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มกราคม </w:t>
      </w:r>
      <w:r w:rsidR="00502745" w:rsidRPr="00502745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82712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และอนุญาตให้กิจการถือปฏิบัติได้ก่อนวันบังคับใช้</w:t>
      </w:r>
    </w:p>
    <w:p w14:paraId="7636A554" w14:textId="6E2497B5" w:rsidR="006C4C2D" w:rsidRDefault="006C4C2D" w:rsidP="00D12225">
      <w:pPr>
        <w:spacing w:after="240"/>
        <w:ind w:left="1267"/>
        <w:jc w:val="thaiDistribute"/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lang w:val="en-US"/>
        </w:rPr>
      </w:pPr>
      <w:r w:rsidRPr="00CA0D05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  <w:lang w:val="en-US"/>
        </w:rPr>
        <w:t xml:space="preserve">มาตรฐานการบัญชี ฉบับที่ </w:t>
      </w:r>
      <w:r w:rsidR="00502745" w:rsidRPr="00502745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lang w:val="en-US"/>
        </w:rPr>
        <w:t>7</w:t>
      </w:r>
      <w:r w:rsidRPr="00CA0D05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lang w:val="en-US"/>
        </w:rPr>
        <w:t xml:space="preserve"> </w:t>
      </w:r>
      <w:r w:rsidRPr="00CA0D05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  <w:lang w:val="en-US"/>
        </w:rPr>
        <w:t xml:space="preserve">เรื่อง งบกระแสเงินสด และมาตรฐานการรายงานทางการเงิน ฉบับที่ </w:t>
      </w:r>
      <w:r w:rsidR="00502745" w:rsidRPr="00502745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lang w:val="en-US"/>
        </w:rPr>
        <w:t>7</w:t>
      </w:r>
      <w:r w:rsidRPr="006C4C2D"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lang w:val="en-US"/>
        </w:rPr>
        <w:t xml:space="preserve"> </w:t>
      </w:r>
      <w:r w:rsidRPr="006C4C2D"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cs/>
          <w:lang w:val="en-US"/>
        </w:rPr>
        <w:t xml:space="preserve">เรื่อง การเปิดเผยข้อมูลเครื่องมือทางการเงิน </w:t>
      </w:r>
      <w:r w:rsidR="00683A83"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lang w:val="en-US"/>
        </w:rPr>
        <w:t>-</w:t>
      </w:r>
      <w:r w:rsidRPr="006C4C2D"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cs/>
          <w:lang w:val="en-US"/>
        </w:rPr>
        <w:t xml:space="preserve"> ข้อตกลงจัดหาเงินทุนเพื่อจ่ายผู้ขาย</w:t>
      </w:r>
    </w:p>
    <w:p w14:paraId="6D1C331A" w14:textId="5BC7D23F" w:rsidR="003A00A4" w:rsidRPr="00727973" w:rsidRDefault="003A00A4" w:rsidP="000E3B7A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0E3B7A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การ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502745" w:rsidRPr="00502745">
        <w:rPr>
          <w:rFonts w:asciiTheme="majorBidi" w:hAnsiTheme="majorBidi" w:cs="Angsana New"/>
          <w:sz w:val="32"/>
          <w:szCs w:val="32"/>
          <w:lang w:val="en-US"/>
        </w:rPr>
        <w:t>7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03AE3">
        <w:rPr>
          <w:rFonts w:asciiTheme="majorBidi" w:hAnsiTheme="majorBidi" w:cs="Angsana New"/>
          <w:spacing w:val="2"/>
          <w:sz w:val="32"/>
          <w:szCs w:val="32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502745" w:rsidRPr="00502745">
        <w:rPr>
          <w:rFonts w:asciiTheme="majorBidi" w:hAnsiTheme="majorBidi" w:cs="Angsana New"/>
          <w:sz w:val="32"/>
          <w:szCs w:val="32"/>
          <w:lang w:val="en-US"/>
        </w:rPr>
        <w:t>7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6DE14ED3" w14:textId="77777777" w:rsidR="003A00A4" w:rsidRPr="00727973" w:rsidRDefault="003A00A4" w:rsidP="000E3B7A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27973">
        <w:rPr>
          <w:rFonts w:ascii="Angsana New" w:hAnsi="Angsana New" w:cs="Angsana New"/>
          <w:sz w:val="32"/>
          <w:szCs w:val="32"/>
        </w:rPr>
        <w:t>“</w:t>
      </w:r>
      <w:r w:rsidRPr="000E3B7A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ข้อตกลง</w:t>
      </w:r>
      <w:r w:rsidRPr="00727973">
        <w:rPr>
          <w:rFonts w:ascii="Angsana New" w:hAnsi="Angsana New" w:cs="Angsana New"/>
          <w:sz w:val="32"/>
          <w:szCs w:val="32"/>
          <w:cs/>
        </w:rPr>
        <w:t>จัดหาเงินทุนเพื่อจ่ายผู้ขาย”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727973">
        <w:rPr>
          <w:rFonts w:asciiTheme="majorBidi" w:hAnsiTheme="majorBidi" w:cs="Angsana New" w:hint="cs"/>
          <w:sz w:val="32"/>
          <w:szCs w:val="32"/>
          <w:cs/>
        </w:rPr>
        <w:t>ข้อมูลโดยรวม</w:t>
      </w:r>
      <w:r w:rsidRPr="00727973">
        <w:rPr>
          <w:rFonts w:asciiTheme="majorBidi" w:hAnsiTheme="majorBidi" w:cs="Angsana New"/>
          <w:sz w:val="32"/>
          <w:szCs w:val="32"/>
          <w:cs/>
        </w:rPr>
        <w:t>สำหรับข้อตกลงจัดหาเงินทุนเพื่อจ่ายผู้ขาย</w:t>
      </w:r>
      <w:r w:rsidRPr="00727973">
        <w:rPr>
          <w:rFonts w:asciiTheme="majorBidi" w:hAnsiTheme="majorBidi" w:cs="Angsana New" w:hint="cs"/>
          <w:sz w:val="32"/>
          <w:szCs w:val="32"/>
          <w:cs/>
        </w:rPr>
        <w:t xml:space="preserve"> ดังนี้</w:t>
      </w:r>
    </w:p>
    <w:p w14:paraId="7799E185" w14:textId="77777777" w:rsidR="003A00A4" w:rsidRPr="00727973" w:rsidRDefault="003A00A4" w:rsidP="000E3B7A">
      <w:pPr>
        <w:pStyle w:val="ListParagraph"/>
        <w:numPr>
          <w:ilvl w:val="0"/>
          <w:numId w:val="40"/>
        </w:numPr>
        <w:suppressAutoHyphens w:val="0"/>
        <w:spacing w:before="120" w:after="120"/>
        <w:ind w:left="1530" w:hanging="232"/>
        <w:contextualSpacing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ข้อกำหนดและเงื่อนไขของข้อตกลง</w:t>
      </w:r>
    </w:p>
    <w:p w14:paraId="656DA8AB" w14:textId="77777777" w:rsidR="003A00A4" w:rsidRPr="00727973" w:rsidRDefault="003A00A4" w:rsidP="000E3B7A">
      <w:pPr>
        <w:pStyle w:val="ListParagraph"/>
        <w:numPr>
          <w:ilvl w:val="0"/>
          <w:numId w:val="40"/>
        </w:numPr>
        <w:suppressAutoHyphens w:val="0"/>
        <w:spacing w:before="120" w:after="120"/>
        <w:ind w:left="1530" w:hanging="232"/>
        <w:contextualSpacing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1454D9A1" w14:textId="77777777" w:rsidR="00952FE7" w:rsidRDefault="00952FE7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ECA3FA" w14:textId="76757D4D" w:rsidR="003A00A4" w:rsidRPr="00727973" w:rsidRDefault="003A00A4" w:rsidP="000E3B7A">
      <w:pPr>
        <w:pStyle w:val="ListParagraph"/>
        <w:numPr>
          <w:ilvl w:val="0"/>
          <w:numId w:val="40"/>
        </w:numPr>
        <w:suppressAutoHyphens w:val="0"/>
        <w:spacing w:before="120" w:after="120"/>
        <w:ind w:left="1530" w:hanging="232"/>
        <w:contextualSpacing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lastRenderedPageBreak/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235B9154" w14:textId="77777777" w:rsidR="003A00A4" w:rsidRPr="00727973" w:rsidRDefault="003A00A4" w:rsidP="000E3B7A">
      <w:pPr>
        <w:pStyle w:val="ListParagraph"/>
        <w:numPr>
          <w:ilvl w:val="0"/>
          <w:numId w:val="40"/>
        </w:numPr>
        <w:suppressAutoHyphens w:val="0"/>
        <w:spacing w:before="120" w:after="120"/>
        <w:ind w:left="1530" w:hanging="232"/>
        <w:contextualSpacing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0AE2FF63" w14:textId="77777777" w:rsidR="003A00A4" w:rsidRPr="00727973" w:rsidRDefault="003A00A4" w:rsidP="00952FE7">
      <w:pPr>
        <w:pStyle w:val="ListParagraph"/>
        <w:numPr>
          <w:ilvl w:val="0"/>
          <w:numId w:val="40"/>
        </w:numPr>
        <w:suppressAutoHyphens w:val="0"/>
        <w:spacing w:before="120" w:after="240"/>
        <w:ind w:left="1526" w:hanging="230"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</w:p>
    <w:p w14:paraId="416C3176" w14:textId="242D28F4" w:rsidR="003A00A4" w:rsidRPr="00727973" w:rsidRDefault="003A00A4" w:rsidP="00373948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27973">
        <w:rPr>
          <w:rFonts w:asciiTheme="majorBidi" w:hAnsiTheme="majorBidi" w:cstheme="majorBidi" w:hint="cs"/>
          <w:sz w:val="32"/>
          <w:szCs w:val="32"/>
          <w:cs/>
        </w:rPr>
        <w:t>การแก้ไขเพิ่มเติมดังกล่าวมีข้อผ่อนปรนเฉพาะสำหรับ</w:t>
      </w:r>
      <w:r w:rsidRPr="00727973">
        <w:rPr>
          <w:rFonts w:asciiTheme="majorBidi" w:hAnsiTheme="majorBidi" w:cs="Angsana New"/>
          <w:sz w:val="32"/>
          <w:szCs w:val="32"/>
          <w:cs/>
        </w:rPr>
        <w:t>รอบระยะเวลารายงาน</w:t>
      </w:r>
      <w:r w:rsidRPr="00727973">
        <w:rPr>
          <w:rFonts w:asciiTheme="majorBidi" w:hAnsiTheme="majorBidi" w:cs="Angsana New" w:hint="cs"/>
          <w:sz w:val="32"/>
          <w:szCs w:val="32"/>
          <w:cs/>
        </w:rPr>
        <w:t>ประจำปีแรก</w:t>
      </w:r>
      <w:r w:rsidR="00373948">
        <w:rPr>
          <w:rFonts w:asciiTheme="majorBidi" w:hAnsiTheme="majorBidi" w:cs="Angsana New"/>
          <w:sz w:val="32"/>
          <w:szCs w:val="32"/>
          <w:cs/>
        </w:rPr>
        <w:br/>
      </w:r>
      <w:r w:rsidRPr="00727973">
        <w:rPr>
          <w:rFonts w:asciiTheme="majorBidi" w:hAnsiTheme="majorBidi" w:cs="Angsana New"/>
          <w:sz w:val="32"/>
          <w:szCs w:val="32"/>
          <w:cs/>
        </w:rPr>
        <w:t>ที่กิจการ</w:t>
      </w:r>
      <w:r w:rsidRPr="00727973">
        <w:rPr>
          <w:rFonts w:asciiTheme="majorBidi" w:hAnsiTheme="majorBidi" w:cs="Angsana New" w:hint="cs"/>
          <w:sz w:val="32"/>
          <w:szCs w:val="32"/>
          <w:cs/>
        </w:rPr>
        <w:t xml:space="preserve">ถือปฏิบัติ </w:t>
      </w:r>
      <w:r w:rsidRPr="00727973">
        <w:rPr>
          <w:rFonts w:asciiTheme="majorBidi" w:hAnsiTheme="majorBidi" w:cs="Angsana New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727973">
        <w:rPr>
          <w:rFonts w:asciiTheme="majorBidi" w:hAnsiTheme="majorBidi" w:cs="Angsana New"/>
          <w:sz w:val="32"/>
          <w:szCs w:val="32"/>
        </w:rPr>
        <w:t xml:space="preserve"> </w:t>
      </w:r>
      <w:r w:rsidRPr="00727973">
        <w:rPr>
          <w:rFonts w:asciiTheme="majorBidi" w:hAnsiTheme="majorBidi" w:cs="Angsana New" w:hint="cs"/>
          <w:sz w:val="32"/>
          <w:szCs w:val="32"/>
          <w:cs/>
        </w:rPr>
        <w:t xml:space="preserve">ณ 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หรือหลังวันที่ </w:t>
      </w:r>
      <w:r w:rsidR="00502745" w:rsidRPr="00502745">
        <w:rPr>
          <w:rFonts w:asciiTheme="majorBidi" w:hAnsiTheme="majorBidi" w:cs="Angsana New"/>
          <w:sz w:val="32"/>
          <w:szCs w:val="32"/>
          <w:lang w:val="en-US"/>
        </w:rPr>
        <w:t>1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502745" w:rsidRPr="00502745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 เป็นต้นไป</w:t>
      </w:r>
      <w:r w:rsidRPr="0072797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6EB2540E" w14:textId="5E7F5FF0" w:rsidR="003A00A4" w:rsidRPr="00373948" w:rsidRDefault="003A00A4" w:rsidP="00373948">
      <w:pPr>
        <w:spacing w:after="240"/>
        <w:ind w:left="1267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373948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02745" w:rsidRPr="00502745">
        <w:rPr>
          <w:rFonts w:asciiTheme="majorBidi" w:hAnsiTheme="majorBidi" w:cs="Angsana New"/>
          <w:b/>
          <w:bCs/>
          <w:sz w:val="32"/>
          <w:szCs w:val="32"/>
          <w:lang w:val="en-US"/>
        </w:rPr>
        <w:t>16</w:t>
      </w:r>
      <w:r w:rsidRPr="00373948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A4F9545" w14:textId="34F1881E" w:rsidR="003A00A4" w:rsidRPr="00727973" w:rsidRDefault="003A00A4" w:rsidP="00373948">
      <w:pPr>
        <w:spacing w:after="240"/>
        <w:ind w:left="1267"/>
        <w:jc w:val="thaiDistribute"/>
        <w:rPr>
          <w:rFonts w:asciiTheme="majorBidi" w:hAnsiTheme="majorBidi" w:cs="Angsana New"/>
          <w:sz w:val="32"/>
          <w:szCs w:val="32"/>
        </w:rPr>
      </w:pPr>
      <w:r w:rsidRPr="00731CE8">
        <w:rPr>
          <w:rFonts w:asciiTheme="majorBidi" w:hAnsiTheme="majorBidi" w:cs="Angsana New"/>
          <w:spacing w:val="2"/>
          <w:sz w:val="32"/>
          <w:szCs w:val="32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</w:t>
      </w:r>
      <w:r w:rsidRPr="004C1881">
        <w:rPr>
          <w:rFonts w:asciiTheme="majorBidi" w:hAnsiTheme="majorBidi" w:cs="Angsana New"/>
          <w:spacing w:val="-4"/>
          <w:sz w:val="32"/>
          <w:szCs w:val="32"/>
          <w:cs/>
        </w:rPr>
        <w:t xml:space="preserve">ถือเป็นการขายสินทรัพย์ตามข้อกำหนดของมาตรฐานการรายงานทางการเงิน ฉบับที่ </w:t>
      </w:r>
      <w:r w:rsidR="00502745" w:rsidRPr="00502745">
        <w:rPr>
          <w:rFonts w:asciiTheme="majorBidi" w:hAnsiTheme="majorBidi" w:cs="Angsana New"/>
          <w:spacing w:val="-4"/>
          <w:sz w:val="32"/>
          <w:szCs w:val="32"/>
          <w:lang w:val="en-US"/>
        </w:rPr>
        <w:t>15</w:t>
      </w:r>
      <w:r w:rsidRPr="004C1881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4C1881">
        <w:rPr>
          <w:rFonts w:asciiTheme="majorBidi" w:hAnsiTheme="majorBidi" w:cs="Angsana New"/>
          <w:spacing w:val="-4"/>
          <w:sz w:val="32"/>
          <w:szCs w:val="32"/>
          <w:cs/>
        </w:rPr>
        <w:t>การแก้ไข</w:t>
      </w:r>
      <w:r w:rsidRPr="00727973">
        <w:rPr>
          <w:rFonts w:asciiTheme="majorBidi" w:hAnsiTheme="majorBidi" w:cs="Angsana New"/>
          <w:sz w:val="32"/>
          <w:szCs w:val="32"/>
          <w:cs/>
        </w:rPr>
        <w:t>เพิ่มเติมดังกล่าวได้ให้ผู้ขาย-ผู้เช่าต้องกำหนด “การจ่ายชำระตามสัญญาเช่า” หรือ “การจ่ายชำระ</w:t>
      </w:r>
      <w:r w:rsidRPr="004C1881">
        <w:rPr>
          <w:rFonts w:asciiTheme="majorBidi" w:hAnsiTheme="majorBidi" w:cs="Angsana New"/>
          <w:spacing w:val="-6"/>
          <w:sz w:val="32"/>
          <w:szCs w:val="32"/>
          <w:cs/>
        </w:rPr>
        <w:t>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</w:t>
      </w:r>
      <w:r w:rsidRPr="00727973">
        <w:rPr>
          <w:rFonts w:asciiTheme="majorBidi" w:hAnsiTheme="majorBidi" w:cs="Angsana New"/>
          <w:sz w:val="32"/>
          <w:szCs w:val="32"/>
          <w:cs/>
        </w:rPr>
        <w:t>ที่ยังคงอยู่กับผู้ขาย-ผู้เช่า</w:t>
      </w:r>
      <w:r w:rsidRPr="0072797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</w:rPr>
        <w:t>ภายหลังวันที่สัญญาเช่าเริ่มมีผล</w:t>
      </w:r>
    </w:p>
    <w:p w14:paraId="6A1E5F64" w14:textId="56E322FD" w:rsidR="003A00A4" w:rsidRPr="00727973" w:rsidRDefault="003A00A4" w:rsidP="00373948">
      <w:pPr>
        <w:spacing w:after="240"/>
        <w:ind w:left="1267"/>
        <w:jc w:val="thaiDistribute"/>
        <w:rPr>
          <w:rFonts w:asciiTheme="majorBidi" w:hAnsiTheme="majorBidi" w:cs="Angsana New"/>
          <w:sz w:val="32"/>
          <w:szCs w:val="32"/>
        </w:rPr>
      </w:pPr>
      <w:r w:rsidRPr="00727973">
        <w:rPr>
          <w:rFonts w:asciiTheme="majorBidi" w:hAnsiTheme="majorBidi" w:cs="Angsana New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72797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727973">
        <w:rPr>
          <w:rFonts w:asciiTheme="majorBidi" w:hAnsiTheme="majorBidi" w:cs="Angsana New" w:hint="cs"/>
          <w:sz w:val="32"/>
          <w:szCs w:val="32"/>
          <w:cs/>
        </w:rPr>
        <w:t>ภาย</w:t>
      </w:r>
      <w:r w:rsidRPr="00727973">
        <w:rPr>
          <w:rFonts w:asciiTheme="majorBidi" w:hAnsiTheme="majorBidi" w:cs="Angsana New"/>
          <w:sz w:val="32"/>
          <w:szCs w:val="32"/>
          <w:cs/>
        </w:rPr>
        <w:t>หลังจากการเปลี่ยนแปลงสัญญาเช่าหรือการเปลี่ยนแปลงอายุสัญญาเช่า) ให้ปฏิบัติตามข้อกำหนด</w:t>
      </w:r>
      <w:r w:rsidRPr="00F66752">
        <w:rPr>
          <w:rFonts w:asciiTheme="majorBidi" w:hAnsiTheme="majorBidi" w:cs="Angsana New"/>
          <w:spacing w:val="-4"/>
          <w:sz w:val="32"/>
          <w:szCs w:val="32"/>
          <w:cs/>
        </w:rPr>
        <w:t xml:space="preserve">ทั่วไปในมาตรฐานการรายงานทางการเงิน ฉบับที่ </w:t>
      </w:r>
      <w:r w:rsidR="00502745" w:rsidRPr="00502745">
        <w:rPr>
          <w:rFonts w:asciiTheme="majorBidi" w:hAnsiTheme="majorBidi" w:cs="Angsana New"/>
          <w:spacing w:val="-4"/>
          <w:sz w:val="32"/>
          <w:szCs w:val="32"/>
          <w:lang w:val="en-US"/>
        </w:rPr>
        <w:t>16</w:t>
      </w:r>
      <w:r w:rsidRPr="00F66752">
        <w:rPr>
          <w:rFonts w:asciiTheme="majorBidi" w:hAnsiTheme="majorBidi" w:cs="Angsana New"/>
          <w:spacing w:val="-4"/>
          <w:sz w:val="32"/>
          <w:szCs w:val="32"/>
          <w:cs/>
        </w:rPr>
        <w:t xml:space="preserve"> ซึ่งกรณีนี้อาจเป็นกรณีเฉพาะ</w:t>
      </w:r>
      <w:r w:rsidRPr="00F66752">
        <w:rPr>
          <w:rFonts w:asciiTheme="majorBidi" w:hAnsiTheme="majorBidi" w:cs="Angsana New" w:hint="cs"/>
          <w:spacing w:val="-4"/>
          <w:sz w:val="32"/>
          <w:szCs w:val="32"/>
          <w:cs/>
        </w:rPr>
        <w:t>สำหรับ</w:t>
      </w:r>
      <w:r w:rsidRPr="00F66752">
        <w:rPr>
          <w:rFonts w:asciiTheme="majorBidi" w:hAnsiTheme="majorBidi" w:cs="Angsana New"/>
          <w:spacing w:val="-4"/>
          <w:sz w:val="32"/>
          <w:szCs w:val="32"/>
          <w:cs/>
        </w:rPr>
        <w:t>การเช่ากลับคืนที่</w:t>
      </w:r>
      <w:r w:rsidRPr="00F66752">
        <w:rPr>
          <w:rFonts w:asciiTheme="majorBidi" w:hAnsiTheme="majorBidi" w:cs="Angsana New" w:hint="cs"/>
          <w:spacing w:val="-4"/>
          <w:sz w:val="32"/>
          <w:szCs w:val="32"/>
          <w:cs/>
        </w:rPr>
        <w:t>รวมถึง</w:t>
      </w:r>
      <w:r w:rsidRPr="00F66752">
        <w:rPr>
          <w:rFonts w:asciiTheme="majorBidi" w:hAnsiTheme="majorBidi" w:cs="Angsana New"/>
          <w:spacing w:val="-4"/>
          <w:sz w:val="32"/>
          <w:szCs w:val="32"/>
          <w:cs/>
        </w:rPr>
        <w:t>การจ่ายชำระค่าเช่าผันแปรที่ไม่ได้ขึ้นอยู่กับดัชนีหรืออัตรา</w:t>
      </w:r>
    </w:p>
    <w:p w14:paraId="2A3E6BAD" w14:textId="63560933" w:rsidR="003A00A4" w:rsidRPr="00373948" w:rsidRDefault="003A00A4" w:rsidP="00373948">
      <w:pPr>
        <w:spacing w:after="240"/>
        <w:ind w:left="1267"/>
        <w:jc w:val="thaiDistribute"/>
        <w:rPr>
          <w:rFonts w:asciiTheme="majorBidi" w:hAnsiTheme="majorBidi" w:cs="Angsana New"/>
          <w:sz w:val="32"/>
          <w:szCs w:val="32"/>
        </w:rPr>
      </w:pPr>
      <w:r w:rsidRPr="00756F6C">
        <w:rPr>
          <w:rFonts w:asciiTheme="majorBidi" w:hAnsiTheme="majorBidi" w:cs="Angsana New"/>
          <w:spacing w:val="-6"/>
          <w:sz w:val="32"/>
          <w:szCs w:val="32"/>
          <w:cs/>
        </w:rPr>
        <w:t>ผู้ขาย-ผู้เช่าต้องถือปฏิบัติตามการแก้ไขเพิ่มเติมดังกล่าว</w:t>
      </w:r>
      <w:r w:rsidRPr="00756F6C">
        <w:rPr>
          <w:rFonts w:asciiTheme="majorBidi" w:hAnsiTheme="majorBidi" w:cs="Angsana New" w:hint="cs"/>
          <w:spacing w:val="-6"/>
          <w:sz w:val="32"/>
          <w:szCs w:val="32"/>
          <w:cs/>
        </w:rPr>
        <w:t>สำ</w:t>
      </w:r>
      <w:r w:rsidRPr="00756F6C">
        <w:rPr>
          <w:rFonts w:asciiTheme="majorBidi" w:hAnsiTheme="majorBidi" w:cs="Angsana New"/>
          <w:spacing w:val="-6"/>
          <w:sz w:val="32"/>
          <w:szCs w:val="32"/>
          <w:cs/>
        </w:rPr>
        <w:t>หรับรอบระยะเวลารายงานประ</w:t>
      </w:r>
      <w:r w:rsidRPr="00756F6C">
        <w:rPr>
          <w:rFonts w:asciiTheme="majorBidi" w:hAnsiTheme="majorBidi" w:cs="Angsana New" w:hint="cs"/>
          <w:spacing w:val="-6"/>
          <w:sz w:val="32"/>
          <w:szCs w:val="32"/>
          <w:cs/>
        </w:rPr>
        <w:t>จำ</w:t>
      </w:r>
      <w:r w:rsidRPr="00756F6C">
        <w:rPr>
          <w:rFonts w:asciiTheme="majorBidi" w:hAnsiTheme="majorBidi" w:cs="Angsana New"/>
          <w:spacing w:val="-6"/>
          <w:sz w:val="32"/>
          <w:szCs w:val="32"/>
          <w:cs/>
        </w:rPr>
        <w:t>ปีที่เริ่ม</w:t>
      </w:r>
      <w:r w:rsidRPr="00F12161">
        <w:rPr>
          <w:rFonts w:asciiTheme="majorBidi" w:hAnsiTheme="majorBidi" w:cs="Angsana New"/>
          <w:spacing w:val="-4"/>
          <w:sz w:val="32"/>
          <w:szCs w:val="32"/>
          <w:cs/>
        </w:rPr>
        <w:t xml:space="preserve"> ณ หรือหลังวันที่ </w:t>
      </w:r>
      <w:r w:rsidR="00502745" w:rsidRPr="00502745">
        <w:rPr>
          <w:rFonts w:asciiTheme="majorBidi" w:hAnsiTheme="majorBidi" w:cs="Angsana New"/>
          <w:spacing w:val="-4"/>
          <w:sz w:val="32"/>
          <w:szCs w:val="32"/>
          <w:lang w:val="en-US"/>
        </w:rPr>
        <w:t>1</w:t>
      </w:r>
      <w:r w:rsidRPr="00F12161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12161">
        <w:rPr>
          <w:rFonts w:asciiTheme="majorBidi" w:hAnsiTheme="majorBidi" w:cs="Angsana New"/>
          <w:spacing w:val="-4"/>
          <w:sz w:val="32"/>
          <w:szCs w:val="32"/>
          <w:cs/>
        </w:rPr>
        <w:t xml:space="preserve">มกราคม </w:t>
      </w:r>
      <w:r w:rsidR="00502745" w:rsidRPr="00502745">
        <w:rPr>
          <w:rFonts w:asciiTheme="majorBidi" w:hAnsiTheme="majorBidi" w:cs="Angsana New"/>
          <w:spacing w:val="-4"/>
          <w:sz w:val="32"/>
          <w:szCs w:val="32"/>
          <w:lang w:val="en-US"/>
        </w:rPr>
        <w:t>2568</w:t>
      </w:r>
      <w:r w:rsidRPr="00F12161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12161">
        <w:rPr>
          <w:rFonts w:asciiTheme="majorBidi" w:hAnsiTheme="majorBidi" w:cs="Angsana New"/>
          <w:spacing w:val="-4"/>
          <w:sz w:val="32"/>
          <w:szCs w:val="32"/>
          <w:cs/>
        </w:rPr>
        <w:t>เป็นต้นไป</w:t>
      </w:r>
      <w:r w:rsidRPr="00F12161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F12161">
        <w:rPr>
          <w:rFonts w:asciiTheme="majorBidi" w:hAnsiTheme="majorBidi" w:cs="Angsana New"/>
          <w:spacing w:val="-4"/>
          <w:sz w:val="32"/>
          <w:szCs w:val="32"/>
          <w:cs/>
        </w:rPr>
        <w:t>ทั้งนี้อนุญาตให้กิจการ</w:t>
      </w:r>
      <w:r w:rsidRPr="00F12161">
        <w:rPr>
          <w:rFonts w:asciiTheme="majorBidi" w:hAnsiTheme="majorBidi" w:cs="Angsana New" w:hint="cs"/>
          <w:spacing w:val="-4"/>
          <w:sz w:val="32"/>
          <w:szCs w:val="32"/>
          <w:cs/>
        </w:rPr>
        <w:t>นำ</w:t>
      </w:r>
      <w:r w:rsidRPr="00F12161">
        <w:rPr>
          <w:rFonts w:asciiTheme="majorBidi" w:hAnsiTheme="majorBidi" w:cs="Angsana New"/>
          <w:spacing w:val="-4"/>
          <w:sz w:val="32"/>
          <w:szCs w:val="32"/>
          <w:cs/>
        </w:rPr>
        <w:t>ไปใช้ก่อนวันบังคับใช้</w:t>
      </w:r>
      <w:r w:rsidRPr="00F12161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373948">
        <w:rPr>
          <w:rFonts w:asciiTheme="majorBidi" w:hAnsiTheme="majorBidi" w:cs="Angsana New"/>
          <w:sz w:val="32"/>
          <w:szCs w:val="32"/>
          <w:cs/>
        </w:rPr>
        <w:t>หากผู้ขาย-ผู้เช่าถือปฏิบัติตามการแก้ไขเพิ่มเติมดังกล่าว</w:t>
      </w:r>
      <w:r w:rsidRPr="00373948">
        <w:rPr>
          <w:rFonts w:asciiTheme="majorBidi" w:hAnsiTheme="majorBidi" w:cs="Angsana New" w:hint="cs"/>
          <w:sz w:val="32"/>
          <w:szCs w:val="32"/>
          <w:cs/>
        </w:rPr>
        <w:t>สำ</w:t>
      </w:r>
      <w:r w:rsidRPr="00373948">
        <w:rPr>
          <w:rFonts w:asciiTheme="majorBidi" w:hAnsiTheme="majorBidi" w:cs="Angsana New"/>
          <w:sz w:val="32"/>
          <w:szCs w:val="32"/>
          <w:cs/>
        </w:rPr>
        <w:t>หรับรอบระยะเวลาก่อนวันบังคับใช้</w:t>
      </w:r>
      <w:r w:rsidRPr="00373948">
        <w:rPr>
          <w:rFonts w:asciiTheme="majorBidi" w:hAnsiTheme="majorBidi" w:cs="Angsana New"/>
          <w:sz w:val="32"/>
          <w:szCs w:val="32"/>
        </w:rPr>
        <w:t xml:space="preserve"> </w:t>
      </w:r>
      <w:r w:rsidRPr="00373948">
        <w:rPr>
          <w:rFonts w:asciiTheme="majorBidi" w:hAnsiTheme="majorBidi" w:cs="Angsana New"/>
          <w:sz w:val="32"/>
          <w:szCs w:val="32"/>
          <w:cs/>
        </w:rPr>
        <w:t>ผู้ขาย-ผู้เช่าต้องเปิดเผยข้อเท็จจริงดังกล่าวด้วย</w:t>
      </w:r>
    </w:p>
    <w:p w14:paraId="0DA0430A" w14:textId="77777777" w:rsidR="00861B1F" w:rsidRDefault="00861B1F">
      <w:pPr>
        <w:suppressAutoHyphens w:val="0"/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37B5985A" w14:textId="08647021" w:rsidR="003A00A4" w:rsidRPr="00373948" w:rsidRDefault="003A00A4" w:rsidP="00373948">
      <w:pPr>
        <w:spacing w:after="240"/>
        <w:ind w:left="1267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373948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="00502745" w:rsidRPr="00502745">
        <w:rPr>
          <w:rFonts w:asciiTheme="majorBidi" w:hAnsiTheme="majorBidi" w:cs="Angsana New"/>
          <w:b/>
          <w:bCs/>
          <w:sz w:val="32"/>
          <w:szCs w:val="32"/>
          <w:lang w:val="en-US"/>
        </w:rPr>
        <w:t>17</w:t>
      </w:r>
      <w:r w:rsidRPr="00373948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5651C16" w14:textId="5D7A5D6D" w:rsidR="003A00A4" w:rsidRPr="00457FCF" w:rsidRDefault="003A00A4" w:rsidP="003A00A4">
      <w:pPr>
        <w:spacing w:after="240"/>
        <w:ind w:left="1267"/>
        <w:jc w:val="thaiDistribute"/>
        <w:rPr>
          <w:rFonts w:asciiTheme="majorBidi" w:hAnsiTheme="majorBidi" w:cs="Angsana New"/>
          <w:spacing w:val="2"/>
          <w:sz w:val="32"/>
          <w:szCs w:val="32"/>
        </w:rPr>
      </w:pP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 xml:space="preserve">มาตรฐานการรายงานทางการเงินฉบับที่ </w:t>
      </w:r>
      <w:r w:rsidR="00502745" w:rsidRPr="00502745">
        <w:rPr>
          <w:rFonts w:asciiTheme="majorBidi" w:hAnsiTheme="majorBidi" w:cs="Angsana New"/>
          <w:spacing w:val="2"/>
          <w:sz w:val="32"/>
          <w:szCs w:val="32"/>
          <w:lang w:val="en-US"/>
        </w:rPr>
        <w:t>17</w:t>
      </w:r>
      <w:r w:rsidRPr="00457FCF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นี้ จะใช้แทน</w:t>
      </w: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 xml:space="preserve">มาตรฐานการรายงานทางการเงินฉบับที่ </w:t>
      </w:r>
      <w:r w:rsidR="00502745" w:rsidRPr="00502745">
        <w:rPr>
          <w:rFonts w:asciiTheme="majorBidi" w:hAnsiTheme="majorBidi" w:cs="Angsana New"/>
          <w:spacing w:val="2"/>
          <w:sz w:val="32"/>
          <w:szCs w:val="32"/>
          <w:lang w:val="en-US"/>
        </w:rPr>
        <w:t>4</w:t>
      </w: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 xml:space="preserve"> เรื่อง สัญญาประกันภัย</w:t>
      </w:r>
      <w:r w:rsidRPr="00457FCF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โดย</w:t>
      </w: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>ได้ก</w:t>
      </w:r>
      <w:r w:rsidRPr="00457FCF">
        <w:rPr>
          <w:rFonts w:asciiTheme="majorBidi" w:hAnsiTheme="majorBidi" w:cs="Angsana New" w:hint="cs"/>
          <w:spacing w:val="2"/>
          <w:sz w:val="32"/>
          <w:szCs w:val="32"/>
          <w:cs/>
        </w:rPr>
        <w:t>ำ</w:t>
      </w: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>หนดหลักการส</w:t>
      </w:r>
      <w:r w:rsidRPr="00457FCF">
        <w:rPr>
          <w:rFonts w:asciiTheme="majorBidi" w:hAnsiTheme="majorBidi" w:cs="Angsana New" w:hint="cs"/>
          <w:spacing w:val="2"/>
          <w:sz w:val="32"/>
          <w:szCs w:val="32"/>
          <w:cs/>
        </w:rPr>
        <w:t>ำ</w:t>
      </w: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>หรับการรับรู้รายการ การวัดค่า การน</w:t>
      </w:r>
      <w:r w:rsidRPr="00457FCF">
        <w:rPr>
          <w:rFonts w:asciiTheme="majorBidi" w:hAnsiTheme="majorBidi" w:cs="Angsana New" w:hint="cs"/>
          <w:spacing w:val="2"/>
          <w:sz w:val="32"/>
          <w:szCs w:val="32"/>
          <w:cs/>
        </w:rPr>
        <w:t>ำ</w:t>
      </w: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>เสนอ</w:t>
      </w:r>
      <w:r w:rsidR="00457FCF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</w:t>
      </w:r>
      <w:r w:rsidRPr="00457FCF">
        <w:rPr>
          <w:rFonts w:asciiTheme="majorBidi" w:hAnsiTheme="majorBidi" w:cs="Angsana New"/>
          <w:spacing w:val="2"/>
          <w:sz w:val="32"/>
          <w:szCs w:val="32"/>
          <w:cs/>
        </w:rPr>
        <w:t>และการเปิดเผยข้อมูลของสัญญาประกันภัย</w:t>
      </w:r>
    </w:p>
    <w:p w14:paraId="1CE98551" w14:textId="48027035" w:rsidR="000E3B7A" w:rsidRPr="006C4C2D" w:rsidRDefault="000E3B7A" w:rsidP="00952FE7">
      <w:pPr>
        <w:spacing w:after="360"/>
        <w:ind w:left="1267"/>
        <w:jc w:val="thaiDistribute"/>
        <w:rPr>
          <w:rFonts w:ascii="Angsana New" w:hAnsi="Angsana New" w:cs="Angsana New"/>
          <w:b/>
          <w:bCs/>
          <w:color w:val="000000"/>
          <w:spacing w:val="-4"/>
          <w:sz w:val="32"/>
          <w:szCs w:val="32"/>
          <w:cs/>
          <w:lang w:val="en-US"/>
        </w:rPr>
      </w:pPr>
      <w:r w:rsidRPr="001F7DD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ผู้บริหารของบริษัท</w:t>
      </w:r>
      <w:r w:rsidR="00AE605D" w:rsidRPr="001F7DD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และบริษัทย่อย</w:t>
      </w:r>
      <w:r w:rsidRPr="001F7DD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จะนำมาตรฐานการรายงานทางการเงินที่เกี่ยวข้องมาเริ่มถือปฏิบัติ</w:t>
      </w:r>
      <w:r w:rsidRPr="00C665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กับงบการเงินของ</w:t>
      </w:r>
      <w:r w:rsidR="00AE605D" w:rsidRPr="00C665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</w:t>
      </w:r>
      <w:r w:rsidR="00AE605D" w:rsidRPr="00C665F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และบริษัทย่อย</w:t>
      </w:r>
      <w:r w:rsidRPr="00C665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โดยผู้บริหารของ</w:t>
      </w:r>
      <w:r w:rsidR="00AE605D" w:rsidRPr="00AE605D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AE605D" w:rsidRPr="00AE605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C00168">
        <w:rPr>
          <w:rFonts w:asciiTheme="majorBidi" w:hAnsiTheme="majorBidi" w:cstheme="majorBidi"/>
          <w:sz w:val="32"/>
          <w:szCs w:val="32"/>
          <w:cs/>
        </w:rPr>
        <w:t>ของ</w:t>
      </w:r>
      <w:r w:rsidR="00AE605D" w:rsidRPr="00AE605D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AE605D" w:rsidRPr="00AE605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C0016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00168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56C2F055" w14:textId="5FC57A03" w:rsidR="00B42500" w:rsidRPr="00796FCC" w:rsidRDefault="00502745" w:rsidP="00B42500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50274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C44821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นโยบายการบัญชีที่</w:t>
      </w:r>
      <w:r w:rsidR="0055656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มีสาระ</w:t>
      </w:r>
      <w:r w:rsidR="00B42500" w:rsidRPr="00796FCC">
        <w:rPr>
          <w:rFonts w:ascii="Angsana New" w:eastAsia="Cordia New" w:hAnsi="Angsana New" w:cs="Angsana New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72D72D70" w:rsidR="00B42500" w:rsidRPr="00796FCC" w:rsidRDefault="00B42500" w:rsidP="00B42500">
      <w:pPr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</w:t>
      </w:r>
      <w:r w:rsidR="00C44821">
        <w:rPr>
          <w:rFonts w:ascii="Angsana New" w:hAnsi="Angsana New" w:cs="Angsana New" w:hint="cs"/>
          <w:color w:val="000000"/>
          <w:sz w:val="32"/>
          <w:szCs w:val="32"/>
          <w:cs/>
        </w:rPr>
        <w:t>ข้อมูล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</w:p>
    <w:p w14:paraId="12713D76" w14:textId="58B67D5C" w:rsidR="00393F49" w:rsidRPr="00796FCC" w:rsidRDefault="00502745" w:rsidP="007B2482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502745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0DFCE734" w:rsidR="00393F49" w:rsidRPr="00796FCC" w:rsidRDefault="00502745" w:rsidP="00B42500">
      <w:pPr>
        <w:ind w:left="1260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502745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796FCC" w14:paraId="3894AB90" w14:textId="77777777" w:rsidTr="009B1FCA">
        <w:tc>
          <w:tcPr>
            <w:tcW w:w="3598" w:type="dxa"/>
          </w:tcPr>
          <w:p w14:paraId="4B919B80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796FCC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46FD0D20" w14:textId="77777777" w:rsidTr="009B1FCA">
        <w:tc>
          <w:tcPr>
            <w:tcW w:w="3598" w:type="dxa"/>
          </w:tcPr>
          <w:p w14:paraId="3A8689C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6A143F59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0678E6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4A6F2244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11260EF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1541A399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C43BA1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010EE0F3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6C60C4" w:rsidRPr="00796FCC" w14:paraId="353C5CB8" w14:textId="77777777" w:rsidTr="009B1FCA">
        <w:tc>
          <w:tcPr>
            <w:tcW w:w="3598" w:type="dxa"/>
          </w:tcPr>
          <w:p w14:paraId="4086B97B" w14:textId="77777777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เงินสด</w:t>
            </w:r>
            <w:r w:rsidRPr="00796FC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659CE948" w:rsidR="006C60C4" w:rsidRPr="00531F30" w:rsidRDefault="00502745" w:rsidP="00582A2A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953</w:t>
            </w:r>
          </w:p>
        </w:tc>
        <w:tc>
          <w:tcPr>
            <w:tcW w:w="90" w:type="dxa"/>
          </w:tcPr>
          <w:p w14:paraId="412B739F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7151F555" w:rsidR="006C60C4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A3AC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193</w:t>
            </w:r>
          </w:p>
        </w:tc>
        <w:tc>
          <w:tcPr>
            <w:tcW w:w="90" w:type="dxa"/>
          </w:tcPr>
          <w:p w14:paraId="727A0886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2CEA9BC3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543</w:t>
            </w:r>
          </w:p>
        </w:tc>
        <w:tc>
          <w:tcPr>
            <w:tcW w:w="90" w:type="dxa"/>
          </w:tcPr>
          <w:p w14:paraId="4EF1F24C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0BB7BD1F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898</w:t>
            </w:r>
          </w:p>
        </w:tc>
      </w:tr>
      <w:tr w:rsidR="006C60C4" w:rsidRPr="00796FCC" w14:paraId="332CAE9E" w14:textId="77777777" w:rsidTr="009B1FCA">
        <w:tc>
          <w:tcPr>
            <w:tcW w:w="3598" w:type="dxa"/>
          </w:tcPr>
          <w:p w14:paraId="67BDC6C6" w14:textId="7044974D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59BB7817" w:rsidR="006C60C4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73</w:t>
            </w:r>
            <w:r w:rsidR="00582A2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482</w:t>
            </w:r>
          </w:p>
        </w:tc>
        <w:tc>
          <w:tcPr>
            <w:tcW w:w="90" w:type="dxa"/>
          </w:tcPr>
          <w:p w14:paraId="14B10569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34656A4A" w:rsidR="006C60C4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 w:hint="cs"/>
                <w:lang w:val="en-US"/>
              </w:rPr>
              <w:t>62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502745">
              <w:rPr>
                <w:rFonts w:ascii="Angsana New" w:hAnsi="Angsana New" w:cs="Angsana New" w:hint="cs"/>
                <w:lang w:val="en-US"/>
              </w:rPr>
              <w:t>447</w:t>
            </w:r>
          </w:p>
        </w:tc>
        <w:tc>
          <w:tcPr>
            <w:tcW w:w="90" w:type="dxa"/>
          </w:tcPr>
          <w:p w14:paraId="59BD4D1E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6013442D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49</w:t>
            </w:r>
            <w:r w:rsidR="00582A2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575</w:t>
            </w:r>
          </w:p>
        </w:tc>
        <w:tc>
          <w:tcPr>
            <w:tcW w:w="90" w:type="dxa"/>
          </w:tcPr>
          <w:p w14:paraId="328F9CD4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3D387D2D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41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714</w:t>
            </w:r>
          </w:p>
        </w:tc>
      </w:tr>
      <w:tr w:rsidR="006A2FD9" w:rsidRPr="00796FCC" w14:paraId="3EE0E2D5" w14:textId="77777777" w:rsidTr="009B1FCA">
        <w:tc>
          <w:tcPr>
            <w:tcW w:w="3598" w:type="dxa"/>
          </w:tcPr>
          <w:p w14:paraId="197AFB49" w14:textId="02E255A2" w:rsidR="006A2FD9" w:rsidRPr="00682872" w:rsidRDefault="00C523A6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เงินฝากประจำ</w:t>
            </w:r>
            <w:r w:rsidR="00682872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</w:t>
            </w:r>
            <w:r w:rsidR="0068287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682872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082" w:type="dxa"/>
          </w:tcPr>
          <w:p w14:paraId="1E06EF65" w14:textId="42EDF759" w:rsidR="006A2FD9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</w:t>
            </w:r>
            <w:r w:rsidR="00582A2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0B1AC14C" w14:textId="77777777" w:rsidR="006A2FD9" w:rsidRPr="00796FCC" w:rsidRDefault="006A2FD9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C763EA7" w14:textId="4E2518A7" w:rsidR="006A2FD9" w:rsidRDefault="00C523A6" w:rsidP="000568CB">
            <w:pPr>
              <w:tabs>
                <w:tab w:val="decimal" w:pos="3"/>
              </w:tabs>
              <w:spacing w:line="340" w:lineRule="exact"/>
              <w:ind w:left="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F4E4F6D" w14:textId="77777777" w:rsidR="006A2FD9" w:rsidRPr="00796FCC" w:rsidRDefault="006A2FD9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A4A02BA" w14:textId="0BFAEB6A" w:rsidR="006A2FD9" w:rsidRDefault="00582A2A" w:rsidP="000568CB">
            <w:pPr>
              <w:tabs>
                <w:tab w:val="decimal" w:pos="3"/>
              </w:tabs>
              <w:spacing w:line="340" w:lineRule="exact"/>
              <w:ind w:left="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4579CC6" w14:textId="77777777" w:rsidR="006A2FD9" w:rsidRPr="00796FCC" w:rsidRDefault="006A2FD9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0260D81" w14:textId="226C7846" w:rsidR="006A2FD9" w:rsidRDefault="00C523A6" w:rsidP="000568CB">
            <w:pPr>
              <w:tabs>
                <w:tab w:val="decimal" w:pos="3"/>
              </w:tabs>
              <w:spacing w:line="340" w:lineRule="exact"/>
              <w:ind w:left="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C60C4" w:rsidRPr="00796FCC" w14:paraId="1561985C" w14:textId="77777777" w:rsidTr="009B1FCA">
        <w:tc>
          <w:tcPr>
            <w:tcW w:w="3598" w:type="dxa"/>
          </w:tcPr>
          <w:p w14:paraId="7E369079" w14:textId="77777777" w:rsidR="006C60C4" w:rsidRPr="00796FCC" w:rsidRDefault="006C60C4" w:rsidP="00703612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5C1C8654" w:rsidR="006C60C4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82</w:t>
            </w:r>
            <w:r w:rsidR="00582A2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435</w:t>
            </w:r>
          </w:p>
        </w:tc>
        <w:tc>
          <w:tcPr>
            <w:tcW w:w="90" w:type="dxa"/>
          </w:tcPr>
          <w:p w14:paraId="666FD6CF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4D0926F0" w:rsidR="006C60C4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 w:hint="cs"/>
                <w:lang w:val="en-US"/>
              </w:rPr>
              <w:t>63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502745">
              <w:rPr>
                <w:rFonts w:ascii="Angsana New" w:hAnsi="Angsana New" w:cs="Angsana New" w:hint="cs"/>
                <w:lang w:val="en-US"/>
              </w:rPr>
              <w:t>640</w:t>
            </w:r>
          </w:p>
        </w:tc>
        <w:tc>
          <w:tcPr>
            <w:tcW w:w="90" w:type="dxa"/>
          </w:tcPr>
          <w:p w14:paraId="2BADB7B4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159BD71D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50</w:t>
            </w:r>
            <w:r w:rsidR="00582A2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118</w:t>
            </w:r>
          </w:p>
        </w:tc>
        <w:tc>
          <w:tcPr>
            <w:tcW w:w="90" w:type="dxa"/>
          </w:tcPr>
          <w:p w14:paraId="74765517" w14:textId="77777777" w:rsidR="006C60C4" w:rsidRPr="00796FCC" w:rsidRDefault="006C60C4" w:rsidP="00703612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534BB2DC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42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612</w:t>
            </w:r>
          </w:p>
        </w:tc>
      </w:tr>
    </w:tbl>
    <w:p w14:paraId="31A446A5" w14:textId="77777777" w:rsidR="00C013B6" w:rsidRDefault="00C013B6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5C1EC515" w14:textId="435FA7C3" w:rsidR="00393F49" w:rsidRPr="00796FCC" w:rsidRDefault="00502745" w:rsidP="000175F2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D66CAC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56F91CF1" w:rsidR="00393F49" w:rsidRPr="00796FCC" w:rsidRDefault="00502745" w:rsidP="000175F2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F71CEE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เก้า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มีดังนี้</w:t>
      </w:r>
    </w:p>
    <w:p w14:paraId="5681BBD8" w14:textId="555D8C76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796FCC" w14:paraId="0081E5AB" w14:textId="77777777" w:rsidTr="00420FC4">
        <w:tc>
          <w:tcPr>
            <w:tcW w:w="3510" w:type="dxa"/>
          </w:tcPr>
          <w:p w14:paraId="4A101FE4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5252750" w14:textId="77777777" w:rsidTr="00420FC4">
        <w:tc>
          <w:tcPr>
            <w:tcW w:w="3510" w:type="dxa"/>
          </w:tcPr>
          <w:p w14:paraId="12547D6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63A471C1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0D4F400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7CFB5F17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3374955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1F84880C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49F678D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43607D89" w:rsidR="00C9363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783D02" w:rsidRPr="00796FCC" w14:paraId="78B5C796" w14:textId="77777777" w:rsidTr="00420FC4">
        <w:tc>
          <w:tcPr>
            <w:tcW w:w="3510" w:type="dxa"/>
          </w:tcPr>
          <w:p w14:paraId="1D61F52B" w14:textId="22AAEC75" w:rsidR="00C93634" w:rsidRPr="00796FCC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52072293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796FCC" w14:paraId="79C8CF46" w14:textId="77777777" w:rsidTr="00420FC4">
        <w:tc>
          <w:tcPr>
            <w:tcW w:w="3510" w:type="dxa"/>
          </w:tcPr>
          <w:p w14:paraId="70B6C7DD" w14:textId="6B76CFA7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2F1E6B96" w14:textId="5E43FF19" w:rsidR="006C60C4" w:rsidRPr="00796FCC" w:rsidRDefault="008B6193" w:rsidP="00703612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6C60C4"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</w:t>
            </w:r>
            <w:r w:rsidR="006C60C4" w:rsidRPr="00796FC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30E10E98" w14:textId="77777777" w:rsidR="007D0F0A" w:rsidRDefault="007D0F0A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D901DD3" w14:textId="6600B10E" w:rsidR="00813F83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424657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33C47259" w14:textId="501E34A1" w:rsidR="006C60C4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</w:t>
            </w:r>
            <w:r w:rsidR="006C60C4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1B53B6" w14:textId="77777777" w:rsidR="00DD549B" w:rsidRDefault="00DD549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047B3AAC" w14:textId="401C07D5" w:rsidR="00813F83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8B6211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6B85743A" w14:textId="114D10D0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 w:hint="cs"/>
                <w:lang w:val="en-US"/>
              </w:rPr>
              <w:t>2</w:t>
            </w:r>
            <w:r w:rsidR="006C60C4" w:rsidRPr="00796FCC">
              <w:rPr>
                <w:rFonts w:asciiTheme="majorBidi" w:hAnsiTheme="majorBidi" w:cstheme="majorBidi" w:hint="cs"/>
                <w:cs/>
              </w:rPr>
              <w:t>,</w:t>
            </w:r>
            <w:r w:rsidRPr="00502745">
              <w:rPr>
                <w:rFonts w:asciiTheme="majorBidi" w:hAnsiTheme="majorBidi" w:cstheme="majorBidi" w:hint="cs"/>
                <w:lang w:val="en-US"/>
              </w:rPr>
              <w:t>0</w:t>
            </w:r>
            <w:r w:rsidRPr="00502745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6C60C4" w:rsidRPr="00796FCC" w14:paraId="470EB49E" w14:textId="77777777" w:rsidTr="00420FC4">
        <w:tc>
          <w:tcPr>
            <w:tcW w:w="3510" w:type="dxa"/>
          </w:tcPr>
          <w:p w14:paraId="27C4BA86" w14:textId="766CA48A" w:rsidR="006C60C4" w:rsidRPr="00796FCC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ค่าซื้อระหว่าง</w:t>
            </w:r>
            <w:r w:rsidR="00AB47A1"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41347787" w14:textId="52D4DBE6" w:rsidR="006C60C4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16</w:t>
            </w:r>
            <w:r w:rsidR="0028222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77E9A9B7" w:rsidR="006C60C4" w:rsidRPr="00211BBF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58</w:t>
            </w:r>
            <w:r w:rsidR="005A0339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51757CBE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14</w:t>
            </w:r>
            <w:r w:rsidR="0028222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653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69F4E4EA" w:rsidR="006C60C4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 w:hint="cs"/>
                <w:lang w:val="en-US"/>
              </w:rPr>
              <w:t>30</w:t>
            </w:r>
            <w:r w:rsidR="005A0339">
              <w:rPr>
                <w:rFonts w:asciiTheme="majorBidi" w:hAnsiTheme="majorBidi" w:cstheme="majorBidi" w:hint="cs"/>
                <w:cs/>
              </w:rPr>
              <w:t>,</w:t>
            </w:r>
            <w:r w:rsidRPr="00502745">
              <w:rPr>
                <w:rFonts w:asciiTheme="majorBidi" w:hAnsiTheme="majorBidi" w:cstheme="majorBidi" w:hint="cs"/>
                <w:lang w:val="en-US"/>
              </w:rPr>
              <w:t>421</w:t>
            </w:r>
          </w:p>
        </w:tc>
      </w:tr>
      <w:tr w:rsidR="006C60C4" w:rsidRPr="00796FCC" w14:paraId="5FCA502E" w14:textId="77777777" w:rsidTr="00420FC4">
        <w:tc>
          <w:tcPr>
            <w:tcW w:w="3510" w:type="dxa"/>
          </w:tcPr>
          <w:p w14:paraId="1A33F834" w14:textId="15271A6B" w:rsidR="006C60C4" w:rsidRPr="00796FCC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เงินสดจ่ายระหว่าง</w:t>
            </w:r>
            <w:r w:rsidR="00AB47A1"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56C59E75" w14:textId="663C11E2" w:rsidR="006C60C4" w:rsidRPr="00796FCC" w:rsidRDefault="00282226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714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38939181" w:rsidR="006C60C4" w:rsidRPr="00796FCC" w:rsidRDefault="005A0339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57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052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66E17AAD" w:rsidR="006C60C4" w:rsidRPr="00796FCC" w:rsidRDefault="00282226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450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37EBC89A" w:rsidR="006C60C4" w:rsidRPr="00796FCC" w:rsidRDefault="005A0339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502745" w:rsidRPr="00502745">
              <w:rPr>
                <w:rFonts w:asciiTheme="majorBidi" w:hAnsiTheme="majorBidi" w:cstheme="majorBidi" w:hint="cs"/>
                <w:lang w:val="en-US"/>
              </w:rPr>
              <w:t>29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502745" w:rsidRPr="00502745">
              <w:rPr>
                <w:rFonts w:asciiTheme="majorBidi" w:hAnsiTheme="majorBidi" w:cstheme="majorBidi" w:hint="cs"/>
                <w:lang w:val="en-US"/>
              </w:rPr>
              <w:t>149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C60C4" w:rsidRPr="00796FCC" w14:paraId="130BE8DC" w14:textId="77777777" w:rsidTr="00420FC4">
        <w:tc>
          <w:tcPr>
            <w:tcW w:w="3510" w:type="dxa"/>
          </w:tcPr>
          <w:p w14:paraId="6F72DA9C" w14:textId="72D27F0C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6C60C4" w:rsidRPr="00796FCC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6C60C4" w:rsidRPr="00796FCC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6C60C4" w:rsidRPr="00796FCC" w:rsidRDefault="006C60C4" w:rsidP="00703612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6C60C4" w:rsidRPr="00796FCC" w:rsidRDefault="006C60C4" w:rsidP="00703612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6C60C4" w:rsidRPr="00796FCC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796FCC" w14:paraId="3F0CADDB" w14:textId="77777777" w:rsidTr="00420FC4">
        <w:tc>
          <w:tcPr>
            <w:tcW w:w="3510" w:type="dxa"/>
          </w:tcPr>
          <w:p w14:paraId="4AF0ECBB" w14:textId="001E6606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="00AA40AE"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7B68D3D" w14:textId="78E40FAC" w:rsidR="006C60C4" w:rsidRPr="00796FCC" w:rsidRDefault="008B6193" w:rsidP="00703612">
            <w:pPr>
              <w:spacing w:line="340" w:lineRule="exact"/>
              <w:ind w:left="270" w:right="65" w:hanging="32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6C60C4"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DEA33C" w14:textId="77777777" w:rsidR="00036B4E" w:rsidRDefault="00036B4E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15525B1" w14:textId="4B25E816" w:rsidR="00282226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</w:t>
            </w:r>
            <w:r w:rsidR="0028222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8E05C" w14:textId="77777777" w:rsidR="00211BBF" w:rsidRDefault="00211BBF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5AF2EFC3" w14:textId="53887A8A" w:rsidR="005A0339" w:rsidRPr="00796FCC" w:rsidRDefault="00502745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 w:hint="cs"/>
                <w:lang w:val="en-US"/>
              </w:rPr>
              <w:t>3</w:t>
            </w:r>
            <w:r w:rsidR="005A0339">
              <w:rPr>
                <w:rFonts w:asciiTheme="majorBidi" w:hAnsiTheme="majorBidi" w:cstheme="majorBidi" w:hint="cs"/>
                <w:cs/>
              </w:rPr>
              <w:t>,</w:t>
            </w:r>
            <w:r w:rsidRPr="00502745">
              <w:rPr>
                <w:rFonts w:asciiTheme="majorBidi" w:hAnsiTheme="majorBidi" w:cstheme="majorBidi" w:hint="cs"/>
                <w:lang w:val="en-US"/>
              </w:rPr>
              <w:t>652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F1DF5" w14:textId="77777777" w:rsidR="00203D23" w:rsidRDefault="00203D2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7F05D380" w:rsidR="00CD3D98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</w:t>
            </w:r>
            <w:r w:rsidR="00CD3D98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5ED13" w14:textId="77777777" w:rsidR="00211BBF" w:rsidRDefault="00211BBF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1E370021" w14:textId="2F1ACDC3" w:rsidR="005A0339" w:rsidRPr="00796FCC" w:rsidRDefault="00502745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 w:hint="cs"/>
                <w:lang w:val="en-US"/>
              </w:rPr>
              <w:t>3</w:t>
            </w:r>
            <w:r w:rsidR="005A0339">
              <w:rPr>
                <w:rFonts w:asciiTheme="majorBidi" w:hAnsiTheme="majorBidi" w:cstheme="majorBidi" w:hint="cs"/>
                <w:cs/>
              </w:rPr>
              <w:t>,</w:t>
            </w:r>
            <w:r w:rsidRPr="00502745">
              <w:rPr>
                <w:rFonts w:asciiTheme="majorBidi" w:hAnsiTheme="majorBidi" w:cstheme="majorBidi" w:hint="cs"/>
                <w:lang w:val="en-US"/>
              </w:rPr>
              <w:t>349</w:t>
            </w:r>
          </w:p>
        </w:tc>
      </w:tr>
    </w:tbl>
    <w:p w14:paraId="3282A610" w14:textId="341F02EF" w:rsidR="00393F49" w:rsidRPr="00796FCC" w:rsidRDefault="00502745" w:rsidP="000142E4">
      <w:pPr>
        <w:suppressAutoHyphens w:val="0"/>
        <w:spacing w:before="240" w:after="120"/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502745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A9795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กันยายน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796FCC" w:rsidRDefault="00393F49" w:rsidP="00703612">
      <w:pPr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796FC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: </w:t>
      </w:r>
      <w:r w:rsidR="002937C8" w:rsidRPr="00796FCC">
        <w:rPr>
          <w:rFonts w:ascii="Angsana New" w:eastAsia="Cordi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eastAsia="Cordia New" w:hAnsi="Angsana New" w:cs="Angsana New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796FCC" w14:paraId="589EC59F" w14:textId="77777777" w:rsidTr="00C11050">
        <w:tc>
          <w:tcPr>
            <w:tcW w:w="3884" w:type="dxa"/>
          </w:tcPr>
          <w:p w14:paraId="28F87F2E" w14:textId="7A49A8CB" w:rsidR="00420FC4" w:rsidRPr="00796FCC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345A36A" w14:textId="77777777" w:rsidTr="00C11050">
        <w:tc>
          <w:tcPr>
            <w:tcW w:w="3884" w:type="dxa"/>
          </w:tcPr>
          <w:p w14:paraId="5E103D07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6AE6B24C" w:rsidR="00420FC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9ECB615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24A73360" w:rsidR="00420FC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9" w:type="dxa"/>
          </w:tcPr>
          <w:p w14:paraId="79D5B5AC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1F8ADECB" w:rsidR="00420FC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394821E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74DA8A32" w:rsidR="00420FC4" w:rsidRPr="00796FCC" w:rsidRDefault="00502745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346DBF" w:rsidRPr="00796FCC" w14:paraId="190FC7EB" w14:textId="77777777" w:rsidTr="00C11050">
        <w:tc>
          <w:tcPr>
            <w:tcW w:w="3884" w:type="dxa"/>
            <w:vAlign w:val="bottom"/>
          </w:tcPr>
          <w:p w14:paraId="0F0AC241" w14:textId="6E0BDD6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06" w:type="dxa"/>
          </w:tcPr>
          <w:p w14:paraId="2ACAFDF9" w14:textId="7111FD49" w:rsidR="00346DBF" w:rsidRPr="00796FCC" w:rsidRDefault="00502745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</w:t>
            </w:r>
            <w:r w:rsidR="00CB2E2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394</w:t>
            </w:r>
          </w:p>
        </w:tc>
        <w:tc>
          <w:tcPr>
            <w:tcW w:w="90" w:type="dxa"/>
          </w:tcPr>
          <w:p w14:paraId="487E027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305962" w14:textId="14F36A42" w:rsidR="00346DBF" w:rsidRPr="00796FCC" w:rsidRDefault="00502745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</w:t>
            </w:r>
            <w:r w:rsidR="005C79BE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105</w:t>
            </w:r>
          </w:p>
        </w:tc>
        <w:tc>
          <w:tcPr>
            <w:tcW w:w="89" w:type="dxa"/>
          </w:tcPr>
          <w:p w14:paraId="4AE1BE2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1487E76" w14:textId="09B0393E" w:rsidR="00346DBF" w:rsidRPr="00796FCC" w:rsidRDefault="00502745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</w:t>
            </w:r>
            <w:r w:rsidR="00CB2E2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90" w:type="dxa"/>
          </w:tcPr>
          <w:p w14:paraId="652859B8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806D46A" w14:textId="36588C7F" w:rsidR="00346DBF" w:rsidRPr="00796FCC" w:rsidRDefault="00502745" w:rsidP="001D2680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</w:t>
            </w:r>
            <w:r w:rsidR="001D268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382</w:t>
            </w:r>
          </w:p>
        </w:tc>
      </w:tr>
      <w:tr w:rsidR="00346DBF" w:rsidRPr="00796FCC" w14:paraId="1ED32AB3" w14:textId="77777777" w:rsidTr="00C11050">
        <w:tc>
          <w:tcPr>
            <w:tcW w:w="3884" w:type="dxa"/>
            <w:vAlign w:val="bottom"/>
          </w:tcPr>
          <w:p w14:paraId="6D8E2102" w14:textId="63C39E4D" w:rsidR="00346DBF" w:rsidRPr="00796FCC" w:rsidRDefault="00A87DF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กำไร(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s/>
              </w:rPr>
              <w:t>)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</w:p>
        </w:tc>
        <w:tc>
          <w:tcPr>
            <w:tcW w:w="1006" w:type="dxa"/>
          </w:tcPr>
          <w:p w14:paraId="00953D92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796FCC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32A7AF26" w14:textId="77777777" w:rsidTr="00C11050">
        <w:tc>
          <w:tcPr>
            <w:tcW w:w="3884" w:type="dxa"/>
            <w:vAlign w:val="bottom"/>
          </w:tcPr>
          <w:p w14:paraId="2619D9AA" w14:textId="77777777" w:rsidR="00346DBF" w:rsidRPr="00796FCC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06" w:type="dxa"/>
          </w:tcPr>
          <w:p w14:paraId="48C010EB" w14:textId="4F91E057" w:rsidR="00346DBF" w:rsidRPr="00796FCC" w:rsidRDefault="00502745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90" w:type="dxa"/>
          </w:tcPr>
          <w:p w14:paraId="0B55F02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16D86152" w:rsidR="00346DBF" w:rsidRPr="00796FCC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="Angsana New"/>
                <w:lang w:val="en-US"/>
              </w:rPr>
              <w:t>369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718D8E8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1ACB2FC6" w:rsidR="00346DBF" w:rsidRPr="00796FCC" w:rsidRDefault="00A87DF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44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7D5504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69173A8B" w:rsidR="00346DBF" w:rsidRPr="00796FCC" w:rsidRDefault="008F127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="Angsana New"/>
                <w:lang w:val="en-US"/>
              </w:rPr>
              <w:t>261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2F66224F" w14:textId="77777777" w:rsidTr="00C11050">
        <w:tc>
          <w:tcPr>
            <w:tcW w:w="3884" w:type="dxa"/>
            <w:vAlign w:val="bottom"/>
          </w:tcPr>
          <w:p w14:paraId="55B1617E" w14:textId="71C2920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ขาดทุนจากการวัดมูลค่ายุติธรรมที่รับรู้</w:t>
            </w:r>
          </w:p>
        </w:tc>
        <w:tc>
          <w:tcPr>
            <w:tcW w:w="1006" w:type="dxa"/>
          </w:tcPr>
          <w:p w14:paraId="10F611B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0D7260F1" w14:textId="77777777" w:rsidTr="00C11050">
        <w:tc>
          <w:tcPr>
            <w:tcW w:w="3884" w:type="dxa"/>
            <w:vAlign w:val="bottom"/>
          </w:tcPr>
          <w:p w14:paraId="7C3EEDD6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06" w:type="dxa"/>
          </w:tcPr>
          <w:p w14:paraId="1537335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2260AE74" w14:textId="77777777" w:rsidTr="00C11050">
        <w:tc>
          <w:tcPr>
            <w:tcW w:w="3884" w:type="dxa"/>
            <w:vAlign w:val="bottom"/>
          </w:tcPr>
          <w:p w14:paraId="77FDC362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D3D6B87" w14:textId="1A1994E3" w:rsidR="00346DBF" w:rsidRPr="00796FCC" w:rsidRDefault="00A87DF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196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965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8530DA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2FA49647" w:rsidR="00346DBF" w:rsidRPr="00796FCC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="Angsana New"/>
                <w:lang w:val="en-US"/>
              </w:rPr>
              <w:t>58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150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3B402DB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367600AE" w:rsidR="00346DBF" w:rsidRPr="00796FCC" w:rsidRDefault="00A87DF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059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18EBF2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7ECAA5B1" w:rsidR="00346DBF" w:rsidRPr="00796FCC" w:rsidRDefault="008F127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="Angsana New"/>
                <w:lang w:val="en-US"/>
              </w:rPr>
              <w:t>40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510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2A0FC1" w:rsidRPr="00796FCC" w14:paraId="5A45C987" w14:textId="77777777" w:rsidTr="00C11050">
        <w:tc>
          <w:tcPr>
            <w:tcW w:w="3884" w:type="dxa"/>
            <w:vAlign w:val="bottom"/>
          </w:tcPr>
          <w:p w14:paraId="2AF5DAE3" w14:textId="5C6A0B94" w:rsidR="002A0FC1" w:rsidRPr="00796FCC" w:rsidRDefault="002A0FC1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การจัดประเภทสินทรัพย์ทางการเงินไม่หมุนเวียนอื่น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34DAEF56" w14:textId="77777777" w:rsidR="002A0FC1" w:rsidRPr="00796FCC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E1C8AE9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809F03A" w14:textId="77777777" w:rsidR="002A0FC1" w:rsidRPr="00796FCC" w:rsidRDefault="002A0FC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051A3E7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709D606" w14:textId="77777777" w:rsidR="002A0FC1" w:rsidRPr="00796FCC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F645675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67559BC5" w14:textId="77777777" w:rsidR="002A0FC1" w:rsidRPr="00796FCC" w:rsidRDefault="002A0FC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FC1" w:rsidRPr="00796FCC" w14:paraId="71B12326" w14:textId="77777777" w:rsidTr="00C11050">
        <w:tc>
          <w:tcPr>
            <w:tcW w:w="3884" w:type="dxa"/>
            <w:vAlign w:val="bottom"/>
          </w:tcPr>
          <w:p w14:paraId="6C70F27F" w14:textId="6B4B0627" w:rsidR="002A0FC1" w:rsidRPr="00796FCC" w:rsidRDefault="002A0FC1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4413D5CB" w14:textId="1835B9AB" w:rsidR="002A0FC1" w:rsidRPr="00796FCC" w:rsidRDefault="00502745" w:rsidP="00F127E5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</w:t>
            </w:r>
            <w:r w:rsidR="00582A2A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7FD96B3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668B3594" w14:textId="36433161" w:rsidR="002A0FC1" w:rsidRPr="00796FCC" w:rsidRDefault="00502745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20</w:t>
            </w:r>
            <w:r w:rsidR="00226CC3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14:paraId="059365D5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2B6418C" w14:textId="5C027D4B" w:rsidR="002A0FC1" w:rsidRPr="00796FCC" w:rsidRDefault="00502745" w:rsidP="00111A43">
            <w:pPr>
              <w:tabs>
                <w:tab w:val="decimal" w:pos="85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</w:t>
            </w:r>
            <w:r w:rsidR="00582A2A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4FD4EEF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4C9EDB6" w14:textId="45FFEAD7" w:rsidR="002A0FC1" w:rsidRPr="00796FCC" w:rsidRDefault="00502745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20</w:t>
            </w:r>
            <w:r w:rsidR="00226CC3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277AB273" w14:textId="77777777" w:rsidR="00F47834" w:rsidRDefault="00F47834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</w:p>
    <w:p w14:paraId="4AD99125" w14:textId="77777777" w:rsidR="00F47834" w:rsidRDefault="00F47834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17A1EBF" w14:textId="1B14104C" w:rsidR="00393F49" w:rsidRPr="00796FCC" w:rsidRDefault="00502745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258A128A" w:rsidR="00393F49" w:rsidRPr="00796FC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796FC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เงินสำหรับ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020881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สิ้นสุ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796FCC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796FCC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 </w:t>
      </w:r>
      <w:r w:rsidR="002937C8" w:rsidRPr="00796FCC">
        <w:rPr>
          <w:rFonts w:asciiTheme="majorBidi" w:eastAsia="Cordia New" w:hAnsiTheme="majorBidi" w:cstheme="majorBidi" w:hint="cs"/>
          <w:b/>
          <w:bCs/>
          <w:cs/>
          <w:lang w:val="en-US"/>
        </w:rPr>
        <w:t>พัน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783D02" w:rsidRPr="00796FCC" w14:paraId="0EB206CF" w14:textId="77777777" w:rsidTr="00166B5F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87C768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5FF9D6CB" w14:textId="6C21468D" w:rsidR="00393F49" w:rsidRPr="00796FC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796FCC" w14:paraId="61EF8BB8" w14:textId="77777777" w:rsidTr="0029573E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EBBFD9A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6CFCE4F2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E7F640" w14:textId="77777777" w:rsidR="00393F49" w:rsidRPr="00796FC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29DEC31A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83D02" w:rsidRPr="00796FCC" w14:paraId="368FB232" w14:textId="77777777" w:rsidTr="0029573E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3DCFF26D" w14:textId="77777777" w:rsidR="00BE1FBA" w:rsidRPr="00796FC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D941E9B" w14:textId="4E337743" w:rsidR="00BE1FBA" w:rsidRPr="00796FCC" w:rsidRDefault="0050274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67066F" w14:textId="77777777" w:rsidR="00BE1FBA" w:rsidRPr="00796FC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96EC058" w14:textId="57BBE290" w:rsidR="00BE1FBA" w:rsidRPr="00796FCC" w:rsidRDefault="0050274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8D5B8A6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4A19997D" w14:textId="0A0F3064" w:rsidR="00BE1FBA" w:rsidRPr="00796FCC" w:rsidRDefault="0050274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2" w:type="pct"/>
            <w:vAlign w:val="bottom"/>
          </w:tcPr>
          <w:p w14:paraId="53221A70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E5D2635" w14:textId="35A3F6BA" w:rsidR="00BE1FBA" w:rsidRPr="00796FCC" w:rsidRDefault="00502745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346DBF" w:rsidRPr="00796FCC" w14:paraId="17D69ED0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64C56BC" w14:textId="352A5237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502745" w:rsidRPr="0050274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796FCC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A8651B" w14:textId="2031FB75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69</w:t>
            </w:r>
            <w:r w:rsidR="00661BB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060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C3B8B7B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362E33F" w14:textId="66A7B7E5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477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3B4C193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08730E81" w14:textId="71D4E1A2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26</w:t>
            </w:r>
            <w:r w:rsidR="004515F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195</w:t>
            </w:r>
          </w:p>
        </w:tc>
        <w:tc>
          <w:tcPr>
            <w:tcW w:w="52" w:type="pct"/>
            <w:vAlign w:val="bottom"/>
          </w:tcPr>
          <w:p w14:paraId="41002622" w14:textId="77777777" w:rsidR="00346DBF" w:rsidRPr="00796FCC" w:rsidRDefault="00346DBF" w:rsidP="00346DBF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C3B3D4" w14:textId="68E9C451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695</w:t>
            </w:r>
          </w:p>
        </w:tc>
      </w:tr>
      <w:tr w:rsidR="00346DBF" w:rsidRPr="00796FCC" w14:paraId="615B43FE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F976064" w14:textId="77777777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D59931B" w14:textId="77777777" w:rsidR="00346DBF" w:rsidRPr="00796FCC" w:rsidRDefault="00346DBF" w:rsidP="00346DBF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06D1DD1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1DBECE" w14:textId="77777777" w:rsidR="00346DBF" w:rsidRPr="00796FCC" w:rsidRDefault="00346DBF" w:rsidP="00346DBF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12DC38B" w14:textId="77777777" w:rsidR="00346DBF" w:rsidRPr="00796FCC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63B39C1D" w14:textId="77777777" w:rsidR="00346DBF" w:rsidRPr="00796FCC" w:rsidRDefault="00346DBF" w:rsidP="00346DBF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7C78DE98" w14:textId="77777777" w:rsidR="00346DBF" w:rsidRPr="00796FCC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4007A29" w14:textId="77777777" w:rsidR="00346DBF" w:rsidRPr="00796FCC" w:rsidRDefault="00346DBF" w:rsidP="00346DBF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346DBF" w:rsidRPr="00796FCC" w14:paraId="00C297A8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54C63F5" w14:textId="01C72FE5" w:rsidR="00346DBF" w:rsidRPr="00796FCC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A36B12" w14:textId="5D75C727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33</w:t>
            </w:r>
            <w:r w:rsidR="00D043B4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359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E4F6CCD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80DD775" w14:textId="3C71B167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61</w:t>
            </w:r>
            <w:r w:rsidR="00F13B9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412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60F54F6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53B1058" w14:textId="1A195F2F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23737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750</w:t>
            </w:r>
          </w:p>
        </w:tc>
        <w:tc>
          <w:tcPr>
            <w:tcW w:w="52" w:type="pct"/>
            <w:vAlign w:val="bottom"/>
          </w:tcPr>
          <w:p w14:paraId="25EEFBE7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29107" w14:textId="47C3FD75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13</w:t>
            </w:r>
            <w:r w:rsidR="00F13B9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433</w:t>
            </w:r>
          </w:p>
        </w:tc>
      </w:tr>
      <w:tr w:rsidR="00346DBF" w:rsidRPr="00796FCC" w14:paraId="0D94A4E3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61D4749" w14:textId="77777777" w:rsidR="00346DBF" w:rsidRPr="00796FCC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0900A0DD" w:rsidR="00346DBF" w:rsidRPr="00796FCC" w:rsidRDefault="0023737A" w:rsidP="0023737A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15</w:t>
            </w:r>
            <w:r w:rsidR="00D043B4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971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7B3A632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03CBD3DD" w:rsidR="00346DBF" w:rsidRPr="00796FCC" w:rsidRDefault="00F13B97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15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477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388236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2CB6FAA7" w:rsidR="00346DBF" w:rsidRPr="00796FCC" w:rsidRDefault="0023737A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407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0A2E09CA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2F501911" w:rsidR="00346DBF" w:rsidRPr="00796FCC" w:rsidRDefault="00F13B97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11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eastAsia="Cordia New" w:hAnsiTheme="majorBidi" w:cstheme="majorBidi"/>
                <w:lang w:val="en-US"/>
              </w:rPr>
              <w:t>920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4392208A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4440C0E7" w14:textId="77777777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703C2DBD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17</w:t>
            </w:r>
            <w:r w:rsidR="0023737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388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E2938A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240049B8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45</w:t>
            </w:r>
            <w:r w:rsidR="00F13B9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935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30A4AD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53802BEC" w:rsidR="00346DBF" w:rsidRPr="00796FCC" w:rsidRDefault="00502745" w:rsidP="0016112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15</w:t>
            </w:r>
            <w:r w:rsidR="0023737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343</w:t>
            </w:r>
          </w:p>
        </w:tc>
        <w:tc>
          <w:tcPr>
            <w:tcW w:w="52" w:type="pct"/>
            <w:vAlign w:val="bottom"/>
          </w:tcPr>
          <w:p w14:paraId="4370B6F4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691A6C99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F13B9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513</w:t>
            </w:r>
          </w:p>
        </w:tc>
      </w:tr>
      <w:tr w:rsidR="00346DBF" w:rsidRPr="00796FCC" w14:paraId="0CED0224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7F72AE5" w14:textId="3320460B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502745" w:rsidRPr="00502745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30</w:t>
            </w:r>
            <w:r w:rsidR="007B6E5A"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 w:rsidR="007B6E5A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62B4D996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86</w:t>
            </w:r>
            <w:r w:rsidR="0023737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448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BE6E61D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4B0D6CE0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75</w:t>
            </w:r>
            <w:r w:rsidR="00F13B9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412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51EF60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250FA036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41</w:t>
            </w:r>
            <w:r w:rsidR="0023737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538</w:t>
            </w:r>
          </w:p>
        </w:tc>
        <w:tc>
          <w:tcPr>
            <w:tcW w:w="52" w:type="pct"/>
            <w:vAlign w:val="bottom"/>
          </w:tcPr>
          <w:p w14:paraId="03F68597" w14:textId="77777777" w:rsidR="00346DBF" w:rsidRPr="00796FCC" w:rsidRDefault="00346DBF" w:rsidP="00346DBF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6739780F" w:rsidR="00346DBF" w:rsidRPr="00796FCC" w:rsidRDefault="00502745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02745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F13B9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502745">
              <w:rPr>
                <w:rFonts w:asciiTheme="majorBidi" w:eastAsia="Cordia New" w:hAnsiTheme="majorBidi" w:cstheme="majorBidi"/>
                <w:lang w:val="en-US"/>
              </w:rPr>
              <w:t>208</w:t>
            </w:r>
          </w:p>
        </w:tc>
      </w:tr>
    </w:tbl>
    <w:p w14:paraId="1726D272" w14:textId="4895809A" w:rsidR="008E6F7D" w:rsidRPr="00796FCC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="00F1613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E81310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BE30BB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F9E9A35" w14:textId="28E00E59" w:rsidR="00C67E0B" w:rsidRPr="00662BB2" w:rsidRDefault="00502745" w:rsidP="00B42500">
      <w:pPr>
        <w:tabs>
          <w:tab w:val="left" w:pos="1260"/>
        </w:tabs>
        <w:spacing w:after="120"/>
        <w:ind w:left="1257" w:hanging="710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ณ วันที่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กันยายน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และวันที่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796FC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796FC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796FC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796FC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796FC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796FC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796FCC" w14:paraId="0B7AE516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ED95AB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37A1A0B" w14:textId="18596AB3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E45B943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3E1320E" w14:textId="17607AA9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014A208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3CE7B91" w14:textId="6D9358AF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736716B5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4DF0976" w14:textId="736A5B20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796FCC" w14:paraId="6383647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5C43CFB7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0847679" w14:textId="08754ABD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1" w:type="dxa"/>
            <w:shd w:val="clear" w:color="auto" w:fill="auto"/>
          </w:tcPr>
          <w:p w14:paraId="64C1D560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B23A068" w14:textId="02D56A09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  <w:shd w:val="clear" w:color="auto" w:fill="auto"/>
          </w:tcPr>
          <w:p w14:paraId="20CDC280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0AB60C6" w14:textId="643CE2CB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4" w:type="dxa"/>
            <w:shd w:val="clear" w:color="auto" w:fill="auto"/>
          </w:tcPr>
          <w:p w14:paraId="19AC4F3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267CF2B" w14:textId="2B000C52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796FCC" w14:paraId="61B682E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4A23213A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17C4124B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6814CB74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5EAE2D6A" w:rsidR="00013426" w:rsidRPr="00796FCC" w:rsidRDefault="00502745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013426" w:rsidRPr="00796FCC" w14:paraId="21B5131C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1BBB88" w14:textId="1C6C5C7D" w:rsidR="00013426" w:rsidRPr="00796FCC" w:rsidRDefault="00013426" w:rsidP="00013426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F61929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C30220B" w14:textId="77777777" w:rsidR="00013426" w:rsidRPr="00796FCC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D96EC45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61F2D899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C6C5500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305BEAA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E70352F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62BB2" w:rsidRPr="00796FCC" w14:paraId="7FF58A6E" w14:textId="77777777" w:rsidTr="008C59D5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56262CE4" w:rsidR="00662BB2" w:rsidRPr="00796FCC" w:rsidRDefault="00662BB2" w:rsidP="00662BB2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4E4DA" w14:textId="6D54668D" w:rsidR="00662BB2" w:rsidRPr="00796FCC" w:rsidRDefault="00502745" w:rsidP="0032645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4CC592E" w14:textId="77777777" w:rsidR="00662BB2" w:rsidRPr="00796FCC" w:rsidRDefault="00662BB2" w:rsidP="0032645B">
            <w:pPr>
              <w:tabs>
                <w:tab w:val="decimal" w:pos="1026"/>
              </w:tabs>
              <w:snapToGrid w:val="0"/>
              <w:spacing w:line="320" w:lineRule="exact"/>
              <w:ind w:right="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63FAE" w14:textId="457FF700" w:rsidR="00662BB2" w:rsidRPr="00796FCC" w:rsidRDefault="00502745" w:rsidP="0032645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F45EDB8" w14:textId="77777777" w:rsidR="00662BB2" w:rsidRPr="00796FCC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DA12F" w14:textId="1C9274C8" w:rsidR="00662BB2" w:rsidRPr="00796FCC" w:rsidRDefault="00502745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582A2A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3DDD4CC9" w14:textId="77777777" w:rsidR="00662BB2" w:rsidRPr="00796FCC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78426" w14:textId="6DD1CAF2" w:rsidR="00662BB2" w:rsidRPr="00796FCC" w:rsidRDefault="00502745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5BE708C8" w14:textId="60D48BC9" w:rsidR="00D2690D" w:rsidRPr="00796FCC" w:rsidRDefault="00C67E0B" w:rsidP="0029573E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="00D55C85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48A63F28" w14:textId="77777777" w:rsidR="00A67CD6" w:rsidRDefault="00A67C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948C6A2" w14:textId="084409C0" w:rsidR="00BE1FBA" w:rsidRPr="00796FCC" w:rsidRDefault="00502745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5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7B94E4A9" w:rsidR="00BE1FBA" w:rsidRPr="00796FCC" w:rsidRDefault="00502745" w:rsidP="00B73182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502745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502745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B42500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br/>
        <w:t>มีดังนี้</w:t>
      </w:r>
    </w:p>
    <w:p w14:paraId="79EEBFDF" w14:textId="45819155" w:rsidR="00BE1FBA" w:rsidRPr="00796FC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B44C0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796FC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796FC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796FC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796FCC" w14:paraId="2EFB39B6" w14:textId="77777777" w:rsidTr="00D228CE">
        <w:tc>
          <w:tcPr>
            <w:tcW w:w="4329" w:type="dxa"/>
            <w:shd w:val="clear" w:color="auto" w:fill="auto"/>
          </w:tcPr>
          <w:p w14:paraId="4084437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1D2A30" w14:textId="3F62DB25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52E833E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1AFA4F" w14:textId="285813E0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3016BAF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88D0140" w14:textId="3F7ECB6C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475C4A5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05EA52" w14:textId="6699CBFA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796FCC" w14:paraId="4B8EC4D9" w14:textId="77777777" w:rsidTr="00D228CE">
        <w:tc>
          <w:tcPr>
            <w:tcW w:w="4329" w:type="dxa"/>
            <w:shd w:val="clear" w:color="auto" w:fill="auto"/>
          </w:tcPr>
          <w:p w14:paraId="4D0E7EB3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01F787C" w14:textId="61747592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shd w:val="clear" w:color="auto" w:fill="auto"/>
          </w:tcPr>
          <w:p w14:paraId="125E16A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E96A8FB" w14:textId="6CE7A27B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34DD6925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D17809E" w14:textId="7DC2D3B2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9ADEE82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A3EB83" w14:textId="5B3D7039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796FC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36249252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47FA0879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1DAEBA09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6D2EBF6A" w:rsidR="00FB44C0" w:rsidRPr="00796FCC" w:rsidRDefault="00502745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FB44C0" w:rsidRPr="00796FCC" w14:paraId="7DDD0881" w14:textId="77777777" w:rsidTr="00111D76">
        <w:tc>
          <w:tcPr>
            <w:tcW w:w="4329" w:type="dxa"/>
            <w:shd w:val="clear" w:color="auto" w:fill="auto"/>
          </w:tcPr>
          <w:p w14:paraId="64943055" w14:textId="74D05C5F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31629A24" w:rsidR="00FB44C0" w:rsidRPr="00796FCC" w:rsidRDefault="00502745" w:rsidP="00E5132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449</w:t>
            </w:r>
            <w:r w:rsidR="00582A2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452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199DED09" w:rsidR="00FB44C0" w:rsidRPr="00796FCC" w:rsidRDefault="00502745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432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395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0E00D6AE" w:rsidR="00FB44C0" w:rsidRPr="00796FCC" w:rsidRDefault="00502745" w:rsidP="00621911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530</w:t>
            </w:r>
            <w:r w:rsidR="00E5132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035AC22E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522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976</w:t>
            </w:r>
          </w:p>
        </w:tc>
      </w:tr>
      <w:tr w:rsidR="00FB44C0" w:rsidRPr="00796FCC" w14:paraId="495EC108" w14:textId="77777777" w:rsidTr="00111D76">
        <w:tc>
          <w:tcPr>
            <w:tcW w:w="4329" w:type="dxa"/>
            <w:shd w:val="clear" w:color="auto" w:fill="auto"/>
          </w:tcPr>
          <w:p w14:paraId="239C47B5" w14:textId="55A9DE6F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3D77B48F" w14:textId="6D33A84E" w:rsidR="00FB44C0" w:rsidRPr="00796FCC" w:rsidRDefault="00502745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49</w:t>
            </w:r>
            <w:r w:rsidR="00E5132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B8D9B9D" w14:textId="534C74D9" w:rsidR="00FB44C0" w:rsidRPr="00796FCC" w:rsidRDefault="00502745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3C0EDFB" w14:textId="1C99C2A4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35</w:t>
            </w:r>
            <w:r w:rsidR="00E5132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6D04D2" w14:textId="5F55CC85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807</w:t>
            </w:r>
          </w:p>
        </w:tc>
      </w:tr>
      <w:tr w:rsidR="00FB44C0" w:rsidRPr="00796FCC" w14:paraId="0AD14E02" w14:textId="77777777" w:rsidTr="00111D76">
        <w:tc>
          <w:tcPr>
            <w:tcW w:w="4329" w:type="dxa"/>
            <w:shd w:val="clear" w:color="auto" w:fill="auto"/>
          </w:tcPr>
          <w:p w14:paraId="1ED327BF" w14:textId="2F1B34ED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5A899AA" w14:textId="37A6C14B" w:rsidR="00FB44C0" w:rsidRPr="00796FCC" w:rsidRDefault="00E51327" w:rsidP="007F68E3">
            <w:pPr>
              <w:tabs>
                <w:tab w:val="decimal" w:pos="992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1BC8FA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54F9FDD4" w14:textId="51719B03" w:rsidR="00FB44C0" w:rsidRPr="00796FCC" w:rsidRDefault="00FB44C0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58B942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6BF1906" w14:textId="5F2E0849" w:rsidR="00FB44C0" w:rsidRPr="00796FCC" w:rsidRDefault="00E51327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FBCE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E6E5C22" w14:textId="2D5F1BB6" w:rsidR="00FB44C0" w:rsidRPr="00796FCC" w:rsidRDefault="00FB44C0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B44C0" w:rsidRPr="00796FC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5C112CB4" w:rsidR="00FB44C0" w:rsidRPr="00796FCC" w:rsidRDefault="00FB44C0" w:rsidP="008F08FD">
            <w:pPr>
              <w:ind w:left="729" w:hanging="72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 w:rsidR="008F08FD">
              <w:rPr>
                <w:rFonts w:ascii="Angsana New" w:hAnsi="Angsana New" w:cs="Angsana New" w:hint="cs"/>
                <w:cs/>
              </w:rPr>
              <w:t xml:space="preserve">        </w:t>
            </w: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66C0D848" w:rsidR="00FB44C0" w:rsidRPr="00796FCC" w:rsidRDefault="00502745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498</w:t>
            </w:r>
            <w:r w:rsidR="00E5132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410BA4D4" w:rsidR="00FB44C0" w:rsidRPr="00796FCC" w:rsidRDefault="00502745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511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2B58463D" w:rsidR="00FB44C0" w:rsidRPr="00796FCC" w:rsidRDefault="00502745" w:rsidP="00621911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565</w:t>
            </w:r>
            <w:r w:rsidR="00E5132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39EF884C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588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686</w:t>
            </w:r>
          </w:p>
        </w:tc>
      </w:tr>
      <w:tr w:rsidR="00FB44C0" w:rsidRPr="00796FC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300D2AE5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57BC06BA" w:rsidR="00FB44C0" w:rsidRPr="00796FCC" w:rsidRDefault="00502745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180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0C6ADA76" w:rsidR="00FB44C0" w:rsidRPr="00796FCC" w:rsidRDefault="00502745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40DD18C1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354360FD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16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042</w:t>
            </w:r>
          </w:p>
        </w:tc>
      </w:tr>
      <w:tr w:rsidR="00FB44C0" w:rsidRPr="00796FC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796FCC">
              <w:rPr>
                <w:rFonts w:ascii="Angsana New" w:hAnsi="Angsana New" w:cs="Angsana New" w:hint="cs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76106ED8" w:rsidR="00FB44C0" w:rsidRPr="00796FCC" w:rsidRDefault="00502745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22A15A59" w:rsidR="00FB44C0" w:rsidRPr="00796FCC" w:rsidRDefault="00502745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4AFC8108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4A0FA3BB" w:rsidR="00FB44C0" w:rsidRPr="00796FCC" w:rsidRDefault="00502745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19</w:t>
            </w:r>
          </w:p>
        </w:tc>
      </w:tr>
      <w:tr w:rsidR="00E51327" w:rsidRPr="00796FCC" w14:paraId="4B91019D" w14:textId="77777777" w:rsidTr="00887C7F">
        <w:tc>
          <w:tcPr>
            <w:tcW w:w="4329" w:type="dxa"/>
            <w:shd w:val="clear" w:color="auto" w:fill="auto"/>
          </w:tcPr>
          <w:p w14:paraId="1BDEAABF" w14:textId="7E1DFF5A" w:rsidR="00E51327" w:rsidRPr="00796FCC" w:rsidRDefault="00E51327" w:rsidP="00E51327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491F81" w14:textId="109D4388" w:rsidR="00E51327" w:rsidRPr="00796FCC" w:rsidRDefault="00E51327" w:rsidP="007F68E3">
            <w:pPr>
              <w:tabs>
                <w:tab w:val="decimal" w:pos="1018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4A6198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8ED3DF" w14:textId="029A0916" w:rsidR="00E51327" w:rsidRPr="00796FCC" w:rsidRDefault="00E51327" w:rsidP="00E5132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A62C8B6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ABAB885" w14:textId="4BE56FAE" w:rsidR="00E51327" w:rsidRPr="00796FCC" w:rsidRDefault="00E51327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5AE51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43D37C2" w14:textId="0A5865D2" w:rsidR="00E51327" w:rsidRPr="00796FCC" w:rsidRDefault="00E51327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51327" w:rsidRPr="00796FCC" w14:paraId="3AF40DAD" w14:textId="77777777" w:rsidTr="00887C7F">
        <w:tc>
          <w:tcPr>
            <w:tcW w:w="4329" w:type="dxa"/>
            <w:shd w:val="clear" w:color="auto" w:fill="auto"/>
          </w:tcPr>
          <w:p w14:paraId="62535FA6" w14:textId="4BF28310" w:rsidR="00E51327" w:rsidRPr="00796FCC" w:rsidRDefault="00E51327" w:rsidP="00E51327">
            <w:pPr>
              <w:ind w:left="729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796FCC">
              <w:rPr>
                <w:rFonts w:ascii="Angsana New" w:hAnsi="Angsana New" w:cs="Angsana New"/>
                <w:cs/>
              </w:rPr>
              <w:t>รวมลูกหนี้</w:t>
            </w:r>
            <w:r w:rsidRPr="00796FC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43BD" w14:textId="3E4D8C95" w:rsidR="00E51327" w:rsidRPr="00796FCC" w:rsidRDefault="00502745" w:rsidP="00E5132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520</w:t>
            </w:r>
          </w:p>
        </w:tc>
        <w:tc>
          <w:tcPr>
            <w:tcW w:w="81" w:type="dxa"/>
            <w:shd w:val="clear" w:color="auto" w:fill="auto"/>
          </w:tcPr>
          <w:p w14:paraId="33F87ABC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9464D" w14:textId="17EFA77B" w:rsidR="00E51327" w:rsidRPr="00796FCC" w:rsidRDefault="00502745" w:rsidP="00E5132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233</w:t>
            </w:r>
          </w:p>
        </w:tc>
        <w:tc>
          <w:tcPr>
            <w:tcW w:w="72" w:type="dxa"/>
            <w:shd w:val="clear" w:color="auto" w:fill="auto"/>
          </w:tcPr>
          <w:p w14:paraId="535AE72A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2560" w14:textId="15C0449D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665</w:t>
            </w:r>
          </w:p>
        </w:tc>
        <w:tc>
          <w:tcPr>
            <w:tcW w:w="90" w:type="dxa"/>
            <w:shd w:val="clear" w:color="auto" w:fill="auto"/>
          </w:tcPr>
          <w:p w14:paraId="339DBC07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1E73" w14:textId="62345EE5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388</w:t>
            </w:r>
          </w:p>
        </w:tc>
      </w:tr>
      <w:tr w:rsidR="00E51327" w:rsidRPr="00796FCC" w14:paraId="4B289EF7" w14:textId="77777777" w:rsidTr="00887C7F">
        <w:tc>
          <w:tcPr>
            <w:tcW w:w="4329" w:type="dxa"/>
            <w:shd w:val="clear" w:color="auto" w:fill="auto"/>
          </w:tcPr>
          <w:p w14:paraId="2BF08ADE" w14:textId="77777777" w:rsidR="00E51327" w:rsidRPr="00796FCC" w:rsidRDefault="00E51327" w:rsidP="00E5132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60C3194" w14:textId="631925F0" w:rsidR="00E51327" w:rsidRPr="00796FCC" w:rsidRDefault="00502745" w:rsidP="00E5132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69627C7" w14:textId="5699542C" w:rsidR="00E51327" w:rsidRPr="00796FCC" w:rsidRDefault="00502745" w:rsidP="00E5132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856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D552" w14:textId="468A31A0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15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3A85B7" w14:textId="482DCA16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309</w:t>
            </w:r>
          </w:p>
        </w:tc>
      </w:tr>
      <w:tr w:rsidR="00E51327" w:rsidRPr="00796FC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E51327" w:rsidRPr="00796FCC" w:rsidRDefault="00E51327" w:rsidP="00E5132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0513CE43" w:rsidR="00E51327" w:rsidRPr="00796FCC" w:rsidRDefault="00502745" w:rsidP="00E5132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365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60815EFD" w:rsidR="00E51327" w:rsidRPr="00796FCC" w:rsidRDefault="00502745" w:rsidP="00E5132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20F44108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72D81623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812</w:t>
            </w:r>
          </w:p>
        </w:tc>
      </w:tr>
      <w:tr w:rsidR="00E51327" w:rsidRPr="00796FC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E51327" w:rsidRPr="00796FCC" w:rsidRDefault="00E51327" w:rsidP="00E5132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429C49C5" w:rsidR="00E51327" w:rsidRPr="00796FCC" w:rsidRDefault="00502745" w:rsidP="00E5132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544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3087DA10" w:rsidR="00E51327" w:rsidRPr="00796FCC" w:rsidRDefault="00502745" w:rsidP="00E5132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004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6752512E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544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7359398C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004</w:t>
            </w:r>
          </w:p>
        </w:tc>
      </w:tr>
      <w:tr w:rsidR="00E51327" w:rsidRPr="00796FCC" w14:paraId="5FDB36DC" w14:textId="77777777" w:rsidTr="00D228CE">
        <w:tc>
          <w:tcPr>
            <w:tcW w:w="4329" w:type="dxa"/>
            <w:shd w:val="clear" w:color="auto" w:fill="auto"/>
          </w:tcPr>
          <w:p w14:paraId="59DA9766" w14:textId="77777777" w:rsidR="00E51327" w:rsidRPr="00796FCC" w:rsidRDefault="00E51327" w:rsidP="00E5132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1EF0E01" w14:textId="232221F4" w:rsidR="00E51327" w:rsidRPr="00796FCC" w:rsidRDefault="00502745" w:rsidP="00E5132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818</w:t>
            </w:r>
          </w:p>
        </w:tc>
        <w:tc>
          <w:tcPr>
            <w:tcW w:w="81" w:type="dxa"/>
            <w:shd w:val="clear" w:color="auto" w:fill="auto"/>
          </w:tcPr>
          <w:p w14:paraId="3AF9100F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E9E52A" w14:textId="324995B0" w:rsidR="00E51327" w:rsidRPr="00796FCC" w:rsidRDefault="00502745" w:rsidP="00E5132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967</w:t>
            </w:r>
          </w:p>
        </w:tc>
        <w:tc>
          <w:tcPr>
            <w:tcW w:w="72" w:type="dxa"/>
            <w:shd w:val="clear" w:color="auto" w:fill="auto"/>
          </w:tcPr>
          <w:p w14:paraId="4B0974AB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4CD9A10" w14:textId="6AB6EF2D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1E9C3EC4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20AEB5" w14:textId="43BBA092" w:rsidR="00E51327" w:rsidRPr="00796FCC" w:rsidRDefault="00502745" w:rsidP="00E5132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967</w:t>
            </w:r>
          </w:p>
        </w:tc>
      </w:tr>
      <w:tr w:rsidR="00E51327" w:rsidRPr="00796FC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336AEB24" w:rsidR="00E51327" w:rsidRPr="00796FCC" w:rsidRDefault="00E51327" w:rsidP="00E51327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30ADC8DC" w:rsidR="00E51327" w:rsidRPr="00796FCC" w:rsidRDefault="00502745" w:rsidP="00E5132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531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941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7A9ACCB2" w:rsidR="00E51327" w:rsidRPr="00796FCC" w:rsidRDefault="00502745" w:rsidP="00E5132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537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116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6975A509" w:rsidR="00E51327" w:rsidRPr="00796FCC" w:rsidRDefault="00502745" w:rsidP="00E5132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597</w:t>
            </w:r>
            <w:r w:rsidR="00E5550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E51327" w:rsidRPr="00796FCC" w:rsidRDefault="00E51327" w:rsidP="00E5132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69E47AD6" w:rsidR="00E51327" w:rsidRPr="00796FCC" w:rsidRDefault="00502745" w:rsidP="00E5132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614</w:t>
            </w:r>
            <w:r w:rsidR="00E5132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166</w:t>
            </w:r>
          </w:p>
        </w:tc>
      </w:tr>
    </w:tbl>
    <w:p w14:paraId="5C1DB046" w14:textId="0405A0A7" w:rsidR="00BE1FBA" w:rsidRPr="00796FCC" w:rsidRDefault="00BE1FBA" w:rsidP="00662A3F">
      <w:pPr>
        <w:spacing w:before="240"/>
        <w:ind w:firstLine="1260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</w:t>
      </w:r>
      <w:r w:rsidRPr="00796FC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0F68FE92" w:rsidR="00BE1FBA" w:rsidRPr="00796FC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77963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796FCC" w14:paraId="6C280E73" w14:textId="77777777" w:rsidTr="00C17790">
        <w:tc>
          <w:tcPr>
            <w:tcW w:w="4140" w:type="dxa"/>
            <w:shd w:val="clear" w:color="auto" w:fill="auto"/>
          </w:tcPr>
          <w:p w14:paraId="7764B79D" w14:textId="77777777" w:rsidR="00BE1FBA" w:rsidRPr="00796FC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796FC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796FCC" w14:paraId="245E8073" w14:textId="77777777" w:rsidTr="00C17790">
        <w:tc>
          <w:tcPr>
            <w:tcW w:w="4140" w:type="dxa"/>
            <w:shd w:val="clear" w:color="auto" w:fill="auto"/>
          </w:tcPr>
          <w:p w14:paraId="171C1850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DD7E1F" w14:textId="169F2B29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B3C228E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6A3BC" w14:textId="22B37487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2C450C5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5B5794" w14:textId="0CA94A04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3BA396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F5B4E" w14:textId="39D60881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796FCC" w14:paraId="3D5EF8A7" w14:textId="77777777" w:rsidTr="00C17790">
        <w:tc>
          <w:tcPr>
            <w:tcW w:w="4140" w:type="dxa"/>
            <w:shd w:val="clear" w:color="auto" w:fill="auto"/>
          </w:tcPr>
          <w:p w14:paraId="79A8ECA8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8BEC14" w14:textId="25BC075A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2ECAFA0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1A90B2" w14:textId="05E46639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F2DFB5D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1124FC" w14:textId="732B7289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6C49751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EDA1A4" w14:textId="7DB97A53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77963" w:rsidRPr="00796FCC" w14:paraId="27A34E94" w14:textId="77777777" w:rsidTr="00C17790">
        <w:tc>
          <w:tcPr>
            <w:tcW w:w="4140" w:type="dxa"/>
            <w:shd w:val="clear" w:color="auto" w:fill="auto"/>
          </w:tcPr>
          <w:p w14:paraId="57BF4371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3F2483AD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1873B550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7F679614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0F21521F" w:rsidR="00B77963" w:rsidRPr="00796FCC" w:rsidRDefault="00502745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B77963" w:rsidRPr="00796FCC" w14:paraId="49B4435D" w14:textId="77777777" w:rsidTr="00C17790">
        <w:tc>
          <w:tcPr>
            <w:tcW w:w="4140" w:type="dxa"/>
            <w:shd w:val="clear" w:color="auto" w:fill="auto"/>
          </w:tcPr>
          <w:p w14:paraId="3F0A391D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4E9650DC" w:rsidR="00B77963" w:rsidRPr="00796FCC" w:rsidRDefault="00502745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429</w:t>
            </w:r>
            <w:r w:rsidR="00BE5EE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7159D0C2" w:rsidR="00B77963" w:rsidRPr="00796FCC" w:rsidRDefault="00502745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447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25FDBB19" w:rsidR="00B77963" w:rsidRPr="00796FCC" w:rsidRDefault="00502745" w:rsidP="000C251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486</w:t>
            </w:r>
            <w:r w:rsidR="001D3E0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13A6C91D" w:rsidR="00B77963" w:rsidRPr="00796FCC" w:rsidRDefault="00502745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507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702</w:t>
            </w:r>
          </w:p>
        </w:tc>
      </w:tr>
      <w:tr w:rsidR="00B77963" w:rsidRPr="00796FCC" w14:paraId="5ABAD9F1" w14:textId="77777777" w:rsidTr="00C17790">
        <w:tc>
          <w:tcPr>
            <w:tcW w:w="4140" w:type="dxa"/>
            <w:shd w:val="clear" w:color="auto" w:fill="auto"/>
          </w:tcPr>
          <w:p w14:paraId="238915D6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77963" w:rsidRPr="00796FCC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77963" w:rsidRPr="00796FCC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77963" w:rsidRPr="00796FCC" w14:paraId="10EE8ACF" w14:textId="77777777" w:rsidTr="00C17790">
        <w:tc>
          <w:tcPr>
            <w:tcW w:w="4140" w:type="dxa"/>
            <w:shd w:val="clear" w:color="auto" w:fill="auto"/>
          </w:tcPr>
          <w:p w14:paraId="4D47DEBF" w14:textId="6243F5EA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ภายใน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3BA857CB" w:rsidR="00B77963" w:rsidRPr="00796FCC" w:rsidRDefault="00502745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58</w:t>
            </w:r>
            <w:r w:rsidR="00BE5EE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0F788268" w:rsidR="00B77963" w:rsidRPr="00796FCC" w:rsidRDefault="00502745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58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816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1136CF9E" w:rsidR="00B77963" w:rsidRPr="00796FCC" w:rsidRDefault="00502745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79</w:t>
            </w:r>
            <w:r w:rsidR="001D3E0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41CE5807" w:rsidR="00B77963" w:rsidRPr="00796FCC" w:rsidRDefault="00502745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80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363</w:t>
            </w:r>
          </w:p>
        </w:tc>
      </w:tr>
      <w:tr w:rsidR="00B77963" w:rsidRPr="00796FCC" w14:paraId="236CD924" w14:textId="77777777" w:rsidTr="00C17790">
        <w:tc>
          <w:tcPr>
            <w:tcW w:w="4140" w:type="dxa"/>
            <w:shd w:val="clear" w:color="auto" w:fill="auto"/>
          </w:tcPr>
          <w:p w14:paraId="2A4FE970" w14:textId="115BBDC9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4CFBE1F5" w:rsidR="00B77963" w:rsidRPr="00796FCC" w:rsidRDefault="00502745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BE5EE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1BA33DD6" w:rsidR="00B77963" w:rsidRPr="00796FCC" w:rsidRDefault="00502745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4858DFD9" w:rsidR="00B77963" w:rsidRPr="00796FCC" w:rsidRDefault="001D3E0C" w:rsidP="001D3E0C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32C3D050" w:rsidR="00B77963" w:rsidRPr="00796FCC" w:rsidRDefault="00502745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621</w:t>
            </w:r>
          </w:p>
        </w:tc>
      </w:tr>
      <w:tr w:rsidR="00B77963" w:rsidRPr="00796FCC" w14:paraId="4D664192" w14:textId="77777777" w:rsidTr="00C17790">
        <w:tc>
          <w:tcPr>
            <w:tcW w:w="4140" w:type="dxa"/>
            <w:shd w:val="clear" w:color="auto" w:fill="auto"/>
          </w:tcPr>
          <w:p w14:paraId="21D30096" w14:textId="3AC9B152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4D426501" w:rsidR="00B77963" w:rsidRPr="00796FCC" w:rsidRDefault="00502745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</w:t>
            </w:r>
            <w:r w:rsidR="00BE5EE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71A70EBF" w:rsidR="00B77963" w:rsidRPr="00796FCC" w:rsidRDefault="00B77963" w:rsidP="00B77963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0028B3B0" w:rsidR="00B77963" w:rsidRPr="00796FCC" w:rsidRDefault="00502745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5F53A5CD" w:rsidR="00B77963" w:rsidRPr="00796FCC" w:rsidRDefault="00B77963" w:rsidP="00B77963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7963" w:rsidRPr="00796FCC" w14:paraId="1CAFF9B5" w14:textId="77777777" w:rsidTr="00C17790">
        <w:tc>
          <w:tcPr>
            <w:tcW w:w="4140" w:type="dxa"/>
            <w:shd w:val="clear" w:color="auto" w:fill="auto"/>
          </w:tcPr>
          <w:p w14:paraId="3ECA2EDC" w14:textId="622C0828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47DB8" w14:textId="78D46BCC" w:rsidR="00B77963" w:rsidRPr="00796FCC" w:rsidRDefault="00502745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BE5EE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2907E6D8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FAEA2" w14:textId="5AD3201E" w:rsidR="00B77963" w:rsidRPr="00796FCC" w:rsidRDefault="00502745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534B3F3D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C5DE75" w14:textId="1285755A" w:rsidR="00B77963" w:rsidRPr="00796FCC" w:rsidRDefault="00502745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29F3D31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52598" w14:textId="34F4AA3E" w:rsidR="00B77963" w:rsidRPr="00796FCC" w:rsidRDefault="00502745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97</w:t>
            </w:r>
          </w:p>
        </w:tc>
      </w:tr>
      <w:tr w:rsidR="00B77963" w:rsidRPr="00796FCC" w14:paraId="2C373585" w14:textId="77777777" w:rsidTr="00C17790">
        <w:tc>
          <w:tcPr>
            <w:tcW w:w="4140" w:type="dxa"/>
            <w:shd w:val="clear" w:color="auto" w:fill="auto"/>
          </w:tcPr>
          <w:p w14:paraId="172206E3" w14:textId="77777777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6EEBDE" w14:textId="453C24ED" w:rsidR="00B77963" w:rsidRPr="00796FCC" w:rsidRDefault="00502745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498</w:t>
            </w:r>
            <w:r w:rsidR="001D3E0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2D5B4D0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A629C2" w14:textId="4C8F4B24" w:rsidR="00B77963" w:rsidRPr="00796FCC" w:rsidRDefault="00502745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511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5B9CBDC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28A3DA" w14:textId="2A5648C5" w:rsidR="00B77963" w:rsidRPr="00796FCC" w:rsidRDefault="00502745" w:rsidP="00DB486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566</w:t>
            </w:r>
            <w:r w:rsidR="001D3E0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045</w:t>
            </w:r>
          </w:p>
        </w:tc>
        <w:tc>
          <w:tcPr>
            <w:tcW w:w="90" w:type="dxa"/>
            <w:shd w:val="clear" w:color="auto" w:fill="auto"/>
          </w:tcPr>
          <w:p w14:paraId="5D22BD0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B9D543" w14:textId="18085212" w:rsidR="00B77963" w:rsidRPr="00796FCC" w:rsidRDefault="00502745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588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783</w:t>
            </w:r>
          </w:p>
        </w:tc>
      </w:tr>
      <w:tr w:rsidR="001D3E0C" w:rsidRPr="00796FCC" w14:paraId="39985203" w14:textId="77777777" w:rsidTr="00C17790">
        <w:tc>
          <w:tcPr>
            <w:tcW w:w="4140" w:type="dxa"/>
            <w:shd w:val="clear" w:color="auto" w:fill="auto"/>
          </w:tcPr>
          <w:p w14:paraId="42D8D942" w14:textId="572260D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  <w:shd w:val="clear" w:color="auto" w:fill="auto"/>
          </w:tcPr>
          <w:p w14:paraId="14138F72" w14:textId="475461C2" w:rsidR="001D3E0C" w:rsidRPr="00796FCC" w:rsidRDefault="001D3E0C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D36B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582E4" w14:textId="5D7B22A2" w:rsidR="001D3E0C" w:rsidRPr="00796FCC" w:rsidRDefault="001D3E0C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B488F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B66BA" w14:textId="269EA4CD" w:rsidR="001D3E0C" w:rsidRPr="00796FCC" w:rsidRDefault="001D3E0C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6099B3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67B5" w14:textId="3D75712B" w:rsidR="001D3E0C" w:rsidRPr="00796FCC" w:rsidRDefault="001D3E0C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D3E0C" w:rsidRPr="00796FCC" w14:paraId="3700AF9C" w14:textId="77777777" w:rsidTr="00C17790">
        <w:tc>
          <w:tcPr>
            <w:tcW w:w="4140" w:type="dxa"/>
            <w:shd w:val="clear" w:color="auto" w:fill="auto"/>
          </w:tcPr>
          <w:p w14:paraId="036DAC28" w14:textId="7777777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12ABFB21" w:rsidR="001D3E0C" w:rsidRPr="00796FCC" w:rsidRDefault="00502745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498</w:t>
            </w:r>
            <w:r w:rsidR="001D3E0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25C3D9AB" w:rsidR="001D3E0C" w:rsidRPr="00796FCC" w:rsidRDefault="00502745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511</w:t>
            </w:r>
            <w:r w:rsidR="001D3E0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7625E1D9" w:rsidR="001D3E0C" w:rsidRPr="00796FCC" w:rsidRDefault="00502745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565</w:t>
            </w:r>
            <w:r w:rsidR="001D3E0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2EC353EA" w:rsidR="001D3E0C" w:rsidRPr="00796FCC" w:rsidRDefault="00502745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588</w:t>
            </w:r>
            <w:r w:rsidR="001D3E0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686</w:t>
            </w:r>
          </w:p>
        </w:tc>
      </w:tr>
    </w:tbl>
    <w:p w14:paraId="568FA73E" w14:textId="4CFE2CA8" w:rsidR="0003412C" w:rsidRDefault="00502745" w:rsidP="00DE63D2">
      <w:pPr>
        <w:spacing w:before="120"/>
        <w:ind w:left="1267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502745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lastRenderedPageBreak/>
        <w:t>5</w:t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502745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A64A0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6976900D" w:rsidR="00347E47" w:rsidRPr="00796FCC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 w:rsidRPr="00796FCC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 w:rsidRPr="00796FC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796FC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502745" w:rsidRPr="00502745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796FC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02745" w:rsidRPr="00502745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 w:rsidRPr="00796FC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396133" w:rsidRPr="00796FC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021BA7EE" w14:textId="7E75A53D" w:rsidR="00BE1FBA" w:rsidRPr="00796FCC" w:rsidRDefault="00502745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502745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49CF6032" w:rsidR="00FD1F46" w:rsidRPr="00796FC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796FCC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</w:t>
      </w:r>
      <w:r w:rsidR="004256F8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Pr="00796FCC">
        <w:rPr>
          <w:rFonts w:ascii="Angsana New" w:hAnsi="Angsana New" w:cs="Angsana New"/>
          <w:b/>
          <w:bCs/>
          <w:cs/>
          <w:lang w:val="en-US"/>
        </w:rPr>
        <w:t>:</w:t>
      </w:r>
      <w:r w:rsidR="004256F8" w:rsidRPr="00796FC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ED386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796FC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796FC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796FCC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0E12B6B2" w14:textId="77777777" w:rsidR="00ED386A" w:rsidRPr="00796FCC" w:rsidRDefault="00ED386A" w:rsidP="00ED386A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EF784CE" w14:textId="20113A8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78AED13D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659DFB7B" w14:textId="765ED680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C5944B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4ED6EFB1" w14:textId="3086BA3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6B62940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594ED2" w14:textId="00A65DBA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796FCC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3F574D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0517FD" w14:textId="58CDB839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087617D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357E0952" w14:textId="04AEAF69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3863AF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15502B1" w14:textId="61506AD0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6555438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0B6171" w14:textId="61C6EEDC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796FC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254A237E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61B71FD3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48FE7F4A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1C7E726D" w:rsidR="00E8319C" w:rsidRPr="00796FCC" w:rsidRDefault="00502745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E8319C" w:rsidRPr="00796FCC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E44C665" w14:textId="2C29AF0D" w:rsidR="00E8319C" w:rsidRPr="00796FCC" w:rsidRDefault="00E8319C" w:rsidP="00E8319C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</w:p>
        </w:tc>
        <w:tc>
          <w:tcPr>
            <w:tcW w:w="1224" w:type="dxa"/>
            <w:shd w:val="clear" w:color="auto" w:fill="auto"/>
          </w:tcPr>
          <w:p w14:paraId="1F7BCE96" w14:textId="0646105F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BB10550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125D071" w14:textId="01F099B9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BA34A0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C81B318" w14:textId="6E2AFB1E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6C0844F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2A0B219" w14:textId="432499BF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1A0D8F" w:rsidRPr="00796FCC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C2D5736" w14:textId="32831B44" w:rsidR="001A0D8F" w:rsidRPr="00796FCC" w:rsidRDefault="001A0D8F" w:rsidP="001A0D8F">
            <w:pPr>
              <w:ind w:left="61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77686B" w14:textId="6CD2B318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80</w:t>
            </w:r>
            <w:r w:rsidR="007971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9ED9463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A624053" w14:textId="73074744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AB05B" w14:textId="77777777" w:rsidR="001A0D8F" w:rsidRPr="00796FCC" w:rsidRDefault="001A0D8F" w:rsidP="001A0D8F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A5C64CF" w14:textId="7099D24B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80</w:t>
            </w:r>
            <w:r w:rsidR="007971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5941331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CB12F44" w14:textId="0AAD3E2D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A0D8F" w:rsidRPr="00796FCC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1A0D8F" w:rsidRPr="00796FCC" w:rsidRDefault="001A0D8F" w:rsidP="001A0D8F">
            <w:pPr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20C89D23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7971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1BC6D0CD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1A0D8F" w:rsidRPr="00796FCC" w:rsidRDefault="001A0D8F" w:rsidP="001A0D8F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33E9BAC9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7971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6EE828B1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A0D8F" w:rsidRPr="00796FCC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1A0D8F" w:rsidRPr="00796FCC" w:rsidRDefault="001A0D8F" w:rsidP="001A0D8F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30771339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85</w:t>
            </w:r>
            <w:r w:rsidR="007971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737FE3DA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1A0D8F" w:rsidRPr="00796FCC" w:rsidRDefault="001A0D8F" w:rsidP="001A0D8F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3DCEDEE0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85</w:t>
            </w:r>
            <w:r w:rsidR="007971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389F9A2E" w:rsidR="001A0D8F" w:rsidRPr="00796FCC" w:rsidRDefault="00502745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49468A4C" w14:textId="577456A4" w:rsidR="001F2A11" w:rsidRPr="00B03485" w:rsidRDefault="001F2A11" w:rsidP="006D5A3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>/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มีมติอนุมัติให้ต่ออายุวงเงิน</w:t>
      </w:r>
      <w:r w:rsidR="0038684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ให้กู้ยืมแก่</w:t>
      </w:r>
      <w:r w:rsidR="004B20C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เอ เทค เท็กซ์ไทล์ จำกัด ซึ่งเป็นบริษัทที่เกี่ยวข้องกันเป็นจำนวนเงิน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75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เดือน และครบกำหนดชำระคืนในวันที่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 xml:space="preserve"> ม</w:t>
      </w:r>
      <w:r w:rsidR="00DB6572">
        <w:rPr>
          <w:rFonts w:ascii="Angsana New" w:hAnsi="Angsana New" w:cs="Angsana New" w:hint="cs"/>
          <w:sz w:val="32"/>
          <w:szCs w:val="32"/>
          <w:cs/>
          <w:lang w:val="en-US"/>
        </w:rPr>
        <w:t>ี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นา</w:t>
      </w:r>
      <w:r w:rsidR="00DB6572">
        <w:rPr>
          <w:rFonts w:ascii="Angsana New" w:hAnsi="Angsana New" w:cs="Angsana New" w:hint="cs"/>
          <w:sz w:val="32"/>
          <w:szCs w:val="32"/>
          <w:cs/>
          <w:lang w:val="en-US"/>
        </w:rPr>
        <w:t>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</w:t>
      </w:r>
      <w:r w:rsidR="003F203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</w:t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ที่เกี่ยวข้องกันตามสัดส่วนการถือ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</w:t>
      </w:r>
    </w:p>
    <w:p w14:paraId="1B0C6D8C" w14:textId="1CA3F3C2" w:rsidR="00006354" w:rsidRPr="00C84B96" w:rsidRDefault="001F2A11" w:rsidP="00C84B9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="00900FE4"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วันที่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เป็นเงินให้กู้ยืมในรูปตั๋วสัญญาใช้เงินประเภทเมื่อทวงถาม โดยมีอัตราดอกเบี้ยร้อย</w:t>
      </w:r>
      <w:r w:rsidRPr="007971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ละ </w:t>
      </w:r>
      <w:r w:rsidR="00502745" w:rsidRPr="00502745">
        <w:rPr>
          <w:rFonts w:ascii="Angsana New" w:hAnsi="Angsana New" w:cs="Angsana New" w:hint="cs"/>
          <w:spacing w:val="-4"/>
          <w:sz w:val="32"/>
          <w:szCs w:val="32"/>
          <w:lang w:val="en-US"/>
        </w:rPr>
        <w:t>3</w:t>
      </w:r>
      <w:r w:rsidRPr="007971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 w:hint="cs"/>
          <w:spacing w:val="-4"/>
          <w:sz w:val="32"/>
          <w:szCs w:val="32"/>
          <w:lang w:val="en-US"/>
        </w:rPr>
        <w:t>73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ต่อปี และในรูป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>สัญญาให้กู้ยืมครบกำหนดชำระ</w:t>
      </w:r>
      <w:r w:rsidRPr="007971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817CAA" w:rsidRPr="007971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05E68" w:rsidRPr="007971CC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7971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5B4F15" w:rsidRPr="0061587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817CAA"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05E68" w:rsidRPr="00615871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 โดยมีอัตรา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ดอกเบี้ยร้อยละ </w:t>
      </w:r>
      <w:r w:rsidR="00502745" w:rsidRPr="00502745">
        <w:rPr>
          <w:rFonts w:ascii="Angsana New" w:hAnsi="Angsana New" w:cs="Angsana New" w:hint="cs"/>
          <w:spacing w:val="-6"/>
          <w:sz w:val="32"/>
          <w:szCs w:val="32"/>
          <w:lang w:val="en-US"/>
        </w:rPr>
        <w:t>4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 w:hint="cs"/>
          <w:spacing w:val="-6"/>
          <w:sz w:val="32"/>
          <w:szCs w:val="32"/>
          <w:lang w:val="en-US"/>
        </w:rPr>
        <w:t>00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ต่อปี และไม่มีหลักประกัน นอกจากนี้</w:t>
      </w:r>
      <w:r w:rsidR="00232D8A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ในระหว่างงวด</w:t>
      </w:r>
      <w:r w:rsidR="005444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</w:t>
      </w:r>
      <w:r w:rsidR="00DB1324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</w:t>
      </w:r>
      <w:r w:rsidR="005444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้า</w:t>
      </w:r>
      <w:r w:rsidR="00DB1324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="000E2C32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502745" w:rsidRPr="00502745">
        <w:rPr>
          <w:rFonts w:ascii="Angsana New" w:hAnsi="Angsana New" w:cs="Angsana New" w:hint="cs"/>
          <w:spacing w:val="-6"/>
          <w:sz w:val="32"/>
          <w:szCs w:val="32"/>
          <w:lang w:val="en-US"/>
        </w:rPr>
        <w:t>30</w:t>
      </w:r>
      <w:r w:rsidR="007B6E5A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กันยายน</w:t>
      </w:r>
      <w:r w:rsidR="000E2C32"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B05E68"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บริษัทได้รับชำระคืนเงินให้กู้ยืมระยะสั้นจากบริษัทที่เกี่ยวข้องกันเป็นจำนวน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4</w:t>
      </w:r>
      <w:r w:rsidR="00502745" w:rsidRPr="00502745">
        <w:rPr>
          <w:rFonts w:ascii="Angsana New" w:hAnsi="Angsana New" w:cs="Angsana New" w:hint="cs"/>
          <w:sz w:val="32"/>
          <w:szCs w:val="32"/>
          <w:lang w:val="en-US"/>
        </w:rPr>
        <w:t>0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</w:p>
    <w:p w14:paraId="57510671" w14:textId="77777777" w:rsidR="008F614A" w:rsidRDefault="008F614A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2001DC26" w14:textId="294EC51F" w:rsidR="001F2A11" w:rsidRPr="00796FCC" w:rsidRDefault="00E61F5B" w:rsidP="001F2A11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 xml:space="preserve">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F2A11" w:rsidRPr="00796FC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="001F2A11"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="001F2A11" w:rsidRPr="00796FC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="001F2A11"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="001F2A11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โดยมีอัตราดอกเบี้ยร้อยละ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1F2A11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10</w:t>
      </w:r>
      <w:r w:rsidR="001F2A11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</w:t>
      </w:r>
      <w:r w:rsidR="0037627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ปี</w:t>
      </w:r>
      <w:r w:rsidR="001F2A11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1F2A11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และไม่มีหลักประกัน </w:t>
      </w:r>
      <w:r w:rsidR="001F2A11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นอกจากนี้</w:t>
      </w:r>
      <w:r w:rsidR="00232D8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8F0DD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ในระหว่างงวดเก้าเดือนสิ้นสุดวันที่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8F0DD1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8F0DD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กันยายน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="008F0DD1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8F0DD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บริษัท</w:t>
      </w:r>
      <w:r w:rsidR="00CC529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ได้รับชำระคืนเงิน</w:t>
      </w:r>
      <w:r w:rsidR="008A7348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ให้</w:t>
      </w:r>
      <w:r w:rsidR="00CC529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กู้ยืมระยะสั้นจากบริษัทอื่นเป็นจำนวน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45</w:t>
      </w:r>
      <w:r w:rsidR="00CC529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C529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ล้านบาท</w:t>
      </w:r>
      <w:r w:rsidR="00DF2266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</w:t>
      </w:r>
      <w:r w:rsidR="001F2A11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ในระหว่างปี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1F2A11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1F2A11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บริษัทได้ตัด</w:t>
      </w:r>
      <w:r w:rsidR="007509E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จำ</w:t>
      </w:r>
      <w:r w:rsidR="00CF33F8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หน่าย</w:t>
      </w:r>
      <w:r w:rsidR="00C2242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        </w:t>
      </w:r>
      <w:r w:rsidR="001F2A11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เงินให้กู้ยืมระยะสั้นแก่บริษัทอื่น</w:t>
      </w:r>
      <w:r w:rsidR="001F2A11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="001F2A11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53</w:t>
      </w:r>
      <w:r w:rsidR="001F2A11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F2A11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เนื่องจาก</w:t>
      </w:r>
      <w:r w:rsidR="00487DAA">
        <w:rPr>
          <w:rFonts w:ascii="Angsana New" w:hAnsi="Angsana New" w:cs="Angsana New" w:hint="cs"/>
          <w:sz w:val="32"/>
          <w:szCs w:val="32"/>
          <w:cs/>
          <w:lang w:val="en-US"/>
        </w:rPr>
        <w:t>เงินให้กู้ยืมระยะสั้นดังกล่าว</w:t>
      </w:r>
      <w:r w:rsidR="0033567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</w:t>
      </w:r>
      <w:r w:rsidR="007321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F2A11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ไม่สามารถเรียกชำระหนี้ได้</w:t>
      </w:r>
    </w:p>
    <w:p w14:paraId="3F2D7DC0" w14:textId="4EAD6E8E" w:rsidR="00BE1FBA" w:rsidRPr="00796FCC" w:rsidRDefault="00502745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02745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6B03D42C" w:rsidR="00BE1FBA" w:rsidRPr="00796FC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249E4969" w:rsidR="00BE1FBA" w:rsidRPr="00796FC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D1DD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796FC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796FC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796FC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796FCC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17387B9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2A9AAC" w14:textId="1E8526AB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7CA9DA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A8CE337" w14:textId="2ED19B65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9F598B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F04EE5" w14:textId="0A3D4154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570F5353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FC7079" w14:textId="43FF101F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796FCC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09381B58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7DC09B" w14:textId="44058153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1B52D8A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44DFFB7" w14:textId="6B3AD648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57FE26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DBDDC81" w14:textId="419E14A0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77C145DC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CA1F2A5" w14:textId="1586C7BE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796FC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5B25DEC6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512431ED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7503E7CF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5B4F38A6" w:rsidR="003D1DDA" w:rsidRPr="00796FCC" w:rsidRDefault="00502745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877841" w:rsidRPr="00796FC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400FC084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749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689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0F036A8B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707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407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56181E98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740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161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78CD7427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693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422</w:t>
            </w:r>
          </w:p>
        </w:tc>
      </w:tr>
      <w:tr w:rsidR="00877841" w:rsidRPr="00796FC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615A2C1B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242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396FEB9A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0313CCA4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242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5BE3FFC2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563</w:t>
            </w:r>
          </w:p>
        </w:tc>
      </w:tr>
      <w:tr w:rsidR="00877841" w:rsidRPr="00796FC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6E0C17CD" w:rsidR="00877841" w:rsidRPr="00796FCC" w:rsidRDefault="00502745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106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253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56F84335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109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39580C17" w:rsidR="00877841" w:rsidRPr="00796FCC" w:rsidRDefault="00502745" w:rsidP="009E55D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77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640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19516B4E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73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269</w:t>
            </w:r>
          </w:p>
        </w:tc>
      </w:tr>
      <w:tr w:rsidR="00877841" w:rsidRPr="00796FC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4B3DB583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230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634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164B3F4D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274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840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1C1307A2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174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683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79366949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206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352</w:t>
            </w:r>
          </w:p>
        </w:tc>
      </w:tr>
      <w:tr w:rsidR="00877841" w:rsidRPr="00796FC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45A2CEF8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23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528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7C9A3642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4D9FB987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23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528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64806D67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089</w:t>
            </w:r>
          </w:p>
        </w:tc>
      </w:tr>
      <w:tr w:rsidR="00877841" w:rsidRPr="00796FC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5BDD767D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114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346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38DC6C75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110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4FA81F86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9E55D4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020</w:t>
            </w:r>
            <w:r w:rsidR="009E55D4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254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6280796A" w:rsidR="00877841" w:rsidRPr="00796FCC" w:rsidRDefault="00502745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991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695</w:t>
            </w:r>
          </w:p>
        </w:tc>
      </w:tr>
      <w:tr w:rsidR="00D462B2" w:rsidRPr="00796FC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D462B2" w:rsidRPr="00796FCC" w:rsidRDefault="00D462B2" w:rsidP="00D462B2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796FCC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1E2A0B21" w:rsidR="00D462B2" w:rsidRPr="00796FCC" w:rsidRDefault="00D462B2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762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1A39F384" w:rsidR="00D462B2" w:rsidRPr="00796FCC" w:rsidRDefault="00D462B2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060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01406BB4" w:rsidR="00D462B2" w:rsidRPr="00796FCC" w:rsidRDefault="00D462B2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762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D462B2" w:rsidRPr="00796FCC" w:rsidRDefault="00D462B2" w:rsidP="00D462B2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426B3BED" w:rsidR="00D462B2" w:rsidRPr="00796FCC" w:rsidRDefault="00D462B2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060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462B2" w:rsidRPr="00796FC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D462B2" w:rsidRPr="00796FCC" w:rsidRDefault="00D462B2" w:rsidP="00D462B2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71F316FC" w:rsidR="00D462B2" w:rsidRPr="00796FCC" w:rsidRDefault="00502745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110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32D9B026" w:rsidR="00D462B2" w:rsidRPr="00796FCC" w:rsidRDefault="00502745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462B2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104</w:t>
            </w:r>
            <w:r w:rsidR="00D462B2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930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21C76400" w:rsidR="00D462B2" w:rsidRPr="00796FCC" w:rsidRDefault="00502745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016</w:t>
            </w:r>
            <w:r w:rsidR="00D462B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D462B2" w:rsidRPr="00796FCC" w:rsidRDefault="00D462B2" w:rsidP="00D462B2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29C64CF0" w:rsidR="00D462B2" w:rsidRPr="00796FCC" w:rsidRDefault="00502745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985</w:t>
            </w:r>
            <w:r w:rsidR="00D462B2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635</w:t>
            </w:r>
          </w:p>
        </w:tc>
      </w:tr>
    </w:tbl>
    <w:p w14:paraId="5C60B90D" w14:textId="2ADFCFFD" w:rsidR="00A7467D" w:rsidRPr="00796FCC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สำหรับ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1D2AF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เก้า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796FCC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796FC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796FC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3A6DC3F0" w:rsidR="00A7467D" w:rsidRPr="00796FCC" w:rsidRDefault="00502745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7FFB272A" w:rsidR="00A7467D" w:rsidRPr="00796FCC" w:rsidRDefault="00502745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1DA93C23" w:rsidR="00A7467D" w:rsidRPr="00796FCC" w:rsidRDefault="00502745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483BB0D2" w:rsidR="00A7467D" w:rsidRPr="00796FCC" w:rsidRDefault="00502745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A7467D" w:rsidRPr="00796FC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796FCC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796FC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796FCC" w:rsidRDefault="00642F0B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796FC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796FC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796FC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796FC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Pr="00796FCC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796FC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796FC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796FC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470436C8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01C4E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641</w:t>
            </w:r>
            <w:r w:rsidR="00D01C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21A8F6B3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0B231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694</w:t>
            </w:r>
            <w:r w:rsidR="000B231D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5AAC8130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01C4E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862</w:t>
            </w:r>
            <w:r w:rsidR="00D01C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21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397B7D43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0B231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025</w:t>
            </w:r>
            <w:r w:rsidR="000B231D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68</w:t>
            </w:r>
          </w:p>
        </w:tc>
      </w:tr>
      <w:tr w:rsidR="000B231D" w:rsidRPr="00796FCC" w14:paraId="043585B2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455DAE5D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(กลับรายการ)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ค่าใช้จ่ายของค่าเผื่อ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0D60432B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0F530F24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7CF251E3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35F6FF40" w:rsidR="000B231D" w:rsidRPr="00796FCC" w:rsidRDefault="000B231D" w:rsidP="000B231D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>สินค้าล้าสมัยและสินค้าเคลื่อนไหวช้า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430B0EE" w14:textId="570E4F7D" w:rsidR="000B231D" w:rsidRPr="00796FCC" w:rsidRDefault="00D01C4E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C0C3" w14:textId="41D48655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0B231D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6F4B1" w14:textId="02816250" w:rsidR="000B231D" w:rsidRPr="00796FCC" w:rsidRDefault="00D01C4E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EED0" w14:textId="4EC2ACB1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0B231D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51</w:t>
            </w:r>
          </w:p>
        </w:tc>
      </w:tr>
      <w:tr w:rsidR="000B231D" w:rsidRPr="00796FCC" w14:paraId="176C976E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1B88060" w14:textId="3184D1DC" w:rsidR="000B231D" w:rsidRPr="00796FCC" w:rsidRDefault="000B231D" w:rsidP="000B231D">
            <w:pPr>
              <w:spacing w:line="340" w:lineRule="exact"/>
              <w:ind w:left="606" w:hanging="172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1E134" w14:textId="0EDD158D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9E55D4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639</w:t>
            </w:r>
            <w:r w:rsidR="00D01C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34</w:t>
            </w:r>
          </w:p>
        </w:tc>
        <w:tc>
          <w:tcPr>
            <w:tcW w:w="101" w:type="dxa"/>
            <w:shd w:val="clear" w:color="auto" w:fill="auto"/>
          </w:tcPr>
          <w:p w14:paraId="04C96B53" w14:textId="514D6D88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7040D" w14:textId="0C87141D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>
              <w:rPr>
                <w:rFonts w:ascii="Angsana New" w:hAnsi="Angsana New" w:cs="Angsana New"/>
                <w:lang w:val="en-US"/>
              </w:rPr>
              <w:instrText>SUM</w:instrText>
            </w:r>
            <w:r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>
              <w:rPr>
                <w:rFonts w:ascii="Angsana New" w:hAnsi="Angsana New" w:cs="Angsana New"/>
                <w:lang w:val="en-US"/>
              </w:rPr>
              <w:instrText>ABOVE</w:instrText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502745" w:rsidRPr="00502745">
              <w:rPr>
                <w:rFonts w:ascii="Angsana New" w:hAnsi="Angsana New" w:cs="Angsana New"/>
                <w:noProof/>
                <w:lang w:val="en-US"/>
              </w:rPr>
              <w:t>1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noProof/>
                <w:lang w:val="en-US"/>
              </w:rPr>
              <w:t>696</w:t>
            </w:r>
            <w:r>
              <w:rPr>
                <w:rFonts w:ascii="Angsana New" w:hAnsi="Angsana New" w:cs="Angsana New"/>
                <w:noProof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noProof/>
                <w:lang w:val="en-US"/>
              </w:rPr>
              <w:t>05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D349B3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F5635" w14:textId="4C85EB12" w:rsidR="000B231D" w:rsidRPr="00796FCC" w:rsidRDefault="00502745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D01C4E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859</w:t>
            </w:r>
            <w:r w:rsidR="00D01C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110" w:type="dxa"/>
            <w:shd w:val="clear" w:color="auto" w:fill="auto"/>
          </w:tcPr>
          <w:p w14:paraId="7C5B0498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3726" w14:textId="07365987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>
              <w:rPr>
                <w:rFonts w:ascii="Angsana New" w:hAnsi="Angsana New" w:cs="Angsana New"/>
                <w:lang w:val="en-US"/>
              </w:rPr>
              <w:instrText>SUM</w:instrText>
            </w:r>
            <w:r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>
              <w:rPr>
                <w:rFonts w:ascii="Angsana New" w:hAnsi="Angsana New" w:cs="Angsana New"/>
                <w:lang w:val="en-US"/>
              </w:rPr>
              <w:instrText>ABOVE</w:instrText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502745" w:rsidRPr="00502745">
              <w:rPr>
                <w:rFonts w:ascii="Angsana New" w:hAnsi="Angsana New" w:cs="Angsana New"/>
                <w:noProof/>
                <w:lang w:val="en-US"/>
              </w:rPr>
              <w:t>2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noProof/>
                <w:lang w:val="en-US"/>
              </w:rPr>
              <w:t>027</w:t>
            </w:r>
            <w:r>
              <w:rPr>
                <w:rFonts w:ascii="Angsana New" w:hAnsi="Angsana New" w:cs="Angsana New"/>
                <w:noProof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noProof/>
                <w:lang w:val="en-US"/>
              </w:rPr>
              <w:t>19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</w:tbl>
    <w:p w14:paraId="0B6BCD3B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053987E" w14:textId="4C943670" w:rsidR="00783640" w:rsidRPr="00796FCC" w:rsidRDefault="00502745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6A6A9242" w:rsidR="00783640" w:rsidRPr="00796FC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796FC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5F29179F" w:rsidR="00783640" w:rsidRPr="00796FC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C7AE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7725CD" w:rsidRPr="00796FC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796FC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796FC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796FC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AE8" w:rsidRPr="00796FCC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796FCC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564395B7" w:rsidR="003C7AE8" w:rsidRPr="00796FCC" w:rsidRDefault="00502745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40D31A4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423A57E7" w:rsidR="003C7AE8" w:rsidRPr="00796FCC" w:rsidRDefault="00502745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C7AE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C7AE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C7AE8" w:rsidRPr="00796FC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01B77C3B" w:rsidR="003C7AE8" w:rsidRPr="00796FCC" w:rsidRDefault="00502745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245" w:type="dxa"/>
          </w:tcPr>
          <w:p w14:paraId="060EA48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501E41B2" w:rsidR="003C7AE8" w:rsidRPr="00796FCC" w:rsidRDefault="00502745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3C7AE8" w:rsidRPr="00796FC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796FCC" w:rsidRDefault="003C7AE8" w:rsidP="003C7AE8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สิทธิ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796FC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796FCC" w:rsidRDefault="003C7AE8" w:rsidP="003C7AE8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13483C00" w:rsidR="003C7AE8" w:rsidRPr="00796FCC" w:rsidRDefault="00502745" w:rsidP="003C7AE8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245" w:type="dxa"/>
          </w:tcPr>
          <w:p w14:paraId="7B2047ED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03F2D8F1" w:rsidR="003C7AE8" w:rsidRPr="00796FCC" w:rsidRDefault="00502745" w:rsidP="003C7AE8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3C7AE8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038F3C9F" w14:textId="02F393B9" w:rsidR="00E24806" w:rsidRPr="00796FCC" w:rsidRDefault="00783640" w:rsidP="00BC3A0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Pr="00796FC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796FCC">
        <w:rPr>
          <w:rFonts w:ascii="Angsana New" w:hAnsi="Angsana New" w:cs="Angsana New"/>
          <w:sz w:val="32"/>
          <w:szCs w:val="32"/>
          <w:cs/>
        </w:rPr>
        <w:t>คืน</w:t>
      </w:r>
      <w:r w:rsidRPr="00796FC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="00826F22" w:rsidRPr="00796FCC">
        <w:rPr>
          <w:rFonts w:cs="Angsana New" w:hint="cs"/>
          <w:sz w:val="32"/>
          <w:szCs w:val="32"/>
          <w:cs/>
        </w:rPr>
        <w:t>ได้</w:t>
      </w:r>
      <w:r w:rsidRPr="00796FC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796FCC">
        <w:rPr>
          <w:rFonts w:cs="Angsana New"/>
          <w:sz w:val="32"/>
          <w:szCs w:val="32"/>
          <w:cs/>
        </w:rPr>
        <w:br/>
      </w:r>
      <w:r w:rsidRPr="00796FCC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07E08D1B" w:rsidR="00783640" w:rsidRPr="00796FCC" w:rsidRDefault="00502745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77A27FBF" w:rsidR="00783640" w:rsidRPr="00796FCC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796FC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796FC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424347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8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925"/>
        <w:gridCol w:w="56"/>
        <w:gridCol w:w="1038"/>
        <w:gridCol w:w="88"/>
        <w:gridCol w:w="1037"/>
        <w:gridCol w:w="99"/>
        <w:gridCol w:w="1024"/>
        <w:gridCol w:w="13"/>
      </w:tblGrid>
      <w:tr w:rsidR="00783640" w:rsidRPr="00796FCC" w14:paraId="565F6FF5" w14:textId="77777777" w:rsidTr="00904207">
        <w:trPr>
          <w:gridAfter w:val="1"/>
          <w:wAfter w:w="13" w:type="dxa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796FC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796FCC" w14:paraId="6A564142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796FCC" w14:paraId="32FF5288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62F31C86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6C709589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5A1B94E1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9808" w14:textId="700E1770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796FCC" w14:paraId="71EAE36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4ECA65E0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2A771C90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06A9B4FD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779852E3" w:rsidR="00424347" w:rsidRPr="00796FCC" w:rsidRDefault="00502745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424347" w:rsidRPr="00796FCC" w14:paraId="61A4FD66" w14:textId="77777777" w:rsidTr="00904207">
        <w:trPr>
          <w:trHeight w:val="198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796FCC" w:rsidRDefault="00424347" w:rsidP="00424347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04207" w:rsidRPr="00796FCC" w14:paraId="0D836C86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796FC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5F4B8AE2" w:rsidR="00904207" w:rsidRPr="00796FCC" w:rsidRDefault="00502745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6B5FB7B6" w:rsidR="00904207" w:rsidRPr="00796FCC" w:rsidRDefault="00502745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77FD7ECA" w:rsidR="00904207" w:rsidRPr="00796FCC" w:rsidRDefault="00502745" w:rsidP="001028AB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721E729A" w:rsidR="00904207" w:rsidRPr="00796FCC" w:rsidRDefault="00502745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904207" w:rsidRPr="00796FCC" w14:paraId="5DF39FC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4124EDE6" w:rsidR="00904207" w:rsidRPr="00796FCC" w:rsidRDefault="00502745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453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33245615" w:rsidR="00904207" w:rsidRPr="00796FCC" w:rsidRDefault="00502745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3D0D1914" w:rsidR="00904207" w:rsidRPr="00796FCC" w:rsidRDefault="00502745" w:rsidP="001028AB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453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75E7A997" w:rsidR="00904207" w:rsidRPr="00796FCC" w:rsidRDefault="00502745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448</w:t>
            </w:r>
          </w:p>
        </w:tc>
      </w:tr>
      <w:tr w:rsidR="00904207" w:rsidRPr="00796FCC" w14:paraId="76B74974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904207" w:rsidRPr="00796FCC" w:rsidRDefault="00904207" w:rsidP="00904207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796FCC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904207" w:rsidRPr="00796FCC" w:rsidRDefault="00904207" w:rsidP="00904207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904207" w:rsidRPr="00796FCC" w:rsidRDefault="00904207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904207" w:rsidRPr="00796FCC" w:rsidRDefault="00904207" w:rsidP="00904207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904207" w:rsidRPr="00796FCC" w:rsidRDefault="00904207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904207" w:rsidRPr="00796FCC" w14:paraId="24F601EF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6F75E2E3" w:rsidR="00904207" w:rsidRPr="00796FCC" w:rsidRDefault="00502745" w:rsidP="00EC293D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135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068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18FCE287" w:rsidR="00904207" w:rsidRPr="00796FCC" w:rsidRDefault="00502745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145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930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4AB87222" w:rsidR="00904207" w:rsidRPr="00796FCC" w:rsidRDefault="00502745" w:rsidP="001028AB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86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904207" w:rsidRPr="00796FCC" w:rsidRDefault="00904207" w:rsidP="0090420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7E8C4076" w:rsidR="00904207" w:rsidRPr="00796FCC" w:rsidRDefault="00502745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89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853</w:t>
            </w:r>
          </w:p>
        </w:tc>
      </w:tr>
      <w:tr w:rsidR="00904207" w:rsidRPr="00796FCC" w14:paraId="1B38B203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904207" w:rsidRPr="00796FCC" w:rsidRDefault="00904207" w:rsidP="00904207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20B87A29" w:rsidR="00904207" w:rsidRPr="00796FCC" w:rsidRDefault="00502745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141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521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2307250C" w:rsidR="00904207" w:rsidRPr="00796FCC" w:rsidRDefault="00502745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176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378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2B3CAF53" w:rsidR="00904207" w:rsidRPr="00796FCC" w:rsidRDefault="00502745" w:rsidP="00035C59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93</w:t>
            </w:r>
            <w:r w:rsidR="00EC293D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3126E1F8" w:rsidR="00904207" w:rsidRPr="00796FCC" w:rsidRDefault="00502745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120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301</w:t>
            </w:r>
          </w:p>
        </w:tc>
      </w:tr>
    </w:tbl>
    <w:p w14:paraId="363DD355" w14:textId="77777777" w:rsidR="001F2A11" w:rsidRDefault="001F2A11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4E29049" w14:textId="082C92D9" w:rsidR="00783640" w:rsidRPr="00796FCC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รายละเอียดอื่นที่เกี่ยวข้องกับสินทรัพย์ทางการเงินหมุนเวียนอื่น</w:t>
      </w:r>
      <w:r w:rsidR="00232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6BDAD51A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796FCC">
        <w:rPr>
          <w:rFonts w:ascii="Angsana New" w:hAnsi="Angsana New" w:cs="Angsana New"/>
          <w:b/>
          <w:bCs/>
          <w:cs/>
        </w:rPr>
        <w:t xml:space="preserve"> </w:t>
      </w:r>
      <w:r w:rsidR="00FC0B3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796FC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796FCC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796FCC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1038679E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15EDCE14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3EF6141E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0C79E516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FC0B38" w:rsidRPr="00796FC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6D256EEC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38FEE1D4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0FA895D5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693DAFA3" w:rsidR="00FC0B38" w:rsidRPr="00796FCC" w:rsidRDefault="00502745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</w:tr>
      <w:tr w:rsidR="00FC0B38" w:rsidRPr="00796FCC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796FCC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796FCC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796FCC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7C01A981" w:rsidR="00FC0B38" w:rsidRPr="00796FCC" w:rsidRDefault="00502745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7280406E" w:rsidR="00FC0B38" w:rsidRPr="00796FCC" w:rsidRDefault="0050274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30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6CD2FA23" w:rsidR="00FC0B38" w:rsidRPr="00796FCC" w:rsidRDefault="00502745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796FCC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2B4E8724" w:rsidR="00FC0B38" w:rsidRPr="00796FCC" w:rsidRDefault="0050274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30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796FCC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074619F3" w:rsidR="00FC0B38" w:rsidRPr="00796FCC" w:rsidRDefault="0050274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134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407</w:t>
            </w:r>
          </w:p>
        </w:tc>
        <w:tc>
          <w:tcPr>
            <w:tcW w:w="90" w:type="dxa"/>
          </w:tcPr>
          <w:p w14:paraId="72950AD5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01D21353" w:rsidR="00FC0B38" w:rsidRPr="00796FCC" w:rsidRDefault="0050274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396</w:t>
            </w:r>
          </w:p>
        </w:tc>
        <w:tc>
          <w:tcPr>
            <w:tcW w:w="90" w:type="dxa"/>
          </w:tcPr>
          <w:p w14:paraId="1767A55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78BF2D55" w:rsidR="00FC0B38" w:rsidRPr="00796FCC" w:rsidRDefault="00502745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135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068</w:t>
            </w:r>
          </w:p>
        </w:tc>
        <w:tc>
          <w:tcPr>
            <w:tcW w:w="90" w:type="dxa"/>
          </w:tcPr>
          <w:p w14:paraId="69A02F1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61A171F6" w:rsidR="00FC0B38" w:rsidRPr="00796FCC" w:rsidRDefault="00502745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930</w:t>
            </w:r>
          </w:p>
        </w:tc>
      </w:tr>
      <w:tr w:rsidR="00FC0B38" w:rsidRPr="00796FC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796FCC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796FCC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796FCC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796FCC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740BC489" w:rsidR="00783640" w:rsidRPr="00796FCC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="00711D90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796FC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796FCC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796FCC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1892C644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3DEF2F1C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3FDEA3C1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4BC9E4F2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11D90" w:rsidRPr="00796FC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628ED623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2C18E20C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25A73ADD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7F4D29B6" w:rsidR="00711D90" w:rsidRPr="00796FCC" w:rsidRDefault="00502745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02745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</w:tr>
      <w:tr w:rsidR="00711D90" w:rsidRPr="00796FC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796FCC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796FC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796FCC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796FCC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5E6BCFD4" w:rsidR="00711D90" w:rsidRPr="00796FCC" w:rsidRDefault="00502745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6FEDF8E1" w:rsidR="00711D90" w:rsidRPr="00796FCC" w:rsidRDefault="0050274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30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796FCC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496E80C5" w:rsidR="00711D90" w:rsidRPr="00796FCC" w:rsidRDefault="00502745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796FCC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02859646" w:rsidR="00711D90" w:rsidRPr="00796FCC" w:rsidRDefault="0050274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30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796FC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796FCC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796FCC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796FCC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796FCC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796FCC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4A71D94F" w:rsidR="00711D90" w:rsidRPr="00796FCC" w:rsidRDefault="0050274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86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</w:tcPr>
          <w:p w14:paraId="71FD73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08DE047E" w:rsidR="00711D90" w:rsidRPr="00796FCC" w:rsidRDefault="0050274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89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0" w:type="dxa"/>
          </w:tcPr>
          <w:p w14:paraId="11021B8F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017CA7B8" w:rsidR="00711D90" w:rsidRPr="00796FCC" w:rsidRDefault="00502745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86</w:t>
            </w:r>
            <w:r w:rsidR="00EC293D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609</w:t>
            </w:r>
          </w:p>
        </w:tc>
        <w:tc>
          <w:tcPr>
            <w:tcW w:w="90" w:type="dxa"/>
          </w:tcPr>
          <w:p w14:paraId="1513765E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3D517396" w:rsidR="00711D90" w:rsidRPr="00796FCC" w:rsidRDefault="00502745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89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853</w:t>
            </w:r>
          </w:p>
        </w:tc>
      </w:tr>
      <w:tr w:rsidR="00711D90" w:rsidRPr="00796FC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796FCC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796FCC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796FCC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171C0E6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2E0AA55" w14:textId="104356AE" w:rsidR="007725CD" w:rsidRPr="00796FCC" w:rsidRDefault="00502745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6407EBC6" w:rsidR="007725CD" w:rsidRPr="00796FCC" w:rsidRDefault="007725CD" w:rsidP="00035884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796FC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F63DDF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796FC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796FC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796FCC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796FCC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5DD06404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2" w:type="dxa"/>
          </w:tcPr>
          <w:p w14:paraId="7DB55511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0BDB814B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1DB3DC82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222B8E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014C83A5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63DDF" w:rsidRPr="00796FC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00FD0C26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2" w:type="dxa"/>
          </w:tcPr>
          <w:p w14:paraId="2AEB96E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7D198C72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36D06A08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0FEC3B0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57B9F784" w:rsidR="00F63DDF" w:rsidRPr="00796FCC" w:rsidRDefault="00502745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F63DDF" w:rsidRPr="00796FC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796FCC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796FCC" w:rsidRDefault="00F63DDF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40E4A531" w:rsidR="00F63DDF" w:rsidRPr="00796FCC" w:rsidRDefault="00502745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906B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  <w:r w:rsidR="00D906B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4B7F919D" w:rsidR="00F63DDF" w:rsidRPr="00796FCC" w:rsidRDefault="00502745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2824889D" w:rsidR="00F63DDF" w:rsidRPr="00796FCC" w:rsidRDefault="00502745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765BB378" w:rsidR="00F63DDF" w:rsidRPr="00796FCC" w:rsidRDefault="00502745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  <w:tr w:rsidR="00F63DDF" w:rsidRPr="00796FC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cs="Angsana New"/>
                <w:sz w:val="24"/>
                <w:szCs w:val="24"/>
                <w:cs/>
              </w:rPr>
              <w:br w:type="page"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796FCC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796FCC" w:rsidRDefault="00F63DDF" w:rsidP="00F63DDF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46884CF3" w:rsidR="00F63DDF" w:rsidRPr="00796FCC" w:rsidRDefault="00502745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D906B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01F227C8" w:rsidR="00F63DDF" w:rsidRPr="00796FCC" w:rsidRDefault="00502745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343A19B8" w:rsidR="00F63DDF" w:rsidRPr="00796FCC" w:rsidRDefault="00502745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04A6571F" w:rsidR="00F63DDF" w:rsidRPr="00796FCC" w:rsidRDefault="00502745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DDF" w:rsidRPr="00796FC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796FCC" w:rsidRDefault="00F63DDF" w:rsidP="00F63DDF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51AB19DC" w:rsidR="00F63DDF" w:rsidRPr="00796FCC" w:rsidRDefault="00502745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906B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 w:rsidR="00D906B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6346CE7B" w:rsidR="00F63DDF" w:rsidRPr="00796FCC" w:rsidRDefault="00502745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1CC70123" w:rsidR="00F63DDF" w:rsidRPr="00796FCC" w:rsidRDefault="00502745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906B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D906B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796FCC" w:rsidRDefault="00F63DDF" w:rsidP="00F63DDF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5D8A7C15" w:rsidR="00F63DDF" w:rsidRPr="00796FCC" w:rsidRDefault="00502745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</w:tbl>
    <w:p w14:paraId="6DB7DD81" w14:textId="357D2D41" w:rsidR="007725CD" w:rsidRPr="00796FCC" w:rsidRDefault="00502745" w:rsidP="006D5A32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796FC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796FCC" w14:paraId="2F3FFA49" w14:textId="77777777" w:rsidTr="006209B1">
        <w:tc>
          <w:tcPr>
            <w:tcW w:w="3915" w:type="dxa"/>
          </w:tcPr>
          <w:p w14:paraId="064E423E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796FCC" w14:paraId="7B4BC0DF" w14:textId="77777777" w:rsidTr="006209B1">
        <w:tc>
          <w:tcPr>
            <w:tcW w:w="3915" w:type="dxa"/>
          </w:tcPr>
          <w:p w14:paraId="44717DDD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796FCC" w14:paraId="05A6EAA3" w14:textId="77777777" w:rsidTr="006209B1">
        <w:tc>
          <w:tcPr>
            <w:tcW w:w="3915" w:type="dxa"/>
          </w:tcPr>
          <w:p w14:paraId="15A2E9A8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796FCC" w14:paraId="25353E38" w14:textId="77777777" w:rsidTr="006209B1">
        <w:tc>
          <w:tcPr>
            <w:tcW w:w="3915" w:type="dxa"/>
          </w:tcPr>
          <w:p w14:paraId="309AA339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465C7B25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0D3E5587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77329430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46D31355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43683D6B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5AE68B21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796FCC" w14:paraId="172D8799" w14:textId="77777777" w:rsidTr="006209B1">
        <w:tc>
          <w:tcPr>
            <w:tcW w:w="3915" w:type="dxa"/>
          </w:tcPr>
          <w:p w14:paraId="24332D8A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06E4002B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6" w:type="dxa"/>
          </w:tcPr>
          <w:p w14:paraId="347EA86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494A9E70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42F06C72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07950A17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6" w:type="dxa"/>
          </w:tcPr>
          <w:p w14:paraId="07D1BB3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057BA173" w:rsidR="007A2534" w:rsidRPr="00796FCC" w:rsidRDefault="00502745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7A2534" w:rsidRPr="00796FCC" w14:paraId="40B98CC7" w14:textId="77777777" w:rsidTr="0019056C">
        <w:tc>
          <w:tcPr>
            <w:tcW w:w="3915" w:type="dxa"/>
          </w:tcPr>
          <w:p w14:paraId="09DC5DF5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12B19444" w14:textId="77777777" w:rsidTr="0019056C">
        <w:tc>
          <w:tcPr>
            <w:tcW w:w="3915" w:type="dxa"/>
          </w:tcPr>
          <w:p w14:paraId="295A73E7" w14:textId="77777777" w:rsidR="007A2534" w:rsidRPr="00796FCC" w:rsidRDefault="007A2534" w:rsidP="007A2534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796FCC" w:rsidRDefault="007A2534" w:rsidP="007A2534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59DEFC40" w14:textId="77777777" w:rsidTr="0019056C">
        <w:tc>
          <w:tcPr>
            <w:tcW w:w="3915" w:type="dxa"/>
          </w:tcPr>
          <w:p w14:paraId="4191BECF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3A2D5913" w14:textId="77777777" w:rsidTr="0019056C">
        <w:tc>
          <w:tcPr>
            <w:tcW w:w="3915" w:type="dxa"/>
          </w:tcPr>
          <w:p w14:paraId="5A8017C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0DD266C4" w14:textId="77777777" w:rsidTr="006209B1">
        <w:tc>
          <w:tcPr>
            <w:tcW w:w="3915" w:type="dxa"/>
          </w:tcPr>
          <w:p w14:paraId="78BEFC16" w14:textId="527D0EDA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054BE750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86" w:type="dxa"/>
          </w:tcPr>
          <w:p w14:paraId="2D84251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1987097A" w:rsidR="007A2534" w:rsidRPr="00796FCC" w:rsidRDefault="00502745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</w:tcPr>
          <w:p w14:paraId="6ECE18D5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49D7B211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357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</w:p>
        </w:tc>
        <w:tc>
          <w:tcPr>
            <w:tcW w:w="86" w:type="dxa"/>
          </w:tcPr>
          <w:p w14:paraId="332D5054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5BCBFE64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451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</w:p>
        </w:tc>
      </w:tr>
      <w:tr w:rsidR="007A2534" w:rsidRPr="00796FCC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A00C3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0A86D06A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</w:p>
        </w:tc>
        <w:tc>
          <w:tcPr>
            <w:tcW w:w="86" w:type="dxa"/>
          </w:tcPr>
          <w:p w14:paraId="6D48659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2E9D6067" w:rsidR="007A2534" w:rsidRPr="00796FCC" w:rsidRDefault="00502745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2B6E13" w:rsidRPr="002B6E1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90" w:type="dxa"/>
          </w:tcPr>
          <w:p w14:paraId="084A408E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462009BB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86" w:type="dxa"/>
          </w:tcPr>
          <w:p w14:paraId="1674B822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449A59A5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484983" w:rsidRPr="0048498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992</w:t>
            </w:r>
          </w:p>
        </w:tc>
      </w:tr>
      <w:tr w:rsidR="007A2534" w:rsidRPr="00796FCC" w14:paraId="4B6A350E" w14:textId="77777777" w:rsidTr="00950EA2">
        <w:tc>
          <w:tcPr>
            <w:tcW w:w="3915" w:type="dxa"/>
          </w:tcPr>
          <w:p w14:paraId="709058B7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1BAF7CE3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605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</w:p>
        </w:tc>
        <w:tc>
          <w:tcPr>
            <w:tcW w:w="86" w:type="dxa"/>
          </w:tcPr>
          <w:p w14:paraId="13481E08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73A281F3" w:rsidR="007A2534" w:rsidRPr="00796FCC" w:rsidRDefault="00502745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772</w:t>
            </w:r>
          </w:p>
        </w:tc>
        <w:tc>
          <w:tcPr>
            <w:tcW w:w="90" w:type="dxa"/>
          </w:tcPr>
          <w:p w14:paraId="43A156CF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3FB0424B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</w:p>
        </w:tc>
        <w:tc>
          <w:tcPr>
            <w:tcW w:w="86" w:type="dxa"/>
          </w:tcPr>
          <w:p w14:paraId="5B0F73A7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6801B786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</w:tr>
      <w:tr w:rsidR="007A2534" w:rsidRPr="00796FCC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7A2534" w:rsidRPr="00796FCC" w:rsidRDefault="007A2534" w:rsidP="007A2534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7A2534" w:rsidRPr="00796FCC" w:rsidRDefault="007A2534" w:rsidP="007A2534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4A4E954E" w14:textId="77777777" w:rsidTr="006209B1">
        <w:tc>
          <w:tcPr>
            <w:tcW w:w="3915" w:type="dxa"/>
          </w:tcPr>
          <w:p w14:paraId="7D9C0C1E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7A2534" w:rsidRPr="00796FCC" w:rsidRDefault="007A2534" w:rsidP="007A2534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462E73CF" w:rsidR="007A2534" w:rsidRPr="00796FCC" w:rsidRDefault="00502745" w:rsidP="007A2534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2D66B71A" w:rsidR="007A2534" w:rsidRPr="00796FCC" w:rsidRDefault="00502745" w:rsidP="007A2534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6EE3643A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33A28DF5" w:rsidR="007A2534" w:rsidRPr="00796FCC" w:rsidRDefault="00502745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358FBA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56BAB9C2" w14:textId="44895399" w:rsidR="007725CD" w:rsidRPr="00796FCC" w:rsidRDefault="007725CD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lastRenderedPageBreak/>
        <w:t xml:space="preserve">หน่วย : </w:t>
      </w:r>
      <w:r w:rsidR="00AD4D84" w:rsidRPr="00796FCC">
        <w:rPr>
          <w:rFonts w:ascii="Angsana New" w:hAnsi="Angsana New" w:cs="Angsana New" w:hint="cs"/>
          <w:b/>
          <w:bCs/>
          <w:sz w:val="24"/>
          <w:szCs w:val="24"/>
          <w:cs/>
          <w:lang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796FC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796FCC" w14:paraId="5B14DDC4" w14:textId="77777777" w:rsidTr="006209B1">
        <w:tc>
          <w:tcPr>
            <w:tcW w:w="3915" w:type="dxa"/>
          </w:tcPr>
          <w:p w14:paraId="1E745457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796FC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796FCC" w14:paraId="608A34DB" w14:textId="77777777" w:rsidTr="006209B1">
        <w:tc>
          <w:tcPr>
            <w:tcW w:w="3915" w:type="dxa"/>
          </w:tcPr>
          <w:p w14:paraId="6460A9E7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796FCC" w14:paraId="70696FCF" w14:textId="77777777" w:rsidTr="006209B1">
        <w:tc>
          <w:tcPr>
            <w:tcW w:w="3915" w:type="dxa"/>
          </w:tcPr>
          <w:p w14:paraId="7A2E95F2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7D624CB0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80AD40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09963B12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001924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2CB77E5D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0E6546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7ED45816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D84" w:rsidRPr="00796FCC" w14:paraId="3A72D4CE" w14:textId="77777777" w:rsidTr="006209B1">
        <w:tc>
          <w:tcPr>
            <w:tcW w:w="3915" w:type="dxa"/>
          </w:tcPr>
          <w:p w14:paraId="1D2CF5FA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54584ECB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760DEB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4785E81E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5988280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02CDFDA0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C590DA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453F8A48" w:rsidR="00AD4D84" w:rsidRPr="00796FCC" w:rsidRDefault="00502745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AD4D84" w:rsidRPr="00796FCC" w14:paraId="159C935F" w14:textId="77777777" w:rsidTr="0019056C">
        <w:tc>
          <w:tcPr>
            <w:tcW w:w="3915" w:type="dxa"/>
          </w:tcPr>
          <w:p w14:paraId="26A310F2" w14:textId="77777777" w:rsidR="00AD4D84" w:rsidRPr="00796FCC" w:rsidRDefault="00AD4D84" w:rsidP="00AD4D84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6ABB93A" w14:textId="77777777" w:rsidTr="0019056C">
        <w:tc>
          <w:tcPr>
            <w:tcW w:w="3915" w:type="dxa"/>
          </w:tcPr>
          <w:p w14:paraId="32CE5ACF" w14:textId="77777777" w:rsidR="00AD4D84" w:rsidRPr="00796FCC" w:rsidRDefault="00AD4D84" w:rsidP="00AD4D84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CD77308" w14:textId="77777777" w:rsidTr="0019056C">
        <w:tc>
          <w:tcPr>
            <w:tcW w:w="3915" w:type="dxa"/>
          </w:tcPr>
          <w:p w14:paraId="74EDC274" w14:textId="77777777" w:rsidR="00AD4D84" w:rsidRPr="00796FCC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B4C3AF6" w14:textId="77777777" w:rsidTr="0019056C">
        <w:tc>
          <w:tcPr>
            <w:tcW w:w="3915" w:type="dxa"/>
          </w:tcPr>
          <w:p w14:paraId="3064D35F" w14:textId="77777777" w:rsidR="00AD4D84" w:rsidRPr="00796FCC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84B" w:rsidRPr="00796FCC" w14:paraId="51B9BC23" w14:textId="77777777" w:rsidTr="006209B1">
        <w:tc>
          <w:tcPr>
            <w:tcW w:w="3915" w:type="dxa"/>
          </w:tcPr>
          <w:p w14:paraId="767ED14C" w14:textId="3DBB9610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50631F0A" w:rsidR="000D684B" w:rsidRPr="00796FCC" w:rsidRDefault="00502745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</w:tcPr>
          <w:p w14:paraId="272C54D5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50833B06" w:rsidR="000D684B" w:rsidRPr="00796FCC" w:rsidRDefault="00502745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</w:p>
        </w:tc>
        <w:tc>
          <w:tcPr>
            <w:tcW w:w="90" w:type="dxa"/>
          </w:tcPr>
          <w:p w14:paraId="4255757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64CB4B17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90" w:type="dxa"/>
          </w:tcPr>
          <w:p w14:paraId="0387CE0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186A8815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</w:p>
        </w:tc>
      </w:tr>
      <w:tr w:rsidR="000D684B" w:rsidRPr="00796FCC" w14:paraId="40515A4D" w14:textId="77777777" w:rsidTr="00D97E43">
        <w:tc>
          <w:tcPr>
            <w:tcW w:w="3915" w:type="dxa"/>
          </w:tcPr>
          <w:p w14:paraId="5D7368E6" w14:textId="76622962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6413E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2D8227BA" w:rsidR="000D684B" w:rsidRPr="00796FCC" w:rsidRDefault="00502745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936</w:t>
            </w:r>
          </w:p>
        </w:tc>
        <w:tc>
          <w:tcPr>
            <w:tcW w:w="90" w:type="dxa"/>
          </w:tcPr>
          <w:p w14:paraId="2E915407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6F7BE043" w:rsidR="000D684B" w:rsidRPr="00796FCC" w:rsidRDefault="00502745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385E99" w:rsidRPr="00385E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922</w:t>
            </w:r>
          </w:p>
        </w:tc>
        <w:tc>
          <w:tcPr>
            <w:tcW w:w="90" w:type="dxa"/>
          </w:tcPr>
          <w:p w14:paraId="022F540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71B70DDE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90" w:type="dxa"/>
          </w:tcPr>
          <w:p w14:paraId="5644C31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66A99354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723CCC" w:rsidRPr="00723C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992</w:t>
            </w:r>
          </w:p>
        </w:tc>
      </w:tr>
      <w:tr w:rsidR="000D684B" w:rsidRPr="00796FCC" w14:paraId="1D54A144" w14:textId="77777777" w:rsidTr="00D97E43">
        <w:tc>
          <w:tcPr>
            <w:tcW w:w="3915" w:type="dxa"/>
          </w:tcPr>
          <w:p w14:paraId="0C020E06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3BEFFD50" w:rsidR="000D684B" w:rsidRPr="00796FCC" w:rsidRDefault="00502745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567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</w:tcPr>
          <w:p w14:paraId="5727388E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2FA356E8" w:rsidR="000D684B" w:rsidRPr="00796FCC" w:rsidRDefault="00502745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</w:tcPr>
          <w:p w14:paraId="35774F23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7152AF97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</w:p>
        </w:tc>
        <w:tc>
          <w:tcPr>
            <w:tcW w:w="90" w:type="dxa"/>
          </w:tcPr>
          <w:p w14:paraId="1E62197F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64AE9292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  <w:tr w:rsidR="000D684B" w:rsidRPr="00796FCC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0D684B" w:rsidRPr="00796FCC" w:rsidRDefault="000D684B" w:rsidP="000D684B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0D684B" w:rsidRPr="00796FCC" w:rsidRDefault="000D684B" w:rsidP="000D684B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0D684B" w:rsidRPr="00796FCC" w:rsidRDefault="000D684B" w:rsidP="000D684B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0D684B" w:rsidRPr="00796FCC" w:rsidRDefault="000D684B" w:rsidP="000D684B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0D684B" w:rsidRPr="00796FCC" w:rsidRDefault="000D684B" w:rsidP="000D684B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6408F33D" w14:textId="77777777" w:rsidTr="006209B1">
        <w:tc>
          <w:tcPr>
            <w:tcW w:w="3915" w:type="dxa"/>
          </w:tcPr>
          <w:p w14:paraId="3E89D2AE" w14:textId="77777777" w:rsidR="000D684B" w:rsidRPr="00796FCC" w:rsidRDefault="000D684B" w:rsidP="000D684B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0D684B" w:rsidRPr="00796FCC" w:rsidRDefault="000D684B" w:rsidP="000D684B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0D684B" w:rsidRPr="00796FCC" w:rsidRDefault="000D684B" w:rsidP="000D684B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0D684B" w:rsidRPr="00796FCC" w:rsidRDefault="000D684B" w:rsidP="000D684B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5BC42764" w14:textId="77777777" w:rsidTr="00D97E43">
        <w:tc>
          <w:tcPr>
            <w:tcW w:w="3915" w:type="dxa"/>
          </w:tcPr>
          <w:p w14:paraId="379BFAA7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377D835F" w:rsidR="000D684B" w:rsidRPr="00796FCC" w:rsidRDefault="00502745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7249FDEC" w:rsidR="000D684B" w:rsidRPr="00796FCC" w:rsidRDefault="00502745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4948CD4F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F9297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5B6D7146" w:rsidR="000D684B" w:rsidRPr="00796FCC" w:rsidRDefault="00502745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3EC8CE2A" w14:textId="32525CAC" w:rsidR="00F1589E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321B0C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ในเดือนพฤษภาคม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Pr="00321B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บริษัทขายเงินลงทุนของบริษัท สหเอเซีย แปซิฟิค จำกัด ด้วยมูลค่า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ยุติธรรม 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18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27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และรับรู้กำไรจากการจำหน่ายเงินลงทุนดังกล่าวสุทธิจากภาษีเข้ากำไรสะสมโดยตรงจำนวน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0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42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70CE04B5" w14:textId="24D167DB" w:rsidR="00A6365B" w:rsidRDefault="00A6365B" w:rsidP="00A6365B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321B0C">
        <w:rPr>
          <w:rFonts w:ascii="Angsana New" w:hAnsi="Angsana New" w:cs="Angsana New" w:hint="cs"/>
          <w:spacing w:val="2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Pr="00321B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บริษัทขายเงินลงทุนของบริษัท </w:t>
      </w:r>
      <w:r w:rsidR="0032668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ทีพีซีเอส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จำกัด</w:t>
      </w:r>
      <w:r w:rsidR="0032668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(มหาชน)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ด้วยมูลค่า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ยุติธรรม 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120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60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และรับรู้กำไรจากการจำหน่ายเงินลงทุนดังกล่าวสุทธิจากภาษีเข้ากำไรสะสมโดยตรงจำนวน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80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26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149829CE" w14:textId="5F3B83CF" w:rsidR="00A6365B" w:rsidRDefault="00A6365B" w:rsidP="00A6365B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321B0C">
        <w:rPr>
          <w:rFonts w:ascii="Angsana New" w:hAnsi="Angsana New" w:cs="Angsana New" w:hint="cs"/>
          <w:spacing w:val="2"/>
          <w:sz w:val="32"/>
          <w:szCs w:val="32"/>
          <w:cs/>
        </w:rPr>
        <w:t>ในเดือ</w:t>
      </w:r>
      <w:r w:rsidR="00FD2FBF">
        <w:rPr>
          <w:rFonts w:ascii="Angsana New" w:hAnsi="Angsana New" w:cs="Angsana New" w:hint="cs"/>
          <w:spacing w:val="2"/>
          <w:sz w:val="32"/>
          <w:szCs w:val="32"/>
          <w:cs/>
        </w:rPr>
        <w:t>นกรกฎ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าคม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Pr="00321B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บริษ</w:t>
      </w:r>
      <w:r w:rsidR="00FD2FBF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ัทได้ทำการตัดรายการ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เงินลงทุน</w:t>
      </w:r>
      <w:r w:rsidR="0006770E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และรับคืนเงินทุน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ของบริษัท </w:t>
      </w:r>
      <w:r w:rsidR="0006770E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ไทยสเต</w:t>
      </w:r>
      <w:r w:rsidR="0067064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เ</w:t>
      </w:r>
      <w:r w:rsidR="0006770E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ฟล็กซ์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จำกัด </w:t>
      </w:r>
      <w:r w:rsidR="0006770E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เนื่องจากบริษัทชำระบัญชีเสร็จสิ้นแล้ว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ด้วยมูลค่า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ยุติธรรม</w:t>
      </w:r>
      <w:r w:rsidR="003715D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56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และรับรู้</w:t>
      </w:r>
      <w:r w:rsidR="0006770E">
        <w:rPr>
          <w:rFonts w:ascii="Angsana New" w:hAnsi="Angsana New" w:cs="Angsana New" w:hint="cs"/>
          <w:sz w:val="32"/>
          <w:szCs w:val="32"/>
          <w:cs/>
          <w:lang w:val="en-US"/>
        </w:rPr>
        <w:t>ขาดทุน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จากการ</w:t>
      </w:r>
      <w:r w:rsidR="0006770E">
        <w:rPr>
          <w:rFonts w:ascii="Angsana New" w:hAnsi="Angsana New" w:cs="Angsana New" w:hint="cs"/>
          <w:sz w:val="32"/>
          <w:szCs w:val="32"/>
          <w:cs/>
          <w:lang w:val="en-US"/>
        </w:rPr>
        <w:t>ตัดรายการ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เงินลงทุนดังกล่าวสุทธิจากภาษีเข้ากำไรสะสมโดยตรงจำนวน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14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6B30538C" w14:textId="77777777" w:rsidR="00907F98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61A7A2D" w14:textId="77777777" w:rsidR="00A6365B" w:rsidRDefault="00A6365B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6479BF1" w14:textId="0F95EAF9" w:rsidR="00907F98" w:rsidRPr="00796FCC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  <w:sectPr w:rsidR="00907F98" w:rsidRPr="00796FCC" w:rsidSect="006667EE">
          <w:headerReference w:type="default" r:id="rId15"/>
          <w:footerReference w:type="default" r:id="rId16"/>
          <w:headerReference w:type="first" r:id="rId17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73B39F52" w:rsidR="000D6C07" w:rsidRPr="00796FCC" w:rsidRDefault="00502745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796FCC" w:rsidRDefault="000D6C07" w:rsidP="00886F2E">
      <w:pPr>
        <w:ind w:left="360" w:right="62"/>
        <w:jc w:val="right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796FCC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796FCC" w:rsidRDefault="00886F2E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796FCC" w:rsidRDefault="00886F2E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886F2E" w:rsidRPr="00796FCC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796FCC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431B94B2" w14:textId="77777777" w:rsidTr="0046050E">
        <w:tc>
          <w:tcPr>
            <w:tcW w:w="2736" w:type="dxa"/>
          </w:tcPr>
          <w:p w14:paraId="7ABB953F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7B0400EC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2" w:type="dxa"/>
          </w:tcPr>
          <w:p w14:paraId="6FA7133F" w14:textId="329DBE8E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7B390166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4" w:type="dxa"/>
          </w:tcPr>
          <w:p w14:paraId="77409B61" w14:textId="39258102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2CA1ECDD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00785D0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74EAE436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65F5298D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D573755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28E0EFA7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10A19A5E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30" w:type="dxa"/>
          </w:tcPr>
          <w:p w14:paraId="53637BA6" w14:textId="335AA301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31D68B09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4D9D93F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44623EEA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14313B63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C040EB1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413AE947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886F2E" w:rsidRPr="00796FCC" w14:paraId="148F3DFF" w14:textId="6B808283" w:rsidTr="0046050E">
        <w:tc>
          <w:tcPr>
            <w:tcW w:w="2736" w:type="dxa"/>
          </w:tcPr>
          <w:p w14:paraId="61EF3433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4A699505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2" w:type="dxa"/>
          </w:tcPr>
          <w:p w14:paraId="6D379430" w14:textId="1AFF7385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2" w:type="dxa"/>
          </w:tcPr>
          <w:p w14:paraId="083CF98A" w14:textId="02038A8E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4" w:type="dxa"/>
          </w:tcPr>
          <w:p w14:paraId="263DDF9A" w14:textId="78635D9E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05" w:type="dxa"/>
          </w:tcPr>
          <w:p w14:paraId="2EB7E0D3" w14:textId="2B0A8CB4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5F38DC3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791FF1D9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170E3C5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65A3B43B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2701D004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34B0F4EC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13CA1447" w14:textId="232BC7C1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4A7897E6" w14:textId="61CA4A1C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0F681D90" w14:textId="11DE153C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2842C9F9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79FE3587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7" w:type="dxa"/>
          </w:tcPr>
          <w:p w14:paraId="4C1DF96D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5212999E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73F57B08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6E2A2DF2" w:rsidR="00886F2E" w:rsidRPr="00796FCC" w:rsidRDefault="00502745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886F2E" w:rsidRPr="00796FCC" w14:paraId="2985DB31" w14:textId="13FF8A2B" w:rsidTr="0046050E">
        <w:tc>
          <w:tcPr>
            <w:tcW w:w="2736" w:type="dxa"/>
          </w:tcPr>
          <w:p w14:paraId="564A0BD8" w14:textId="77777777" w:rsidR="00886F2E" w:rsidRPr="00796FCC" w:rsidRDefault="00886F2E" w:rsidP="00343450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796FCC" w14:paraId="35F61CA8" w14:textId="1C642C1C" w:rsidTr="0046050E">
        <w:tc>
          <w:tcPr>
            <w:tcW w:w="2736" w:type="dxa"/>
          </w:tcPr>
          <w:p w14:paraId="0F36A36C" w14:textId="298F8C7D" w:rsidR="00886F2E" w:rsidRPr="00796FCC" w:rsidRDefault="00886F2E" w:rsidP="0034345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440" w:type="dxa"/>
          </w:tcPr>
          <w:p w14:paraId="3E2817B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40" w:type="dxa"/>
          </w:tcPr>
          <w:p w14:paraId="23219048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796FCC" w:rsidRDefault="00886F2E" w:rsidP="00343450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54E2F1D0" w14:textId="77777777" w:rsidTr="0046050E">
        <w:tc>
          <w:tcPr>
            <w:tcW w:w="2736" w:type="dxa"/>
          </w:tcPr>
          <w:p w14:paraId="0D8F224B" w14:textId="6487D143" w:rsidR="00403632" w:rsidRPr="00796FCC" w:rsidRDefault="00403632" w:rsidP="00403632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BCEF77" w14:textId="554B6928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1BF77F53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203D614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385B4628" w:rsidR="00403632" w:rsidRPr="00796FCC" w:rsidRDefault="00502745" w:rsidP="00403632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195B7C30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489A50B5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724</w:t>
            </w:r>
          </w:p>
        </w:tc>
        <w:tc>
          <w:tcPr>
            <w:tcW w:w="86" w:type="dxa"/>
          </w:tcPr>
          <w:p w14:paraId="3430A2D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064AD8B9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724</w:t>
            </w:r>
          </w:p>
        </w:tc>
        <w:tc>
          <w:tcPr>
            <w:tcW w:w="92" w:type="dxa"/>
          </w:tcPr>
          <w:p w14:paraId="09DD0FA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019ED710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140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526</w:t>
            </w:r>
          </w:p>
        </w:tc>
        <w:tc>
          <w:tcPr>
            <w:tcW w:w="90" w:type="dxa"/>
          </w:tcPr>
          <w:p w14:paraId="322C96F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14384447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18A07D53" w14:textId="65CF2A08" w:rsidR="00403632" w:rsidRPr="00796FCC" w:rsidRDefault="00502745" w:rsidP="00403632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41F9EA68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5153B3AE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7205F95D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524029EA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986</w:t>
            </w:r>
          </w:p>
        </w:tc>
        <w:tc>
          <w:tcPr>
            <w:tcW w:w="90" w:type="dxa"/>
          </w:tcPr>
          <w:p w14:paraId="54642E3A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7A688481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556</w:t>
            </w:r>
          </w:p>
        </w:tc>
      </w:tr>
      <w:tr w:rsidR="00403632" w:rsidRPr="00796FCC" w14:paraId="606F0675" w14:textId="0BBBC2D5" w:rsidTr="0046050E">
        <w:tc>
          <w:tcPr>
            <w:tcW w:w="2736" w:type="dxa"/>
          </w:tcPr>
          <w:p w14:paraId="256F3F7C" w14:textId="7C39D776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7E34633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403632" w:rsidRPr="00796FCC" w:rsidRDefault="00403632" w:rsidP="007A51A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403632" w:rsidRPr="00796FCC" w:rsidRDefault="00403632" w:rsidP="007A51A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403632" w:rsidRPr="00796FCC" w:rsidRDefault="00403632" w:rsidP="007A51A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403632" w:rsidRPr="00796FCC" w:rsidRDefault="00403632" w:rsidP="007A51A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28C52B47" w14:textId="2D037527" w:rsidTr="0046050E">
        <w:tc>
          <w:tcPr>
            <w:tcW w:w="2736" w:type="dxa"/>
          </w:tcPr>
          <w:p w14:paraId="1E578D59" w14:textId="6A2394E3" w:rsidR="00403632" w:rsidRPr="00796FCC" w:rsidRDefault="00403632" w:rsidP="00403632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0D23AFB8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0212CF53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EC2E7C9" w14:textId="20A638A3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6642C24A" w14:textId="1F71421F" w:rsidR="00403632" w:rsidRPr="00796FCC" w:rsidRDefault="00502745" w:rsidP="00403632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0FF62548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40CBB25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86" w:type="dxa"/>
          </w:tcPr>
          <w:p w14:paraId="7047340E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4820F68C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92" w:type="dxa"/>
          </w:tcPr>
          <w:p w14:paraId="313161A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4E816F7C" w:rsidR="00403632" w:rsidRPr="00796FCC" w:rsidRDefault="00502745" w:rsidP="00403632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343</w:t>
            </w:r>
          </w:p>
        </w:tc>
        <w:tc>
          <w:tcPr>
            <w:tcW w:w="90" w:type="dxa"/>
          </w:tcPr>
          <w:p w14:paraId="1E986EA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24B7652C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265</w:t>
            </w:r>
          </w:p>
        </w:tc>
        <w:tc>
          <w:tcPr>
            <w:tcW w:w="630" w:type="dxa"/>
          </w:tcPr>
          <w:p w14:paraId="48CD89AF" w14:textId="650B32EE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1B26620E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6301F373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677ABB6B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7FBD181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461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604</w:t>
            </w:r>
          </w:p>
        </w:tc>
        <w:tc>
          <w:tcPr>
            <w:tcW w:w="90" w:type="dxa"/>
          </w:tcPr>
          <w:p w14:paraId="1B625203" w14:textId="77777777" w:rsidR="00403632" w:rsidRPr="00796FCC" w:rsidRDefault="00403632" w:rsidP="00403632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32D827A6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526</w:t>
            </w:r>
          </w:p>
        </w:tc>
      </w:tr>
      <w:tr w:rsidR="00403632" w:rsidRPr="00796FCC" w14:paraId="2A1CDC33" w14:textId="67028968" w:rsidTr="0046050E">
        <w:tc>
          <w:tcPr>
            <w:tcW w:w="2736" w:type="dxa"/>
          </w:tcPr>
          <w:p w14:paraId="2F1A154A" w14:textId="126563EE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6AF9133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403632" w:rsidRPr="00796FCC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4598DB32" w14:textId="25ECF43A" w:rsidTr="0046050E">
        <w:tc>
          <w:tcPr>
            <w:tcW w:w="2736" w:type="dxa"/>
          </w:tcPr>
          <w:p w14:paraId="30384A73" w14:textId="2269F3D1" w:rsidR="00403632" w:rsidRPr="00796FCC" w:rsidRDefault="00403632" w:rsidP="00403632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3E17CB8C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69EDD576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933</w:t>
            </w:r>
          </w:p>
        </w:tc>
        <w:tc>
          <w:tcPr>
            <w:tcW w:w="652" w:type="dxa"/>
          </w:tcPr>
          <w:p w14:paraId="744B741E" w14:textId="2E15AC44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60CE563C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358E7112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750156DA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42B48D03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091F283B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241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</w:p>
        </w:tc>
        <w:tc>
          <w:tcPr>
            <w:tcW w:w="90" w:type="dxa"/>
          </w:tcPr>
          <w:p w14:paraId="4ABAAEBC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463FF79C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  <w:tc>
          <w:tcPr>
            <w:tcW w:w="630" w:type="dxa"/>
          </w:tcPr>
          <w:p w14:paraId="5F143156" w14:textId="4462692F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175B4D0B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00B068D4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73C58EEB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34950368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241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</w:p>
        </w:tc>
        <w:tc>
          <w:tcPr>
            <w:tcW w:w="90" w:type="dxa"/>
          </w:tcPr>
          <w:p w14:paraId="62DDB330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530D2158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</w:tr>
      <w:tr w:rsidR="00403632" w:rsidRPr="00796FCC" w14:paraId="6585561C" w14:textId="6410DBF5" w:rsidTr="0046050E">
        <w:tc>
          <w:tcPr>
            <w:tcW w:w="2736" w:type="dxa"/>
          </w:tcPr>
          <w:p w14:paraId="141DF817" w14:textId="12A0E121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4A4FF8BB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403632" w:rsidRPr="00796FCC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386ED619" w14:textId="42CC4CDC" w:rsidTr="0046050E">
        <w:tc>
          <w:tcPr>
            <w:tcW w:w="2736" w:type="dxa"/>
          </w:tcPr>
          <w:p w14:paraId="47454AC3" w14:textId="77777777" w:rsidR="00403632" w:rsidRPr="00796FCC" w:rsidRDefault="00403632" w:rsidP="00403632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DD0324" w14:textId="53CEEB1A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575B931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1B1C82C3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5B4CBF93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002D1084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56C5835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5C88D813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1E77C27E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576</w:t>
            </w:r>
          </w:p>
        </w:tc>
        <w:tc>
          <w:tcPr>
            <w:tcW w:w="90" w:type="dxa"/>
          </w:tcPr>
          <w:p w14:paraId="3DC74F5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4144C6F1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115E6F5C" w14:textId="3CE899A7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46FA6D74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1E406985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776FB876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632DA5AA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576</w:t>
            </w:r>
          </w:p>
        </w:tc>
        <w:tc>
          <w:tcPr>
            <w:tcW w:w="90" w:type="dxa"/>
          </w:tcPr>
          <w:p w14:paraId="2054012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7E24D15C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</w:tr>
      <w:tr w:rsidR="00403632" w:rsidRPr="00796FCC" w14:paraId="121EE8C0" w14:textId="77777777" w:rsidTr="0046050E">
        <w:tc>
          <w:tcPr>
            <w:tcW w:w="2736" w:type="dxa"/>
          </w:tcPr>
          <w:p w14:paraId="6912B367" w14:textId="40E9798B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0D795641" w14:textId="5B042304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403632" w:rsidRPr="00796FCC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7DCF8CF1" w14:textId="77777777" w:rsidTr="0046050E">
        <w:tc>
          <w:tcPr>
            <w:tcW w:w="2736" w:type="dxa"/>
          </w:tcPr>
          <w:p w14:paraId="46D3D17C" w14:textId="7777777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42668B02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06A4EC60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59CFA335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74774061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445EBC5B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0AD02589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26A075F8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174F59D7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1A018D50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5537712F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630" w:type="dxa"/>
          </w:tcPr>
          <w:p w14:paraId="6213F316" w14:textId="1979A668" w:rsidR="00403632" w:rsidRPr="00796FCC" w:rsidRDefault="00502745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534FB91C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7AE8FBFF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5ED6B18A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6D7B0FC2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5AB10E8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0CC31DD6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</w:tr>
      <w:tr w:rsidR="00403632" w:rsidRPr="00796FCC" w14:paraId="5A3580D1" w14:textId="43781694" w:rsidTr="0046050E">
        <w:tc>
          <w:tcPr>
            <w:tcW w:w="2736" w:type="dxa"/>
          </w:tcPr>
          <w:p w14:paraId="0F18411F" w14:textId="18A6005C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086F30B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403632" w:rsidRPr="00796FCC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7B446D9A" w14:textId="36D90CB0" w:rsidTr="0046050E">
        <w:tc>
          <w:tcPr>
            <w:tcW w:w="2736" w:type="dxa"/>
          </w:tcPr>
          <w:p w14:paraId="519BB248" w14:textId="238E9E61" w:rsidR="00403632" w:rsidRPr="00796FCC" w:rsidRDefault="00403632" w:rsidP="00403632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4AC1653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79292949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1C44A9A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69EDFDC0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4F3238F5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3023A43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67A603B3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348BC6E6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906</w:t>
            </w:r>
          </w:p>
        </w:tc>
        <w:tc>
          <w:tcPr>
            <w:tcW w:w="90" w:type="dxa"/>
          </w:tcPr>
          <w:p w14:paraId="25FDDDD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660C9841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630" w:type="dxa"/>
          </w:tcPr>
          <w:p w14:paraId="77207475" w14:textId="6459B55A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6D0DCE5C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0B9AA2B8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182A2F91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2C870B27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906</w:t>
            </w:r>
          </w:p>
        </w:tc>
        <w:tc>
          <w:tcPr>
            <w:tcW w:w="90" w:type="dxa"/>
          </w:tcPr>
          <w:p w14:paraId="25FC770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4D6D0EEB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</w:tr>
      <w:tr w:rsidR="00403632" w:rsidRPr="00796FCC" w14:paraId="27C6BDAF" w14:textId="77777777" w:rsidTr="0046050E">
        <w:tc>
          <w:tcPr>
            <w:tcW w:w="2736" w:type="dxa"/>
          </w:tcPr>
          <w:p w14:paraId="0A09FE4A" w14:textId="3642B88A" w:rsidR="00403632" w:rsidRPr="00796FCC" w:rsidRDefault="00403632" w:rsidP="00403632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3C6D032C" w14:textId="061C3E33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40" w:type="dxa"/>
          </w:tcPr>
          <w:p w14:paraId="3D1F81DB" w14:textId="048ADC49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403632" w:rsidRPr="00796FCC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09603435" w14:textId="77777777" w:rsidTr="0046050E">
        <w:tc>
          <w:tcPr>
            <w:tcW w:w="2736" w:type="dxa"/>
          </w:tcPr>
          <w:p w14:paraId="4F006D4F" w14:textId="200992FF" w:rsidR="00403632" w:rsidRPr="00796FCC" w:rsidRDefault="00403632" w:rsidP="00403632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E6E44BE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500D15" w14:textId="5E8B4E5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5028DDF4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9726E52" w14:textId="51607818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5FF06BF" w14:textId="0829CCEF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33B2A7C0" w14:textId="269E0894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7DA4CD6" w14:textId="0E52CE9B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CC290A6" w14:textId="45714E6E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5F772814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1D0EA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1E5730D4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56D7BDF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6222E93C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233287D" w14:textId="19A7C5A6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7FA50352" w14:textId="09888A6A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787D5EAB" w14:textId="133013C8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A5BD0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0C44C0FE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43D208C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755872BB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0E03E5AC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5B0C8BE1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403632" w:rsidRPr="00796FCC" w14:paraId="17AB30AD" w14:textId="77777777" w:rsidTr="0046050E">
        <w:tc>
          <w:tcPr>
            <w:tcW w:w="2736" w:type="dxa"/>
          </w:tcPr>
          <w:p w14:paraId="0F248B9F" w14:textId="3099ABB3" w:rsidR="00403632" w:rsidRPr="00796FCC" w:rsidRDefault="00403632" w:rsidP="00403632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เพรซิเดนท์ เบเกอรี่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080D08F0" w14:textId="125CC474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40" w:type="dxa"/>
          </w:tcPr>
          <w:p w14:paraId="771C9F2C" w14:textId="0BE94221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0135FD6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504A2B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D3A1AA6" w14:textId="77777777" w:rsidR="00403632" w:rsidRPr="006D5A32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1D5A00" w14:textId="77777777" w:rsidR="00403632" w:rsidRPr="006D5A32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6128A0B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0468BE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D71264F" w14:textId="77777777" w:rsidR="00403632" w:rsidRPr="006D5A32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D769E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07D7C2" w14:textId="77777777" w:rsidR="004036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CF07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D1C78B" w14:textId="77777777" w:rsidR="00403632" w:rsidRPr="006D5A32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E0EFD2" w14:textId="77777777" w:rsidR="00403632" w:rsidRPr="006D5A32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5D1A56" w14:textId="77777777" w:rsidR="00403632" w:rsidRPr="006D5A32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C84748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6380A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44C5FCB" w14:textId="77777777" w:rsidR="00403632" w:rsidRPr="006D5A32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103944A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5C9CCF" w14:textId="77777777" w:rsidR="004036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F86E28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DA6EBA6" w14:textId="77777777" w:rsidR="00403632" w:rsidRPr="006D5A32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67F94D4F" w14:textId="77777777" w:rsidTr="0046050E">
        <w:tc>
          <w:tcPr>
            <w:tcW w:w="2736" w:type="dxa"/>
          </w:tcPr>
          <w:p w14:paraId="701AA3E9" w14:textId="77777777" w:rsidR="00403632" w:rsidRPr="00796FCC" w:rsidRDefault="00403632" w:rsidP="00403632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0F27FE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7E08F9" w14:textId="117298FC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F2B2029" w14:textId="5A703F66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7D875C" w14:textId="06EF07A3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EBE8C51" w14:textId="099321D5" w:rsidR="00403632" w:rsidRPr="006D5A32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654" w:type="dxa"/>
          </w:tcPr>
          <w:p w14:paraId="6F19EC98" w14:textId="5C0F59DC" w:rsidR="00403632" w:rsidRPr="006D5A32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605" w:type="dxa"/>
          </w:tcPr>
          <w:p w14:paraId="50967615" w14:textId="121D516C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73CEF0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A9B801" w14:textId="0E4B2507" w:rsidR="00403632" w:rsidRPr="006D5A32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504D28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50C9E65" w14:textId="4B6F755D" w:rsidR="004036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7025420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624534" w14:textId="5116F779" w:rsidR="00403632" w:rsidRPr="006D5A32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3505CD1C" w14:textId="7847F3D0" w:rsidR="00403632" w:rsidRPr="006D5A32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630" w:type="dxa"/>
          </w:tcPr>
          <w:p w14:paraId="3A9A7042" w14:textId="60FBC34C" w:rsidR="00403632" w:rsidRPr="006D5A32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590" w:type="dxa"/>
          </w:tcPr>
          <w:p w14:paraId="51D15996" w14:textId="3B9CB92E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7669F8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02647E" w14:textId="65EE1EE1" w:rsidR="00403632" w:rsidRPr="006D5A32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61D611E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AE7B2" w14:textId="1EC58B5D" w:rsidR="004036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42178AC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C32E7F4" w14:textId="395EC139" w:rsidR="00403632" w:rsidRPr="006D5A32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403632" w:rsidRPr="00796FCC" w14:paraId="130E4F7F" w14:textId="77777777" w:rsidTr="0046050E">
        <w:tc>
          <w:tcPr>
            <w:tcW w:w="2736" w:type="dxa"/>
          </w:tcPr>
          <w:p w14:paraId="55877A75" w14:textId="2017E3FD" w:rsidR="00403632" w:rsidRPr="00796FCC" w:rsidRDefault="00403632" w:rsidP="00403632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บูติคนิวซิตี้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4971AB5A" w14:textId="4F923760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40" w:type="dxa"/>
          </w:tcPr>
          <w:p w14:paraId="28C77529" w14:textId="37634F3E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6E67B18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0CE8FC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52FE43" w14:textId="77777777" w:rsidR="00403632" w:rsidRPr="006D5A32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7F12DB3" w14:textId="77777777" w:rsidR="00403632" w:rsidRPr="006D5A32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A73124E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9211D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C3B806" w14:textId="77777777" w:rsidR="00403632" w:rsidRPr="006D5A32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877CA98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A41259" w14:textId="77777777" w:rsidR="004036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08DB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62A6859" w14:textId="77777777" w:rsidR="00403632" w:rsidRPr="006D5A32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1EC41" w14:textId="77777777" w:rsidR="00403632" w:rsidRPr="006D5A32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017639" w14:textId="77777777" w:rsidR="00403632" w:rsidRPr="006D5A32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211EE2" w14:textId="77777777" w:rsidR="00403632" w:rsidRPr="006D5A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AA841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F9A44D7" w14:textId="77777777" w:rsidR="00403632" w:rsidRPr="006D5A32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C4FC7D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B1835B" w14:textId="77777777" w:rsidR="00403632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08F92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74AFE65" w14:textId="77777777" w:rsidR="00403632" w:rsidRPr="006D5A32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71E9DE63" w14:textId="77777777" w:rsidTr="0046050E">
        <w:tc>
          <w:tcPr>
            <w:tcW w:w="2736" w:type="dxa"/>
          </w:tcPr>
          <w:p w14:paraId="63E6B57A" w14:textId="77777777" w:rsidR="00403632" w:rsidRPr="00796FCC" w:rsidRDefault="00403632" w:rsidP="00403632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CD0075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975AFF" w14:textId="322A07A8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48AE851" w14:textId="4F929522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FF32AF" w14:textId="779D1078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483374" w14:textId="5DBEE3A1" w:rsidR="00403632" w:rsidRPr="006D5A32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48EA8E61" w14:textId="5ECA1F42" w:rsidR="00403632" w:rsidRPr="006D5A32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696503A4" w14:textId="4A883180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634993B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8B4342A" w14:textId="592A63B4" w:rsidR="00403632" w:rsidRPr="006D5A32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5441E59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11530D" w14:textId="704972CE" w:rsidR="004036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</w:p>
        </w:tc>
        <w:tc>
          <w:tcPr>
            <w:tcW w:w="90" w:type="dxa"/>
          </w:tcPr>
          <w:p w14:paraId="56AC165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E1710E" w14:textId="0F90E4D4" w:rsidR="00403632" w:rsidRPr="006D5A32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  <w:tc>
          <w:tcPr>
            <w:tcW w:w="630" w:type="dxa"/>
          </w:tcPr>
          <w:p w14:paraId="3DBAE613" w14:textId="17BC5524" w:rsidR="00403632" w:rsidRPr="006D5A32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46194563" w14:textId="394C099A" w:rsidR="00403632" w:rsidRPr="006D5A32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5287C2AD" w14:textId="624802C5" w:rsidR="00403632" w:rsidRPr="006D5A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3D444D4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0555BE3" w14:textId="1844DDEF" w:rsidR="00403632" w:rsidRPr="006D5A32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65B2C4B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30A11B" w14:textId="6A01A396" w:rsidR="00403632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</w:p>
        </w:tc>
        <w:tc>
          <w:tcPr>
            <w:tcW w:w="90" w:type="dxa"/>
          </w:tcPr>
          <w:p w14:paraId="62A152C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F0E764" w14:textId="7B39AA39" w:rsidR="00403632" w:rsidRPr="006D5A32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</w:tr>
      <w:tr w:rsidR="00403632" w:rsidRPr="00796FCC" w14:paraId="623C91D1" w14:textId="0A01E92E" w:rsidTr="0046050E">
        <w:tc>
          <w:tcPr>
            <w:tcW w:w="2736" w:type="dxa"/>
          </w:tcPr>
          <w:p w14:paraId="0B2DB8D7" w14:textId="0B77B60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440" w:type="dxa"/>
          </w:tcPr>
          <w:p w14:paraId="7418C860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403632" w:rsidRPr="00796FCC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403632" w:rsidRPr="00796FCC" w:rsidRDefault="00403632" w:rsidP="00403632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54623F1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4BDD28B0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785D945C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47DDF5D0" w:rsidR="00403632" w:rsidRPr="00796FCC" w:rsidRDefault="00502745" w:rsidP="00403632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173563A8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5952D81B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71F9E048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22CDFB0B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275382E9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3B9A1B5F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630" w:type="dxa"/>
          </w:tcPr>
          <w:p w14:paraId="138221BF" w14:textId="11FB60CB" w:rsidR="00403632" w:rsidRPr="00796FCC" w:rsidRDefault="00502745" w:rsidP="00403632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359D939C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0026318B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0F1DE63C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2ED60E5F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64F5DF4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3671AED7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</w:tr>
      <w:tr w:rsidR="00403632" w:rsidRPr="00796FCC" w14:paraId="708190F2" w14:textId="5150214D" w:rsidTr="0046050E">
        <w:tc>
          <w:tcPr>
            <w:tcW w:w="2736" w:type="dxa"/>
          </w:tcPr>
          <w:p w14:paraId="48C94F0D" w14:textId="7777777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403632" w:rsidRPr="00796FCC" w:rsidRDefault="00403632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091094F2" w14:textId="30BBE057" w:rsidTr="0046050E">
        <w:tc>
          <w:tcPr>
            <w:tcW w:w="2736" w:type="dxa"/>
          </w:tcPr>
          <w:p w14:paraId="35A28F66" w14:textId="7777777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0AF90A68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0DD4FA8E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231A11F7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36D672FE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799C30CA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2326CB79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0E777E40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59294951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65E1106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25AC102E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  <w:tc>
          <w:tcPr>
            <w:tcW w:w="630" w:type="dxa"/>
          </w:tcPr>
          <w:p w14:paraId="64590DC4" w14:textId="01F44431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03FF2F7E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12A0C950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657F533D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56AF23A2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42978FAA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68A768B5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</w:tr>
      <w:tr w:rsidR="00403632" w:rsidRPr="00796FCC" w14:paraId="7FF044B1" w14:textId="609C1ACB" w:rsidTr="0046050E">
        <w:tc>
          <w:tcPr>
            <w:tcW w:w="2736" w:type="dxa"/>
          </w:tcPr>
          <w:p w14:paraId="5C2EB372" w14:textId="7777777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403632" w:rsidRPr="00796FCC" w:rsidRDefault="00403632" w:rsidP="007A51A1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5B0CC48F" w14:textId="6AAA0FCF" w:rsidTr="0046050E">
        <w:tc>
          <w:tcPr>
            <w:tcW w:w="2736" w:type="dxa"/>
          </w:tcPr>
          <w:p w14:paraId="3F882706" w14:textId="7777777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49617EBD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5048FBA8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4B6A8A19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30E99642" w:rsidR="00403632" w:rsidRPr="00796FCC" w:rsidRDefault="00502745" w:rsidP="00403632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14713754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3D0A6D7E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1AE58170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70A08938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58B8478A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157E9F32" w:rsidR="00403632" w:rsidRPr="00796FCC" w:rsidRDefault="00502745" w:rsidP="007A51A1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630" w:type="dxa"/>
          </w:tcPr>
          <w:p w14:paraId="216D81A3" w14:textId="6291B518" w:rsidR="00403632" w:rsidRPr="00796FCC" w:rsidRDefault="00502745" w:rsidP="00403632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671A9810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257A9115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675C5CEC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038419A8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4F3A40F7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09EE894B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</w:tr>
      <w:tr w:rsidR="00403632" w:rsidRPr="00796FCC" w14:paraId="54D0630D" w14:textId="00821851" w:rsidTr="0046050E">
        <w:tc>
          <w:tcPr>
            <w:tcW w:w="2736" w:type="dxa"/>
          </w:tcPr>
          <w:p w14:paraId="13DD98F0" w14:textId="7777777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440" w:type="dxa"/>
          </w:tcPr>
          <w:p w14:paraId="3740F3BF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D3C7F1" w14:textId="77777777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403632" w:rsidRPr="00796FCC" w:rsidRDefault="00403632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403632" w:rsidRPr="00796FCC" w:rsidRDefault="00403632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403632" w:rsidRPr="00796FCC" w:rsidRDefault="00403632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403632" w:rsidRPr="00796FCC" w:rsidRDefault="00403632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403632" w:rsidRPr="00796FCC" w:rsidRDefault="00403632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403632" w:rsidRPr="00796FCC" w:rsidRDefault="00403632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403632" w:rsidRPr="00796FCC" w:rsidRDefault="00403632" w:rsidP="00403632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13484F6F" w14:textId="7ECFEED3" w:rsidTr="0046050E">
        <w:tc>
          <w:tcPr>
            <w:tcW w:w="2736" w:type="dxa"/>
          </w:tcPr>
          <w:p w14:paraId="5974DB50" w14:textId="77777777" w:rsidR="00403632" w:rsidRPr="00796FCC" w:rsidRDefault="00403632" w:rsidP="00403632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30E73FC" w14:textId="77777777" w:rsidR="00403632" w:rsidRPr="00796FCC" w:rsidRDefault="00403632" w:rsidP="00403632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C848848" w14:textId="32F4BE64" w:rsidR="00403632" w:rsidRPr="00796FCC" w:rsidRDefault="00403632" w:rsidP="00403632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73ED9D89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05147B85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2E4553A1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5F741D92" w:rsidR="00403632" w:rsidRPr="00796FCC" w:rsidRDefault="00502745" w:rsidP="007A51A1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10887795" w14:textId="0801E1B7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7BFD91C1" w:rsidR="00403632" w:rsidRPr="00796FCC" w:rsidRDefault="00502745" w:rsidP="007A51A1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115DC1B2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709CBC88" w:rsidR="00403632" w:rsidRPr="00796FCC" w:rsidRDefault="00403632" w:rsidP="00403632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046037CD" w:rsidR="00403632" w:rsidRPr="00796FCC" w:rsidRDefault="00403632" w:rsidP="00403632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5189E0C5" w14:textId="71B8E9D5" w:rsidR="00403632" w:rsidRPr="00796FCC" w:rsidRDefault="00502745" w:rsidP="00403632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48908CA3" w:rsidR="00403632" w:rsidRPr="00796FCC" w:rsidRDefault="00502745" w:rsidP="007A51A1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233565A" w14:textId="6F688B34" w:rsidR="00403632" w:rsidRPr="00796FCC" w:rsidRDefault="00502745" w:rsidP="0040363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649F6A99" w:rsidR="00403632" w:rsidRPr="00796FCC" w:rsidRDefault="00502745" w:rsidP="004B13A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56A604A8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6F52464A" w:rsidR="00403632" w:rsidRPr="00EF42BF" w:rsidRDefault="00403632" w:rsidP="00403632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27D2B31" w14:textId="77777777" w:rsidR="00403632" w:rsidRPr="00796FCC" w:rsidRDefault="00403632" w:rsidP="00403632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3F938F1F" w:rsidR="00403632" w:rsidRPr="00796FCC" w:rsidRDefault="00403632" w:rsidP="00403632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</w:tbl>
    <w:p w14:paraId="5A8F48F7" w14:textId="3E102431" w:rsidR="000D6C07" w:rsidRPr="00796FCC" w:rsidRDefault="000D6C07" w:rsidP="00EC7A34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ณ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796FCC" w:rsidRDefault="000D6C07" w:rsidP="002E7C90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796FCC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796FCC" w:rsidRDefault="00DA72D1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796FCC" w:rsidRDefault="00DA72D1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796FCC" w:rsidRDefault="00DA72D1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DA72D1" w:rsidRPr="00796FCC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796FCC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796FCC" w:rsidRDefault="00DA72D1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7BF9A953" w14:textId="77777777" w:rsidTr="0046050E">
        <w:tc>
          <w:tcPr>
            <w:tcW w:w="2736" w:type="dxa"/>
          </w:tcPr>
          <w:p w14:paraId="1FA3AB80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420DA0BA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62" w:type="dxa"/>
          </w:tcPr>
          <w:p w14:paraId="7499E258" w14:textId="50EB3A69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2B3DDFD5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8" w:type="dxa"/>
          </w:tcPr>
          <w:p w14:paraId="196119FA" w14:textId="1FE53401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66D7A239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364709DB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700602C0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0E210D26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0B831C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60D9F917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1B1EC2E1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30" w:type="dxa"/>
          </w:tcPr>
          <w:p w14:paraId="4D3AF4A4" w14:textId="21533131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12BEA818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CD2363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2CAE7796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61D5DAB2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F9FAE8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30EC0B02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796FCC" w14:paraId="0750D695" w14:textId="73C78BF9" w:rsidTr="0046050E">
        <w:tc>
          <w:tcPr>
            <w:tcW w:w="2736" w:type="dxa"/>
          </w:tcPr>
          <w:p w14:paraId="4E9092D2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71FBB682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62" w:type="dxa"/>
          </w:tcPr>
          <w:p w14:paraId="6BC82A2E" w14:textId="33A8783F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8" w:type="dxa"/>
          </w:tcPr>
          <w:p w14:paraId="790705B8" w14:textId="61971779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8" w:type="dxa"/>
          </w:tcPr>
          <w:p w14:paraId="1D7349F9" w14:textId="1C3FF71A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21" w:type="dxa"/>
          </w:tcPr>
          <w:p w14:paraId="6AE99F1C" w14:textId="6347C1E9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1F89E43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48600AE4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40F71C0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7EF4DD40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56673AF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465234DA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49C6A110" w14:textId="22F42D3D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641DBF32" w14:textId="60B73875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643CDFF1" w14:textId="7B394003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E68074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20D6C8A0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0" w:type="dxa"/>
          </w:tcPr>
          <w:p w14:paraId="453F1E95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30268E1A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B86A9C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7894C30F" w:rsidR="00DA72D1" w:rsidRPr="00796FCC" w:rsidRDefault="00502745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DA72D1" w:rsidRPr="00796FCC" w14:paraId="1117EF4B" w14:textId="63CBEA60" w:rsidTr="0046050E">
        <w:tc>
          <w:tcPr>
            <w:tcW w:w="2736" w:type="dxa"/>
          </w:tcPr>
          <w:p w14:paraId="4344C262" w14:textId="77777777" w:rsidR="00DA72D1" w:rsidRPr="00796FCC" w:rsidRDefault="00DA72D1" w:rsidP="00902D4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796FCC" w14:paraId="3CFFC116" w14:textId="77777777" w:rsidTr="0046050E">
        <w:tc>
          <w:tcPr>
            <w:tcW w:w="2736" w:type="dxa"/>
          </w:tcPr>
          <w:p w14:paraId="7F1B69AE" w14:textId="30BA5FD8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</w:t>
            </w:r>
            <w:r w:rsidRPr="00DA4170">
              <w:rPr>
                <w:rFonts w:ascii="Angsana New" w:hAnsi="Angsana New" w:cs="Angsana New"/>
                <w:sz w:val="16"/>
                <w:szCs w:val="16"/>
                <w:cs/>
              </w:rPr>
              <w:t>สแปน</w:t>
            </w: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เด็กซ์ จำกัด</w:t>
            </w:r>
          </w:p>
        </w:tc>
        <w:tc>
          <w:tcPr>
            <w:tcW w:w="1438" w:type="dxa"/>
          </w:tcPr>
          <w:p w14:paraId="59B230B2" w14:textId="78FBB3D0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2402F981" w14:textId="6B2E244D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12A7F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664E0C8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7105C3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9AF1BC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DC95AA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A8F106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3339F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4446B57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FD6A692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C11132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BD830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598C6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BF681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DC775A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DB6BEB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C807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CF5154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46FD57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5DEB4F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1919C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3632" w:rsidRPr="00796FCC" w14:paraId="177F8D09" w14:textId="77777777" w:rsidTr="0046050E">
        <w:tc>
          <w:tcPr>
            <w:tcW w:w="2736" w:type="dxa"/>
          </w:tcPr>
          <w:p w14:paraId="1D742C90" w14:textId="77777777" w:rsidR="00403632" w:rsidRPr="00796FCC" w:rsidRDefault="00403632" w:rsidP="00403632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CDE503B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B89896" w14:textId="23FF1415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FC29254" w14:textId="508F94CA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6746035" w14:textId="104431C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99B93DE" w14:textId="052372DD" w:rsidR="00403632" w:rsidRPr="00A82AD4" w:rsidRDefault="00502745" w:rsidP="00403632">
            <w:pPr>
              <w:tabs>
                <w:tab w:val="left" w:pos="385"/>
                <w:tab w:val="left" w:pos="557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084717B" w14:textId="09214189" w:rsidR="00403632" w:rsidRPr="00A82AD4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402609E" w14:textId="2412BE26" w:rsidR="00403632" w:rsidRPr="00A82AD4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A413436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7CD8E7" w14:textId="1B5925F0" w:rsidR="00403632" w:rsidRPr="00A82AD4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A99F539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F618DB5" w14:textId="45391A79" w:rsidR="00403632" w:rsidRPr="00403632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403632" w:rsidRP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C863836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275931" w14:textId="77F7EE4B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4958405" w14:textId="6C9C602B" w:rsidR="00403632" w:rsidRPr="00A82AD4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6F677C6" w14:textId="2A34853C" w:rsidR="00403632" w:rsidRPr="00A82AD4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85DDD77" w14:textId="19AF96D0" w:rsidR="00403632" w:rsidRPr="00A82AD4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0605DA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1B846B" w14:textId="33965B99" w:rsidR="00403632" w:rsidRPr="00A82AD4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B3B90B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CE8900" w14:textId="5A1AD75E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403632" w:rsidRP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B6AB312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648CEF" w14:textId="6F56FA25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403632" w:rsidRPr="00796FCC" w14:paraId="2D7BB2C8" w14:textId="77777777" w:rsidTr="0046050E">
        <w:tc>
          <w:tcPr>
            <w:tcW w:w="2736" w:type="dxa"/>
          </w:tcPr>
          <w:p w14:paraId="5FDE101F" w14:textId="266CE2F9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มอร์แกน เดอ ทัว  (ประเทศไทย) จำกัด</w:t>
            </w:r>
          </w:p>
        </w:tc>
        <w:tc>
          <w:tcPr>
            <w:tcW w:w="1438" w:type="dxa"/>
          </w:tcPr>
          <w:p w14:paraId="651D5EFC" w14:textId="3A4C2AF9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40" w:type="dxa"/>
          </w:tcPr>
          <w:p w14:paraId="32D1CEB4" w14:textId="171954FF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5F38B1C" w14:textId="77777777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2C8218" w14:textId="77777777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587B327" w14:textId="77777777" w:rsidR="00403632" w:rsidRPr="00A82AD4" w:rsidRDefault="00403632" w:rsidP="0040363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F0B03D" w14:textId="77777777" w:rsidR="00403632" w:rsidRPr="00A82AD4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A60288" w14:textId="77777777" w:rsidR="00403632" w:rsidRPr="00A82AD4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BE43D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32FC0EB" w14:textId="77777777" w:rsidR="00403632" w:rsidRPr="00A82AD4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8B929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B41FCE" w14:textId="77777777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34E75F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9CF091" w14:textId="77777777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C5C855" w14:textId="77777777" w:rsidR="00403632" w:rsidRPr="00A82AD4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A36707" w14:textId="77777777" w:rsidR="00403632" w:rsidRPr="00A82AD4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B46503" w14:textId="77777777" w:rsidR="00403632" w:rsidRPr="00A82AD4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940C64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AC2C2C" w14:textId="77777777" w:rsidR="00403632" w:rsidRPr="00A82AD4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2777A3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259889" w14:textId="77777777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97DF5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21711" w14:textId="77777777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3632" w:rsidRPr="00796FCC" w14:paraId="42B3E334" w14:textId="77777777" w:rsidTr="0046050E">
        <w:tc>
          <w:tcPr>
            <w:tcW w:w="2736" w:type="dxa"/>
          </w:tcPr>
          <w:p w14:paraId="1750186F" w14:textId="77777777" w:rsidR="00403632" w:rsidRPr="00796FCC" w:rsidRDefault="00403632" w:rsidP="00403632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6C61FC8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BE241C" w14:textId="7D8D896A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7C01BD" w14:textId="2112BB20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5B9902" w14:textId="5D68065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309CA8D" w14:textId="12B9B48E" w:rsidR="00403632" w:rsidRPr="00A82AD4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9AC618F" w14:textId="1EB17414" w:rsidR="00403632" w:rsidRPr="00A82AD4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2778BB" w14:textId="5FBB1162" w:rsidR="00403632" w:rsidRPr="00A82AD4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564F3FE0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9525914" w14:textId="0217F9BD" w:rsidR="00403632" w:rsidRPr="00A82AD4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273032E7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1D8B33" w14:textId="2E2CE755" w:rsidR="00403632" w:rsidRPr="00D024C6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024C6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722814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78472E" w14:textId="4D603E23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024F873B" w14:textId="6CBF8301" w:rsidR="00403632" w:rsidRPr="00A82AD4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0039BE7" w14:textId="6163A64E" w:rsidR="00403632" w:rsidRPr="00A82AD4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580D2F8" w14:textId="300BADCD" w:rsidR="00403632" w:rsidRPr="00A82AD4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1A2A7413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3B9AB" w14:textId="5C5FEF07" w:rsidR="00403632" w:rsidRPr="00A82AD4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EE6BAE0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49BF079" w14:textId="2BE348E8" w:rsidR="00403632" w:rsidRPr="00D024C6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024C6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654EA3" w14:textId="77777777" w:rsidR="00403632" w:rsidRPr="00796FCC" w:rsidRDefault="00403632" w:rsidP="00403632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286A6A5" w14:textId="76254F0F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403632" w:rsidRPr="00796FCC" w14:paraId="262B71D5" w14:textId="00BFAB62" w:rsidTr="0046050E">
        <w:tc>
          <w:tcPr>
            <w:tcW w:w="2736" w:type="dxa"/>
          </w:tcPr>
          <w:p w14:paraId="5E43C06C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403632" w:rsidRPr="00796FCC" w:rsidRDefault="00403632" w:rsidP="0040363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4A605B51" w14:textId="3076F631" w:rsidTr="0046050E">
        <w:tc>
          <w:tcPr>
            <w:tcW w:w="2736" w:type="dxa"/>
          </w:tcPr>
          <w:p w14:paraId="6BBAB152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59A8C0F9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013A7102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43D70A3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3B5FAAD8" w:rsidR="00403632" w:rsidRPr="00796FCC" w:rsidRDefault="00502745" w:rsidP="0040363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4346D376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75B667A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6C073BA1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56D0F22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496121D2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528BD35A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630" w:type="dxa"/>
          </w:tcPr>
          <w:p w14:paraId="005C1223" w14:textId="05D50FCF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0B3E004C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6E94A04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3C858CBF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56B263A9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6F0951F2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4735C789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</w:tr>
      <w:tr w:rsidR="00403632" w:rsidRPr="00796FCC" w14:paraId="3B793A13" w14:textId="59A9F090" w:rsidTr="0046050E">
        <w:tc>
          <w:tcPr>
            <w:tcW w:w="2736" w:type="dxa"/>
          </w:tcPr>
          <w:p w14:paraId="6D9C1554" w14:textId="19107F70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 คาร์บอน เมจิก (ประเทศไทย) จำกัด</w:t>
            </w:r>
          </w:p>
        </w:tc>
        <w:tc>
          <w:tcPr>
            <w:tcW w:w="1438" w:type="dxa"/>
          </w:tcPr>
          <w:p w14:paraId="17EB2EBB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440" w:type="dxa"/>
          </w:tcPr>
          <w:p w14:paraId="346C6F1C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403632" w:rsidRPr="00796FCC" w:rsidRDefault="00403632" w:rsidP="00403632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403632" w:rsidRPr="00796FCC" w:rsidRDefault="00403632" w:rsidP="00403632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403632" w:rsidRPr="00796FCC" w:rsidRDefault="00403632" w:rsidP="00403632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403632" w:rsidRPr="00796FCC" w:rsidRDefault="00403632" w:rsidP="00403632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403632" w:rsidRPr="00796FCC" w:rsidRDefault="00403632" w:rsidP="00403632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1C792B74" w14:textId="009443B0" w:rsidTr="0046050E">
        <w:tc>
          <w:tcPr>
            <w:tcW w:w="2736" w:type="dxa"/>
          </w:tcPr>
          <w:p w14:paraId="34B5B588" w14:textId="7138548C" w:rsidR="00403632" w:rsidRPr="00796FCC" w:rsidRDefault="00403632" w:rsidP="00403632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8B8543F" w14:textId="6FC7A7EC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7F927C91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70D8046A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4F41F9A5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443E9B91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1E3F0BCF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76508104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0880CE4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1510AB8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7E3E4D7A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630" w:type="dxa"/>
          </w:tcPr>
          <w:p w14:paraId="1EA4C6F1" w14:textId="0BB7CB32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4CABF5B2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2D054B6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00E228B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09345FC1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25B3173A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6F1A6A2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</w:tr>
      <w:tr w:rsidR="00403632" w:rsidRPr="00796FCC" w14:paraId="2D9EBBEF" w14:textId="2B5F3D6D" w:rsidTr="0046050E">
        <w:tc>
          <w:tcPr>
            <w:tcW w:w="2736" w:type="dxa"/>
          </w:tcPr>
          <w:p w14:paraId="6F84B54A" w14:textId="025D002D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438" w:type="dxa"/>
          </w:tcPr>
          <w:p w14:paraId="512BC1E8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440" w:type="dxa"/>
          </w:tcPr>
          <w:p w14:paraId="16BABC06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13A01F44" w14:textId="267F6088" w:rsidTr="0046050E">
        <w:tc>
          <w:tcPr>
            <w:tcW w:w="2736" w:type="dxa"/>
          </w:tcPr>
          <w:p w14:paraId="3D9C965E" w14:textId="1F25A5F9" w:rsidR="00403632" w:rsidRPr="00796FCC" w:rsidRDefault="00403632" w:rsidP="00403632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1CB04DB3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7D7C31CB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2FBF8883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6366368F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5A8ECDCD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6D1C21B4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86" w:type="dxa"/>
          </w:tcPr>
          <w:p w14:paraId="249DA97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760F172B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163DA63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22E90F9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5052C28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4FBD3018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630" w:type="dxa"/>
          </w:tcPr>
          <w:p w14:paraId="46E0CB77" w14:textId="77F705A5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5BE73D89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4F3C691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E6DDEF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05ED124B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1D86958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33F02659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09AAD17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19DF944A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</w:tr>
      <w:tr w:rsidR="00403632" w:rsidRPr="00796FCC" w14:paraId="0D56E458" w14:textId="45017D45" w:rsidTr="0046050E">
        <w:tc>
          <w:tcPr>
            <w:tcW w:w="2736" w:type="dxa"/>
          </w:tcPr>
          <w:p w14:paraId="00DC2622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440" w:type="dxa"/>
          </w:tcPr>
          <w:p w14:paraId="25147B86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4A803E33" w14:textId="6FE5174B" w:rsidTr="0046050E">
        <w:tc>
          <w:tcPr>
            <w:tcW w:w="2736" w:type="dxa"/>
          </w:tcPr>
          <w:p w14:paraId="5982C934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658C2A48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648612E5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53E13167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46FC8047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1754F202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4A08546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26AB113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7DD17068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5B9B308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4E3FFBC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51DC5BF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7AF4446F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  <w:tc>
          <w:tcPr>
            <w:tcW w:w="630" w:type="dxa"/>
          </w:tcPr>
          <w:p w14:paraId="56225020" w14:textId="73B95818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3F1218D4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38B09DC6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58C799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5145806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F5A18C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24F7D7D0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2CE1EC3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6E56F1B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</w:tr>
      <w:tr w:rsidR="00403632" w:rsidRPr="00796FCC" w14:paraId="6CA4E1E7" w14:textId="0B45E945" w:rsidTr="0046050E">
        <w:tc>
          <w:tcPr>
            <w:tcW w:w="2736" w:type="dxa"/>
          </w:tcPr>
          <w:p w14:paraId="333DBED7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553FB58E" w14:textId="2ED93728" w:rsidTr="0046050E">
        <w:tc>
          <w:tcPr>
            <w:tcW w:w="2736" w:type="dxa"/>
          </w:tcPr>
          <w:p w14:paraId="0C7B5461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28E516B3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6AEBCF71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61E78F41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67039962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4D832CEF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52334965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7DBFA354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2D5E0D3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6632B07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58CA9087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630" w:type="dxa"/>
          </w:tcPr>
          <w:p w14:paraId="55E6689E" w14:textId="5D186A0B" w:rsidR="00403632" w:rsidRPr="00796FCC" w:rsidRDefault="00502745" w:rsidP="00403632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72AF2093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127D697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17F7976F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5AC8195C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776EACD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700AB1C6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</w:tr>
      <w:tr w:rsidR="00403632" w:rsidRPr="00796FCC" w14:paraId="444903D2" w14:textId="6AA6A6A4" w:rsidTr="0046050E">
        <w:tc>
          <w:tcPr>
            <w:tcW w:w="2736" w:type="dxa"/>
          </w:tcPr>
          <w:p w14:paraId="0824F35D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403632" w:rsidRPr="00796FCC" w:rsidRDefault="00403632" w:rsidP="00403632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18616F69" w14:textId="281B4915" w:rsidTr="0046050E">
        <w:tc>
          <w:tcPr>
            <w:tcW w:w="2736" w:type="dxa"/>
          </w:tcPr>
          <w:p w14:paraId="4024738B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0E76A4D9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54B6D9A0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0A4F59EF" w14:textId="7D7A640D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25CCD488" w:rsidR="00403632" w:rsidRPr="00796FCC" w:rsidRDefault="00502745" w:rsidP="00403632">
            <w:pPr>
              <w:tabs>
                <w:tab w:val="left" w:pos="485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74C5E223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4358C0E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58DA2417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081F2475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222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893</w:t>
            </w:r>
          </w:p>
        </w:tc>
        <w:tc>
          <w:tcPr>
            <w:tcW w:w="90" w:type="dxa"/>
          </w:tcPr>
          <w:p w14:paraId="0139A2E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5EE843FD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630" w:type="dxa"/>
          </w:tcPr>
          <w:p w14:paraId="5FA8B055" w14:textId="09AD7306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676D0401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6117BB0F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552A470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6600AE63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222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893</w:t>
            </w:r>
          </w:p>
        </w:tc>
        <w:tc>
          <w:tcPr>
            <w:tcW w:w="90" w:type="dxa"/>
          </w:tcPr>
          <w:p w14:paraId="61C96D56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7FDEAF3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</w:tr>
      <w:tr w:rsidR="00403632" w:rsidRPr="00796FCC" w14:paraId="0E04B045" w14:textId="693F1F95" w:rsidTr="0046050E">
        <w:tc>
          <w:tcPr>
            <w:tcW w:w="2736" w:type="dxa"/>
          </w:tcPr>
          <w:p w14:paraId="6CFBD653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403632" w:rsidRPr="00796FCC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403632" w:rsidRPr="00796FCC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52C90332" w14:textId="1080A495" w:rsidTr="0046050E">
        <w:tc>
          <w:tcPr>
            <w:tcW w:w="2736" w:type="dxa"/>
          </w:tcPr>
          <w:p w14:paraId="64EB0D80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28F561F5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37698810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132E674C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0AE2BE40" w:rsidR="00403632" w:rsidRPr="00796FCC" w:rsidRDefault="00502745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7403D2D4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6513415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5D4F8737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2FD9E17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6C84021E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09064EF7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630" w:type="dxa"/>
          </w:tcPr>
          <w:p w14:paraId="2C2F7C9E" w14:textId="4CC327D0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780A2C7D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46E87DA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012253A4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4F8C3CC2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50E3FF9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37361786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</w:tr>
      <w:tr w:rsidR="00403632" w:rsidRPr="00796FCC" w14:paraId="4ED80534" w14:textId="76831DE1" w:rsidTr="0046050E">
        <w:tc>
          <w:tcPr>
            <w:tcW w:w="2736" w:type="dxa"/>
          </w:tcPr>
          <w:p w14:paraId="048C8423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7BD526F7" w14:textId="65A2DB66" w:rsidTr="0046050E">
        <w:tc>
          <w:tcPr>
            <w:tcW w:w="2736" w:type="dxa"/>
          </w:tcPr>
          <w:p w14:paraId="504C6B3D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3A458110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03743D5C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6D972DCF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787418F9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24B63285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63F23859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6D5EF915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139565D4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182453F9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34B78E11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630" w:type="dxa"/>
          </w:tcPr>
          <w:p w14:paraId="1BF5E05C" w14:textId="3DC4ECFB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70F192D2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1781CB1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6C3947B9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1A0BC2EC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45D5767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14AF90A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</w:tr>
      <w:tr w:rsidR="00403632" w:rsidRPr="00796FCC" w14:paraId="2E959AFF" w14:textId="10F7793C" w:rsidTr="0046050E">
        <w:tc>
          <w:tcPr>
            <w:tcW w:w="2736" w:type="dxa"/>
          </w:tcPr>
          <w:p w14:paraId="3B44BF34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5C4ACFE1" w14:textId="78F8708E" w:rsidTr="0046050E">
        <w:tc>
          <w:tcPr>
            <w:tcW w:w="2736" w:type="dxa"/>
          </w:tcPr>
          <w:p w14:paraId="3C67E195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46D51076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576F0A97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51786D2E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7FBE89AC" w:rsidR="00403632" w:rsidRPr="00796FCC" w:rsidRDefault="00502745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69A481FE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3390CB0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78CC0B51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20DA0F5F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6043E9C2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70C64727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630" w:type="dxa"/>
          </w:tcPr>
          <w:p w14:paraId="4475C249" w14:textId="20CC4B56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4C634424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35FFD6B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441DBE7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6D62EC20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66FD015E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0EB33AFB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</w:tr>
      <w:tr w:rsidR="00403632" w:rsidRPr="00796FCC" w14:paraId="2CC482AF" w14:textId="006D9A2E" w:rsidTr="0046050E">
        <w:tc>
          <w:tcPr>
            <w:tcW w:w="2736" w:type="dxa"/>
          </w:tcPr>
          <w:p w14:paraId="3D15C4F4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403632" w:rsidRPr="00796FCC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403632" w:rsidRPr="00796FCC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08A37535" w14:textId="7ECD38C4" w:rsidTr="0046050E">
        <w:tc>
          <w:tcPr>
            <w:tcW w:w="2736" w:type="dxa"/>
          </w:tcPr>
          <w:p w14:paraId="09D63F55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3FABA06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66F3537F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1D346ECC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1A27B8EB" w:rsidR="00403632" w:rsidRPr="00796FCC" w:rsidRDefault="00502745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3E109CB8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017D1AA4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6DF3BB3B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77B38C4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90" w:type="dxa"/>
          </w:tcPr>
          <w:p w14:paraId="68ECB94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0A41F9DC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630" w:type="dxa"/>
          </w:tcPr>
          <w:p w14:paraId="2627D560" w14:textId="4C9130E6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1EBE5D01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51C60D9B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706D25EA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121A0E8B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90" w:type="dxa"/>
          </w:tcPr>
          <w:p w14:paraId="40643D7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2CD0A60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</w:tr>
      <w:tr w:rsidR="00403632" w:rsidRPr="00796FCC" w14:paraId="5B1F59B8" w14:textId="1ADF0BFB" w:rsidTr="0046050E">
        <w:tc>
          <w:tcPr>
            <w:tcW w:w="2736" w:type="dxa"/>
          </w:tcPr>
          <w:p w14:paraId="01D4285B" w14:textId="12293A9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403632" w:rsidRPr="00796FCC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403632" w:rsidRPr="00796FCC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403632" w:rsidRPr="00796FCC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4D80762C" w14:textId="6FAB1F9F" w:rsidTr="0046050E">
        <w:tc>
          <w:tcPr>
            <w:tcW w:w="2736" w:type="dxa"/>
          </w:tcPr>
          <w:p w14:paraId="5CC1CD4C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2A3B7046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68218C90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11DA1AF5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0207E890" w:rsidR="00403632" w:rsidRPr="00796FCC" w:rsidRDefault="00502745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1546D74F" w:rsidR="00403632" w:rsidRPr="00796FCC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4372930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1AADC97D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593840F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1841233D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01E46446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193331D9" w:rsidR="00403632" w:rsidRPr="00796FCC" w:rsidRDefault="00502745" w:rsidP="00403632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403632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728BEBC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4878FD5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45D71BEB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65AB22E5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403632" w:rsidRPr="00796FCC" w14:paraId="07A1DF13" w14:textId="77777777" w:rsidTr="0046050E">
        <w:tc>
          <w:tcPr>
            <w:tcW w:w="2736" w:type="dxa"/>
          </w:tcPr>
          <w:p w14:paraId="57B7546F" w14:textId="56E1F4D6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ทรัพย์สินสหพัฒน์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F2F088E" w14:textId="357AA8E8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ลงทุน</w:t>
            </w:r>
          </w:p>
        </w:tc>
        <w:tc>
          <w:tcPr>
            <w:tcW w:w="1440" w:type="dxa"/>
          </w:tcPr>
          <w:p w14:paraId="3A680E72" w14:textId="3DAEAD1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4FF039B" w14:textId="77777777" w:rsidR="00403632" w:rsidRDefault="00403632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63A2322" w14:textId="77777777" w:rsidR="00403632" w:rsidRPr="006D5A32" w:rsidRDefault="00403632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F629050" w14:textId="77777777" w:rsidR="00403632" w:rsidRPr="006D5A32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347396A" w14:textId="77777777" w:rsidR="00403632" w:rsidRPr="006D5A32" w:rsidRDefault="00403632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E723DCB" w14:textId="77777777" w:rsidR="00403632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B98DF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C88C2FA" w14:textId="77777777" w:rsidR="00403632" w:rsidRPr="006D5A32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ACE72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52BD5FF" w14:textId="77777777" w:rsidR="00403632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BD7EE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B9AFD8" w14:textId="77777777" w:rsidR="00403632" w:rsidRPr="006D5A32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BC217" w14:textId="77777777" w:rsidR="00403632" w:rsidRPr="006D5A32" w:rsidRDefault="00403632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71D747" w14:textId="77777777" w:rsidR="00403632" w:rsidRPr="006D5A32" w:rsidRDefault="00403632" w:rsidP="00403632">
            <w:pPr>
              <w:spacing w:line="200" w:lineRule="exact"/>
              <w:ind w:right="-245" w:firstLine="3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5CA06C" w14:textId="77777777" w:rsidR="00403632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83431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102B2" w14:textId="77777777" w:rsidR="00403632" w:rsidRPr="006D5A32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C15BE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F07735" w14:textId="77777777" w:rsidR="00403632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19D324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C5F056" w14:textId="77777777" w:rsidR="00403632" w:rsidRPr="006D5A32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3B69F685" w14:textId="77777777" w:rsidTr="0046050E">
        <w:tc>
          <w:tcPr>
            <w:tcW w:w="2736" w:type="dxa"/>
          </w:tcPr>
          <w:p w14:paraId="4693FD60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6C3274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FD8592A" w14:textId="5503700F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9E195F8" w14:textId="44CB95E3" w:rsidR="00403632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E4332B8" w14:textId="6B4B2C3F" w:rsidR="00403632" w:rsidRPr="006D5A32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2FD9EB4" w14:textId="0685C483" w:rsidR="00403632" w:rsidRPr="006D5A32" w:rsidRDefault="00502745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46BE1B68" w14:textId="5E132F43" w:rsidR="00403632" w:rsidRPr="006D5A32" w:rsidRDefault="00502745" w:rsidP="00403632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62E5195" w14:textId="71BA1D77" w:rsidR="00403632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FC6AB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96C10E" w14:textId="5B483ECC" w:rsidR="00403632" w:rsidRPr="006D5A32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978F00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9C3FDC" w14:textId="4A966839" w:rsidR="00403632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084AD189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553CDA" w14:textId="7105B45F" w:rsidR="00403632" w:rsidRPr="006D5A32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489</w:t>
            </w:r>
          </w:p>
        </w:tc>
        <w:tc>
          <w:tcPr>
            <w:tcW w:w="630" w:type="dxa"/>
          </w:tcPr>
          <w:p w14:paraId="160C46FF" w14:textId="77056393" w:rsidR="00403632" w:rsidRPr="006D5A32" w:rsidRDefault="00502745" w:rsidP="00403632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00C6945" w14:textId="725667C8" w:rsidR="00403632" w:rsidRPr="006D5A32" w:rsidRDefault="00502745" w:rsidP="00403632">
            <w:pPr>
              <w:spacing w:line="200" w:lineRule="exact"/>
              <w:ind w:right="-245" w:firstLine="3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72F6498" w14:textId="3EFB149B" w:rsidR="00403632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032DDA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6F3A79" w14:textId="0BC5213E" w:rsidR="00403632" w:rsidRPr="006D5A32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22FAC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0FAFDA2" w14:textId="45642879" w:rsidR="00403632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27E0EDD2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104D14" w14:textId="3B67FFDA" w:rsidR="00403632" w:rsidRPr="006D5A32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489</w:t>
            </w:r>
          </w:p>
        </w:tc>
      </w:tr>
    </w:tbl>
    <w:p w14:paraId="0B0DE269" w14:textId="5AC77676" w:rsidR="000954C6" w:rsidRPr="00796FCC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81BF179" w14:textId="5720B503" w:rsidR="00761487" w:rsidRPr="00796FCC" w:rsidRDefault="00502745" w:rsidP="00761487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76148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ณ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761487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330B6AD3" w14:textId="77777777" w:rsidR="00761487" w:rsidRPr="00796FCC" w:rsidRDefault="00761487" w:rsidP="00761487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761487" w:rsidRPr="00796FCC" w14:paraId="64546515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580DFF83" w14:textId="77777777" w:rsidR="00761487" w:rsidRPr="00796FCC" w:rsidRDefault="00761487" w:rsidP="00582A2A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101CC8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12CF67B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4F88DA6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3E5EDF4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58A8F1E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761487" w:rsidRPr="00796FCC" w14:paraId="6E164264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14B6CBB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3B30E3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34434B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B0677C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022CE2F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F0C960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E4FC30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BABA644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1636A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63C58A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420BA6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269CF2A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6DB1053E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66FDDFFA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34865828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20F0C44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4FA7D30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7456B21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3CFA14D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0FD32E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6C976CE3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0839228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2EF25D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B8C29F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4B328F51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761487" w:rsidRPr="00796FCC" w14:paraId="1959758C" w14:textId="77777777" w:rsidTr="00582A2A">
        <w:trPr>
          <w:gridAfter w:val="1"/>
          <w:wAfter w:w="10" w:type="dxa"/>
          <w:cantSplit/>
        </w:trPr>
        <w:tc>
          <w:tcPr>
            <w:tcW w:w="2736" w:type="dxa"/>
          </w:tcPr>
          <w:p w14:paraId="3B230E2A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AE337C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09E0857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56C3551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346222B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49998DF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238A874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47416E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49F04D7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89880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E34E2F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F3F6D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350AF1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554388C0" w14:textId="77777777" w:rsidTr="00582A2A">
        <w:tc>
          <w:tcPr>
            <w:tcW w:w="2736" w:type="dxa"/>
          </w:tcPr>
          <w:p w14:paraId="17FF4930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7A77B4C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31E9AD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8DE6E3C" w14:textId="1C9D3987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62" w:type="dxa"/>
          </w:tcPr>
          <w:p w14:paraId="7837CC36" w14:textId="6A793C6B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0FA21A59" w14:textId="1F8E2CAF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8" w:type="dxa"/>
          </w:tcPr>
          <w:p w14:paraId="58D97D01" w14:textId="534C0910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2A9D83CE" w14:textId="7425438B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77D633A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F8861E3" w14:textId="2AD098BA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5E202199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1B5C639" w14:textId="07E79724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58231C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BD6F0B" w14:textId="7B895E3E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7459F693" w14:textId="4AFA52B3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30" w:type="dxa"/>
          </w:tcPr>
          <w:p w14:paraId="3A554FBA" w14:textId="3A0573DC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75E062D1" w14:textId="2928AF38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C3BDA5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F353E75" w14:textId="0115ECED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8AA077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DEC33F8" w14:textId="4273D25E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9929A97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418978" w14:textId="4FDCD72D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761487" w:rsidRPr="00796FCC" w14:paraId="2590704C" w14:textId="77777777" w:rsidTr="00582A2A">
        <w:tc>
          <w:tcPr>
            <w:tcW w:w="2736" w:type="dxa"/>
          </w:tcPr>
          <w:p w14:paraId="1AE20485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BD422D4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4907EA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0C1813C" w14:textId="052B6C24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62" w:type="dxa"/>
          </w:tcPr>
          <w:p w14:paraId="5A87C3D8" w14:textId="791C40CA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8" w:type="dxa"/>
          </w:tcPr>
          <w:p w14:paraId="257128A3" w14:textId="51B9C186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8" w:type="dxa"/>
          </w:tcPr>
          <w:p w14:paraId="0130AFAA" w14:textId="03CEC2E4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21" w:type="dxa"/>
          </w:tcPr>
          <w:p w14:paraId="43CFB3F2" w14:textId="29D45B8E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123724A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86FD60" w14:textId="589100C3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1DB347B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01D3B471" w14:textId="08C434C2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31BE0EE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4F2C3B" w14:textId="7C89B329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6F60C2A0" w14:textId="37CFE780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6E17633E" w14:textId="676027D0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124729C0" w14:textId="5D303F3F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4F1977B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1FCC6" w14:textId="5377979A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0" w:type="dxa"/>
          </w:tcPr>
          <w:p w14:paraId="101AFD3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671E7AC" w14:textId="0BECC6E2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AD19B8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47A4F7" w14:textId="36ADE1E2" w:rsidR="00761487" w:rsidRPr="00796FCC" w:rsidRDefault="00502745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761487" w:rsidRPr="00796FCC" w14:paraId="036A6DED" w14:textId="77777777" w:rsidTr="00582A2A">
        <w:tc>
          <w:tcPr>
            <w:tcW w:w="2736" w:type="dxa"/>
          </w:tcPr>
          <w:p w14:paraId="3130E1E9" w14:textId="77777777" w:rsidR="00761487" w:rsidRPr="00796FCC" w:rsidRDefault="00761487" w:rsidP="00582A2A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B577A5E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5FE3002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384779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BEDDFC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DF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B10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94C1EA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41E4E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F68C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02D0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4B5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6CB3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1F3F59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CDF38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05473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8A888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A5C5E4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A5A40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937A0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18BD9A17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CD30A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CF8D3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D47D5" w:rsidRPr="00796FCC" w14:paraId="11C410F5" w14:textId="77777777" w:rsidTr="00582A2A">
        <w:tc>
          <w:tcPr>
            <w:tcW w:w="2736" w:type="dxa"/>
          </w:tcPr>
          <w:p w14:paraId="2507CDE1" w14:textId="2F298B58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อินเตอร์เนชั่นแนลเลทเธอร์แฟชั่น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771EDBB" w14:textId="67D380F0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440" w:type="dxa"/>
          </w:tcPr>
          <w:p w14:paraId="28B9F33B" w14:textId="38066C73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0B4DF2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E2726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4C9877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481DC81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4F5217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10F16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40AA25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703935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393F0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322F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D14581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D6455A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6E82C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75A72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9AE58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643BC4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5B23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A36E2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C5BD9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070126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38D720FD" w14:textId="77777777" w:rsidTr="00582A2A">
        <w:tc>
          <w:tcPr>
            <w:tcW w:w="2736" w:type="dxa"/>
          </w:tcPr>
          <w:p w14:paraId="25E11AD5" w14:textId="77777777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7CF2E3A" w14:textId="77777777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2D4088" w14:textId="74CF1619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119CF6" w14:textId="0F176FC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7BF7770" w14:textId="64C4AFD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55D702" w14:textId="08B3E7BF" w:rsidR="00403632" w:rsidRPr="00796FCC" w:rsidRDefault="00502745" w:rsidP="00A14B03">
            <w:pPr>
              <w:tabs>
                <w:tab w:val="left" w:pos="565"/>
              </w:tabs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32640F7" w14:textId="1E0DB798" w:rsidR="00403632" w:rsidRPr="00796FCC" w:rsidRDefault="00502745" w:rsidP="008401C9">
            <w:pPr>
              <w:tabs>
                <w:tab w:val="left" w:pos="565"/>
              </w:tabs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D972A62" w14:textId="14A02E2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B41C599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4649CF" w14:textId="50E8A22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48A722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90CFE" w14:textId="5FD63ABB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90" w:type="dxa"/>
          </w:tcPr>
          <w:p w14:paraId="13843E2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51E5EA" w14:textId="3A4DD1A4" w:rsidR="00403632" w:rsidRPr="00796FCC" w:rsidRDefault="00502745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630" w:type="dxa"/>
          </w:tcPr>
          <w:p w14:paraId="07EE2A3D" w14:textId="4F852396" w:rsidR="00403632" w:rsidRPr="00796FCC" w:rsidRDefault="00502745" w:rsidP="00E3621C">
            <w:pPr>
              <w:tabs>
                <w:tab w:val="left" w:pos="565"/>
              </w:tabs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D70CAC" w14:textId="0CF1AB9D" w:rsidR="00403632" w:rsidRPr="00796FCC" w:rsidRDefault="00502745" w:rsidP="00E3621C">
            <w:pPr>
              <w:tabs>
                <w:tab w:val="left" w:pos="565"/>
              </w:tabs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A43" w14:textId="258E6378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AC75C6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F2EE0B5" w14:textId="7E117B3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46F46E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012E18" w14:textId="30C21B9A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90" w:type="dxa"/>
          </w:tcPr>
          <w:p w14:paraId="74521E7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66B915" w14:textId="0740A242" w:rsidR="00403632" w:rsidRPr="00796FCC" w:rsidRDefault="00502745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</w:tr>
      <w:tr w:rsidR="00403632" w:rsidRPr="00796FCC" w14:paraId="069D767D" w14:textId="77777777" w:rsidTr="00582A2A">
        <w:tc>
          <w:tcPr>
            <w:tcW w:w="2736" w:type="dxa"/>
          </w:tcPr>
          <w:p w14:paraId="67CFBD88" w14:textId="2C733AE4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แพนแลนด์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7A7031E" w14:textId="5BA71A7D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D2F6147" w14:textId="34B00933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DB3B04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7EFC5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49B28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8E134C8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2B2C20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CAA3E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EFE4CC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D35A4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C6C8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1B689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88D0AF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BAA343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162B70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8D495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429C44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71AF8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6905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BB9D4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8DF14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6D2E7E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2A19BA93" w14:textId="77777777" w:rsidTr="00582A2A">
        <w:tc>
          <w:tcPr>
            <w:tcW w:w="2736" w:type="dxa"/>
          </w:tcPr>
          <w:p w14:paraId="43953AE0" w14:textId="77777777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F0073D9" w14:textId="77777777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6928D1" w14:textId="22DAC5E8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4FC3B9" w14:textId="0493EB1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147C53" w14:textId="615C6C3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403632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FF28079" w14:textId="69D26359" w:rsidR="00403632" w:rsidRPr="00796FCC" w:rsidRDefault="00502745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153799C5" w14:textId="1E90028E" w:rsidR="00403632" w:rsidRPr="00796FCC" w:rsidRDefault="00502745" w:rsidP="008401C9">
            <w:pPr>
              <w:tabs>
                <w:tab w:val="left" w:pos="628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1112DF21" w14:textId="4FEA3BD9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1C06B02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A1C195" w14:textId="66CB1FA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238C480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B4C2CF" w14:textId="5E687E8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90" w:type="dxa"/>
          </w:tcPr>
          <w:p w14:paraId="4CA25FD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C443A8A" w14:textId="0999EB8F" w:rsidR="00403632" w:rsidRPr="00796FCC" w:rsidRDefault="00502745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630" w:type="dxa"/>
          </w:tcPr>
          <w:p w14:paraId="30867BC7" w14:textId="525E8940" w:rsidR="00403632" w:rsidRPr="00796FCC" w:rsidRDefault="00502745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2474B40" w14:textId="74DD67B7" w:rsidR="00403632" w:rsidRPr="00796FCC" w:rsidRDefault="00502745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741E9470" w14:textId="071B7935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543183B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A98285B" w14:textId="2512B62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403632" w:rsidRPr="00D74D1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0A50E91A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D0B4D34" w14:textId="08432CF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90" w:type="dxa"/>
          </w:tcPr>
          <w:p w14:paraId="159DBE0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FC8DD" w14:textId="43E9DC8C" w:rsidR="00403632" w:rsidRPr="00796FCC" w:rsidRDefault="00502745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</w:tr>
      <w:tr w:rsidR="00403632" w:rsidRPr="00796FCC" w14:paraId="3D12A734" w14:textId="77777777" w:rsidTr="00582A2A">
        <w:tc>
          <w:tcPr>
            <w:tcW w:w="2736" w:type="dxa"/>
          </w:tcPr>
          <w:p w14:paraId="38A1FDCD" w14:textId="4DC9B101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เทรชเชอร์ ฮิลล์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992843B" w14:textId="4D986182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440" w:type="dxa"/>
          </w:tcPr>
          <w:p w14:paraId="44E78E58" w14:textId="69E19DFA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24CA7A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C96C4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4C47ED" w14:textId="77777777" w:rsidR="00403632" w:rsidRPr="00796FCC" w:rsidRDefault="00403632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700EF1" w14:textId="77777777" w:rsidR="00403632" w:rsidRPr="00796FCC" w:rsidRDefault="00403632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F9DDB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BC594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1B8D1E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A5A5D97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C56AA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999229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914B8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ECD15B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2842F0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9CB17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51695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4213A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8D59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26FF9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7EF6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D179742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7C9AA4B3" w14:textId="77777777" w:rsidTr="00582A2A">
        <w:tc>
          <w:tcPr>
            <w:tcW w:w="2736" w:type="dxa"/>
          </w:tcPr>
          <w:p w14:paraId="331C518D" w14:textId="77777777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717001" w14:textId="77777777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E2B1C6" w14:textId="08705120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5CAE9D8" w14:textId="49A8F3A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479F97B" w14:textId="5929BAB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664C0BF" w14:textId="22902701" w:rsidR="00403632" w:rsidRPr="00796FCC" w:rsidRDefault="00502745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24329CB" w14:textId="01047267" w:rsidR="00403632" w:rsidRPr="00796FCC" w:rsidRDefault="00502745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A71263" w14:textId="0F75254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757917E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1981FF7" w14:textId="7DFB440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40F0F3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C670B7" w14:textId="7D01CD75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DEF2DF" w14:textId="77777777" w:rsidR="00403632" w:rsidRPr="00796FCC" w:rsidRDefault="00403632" w:rsidP="00403632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F183F68" w14:textId="31FBBE91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045764A" w14:textId="0F10A959" w:rsidR="00403632" w:rsidRPr="00796FCC" w:rsidRDefault="00502745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3D7B1F3" w14:textId="0B8E4452" w:rsidR="00403632" w:rsidRPr="00796FCC" w:rsidRDefault="00502745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4D2928B" w14:textId="46CE828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6D4C9B1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E77F5A" w14:textId="5327BBB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020D750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4FD633" w14:textId="22361E90" w:rsidR="00403632" w:rsidRPr="00DD47D5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D94D0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96BEE1D" w14:textId="746FAAA7" w:rsidR="00403632" w:rsidRPr="00796FCC" w:rsidRDefault="00403632" w:rsidP="00403632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D2987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</w:tr>
      <w:tr w:rsidR="00403632" w:rsidRPr="00796FCC" w14:paraId="47813FE1" w14:textId="77777777" w:rsidTr="00582A2A">
        <w:tc>
          <w:tcPr>
            <w:tcW w:w="2736" w:type="dxa"/>
          </w:tcPr>
          <w:p w14:paraId="1E045AB3" w14:textId="7AF2C858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ไทย คิวบิค เทคโนโลยี่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81847CA" w14:textId="4EFCC597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440" w:type="dxa"/>
          </w:tcPr>
          <w:p w14:paraId="4686E427" w14:textId="523501CE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FEB88D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9EE077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A1F64A" w14:textId="77777777" w:rsidR="00403632" w:rsidRPr="00796FCC" w:rsidRDefault="00403632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725159" w14:textId="77777777" w:rsidR="00403632" w:rsidRPr="00796FCC" w:rsidRDefault="00403632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A77C5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5A6B4D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2D3444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DF074A6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CB7D800" w14:textId="77777777" w:rsidR="00403632" w:rsidRPr="00796FCC" w:rsidRDefault="00403632" w:rsidP="00403632">
            <w:pPr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E64DB8" w14:textId="77777777" w:rsidR="00403632" w:rsidRPr="00796FCC" w:rsidRDefault="00403632" w:rsidP="00403632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405DE3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5EC9B2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6C91CB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221AA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66111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BCDE4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0698C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06BF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DB338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55B157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7AD1F14D" w14:textId="77777777" w:rsidTr="00582A2A">
        <w:tc>
          <w:tcPr>
            <w:tcW w:w="2736" w:type="dxa"/>
          </w:tcPr>
          <w:p w14:paraId="39849828" w14:textId="77777777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ECE1877" w14:textId="77777777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8D5038" w14:textId="04C6AD2C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F4B36A8" w14:textId="3595C1A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7C9B5C" w14:textId="6036091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E60C11C" w14:textId="4FE6C400" w:rsidR="00403632" w:rsidRPr="00796FCC" w:rsidRDefault="00502745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50DD1AD9" w14:textId="2E286052" w:rsidR="00403632" w:rsidRPr="00796FCC" w:rsidRDefault="00502745" w:rsidP="007A3BD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4D5BE234" w14:textId="1F3E2E8B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901C9E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4AB2A56" w14:textId="35E120B6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583FE69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C3BB77" w14:textId="5ABE6CA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6FB9C59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DA9CD2F" w14:textId="11D47ACF" w:rsidR="00403632" w:rsidRPr="00796FCC" w:rsidRDefault="00502745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  <w:tc>
          <w:tcPr>
            <w:tcW w:w="630" w:type="dxa"/>
          </w:tcPr>
          <w:p w14:paraId="06316F86" w14:textId="7FBDA044" w:rsidR="00403632" w:rsidRPr="00796FCC" w:rsidRDefault="00502745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1902D4A" w14:textId="0F627E96" w:rsidR="00403632" w:rsidRPr="00796FCC" w:rsidRDefault="00502745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03263FE9" w14:textId="7AF7E9D5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6E80D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50D474" w14:textId="112C686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F340B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5071090" w14:textId="7C3BEBB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B133AD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C5B588" w14:textId="5E941A1C" w:rsidR="00403632" w:rsidRPr="00796FCC" w:rsidRDefault="00502745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</w:tr>
      <w:tr w:rsidR="00403632" w:rsidRPr="00796FCC" w14:paraId="04A63AA2" w14:textId="77777777" w:rsidTr="00582A2A">
        <w:tc>
          <w:tcPr>
            <w:tcW w:w="2736" w:type="dxa"/>
          </w:tcPr>
          <w:p w14:paraId="7566147B" w14:textId="6ADDBB66" w:rsidR="00403632" w:rsidRPr="00444B01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เค ที วาย อินดัสตรี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682CA4DF" w14:textId="576B1AE2" w:rsidR="00403632" w:rsidRPr="00444B01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440" w:type="dxa"/>
          </w:tcPr>
          <w:p w14:paraId="13BDF853" w14:textId="42F3406B" w:rsidR="00403632" w:rsidRPr="00444B01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EC3E8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7287C1D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2E5D18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B64598" w14:textId="77777777" w:rsidR="00403632" w:rsidRPr="00796FCC" w:rsidRDefault="00403632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398DD4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6E508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513189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8A232E4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18721D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2A9DE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F8B4D4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3E2A44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E85948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B5EC2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32966D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C194D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789DC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849D4A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0D494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98028B" w14:textId="77777777" w:rsidR="00403632" w:rsidRPr="00796FCC" w:rsidRDefault="00403632" w:rsidP="00403632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5DDA11C8" w14:textId="77777777" w:rsidTr="00582A2A">
        <w:tc>
          <w:tcPr>
            <w:tcW w:w="2736" w:type="dxa"/>
          </w:tcPr>
          <w:p w14:paraId="29CB4E1D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807078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567A5CE" w14:textId="4F3E916F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4508D34" w14:textId="77FCA533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145D4A9" w14:textId="5491625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EFC5041" w14:textId="69B82173" w:rsidR="00403632" w:rsidRPr="00796FCC" w:rsidRDefault="00502745" w:rsidP="00403632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409FA6EE" w14:textId="02ADE90F" w:rsidR="00403632" w:rsidRPr="00796FCC" w:rsidRDefault="00502745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47D3BFB8" w14:textId="7D0A1D0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216EC5B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1A3EF73" w14:textId="73731056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7925CCD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F570D" w14:textId="24399C3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90" w:type="dxa"/>
          </w:tcPr>
          <w:p w14:paraId="452B619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4ADB55" w14:textId="0C56C8DB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863</w:t>
            </w:r>
          </w:p>
        </w:tc>
        <w:tc>
          <w:tcPr>
            <w:tcW w:w="630" w:type="dxa"/>
          </w:tcPr>
          <w:p w14:paraId="4ECD15AF" w14:textId="50D26B71" w:rsidR="00403632" w:rsidRPr="00796FCC" w:rsidRDefault="00502745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2CC5B131" w14:textId="060AAECD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372B7DBE" w14:textId="616679C8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1A83ACCE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88918F4" w14:textId="3D36BE3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4E8F125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C09629" w14:textId="1565EE01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90" w:type="dxa"/>
          </w:tcPr>
          <w:p w14:paraId="344D7FF5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C32A469" w14:textId="3748969F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863</w:t>
            </w:r>
          </w:p>
        </w:tc>
      </w:tr>
      <w:tr w:rsidR="00403632" w:rsidRPr="00796FCC" w14:paraId="4E5E0DC6" w14:textId="77777777" w:rsidTr="00582A2A">
        <w:tc>
          <w:tcPr>
            <w:tcW w:w="2736" w:type="dxa"/>
          </w:tcPr>
          <w:p w14:paraId="11E903FE" w14:textId="43163602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สหพัฒน์เรียลเอสเตท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34AF50D" w14:textId="3D912F38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DA7BC07" w14:textId="32A7531D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6E53D4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6B788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FB6FF6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50334EB" w14:textId="77777777" w:rsidR="00403632" w:rsidRPr="00796FCC" w:rsidRDefault="00403632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11DB48" w14:textId="77777777" w:rsidR="00403632" w:rsidRPr="00796FCC" w:rsidRDefault="00403632" w:rsidP="00403632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165709" w14:textId="77777777" w:rsidR="00403632" w:rsidRPr="00796FCC" w:rsidRDefault="00403632" w:rsidP="00403632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B15D419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F76CF8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03244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92F21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35EF8DC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7DDDEC" w14:textId="77777777" w:rsidR="00403632" w:rsidRPr="00796FCC" w:rsidRDefault="00403632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B783F2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DB342" w14:textId="77777777" w:rsidR="00403632" w:rsidRPr="00796FCC" w:rsidRDefault="00403632" w:rsidP="00403632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E2A45F" w14:textId="77777777" w:rsidR="00403632" w:rsidRPr="00796FCC" w:rsidRDefault="00403632" w:rsidP="00403632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C8AF9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5475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8DB3E2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3ACD8D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EC7C0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2F7AB403" w14:textId="77777777" w:rsidTr="00582A2A">
        <w:tc>
          <w:tcPr>
            <w:tcW w:w="2736" w:type="dxa"/>
          </w:tcPr>
          <w:p w14:paraId="094355DA" w14:textId="77777777" w:rsidR="00403632" w:rsidRPr="00796FCC" w:rsidRDefault="00403632" w:rsidP="00403632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413567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AAACE0" w14:textId="0682B8F8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DB6DBF9" w14:textId="79B4F223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B21CE0D" w14:textId="4CAF536C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705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AEAA676" w14:textId="32C90EE9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6700B955" w14:textId="2AE669C2" w:rsidR="00403632" w:rsidRPr="00796FCC" w:rsidRDefault="00502745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21D2E220" w14:textId="58959E91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EF42B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32399CD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74305A6" w14:textId="51734988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185</w:t>
            </w:r>
          </w:p>
        </w:tc>
        <w:tc>
          <w:tcPr>
            <w:tcW w:w="92" w:type="dxa"/>
          </w:tcPr>
          <w:p w14:paraId="113CA2D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3F333F" w14:textId="6CBB7DE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399DD36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2DB65" w14:textId="15427C35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568</w:t>
            </w:r>
          </w:p>
        </w:tc>
        <w:tc>
          <w:tcPr>
            <w:tcW w:w="630" w:type="dxa"/>
          </w:tcPr>
          <w:p w14:paraId="2C67A382" w14:textId="71AFC9E2" w:rsidR="00403632" w:rsidRPr="00796FCC" w:rsidRDefault="00502745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1EF888C5" w14:textId="5C576456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FA3BF8A" w14:textId="7FBE74F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13F5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07F7E00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5A7703" w14:textId="4FB0E5B9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185</w:t>
            </w:r>
          </w:p>
        </w:tc>
        <w:tc>
          <w:tcPr>
            <w:tcW w:w="90" w:type="dxa"/>
          </w:tcPr>
          <w:p w14:paraId="68947B5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4C9CDD" w14:textId="03ACDC62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4D2A7F1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5B312E" w14:textId="27725F9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568</w:t>
            </w:r>
          </w:p>
        </w:tc>
      </w:tr>
      <w:tr w:rsidR="00403632" w:rsidRPr="00796FCC" w14:paraId="06EAD1D1" w14:textId="77777777" w:rsidTr="00582A2A">
        <w:tc>
          <w:tcPr>
            <w:tcW w:w="2736" w:type="dxa"/>
          </w:tcPr>
          <w:p w14:paraId="1158AC23" w14:textId="30DBE7BF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บีเอ็นซี แม่สอด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11D0746A" w14:textId="2C64A3E1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การผลิตถุงเท้า ถุงน่องชุดชั้นใน</w:t>
            </w:r>
          </w:p>
        </w:tc>
        <w:tc>
          <w:tcPr>
            <w:tcW w:w="1440" w:type="dxa"/>
          </w:tcPr>
          <w:p w14:paraId="050EB4BE" w14:textId="25F209D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038934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76AB63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99CF55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BB3A59A" w14:textId="77777777" w:rsidR="00403632" w:rsidRPr="00796FCC" w:rsidRDefault="00403632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5E4E7D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9F670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40EA8A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C7265E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D455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19C0F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0CC3EF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C5797E" w14:textId="77777777" w:rsidR="00403632" w:rsidRPr="00796FCC" w:rsidRDefault="00403632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D2D686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7CC75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84DC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CCC270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214A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DE02894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B81C00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AFEB82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5B6E10B4" w14:textId="77777777" w:rsidTr="00582A2A">
        <w:tc>
          <w:tcPr>
            <w:tcW w:w="2736" w:type="dxa"/>
          </w:tcPr>
          <w:p w14:paraId="797FEE81" w14:textId="77777777" w:rsidR="00403632" w:rsidRPr="00796FCC" w:rsidRDefault="00403632" w:rsidP="00403632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EDB1D1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8CB6895" w14:textId="28514E03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E77E4D0" w14:textId="0092F39D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891BA61" w14:textId="139F47EF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A80BA2" w14:textId="27725B9A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403632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0ED30B04" w14:textId="1336EC8C" w:rsidR="00403632" w:rsidRPr="00796FCC" w:rsidRDefault="00502745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403632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515A3EAA" w14:textId="4D01875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0E22F20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ABAA17" w14:textId="3891C97A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DA9335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2425C5" w14:textId="76F6446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90" w:type="dxa"/>
          </w:tcPr>
          <w:p w14:paraId="78C9A5D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EC40E8" w14:textId="16B4A84B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453</w:t>
            </w:r>
          </w:p>
        </w:tc>
        <w:tc>
          <w:tcPr>
            <w:tcW w:w="630" w:type="dxa"/>
          </w:tcPr>
          <w:p w14:paraId="048304CA" w14:textId="2AFE4881" w:rsidR="00403632" w:rsidRPr="00796FCC" w:rsidRDefault="00502745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403632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15B5A47" w14:textId="6F2AE3B3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403632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18A325AB" w14:textId="0FA7BCD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E8DCB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168899D" w14:textId="28E9BAD4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2740EC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687BE1" w14:textId="18719C08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90" w:type="dxa"/>
          </w:tcPr>
          <w:p w14:paraId="68654393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DE3A45" w14:textId="0BA0EAC5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453</w:t>
            </w:r>
          </w:p>
        </w:tc>
      </w:tr>
      <w:tr w:rsidR="00403632" w:rsidRPr="00796FCC" w14:paraId="309194C2" w14:textId="77777777" w:rsidTr="00582A2A">
        <w:tc>
          <w:tcPr>
            <w:tcW w:w="2736" w:type="dxa"/>
          </w:tcPr>
          <w:p w14:paraId="2883A69A" w14:textId="4A49664A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5D9B3A49" w14:textId="1D6CDC43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440" w:type="dxa"/>
          </w:tcPr>
          <w:p w14:paraId="2717E248" w14:textId="71F0EB1C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5A509CE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9F2A7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22D296B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99AAFF6" w14:textId="77777777" w:rsidR="00403632" w:rsidRPr="00796FCC" w:rsidRDefault="00403632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E5D2BCA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765996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FBC01E0" w14:textId="77777777" w:rsidR="00403632" w:rsidRPr="00796FCC" w:rsidRDefault="00403632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A0E44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63A74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F1637CC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2676C7E" w14:textId="77777777" w:rsidR="00403632" w:rsidRPr="00796FCC" w:rsidRDefault="00403632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BA0061" w14:textId="77777777" w:rsidR="00403632" w:rsidRPr="00796FCC" w:rsidRDefault="00403632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D6493" w14:textId="77777777" w:rsidR="00403632" w:rsidRPr="00796FCC" w:rsidRDefault="00403632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84559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896165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6A0F1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D2F14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7F028B" w14:textId="77777777" w:rsidR="00403632" w:rsidRPr="00796FCC" w:rsidRDefault="00403632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91489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99B3B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03632" w:rsidRPr="00796FCC" w14:paraId="09B7F76C" w14:textId="77777777" w:rsidTr="00582A2A">
        <w:tc>
          <w:tcPr>
            <w:tcW w:w="2736" w:type="dxa"/>
          </w:tcPr>
          <w:p w14:paraId="5C049F61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634253" w14:textId="42787E31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440" w:type="dxa"/>
          </w:tcPr>
          <w:p w14:paraId="52F44E2E" w14:textId="238E02BB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168275C" w14:textId="0307231B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BAB670" w14:textId="303D7195" w:rsidR="00403632" w:rsidRPr="00796FCC" w:rsidRDefault="00502745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CF59B23" w14:textId="277B0234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754D78BF" w14:textId="4CDBC276" w:rsidR="00403632" w:rsidRPr="00796FCC" w:rsidRDefault="00502745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381E36B1" w14:textId="55ACE37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7A24EF27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5F7969D" w14:textId="47567FCA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3659F128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856991" w14:textId="019024AA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915</w:t>
            </w:r>
          </w:p>
        </w:tc>
        <w:tc>
          <w:tcPr>
            <w:tcW w:w="90" w:type="dxa"/>
          </w:tcPr>
          <w:p w14:paraId="202FB7F2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1B07157" w14:textId="5B092A1B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  <w:tc>
          <w:tcPr>
            <w:tcW w:w="630" w:type="dxa"/>
          </w:tcPr>
          <w:p w14:paraId="48F8F9CF" w14:textId="05D4247B" w:rsidR="00403632" w:rsidRPr="00796FCC" w:rsidRDefault="00502745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129466EC" w14:textId="23D48615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23D34B6" w14:textId="5254691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611C272C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017A2E5" w14:textId="46D77A7C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5D0F1D9" w14:textId="77777777" w:rsidR="00403632" w:rsidRPr="00796FCC" w:rsidRDefault="00403632" w:rsidP="00403632">
            <w:pPr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BDAF6AF" w14:textId="582EED28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915</w:t>
            </w:r>
          </w:p>
        </w:tc>
        <w:tc>
          <w:tcPr>
            <w:tcW w:w="90" w:type="dxa"/>
          </w:tcPr>
          <w:p w14:paraId="4A36844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7E20AB" w14:textId="193EB5E3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</w:tr>
      <w:tr w:rsidR="00403632" w:rsidRPr="00796FCC" w14:paraId="60D8E0EB" w14:textId="77777777" w:rsidTr="00582A2A">
        <w:tc>
          <w:tcPr>
            <w:tcW w:w="2736" w:type="dxa"/>
          </w:tcPr>
          <w:p w14:paraId="719B9FA8" w14:textId="294D1C20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7A48DD6C" w14:textId="495D0C08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58637FEE" w14:textId="42B752ED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C2FA580" w14:textId="68B96700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AED09BF" w14:textId="5047FD1D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29BD41C" w14:textId="17103A9C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F24E2FB" w14:textId="2E4AF643" w:rsidR="00403632" w:rsidRPr="00796FCC" w:rsidRDefault="00502745" w:rsidP="00A14B03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24827D" w14:textId="701CFCC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54AED4F1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22C1218" w14:textId="77B87AE0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7FBEF5D0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E91742" w14:textId="41ADB8B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347</w:t>
            </w:r>
          </w:p>
        </w:tc>
        <w:tc>
          <w:tcPr>
            <w:tcW w:w="90" w:type="dxa"/>
          </w:tcPr>
          <w:p w14:paraId="182E31FF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40B025" w14:textId="722A4CB5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  <w:tc>
          <w:tcPr>
            <w:tcW w:w="630" w:type="dxa"/>
          </w:tcPr>
          <w:p w14:paraId="2FB2513C" w14:textId="127F12D8" w:rsidR="00403632" w:rsidRPr="00796FCC" w:rsidRDefault="00502745" w:rsidP="00562D1E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E343CF" w14:textId="6F5082A5" w:rsidR="00403632" w:rsidRPr="00796FCC" w:rsidRDefault="00502745" w:rsidP="00403632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7AD544F" w14:textId="2E25C7A7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0F883B0F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4E788D" w14:textId="17FF423B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573ABB6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8F53EF" w14:textId="33472CBB" w:rsidR="00403632" w:rsidRPr="00796FCC" w:rsidRDefault="00502745" w:rsidP="00403632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347</w:t>
            </w:r>
          </w:p>
        </w:tc>
        <w:tc>
          <w:tcPr>
            <w:tcW w:w="90" w:type="dxa"/>
          </w:tcPr>
          <w:p w14:paraId="2293EA8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998D92" w14:textId="1C6E373A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</w:tr>
      <w:tr w:rsidR="00403632" w:rsidRPr="00796FCC" w14:paraId="1294D4EF" w14:textId="77777777" w:rsidTr="00582A2A">
        <w:tc>
          <w:tcPr>
            <w:tcW w:w="2736" w:type="dxa"/>
          </w:tcPr>
          <w:p w14:paraId="195BEFFC" w14:textId="77777777" w:rsidR="00403632" w:rsidRPr="00796FCC" w:rsidRDefault="00403632" w:rsidP="00403632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124DC4" w14:textId="77777777" w:rsidR="00403632" w:rsidRPr="00796FCC" w:rsidRDefault="00403632" w:rsidP="00403632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43E5363" w14:textId="77777777" w:rsidR="00403632" w:rsidRPr="00796FCC" w:rsidRDefault="00403632" w:rsidP="00403632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611C81E" w14:textId="77777777" w:rsidR="00403632" w:rsidRPr="00796FCC" w:rsidRDefault="00403632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33707DB" w14:textId="77777777" w:rsidR="00403632" w:rsidRPr="00796FCC" w:rsidRDefault="00403632" w:rsidP="00403632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35380C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B3F5E3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FECAA8D" w14:textId="2D3C34F9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3F5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525</w:t>
            </w:r>
            <w:r w:rsidR="00A13F5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180</w:t>
            </w:r>
          </w:p>
        </w:tc>
        <w:tc>
          <w:tcPr>
            <w:tcW w:w="86" w:type="dxa"/>
          </w:tcPr>
          <w:p w14:paraId="6557E00E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73B5B2A" w14:textId="037CD8E8" w:rsidR="00403632" w:rsidRPr="00796FCC" w:rsidRDefault="00502745" w:rsidP="00403632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441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3B25518B" w14:textId="77777777" w:rsidR="00403632" w:rsidRPr="00796FCC" w:rsidRDefault="00403632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621EE" w14:textId="2805DFF2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232CB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357</w:t>
            </w:r>
            <w:r w:rsidR="00232CB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</w:tcPr>
          <w:p w14:paraId="63407888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5CE7C7" w14:textId="3116A157" w:rsidR="00403632" w:rsidRPr="00796FCC" w:rsidRDefault="00502745" w:rsidP="00403632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451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232</w:t>
            </w:r>
          </w:p>
        </w:tc>
        <w:tc>
          <w:tcPr>
            <w:tcW w:w="630" w:type="dxa"/>
          </w:tcPr>
          <w:p w14:paraId="7634861F" w14:textId="77777777" w:rsidR="00403632" w:rsidRPr="00796FCC" w:rsidRDefault="00403632" w:rsidP="00403632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0A4261" w14:textId="77777777" w:rsidR="00403632" w:rsidRPr="00796FCC" w:rsidRDefault="00403632" w:rsidP="00403632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CA16B77" w14:textId="306194DA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13F5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487</w:t>
            </w:r>
            <w:r w:rsidR="00A13F5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7A4811B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CF9D095" w14:textId="26830D7F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403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16C3D400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A8BED1" w14:textId="3369585D" w:rsidR="00403632" w:rsidRPr="00796FCC" w:rsidRDefault="00502745" w:rsidP="00403632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232CB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  <w:r w:rsidR="00232CB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225</w:t>
            </w:r>
          </w:p>
        </w:tc>
        <w:tc>
          <w:tcPr>
            <w:tcW w:w="90" w:type="dxa"/>
          </w:tcPr>
          <w:p w14:paraId="71AD4851" w14:textId="77777777" w:rsidR="00403632" w:rsidRPr="00796FCC" w:rsidRDefault="00403632" w:rsidP="00403632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C36F3" w14:textId="61FE0A5E" w:rsidR="00403632" w:rsidRPr="00796FCC" w:rsidRDefault="00502745" w:rsidP="00403632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431</w:t>
            </w:r>
            <w:r w:rsidR="00403632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16"/>
                <w:szCs w:val="16"/>
                <w:lang w:val="en-US"/>
              </w:rPr>
              <w:t>049</w:t>
            </w:r>
          </w:p>
        </w:tc>
      </w:tr>
    </w:tbl>
    <w:p w14:paraId="397401C5" w14:textId="77777777" w:rsidR="00761487" w:rsidRPr="00796FCC" w:rsidRDefault="00761487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  <w:lang w:val="en-US"/>
        </w:rPr>
        <w:sectPr w:rsidR="00761487" w:rsidRPr="00796FCC" w:rsidSect="00C216B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0D7BABDA" w:rsidR="00360BD4" w:rsidRPr="00796FCC" w:rsidRDefault="00502745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502745">
        <w:rPr>
          <w:rFonts w:ascii="Angsana New" w:hAnsi="Angsana New" w:cs="Angsana New"/>
          <w:b/>
          <w:bCs/>
          <w:lang w:val="en-US"/>
        </w:rPr>
        <w:lastRenderedPageBreak/>
        <w:t>11</w:t>
      </w:r>
      <w:r w:rsidR="008E1083" w:rsidRPr="00796FCC">
        <w:rPr>
          <w:rFonts w:ascii="Angsana New" w:hAnsi="Angsana New" w:cs="Angsana New"/>
          <w:b/>
          <w:bCs/>
          <w:cs/>
        </w:rPr>
        <w:t>.</w:t>
      </w:r>
      <w:r w:rsidR="008E1083" w:rsidRPr="00796FC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503A1174" w:rsidR="00360BD4" w:rsidRPr="00796FC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796FC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58155771" w:rsidR="008E1083" w:rsidRPr="00796FC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796FC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 xml:space="preserve">หน่วย : </w:t>
      </w:r>
      <w:r w:rsidR="00191055" w:rsidRPr="00796FCC">
        <w:rPr>
          <w:rFonts w:ascii="Angsana New" w:hAnsi="Angsana New" w:cs="Angsana New" w:hint="cs"/>
          <w:b/>
          <w:bCs/>
          <w:sz w:val="18"/>
          <w:szCs w:val="18"/>
          <w:cs/>
        </w:rPr>
        <w:t>พัน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111"/>
        <w:gridCol w:w="793"/>
      </w:tblGrid>
      <w:tr w:rsidR="00C15F46" w:rsidRPr="00796FCC" w14:paraId="11C10C78" w14:textId="73E7B86D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4E78A3EF" w14:textId="77777777" w:rsidR="00C15F46" w:rsidRPr="00960ABE" w:rsidRDefault="00C15F46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  <w:shd w:val="clear" w:color="auto" w:fill="auto"/>
          </w:tcPr>
          <w:p w14:paraId="0535F320" w14:textId="77777777" w:rsidR="00C15F46" w:rsidRPr="00960ABE" w:rsidRDefault="00C15F46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01BCCA4D" w14:textId="77777777" w:rsidR="00C15F46" w:rsidRPr="00960ABE" w:rsidRDefault="00C15F46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14:paraId="42A99DE0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001A732C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796FCC" w14:paraId="3592785C" w14:textId="2B1F0476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360814E3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  <w:shd w:val="clear" w:color="auto" w:fill="auto"/>
          </w:tcPr>
          <w:p w14:paraId="6F1620A2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3EEEE6E8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  <w:shd w:val="clear" w:color="auto" w:fill="auto"/>
          </w:tcPr>
          <w:p w14:paraId="6E1D1617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6CE558F4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796FCC" w14:paraId="735D6491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62669447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14535E1C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D4E0461" w14:textId="44F7EBAD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150ADD86" w14:textId="6CFF2DA5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  <w:shd w:val="clear" w:color="auto" w:fill="auto"/>
          </w:tcPr>
          <w:p w14:paraId="5CE120D0" w14:textId="3C446C43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4" w:type="dxa"/>
            <w:shd w:val="clear" w:color="auto" w:fill="auto"/>
          </w:tcPr>
          <w:p w14:paraId="43B4C22D" w14:textId="088EA797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088A006F" w14:textId="6F32439C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313F4BC3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4A3C79" w14:textId="716E6982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796FCC" w14:paraId="18A823C9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1700288F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7C20BBB4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0ECDECB8" w14:textId="0B3D5224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04" w:type="dxa"/>
            <w:shd w:val="clear" w:color="auto" w:fill="auto"/>
          </w:tcPr>
          <w:p w14:paraId="0CFEF9EE" w14:textId="6A3E6D5D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  <w:shd w:val="clear" w:color="auto" w:fill="auto"/>
          </w:tcPr>
          <w:p w14:paraId="2CC6E3F2" w14:textId="452663C9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04" w:type="dxa"/>
            <w:shd w:val="clear" w:color="auto" w:fill="auto"/>
          </w:tcPr>
          <w:p w14:paraId="65239580" w14:textId="58536DEC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  <w:shd w:val="clear" w:color="auto" w:fill="auto"/>
          </w:tcPr>
          <w:p w14:paraId="212B407E" w14:textId="69FDCFB9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11" w:type="dxa"/>
            <w:shd w:val="clear" w:color="auto" w:fill="auto"/>
          </w:tcPr>
          <w:p w14:paraId="1355F852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240D65" w14:textId="0F168E37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796FCC" w14:paraId="099DC28F" w14:textId="36D24A90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4F2034AB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21915665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FAC2519" w14:textId="7BEC242C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6A182A10" w14:textId="4EAEC0FC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03" w:type="dxa"/>
            <w:shd w:val="clear" w:color="auto" w:fill="auto"/>
          </w:tcPr>
          <w:p w14:paraId="3C129CED" w14:textId="590C1BC4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04" w:type="dxa"/>
            <w:shd w:val="clear" w:color="auto" w:fill="auto"/>
          </w:tcPr>
          <w:p w14:paraId="311B0644" w14:textId="708CAF18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04" w:type="dxa"/>
            <w:shd w:val="clear" w:color="auto" w:fill="auto"/>
          </w:tcPr>
          <w:p w14:paraId="74CC3432" w14:textId="3FE361CB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1" w:type="dxa"/>
            <w:shd w:val="clear" w:color="auto" w:fill="auto"/>
          </w:tcPr>
          <w:p w14:paraId="58FB45AB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AC935A" w14:textId="6AF19ACD" w:rsidR="00C15F46" w:rsidRPr="00960ABE" w:rsidRDefault="00502745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15F46" w:rsidRPr="00796FCC" w14:paraId="4AA835CF" w14:textId="11A73C5F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43D99C8" w14:textId="77777777" w:rsidR="00C15F46" w:rsidRPr="00960ABE" w:rsidRDefault="00C15F46" w:rsidP="00C71779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  <w:shd w:val="clear" w:color="auto" w:fill="auto"/>
          </w:tcPr>
          <w:p w14:paraId="4A41391D" w14:textId="77777777" w:rsidR="00C15F46" w:rsidRPr="00960ABE" w:rsidRDefault="00C15F46" w:rsidP="00C7177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4338F4DD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7B168844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2A768B92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0D5250D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2BFB225D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5C621DEE" w14:textId="77777777" w:rsidR="00C15F46" w:rsidRPr="00960ABE" w:rsidRDefault="00C15F46" w:rsidP="00C7177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B230CA0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42FCC" w:rsidRPr="00796FCC" w14:paraId="1E738AA0" w14:textId="0EE99E3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32251E51" w14:textId="77777777" w:rsidR="00F42FCC" w:rsidRPr="00960ABE" w:rsidRDefault="00F42FCC" w:rsidP="00F42FCC">
            <w:pPr>
              <w:ind w:left="540" w:right="-18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  <w:shd w:val="clear" w:color="auto" w:fill="auto"/>
          </w:tcPr>
          <w:p w14:paraId="5508D447" w14:textId="77777777" w:rsidR="00F42FCC" w:rsidRPr="00960ABE" w:rsidRDefault="00F42FCC" w:rsidP="00F42FCC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EC4933D" w14:textId="1EB554D8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6517721" w14:textId="520BFB80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5E542360" w14:textId="192967E1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704" w:type="dxa"/>
            <w:shd w:val="clear" w:color="auto" w:fill="auto"/>
          </w:tcPr>
          <w:p w14:paraId="5CDDF36A" w14:textId="20D4918A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  <w:shd w:val="clear" w:color="auto" w:fill="auto"/>
          </w:tcPr>
          <w:p w14:paraId="49D005AB" w14:textId="6EA4915B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  <w:tc>
          <w:tcPr>
            <w:tcW w:w="111" w:type="dxa"/>
            <w:shd w:val="clear" w:color="auto" w:fill="auto"/>
          </w:tcPr>
          <w:p w14:paraId="4C765AFF" w14:textId="77777777" w:rsidR="00F42FCC" w:rsidRPr="00960ABE" w:rsidRDefault="00F42FCC" w:rsidP="00F42FC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738DB55C" w14:textId="73E89B4A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</w:tr>
      <w:tr w:rsidR="00F42FCC" w:rsidRPr="00796FCC" w14:paraId="5978D303" w14:textId="30A4051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5199EDDF" w14:textId="77777777" w:rsidR="00F42FCC" w:rsidRPr="00960ABE" w:rsidRDefault="00F42FCC" w:rsidP="00F42FCC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1947645F" w14:textId="77777777" w:rsidR="00F42FCC" w:rsidRPr="00960ABE" w:rsidRDefault="00F42FCC" w:rsidP="00F42FCC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62E25A9D" w14:textId="66D5511D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0BB2B87" w14:textId="2B686580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4781A280" w14:textId="5F80A2FB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5343D4C7" w14:textId="3601A098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6C46ACAF" w14:textId="2D813E2F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E5B9FF8" w14:textId="77777777" w:rsidR="00F42FCC" w:rsidRPr="00960ABE" w:rsidRDefault="00F42FCC" w:rsidP="00F42FC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4C14EA99" w14:textId="51ED9BAE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42FCC" w:rsidRPr="00796FCC" w14:paraId="1F784897" w14:textId="5F986F23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B43F55B" w14:textId="77777777" w:rsidR="00F42FCC" w:rsidRPr="00960ABE" w:rsidRDefault="00F42FCC" w:rsidP="00F42FCC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  <w:shd w:val="clear" w:color="auto" w:fill="auto"/>
          </w:tcPr>
          <w:p w14:paraId="492860AD" w14:textId="77777777" w:rsidR="00F42FCC" w:rsidRPr="00960ABE" w:rsidRDefault="00F42FCC" w:rsidP="00F42FCC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2D11A4AA" w14:textId="361996F2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18E6E31B" w14:textId="0EC225AD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CA33203" w14:textId="579D8EBC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4BC28790" w14:textId="027F0598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00D77D80" w14:textId="292944AB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5F65756" w14:textId="77777777" w:rsidR="00F42FCC" w:rsidRPr="00960ABE" w:rsidRDefault="00F42FCC" w:rsidP="00F42FC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6817528" w14:textId="530447A9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42FCC" w:rsidRPr="00796FCC" w14:paraId="2E4F3E6D" w14:textId="09825CC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64858027" w14:textId="74A22C6B" w:rsidR="00F42FCC" w:rsidRPr="00960ABE" w:rsidRDefault="00F42FCC" w:rsidP="00F42FCC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  <w:shd w:val="clear" w:color="auto" w:fill="auto"/>
          </w:tcPr>
          <w:p w14:paraId="709233F4" w14:textId="77777777" w:rsidR="00F42FCC" w:rsidRPr="00960ABE" w:rsidRDefault="00F42FCC" w:rsidP="00F42FCC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33E00509" w14:textId="02BA3AC3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342E0B9A" w14:textId="1800CB24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57FEAE9" w14:textId="238A2E51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7763CFEC" w14:textId="41777B32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B2C846C" w14:textId="04A8051F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05E10E76" w14:textId="77777777" w:rsidR="00F42FCC" w:rsidRPr="00960ABE" w:rsidRDefault="00F42FCC" w:rsidP="00F42FC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5F47593" w14:textId="7D44516D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42FCC" w:rsidRPr="00796FCC" w14:paraId="54916319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72EB9E5B" w14:textId="413CAA47" w:rsidR="00F42FCC" w:rsidRPr="00960ABE" w:rsidRDefault="00F42FCC" w:rsidP="00F42FCC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  <w:shd w:val="clear" w:color="auto" w:fill="auto"/>
          </w:tcPr>
          <w:p w14:paraId="54270F41" w14:textId="44C6F966" w:rsidR="00F42FCC" w:rsidRPr="00960ABE" w:rsidRDefault="00F42FCC" w:rsidP="00F42FCC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798116BD" w14:textId="4AF9130C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852409A" w14:textId="0BC3D6A1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36853C2C" w14:textId="408C0A24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306230DD" w14:textId="363AF446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1F94FB3" w14:textId="5EBC3857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F42FCC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14734F76" w14:textId="77777777" w:rsidR="00F42FCC" w:rsidRPr="00960ABE" w:rsidRDefault="00F42FCC" w:rsidP="00F42FC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6BC15A5" w14:textId="2A5257F5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F42FCC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42FCC" w:rsidRPr="00796FCC" w14:paraId="7892AEED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4F587493" w14:textId="2665F34F" w:rsidR="00F42FCC" w:rsidRPr="00960ABE" w:rsidRDefault="00F42FCC" w:rsidP="00F42FCC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0F7D0DA3" w14:textId="17BEDCDA" w:rsidR="00F42FCC" w:rsidRPr="00960ABE" w:rsidRDefault="00F42FCC" w:rsidP="00F42FCC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B80DEB6" w14:textId="6DF85C1F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9ECC44F" w14:textId="62518942" w:rsidR="00F42FCC" w:rsidRPr="00960ABE" w:rsidRDefault="00502745" w:rsidP="00F42FCC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7B33DC85" w14:textId="1B4CDE20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0F9FC1A5" w14:textId="34A97865" w:rsidR="00F42FCC" w:rsidRPr="00960ABE" w:rsidRDefault="00502745" w:rsidP="00F42FCC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7ED49CFF" w14:textId="1A3E3860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11" w:type="dxa"/>
            <w:shd w:val="clear" w:color="auto" w:fill="auto"/>
          </w:tcPr>
          <w:p w14:paraId="3D97DC78" w14:textId="77777777" w:rsidR="00F42FCC" w:rsidRPr="00960ABE" w:rsidRDefault="00F42FCC" w:rsidP="00F42FC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05F1CEEC" w14:textId="4BC3403A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F42FCC" w:rsidRPr="00796FCC" w14:paraId="72CF41FA" w14:textId="32702E26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311AB404" w14:textId="77777777" w:rsidR="00F42FCC" w:rsidRPr="00960ABE" w:rsidRDefault="00F42FCC" w:rsidP="00F42FCC">
            <w:pPr>
              <w:ind w:left="720" w:right="90" w:hanging="36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  <w:shd w:val="clear" w:color="auto" w:fill="auto"/>
          </w:tcPr>
          <w:p w14:paraId="6878BDD0" w14:textId="77777777" w:rsidR="00F42FCC" w:rsidRPr="00960ABE" w:rsidRDefault="00F42FCC" w:rsidP="00F42FCC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7B16D5E3" w14:textId="77777777" w:rsidR="00F42FCC" w:rsidRPr="00960ABE" w:rsidRDefault="00F42FCC" w:rsidP="00F42FCC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361852F0" w14:textId="77777777" w:rsidR="00F42FCC" w:rsidRPr="00960ABE" w:rsidRDefault="00F42FCC" w:rsidP="00F42FCC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5E328333" w14:textId="77777777" w:rsidR="00F42FCC" w:rsidRPr="00960ABE" w:rsidRDefault="00F42FCC" w:rsidP="00F42FCC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2E01657" w14:textId="77777777" w:rsidR="00F42FCC" w:rsidRPr="00960ABE" w:rsidRDefault="00F42FCC" w:rsidP="00F42FCC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64344288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1" w:type="dxa"/>
            <w:shd w:val="clear" w:color="auto" w:fill="auto"/>
          </w:tcPr>
          <w:p w14:paraId="38411A42" w14:textId="77777777" w:rsidR="00F42FCC" w:rsidRPr="00960ABE" w:rsidRDefault="00F42FCC" w:rsidP="00F42FCC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6DE8E80F" w:rsidR="00F42FCC" w:rsidRPr="00960ABE" w:rsidRDefault="00502745" w:rsidP="00F42FCC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  <w:r w:rsidR="00F42FCC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</w:tr>
    </w:tbl>
    <w:p w14:paraId="124ED516" w14:textId="57BAD63D" w:rsidR="001E13DA" w:rsidRDefault="001E13DA" w:rsidP="001E13DA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ในเดือนกุมภาพันธ์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บริษัทได้ชำระค่าหุ้นของบริษัท วาโก้แม่สอด จำกัด ที่คงเหลือในสัดส่วน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ร้อยละ </w:t>
      </w:r>
      <w:r w:rsidR="00502745" w:rsidRPr="00502745">
        <w:rPr>
          <w:rFonts w:ascii="Angsana New" w:hAnsi="Angsana New" w:cs="Angsana New"/>
          <w:spacing w:val="-18"/>
          <w:sz w:val="32"/>
          <w:szCs w:val="32"/>
          <w:lang w:val="en-US"/>
        </w:rPr>
        <w:t>75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 ของทุนจดทะเบียน เป็นจำนวนเงิน </w:t>
      </w:r>
      <w:r w:rsidR="00502745" w:rsidRPr="00502745">
        <w:rPr>
          <w:rFonts w:ascii="Angsana New" w:hAnsi="Angsana New" w:cs="Angsana New"/>
          <w:spacing w:val="-18"/>
          <w:sz w:val="32"/>
          <w:szCs w:val="32"/>
          <w:lang w:val="en-US"/>
        </w:rPr>
        <w:t>15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 ล้านบาท ทั้งนี้</w:t>
      </w:r>
      <w:r w:rsidR="00BC580D"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 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บริษัทได้ถือหุ้นของบริษัท วาโก้แม่สอด จำกัด ในสัดส่วน</w:t>
      </w:r>
      <w:r w:rsidR="002779AC">
        <w:rPr>
          <w:rFonts w:ascii="Angsana New" w:hAnsi="Angsana New" w:cs="Angsana New"/>
          <w:spacing w:val="-18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ร้อยละ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2E50A785" w14:textId="746DEFD1" w:rsidR="0090294D" w:rsidRPr="003D6B75" w:rsidRDefault="0090294D" w:rsidP="00913E29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ในเดือน</w:t>
      </w:r>
      <w:r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สิงหาคม</w:t>
      </w: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</w:t>
      </w:r>
      <w:r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ซื้อ</w:t>
      </w: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หุ้น</w:t>
      </w:r>
      <w:r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สามัญ</w:t>
      </w: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ของบริษัท </w:t>
      </w:r>
      <w:r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ภัทยากบ</w:t>
      </w:r>
      <w:r w:rsidR="0070346A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ินทร์บุรี</w:t>
      </w: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จำกัด</w:t>
      </w:r>
      <w:r w:rsidR="0070346A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ซึ่งเป็นบริษัทย่อยทางอ้อมของบริษัท</w:t>
      </w:r>
      <w:r w:rsidR="00BF49D5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จำนวน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199</w:t>
      </w:r>
      <w:r w:rsidR="00BF49D5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997</w:t>
      </w:r>
      <w:r w:rsidR="00BF49D5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BF49D5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หุ้น ในราคาหุ้นละ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411</w:t>
      </w:r>
      <w:r w:rsidR="00BF49D5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49</w:t>
      </w:r>
      <w:r w:rsidR="00BF49D5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BF49D5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บาท เป็น</w:t>
      </w: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จำนวนเงิน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82</w:t>
      </w:r>
      <w:r w:rsidR="00BF49D5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Pr="003D6B7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</w:t>
      </w:r>
      <w:r w:rsidR="00BF49D5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BF49D5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จากบริษัทย่อยแห่งหนึ่ง</w:t>
      </w:r>
      <w:r w:rsidR="00E01942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ของบริษัท ทำให้บริษัทมีสัดส่วนการถือหุ้นในบริษัท ภัทยากบินทร์บุรี จำกัด ร้อยละ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99</w:t>
      </w:r>
      <w:r w:rsidR="00E01942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99</w:t>
      </w:r>
      <w:r w:rsidR="00E01942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E01942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และเปลี่ยนสถานะจากบริษัทย่อยทางอ้อม</w:t>
      </w:r>
      <w:r w:rsidR="00AB186B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เป็นบริษัทย่อยทางตรงของบริษัทตั้งแต่เดือนสิงหาคม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="00AB186B" w:rsidRPr="003D6B7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AB186B" w:rsidRPr="003D6B7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เป็นต้นไป</w:t>
      </w:r>
    </w:p>
    <w:p w14:paraId="1422FE99" w14:textId="69CD6626" w:rsidR="001D58EB" w:rsidRPr="00796FCC" w:rsidRDefault="00502745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502745">
        <w:rPr>
          <w:rFonts w:ascii="Angsana New" w:hAnsi="Angsana New" w:cs="Angsana New"/>
          <w:b/>
          <w:bCs/>
          <w:lang w:val="en-US"/>
        </w:rPr>
        <w:t>12</w:t>
      </w:r>
      <w:r w:rsidR="001D58EB" w:rsidRPr="00796FCC">
        <w:rPr>
          <w:rFonts w:ascii="Angsana New" w:hAnsi="Angsana New" w:cs="Angsana New"/>
          <w:b/>
          <w:bCs/>
          <w:cs/>
        </w:rPr>
        <w:t>.</w:t>
      </w:r>
      <w:r w:rsidR="001D58EB" w:rsidRPr="00796FCC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796FCC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50423E3B" w:rsidR="000D0B6B" w:rsidRDefault="000D0B6B" w:rsidP="00BB022B">
      <w:pPr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323E4D"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A5320BA" w14:textId="221B525E" w:rsidR="004B0C04" w:rsidRPr="00960ABE" w:rsidRDefault="004B0C04" w:rsidP="004B0C04">
      <w:pPr>
        <w:ind w:left="547" w:right="-28"/>
        <w:jc w:val="right"/>
        <w:rPr>
          <w:rFonts w:ascii="Angsana New" w:hAnsi="Angsana New" w:cs="Angsana New"/>
          <w:sz w:val="40"/>
          <w:szCs w:val="40"/>
          <w:cs/>
        </w:rPr>
      </w:pP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: </w:t>
      </w:r>
      <w:r w:rsidRPr="00960ABE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25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728"/>
        <w:gridCol w:w="719"/>
        <w:gridCol w:w="720"/>
        <w:gridCol w:w="749"/>
        <w:gridCol w:w="72"/>
        <w:gridCol w:w="749"/>
        <w:gridCol w:w="72"/>
        <w:gridCol w:w="749"/>
        <w:gridCol w:w="72"/>
        <w:gridCol w:w="749"/>
      </w:tblGrid>
      <w:tr w:rsidR="00D95831" w:rsidRPr="00796FCC" w14:paraId="3C07C98F" w14:textId="77777777" w:rsidTr="00E40056">
        <w:tc>
          <w:tcPr>
            <w:tcW w:w="2880" w:type="dxa"/>
            <w:shd w:val="clear" w:color="auto" w:fill="auto"/>
          </w:tcPr>
          <w:p w14:paraId="7CB1EB0F" w14:textId="4C316835" w:rsidR="00D95831" w:rsidRPr="00960ABE" w:rsidRDefault="00D95831" w:rsidP="00D9583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28" w:type="dxa"/>
            <w:shd w:val="clear" w:color="auto" w:fill="auto"/>
          </w:tcPr>
          <w:p w14:paraId="5093A34C" w14:textId="1E77A90D" w:rsidR="00D95831" w:rsidRPr="00960ABE" w:rsidRDefault="00D95831" w:rsidP="00D9583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6C86EE16" w14:textId="66E35197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70" w:type="dxa"/>
            <w:gridSpan w:val="3"/>
            <w:shd w:val="clear" w:color="auto" w:fill="auto"/>
          </w:tcPr>
          <w:p w14:paraId="2A72650D" w14:textId="3E3E2B24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19B6CEF" w14:textId="77777777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70" w:type="dxa"/>
            <w:gridSpan w:val="3"/>
          </w:tcPr>
          <w:p w14:paraId="39D1ADDD" w14:textId="4047F99E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5831" w:rsidRPr="00796FCC" w14:paraId="057CD006" w14:textId="77777777" w:rsidTr="00D95831">
        <w:tc>
          <w:tcPr>
            <w:tcW w:w="2880" w:type="dxa"/>
            <w:shd w:val="clear" w:color="auto" w:fill="auto"/>
          </w:tcPr>
          <w:p w14:paraId="18F8E95F" w14:textId="77777777" w:rsidR="00D95831" w:rsidRPr="00960ABE" w:rsidRDefault="00D95831" w:rsidP="00D9583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01D9B49" w14:textId="77777777" w:rsidR="00D95831" w:rsidRPr="00960ABE" w:rsidRDefault="00D95831" w:rsidP="00D9583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ADAF4B8" w14:textId="0F3C874E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  <w:shd w:val="clear" w:color="auto" w:fill="auto"/>
          </w:tcPr>
          <w:p w14:paraId="2CEB0F56" w14:textId="66460EF6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49" w:type="dxa"/>
            <w:shd w:val="clear" w:color="auto" w:fill="auto"/>
          </w:tcPr>
          <w:p w14:paraId="50B81D93" w14:textId="0076E441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253673F" w14:textId="77777777" w:rsidR="00D95831" w:rsidRPr="00960ABE" w:rsidRDefault="00D95831" w:rsidP="00D9583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14ACA35F" w14:textId="0AE9352F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3E0431ED" w14:textId="77777777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1FC36B3" w14:textId="13E7F995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03CB568F" w14:textId="77777777" w:rsidR="00D95831" w:rsidRPr="00960ABE" w:rsidRDefault="00D95831" w:rsidP="00D9583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AC46426" w14:textId="75720C82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95831" w:rsidRPr="00796FCC" w14:paraId="7976B635" w14:textId="77777777" w:rsidTr="00D95831">
        <w:tc>
          <w:tcPr>
            <w:tcW w:w="2880" w:type="dxa"/>
            <w:shd w:val="clear" w:color="auto" w:fill="auto"/>
          </w:tcPr>
          <w:p w14:paraId="78B39F4E" w14:textId="77777777" w:rsidR="00D95831" w:rsidRPr="00960ABE" w:rsidRDefault="00D95831" w:rsidP="00D9583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DF35C9D" w14:textId="77777777" w:rsidR="00D95831" w:rsidRPr="00960ABE" w:rsidRDefault="00D95831" w:rsidP="00D9583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C34BCD8" w14:textId="6FE822D4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D9583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9583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0" w:type="dxa"/>
            <w:shd w:val="clear" w:color="auto" w:fill="auto"/>
          </w:tcPr>
          <w:p w14:paraId="2E3D5AB9" w14:textId="39E570AF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95831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95831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49" w:type="dxa"/>
            <w:shd w:val="clear" w:color="auto" w:fill="auto"/>
          </w:tcPr>
          <w:p w14:paraId="02CE4427" w14:textId="2BED4297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D9583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9583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" w:type="dxa"/>
            <w:shd w:val="clear" w:color="auto" w:fill="auto"/>
          </w:tcPr>
          <w:p w14:paraId="3E193095" w14:textId="77777777" w:rsidR="00D95831" w:rsidRPr="00960ABE" w:rsidRDefault="00D95831" w:rsidP="00D9583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769A89C" w14:textId="1CE527F9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95831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95831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B764967" w14:textId="77777777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3EAE15D" w14:textId="60F16812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D9583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9583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44D48AAC" w14:textId="77777777" w:rsidR="00D95831" w:rsidRPr="00960ABE" w:rsidRDefault="00D95831" w:rsidP="00D9583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8D8B2D1" w14:textId="2FD8A805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95831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95831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D95831" w:rsidRPr="00796FCC" w14:paraId="0D148C05" w14:textId="07508094" w:rsidTr="00D95831">
        <w:tc>
          <w:tcPr>
            <w:tcW w:w="2880" w:type="dxa"/>
            <w:shd w:val="clear" w:color="auto" w:fill="auto"/>
          </w:tcPr>
          <w:p w14:paraId="517D65DC" w14:textId="77777777" w:rsidR="00D95831" w:rsidRPr="00960ABE" w:rsidRDefault="00D95831" w:rsidP="00D9583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2B98C20" w14:textId="77777777" w:rsidR="00D95831" w:rsidRPr="00960ABE" w:rsidRDefault="00D95831" w:rsidP="00D9583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56A2DA23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5E4E34F" w14:textId="19FD1DE7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49" w:type="dxa"/>
            <w:shd w:val="clear" w:color="auto" w:fill="auto"/>
          </w:tcPr>
          <w:p w14:paraId="68F14AC1" w14:textId="08DA26D4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0BCDAE1A" w14:textId="77777777" w:rsidR="00D95831" w:rsidRPr="00960ABE" w:rsidRDefault="00D95831" w:rsidP="00D9583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C9CC2B5" w14:textId="1E9CB7A5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" w:type="dxa"/>
          </w:tcPr>
          <w:p w14:paraId="54E67A7C" w14:textId="77777777" w:rsidR="00D95831" w:rsidRPr="00960ABE" w:rsidRDefault="00D95831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8F5D412" w14:textId="6F842068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" w:type="dxa"/>
          </w:tcPr>
          <w:p w14:paraId="79D57507" w14:textId="77777777" w:rsidR="00D95831" w:rsidRPr="00960ABE" w:rsidRDefault="00D95831" w:rsidP="00D9583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0CF77A1E" w14:textId="3A5AF4A0" w:rsidR="00D95831" w:rsidRPr="00960ABE" w:rsidRDefault="00502745" w:rsidP="00D95831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D95831" w:rsidRPr="00796FCC" w14:paraId="70303D02" w14:textId="4E2D581B" w:rsidTr="00D95831">
        <w:tc>
          <w:tcPr>
            <w:tcW w:w="2880" w:type="dxa"/>
            <w:shd w:val="clear" w:color="auto" w:fill="auto"/>
          </w:tcPr>
          <w:p w14:paraId="684C5B5A" w14:textId="77777777" w:rsidR="00D95831" w:rsidRPr="00960ABE" w:rsidRDefault="00D95831" w:rsidP="00D95831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28" w:type="dxa"/>
            <w:shd w:val="clear" w:color="auto" w:fill="auto"/>
          </w:tcPr>
          <w:p w14:paraId="54598D18" w14:textId="77777777" w:rsidR="00D95831" w:rsidRPr="00960ABE" w:rsidRDefault="00D95831" w:rsidP="00D9583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D95831" w:rsidRPr="00960ABE" w:rsidRDefault="00D95831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D95831" w:rsidRPr="00960ABE" w:rsidRDefault="00D95831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C8FAA56" w14:textId="77777777" w:rsidR="00D95831" w:rsidRPr="00960ABE" w:rsidRDefault="00D95831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E86855F" w14:textId="77777777" w:rsidR="00D95831" w:rsidRPr="00960ABE" w:rsidRDefault="00D95831" w:rsidP="00D9583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9B78F70" w14:textId="77777777" w:rsidR="00D95831" w:rsidRPr="00960ABE" w:rsidRDefault="00D95831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2069454" w14:textId="77777777" w:rsidR="00D95831" w:rsidRPr="00960ABE" w:rsidRDefault="00D95831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1752FC8" w14:textId="77777777" w:rsidR="00D95831" w:rsidRPr="00960ABE" w:rsidRDefault="00D95831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B7009E" w14:textId="77777777" w:rsidR="00D95831" w:rsidRPr="00960ABE" w:rsidRDefault="00D95831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729F9BFD" w14:textId="77777777" w:rsidR="00D95831" w:rsidRPr="00960ABE" w:rsidRDefault="00D95831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95831" w:rsidRPr="00796FCC" w14:paraId="7B9B9476" w14:textId="73E7B159" w:rsidTr="00D95831">
        <w:trPr>
          <w:trHeight w:val="80"/>
        </w:trPr>
        <w:tc>
          <w:tcPr>
            <w:tcW w:w="2880" w:type="dxa"/>
            <w:shd w:val="clear" w:color="auto" w:fill="auto"/>
          </w:tcPr>
          <w:p w14:paraId="05A15890" w14:textId="77777777" w:rsidR="00D95831" w:rsidRPr="00960ABE" w:rsidRDefault="00D95831" w:rsidP="00D95831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1728" w:type="dxa"/>
            <w:shd w:val="clear" w:color="auto" w:fill="auto"/>
          </w:tcPr>
          <w:p w14:paraId="19CF2FE8" w14:textId="77777777" w:rsidR="00D95831" w:rsidRPr="00960ABE" w:rsidRDefault="00D95831" w:rsidP="00D95831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C6D9579" w14:textId="69F55812" w:rsidR="00D95831" w:rsidRPr="00960ABE" w:rsidRDefault="00502745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  <w:shd w:val="clear" w:color="auto" w:fill="auto"/>
          </w:tcPr>
          <w:p w14:paraId="530C13A7" w14:textId="3E61DE06" w:rsidR="00D95831" w:rsidRPr="00960ABE" w:rsidRDefault="00502745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49" w:type="dxa"/>
            <w:shd w:val="clear" w:color="auto" w:fill="auto"/>
          </w:tcPr>
          <w:p w14:paraId="115ADF90" w14:textId="597D0624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D9583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  <w:tc>
          <w:tcPr>
            <w:tcW w:w="72" w:type="dxa"/>
            <w:shd w:val="clear" w:color="auto" w:fill="auto"/>
          </w:tcPr>
          <w:p w14:paraId="663F4E62" w14:textId="77777777" w:rsidR="00D95831" w:rsidRPr="00960ABE" w:rsidRDefault="00D95831" w:rsidP="00D95831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25AEF2D9" w14:textId="2ABA4D4C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72" w:type="dxa"/>
          </w:tcPr>
          <w:p w14:paraId="43A7423A" w14:textId="77777777" w:rsidR="00D95831" w:rsidRPr="00960ABE" w:rsidRDefault="00D95831" w:rsidP="00D95831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2A48B48" w14:textId="6A82549B" w:rsidR="00D95831" w:rsidRPr="00960ABE" w:rsidRDefault="00502745" w:rsidP="00D95831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72" w:type="dxa"/>
          </w:tcPr>
          <w:p w14:paraId="7D800552" w14:textId="77777777" w:rsidR="00D95831" w:rsidRPr="00960ABE" w:rsidRDefault="00D95831" w:rsidP="00D95831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3591586" w14:textId="58F33F27" w:rsidR="00D95831" w:rsidRPr="00960ABE" w:rsidRDefault="00502745" w:rsidP="00D95831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</w:tr>
      <w:tr w:rsidR="00D95831" w:rsidRPr="00796FCC" w14:paraId="2860869E" w14:textId="77980CC3" w:rsidTr="00D95831">
        <w:trPr>
          <w:trHeight w:val="80"/>
        </w:trPr>
        <w:tc>
          <w:tcPr>
            <w:tcW w:w="2880" w:type="dxa"/>
            <w:shd w:val="clear" w:color="auto" w:fill="auto"/>
          </w:tcPr>
          <w:p w14:paraId="1A9B6A75" w14:textId="77777777" w:rsidR="00D95831" w:rsidRPr="00960ABE" w:rsidRDefault="00D95831" w:rsidP="00D95831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728" w:type="dxa"/>
            <w:shd w:val="clear" w:color="auto" w:fill="auto"/>
          </w:tcPr>
          <w:p w14:paraId="574FBA15" w14:textId="77777777" w:rsidR="00D95831" w:rsidRPr="00960ABE" w:rsidRDefault="00D95831" w:rsidP="00D95831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8A29E95" w14:textId="2DD34F98" w:rsidR="00D95831" w:rsidRPr="00960ABE" w:rsidRDefault="00502745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shd w:val="clear" w:color="auto" w:fill="auto"/>
          </w:tcPr>
          <w:p w14:paraId="01AA83A3" w14:textId="2BDDEF3F" w:rsidR="00D95831" w:rsidRPr="00960ABE" w:rsidRDefault="00502745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49" w:type="dxa"/>
            <w:shd w:val="clear" w:color="auto" w:fill="auto"/>
          </w:tcPr>
          <w:p w14:paraId="0588BEF6" w14:textId="11F94EAC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 w:rsidR="00D9583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015</w:t>
            </w:r>
          </w:p>
        </w:tc>
        <w:tc>
          <w:tcPr>
            <w:tcW w:w="72" w:type="dxa"/>
            <w:shd w:val="clear" w:color="auto" w:fill="auto"/>
          </w:tcPr>
          <w:p w14:paraId="6A12A66E" w14:textId="77777777" w:rsidR="00D95831" w:rsidRPr="00960ABE" w:rsidRDefault="00D95831" w:rsidP="00D95831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887AA3B" w14:textId="73071590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</w:p>
        </w:tc>
        <w:tc>
          <w:tcPr>
            <w:tcW w:w="72" w:type="dxa"/>
          </w:tcPr>
          <w:p w14:paraId="379A9A03" w14:textId="77777777" w:rsidR="00D95831" w:rsidRPr="00960ABE" w:rsidRDefault="00D95831" w:rsidP="00D95831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113333E" w14:textId="4D3A8BFA" w:rsidR="00D95831" w:rsidRPr="00960ABE" w:rsidRDefault="00502745" w:rsidP="00D95831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  <w:tc>
          <w:tcPr>
            <w:tcW w:w="72" w:type="dxa"/>
          </w:tcPr>
          <w:p w14:paraId="18A1964F" w14:textId="77777777" w:rsidR="00D95831" w:rsidRPr="00960ABE" w:rsidRDefault="00D95831" w:rsidP="00D95831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A1024CD" w14:textId="02D26FDE" w:rsidR="00D95831" w:rsidRPr="00960ABE" w:rsidRDefault="00502745" w:rsidP="00D95831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</w:tr>
      <w:tr w:rsidR="00D95831" w:rsidRPr="00796FCC" w14:paraId="1A997674" w14:textId="564CD905" w:rsidTr="00D95831">
        <w:trPr>
          <w:trHeight w:val="261"/>
        </w:trPr>
        <w:tc>
          <w:tcPr>
            <w:tcW w:w="2880" w:type="dxa"/>
            <w:shd w:val="clear" w:color="auto" w:fill="auto"/>
          </w:tcPr>
          <w:p w14:paraId="1A193371" w14:textId="77777777" w:rsidR="00D95831" w:rsidRPr="00960ABE" w:rsidRDefault="00D95831" w:rsidP="00D95831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728" w:type="dxa"/>
            <w:shd w:val="clear" w:color="auto" w:fill="auto"/>
          </w:tcPr>
          <w:p w14:paraId="53D739EF" w14:textId="77777777" w:rsidR="00D95831" w:rsidRPr="00960ABE" w:rsidRDefault="00D95831" w:rsidP="00D95831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2D67566" w14:textId="3FF80693" w:rsidR="00D95831" w:rsidRPr="00960ABE" w:rsidRDefault="00502745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6268EC" w14:textId="74D6C93E" w:rsidR="00D95831" w:rsidRPr="00960ABE" w:rsidRDefault="00502745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2601FA4" w14:textId="2DCD8DC2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="00D9583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72" w:type="dxa"/>
            <w:shd w:val="clear" w:color="auto" w:fill="auto"/>
          </w:tcPr>
          <w:p w14:paraId="6CAADBB9" w14:textId="77777777" w:rsidR="00D95831" w:rsidRPr="00960ABE" w:rsidRDefault="00D95831" w:rsidP="00D95831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1BC3FDD" w14:textId="3056AC98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839</w:t>
            </w:r>
          </w:p>
        </w:tc>
        <w:tc>
          <w:tcPr>
            <w:tcW w:w="72" w:type="dxa"/>
          </w:tcPr>
          <w:p w14:paraId="5DEB04A2" w14:textId="77777777" w:rsidR="00D95831" w:rsidRPr="00960ABE" w:rsidRDefault="00D95831" w:rsidP="00D95831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1C1DA4BA" w14:textId="7EF48F29" w:rsidR="00D95831" w:rsidRPr="00960ABE" w:rsidRDefault="00502745" w:rsidP="00D95831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" w:type="dxa"/>
          </w:tcPr>
          <w:p w14:paraId="3845404C" w14:textId="77777777" w:rsidR="00D95831" w:rsidRPr="00960ABE" w:rsidRDefault="00D95831" w:rsidP="00D95831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3C07D73" w14:textId="34D54BEF" w:rsidR="00D95831" w:rsidRPr="00960ABE" w:rsidRDefault="00502745" w:rsidP="00D95831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</w:tr>
      <w:tr w:rsidR="00D95831" w:rsidRPr="00796FCC" w14:paraId="38B372CB" w14:textId="77777777" w:rsidTr="00D95831">
        <w:trPr>
          <w:trHeight w:val="261"/>
        </w:trPr>
        <w:tc>
          <w:tcPr>
            <w:tcW w:w="2880" w:type="dxa"/>
            <w:shd w:val="clear" w:color="auto" w:fill="auto"/>
          </w:tcPr>
          <w:p w14:paraId="6E578326" w14:textId="43E9918D" w:rsidR="00D95831" w:rsidRPr="00960ABE" w:rsidRDefault="00D95831" w:rsidP="00D95831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28" w:type="dxa"/>
            <w:shd w:val="clear" w:color="auto" w:fill="auto"/>
          </w:tcPr>
          <w:p w14:paraId="2E4F2CD6" w14:textId="77777777" w:rsidR="00D95831" w:rsidRPr="00960ABE" w:rsidRDefault="00D95831" w:rsidP="00D95831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D95831" w:rsidRPr="00960ABE" w:rsidRDefault="00D95831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D95831" w:rsidRPr="00960ABE" w:rsidRDefault="00D95831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0999D64B" w14:textId="3D0D1B59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168</w:t>
            </w:r>
            <w:r w:rsidR="00D9583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718</w:t>
            </w:r>
          </w:p>
        </w:tc>
        <w:tc>
          <w:tcPr>
            <w:tcW w:w="72" w:type="dxa"/>
            <w:shd w:val="clear" w:color="auto" w:fill="auto"/>
          </w:tcPr>
          <w:p w14:paraId="6DBEB4CA" w14:textId="77777777" w:rsidR="00D95831" w:rsidRPr="00960ABE" w:rsidRDefault="00D95831" w:rsidP="00D95831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482A9667" w14:textId="06A4B1FA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090</w:t>
            </w:r>
          </w:p>
        </w:tc>
        <w:tc>
          <w:tcPr>
            <w:tcW w:w="72" w:type="dxa"/>
          </w:tcPr>
          <w:p w14:paraId="24D8D259" w14:textId="77777777" w:rsidR="00D95831" w:rsidRPr="00960ABE" w:rsidRDefault="00D95831" w:rsidP="00D95831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0A6D82" w14:textId="14949354" w:rsidR="00D95831" w:rsidRPr="00960ABE" w:rsidRDefault="00502745" w:rsidP="00D95831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72" w:type="dxa"/>
          </w:tcPr>
          <w:p w14:paraId="0417F184" w14:textId="77777777" w:rsidR="00D95831" w:rsidRPr="00960ABE" w:rsidRDefault="00D95831" w:rsidP="00D95831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5990DE7" w14:textId="3B04EAD5" w:rsidR="00D95831" w:rsidRPr="00960ABE" w:rsidRDefault="00502745" w:rsidP="00D95831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</w:tr>
      <w:tr w:rsidR="00D95831" w:rsidRPr="00796FCC" w14:paraId="5FC40086" w14:textId="77777777" w:rsidTr="00D95831">
        <w:trPr>
          <w:trHeight w:val="261"/>
        </w:trPr>
        <w:tc>
          <w:tcPr>
            <w:tcW w:w="2880" w:type="dxa"/>
            <w:shd w:val="clear" w:color="auto" w:fill="auto"/>
          </w:tcPr>
          <w:p w14:paraId="03AB719C" w14:textId="4D173BAC" w:rsidR="00D95831" w:rsidRPr="00960ABE" w:rsidRDefault="00D95831" w:rsidP="00D95831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728" w:type="dxa"/>
            <w:shd w:val="clear" w:color="auto" w:fill="auto"/>
          </w:tcPr>
          <w:p w14:paraId="63320EA3" w14:textId="77777777" w:rsidR="00D95831" w:rsidRPr="00960ABE" w:rsidRDefault="00D95831" w:rsidP="00D95831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D95831" w:rsidRPr="00960ABE" w:rsidRDefault="00D95831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D95831" w:rsidRPr="00960ABE" w:rsidRDefault="00D95831" w:rsidP="00D95831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shd w:val="clear" w:color="auto" w:fill="auto"/>
          </w:tcPr>
          <w:p w14:paraId="5BBE2F42" w14:textId="3EB16B8C" w:rsidR="00D95831" w:rsidRPr="00960ABE" w:rsidRDefault="00D95831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27DC95" w14:textId="77777777" w:rsidR="00D95831" w:rsidRPr="00960ABE" w:rsidRDefault="00D95831" w:rsidP="00D95831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5645FF4B" w14:textId="3C4BCAC3" w:rsidR="00D95831" w:rsidRPr="00960ABE" w:rsidRDefault="00D95831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502745"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65FBECE" w14:textId="77777777" w:rsidR="00D95831" w:rsidRPr="00960ABE" w:rsidRDefault="00D95831" w:rsidP="00D95831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227C785" w14:textId="75AAB801" w:rsidR="00D95831" w:rsidRPr="00960ABE" w:rsidRDefault="00D95831" w:rsidP="00D95831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3B1DF542" w14:textId="77777777" w:rsidR="00D95831" w:rsidRPr="00960ABE" w:rsidRDefault="00D95831" w:rsidP="00D95831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756CACF" w14:textId="0E1538F2" w:rsidR="00D95831" w:rsidRPr="00960ABE" w:rsidRDefault="00D95831" w:rsidP="00D95831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D95831" w:rsidRPr="00796FCC" w14:paraId="086EE52D" w14:textId="59EA8E1B" w:rsidTr="00D95831">
        <w:trPr>
          <w:trHeight w:val="233"/>
        </w:trPr>
        <w:tc>
          <w:tcPr>
            <w:tcW w:w="2880" w:type="dxa"/>
            <w:shd w:val="clear" w:color="auto" w:fill="auto"/>
          </w:tcPr>
          <w:p w14:paraId="0C61F32C" w14:textId="70EEB58F" w:rsidR="00D95831" w:rsidRPr="00960ABE" w:rsidRDefault="00D95831" w:rsidP="00D95831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-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</w:tcPr>
          <w:p w14:paraId="24BA86D9" w14:textId="77777777" w:rsidR="00D95831" w:rsidRPr="00960ABE" w:rsidRDefault="00D95831" w:rsidP="00D95831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D95831" w:rsidRPr="00960ABE" w:rsidRDefault="00D95831" w:rsidP="00D95831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D95831" w:rsidRPr="00960ABE" w:rsidRDefault="00D95831" w:rsidP="00D95831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3FD8B4CA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D9583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585</w:t>
            </w:r>
          </w:p>
        </w:tc>
        <w:tc>
          <w:tcPr>
            <w:tcW w:w="72" w:type="dxa"/>
            <w:shd w:val="clear" w:color="auto" w:fill="auto"/>
          </w:tcPr>
          <w:p w14:paraId="43F0F4D7" w14:textId="77777777" w:rsidR="00D95831" w:rsidRPr="00960ABE" w:rsidRDefault="00D95831" w:rsidP="00D95831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4712F988" w:rsidR="00D95831" w:rsidRPr="00960ABE" w:rsidRDefault="00502745" w:rsidP="00D95831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72" w:type="dxa"/>
          </w:tcPr>
          <w:p w14:paraId="72C8DDD3" w14:textId="77777777" w:rsidR="00D95831" w:rsidRPr="00960ABE" w:rsidRDefault="00D95831" w:rsidP="00D95831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74DB10CF" w:rsidR="00D95831" w:rsidRPr="00960ABE" w:rsidRDefault="00502745" w:rsidP="00D95831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" w:type="dxa"/>
          </w:tcPr>
          <w:p w14:paraId="67BB4E0B" w14:textId="77777777" w:rsidR="00D95831" w:rsidRPr="00960ABE" w:rsidRDefault="00D95831" w:rsidP="00D95831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4782DDAA" w:rsidR="00D95831" w:rsidRPr="00960ABE" w:rsidRDefault="00502745" w:rsidP="00D95831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D95831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</w:tr>
    </w:tbl>
    <w:p w14:paraId="0DF8400A" w14:textId="79CDC7C4" w:rsidR="00AB186B" w:rsidRDefault="00EA361B" w:rsidP="00AB186B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lastRenderedPageBreak/>
        <w:t xml:space="preserve">เมื่อวันที่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กันยายน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 เมียนมาร์ จำกัด จำนวน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หรือคิดเป็นจำนวน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โดยบริษัทถือหุ้นเป็นจำนวนร้อยละ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</w:t>
      </w:r>
    </w:p>
    <w:p w14:paraId="2824563D" w14:textId="403536DE" w:rsidR="00EA361B" w:rsidRPr="00AB186B" w:rsidRDefault="00EA361B" w:rsidP="00AB186B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กุมภาพันธ์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“บริษัท เมียนมาร์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วาโก้ จำกัด” ในสาธารณรัฐแห่งสหภาพเมียนมาร์ โดยมีทุนจดทะเบียนทั้งหมดจำนวน </w:t>
      </w:r>
      <w:r w:rsidR="00502745" w:rsidRPr="00502745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502745" w:rsidRPr="00502745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หุ้น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</w:t>
      </w:r>
      <w:r w:rsidR="00F23A56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F23A56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หรือคิดเป็นจำนวน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94346B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94346B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94346B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ของทุนจดทะเบียน</w:t>
      </w:r>
    </w:p>
    <w:p w14:paraId="792645EE" w14:textId="7125167E" w:rsidR="005B0041" w:rsidRPr="00796FCC" w:rsidRDefault="00503952" w:rsidP="00D54198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ภัทยาอุตสาหกิจ จำกัด จำนวน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บาท หรือคิดเป็นจำนวน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770A533F" w14:textId="51C8B428" w:rsidR="001E13DA" w:rsidRPr="00796FCC" w:rsidRDefault="001E13DA" w:rsidP="00D54198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F607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F607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AF607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543E4" w:rsidRPr="00796FC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5543E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</w:t>
      </w:r>
      <w:r w:rsidR="00FB72E1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การด้อยค่าของเงินลงทุนในบริษัทร่วมแห่งหนึ่ง จำนวน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23</w:t>
      </w:r>
      <w:r w:rsidR="00905EE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45978636" w14:textId="50DA0EFE" w:rsidR="00A22A21" w:rsidRPr="00E46409" w:rsidRDefault="001E13DA" w:rsidP="00E46409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966BF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ณ วันที่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B6E5A" w:rsidRPr="00966BF1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B6E5A" w:rsidRPr="00966BF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="0042172E" w:rsidRPr="00966BF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="00515CF3" w:rsidRPr="00966BF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 </w:t>
      </w:r>
      <w:r w:rsidR="00AF607C" w:rsidRPr="00966BF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966BF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966BF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966BF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966BF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บริษัทมีการด้อยค่าของเงินลงทุนในบริษัทร่วมอีกแห่งหนึ่ง</w:t>
      </w:r>
      <w:r w:rsidRPr="00966BF1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>จำนวน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5</w:t>
      </w:r>
      <w:r w:rsidR="00905EE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13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5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04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4638F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638FA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E96E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ในงบการเงินรวมและ</w:t>
      </w:r>
      <w:r w:rsidR="004638FA">
        <w:rPr>
          <w:rFonts w:ascii="Angsana New" w:hAnsi="Angsana New" w:cs="Angsana New" w:hint="cs"/>
          <w:sz w:val="32"/>
          <w:szCs w:val="32"/>
          <w:cs/>
          <w:lang w:val="en-US"/>
        </w:rPr>
        <w:t>จำนวน</w:t>
      </w:r>
      <w:r w:rsidR="00515C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5</w:t>
      </w:r>
      <w:r w:rsidR="00515CF3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09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ล้านบาทในงบการเงินเฉพาะกิจการ เนื่องจากบริษัท ภัทยา เมียนมาร์ จำกัด หยุดประกอบกิจการชั่วคราวตั้งแต่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กรกฎาคม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เป็นต้นไป โดยไม่มีกำหนด เนื่องจากสถานการณ์ทางการเมืองในประเทศเมียนมาร์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ทำให้ประสบปัญหาในการนำเข้าวัตถุดิบ และการโอนเงินระหว่างประเทศ โดยผลขาดทุนของเงินลงทุนในบริษัทร่วมดังกล่าวได้รับรู้ในงบกำไรขาดทุนสำหรับ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714D2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67EB35C" w14:textId="53538163" w:rsidR="00FF0B23" w:rsidRPr="00796FC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796FC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796FC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796FCC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796FCC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25A8F877" w:rsidR="009D1C38" w:rsidRPr="00796FCC" w:rsidRDefault="00502745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4C3AEE9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5693CD07" w:rsidR="009D1C38" w:rsidRPr="00796FCC" w:rsidRDefault="00502745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9D1C3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796FCC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D525BDD" w14:textId="1F7B64B9" w:rsidR="009D1C38" w:rsidRPr="00796FCC" w:rsidRDefault="00502745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3B9B1656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1CB242BC" w:rsidR="009D1C38" w:rsidRPr="00796FCC" w:rsidRDefault="00502745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9D1C38" w:rsidRPr="00796FC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785801DB" w:rsidR="009D1C38" w:rsidRPr="00796FCC" w:rsidRDefault="00502745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829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74</w:t>
            </w:r>
          </w:p>
        </w:tc>
        <w:tc>
          <w:tcPr>
            <w:tcW w:w="270" w:type="dxa"/>
          </w:tcPr>
          <w:p w14:paraId="248546DA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420F23B4" w:rsidR="009D1C38" w:rsidRPr="00796FCC" w:rsidRDefault="00502745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833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56</w:t>
            </w:r>
          </w:p>
        </w:tc>
      </w:tr>
      <w:tr w:rsidR="009D1C38" w:rsidRPr="00796FC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79A2A380" w:rsidR="009D1C38" w:rsidRPr="00796FCC" w:rsidRDefault="00905EEF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color w:val="000000"/>
                <w:lang w:val="en-US"/>
              </w:rPr>
              <w:t>302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color w:val="000000"/>
                <w:lang w:val="en-US"/>
              </w:rPr>
              <w:t>29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2A38DF62" w:rsidR="009D1C38" w:rsidRPr="00796FCC" w:rsidRDefault="009D1C38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color w:val="000000"/>
                <w:lang w:val="en-US"/>
              </w:rPr>
              <w:t>316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color w:val="000000"/>
                <w:lang w:val="en-US"/>
              </w:rPr>
              <w:t>20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9D1C38" w:rsidRPr="00796FC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02F7EE1A" w:rsidR="009D1C38" w:rsidRPr="00796FCC" w:rsidRDefault="00502745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527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45</w:t>
            </w:r>
          </w:p>
        </w:tc>
        <w:tc>
          <w:tcPr>
            <w:tcW w:w="270" w:type="dxa"/>
          </w:tcPr>
          <w:p w14:paraId="5ABB5C51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56445B22" w:rsidR="009D1C38" w:rsidRPr="00796FCC" w:rsidRDefault="00502745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517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36</w:t>
            </w:r>
          </w:p>
        </w:tc>
      </w:tr>
    </w:tbl>
    <w:p w14:paraId="29AAB336" w14:textId="77777777" w:rsidR="00D75B57" w:rsidRDefault="00D75B57" w:rsidP="00006354">
      <w:pPr>
        <w:spacing w:before="120"/>
        <w:ind w:left="360"/>
        <w:jc w:val="right"/>
        <w:rPr>
          <w:rFonts w:ascii="Angsana New" w:hAnsi="Angsana New" w:cs="Angsana New"/>
          <w:b/>
          <w:bCs/>
          <w:cs/>
        </w:rPr>
      </w:pPr>
    </w:p>
    <w:p w14:paraId="529D0C80" w14:textId="77777777" w:rsidR="00D75B57" w:rsidRDefault="00D75B57">
      <w:pPr>
        <w:suppressAutoHyphens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EBD0EED" w14:textId="14A9D6AB" w:rsidR="00F42BD3" w:rsidRPr="00796FCC" w:rsidRDefault="00F42BD3" w:rsidP="00006354">
      <w:pPr>
        <w:spacing w:before="120"/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lastRenderedPageBreak/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5D49D4" w:rsidRPr="00796FCC" w14:paraId="4E083795" w14:textId="77777777" w:rsidTr="006441D1">
        <w:trPr>
          <w:trHeight w:val="144"/>
        </w:trPr>
        <w:tc>
          <w:tcPr>
            <w:tcW w:w="4320" w:type="dxa"/>
          </w:tcPr>
          <w:p w14:paraId="3A2355FB" w14:textId="77777777" w:rsidR="005D49D4" w:rsidRPr="00796FCC" w:rsidRDefault="005D49D4" w:rsidP="005D49D4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A65A051" w14:textId="3D4AF88E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สาม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  <w:tc>
          <w:tcPr>
            <w:tcW w:w="144" w:type="dxa"/>
          </w:tcPr>
          <w:p w14:paraId="2066111A" w14:textId="77777777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8101FDB" w14:textId="456CE82C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 w:rsidR="00AB727E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เก้า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</w:tr>
      <w:tr w:rsidR="005D49D4" w:rsidRPr="00796FCC" w14:paraId="4A053795" w14:textId="77777777" w:rsidTr="006441D1">
        <w:trPr>
          <w:trHeight w:val="144"/>
        </w:trPr>
        <w:tc>
          <w:tcPr>
            <w:tcW w:w="4320" w:type="dxa"/>
          </w:tcPr>
          <w:p w14:paraId="27DDB2D0" w14:textId="77777777" w:rsidR="005D49D4" w:rsidRPr="00796FCC" w:rsidRDefault="005D49D4" w:rsidP="005D49D4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B6104CB" w14:textId="73E0FE08" w:rsidR="005D49D4" w:rsidRPr="001379C7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 w:rsidRPr="001379C7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 xml:space="preserve">วันที่ </w:t>
            </w:r>
            <w:r w:rsidR="00502745" w:rsidRPr="00502745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 w:rsidR="007B6E5A" w:rsidRPr="001379C7">
              <w:rPr>
                <w:rFonts w:asciiTheme="majorBidi" w:hAnsiTheme="majorBidi" w:cstheme="majorBidi"/>
                <w:color w:val="000000"/>
                <w:sz w:val="28"/>
                <w:lang w:val="en-US" w:eastAsia="en-US"/>
              </w:rPr>
              <w:t xml:space="preserve"> </w:t>
            </w:r>
            <w:r w:rsidR="007B6E5A" w:rsidRPr="001379C7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dxa"/>
          </w:tcPr>
          <w:p w14:paraId="67D0BD56" w14:textId="77777777" w:rsidR="005D49D4" w:rsidRPr="001379C7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F21AD60" w14:textId="24CDAF5A" w:rsidR="005D49D4" w:rsidRPr="001379C7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 w:rsidRPr="001379C7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 xml:space="preserve">วันที่ </w:t>
            </w:r>
            <w:r w:rsidR="00502745" w:rsidRPr="00502745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 w:rsidR="007B6E5A" w:rsidRPr="001379C7">
              <w:rPr>
                <w:rFonts w:asciiTheme="majorBidi" w:hAnsiTheme="majorBidi" w:cstheme="majorBidi"/>
                <w:color w:val="000000"/>
                <w:sz w:val="28"/>
                <w:lang w:val="en-US" w:eastAsia="en-US"/>
              </w:rPr>
              <w:t xml:space="preserve"> </w:t>
            </w:r>
            <w:r w:rsidR="007B6E5A" w:rsidRPr="001379C7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กันยายน</w:t>
            </w:r>
          </w:p>
        </w:tc>
      </w:tr>
      <w:tr w:rsidR="005D49D4" w:rsidRPr="00796FCC" w14:paraId="64E81FB3" w14:textId="77777777" w:rsidTr="006441D1">
        <w:trPr>
          <w:trHeight w:val="144"/>
        </w:trPr>
        <w:tc>
          <w:tcPr>
            <w:tcW w:w="4320" w:type="dxa"/>
          </w:tcPr>
          <w:p w14:paraId="554ADAC6" w14:textId="77777777" w:rsidR="005D49D4" w:rsidRPr="00796FCC" w:rsidRDefault="005D49D4" w:rsidP="005D49D4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</w:tcPr>
          <w:p w14:paraId="788AD9B7" w14:textId="36089C50" w:rsidR="005D49D4" w:rsidRPr="006D5A32" w:rsidRDefault="00502745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502745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144" w:type="dxa"/>
          </w:tcPr>
          <w:p w14:paraId="01CF3CAB" w14:textId="77777777" w:rsidR="005D49D4" w:rsidRPr="006D5A32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67C06977" w14:textId="3460D698" w:rsidR="005D49D4" w:rsidRPr="006D5A32" w:rsidRDefault="00502745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502745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2566</w:t>
            </w:r>
          </w:p>
        </w:tc>
        <w:tc>
          <w:tcPr>
            <w:tcW w:w="144" w:type="dxa"/>
          </w:tcPr>
          <w:p w14:paraId="5F993400" w14:textId="77777777" w:rsidR="005D49D4" w:rsidRPr="006D5A32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3B7B3CC" w14:textId="4EB9ABA9" w:rsidR="005D49D4" w:rsidRPr="00796FCC" w:rsidRDefault="00502745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502745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144" w:type="dxa"/>
          </w:tcPr>
          <w:p w14:paraId="29797918" w14:textId="77777777" w:rsidR="005D49D4" w:rsidRPr="00796FCC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4275B58" w14:textId="55C8CBCC" w:rsidR="005D49D4" w:rsidRPr="00796FCC" w:rsidRDefault="00502745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502745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2566</w:t>
            </w:r>
          </w:p>
        </w:tc>
      </w:tr>
      <w:tr w:rsidR="00AE689E" w:rsidRPr="00796FCC" w14:paraId="5A216805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2C491CC2" w14:textId="77777777" w:rsidR="00AE689E" w:rsidRPr="00796FCC" w:rsidRDefault="00AE689E" w:rsidP="00AE689E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008" w:type="dxa"/>
          </w:tcPr>
          <w:p w14:paraId="32505B42" w14:textId="338D9A1C" w:rsidR="00AE689E" w:rsidRPr="00796FCC" w:rsidRDefault="00502745" w:rsidP="001124C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109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92</w:t>
            </w:r>
          </w:p>
        </w:tc>
        <w:tc>
          <w:tcPr>
            <w:tcW w:w="144" w:type="dxa"/>
          </w:tcPr>
          <w:p w14:paraId="4FC9D3C9" w14:textId="77777777" w:rsidR="00AE689E" w:rsidRPr="00796FCC" w:rsidRDefault="00AE689E" w:rsidP="00AE689E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51035A2" w14:textId="603D4969" w:rsidR="00AE689E" w:rsidRPr="00796FCC" w:rsidRDefault="00502745" w:rsidP="00AE689E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1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44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93</w:t>
            </w:r>
          </w:p>
        </w:tc>
        <w:tc>
          <w:tcPr>
            <w:tcW w:w="144" w:type="dxa"/>
          </w:tcPr>
          <w:p w14:paraId="4473C0DD" w14:textId="77777777" w:rsidR="00AE689E" w:rsidRPr="00796FCC" w:rsidRDefault="00AE689E" w:rsidP="00AE689E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0BE0F8D9" w14:textId="7B48499A" w:rsidR="00AE689E" w:rsidRPr="00796FCC" w:rsidRDefault="00502745" w:rsidP="001124C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350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90</w:t>
            </w:r>
          </w:p>
        </w:tc>
        <w:tc>
          <w:tcPr>
            <w:tcW w:w="144" w:type="dxa"/>
          </w:tcPr>
          <w:p w14:paraId="50B7636A" w14:textId="77777777" w:rsidR="00AE689E" w:rsidRPr="00796FCC" w:rsidRDefault="00AE689E" w:rsidP="00AE689E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266DB765" w14:textId="2022B697" w:rsidR="00AE689E" w:rsidRPr="00796FCC" w:rsidRDefault="00502745" w:rsidP="00AE689E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</w:rPr>
            </w:pP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442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66</w:t>
            </w:r>
          </w:p>
        </w:tc>
      </w:tr>
      <w:tr w:rsidR="00AE689E" w:rsidRPr="00796FCC" w14:paraId="1DE2443A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4EA068D9" w14:textId="33D0F3E7" w:rsidR="00AE689E" w:rsidRPr="00796FCC" w:rsidRDefault="00AE689E" w:rsidP="00AE689E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สุทธิสำหรับ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008" w:type="dxa"/>
          </w:tcPr>
          <w:p w14:paraId="3CE332B8" w14:textId="5CC9443F" w:rsidR="00AE689E" w:rsidRPr="00796FCC" w:rsidRDefault="00502745" w:rsidP="001124C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21</w:t>
            </w:r>
          </w:p>
        </w:tc>
        <w:tc>
          <w:tcPr>
            <w:tcW w:w="144" w:type="dxa"/>
          </w:tcPr>
          <w:p w14:paraId="731D9196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5CC0ABB" w14:textId="6F2FEEF6" w:rsidR="00AE689E" w:rsidRPr="00796FCC" w:rsidRDefault="00502745" w:rsidP="00AE689E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AE689E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41</w:t>
            </w:r>
          </w:p>
        </w:tc>
        <w:tc>
          <w:tcPr>
            <w:tcW w:w="144" w:type="dxa"/>
          </w:tcPr>
          <w:p w14:paraId="52AA7CC7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7AE32F49" w14:textId="6F48611A" w:rsidR="00AE689E" w:rsidRPr="00796FCC" w:rsidRDefault="00502745" w:rsidP="001124C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79</w:t>
            </w:r>
          </w:p>
        </w:tc>
        <w:tc>
          <w:tcPr>
            <w:tcW w:w="144" w:type="dxa"/>
          </w:tcPr>
          <w:p w14:paraId="7899F748" w14:textId="77777777" w:rsidR="00AE689E" w:rsidRPr="00796FCC" w:rsidRDefault="00AE689E" w:rsidP="00AE689E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45B0776C" w14:textId="34619A5C" w:rsidR="00AE689E" w:rsidRPr="00796FCC" w:rsidRDefault="00502745" w:rsidP="00AE689E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24</w:t>
            </w:r>
            <w:r w:rsidR="00AE689E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37</w:t>
            </w:r>
          </w:p>
        </w:tc>
      </w:tr>
      <w:tr w:rsidR="00AE689E" w:rsidRPr="00796FCC" w14:paraId="5A897468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C601E52" w14:textId="04788E97" w:rsidR="00AE689E" w:rsidRPr="00796FCC" w:rsidRDefault="00AE689E" w:rsidP="00AE689E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กำไรของ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บริษัทร่วม</w:t>
            </w:r>
            <w:r w:rsidR="00A22F0D">
              <w:rPr>
                <w:rFonts w:ascii="Angsana New" w:hAnsi="Angsana New" w:cs="Angsana New" w:hint="cs"/>
                <w:color w:val="000000"/>
                <w:cs/>
              </w:rPr>
              <w:t>ที่ใช้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วิธีส่วนได้เสีย</w:t>
            </w:r>
          </w:p>
        </w:tc>
        <w:tc>
          <w:tcPr>
            <w:tcW w:w="1008" w:type="dxa"/>
          </w:tcPr>
          <w:p w14:paraId="38602E88" w14:textId="66C45EAE" w:rsidR="00AE689E" w:rsidRPr="00796FCC" w:rsidRDefault="00502745" w:rsidP="001124C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23</w:t>
            </w:r>
          </w:p>
        </w:tc>
        <w:tc>
          <w:tcPr>
            <w:tcW w:w="144" w:type="dxa"/>
          </w:tcPr>
          <w:p w14:paraId="5CE5EE8C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EB38402" w14:textId="0F10BC11" w:rsidR="00AE689E" w:rsidRPr="00796FCC" w:rsidRDefault="00502745" w:rsidP="00AE689E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00</w:t>
            </w:r>
          </w:p>
        </w:tc>
        <w:tc>
          <w:tcPr>
            <w:tcW w:w="144" w:type="dxa"/>
          </w:tcPr>
          <w:p w14:paraId="0F580065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E77DA92" w14:textId="356785F6" w:rsidR="00AE689E" w:rsidRPr="00796FCC" w:rsidRDefault="00502745" w:rsidP="001124C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905EE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83</w:t>
            </w:r>
          </w:p>
        </w:tc>
        <w:tc>
          <w:tcPr>
            <w:tcW w:w="144" w:type="dxa"/>
          </w:tcPr>
          <w:p w14:paraId="37090861" w14:textId="77777777" w:rsidR="00AE689E" w:rsidRPr="00796FCC" w:rsidRDefault="00AE689E" w:rsidP="00AE689E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09335F2" w14:textId="7011CBCB" w:rsidR="00AE689E" w:rsidRPr="00796FCC" w:rsidRDefault="00502745" w:rsidP="00AE689E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</w:rPr>
            </w:pP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11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30</w:t>
            </w:r>
          </w:p>
        </w:tc>
      </w:tr>
    </w:tbl>
    <w:p w14:paraId="4EDD4C34" w14:textId="0200FA68" w:rsidR="004934E4" w:rsidRPr="00796FCC" w:rsidRDefault="00502745" w:rsidP="000175F2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AD568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934E4" w:rsidRPr="00796FC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79DA6495" w:rsidR="008E1083" w:rsidRPr="00796FCC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796FC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27E3BE1" w14:textId="616806A8" w:rsidR="008E1083" w:rsidRPr="00796FC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: </w:t>
      </w:r>
      <w:r w:rsidR="00A901A1" w:rsidRPr="00796FC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796FC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796FC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796FC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796FCC" w14:paraId="5E8CCDF1" w14:textId="77777777" w:rsidTr="00134DFA">
        <w:tc>
          <w:tcPr>
            <w:tcW w:w="4266" w:type="dxa"/>
            <w:shd w:val="clear" w:color="auto" w:fill="auto"/>
          </w:tcPr>
          <w:p w14:paraId="71EF94F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F32EA67" w14:textId="0203E75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573215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29201A" w14:textId="4650281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C1626F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E9FFC3" w14:textId="3FC02111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C05A199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F15488B" w14:textId="05BA3ED9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796FCC" w14:paraId="6965AF4B" w14:textId="77777777" w:rsidTr="00134DFA">
        <w:tc>
          <w:tcPr>
            <w:tcW w:w="4266" w:type="dxa"/>
            <w:shd w:val="clear" w:color="auto" w:fill="auto"/>
          </w:tcPr>
          <w:p w14:paraId="7F4B7345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C921B46" w14:textId="50146576" w:rsidR="00A901A1" w:rsidRPr="00796FCC" w:rsidRDefault="00502745" w:rsidP="006B192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C2D13FC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4964B" w14:textId="46852C1E" w:rsidR="00A901A1" w:rsidRPr="00796FCC" w:rsidRDefault="00502745" w:rsidP="006B192A">
            <w:pPr>
              <w:ind w:right="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5E69CBA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17717A" w14:textId="05EDFB38" w:rsidR="00A901A1" w:rsidRPr="00796FCC" w:rsidRDefault="00502745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1D6909FF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1B149B6" w14:textId="3085CDB0" w:rsidR="00A901A1" w:rsidRPr="00796FCC" w:rsidRDefault="00502745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796FC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38E49FF0" w:rsidR="00A901A1" w:rsidRPr="00796FCC" w:rsidRDefault="00502745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3B5EE5E0" w:rsidR="00A901A1" w:rsidRPr="00796FCC" w:rsidRDefault="00502745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5026C88D" w:rsidR="00A901A1" w:rsidRPr="00796FCC" w:rsidRDefault="00502745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2E2AC37E" w:rsidR="00A901A1" w:rsidRPr="00796FCC" w:rsidRDefault="00502745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A901A1" w:rsidRPr="00796FC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6B0E6D10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502745"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6B8859FC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6888627A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4BC434F1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170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036C39A5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619</w:t>
            </w:r>
          </w:p>
        </w:tc>
      </w:tr>
      <w:tr w:rsidR="00A901A1" w:rsidRPr="00796FC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69F13DDA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250A0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1FEBF755" w:rsidR="00A901A1" w:rsidRPr="00796FCC" w:rsidRDefault="00502745" w:rsidP="00905EEF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97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4DAE3925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1F28A51A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68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5284183B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978</w:t>
            </w:r>
          </w:p>
        </w:tc>
      </w:tr>
      <w:tr w:rsidR="00A901A1" w:rsidRPr="00796FC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1BEC04F6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177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771CE733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61F550DE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239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0E975B79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</w:p>
        </w:tc>
      </w:tr>
      <w:tr w:rsidR="00A901A1" w:rsidRPr="00796FC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56DDBF0B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502745"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23474D3A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6CE643BD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167F18F1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53390BBD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207</w:t>
            </w:r>
          </w:p>
        </w:tc>
      </w:tr>
      <w:tr w:rsidR="00A901A1" w:rsidRPr="00796FC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976F2C6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412C37A0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4CDC932A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59F52218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48256C2E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</w:tr>
      <w:tr w:rsidR="00A901A1" w:rsidRPr="00796FCC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37835D35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22D5B1C2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5C9064FD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5BDCAC1C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</w:p>
        </w:tc>
      </w:tr>
      <w:tr w:rsidR="00A901A1" w:rsidRPr="00796FC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43CC0DAF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502745"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1DEE5D2E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23B75335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39D1263F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5348AA52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</w:p>
        </w:tc>
      </w:tr>
      <w:tr w:rsidR="00A901A1" w:rsidRPr="00796FC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69D5C5E0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5EFE049D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58AA1CB9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77D5B93C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764</w:t>
            </w:r>
          </w:p>
        </w:tc>
      </w:tr>
      <w:tr w:rsidR="00A901A1" w:rsidRPr="00796FC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1C1BC471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133265D5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355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2CD5B826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3E19D6BB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355</w:t>
            </w:r>
          </w:p>
        </w:tc>
      </w:tr>
      <w:tr w:rsidR="00A901A1" w:rsidRPr="00796FC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1AB114CE" w:rsidR="00A901A1" w:rsidRPr="00796FCC" w:rsidRDefault="00502745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0FD57C2F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76184363" w:rsidR="00A901A1" w:rsidRPr="00796FCC" w:rsidRDefault="00502745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376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335B34AF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275</w:t>
            </w:r>
          </w:p>
        </w:tc>
      </w:tr>
      <w:tr w:rsidR="00A901A1" w:rsidRPr="00796FC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1FA1E5B3" w:rsidR="00A901A1" w:rsidRPr="00796FCC" w:rsidRDefault="00502745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162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700B051D" w:rsidR="00A901A1" w:rsidRPr="00796FCC" w:rsidRDefault="00502745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0FCF678B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148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5931912A" w:rsidR="00A901A1" w:rsidRPr="00796FCC" w:rsidRDefault="00502745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</w:p>
        </w:tc>
      </w:tr>
      <w:tr w:rsidR="00DD50BC" w:rsidRPr="00796FC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DD50BC" w:rsidRPr="00796FCC" w:rsidRDefault="00DD50BC" w:rsidP="00DD50BC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7B3B85E1" w:rsidR="00DD50BC" w:rsidRPr="00796FCC" w:rsidRDefault="00502745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340</w:t>
            </w:r>
            <w:r w:rsidR="00905EE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1B0731E4" w:rsidR="00DD50BC" w:rsidRPr="00796FCC" w:rsidRDefault="00502745" w:rsidP="00DD50BC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319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3A87CF88" w:rsidR="00DD50BC" w:rsidRPr="00796FCC" w:rsidRDefault="00502745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387</w:t>
            </w:r>
            <w:r w:rsidR="00A439B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0C9123D0" w:rsidR="00DD50BC" w:rsidRPr="00796FCC" w:rsidRDefault="00502745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363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6"/>
                <w:szCs w:val="26"/>
                <w:lang w:val="en-US"/>
              </w:rPr>
              <w:t>456</w:t>
            </w:r>
          </w:p>
        </w:tc>
      </w:tr>
    </w:tbl>
    <w:p w14:paraId="5728A98D" w14:textId="77777777" w:rsidR="00023232" w:rsidRDefault="00023232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03DAABE" w14:textId="77777777" w:rsidR="00023232" w:rsidRDefault="0002323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39470C" w14:textId="576CDB25" w:rsidR="00612811" w:rsidRPr="00796FCC" w:rsidRDefault="00502745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2" w:name="_Hlk127375111"/>
      <w:r w:rsidR="00612811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2"/>
    </w:p>
    <w:p w14:paraId="78677C96" w14:textId="1F817CED" w:rsidR="00612811" w:rsidRPr="00796FCC" w:rsidRDefault="00612811" w:rsidP="00006354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796FCC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บริษัทและบริษัทย่อยได้ทำสัญญาเช่าสำหรับ</w:t>
      </w:r>
      <w:r w:rsidR="00EC4488" w:rsidRPr="00796FCC">
        <w:rPr>
          <w:rFonts w:ascii="Angsana New" w:hAnsi="Angsana New" w:cs="Angsana New" w:hint="cs"/>
          <w:color w:val="auto"/>
          <w:spacing w:val="6"/>
          <w:cs/>
        </w:rPr>
        <w:t>อาคาร ส่วนปรับปรุงอาคาร และยานพาหน</w:t>
      </w:r>
      <w:r w:rsidR="00482A3C">
        <w:rPr>
          <w:rFonts w:ascii="Angsana New" w:hAnsi="Angsana New" w:cs="Angsana New" w:hint="cs"/>
          <w:color w:val="auto"/>
          <w:spacing w:val="6"/>
          <w:cs/>
        </w:rPr>
        <w:t>ะ</w:t>
      </w:r>
      <w:r w:rsidR="00482A3C">
        <w:rPr>
          <w:rFonts w:ascii="Angsana New" w:hAnsi="Angsana New" w:cs="Angsana New"/>
          <w:color w:val="auto"/>
          <w:spacing w:val="6"/>
          <w:cs/>
        </w:rPr>
        <w:br/>
      </w:r>
      <w:r w:rsidRPr="00796FC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796FC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796FC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796FCC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796FCC">
        <w:rPr>
          <w:rFonts w:ascii="Angsana New" w:hAnsi="Angsana New" w:cs="Angsana New"/>
          <w:color w:val="auto"/>
          <w:cs/>
        </w:rPr>
        <w:t xml:space="preserve">ณ วันที่ </w:t>
      </w:r>
      <w:r w:rsidR="00502745" w:rsidRPr="00502745">
        <w:rPr>
          <w:rFonts w:ascii="Angsana New" w:hAnsi="Angsana New" w:cs="Angsana New"/>
          <w:color w:val="auto"/>
          <w:lang w:val="en-US"/>
        </w:rPr>
        <w:t>30</w:t>
      </w:r>
      <w:r w:rsidR="007B6E5A">
        <w:rPr>
          <w:rFonts w:ascii="Angsana New" w:hAnsi="Angsana New" w:cs="Angsana New"/>
          <w:color w:val="auto"/>
          <w:lang w:val="en-US"/>
        </w:rPr>
        <w:t xml:space="preserve"> </w:t>
      </w:r>
      <w:r w:rsidR="007B6E5A">
        <w:rPr>
          <w:rFonts w:ascii="Angsana New" w:hAnsi="Angsana New" w:cs="Angsana New"/>
          <w:color w:val="auto"/>
          <w:cs/>
          <w:lang w:val="en-US"/>
        </w:rPr>
        <w:t>กันยายน</w:t>
      </w:r>
      <w:r w:rsidR="000175F2" w:rsidRPr="00796FCC">
        <w:rPr>
          <w:rFonts w:ascii="Angsana New" w:hAnsi="Angsana New" w:cs="Angsana New" w:hint="cs"/>
          <w:color w:val="auto"/>
          <w:cs/>
        </w:rPr>
        <w:t xml:space="preserve"> </w:t>
      </w:r>
      <w:r w:rsidR="00502745" w:rsidRPr="00502745">
        <w:rPr>
          <w:rFonts w:ascii="Angsana New" w:hAnsi="Angsana New" w:cs="Angsana New"/>
          <w:color w:val="auto"/>
          <w:spacing w:val="-6"/>
          <w:lang w:val="en-US"/>
        </w:rPr>
        <w:t>2567</w:t>
      </w:r>
      <w:r w:rsidR="000175F2" w:rsidRPr="00796FCC">
        <w:rPr>
          <w:rFonts w:ascii="Angsana New" w:hAnsi="Angsana New" w:cs="Angsana New"/>
          <w:color w:val="auto"/>
          <w:spacing w:val="-6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color w:val="auto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color w:val="auto"/>
          <w:cs/>
        </w:rPr>
        <w:t xml:space="preserve">วันที่ </w:t>
      </w:r>
      <w:r w:rsidR="00502745" w:rsidRPr="00502745">
        <w:rPr>
          <w:rFonts w:ascii="Angsana New" w:hAnsi="Angsana New" w:cs="Angsana New"/>
          <w:color w:val="auto"/>
          <w:lang w:val="en-US"/>
        </w:rPr>
        <w:t>31</w:t>
      </w:r>
      <w:r w:rsidR="000175F2" w:rsidRPr="00796FCC">
        <w:rPr>
          <w:rFonts w:ascii="Angsana New" w:hAnsi="Angsana New" w:cs="Angsana New"/>
          <w:color w:val="auto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color w:val="auto"/>
          <w:lang w:val="en-US"/>
        </w:rPr>
        <w:t>2566</w:t>
      </w:r>
      <w:r w:rsidRPr="00796FC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397EE9FD" w:rsidR="00612811" w:rsidRPr="00796FC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DD50B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612811"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796FC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796FC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796FCC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796FCC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3871B697" w14:textId="045E1FD5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D7695D8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239817A4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6F0822C9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6704082D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8F69E25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2F4192B0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DD50BC" w:rsidRPr="00796FC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01EF5790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2E8A4AF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295AB2EB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0F7DA9E7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2E914E15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634643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692ED736" w:rsidR="00DD50BC" w:rsidRPr="00796FCC" w:rsidRDefault="00502745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DD50BC" w:rsidRPr="00796FCC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0BCDF4C5" w:rsidR="00DD50BC" w:rsidRPr="00796FCC" w:rsidRDefault="00502745" w:rsidP="00C7066D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86</w:t>
            </w:r>
            <w:r w:rsidR="00A54B3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9C174E" w14:textId="0724DE2B" w:rsidR="00DD50BC" w:rsidRPr="00796FCC" w:rsidRDefault="00502745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1C7A17BF" w:rsidR="00DD50BC" w:rsidRPr="00796FCC" w:rsidRDefault="00502745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41</w:t>
            </w:r>
            <w:r w:rsidR="00787FC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538</w:t>
            </w:r>
          </w:p>
        </w:tc>
        <w:tc>
          <w:tcPr>
            <w:tcW w:w="90" w:type="dxa"/>
          </w:tcPr>
          <w:p w14:paraId="0ABCFE6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3C336896" w:rsidR="00DD50BC" w:rsidRPr="00796FCC" w:rsidRDefault="00502745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26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195</w:t>
            </w:r>
          </w:p>
        </w:tc>
      </w:tr>
      <w:tr w:rsidR="00DD50BC" w:rsidRPr="00796FC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796FCC" w:rsidRDefault="00DD50BC" w:rsidP="00DD50BC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03529429" w:rsidR="00DD50BC" w:rsidRPr="00796FCC" w:rsidRDefault="0023737A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401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3D99291E" w:rsidR="00DD50BC" w:rsidRPr="00796FCC" w:rsidRDefault="00DD50B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104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DD50BC" w:rsidRPr="00796FCC" w:rsidRDefault="00DD50BC" w:rsidP="00DD50BC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07A55486" w:rsidR="00DD50BC" w:rsidRPr="00796FCC" w:rsidRDefault="00787FC0" w:rsidP="002035DD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910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19BA32A6" w:rsidR="00DD50BC" w:rsidRPr="00796FCC" w:rsidRDefault="00DD50B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101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D50BC" w:rsidRPr="00796FC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796FCC" w:rsidRDefault="00DD50BC" w:rsidP="00DD50BC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5FDFE37C" w:rsidR="00DD50BC" w:rsidRPr="00796FCC" w:rsidRDefault="00502745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77</w:t>
            </w:r>
            <w:r w:rsidR="00787FC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084A9833" w:rsidR="00DD50BC" w:rsidRPr="00796FCC" w:rsidRDefault="00502745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74E83569" w:rsidR="00DD50BC" w:rsidRPr="00796FCC" w:rsidRDefault="00502745" w:rsidP="00787FC0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39</w:t>
            </w:r>
            <w:r w:rsidR="00787FC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90" w:type="dxa"/>
          </w:tcPr>
          <w:p w14:paraId="01071BD5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7A21F0E4" w:rsidR="00DD50BC" w:rsidRPr="00796FCC" w:rsidRDefault="00502745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25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094</w:t>
            </w:r>
          </w:p>
        </w:tc>
      </w:tr>
      <w:tr w:rsidR="00DD50BC" w:rsidRPr="00796FC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DD50BC" w:rsidRPr="00796FCC" w:rsidRDefault="00DD50BC" w:rsidP="00DD50BC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DD50BC" w:rsidRPr="00796FCC" w:rsidRDefault="00DD50BC" w:rsidP="00DD50BC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DD50BC" w:rsidRPr="00796FCC" w:rsidRDefault="00DD50B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796FCC" w:rsidRDefault="00DD50BC" w:rsidP="00DD50BC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50BC" w:rsidRPr="00796FC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DD50BC" w:rsidRPr="00796FCC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DD50BC" w:rsidRPr="00796FCC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3745" w:rsidRPr="00796FC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05062497" w:rsidR="00FD3745" w:rsidRPr="00796FCC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7C150E58" w:rsidR="00FD3745" w:rsidRPr="00796FCC" w:rsidRDefault="00502745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19</w:t>
            </w:r>
            <w:r w:rsidR="00787FC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0EFA7F61" w:rsidR="00FD3745" w:rsidRPr="00796FCC" w:rsidRDefault="00502745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41DF7FDD" w:rsidR="00FD3745" w:rsidRPr="00796FCC" w:rsidRDefault="00502745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787FC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669</w:t>
            </w:r>
          </w:p>
        </w:tc>
        <w:tc>
          <w:tcPr>
            <w:tcW w:w="90" w:type="dxa"/>
          </w:tcPr>
          <w:p w14:paraId="1ADF649F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7584DD32" w:rsidR="00FD3745" w:rsidRPr="00796FCC" w:rsidRDefault="00502745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10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475</w:t>
            </w:r>
          </w:p>
        </w:tc>
      </w:tr>
      <w:tr w:rsidR="00FD3745" w:rsidRPr="00796FC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796FCC" w:rsidRDefault="00FD3745" w:rsidP="00FD3745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796FC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4568681A" w:rsidR="00FD3745" w:rsidRPr="00796FCC" w:rsidRDefault="00502745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57</w:t>
            </w:r>
            <w:r w:rsidR="00787FC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420360BF" w:rsidR="00FD3745" w:rsidRPr="00796FCC" w:rsidRDefault="00502745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45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14E2D917" w:rsidR="00FD3745" w:rsidRPr="00796FCC" w:rsidRDefault="00502745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24</w:t>
            </w:r>
            <w:r w:rsidR="00787FC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959</w:t>
            </w:r>
          </w:p>
        </w:tc>
        <w:tc>
          <w:tcPr>
            <w:tcW w:w="90" w:type="dxa"/>
          </w:tcPr>
          <w:p w14:paraId="504352CF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1F3813C4" w:rsidR="00FD3745" w:rsidRPr="00796FCC" w:rsidRDefault="00502745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619</w:t>
            </w:r>
          </w:p>
        </w:tc>
      </w:tr>
    </w:tbl>
    <w:p w14:paraId="3AD0E492" w14:textId="03A793DA" w:rsidR="00C04FF8" w:rsidRPr="008A262E" w:rsidRDefault="00C04FF8" w:rsidP="00023232">
      <w:pPr>
        <w:suppressAutoHyphens w:val="0"/>
        <w:spacing w:before="240"/>
        <w:ind w:left="547"/>
        <w:rPr>
          <w:rFonts w:ascii="Angsana New" w:hAnsi="Angsana New" w:cs="Angsana New"/>
          <w:cs/>
        </w:rPr>
      </w:pPr>
      <w:r w:rsidRPr="008A262E">
        <w:rPr>
          <w:rFonts w:ascii="Angsana New" w:hAnsi="Angsana New" w:cs="Angsana New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8A262E">
        <w:rPr>
          <w:rFonts w:ascii="Angsana New" w:hAnsi="Angsana New" w:cs="Angsana New" w:hint="cs"/>
          <w:cs/>
        </w:rPr>
        <w:t>งวด</w:t>
      </w:r>
      <w:r w:rsidR="0010220B">
        <w:rPr>
          <w:rFonts w:ascii="Angsana New" w:hAnsi="Angsana New" w:cs="Angsana New" w:hint="cs"/>
          <w:cs/>
        </w:rPr>
        <w:t>เก้า</w:t>
      </w:r>
      <w:r w:rsidR="00303A2C" w:rsidRPr="008A262E">
        <w:rPr>
          <w:rFonts w:ascii="Angsana New" w:hAnsi="Angsana New" w:cs="Angsana New" w:hint="cs"/>
          <w:cs/>
        </w:rPr>
        <w:t>เดือน</w:t>
      </w:r>
      <w:r w:rsidRPr="008A262E">
        <w:rPr>
          <w:rFonts w:ascii="Angsana New" w:hAnsi="Angsana New" w:cs="Angsana New"/>
          <w:cs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lang w:val="en-US"/>
        </w:rPr>
        <w:t>30</w:t>
      </w:r>
      <w:r w:rsidR="007B6E5A">
        <w:rPr>
          <w:rFonts w:ascii="Angsana New" w:hAnsi="Angsana New" w:cs="Angsana New"/>
          <w:lang w:val="en-US"/>
        </w:rPr>
        <w:t xml:space="preserve"> </w:t>
      </w:r>
      <w:r w:rsidR="007B6E5A">
        <w:rPr>
          <w:rFonts w:ascii="Angsana New" w:hAnsi="Angsana New" w:cs="Angsana New"/>
          <w:cs/>
          <w:lang w:val="en-US"/>
        </w:rPr>
        <w:t>กันยายน</w:t>
      </w:r>
      <w:r w:rsidRPr="008A262E">
        <w:rPr>
          <w:rFonts w:ascii="Angsana New" w:hAnsi="Angsana New" w:cs="Angsana New"/>
          <w:cs/>
        </w:rPr>
        <w:t xml:space="preserve"> </w:t>
      </w:r>
      <w:r w:rsidRPr="008A262E">
        <w:rPr>
          <w:rFonts w:ascii="Angsana New" w:hAnsi="Angsana New" w:cs="Angsana New" w:hint="cs"/>
          <w:cs/>
        </w:rPr>
        <w:t>ประกอบด้วย</w:t>
      </w:r>
    </w:p>
    <w:p w14:paraId="1E0FD6CC" w14:textId="799BA53E" w:rsidR="00C04FF8" w:rsidRPr="00796FCC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303A2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796FCC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796FCC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1CC12069" w:rsidR="00C04FF8" w:rsidRPr="00796FCC" w:rsidRDefault="00502745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FDF98F3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083CFA70" w:rsidR="00C04FF8" w:rsidRPr="00796FCC" w:rsidRDefault="00502745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5A4065D3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39A4855A" w:rsidR="00C04FF8" w:rsidRPr="00796FCC" w:rsidRDefault="00502745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7B02781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28E06590" w:rsidR="00C04FF8" w:rsidRPr="00796FCC" w:rsidRDefault="00502745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0B4C97" w:rsidRPr="00796FCC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0B4C97" w:rsidRPr="00796FCC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ยอดคงเหลือต้</w:t>
            </w:r>
            <w:r w:rsidR="00482A3C">
              <w:rPr>
                <w:rFonts w:ascii="Angsana New" w:hAnsi="Angsana New" w:cs="Angsana New" w:hint="cs"/>
                <w:cs/>
              </w:rPr>
              <w:t>นงวด</w:t>
            </w:r>
          </w:p>
        </w:tc>
        <w:tc>
          <w:tcPr>
            <w:tcW w:w="1173" w:type="dxa"/>
            <w:shd w:val="clear" w:color="auto" w:fill="auto"/>
          </w:tcPr>
          <w:p w14:paraId="3CA2739A" w14:textId="569DBD74" w:rsidR="000B4C97" w:rsidRPr="00796FCC" w:rsidRDefault="00502745" w:rsidP="000B4C9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59</w:t>
            </w:r>
            <w:r w:rsidR="00E36A4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0B4C97" w:rsidRPr="00796FCC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5DB694D9" w:rsidR="000B4C97" w:rsidRPr="00796FCC" w:rsidRDefault="00502745" w:rsidP="000B4C9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28</w:t>
            </w:r>
            <w:r w:rsidR="00303A2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0B4C97" w:rsidRPr="00796FCC" w:rsidRDefault="000B4C97" w:rsidP="000B4C9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6E1E02A7" w:rsidR="000B4C97" w:rsidRPr="00796FCC" w:rsidRDefault="00502745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25</w:t>
            </w:r>
            <w:r w:rsidR="000042F2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094</w:t>
            </w:r>
          </w:p>
        </w:tc>
        <w:tc>
          <w:tcPr>
            <w:tcW w:w="90" w:type="dxa"/>
          </w:tcPr>
          <w:p w14:paraId="03315B1F" w14:textId="77777777" w:rsidR="000B4C97" w:rsidRPr="00796FCC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5D596893" w:rsidR="000B4C97" w:rsidRPr="00796FCC" w:rsidRDefault="00502745" w:rsidP="000B4C9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26</w:t>
            </w:r>
            <w:r w:rsidR="00303A2C" w:rsidRPr="00796FC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886</w:t>
            </w:r>
          </w:p>
        </w:tc>
      </w:tr>
      <w:tr w:rsidR="00E36A42" w:rsidRPr="008746B4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7B8693F2" w:rsidR="00E36A42" w:rsidRPr="00796FCC" w:rsidRDefault="00502745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32</w:t>
            </w:r>
            <w:r w:rsidR="003604A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0A13F656" w:rsidR="00E36A42" w:rsidRPr="00796FCC" w:rsidRDefault="00502745" w:rsidP="00E36A4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63</w:t>
            </w:r>
            <w:r w:rsidR="00285364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873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E36A42" w:rsidRPr="00796FCC" w:rsidRDefault="00E36A42" w:rsidP="00E36A42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6FCE4AD7" w:rsidR="00E36A42" w:rsidRPr="00796FCC" w:rsidRDefault="00502745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26</w:t>
            </w:r>
            <w:r w:rsidR="00646E5E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875</w:t>
            </w:r>
          </w:p>
        </w:tc>
        <w:tc>
          <w:tcPr>
            <w:tcW w:w="90" w:type="dxa"/>
          </w:tcPr>
          <w:p w14:paraId="6B3DADF5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40B45913" w:rsidR="00E36A42" w:rsidRPr="00796FCC" w:rsidRDefault="00502745" w:rsidP="00E36A42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285364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283</w:t>
            </w:r>
          </w:p>
        </w:tc>
      </w:tr>
      <w:tr w:rsidR="00E36A42" w:rsidRPr="00796FCC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231B85C9" w:rsidR="00E36A42" w:rsidRPr="00796FCC" w:rsidRDefault="00502745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4C5F4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1CBD8B09" w:rsidR="00E36A42" w:rsidRPr="00796FCC" w:rsidRDefault="00502745" w:rsidP="00E36A4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822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E36A42" w:rsidRPr="00796FCC" w:rsidRDefault="00E36A42" w:rsidP="00E36A42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1D28A748" w:rsidR="00E36A42" w:rsidRPr="00796FCC" w:rsidRDefault="00502745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720</w:t>
            </w:r>
          </w:p>
        </w:tc>
        <w:tc>
          <w:tcPr>
            <w:tcW w:w="90" w:type="dxa"/>
          </w:tcPr>
          <w:p w14:paraId="2B43FE2A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0EA830CB" w:rsidR="00E36A42" w:rsidRPr="00796FCC" w:rsidRDefault="00502745" w:rsidP="00E36A42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620</w:t>
            </w:r>
          </w:p>
        </w:tc>
      </w:tr>
      <w:tr w:rsidR="00E36A42" w:rsidRPr="00796FCC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796FCC">
              <w:rPr>
                <w:rFonts w:ascii="Angsana New" w:hAnsi="Angsana New" w:cs="Angsana New"/>
                <w:cs/>
              </w:rPr>
              <w:t xml:space="preserve"> / </w:t>
            </w:r>
            <w:r w:rsidRPr="00796FCC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18D8570E" w:rsidR="00E36A42" w:rsidRPr="00796FCC" w:rsidRDefault="004C5F4A" w:rsidP="008746B4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634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43DF1CA0" w:rsidR="00E36A42" w:rsidRPr="00796FCC" w:rsidRDefault="00285364" w:rsidP="00E36A42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136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52C38F2A" w:rsidR="00E36A42" w:rsidRPr="0036132F" w:rsidRDefault="00DE1643" w:rsidP="0036132F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E1643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13</w:t>
            </w:r>
            <w:r w:rsidRPr="00DE1643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061</w:t>
            </w:r>
            <w:r w:rsidRPr="00DE1643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3390AEF0" w:rsidR="00E36A42" w:rsidRPr="00796FCC" w:rsidRDefault="00285364" w:rsidP="00825D44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829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36A42" w:rsidRPr="00796FCC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</w:t>
            </w:r>
            <w:r w:rsidRPr="00796FCC">
              <w:rPr>
                <w:rFonts w:ascii="Angsana New" w:hAnsi="Angsana New" w:cs="Angsana New" w:hint="cs"/>
                <w:cs/>
              </w:rPr>
              <w:t>ปลาย</w:t>
            </w:r>
            <w:r w:rsidR="00482A3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7AFB0BE7" w:rsidR="00E36A42" w:rsidRPr="00E36A42" w:rsidRDefault="00502745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77</w:t>
            </w:r>
            <w:r w:rsidR="00DE164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E36A42" w:rsidRPr="00796FCC" w:rsidRDefault="00E36A42" w:rsidP="00E36A42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1A4F8858" w:rsidR="00E36A42" w:rsidRPr="00796FCC" w:rsidRDefault="00502745" w:rsidP="00E36A42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 w:hint="cs"/>
                <w:lang w:val="en-US"/>
              </w:rPr>
              <w:t>72</w:t>
            </w:r>
            <w:r w:rsidR="00285364">
              <w:rPr>
                <w:rFonts w:ascii="Angsana New" w:hAnsi="Angsana New" w:cs="Angsana New" w:hint="cs"/>
                <w:cs/>
              </w:rPr>
              <w:t>,</w:t>
            </w:r>
            <w:r w:rsidRPr="00502745">
              <w:rPr>
                <w:rFonts w:ascii="Angsana New" w:hAnsi="Angsana New" w:cs="Angsana New" w:hint="cs"/>
                <w:lang w:val="en-US"/>
              </w:rPr>
              <w:t>180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E36A42" w:rsidRPr="00796FCC" w:rsidRDefault="00E36A42" w:rsidP="00E36A42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5901132C" w:rsidR="00E36A42" w:rsidRPr="00796FCC" w:rsidRDefault="00502745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39</w:t>
            </w:r>
            <w:r w:rsidR="008D7AB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90" w:type="dxa"/>
          </w:tcPr>
          <w:p w14:paraId="18950BDB" w14:textId="77777777" w:rsidR="00E36A42" w:rsidRPr="00796FCC" w:rsidRDefault="00E36A42" w:rsidP="00E36A42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2F5FB720" w:rsidR="00E36A42" w:rsidRPr="00796FCC" w:rsidRDefault="00502745" w:rsidP="00E36A42">
            <w:pPr>
              <w:tabs>
                <w:tab w:val="decimal" w:pos="1050"/>
              </w:tabs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 w:hint="cs"/>
                <w:lang w:val="en-US"/>
              </w:rPr>
              <w:t>27</w:t>
            </w:r>
            <w:r w:rsidR="00430D4E">
              <w:rPr>
                <w:rFonts w:ascii="Angsana New" w:hAnsi="Angsana New" w:cs="Angsana New" w:hint="cs"/>
                <w:cs/>
              </w:rPr>
              <w:t>,</w:t>
            </w:r>
            <w:r w:rsidRPr="00502745">
              <w:rPr>
                <w:rFonts w:ascii="Angsana New" w:hAnsi="Angsana New" w:cs="Angsana New" w:hint="cs"/>
                <w:lang w:val="en-US"/>
              </w:rPr>
              <w:t>960</w:t>
            </w:r>
          </w:p>
        </w:tc>
      </w:tr>
    </w:tbl>
    <w:p w14:paraId="728727E7" w14:textId="77777777" w:rsidR="00023232" w:rsidRDefault="0002323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9B0A28" w14:textId="73FC75E8" w:rsidR="000175F2" w:rsidRPr="00796FCC" w:rsidRDefault="00502745" w:rsidP="000175F2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15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75F2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796FCC" w:rsidRDefault="000175F2" w:rsidP="000175F2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ของ</w:t>
      </w:r>
      <w:r w:rsidR="004B1503" w:rsidRPr="004B150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บริษัทและบริษัทย่อย</w:t>
      </w:r>
      <w:r w:rsidR="009C1D0A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796FCC" w:rsidRDefault="000175F2" w:rsidP="000175F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796FCC" w14:paraId="67D059DB" w14:textId="77777777" w:rsidTr="00323371">
        <w:tc>
          <w:tcPr>
            <w:tcW w:w="3701" w:type="dxa"/>
            <w:shd w:val="clear" w:color="auto" w:fill="auto"/>
          </w:tcPr>
          <w:p w14:paraId="07D0E4ED" w14:textId="77777777" w:rsidR="000175F2" w:rsidRPr="00796FCC" w:rsidRDefault="000175F2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73EAFE75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1930CEB5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0076C781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5E30D9C9" w14:textId="77777777" w:rsidTr="00323371">
        <w:tc>
          <w:tcPr>
            <w:tcW w:w="3701" w:type="dxa"/>
            <w:shd w:val="clear" w:color="auto" w:fill="auto"/>
          </w:tcPr>
          <w:p w14:paraId="3F141707" w14:textId="77777777" w:rsidR="000175F2" w:rsidRPr="00796FCC" w:rsidRDefault="000175F2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43F23" w14:textId="7335B0D8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03B6E228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A0ED41A" w14:textId="1A37C1A7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EBB7EE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EFBEECB" w14:textId="680CD724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204E326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308AF6F5" w14:textId="4FA6781D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</w:tr>
      <w:tr w:rsidR="002D4711" w:rsidRPr="00796FCC" w14:paraId="00DCCAD3" w14:textId="77777777" w:rsidTr="00323371">
        <w:tc>
          <w:tcPr>
            <w:tcW w:w="3701" w:type="dxa"/>
            <w:shd w:val="clear" w:color="auto" w:fill="auto"/>
          </w:tcPr>
          <w:p w14:paraId="0307CF7E" w14:textId="77777777" w:rsidR="002D4711" w:rsidRPr="00796FCC" w:rsidRDefault="002D4711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AFD031" w14:textId="6162E3FD" w:rsidR="002D4711" w:rsidRPr="00796FCC" w:rsidRDefault="00502745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3CD2C337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97F689" w14:textId="5F56B4EA" w:rsidR="002D4711" w:rsidRPr="00796FCC" w:rsidRDefault="00502745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shd w:val="clear" w:color="auto" w:fill="auto"/>
          </w:tcPr>
          <w:p w14:paraId="6CD9D2A3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B72B491" w14:textId="447093AC" w:rsidR="002D4711" w:rsidRPr="00796FCC" w:rsidRDefault="00502745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6" w:type="dxa"/>
            <w:shd w:val="clear" w:color="auto" w:fill="auto"/>
          </w:tcPr>
          <w:p w14:paraId="7A861A87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5B4B6FD" w14:textId="3BE274C5" w:rsidR="002D4711" w:rsidRPr="00796FCC" w:rsidRDefault="00502745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2D4711" w:rsidRPr="00796FCC" w14:paraId="0FC57FBC" w14:textId="77777777" w:rsidTr="00323371">
        <w:tc>
          <w:tcPr>
            <w:tcW w:w="3701" w:type="dxa"/>
            <w:shd w:val="clear" w:color="auto" w:fill="auto"/>
          </w:tcPr>
          <w:p w14:paraId="63D4B21B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C19B55" w14:textId="6B2677A8" w:rsidR="002D4711" w:rsidRPr="00796FCC" w:rsidRDefault="00502745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B7110CE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B9E6B4E" w14:textId="2422F638" w:rsidR="002D4711" w:rsidRPr="00796FCC" w:rsidRDefault="00502745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77875936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E767091" w14:textId="6FAB5A68" w:rsidR="002D4711" w:rsidRPr="00796FCC" w:rsidRDefault="00502745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40C93F92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398962A" w14:textId="1C2AA454" w:rsidR="002D4711" w:rsidRPr="00796FCC" w:rsidRDefault="00502745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</w:tr>
      <w:tr w:rsidR="002D4711" w:rsidRPr="00796FCC" w14:paraId="5E2412C1" w14:textId="77777777" w:rsidTr="00323371">
        <w:tc>
          <w:tcPr>
            <w:tcW w:w="3701" w:type="dxa"/>
            <w:shd w:val="clear" w:color="auto" w:fill="auto"/>
          </w:tcPr>
          <w:p w14:paraId="131FEA7C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A735131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4FE9CD7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6D3CE5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6A04244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D1AF003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D767D9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5BD66F8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2D4711" w:rsidRPr="00796FCC" w14:paraId="74264A1F" w14:textId="77777777" w:rsidTr="00323371">
        <w:tc>
          <w:tcPr>
            <w:tcW w:w="3701" w:type="dxa"/>
            <w:shd w:val="clear" w:color="auto" w:fill="auto"/>
          </w:tcPr>
          <w:p w14:paraId="28F06E13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BBA153" w14:textId="647FB93D" w:rsidR="002D4711" w:rsidRPr="00796FCC" w:rsidRDefault="00502745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55</w:t>
            </w:r>
            <w:r w:rsidR="00E01656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14:paraId="7B28BF7F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5475CE0" w14:textId="375F01E1" w:rsidR="002D4711" w:rsidRPr="00796FCC" w:rsidRDefault="00502745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57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587</w:t>
            </w:r>
          </w:p>
        </w:tc>
        <w:tc>
          <w:tcPr>
            <w:tcW w:w="86" w:type="dxa"/>
            <w:shd w:val="clear" w:color="auto" w:fill="auto"/>
          </w:tcPr>
          <w:p w14:paraId="7DC2F362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AFFFA07" w14:textId="3E5ED2AA" w:rsidR="002D4711" w:rsidRPr="00796FCC" w:rsidRDefault="00502745" w:rsidP="002D4711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42</w:t>
            </w:r>
            <w:r w:rsidR="00E01656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183</w:t>
            </w:r>
          </w:p>
        </w:tc>
        <w:tc>
          <w:tcPr>
            <w:tcW w:w="86" w:type="dxa"/>
            <w:shd w:val="clear" w:color="auto" w:fill="auto"/>
          </w:tcPr>
          <w:p w14:paraId="0927A91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18EF3A8" w14:textId="3308E6E7" w:rsidR="002D4711" w:rsidRPr="00796FCC" w:rsidRDefault="00502745" w:rsidP="002D4711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43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996</w:t>
            </w:r>
          </w:p>
        </w:tc>
      </w:tr>
      <w:tr w:rsidR="002D4711" w:rsidRPr="00796FCC" w14:paraId="040A92F3" w14:textId="77777777" w:rsidTr="00323371">
        <w:tc>
          <w:tcPr>
            <w:tcW w:w="3701" w:type="dxa"/>
            <w:shd w:val="clear" w:color="auto" w:fill="auto"/>
          </w:tcPr>
          <w:p w14:paraId="7BF67C26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A05A56E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5A84EE5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4E76A2E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CE12905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4EF9B81" w14:textId="77777777" w:rsidR="002D4711" w:rsidRPr="00796FCC" w:rsidRDefault="002D4711" w:rsidP="002D4711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372D72E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59E46AF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2D4711" w:rsidRPr="00796FCC" w14:paraId="640D5CAE" w14:textId="77777777" w:rsidTr="00323371">
        <w:tc>
          <w:tcPr>
            <w:tcW w:w="3701" w:type="dxa"/>
            <w:shd w:val="clear" w:color="auto" w:fill="auto"/>
          </w:tcPr>
          <w:p w14:paraId="24B432EB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0123584" w14:textId="1F3116CE" w:rsidR="002D4711" w:rsidRPr="00796FCC" w:rsidRDefault="00502745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484</w:t>
            </w:r>
            <w:r w:rsidR="00E01656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990</w:t>
            </w:r>
          </w:p>
        </w:tc>
        <w:tc>
          <w:tcPr>
            <w:tcW w:w="86" w:type="dxa"/>
            <w:shd w:val="clear" w:color="auto" w:fill="auto"/>
          </w:tcPr>
          <w:p w14:paraId="459BE21E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83E7896" w14:textId="4C83103B" w:rsidR="002D4711" w:rsidRPr="00796FCC" w:rsidRDefault="00502745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447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346</w:t>
            </w:r>
          </w:p>
        </w:tc>
        <w:tc>
          <w:tcPr>
            <w:tcW w:w="86" w:type="dxa"/>
            <w:shd w:val="clear" w:color="auto" w:fill="auto"/>
          </w:tcPr>
          <w:p w14:paraId="5FA4C43E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F096FBD" w14:textId="74C97329" w:rsidR="002D4711" w:rsidRPr="00796FCC" w:rsidRDefault="00502745" w:rsidP="00C72C57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383</w:t>
            </w:r>
            <w:r w:rsidR="00E01656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545</w:t>
            </w:r>
          </w:p>
        </w:tc>
        <w:tc>
          <w:tcPr>
            <w:tcW w:w="86" w:type="dxa"/>
            <w:shd w:val="clear" w:color="auto" w:fill="auto"/>
          </w:tcPr>
          <w:p w14:paraId="3810911C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E9BA4C7" w14:textId="026FC301" w:rsidR="002D4711" w:rsidRPr="00796FCC" w:rsidRDefault="00502745" w:rsidP="002C6B89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353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478</w:t>
            </w:r>
          </w:p>
        </w:tc>
      </w:tr>
      <w:tr w:rsidR="002D4711" w:rsidRPr="00796FCC" w14:paraId="208595D1" w14:textId="77777777" w:rsidTr="00323371">
        <w:tc>
          <w:tcPr>
            <w:tcW w:w="3701" w:type="dxa"/>
            <w:shd w:val="clear" w:color="auto" w:fill="auto"/>
          </w:tcPr>
          <w:p w14:paraId="6FA958BF" w14:textId="77777777" w:rsidR="002D4711" w:rsidRPr="00796FCC" w:rsidRDefault="002D4711" w:rsidP="002D4711">
            <w:pPr>
              <w:spacing w:line="320" w:lineRule="exact"/>
              <w:ind w:firstLine="517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E99E9" w14:textId="6E48119D" w:rsidR="002D4711" w:rsidRPr="00796FCC" w:rsidRDefault="00502745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540</w:t>
            </w:r>
            <w:r w:rsidR="00E01656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764</w:t>
            </w:r>
          </w:p>
        </w:tc>
        <w:tc>
          <w:tcPr>
            <w:tcW w:w="86" w:type="dxa"/>
            <w:shd w:val="clear" w:color="auto" w:fill="auto"/>
          </w:tcPr>
          <w:p w14:paraId="012369AC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99FC9" w14:textId="1A3DF240" w:rsidR="002D4711" w:rsidRPr="00796FCC" w:rsidRDefault="00502745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504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933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0E93B39F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E9248" w14:textId="40D07943" w:rsidR="002D4711" w:rsidRPr="00796FCC" w:rsidRDefault="00502745" w:rsidP="00C72C57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425</w:t>
            </w:r>
            <w:r w:rsidR="00E01656">
              <w:rPr>
                <w:rFonts w:ascii="Angsana New" w:eastAsia="Calibri" w:hAnsi="Angsana New" w:cs="Angsana New"/>
                <w:lang w:val="en-US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728</w:t>
            </w:r>
          </w:p>
        </w:tc>
        <w:tc>
          <w:tcPr>
            <w:tcW w:w="86" w:type="dxa"/>
            <w:shd w:val="clear" w:color="auto" w:fill="auto"/>
          </w:tcPr>
          <w:p w14:paraId="6E1EC4D9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99DE" w14:textId="25BE52EB" w:rsidR="002D4711" w:rsidRPr="00796FCC" w:rsidRDefault="00502745" w:rsidP="00F107D3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502745">
              <w:rPr>
                <w:rFonts w:ascii="Angsana New" w:eastAsia="Calibri" w:hAnsi="Angsana New" w:cs="Angsana New"/>
                <w:lang w:val="en-US"/>
              </w:rPr>
              <w:t>397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502745">
              <w:rPr>
                <w:rFonts w:ascii="Angsana New" w:eastAsia="Calibri" w:hAnsi="Angsana New" w:cs="Angsana New"/>
                <w:lang w:val="en-US"/>
              </w:rPr>
              <w:t>474</w:t>
            </w:r>
          </w:p>
        </w:tc>
      </w:tr>
    </w:tbl>
    <w:p w14:paraId="3FD1474C" w14:textId="0BEEFAC7" w:rsidR="000175F2" w:rsidRPr="00796FCC" w:rsidRDefault="000175F2" w:rsidP="000175F2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color w:val="00000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มีดังนี้</w:t>
      </w:r>
    </w:p>
    <w:p w14:paraId="3485B066" w14:textId="0A8622F6" w:rsidR="00B224A8" w:rsidRPr="00034D6E" w:rsidRDefault="00B224A8" w:rsidP="00164601">
      <w:pPr>
        <w:spacing w:before="240"/>
        <w:ind w:left="547" w:right="-115"/>
        <w:rPr>
          <w:rFonts w:ascii="Angsana New" w:hAnsi="Angsana New" w:cs="Angsana New"/>
          <w:b/>
          <w:bCs/>
          <w:cs/>
          <w:lang w:val="en-US"/>
        </w:rPr>
      </w:pPr>
      <w:bookmarkStart w:id="3" w:name="_Hlk103937813"/>
      <w:r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07CD01D0" w14:textId="77777777" w:rsidR="00B224A8" w:rsidRPr="007159A7" w:rsidRDefault="00B224A8" w:rsidP="00B224A8">
      <w:pPr>
        <w:ind w:left="547" w:right="-115"/>
        <w:jc w:val="right"/>
        <w:rPr>
          <w:rFonts w:ascii="Angsana New" w:hAnsi="Angsana New" w:cs="Angsana New"/>
          <w:lang w:val="en-US"/>
        </w:rPr>
      </w:pPr>
      <w:r w:rsidRPr="007159A7">
        <w:rPr>
          <w:rFonts w:ascii="Angsana New" w:hAnsi="Angsana New" w:cs="Angsana New"/>
          <w:b/>
          <w:bCs/>
          <w:cs/>
        </w:rPr>
        <w:t>หน่วย :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260"/>
      </w:tblGrid>
      <w:tr w:rsidR="00B224A8" w:rsidRPr="007159A7" w14:paraId="31A90857" w14:textId="77777777" w:rsidTr="00B224A8">
        <w:tc>
          <w:tcPr>
            <w:tcW w:w="3690" w:type="dxa"/>
          </w:tcPr>
          <w:p w14:paraId="5ECB4A59" w14:textId="77777777" w:rsidR="00B224A8" w:rsidRPr="007159A7" w:rsidRDefault="00B224A8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37F0249B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2B913D8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613B0E86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224A8" w:rsidRPr="007159A7" w14:paraId="2CD6EC9A" w14:textId="77777777" w:rsidTr="00B224A8">
        <w:tc>
          <w:tcPr>
            <w:tcW w:w="3690" w:type="dxa"/>
            <w:vAlign w:val="bottom"/>
          </w:tcPr>
          <w:p w14:paraId="3CB1CD65" w14:textId="77777777" w:rsidR="00B224A8" w:rsidRPr="007159A7" w:rsidRDefault="00B224A8" w:rsidP="005B0B5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C2162BA" w14:textId="5CE53A55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7D53489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494D6A19" w14:textId="00934890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9EC2483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34190DB" w14:textId="35A91CCC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55EDE2C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537E3C2A" w14:textId="2CDF2606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D00431" w:rsidRPr="007159A7" w14:paraId="78CE633F" w14:textId="77777777" w:rsidTr="00B224A8">
        <w:tc>
          <w:tcPr>
            <w:tcW w:w="3690" w:type="dxa"/>
          </w:tcPr>
          <w:p w14:paraId="4C3FA583" w14:textId="77777777" w:rsidR="00D00431" w:rsidRPr="007159A7" w:rsidRDefault="00D00431" w:rsidP="00D0043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40BD7D10" w14:textId="6B9A36E1" w:rsidR="00D00431" w:rsidRPr="007159A7" w:rsidRDefault="00502745" w:rsidP="00B73C52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038</w:t>
            </w:r>
          </w:p>
        </w:tc>
        <w:tc>
          <w:tcPr>
            <w:tcW w:w="90" w:type="dxa"/>
          </w:tcPr>
          <w:p w14:paraId="4073ACEC" w14:textId="77777777" w:rsidR="00D00431" w:rsidRPr="007159A7" w:rsidRDefault="00D00431" w:rsidP="00D0043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0BDB8F8" w14:textId="3759792C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419</w:t>
            </w:r>
          </w:p>
        </w:tc>
        <w:tc>
          <w:tcPr>
            <w:tcW w:w="90" w:type="dxa"/>
          </w:tcPr>
          <w:p w14:paraId="796DD6C2" w14:textId="77777777" w:rsidR="00D00431" w:rsidRPr="007159A7" w:rsidRDefault="00D00431" w:rsidP="00D00431">
            <w:pPr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5D4DA6C" w14:textId="5EF6CBF1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90" w:type="dxa"/>
          </w:tcPr>
          <w:p w14:paraId="51CC2425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F938126" w14:textId="7D3E0D1F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571</w:t>
            </w:r>
          </w:p>
        </w:tc>
      </w:tr>
      <w:tr w:rsidR="00D00431" w:rsidRPr="007159A7" w14:paraId="42421EC3" w14:textId="77777777" w:rsidTr="00B224A8">
        <w:tc>
          <w:tcPr>
            <w:tcW w:w="3690" w:type="dxa"/>
          </w:tcPr>
          <w:p w14:paraId="20C25CED" w14:textId="77777777" w:rsidR="00D00431" w:rsidRPr="007159A7" w:rsidRDefault="00D00431" w:rsidP="00D0043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5B73BF72" w14:textId="7C336977" w:rsidR="00D00431" w:rsidRPr="007159A7" w:rsidRDefault="00502745" w:rsidP="00B73C52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478</w:t>
            </w:r>
          </w:p>
        </w:tc>
        <w:tc>
          <w:tcPr>
            <w:tcW w:w="90" w:type="dxa"/>
          </w:tcPr>
          <w:p w14:paraId="02845FF8" w14:textId="77777777" w:rsidR="00D00431" w:rsidRPr="007159A7" w:rsidRDefault="00D00431" w:rsidP="00D0043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B62619F" w14:textId="1C10BB6D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469</w:t>
            </w:r>
          </w:p>
        </w:tc>
        <w:tc>
          <w:tcPr>
            <w:tcW w:w="90" w:type="dxa"/>
          </w:tcPr>
          <w:p w14:paraId="7847D0E6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6260AFA" w14:textId="5A9491B1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802</w:t>
            </w:r>
          </w:p>
        </w:tc>
        <w:tc>
          <w:tcPr>
            <w:tcW w:w="90" w:type="dxa"/>
          </w:tcPr>
          <w:p w14:paraId="2C8009BD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702674F" w14:textId="2D0F77F9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790</w:t>
            </w:r>
          </w:p>
        </w:tc>
      </w:tr>
      <w:tr w:rsidR="00D00431" w:rsidRPr="007159A7" w14:paraId="2E2029C7" w14:textId="77777777" w:rsidTr="00B224A8">
        <w:tc>
          <w:tcPr>
            <w:tcW w:w="3690" w:type="dxa"/>
          </w:tcPr>
          <w:p w14:paraId="7DA2E93D" w14:textId="77777777" w:rsidR="00D00431" w:rsidRPr="007159A7" w:rsidRDefault="00D00431" w:rsidP="00D00431">
            <w:pPr>
              <w:ind w:left="108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DAD785" w14:textId="19EC6740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516</w:t>
            </w:r>
          </w:p>
        </w:tc>
        <w:tc>
          <w:tcPr>
            <w:tcW w:w="90" w:type="dxa"/>
          </w:tcPr>
          <w:p w14:paraId="7F8B0E03" w14:textId="77777777" w:rsidR="00D00431" w:rsidRPr="007159A7" w:rsidRDefault="00D00431" w:rsidP="00D0043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57D4E" w14:textId="1C5F0671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888</w:t>
            </w:r>
          </w:p>
        </w:tc>
        <w:tc>
          <w:tcPr>
            <w:tcW w:w="90" w:type="dxa"/>
          </w:tcPr>
          <w:p w14:paraId="2BC4E8B0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1F6920" w14:textId="5E38318C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</w:tcPr>
          <w:p w14:paraId="1C10CB84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C4717" w14:textId="7CD43304" w:rsidR="00D00431" w:rsidRPr="007159A7" w:rsidRDefault="00502745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10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361</w:t>
            </w:r>
          </w:p>
        </w:tc>
      </w:tr>
    </w:tbl>
    <w:p w14:paraId="22EF8AC4" w14:textId="0361E2FF" w:rsidR="00B224A8" w:rsidRPr="00034D6E" w:rsidRDefault="00B224A8" w:rsidP="00B224A8">
      <w:pPr>
        <w:spacing w:before="240"/>
        <w:ind w:left="547" w:right="-115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>สำหรับงวด</w:t>
      </w:r>
      <w:r w:rsidR="00975061">
        <w:rPr>
          <w:rFonts w:ascii="Angsana New" w:hAnsi="Angsana New" w:cs="Angsana New" w:hint="cs"/>
          <w:b/>
          <w:bCs/>
          <w:cs/>
        </w:rPr>
        <w:t>เก้า</w:t>
      </w:r>
      <w:r>
        <w:rPr>
          <w:rFonts w:ascii="Angsana New" w:hAnsi="Angsana New" w:cs="Angsana New" w:hint="cs"/>
          <w:b/>
          <w:bCs/>
          <w:cs/>
        </w:rPr>
        <w:t xml:space="preserve">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5AAB4204" w14:textId="77777777" w:rsidR="00B224A8" w:rsidRPr="007159A7" w:rsidRDefault="00B224A8" w:rsidP="00B224A8">
      <w:pPr>
        <w:ind w:left="547" w:right="-115"/>
        <w:jc w:val="right"/>
        <w:rPr>
          <w:rFonts w:ascii="Angsana New" w:hAnsi="Angsana New" w:cs="Angsana New"/>
          <w:lang w:val="en-US"/>
        </w:rPr>
      </w:pPr>
      <w:r w:rsidRPr="007159A7">
        <w:rPr>
          <w:rFonts w:ascii="Angsana New" w:hAnsi="Angsana New" w:cs="Angsana New"/>
          <w:b/>
          <w:bCs/>
          <w:cs/>
        </w:rPr>
        <w:t>หน่วย :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260"/>
      </w:tblGrid>
      <w:tr w:rsidR="00B224A8" w:rsidRPr="007159A7" w14:paraId="4A307154" w14:textId="77777777" w:rsidTr="00B224A8">
        <w:tc>
          <w:tcPr>
            <w:tcW w:w="3690" w:type="dxa"/>
          </w:tcPr>
          <w:p w14:paraId="771071DC" w14:textId="77777777" w:rsidR="00B224A8" w:rsidRPr="007159A7" w:rsidRDefault="00B224A8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4CED0007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B26F72B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60E4F24D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224A8" w:rsidRPr="007159A7" w14:paraId="7ED06C94" w14:textId="77777777" w:rsidTr="00B224A8">
        <w:tc>
          <w:tcPr>
            <w:tcW w:w="3690" w:type="dxa"/>
            <w:vAlign w:val="bottom"/>
          </w:tcPr>
          <w:p w14:paraId="3F7878EF" w14:textId="77777777" w:rsidR="00B224A8" w:rsidRPr="007159A7" w:rsidRDefault="00B224A8" w:rsidP="005B0B5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BC4455D" w14:textId="6F229BD2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3A5C0C7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8E14A6B" w14:textId="75F795B2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5F0A038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B3F6AC5" w14:textId="038D4E52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AEFED06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3164B069" w14:textId="7B887C7C" w:rsidR="00B224A8" w:rsidRPr="007159A7" w:rsidRDefault="00502745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164601" w:rsidRPr="007159A7" w14:paraId="1357083A" w14:textId="77777777" w:rsidTr="00B224A8">
        <w:tc>
          <w:tcPr>
            <w:tcW w:w="3690" w:type="dxa"/>
          </w:tcPr>
          <w:p w14:paraId="1CE27210" w14:textId="77777777" w:rsidR="00164601" w:rsidRPr="007159A7" w:rsidRDefault="00164601" w:rsidP="0016460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63E92E0" w14:textId="7732CA05" w:rsidR="00164601" w:rsidRPr="007159A7" w:rsidRDefault="00502745" w:rsidP="00E01656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27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211</w:t>
            </w:r>
          </w:p>
        </w:tc>
        <w:tc>
          <w:tcPr>
            <w:tcW w:w="90" w:type="dxa"/>
          </w:tcPr>
          <w:p w14:paraId="199564A8" w14:textId="77777777" w:rsidR="00164601" w:rsidRPr="007159A7" w:rsidRDefault="00164601" w:rsidP="0016460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3434D3D" w14:textId="29A37135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28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281</w:t>
            </w:r>
          </w:p>
        </w:tc>
        <w:tc>
          <w:tcPr>
            <w:tcW w:w="90" w:type="dxa"/>
          </w:tcPr>
          <w:p w14:paraId="17F6C639" w14:textId="77777777" w:rsidR="00164601" w:rsidRPr="007159A7" w:rsidRDefault="00164601" w:rsidP="00164601">
            <w:pPr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11F40DC" w14:textId="509A24D9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21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661</w:t>
            </w:r>
          </w:p>
        </w:tc>
        <w:tc>
          <w:tcPr>
            <w:tcW w:w="90" w:type="dxa"/>
          </w:tcPr>
          <w:p w14:paraId="5708350D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E81ABF" w14:textId="42D46AEA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22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713</w:t>
            </w:r>
          </w:p>
        </w:tc>
      </w:tr>
      <w:tr w:rsidR="00164601" w:rsidRPr="007159A7" w14:paraId="12378794" w14:textId="77777777" w:rsidTr="00B224A8">
        <w:tc>
          <w:tcPr>
            <w:tcW w:w="3690" w:type="dxa"/>
          </w:tcPr>
          <w:p w14:paraId="0CE34FD9" w14:textId="77777777" w:rsidR="00164601" w:rsidRPr="007159A7" w:rsidRDefault="00164601" w:rsidP="0016460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077AE2D8" w14:textId="17F10423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10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90" w:type="dxa"/>
          </w:tcPr>
          <w:p w14:paraId="105D35FD" w14:textId="77777777" w:rsidR="00164601" w:rsidRPr="007159A7" w:rsidRDefault="00164601" w:rsidP="0016460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2ECE341" w14:textId="26D431CE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10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406</w:t>
            </w:r>
          </w:p>
        </w:tc>
        <w:tc>
          <w:tcPr>
            <w:tcW w:w="90" w:type="dxa"/>
          </w:tcPr>
          <w:p w14:paraId="34D7253B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CBC227F" w14:textId="2F33C86A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406</w:t>
            </w:r>
          </w:p>
        </w:tc>
        <w:tc>
          <w:tcPr>
            <w:tcW w:w="90" w:type="dxa"/>
          </w:tcPr>
          <w:p w14:paraId="188448B7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5E66182" w14:textId="384A1875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371</w:t>
            </w:r>
          </w:p>
        </w:tc>
      </w:tr>
      <w:tr w:rsidR="00164601" w:rsidRPr="007159A7" w14:paraId="69E3805A" w14:textId="77777777" w:rsidTr="00B224A8">
        <w:tc>
          <w:tcPr>
            <w:tcW w:w="3690" w:type="dxa"/>
          </w:tcPr>
          <w:p w14:paraId="7758F9F3" w14:textId="77777777" w:rsidR="00164601" w:rsidRPr="007159A7" w:rsidRDefault="00164601" w:rsidP="00164601">
            <w:pPr>
              <w:ind w:left="1080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79E088" w14:textId="6ED0EDA5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37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644</w:t>
            </w:r>
          </w:p>
        </w:tc>
        <w:tc>
          <w:tcPr>
            <w:tcW w:w="90" w:type="dxa"/>
          </w:tcPr>
          <w:p w14:paraId="7DA7819E" w14:textId="77777777" w:rsidR="00164601" w:rsidRPr="007159A7" w:rsidRDefault="00164601" w:rsidP="0016460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47DCA" w14:textId="140B5864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38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687</w:t>
            </w:r>
          </w:p>
        </w:tc>
        <w:tc>
          <w:tcPr>
            <w:tcW w:w="90" w:type="dxa"/>
          </w:tcPr>
          <w:p w14:paraId="78FA7DBB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6567C" w14:textId="406F55E3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E01656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90" w:type="dxa"/>
          </w:tcPr>
          <w:p w14:paraId="3A20AE16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C35012" w14:textId="568FCA70" w:rsidR="00164601" w:rsidRPr="007159A7" w:rsidRDefault="00502745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31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084</w:t>
            </w:r>
          </w:p>
        </w:tc>
      </w:tr>
      <w:bookmarkEnd w:id="3"/>
    </w:tbl>
    <w:p w14:paraId="3F67AC6F" w14:textId="77777777" w:rsidR="00023232" w:rsidRDefault="00023232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279B88C" w14:textId="3984ACAE" w:rsidR="000175F2" w:rsidRDefault="000175F2" w:rsidP="000063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การเปลี่ยนแปลงในมูลค่าปัจจุบันของ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3D2A5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เก้า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สิ้นสุด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2C1A5831" w14:textId="77777777" w:rsidR="00A428C4" w:rsidRPr="00ED1FBA" w:rsidRDefault="00A428C4" w:rsidP="00A428C4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ED1FBA">
        <w:rPr>
          <w:rFonts w:ascii="Angsana New" w:hAnsi="Angsana New" w:cs="Angsana New"/>
          <w:b/>
          <w:bCs/>
          <w:cs/>
        </w:rPr>
        <w:t xml:space="preserve">หน่วย </w:t>
      </w:r>
      <w:r w:rsidRPr="00ED1FBA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ED1FBA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ED1FBA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70"/>
        <w:gridCol w:w="90"/>
        <w:gridCol w:w="1170"/>
        <w:gridCol w:w="90"/>
        <w:gridCol w:w="1170"/>
        <w:gridCol w:w="90"/>
        <w:gridCol w:w="1296"/>
      </w:tblGrid>
      <w:tr w:rsidR="000175F2" w:rsidRPr="00796FCC" w14:paraId="02821CB9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16F9E61B" w14:textId="77777777" w:rsidR="000175F2" w:rsidRPr="000E5AF0" w:rsidRDefault="000175F2" w:rsidP="00FB0AE5">
            <w:pPr>
              <w:snapToGrid w:val="0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FD4FC3" w14:textId="77777777" w:rsidR="000175F2" w:rsidRPr="000E5AF0" w:rsidRDefault="000175F2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FE996ED" w14:textId="77777777" w:rsidR="000175F2" w:rsidRPr="000E5AF0" w:rsidRDefault="000175F2" w:rsidP="00FB0AE5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56" w:type="dxa"/>
            <w:gridSpan w:val="3"/>
            <w:shd w:val="clear" w:color="auto" w:fill="auto"/>
          </w:tcPr>
          <w:p w14:paraId="0F4FC696" w14:textId="77777777" w:rsidR="000175F2" w:rsidRPr="000E5AF0" w:rsidRDefault="000175F2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0E61A8F2" w14:textId="77777777" w:rsidTr="00B875BF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4948979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ABD80" w14:textId="2110699C" w:rsidR="000175F2" w:rsidRPr="000E5AF0" w:rsidRDefault="00502745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6F4C079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8CE28" w14:textId="6905A226" w:rsidR="000175F2" w:rsidRPr="000E5AF0" w:rsidRDefault="00502745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9599319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CF343" w14:textId="3EC93EBE" w:rsidR="000175F2" w:rsidRPr="000E5AF0" w:rsidRDefault="00502745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ABD0843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2D1A6" w14:textId="21B8DF34" w:rsidR="000175F2" w:rsidRPr="000E5AF0" w:rsidRDefault="00502745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0175F2" w:rsidRPr="00796FCC" w14:paraId="52FD1527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539B0502" w14:textId="77777777" w:rsidR="000175F2" w:rsidRPr="000E5AF0" w:rsidRDefault="000175F2" w:rsidP="00FB0AE5">
            <w:pPr>
              <w:pStyle w:val="BodyTextIndent2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D1C074C" w14:textId="77777777" w:rsidR="000175F2" w:rsidRPr="000E5AF0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50EC31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81D7C3" w14:textId="77777777" w:rsidR="000175F2" w:rsidRPr="000E5AF0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F2404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556E91" w14:textId="77777777" w:rsidR="000175F2" w:rsidRPr="000E5AF0" w:rsidRDefault="000175F2" w:rsidP="00FB0AE5">
            <w:pPr>
              <w:tabs>
                <w:tab w:val="decimal" w:pos="1081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7F8499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E0EA5D8" w14:textId="77777777" w:rsidR="000175F2" w:rsidRPr="000E5AF0" w:rsidRDefault="000175F2" w:rsidP="00D66CC3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323DDC92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52215029" w14:textId="0A42D583" w:rsidR="000175F2" w:rsidRPr="000E5AF0" w:rsidRDefault="000175F2" w:rsidP="00FB0AE5">
            <w:pPr>
              <w:pStyle w:val="BodyTextIndent2"/>
              <w:spacing w:line="320" w:lineRule="exact"/>
              <w:ind w:hanging="1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502745" w:rsidRPr="00502745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630D0A50" w14:textId="0526144F" w:rsidR="000175F2" w:rsidRPr="000E5AF0" w:rsidRDefault="00502745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504</w:t>
            </w:r>
            <w:r w:rsidR="00C72C57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06517B9A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FF82EE" w14:textId="6D0DD7E1" w:rsidR="000175F2" w:rsidRPr="000E5AF0" w:rsidRDefault="00502745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494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2B4EE94F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59577D" w14:textId="2709A60C" w:rsidR="000175F2" w:rsidRPr="000E5AF0" w:rsidRDefault="00502745" w:rsidP="00B875BF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397</w:t>
            </w:r>
            <w:r w:rsidR="00C72C57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377E1D71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C3C5961" w14:textId="5073165D" w:rsidR="000175F2" w:rsidRPr="000E5AF0" w:rsidRDefault="00502745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385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842</w:t>
            </w:r>
          </w:p>
        </w:tc>
      </w:tr>
      <w:tr w:rsidR="000175F2" w:rsidRPr="00796FCC" w14:paraId="2F44E90F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0A438A1C" w14:textId="77777777" w:rsidR="000175F2" w:rsidRPr="000E5AF0" w:rsidRDefault="000175F2" w:rsidP="00FB0AE5">
            <w:pPr>
              <w:pStyle w:val="BodyTextIndent2"/>
              <w:tabs>
                <w:tab w:val="left" w:pos="564"/>
                <w:tab w:val="left" w:pos="689"/>
              </w:tabs>
              <w:spacing w:line="320" w:lineRule="exact"/>
              <w:ind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C160912" w14:textId="5D370338" w:rsidR="000175F2" w:rsidRPr="000E5AF0" w:rsidRDefault="00502745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27</w:t>
            </w:r>
            <w:r w:rsidR="00E0165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5466DA85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D9F823" w14:textId="5BE40317" w:rsidR="000175F2" w:rsidRPr="000E5AF0" w:rsidRDefault="00502745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28</w:t>
            </w:r>
            <w:r w:rsidR="0097148A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2D1105B2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14533D" w14:textId="309E78FB" w:rsidR="000175F2" w:rsidRPr="000E5AF0" w:rsidRDefault="00502745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21</w:t>
            </w:r>
            <w:r w:rsidR="00E0165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03C9E8E9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F8EA64" w14:textId="2616BED7" w:rsidR="000175F2" w:rsidRPr="000E5AF0" w:rsidRDefault="00502745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22</w:t>
            </w:r>
            <w:r w:rsidR="00712A4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713</w:t>
            </w:r>
          </w:p>
        </w:tc>
      </w:tr>
      <w:tr w:rsidR="000175F2" w:rsidRPr="00796FCC" w14:paraId="39BA0937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01ADC03E" w14:textId="77777777" w:rsidR="000175F2" w:rsidRPr="000E5AF0" w:rsidRDefault="000175F2" w:rsidP="00FB0AE5">
            <w:pPr>
              <w:pStyle w:val="BodyTextIndent2"/>
              <w:spacing w:line="320" w:lineRule="exact"/>
              <w:ind w:hanging="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01B4AB32" w14:textId="605391A9" w:rsidR="000175F2" w:rsidRPr="000E5AF0" w:rsidRDefault="00502745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10</w:t>
            </w:r>
            <w:r w:rsidR="00E0165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0B185823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9FF51" w14:textId="2CB80EDD" w:rsidR="000175F2" w:rsidRPr="000E5AF0" w:rsidRDefault="00502745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10</w:t>
            </w:r>
            <w:r w:rsidR="00712A4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74C49903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2F06DF" w14:textId="15FDD5E6" w:rsidR="000175F2" w:rsidRPr="000E5AF0" w:rsidRDefault="00502745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</w:t>
            </w:r>
            <w:r w:rsidR="00E0165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6827595F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9C92D6" w14:textId="10A44624" w:rsidR="000175F2" w:rsidRPr="000E5AF0" w:rsidRDefault="00502745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</w:t>
            </w:r>
            <w:r w:rsidR="00E83947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371</w:t>
            </w:r>
          </w:p>
        </w:tc>
      </w:tr>
      <w:tr w:rsidR="000175F2" w:rsidRPr="00796FCC" w14:paraId="4B34CCCD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7636EBBC" w14:textId="77777777" w:rsidR="000175F2" w:rsidRPr="000E5AF0" w:rsidRDefault="000175F2" w:rsidP="00FB0AE5">
            <w:pPr>
              <w:pStyle w:val="BodyTextIndent2"/>
              <w:spacing w:line="320" w:lineRule="exact"/>
              <w:ind w:hanging="150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33FE8DE6" w14:textId="366BBF0A" w:rsidR="000175F2" w:rsidRPr="000E5AF0" w:rsidRDefault="00E01656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813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967B1C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FDB0BE" w14:textId="6976F50B" w:rsidR="000175F2" w:rsidRPr="000E5AF0" w:rsidRDefault="00712A40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102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72657C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ABEE4A" w14:textId="55BD3B6F" w:rsidR="000175F2" w:rsidRPr="000E5AF0" w:rsidRDefault="00E01656" w:rsidP="00E01656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813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12EC0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3CB597D" w14:textId="385DA60B" w:rsidR="000175F2" w:rsidRPr="000E5AF0" w:rsidRDefault="00E83947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971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0175F2" w:rsidRPr="00796FCC" w14:paraId="4BE4B3C2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71608ABD" w14:textId="77777777" w:rsidR="000175F2" w:rsidRPr="000E5AF0" w:rsidRDefault="000175F2" w:rsidP="00FB0AE5">
            <w:pPr>
              <w:pStyle w:val="BodyTextIndent2"/>
              <w:spacing w:line="320" w:lineRule="exact"/>
              <w:ind w:left="504" w:hanging="5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757B8" w14:textId="77777777" w:rsidR="000175F2" w:rsidRPr="000E5AF0" w:rsidRDefault="000175F2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CE66A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104FAB" w14:textId="0CB597A2" w:rsidR="000175F2" w:rsidRPr="000E5AF0" w:rsidRDefault="000175F2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CD20D2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FFFE" w14:textId="77777777" w:rsidR="000175F2" w:rsidRPr="000E5AF0" w:rsidRDefault="000175F2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975BD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C68B8F" w14:textId="77777777" w:rsidR="000175F2" w:rsidRPr="000E5AF0" w:rsidRDefault="000175F2" w:rsidP="00B875BF">
            <w:pPr>
              <w:tabs>
                <w:tab w:val="decimal" w:pos="1065"/>
                <w:tab w:val="decimal" w:pos="1116"/>
              </w:tabs>
              <w:spacing w:line="320" w:lineRule="exact"/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1AF474A2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1FD0E5E8" w14:textId="3337D846" w:rsidR="000175F2" w:rsidRPr="000E5AF0" w:rsidRDefault="000175F2" w:rsidP="00FB0AE5">
            <w:pPr>
              <w:pStyle w:val="BodyTextIndent2"/>
              <w:spacing w:line="320" w:lineRule="exact"/>
              <w:ind w:hanging="1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502745" w:rsidRPr="00502745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10B340" w14:textId="6824FBC0" w:rsidR="000175F2" w:rsidRPr="000E5AF0" w:rsidRDefault="00502745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540</w:t>
            </w:r>
            <w:r w:rsidR="00E0165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17B95A0C" w14:textId="77777777" w:rsidR="000175F2" w:rsidRPr="000E5AF0" w:rsidRDefault="000175F2" w:rsidP="00FB0AE5">
            <w:pPr>
              <w:snapToGrid w:val="0"/>
              <w:spacing w:line="320" w:lineRule="exact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C02FE3" w14:textId="16B5C7A7" w:rsidR="000175F2" w:rsidRPr="000E5AF0" w:rsidRDefault="00502745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531</w:t>
            </w:r>
            <w:r w:rsidR="00712A40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034</w:t>
            </w:r>
          </w:p>
        </w:tc>
        <w:tc>
          <w:tcPr>
            <w:tcW w:w="90" w:type="dxa"/>
            <w:shd w:val="clear" w:color="auto" w:fill="auto"/>
          </w:tcPr>
          <w:p w14:paraId="33F9F3C7" w14:textId="77777777" w:rsidR="000175F2" w:rsidRPr="000E5AF0" w:rsidRDefault="000175F2" w:rsidP="00FB0AE5">
            <w:pPr>
              <w:snapToGrid w:val="0"/>
              <w:spacing w:line="320" w:lineRule="exact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09EABE" w14:textId="60CF165E" w:rsidR="000175F2" w:rsidRPr="000E5AF0" w:rsidRDefault="00502745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425</w:t>
            </w:r>
            <w:r w:rsidR="00E01656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727F3F81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16B438D1" w14:textId="51F3A3DC" w:rsidR="000175F2" w:rsidRPr="000E5AF0" w:rsidRDefault="00502745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414</w:t>
            </w:r>
            <w:r w:rsidR="00E83947">
              <w:rPr>
                <w:rFonts w:asciiTheme="majorBidi" w:hAnsiTheme="majorBidi" w:cstheme="majorBidi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lang w:val="en-US"/>
              </w:rPr>
              <w:t>955</w:t>
            </w:r>
          </w:p>
        </w:tc>
      </w:tr>
    </w:tbl>
    <w:p w14:paraId="24C427DA" w14:textId="4FB5857B" w:rsidR="000175F2" w:rsidRPr="00796FCC" w:rsidRDefault="000175F2" w:rsidP="00AD5F6C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หนี้สินผลประโยชน์พนักงานหลังออกจากงานสำหรับ</w:t>
      </w:r>
      <w:r w:rsidRPr="00796FC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66218D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เก้า</w:t>
      </w:r>
      <w:r w:rsidRPr="00796FC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350"/>
        <w:gridCol w:w="90"/>
        <w:gridCol w:w="1350"/>
        <w:gridCol w:w="90"/>
        <w:gridCol w:w="1260"/>
      </w:tblGrid>
      <w:tr w:rsidR="000175F2" w:rsidRPr="00796FCC" w14:paraId="104A1D06" w14:textId="77777777" w:rsidTr="00FB0AE5">
        <w:tc>
          <w:tcPr>
            <w:tcW w:w="3510" w:type="dxa"/>
            <w:shd w:val="clear" w:color="auto" w:fill="auto"/>
            <w:vAlign w:val="bottom"/>
          </w:tcPr>
          <w:p w14:paraId="1439A579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14:paraId="028DCD2E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505165C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F37872F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5F2" w:rsidRPr="00796FCC" w14:paraId="4E9D0D3F" w14:textId="77777777" w:rsidTr="00FB0AE5">
        <w:tc>
          <w:tcPr>
            <w:tcW w:w="3510" w:type="dxa"/>
            <w:shd w:val="clear" w:color="auto" w:fill="auto"/>
            <w:vAlign w:val="bottom"/>
          </w:tcPr>
          <w:p w14:paraId="064827E7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92F8FA7" w14:textId="766A5D9E" w:rsidR="000175F2" w:rsidRPr="00796FCC" w:rsidRDefault="00502745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50A6BF20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7FF1714" w14:textId="1DB1C896" w:rsidR="000175F2" w:rsidRPr="00796FCC" w:rsidRDefault="00502745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002515B0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BDB5FD" w14:textId="48A1EE1C" w:rsidR="000175F2" w:rsidRPr="00796FCC" w:rsidRDefault="00502745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DFB7576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D63430" w14:textId="5426F742" w:rsidR="000175F2" w:rsidRPr="00796FCC" w:rsidRDefault="00502745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F57CF4" w:rsidRPr="00796FCC" w14:paraId="0C138D19" w14:textId="77777777" w:rsidTr="00FB0AE5">
        <w:tc>
          <w:tcPr>
            <w:tcW w:w="3510" w:type="dxa"/>
            <w:shd w:val="clear" w:color="auto" w:fill="auto"/>
          </w:tcPr>
          <w:p w14:paraId="7A1214BB" w14:textId="77777777" w:rsidR="00F57CF4" w:rsidRPr="00796FCC" w:rsidRDefault="00F57CF4" w:rsidP="00F57CF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22B24AE3" w14:textId="456B1C24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37</w:t>
            </w:r>
            <w:r w:rsidR="00F308BA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</w:tcPr>
          <w:p w14:paraId="2CEFB12B" w14:textId="77777777" w:rsidR="00F57CF4" w:rsidRPr="00796FCC" w:rsidRDefault="00F57CF4" w:rsidP="00F57CF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6C9C23" w14:textId="1B0CC2CF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96</w:t>
            </w:r>
          </w:p>
        </w:tc>
        <w:tc>
          <w:tcPr>
            <w:tcW w:w="90" w:type="dxa"/>
          </w:tcPr>
          <w:p w14:paraId="1BAE9234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32BA42C" w14:textId="4C693175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47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0C45D6D9" w14:textId="77777777" w:rsidR="00F57CF4" w:rsidRPr="00796FCC" w:rsidRDefault="00F57CF4" w:rsidP="00F57CF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4FF269" w14:textId="44425752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98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96</w:t>
            </w:r>
          </w:p>
        </w:tc>
      </w:tr>
      <w:tr w:rsidR="00F57CF4" w:rsidRPr="00796FCC" w14:paraId="4F679511" w14:textId="77777777" w:rsidTr="00FB0AE5">
        <w:tc>
          <w:tcPr>
            <w:tcW w:w="3510" w:type="dxa"/>
            <w:shd w:val="clear" w:color="auto" w:fill="auto"/>
          </w:tcPr>
          <w:p w14:paraId="6518C1BC" w14:textId="77777777" w:rsidR="00F57CF4" w:rsidRPr="00796FCC" w:rsidRDefault="00F57CF4" w:rsidP="00F57CF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01CD3858" w14:textId="680657B8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38F742CA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0CA096B" w14:textId="3F2FFDEF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61D803AB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11A0FF" w14:textId="01560024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A5A2ED4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C34CD7" w14:textId="2CF2B86E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</w:tr>
      <w:tr w:rsidR="00F57CF4" w:rsidRPr="00796FCC" w14:paraId="59776668" w14:textId="77777777" w:rsidTr="00FB0AE5">
        <w:tc>
          <w:tcPr>
            <w:tcW w:w="3510" w:type="dxa"/>
            <w:shd w:val="clear" w:color="auto" w:fill="auto"/>
          </w:tcPr>
          <w:p w14:paraId="53CE9985" w14:textId="77777777" w:rsidR="00F57CF4" w:rsidRPr="00796FCC" w:rsidRDefault="00F57CF4" w:rsidP="00F57CF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350" w:type="dxa"/>
          </w:tcPr>
          <w:p w14:paraId="37E4762F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296AE02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9E60C2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BF2F11B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21871C0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D09D87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382885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57CF4" w:rsidRPr="00796FCC" w14:paraId="233D4530" w14:textId="77777777" w:rsidTr="00FB0AE5">
        <w:tc>
          <w:tcPr>
            <w:tcW w:w="3510" w:type="dxa"/>
            <w:shd w:val="clear" w:color="auto" w:fill="auto"/>
          </w:tcPr>
          <w:p w14:paraId="54A099CB" w14:textId="77777777" w:rsidR="00F57CF4" w:rsidRPr="00796FCC" w:rsidRDefault="00F57CF4" w:rsidP="00F57CF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(ขึ้นอยู่กับช่วงอายุของพนักงาน)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3038DDCF" w14:textId="105C5A6E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10A2189B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596B3F2" w14:textId="753F0786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7182293F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754A07" w14:textId="2BF48360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3A5B700" w14:textId="77777777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A4747" w14:textId="3F937419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F57CF4" w:rsidRPr="00796FCC" w14:paraId="35D2F4B0" w14:textId="77777777" w:rsidTr="00FB0AE5">
        <w:tc>
          <w:tcPr>
            <w:tcW w:w="3510" w:type="dxa"/>
            <w:shd w:val="clear" w:color="auto" w:fill="auto"/>
          </w:tcPr>
          <w:p w14:paraId="0094067A" w14:textId="77777777" w:rsidR="00F57CF4" w:rsidRPr="00796FCC" w:rsidRDefault="00F57CF4" w:rsidP="00F57CF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50" w:type="dxa"/>
          </w:tcPr>
          <w:p w14:paraId="49C92719" w14:textId="64C5153C" w:rsidR="00F57CF4" w:rsidRPr="00796FCC" w:rsidRDefault="00F57CF4" w:rsidP="00F57CF4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4EDCD70" w14:textId="77777777" w:rsidR="00F57CF4" w:rsidRPr="00796FCC" w:rsidRDefault="00F57CF4" w:rsidP="00F57CF4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1EF2171" w14:textId="7ED1A21E" w:rsidR="00F57CF4" w:rsidRPr="00796FCC" w:rsidRDefault="00F57CF4" w:rsidP="00F57CF4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7DE2F17F" w14:textId="77777777" w:rsidR="00F57CF4" w:rsidRPr="00796FCC" w:rsidRDefault="00F57CF4" w:rsidP="00F57CF4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6578250" w14:textId="3F698154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662EDD33" w14:textId="77777777" w:rsidR="00F57CF4" w:rsidRPr="00796FCC" w:rsidRDefault="00F57CF4" w:rsidP="00F57CF4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E8D8D3" w14:textId="27E30408" w:rsidR="00F57CF4" w:rsidRPr="00796FCC" w:rsidRDefault="00F57CF4" w:rsidP="00F57CF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502745" w:rsidRPr="00502745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57698FAE" w14:textId="2E7F9420" w:rsidR="000175F2" w:rsidRPr="00B24F4B" w:rsidRDefault="000175F2" w:rsidP="00AD5F6C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/>
        <w:t>ซึ่งมีผลกระทบเพิ่มขึ้น (ลดลง) ต่อมูลค่าปัจจุบันของ</w:t>
      </w:r>
      <w:r w:rsidRPr="00B24F4B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กันยายน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</w:t>
      </w:r>
      <w:r w:rsidR="008C495E" w:rsidRPr="00B24F4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มีดังนี้</w:t>
      </w:r>
    </w:p>
    <w:p w14:paraId="07B9E97F" w14:textId="77777777" w:rsidR="000175F2" w:rsidRPr="000C219A" w:rsidRDefault="000175F2" w:rsidP="000175F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  <w:lang w:val="en-GB"/>
        </w:rPr>
        <w:t xml:space="preserve"> : </w:t>
      </w: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87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5"/>
        <w:gridCol w:w="900"/>
        <w:gridCol w:w="901"/>
        <w:gridCol w:w="918"/>
        <w:gridCol w:w="946"/>
      </w:tblGrid>
      <w:tr w:rsidR="000175F2" w:rsidRPr="00796FCC" w14:paraId="3B838BCF" w14:textId="77777777" w:rsidTr="007D4113">
        <w:trPr>
          <w:cantSplit/>
          <w:trHeight w:val="193"/>
        </w:trPr>
        <w:tc>
          <w:tcPr>
            <w:tcW w:w="5045" w:type="dxa"/>
            <w:vAlign w:val="center"/>
          </w:tcPr>
          <w:p w14:paraId="023F541B" w14:textId="77777777" w:rsidR="000175F2" w:rsidRPr="00CD757E" w:rsidRDefault="000175F2" w:rsidP="0071450F">
            <w:pPr>
              <w:spacing w:line="240" w:lineRule="exact"/>
              <w:ind w:firstLine="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801" w:type="dxa"/>
            <w:gridSpan w:val="2"/>
            <w:vAlign w:val="center"/>
          </w:tcPr>
          <w:p w14:paraId="528A2E4E" w14:textId="77777777" w:rsidR="000175F2" w:rsidRPr="00CD757E" w:rsidRDefault="000175F2" w:rsidP="0071450F">
            <w:pPr>
              <w:spacing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64" w:type="dxa"/>
            <w:gridSpan w:val="2"/>
          </w:tcPr>
          <w:p w14:paraId="1A1F3D68" w14:textId="77777777" w:rsidR="000175F2" w:rsidRPr="00CD757E" w:rsidRDefault="000175F2" w:rsidP="0071450F">
            <w:pPr>
              <w:spacing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5F2" w:rsidRPr="00796FCC" w14:paraId="2F6CC55D" w14:textId="77777777" w:rsidTr="00F90FA8">
        <w:trPr>
          <w:cantSplit/>
          <w:trHeight w:val="112"/>
        </w:trPr>
        <w:tc>
          <w:tcPr>
            <w:tcW w:w="5045" w:type="dxa"/>
            <w:vAlign w:val="center"/>
          </w:tcPr>
          <w:p w14:paraId="4097538C" w14:textId="77777777" w:rsidR="000175F2" w:rsidRPr="00CD757E" w:rsidRDefault="000175F2" w:rsidP="0071450F">
            <w:pPr>
              <w:spacing w:line="26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86D096A" w14:textId="5AFF42CA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1" w:type="dxa"/>
            <w:vAlign w:val="center"/>
          </w:tcPr>
          <w:p w14:paraId="5A0EDC08" w14:textId="0444F3F8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8" w:type="dxa"/>
          </w:tcPr>
          <w:p w14:paraId="071C0569" w14:textId="645029D0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6" w:type="dxa"/>
            <w:vAlign w:val="center"/>
          </w:tcPr>
          <w:p w14:paraId="59085334" w14:textId="7260FDA8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D4711" w:rsidRPr="00796FCC" w14:paraId="3626064D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79772154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A4681E2" w14:textId="41D4FA8E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1" w:type="dxa"/>
            <w:vAlign w:val="center"/>
          </w:tcPr>
          <w:p w14:paraId="2DF1AA5F" w14:textId="77F48822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18" w:type="dxa"/>
          </w:tcPr>
          <w:p w14:paraId="2B21CE3D" w14:textId="4CA37C40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46" w:type="dxa"/>
            <w:vAlign w:val="center"/>
          </w:tcPr>
          <w:p w14:paraId="4AF1B7D3" w14:textId="2AE86164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D4711" w:rsidRPr="00796FCC" w14:paraId="1739BD7E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260A6388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7992B0D" w14:textId="2AF0E8DF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1" w:type="dxa"/>
            <w:vAlign w:val="center"/>
          </w:tcPr>
          <w:p w14:paraId="4A1578F9" w14:textId="53A29972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18" w:type="dxa"/>
          </w:tcPr>
          <w:p w14:paraId="34CECDFC" w14:textId="03D2D540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46" w:type="dxa"/>
            <w:vAlign w:val="center"/>
          </w:tcPr>
          <w:p w14:paraId="7CC11B1A" w14:textId="1CFF0074" w:rsidR="002D4711" w:rsidRPr="00CD757E" w:rsidRDefault="00502745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2D4711" w:rsidRPr="00796FCC" w14:paraId="1F847A45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7ADC4198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00" w:type="dxa"/>
            <w:vAlign w:val="center"/>
          </w:tcPr>
          <w:p w14:paraId="6ECD68FD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5941AD04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47975D13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14DA8DF4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238A7" w:rsidRPr="00796FCC" w14:paraId="657CCDF5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38537E7C" w14:textId="57D8BA8E" w:rsidR="000238A7" w:rsidRPr="00CD757E" w:rsidRDefault="000238A7" w:rsidP="000238A7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502745" w:rsidRPr="00502745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76283795" w14:textId="2AC73679" w:rsidR="000238A7" w:rsidRPr="00CD757E" w:rsidRDefault="00502745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</w:t>
            </w:r>
          </w:p>
        </w:tc>
        <w:tc>
          <w:tcPr>
            <w:tcW w:w="901" w:type="dxa"/>
            <w:vAlign w:val="center"/>
          </w:tcPr>
          <w:p w14:paraId="7FE9357A" w14:textId="07D0560B" w:rsidR="000238A7" w:rsidRPr="00CD757E" w:rsidRDefault="00502745" w:rsidP="000238A7">
            <w:pPr>
              <w:tabs>
                <w:tab w:val="decimal" w:pos="444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vAlign w:val="center"/>
          </w:tcPr>
          <w:p w14:paraId="30B58E52" w14:textId="141470A1" w:rsidR="000238A7" w:rsidRPr="00CD757E" w:rsidRDefault="00502745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28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  <w:tc>
          <w:tcPr>
            <w:tcW w:w="946" w:type="dxa"/>
            <w:vAlign w:val="center"/>
          </w:tcPr>
          <w:p w14:paraId="4021A326" w14:textId="2A0558C1" w:rsidR="000238A7" w:rsidRPr="00CD757E" w:rsidRDefault="00502745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28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</w:tr>
      <w:tr w:rsidR="000238A7" w:rsidRPr="00796FCC" w14:paraId="281E71AF" w14:textId="77777777" w:rsidTr="00F90FA8">
        <w:trPr>
          <w:cantSplit/>
          <w:trHeight w:val="21"/>
        </w:trPr>
        <w:tc>
          <w:tcPr>
            <w:tcW w:w="5045" w:type="dxa"/>
            <w:vAlign w:val="bottom"/>
          </w:tcPr>
          <w:p w14:paraId="7FF61215" w14:textId="49078135" w:rsidR="000238A7" w:rsidRPr="00CD757E" w:rsidRDefault="000238A7" w:rsidP="000238A7">
            <w:pPr>
              <w:spacing w:line="30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502745" w:rsidRPr="00502745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14:paraId="1E20A6EB" w14:textId="29F7F618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1" w:type="dxa"/>
            <w:vAlign w:val="bottom"/>
          </w:tcPr>
          <w:p w14:paraId="65B03F70" w14:textId="6B22BFFD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bottom"/>
          </w:tcPr>
          <w:p w14:paraId="357EA320" w14:textId="36EBF44F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6" w:type="dxa"/>
            <w:vAlign w:val="bottom"/>
          </w:tcPr>
          <w:p w14:paraId="5644CAA1" w14:textId="78196C69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238A7" w:rsidRPr="00796FCC" w14:paraId="2F8C3878" w14:textId="77777777" w:rsidTr="00F90FA8">
        <w:trPr>
          <w:cantSplit/>
          <w:trHeight w:hRule="exact" w:val="67"/>
        </w:trPr>
        <w:tc>
          <w:tcPr>
            <w:tcW w:w="5045" w:type="dxa"/>
            <w:vAlign w:val="center"/>
          </w:tcPr>
          <w:p w14:paraId="32FC0F55" w14:textId="77777777" w:rsidR="000238A7" w:rsidRPr="00CD757E" w:rsidRDefault="000238A7" w:rsidP="000238A7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AE4F1AB" w14:textId="77777777" w:rsidR="000238A7" w:rsidRPr="00CD757E" w:rsidRDefault="000238A7" w:rsidP="000238A7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0C17F308" w14:textId="77777777" w:rsidR="000238A7" w:rsidRPr="00CD757E" w:rsidRDefault="000238A7" w:rsidP="000238A7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0DD33F71" w14:textId="77777777" w:rsidR="000238A7" w:rsidRPr="00CD757E" w:rsidRDefault="000238A7" w:rsidP="000238A7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7C359B1A" w14:textId="77777777" w:rsidR="000238A7" w:rsidRPr="00CD757E" w:rsidRDefault="000238A7" w:rsidP="000238A7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238A7" w:rsidRPr="00796FCC" w14:paraId="71E868AF" w14:textId="77777777" w:rsidTr="00F90FA8">
        <w:trPr>
          <w:cantSplit/>
          <w:trHeight w:hRule="exact" w:val="67"/>
        </w:trPr>
        <w:tc>
          <w:tcPr>
            <w:tcW w:w="5045" w:type="dxa"/>
            <w:vAlign w:val="center"/>
          </w:tcPr>
          <w:p w14:paraId="27A8C5B6" w14:textId="77777777" w:rsidR="000238A7" w:rsidRPr="00CD757E" w:rsidRDefault="000238A7" w:rsidP="000238A7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0B59862" w14:textId="77777777" w:rsidR="000238A7" w:rsidRPr="00CD757E" w:rsidRDefault="000238A7" w:rsidP="000238A7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21A3A319" w14:textId="77777777" w:rsidR="000238A7" w:rsidRPr="00CD757E" w:rsidRDefault="000238A7" w:rsidP="000238A7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1DB4B21A" w14:textId="77777777" w:rsidR="000238A7" w:rsidRPr="00CD757E" w:rsidRDefault="000238A7" w:rsidP="000238A7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382155E1" w14:textId="77777777" w:rsidR="000238A7" w:rsidRPr="00CD757E" w:rsidRDefault="000238A7" w:rsidP="000238A7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238A7" w:rsidRPr="00796FCC" w14:paraId="3ED30F28" w14:textId="77777777" w:rsidTr="00F90FA8">
        <w:trPr>
          <w:cantSplit/>
          <w:trHeight w:hRule="exact" w:val="67"/>
        </w:trPr>
        <w:tc>
          <w:tcPr>
            <w:tcW w:w="5045" w:type="dxa"/>
            <w:vAlign w:val="center"/>
          </w:tcPr>
          <w:p w14:paraId="03A170C4" w14:textId="77777777" w:rsidR="000238A7" w:rsidRPr="00CD757E" w:rsidRDefault="000238A7" w:rsidP="000238A7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36FB2B8" w14:textId="77777777" w:rsidR="000238A7" w:rsidRPr="00CD757E" w:rsidRDefault="000238A7" w:rsidP="000238A7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4F281A6E" w14:textId="77777777" w:rsidR="000238A7" w:rsidRPr="00CD757E" w:rsidRDefault="000238A7" w:rsidP="000238A7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508AC2C7" w14:textId="77777777" w:rsidR="000238A7" w:rsidRPr="00CD757E" w:rsidRDefault="000238A7" w:rsidP="000238A7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765F3DCE" w14:textId="77777777" w:rsidR="000238A7" w:rsidRPr="00CD757E" w:rsidRDefault="000238A7" w:rsidP="000238A7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238A7" w:rsidRPr="00796FCC" w14:paraId="7377DA25" w14:textId="77777777" w:rsidTr="00F90FA8">
        <w:trPr>
          <w:cantSplit/>
          <w:trHeight w:val="182"/>
        </w:trPr>
        <w:tc>
          <w:tcPr>
            <w:tcW w:w="5045" w:type="dxa"/>
            <w:vAlign w:val="center"/>
          </w:tcPr>
          <w:p w14:paraId="315F2F88" w14:textId="77777777" w:rsidR="000238A7" w:rsidRPr="00CD757E" w:rsidRDefault="000238A7" w:rsidP="000238A7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อัตราการเติบโตของเงินเดือน</w:t>
            </w:r>
          </w:p>
        </w:tc>
        <w:tc>
          <w:tcPr>
            <w:tcW w:w="900" w:type="dxa"/>
            <w:vAlign w:val="center"/>
          </w:tcPr>
          <w:p w14:paraId="2BAF4960" w14:textId="77777777" w:rsidR="000238A7" w:rsidRPr="007D4113" w:rsidRDefault="000238A7" w:rsidP="000238A7">
            <w:pPr>
              <w:tabs>
                <w:tab w:val="decimal" w:pos="462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7E9EC0F6" w14:textId="77777777" w:rsidR="000238A7" w:rsidRPr="007D4113" w:rsidRDefault="000238A7" w:rsidP="000238A7">
            <w:pPr>
              <w:tabs>
                <w:tab w:val="decimal" w:pos="462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2B5D9C72" w14:textId="77777777" w:rsidR="000238A7" w:rsidRPr="007D4113" w:rsidRDefault="000238A7" w:rsidP="000238A7">
            <w:pPr>
              <w:tabs>
                <w:tab w:val="decimal" w:pos="410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41479DA7" w14:textId="77777777" w:rsidR="000238A7" w:rsidRPr="007D4113" w:rsidRDefault="000238A7" w:rsidP="000238A7">
            <w:pPr>
              <w:tabs>
                <w:tab w:val="decimal" w:pos="72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238A7" w:rsidRPr="00796FCC" w14:paraId="3FCF6DA6" w14:textId="77777777" w:rsidTr="00F90FA8">
        <w:trPr>
          <w:cantSplit/>
          <w:trHeight w:val="60"/>
        </w:trPr>
        <w:tc>
          <w:tcPr>
            <w:tcW w:w="5045" w:type="dxa"/>
            <w:vAlign w:val="center"/>
          </w:tcPr>
          <w:p w14:paraId="57F8AC69" w14:textId="2AF9C195" w:rsidR="000238A7" w:rsidRPr="00CD757E" w:rsidRDefault="000238A7" w:rsidP="000238A7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อัตราการเติบโตของเงินเดือน - ลดลงร้อยละ </w:t>
            </w:r>
            <w:r w:rsidR="00502745" w:rsidRPr="00502745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79FB126E" w14:textId="4133F470" w:rsidR="000238A7" w:rsidRPr="00CD757E" w:rsidRDefault="000238A7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1" w:type="dxa"/>
            <w:vAlign w:val="center"/>
          </w:tcPr>
          <w:p w14:paraId="2FFF0172" w14:textId="74B9F0E2" w:rsidR="000238A7" w:rsidRPr="00CD757E" w:rsidRDefault="000238A7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center"/>
          </w:tcPr>
          <w:p w14:paraId="64E73313" w14:textId="6B3DEF42" w:rsidR="000238A7" w:rsidRPr="00CD757E" w:rsidRDefault="000238A7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6" w:type="dxa"/>
            <w:vAlign w:val="center"/>
          </w:tcPr>
          <w:p w14:paraId="149F56BE" w14:textId="15395E15" w:rsidR="000238A7" w:rsidRPr="00CD757E" w:rsidRDefault="000238A7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238A7" w:rsidRPr="00796FCC" w14:paraId="7386D51A" w14:textId="77777777" w:rsidTr="00F90FA8">
        <w:trPr>
          <w:cantSplit/>
          <w:trHeight w:val="153"/>
        </w:trPr>
        <w:tc>
          <w:tcPr>
            <w:tcW w:w="5045" w:type="dxa"/>
            <w:vAlign w:val="center"/>
          </w:tcPr>
          <w:p w14:paraId="13AE3CBE" w14:textId="4E3D34C9" w:rsidR="000238A7" w:rsidRPr="00CD757E" w:rsidRDefault="000238A7" w:rsidP="000238A7">
            <w:pPr>
              <w:spacing w:line="32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อัตราการเติบโตของเงินเดือน - เพิ่มขึ้นร้อยละ </w:t>
            </w:r>
            <w:r w:rsidR="00502745" w:rsidRPr="00502745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1E5D0AC9" w14:textId="33E0B846" w:rsidR="000238A7" w:rsidRPr="00CD757E" w:rsidRDefault="00502745" w:rsidP="000238A7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</w:p>
        </w:tc>
        <w:tc>
          <w:tcPr>
            <w:tcW w:w="901" w:type="dxa"/>
            <w:vAlign w:val="center"/>
          </w:tcPr>
          <w:p w14:paraId="7273789D" w14:textId="14BE18DB" w:rsidR="000238A7" w:rsidRPr="00CD757E" w:rsidRDefault="00502745" w:rsidP="000238A7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</w:p>
        </w:tc>
        <w:tc>
          <w:tcPr>
            <w:tcW w:w="918" w:type="dxa"/>
            <w:vAlign w:val="center"/>
          </w:tcPr>
          <w:p w14:paraId="52E716B2" w14:textId="6A0404F5" w:rsidR="000238A7" w:rsidRPr="00CD757E" w:rsidRDefault="00502745" w:rsidP="000238A7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946" w:type="dxa"/>
            <w:vAlign w:val="center"/>
          </w:tcPr>
          <w:p w14:paraId="065E87A7" w14:textId="7F404623" w:rsidR="000238A7" w:rsidRPr="00CD757E" w:rsidRDefault="00502745" w:rsidP="000238A7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</w:p>
        </w:tc>
      </w:tr>
      <w:tr w:rsidR="000238A7" w:rsidRPr="00796FCC" w14:paraId="4B481120" w14:textId="77777777" w:rsidTr="00F90FA8">
        <w:trPr>
          <w:cantSplit/>
          <w:trHeight w:hRule="exact" w:val="163"/>
        </w:trPr>
        <w:tc>
          <w:tcPr>
            <w:tcW w:w="5045" w:type="dxa"/>
            <w:vAlign w:val="center"/>
          </w:tcPr>
          <w:p w14:paraId="16AA3292" w14:textId="77777777" w:rsidR="000238A7" w:rsidRPr="00CD757E" w:rsidRDefault="000238A7" w:rsidP="000238A7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A62C2B7" w14:textId="77777777" w:rsidR="000238A7" w:rsidRPr="007D4113" w:rsidRDefault="000238A7" w:rsidP="000238A7">
            <w:pPr>
              <w:tabs>
                <w:tab w:val="decimal" w:pos="462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59D49862" w14:textId="77777777" w:rsidR="000238A7" w:rsidRPr="007D4113" w:rsidRDefault="000238A7" w:rsidP="000238A7">
            <w:pPr>
              <w:tabs>
                <w:tab w:val="decimal" w:pos="462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4BE6C064" w14:textId="77777777" w:rsidR="000238A7" w:rsidRPr="007D4113" w:rsidRDefault="000238A7" w:rsidP="000238A7">
            <w:pPr>
              <w:tabs>
                <w:tab w:val="decimal" w:pos="410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vAlign w:val="center"/>
          </w:tcPr>
          <w:p w14:paraId="6E6F9F88" w14:textId="77777777" w:rsidR="000238A7" w:rsidRPr="007D4113" w:rsidRDefault="000238A7" w:rsidP="000238A7">
            <w:pPr>
              <w:tabs>
                <w:tab w:val="decimal" w:pos="724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238A7" w:rsidRPr="00796FCC" w14:paraId="3FFC763A" w14:textId="77777777" w:rsidTr="00F90FA8">
        <w:trPr>
          <w:cantSplit/>
          <w:trHeight w:val="117"/>
        </w:trPr>
        <w:tc>
          <w:tcPr>
            <w:tcW w:w="5045" w:type="dxa"/>
            <w:vAlign w:val="center"/>
          </w:tcPr>
          <w:p w14:paraId="26C5E80C" w14:textId="77777777" w:rsidR="000238A7" w:rsidRPr="00CD757E" w:rsidRDefault="000238A7" w:rsidP="000238A7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  <w:vAlign w:val="center"/>
          </w:tcPr>
          <w:p w14:paraId="1163CBA9" w14:textId="77777777" w:rsidR="000238A7" w:rsidRPr="007D4113" w:rsidRDefault="000238A7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3C88C7D2" w14:textId="77777777" w:rsidR="000238A7" w:rsidRPr="007D4113" w:rsidRDefault="000238A7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66668A52" w14:textId="77777777" w:rsidR="000238A7" w:rsidRPr="007D4113" w:rsidRDefault="000238A7" w:rsidP="000238A7">
            <w:pPr>
              <w:tabs>
                <w:tab w:val="decimal" w:pos="410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vAlign w:val="center"/>
          </w:tcPr>
          <w:p w14:paraId="06D54D20" w14:textId="77777777" w:rsidR="000238A7" w:rsidRPr="007D4113" w:rsidRDefault="000238A7" w:rsidP="000238A7">
            <w:pPr>
              <w:tabs>
                <w:tab w:val="decimal" w:pos="724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238A7" w:rsidRPr="00796FCC" w14:paraId="258B1EED" w14:textId="77777777" w:rsidTr="00F90FA8">
        <w:trPr>
          <w:cantSplit/>
          <w:trHeight w:val="162"/>
        </w:trPr>
        <w:tc>
          <w:tcPr>
            <w:tcW w:w="5045" w:type="dxa"/>
            <w:vAlign w:val="center"/>
          </w:tcPr>
          <w:p w14:paraId="53507259" w14:textId="4D069F70" w:rsidR="000238A7" w:rsidRPr="00CD757E" w:rsidRDefault="000238A7" w:rsidP="000238A7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อัตราการหมุนเวียนของพนักงาน - ลดลงร้อยละ </w:t>
            </w:r>
            <w:r w:rsidR="00502745" w:rsidRPr="00502745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503FB405" w14:textId="6F292F9C" w:rsidR="000238A7" w:rsidRPr="00CD757E" w:rsidRDefault="00502745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</w:t>
            </w:r>
          </w:p>
        </w:tc>
        <w:tc>
          <w:tcPr>
            <w:tcW w:w="901" w:type="dxa"/>
            <w:vAlign w:val="center"/>
          </w:tcPr>
          <w:p w14:paraId="36EA0F0A" w14:textId="1B21A768" w:rsidR="000238A7" w:rsidRPr="00CD757E" w:rsidRDefault="00502745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</w:t>
            </w:r>
          </w:p>
        </w:tc>
        <w:tc>
          <w:tcPr>
            <w:tcW w:w="918" w:type="dxa"/>
            <w:vAlign w:val="center"/>
          </w:tcPr>
          <w:p w14:paraId="4C4FC9B3" w14:textId="680F60F2" w:rsidR="000238A7" w:rsidRPr="00CD757E" w:rsidRDefault="00502745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  <w:tc>
          <w:tcPr>
            <w:tcW w:w="946" w:type="dxa"/>
            <w:vAlign w:val="center"/>
          </w:tcPr>
          <w:p w14:paraId="2BF9B46A" w14:textId="76F9477C" w:rsidR="000238A7" w:rsidRPr="00CD757E" w:rsidRDefault="00502745" w:rsidP="000238A7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0238A7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</w:tr>
      <w:tr w:rsidR="000238A7" w:rsidRPr="00796FCC" w14:paraId="78643E00" w14:textId="77777777" w:rsidTr="00F90FA8">
        <w:trPr>
          <w:cantSplit/>
          <w:trHeight w:val="193"/>
        </w:trPr>
        <w:tc>
          <w:tcPr>
            <w:tcW w:w="5045" w:type="dxa"/>
            <w:vAlign w:val="center"/>
          </w:tcPr>
          <w:p w14:paraId="652E2A76" w14:textId="5913C2E3" w:rsidR="000238A7" w:rsidRPr="00CD757E" w:rsidRDefault="000238A7" w:rsidP="000238A7">
            <w:pPr>
              <w:spacing w:line="30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อัตราการหมุนเวียนของพนักงาน - เพิ่มขึ้นร้อยละ </w:t>
            </w:r>
            <w:r w:rsidR="00502745" w:rsidRPr="00502745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371FCBD5" w14:textId="66C070F2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1" w:type="dxa"/>
            <w:vAlign w:val="center"/>
          </w:tcPr>
          <w:p w14:paraId="59DB717C" w14:textId="1AA64248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center"/>
          </w:tcPr>
          <w:p w14:paraId="529D8A59" w14:textId="388D6CAD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6" w:type="dxa"/>
            <w:vAlign w:val="center"/>
          </w:tcPr>
          <w:p w14:paraId="00D14C2E" w14:textId="1B3384F6" w:rsidR="000238A7" w:rsidRPr="00CD757E" w:rsidRDefault="000238A7" w:rsidP="000238A7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0441EC5F" w14:textId="2A6A00A7" w:rsidR="008E1083" w:rsidRPr="00796FCC" w:rsidRDefault="00502745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5AA73AB1" w:rsidR="008E1083" w:rsidRPr="0038662C" w:rsidRDefault="00F75D87" w:rsidP="000175F2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 (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</w:t>
      </w:r>
      <w:r w:rsidR="009D5C11"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ตัดบัญชี ณ 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="000175F2"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DBA97A4" w14:textId="0605412D" w:rsidR="00A6581B" w:rsidRPr="00796FCC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0760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796FCC" w14:paraId="3036B1E0" w14:textId="77777777" w:rsidTr="00323174">
        <w:tc>
          <w:tcPr>
            <w:tcW w:w="3960" w:type="dxa"/>
            <w:shd w:val="clear" w:color="auto" w:fill="auto"/>
          </w:tcPr>
          <w:p w14:paraId="2A586E8F" w14:textId="77777777" w:rsidR="00A6581B" w:rsidRPr="00796FCC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796FCC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566B4E5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796FCC" w14:paraId="513511D3" w14:textId="77777777" w:rsidTr="00323174">
        <w:tc>
          <w:tcPr>
            <w:tcW w:w="3960" w:type="dxa"/>
            <w:shd w:val="clear" w:color="auto" w:fill="auto"/>
          </w:tcPr>
          <w:p w14:paraId="5D1B7045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F0134" w14:textId="652C79F6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4CDDE36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B1E7" w14:textId="49A90320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45FFF2FD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19A85C" w14:textId="66E125AD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5C79B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B6F07F" w14:textId="06B1D38B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796FCC" w14:paraId="22B5F7A3" w14:textId="77777777" w:rsidTr="00323174">
        <w:tc>
          <w:tcPr>
            <w:tcW w:w="3960" w:type="dxa"/>
            <w:shd w:val="clear" w:color="auto" w:fill="auto"/>
          </w:tcPr>
          <w:p w14:paraId="3C62D75D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ECEE24" w14:textId="62D27DED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A78AF6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ECB69D" w14:textId="6BD862F1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267C7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822D2F" w14:textId="4E5DDD97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1E0C4E4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922AF8F" w14:textId="70280AAC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07608" w:rsidRPr="00796FCC" w14:paraId="73483484" w14:textId="77777777" w:rsidTr="00323174">
        <w:tc>
          <w:tcPr>
            <w:tcW w:w="3960" w:type="dxa"/>
            <w:shd w:val="clear" w:color="auto" w:fill="auto"/>
          </w:tcPr>
          <w:p w14:paraId="3D529B71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3BDB0870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0DB93DE9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687D9" w14:textId="05A17C6D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B8EE085" w14:textId="16A37439" w:rsidR="00307608" w:rsidRPr="00796FCC" w:rsidRDefault="00502745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307608" w:rsidRPr="00796FCC" w14:paraId="0870C464" w14:textId="77777777" w:rsidTr="00323174">
        <w:tc>
          <w:tcPr>
            <w:tcW w:w="3960" w:type="dxa"/>
            <w:shd w:val="clear" w:color="auto" w:fill="auto"/>
          </w:tcPr>
          <w:p w14:paraId="3413A2DE" w14:textId="77777777" w:rsidR="00307608" w:rsidRPr="00796FCC" w:rsidRDefault="00307608" w:rsidP="00307608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6E7032BE" w:rsidR="00307608" w:rsidRPr="000808FF" w:rsidRDefault="00502745" w:rsidP="0079389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60</w:t>
            </w:r>
            <w:r w:rsidR="000238A7" w:rsidRPr="000808F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566947" w14:textId="3F45ECCE" w:rsidR="00307608" w:rsidRPr="000808FF" w:rsidRDefault="00502745" w:rsidP="00CD507B">
            <w:pPr>
              <w:tabs>
                <w:tab w:val="decimal" w:pos="990"/>
              </w:tabs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33</w:t>
            </w:r>
            <w:r w:rsidR="00307608" w:rsidRPr="000808F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2D4F8CB" w14:textId="304F0386" w:rsidR="00307608" w:rsidRPr="000808FF" w:rsidRDefault="00502745" w:rsidP="0079389F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0238A7" w:rsidRPr="000808F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6C511E" w14:textId="158DD156" w:rsidR="00307608" w:rsidRPr="00796FCC" w:rsidRDefault="00307608" w:rsidP="00CD507B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07608" w:rsidRPr="00796FCC" w14:paraId="1F01B968" w14:textId="77777777" w:rsidTr="00323174">
        <w:tc>
          <w:tcPr>
            <w:tcW w:w="3960" w:type="dxa"/>
            <w:shd w:val="clear" w:color="auto" w:fill="auto"/>
          </w:tcPr>
          <w:p w14:paraId="692AF7A8" w14:textId="520DEA14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58558433" w:rsidR="00307608" w:rsidRPr="000808FF" w:rsidRDefault="000238A7" w:rsidP="00CB10DE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0808FF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4</w:t>
            </w:r>
            <w:r w:rsidRPr="000808FF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595</w:t>
            </w:r>
            <w:r w:rsidRPr="000808F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78127836" w:rsidR="00307608" w:rsidRPr="000808FF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0808FF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36</w:t>
            </w:r>
            <w:r w:rsidRPr="000808FF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096</w:t>
            </w:r>
            <w:r w:rsidRPr="000808F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16544896" w:rsidR="00307608" w:rsidRPr="000808FF" w:rsidRDefault="000238A7" w:rsidP="00881677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 w:rsidRPr="000808F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11C5C984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07608" w:rsidRPr="00796FCC" w14:paraId="41E24F84" w14:textId="77777777" w:rsidTr="00323174">
        <w:tc>
          <w:tcPr>
            <w:tcW w:w="3960" w:type="dxa"/>
            <w:shd w:val="clear" w:color="auto" w:fill="auto"/>
          </w:tcPr>
          <w:p w14:paraId="20328A3F" w14:textId="134606AB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2D00E67E" w:rsidR="00307608" w:rsidRPr="000808FF" w:rsidRDefault="00502745" w:rsidP="0079389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56</w:t>
            </w:r>
            <w:r w:rsidR="000238A7" w:rsidRPr="000808F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516EADFF" w:rsidR="00307608" w:rsidRPr="000808FF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0808FF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</w:t>
            </w:r>
            <w:r w:rsidRPr="000808FF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121</w:t>
            </w:r>
            <w:r w:rsidRPr="000808F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57332D70" w:rsidR="00307608" w:rsidRPr="000808FF" w:rsidRDefault="00502745" w:rsidP="0079389F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0238A7" w:rsidRPr="000808F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3C4E45EE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0B768EF2" w14:textId="338BC782" w:rsidR="008E1083" w:rsidRPr="00796FCC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9C0AF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796FCC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796FC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796FC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796FCC" w14:paraId="1F231216" w14:textId="77777777" w:rsidTr="003B30A2">
        <w:tc>
          <w:tcPr>
            <w:tcW w:w="4680" w:type="dxa"/>
            <w:shd w:val="clear" w:color="auto" w:fill="auto"/>
          </w:tcPr>
          <w:p w14:paraId="286D833C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06D5E" w14:textId="32C931AF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480571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A99B9B6" w14:textId="69D7F64E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  <w:shd w:val="clear" w:color="auto" w:fill="auto"/>
          </w:tcPr>
          <w:p w14:paraId="0676695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B3E981" w14:textId="7DD33523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14:paraId="1C11A480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E08389" w14:textId="0408F401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796FCC" w14:paraId="1AEB5D04" w14:textId="77777777" w:rsidTr="003B30A2">
        <w:tc>
          <w:tcPr>
            <w:tcW w:w="4680" w:type="dxa"/>
            <w:shd w:val="clear" w:color="auto" w:fill="auto"/>
          </w:tcPr>
          <w:p w14:paraId="6062D0E1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F42ADE" w14:textId="2956A90B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71D6C6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D47884" w14:textId="1ABC32B4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  <w:shd w:val="clear" w:color="auto" w:fill="auto"/>
          </w:tcPr>
          <w:p w14:paraId="38205CA2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8E9648" w14:textId="1C92A8DF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79" w:type="dxa"/>
            <w:shd w:val="clear" w:color="auto" w:fill="auto"/>
          </w:tcPr>
          <w:p w14:paraId="1528236C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E3A2DA" w14:textId="5FE72210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796FCC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30EA5297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5A5CF2DC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4EAE3DB7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2FF04D03" w:rsidR="009C0AF4" w:rsidRPr="00796FCC" w:rsidRDefault="00502745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C0AF4" w:rsidRPr="00796FCC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9C0AF4" w:rsidRPr="00796FCC" w:rsidRDefault="009C0AF4" w:rsidP="009C0AF4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82152" w:rsidRPr="00796FCC" w14:paraId="42AACB03" w14:textId="77777777" w:rsidTr="003B30A2">
        <w:tc>
          <w:tcPr>
            <w:tcW w:w="4680" w:type="dxa"/>
            <w:shd w:val="clear" w:color="auto" w:fill="auto"/>
          </w:tcPr>
          <w:p w14:paraId="29CA6DA3" w14:textId="77777777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02B9EFAA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627F113B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E82152" w:rsidRPr="00796FCC" w:rsidRDefault="00E82152" w:rsidP="00E82152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5B00E744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02A64608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</w:tr>
      <w:tr w:rsidR="00E82152" w:rsidRPr="00796FCC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68B2C30B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28F6C434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451DF910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130A76EC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</w:p>
        </w:tc>
      </w:tr>
      <w:tr w:rsidR="00E82152" w:rsidRPr="00796FCC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64757A91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5A662F52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408A5F76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46A6DDAB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</w:tr>
      <w:tr w:rsidR="00E82152" w:rsidRPr="00796FCC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5744EFC2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70105403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38F843F1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3E1C103B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</w:tr>
      <w:tr w:rsidR="00E82152" w:rsidRPr="00796FCC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4CA40BEE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66679594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2FA316F8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E82152" w:rsidRPr="00796FCC" w:rsidRDefault="00E82152" w:rsidP="00E821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5DFFD0E9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</w:tr>
      <w:tr w:rsidR="00E82152" w:rsidRPr="00796FCC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172379E5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16E55399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79D0AFDD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495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328C7DC6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864</w:t>
            </w:r>
          </w:p>
        </w:tc>
      </w:tr>
      <w:tr w:rsidR="00E82152" w:rsidRPr="00796FCC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18C8AC86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46A64824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17E0CC62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72ED049A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</w:tr>
      <w:tr w:rsidR="00E82152" w:rsidRPr="00796FCC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5BE3662E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E82152" w:rsidRPr="00796FCC" w:rsidRDefault="00E82152" w:rsidP="00E82152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45190B04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60655DF6" w:rsidR="00E82152" w:rsidRPr="00796FCC" w:rsidRDefault="00502745" w:rsidP="00E82152">
            <w:pPr>
              <w:tabs>
                <w:tab w:val="decimal" w:pos="93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E821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E82152" w:rsidRPr="00796FCC" w:rsidRDefault="00E82152" w:rsidP="00E82152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044F0148" w:rsidR="00E82152" w:rsidRPr="00796FCC" w:rsidRDefault="00502745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E82152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</w:p>
        </w:tc>
      </w:tr>
      <w:tr w:rsidR="00E82152" w:rsidRPr="00796FCC" w14:paraId="2E666600" w14:textId="77777777" w:rsidTr="003B30A2">
        <w:tc>
          <w:tcPr>
            <w:tcW w:w="4680" w:type="dxa"/>
            <w:shd w:val="clear" w:color="auto" w:fill="auto"/>
          </w:tcPr>
          <w:p w14:paraId="4F26011C" w14:textId="1F375BBD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E82152" w:rsidRPr="00796FCC" w:rsidRDefault="00E82152" w:rsidP="00E82152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E82152" w:rsidRPr="00796FCC" w:rsidRDefault="00E82152" w:rsidP="00E82152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E82152" w:rsidRPr="00796FCC" w:rsidRDefault="00E82152" w:rsidP="00E82152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82152" w:rsidRPr="00796FCC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E82152" w:rsidRPr="00796FCC" w:rsidRDefault="00E82152" w:rsidP="00E821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7EF1DE4D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E82152" w:rsidRPr="00796FCC" w:rsidRDefault="00E82152" w:rsidP="00E82152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78692785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E82152" w:rsidRPr="00796FCC" w:rsidRDefault="00E82152" w:rsidP="00E8215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783C49E3" w:rsidR="00E82152" w:rsidRPr="00796FCC" w:rsidRDefault="00E82152" w:rsidP="000031A3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E82152" w:rsidRPr="00796FCC" w:rsidRDefault="00E82152" w:rsidP="00E82152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2090BA12" w:rsidR="00E82152" w:rsidRPr="00796FCC" w:rsidRDefault="00E82152" w:rsidP="00E82152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82152" w:rsidRPr="00796FCC" w14:paraId="5D8876C2" w14:textId="77777777" w:rsidTr="003B30A2">
        <w:tc>
          <w:tcPr>
            <w:tcW w:w="4680" w:type="dxa"/>
            <w:shd w:val="clear" w:color="auto" w:fill="auto"/>
          </w:tcPr>
          <w:p w14:paraId="163731BE" w14:textId="2E1D5D78" w:rsidR="00E82152" w:rsidRPr="00796FCC" w:rsidRDefault="00E82152" w:rsidP="00E82152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796FC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E82152" w:rsidRPr="00796FCC" w:rsidRDefault="00E82152" w:rsidP="00E8215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82152" w:rsidRPr="00796FCC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E82152" w:rsidRPr="00796FCC" w:rsidRDefault="00E82152" w:rsidP="00E82152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1448EC6D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77B4C544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2D520776" w:rsidR="00E82152" w:rsidRPr="00796FCC" w:rsidRDefault="00E82152" w:rsidP="00E82152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1DBC8111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82152" w:rsidRPr="00796FCC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E82152" w:rsidRPr="00796FCC" w:rsidRDefault="00E82152" w:rsidP="00E82152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E82152" w:rsidRPr="00796FCC" w:rsidRDefault="00E82152" w:rsidP="00E8215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82152" w:rsidRPr="00796FCC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E82152" w:rsidRPr="00796FCC" w:rsidRDefault="00E82152" w:rsidP="00E82152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384CD746" w:rsidR="00E82152" w:rsidRPr="000808FF" w:rsidRDefault="00E82152" w:rsidP="00DD59BF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 w:rsidRPr="000808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E82152" w:rsidRPr="000808FF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3E585799" w:rsidR="00E82152" w:rsidRPr="000808FF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0808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E82152" w:rsidRPr="000808FF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4695B707" w:rsidR="00E82152" w:rsidRPr="000808FF" w:rsidRDefault="00E82152" w:rsidP="00DD59BF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08F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202</w:t>
            </w:r>
            <w:r w:rsidR="00DD59BF" w:rsidRPr="000808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108</w:t>
            </w:r>
            <w:r w:rsidRPr="000808F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546DAA5B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82152" w:rsidRPr="00796FCC" w14:paraId="0608024A" w14:textId="77777777" w:rsidTr="003B30A2">
        <w:tc>
          <w:tcPr>
            <w:tcW w:w="4680" w:type="dxa"/>
            <w:shd w:val="clear" w:color="auto" w:fill="auto"/>
          </w:tcPr>
          <w:p w14:paraId="6F384866" w14:textId="63809B21" w:rsidR="00E82152" w:rsidRPr="00796FCC" w:rsidRDefault="00E82152" w:rsidP="00E82152">
            <w:pPr>
              <w:ind w:left="99" w:firstLine="81"/>
              <w:rPr>
                <w:rFonts w:ascii="Angsana New" w:hAnsi="Angsana New" w:cstheme="minorBidi"/>
                <w:sz w:val="24"/>
                <w:szCs w:val="24"/>
                <w:cs/>
              </w:rPr>
            </w:pPr>
            <w:r w:rsidRPr="000F059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58F8F507" w:rsidR="00E82152" w:rsidRPr="000808FF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0808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E82152" w:rsidRPr="000808FF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7C0EA9FA" w:rsidR="00E82152" w:rsidRPr="000808FF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0808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075</w:t>
            </w: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E82152" w:rsidRPr="000808FF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7C8EF749" w:rsidR="00E82152" w:rsidRPr="000808FF" w:rsidRDefault="00E82152" w:rsidP="00E82152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08F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Pr="000808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836</w:t>
            </w:r>
            <w:r w:rsidRPr="000808F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76993EBF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82152" w:rsidRPr="00796FCC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E82152" w:rsidRPr="00796FCC" w:rsidRDefault="00E82152" w:rsidP="00E82152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7827FDCC" w:rsidR="00E82152" w:rsidRPr="000808FF" w:rsidRDefault="00502745" w:rsidP="00DD59BF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E82152" w:rsidRPr="000808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E82152" w:rsidRPr="000808FF" w:rsidRDefault="00E82152" w:rsidP="00E82152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64AFEF2E" w:rsidR="00E82152" w:rsidRPr="000808FF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808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Pr="000808F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E82152" w:rsidRPr="000808FF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3F15C6E1" w:rsidR="00E82152" w:rsidRPr="000808FF" w:rsidRDefault="00502745" w:rsidP="00DD59BF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E82152" w:rsidRPr="000808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E82152" w:rsidRPr="00796FCC" w:rsidRDefault="00E82152" w:rsidP="00E8215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23299D8A" w:rsidR="00E82152" w:rsidRPr="00796FCC" w:rsidRDefault="00E82152" w:rsidP="00E821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B8AE7EA" w14:textId="77777777" w:rsidR="006C1E1C" w:rsidRDefault="006C1E1C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24E0F9" w14:textId="2B1263C9" w:rsidR="008E1083" w:rsidRPr="00796FCC" w:rsidRDefault="008E1083" w:rsidP="00F60735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รายการเคลื่อนไหวของสินทรัพย์และหนี้สินภาษีเงินได้รอกา</w:t>
      </w:r>
      <w:r w:rsidR="00F15105" w:rsidRPr="00796FC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</w:t>
      </w:r>
      <w:r w:rsidR="00B1143A" w:rsidRPr="00796FCC">
        <w:rPr>
          <w:rFonts w:ascii="Angsana New" w:hAnsi="Angsana New" w:cs="Angsana New" w:hint="cs"/>
          <w:sz w:val="32"/>
          <w:szCs w:val="32"/>
          <w:cs/>
        </w:rPr>
        <w:t>งวด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796FCC" w:rsidRDefault="00995F69" w:rsidP="004660AE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4" w:name="_Hlk106884583"/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2310D4" w:rsidRPr="00796FCC" w14:paraId="6CC55CDC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B4BBD5F" w14:textId="77777777" w:rsidR="002310D4" w:rsidRPr="00796FCC" w:rsidRDefault="002310D4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7613B2F5" w14:textId="20710574" w:rsidR="002310D4" w:rsidRPr="00796FCC" w:rsidRDefault="002310D4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796FCC" w14:paraId="24CFCAE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8860C36" w14:textId="77777777" w:rsidR="002310D4" w:rsidRPr="00796FCC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8F53FB" w14:textId="64D40ED2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A9567EC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0C0BB3A" w14:textId="36496F3F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CDB6886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45CF52" w14:textId="3A3D9F60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92F5354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15CEBD3" w14:textId="577ACF82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796FCC" w14:paraId="65F37F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A884780" w14:textId="77777777" w:rsidR="002310D4" w:rsidRPr="00796FCC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BE2C7" w14:textId="2A6F892F" w:rsidR="002310D4" w:rsidRPr="00796FCC" w:rsidRDefault="00502745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73A7A7A2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D6ECAA" w14:textId="77777777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2D41DE25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2F4079C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6D4D82A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2306731" w14:textId="40F2C986" w:rsidR="002310D4" w:rsidRPr="00796FCC" w:rsidRDefault="00502745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2310D4" w:rsidRPr="00796FCC" w14:paraId="47CC3C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97D42E9" w14:textId="77777777" w:rsidR="002310D4" w:rsidRPr="00796FCC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7CC79F" w14:textId="3B52B17F" w:rsidR="002310D4" w:rsidRPr="00796FCC" w:rsidRDefault="00502745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7F031CF0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57A1EE5" w14:textId="77777777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9000CD6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938D3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5105AA47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49659F" w14:textId="604B640D" w:rsidR="002310D4" w:rsidRPr="00796FCC" w:rsidRDefault="00502745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2310D4" w:rsidRPr="00796FCC" w14:paraId="0A517AE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3C9A6E" w14:textId="28839AA7" w:rsidR="002310D4" w:rsidRPr="00796FCC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BFD2661" w14:textId="77777777" w:rsidR="002310D4" w:rsidRPr="00796FCC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9B64ED4" w14:textId="77777777" w:rsidR="002310D4" w:rsidRPr="00796FCC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ACA99" w14:textId="77777777" w:rsidR="002310D4" w:rsidRPr="00796FCC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D3B102C" w14:textId="77777777" w:rsidR="002310D4" w:rsidRPr="00796FCC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DE8317E" w14:textId="77777777" w:rsidR="002310D4" w:rsidRPr="00796FCC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FBF8083" w14:textId="77777777" w:rsidR="002310D4" w:rsidRPr="00796FCC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FFFFB1E" w14:textId="77777777" w:rsidR="002310D4" w:rsidRPr="00796FCC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1143A" w:rsidRPr="00796FCC" w14:paraId="6E47E0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2E5A572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6F08EDF6" w14:textId="0550DDA3" w:rsidR="00B1143A" w:rsidRPr="00796FCC" w:rsidRDefault="00502745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49DF7C5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2AF697F7" w:rsidR="00B1143A" w:rsidRPr="00796FCC" w:rsidRDefault="005027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5C10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3C6DA2" w14:textId="77777777" w:rsidR="00B1143A" w:rsidRPr="00796FCC" w:rsidRDefault="00B1143A" w:rsidP="00B1143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4689BC" w14:textId="5B742EE3" w:rsidR="00B1143A" w:rsidRPr="00796FCC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C1EDFBD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4251C6" w14:textId="524B6B8F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01137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952</w:t>
            </w:r>
          </w:p>
        </w:tc>
      </w:tr>
      <w:tr w:rsidR="00B1143A" w:rsidRPr="00796FCC" w14:paraId="25B3B36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6848068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343EEAFA" w14:textId="789CD496" w:rsidR="00B1143A" w:rsidRPr="00796FCC" w:rsidRDefault="00502745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94073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2EF152F3" w:rsidR="00B1143A" w:rsidRPr="00796FCC" w:rsidRDefault="005C10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2DB536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A8D9F93" w14:textId="133793B5" w:rsidR="00B1143A" w:rsidRPr="00796FCC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62FA4C5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045EC0" w14:textId="49F82F64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</w:p>
        </w:tc>
      </w:tr>
      <w:tr w:rsidR="00B1143A" w:rsidRPr="00796FCC" w14:paraId="4D97EE4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6B7D04E" w14:textId="24CF03B2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4BF17B3" w14:textId="70ABB9A9" w:rsidR="00B1143A" w:rsidRPr="00796FCC" w:rsidRDefault="00502745" w:rsidP="00654FC7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FD2649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7B2ACE4" w14:textId="6A9CB30B" w:rsidR="00B1143A" w:rsidRPr="00796FCC" w:rsidRDefault="005C10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C9F6FA9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B8B6F26" w14:textId="562A470B" w:rsidR="00B1143A" w:rsidRPr="00796FCC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F33ECF5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616390F" w14:textId="66776C88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</w:tr>
      <w:tr w:rsidR="00B1143A" w:rsidRPr="00796FCC" w14:paraId="7D8CBFE6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028FB3" w14:textId="29744739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94F8AF7" w14:textId="7EC7A9EE" w:rsidR="00B1143A" w:rsidRPr="00796FCC" w:rsidRDefault="00502745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B92DD6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C4490AE" w14:textId="69F6F380" w:rsidR="00B1143A" w:rsidRPr="00796FCC" w:rsidRDefault="005027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6F6283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5232CCE" w14:textId="2EF444FE" w:rsidR="00B1143A" w:rsidRPr="00796FCC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17AC65C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E188400" w14:textId="3D56CCFD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01137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</w:p>
        </w:tc>
      </w:tr>
      <w:tr w:rsidR="00B1143A" w:rsidRPr="00796FCC" w14:paraId="310DD875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CC059CD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A41E896" w14:textId="1159564B" w:rsidR="00B1143A" w:rsidRPr="00796FCC" w:rsidRDefault="00502745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4978A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1BB1AC4A" w:rsidR="00B1143A" w:rsidRPr="00796FCC" w:rsidRDefault="005C10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52E939C" w14:textId="77777777" w:rsidR="00B1143A" w:rsidRPr="00796FCC" w:rsidRDefault="00B1143A" w:rsidP="00B1143A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E1A448" w14:textId="6C078F80" w:rsidR="00B1143A" w:rsidRPr="00796FCC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4B7A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22503C2" w14:textId="4075A192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1137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</w:p>
        </w:tc>
      </w:tr>
      <w:tr w:rsidR="00B1143A" w:rsidRPr="00796FCC" w14:paraId="44E4E7B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B35D612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B625B03" w14:textId="7876AD19" w:rsidR="00B1143A" w:rsidRPr="00796FCC" w:rsidRDefault="00502745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74A604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187AB0BB" w:rsidR="00B1143A" w:rsidRPr="00796FCC" w:rsidRDefault="005027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5C10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9B6E67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EE72303" w14:textId="7919096C" w:rsidR="00B1143A" w:rsidRPr="00796FCC" w:rsidRDefault="005C1045" w:rsidP="00991497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436E968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8E9B34" w14:textId="3FFDE4FD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</w:t>
            </w:r>
            <w:r w:rsidR="0001137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</w:tr>
      <w:tr w:rsidR="00B1143A" w:rsidRPr="00796FCC" w14:paraId="51FABC93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323A4AE" w14:textId="457F791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9717B48" w14:textId="51D96B2E" w:rsidR="00B1143A" w:rsidRPr="00796FCC" w:rsidRDefault="00502745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1934B5B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9F81" w14:textId="5C23F697" w:rsidR="00B1143A" w:rsidRPr="00796FCC" w:rsidRDefault="005027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5C10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DF9C93E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2AA2967" w14:textId="508B720A" w:rsidR="00B1143A" w:rsidRPr="00796FCC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503165B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27D74E7" w14:textId="7C0DBDB4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01137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</w:tr>
      <w:tr w:rsidR="00B1143A" w:rsidRPr="00796FCC" w14:paraId="0156A7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9B334D" w14:textId="5215B3F2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90BCB32" w14:textId="122D34D0" w:rsidR="00B1143A" w:rsidRPr="00796FCC" w:rsidRDefault="00502745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47EF5D0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71839F90" w:rsidR="00B1143A" w:rsidRPr="00796FCC" w:rsidRDefault="005027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5C10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742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C7F1C19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365ACCC" w14:textId="10A2C293" w:rsidR="00B1143A" w:rsidRPr="00796FCC" w:rsidRDefault="005C1045" w:rsidP="00B1143A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A2CD0D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45518E" w14:textId="3B676521" w:rsidR="00B1143A" w:rsidRPr="00796FCC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  <w:r w:rsidR="0001137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</w:p>
        </w:tc>
      </w:tr>
      <w:tr w:rsidR="00B1143A" w:rsidRPr="00796FCC" w14:paraId="365850E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559D074" w14:textId="7A87E33A" w:rsidR="00B1143A" w:rsidRPr="00796FCC" w:rsidRDefault="0056374C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19ED8CB" w14:textId="4E378681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5EFB7BF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BF40" w14:textId="298D1819" w:rsidR="00B1143A" w:rsidRPr="00796FCC" w:rsidRDefault="00B1143A" w:rsidP="00B1143A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7DE22D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5AAFB8" w14:textId="2AE836DA" w:rsidR="00B1143A" w:rsidRPr="00796FCC" w:rsidRDefault="00B1143A" w:rsidP="00B1143A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713D160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BB8A9D6" w14:textId="70F6E27B" w:rsidR="00B1143A" w:rsidRPr="00796FCC" w:rsidRDefault="00B1143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1143A" w:rsidRPr="004D2987" w14:paraId="5DBD311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BEDCBD5" w14:textId="5B5679F3" w:rsidR="00B1143A" w:rsidRPr="00796FCC" w:rsidRDefault="00B1143A" w:rsidP="00B1143A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7CB1917A" w14:textId="0B194793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26F320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EB91" w14:textId="67D8DC66" w:rsidR="00B1143A" w:rsidRPr="00796FCC" w:rsidRDefault="005C1045" w:rsidP="00054F55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DEE474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FEF1A9F" w14:textId="3DAB63F8" w:rsidR="00B1143A" w:rsidRPr="00796FCC" w:rsidRDefault="003F440B" w:rsidP="003F440B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2DD0F7E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405CE04" w14:textId="790A8AA1" w:rsidR="00B1143A" w:rsidRPr="00796FCC" w:rsidRDefault="00011379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6E1593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10A021E" w14:textId="3D6B1A97" w:rsidR="00B1143A" w:rsidRPr="00796FCC" w:rsidRDefault="0056374C" w:rsidP="00B1143A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8000579" w14:textId="77777777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3DEE539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0C959E" w14:textId="77777777" w:rsidR="00B1143A" w:rsidRPr="00796FCC" w:rsidRDefault="00B1143A" w:rsidP="00B1143A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2D4CD66" w14:textId="77777777" w:rsidR="00B1143A" w:rsidRPr="00796FCC" w:rsidRDefault="00B1143A" w:rsidP="00B1143A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8D8BDC2" w14:textId="66AFC0FE" w:rsidR="00B1143A" w:rsidRPr="00796FCC" w:rsidRDefault="00B1143A" w:rsidP="00B1143A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DF4B77B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AA6DA67" w14:textId="77777777" w:rsidR="00B1143A" w:rsidRPr="00796FCC" w:rsidRDefault="00B1143A" w:rsidP="00B1143A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1143A" w:rsidRPr="00796FCC" w14:paraId="51262A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CC9BAD2" w14:textId="15830AE9" w:rsidR="00B1143A" w:rsidRPr="00796FCC" w:rsidRDefault="00B1143A" w:rsidP="00B1143A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210F236" w14:textId="662C0939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F28FF5A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2D8CB61" w14:textId="40DFD9CF" w:rsidR="00B1143A" w:rsidRPr="00796FCC" w:rsidRDefault="005C10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1FF1E1B" w14:textId="77777777" w:rsidR="00B1143A" w:rsidRPr="00796FCC" w:rsidRDefault="00B1143A" w:rsidP="00B1143A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32D1CA" w14:textId="4F0F4C2E" w:rsidR="00B1143A" w:rsidRPr="00796FCC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7265E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6756811" w14:textId="2D51B202" w:rsidR="00B1143A" w:rsidRPr="00796FCC" w:rsidRDefault="00011379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1EB1E7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0477205" w14:textId="7187D939" w:rsidR="00B1143A" w:rsidRPr="00796FCC" w:rsidRDefault="0056374C" w:rsidP="00B1143A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FEE0ED3" w14:textId="77777777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ABB626F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BC157D" w14:textId="77777777" w:rsidR="00B1143A" w:rsidRPr="00796FCC" w:rsidRDefault="00B1143A" w:rsidP="00B1143A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7913C17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BB3CD6" w14:textId="77777777" w:rsidR="00B1143A" w:rsidRPr="00796FCC" w:rsidRDefault="00B1143A" w:rsidP="00B1143A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F19A899" w14:textId="77777777" w:rsidR="00B1143A" w:rsidRPr="00796FCC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675E10A8" w14:textId="77777777" w:rsidR="00B1143A" w:rsidRPr="00796FCC" w:rsidRDefault="00B1143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1143A" w:rsidRPr="00796FCC" w14:paraId="44EE364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9F9DEC0" w14:textId="3C346CBF" w:rsidR="00B1143A" w:rsidRPr="00796FCC" w:rsidRDefault="00B1143A" w:rsidP="00B1143A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71E33D58" w14:textId="73061496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B551C1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80E2B77" w14:textId="2802938F" w:rsidR="00B1143A" w:rsidRPr="00796FCC" w:rsidRDefault="005C1045" w:rsidP="00B1143A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A6193F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9235562" w14:textId="6D32D359" w:rsidR="00B1143A" w:rsidRPr="004D7137" w:rsidRDefault="00502745" w:rsidP="008D2EE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5C1045"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06" w:type="dxa"/>
          </w:tcPr>
          <w:p w14:paraId="3B8F8617" w14:textId="77777777" w:rsidR="00B1143A" w:rsidRPr="004D7137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880EC18" w14:textId="218035EB" w:rsidR="00B1143A" w:rsidRPr="004D7137" w:rsidRDefault="00011379" w:rsidP="008D2EE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192</w:t>
            </w:r>
            <w:r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7AE69D04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46C8768" w14:textId="12F4B238" w:rsidR="00B1143A" w:rsidRPr="00796FCC" w:rsidRDefault="00B1143A" w:rsidP="00B1143A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293A27C" w14:textId="5DBC5326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CD32B4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F1F246A" w14:textId="4D946A2D" w:rsidR="00B1143A" w:rsidRPr="00796FCC" w:rsidRDefault="000965AE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C10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994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C5058B" w14:textId="77777777" w:rsidR="00B1143A" w:rsidRPr="00796FCC" w:rsidRDefault="00B1143A" w:rsidP="00B1143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9729C41" w14:textId="5A67CEC5" w:rsidR="00B1143A" w:rsidRPr="004D7137" w:rsidRDefault="005C1045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6CE165FE" w14:textId="77777777" w:rsidR="00B1143A" w:rsidRPr="004D7137" w:rsidRDefault="00B1143A" w:rsidP="00B1143A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7BB638B" w14:textId="6A12E60C" w:rsidR="00B1143A" w:rsidRPr="004D7137" w:rsidRDefault="00011379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  <w:r w:rsidRPr="004D71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50B06F5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7C500CE" w14:textId="6D5160CC" w:rsidR="00B1143A" w:rsidRPr="00796FCC" w:rsidRDefault="00B1143A" w:rsidP="00B1143A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CD17B" w14:textId="54D27BFD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5BD0BB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78C833F9" w:rsidR="00B1143A" w:rsidRPr="00796FCC" w:rsidRDefault="00502745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0965A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6B219" w14:textId="77777777" w:rsidR="00B1143A" w:rsidRPr="00796FCC" w:rsidRDefault="00B1143A" w:rsidP="00B1143A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4CD66083" w:rsidR="00B1143A" w:rsidRPr="004D7137" w:rsidRDefault="00502745" w:rsidP="008D2EE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0965AE"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06" w:type="dxa"/>
          </w:tcPr>
          <w:p w14:paraId="61807B32" w14:textId="77777777" w:rsidR="00B1143A" w:rsidRPr="004D7137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58E69DA4" w:rsidR="00B1143A" w:rsidRPr="004D7137" w:rsidRDefault="00502745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8D2EEC" w:rsidRPr="004D71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</w:p>
        </w:tc>
      </w:tr>
    </w:tbl>
    <w:bookmarkEnd w:id="4"/>
    <w:p w14:paraId="2CF480F7" w14:textId="04711981" w:rsidR="00026B3B" w:rsidRPr="00796FCC" w:rsidRDefault="00026B3B" w:rsidP="00026B3B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026B3B" w:rsidRPr="00796FCC" w14:paraId="114ACFAE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045B66" w14:textId="77777777" w:rsidR="00026B3B" w:rsidRPr="00796FCC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1331F76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6B3B" w:rsidRPr="00796FCC" w14:paraId="0FC7FCE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E0E0991" w14:textId="77777777" w:rsidR="00026B3B" w:rsidRPr="00796FCC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B920B30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CC43909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ECCC6D6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10F50545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22D7CF8E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C4249DC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5D82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796FCC" w14:paraId="4B21545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63CDD25" w14:textId="77777777" w:rsidR="00026B3B" w:rsidRPr="00796FCC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7FC77A8" w14:textId="608AB870" w:rsidR="00026B3B" w:rsidRPr="00796FCC" w:rsidRDefault="00502745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5B87501B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119011C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74C7F30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CB8438E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440486BD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CB1C6B7" w14:textId="43E77B3D" w:rsidR="00026B3B" w:rsidRPr="00796FCC" w:rsidRDefault="00502745" w:rsidP="0016352F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0274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B6E5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6E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026B3B" w:rsidRPr="00796FCC" w14:paraId="30503F1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58AC6863" w14:textId="77777777" w:rsidR="00026B3B" w:rsidRPr="00796FCC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2D8A4F" w14:textId="7F8AB71D" w:rsidR="00026B3B" w:rsidRPr="00796FCC" w:rsidRDefault="00502745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6" w:type="dxa"/>
            <w:shd w:val="clear" w:color="FFFFFF" w:fill="auto"/>
          </w:tcPr>
          <w:p w14:paraId="131FEB91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A9CDE9C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7F14E4B4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F96CC05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371DB4C2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9AC4142" w14:textId="4C4171D7" w:rsidR="00026B3B" w:rsidRPr="00796FCC" w:rsidRDefault="00502745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026B3B" w:rsidRPr="00796FCC" w14:paraId="3420F64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71A4BEF" w14:textId="77777777" w:rsidR="00026B3B" w:rsidRPr="00796FCC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6DFF31A" w14:textId="77777777" w:rsidR="00026B3B" w:rsidRPr="00796FCC" w:rsidRDefault="00026B3B" w:rsidP="0016352F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87E2023" w14:textId="77777777" w:rsidR="00026B3B" w:rsidRPr="00796FCC" w:rsidRDefault="00026B3B" w:rsidP="0016352F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A3A392" w14:textId="77777777" w:rsidR="00026B3B" w:rsidRPr="00796FCC" w:rsidRDefault="00026B3B" w:rsidP="0016352F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C71578" w14:textId="77777777" w:rsidR="00026B3B" w:rsidRPr="00796FCC" w:rsidRDefault="00026B3B" w:rsidP="0016352F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18F78FC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8210D99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7138D50" w14:textId="77777777" w:rsidR="00026B3B" w:rsidRPr="00796FCC" w:rsidRDefault="00026B3B" w:rsidP="0016352F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847D9" w:rsidRPr="00796FCC" w14:paraId="6252D608" w14:textId="77777777" w:rsidTr="00FB0AE5">
        <w:trPr>
          <w:trHeight w:val="19"/>
        </w:trPr>
        <w:tc>
          <w:tcPr>
            <w:tcW w:w="3692" w:type="dxa"/>
            <w:shd w:val="clear" w:color="FFFFFF" w:fill="auto"/>
          </w:tcPr>
          <w:p w14:paraId="6F94CED1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3ACF1DA4" w14:textId="444BA2B7" w:rsidR="00B847D9" w:rsidRPr="00796FCC" w:rsidRDefault="00502745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6B0DDD7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2F6" w14:textId="1A6F1081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05D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135059C0" w14:textId="77777777" w:rsidR="00B847D9" w:rsidRPr="00796FCC" w:rsidRDefault="00B847D9" w:rsidP="00B847D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C8FE130" w14:textId="12043C52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6BE9807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8DAF0C0" w14:textId="14F25B2D" w:rsidR="00B847D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505D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808</w:t>
            </w:r>
          </w:p>
        </w:tc>
      </w:tr>
      <w:tr w:rsidR="00B847D9" w:rsidRPr="00796FCC" w14:paraId="11A9742F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EE9DA68" w14:textId="77777777" w:rsidR="00B847D9" w:rsidRPr="00E93F75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93F7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E93F7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0C6C9808" w14:textId="2A68E544" w:rsidR="00B847D9" w:rsidRPr="00796FCC" w:rsidRDefault="00502745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D1132FD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E3B5" w14:textId="2A4F7393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67581C0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4FF8B47" w14:textId="478AE151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A8EE542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6FDCCDF" w14:textId="185E319F" w:rsidR="00B847D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</w:p>
        </w:tc>
      </w:tr>
      <w:tr w:rsidR="003E3489" w:rsidRPr="00796FCC" w14:paraId="0E03BC9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1AF9521" w14:textId="32B4BE21" w:rsidR="003E3489" w:rsidRPr="00E93F75" w:rsidRDefault="003E348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3F75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 w:rsidR="008B3C83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38" w:type="dxa"/>
            <w:shd w:val="clear" w:color="FFFFFF" w:fill="auto"/>
          </w:tcPr>
          <w:p w14:paraId="27F90555" w14:textId="2CEA9BAA" w:rsidR="003E3489" w:rsidRPr="006D5A32" w:rsidRDefault="003E3489" w:rsidP="009A1BB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74E4867" w14:textId="77777777" w:rsidR="003E3489" w:rsidRPr="00796FCC" w:rsidRDefault="003E348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C4593" w14:textId="7F27161B" w:rsidR="003E3489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045EE0B" w14:textId="77777777" w:rsidR="003E3489" w:rsidRPr="00796FCC" w:rsidRDefault="003E348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5CA0D70" w14:textId="71ADBE37" w:rsidR="003E3489" w:rsidRPr="00796FCC" w:rsidRDefault="00840370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3725BD3" w14:textId="77777777" w:rsidR="003E3489" w:rsidRPr="00796FCC" w:rsidRDefault="003E348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5399B34" w14:textId="13D23CCE" w:rsidR="003E348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</w:tr>
      <w:tr w:rsidR="00B847D9" w:rsidRPr="00796FCC" w14:paraId="59B621C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CDAFB81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67EF41D4" w14:textId="7F721831" w:rsidR="00B847D9" w:rsidRPr="00796FCC" w:rsidRDefault="00502745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0BD442C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ED23E0" w14:textId="59E1DD3F" w:rsidR="00B847D9" w:rsidRPr="00796FCC" w:rsidRDefault="00502745" w:rsidP="00CB087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D4D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F8624B0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83A4563" w14:textId="35F2BDDD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84AB7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12B2355E" w14:textId="6B2F741E" w:rsidR="00B847D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8D4D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</w:tr>
      <w:tr w:rsidR="00B847D9" w:rsidRPr="00796FCC" w14:paraId="678133A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3AA5D6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3F8D4B6" w14:textId="725E43B9" w:rsidR="00B847D9" w:rsidRPr="00796FCC" w:rsidRDefault="00502745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C053F6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D5058" w14:textId="62E33464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D4D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E00D38" w14:textId="77777777" w:rsidR="00B847D9" w:rsidRPr="00796FCC" w:rsidRDefault="00B847D9" w:rsidP="00B847D9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C680198" w14:textId="3C6A8E2B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D1225C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6C3FD2A7" w14:textId="283B85CD" w:rsidR="00B847D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D4D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920</w:t>
            </w:r>
          </w:p>
        </w:tc>
      </w:tr>
      <w:tr w:rsidR="00B847D9" w:rsidRPr="00796FCC" w14:paraId="3F9F9DF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2A73F32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45303D7A" w14:textId="19C2BDBE" w:rsidR="00B847D9" w:rsidRPr="00796FCC" w:rsidRDefault="00502745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6B342C4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440E" w14:textId="18AD59EF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0F7C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8E0814F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CDA4B1" w14:textId="5EDCDB04" w:rsidR="00B847D9" w:rsidRPr="00796FCC" w:rsidRDefault="00C00131" w:rsidP="004660A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733F0D9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B6070" w14:textId="343D68F8" w:rsidR="00B847D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0F7C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</w:p>
        </w:tc>
      </w:tr>
      <w:tr w:rsidR="00B847D9" w:rsidRPr="00796FCC" w14:paraId="0D87997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59B3A2C" w14:textId="2693E2A1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F134C87" w14:textId="788AE535" w:rsidR="00B847D9" w:rsidRPr="00796FCC" w:rsidRDefault="00502745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26BA6C5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9913B" w14:textId="623C248D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9757115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97FF4A3" w14:textId="59CB08A9" w:rsidR="00B847D9" w:rsidRPr="00796FCC" w:rsidRDefault="00C00131" w:rsidP="00B847D9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CD9126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365DC" w14:textId="316D765F" w:rsidR="00B847D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0F7CC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788</w:t>
            </w:r>
          </w:p>
        </w:tc>
      </w:tr>
      <w:tr w:rsidR="00B847D9" w:rsidRPr="00796FCC" w14:paraId="52BC2E7C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97B5774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3BD6F7B9" w14:textId="2175FBAE" w:rsidR="00B847D9" w:rsidRPr="00796FCC" w:rsidRDefault="00502745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EA5457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692A" w14:textId="58EC5718" w:rsidR="00B847D9" w:rsidRPr="00796FCC" w:rsidRDefault="000F7CCA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6F796F1C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0A872F2" w14:textId="28B288EE" w:rsidR="00B847D9" w:rsidRPr="00796FCC" w:rsidRDefault="000F7CCA" w:rsidP="00B847D9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94E656F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F964404" w14:textId="62B9C2C2" w:rsidR="00B847D9" w:rsidRPr="00796FCC" w:rsidRDefault="00502745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="003E3D4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221</w:t>
            </w:r>
          </w:p>
        </w:tc>
      </w:tr>
      <w:tr w:rsidR="00B847D9" w:rsidRPr="00796FCC" w14:paraId="1FD61A1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8502D81" w14:textId="12502FA8" w:rsidR="00B847D9" w:rsidRPr="00796FCC" w:rsidRDefault="0056374C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56EE7B43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5FBAB89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5359" w14:textId="77777777" w:rsidR="00B847D9" w:rsidRPr="00796FCC" w:rsidRDefault="00B847D9" w:rsidP="00B847D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8BA8076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5DEDD8B" w14:textId="77777777" w:rsidR="00B847D9" w:rsidRPr="00796FCC" w:rsidRDefault="00B847D9" w:rsidP="00B847D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01E623EC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4FCC31D" w14:textId="77777777" w:rsidR="00B847D9" w:rsidRPr="00796FCC" w:rsidRDefault="00B847D9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847D9" w:rsidRPr="00796FCC" w14:paraId="37CF2F0A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3B393C8" w14:textId="77777777" w:rsidR="00B847D9" w:rsidRPr="00796FCC" w:rsidRDefault="00B847D9" w:rsidP="00B847D9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4B395F09" w14:textId="62E1525A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2FFAE03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AFCF" w14:textId="494222CE" w:rsidR="00B847D9" w:rsidRPr="00796FCC" w:rsidRDefault="003E3D40" w:rsidP="00B847D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F3C88D1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05993FD" w14:textId="638F57C7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6" w:type="dxa"/>
            <w:shd w:val="clear" w:color="FFFFFF" w:fill="auto"/>
          </w:tcPr>
          <w:p w14:paraId="678F377C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C50836F" w14:textId="4C67353D" w:rsidR="00B847D9" w:rsidRPr="00796FCC" w:rsidRDefault="003E3D40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21AE86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4C53E6" w14:textId="734401E7" w:rsidR="00B847D9" w:rsidRPr="00796FCC" w:rsidRDefault="0056374C" w:rsidP="00B847D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53B5A0C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0FA60BE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05E1F76" w14:textId="77777777" w:rsidR="00B847D9" w:rsidRPr="00796FCC" w:rsidRDefault="00B847D9" w:rsidP="00B847D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5E99B75" w14:textId="77777777" w:rsidR="00B847D9" w:rsidRPr="00796FCC" w:rsidRDefault="00B847D9" w:rsidP="00B847D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DFD83B6" w14:textId="77777777" w:rsidR="00B847D9" w:rsidRPr="00796FCC" w:rsidRDefault="00B847D9" w:rsidP="00B847D9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31B2BD67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118DBA1" w14:textId="77777777" w:rsidR="00B847D9" w:rsidRPr="00796FCC" w:rsidRDefault="00B847D9" w:rsidP="00B847D9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847D9" w:rsidRPr="00796FCC" w14:paraId="50FD21D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F7291B7" w14:textId="77777777" w:rsidR="00B847D9" w:rsidRPr="00796FCC" w:rsidRDefault="00B847D9" w:rsidP="00B847D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294CE9A8" w14:textId="1A70BC9D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6AC9326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95C65D" w14:textId="1B3D69DB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E7A20B" w14:textId="77777777" w:rsidR="00B847D9" w:rsidRPr="00796FCC" w:rsidRDefault="00B847D9" w:rsidP="00B847D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406C0B" w14:textId="0140E179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7DB923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6345711" w14:textId="09B2D95F" w:rsidR="00B847D9" w:rsidRPr="00796FCC" w:rsidRDefault="003E3D40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16DAF1A9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A07CF8F" w14:textId="506922C7" w:rsidR="00B847D9" w:rsidRPr="00796FCC" w:rsidRDefault="0056374C" w:rsidP="00B847D9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38B258FF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D0D036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7478AC9" w14:textId="77777777" w:rsidR="00B847D9" w:rsidRPr="00796FCC" w:rsidRDefault="00B847D9" w:rsidP="00B847D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EA42619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A566832" w14:textId="77777777" w:rsidR="00B847D9" w:rsidRPr="00796FCC" w:rsidRDefault="00B847D9" w:rsidP="00B847D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FE81B36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668A050" w14:textId="3C94E5BA" w:rsidR="00B847D9" w:rsidRPr="00796FCC" w:rsidRDefault="00B847D9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847D9" w:rsidRPr="00796FCC" w14:paraId="13243C6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87596A4" w14:textId="77777777" w:rsidR="00B847D9" w:rsidRPr="00796FCC" w:rsidRDefault="00B847D9" w:rsidP="00B847D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0220FEE7" w14:textId="17689D69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DF97EB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AD3EE77" w14:textId="1374DC5D" w:rsidR="00B847D9" w:rsidRPr="00796FCC" w:rsidRDefault="003E3D40" w:rsidP="003E3D40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6FF869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599C24B" w14:textId="64B3210A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450</w:t>
            </w:r>
          </w:p>
        </w:tc>
        <w:tc>
          <w:tcPr>
            <w:tcW w:w="106" w:type="dxa"/>
          </w:tcPr>
          <w:p w14:paraId="76BF6B51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8850BD9" w14:textId="6CCB7FC2" w:rsidR="00B847D9" w:rsidRPr="00796FCC" w:rsidRDefault="003E3D40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924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584D228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02E1A93" w14:textId="319F406A" w:rsidR="00B847D9" w:rsidRPr="00796FCC" w:rsidRDefault="00B847D9" w:rsidP="00B847D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BE6D78" w14:textId="610D5C53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B7A560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F425429" w14:textId="27FDC016" w:rsidR="00B847D9" w:rsidRPr="00796FCC" w:rsidRDefault="003E3D40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EA35CAB" w14:textId="77777777" w:rsidR="00B847D9" w:rsidRPr="00796FCC" w:rsidRDefault="00B847D9" w:rsidP="00B847D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C26F9AA" w14:textId="7BC40199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5E44DE2D" w14:textId="77777777" w:rsidR="00B847D9" w:rsidRPr="00796FCC" w:rsidRDefault="00B847D9" w:rsidP="00B847D9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0C4203" w14:textId="6A119264" w:rsidR="00B847D9" w:rsidRPr="00796FCC" w:rsidRDefault="003E3D40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68379DA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31E8FD" w14:textId="77777777" w:rsidR="00B847D9" w:rsidRPr="00796FCC" w:rsidRDefault="00B847D9" w:rsidP="00B847D9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3ECE0" w14:textId="45E85384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A634BB4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C1BD2" w14:textId="21322B22" w:rsidR="00B847D9" w:rsidRPr="00796FCC" w:rsidRDefault="003E3D40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EA4228E" w14:textId="77777777" w:rsidR="00B847D9" w:rsidRPr="00796FCC" w:rsidRDefault="00B847D9" w:rsidP="00B847D9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E5E34" w14:textId="5A6BDEF9" w:rsidR="00B847D9" w:rsidRPr="00796FCC" w:rsidRDefault="00502745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452</w:t>
            </w:r>
          </w:p>
        </w:tc>
        <w:tc>
          <w:tcPr>
            <w:tcW w:w="106" w:type="dxa"/>
          </w:tcPr>
          <w:p w14:paraId="0D00C8B6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09D18" w14:textId="469719C7" w:rsidR="00B847D9" w:rsidRPr="00796FCC" w:rsidRDefault="003E3D40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6FB66458" w14:textId="60BBB324" w:rsidR="00DF48CD" w:rsidRDefault="003F453B" w:rsidP="0096650C">
      <w:pPr>
        <w:tabs>
          <w:tab w:val="left" w:pos="9090"/>
        </w:tabs>
        <w:spacing w:before="120"/>
        <w:ind w:left="547"/>
        <w:jc w:val="thaiDistribute"/>
        <w:rPr>
          <w:rFonts w:ascii="Angsana New" w:hAnsi="Angsana New" w:cs="Angsana New"/>
          <w:b/>
          <w:bCs/>
          <w:sz w:val="22"/>
          <w:szCs w:val="22"/>
          <w:cs/>
        </w:rPr>
      </w:pP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C41F3"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0743AD"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743AD"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บริษัทและบริษัทย่อยมีรายการขาดทุนทางภาษีที่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ยังไม่ได้ใช้ยกไปเพื่อหักกลบกับกำไรทางภาษีในอนาคตเป็นจำนวนเงิน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116</w:t>
      </w:r>
      <w:r w:rsidR="006C5185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76</w:t>
      </w:r>
      <w:r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ล้านบาท และ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108</w:t>
      </w:r>
      <w:r w:rsidR="00BC11AB"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01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ล้านบาท</w:t>
      </w:r>
      <w:r w:rsidR="00607EE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257</w:t>
      </w:r>
      <w:bookmarkStart w:id="5" w:name="_Hlk77939850"/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DF48CD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33E08FC5" w14:textId="21D47C6F" w:rsidR="00E95616" w:rsidRPr="00796FCC" w:rsidRDefault="00E95616" w:rsidP="00EA1590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B34413" w:rsidRPr="00796FCC" w14:paraId="0FF9C32E" w14:textId="77777777" w:rsidTr="00B34413">
        <w:trPr>
          <w:trHeight w:val="18"/>
        </w:trPr>
        <w:tc>
          <w:tcPr>
            <w:tcW w:w="3651" w:type="dxa"/>
            <w:shd w:val="clear" w:color="FFFFFF" w:fill="auto"/>
          </w:tcPr>
          <w:p w14:paraId="3C1338C2" w14:textId="77777777" w:rsidR="00B34413" w:rsidRPr="00796FCC" w:rsidRDefault="00B34413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55F9C3E" w14:textId="6BB4E0B5" w:rsidR="00B34413" w:rsidRPr="00796FCC" w:rsidRDefault="00B34413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B34413" w:rsidRPr="00796FCC" w14:paraId="4EE4C5D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316584C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B462EDA" w14:textId="4135BFF3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4E8059D4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0304F1" w14:textId="4611A2FF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67E14CBE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94A01E5" w14:textId="2DA6E2AF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737851C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A80EBD9" w14:textId="6F69B408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34413" w:rsidRPr="00796FCC" w14:paraId="611E19EB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BC16837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5C80223" w14:textId="14C31C5E" w:rsidR="00B34413" w:rsidRPr="00796FCC" w:rsidRDefault="00502745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34413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506D1CE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1ABA48E" w14:textId="77777777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0D49177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DD2658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014ECF0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6AB13B" w14:textId="365F62EA" w:rsidR="00B34413" w:rsidRPr="00796FCC" w:rsidRDefault="00502745" w:rsidP="00B34413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B34413" w:rsidRPr="00796FCC" w14:paraId="3F3B720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D54561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D3817D" w14:textId="78C01F18" w:rsidR="00B34413" w:rsidRPr="00796FCC" w:rsidRDefault="00502745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471B7DCA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B57F02" w14:textId="77777777" w:rsidR="00B34413" w:rsidRPr="00796FCC" w:rsidRDefault="00B34413" w:rsidP="00E400D4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1D63449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A0B613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1D75E3C7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D541F24" w14:textId="2B3B38A9" w:rsidR="00B34413" w:rsidRPr="00796FCC" w:rsidRDefault="00502745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B34413" w:rsidRPr="00796FCC" w14:paraId="3B3F0C1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276B91B" w14:textId="0CD0A3F4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E05A06"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E05A06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FA80A17" w14:textId="77777777" w:rsidR="00B34413" w:rsidRPr="00796FC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C97E08F" w14:textId="77777777" w:rsidR="00B34413" w:rsidRPr="00796FCC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E9D60" w14:textId="77777777" w:rsidR="00B34413" w:rsidRPr="00796FCC" w:rsidRDefault="00B34413" w:rsidP="00B34413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F383408" w14:textId="77777777" w:rsidR="00B34413" w:rsidRPr="00796FCC" w:rsidRDefault="00B34413" w:rsidP="00B34413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30EDAD" w14:textId="77777777" w:rsidR="00B34413" w:rsidRPr="00796FC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21AC65D" w14:textId="77777777" w:rsidR="00B34413" w:rsidRPr="00796FC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1DF4A3" w14:textId="77777777" w:rsidR="00B34413" w:rsidRPr="00796FCC" w:rsidRDefault="00B34413" w:rsidP="00B34413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633FA" w:rsidRPr="00796FCC" w14:paraId="311A55F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CBFF0B9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6A82DAA5" w14:textId="134E2DEC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90AEC72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1D9898" w14:textId="7200D233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BA40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920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173EE7D" w14:textId="77777777" w:rsidR="00E633FA" w:rsidRPr="00796FCC" w:rsidRDefault="00E633FA" w:rsidP="00E633F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910135" w14:textId="6B6504C5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0E83940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D848CCD" w14:textId="4BEC020F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5C10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</w:tr>
      <w:tr w:rsidR="00E633FA" w:rsidRPr="00796FCC" w14:paraId="01F6B95C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608EC4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551CB39" w14:textId="56563F9E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DEE1143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1192316" w14:textId="0650A134" w:rsidR="00E633FA" w:rsidRPr="00796FCC" w:rsidRDefault="00BA40DB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63E4A0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F469B9A" w14:textId="1D74ED8F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CC35BF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2545E3" w14:textId="3E45B853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116</w:t>
            </w:r>
          </w:p>
        </w:tc>
      </w:tr>
      <w:tr w:rsidR="00E633FA" w:rsidRPr="00796FCC" w14:paraId="3A739FE6" w14:textId="77777777" w:rsidTr="00FB0AE5">
        <w:trPr>
          <w:trHeight w:val="18"/>
        </w:trPr>
        <w:tc>
          <w:tcPr>
            <w:tcW w:w="3651" w:type="dxa"/>
            <w:shd w:val="clear" w:color="FFFFFF" w:fill="auto"/>
          </w:tcPr>
          <w:p w14:paraId="7C8E729B" w14:textId="27438964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FCF8F61" w14:textId="5F4F497C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8BC6BCE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80A982" w14:textId="4A097182" w:rsidR="00E633FA" w:rsidRPr="00796FCC" w:rsidRDefault="00BA40DB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5F3BABE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4FCEAF" w14:textId="29CA4152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8EA3E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72FEF7C1" w14:textId="1BC85C0C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E633FA" w:rsidRPr="00796FCC" w14:paraId="18299F23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131B21F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A8B35D8" w14:textId="75C5551E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99D5D22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50ACDFF" w14:textId="1AF388D7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8D9804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50D85E7" w14:textId="4F38AD5F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D6CE74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C208F63" w14:textId="1819C3AF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BA40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E633FA" w:rsidRPr="00796FCC" w14:paraId="20F49A2D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FCAB0D9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6DEF31F9" w14:textId="7F1DF4A0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5CFFB1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C9E1DF" w14:textId="7964416F" w:rsidR="00E633FA" w:rsidRPr="00796FCC" w:rsidRDefault="00BA40DB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9EB072B" w14:textId="77777777" w:rsidR="00E633FA" w:rsidRPr="00796FCC" w:rsidRDefault="00E633FA" w:rsidP="00E633FA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87EF0AF" w14:textId="4C5FF365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8E45147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8228FD4" w14:textId="5966639A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10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</w:p>
        </w:tc>
      </w:tr>
      <w:tr w:rsidR="00E633FA" w:rsidRPr="00796FCC" w14:paraId="1AD1D3A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2CB61E0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F76AAB0" w14:textId="6B725817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7EF362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F4BE172" w14:textId="72AD8C98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BA40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D14D385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3034798" w14:textId="18095A63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FDE677C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9C161CD" w14:textId="17CAF28E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5C10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495</w:t>
            </w:r>
          </w:p>
        </w:tc>
      </w:tr>
      <w:tr w:rsidR="00E633FA" w:rsidRPr="00796FCC" w14:paraId="6BE747B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EDC902E" w14:textId="60A87D73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4E9417C4" w14:textId="1537EB21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26098FD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ED9F321" w14:textId="58E452F0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BA40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907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A51354C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8766545" w14:textId="39DD42A2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117FEE7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09AC0E8" w14:textId="49301894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5C10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926</w:t>
            </w:r>
          </w:p>
        </w:tc>
      </w:tr>
      <w:tr w:rsidR="00E633FA" w:rsidRPr="00796FCC" w14:paraId="21D1F9EE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B1BA3B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3426059" w14:textId="0BEC3D44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2476F400" w14:textId="77777777" w:rsidR="00E633FA" w:rsidRPr="00796FCC" w:rsidRDefault="00E633FA" w:rsidP="00E633FA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7B6A4A" w14:textId="2250FD69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BA40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110" w:type="dxa"/>
            <w:shd w:val="clear" w:color="FFFFFF" w:fill="auto"/>
          </w:tcPr>
          <w:p w14:paraId="53A94B89" w14:textId="77777777" w:rsidR="00E633FA" w:rsidRPr="00796FCC" w:rsidRDefault="00E633FA" w:rsidP="00E633FA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0C39885" w14:textId="7852234E" w:rsidR="00E633FA" w:rsidRPr="00796FCC" w:rsidRDefault="00BA40DB" w:rsidP="00E633FA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EF751" w14:textId="77777777" w:rsidR="00E633FA" w:rsidRPr="00796FCC" w:rsidRDefault="00E633FA" w:rsidP="00E633FA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59A313" w14:textId="08840709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104</w:t>
            </w:r>
            <w:r w:rsidR="005C104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186</w:t>
            </w:r>
          </w:p>
        </w:tc>
      </w:tr>
      <w:tr w:rsidR="00E633FA" w:rsidRPr="00796FCC" w14:paraId="5517993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25312EE3" w14:textId="77777777" w:rsidR="00E633FA" w:rsidRPr="00796FCC" w:rsidRDefault="00E633FA" w:rsidP="00E633FA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6AE07881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07BD5FD" w14:textId="77777777" w:rsidR="00E633FA" w:rsidRPr="00796FCC" w:rsidRDefault="00E633FA" w:rsidP="00E633FA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9CD1EC1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21B5C4" w14:textId="77777777" w:rsidR="00E633FA" w:rsidRPr="00796FCC" w:rsidRDefault="00E633FA" w:rsidP="00E633FA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1471060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4BE334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F75CBC9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633FA" w:rsidRPr="00796FCC" w14:paraId="798857C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55D997E" w14:textId="77777777" w:rsidR="00E633FA" w:rsidRPr="00796FCC" w:rsidRDefault="00E633FA" w:rsidP="00E633FA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2D62753" w14:textId="7402E2B1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CAF8FF8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632D777" w14:textId="2CA60530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780B6D0" w14:textId="77777777" w:rsidR="00E633FA" w:rsidRPr="00796FCC" w:rsidRDefault="00E633FA" w:rsidP="00E633F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FF22772" w14:textId="02215B1B" w:rsidR="00E633FA" w:rsidRPr="00796FCC" w:rsidRDefault="00BA40DB" w:rsidP="00E633FA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7E0311B" w14:textId="77777777" w:rsidR="00E633FA" w:rsidRPr="00796FCC" w:rsidRDefault="00E633FA" w:rsidP="00E633FA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61FB5A5" w14:textId="64F5374C" w:rsidR="00E633FA" w:rsidRPr="00796FCC" w:rsidRDefault="005C10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3FA" w:rsidRPr="00796FCC" w14:paraId="066ED9F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9C4927" w14:textId="77777777" w:rsidR="00E633FA" w:rsidRPr="00796FCC" w:rsidRDefault="00E633FA" w:rsidP="00E633FA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4CAF51AE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CDD6B6E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556F5864" w14:textId="77777777" w:rsidR="00E633FA" w:rsidRPr="00796FCC" w:rsidRDefault="00E633FA" w:rsidP="00E633F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B9ED0DE" w14:textId="77777777" w:rsidR="00E633FA" w:rsidRPr="00796FCC" w:rsidRDefault="00E633FA" w:rsidP="00E633F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6BF94A4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EB60FB2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6506CE7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633FA" w:rsidRPr="00796FCC" w14:paraId="0F5ED532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65ACE944" w14:textId="77777777" w:rsidR="00E633FA" w:rsidRPr="00796FCC" w:rsidRDefault="00E633FA" w:rsidP="00E633FA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357DBE4E" w14:textId="071C0308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FA7FB1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017C79" w14:textId="04C8B24E" w:rsidR="00E633FA" w:rsidRPr="00796FCC" w:rsidRDefault="00BA40DB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010F942" w14:textId="77777777" w:rsidR="00E633FA" w:rsidRPr="00796FCC" w:rsidRDefault="00E633FA" w:rsidP="00E633F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63747DF" w14:textId="22C62212" w:rsidR="00E633FA" w:rsidRPr="004D7137" w:rsidRDefault="00502745" w:rsidP="008D2EE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BA40DB"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110" w:type="dxa"/>
          </w:tcPr>
          <w:p w14:paraId="01CD0943" w14:textId="77777777" w:rsidR="00E633FA" w:rsidRPr="004D7137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B4DB67F" w14:textId="669E2F08" w:rsidR="00E633FA" w:rsidRPr="004D7137" w:rsidRDefault="005C1045" w:rsidP="008D2EE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 w:rsidR="008D2EEC"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108</w:t>
            </w: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3FA" w:rsidRPr="00796FCC" w14:paraId="7E1749A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44259556" w14:textId="6D4EFBC1" w:rsidR="00E633FA" w:rsidRPr="00796FCC" w:rsidRDefault="00E633FA" w:rsidP="00E633FA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0DEEA97" w14:textId="41C3C2CE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2DAA7B4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7D176613" w:rsidR="00E633FA" w:rsidRPr="00796FCC" w:rsidRDefault="00BA40DB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742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6222BBE" w14:textId="77777777" w:rsidR="00E633FA" w:rsidRPr="00796FCC" w:rsidRDefault="00E633FA" w:rsidP="00E633F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54B0C059" w:rsidR="00E633FA" w:rsidRPr="004D7137" w:rsidRDefault="00BA40DB" w:rsidP="00E633FA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C0EF007" w14:textId="77777777" w:rsidR="00E633FA" w:rsidRPr="004D7137" w:rsidRDefault="00E633FA" w:rsidP="00E633FA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C6FF503" w14:textId="739535AA" w:rsidR="00E633FA" w:rsidRPr="004D7137" w:rsidRDefault="005C10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836</w:t>
            </w:r>
            <w:r w:rsidRPr="004D7137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3FA" w:rsidRPr="00796FCC" w14:paraId="062215A8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45E821C4" w14:textId="25C55E0F" w:rsidR="00E633FA" w:rsidRPr="00796FCC" w:rsidRDefault="00E633FA" w:rsidP="00E633FA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1FF0B1FC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79EA29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8EADA" w14:textId="5B3DCB70" w:rsidR="00E633FA" w:rsidRPr="00796FCC" w:rsidRDefault="00502745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BA40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F6A3BC" w14:textId="77777777" w:rsidR="00E633FA" w:rsidRPr="00796FCC" w:rsidRDefault="00E633FA" w:rsidP="00E633FA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42469" w14:textId="555A6720" w:rsidR="00E633FA" w:rsidRPr="004D7137" w:rsidRDefault="00502745" w:rsidP="008D2EE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BA40DB"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110" w:type="dxa"/>
          </w:tcPr>
          <w:p w14:paraId="5825A410" w14:textId="77777777" w:rsidR="00E633FA" w:rsidRPr="004D7137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28DD23A1" w:rsidR="00E633FA" w:rsidRPr="004D7137" w:rsidRDefault="00502745" w:rsidP="008D2EE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5C1045" w:rsidRPr="004D713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447</w:t>
            </w:r>
          </w:p>
        </w:tc>
      </w:tr>
    </w:tbl>
    <w:bookmarkEnd w:id="5"/>
    <w:p w14:paraId="3BE380A8" w14:textId="5AF70D3A" w:rsidR="00026B3B" w:rsidRPr="00796FCC" w:rsidRDefault="00026B3B" w:rsidP="00EA1590">
      <w:pPr>
        <w:spacing w:before="120"/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026B3B" w:rsidRPr="00796FCC" w14:paraId="732F025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1CB88AC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846E795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026B3B" w:rsidRPr="00796FCC" w14:paraId="5DC89141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D799AD2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D35549C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31FBDB49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47AD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C828E9E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7A603EA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6F0EA8C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6362BBB9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796FCC" w14:paraId="410EF8EA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2795DC6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50F7C1A" w14:textId="62926A83" w:rsidR="00026B3B" w:rsidRPr="00796FCC" w:rsidRDefault="00502745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E18BEFF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6641668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48BC381F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7C1DAC5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62F2ABC7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2B4E702" w14:textId="1FE29B4F" w:rsidR="00026B3B" w:rsidRPr="00796FCC" w:rsidRDefault="00502745" w:rsidP="0016352F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026B3B" w:rsidRPr="00796FCC" w14:paraId="06693812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67003E5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524EB2" w14:textId="1297CE0F" w:rsidR="00026B3B" w:rsidRPr="00796FCC" w:rsidRDefault="00502745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0" w:type="dxa"/>
            <w:shd w:val="clear" w:color="FFFFFF" w:fill="auto"/>
          </w:tcPr>
          <w:p w14:paraId="6AA1C8B8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B9E34AD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5F57B806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33B9C97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60F32199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5CD521" w14:textId="76FEA204" w:rsidR="00026B3B" w:rsidRPr="00796FCC" w:rsidRDefault="00502745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026B3B" w:rsidRPr="00796FCC" w14:paraId="765F8A2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44512AFD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8EAF2A4" w14:textId="77777777" w:rsidR="00026B3B" w:rsidRPr="00796FCC" w:rsidRDefault="00026B3B" w:rsidP="001635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86B6966" w14:textId="77777777" w:rsidR="00026B3B" w:rsidRPr="00796FCC" w:rsidRDefault="00026B3B" w:rsidP="0016352F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BB75694" w14:textId="77777777" w:rsidR="00026B3B" w:rsidRPr="00796FCC" w:rsidRDefault="00026B3B" w:rsidP="0016352F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43815484" w14:textId="77777777" w:rsidR="00026B3B" w:rsidRPr="00796FCC" w:rsidRDefault="00026B3B" w:rsidP="0016352F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942365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51EB28E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5B4DBC3" w14:textId="77777777" w:rsidR="00026B3B" w:rsidRPr="00796FCC" w:rsidRDefault="00026B3B" w:rsidP="0016352F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6668A" w:rsidRPr="00796FCC" w14:paraId="28773340" w14:textId="77777777" w:rsidTr="00FB0AE5">
        <w:trPr>
          <w:trHeight w:val="18"/>
        </w:trPr>
        <w:tc>
          <w:tcPr>
            <w:tcW w:w="3651" w:type="dxa"/>
            <w:shd w:val="clear" w:color="FFFFFF" w:fill="auto"/>
          </w:tcPr>
          <w:p w14:paraId="4A43CA7E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25BC12D3" w14:textId="6869A8B7" w:rsidR="00A6668A" w:rsidRPr="00796FCC" w:rsidRDefault="00502745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A6668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B2AF455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9EC25E2" w14:textId="2C56FA16" w:rsidR="00A6668A" w:rsidRPr="00796FCC" w:rsidRDefault="00502745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94B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3765A77" w14:textId="77777777" w:rsidR="00A6668A" w:rsidRPr="00796FCC" w:rsidRDefault="00A6668A" w:rsidP="00A6668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E7981BE" w14:textId="7F8604E9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67308E7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6294634" w14:textId="719040DC" w:rsidR="00A6668A" w:rsidRPr="00796FCC" w:rsidRDefault="00502745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B55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A6668A" w:rsidRPr="00796FCC" w14:paraId="03A80E4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FF5E98D" w14:textId="77777777" w:rsidR="00A6668A" w:rsidRPr="0030676D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30676D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30676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180DB51F" w14:textId="76D890A3" w:rsidR="00A6668A" w:rsidRPr="00796FCC" w:rsidRDefault="00502745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0EA1324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EED44B7" w14:textId="00F07398" w:rsidR="00A6668A" w:rsidRPr="00796FCC" w:rsidRDefault="00502745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F71E4E4" w14:textId="77777777" w:rsidR="00A6668A" w:rsidRPr="00796FCC" w:rsidRDefault="00A6668A" w:rsidP="00A6668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66D274" w14:textId="53774CCA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6A45486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94B9537" w14:textId="34D80F3D" w:rsidR="00A6668A" w:rsidRPr="00796FCC" w:rsidRDefault="00502745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</w:p>
        </w:tc>
      </w:tr>
      <w:tr w:rsidR="00A13C68" w:rsidRPr="00796FCC" w14:paraId="6D1E8C1C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6231A0A" w14:textId="6EDD7AEE" w:rsidR="00A13C68" w:rsidRPr="0030676D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676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 w:rsidR="00AD2158" w:rsidRPr="00AD2158">
              <w:rPr>
                <w:rFonts w:asciiTheme="majorBidi" w:hAnsiTheme="majorBidi" w:cs="Angsana New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BAAE506" w14:textId="4D7D551E" w:rsidR="00A13C68" w:rsidRPr="006D5A32" w:rsidRDefault="00A13C68" w:rsidP="00AE2046">
            <w:pPr>
              <w:snapToGrid w:val="0"/>
              <w:spacing w:after="20"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620E688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738B098" w14:textId="1248CA3C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4DB921C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680FC4F" w14:textId="0F24D43E" w:rsidR="00A13C68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D5C4F1E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39542BBC" w14:textId="7AF41A2A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</w:p>
        </w:tc>
      </w:tr>
      <w:tr w:rsidR="00A13C68" w:rsidRPr="00796FCC" w14:paraId="19D7152F" w14:textId="77777777" w:rsidTr="005B0B53">
        <w:trPr>
          <w:trHeight w:val="18"/>
        </w:trPr>
        <w:tc>
          <w:tcPr>
            <w:tcW w:w="3651" w:type="dxa"/>
            <w:shd w:val="clear" w:color="FFFFFF" w:fill="auto"/>
          </w:tcPr>
          <w:p w14:paraId="6137EB6B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94F41DC" w14:textId="05FF1E09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A13C68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699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09E7488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9E9568E" w14:textId="4894A5E8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94B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7AA5490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C7ADD05" w14:textId="22C9BBD3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07DF850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4BABD354" w14:textId="64B12EE7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5B55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716</w:t>
            </w:r>
          </w:p>
        </w:tc>
      </w:tr>
      <w:tr w:rsidR="00A13C68" w:rsidRPr="00796FCC" w14:paraId="3A459A53" w14:textId="77777777" w:rsidTr="005B0B53">
        <w:trPr>
          <w:trHeight w:val="18"/>
        </w:trPr>
        <w:tc>
          <w:tcPr>
            <w:tcW w:w="3651" w:type="dxa"/>
            <w:shd w:val="clear" w:color="FFFFFF" w:fill="auto"/>
          </w:tcPr>
          <w:p w14:paraId="6B54737B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1DF137F" w14:textId="2A8B49AC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FBB280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3FB974B" w14:textId="6373DD3E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94B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05E7D3F8" w14:textId="77777777" w:rsidR="00A13C68" w:rsidRPr="00796FCC" w:rsidRDefault="00A13C68" w:rsidP="00A13C68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9BB7BA8" w14:textId="30374A58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883961A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B223485" w14:textId="73D9CE11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5B55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920</w:t>
            </w:r>
          </w:p>
        </w:tc>
      </w:tr>
      <w:tr w:rsidR="00A13C68" w:rsidRPr="00796FCC" w14:paraId="15BB0B10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B3E2AFC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3B03CE4E" w14:textId="325D23AD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0E4820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AF1B988" w14:textId="35D2E304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94BC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857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667824D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BFEB364" w14:textId="542BF0C1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534E0FD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8A825B2" w14:textId="05EFF916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5B55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154</w:t>
            </w:r>
          </w:p>
        </w:tc>
      </w:tr>
      <w:tr w:rsidR="00A13C68" w:rsidRPr="00796FCC" w14:paraId="39287A74" w14:textId="77777777" w:rsidTr="00F56DDF">
        <w:trPr>
          <w:trHeight w:val="18"/>
        </w:trPr>
        <w:tc>
          <w:tcPr>
            <w:tcW w:w="3651" w:type="dxa"/>
            <w:shd w:val="clear" w:color="auto" w:fill="auto"/>
          </w:tcPr>
          <w:p w14:paraId="6BA0FF2E" w14:textId="17AB3B40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A6A7316" w14:textId="67BF3010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0CDD1B6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2F2E7DD" w14:textId="53784178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B604B1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0DEE5F9" w14:textId="34BFED56" w:rsidR="00A13C68" w:rsidRPr="00796FCC" w:rsidRDefault="00A13C68" w:rsidP="00A13C68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2295C0C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7BD02FD" w14:textId="21AA5C5E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5B55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</w:p>
        </w:tc>
      </w:tr>
      <w:tr w:rsidR="00A13C68" w:rsidRPr="00796FCC" w14:paraId="58C03EBF" w14:textId="77777777" w:rsidTr="005B0B53">
        <w:trPr>
          <w:trHeight w:val="18"/>
        </w:trPr>
        <w:tc>
          <w:tcPr>
            <w:tcW w:w="3651" w:type="dxa"/>
            <w:shd w:val="clear" w:color="FFFFFF" w:fill="auto"/>
          </w:tcPr>
          <w:p w14:paraId="43A41FC8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A6413A0" w14:textId="408E2187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10" w:type="dxa"/>
            <w:shd w:val="clear" w:color="FFFFFF" w:fill="auto"/>
          </w:tcPr>
          <w:p w14:paraId="3C519E0B" w14:textId="77777777" w:rsidR="00A13C68" w:rsidRPr="00796FCC" w:rsidRDefault="00A13C68" w:rsidP="00A13C68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228D953" w14:textId="46896B1E" w:rsidR="00A13C68" w:rsidRPr="00796FCC" w:rsidRDefault="00E94BCF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950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14260A04" w14:textId="77777777" w:rsidR="00A13C68" w:rsidRPr="00796FCC" w:rsidRDefault="00A13C68" w:rsidP="00A13C68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25AEC29" w14:textId="4200D22F" w:rsidR="00A13C68" w:rsidRPr="00796FCC" w:rsidRDefault="00A13C68" w:rsidP="00A13C68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52296EB" w14:textId="77777777" w:rsidR="00A13C68" w:rsidRPr="00796FCC" w:rsidRDefault="00A13C68" w:rsidP="00A13C68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B048DC9" w14:textId="1D508F11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 w:rsidR="005B55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</w:p>
        </w:tc>
      </w:tr>
      <w:tr w:rsidR="00A13C68" w:rsidRPr="00796FCC" w14:paraId="3EB2AED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2340059" w14:textId="77777777" w:rsidR="00A13C68" w:rsidRPr="00796FCC" w:rsidRDefault="00A13C68" w:rsidP="00A13C68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7FFE43CC" w14:textId="77777777" w:rsidR="00A13C68" w:rsidRPr="00796FCC" w:rsidRDefault="00A13C68" w:rsidP="00A13C68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587BF7C6" w14:textId="77777777" w:rsidR="00A13C68" w:rsidRPr="00796FCC" w:rsidRDefault="00A13C68" w:rsidP="00A13C68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6DD3AC7" w14:textId="77777777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024A196" w14:textId="77777777" w:rsidR="00A13C68" w:rsidRPr="00796FCC" w:rsidRDefault="00A13C68" w:rsidP="00A13C68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857C14B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099F573B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40E22503" w14:textId="25395EEA" w:rsidR="00A13C68" w:rsidRPr="00796FCC" w:rsidRDefault="00A13C68" w:rsidP="00A13C68">
            <w:pPr>
              <w:tabs>
                <w:tab w:val="decimal" w:pos="850"/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13C68" w:rsidRPr="00796FCC" w14:paraId="5E50D65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7EB5F20" w14:textId="77777777" w:rsidR="00A13C68" w:rsidRPr="00796FCC" w:rsidRDefault="00A13C68" w:rsidP="00A13C68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4BAD3EB8" w14:textId="70304B6F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4BE87E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B2306D7" w14:textId="0FE1D815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9CA0A25" w14:textId="77777777" w:rsidR="00A13C68" w:rsidRPr="00796FCC" w:rsidRDefault="00A13C68" w:rsidP="00A13C6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6F41571" w14:textId="0B408778" w:rsidR="00A13C68" w:rsidRPr="00796FCC" w:rsidRDefault="00A13C68" w:rsidP="00A13C68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4CE76E63" w14:textId="77777777" w:rsidR="00A13C68" w:rsidRPr="00796FCC" w:rsidRDefault="00A13C68" w:rsidP="00A13C68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658299BD" w14:textId="7C4D4BA3" w:rsidR="00A13C68" w:rsidRPr="00796FCC" w:rsidRDefault="009E77D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13C68" w:rsidRPr="00796FCC" w14:paraId="0FA0DC5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E3B3938" w14:textId="77777777" w:rsidR="00A13C68" w:rsidRPr="00796FCC" w:rsidRDefault="00A13C68" w:rsidP="00A13C68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210EF7FB" w14:textId="77777777" w:rsidR="00A13C68" w:rsidRPr="00796FCC" w:rsidRDefault="00A13C68" w:rsidP="00A13C68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64C1B78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0C6A8C7" w14:textId="77777777" w:rsidR="00A13C68" w:rsidRPr="00796FCC" w:rsidRDefault="00A13C68" w:rsidP="00A13C68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045C07F" w14:textId="77777777" w:rsidR="00A13C68" w:rsidRPr="00796FCC" w:rsidRDefault="00A13C68" w:rsidP="00A13C6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EF698B0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454C5587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C7A01B9" w14:textId="77777777" w:rsidR="00A13C68" w:rsidRPr="00796FCC" w:rsidRDefault="00A13C68" w:rsidP="00A13C68">
            <w:pPr>
              <w:tabs>
                <w:tab w:val="decimal" w:pos="850"/>
                <w:tab w:val="decimal" w:pos="999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13C68" w:rsidRPr="00796FCC" w14:paraId="5555DC6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931D00C" w14:textId="77777777" w:rsidR="00A13C68" w:rsidRPr="00796FCC" w:rsidRDefault="00A13C68" w:rsidP="00A13C68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7707190C" w14:textId="798E7FE9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58E681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B8FDA85" w14:textId="796DC087" w:rsidR="00A13C68" w:rsidRPr="00796FCC" w:rsidRDefault="00E94BCF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8BF2397" w14:textId="77777777" w:rsidR="00A13C68" w:rsidRPr="00796FCC" w:rsidRDefault="00A13C68" w:rsidP="00A13C6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7C53AB0" w14:textId="65525A81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</w:p>
        </w:tc>
        <w:tc>
          <w:tcPr>
            <w:tcW w:w="110" w:type="dxa"/>
          </w:tcPr>
          <w:p w14:paraId="24693BD2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4289E82" w14:textId="60670D0D" w:rsidR="00A13C68" w:rsidRPr="00796FCC" w:rsidRDefault="009E77D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13C68" w:rsidRPr="00796FCC" w14:paraId="349A3389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9F5734C" w14:textId="1CEAF2BE" w:rsidR="00A13C68" w:rsidRPr="00796FCC" w:rsidRDefault="00A13C68" w:rsidP="00A13C68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8550B91" w14:textId="07A9B5FA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A9952A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3DC7" w14:textId="41F72F50" w:rsidR="00A13C68" w:rsidRPr="00796FCC" w:rsidRDefault="005B55A9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36AED1C" w14:textId="77777777" w:rsidR="00A13C68" w:rsidRPr="00796FCC" w:rsidRDefault="00A13C68" w:rsidP="00A13C68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721A3" w14:textId="253864F6" w:rsidR="00A13C68" w:rsidRPr="00796FCC" w:rsidRDefault="00A13C68" w:rsidP="00A13C68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A725B96" w14:textId="77777777" w:rsidR="00A13C68" w:rsidRPr="00796FCC" w:rsidRDefault="00A13C68" w:rsidP="00A13C68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0303626" w14:textId="760F54B7" w:rsidR="00A13C68" w:rsidRPr="00796FCC" w:rsidRDefault="009E77D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663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13C68" w:rsidRPr="00796FCC" w14:paraId="64BC0D6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AB7DF8B" w14:textId="1FB62584" w:rsidR="00A13C68" w:rsidRPr="00796FCC" w:rsidRDefault="00A13C68" w:rsidP="00A13C68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7A9FF" w14:textId="7CEABBAD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0114E97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00BE1E" w14:textId="23BDEB6F" w:rsidR="00A13C68" w:rsidRPr="00796FCC" w:rsidRDefault="005B55A9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8A2E68" w14:textId="77777777" w:rsidR="00A13C68" w:rsidRPr="00796FCC" w:rsidRDefault="00A13C68" w:rsidP="00A13C68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33DC0" w14:textId="7ED0FCCA" w:rsidR="00A13C68" w:rsidRPr="00796FCC" w:rsidRDefault="00502745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</w:p>
        </w:tc>
        <w:tc>
          <w:tcPr>
            <w:tcW w:w="110" w:type="dxa"/>
          </w:tcPr>
          <w:p w14:paraId="3104C3CB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D822CE" w14:textId="26B699B6" w:rsidR="00A13C68" w:rsidRPr="00796FCC" w:rsidRDefault="009E77D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533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1C8AF882" w14:textId="77777777" w:rsidR="00006354" w:rsidRDefault="00006354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US"/>
        </w:rPr>
        <w:br w:type="page"/>
      </w:r>
    </w:p>
    <w:p w14:paraId="6E1DCB61" w14:textId="611C0FF1" w:rsidR="00411BC3" w:rsidRDefault="00E021B9" w:rsidP="00411BC3">
      <w:pPr>
        <w:tabs>
          <w:tab w:val="left" w:pos="9090"/>
        </w:tabs>
        <w:spacing w:before="120"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lastRenderedPageBreak/>
        <w:t xml:space="preserve">ณ 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="000175F2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EC7EA8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บริษัทมีรายการขาดทุนทางภาษีที่ยังไม่ได้ใช้ยกไป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เพื่อหักกลบกับกำไรทางภาษีในอนาคตเป็นจำนวนเงิน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104</w:t>
      </w:r>
      <w:r w:rsidR="006C518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19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94</w:t>
      </w:r>
      <w:r w:rsidR="003F20AD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71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2572</w:t>
      </w:r>
    </w:p>
    <w:p w14:paraId="17D4C68B" w14:textId="1A20B257" w:rsidR="008E1083" w:rsidRPr="00796FCC" w:rsidRDefault="00502745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740D0C77" w:rsidR="008E1083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5D0E44E8" w14:textId="16CBC3B3" w:rsidR="00D11C8F" w:rsidRPr="00796FCC" w:rsidRDefault="00D11C8F" w:rsidP="00D11C8F">
      <w:pPr>
        <w:spacing w:before="12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71C0BA90" w14:textId="77777777" w:rsidR="00A12E31" w:rsidRPr="007159A7" w:rsidRDefault="00A12E31" w:rsidP="00A12E31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C553F0" w14:paraId="4ECBF0A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9C229D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AE20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D519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F4F2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966F68" w14:paraId="6C1DDA88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0DBB83F" w14:textId="76FFDC0A" w:rsidR="00A12E31" w:rsidRPr="00966F68" w:rsidRDefault="00A12E31" w:rsidP="005B0B53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7F53F" w14:textId="3EC071EF" w:rsidR="00A12E31" w:rsidRPr="00966F68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C839B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5C1AC8" w14:textId="552E0EC7" w:rsidR="00A12E31" w:rsidRPr="00966F68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C4A43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39E3D9" w14:textId="5B81D2D8" w:rsidR="00A12E31" w:rsidRPr="00966F68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F12B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9BEE9D8" w14:textId="5AF26D9E" w:rsidR="00A12E31" w:rsidRPr="00966F68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A12E31" w:rsidRPr="00966F68" w14:paraId="650A6B9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0559628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E550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C08E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280E6F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E7FC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39E69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FAA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AC24BF" w14:textId="38B8BC8B" w:rsidR="00A12E31" w:rsidRPr="00966F68" w:rsidRDefault="00A12E31" w:rsidP="00C553F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12E31" w:rsidRPr="00966F68" w14:paraId="4DE868BD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CE15CF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88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3ACA2B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EA345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E7F2B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56EDA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3E9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357E491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66F68" w:rsidRPr="007159A7" w14:paraId="2F4D6577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807013C" w14:textId="77777777" w:rsidR="00966F68" w:rsidRPr="00966F68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74E2F" w14:textId="690BE017" w:rsidR="00966F68" w:rsidRPr="00966F68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849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233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C0F56C9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8144A6" w14:textId="3E6FF87E" w:rsidR="00966F68" w:rsidRPr="00966F68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931</w:t>
            </w:r>
            <w:r w:rsidR="00966F68" w:rsidRPr="00966F68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4FCD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89277D" w14:textId="6E21D926" w:rsidR="00966F68" w:rsidRPr="00966F68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890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CD335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FF6834" w14:textId="73DF059B" w:rsidR="00966F68" w:rsidRPr="007159A7" w:rsidRDefault="00502745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981</w:t>
            </w:r>
            <w:r w:rsidR="00966F68" w:rsidRPr="00966F68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579</w:t>
            </w:r>
          </w:p>
        </w:tc>
      </w:tr>
      <w:tr w:rsidR="00966F68" w:rsidRPr="007159A7" w14:paraId="047BFA06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73A4026" w14:textId="77777777" w:rsidR="00966F68" w:rsidRPr="007159A7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BDB4E" w14:textId="4AABAEEA" w:rsidR="00966F68" w:rsidRPr="007159A7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382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D90F95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B592" w14:textId="486DEF34" w:rsidR="00966F68" w:rsidRPr="007159A7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</w:t>
            </w:r>
            <w:r w:rsidR="00966F68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D98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C787" w14:textId="305DF70F" w:rsidR="00966F68" w:rsidRPr="007159A7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74833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DBA4" w14:textId="335B3638" w:rsidR="00966F68" w:rsidRPr="007159A7" w:rsidRDefault="00502745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964</w:t>
            </w:r>
          </w:p>
        </w:tc>
      </w:tr>
      <w:tr w:rsidR="00966F68" w:rsidRPr="007159A7" w14:paraId="0388651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3336AAF" w14:textId="77777777" w:rsidR="00966F68" w:rsidRPr="007159A7" w:rsidRDefault="00966F68" w:rsidP="00966F68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7F63" w14:textId="5DAC911C" w:rsidR="00966F68" w:rsidRPr="007159A7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851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615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73BB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1833F" w14:textId="08FCD0F8" w:rsidR="00966F68" w:rsidRPr="007159A7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940</w:t>
            </w:r>
            <w:r w:rsidR="00966F68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4DB22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799F" w14:textId="4964D175" w:rsidR="00966F68" w:rsidRPr="007159A7" w:rsidRDefault="00502745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890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B388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16265" w14:textId="7630089C" w:rsidR="00966F68" w:rsidRPr="007159A7" w:rsidRDefault="00502745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982</w:t>
            </w:r>
            <w:r w:rsidR="00966F68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543</w:t>
            </w:r>
          </w:p>
        </w:tc>
      </w:tr>
    </w:tbl>
    <w:p w14:paraId="229A866F" w14:textId="04B2F0C0" w:rsidR="00A12E31" w:rsidRPr="00E15DB0" w:rsidRDefault="00A12E31" w:rsidP="00A12E31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>สำหรับงวด</w:t>
      </w:r>
      <w:r w:rsidR="006F4BB8">
        <w:rPr>
          <w:rFonts w:ascii="Angsana New" w:hAnsi="Angsana New" w:cs="Angsana New" w:hint="cs"/>
          <w:b/>
          <w:bCs/>
          <w:cs/>
        </w:rPr>
        <w:t>เก้า</w:t>
      </w:r>
      <w:r>
        <w:rPr>
          <w:rFonts w:ascii="Angsana New" w:hAnsi="Angsana New" w:cs="Angsana New" w:hint="cs"/>
          <w:b/>
          <w:bCs/>
          <w:cs/>
        </w:rPr>
        <w:t xml:space="preserve">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1D2425D2" w14:textId="77777777" w:rsidR="00A12E31" w:rsidRPr="007159A7" w:rsidRDefault="00A12E31" w:rsidP="00A12E31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7159A7" w14:paraId="522EAD5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ECBA66F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CAC3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6B2AA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0D596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7159A7" w14:paraId="451FE05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3BBBD63" w14:textId="77777777" w:rsidR="00A12E31" w:rsidRPr="007159A7" w:rsidRDefault="00A12E31" w:rsidP="005B0B53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D6B50" w14:textId="36D9A272" w:rsidR="00A12E31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EAA890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B51879D" w14:textId="68660E4F" w:rsidR="00A12E31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C49B5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5347D05" w14:textId="034F0441" w:rsidR="00A12E31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D019B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237A84" w14:textId="7B87D1B1" w:rsidR="00A12E31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A12E31" w:rsidRPr="007159A7" w14:paraId="58D7CF2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2ED260A" w14:textId="77777777" w:rsidR="00A12E31" w:rsidRPr="007159A7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D94AB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11321EC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609285D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5E3227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0B6EF1D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00993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D7BFE4E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12E31" w:rsidRPr="007159A7" w14:paraId="55C943CF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A31E1D4" w14:textId="77777777" w:rsidR="00A12E31" w:rsidRPr="007159A7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B16EBD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FF211A4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49B9744" w14:textId="484DC3F8" w:rsidR="00A12E31" w:rsidRPr="007159A7" w:rsidRDefault="00A12E31" w:rsidP="00C553F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711FA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A496A79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6AF2C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2FB17B4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722947" w:rsidRPr="007159A7" w14:paraId="2E74AFD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53B39DD" w14:textId="77777777" w:rsidR="00722947" w:rsidRPr="007159A7" w:rsidRDefault="00722947" w:rsidP="00722947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788B5" w14:textId="1740AB54" w:rsidR="00722947" w:rsidRPr="007159A7" w:rsidRDefault="00502745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526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590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3B47526" w14:textId="77777777" w:rsidR="00722947" w:rsidRPr="007159A7" w:rsidRDefault="00722947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FF1422" w14:textId="18A187B4" w:rsidR="00722947" w:rsidRPr="007159A7" w:rsidRDefault="00502745" w:rsidP="00722947">
            <w:pPr>
              <w:ind w:left="-1063" w:right="66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772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45AAE" w14:textId="77777777" w:rsidR="00722947" w:rsidRPr="007159A7" w:rsidRDefault="00722947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207A8A5" w14:textId="37BF9A75" w:rsidR="00722947" w:rsidRPr="007159A7" w:rsidRDefault="00502745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685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D76D6" w14:textId="77777777" w:rsidR="00722947" w:rsidRPr="007159A7" w:rsidRDefault="00722947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D24F917" w14:textId="6C2769EB" w:rsidR="00722947" w:rsidRPr="007159A7" w:rsidRDefault="00502745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423</w:t>
            </w:r>
          </w:p>
        </w:tc>
      </w:tr>
      <w:tr w:rsidR="00722947" w:rsidRPr="007159A7" w14:paraId="0F56248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D898AD7" w14:textId="77777777" w:rsidR="00722947" w:rsidRPr="007159A7" w:rsidRDefault="00722947" w:rsidP="00722947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03080" w14:textId="4BE12B8E" w:rsidR="00722947" w:rsidRPr="007159A7" w:rsidRDefault="00502745" w:rsidP="00722947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901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C71628A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DF8E9" w14:textId="6B7A5835" w:rsidR="00722947" w:rsidRPr="007159A7" w:rsidRDefault="00502745" w:rsidP="00722947">
            <w:pPr>
              <w:ind w:left="-1063" w:right="66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19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2E601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E6272" w14:textId="15071C1E" w:rsidR="00722947" w:rsidRPr="007159A7" w:rsidRDefault="00502745" w:rsidP="00722947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37E17" w14:textId="77777777" w:rsidR="00722947" w:rsidRPr="007159A7" w:rsidRDefault="00722947" w:rsidP="00722947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91E8F" w14:textId="17BA86AE" w:rsidR="00722947" w:rsidRPr="007159A7" w:rsidRDefault="00502745" w:rsidP="00722947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228</w:t>
            </w:r>
          </w:p>
        </w:tc>
      </w:tr>
      <w:tr w:rsidR="00722947" w:rsidRPr="007159A7" w14:paraId="3C2E5583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6C30017" w14:textId="77777777" w:rsidR="00722947" w:rsidRPr="007159A7" w:rsidRDefault="00722947" w:rsidP="00722947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75809" w14:textId="6BE01B50" w:rsidR="00722947" w:rsidRPr="007159A7" w:rsidRDefault="00502745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538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491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329177B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7684BB" w14:textId="74BCBD19" w:rsidR="00722947" w:rsidRPr="007159A7" w:rsidRDefault="00502745" w:rsidP="00722947">
            <w:pPr>
              <w:ind w:left="-1063" w:right="66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792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EB282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2DE05" w14:textId="56299339" w:rsidR="00722947" w:rsidRPr="007159A7" w:rsidRDefault="00502745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687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C59E2" w14:textId="77777777" w:rsidR="00722947" w:rsidRPr="007159A7" w:rsidRDefault="00722947" w:rsidP="00722947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0F471" w14:textId="2ED23F11" w:rsidR="00722947" w:rsidRPr="007159A7" w:rsidRDefault="00502745" w:rsidP="00722947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004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651</w:t>
            </w:r>
          </w:p>
        </w:tc>
      </w:tr>
    </w:tbl>
    <w:p w14:paraId="0293054B" w14:textId="77777777" w:rsidR="001C327A" w:rsidRDefault="001C327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527676CD" w14:textId="22BF98FC" w:rsidR="003001C8" w:rsidRPr="00796FCC" w:rsidRDefault="00502745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18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4DB5087E" w:rsidR="003001C8" w:rsidRPr="00AD51A7" w:rsidRDefault="001028F1" w:rsidP="00AD51A7">
      <w:pPr>
        <w:ind w:left="540"/>
        <w:rPr>
          <w:rFonts w:ascii="Angsana New" w:hAnsi="Angsana New" w:cs="Angsana New"/>
          <w:sz w:val="32"/>
          <w:szCs w:val="32"/>
          <w:cs/>
        </w:rPr>
      </w:pPr>
      <w:r w:rsidRPr="00AD51A7">
        <w:rPr>
          <w:rFonts w:ascii="Angsana New" w:hAnsi="Angsana New" w:cs="Angsana New"/>
          <w:sz w:val="32"/>
          <w:szCs w:val="32"/>
          <w:cs/>
        </w:rPr>
        <w:t>ต้นทุนขายและต้นทุนการให้บริการ</w:t>
      </w:r>
      <w:r w:rsidR="005538C2" w:rsidRPr="00AD51A7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AEEA01A" w14:textId="11362293" w:rsidR="00720525" w:rsidRPr="00AD51A7" w:rsidRDefault="00720525" w:rsidP="00AD51A7">
      <w:pPr>
        <w:spacing w:before="240"/>
        <w:ind w:left="540"/>
        <w:rPr>
          <w:rFonts w:ascii="Angsana New" w:hAnsi="Angsana New" w:cs="Angsana New"/>
          <w:b/>
          <w:bCs/>
          <w:cs/>
        </w:rPr>
      </w:pPr>
      <w:bookmarkStart w:id="6" w:name="_Hlk103939874"/>
      <w:r w:rsidRPr="00AD51A7"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bookmarkEnd w:id="6"/>
    <w:p w14:paraId="1F80D326" w14:textId="77777777" w:rsidR="00720525" w:rsidRPr="007159A7" w:rsidRDefault="00720525" w:rsidP="00720525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720525" w:rsidRPr="007159A7" w14:paraId="2791B07D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C311A25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2C4BFE6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102DF2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14:paraId="6638AEAB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7159A7" w14:paraId="3C85C949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B2C6C9A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4F0479" w14:textId="2C6DD29C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7C6B5618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3CD2C324" w14:textId="532DDEBA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7C950F9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D8534E7" w14:textId="7BEFE9D8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5" w:type="dxa"/>
            <w:shd w:val="clear" w:color="auto" w:fill="auto"/>
          </w:tcPr>
          <w:p w14:paraId="7A4B82B7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DE2AFF9" w14:textId="0922E1C9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FB2779" w:rsidRPr="007159A7" w14:paraId="12D5BF36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7387C996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  <w:shd w:val="clear" w:color="auto" w:fill="auto"/>
          </w:tcPr>
          <w:p w14:paraId="3B4D780D" w14:textId="1E9F0040" w:rsidR="00FB2779" w:rsidRPr="007159A7" w:rsidRDefault="00502745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578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456</w:t>
            </w:r>
          </w:p>
        </w:tc>
        <w:tc>
          <w:tcPr>
            <w:tcW w:w="117" w:type="dxa"/>
            <w:shd w:val="clear" w:color="auto" w:fill="auto"/>
          </w:tcPr>
          <w:p w14:paraId="26036E9B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6CB6E8A7" w14:textId="301D0758" w:rsidR="00FB2779" w:rsidRPr="007159A7" w:rsidRDefault="00502745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576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281</w:t>
            </w:r>
          </w:p>
        </w:tc>
        <w:tc>
          <w:tcPr>
            <w:tcW w:w="108" w:type="dxa"/>
            <w:shd w:val="clear" w:color="auto" w:fill="auto"/>
          </w:tcPr>
          <w:p w14:paraId="40083F49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770ADA9" w14:textId="703A9F16" w:rsidR="00FB2779" w:rsidRPr="007159A7" w:rsidRDefault="00502745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638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709</w:t>
            </w:r>
          </w:p>
        </w:tc>
        <w:tc>
          <w:tcPr>
            <w:tcW w:w="115" w:type="dxa"/>
            <w:shd w:val="clear" w:color="auto" w:fill="auto"/>
          </w:tcPr>
          <w:p w14:paraId="58C2F393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A073DAC" w14:textId="61BA6299" w:rsidR="00FB2779" w:rsidRPr="007159A7" w:rsidRDefault="00502745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662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971</w:t>
            </w:r>
          </w:p>
        </w:tc>
      </w:tr>
      <w:tr w:rsidR="00FB2779" w:rsidRPr="007159A7" w14:paraId="06F31607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D153849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21D0ECE" w14:textId="0692C699" w:rsidR="00FB2779" w:rsidRPr="007159A7" w:rsidRDefault="00502745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148</w:t>
            </w:r>
          </w:p>
        </w:tc>
        <w:tc>
          <w:tcPr>
            <w:tcW w:w="117" w:type="dxa"/>
            <w:shd w:val="clear" w:color="auto" w:fill="auto"/>
          </w:tcPr>
          <w:p w14:paraId="4FCDB6D9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21EC7DA6" w14:textId="3A825BF8" w:rsidR="00FB2779" w:rsidRPr="007159A7" w:rsidRDefault="00502745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890</w:t>
            </w:r>
          </w:p>
        </w:tc>
        <w:tc>
          <w:tcPr>
            <w:tcW w:w="108" w:type="dxa"/>
            <w:shd w:val="clear" w:color="auto" w:fill="auto"/>
          </w:tcPr>
          <w:p w14:paraId="089D027B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0A74CC81" w14:textId="1D44B755" w:rsidR="00FB2779" w:rsidRPr="007159A7" w:rsidRDefault="00502745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177</w:t>
            </w:r>
          </w:p>
        </w:tc>
        <w:tc>
          <w:tcPr>
            <w:tcW w:w="115" w:type="dxa"/>
            <w:shd w:val="clear" w:color="auto" w:fill="auto"/>
          </w:tcPr>
          <w:p w14:paraId="3DD61D99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</w:tcPr>
          <w:p w14:paraId="5A3A3AEA" w14:textId="77C135BF" w:rsidR="00FB2779" w:rsidRPr="007159A7" w:rsidRDefault="00502745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789</w:t>
            </w:r>
          </w:p>
        </w:tc>
      </w:tr>
      <w:tr w:rsidR="00FB2779" w:rsidRPr="007159A7" w14:paraId="3A74025F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36A0B70D" w14:textId="77777777" w:rsidR="00FB2779" w:rsidRPr="007159A7" w:rsidRDefault="00FB2779" w:rsidP="00FB2779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9B4384" w14:textId="5E2861BC" w:rsidR="00FB2779" w:rsidRPr="007159A7" w:rsidRDefault="00502745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579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604</w:t>
            </w:r>
          </w:p>
        </w:tc>
        <w:tc>
          <w:tcPr>
            <w:tcW w:w="117" w:type="dxa"/>
            <w:shd w:val="clear" w:color="auto" w:fill="auto"/>
          </w:tcPr>
          <w:p w14:paraId="3579F7F8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2AB6D8" w14:textId="2DFD7150" w:rsidR="00FB2779" w:rsidRPr="007159A7" w:rsidRDefault="00502745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582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171</w:t>
            </w:r>
          </w:p>
        </w:tc>
        <w:tc>
          <w:tcPr>
            <w:tcW w:w="108" w:type="dxa"/>
            <w:shd w:val="clear" w:color="auto" w:fill="auto"/>
          </w:tcPr>
          <w:p w14:paraId="38B53677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AF73D56" w14:textId="4504A8ED" w:rsidR="00FB2779" w:rsidRPr="007159A7" w:rsidRDefault="00502745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638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886</w:t>
            </w:r>
          </w:p>
        </w:tc>
        <w:tc>
          <w:tcPr>
            <w:tcW w:w="115" w:type="dxa"/>
            <w:shd w:val="clear" w:color="auto" w:fill="auto"/>
          </w:tcPr>
          <w:p w14:paraId="19F8D85F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A917CF7" w14:textId="70B2BCD5" w:rsidR="00FB2779" w:rsidRPr="007159A7" w:rsidRDefault="00502745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663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760</w:t>
            </w:r>
          </w:p>
        </w:tc>
      </w:tr>
    </w:tbl>
    <w:p w14:paraId="01466410" w14:textId="1EC9C551" w:rsidR="00720525" w:rsidRPr="00E15DB0" w:rsidRDefault="00720525" w:rsidP="001C327A">
      <w:pPr>
        <w:spacing w:before="240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>สำหรับงวด</w:t>
      </w:r>
      <w:r w:rsidR="00F548FD">
        <w:rPr>
          <w:rFonts w:ascii="Angsana New" w:hAnsi="Angsana New" w:cs="Angsana New" w:hint="cs"/>
          <w:b/>
          <w:bCs/>
          <w:cs/>
        </w:rPr>
        <w:t>เก้า</w:t>
      </w:r>
      <w:r>
        <w:rPr>
          <w:rFonts w:ascii="Angsana New" w:hAnsi="Angsana New" w:cs="Angsana New" w:hint="cs"/>
          <w:b/>
          <w:bCs/>
          <w:cs/>
        </w:rPr>
        <w:t xml:space="preserve">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0479625A" w14:textId="77777777" w:rsidR="00720525" w:rsidRPr="007159A7" w:rsidRDefault="00720525" w:rsidP="00720525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720525" w:rsidRPr="007159A7" w14:paraId="6A85A573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3FBED470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6E8A570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761F7E9E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14:paraId="314977CC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7159A7" w14:paraId="43A487F8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4290C8A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2C2DA" w14:textId="589256CE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118A124B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78EC8CB4" w14:textId="5AAFC956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25DEBDD8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D25C309" w14:textId="38A49B06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5" w:type="dxa"/>
            <w:shd w:val="clear" w:color="auto" w:fill="auto"/>
          </w:tcPr>
          <w:p w14:paraId="5CB8199E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DBBAB3A" w14:textId="76252589" w:rsidR="00720525" w:rsidRPr="007159A7" w:rsidRDefault="0050274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509BB" w:rsidRPr="007159A7" w14:paraId="0D08529B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A00FBE7" w14:textId="77777777" w:rsidR="00C509BB" w:rsidRPr="007159A7" w:rsidRDefault="00C509BB" w:rsidP="00C509BB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  <w:shd w:val="clear" w:color="auto" w:fill="auto"/>
          </w:tcPr>
          <w:p w14:paraId="32CC9959" w14:textId="333DB048" w:rsidR="00C509BB" w:rsidRPr="007159A7" w:rsidRDefault="00502745" w:rsidP="00C509BB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639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339</w:t>
            </w:r>
          </w:p>
        </w:tc>
        <w:tc>
          <w:tcPr>
            <w:tcW w:w="117" w:type="dxa"/>
            <w:shd w:val="clear" w:color="auto" w:fill="auto"/>
          </w:tcPr>
          <w:p w14:paraId="6E23A94C" w14:textId="77777777" w:rsidR="00C509BB" w:rsidRPr="007159A7" w:rsidRDefault="00C509BB" w:rsidP="00C509BB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6922AAC3" w14:textId="59B11448" w:rsidR="00C509BB" w:rsidRPr="007159A7" w:rsidRDefault="00502745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696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049</w:t>
            </w:r>
          </w:p>
        </w:tc>
        <w:tc>
          <w:tcPr>
            <w:tcW w:w="108" w:type="dxa"/>
            <w:shd w:val="clear" w:color="auto" w:fill="auto"/>
          </w:tcPr>
          <w:p w14:paraId="71FDF93E" w14:textId="77777777" w:rsidR="00C509BB" w:rsidRPr="007159A7" w:rsidRDefault="00C509BB" w:rsidP="00C509BB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374FA9C6" w14:textId="7CCCFCA5" w:rsidR="00C509BB" w:rsidRPr="007159A7" w:rsidRDefault="00502745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859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906</w:t>
            </w:r>
          </w:p>
        </w:tc>
        <w:tc>
          <w:tcPr>
            <w:tcW w:w="115" w:type="dxa"/>
            <w:shd w:val="clear" w:color="auto" w:fill="auto"/>
          </w:tcPr>
          <w:p w14:paraId="0630DA4A" w14:textId="77777777" w:rsidR="00C509BB" w:rsidRPr="007159A7" w:rsidRDefault="00C509BB" w:rsidP="00C509BB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B32F5B1" w14:textId="69AE3C2F" w:rsidR="00C509BB" w:rsidRPr="007159A7" w:rsidRDefault="00502745" w:rsidP="00C509BB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027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189</w:t>
            </w:r>
          </w:p>
        </w:tc>
      </w:tr>
      <w:tr w:rsidR="00C509BB" w:rsidRPr="007159A7" w14:paraId="63DE2F19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355CCD8" w14:textId="77777777" w:rsidR="00C509BB" w:rsidRPr="007159A7" w:rsidRDefault="00C509BB" w:rsidP="00C509BB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DA02759" w14:textId="4D7B7084" w:rsidR="00C509BB" w:rsidRPr="007159A7" w:rsidRDefault="00502745" w:rsidP="00C509BB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773</w:t>
            </w:r>
          </w:p>
        </w:tc>
        <w:tc>
          <w:tcPr>
            <w:tcW w:w="117" w:type="dxa"/>
            <w:shd w:val="clear" w:color="auto" w:fill="auto"/>
          </w:tcPr>
          <w:p w14:paraId="641279F7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33DDE381" w14:textId="54A0B4C3" w:rsidR="00C509BB" w:rsidRPr="007159A7" w:rsidRDefault="00502745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16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108" w:type="dxa"/>
            <w:shd w:val="clear" w:color="auto" w:fill="auto"/>
          </w:tcPr>
          <w:p w14:paraId="626D9F7B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28C26CC" w14:textId="496E43BC" w:rsidR="00C509BB" w:rsidRPr="007159A7" w:rsidRDefault="00502745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169</w:t>
            </w:r>
          </w:p>
        </w:tc>
        <w:tc>
          <w:tcPr>
            <w:tcW w:w="115" w:type="dxa"/>
            <w:shd w:val="clear" w:color="auto" w:fill="auto"/>
          </w:tcPr>
          <w:p w14:paraId="75B93646" w14:textId="77777777" w:rsidR="00C509BB" w:rsidRPr="007159A7" w:rsidRDefault="00C509BB" w:rsidP="00C509BB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</w:tcPr>
          <w:p w14:paraId="5D641749" w14:textId="1BDE39C7" w:rsidR="00C509BB" w:rsidRPr="007159A7" w:rsidRDefault="00502745" w:rsidP="00C509BB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948</w:t>
            </w:r>
          </w:p>
        </w:tc>
      </w:tr>
      <w:tr w:rsidR="00C509BB" w:rsidRPr="007159A7" w14:paraId="286A039C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5DC1BB48" w14:textId="77777777" w:rsidR="00C509BB" w:rsidRPr="007159A7" w:rsidRDefault="00C509BB" w:rsidP="00C509BB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3A93E4" w14:textId="6075D96C" w:rsidR="00C509BB" w:rsidRPr="007159A7" w:rsidRDefault="00502745" w:rsidP="00C509BB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648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112</w:t>
            </w:r>
          </w:p>
        </w:tc>
        <w:tc>
          <w:tcPr>
            <w:tcW w:w="117" w:type="dxa"/>
            <w:shd w:val="clear" w:color="auto" w:fill="auto"/>
          </w:tcPr>
          <w:p w14:paraId="1E4890C2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0E630ED" w14:textId="6ED31410" w:rsidR="00C509BB" w:rsidRPr="007159A7" w:rsidRDefault="00502745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712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377</w:t>
            </w:r>
          </w:p>
        </w:tc>
        <w:tc>
          <w:tcPr>
            <w:tcW w:w="108" w:type="dxa"/>
            <w:shd w:val="clear" w:color="auto" w:fill="auto"/>
          </w:tcPr>
          <w:p w14:paraId="79EFD4C0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C1D618" w14:textId="6A4C3DF3" w:rsidR="00C509BB" w:rsidRPr="007159A7" w:rsidRDefault="00502745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861</w:t>
            </w:r>
            <w:r w:rsidR="00FB277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075</w:t>
            </w:r>
          </w:p>
        </w:tc>
        <w:tc>
          <w:tcPr>
            <w:tcW w:w="115" w:type="dxa"/>
            <w:shd w:val="clear" w:color="auto" w:fill="auto"/>
          </w:tcPr>
          <w:p w14:paraId="273F1270" w14:textId="77777777" w:rsidR="00C509BB" w:rsidRPr="007159A7" w:rsidRDefault="00C509BB" w:rsidP="00C509BB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B3239D" w14:textId="43B374AD" w:rsidR="00C509BB" w:rsidRPr="007159A7" w:rsidRDefault="00502745" w:rsidP="00C509BB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029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137</w:t>
            </w:r>
          </w:p>
        </w:tc>
      </w:tr>
    </w:tbl>
    <w:p w14:paraId="0D22F955" w14:textId="69A419AF" w:rsidR="008E1083" w:rsidRPr="00796FCC" w:rsidRDefault="00502745" w:rsidP="00C509BB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3D4B0C28" w:rsidR="008E1083" w:rsidRPr="00796FCC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0FAA89DF" w14:textId="70378C17" w:rsidR="00F63121" w:rsidRPr="00E15DB0" w:rsidRDefault="00F63121" w:rsidP="00F63121">
      <w:pPr>
        <w:spacing w:before="120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7" w:name="_Hlk103939897"/>
      <w:r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1C77E836" w14:textId="77777777" w:rsidR="00F63121" w:rsidRPr="007159A7" w:rsidRDefault="00F63121" w:rsidP="00F63121">
      <w:pPr>
        <w:ind w:left="540" w:hanging="540"/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990"/>
        <w:gridCol w:w="90"/>
        <w:gridCol w:w="1062"/>
      </w:tblGrid>
      <w:tr w:rsidR="00F63121" w:rsidRPr="007159A7" w14:paraId="7089DE4B" w14:textId="77777777" w:rsidTr="005B0B53">
        <w:tc>
          <w:tcPr>
            <w:tcW w:w="4230" w:type="dxa"/>
          </w:tcPr>
          <w:p w14:paraId="3F141BEF" w14:textId="77777777" w:rsidR="00F63121" w:rsidRPr="007159A7" w:rsidRDefault="00F63121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01808222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159A7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3A0D11D1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</w:tcPr>
          <w:p w14:paraId="22715300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3121" w:rsidRPr="007159A7" w14:paraId="4ED57B71" w14:textId="77777777" w:rsidTr="005B0B53">
        <w:trPr>
          <w:trHeight w:val="270"/>
        </w:trPr>
        <w:tc>
          <w:tcPr>
            <w:tcW w:w="4230" w:type="dxa"/>
            <w:vAlign w:val="bottom"/>
          </w:tcPr>
          <w:p w14:paraId="7421E565" w14:textId="77777777" w:rsidR="00F63121" w:rsidRPr="007159A7" w:rsidRDefault="00F63121" w:rsidP="00F63121">
            <w:pPr>
              <w:pStyle w:val="Heading8"/>
              <w:spacing w:before="0"/>
              <w:ind w:left="612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6A4129" w14:textId="2FB7A193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E52AA45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345AF3E1" w14:textId="13D7E83A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04ADE46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33DED9B" w14:textId="492A251D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9D14CC5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2" w:type="dxa"/>
            <w:vAlign w:val="bottom"/>
          </w:tcPr>
          <w:p w14:paraId="5D7AE5F9" w14:textId="49C5715E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F63121" w:rsidRPr="007159A7" w14:paraId="394710EB" w14:textId="77777777" w:rsidTr="005B0B53">
        <w:tc>
          <w:tcPr>
            <w:tcW w:w="4230" w:type="dxa"/>
          </w:tcPr>
          <w:p w14:paraId="6EED6CCC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3CAA4" w14:textId="0A639783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E70AD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6631CB38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4E14CA" w14:textId="19CB3158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11803D03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15555" w14:textId="1D49FE76" w:rsidR="00F63121" w:rsidRPr="007159A7" w:rsidRDefault="00502745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70AD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958</w:t>
            </w:r>
          </w:p>
        </w:tc>
        <w:tc>
          <w:tcPr>
            <w:tcW w:w="90" w:type="dxa"/>
          </w:tcPr>
          <w:p w14:paraId="51239564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6EC60" w14:textId="72782C9F" w:rsidR="00F63121" w:rsidRPr="007159A7" w:rsidRDefault="00502745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F63121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465</w:t>
            </w:r>
          </w:p>
        </w:tc>
      </w:tr>
      <w:tr w:rsidR="00F63121" w:rsidRPr="007159A7" w14:paraId="4848AE7F" w14:textId="77777777" w:rsidTr="005B0B53">
        <w:tc>
          <w:tcPr>
            <w:tcW w:w="4230" w:type="dxa"/>
          </w:tcPr>
          <w:p w14:paraId="7660CC61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ค่าเช่ารับและค่าบริการรับ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D8A3D" w14:textId="19F1E246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E70AD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90" w:type="dxa"/>
          </w:tcPr>
          <w:p w14:paraId="22FD40AC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A6B95C" w14:textId="2822EC11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547</w:t>
            </w:r>
          </w:p>
        </w:tc>
        <w:tc>
          <w:tcPr>
            <w:tcW w:w="90" w:type="dxa"/>
          </w:tcPr>
          <w:p w14:paraId="5F21E512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DDE6" w14:textId="429099A8" w:rsidR="00F63121" w:rsidRPr="00F0180F" w:rsidRDefault="00502745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70AD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606</w:t>
            </w:r>
          </w:p>
        </w:tc>
        <w:tc>
          <w:tcPr>
            <w:tcW w:w="90" w:type="dxa"/>
          </w:tcPr>
          <w:p w14:paraId="56168BC8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D5F95" w14:textId="4F4E6DFA" w:rsidR="00F63121" w:rsidRPr="007159A7" w:rsidRDefault="00502745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1</w:t>
            </w:r>
            <w:r w:rsidR="00F6312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502745">
              <w:rPr>
                <w:rFonts w:ascii="Angsana New" w:hAnsi="Angsana New" w:cs="Angsana New" w:hint="cs"/>
                <w:color w:val="000000"/>
                <w:lang w:val="en-US"/>
              </w:rPr>
              <w:t>616</w:t>
            </w:r>
          </w:p>
        </w:tc>
      </w:tr>
      <w:tr w:rsidR="00F63121" w:rsidRPr="007159A7" w14:paraId="5868E4FC" w14:textId="77777777" w:rsidTr="005B0B53">
        <w:tc>
          <w:tcPr>
            <w:tcW w:w="4230" w:type="dxa"/>
          </w:tcPr>
          <w:p w14:paraId="275B1009" w14:textId="61E59693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 xml:space="preserve">กำไรจากอัตราแลกเปลี่ยน </w:t>
            </w:r>
            <w:r w:rsidRPr="007159A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2F133" w14:textId="6DC38130" w:rsidR="00F63121" w:rsidRPr="007159A7" w:rsidRDefault="00EC03A8" w:rsidP="00EC03A8">
            <w:pPr>
              <w:tabs>
                <w:tab w:val="decimal" w:pos="633"/>
              </w:tabs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196C19C1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324CE10" w14:textId="151DEB69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90" w:type="dxa"/>
          </w:tcPr>
          <w:p w14:paraId="16022A8F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77541" w14:textId="06112283" w:rsidR="00F63121" w:rsidRPr="00DF3D8C" w:rsidRDefault="00EC03A8" w:rsidP="00EC03A8">
            <w:pPr>
              <w:tabs>
                <w:tab w:val="decimal" w:pos="537"/>
              </w:tabs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40CA3F7D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2886F" w14:textId="07E73417" w:rsidR="00F63121" w:rsidRPr="007159A7" w:rsidRDefault="00502745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F63121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991</w:t>
            </w:r>
          </w:p>
        </w:tc>
      </w:tr>
      <w:tr w:rsidR="00F63121" w:rsidRPr="007159A7" w14:paraId="3AF4B952" w14:textId="77777777" w:rsidTr="005B0B53">
        <w:tc>
          <w:tcPr>
            <w:tcW w:w="4230" w:type="dxa"/>
          </w:tcPr>
          <w:p w14:paraId="4B258F82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กำไรจากการขายอาคารและอุปกรณ์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40A5" w14:textId="60AB46A2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E70AD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028</w:t>
            </w:r>
          </w:p>
        </w:tc>
        <w:tc>
          <w:tcPr>
            <w:tcW w:w="90" w:type="dxa"/>
          </w:tcPr>
          <w:p w14:paraId="2D5FF2A7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54ECBC1F" w14:textId="75BDE302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632</w:t>
            </w:r>
          </w:p>
        </w:tc>
        <w:tc>
          <w:tcPr>
            <w:tcW w:w="90" w:type="dxa"/>
          </w:tcPr>
          <w:p w14:paraId="18F9C7BB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01BF0" w14:textId="0D4CB0D2" w:rsidR="00F63121" w:rsidRPr="007159A7" w:rsidRDefault="00502745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18</w:t>
            </w:r>
          </w:p>
        </w:tc>
        <w:tc>
          <w:tcPr>
            <w:tcW w:w="90" w:type="dxa"/>
          </w:tcPr>
          <w:p w14:paraId="04EC9936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E69FD" w14:textId="69C36898" w:rsidR="00F63121" w:rsidRPr="007159A7" w:rsidRDefault="00502745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</w:tr>
      <w:tr w:rsidR="00F63121" w:rsidRPr="007159A7" w14:paraId="00455EE8" w14:textId="77777777" w:rsidTr="005B0B53">
        <w:tc>
          <w:tcPr>
            <w:tcW w:w="4230" w:type="dxa"/>
          </w:tcPr>
          <w:p w14:paraId="59765149" w14:textId="77777777" w:rsidR="00F63121" w:rsidRPr="00F1640E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936D6" w14:textId="79F6383E" w:rsidR="00F63121" w:rsidRPr="007159A7" w:rsidRDefault="00502745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121</w:t>
            </w:r>
          </w:p>
        </w:tc>
        <w:tc>
          <w:tcPr>
            <w:tcW w:w="90" w:type="dxa"/>
            <w:vAlign w:val="center"/>
          </w:tcPr>
          <w:p w14:paraId="01597701" w14:textId="77777777" w:rsidR="00F63121" w:rsidRPr="007159A7" w:rsidRDefault="00F63121" w:rsidP="00F6312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60370ADF" w14:textId="2BB349A9" w:rsidR="00F63121" w:rsidRPr="007159A7" w:rsidRDefault="00502745" w:rsidP="00F63121">
            <w:pPr>
              <w:tabs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721</w:t>
            </w:r>
          </w:p>
        </w:tc>
        <w:tc>
          <w:tcPr>
            <w:tcW w:w="90" w:type="dxa"/>
            <w:vAlign w:val="center"/>
          </w:tcPr>
          <w:p w14:paraId="3AA8FEFB" w14:textId="77777777" w:rsidR="00F63121" w:rsidRPr="007159A7" w:rsidRDefault="00F63121" w:rsidP="00F6312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AACB1" w14:textId="12618F35" w:rsidR="00F63121" w:rsidRPr="00C31E2F" w:rsidRDefault="00502745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4BCFBD0B" w14:textId="77777777" w:rsidR="00F63121" w:rsidRPr="007159A7" w:rsidRDefault="00F63121" w:rsidP="00F6312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4386B" w14:textId="292CBA19" w:rsidR="00F63121" w:rsidRPr="007159A7" w:rsidRDefault="00502745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366</w:t>
            </w:r>
          </w:p>
        </w:tc>
      </w:tr>
      <w:tr w:rsidR="00F15A29" w:rsidRPr="007159A7" w14:paraId="124E3843" w14:textId="77777777" w:rsidTr="005B0B53">
        <w:tc>
          <w:tcPr>
            <w:tcW w:w="4230" w:type="dxa"/>
          </w:tcPr>
          <w:p w14:paraId="1C1D7F4E" w14:textId="50E0E011" w:rsidR="00F15A29" w:rsidRPr="007159A7" w:rsidRDefault="00F15A29" w:rsidP="00F15A29">
            <w:pPr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99D37" w14:textId="648B6904" w:rsidR="00F15A29" w:rsidRPr="0042469A" w:rsidRDefault="00502745" w:rsidP="00F15A2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F15A2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559</w:t>
            </w:r>
          </w:p>
        </w:tc>
        <w:tc>
          <w:tcPr>
            <w:tcW w:w="90" w:type="dxa"/>
            <w:vAlign w:val="center"/>
          </w:tcPr>
          <w:p w14:paraId="30012491" w14:textId="77777777" w:rsidR="00F15A29" w:rsidRPr="007159A7" w:rsidRDefault="00F15A29" w:rsidP="00F15A2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36E4A37F" w14:textId="5E00E643" w:rsidR="00F15A29" w:rsidRPr="0042469A" w:rsidRDefault="00502745" w:rsidP="00F15A29">
            <w:pPr>
              <w:tabs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F15A2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489</w:t>
            </w:r>
          </w:p>
        </w:tc>
        <w:tc>
          <w:tcPr>
            <w:tcW w:w="90" w:type="dxa"/>
            <w:vAlign w:val="center"/>
          </w:tcPr>
          <w:p w14:paraId="7C610A49" w14:textId="77777777" w:rsidR="00F15A29" w:rsidRPr="007159A7" w:rsidRDefault="00F15A29" w:rsidP="00F15A2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499D7" w14:textId="177EA9F3" w:rsidR="00F15A29" w:rsidRPr="0042469A" w:rsidRDefault="00502745" w:rsidP="00F15A29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F15A2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559</w:t>
            </w:r>
          </w:p>
        </w:tc>
        <w:tc>
          <w:tcPr>
            <w:tcW w:w="90" w:type="dxa"/>
            <w:vAlign w:val="center"/>
          </w:tcPr>
          <w:p w14:paraId="441EA8BE" w14:textId="77777777" w:rsidR="00F15A29" w:rsidRPr="007159A7" w:rsidRDefault="00F15A29" w:rsidP="00F15A2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C607B" w14:textId="2A9E3156" w:rsidR="00F15A29" w:rsidRPr="0042469A" w:rsidRDefault="00502745" w:rsidP="00F15A29">
            <w:pPr>
              <w:ind w:right="24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F15A2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489</w:t>
            </w:r>
          </w:p>
        </w:tc>
      </w:tr>
      <w:tr w:rsidR="00B1024C" w:rsidRPr="007159A7" w14:paraId="7E6AAD75" w14:textId="77777777" w:rsidTr="00A44AA0">
        <w:tc>
          <w:tcPr>
            <w:tcW w:w="4230" w:type="dxa"/>
          </w:tcPr>
          <w:p w14:paraId="00568B7B" w14:textId="77777777" w:rsidR="00B1024C" w:rsidRPr="007159A7" w:rsidRDefault="00B1024C" w:rsidP="00B1024C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18CB5" w14:textId="10A049EE" w:rsidR="00B1024C" w:rsidRPr="00B1024C" w:rsidRDefault="00502745" w:rsidP="00B1024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B1024C" w:rsidRPr="00B1024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EFC53E" w14:textId="77777777" w:rsidR="00B1024C" w:rsidRPr="00B1024C" w:rsidRDefault="00B1024C" w:rsidP="00B1024C">
            <w:pPr>
              <w:ind w:right="-72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6EDD5A" w14:textId="067C89C6" w:rsidR="00B1024C" w:rsidRPr="00B1024C" w:rsidRDefault="00502745" w:rsidP="00B1024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B1024C" w:rsidRPr="00B1024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5B2EC572" w14:textId="77777777" w:rsidR="00B1024C" w:rsidRPr="00B1024C" w:rsidRDefault="00B1024C" w:rsidP="00B1024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99B14" w14:textId="1399775D" w:rsidR="00B1024C" w:rsidRPr="00826C74" w:rsidRDefault="00502745" w:rsidP="00B1024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B1024C" w:rsidRPr="00B1024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588</w:t>
            </w:r>
          </w:p>
        </w:tc>
        <w:tc>
          <w:tcPr>
            <w:tcW w:w="90" w:type="dxa"/>
          </w:tcPr>
          <w:p w14:paraId="049F20FE" w14:textId="77777777" w:rsidR="00B1024C" w:rsidRPr="00B1024C" w:rsidRDefault="00B1024C" w:rsidP="00B1024C">
            <w:pPr>
              <w:ind w:left="-97" w:right="-72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151C4" w14:textId="6598BBEC" w:rsidR="00B1024C" w:rsidRPr="00B1024C" w:rsidRDefault="00502745" w:rsidP="00B1024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B1024C" w:rsidRPr="00B1024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615</w:t>
            </w:r>
          </w:p>
        </w:tc>
      </w:tr>
      <w:tr w:rsidR="00F15A29" w:rsidRPr="007159A7" w14:paraId="0190B00A" w14:textId="77777777" w:rsidTr="005B0B53">
        <w:tc>
          <w:tcPr>
            <w:tcW w:w="4230" w:type="dxa"/>
          </w:tcPr>
          <w:p w14:paraId="5D8D58DD" w14:textId="77777777" w:rsidR="00F15A29" w:rsidRPr="007159A7" w:rsidRDefault="00F15A29" w:rsidP="00F15A29">
            <w:pPr>
              <w:pStyle w:val="BodyTextIndent2"/>
              <w:tabs>
                <w:tab w:val="left" w:pos="720"/>
              </w:tabs>
              <w:ind w:left="180" w:firstLine="711"/>
              <w:jc w:val="left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96FDC4" w14:textId="0461F1A1" w:rsidR="00F15A29" w:rsidRPr="007159A7" w:rsidRDefault="00502745" w:rsidP="00F15A2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19</w:t>
            </w:r>
            <w:r w:rsidR="00F15A2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91F5C2" w14:textId="77777777" w:rsidR="00F15A29" w:rsidRPr="007159A7" w:rsidRDefault="00F15A29" w:rsidP="00F15A2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8DFE1A" w14:textId="28A89627" w:rsidR="00F15A29" w:rsidRPr="007159A7" w:rsidRDefault="00502745" w:rsidP="00F15A2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22</w:t>
            </w:r>
            <w:r w:rsidR="00F15A2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59F120" w14:textId="77777777" w:rsidR="00F15A29" w:rsidRPr="007159A7" w:rsidRDefault="00F15A29" w:rsidP="00F15A2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8455FB" w14:textId="2AD8F67B" w:rsidR="00F15A29" w:rsidRPr="007159A7" w:rsidRDefault="00502745" w:rsidP="00F15A29">
            <w:pPr>
              <w:tabs>
                <w:tab w:val="decimal" w:pos="803"/>
              </w:tabs>
              <w:ind w:left="-97" w:right="1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F15A2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851</w:t>
            </w:r>
          </w:p>
        </w:tc>
        <w:tc>
          <w:tcPr>
            <w:tcW w:w="90" w:type="dxa"/>
            <w:vAlign w:val="center"/>
          </w:tcPr>
          <w:p w14:paraId="39E3539A" w14:textId="77777777" w:rsidR="00F15A29" w:rsidRPr="007159A7" w:rsidRDefault="00F15A29" w:rsidP="00F15A2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0B177B" w14:textId="7F71A72B" w:rsidR="00F15A29" w:rsidRPr="007159A7" w:rsidRDefault="00502745" w:rsidP="00F15A29">
            <w:pPr>
              <w:ind w:right="240"/>
              <w:jc w:val="righ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22</w:t>
            </w:r>
            <w:r w:rsidR="00F15A2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623</w:t>
            </w:r>
          </w:p>
        </w:tc>
      </w:tr>
      <w:bookmarkEnd w:id="7"/>
    </w:tbl>
    <w:p w14:paraId="26BE27C2" w14:textId="5FB0481F" w:rsidR="00F63121" w:rsidRPr="00E15DB0" w:rsidRDefault="002A14B4" w:rsidP="008F614A">
      <w:pPr>
        <w:spacing w:before="120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</w:rPr>
        <w:br w:type="page"/>
      </w:r>
      <w:r w:rsidR="00F63121">
        <w:rPr>
          <w:rFonts w:ascii="Angsana New" w:hAnsi="Angsana New" w:cs="Angsana New" w:hint="cs"/>
          <w:b/>
          <w:bCs/>
          <w:cs/>
        </w:rPr>
        <w:lastRenderedPageBreak/>
        <w:t>สำหรับงวด</w:t>
      </w:r>
      <w:r w:rsidR="00BD5BC3">
        <w:rPr>
          <w:rFonts w:ascii="Angsana New" w:hAnsi="Angsana New" w:cs="Angsana New" w:hint="cs"/>
          <w:b/>
          <w:bCs/>
          <w:cs/>
        </w:rPr>
        <w:t>เก้า</w:t>
      </w:r>
      <w:r w:rsidR="00F63121">
        <w:rPr>
          <w:rFonts w:ascii="Angsana New" w:hAnsi="Angsana New" w:cs="Angsana New" w:hint="cs"/>
          <w:b/>
          <w:bCs/>
          <w:cs/>
        </w:rPr>
        <w:t xml:space="preserve">เดือนสิ้นสุดวันที่ </w:t>
      </w:r>
      <w:r w:rsidR="00502745" w:rsidRPr="00502745">
        <w:rPr>
          <w:rFonts w:ascii="Angsana New" w:hAnsi="Angsana New" w:cs="Angsana New"/>
          <w:b/>
          <w:bCs/>
          <w:lang w:val="en-US"/>
        </w:rPr>
        <w:t>30</w:t>
      </w:r>
      <w:r w:rsidR="007B6E5A">
        <w:rPr>
          <w:rFonts w:ascii="Angsana New" w:hAnsi="Angsana New" w:cs="Angsana New"/>
          <w:b/>
          <w:bCs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cs/>
          <w:lang w:val="en-US"/>
        </w:rPr>
        <w:t>กันยายน</w:t>
      </w:r>
    </w:p>
    <w:p w14:paraId="6807F2D3" w14:textId="77777777" w:rsidR="00F63121" w:rsidRPr="007159A7" w:rsidRDefault="00F63121" w:rsidP="00F63121">
      <w:pPr>
        <w:ind w:left="540" w:hanging="540"/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990"/>
        <w:gridCol w:w="90"/>
        <w:gridCol w:w="1062"/>
      </w:tblGrid>
      <w:tr w:rsidR="00F63121" w:rsidRPr="007159A7" w14:paraId="08950ACD" w14:textId="77777777" w:rsidTr="005B0B53">
        <w:tc>
          <w:tcPr>
            <w:tcW w:w="4230" w:type="dxa"/>
          </w:tcPr>
          <w:p w14:paraId="13FB7A95" w14:textId="77777777" w:rsidR="00F63121" w:rsidRPr="007159A7" w:rsidRDefault="00F63121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319A73E8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159A7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0D5D5397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</w:tcPr>
          <w:p w14:paraId="505C8632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3121" w:rsidRPr="007159A7" w14:paraId="4D30F9AA" w14:textId="77777777" w:rsidTr="005B0B53">
        <w:trPr>
          <w:trHeight w:val="270"/>
        </w:trPr>
        <w:tc>
          <w:tcPr>
            <w:tcW w:w="4230" w:type="dxa"/>
            <w:vAlign w:val="bottom"/>
          </w:tcPr>
          <w:p w14:paraId="58CC1DC2" w14:textId="77777777" w:rsidR="00F63121" w:rsidRPr="007159A7" w:rsidRDefault="00F63121" w:rsidP="00F63121">
            <w:pPr>
              <w:pStyle w:val="Heading8"/>
              <w:spacing w:before="0"/>
              <w:ind w:left="612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99E79AA" w14:textId="452C0667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FAE2E99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183E7422" w14:textId="765DE110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EF9F9F2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6F6783A" w14:textId="6FA5427E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86F3590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2" w:type="dxa"/>
            <w:vAlign w:val="bottom"/>
          </w:tcPr>
          <w:p w14:paraId="5D66D61D" w14:textId="45C06A64" w:rsidR="00F63121" w:rsidRPr="007159A7" w:rsidRDefault="00502745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E7442C" w:rsidRPr="007159A7" w14:paraId="436B5E87" w14:textId="77777777" w:rsidTr="005B0B53">
        <w:tc>
          <w:tcPr>
            <w:tcW w:w="4230" w:type="dxa"/>
          </w:tcPr>
          <w:p w14:paraId="6AE6D482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372B1" w14:textId="64078CCD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</w:t>
            </w:r>
            <w:r w:rsidR="001065C5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4C03C6B1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EA5EB3" w14:textId="02DEB95C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545</w:t>
            </w:r>
          </w:p>
        </w:tc>
        <w:tc>
          <w:tcPr>
            <w:tcW w:w="90" w:type="dxa"/>
            <w:shd w:val="clear" w:color="auto" w:fill="auto"/>
          </w:tcPr>
          <w:p w14:paraId="053FD02C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1E4F9" w14:textId="7303386E" w:rsidR="00E7442C" w:rsidRPr="007159A7" w:rsidRDefault="00502745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1065C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804</w:t>
            </w:r>
          </w:p>
        </w:tc>
        <w:tc>
          <w:tcPr>
            <w:tcW w:w="90" w:type="dxa"/>
          </w:tcPr>
          <w:p w14:paraId="3B5A1F1E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882B7" w14:textId="1893E3FC" w:rsidR="00E7442C" w:rsidRPr="007159A7" w:rsidRDefault="00502745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760</w:t>
            </w:r>
          </w:p>
        </w:tc>
      </w:tr>
      <w:tr w:rsidR="00E7442C" w:rsidRPr="007159A7" w14:paraId="4499724E" w14:textId="77777777" w:rsidTr="005B0B53">
        <w:tc>
          <w:tcPr>
            <w:tcW w:w="4230" w:type="dxa"/>
          </w:tcPr>
          <w:p w14:paraId="091635CA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ค่าเช่ารับและค่าบริการรับ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A4A92" w14:textId="4BB5E832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1065C5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544</w:t>
            </w:r>
          </w:p>
        </w:tc>
        <w:tc>
          <w:tcPr>
            <w:tcW w:w="90" w:type="dxa"/>
          </w:tcPr>
          <w:p w14:paraId="6FAB81C0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19DA43A" w14:textId="4AD3C3CC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3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834</w:t>
            </w:r>
          </w:p>
        </w:tc>
        <w:tc>
          <w:tcPr>
            <w:tcW w:w="90" w:type="dxa"/>
          </w:tcPr>
          <w:p w14:paraId="37B21A1D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0AA98" w14:textId="7DD26FF1" w:rsidR="00E7442C" w:rsidRPr="00363BF7" w:rsidRDefault="00502745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1065C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847</w:t>
            </w:r>
          </w:p>
        </w:tc>
        <w:tc>
          <w:tcPr>
            <w:tcW w:w="90" w:type="dxa"/>
          </w:tcPr>
          <w:p w14:paraId="1CBD5DD1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4D12D" w14:textId="3B116997" w:rsidR="00E7442C" w:rsidRPr="00E7442C" w:rsidRDefault="00502745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028</w:t>
            </w:r>
          </w:p>
        </w:tc>
      </w:tr>
      <w:tr w:rsidR="00E7442C" w:rsidRPr="007159A7" w14:paraId="54DB954F" w14:textId="77777777" w:rsidTr="005B0B53">
        <w:tc>
          <w:tcPr>
            <w:tcW w:w="4230" w:type="dxa"/>
          </w:tcPr>
          <w:p w14:paraId="4DC2F4B3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 xml:space="preserve">กำไรจากอัตราแลกเปลี่ยน </w:t>
            </w:r>
            <w:r w:rsidRPr="007159A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2531D" w14:textId="4AE4BF24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1065C5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232</w:t>
            </w:r>
          </w:p>
        </w:tc>
        <w:tc>
          <w:tcPr>
            <w:tcW w:w="90" w:type="dxa"/>
          </w:tcPr>
          <w:p w14:paraId="64AB6270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DEC59E7" w14:textId="4DD2DBC6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8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723</w:t>
            </w:r>
          </w:p>
        </w:tc>
        <w:tc>
          <w:tcPr>
            <w:tcW w:w="90" w:type="dxa"/>
          </w:tcPr>
          <w:p w14:paraId="0F41A606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AE302" w14:textId="76B6E2CB" w:rsidR="00E7442C" w:rsidRPr="007159A7" w:rsidRDefault="00502745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1065C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280</w:t>
            </w:r>
          </w:p>
        </w:tc>
        <w:tc>
          <w:tcPr>
            <w:tcW w:w="90" w:type="dxa"/>
          </w:tcPr>
          <w:p w14:paraId="3F33B1B9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5D28F" w14:textId="7CBAC0C8" w:rsidR="00E7442C" w:rsidRPr="00E7442C" w:rsidRDefault="00502745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988</w:t>
            </w:r>
          </w:p>
        </w:tc>
      </w:tr>
      <w:tr w:rsidR="00E7442C" w:rsidRPr="007159A7" w14:paraId="266CFEA8" w14:textId="77777777" w:rsidTr="005B0B53">
        <w:tc>
          <w:tcPr>
            <w:tcW w:w="4230" w:type="dxa"/>
          </w:tcPr>
          <w:p w14:paraId="06FBDDFB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กำไรจากการขายอาคารและอุปกรณ์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F9757" w14:textId="2A51E708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1065C5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284</w:t>
            </w:r>
          </w:p>
        </w:tc>
        <w:tc>
          <w:tcPr>
            <w:tcW w:w="90" w:type="dxa"/>
          </w:tcPr>
          <w:p w14:paraId="44DD9E13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050624F5" w14:textId="1DE137DB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BD5BC3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446</w:t>
            </w:r>
          </w:p>
        </w:tc>
        <w:tc>
          <w:tcPr>
            <w:tcW w:w="90" w:type="dxa"/>
          </w:tcPr>
          <w:p w14:paraId="57C48D9D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9AC3C" w14:textId="4BCD2159" w:rsidR="00E7442C" w:rsidRPr="007159A7" w:rsidRDefault="00502745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335</w:t>
            </w:r>
          </w:p>
        </w:tc>
        <w:tc>
          <w:tcPr>
            <w:tcW w:w="90" w:type="dxa"/>
          </w:tcPr>
          <w:p w14:paraId="18D1385D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C14F6" w14:textId="7CDEA8CF" w:rsidR="00E7442C" w:rsidRPr="00E7442C" w:rsidRDefault="00502745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773</w:t>
            </w:r>
          </w:p>
        </w:tc>
      </w:tr>
      <w:tr w:rsidR="00E7442C" w:rsidRPr="007159A7" w14:paraId="56732FDB" w14:textId="77777777" w:rsidTr="005B0B53">
        <w:tc>
          <w:tcPr>
            <w:tcW w:w="4230" w:type="dxa"/>
          </w:tcPr>
          <w:p w14:paraId="3E722BFA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DF175" w14:textId="65C486A7" w:rsidR="00E7442C" w:rsidRPr="007159A7" w:rsidRDefault="00502745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1065C5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394</w:t>
            </w:r>
          </w:p>
        </w:tc>
        <w:tc>
          <w:tcPr>
            <w:tcW w:w="90" w:type="dxa"/>
            <w:vAlign w:val="center"/>
          </w:tcPr>
          <w:p w14:paraId="5AF4F4F6" w14:textId="77777777" w:rsidR="00E7442C" w:rsidRPr="007159A7" w:rsidRDefault="00E7442C" w:rsidP="00E7442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02666AF2" w14:textId="698A9505" w:rsidR="00E7442C" w:rsidRPr="007159A7" w:rsidRDefault="00502745" w:rsidP="00E7442C">
            <w:pPr>
              <w:tabs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105</w:t>
            </w:r>
          </w:p>
        </w:tc>
        <w:tc>
          <w:tcPr>
            <w:tcW w:w="90" w:type="dxa"/>
            <w:vAlign w:val="center"/>
          </w:tcPr>
          <w:p w14:paraId="2E2176C5" w14:textId="77777777" w:rsidR="00E7442C" w:rsidRPr="007159A7" w:rsidRDefault="00E7442C" w:rsidP="00E7442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62787" w14:textId="4E0100AB" w:rsidR="00E7442C" w:rsidRPr="00C31E2F" w:rsidRDefault="00502745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1065C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005</w:t>
            </w:r>
          </w:p>
        </w:tc>
        <w:tc>
          <w:tcPr>
            <w:tcW w:w="90" w:type="dxa"/>
            <w:vAlign w:val="center"/>
          </w:tcPr>
          <w:p w14:paraId="36B74D38" w14:textId="77777777" w:rsidR="00E7442C" w:rsidRPr="007159A7" w:rsidRDefault="00E7442C" w:rsidP="00E7442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A3BC1" w14:textId="0C223763" w:rsidR="00E7442C" w:rsidRPr="00321B0C" w:rsidRDefault="00502745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382</w:t>
            </w:r>
          </w:p>
        </w:tc>
      </w:tr>
      <w:tr w:rsidR="003142E9" w:rsidRPr="007159A7" w14:paraId="2043CD74" w14:textId="77777777" w:rsidTr="005B0B53">
        <w:tc>
          <w:tcPr>
            <w:tcW w:w="4230" w:type="dxa"/>
          </w:tcPr>
          <w:p w14:paraId="5D0B384B" w14:textId="642D90CA" w:rsidR="003142E9" w:rsidRPr="007159A7" w:rsidRDefault="003142E9" w:rsidP="003142E9">
            <w:pPr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B863E" w14:textId="0103E81A" w:rsidR="003142E9" w:rsidRPr="0042469A" w:rsidRDefault="00502745" w:rsidP="003142E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23</w:t>
            </w:r>
            <w:r w:rsidR="003142E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516</w:t>
            </w:r>
          </w:p>
        </w:tc>
        <w:tc>
          <w:tcPr>
            <w:tcW w:w="90" w:type="dxa"/>
            <w:vAlign w:val="center"/>
          </w:tcPr>
          <w:p w14:paraId="27D9A8B4" w14:textId="77777777" w:rsidR="003142E9" w:rsidRPr="007159A7" w:rsidRDefault="003142E9" w:rsidP="003142E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6429D35C" w14:textId="5CC75667" w:rsidR="003142E9" w:rsidRPr="0042469A" w:rsidRDefault="00502745" w:rsidP="003142E9">
            <w:pPr>
              <w:tabs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="003142E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321</w:t>
            </w:r>
          </w:p>
        </w:tc>
        <w:tc>
          <w:tcPr>
            <w:tcW w:w="90" w:type="dxa"/>
            <w:vAlign w:val="center"/>
          </w:tcPr>
          <w:p w14:paraId="339E65B0" w14:textId="77777777" w:rsidR="003142E9" w:rsidRPr="007159A7" w:rsidRDefault="003142E9" w:rsidP="003142E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FCEAD" w14:textId="2AF8A83D" w:rsidR="003142E9" w:rsidRPr="0042469A" w:rsidRDefault="00502745" w:rsidP="003142E9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23</w:t>
            </w:r>
            <w:r w:rsidR="003142E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516</w:t>
            </w:r>
          </w:p>
        </w:tc>
        <w:tc>
          <w:tcPr>
            <w:tcW w:w="90" w:type="dxa"/>
            <w:vAlign w:val="center"/>
          </w:tcPr>
          <w:p w14:paraId="1998B677" w14:textId="77777777" w:rsidR="003142E9" w:rsidRPr="007159A7" w:rsidRDefault="003142E9" w:rsidP="003142E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CB120" w14:textId="566A072C" w:rsidR="003142E9" w:rsidRPr="0042469A" w:rsidRDefault="00502745" w:rsidP="003142E9">
            <w:pPr>
              <w:ind w:right="24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="003142E9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321</w:t>
            </w:r>
          </w:p>
        </w:tc>
      </w:tr>
      <w:tr w:rsidR="003142E9" w:rsidRPr="007159A7" w14:paraId="16E9BF7E" w14:textId="77777777" w:rsidTr="005B0B53">
        <w:tc>
          <w:tcPr>
            <w:tcW w:w="4230" w:type="dxa"/>
          </w:tcPr>
          <w:p w14:paraId="1BFFCF1C" w14:textId="77777777" w:rsidR="003142E9" w:rsidRPr="007159A7" w:rsidRDefault="003142E9" w:rsidP="003142E9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923E3" w14:textId="2C6D27D6" w:rsidR="003142E9" w:rsidRPr="007159A7" w:rsidRDefault="00502745" w:rsidP="003142E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0475C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3CA29694" w14:textId="77777777" w:rsidR="003142E9" w:rsidRPr="007159A7" w:rsidRDefault="003142E9" w:rsidP="003142E9">
            <w:pPr>
              <w:ind w:right="-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7780CF" w14:textId="147F87CD" w:rsidR="003142E9" w:rsidRPr="007159A7" w:rsidRDefault="00502745" w:rsidP="003142E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15</w:t>
            </w:r>
            <w:r w:rsidR="000475CF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37956542" w14:textId="77777777" w:rsidR="003142E9" w:rsidRPr="007159A7" w:rsidRDefault="003142E9" w:rsidP="003142E9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A6991" w14:textId="33DD958B" w:rsidR="003142E9" w:rsidRPr="00826C74" w:rsidRDefault="00502745" w:rsidP="003142E9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="000475C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448</w:t>
            </w:r>
          </w:p>
        </w:tc>
        <w:tc>
          <w:tcPr>
            <w:tcW w:w="90" w:type="dxa"/>
          </w:tcPr>
          <w:p w14:paraId="1C90E2A7" w14:textId="77777777" w:rsidR="003142E9" w:rsidRPr="007159A7" w:rsidRDefault="003142E9" w:rsidP="003142E9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E79F" w14:textId="45731408" w:rsidR="003142E9" w:rsidRPr="00E7442C" w:rsidRDefault="00502745" w:rsidP="003142E9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14</w:t>
            </w:r>
            <w:r w:rsidR="000475C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750</w:t>
            </w:r>
          </w:p>
        </w:tc>
      </w:tr>
      <w:tr w:rsidR="003142E9" w:rsidRPr="007159A7" w14:paraId="403C9E35" w14:textId="77777777" w:rsidTr="005B0B53">
        <w:tc>
          <w:tcPr>
            <w:tcW w:w="4230" w:type="dxa"/>
          </w:tcPr>
          <w:p w14:paraId="2063FAA6" w14:textId="77777777" w:rsidR="003142E9" w:rsidRPr="007159A7" w:rsidRDefault="003142E9" w:rsidP="003142E9">
            <w:pPr>
              <w:pStyle w:val="BodyTextIndent2"/>
              <w:tabs>
                <w:tab w:val="left" w:pos="720"/>
              </w:tabs>
              <w:ind w:left="180" w:firstLine="711"/>
              <w:jc w:val="left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937CC9" w14:textId="630CC0CD" w:rsidR="003142E9" w:rsidRPr="007159A7" w:rsidRDefault="00502745" w:rsidP="003142E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59</w:t>
            </w:r>
            <w:r w:rsidR="003142E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26F3A0" w14:textId="77777777" w:rsidR="003142E9" w:rsidRPr="007159A7" w:rsidRDefault="003142E9" w:rsidP="003142E9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D1B57" w14:textId="4F588803" w:rsidR="003142E9" w:rsidRPr="007159A7" w:rsidRDefault="00502745" w:rsidP="003142E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56</w:t>
            </w:r>
            <w:r w:rsidR="003142E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EEA6C1" w14:textId="77777777" w:rsidR="003142E9" w:rsidRPr="007159A7" w:rsidRDefault="003142E9" w:rsidP="003142E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802543" w14:textId="05147364" w:rsidR="003142E9" w:rsidRPr="007159A7" w:rsidRDefault="00502745" w:rsidP="003142E9">
            <w:pPr>
              <w:tabs>
                <w:tab w:val="decimal" w:pos="806"/>
              </w:tabs>
              <w:ind w:left="-97" w:right="170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57</w:t>
            </w:r>
            <w:r w:rsidR="003142E9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235</w:t>
            </w:r>
          </w:p>
        </w:tc>
        <w:tc>
          <w:tcPr>
            <w:tcW w:w="90" w:type="dxa"/>
            <w:vAlign w:val="center"/>
          </w:tcPr>
          <w:p w14:paraId="6B224B70" w14:textId="77777777" w:rsidR="003142E9" w:rsidRPr="007159A7" w:rsidRDefault="003142E9" w:rsidP="003142E9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4E833" w14:textId="14DD1D6D" w:rsidR="003142E9" w:rsidRPr="00E7442C" w:rsidRDefault="00502745" w:rsidP="003142E9">
            <w:pPr>
              <w:ind w:right="24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02745">
              <w:rPr>
                <w:rFonts w:ascii="Angsana New" w:hAnsi="Angsana New" w:cs="Angsana New"/>
                <w:color w:val="000000"/>
                <w:lang w:val="en-US"/>
              </w:rPr>
              <w:t>55</w:t>
            </w:r>
            <w:r w:rsidR="003142E9" w:rsidRP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color w:val="000000"/>
                <w:lang w:val="en-US"/>
              </w:rPr>
              <w:t>002</w:t>
            </w:r>
          </w:p>
        </w:tc>
      </w:tr>
    </w:tbl>
    <w:p w14:paraId="411D1456" w14:textId="5175E470" w:rsidR="008E1083" w:rsidRPr="00796FCC" w:rsidRDefault="00502745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680199C5" w:rsidR="008E1083" w:rsidRPr="00796FC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492D1302" w14:textId="5A325311" w:rsidR="008E1083" w:rsidRPr="00796FC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2632B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8E1083" w:rsidRPr="00796FCC" w14:paraId="523EB4D7" w14:textId="77777777" w:rsidTr="0071755A">
        <w:tc>
          <w:tcPr>
            <w:tcW w:w="3960" w:type="dxa"/>
            <w:shd w:val="clear" w:color="auto" w:fill="auto"/>
          </w:tcPr>
          <w:p w14:paraId="613F0A44" w14:textId="77777777" w:rsidR="008E1083" w:rsidRPr="00796FC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796FC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6866FE82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796FCC" w14:paraId="5FDE5168" w14:textId="77777777" w:rsidTr="0071755A">
        <w:tc>
          <w:tcPr>
            <w:tcW w:w="3960" w:type="dxa"/>
            <w:shd w:val="clear" w:color="auto" w:fill="auto"/>
          </w:tcPr>
          <w:p w14:paraId="4AAC805C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72E7717B" w:rsidR="00560F31" w:rsidRPr="00796FCC" w:rsidRDefault="00502745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65717D2A" w:rsidR="00560F31" w:rsidRPr="00796FCC" w:rsidRDefault="00502745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01F928E9" w:rsidR="00560F31" w:rsidRPr="00796FCC" w:rsidRDefault="00502745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F014C71" w14:textId="5D53A494" w:rsidR="00560F31" w:rsidRPr="00796FCC" w:rsidRDefault="00502745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560F31" w:rsidRPr="00796FCC" w14:paraId="5E420C8D" w14:textId="77777777" w:rsidTr="0071755A">
        <w:tc>
          <w:tcPr>
            <w:tcW w:w="3960" w:type="dxa"/>
            <w:shd w:val="clear" w:color="auto" w:fill="auto"/>
          </w:tcPr>
          <w:p w14:paraId="6EE5F21F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796FC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759774A" w14:textId="77777777" w:rsidR="00560F31" w:rsidRPr="00796FC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93E" w:rsidRPr="00796FCC" w14:paraId="15EA403D" w14:textId="77777777" w:rsidTr="0071755A">
        <w:tc>
          <w:tcPr>
            <w:tcW w:w="3960" w:type="dxa"/>
            <w:shd w:val="clear" w:color="auto" w:fill="auto"/>
          </w:tcPr>
          <w:p w14:paraId="26E85FAE" w14:textId="65450D5B" w:rsidR="009F493E" w:rsidRPr="00796FCC" w:rsidRDefault="00F2141D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 (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 ภ</w:t>
            </w:r>
            <w:r w:rsidR="009F493E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62EEF0F6" w:rsidR="009F493E" w:rsidRPr="00796FCC" w:rsidRDefault="00034751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375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264789D0" w:rsidR="009F493E" w:rsidRPr="00796FCC" w:rsidRDefault="00502745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9410B0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3EA13C60" w:rsidR="009F493E" w:rsidRPr="00796FCC" w:rsidRDefault="00034751" w:rsidP="00034751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284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DE7EFE1" w14:textId="6B3251CB" w:rsidR="009F493E" w:rsidRPr="00796FCC" w:rsidRDefault="00502745" w:rsidP="001430F2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13183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066</w:t>
            </w:r>
          </w:p>
        </w:tc>
      </w:tr>
      <w:tr w:rsidR="009F493E" w:rsidRPr="00796FCC" w14:paraId="7FB68B41" w14:textId="77777777" w:rsidTr="0071755A">
        <w:tc>
          <w:tcPr>
            <w:tcW w:w="3960" w:type="dxa"/>
            <w:shd w:val="clear" w:color="auto" w:fill="auto"/>
          </w:tcPr>
          <w:p w14:paraId="56AF3229" w14:textId="77777777" w:rsidR="009F493E" w:rsidRPr="00796FCC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9F493E" w:rsidRPr="00796FCC" w:rsidRDefault="009F493E" w:rsidP="00050439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9F493E" w:rsidRPr="00796FCC" w:rsidRDefault="009F493E" w:rsidP="00BF5D8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9F493E" w:rsidRPr="00796FCC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F176626" w14:textId="77777777" w:rsidR="009F493E" w:rsidRPr="00796FCC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84A12" w:rsidRPr="00796FCC" w14:paraId="6B000706" w14:textId="77777777" w:rsidTr="0071755A">
        <w:tc>
          <w:tcPr>
            <w:tcW w:w="3960" w:type="dxa"/>
            <w:shd w:val="clear" w:color="auto" w:fill="auto"/>
          </w:tcPr>
          <w:p w14:paraId="098EF8EF" w14:textId="2FCDCB01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5AC05971" w:rsidR="00584A12" w:rsidRPr="00796FCC" w:rsidRDefault="00502745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</w:t>
            </w:r>
            <w:r w:rsidR="0003475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4143FE22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39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695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0A2F2838" w:rsidR="00584A12" w:rsidRPr="00796FCC" w:rsidRDefault="00502745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</w:t>
            </w:r>
            <w:r w:rsidR="0003475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482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3823940C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23</w:t>
            </w:r>
            <w:r w:rsidR="0013183A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858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84A12" w:rsidRPr="00796FCC" w14:paraId="4E38276F" w14:textId="77777777" w:rsidTr="0071755A">
        <w:tc>
          <w:tcPr>
            <w:tcW w:w="3960" w:type="dxa"/>
            <w:shd w:val="clear" w:color="auto" w:fill="auto"/>
          </w:tcPr>
          <w:p w14:paraId="7B1A6B4F" w14:textId="77777777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4874217C" w:rsidR="00584A12" w:rsidRPr="00796FCC" w:rsidRDefault="00502745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</w:t>
            </w:r>
            <w:r w:rsidR="0003475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0A992211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19</w:t>
            </w:r>
            <w:r w:rsidR="00B2632B"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285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71B5A975" w:rsidR="00584A12" w:rsidRPr="00796FCC" w:rsidRDefault="00502745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13</w:t>
            </w:r>
            <w:r w:rsidR="0003475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787D1A04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3</w:t>
            </w:r>
            <w:r w:rsidR="0013183A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792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34889F9D" w14:textId="1A674DA6" w:rsidR="003C5792" w:rsidRPr="00796FCC" w:rsidRDefault="003C5792" w:rsidP="003C5792">
      <w:pPr>
        <w:spacing w:before="240"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13183A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78601BA1" w14:textId="77777777" w:rsidR="003C5792" w:rsidRPr="00796FCC" w:rsidRDefault="003C5792" w:rsidP="003C579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3C5792" w:rsidRPr="00796FCC" w14:paraId="0F04EBC0" w14:textId="77777777" w:rsidTr="0071755A">
        <w:tc>
          <w:tcPr>
            <w:tcW w:w="3960" w:type="dxa"/>
            <w:shd w:val="clear" w:color="auto" w:fill="auto"/>
          </w:tcPr>
          <w:p w14:paraId="1A10E846" w14:textId="77777777" w:rsidR="003C5792" w:rsidRPr="00796FCC" w:rsidRDefault="003C5792" w:rsidP="005B0B53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5AB97C7" w14:textId="77777777" w:rsidR="003C5792" w:rsidRPr="00796FCC" w:rsidRDefault="003C5792" w:rsidP="005B0B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72EA78AB" w14:textId="77777777" w:rsidR="003C5792" w:rsidRPr="00796FCC" w:rsidRDefault="003C5792" w:rsidP="005B0B53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28242DFC" w14:textId="77777777" w:rsidR="003C5792" w:rsidRPr="00796FCC" w:rsidRDefault="003C5792" w:rsidP="005B0B53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5792" w:rsidRPr="00796FCC" w14:paraId="7D6AFF81" w14:textId="77777777" w:rsidTr="0071755A">
        <w:tc>
          <w:tcPr>
            <w:tcW w:w="3960" w:type="dxa"/>
            <w:shd w:val="clear" w:color="auto" w:fill="auto"/>
          </w:tcPr>
          <w:p w14:paraId="4AD4D800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6F5B21" w14:textId="69D4E3A7" w:rsidR="003C5792" w:rsidRPr="00796FCC" w:rsidRDefault="00502745" w:rsidP="005B0B53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507E6BD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2BD41F" w14:textId="55F84A2C" w:rsidR="003C5792" w:rsidRPr="00796FCC" w:rsidRDefault="00502745" w:rsidP="005B0B53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B75A5F1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6BF1FB" w14:textId="3A864961" w:rsidR="003C5792" w:rsidRPr="00796FCC" w:rsidRDefault="00502745" w:rsidP="005B0B53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72F0573" w14:textId="77777777" w:rsidR="003C5792" w:rsidRPr="00796FCC" w:rsidRDefault="003C5792" w:rsidP="005B0B53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1F0C965" w14:textId="4D30D12D" w:rsidR="003C5792" w:rsidRPr="00796FCC" w:rsidRDefault="00502745" w:rsidP="005B0B53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3C5792" w:rsidRPr="00796FCC" w14:paraId="3CA0B59C" w14:textId="77777777" w:rsidTr="0071755A">
        <w:tc>
          <w:tcPr>
            <w:tcW w:w="3960" w:type="dxa"/>
            <w:shd w:val="clear" w:color="auto" w:fill="auto"/>
          </w:tcPr>
          <w:p w14:paraId="0CD8F393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7A04FDAE" w14:textId="77777777" w:rsidR="003C5792" w:rsidRPr="00796FCC" w:rsidRDefault="003C5792" w:rsidP="005B0B53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84EDA7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9DF9D0" w14:textId="77777777" w:rsidR="003C5792" w:rsidRPr="00796FCC" w:rsidRDefault="003C5792" w:rsidP="005B0B53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854163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2A1582" w14:textId="77777777" w:rsidR="003C5792" w:rsidRPr="00796FCC" w:rsidRDefault="003C5792" w:rsidP="005B0B53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8802F3" w14:textId="77777777" w:rsidR="003C5792" w:rsidRPr="00796FCC" w:rsidRDefault="003C5792" w:rsidP="005B0B53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1E5EC23" w14:textId="77777777" w:rsidR="003C5792" w:rsidRPr="00796FCC" w:rsidRDefault="003C5792" w:rsidP="005B0B53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3C5792" w:rsidRPr="00796FCC" w14:paraId="17DB8DAC" w14:textId="77777777" w:rsidTr="0071755A">
        <w:tc>
          <w:tcPr>
            <w:tcW w:w="3960" w:type="dxa"/>
            <w:shd w:val="clear" w:color="auto" w:fill="auto"/>
          </w:tcPr>
          <w:p w14:paraId="7C63F2AA" w14:textId="2218798A" w:rsidR="003C5792" w:rsidRPr="00796FCC" w:rsidRDefault="007629A2" w:rsidP="005B0B53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 (</w:t>
            </w:r>
            <w:r w:rsidR="003C5792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) </w:t>
            </w:r>
            <w:r w:rsidR="003C5792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21617186" w14:textId="45B7E5A4" w:rsidR="003C5792" w:rsidRPr="00796FCC" w:rsidRDefault="00034751" w:rsidP="005B0B53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587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4CEEA2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6B853B" w14:textId="00A2A349" w:rsidR="003C5792" w:rsidRPr="00796FCC" w:rsidRDefault="00502745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13183A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53E3141B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872A52" w14:textId="6323575C" w:rsidR="003C5792" w:rsidRPr="00796FCC" w:rsidRDefault="00034751" w:rsidP="00034751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284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6F75D0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C07873B" w14:textId="66281E46" w:rsidR="003C5792" w:rsidRPr="00796FCC" w:rsidRDefault="00502745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2E27A5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171</w:t>
            </w:r>
          </w:p>
        </w:tc>
      </w:tr>
      <w:tr w:rsidR="003C5792" w:rsidRPr="00796FCC" w14:paraId="144ADA86" w14:textId="77777777" w:rsidTr="0071755A">
        <w:tc>
          <w:tcPr>
            <w:tcW w:w="3960" w:type="dxa"/>
            <w:shd w:val="clear" w:color="auto" w:fill="auto"/>
          </w:tcPr>
          <w:p w14:paraId="5CD6AB8A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327FC5D8" w14:textId="77777777" w:rsidR="003C5792" w:rsidRPr="00796FCC" w:rsidRDefault="003C5792" w:rsidP="005B0B53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D5BAD8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6DE655" w14:textId="77777777" w:rsidR="003C5792" w:rsidRPr="00796FCC" w:rsidRDefault="003C5792" w:rsidP="005B0B5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2A1A14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374AE2" w14:textId="77777777" w:rsidR="003C5792" w:rsidRPr="00796FCC" w:rsidRDefault="003C5792" w:rsidP="005B0B53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407CDF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6033667" w14:textId="77777777" w:rsidR="003C5792" w:rsidRPr="00796FCC" w:rsidRDefault="003C5792" w:rsidP="005B0B53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C5792" w:rsidRPr="00796FCC" w14:paraId="5360A728" w14:textId="77777777" w:rsidTr="0071755A">
        <w:tc>
          <w:tcPr>
            <w:tcW w:w="3960" w:type="dxa"/>
            <w:shd w:val="clear" w:color="auto" w:fill="auto"/>
          </w:tcPr>
          <w:p w14:paraId="16ADF6A3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ADB8848" w14:textId="509119D8" w:rsidR="003C5792" w:rsidRPr="00796FCC" w:rsidRDefault="00502745" w:rsidP="005B0B53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03475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43080D6B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6F7A4DA" w14:textId="395A1FD2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44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691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7C1704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48BA370" w14:textId="3E423894" w:rsidR="003C5792" w:rsidRPr="00796FCC" w:rsidRDefault="00502745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500734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7C09AEE4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A874B4E" w14:textId="3E8D6697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25</w:t>
            </w:r>
            <w:r w:rsidR="00375F61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460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C5792" w:rsidRPr="00796FCC" w14:paraId="4FB5A7D0" w14:textId="77777777" w:rsidTr="0071755A">
        <w:tc>
          <w:tcPr>
            <w:tcW w:w="3960" w:type="dxa"/>
            <w:shd w:val="clear" w:color="auto" w:fill="auto"/>
          </w:tcPr>
          <w:p w14:paraId="3DF98FBC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0BEFD9" w14:textId="386ABF5A" w:rsidR="003C5792" w:rsidRPr="00796FCC" w:rsidRDefault="00502745" w:rsidP="005B0B53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17</w:t>
            </w:r>
            <w:r w:rsidR="0003475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26FD156D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2BB5E9" w14:textId="348BAE05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24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559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EE9824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D4F7785" w14:textId="4FF9CC8C" w:rsidR="003C5792" w:rsidRPr="00796FCC" w:rsidRDefault="00502745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034751">
              <w:rPr>
                <w:rFonts w:ascii="Angsana New" w:hAnsi="Angsana New" w:cs="Angsana New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lang w:val="en-US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14:paraId="3CA8E602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68CB983" w14:textId="259B00F7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lang w:val="en-US"/>
              </w:rPr>
              <w:t>5</w:t>
            </w:r>
            <w:r w:rsidR="00375F61">
              <w:rPr>
                <w:rFonts w:ascii="Angsana New" w:hAnsi="Angsana New" w:cs="Angsana New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lang w:val="en-US"/>
              </w:rPr>
              <w:t>289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779E9AF0" w14:textId="77777777" w:rsidR="002A14B4" w:rsidRDefault="002A14B4">
      <w:pPr>
        <w:suppressAutoHyphens w:val="0"/>
        <w:rPr>
          <w:rFonts w:ascii="Angsana New" w:hAnsi="Angsana New" w:cs="Angsana New"/>
          <w:sz w:val="32"/>
          <w:szCs w:val="32"/>
          <w:cs/>
          <w:lang w:val="en-GB"/>
        </w:rPr>
      </w:pPr>
      <w:bookmarkStart w:id="8" w:name="_Hlk166746160"/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4DA79D" w14:textId="4B22338F" w:rsidR="008E1083" w:rsidRPr="00DF767E" w:rsidRDefault="008F6D8A" w:rsidP="0065440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r w:rsidRPr="005E3595">
        <w:rPr>
          <w:rFonts w:ascii="Angsana New" w:hAnsi="Angsana New" w:cs="Angsana New" w:hint="cs"/>
          <w:sz w:val="32"/>
          <w:szCs w:val="32"/>
          <w:cs/>
          <w:lang w:val="en-GB"/>
        </w:rPr>
        <w:lastRenderedPageBreak/>
        <w:t>ค่าใช้จ่าย</w:t>
      </w:r>
      <w:r w:rsidR="008E1083" w:rsidRPr="005E3595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5538C2" w:rsidRPr="005E359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>สำหรับ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งวด</w:t>
      </w:r>
      <w:r w:rsidR="0065440B">
        <w:rPr>
          <w:rFonts w:ascii="Angsana New" w:hAnsi="Angsana New" w:cs="Angsana New" w:hint="cs"/>
          <w:sz w:val="32"/>
          <w:szCs w:val="32"/>
          <w:cs/>
        </w:rPr>
        <w:t>สาม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E3595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สามารถกระทบยอดกำไรทางบัญชีได้</w:t>
      </w:r>
      <w:r w:rsidR="008E1083" w:rsidRPr="00DF767E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0D3A9EE3" w14:textId="77777777" w:rsidR="00A77FCC" w:rsidRPr="00166D8C" w:rsidRDefault="00A77FCC" w:rsidP="00166D8C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bookmarkStart w:id="9" w:name="_Hlk166746139"/>
      <w:bookmarkEnd w:id="8"/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77FCC" w:rsidRPr="00607F0C" w14:paraId="4AA146CD" w14:textId="77777777" w:rsidTr="005B0B53">
        <w:tc>
          <w:tcPr>
            <w:tcW w:w="3060" w:type="dxa"/>
            <w:shd w:val="clear" w:color="auto" w:fill="auto"/>
          </w:tcPr>
          <w:p w14:paraId="1CEE2EBA" w14:textId="77777777" w:rsidR="00A77FCC" w:rsidRPr="00607F0C" w:rsidRDefault="00A77FCC" w:rsidP="005B0B53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78835B40" w14:textId="77777777" w:rsidR="00A77FCC" w:rsidRPr="00607F0C" w:rsidRDefault="00A77FCC" w:rsidP="005B0B5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6250A39A" w14:textId="77777777" w:rsidR="00A77FCC" w:rsidRPr="00607F0C" w:rsidRDefault="00A77FCC" w:rsidP="005B0B5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7FCC" w:rsidRPr="00607F0C" w14:paraId="569AD8D9" w14:textId="77777777" w:rsidTr="005B0B53">
        <w:tc>
          <w:tcPr>
            <w:tcW w:w="3060" w:type="dxa"/>
            <w:shd w:val="clear" w:color="auto" w:fill="auto"/>
          </w:tcPr>
          <w:p w14:paraId="282609FB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599E0D" w14:textId="74D9F603" w:rsidR="00A77FCC" w:rsidRPr="00607F0C" w:rsidRDefault="00502745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47113795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A8E2751" w14:textId="53780E9B" w:rsidR="00A77FCC" w:rsidRPr="00607F0C" w:rsidRDefault="00502745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3A87469D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2ACB5FF" w14:textId="20FE054E" w:rsidR="00A77FCC" w:rsidRPr="00607F0C" w:rsidRDefault="00502745" w:rsidP="005B0B53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66CEE3FB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2A0D0733" w14:textId="4310701C" w:rsidR="00A77FCC" w:rsidRPr="00607F0C" w:rsidRDefault="00502745" w:rsidP="005B0B53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20" w:type="dxa"/>
          </w:tcPr>
          <w:p w14:paraId="50DA0266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A77FCC" w:rsidRPr="00607F0C" w14:paraId="77F87D6D" w14:textId="77777777" w:rsidTr="005B0B53">
        <w:tc>
          <w:tcPr>
            <w:tcW w:w="3060" w:type="dxa"/>
            <w:shd w:val="clear" w:color="auto" w:fill="auto"/>
          </w:tcPr>
          <w:p w14:paraId="0D7DD5DA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81B795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6C892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44D55ABB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06841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3D052245" w14:textId="77777777" w:rsidR="00A77FCC" w:rsidRPr="00607F0C" w:rsidRDefault="00A77FCC" w:rsidP="005B0B53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007D59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2D56F5C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11E06D3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A77FCC" w:rsidRPr="00607F0C" w14:paraId="4270E404" w14:textId="77777777" w:rsidTr="005B0B53">
        <w:tc>
          <w:tcPr>
            <w:tcW w:w="3060" w:type="dxa"/>
            <w:shd w:val="clear" w:color="auto" w:fill="auto"/>
          </w:tcPr>
          <w:p w14:paraId="12F0C852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A41AB42" w14:textId="77777777" w:rsidR="00A77FCC" w:rsidRPr="00607F0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53E908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1F9A85" w14:textId="77777777" w:rsidR="00A77FCC" w:rsidRPr="00607F0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177A627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DE4BB" w14:textId="77777777" w:rsidR="00A77FCC" w:rsidRPr="00607F0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ACCD79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53783E" w14:textId="77777777" w:rsidR="00A77FCC" w:rsidRPr="00607F0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E38C1D5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7FCC" w:rsidRPr="00607F0C" w14:paraId="1B63E15C" w14:textId="77777777" w:rsidTr="005B0B53">
        <w:tc>
          <w:tcPr>
            <w:tcW w:w="3060" w:type="dxa"/>
            <w:shd w:val="clear" w:color="auto" w:fill="auto"/>
          </w:tcPr>
          <w:p w14:paraId="7FE84CE8" w14:textId="77777777" w:rsidR="00A77FCC" w:rsidRDefault="00A77FCC" w:rsidP="007E1958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0DDB7039" w14:textId="77777777" w:rsidR="00A77FC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6CEBA3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989726" w14:textId="77777777" w:rsidR="00A77FC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EB327E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CF3A1" w14:textId="77777777" w:rsidR="00A77FC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1B11AC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481D770" w14:textId="77777777" w:rsidR="00A77FC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432C95E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455EF" w:rsidRPr="00607F0C" w14:paraId="603E3C92" w14:textId="77777777" w:rsidTr="005B0B53">
        <w:tc>
          <w:tcPr>
            <w:tcW w:w="3060" w:type="dxa"/>
            <w:shd w:val="clear" w:color="auto" w:fill="auto"/>
          </w:tcPr>
          <w:p w14:paraId="61C94177" w14:textId="58F51529" w:rsidR="009455EF" w:rsidRPr="00302A5C" w:rsidRDefault="009455EF" w:rsidP="009455E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502745" w:rsidRPr="00502745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00E1512B" w14:textId="02FFE2A4" w:rsidR="009455EF" w:rsidRPr="00AB7358" w:rsidRDefault="00502745" w:rsidP="00E212D6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C93C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681</w:t>
            </w:r>
          </w:p>
        </w:tc>
        <w:tc>
          <w:tcPr>
            <w:tcW w:w="720" w:type="dxa"/>
            <w:shd w:val="clear" w:color="auto" w:fill="auto"/>
          </w:tcPr>
          <w:p w14:paraId="5EF3976A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04B193" w14:textId="430FC55B" w:rsidR="009455EF" w:rsidRDefault="00502745" w:rsidP="009455E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9455EF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273</w:t>
            </w:r>
          </w:p>
        </w:tc>
        <w:tc>
          <w:tcPr>
            <w:tcW w:w="720" w:type="dxa"/>
            <w:shd w:val="clear" w:color="auto" w:fill="auto"/>
          </w:tcPr>
          <w:p w14:paraId="491D2134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8FA8B2" w14:textId="4B48B673" w:rsidR="009455EF" w:rsidRDefault="00E212D6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B47A895" w14:textId="77777777" w:rsidR="009455EF" w:rsidRPr="00607F0C" w:rsidRDefault="009455EF" w:rsidP="009455E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1B0F9B" w14:textId="77777777" w:rsidR="009455EF" w:rsidRDefault="009455EF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44327EFB" w14:textId="77777777" w:rsidR="009455EF" w:rsidRPr="00607F0C" w:rsidRDefault="009455EF" w:rsidP="009455E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07BF3E78" w14:textId="77777777" w:rsidTr="005B0B53">
        <w:tc>
          <w:tcPr>
            <w:tcW w:w="3060" w:type="dxa"/>
            <w:shd w:val="clear" w:color="auto" w:fill="auto"/>
          </w:tcPr>
          <w:p w14:paraId="4EA6A1A0" w14:textId="77777777" w:rsidR="00EE6228" w:rsidRDefault="00EE6228" w:rsidP="007E1958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993693D" w14:textId="152CC515" w:rsidR="00EE6228" w:rsidRPr="00AB7358" w:rsidRDefault="00E212D6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788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7393B8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AC7E62" w14:textId="7297BFDE" w:rsidR="00EE6228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E6228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485</w:t>
            </w:r>
          </w:p>
        </w:tc>
        <w:tc>
          <w:tcPr>
            <w:tcW w:w="720" w:type="dxa"/>
            <w:shd w:val="clear" w:color="auto" w:fill="auto"/>
          </w:tcPr>
          <w:p w14:paraId="79794A1E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1D5CE8" w14:textId="6AD68E95" w:rsidR="00EE6228" w:rsidRDefault="00E212D6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A81FB70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97B248" w14:textId="641351BC" w:rsidR="00EE6228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176</w:t>
            </w:r>
          </w:p>
        </w:tc>
        <w:tc>
          <w:tcPr>
            <w:tcW w:w="720" w:type="dxa"/>
          </w:tcPr>
          <w:p w14:paraId="719F4FA4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8FAA19E" w14:textId="77777777" w:rsidTr="005B0B53">
        <w:tc>
          <w:tcPr>
            <w:tcW w:w="3060" w:type="dxa"/>
            <w:shd w:val="clear" w:color="auto" w:fill="auto"/>
          </w:tcPr>
          <w:p w14:paraId="4ECC26AF" w14:textId="7799E6DE" w:rsidR="00EE6228" w:rsidRPr="00CD098D" w:rsidRDefault="00EE6228" w:rsidP="00EE6228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="00325FF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F4DE0C" w14:textId="56FCBE8E" w:rsidR="00EE6228" w:rsidRPr="00AB7358" w:rsidRDefault="00E212D6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4F7170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3A2E06" w14:textId="57485577" w:rsidR="00EE6228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  <w:r w:rsidR="00EE6228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758</w:t>
            </w:r>
          </w:p>
        </w:tc>
        <w:tc>
          <w:tcPr>
            <w:tcW w:w="720" w:type="dxa"/>
            <w:shd w:val="clear" w:color="auto" w:fill="auto"/>
          </w:tcPr>
          <w:p w14:paraId="0104598D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C20A2" w14:textId="1C0F03B5" w:rsidR="00EE6228" w:rsidRDefault="00E212D6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3ACB959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44F7025" w14:textId="0B076E72" w:rsidR="00EE6228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176</w:t>
            </w:r>
          </w:p>
        </w:tc>
        <w:tc>
          <w:tcPr>
            <w:tcW w:w="720" w:type="dxa"/>
          </w:tcPr>
          <w:p w14:paraId="268E37AD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6649B11" w14:textId="77777777" w:rsidTr="005B0B53">
        <w:tc>
          <w:tcPr>
            <w:tcW w:w="3060" w:type="dxa"/>
            <w:shd w:val="clear" w:color="auto" w:fill="auto"/>
          </w:tcPr>
          <w:p w14:paraId="021705F7" w14:textId="14467D30" w:rsidR="00EE6228" w:rsidRPr="00607F0C" w:rsidRDefault="00325FFD" w:rsidP="00EE6228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84C86DB" w14:textId="076A2494" w:rsidR="00EE6228" w:rsidRPr="00AB7358" w:rsidRDefault="00502745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021</w:t>
            </w:r>
          </w:p>
        </w:tc>
        <w:tc>
          <w:tcPr>
            <w:tcW w:w="720" w:type="dxa"/>
            <w:shd w:val="clear" w:color="auto" w:fill="auto"/>
          </w:tcPr>
          <w:p w14:paraId="3ADE6D42" w14:textId="2E7CA3EC" w:rsidR="00EE6228" w:rsidRPr="00607F0C" w:rsidRDefault="000510DF" w:rsidP="00EE622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2124476" w14:textId="56D291F4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351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1D92149" w14:textId="42912B44" w:rsidR="00EE6228" w:rsidRPr="00607F0C" w:rsidRDefault="00502745" w:rsidP="00EE622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51DEACC3" w14:textId="5CA0F560" w:rsidR="00EE6228" w:rsidRPr="00607F0C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082</w:t>
            </w:r>
          </w:p>
        </w:tc>
        <w:tc>
          <w:tcPr>
            <w:tcW w:w="720" w:type="dxa"/>
            <w:shd w:val="clear" w:color="auto" w:fill="auto"/>
          </w:tcPr>
          <w:p w14:paraId="66968B01" w14:textId="701C5B3A" w:rsidR="00EE6228" w:rsidRPr="00607F0C" w:rsidRDefault="00165FAC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85FA138" w14:textId="64356C56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435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7B8C4D9" w14:textId="00EB3AA2" w:rsidR="00EE6228" w:rsidRPr="00607F0C" w:rsidRDefault="00502745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EE6228" w:rsidRPr="00607F0C" w14:paraId="36FFF846" w14:textId="77777777" w:rsidTr="005B0B53">
        <w:tc>
          <w:tcPr>
            <w:tcW w:w="3060" w:type="dxa"/>
            <w:shd w:val="clear" w:color="auto" w:fill="auto"/>
          </w:tcPr>
          <w:p w14:paraId="2C9D93AC" w14:textId="77777777" w:rsidR="00EE6228" w:rsidRPr="00607F0C" w:rsidRDefault="00EE6228" w:rsidP="00EE6228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343705AD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E18FAB" w14:textId="77777777" w:rsidR="00EE6228" w:rsidRPr="00607F0C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517A73" w14:textId="77777777" w:rsidR="00EE6228" w:rsidRPr="00B34B14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D353C2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412C58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24EF0FA" w14:textId="77777777" w:rsidR="00EE6228" w:rsidRPr="00607F0C" w:rsidRDefault="00EE6228" w:rsidP="00EE6228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7F8BD3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0D23F1CD" w14:textId="77777777" w:rsidR="00EE6228" w:rsidRPr="00607F0C" w:rsidRDefault="00EE6228" w:rsidP="00EE6228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E6228" w:rsidRPr="00607F0C" w14:paraId="0968EE74" w14:textId="77777777" w:rsidTr="005B0B53">
        <w:tc>
          <w:tcPr>
            <w:tcW w:w="3060" w:type="dxa"/>
            <w:shd w:val="clear" w:color="auto" w:fill="auto"/>
          </w:tcPr>
          <w:p w14:paraId="14E4751E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B6DB1A7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451E85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B0BFC4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B987D0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9C0696" w14:textId="77777777" w:rsidR="00EE6228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B58209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4A4912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5E1FB0D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60E250D3" w14:textId="77777777" w:rsidTr="005B0B53">
        <w:tc>
          <w:tcPr>
            <w:tcW w:w="3060" w:type="dxa"/>
            <w:shd w:val="clear" w:color="auto" w:fill="auto"/>
          </w:tcPr>
          <w:p w14:paraId="19908B9E" w14:textId="77777777" w:rsidR="00EE6228" w:rsidRDefault="00EE6228" w:rsidP="00EE6228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5948FE12" w14:textId="1AF21D84" w:rsidR="00EE6228" w:rsidRDefault="00502745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0364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073</w:t>
            </w:r>
          </w:p>
        </w:tc>
        <w:tc>
          <w:tcPr>
            <w:tcW w:w="720" w:type="dxa"/>
            <w:shd w:val="clear" w:color="auto" w:fill="auto"/>
          </w:tcPr>
          <w:p w14:paraId="6047D1ED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4D65B0" w14:textId="23DBBC94" w:rsidR="00EE6228" w:rsidRPr="0095471C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720" w:type="dxa"/>
            <w:shd w:val="clear" w:color="auto" w:fill="auto"/>
          </w:tcPr>
          <w:p w14:paraId="3A42DCB1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2193E47" w14:textId="5434B00B" w:rsidR="00EE6228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720" w:type="dxa"/>
            <w:shd w:val="clear" w:color="auto" w:fill="auto"/>
          </w:tcPr>
          <w:p w14:paraId="0D770AAE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E1635E" w14:textId="6BC6DD53" w:rsidR="00EE6228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720" w:type="dxa"/>
          </w:tcPr>
          <w:p w14:paraId="23ADE2CB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73E6F60" w14:textId="77777777" w:rsidTr="005B0B53">
        <w:tc>
          <w:tcPr>
            <w:tcW w:w="3060" w:type="dxa"/>
            <w:shd w:val="clear" w:color="auto" w:fill="auto"/>
          </w:tcPr>
          <w:p w14:paraId="654388A4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6ADDDB2F" w14:textId="4BE75943" w:rsidR="00EE6228" w:rsidRPr="00AB7358" w:rsidRDefault="00502745" w:rsidP="00947BF1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839</w:t>
            </w:r>
          </w:p>
        </w:tc>
        <w:tc>
          <w:tcPr>
            <w:tcW w:w="720" w:type="dxa"/>
            <w:shd w:val="clear" w:color="auto" w:fill="auto"/>
          </w:tcPr>
          <w:p w14:paraId="5C2E9195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93F68C" w14:textId="235A399C" w:rsidR="00EE6228" w:rsidRPr="00557D9B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935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465FE2D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D4C95B" w14:textId="7A193382" w:rsidR="00EE6228" w:rsidRPr="00557D9B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720" w:type="dxa"/>
            <w:shd w:val="clear" w:color="auto" w:fill="auto"/>
          </w:tcPr>
          <w:p w14:paraId="393D9890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12AF25" w14:textId="3BB1D332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339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6D5E852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410379AD" w14:textId="77777777" w:rsidTr="005B0B53">
        <w:tc>
          <w:tcPr>
            <w:tcW w:w="3060" w:type="dxa"/>
            <w:shd w:val="clear" w:color="auto" w:fill="auto"/>
          </w:tcPr>
          <w:p w14:paraId="71438AB1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472C99D1" w14:textId="66EED30A" w:rsidR="00EE6228" w:rsidRPr="00AB7358" w:rsidRDefault="00502745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720" w:type="dxa"/>
            <w:shd w:val="clear" w:color="auto" w:fill="auto"/>
          </w:tcPr>
          <w:p w14:paraId="1515C7F6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A4E475" w14:textId="7D750B26" w:rsidR="00EE6228" w:rsidRPr="00557D9B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432</w:t>
            </w:r>
          </w:p>
        </w:tc>
        <w:tc>
          <w:tcPr>
            <w:tcW w:w="720" w:type="dxa"/>
            <w:shd w:val="clear" w:color="auto" w:fill="auto"/>
          </w:tcPr>
          <w:p w14:paraId="73DD5044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5D32F9" w14:textId="6AE6C6A6" w:rsidR="00EE6228" w:rsidRPr="00557D9B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720" w:type="dxa"/>
            <w:shd w:val="clear" w:color="auto" w:fill="auto"/>
          </w:tcPr>
          <w:p w14:paraId="6E792E15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E9BB3D" w14:textId="1D9104DC" w:rsidR="00EE6228" w:rsidRPr="00D56B19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720" w:type="dxa"/>
          </w:tcPr>
          <w:p w14:paraId="56C0E44E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F34521A" w14:textId="77777777" w:rsidTr="005B0B53">
        <w:tc>
          <w:tcPr>
            <w:tcW w:w="3060" w:type="dxa"/>
            <w:shd w:val="clear" w:color="auto" w:fill="auto"/>
          </w:tcPr>
          <w:p w14:paraId="7D4B9A7E" w14:textId="785E180A" w:rsidR="00EE6228" w:rsidRPr="00607F0C" w:rsidRDefault="00FF4F06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รายได้ 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(ค่าใช้จ่าย) </w:t>
            </w:r>
            <w:r w:rsidR="00EE6228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872C7B0" w14:textId="5659AAB2" w:rsidR="00EE6228" w:rsidRPr="00AB7358" w:rsidRDefault="00502745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433</w:t>
            </w:r>
          </w:p>
        </w:tc>
        <w:tc>
          <w:tcPr>
            <w:tcW w:w="720" w:type="dxa"/>
            <w:shd w:val="clear" w:color="auto" w:fill="auto"/>
          </w:tcPr>
          <w:p w14:paraId="466384C7" w14:textId="2E4D8BBF" w:rsidR="00EE6228" w:rsidRPr="00557D9B" w:rsidRDefault="000510DF" w:rsidP="00EE622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E997F6" w14:textId="0959ECE3" w:rsidR="00EE6228" w:rsidRPr="00557D9B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285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677B820" w14:textId="7124B4A9" w:rsidR="00EE6228" w:rsidRPr="00557D9B" w:rsidRDefault="00502745" w:rsidP="00EE622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DF4B90" w14:textId="3815C2A4" w:rsidR="00EE6228" w:rsidRPr="00557D9B" w:rsidRDefault="00502745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</w:p>
        </w:tc>
        <w:tc>
          <w:tcPr>
            <w:tcW w:w="720" w:type="dxa"/>
            <w:shd w:val="clear" w:color="auto" w:fill="auto"/>
          </w:tcPr>
          <w:p w14:paraId="4662A609" w14:textId="4C5BA4CC" w:rsidR="00EE6228" w:rsidRPr="00607F0C" w:rsidRDefault="007B72CB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1886F20" w14:textId="592DB3D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5D79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792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A1BFFE1" w14:textId="0D07C3DE" w:rsidR="00EE6228" w:rsidRPr="00607F0C" w:rsidRDefault="00502745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</w:tbl>
    <w:p w14:paraId="353E708F" w14:textId="07E5F32D" w:rsidR="00A77FCC" w:rsidRPr="007159A7" w:rsidRDefault="00A77FCC" w:rsidP="00A77FCC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990ADD">
        <w:rPr>
          <w:rFonts w:ascii="Angsana New" w:hAnsi="Angsana New" w:cs="Angsana New"/>
          <w:sz w:val="32"/>
          <w:szCs w:val="32"/>
          <w:cs/>
          <w:lang w:val="en-GB"/>
        </w:rPr>
        <w:t>ค่าใช้จ่ายภาษีเงินได้สำหรับ</w:t>
      </w:r>
      <w:r w:rsidRPr="007159A7">
        <w:rPr>
          <w:rFonts w:ascii="Angsana New" w:hAnsi="Angsana New" w:cs="Angsana New"/>
          <w:sz w:val="32"/>
          <w:szCs w:val="32"/>
          <w:cs/>
        </w:rPr>
        <w:t>งวด</w:t>
      </w:r>
      <w:r w:rsidR="008D7212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159A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990ADD">
        <w:rPr>
          <w:rFonts w:ascii="Angsana New" w:hAnsi="Angsana New" w:cs="Angsana New"/>
          <w:sz w:val="32"/>
          <w:szCs w:val="32"/>
          <w:cs/>
          <w:lang w:val="en-GB"/>
        </w:rPr>
        <w:t>สามารถกระทบยอดกำไรทางบัญชีได้ดังนี้</w:t>
      </w:r>
    </w:p>
    <w:p w14:paraId="3770F1DF" w14:textId="77777777" w:rsidR="00A77FCC" w:rsidRPr="004518C0" w:rsidRDefault="00A77FCC" w:rsidP="004518C0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4518C0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77FCC" w:rsidRPr="00607F0C" w14:paraId="19DE8178" w14:textId="77777777" w:rsidTr="005B0B53">
        <w:tc>
          <w:tcPr>
            <w:tcW w:w="3060" w:type="dxa"/>
            <w:shd w:val="clear" w:color="auto" w:fill="auto"/>
          </w:tcPr>
          <w:p w14:paraId="02FBBC47" w14:textId="77777777" w:rsidR="00A77FCC" w:rsidRPr="00607F0C" w:rsidRDefault="00A77FCC" w:rsidP="005B0B53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0E728F1E" w14:textId="77777777" w:rsidR="00A77FCC" w:rsidRPr="00607F0C" w:rsidRDefault="00A77FCC" w:rsidP="005B0B5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5BE92287" w14:textId="77777777" w:rsidR="00A77FCC" w:rsidRPr="00607F0C" w:rsidRDefault="00A77FCC" w:rsidP="005B0B5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7FCC" w:rsidRPr="00607F0C" w14:paraId="7A1064EC" w14:textId="77777777" w:rsidTr="005B0B53">
        <w:tc>
          <w:tcPr>
            <w:tcW w:w="3060" w:type="dxa"/>
            <w:shd w:val="clear" w:color="auto" w:fill="auto"/>
          </w:tcPr>
          <w:p w14:paraId="081985B4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2B0B34" w14:textId="3EB84669" w:rsidR="00A77FCC" w:rsidRPr="00607F0C" w:rsidRDefault="00502745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4C59A84D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269A66B8" w14:textId="2FDD46A2" w:rsidR="00A77FCC" w:rsidRPr="00607F0C" w:rsidRDefault="00502745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C636508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5C27A29F" w14:textId="3920946C" w:rsidR="00A77FCC" w:rsidRPr="00607F0C" w:rsidRDefault="00502745" w:rsidP="005B0B53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79688DF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650DCE6B" w14:textId="7DF916B9" w:rsidR="00A77FCC" w:rsidRPr="00607F0C" w:rsidRDefault="00502745" w:rsidP="005B0B53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</w:tcPr>
          <w:p w14:paraId="5DB4BF01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A77FCC" w:rsidRPr="00607F0C" w14:paraId="2C603C41" w14:textId="77777777" w:rsidTr="005B0B53">
        <w:tc>
          <w:tcPr>
            <w:tcW w:w="3060" w:type="dxa"/>
            <w:shd w:val="clear" w:color="auto" w:fill="auto"/>
          </w:tcPr>
          <w:p w14:paraId="61FCB096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0F5843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5B9E027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46D8FB87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D364F33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789133E" w14:textId="77777777" w:rsidR="00A77FCC" w:rsidRPr="00607F0C" w:rsidRDefault="00A77FCC" w:rsidP="005B0B53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0B428CF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A8E6DA1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510B0ED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A77FCC" w:rsidRPr="00607F0C" w14:paraId="423F3466" w14:textId="77777777" w:rsidTr="005B0B53">
        <w:tc>
          <w:tcPr>
            <w:tcW w:w="3060" w:type="dxa"/>
            <w:shd w:val="clear" w:color="auto" w:fill="auto"/>
          </w:tcPr>
          <w:p w14:paraId="02F46062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7422501D" w14:textId="77777777" w:rsidR="00A77FCC" w:rsidRPr="00607F0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68516F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090BA2" w14:textId="77777777" w:rsidR="00A77FCC" w:rsidRPr="00607F0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100670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D3E68E" w14:textId="77777777" w:rsidR="00A77FCC" w:rsidRPr="00607F0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40B6B1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4AD8DBA" w14:textId="77777777" w:rsidR="00A77FCC" w:rsidRPr="00607F0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122E1D9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7FCC" w:rsidRPr="00607F0C" w14:paraId="5A1AA469" w14:textId="77777777" w:rsidTr="005B0B53">
        <w:tc>
          <w:tcPr>
            <w:tcW w:w="3060" w:type="dxa"/>
            <w:shd w:val="clear" w:color="auto" w:fill="auto"/>
          </w:tcPr>
          <w:p w14:paraId="0DC9FC7B" w14:textId="77777777" w:rsidR="00A77FCC" w:rsidRDefault="00A77FCC" w:rsidP="0073141A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18E7C2D8" w14:textId="77777777" w:rsidR="00A77FC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2A88E0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D1B9E4" w14:textId="77777777" w:rsidR="00A77FC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D5225D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942F04" w14:textId="77777777" w:rsidR="00A77FC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DC6F23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A084E1" w14:textId="77777777" w:rsidR="00A77FC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6168C8B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653008CE" w14:textId="77777777" w:rsidTr="005B0B53">
        <w:tc>
          <w:tcPr>
            <w:tcW w:w="3060" w:type="dxa"/>
            <w:shd w:val="clear" w:color="auto" w:fill="auto"/>
          </w:tcPr>
          <w:p w14:paraId="4B2229FC" w14:textId="233CB76C" w:rsidR="00FA43A7" w:rsidRPr="00302A5C" w:rsidRDefault="00FA43A7" w:rsidP="00FA43A7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502745" w:rsidRPr="00502745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78B17A37" w14:textId="7CAE3019" w:rsidR="00FA43A7" w:rsidRDefault="00502745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889</w:t>
            </w:r>
          </w:p>
        </w:tc>
        <w:tc>
          <w:tcPr>
            <w:tcW w:w="720" w:type="dxa"/>
            <w:shd w:val="clear" w:color="auto" w:fill="auto"/>
          </w:tcPr>
          <w:p w14:paraId="4BAA8FBC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958ED98" w14:textId="04EB1948" w:rsidR="00FA43A7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268</w:t>
            </w:r>
          </w:p>
        </w:tc>
        <w:tc>
          <w:tcPr>
            <w:tcW w:w="720" w:type="dxa"/>
            <w:shd w:val="clear" w:color="auto" w:fill="auto"/>
          </w:tcPr>
          <w:p w14:paraId="139FD94E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604D30" w14:textId="27B0C73A" w:rsidR="00FA43A7" w:rsidRDefault="00E212D6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77E320E" w14:textId="77777777" w:rsidR="00FA43A7" w:rsidRPr="00607F0C" w:rsidRDefault="00FA43A7" w:rsidP="00FA43A7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533A98" w14:textId="77777777" w:rsidR="00FA43A7" w:rsidRDefault="00FA43A7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66FBCE8E" w14:textId="77777777" w:rsidR="00FA43A7" w:rsidRPr="00607F0C" w:rsidRDefault="00FA43A7" w:rsidP="00FA43A7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78C2FDC7" w14:textId="77777777" w:rsidTr="005B0B53">
        <w:tc>
          <w:tcPr>
            <w:tcW w:w="3060" w:type="dxa"/>
            <w:shd w:val="clear" w:color="auto" w:fill="auto"/>
          </w:tcPr>
          <w:p w14:paraId="7ECEC443" w14:textId="77777777" w:rsidR="00FA43A7" w:rsidRDefault="00FA43A7" w:rsidP="0073141A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D4C4117" w14:textId="271FB9FD" w:rsidR="00FA43A7" w:rsidRPr="00AB7358" w:rsidRDefault="00E212D6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68</w:t>
            </w:r>
            <w:r w:rsidR="003361B0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169E7D8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F03729" w14:textId="2E63DA2F" w:rsidR="00FA43A7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123</w:t>
            </w:r>
            <w:r w:rsidR="00FA43A7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768</w:t>
            </w:r>
          </w:p>
        </w:tc>
        <w:tc>
          <w:tcPr>
            <w:tcW w:w="720" w:type="dxa"/>
            <w:shd w:val="clear" w:color="auto" w:fill="auto"/>
          </w:tcPr>
          <w:p w14:paraId="28811D1A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4635EC" w14:textId="075191BE" w:rsidR="00FA43A7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554</w:t>
            </w:r>
          </w:p>
        </w:tc>
        <w:tc>
          <w:tcPr>
            <w:tcW w:w="720" w:type="dxa"/>
            <w:shd w:val="clear" w:color="auto" w:fill="auto"/>
          </w:tcPr>
          <w:p w14:paraId="2C8FA9E1" w14:textId="77777777" w:rsidR="00FA43A7" w:rsidRPr="00607F0C" w:rsidRDefault="00FA43A7" w:rsidP="00FA43A7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74DC0E" w14:textId="37D536A2" w:rsidR="00FA43A7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112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941</w:t>
            </w:r>
          </w:p>
        </w:tc>
        <w:tc>
          <w:tcPr>
            <w:tcW w:w="720" w:type="dxa"/>
          </w:tcPr>
          <w:p w14:paraId="042ACB39" w14:textId="77777777" w:rsidR="00FA43A7" w:rsidRPr="00607F0C" w:rsidRDefault="00FA43A7" w:rsidP="00FA43A7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1D42C06D" w14:textId="77777777" w:rsidTr="005B0B53">
        <w:tc>
          <w:tcPr>
            <w:tcW w:w="3060" w:type="dxa"/>
            <w:shd w:val="clear" w:color="auto" w:fill="auto"/>
          </w:tcPr>
          <w:p w14:paraId="6B8EC4B6" w14:textId="0C633C1C" w:rsidR="00FA43A7" w:rsidRPr="00CD098D" w:rsidRDefault="00FA43A7" w:rsidP="00FA43A7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="00FF4F06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F1D590D" w14:textId="1DD6C272" w:rsidR="00FA43A7" w:rsidRPr="00AB7358" w:rsidRDefault="00E212D6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  <w:r w:rsidR="00FE7D09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3EE26F6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5959AC" w14:textId="738A45A9" w:rsidR="00FA43A7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  <w:r w:rsidR="00FA43A7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036</w:t>
            </w:r>
          </w:p>
        </w:tc>
        <w:tc>
          <w:tcPr>
            <w:tcW w:w="720" w:type="dxa"/>
            <w:shd w:val="clear" w:color="auto" w:fill="auto"/>
          </w:tcPr>
          <w:p w14:paraId="18D1FF11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32F203" w14:textId="0FB319A1" w:rsidR="00FA43A7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554</w:t>
            </w:r>
          </w:p>
        </w:tc>
        <w:tc>
          <w:tcPr>
            <w:tcW w:w="720" w:type="dxa"/>
            <w:shd w:val="clear" w:color="auto" w:fill="auto"/>
          </w:tcPr>
          <w:p w14:paraId="7C7B37D3" w14:textId="77777777" w:rsidR="00FA43A7" w:rsidRPr="00607F0C" w:rsidRDefault="00FA43A7" w:rsidP="00FA43A7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199895" w14:textId="7888C118" w:rsidR="00FA43A7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112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941</w:t>
            </w:r>
          </w:p>
        </w:tc>
        <w:tc>
          <w:tcPr>
            <w:tcW w:w="720" w:type="dxa"/>
          </w:tcPr>
          <w:p w14:paraId="56FF5A94" w14:textId="77777777" w:rsidR="00FA43A7" w:rsidRPr="00607F0C" w:rsidRDefault="00FA43A7" w:rsidP="00FA43A7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228B36AE" w14:textId="77777777" w:rsidTr="005B0B53">
        <w:tc>
          <w:tcPr>
            <w:tcW w:w="3060" w:type="dxa"/>
            <w:shd w:val="clear" w:color="auto" w:fill="auto"/>
          </w:tcPr>
          <w:p w14:paraId="24DCD537" w14:textId="66678A62" w:rsidR="00FA43A7" w:rsidRPr="00607F0C" w:rsidRDefault="00FF4F06" w:rsidP="00FA43A7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</w:t>
            </w:r>
            <w:r w:rsidR="00FA43A7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="00FA43A7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6EC5AA0" w14:textId="7D9E87C2" w:rsidR="00FA43A7" w:rsidRPr="00AB7358" w:rsidRDefault="00502745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960</w:t>
            </w:r>
          </w:p>
        </w:tc>
        <w:tc>
          <w:tcPr>
            <w:tcW w:w="720" w:type="dxa"/>
            <w:shd w:val="clear" w:color="auto" w:fill="auto"/>
          </w:tcPr>
          <w:p w14:paraId="745D7614" w14:textId="0243C65D" w:rsidR="00FA43A7" w:rsidRPr="00607F0C" w:rsidRDefault="00FF4F06" w:rsidP="00FA43A7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087C1D2" w14:textId="01533DA3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207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3236623" w14:textId="428B0619" w:rsidR="00FA43A7" w:rsidRPr="00607F0C" w:rsidRDefault="00502745" w:rsidP="00FA43A7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012262D" w14:textId="7E0F62B8" w:rsidR="00FA43A7" w:rsidRPr="00607F0C" w:rsidRDefault="00E212D6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711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34F87E9" w14:textId="41BF3008" w:rsidR="00FA43A7" w:rsidRPr="00607F0C" w:rsidRDefault="00502745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1D1D96FD" w14:textId="0CCFB51C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588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3363B3C" w14:textId="772B0DD6" w:rsidR="00FA43A7" w:rsidRPr="00607F0C" w:rsidRDefault="00502745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FA43A7" w:rsidRPr="00607F0C" w14:paraId="24AB7433" w14:textId="77777777" w:rsidTr="005B0B53">
        <w:tc>
          <w:tcPr>
            <w:tcW w:w="3060" w:type="dxa"/>
            <w:shd w:val="clear" w:color="auto" w:fill="auto"/>
          </w:tcPr>
          <w:p w14:paraId="51BD686F" w14:textId="77777777" w:rsidR="00FA43A7" w:rsidRPr="00607F0C" w:rsidRDefault="00FA43A7" w:rsidP="00FA43A7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6A5C3F24" w14:textId="77777777" w:rsidR="00FA43A7" w:rsidRPr="00AB7358" w:rsidRDefault="00FA43A7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FEF3998" w14:textId="77777777" w:rsidR="00FA43A7" w:rsidRPr="00607F0C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815D2D" w14:textId="77777777" w:rsidR="00FA43A7" w:rsidRPr="00B34B14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E062FC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423D01" w14:textId="77777777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F2B38EF" w14:textId="77777777" w:rsidR="00FA43A7" w:rsidRPr="00607F0C" w:rsidRDefault="00FA43A7" w:rsidP="00FA43A7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342668" w14:textId="77777777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43B227BE" w14:textId="77777777" w:rsidR="00FA43A7" w:rsidRPr="00607F0C" w:rsidRDefault="00FA43A7" w:rsidP="00FA43A7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FA43A7" w:rsidRPr="00607F0C" w14:paraId="3C2FFDFC" w14:textId="77777777" w:rsidTr="005B0B53">
        <w:tc>
          <w:tcPr>
            <w:tcW w:w="3060" w:type="dxa"/>
            <w:shd w:val="clear" w:color="auto" w:fill="auto"/>
          </w:tcPr>
          <w:p w14:paraId="609589A3" w14:textId="77777777" w:rsidR="00FA43A7" w:rsidRPr="003453C3" w:rsidRDefault="00FA43A7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3CE2C7F" w14:textId="77777777" w:rsidR="00FA43A7" w:rsidRPr="00AB7358" w:rsidRDefault="00FA43A7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8DEEC2" w14:textId="77777777" w:rsidR="00FA43A7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0D7487" w14:textId="77777777" w:rsidR="00FA43A7" w:rsidRPr="00D56B19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E3C0FD2" w14:textId="77777777" w:rsidR="00FA43A7" w:rsidRPr="00D56B19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37CEA6" w14:textId="77777777" w:rsidR="00FA43A7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FF6463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BAF8A3" w14:textId="77777777" w:rsidR="00FA43A7" w:rsidRPr="00D56B19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3E17AC7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747F9B13" w14:textId="77777777" w:rsidTr="005B0B53">
        <w:tc>
          <w:tcPr>
            <w:tcW w:w="3060" w:type="dxa"/>
            <w:shd w:val="clear" w:color="auto" w:fill="auto"/>
          </w:tcPr>
          <w:p w14:paraId="182F7049" w14:textId="77777777" w:rsidR="00FA43A7" w:rsidRDefault="00FA43A7" w:rsidP="00FA43A7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6EF35BC9" w14:textId="6F15193F" w:rsidR="00FA43A7" w:rsidRDefault="00502745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710</w:t>
            </w:r>
          </w:p>
        </w:tc>
        <w:tc>
          <w:tcPr>
            <w:tcW w:w="720" w:type="dxa"/>
            <w:shd w:val="clear" w:color="auto" w:fill="auto"/>
          </w:tcPr>
          <w:p w14:paraId="091521DD" w14:textId="77777777" w:rsidR="00FA43A7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C0C7DF" w14:textId="64A3E3FC" w:rsidR="00FA43A7" w:rsidRPr="0095471C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751</w:t>
            </w:r>
          </w:p>
        </w:tc>
        <w:tc>
          <w:tcPr>
            <w:tcW w:w="720" w:type="dxa"/>
            <w:shd w:val="clear" w:color="auto" w:fill="auto"/>
          </w:tcPr>
          <w:p w14:paraId="20C06C69" w14:textId="77777777" w:rsidR="00FA43A7" w:rsidRPr="00D56B19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0BCD0B" w14:textId="0658B2E4" w:rsidR="00FA43A7" w:rsidRDefault="00502745" w:rsidP="00947BF1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720" w:type="dxa"/>
            <w:shd w:val="clear" w:color="auto" w:fill="auto"/>
          </w:tcPr>
          <w:p w14:paraId="0CC5CAC2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002AF4" w14:textId="3EEA24F7" w:rsidR="00FA43A7" w:rsidRPr="0095471C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370</w:t>
            </w:r>
          </w:p>
        </w:tc>
        <w:tc>
          <w:tcPr>
            <w:tcW w:w="720" w:type="dxa"/>
          </w:tcPr>
          <w:p w14:paraId="707C8823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76CBE5BA" w14:textId="77777777" w:rsidTr="005B0B53">
        <w:tc>
          <w:tcPr>
            <w:tcW w:w="3060" w:type="dxa"/>
            <w:shd w:val="clear" w:color="auto" w:fill="auto"/>
          </w:tcPr>
          <w:p w14:paraId="5E6D2B8D" w14:textId="77777777" w:rsidR="00FA43A7" w:rsidRPr="003453C3" w:rsidRDefault="00FA43A7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1D2C9F9C" w14:textId="049C1858" w:rsidR="00FA43A7" w:rsidRPr="00AB7358" w:rsidRDefault="00E212D6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3F3DFEA" w14:textId="77777777" w:rsidR="00FA43A7" w:rsidRPr="00557D9B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E1EF58" w14:textId="643E4C56" w:rsidR="00FA43A7" w:rsidRPr="00557D9B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377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FA7ECEA" w14:textId="77777777" w:rsidR="00FA43A7" w:rsidRPr="00557D9B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38C712" w14:textId="36997911" w:rsidR="00FA43A7" w:rsidRPr="00557D9B" w:rsidRDefault="00E212D6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603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539ACF8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AD7F1C" w14:textId="61E5768E" w:rsidR="00FA43A7" w:rsidRPr="00D56B19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768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3AF226EB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28023F52" w14:textId="77777777" w:rsidTr="005B0B53">
        <w:tc>
          <w:tcPr>
            <w:tcW w:w="3060" w:type="dxa"/>
            <w:shd w:val="clear" w:color="auto" w:fill="auto"/>
          </w:tcPr>
          <w:p w14:paraId="0739010B" w14:textId="77777777" w:rsidR="00FA43A7" w:rsidRPr="003453C3" w:rsidRDefault="00FA43A7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30E9A8D6" w14:textId="08D218CF" w:rsidR="00FA43A7" w:rsidRPr="00AB7358" w:rsidRDefault="00502745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965C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077</w:t>
            </w:r>
          </w:p>
        </w:tc>
        <w:tc>
          <w:tcPr>
            <w:tcW w:w="720" w:type="dxa"/>
            <w:shd w:val="clear" w:color="auto" w:fill="auto"/>
          </w:tcPr>
          <w:p w14:paraId="0EFEE92B" w14:textId="77777777" w:rsidR="00FA43A7" w:rsidRPr="00557D9B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443DEC6" w14:textId="68056E84" w:rsidR="00FA43A7" w:rsidRPr="00557D9B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255F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417</w:t>
            </w:r>
          </w:p>
        </w:tc>
        <w:tc>
          <w:tcPr>
            <w:tcW w:w="720" w:type="dxa"/>
            <w:shd w:val="clear" w:color="auto" w:fill="auto"/>
          </w:tcPr>
          <w:p w14:paraId="1AC64F10" w14:textId="77777777" w:rsidR="00FA43A7" w:rsidRPr="00557D9B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D3D953" w14:textId="19672EC1" w:rsidR="00FA43A7" w:rsidRPr="00557D9B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695</w:t>
            </w:r>
          </w:p>
        </w:tc>
        <w:tc>
          <w:tcPr>
            <w:tcW w:w="720" w:type="dxa"/>
            <w:shd w:val="clear" w:color="auto" w:fill="auto"/>
          </w:tcPr>
          <w:p w14:paraId="0E452E0E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048DF4" w14:textId="1AE0507C" w:rsidR="00FA43A7" w:rsidRPr="00D56B19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697</w:t>
            </w:r>
          </w:p>
        </w:tc>
        <w:tc>
          <w:tcPr>
            <w:tcW w:w="720" w:type="dxa"/>
          </w:tcPr>
          <w:p w14:paraId="3CC68C54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03E10263" w14:textId="77777777" w:rsidTr="005B0B53">
        <w:tc>
          <w:tcPr>
            <w:tcW w:w="3060" w:type="dxa"/>
            <w:shd w:val="clear" w:color="auto" w:fill="auto"/>
          </w:tcPr>
          <w:p w14:paraId="7943E73B" w14:textId="77777777" w:rsidR="00FA43A7" w:rsidRDefault="00FA43A7" w:rsidP="00FA43A7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งวด</w:t>
            </w: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ที่คาดว่าจะไม่ได้ใช้</w:t>
            </w:r>
          </w:p>
        </w:tc>
        <w:tc>
          <w:tcPr>
            <w:tcW w:w="720" w:type="dxa"/>
            <w:shd w:val="clear" w:color="auto" w:fill="auto"/>
          </w:tcPr>
          <w:p w14:paraId="3D0AB659" w14:textId="5E8FEAA5" w:rsidR="00FA43A7" w:rsidRPr="00AB7358" w:rsidRDefault="00E212D6" w:rsidP="00914420">
            <w:pPr>
              <w:tabs>
                <w:tab w:val="decimal" w:pos="0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F024E2B" w14:textId="77777777" w:rsidR="00FA43A7" w:rsidRPr="00557D9B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7DBFA7" w14:textId="042C7645" w:rsidR="00FA43A7" w:rsidRPr="00557D9B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12E696C" w14:textId="77777777" w:rsidR="00FA43A7" w:rsidRPr="00557D9B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8F2288" w14:textId="3B395CE6" w:rsidR="00FA43A7" w:rsidRPr="00557D9B" w:rsidRDefault="00E212D6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A2CB47E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150DA1" w14:textId="22C9AD0F" w:rsidR="00FA43A7" w:rsidRDefault="00FA43A7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02B8BAC0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4F37BA81" w14:textId="77777777" w:rsidTr="005B0B53">
        <w:tc>
          <w:tcPr>
            <w:tcW w:w="3060" w:type="dxa"/>
            <w:shd w:val="clear" w:color="auto" w:fill="auto"/>
          </w:tcPr>
          <w:p w14:paraId="6A255101" w14:textId="328BD72F" w:rsidR="00FA43A7" w:rsidRPr="00607F0C" w:rsidRDefault="00FF4F06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รายได้ </w:t>
            </w:r>
            <w:r w:rsidR="00FA43A7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(ค่าใช้จ่าย) </w:t>
            </w:r>
            <w:r w:rsidR="00FA43A7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4A1774F" w14:textId="57315469" w:rsidR="00FA43A7" w:rsidRPr="00AB7358" w:rsidRDefault="00502745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307</w:t>
            </w:r>
          </w:p>
        </w:tc>
        <w:tc>
          <w:tcPr>
            <w:tcW w:w="720" w:type="dxa"/>
            <w:shd w:val="clear" w:color="auto" w:fill="auto"/>
          </w:tcPr>
          <w:p w14:paraId="316AE818" w14:textId="3F606AFF" w:rsidR="00FA43A7" w:rsidRPr="00557D9B" w:rsidRDefault="00FF4F06" w:rsidP="00FA43A7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D56A4C0" w14:textId="7EA7C67F" w:rsidR="00FA43A7" w:rsidRPr="00557D9B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559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FFB5742" w14:textId="0A8234ED" w:rsidR="00FA43A7" w:rsidRPr="00557D9B" w:rsidRDefault="00502745" w:rsidP="00FA43A7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84F3C0B" w14:textId="5973EA74" w:rsidR="00FA43A7" w:rsidRPr="00557D9B" w:rsidRDefault="00502745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E212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035</w:t>
            </w:r>
          </w:p>
        </w:tc>
        <w:tc>
          <w:tcPr>
            <w:tcW w:w="720" w:type="dxa"/>
            <w:shd w:val="clear" w:color="auto" w:fill="auto"/>
          </w:tcPr>
          <w:p w14:paraId="72BF4D42" w14:textId="6BF1419A" w:rsidR="00FA43A7" w:rsidRPr="00607F0C" w:rsidRDefault="003D2FBD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003BFF5" w14:textId="3E6DE998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289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AE7F1E6" w14:textId="26EC6FE5" w:rsidR="00FA43A7" w:rsidRPr="00607F0C" w:rsidRDefault="00502745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</w:tbl>
    <w:p w14:paraId="1541BA9A" w14:textId="77777777" w:rsidR="006F3351" w:rsidRDefault="006F3351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bookmarkEnd w:id="9"/>
    <w:p w14:paraId="09F91177" w14:textId="77777777" w:rsidR="00C36CB6" w:rsidRDefault="00C36CB6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C36CB6" w:rsidSect="009E3EB5">
          <w:footerReference w:type="default" r:id="rId24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F1E19BA" w14:textId="4F3312C9" w:rsidR="00944991" w:rsidRPr="007159A7" w:rsidRDefault="00502745" w:rsidP="00944991">
      <w:pPr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21</w:t>
      </w:r>
      <w:r w:rsidR="00944991" w:rsidRPr="007159A7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44991" w:rsidRPr="007159A7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44991" w:rsidRPr="007159A7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เงินปันผลและสำรองทั่วไป</w:t>
      </w:r>
    </w:p>
    <w:p w14:paraId="50CDC7BD" w14:textId="77777777" w:rsidR="00944991" w:rsidRPr="007159A7" w:rsidRDefault="00944991" w:rsidP="00944991">
      <w:pPr>
        <w:spacing w:after="120"/>
        <w:ind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59A7">
        <w:rPr>
          <w:rFonts w:ascii="Angsana New" w:hAnsi="Angsana New" w:cs="Angsana New"/>
          <w:sz w:val="32"/>
          <w:szCs w:val="32"/>
          <w:cs/>
        </w:rPr>
        <w:t>เงินปันผลจ่ายและการจัดสรรสำรองทั่วไปของบริษัทและบริษัทย่อย มีดังนี้</w:t>
      </w:r>
    </w:p>
    <w:tbl>
      <w:tblPr>
        <w:tblW w:w="13670" w:type="dxa"/>
        <w:tblInd w:w="63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1309"/>
        <w:gridCol w:w="1229"/>
        <w:gridCol w:w="1323"/>
        <w:gridCol w:w="1327"/>
        <w:gridCol w:w="1323"/>
        <w:gridCol w:w="1323"/>
        <w:gridCol w:w="1418"/>
        <w:gridCol w:w="1471"/>
      </w:tblGrid>
      <w:tr w:rsidR="00944991" w:rsidRPr="007159A7" w14:paraId="721B3D31" w14:textId="77777777" w:rsidTr="005268CB">
        <w:trPr>
          <w:cantSplit/>
          <w:trHeight w:val="129"/>
        </w:trPr>
        <w:tc>
          <w:tcPr>
            <w:tcW w:w="294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748F55" w14:textId="77777777" w:rsidR="00944991" w:rsidRPr="00A77941" w:rsidRDefault="00944991" w:rsidP="005B0B53">
            <w:pPr>
              <w:spacing w:line="320" w:lineRule="exact"/>
              <w:ind w:left="360" w:firstLine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AB520B" w14:textId="2CB1BCF3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502745" w:rsidRPr="0050274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A77699C" w14:textId="63CC8543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502745" w:rsidRPr="00502745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944991" w:rsidRPr="007159A7" w14:paraId="5E7193C1" w14:textId="77777777" w:rsidTr="005268CB">
        <w:trPr>
          <w:trHeight w:val="432"/>
        </w:trPr>
        <w:tc>
          <w:tcPr>
            <w:tcW w:w="294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07717F" w14:textId="77777777" w:rsidR="00944991" w:rsidRPr="00A77941" w:rsidRDefault="00944991" w:rsidP="005B0B53">
            <w:pPr>
              <w:spacing w:line="32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9CFCF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วันประชุมสามัญ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5F44A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9AEA5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จำนวนเงินรวม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EDE222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สำรองทั่วไป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9054C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วันประชุมสามัญ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B1D1160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03E68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จำนวนเงินรวม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6D6EDE7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สำรองทั่วไป</w:t>
            </w:r>
          </w:p>
        </w:tc>
      </w:tr>
      <w:tr w:rsidR="00944991" w:rsidRPr="007159A7" w14:paraId="26D5B8A8" w14:textId="77777777" w:rsidTr="005268CB">
        <w:trPr>
          <w:trHeight w:val="432"/>
        </w:trPr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2EFA" w14:textId="77777777" w:rsidR="00944991" w:rsidRPr="00A77941" w:rsidRDefault="00944991" w:rsidP="005B0B5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FAD2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ผู้ถือหุ้น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780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1D8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8A3E4DE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D15F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ผู้ถือหุ้น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25FF03E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658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B3266B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</w:tr>
      <w:tr w:rsidR="006C5185" w:rsidRPr="007159A7" w14:paraId="2D680F23" w14:textId="77777777" w:rsidTr="005268CB">
        <w:trPr>
          <w:trHeight w:val="12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9BA14" w14:textId="77777777" w:rsidR="006C5185" w:rsidRPr="00A77941" w:rsidRDefault="006C5185" w:rsidP="006C5185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ไทยวาโก้ จำกัด (มหาชน)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4822F" w14:textId="35CD0759" w:rsidR="006C5185" w:rsidRPr="003B5446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22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314BA" w14:textId="5D035C1E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0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EDA45" w14:textId="5123C3E6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84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485378" w14:textId="68C608F6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70A98" w14:textId="7ABA1948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24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478E" w14:textId="2954C100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440"/>
              <w:jc w:val="right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0</w:t>
            </w:r>
            <w:r w:rsidR="006C5185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BE05C" w14:textId="1B7CEF6F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84</w:t>
            </w:r>
            <w:r w:rsidR="006C5185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CB1816" w14:textId="452593DE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6C5185" w:rsidRPr="007159A7" w14:paraId="731D08CA" w14:textId="77777777" w:rsidTr="005268CB">
        <w:trPr>
          <w:trHeight w:val="129"/>
        </w:trPr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</w:tcPr>
          <w:p w14:paraId="0C197108" w14:textId="77777777" w:rsidR="006C5185" w:rsidRPr="00A77941" w:rsidRDefault="006C5185" w:rsidP="006C5185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วาโก้กบินทร์บุรี 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2060A" w14:textId="736641D9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E8813" w14:textId="6D1ADC8B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12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6FD99" w14:textId="712F4745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6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left w:val="single" w:sz="4" w:space="0" w:color="auto"/>
            </w:tcBorders>
            <w:shd w:val="clear" w:color="auto" w:fill="auto"/>
          </w:tcPr>
          <w:p w14:paraId="26AB8F01" w14:textId="1052B5C3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9EA97" w14:textId="6EE212EE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95270" w14:textId="5176A93A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4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18</w:t>
            </w:r>
            <w:r w:rsidR="006C5185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C5346" w14:textId="3FF2ADBC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9</w:t>
            </w:r>
            <w:r w:rsidR="006C5185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71" w:type="dxa"/>
            <w:tcBorders>
              <w:left w:val="single" w:sz="4" w:space="0" w:color="auto"/>
            </w:tcBorders>
            <w:shd w:val="clear" w:color="auto" w:fill="auto"/>
          </w:tcPr>
          <w:p w14:paraId="1DC3944D" w14:textId="7586D577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6C5185" w:rsidRPr="004112C7" w14:paraId="071A2384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71DC7" w14:textId="77777777" w:rsidR="006C5185" w:rsidRPr="00A77941" w:rsidRDefault="006C5185" w:rsidP="006C5185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ภัทยากบินทร์บุรี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E2074" w14:textId="4DDB9EE4" w:rsidR="006C5185" w:rsidRPr="00761487" w:rsidRDefault="00502745" w:rsidP="006C5185">
            <w:pPr>
              <w:spacing w:line="320" w:lineRule="exact"/>
              <w:jc w:val="center"/>
              <w:rPr>
                <w:rFonts w:asciiTheme="majorBidi" w:hAnsiTheme="majorBidi" w:cs="Angsana New"/>
                <w:cs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FCEB8" w14:textId="5767BDB5" w:rsidR="006C5185" w:rsidRPr="00761487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 w:hint="cs"/>
                <w:lang w:val="en-US"/>
              </w:rPr>
              <w:t>67</w:t>
            </w:r>
            <w:r w:rsidR="006C5185">
              <w:rPr>
                <w:rFonts w:asciiTheme="majorBidi" w:hAnsiTheme="majorBidi" w:cstheme="majorBidi" w:hint="cs"/>
                <w:cs/>
              </w:rPr>
              <w:t>.</w:t>
            </w:r>
            <w:r w:rsidRPr="00502745">
              <w:rPr>
                <w:rFonts w:asciiTheme="majorBidi" w:hAnsiTheme="majorBidi" w:cstheme="majorBidi" w:hint="cs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A34C0" w14:textId="3888AE30" w:rsidR="006C5185" w:rsidRPr="00761487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 w:hint="cs"/>
                <w:lang w:val="en-US"/>
              </w:rPr>
              <w:t>13</w:t>
            </w:r>
            <w:r w:rsidR="006C5185">
              <w:rPr>
                <w:rFonts w:asciiTheme="majorBidi" w:hAnsiTheme="majorBidi" w:cstheme="majorBidi" w:hint="cs"/>
                <w:cs/>
              </w:rPr>
              <w:t>.</w:t>
            </w:r>
            <w:r w:rsidRPr="00502745">
              <w:rPr>
                <w:rFonts w:asciiTheme="majorBidi" w:hAnsiTheme="majorBidi" w:cstheme="majorBidi" w:hint="cs"/>
                <w:lang w:val="en-US"/>
              </w:rPr>
              <w:t>40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965D4E" w14:textId="5013BEFF" w:rsidR="006C5185" w:rsidRPr="00761487" w:rsidRDefault="006C518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862B9C" w14:textId="53A90855" w:rsidR="006C5185" w:rsidRPr="00761487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408F1" w14:textId="30BEFCE2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23</w:t>
            </w:r>
            <w:r w:rsidR="006C5185" w:rsidRPr="00761487">
              <w:rPr>
                <w:rFonts w:asciiTheme="majorBidi" w:hAnsiTheme="majorBidi" w:cstheme="majorBidi"/>
                <w:cs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7D667" w14:textId="2D4B9BAE" w:rsidR="006C5185" w:rsidRPr="00761487" w:rsidRDefault="00502745" w:rsidP="006C5185">
            <w:pPr>
              <w:tabs>
                <w:tab w:val="decimal" w:pos="0"/>
              </w:tabs>
              <w:spacing w:line="320" w:lineRule="exact"/>
              <w:ind w:right="372"/>
              <w:jc w:val="right"/>
              <w:rPr>
                <w:rFonts w:asciiTheme="majorBidi" w:hAnsiTheme="majorBidi" w:cstheme="majorBidi"/>
                <w:cs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4</w:t>
            </w:r>
            <w:r w:rsidR="006C5185" w:rsidRPr="00761487">
              <w:rPr>
                <w:rFonts w:asciiTheme="majorBidi" w:hAnsiTheme="majorBidi" w:cstheme="majorBidi"/>
                <w:cs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D88E084" w14:textId="52D52483" w:rsidR="006C5185" w:rsidRPr="00761487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148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C5185" w:rsidRPr="004112C7" w14:paraId="49F1923E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7BFB3" w14:textId="7EA38C6C" w:rsidR="006C5185" w:rsidRPr="00A77941" w:rsidRDefault="006C5185" w:rsidP="006C5185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วาโก้ศรีราชา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20DD9" w14:textId="1EE4BCE8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9ECD0" w14:textId="3FCB2534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150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EBD21" w14:textId="2FF7F867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30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79A8576" w14:textId="20932F94" w:rsidR="006C5185" w:rsidRPr="00A77941" w:rsidRDefault="006C518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EDDFA" w14:textId="691448A2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69F0D" w14:textId="3AFC842F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0B0C2" w14:textId="616AE372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E69BFD8" w14:textId="23D7702C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6C5185" w:rsidRPr="004112C7" w14:paraId="2E3C8FE6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6EA76" w14:textId="5C584625" w:rsidR="006C5185" w:rsidRPr="00A77941" w:rsidRDefault="006C5185" w:rsidP="006C5185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วาโก้ลำพูน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D895C" w14:textId="6B533CB3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B55C1" w14:textId="427DBAD0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6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5A3F5" w14:textId="2DE86F6C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8DFB57C" w14:textId="49950CAB" w:rsidR="006C5185" w:rsidRPr="00A77941" w:rsidRDefault="006C518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23AD3" w14:textId="36030903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79642" w14:textId="5039A3C7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C2124" w14:textId="0416C7C1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78040A4" w14:textId="11E2D9CA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6C5185" w:rsidRPr="004112C7" w14:paraId="2EB06006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FD0" w14:textId="69F1AF98" w:rsidR="006C5185" w:rsidRPr="00A77941" w:rsidRDefault="006C5185" w:rsidP="006C5185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 xml:space="preserve">บริษัท โทรา </w:t>
            </w:r>
            <w:r w:rsidR="00502745" w:rsidRPr="00502745">
              <w:rPr>
                <w:rFonts w:asciiTheme="majorBidi" w:hAnsiTheme="majorBidi" w:cstheme="majorBidi"/>
                <w:lang w:val="en-US"/>
              </w:rPr>
              <w:t>1010</w:t>
            </w:r>
            <w:r w:rsidRPr="00A7794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9549" w14:textId="595DDC08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8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DBC7" w14:textId="476E9B7C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2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14FF" w14:textId="5128CD59" w:rsidR="006C5185" w:rsidRPr="00A77941" w:rsidRDefault="00502745" w:rsidP="006C5185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0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A63AD9" w14:textId="1EB0CE7E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0</w:t>
            </w:r>
            <w:r w:rsidR="006C518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502745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8A38" w14:textId="44A7B0E4" w:rsidR="006C5185" w:rsidRPr="00A77941" w:rsidRDefault="00502745" w:rsidP="006C5185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02745">
              <w:rPr>
                <w:rFonts w:asciiTheme="majorBidi" w:hAnsiTheme="majorBidi" w:cstheme="majorBidi"/>
                <w:lang w:val="en-US"/>
              </w:rPr>
              <w:t>3</w:t>
            </w:r>
            <w:r w:rsidR="006C5185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7C0F" w14:textId="79EECCD7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0CA2" w14:textId="4273667F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A41B" w14:textId="222AD275" w:rsidR="006C5185" w:rsidRPr="00A77941" w:rsidRDefault="006C5185" w:rsidP="006C5185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</w:tbl>
    <w:p w14:paraId="10D1204D" w14:textId="205C613F" w:rsidR="00944991" w:rsidRPr="00C076F5" w:rsidRDefault="00944991" w:rsidP="00944991">
      <w:pPr>
        <w:spacing w:before="240" w:after="12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เป็นการจัดสรรกำไรของปี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2FE44E67" w14:textId="3954191C" w:rsidR="004112C7" w:rsidRPr="00C076F5" w:rsidRDefault="004112C7" w:rsidP="004112C7">
      <w:pPr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บริษัท ไทยวาโก้ จำกัด (มหาชน) ได้มีการจัดประชุมสามัญผู้ถือหุ้นและมีมติให้จ่ายเงินปันผล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="0061587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C2AC1"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โ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ดยบริษัทได้จ่ายเงินปันผล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แล้วเมื่อวันที่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21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A9C5939" w14:textId="7B753250" w:rsidR="00BC2AC1" w:rsidRPr="00C076F5" w:rsidRDefault="00BC2AC1" w:rsidP="0041206E">
      <w:pPr>
        <w:spacing w:before="120" w:after="12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วาโก้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กบินทร์บุรี จำกัด บริษัท ภัทยากบินทร์บุรี จำกัด บริษัท วาโก้ศรีราชา จำกัด </w:t>
      </w:r>
      <w:r w:rsidR="00563B30"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วาโก้ลำพูน จำกัด</w:t>
      </w:r>
      <w:r w:rsidR="00ED3ED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</w:t>
      </w:r>
      <w:r w:rsidR="006C4E52">
        <w:rPr>
          <w:rFonts w:ascii="Angsana New" w:hAnsi="Angsana New" w:cs="Angsana New" w:hint="cs"/>
          <w:sz w:val="32"/>
          <w:szCs w:val="32"/>
          <w:cs/>
          <w:lang w:val="en-US"/>
        </w:rPr>
        <w:t>ผล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8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แล้วเมื่อ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24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47E5DE6D" w14:textId="6AE975FC" w:rsidR="00BC2AC1" w:rsidRPr="00C076F5" w:rsidRDefault="00BC2AC1" w:rsidP="004B615B">
      <w:pPr>
        <w:spacing w:before="120" w:after="12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โทรา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1010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</w:t>
      </w:r>
      <w:r w:rsidRPr="00C076F5">
        <w:rPr>
          <w:rFonts w:ascii="Angsana New" w:hAnsi="Angsana New" w:cs="Angsana New"/>
          <w:sz w:val="36"/>
          <w:szCs w:val="36"/>
          <w:cs/>
          <w:lang w:val="en-US"/>
        </w:rPr>
        <w:t xml:space="preserve"> 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ได้มีการจัดประชุมสามัญผู้ถือหุ้นและมีมติให้จ่ายเงินปันผล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8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="0061587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แล้วเมื่อวันที่ </w:t>
      </w:r>
      <w:r w:rsidR="0041206E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72D233DB" w14:textId="18F8DC70" w:rsidR="00BC2AC1" w:rsidRPr="00C076F5" w:rsidRDefault="00BC2AC1" w:rsidP="004112C7">
      <w:pPr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วาโก้แม่สอด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</w:t>
      </w:r>
      <w:r w:rsidRPr="00C076F5">
        <w:rPr>
          <w:rFonts w:ascii="Angsana New" w:hAnsi="Angsana New" w:cs="Angsana New"/>
          <w:sz w:val="36"/>
          <w:szCs w:val="36"/>
          <w:cs/>
          <w:lang w:val="en-US"/>
        </w:rPr>
        <w:t xml:space="preserve"> 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</w:t>
      </w:r>
      <w:r w:rsidR="004B3EA2"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8</w:t>
      </w:r>
      <w:r w:rsidR="004B3EA2"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B3EA2"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="004B3EA2"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และมีมติให้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งดการ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จ่ายเงินปันผล</w:t>
      </w:r>
    </w:p>
    <w:p w14:paraId="54292D7B" w14:textId="7A086EE4" w:rsidR="00944991" w:rsidRPr="004B615B" w:rsidRDefault="00944991" w:rsidP="005D47F4">
      <w:pPr>
        <w:spacing w:before="240" w:after="120"/>
        <w:ind w:left="634" w:right="-29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สำหรับเงินปันผลที่จ่ายในปี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เป็นการจัดสรรกำไรของปี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337DBAC2" w14:textId="59AB2785" w:rsidR="00944991" w:rsidRPr="004B615B" w:rsidRDefault="00944991" w:rsidP="005D47F4">
      <w:pPr>
        <w:spacing w:before="120" w:after="120"/>
        <w:ind w:left="634" w:right="-29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บริษัท ไทยวาโก้ จำกัด (มหาชน) ได้มีการจัดประชุมสามัญผู้ถือหุ้นและมีมติให้จ่ายเงินปันผล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24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แล้วเมื่อวันที่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23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79727373" w14:textId="33B2424E" w:rsidR="00944991" w:rsidRPr="004B615B" w:rsidRDefault="00944991" w:rsidP="00F05D19">
      <w:pPr>
        <w:spacing w:before="120" w:after="120"/>
        <w:ind w:left="634" w:right="-29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วาโก้กบินทร์บุรี จำกัด ได้มีการจัดประชุมสามัญผู้ถือหุ้นและมีมติให้จ่ายเงินปันผล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6B63BF"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21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6C3EDDA" w14:textId="02DAEAFC" w:rsidR="00944991" w:rsidRPr="004B615B" w:rsidRDefault="00944991" w:rsidP="005D47F4">
      <w:pPr>
        <w:spacing w:before="120" w:after="120"/>
        <w:ind w:left="634" w:right="-29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บริษัท ภัทยากบินทร์บุรี จำกัด ได้มีการจัดประชุมสามัญผู้ถือหุ้นและมีมติให้จ่ายเงินปันผล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6B63BF"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19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56951087" w14:textId="72FDBE30" w:rsidR="00944991" w:rsidRPr="004B615B" w:rsidRDefault="00944991" w:rsidP="005D47F4">
      <w:pPr>
        <w:spacing w:before="120" w:after="120"/>
        <w:ind w:left="634" w:right="-29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53403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3</w:t>
      </w:r>
      <w:r w:rsidRPr="00753403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เมษายน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Pr="00753403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บริษัท วาโก้ศรีราชา จำกัด บริษัท วาโก้ลำพูน จำกัด บริษัท โทรา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1010</w:t>
      </w:r>
      <w:r w:rsidRPr="00753403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จำกัด และ บริษัท </w:t>
      </w:r>
      <w:r w:rsidRPr="0075340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วาโก้แม่สอด</w:t>
      </w:r>
      <w:r w:rsidRPr="00753403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จำกัด ได้มีการจัดประชุมสามัญผู้ถือหุ้น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และมีมติให้งดการจ่ายเงินปันผล</w:t>
      </w:r>
    </w:p>
    <w:p w14:paraId="6E6F816C" w14:textId="54C6E2EA" w:rsidR="002A14B4" w:rsidRPr="006B63BF" w:rsidRDefault="00944991" w:rsidP="005D47F4">
      <w:pPr>
        <w:spacing w:before="120" w:after="120"/>
        <w:ind w:left="634" w:right="43"/>
        <w:jc w:val="distribute"/>
        <w:rPr>
          <w:rFonts w:ascii="Angsana New" w:hAnsi="Angsana New" w:cs="Angsana New"/>
          <w:b/>
          <w:bCs/>
          <w:spacing w:val="-2"/>
          <w:sz w:val="32"/>
          <w:szCs w:val="32"/>
          <w:cs/>
          <w:lang w:val="en-US"/>
        </w:rPr>
        <w:sectPr w:rsidR="002A14B4" w:rsidRPr="006B63BF" w:rsidSect="00944991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  <w:r w:rsidRPr="006B63BF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บริษัทและบริษัทย่อยจัดสรรกำไรสะสมส่วนหนึ่งเป็นสำรองทั่วไป โดยมี</w:t>
      </w:r>
      <w:r w:rsidRPr="006B63BF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วัตถุประสงค์</w:t>
      </w:r>
      <w:r w:rsidRPr="006B63BF">
        <w:rPr>
          <w:rFonts w:ascii="Angsana New" w:hAnsi="Angsana New" w:cs="Angsana New"/>
          <w:spacing w:val="-2"/>
          <w:sz w:val="32"/>
          <w:szCs w:val="32"/>
          <w:cs/>
        </w:rPr>
        <w:t>เพื่อใช้ในการดำเนินธุรกิจในอนาคต โดยมิได้ระบุวัตถุประสงค์เป็นการเฉพาะ</w:t>
      </w:r>
      <w:r w:rsidR="00C36CB6" w:rsidRPr="006B63BF">
        <w:rPr>
          <w:rFonts w:ascii="Angsana New" w:hAnsi="Angsana New" w:cs="Angsana New"/>
          <w:b/>
          <w:bCs/>
          <w:spacing w:val="-2"/>
          <w:sz w:val="32"/>
          <w:szCs w:val="32"/>
          <w:cs/>
          <w:lang w:val="en-US"/>
        </w:rPr>
        <w:br w:type="page"/>
      </w:r>
    </w:p>
    <w:p w14:paraId="6B35430A" w14:textId="2CF245D0" w:rsidR="008E1083" w:rsidRPr="00796FCC" w:rsidRDefault="00502745" w:rsidP="009805F5">
      <w:pPr>
        <w:ind w:left="540" w:hanging="54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22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</w:t>
      </w:r>
      <w:r w:rsidR="0013762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บริษัท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7A0A9F0" w:rsidR="008E1083" w:rsidRPr="00796FCC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ใน</w:t>
      </w:r>
      <w:r w:rsidRPr="00CA3A16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ซื้อและขายวัตถุดิบส่วนใหญ่กับบริษัทที่เกี่ยวข้องกัน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ที่เกี่ยวข้องกัน</w:t>
      </w:r>
    </w:p>
    <w:p w14:paraId="0E8BAFD8" w14:textId="61875F78" w:rsidR="008E1083" w:rsidRPr="00796FCC" w:rsidRDefault="008E1083" w:rsidP="000E6766">
      <w:pPr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ยอดคงเหลือที่สำคัญระหว่างบริษัทกับ</w:t>
      </w:r>
      <w:r w:rsidR="005F0044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 ณ </w:t>
      </w:r>
      <w:r w:rsidR="002556A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="002556A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2E4901" w:rsidRDefault="00ED4AD4" w:rsidP="002E4901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0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139"/>
        <w:gridCol w:w="20"/>
        <w:gridCol w:w="798"/>
        <w:gridCol w:w="102"/>
        <w:gridCol w:w="790"/>
        <w:gridCol w:w="23"/>
      </w:tblGrid>
      <w:tr w:rsidR="00ED4AD4" w:rsidRPr="00983886" w14:paraId="2CF62C1D" w14:textId="77777777" w:rsidTr="00983886">
        <w:trPr>
          <w:gridAfter w:val="1"/>
          <w:wAfter w:w="23" w:type="dxa"/>
          <w:trHeight w:val="72"/>
        </w:trPr>
        <w:tc>
          <w:tcPr>
            <w:tcW w:w="3510" w:type="dxa"/>
            <w:shd w:val="clear" w:color="auto" w:fill="auto"/>
          </w:tcPr>
          <w:p w14:paraId="272EFBC3" w14:textId="77777777" w:rsidR="00ED4AD4" w:rsidRPr="00983886" w:rsidRDefault="00ED4AD4" w:rsidP="0052115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1445FF9C" w14:textId="77777777" w:rsidR="00ED4AD4" w:rsidRPr="00983886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5C6BC1C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2E4901" w14:paraId="6EF32A8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8599833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30B9D0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78553FDE" w14:textId="2BA8E594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798029A5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4CAA4D7" w14:textId="0773ED70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  <w:shd w:val="clear" w:color="auto" w:fill="auto"/>
          </w:tcPr>
          <w:p w14:paraId="2D22965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2EF217D" w14:textId="2E04638B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4AE478A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45F27" w14:textId="4EBD5D7C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2E4901" w14:paraId="24E60AC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727549C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AE5E9D2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2147EE97" w14:textId="3D32888B" w:rsidR="00D5331A" w:rsidRPr="00983886" w:rsidRDefault="00502745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6" w:type="dxa"/>
            <w:shd w:val="clear" w:color="auto" w:fill="auto"/>
          </w:tcPr>
          <w:p w14:paraId="5F98CD67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0CCB41" w14:textId="4A9A8344" w:rsidR="00D5331A" w:rsidRPr="00983886" w:rsidRDefault="00502745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20" w:type="dxa"/>
            <w:shd w:val="clear" w:color="auto" w:fill="auto"/>
          </w:tcPr>
          <w:p w14:paraId="79DE202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59836F93" w14:textId="40F5C3D1" w:rsidR="00D5331A" w:rsidRPr="00983886" w:rsidRDefault="00502745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2" w:type="dxa"/>
            <w:shd w:val="clear" w:color="auto" w:fill="auto"/>
          </w:tcPr>
          <w:p w14:paraId="225C2F4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8F48BB" w14:textId="74CA6A4C" w:rsidR="00D5331A" w:rsidRPr="00983886" w:rsidRDefault="00502745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2E4901" w14:paraId="3FDCA49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5F5048B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73AB0ED2" w:rsidR="00D5331A" w:rsidRPr="00983886" w:rsidRDefault="00502745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730795D" w14:textId="272F4B31" w:rsidR="00D5331A" w:rsidRPr="00983886" w:rsidRDefault="00502745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20" w:type="dxa"/>
            <w:shd w:val="clear" w:color="auto" w:fill="auto"/>
          </w:tcPr>
          <w:p w14:paraId="29ACBD0D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21C0DDD4" w:rsidR="00D5331A" w:rsidRPr="00983886" w:rsidRDefault="00502745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68C18531" w:rsidR="00D5331A" w:rsidRPr="00983886" w:rsidRDefault="00502745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D5331A" w:rsidRPr="002E4901" w14:paraId="7B79115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EA2723F" w14:textId="08B42798" w:rsidR="00D5331A" w:rsidRPr="00983886" w:rsidRDefault="00D5331A" w:rsidP="00D5331A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D5331A" w:rsidRPr="00983886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7DC0518D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6059325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331A" w:rsidRPr="002E4901" w14:paraId="46BE47C9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E9B18C0" w14:textId="77777777" w:rsidR="00D5331A" w:rsidRPr="00983886" w:rsidRDefault="00D5331A" w:rsidP="00D5331A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D5331A" w:rsidRPr="00983886" w:rsidRDefault="00D5331A" w:rsidP="00D5331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D5331A" w:rsidRPr="00983886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A564D06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BD5CEF8" w14:textId="77777777" w:rsidR="00D5331A" w:rsidRPr="00983886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11ADF" w:rsidRPr="002E4901" w14:paraId="75AC029A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CD4CE80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6297B75E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2B7B42CB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325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B8D2FB4" w14:textId="532D03F8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342</w:t>
            </w:r>
          </w:p>
        </w:tc>
        <w:tc>
          <w:tcPr>
            <w:tcW w:w="20" w:type="dxa"/>
            <w:shd w:val="clear" w:color="auto" w:fill="auto"/>
          </w:tcPr>
          <w:p w14:paraId="226BF465" w14:textId="77777777" w:rsidR="00311ADF" w:rsidRPr="00983886" w:rsidRDefault="00311ADF" w:rsidP="00311ADF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451F02BF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325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329ACF1F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342</w:t>
            </w:r>
          </w:p>
        </w:tc>
      </w:tr>
      <w:tr w:rsidR="00311ADF" w:rsidRPr="002E4901" w14:paraId="184C253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DB29FC4" w14:textId="0015017E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36276F1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6F29D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7A47804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9D0EAA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5BCE66D7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4A128FC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F42F01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68D19085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105C5E4" w14:textId="48547EE4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05897F8" w14:textId="24A582FC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1CAC382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ABB37D4" w14:textId="6F1C834C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930A40F" w14:textId="171EE2F8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311ADF" w:rsidRPr="002E4901" w14:paraId="0F1D2878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2D3DE12" w14:textId="313CC753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lang w:val="en-US"/>
              </w:rPr>
              <w:t>Wacoal Netherlands BV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6C52295" w14:textId="0B29186C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BF5BF52" w14:textId="62B66AB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7DB98F3E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2B93149" w14:textId="3726B33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88BEF" w14:textId="0096E04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17AF8E7B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BC36869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78046CBB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ECFB14A" w14:textId="2C6C4312" w:rsidR="00311ADF" w:rsidRPr="00983886" w:rsidRDefault="00311ADF" w:rsidP="00462D9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50061FA" w14:textId="6CB94C77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6ABB820B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678D21D" w14:textId="0F975880" w:rsidR="00311ADF" w:rsidRPr="00983886" w:rsidRDefault="00311ADF" w:rsidP="0038645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997879" w14:textId="634EB1B2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</w:tr>
      <w:tr w:rsidR="00311ADF" w:rsidRPr="002E4901" w14:paraId="211BF49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C45C95E" w14:textId="58D380DC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490177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46E09DDF" w14:textId="77777777" w:rsidR="00311ADF" w:rsidRPr="00983886" w:rsidRDefault="00311ADF" w:rsidP="00311ADF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001234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8821AC5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20BF0529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35FA0450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27390F9" w14:textId="4BC36927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468D755A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1320C9C7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4EBD7ED4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</w:tr>
      <w:tr w:rsidR="00311ADF" w:rsidRPr="002E4901" w14:paraId="368E45C5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520132E" w14:textId="314C6EF5" w:rsidR="00311ADF" w:rsidRPr="00983886" w:rsidRDefault="00217F40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A8CAE05" w14:textId="6A836BC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21FCB548" w14:textId="77777777" w:rsidR="00311ADF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6C35F39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0290644" w14:textId="77777777" w:rsidR="00311ADF" w:rsidRPr="006D5A32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00E24296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3212CD8" w14:textId="77777777" w:rsidR="00311ADF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AC1FE5D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F47F4FB" w14:textId="77777777" w:rsidR="00311ADF" w:rsidRPr="006D5A32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3C5D44FF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D67B6A2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0ED6692E" w14:textId="79ED9431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8DB4CB" w14:textId="5784D61F" w:rsidR="00311ADF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215DBA99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3CC33CF" w14:textId="1B6B9C4F" w:rsidR="00311ADF" w:rsidRPr="006D5A32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BEC56D3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4CBD98E" w14:textId="7F5E7FC8" w:rsidR="00311ADF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B6614FE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6405082" w14:textId="773CB5D5" w:rsidR="00311ADF" w:rsidRPr="006D5A32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11ADF" w:rsidRPr="002E4901" w14:paraId="00FA571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767D47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0454252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C0E2AD1" w14:textId="77777777" w:rsidR="00311ADF" w:rsidRPr="00983886" w:rsidRDefault="00311ADF" w:rsidP="00311ADF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11ADF" w:rsidRPr="002E4901" w14:paraId="37D53D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EEB9E97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4BD51463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63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099063F" w14:textId="4E8F88B7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20" w:type="dxa"/>
            <w:shd w:val="clear" w:color="auto" w:fill="auto"/>
          </w:tcPr>
          <w:p w14:paraId="09915823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561139D6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63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311ADF" w:rsidRPr="00983886" w:rsidRDefault="00311ADF" w:rsidP="00311ADF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10A2D830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</w:tr>
      <w:tr w:rsidR="00311ADF" w:rsidRPr="002E4901" w14:paraId="7266EBBE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9BB7FD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อิน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5309D680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F6C08B5" w14:textId="7CDBECC5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20" w:type="dxa"/>
            <w:shd w:val="clear" w:color="auto" w:fill="auto"/>
          </w:tcPr>
          <w:p w14:paraId="5E96C7F7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59138D36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311ADF" w:rsidRPr="00983886" w:rsidRDefault="00311ADF" w:rsidP="00311ADF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428DDC63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</w:tr>
      <w:tr w:rsidR="00311ADF" w:rsidRPr="002E4901" w14:paraId="463F221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16ECC76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311ADF" w:rsidRPr="00983886" w:rsidRDefault="00311ADF" w:rsidP="00311AD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2F9AAFAD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311ADF" w:rsidRPr="00983886" w:rsidRDefault="00311ADF" w:rsidP="00311AD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D4D216A" w14:textId="78E5E705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20" w:type="dxa"/>
            <w:shd w:val="clear" w:color="auto" w:fill="auto"/>
          </w:tcPr>
          <w:p w14:paraId="2307B168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5AEC0D47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7B96A52E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</w:tr>
      <w:tr w:rsidR="00311ADF" w:rsidRPr="002E4901" w14:paraId="41DC7E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F0C9E34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311ADF" w:rsidRPr="00983886" w:rsidRDefault="00311ADF" w:rsidP="00311AD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7A0EC86A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B95C30B" w14:textId="5DFDCA4B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4B685D5A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365E0F51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685ABEBF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311ADF" w:rsidRPr="002E4901" w14:paraId="52D55F5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2EE3DFB" w14:textId="53476352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33B8FCB8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50448AE" w14:textId="0C212BC7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06509E3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61520FDF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0D8E5E94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</w:tr>
      <w:tr w:rsidR="00311ADF" w:rsidRPr="002E4901" w14:paraId="4289E0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EB70CFB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5AC3EBB8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B5A5157" w14:textId="612A41F9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2EF35FF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1FDBFC28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4BC8CF69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23</w:t>
            </w:r>
          </w:p>
        </w:tc>
      </w:tr>
      <w:tr w:rsidR="00311ADF" w:rsidRPr="002E4901" w14:paraId="3A4D7E10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E76E492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2936D99F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F103865" w14:textId="6A8676F8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C502E77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53310841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2DF89F8D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</w:tr>
      <w:tr w:rsidR="00311ADF" w:rsidRPr="002E4901" w14:paraId="334B4AB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9E9F2D8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38477231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155F36C" w14:textId="5CF40EAF" w:rsidR="00311ADF" w:rsidRPr="00983886" w:rsidRDefault="00311ADF" w:rsidP="00311AD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968497A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65A617EA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5254D3B3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</w:tr>
      <w:tr w:rsidR="00311ADF" w:rsidRPr="002E4901" w14:paraId="1385B05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A7F0AD3" w14:textId="1824AFDA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311ADF" w:rsidRPr="00983886" w:rsidRDefault="00311ADF" w:rsidP="00311ADF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3C82BE41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B6C30" w14:textId="3312C0B5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43127309" w14:textId="77777777" w:rsidR="00311ADF" w:rsidRPr="00983886" w:rsidRDefault="00311ADF" w:rsidP="00311ADF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14D5DD68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17B91DAC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311ADF" w:rsidRPr="002E4901" w14:paraId="4B93E26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CB8E78" w14:textId="661BD1DE" w:rsidR="00311ADF" w:rsidRPr="00983886" w:rsidRDefault="00311ADF" w:rsidP="00311AD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311ADF" w:rsidRPr="00983886" w:rsidRDefault="00311ADF" w:rsidP="00311ADF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768C8193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449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7A07D184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432</w:t>
            </w:r>
          </w:p>
        </w:tc>
        <w:tc>
          <w:tcPr>
            <w:tcW w:w="20" w:type="dxa"/>
            <w:shd w:val="clear" w:color="auto" w:fill="auto"/>
          </w:tcPr>
          <w:p w14:paraId="5CF1C405" w14:textId="77777777" w:rsidR="00311ADF" w:rsidRPr="00983886" w:rsidRDefault="00311ADF" w:rsidP="00311ADF">
            <w:pPr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08A2ECB0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530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311ADF" w:rsidRPr="00983886" w:rsidRDefault="00311ADF" w:rsidP="00311ADF">
            <w:pPr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69170960" w:rsidR="00311ADF" w:rsidRPr="00983886" w:rsidRDefault="00502745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523</w:t>
            </w:r>
          </w:p>
        </w:tc>
      </w:tr>
      <w:tr w:rsidR="00311ADF" w:rsidRPr="002E4901" w14:paraId="0440B6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361382D" w14:textId="77777777" w:rsidR="00311ADF" w:rsidRPr="00983886" w:rsidRDefault="00311ADF" w:rsidP="00311ADF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311ADF" w:rsidRPr="00983886" w:rsidRDefault="00311ADF" w:rsidP="00311AD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311ADF" w:rsidRPr="00983886" w:rsidRDefault="00311ADF" w:rsidP="00311AD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1E9509E8" w14:textId="77777777" w:rsidR="00311ADF" w:rsidRPr="00983886" w:rsidRDefault="00311ADF" w:rsidP="00311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311ADF" w:rsidRPr="00983886" w:rsidRDefault="00311ADF" w:rsidP="00311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263272C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36A545A" w14:textId="3F61A518" w:rsidR="00311ADF" w:rsidRPr="00983886" w:rsidRDefault="00311ADF" w:rsidP="00311ADF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ลูกหนี้อื่น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7132B91D" w14:textId="77777777" w:rsidR="00311ADF" w:rsidRPr="00983886" w:rsidRDefault="00311ADF" w:rsidP="00311AD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1F4851F" w14:textId="77777777" w:rsidR="00311ADF" w:rsidRPr="00983886" w:rsidRDefault="00311ADF" w:rsidP="00311AD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CA3CC34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12DDCDD8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22EA0F9" w14:textId="77777777" w:rsidR="00311ADF" w:rsidRPr="00983886" w:rsidRDefault="00311ADF" w:rsidP="00311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1E25191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25FEABC" w14:textId="77777777" w:rsidR="00311ADF" w:rsidRPr="00983886" w:rsidRDefault="00311ADF" w:rsidP="00311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BD1DF1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40262BC7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CF10CA5" w14:textId="515808A4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367ECE37" w14:textId="3950527F" w:rsidR="00311ADF" w:rsidRPr="00983886" w:rsidRDefault="00311ADF" w:rsidP="00311AD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39B9D744" w14:textId="77777777" w:rsidR="00311ADF" w:rsidRPr="00983886" w:rsidRDefault="00311ADF" w:rsidP="00311AD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8429E4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E47CFAB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3F6A3AC" w14:textId="77777777" w:rsidR="00311ADF" w:rsidRPr="00983886" w:rsidRDefault="00311ADF" w:rsidP="00311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7F1BB14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FA2AD95" w14:textId="77777777" w:rsidR="00311ADF" w:rsidRPr="00983886" w:rsidRDefault="00311ADF" w:rsidP="00311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EE9F344" w14:textId="77777777" w:rsidR="00311ADF" w:rsidRPr="00983886" w:rsidRDefault="00311ADF" w:rsidP="00311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F2A84" w:rsidRPr="002E4901" w14:paraId="61A60975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B6AFC4C" w14:textId="77777777" w:rsidR="004F2A84" w:rsidRPr="00983886" w:rsidRDefault="004F2A84" w:rsidP="004F2A84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25DC8DA" w14:textId="0E189678" w:rsidR="004F2A84" w:rsidRPr="00983886" w:rsidRDefault="004F2A84" w:rsidP="004F2A8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EF137C" w14:textId="5597AE3F" w:rsidR="004F2A84" w:rsidRPr="00983886" w:rsidRDefault="00502745" w:rsidP="004F2A8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38CB500B" w14:textId="77777777" w:rsidR="004F2A84" w:rsidRPr="00983886" w:rsidRDefault="004F2A84" w:rsidP="004F2A8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ACA8139" w14:textId="5EF1B298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20" w:type="dxa"/>
            <w:shd w:val="clear" w:color="auto" w:fill="auto"/>
          </w:tcPr>
          <w:p w14:paraId="75CC4FA1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17D14B" w14:textId="442141DA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3EC50330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7181338" w14:textId="0C8DDF2F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4F2A84" w:rsidRPr="002E4901" w14:paraId="753709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9885604" w14:textId="6E8009AB" w:rsidR="004F2A84" w:rsidRPr="00983886" w:rsidRDefault="004F2A84" w:rsidP="004F2A84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930" w:type="dxa"/>
            <w:shd w:val="clear" w:color="auto" w:fill="auto"/>
          </w:tcPr>
          <w:p w14:paraId="1E58A827" w14:textId="77777777" w:rsidR="004F2A84" w:rsidRPr="00983886" w:rsidRDefault="004F2A84" w:rsidP="004F2A8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A37ABB2" w14:textId="479C575D" w:rsidR="004F2A84" w:rsidRPr="00983886" w:rsidRDefault="00502745" w:rsidP="004F2A8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54C2A919" w14:textId="77777777" w:rsidR="004F2A84" w:rsidRPr="00983886" w:rsidRDefault="004F2A84" w:rsidP="004F2A8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E1154" w14:textId="7B04D310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444B96E9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22E948DB" w14:textId="4C518483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6A9CB5B9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474F1" w14:textId="6069C312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4F2A84" w:rsidRPr="002E4901" w14:paraId="46C601B2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5AAD328" w14:textId="353BF350" w:rsidR="004F2A84" w:rsidRPr="00983886" w:rsidRDefault="004F2A84" w:rsidP="004F2A84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930" w:type="dxa"/>
            <w:shd w:val="clear" w:color="auto" w:fill="auto"/>
          </w:tcPr>
          <w:p w14:paraId="25735E54" w14:textId="77777777" w:rsidR="004F2A84" w:rsidRPr="00983886" w:rsidRDefault="004F2A84" w:rsidP="004F2A8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8A37" w14:textId="23D80F4D" w:rsidR="004F2A84" w:rsidRPr="00983886" w:rsidRDefault="00502745" w:rsidP="004F2A8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6E2147AE" w14:textId="77777777" w:rsidR="004F2A84" w:rsidRPr="00983886" w:rsidRDefault="004F2A84" w:rsidP="004F2A8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C70A" w14:textId="767E4AF9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20" w:type="dxa"/>
            <w:shd w:val="clear" w:color="auto" w:fill="auto"/>
          </w:tcPr>
          <w:p w14:paraId="442B829B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E4215" w14:textId="68CA2E3E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737A0E4C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35E51" w14:textId="6C00FE37" w:rsidR="004F2A84" w:rsidRPr="00983886" w:rsidRDefault="00502745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4F2A84" w:rsidRPr="00796FCC" w14:paraId="54721B11" w14:textId="77777777" w:rsidTr="00E74D6B">
        <w:trPr>
          <w:trHeight w:val="33"/>
        </w:trPr>
        <w:tc>
          <w:tcPr>
            <w:tcW w:w="3510" w:type="dxa"/>
            <w:shd w:val="clear" w:color="auto" w:fill="auto"/>
          </w:tcPr>
          <w:p w14:paraId="5B2CF950" w14:textId="77777777" w:rsidR="004F2A84" w:rsidRPr="00983886" w:rsidRDefault="004F2A84" w:rsidP="004F2A84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76568AC" w14:textId="77777777" w:rsidR="004F2A84" w:rsidRPr="00983886" w:rsidRDefault="004F2A84" w:rsidP="004F2A8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386D7CEE" w14:textId="77777777" w:rsidR="004F2A84" w:rsidRPr="00983886" w:rsidRDefault="004F2A84" w:rsidP="004F2A8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5E8642" w14:textId="77777777" w:rsidR="004F2A84" w:rsidRPr="00983886" w:rsidRDefault="004F2A84" w:rsidP="004F2A8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4517CF9" w14:textId="77777777" w:rsidR="004F2A84" w:rsidRPr="00983886" w:rsidRDefault="004F2A84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53444FB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14739EF" w14:textId="77777777" w:rsidR="004F2A84" w:rsidRPr="00983886" w:rsidRDefault="004F2A84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4865D1E" w14:textId="77777777" w:rsidR="004F2A84" w:rsidRPr="00983886" w:rsidRDefault="004F2A84" w:rsidP="004F2A8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AF12D4" w14:textId="77777777" w:rsidR="004F2A84" w:rsidRPr="00983886" w:rsidRDefault="004F2A84" w:rsidP="004F2A8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29264317" w14:textId="77777777" w:rsidR="00ED4AD4" w:rsidRPr="002E4901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2E4901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2E4901" w14:paraId="4C1C25E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2E4901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2E4901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2E4901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2E4901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2E4901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21F5" w:rsidRPr="002E4901" w14:paraId="4EFA590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93BF4F1" w14:textId="77777777" w:rsidR="008021F5" w:rsidRPr="002E4901" w:rsidRDefault="008021F5" w:rsidP="008021F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7C307E9D" w14:textId="77777777" w:rsidR="008021F5" w:rsidRPr="002E4901" w:rsidRDefault="008021F5" w:rsidP="008021F5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6B764EA9" w14:textId="43DFF15D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3" w:type="dxa"/>
            <w:shd w:val="clear" w:color="auto" w:fill="auto"/>
          </w:tcPr>
          <w:p w14:paraId="34B48C87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D7FD683" w14:textId="18535732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C550D4B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5EBEECE" w14:textId="2546C9A6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3538B8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CDA331" w14:textId="1817498B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2E4901" w14:paraId="4017CE99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402BBBC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7E8FFC6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0A93F06" w14:textId="189481B7" w:rsidR="0066190B" w:rsidRPr="002E4901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3" w:type="dxa"/>
            <w:shd w:val="clear" w:color="auto" w:fill="auto"/>
          </w:tcPr>
          <w:p w14:paraId="17E398D5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16ADA14" w14:textId="1BED37E9" w:rsidR="0066190B" w:rsidRPr="002E4901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B3CFBAB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8FB71E" w14:textId="288CBF51" w:rsidR="0066190B" w:rsidRPr="002E4901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D70FE9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E4016F" w14:textId="68D66707" w:rsidR="0066190B" w:rsidRPr="002E4901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2E4901" w14:paraId="064FF76F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4C0435B4" w:rsidR="0066190B" w:rsidRPr="002E4901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20AA5B5B" w:rsidR="0066190B" w:rsidRPr="002E4901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3A1C8CC6" w:rsidR="0066190B" w:rsidRPr="002E4901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4C8F49CB" w:rsidR="0066190B" w:rsidRPr="002E4901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6190B" w:rsidRPr="002E4901" w14:paraId="778F1163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B682577" w14:textId="40AB9338" w:rsidR="0066190B" w:rsidRPr="002E4901" w:rsidRDefault="0066190B" w:rsidP="0066190B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2572257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7141AE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958CD2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EC27A8C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E44DF6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8FAF0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9B4FF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E1693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6190B" w:rsidRPr="002E4901" w14:paraId="673CD39F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69B0710" w14:textId="31D6E3AB" w:rsidR="0066190B" w:rsidRPr="002E4901" w:rsidRDefault="0066190B" w:rsidP="00B0100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เอราวัณสิ่งทอ จำกัด</w:t>
            </w:r>
          </w:p>
        </w:tc>
        <w:tc>
          <w:tcPr>
            <w:tcW w:w="1802" w:type="dxa"/>
            <w:shd w:val="clear" w:color="auto" w:fill="auto"/>
          </w:tcPr>
          <w:p w14:paraId="446AD3A5" w14:textId="6FA87951" w:rsidR="0066190B" w:rsidRPr="002E4901" w:rsidRDefault="0066190B" w:rsidP="0066190B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51462AD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0BE597E1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200413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D1E651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7D926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65AC18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087DD2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3F887A6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38F7785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1E8ED5A" w14:textId="0B56DAA8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6FE66CD6" w14:textId="45C6DA0F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3" w:type="dxa"/>
            <w:shd w:val="clear" w:color="auto" w:fill="auto"/>
          </w:tcPr>
          <w:p w14:paraId="75EA311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46A6087" w14:textId="2802FE6B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05E9CA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E6E6EA" w14:textId="6B8E055B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E3574A7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3C8F5BF" w14:textId="603F9DB8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</w:tr>
      <w:tr w:rsidR="008E687E" w:rsidRPr="002E4901" w14:paraId="3268DF3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6498ED6" w14:textId="763E5EDA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802" w:type="dxa"/>
            <w:shd w:val="clear" w:color="auto" w:fill="auto"/>
          </w:tcPr>
          <w:p w14:paraId="5EF9876D" w14:textId="51C9B9DF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25CD38B7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4D058F55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9589B53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4BAB2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F0BAA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354BD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AB79B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E687E" w:rsidRPr="002E4901" w14:paraId="4747E9B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5D150AF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A10FF38" w14:textId="6A5AB770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C09A5" w14:textId="71E40B71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3" w:type="dxa"/>
            <w:shd w:val="clear" w:color="auto" w:fill="auto"/>
          </w:tcPr>
          <w:p w14:paraId="33AAD3E9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B906ABC" w14:textId="61D01A0D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2E5B870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575A55" w14:textId="796EF451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A3112FF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B2893D" w14:textId="78E04984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</w:tr>
      <w:tr w:rsidR="008E687E" w:rsidRPr="002E4901" w14:paraId="07CF437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1CB947B" w14:textId="727CED5F" w:rsidR="008E687E" w:rsidRPr="002E4901" w:rsidRDefault="008E687E" w:rsidP="00386459">
            <w:pPr>
              <w:spacing w:line="300" w:lineRule="exact"/>
              <w:ind w:left="72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  <w:shd w:val="clear" w:color="auto" w:fill="auto"/>
          </w:tcPr>
          <w:p w14:paraId="2A0C2A32" w14:textId="7432738A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8F37" w14:textId="1CACDFDC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</w:t>
            </w:r>
          </w:p>
        </w:tc>
        <w:tc>
          <w:tcPr>
            <w:tcW w:w="93" w:type="dxa"/>
            <w:shd w:val="clear" w:color="auto" w:fill="auto"/>
          </w:tcPr>
          <w:p w14:paraId="4971FCA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6A468" w14:textId="7583028E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750DE86B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A4B61" w14:textId="482E2852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074AA17B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1ABF9" w14:textId="03FE9C7C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120</w:t>
            </w:r>
          </w:p>
        </w:tc>
      </w:tr>
      <w:tr w:rsidR="008E687E" w:rsidRPr="002E4901" w14:paraId="17433451" w14:textId="77777777" w:rsidTr="008C01D4">
        <w:trPr>
          <w:cantSplit/>
        </w:trPr>
        <w:tc>
          <w:tcPr>
            <w:tcW w:w="3510" w:type="dxa"/>
            <w:shd w:val="clear" w:color="auto" w:fill="auto"/>
          </w:tcPr>
          <w:p w14:paraId="355B845F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12F1F214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E09A44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518B1AF6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963DA9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C8649E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C8F4A3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5DF925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02BB172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E687E" w:rsidRPr="002E4901" w14:paraId="05DE77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2FD5E6" w14:textId="1434071F" w:rsidR="008E687E" w:rsidRPr="002E4901" w:rsidRDefault="008E687E" w:rsidP="008E687E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ยาว</w:t>
            </w:r>
          </w:p>
        </w:tc>
        <w:tc>
          <w:tcPr>
            <w:tcW w:w="1802" w:type="dxa"/>
            <w:shd w:val="clear" w:color="auto" w:fill="auto"/>
          </w:tcPr>
          <w:p w14:paraId="5A2D987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23F0B1D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679A110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C8B396B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26807C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41BDAE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A8CEAA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0D435F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5120B63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FC6674" w14:textId="5F1F711E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2" w:type="dxa"/>
            <w:shd w:val="clear" w:color="auto" w:fill="auto"/>
          </w:tcPr>
          <w:p w14:paraId="1AF329B0" w14:textId="301A5E8D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7D930B97" w14:textId="727DDCC7" w:rsidR="008E687E" w:rsidRPr="002E4901" w:rsidRDefault="008E687E" w:rsidP="008E687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D30AB1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F1FBE43" w14:textId="773867F7" w:rsidR="008E687E" w:rsidRPr="002E4901" w:rsidRDefault="008E687E" w:rsidP="008E687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D2D95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E7F57A" w14:textId="26463A67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3BC14F9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1740E1" w14:textId="1873BF2D" w:rsidR="008E687E" w:rsidRPr="002E4901" w:rsidRDefault="008E687E" w:rsidP="008E687E">
            <w:pPr>
              <w:tabs>
                <w:tab w:val="center" w:pos="526"/>
              </w:tabs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="00502745"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</w:p>
        </w:tc>
      </w:tr>
      <w:tr w:rsidR="008E687E" w:rsidRPr="002E4901" w14:paraId="39381E1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9DC034F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877A705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4F42EF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28C795AE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BC5F94C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F99E3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7379A5E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29E1AF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0C3F919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1DA5963E" w14:textId="77777777" w:rsidTr="00983886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7D874192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ที่เกี่ยวข้องกัน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8E687E" w:rsidRPr="002E4901" w:rsidRDefault="008E687E" w:rsidP="008E687E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1D83957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ลงทุน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ในตรา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สาร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52EBA0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วัดมูลค่าด้วย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มูลค่า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4497EF8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4646B0C6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209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2D773CD9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0E2E9D43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209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51F4199F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431</w:t>
            </w:r>
          </w:p>
        </w:tc>
      </w:tr>
      <w:tr w:rsidR="008E687E" w:rsidRPr="002E4901" w14:paraId="51EBC7A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3CE0151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8E687E" w:rsidRPr="002E4901" w:rsidRDefault="008E687E" w:rsidP="008E687E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8E687E" w:rsidRPr="002E4901" w:rsidRDefault="008E687E" w:rsidP="008E687E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8E687E" w:rsidRPr="002E4901" w:rsidRDefault="008E687E" w:rsidP="008E687E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E687E" w:rsidRPr="002E4901" w14:paraId="41D623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7716D1C3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สินทรัพย์ไม่หมุนเวียนอื่น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2F97B5E1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4302383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32728C9B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575DCC22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399832EB" w:rsidR="008E687E" w:rsidRPr="002E4901" w:rsidRDefault="00502745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2741D9EA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02466F1C" w:rsidR="008E687E" w:rsidRPr="002E4901" w:rsidRDefault="00502745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</w:tr>
      <w:tr w:rsidR="008E687E" w:rsidRPr="002E4901" w14:paraId="3D8B4CED" w14:textId="77777777" w:rsidTr="008C01D4">
        <w:trPr>
          <w:trHeight w:val="150"/>
        </w:trPr>
        <w:tc>
          <w:tcPr>
            <w:tcW w:w="3510" w:type="dxa"/>
            <w:shd w:val="clear" w:color="auto" w:fill="auto"/>
          </w:tcPr>
          <w:p w14:paraId="47344417" w14:textId="569DC285" w:rsidR="008E687E" w:rsidRPr="008C01D4" w:rsidRDefault="008E687E" w:rsidP="008E687E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C01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8C01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8E687E" w:rsidRPr="008C01D4" w:rsidRDefault="008E687E" w:rsidP="008E687E">
            <w:pPr>
              <w:spacing w:line="230" w:lineRule="exact"/>
              <w:ind w:right="2" w:firstLine="33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8E687E" w:rsidRPr="008C01D4" w:rsidRDefault="008E687E" w:rsidP="008E687E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8E687E" w:rsidRPr="008C01D4" w:rsidRDefault="008E687E" w:rsidP="008E687E">
            <w:pPr>
              <w:tabs>
                <w:tab w:val="decimal" w:pos="846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8E687E" w:rsidRPr="008C01D4" w:rsidRDefault="008E687E" w:rsidP="008E687E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8E687E" w:rsidRPr="008C01D4" w:rsidRDefault="008E687E" w:rsidP="008E687E">
            <w:pPr>
              <w:tabs>
                <w:tab w:val="decimal" w:pos="834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8E687E" w:rsidRPr="008C01D4" w:rsidRDefault="008E687E" w:rsidP="008E687E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8E687E" w:rsidRPr="008C01D4" w:rsidRDefault="008E687E" w:rsidP="008E687E">
            <w:pPr>
              <w:tabs>
                <w:tab w:val="decimal" w:pos="834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8E687E" w:rsidRPr="008C01D4" w:rsidRDefault="008E687E" w:rsidP="008E687E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E687E" w:rsidRPr="002E4901" w14:paraId="6DC878B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6B994346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57EF4E9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8E687E" w:rsidRPr="002E4901" w:rsidRDefault="008E687E" w:rsidP="008E687E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8E687E" w:rsidRPr="002E4901" w:rsidRDefault="008E687E" w:rsidP="008E687E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8E687E" w:rsidRPr="002E4901" w:rsidRDefault="008E687E" w:rsidP="008E687E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D1C0F" w:rsidRPr="002E4901" w14:paraId="3F8E60C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341D8420" w:rsidR="00ED1C0F" w:rsidRPr="002E4901" w:rsidRDefault="00ED1C0F" w:rsidP="00ED1C0F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0C395180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0949B727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ED1C0F" w:rsidRPr="002E4901" w:rsidRDefault="00ED1C0F" w:rsidP="00ED1C0F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0E9AD20F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ED1C0F" w:rsidRPr="002E4901" w:rsidRDefault="00ED1C0F" w:rsidP="00ED1C0F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74DF4E5A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ED1C0F" w:rsidRPr="002E4901" w14:paraId="117293E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ED1C0F" w:rsidRPr="002E4901" w:rsidRDefault="00ED1C0F" w:rsidP="00ED1C0F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9A81DAC" w14:textId="77777777" w:rsidR="00ED1C0F" w:rsidRPr="002E4901" w:rsidRDefault="00ED1C0F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ED1C0F" w:rsidRPr="002E4901" w:rsidRDefault="00ED1C0F" w:rsidP="00ED1C0F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ED1C0F" w:rsidRPr="002E4901" w:rsidRDefault="00ED1C0F" w:rsidP="00ED1C0F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ED1C0F" w:rsidRPr="002E4901" w:rsidRDefault="00ED1C0F" w:rsidP="00ED1C0F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D1C0F" w:rsidRPr="002E4901" w14:paraId="5E228B6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ED1C0F" w:rsidRPr="002E4901" w:rsidRDefault="00ED1C0F" w:rsidP="00ED1C0F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27B591A8" w:rsidR="00ED1C0F" w:rsidRPr="002E4901" w:rsidRDefault="00ED1C0F" w:rsidP="00ED1C0F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C7FA353" w14:textId="359562A6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ED1C0F" w:rsidRPr="002E4901" w:rsidRDefault="00ED1C0F" w:rsidP="00ED1C0F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07F535C6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ED1C0F" w:rsidRPr="002E4901" w:rsidRDefault="00ED1C0F" w:rsidP="00ED1C0F">
            <w:pPr>
              <w:tabs>
                <w:tab w:val="decimal" w:pos="744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1F24A0EA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ED1C0F" w:rsidRPr="002E4901" w:rsidRDefault="00ED1C0F" w:rsidP="00ED1C0F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4A4198C1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ED1C0F" w:rsidRPr="002E4901" w14:paraId="1C30F213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ED1C0F" w:rsidRPr="002E4901" w:rsidRDefault="00ED1C0F" w:rsidP="00ED1C0F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ED1C0F" w:rsidRPr="002E4901" w:rsidRDefault="00ED1C0F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ED1C0F" w:rsidRPr="002E4901" w:rsidRDefault="00ED1C0F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D1C0F" w:rsidRPr="002E4901" w14:paraId="3FE2F82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ED1C0F" w:rsidRPr="002E4901" w:rsidRDefault="00ED1C0F" w:rsidP="00ED1C0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4EF84F73" w:rsidR="00ED1C0F" w:rsidRPr="002E4901" w:rsidRDefault="00ED1C0F" w:rsidP="00ED1C0F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70CF3694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304EF9BE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181FB1FD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32EBCAE1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ED1C0F" w:rsidRPr="002E4901" w14:paraId="00799B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ED1C0F" w:rsidRPr="002E4901" w:rsidRDefault="00ED1C0F" w:rsidP="00ED1C0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ED1C0F" w:rsidRPr="002E4901" w:rsidRDefault="00ED1C0F" w:rsidP="00ED1C0F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ED1C0F" w:rsidRPr="002E4901" w:rsidRDefault="00ED1C0F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ED1C0F" w:rsidRPr="002E4901" w:rsidRDefault="00ED1C0F" w:rsidP="00ED1C0F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D1C0F" w:rsidRPr="002E4901" w14:paraId="47AB41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275EE2E4" w:rsidR="00ED1C0F" w:rsidRPr="002E4901" w:rsidRDefault="00ED1C0F" w:rsidP="00ED1C0F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04C231CA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32D0BBF1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01BB7791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455EDD8D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ED1C0F" w:rsidRPr="002E4901" w14:paraId="4C2FD3B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ED1C0F" w:rsidRPr="002E4901" w:rsidRDefault="00ED1C0F" w:rsidP="00ED1C0F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ED1C0F" w:rsidRPr="002E4901" w:rsidRDefault="00ED1C0F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ED1C0F" w:rsidRPr="002E4901" w:rsidRDefault="00ED1C0F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ED1C0F" w:rsidRPr="002E4901" w:rsidRDefault="00ED1C0F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D1C0F" w:rsidRPr="002E4901" w14:paraId="0ED12A8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ED1C0F" w:rsidRPr="002E4901" w:rsidRDefault="00ED1C0F" w:rsidP="00ED1C0F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1E24DB9B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187F74A7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150A39E8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75F5D69F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ED1C0F" w:rsidRPr="002E4901" w14:paraId="24FF25E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ED1C0F" w:rsidRPr="002E4901" w:rsidRDefault="00ED1C0F" w:rsidP="00ED1C0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04A19897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ED1C0F" w:rsidRPr="002E4901" w:rsidRDefault="00ED1C0F" w:rsidP="00ED1C0F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1FB4FA13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ED1C0F" w:rsidRPr="002E4901" w:rsidRDefault="00ED1C0F" w:rsidP="00ED1C0F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0CCA52B4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ED1C0F" w:rsidRPr="002E4901" w:rsidRDefault="00ED1C0F" w:rsidP="00ED1C0F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45DA64EB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ED1C0F" w:rsidRPr="002E4901" w14:paraId="1C9F0826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ED1C0F" w:rsidRPr="002E4901" w:rsidRDefault="00ED1C0F" w:rsidP="00ED1C0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721CA47C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ED1C0F" w:rsidRPr="002E4901" w:rsidRDefault="00ED1C0F" w:rsidP="00ED1C0F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66E6191E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ED1C0F" w:rsidRPr="002E4901" w:rsidRDefault="00ED1C0F" w:rsidP="00ED1C0F">
            <w:pPr>
              <w:tabs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3BE2D497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ED1C0F" w:rsidRPr="002E4901" w:rsidRDefault="00ED1C0F" w:rsidP="00ED1C0F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59DD8CB4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ED1C0F" w:rsidRPr="002E4901" w14:paraId="5914E6B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ED1C0F" w:rsidRPr="002E4901" w:rsidRDefault="00ED1C0F" w:rsidP="00ED1C0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06C37D04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145354A5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306EDDED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ED1C0F" w:rsidRPr="002E4901" w:rsidRDefault="00ED1C0F" w:rsidP="00ED1C0F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63615D39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</w:tr>
      <w:tr w:rsidR="00ED1C0F" w:rsidRPr="002E4901" w14:paraId="1756887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149FA4A0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30483A06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574A2CA7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ED1C0F" w:rsidRPr="002E4901" w:rsidRDefault="00ED1C0F" w:rsidP="00ED1C0F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789DD487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ED1C0F" w:rsidRPr="002E4901" w14:paraId="2BC528C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4B7B3B02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7656D210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1F3ECB7B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76EECE02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ED1C0F" w:rsidRPr="002E4901" w14:paraId="2A713DC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5BAA653" w14:textId="77777777" w:rsidR="00ED1C0F" w:rsidRPr="002E4901" w:rsidRDefault="00ED1C0F" w:rsidP="00ED1C0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51938DFF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66160834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5FA837C1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47B57458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ED1C0F" w:rsidRPr="002E4901" w14:paraId="242A8AC1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22FF822" w14:textId="754B4EB5" w:rsidR="00ED1C0F" w:rsidRPr="002E4901" w:rsidRDefault="00ED1C0F" w:rsidP="00ED1C0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โทรา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4F0253" w14:textId="63931795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0318F90E" w14:textId="24BB5A69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0174BD3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8C4D145" w14:textId="2335B4B1" w:rsidR="00ED1C0F" w:rsidRPr="002E4901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9D18F6" w14:textId="77777777" w:rsidR="00ED1C0F" w:rsidRPr="002E4901" w:rsidRDefault="00ED1C0F" w:rsidP="00ED1C0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D3677D" w14:textId="6B50003A" w:rsidR="00ED1C0F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336033F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2763C1" w14:textId="3F65597A" w:rsidR="00ED1C0F" w:rsidRPr="006D5A32" w:rsidRDefault="00ED1C0F" w:rsidP="00ED1C0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ED1C0F" w:rsidRPr="002E4901" w14:paraId="34BD56F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55CD024" w14:textId="5461E4F4" w:rsidR="00ED1C0F" w:rsidRPr="002E4901" w:rsidRDefault="00ED1C0F" w:rsidP="00ED1C0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722C9EEE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02F38F2D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23D92FEE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28882BEE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ED1C0F" w:rsidRPr="002E4901" w14:paraId="5925D52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712B3EE5" w:rsidR="00ED1C0F" w:rsidRPr="002E4901" w:rsidRDefault="00ED1C0F" w:rsidP="00ED1C0F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ED1C0F" w:rsidRPr="002E4901" w:rsidRDefault="00ED1C0F" w:rsidP="00ED1C0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6B01CB29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ED1C0F" w:rsidRPr="002E4901" w:rsidRDefault="00ED1C0F" w:rsidP="00ED1C0F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13F2CE75" w:rsidR="00ED1C0F" w:rsidRPr="002E4901" w:rsidRDefault="00502745" w:rsidP="00ED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3A673ABA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ED1C0F" w:rsidRPr="002E4901" w:rsidRDefault="00ED1C0F" w:rsidP="00ED1C0F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4B069DE0" w:rsidR="00ED1C0F" w:rsidRPr="002E4901" w:rsidRDefault="00502745" w:rsidP="00ED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</w:p>
        </w:tc>
      </w:tr>
    </w:tbl>
    <w:p w14:paraId="725B5188" w14:textId="77777777" w:rsidR="00ED4AD4" w:rsidRPr="00796FC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8C01D4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7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16"/>
        <w:gridCol w:w="863"/>
        <w:gridCol w:w="88"/>
        <w:gridCol w:w="794"/>
        <w:gridCol w:w="88"/>
        <w:gridCol w:w="794"/>
        <w:gridCol w:w="89"/>
        <w:gridCol w:w="793"/>
      </w:tblGrid>
      <w:tr w:rsidR="00ED4AD4" w:rsidRPr="00796FCC" w14:paraId="5F49286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53D55A" w14:textId="77777777" w:rsidR="00ED4AD4" w:rsidRPr="00983886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0F2CBCC8" w14:textId="77777777" w:rsidR="00ED4AD4" w:rsidRPr="00983886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45" w:type="dxa"/>
            <w:gridSpan w:val="3"/>
            <w:shd w:val="clear" w:color="auto" w:fill="auto"/>
          </w:tcPr>
          <w:p w14:paraId="42530B64" w14:textId="77777777" w:rsidR="00ED4AD4" w:rsidRPr="00983886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8" w:type="dxa"/>
            <w:shd w:val="clear" w:color="auto" w:fill="auto"/>
          </w:tcPr>
          <w:p w14:paraId="06E8C0CA" w14:textId="77777777" w:rsidR="00ED4AD4" w:rsidRPr="00983886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shd w:val="clear" w:color="auto" w:fill="auto"/>
          </w:tcPr>
          <w:p w14:paraId="2A38C779" w14:textId="77777777" w:rsidR="00ED4AD4" w:rsidRPr="00983886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6190B" w:rsidRPr="00796FCC" w14:paraId="57EEC9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D4BFF9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60D57E9C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96707A0" w14:textId="314E3E0C" w:rsidR="0066190B" w:rsidRPr="00983886" w:rsidRDefault="0066190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009C86FB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FF2F66C" w14:textId="58254D4F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76E4394A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2C76D018" w14:textId="7E47F693" w:rsidR="0066190B" w:rsidRPr="00983886" w:rsidRDefault="0066190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9" w:type="dxa"/>
            <w:shd w:val="clear" w:color="auto" w:fill="auto"/>
          </w:tcPr>
          <w:p w14:paraId="651A02DB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1EC791B" w14:textId="3BF90CA9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796FCC" w14:paraId="0E45FC1F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0929AD2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34A09FD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A6DDC05" w14:textId="25EDED59" w:rsidR="0066190B" w:rsidRPr="00983886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8" w:type="dxa"/>
            <w:shd w:val="clear" w:color="auto" w:fill="auto"/>
          </w:tcPr>
          <w:p w14:paraId="039E782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173770B" w14:textId="163A8B4C" w:rsidR="0066190B" w:rsidRPr="00983886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shd w:val="clear" w:color="auto" w:fill="auto"/>
          </w:tcPr>
          <w:p w14:paraId="75AADC8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DA8B65" w14:textId="67E1DAE3" w:rsidR="0066190B" w:rsidRPr="00983886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9" w:type="dxa"/>
            <w:shd w:val="clear" w:color="auto" w:fill="auto"/>
          </w:tcPr>
          <w:p w14:paraId="79227AA1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C763A1" w14:textId="66533B3F" w:rsidR="0066190B" w:rsidRPr="00983886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796FCC" w14:paraId="5222FC9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71D458E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90253FE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95D1768" w14:textId="5AFFEF88" w:rsidR="0066190B" w:rsidRPr="00983886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8" w:type="dxa"/>
            <w:shd w:val="clear" w:color="auto" w:fill="auto"/>
          </w:tcPr>
          <w:p w14:paraId="7357CC57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A472476" w14:textId="1601B331" w:rsidR="0066190B" w:rsidRPr="00983886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8" w:type="dxa"/>
            <w:shd w:val="clear" w:color="auto" w:fill="auto"/>
          </w:tcPr>
          <w:p w14:paraId="664E8A46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E1B7D3D" w14:textId="1DB7A865" w:rsidR="0066190B" w:rsidRPr="00983886" w:rsidRDefault="00502745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2FA076E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9FDA155" w14:textId="23387671" w:rsidR="0066190B" w:rsidRPr="00983886" w:rsidRDefault="00502745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6190B" w:rsidRPr="00796FCC" w14:paraId="1F0396A4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11516F9" w14:textId="109EA0D0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11F1591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08B1D9C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3FBE3E2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1621279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7A6B565D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2DD26A6" w14:textId="77777777" w:rsidR="0066190B" w:rsidRPr="00983886" w:rsidRDefault="0066190B" w:rsidP="0066190B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9206154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6A42C81B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796FCC" w14:paraId="0FC9F4EE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192EAEAA" w14:textId="0B7F34AB" w:rsidR="0066190B" w:rsidRPr="00983886" w:rsidRDefault="0066190B" w:rsidP="0066190B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16" w:type="dxa"/>
            <w:shd w:val="clear" w:color="auto" w:fill="auto"/>
          </w:tcPr>
          <w:p w14:paraId="2EEF5C6B" w14:textId="2BBF23EF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FB9323D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C91EEE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4B48952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0D04E82F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04BFAF0" w14:textId="77777777" w:rsidR="0066190B" w:rsidRPr="00983886" w:rsidRDefault="0066190B" w:rsidP="0066190B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DE694F1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1ECAD88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9A615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51C5FC9E" w14:textId="77777777" w:rsidR="00461254" w:rsidRPr="00983886" w:rsidRDefault="00461254" w:rsidP="00461254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3790F0B" w14:textId="5C732B95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4642E413" w14:textId="4BBEFC5E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88" w:type="dxa"/>
            <w:shd w:val="clear" w:color="auto" w:fill="auto"/>
          </w:tcPr>
          <w:p w14:paraId="0F3486E5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27B86F" w14:textId="3EE1847F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88" w:type="dxa"/>
            <w:shd w:val="clear" w:color="auto" w:fill="auto"/>
          </w:tcPr>
          <w:p w14:paraId="27DB71D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8AAEDCB" w14:textId="73388AC4" w:rsidR="00461254" w:rsidRPr="00983886" w:rsidRDefault="00502745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89" w:type="dxa"/>
            <w:shd w:val="clear" w:color="auto" w:fill="auto"/>
          </w:tcPr>
          <w:p w14:paraId="4071506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6272A9B" w14:textId="0847A54D" w:rsidR="00461254" w:rsidRPr="00983886" w:rsidRDefault="00502745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461254" w:rsidRPr="00796FCC" w14:paraId="30CBA27A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A920F39" w14:textId="4A9947B2" w:rsidR="00461254" w:rsidRPr="00983886" w:rsidRDefault="00461254" w:rsidP="00461254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2016" w:type="dxa"/>
            <w:shd w:val="clear" w:color="auto" w:fill="auto"/>
          </w:tcPr>
          <w:p w14:paraId="505EEAE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53B6F947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88" w:type="dxa"/>
            <w:shd w:val="clear" w:color="auto" w:fill="auto"/>
          </w:tcPr>
          <w:p w14:paraId="25DBBD7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A000F89" w14:textId="07AB77AA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8" w:type="dxa"/>
            <w:shd w:val="clear" w:color="auto" w:fill="auto"/>
          </w:tcPr>
          <w:p w14:paraId="6F60F965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07E9D9CD" w:rsidR="00461254" w:rsidRPr="00983886" w:rsidRDefault="00502745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  <w:shd w:val="clear" w:color="auto" w:fill="auto"/>
          </w:tcPr>
          <w:p w14:paraId="73497F7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65ACC9EE" w14:textId="2E368120" w:rsidR="00461254" w:rsidRPr="00983886" w:rsidRDefault="00502745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461254" w:rsidRPr="00796FCC" w14:paraId="198B4BC8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CEDCE0B" w14:textId="1E14B721" w:rsidR="00461254" w:rsidRPr="00983886" w:rsidRDefault="00461254" w:rsidP="00461254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2016" w:type="dxa"/>
            <w:shd w:val="clear" w:color="auto" w:fill="auto"/>
          </w:tcPr>
          <w:p w14:paraId="3A064FFE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0C8A3DC3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88" w:type="dxa"/>
            <w:shd w:val="clear" w:color="auto" w:fill="auto"/>
          </w:tcPr>
          <w:p w14:paraId="3162AC6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5D67E42D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88" w:type="dxa"/>
            <w:shd w:val="clear" w:color="auto" w:fill="auto"/>
          </w:tcPr>
          <w:p w14:paraId="3CC7DDA1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1E6FC4C5" w:rsidR="00461254" w:rsidRPr="00983886" w:rsidRDefault="00502745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89" w:type="dxa"/>
            <w:shd w:val="clear" w:color="auto" w:fill="auto"/>
          </w:tcPr>
          <w:p w14:paraId="1C0ABE19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009114A3" w:rsidR="00461254" w:rsidRPr="00983886" w:rsidRDefault="00502745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461254" w:rsidRPr="00796FCC" w14:paraId="71EE860B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9CC5780" w14:textId="77777777" w:rsidR="00461254" w:rsidRPr="00983886" w:rsidRDefault="00461254" w:rsidP="0046125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7F4574CE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69F0297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D332928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6EBEB640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2562A379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42613ED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53D7431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0434A019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61254" w:rsidRPr="00796FCC" w14:paraId="40185A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340137B" w14:textId="088154C1" w:rsidR="00461254" w:rsidRPr="00983886" w:rsidRDefault="00461254" w:rsidP="00461254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C38102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CF8F8A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5EC27AF8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5F47420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17EF6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7472A77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034E2FB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37F4A98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2A85039D" w14:textId="77777777" w:rsidTr="00F43323">
        <w:trPr>
          <w:trHeight w:val="72"/>
        </w:trPr>
        <w:tc>
          <w:tcPr>
            <w:tcW w:w="3240" w:type="dxa"/>
            <w:shd w:val="clear" w:color="auto" w:fill="auto"/>
          </w:tcPr>
          <w:p w14:paraId="015CDA94" w14:textId="77777777" w:rsidR="00461254" w:rsidRPr="00983886" w:rsidRDefault="00461254" w:rsidP="00461254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2016" w:type="dxa"/>
            <w:shd w:val="clear" w:color="auto" w:fill="auto"/>
          </w:tcPr>
          <w:p w14:paraId="623A06CD" w14:textId="77777777" w:rsidR="00461254" w:rsidRPr="00983886" w:rsidRDefault="00461254" w:rsidP="00461254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6723D8AA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53BD02A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2ADD65D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205985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BB1D9F5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0103671F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A97BEF0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22980F" w14:textId="77777777" w:rsidTr="00F43323">
        <w:trPr>
          <w:trHeight w:val="72"/>
        </w:trPr>
        <w:tc>
          <w:tcPr>
            <w:tcW w:w="3240" w:type="dxa"/>
            <w:shd w:val="clear" w:color="auto" w:fill="auto"/>
          </w:tcPr>
          <w:p w14:paraId="4BE857CE" w14:textId="77777777" w:rsidR="00461254" w:rsidRPr="00983886" w:rsidRDefault="00461254" w:rsidP="00461254">
            <w:pPr>
              <w:spacing w:line="30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B7D5566" w14:textId="77777777" w:rsidR="00461254" w:rsidRPr="00983886" w:rsidRDefault="00461254" w:rsidP="00461254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7A237844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88" w:type="dxa"/>
            <w:shd w:val="clear" w:color="auto" w:fill="auto"/>
          </w:tcPr>
          <w:p w14:paraId="39687C31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0FEBB8E2" w:rsidR="00461254" w:rsidRPr="00983886" w:rsidRDefault="00502745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E3AA6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02862E83" w:rsidR="00461254" w:rsidRPr="00983886" w:rsidRDefault="00502745" w:rsidP="00FA3F80">
            <w:pPr>
              <w:spacing w:line="300" w:lineRule="exact"/>
              <w:ind w:left="-1063" w:right="237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13EE3FF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3678E22B" w:rsidR="00461254" w:rsidRPr="00983886" w:rsidRDefault="00502745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</w:tr>
    </w:tbl>
    <w:p w14:paraId="6949200A" w14:textId="21576A5C" w:rsidR="000A4365" w:rsidRPr="00241C56" w:rsidRDefault="000A4365" w:rsidP="000A4365">
      <w:pPr>
        <w:spacing w:before="240" w:after="180"/>
        <w:ind w:left="446" w:right="-29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241C56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รายการค้าที่สำคัญระหว่างบริษัทกับกิจการที่เกี่ยวข้องกันสำหรับงวดสามเดือนสิ้นสุดวันที่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กันยายน</w:t>
      </w:r>
      <w:r w:rsidRPr="00241C56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Pr="00241C5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3688BD93" w14:textId="77777777" w:rsidR="003E525E" w:rsidRDefault="003E525E" w:rsidP="003E525E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D11D24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980"/>
        <w:gridCol w:w="900"/>
        <w:gridCol w:w="90"/>
        <w:gridCol w:w="810"/>
        <w:gridCol w:w="90"/>
        <w:gridCol w:w="810"/>
        <w:gridCol w:w="90"/>
        <w:gridCol w:w="810"/>
      </w:tblGrid>
      <w:tr w:rsidR="003E525E" w:rsidRPr="00D11D24" w14:paraId="504CEABF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36DD7124" w14:textId="77777777" w:rsidR="003E525E" w:rsidRPr="00D11D24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84A4984" w14:textId="77777777" w:rsidR="003E525E" w:rsidRPr="00D11D24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04F34C2F" w14:textId="77777777" w:rsidR="003E525E" w:rsidRPr="00D11D24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4BE6AE3" w14:textId="77777777" w:rsidR="003E525E" w:rsidRPr="00D11D24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81748B4" w14:textId="77777777" w:rsidR="003E525E" w:rsidRPr="00D11D24" w:rsidRDefault="003E525E" w:rsidP="00582A2A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E525E" w:rsidRPr="00D11D24" w14:paraId="7B1B0801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31D6748F" w14:textId="77777777" w:rsidR="003E525E" w:rsidRPr="00D11D24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B425D41" w14:textId="77777777" w:rsidR="003E525E" w:rsidRPr="00D11D24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004F26" w14:textId="75BA18D5" w:rsidR="003E525E" w:rsidRPr="00D11D24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2E911B1" w14:textId="77777777" w:rsidR="003E525E" w:rsidRPr="00D11D24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585F35" w14:textId="2B6A6FBF" w:rsidR="003E525E" w:rsidRPr="00D11D24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3495F07" w14:textId="77777777" w:rsidR="003E525E" w:rsidRPr="00D11D24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CF7A2B" w14:textId="5CA7A56E" w:rsidR="003E525E" w:rsidRPr="00D11D24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28E894D" w14:textId="77777777" w:rsidR="003E525E" w:rsidRPr="00D11D24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1364C53" w14:textId="6F604763" w:rsidR="003E525E" w:rsidRPr="00D11D24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E525E" w:rsidRPr="00D11D24" w14:paraId="7F05131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570F183B" w14:textId="77777777" w:rsidR="003E525E" w:rsidRPr="00D11D24" w:rsidRDefault="003E525E" w:rsidP="00582A2A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792171A9" w14:textId="77777777" w:rsidR="003E525E" w:rsidRPr="00D11D24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312659F" w14:textId="77777777" w:rsidR="003E525E" w:rsidRPr="00D11D24" w:rsidRDefault="003E525E" w:rsidP="00582A2A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D136BD" w14:textId="77777777" w:rsidR="003E525E" w:rsidRPr="00D11D24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DD06B" w14:textId="77777777" w:rsidR="003E525E" w:rsidRPr="00D11D24" w:rsidRDefault="003E525E" w:rsidP="00582A2A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A177F5" w14:textId="77777777" w:rsidR="003E525E" w:rsidRPr="00D11D24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83B8BD" w14:textId="77777777" w:rsidR="003E525E" w:rsidRPr="00D11D24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52F01F" w14:textId="77777777" w:rsidR="003E525E" w:rsidRPr="00D11D24" w:rsidRDefault="003E525E" w:rsidP="00582A2A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D29759" w14:textId="77777777" w:rsidR="003E525E" w:rsidRPr="00D11D24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E525E" w:rsidRPr="00D11D24" w14:paraId="01D9B792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00BB1AF4" w14:textId="77777777" w:rsidR="003E525E" w:rsidRPr="00D11D24" w:rsidRDefault="003E525E" w:rsidP="00582A2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2505A6D5" w14:textId="77777777" w:rsidR="003E525E" w:rsidRPr="00D11D24" w:rsidRDefault="003E525E" w:rsidP="00582A2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4DE08F4" w14:textId="77777777" w:rsidR="003E525E" w:rsidRPr="00D11D24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0A5A3C" w14:textId="77777777" w:rsidR="003E525E" w:rsidRPr="00D11D24" w:rsidRDefault="003E525E" w:rsidP="00582A2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348D01" w14:textId="77777777" w:rsidR="003E525E" w:rsidRPr="00D11D24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125E12" w14:textId="77777777" w:rsidR="003E525E" w:rsidRPr="00D11D24" w:rsidRDefault="003E525E" w:rsidP="00582A2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AF91EE" w14:textId="77777777" w:rsidR="003E525E" w:rsidRPr="00D11D24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7E5CE9" w14:textId="77777777" w:rsidR="003E525E" w:rsidRPr="00D11D24" w:rsidRDefault="003E525E" w:rsidP="00582A2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BF1D74" w14:textId="77777777" w:rsidR="003E525E" w:rsidRPr="00D11D24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53C8" w:rsidRPr="00D11D24" w14:paraId="51DC7A14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8641A02" w14:textId="77777777" w:rsidR="00D753C8" w:rsidRPr="00D11D24" w:rsidRDefault="00D753C8" w:rsidP="00D753C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3467A85" w14:textId="55A1516E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1D72F36" w14:textId="789B1046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473AFDDD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29D98F" w14:textId="6D45F139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098C075D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03280A" w14:textId="07E870F0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0023FCC0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A4018D" w14:textId="5E59A53A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508</w:t>
            </w:r>
          </w:p>
        </w:tc>
      </w:tr>
      <w:tr w:rsidR="00D753C8" w:rsidRPr="00D11D24" w14:paraId="5EDF99F1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244433C" w14:textId="77777777" w:rsidR="00D753C8" w:rsidRPr="00D11D24" w:rsidRDefault="00D753C8" w:rsidP="00D753C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5FD412D6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5E384DD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6D0C6B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82418F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19D8E1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A1DF9F" w14:textId="77777777" w:rsidR="00D753C8" w:rsidRPr="00D11D24" w:rsidRDefault="00D753C8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0C8CDD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5584B34E" w14:textId="77777777" w:rsidR="00D753C8" w:rsidRPr="00D11D24" w:rsidRDefault="00D753C8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53C8" w:rsidRPr="00D11D24" w14:paraId="4067FB2B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43218DE3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94D2769" w14:textId="12E70426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FEDE134" w14:textId="203C7A07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03E55DB0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47DB98" w14:textId="6EC079B2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0CC0019B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0A514E" w14:textId="7913ADB4" w:rsidR="00D753C8" w:rsidRPr="00D11D24" w:rsidRDefault="00502745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4FDDE770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0F04A62E" w14:textId="2D6C033F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</w:tr>
      <w:tr w:rsidR="00D753C8" w:rsidRPr="00D11D24" w14:paraId="0E794B2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701B6CE5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80" w:type="dxa"/>
            <w:shd w:val="clear" w:color="auto" w:fill="auto"/>
          </w:tcPr>
          <w:p w14:paraId="672D89F2" w14:textId="77777777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911F363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B2FB14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56E724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EDFE62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44D92F" w14:textId="77777777" w:rsidR="00D753C8" w:rsidRPr="00D11D24" w:rsidRDefault="00D753C8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4CA2E9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3D129F62" w14:textId="77777777" w:rsidR="00D753C8" w:rsidRPr="00D11D24" w:rsidRDefault="00D753C8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53C8" w:rsidRPr="00D11D24" w14:paraId="106E84E5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5E457EEB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B22F675" w14:textId="7C1E6B38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7755AE5B" w14:textId="4F7F119D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D0EE0AE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CE445C" w14:textId="569AF020" w:rsidR="00D753C8" w:rsidRPr="00D11D24" w:rsidRDefault="00D753C8" w:rsidP="00FA3F8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214C66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7CA9C4" w14:textId="4502728D" w:rsidR="00D753C8" w:rsidRPr="00D11D24" w:rsidRDefault="00502745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B898D56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36FFDA82" w14:textId="4EC23678" w:rsidR="00D753C8" w:rsidRPr="00D11D24" w:rsidRDefault="00D753C8" w:rsidP="00B0153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D753C8" w:rsidRPr="00D11D24" w14:paraId="67897EC9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7AED0C98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179A">
              <w:rPr>
                <w:rFonts w:ascii="Angsana New" w:hAnsi="Angsana New" w:cs="Angsana New"/>
                <w:sz w:val="20"/>
                <w:szCs w:val="20"/>
                <w:cs/>
              </w:rPr>
              <w:t>Wacoal Netherlands BV</w:t>
            </w:r>
          </w:p>
        </w:tc>
        <w:tc>
          <w:tcPr>
            <w:tcW w:w="1980" w:type="dxa"/>
            <w:shd w:val="clear" w:color="auto" w:fill="auto"/>
          </w:tcPr>
          <w:p w14:paraId="73092764" w14:textId="77777777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139110D" w14:textId="77777777" w:rsidR="00D753C8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004F3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DAC754" w14:textId="77777777" w:rsidR="00D753C8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1DAE51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B53A3C" w14:textId="77777777" w:rsidR="00D753C8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87DD59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0437918" w14:textId="77777777" w:rsidR="00D753C8" w:rsidRDefault="00D753C8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53C8" w:rsidRPr="00D11D24" w14:paraId="14F4E216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20D1C29B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A238921" w14:textId="5BFF2AD9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0508225" w14:textId="3068003A" w:rsidR="00D753C8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B9D800A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45B4C3" w14:textId="05CC4234" w:rsidR="00D753C8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1344801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BAF374" w14:textId="6B6F3D9C" w:rsidR="00D753C8" w:rsidRDefault="00502745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81A7F9D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4B9E5A24" w14:textId="16A7C550" w:rsidR="00D753C8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D753C8" w:rsidRPr="00D11D24" w14:paraId="092728CB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19212A7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2BE24E09" w14:textId="77777777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3D8800B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B4F87E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ADD317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87E09C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C0B6E9" w14:textId="77777777" w:rsidR="00D753C8" w:rsidRPr="00D11D24" w:rsidRDefault="00D753C8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35D466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A221907" w14:textId="77777777" w:rsidR="00D753C8" w:rsidRPr="00D11D24" w:rsidRDefault="00D753C8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53C8" w:rsidRPr="00D11D24" w14:paraId="6EA3700A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3E54A1FA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FD6D06E" w14:textId="2B00CBDF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06F947" w14:textId="26538239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9961985" w14:textId="77777777" w:rsidR="00D753C8" w:rsidRPr="00D11D24" w:rsidRDefault="00D753C8" w:rsidP="00D753C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5DDF8E" w14:textId="65C753CD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2561511" w14:textId="77777777" w:rsidR="00D753C8" w:rsidRPr="00D11D24" w:rsidRDefault="00D753C8" w:rsidP="00D753C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72F5C9" w14:textId="5AC8D859" w:rsidR="00D753C8" w:rsidRPr="00D11D24" w:rsidRDefault="00502745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44BD3DE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0BE029" w14:textId="73DDFB83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D753C8" w:rsidRPr="00D11D24" w14:paraId="339B691D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0F0E263F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2CDE070B" w14:textId="77777777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CC107C3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53AAB7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C91761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92C977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47C348" w14:textId="77777777" w:rsidR="00D753C8" w:rsidRPr="00D11D24" w:rsidRDefault="00D753C8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1B6DF6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5630D1" w14:textId="77777777" w:rsidR="00D753C8" w:rsidRPr="00D11D24" w:rsidRDefault="00D753C8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53C8" w:rsidRPr="00D11D24" w14:paraId="1C29DF00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C1C574C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64DEFAE" w14:textId="129D7B15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F09D6F" w14:textId="5AEE2928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7D48025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44D698" w14:textId="0D71D53F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1E9662D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01A7D6" w14:textId="0AE77DB3" w:rsidR="00D753C8" w:rsidRPr="00D11D24" w:rsidRDefault="00502745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4908E45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AE9228" w14:textId="414CB95E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D753C8" w:rsidRPr="00D11D24" w14:paraId="1912AB87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0D5CCE02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C57CF62" w14:textId="77777777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FBBC656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B47BA7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F88829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8C8C93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F9AAA9" w14:textId="77777777" w:rsidR="00D753C8" w:rsidRPr="00D11D24" w:rsidRDefault="00D753C8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14E544" w14:textId="77777777" w:rsidR="00D753C8" w:rsidRPr="00D11D24" w:rsidRDefault="00D753C8" w:rsidP="00D753C8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AC53AC" w14:textId="77777777" w:rsidR="00D753C8" w:rsidRPr="00D11D24" w:rsidRDefault="00D753C8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53C8" w:rsidRPr="00D11D24" w14:paraId="6D8DF130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7C4B1CCD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89CDE9B" w14:textId="74431A06" w:rsidR="00D753C8" w:rsidRPr="00D11D24" w:rsidRDefault="00D753C8" w:rsidP="00D753C8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514BD25" w14:textId="0E2553AA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7A9104D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E34E56" w14:textId="376B6829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A411674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07387B" w14:textId="2AE2A055" w:rsidR="00D753C8" w:rsidRPr="00D11D24" w:rsidRDefault="00502745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60EA672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141C4A" w14:textId="17DF2F86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D753C8" w:rsidRPr="00D11D24" w14:paraId="708D173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796AA204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AD65CBB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5CB02D5A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C8B11B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F49BA" w14:textId="77777777" w:rsidR="00D753C8" w:rsidRPr="00D11D24" w:rsidRDefault="00D753C8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FC3438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6C2568" w14:textId="77777777" w:rsidR="00D753C8" w:rsidRPr="00D11D24" w:rsidRDefault="00D753C8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E3D130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DCE013" w14:textId="77777777" w:rsidR="00D753C8" w:rsidRPr="00D11D24" w:rsidRDefault="00D753C8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D753C8" w:rsidRPr="00D11D24" w14:paraId="196B9055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FC14D02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5B43B70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4E591F50" w14:textId="1191658E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4C1321EB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0916C1" w14:textId="1533492A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18BAB08C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13BACF" w14:textId="01375569" w:rsidR="00D753C8" w:rsidRPr="00D11D24" w:rsidRDefault="00502745" w:rsidP="00D753C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08F269C6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56D08AD9" w14:textId="3EA7158B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116</w:t>
            </w:r>
          </w:p>
        </w:tc>
      </w:tr>
      <w:tr w:rsidR="00D753C8" w:rsidRPr="00D11D24" w14:paraId="2FE9FFAB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4E8CDD20" w14:textId="77777777" w:rsidR="00D753C8" w:rsidRPr="00D11D24" w:rsidRDefault="00D753C8" w:rsidP="00D753C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D0C0313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900" w:type="dxa"/>
            <w:shd w:val="clear" w:color="auto" w:fill="auto"/>
          </w:tcPr>
          <w:p w14:paraId="20DE9957" w14:textId="678A2565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16AD633E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C503B0" w14:textId="0367832C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652B3952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42FC72" w14:textId="5C55B3A0" w:rsidR="00D753C8" w:rsidRPr="00D11D24" w:rsidRDefault="00502745" w:rsidP="00D753C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12DB6C58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D83806" w14:textId="24846BED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</w:p>
        </w:tc>
      </w:tr>
      <w:tr w:rsidR="00D753C8" w:rsidRPr="00D11D24" w14:paraId="4D9E4B16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3F021385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DB3AB55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00C0C9CE" w14:textId="2C33AF6B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7F0A82DA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4AED0A" w14:textId="3620FFE4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42748A26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E4B4C4" w14:textId="277BCC85" w:rsidR="00D753C8" w:rsidRPr="00D11D24" w:rsidRDefault="00502745" w:rsidP="00D753C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5FF77853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D0000A" w14:textId="13209B3E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D753C8" w:rsidRPr="00D11D24" w14:paraId="38527253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4CB36176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18AEB6E0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01AA5C09" w14:textId="6D3B670C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F9982A2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77FD" w14:textId="6C1AC938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14902F3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2D62D" w14:textId="15BF0C00" w:rsidR="00D753C8" w:rsidRPr="00D11D24" w:rsidRDefault="00502745" w:rsidP="00D753C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CDF7B81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91CC2C" w14:textId="3DA78C1F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D753C8" w:rsidRPr="00D11D24" w14:paraId="2ACA2634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4DF8B8C9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9D5E0AB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D18DE4D" w14:textId="6353ECA8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153C8A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C04AAE" w14:textId="006BD7EE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FDD92B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8105F0" w14:textId="75CBDC5F" w:rsidR="00D753C8" w:rsidRPr="00D11D24" w:rsidRDefault="00502745" w:rsidP="00D753C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FCD8E51" w14:textId="77777777" w:rsidR="00D753C8" w:rsidRPr="00D11D24" w:rsidRDefault="00D753C8" w:rsidP="00D753C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D9BA3A" w14:textId="12C3E156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</w:tr>
      <w:tr w:rsidR="00D753C8" w:rsidRPr="00D11D24" w14:paraId="3A33A018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28285848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2ECF8F42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B7AD4B" w14:textId="25AAD5C1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FF9AE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9A3D2F" w14:textId="021781F9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2A1E06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CEAB57" w14:textId="78316433" w:rsidR="00D753C8" w:rsidRPr="00D11D24" w:rsidRDefault="00502745" w:rsidP="00D753C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58FF64E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E8F60A" w14:textId="2D50885B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D753C8" w:rsidRPr="00D11D24" w14:paraId="7B44EC8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99196FA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1159E1FE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3F99B3" w14:textId="25D71618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F84C5B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962136" w14:textId="2545B099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512E0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31D153" w14:textId="633637FC" w:rsidR="00D753C8" w:rsidRPr="00D11D24" w:rsidRDefault="00502745" w:rsidP="00D753C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A382E99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608E6F" w14:textId="518C1912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D753C8" w:rsidRPr="00D11D24" w14:paraId="6C7512FA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E33A7DB" w14:textId="77777777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3EBB2CBD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B020A2" w14:textId="47776D69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E0B5C0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A96ADB" w14:textId="4942AA77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7520CF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788974" w14:textId="7B5240F7" w:rsidR="00D753C8" w:rsidRPr="00D11D24" w:rsidRDefault="00502745" w:rsidP="00D753C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5C3E0254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EC2C87" w14:textId="1EBEE545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D753C8" w:rsidRPr="00D11D24" w14:paraId="7C5EC59B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265FC27" w14:textId="6AA0314E" w:rsidR="00D753C8" w:rsidRPr="00D11D24" w:rsidRDefault="00D753C8" w:rsidP="00D753C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7076C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7D873D67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484BA56F" w14:textId="7AC9FDE0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166779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B8C3FC3" w14:textId="5F21A808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E76D52A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4FDC5E02" w14:textId="321D66F3" w:rsidR="00D753C8" w:rsidRPr="00D11D24" w:rsidRDefault="00D753C8" w:rsidP="00D753C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0F63F1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6D79FFFF" w14:textId="339C90DA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D753C8" w:rsidRPr="00D11D24" w14:paraId="24096EF3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5ACFC1C5" w14:textId="77777777" w:rsidR="00D753C8" w:rsidRPr="00D11D24" w:rsidRDefault="00D753C8" w:rsidP="00D753C8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6F498325" w14:textId="77777777" w:rsidR="00D753C8" w:rsidRPr="00D11D24" w:rsidRDefault="00D753C8" w:rsidP="00D753C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3927D0" w14:textId="6CAA3ED1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15B93CB1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E5A1BF4" w14:textId="7E856753" w:rsidR="00D753C8" w:rsidRPr="00D11D24" w:rsidRDefault="00502745" w:rsidP="00D753C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61EF4EAF" w14:textId="77777777" w:rsidR="00D753C8" w:rsidRPr="00D11D24" w:rsidRDefault="00D753C8" w:rsidP="00D753C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4AA70E8" w14:textId="67F4960A" w:rsidR="00D753C8" w:rsidRPr="00D11D24" w:rsidRDefault="00502745" w:rsidP="00D753C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09BA4C40" w14:textId="77777777" w:rsidR="00D753C8" w:rsidRPr="00D11D24" w:rsidRDefault="00D753C8" w:rsidP="00D753C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0BF02B" w14:textId="4F5B7F65" w:rsidR="00D753C8" w:rsidRPr="00D11D24" w:rsidRDefault="00502745" w:rsidP="00D753C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808</w:t>
            </w:r>
          </w:p>
        </w:tc>
      </w:tr>
    </w:tbl>
    <w:p w14:paraId="18F22524" w14:textId="77777777" w:rsidR="003E525E" w:rsidRDefault="003E525E" w:rsidP="003E525E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900"/>
        <w:gridCol w:w="90"/>
        <w:gridCol w:w="810"/>
        <w:gridCol w:w="144"/>
        <w:gridCol w:w="756"/>
        <w:gridCol w:w="90"/>
        <w:gridCol w:w="810"/>
      </w:tblGrid>
      <w:tr w:rsidR="003E525E" w:rsidRPr="00F03D93" w14:paraId="164A830C" w14:textId="77777777" w:rsidTr="00582A2A">
        <w:trPr>
          <w:trHeight w:val="144"/>
        </w:trPr>
        <w:tc>
          <w:tcPr>
            <w:tcW w:w="9270" w:type="dxa"/>
            <w:gridSpan w:val="9"/>
            <w:shd w:val="clear" w:color="auto" w:fill="auto"/>
          </w:tcPr>
          <w:p w14:paraId="1C8786C9" w14:textId="77777777" w:rsidR="003E525E" w:rsidRPr="00F03D93" w:rsidRDefault="003E525E" w:rsidP="00582A2A">
            <w:pPr>
              <w:ind w:right="83" w:firstLine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lastRenderedPageBreak/>
              <w:t>หน่วย : ล้านบาท</w:t>
            </w:r>
          </w:p>
        </w:tc>
      </w:tr>
      <w:tr w:rsidR="003E525E" w:rsidRPr="00F03D93" w14:paraId="303D49E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3921569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64C43DF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46D49CF9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596E9ED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69991165" w14:textId="77777777" w:rsidR="003E525E" w:rsidRPr="00F03D93" w:rsidRDefault="003E525E" w:rsidP="00582A2A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E525E" w:rsidRPr="00F03D93" w14:paraId="300FCC86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A48E036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8CE416D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BB0A2DA" w14:textId="3140F5DB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2645E24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7C2F7E" w14:textId="3FFC81BB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A36D941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65397358" w14:textId="2CFC81FB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80AE3EA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D665E6" w14:textId="566AFB46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E525E" w:rsidRPr="00F03D93" w14:paraId="464FEA0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925EB59" w14:textId="77777777" w:rsidR="003E525E" w:rsidRPr="00F03D93" w:rsidRDefault="003E525E" w:rsidP="00582A2A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6EC297C9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A45EDC9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C003EC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634EA7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8CD0EF2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DC32F2F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F5ECAC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857115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7A57" w:rsidRPr="00F03D93" w14:paraId="7B97234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CB2B2E3" w14:textId="77777777" w:rsidR="00757A57" w:rsidRPr="00F03D93" w:rsidRDefault="00757A57" w:rsidP="00757A5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E856398" w14:textId="77777777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E4A6961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B979B0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7E51C5" w14:textId="77777777" w:rsidR="00757A57" w:rsidRPr="00F03D93" w:rsidRDefault="00757A57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613BDB9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E621CCD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F7BFF6" w14:textId="77777777" w:rsidR="00757A57" w:rsidRPr="00F03D93" w:rsidRDefault="00757A57" w:rsidP="00757A57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C11E4" w14:textId="77777777" w:rsidR="00757A57" w:rsidRPr="00F03D93" w:rsidRDefault="00757A57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7A57" w:rsidRPr="00F03D93" w14:paraId="619AB25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031579F" w14:textId="77777777" w:rsidR="00757A57" w:rsidRPr="00F03D93" w:rsidRDefault="00757A57" w:rsidP="00757A5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FFB6048" w14:textId="2ED60FC9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9A964D3" w14:textId="3ABD3A04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528DD51B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356093" w14:textId="652245C0" w:rsidR="00757A57" w:rsidRPr="00F03D93" w:rsidRDefault="00502745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68C6B33A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9D6B162" w14:textId="055296F6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C5FB300" w14:textId="77777777" w:rsidR="00757A57" w:rsidRPr="00F03D93" w:rsidRDefault="00757A57" w:rsidP="00757A57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62DBE4" w14:textId="07B229BD" w:rsidR="00757A57" w:rsidRPr="00F03D93" w:rsidRDefault="00502745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757A57" w:rsidRPr="00F03D93" w14:paraId="2E28C6D5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6B783E7" w14:textId="77777777" w:rsidR="00757A57" w:rsidRPr="00F03D93" w:rsidRDefault="00757A57" w:rsidP="00757A5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494BEA6B" w14:textId="77777777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06CD8E0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C8C038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83230D" w14:textId="77777777" w:rsidR="00757A57" w:rsidRPr="00F03D93" w:rsidRDefault="00757A57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BE46EBB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578E0F0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5A2B54" w14:textId="77777777" w:rsidR="00757A57" w:rsidRPr="00F03D93" w:rsidRDefault="00757A57" w:rsidP="00757A57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3D350C" w14:textId="77777777" w:rsidR="00757A57" w:rsidRPr="00F03D93" w:rsidRDefault="00757A57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7A57" w:rsidRPr="00F03D93" w14:paraId="73700C51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D609911" w14:textId="77777777" w:rsidR="00757A57" w:rsidRPr="00F03D93" w:rsidRDefault="00757A57" w:rsidP="00757A5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DDD0A27" w14:textId="2E1289E0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3DB4014" w14:textId="5B726BF3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5D3604CC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62F586" w14:textId="37BFC983" w:rsidR="00757A57" w:rsidRPr="00F03D93" w:rsidRDefault="00502745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144" w:type="dxa"/>
            <w:shd w:val="clear" w:color="auto" w:fill="auto"/>
          </w:tcPr>
          <w:p w14:paraId="7B7219B3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350EA53" w14:textId="4BA73867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323A6D8F" w14:textId="77777777" w:rsidR="00757A57" w:rsidRPr="00F03D93" w:rsidRDefault="00757A57" w:rsidP="00757A57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89E703" w14:textId="04971543" w:rsidR="00757A57" w:rsidRPr="00F03D93" w:rsidRDefault="00502745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</w:tr>
      <w:tr w:rsidR="00757A57" w:rsidRPr="00F03D93" w14:paraId="6CCA9C63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C958267" w14:textId="77777777" w:rsidR="00757A57" w:rsidRPr="00F03D93" w:rsidRDefault="00757A57" w:rsidP="00757A5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7EB8705F" w14:textId="77777777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4BBED3E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891966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02888" w14:textId="77777777" w:rsidR="00757A57" w:rsidRPr="00F03D93" w:rsidRDefault="00757A57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13FD860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95CB529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9EE161" w14:textId="77777777" w:rsidR="00757A57" w:rsidRPr="00F03D93" w:rsidRDefault="00757A57" w:rsidP="00757A57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906E6" w14:textId="77777777" w:rsidR="00757A57" w:rsidRPr="00F03D93" w:rsidRDefault="00757A57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7A57" w:rsidRPr="00F03D93" w14:paraId="33281DBC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3DE8577" w14:textId="77777777" w:rsidR="00757A57" w:rsidRPr="00F03D93" w:rsidRDefault="00757A57" w:rsidP="00757A5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AB2F7AD" w14:textId="6F6D8FA9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ED492B2" w14:textId="12F781EE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7C0C9166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2F4FD" w14:textId="47F6283F" w:rsidR="00757A57" w:rsidRPr="00F03D93" w:rsidRDefault="00502745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44" w:type="dxa"/>
            <w:shd w:val="clear" w:color="auto" w:fill="auto"/>
          </w:tcPr>
          <w:p w14:paraId="02ED3600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13D584B" w14:textId="09F63A46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9711B3B" w14:textId="77777777" w:rsidR="00757A57" w:rsidRPr="00F03D93" w:rsidRDefault="00757A57" w:rsidP="00757A57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2E52B7" w14:textId="54A0A007" w:rsidR="00757A57" w:rsidRPr="00F03D93" w:rsidRDefault="00502745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</w:tr>
      <w:tr w:rsidR="00757A57" w:rsidRPr="00F03D93" w14:paraId="123BCEBA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5097450" w14:textId="77777777" w:rsidR="00757A57" w:rsidRPr="00F03D93" w:rsidRDefault="00757A57" w:rsidP="00757A57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pacing w:val="-9"/>
                <w:sz w:val="20"/>
                <w:szCs w:val="20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76BFF1AF" w14:textId="77777777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CA7B17F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5136C6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AEF10B" w14:textId="77777777" w:rsidR="00757A57" w:rsidRPr="00F03D93" w:rsidRDefault="00757A57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86205CC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3850B92" w14:textId="77777777" w:rsidR="00757A57" w:rsidRPr="00F03D93" w:rsidRDefault="00757A57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19BD2E" w14:textId="77777777" w:rsidR="00757A57" w:rsidRPr="00F03D93" w:rsidRDefault="00757A57" w:rsidP="00757A5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7B38B9" w14:textId="77777777" w:rsidR="00757A57" w:rsidRPr="00F03D93" w:rsidRDefault="00757A57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7A57" w:rsidRPr="00F03D93" w14:paraId="078FC72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B766DEC" w14:textId="77777777" w:rsidR="00757A57" w:rsidRPr="00F03D93" w:rsidRDefault="00757A57" w:rsidP="00757A5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963A621" w14:textId="354E4E9F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EE90256" w14:textId="6AA9DC1D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C0B843A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DCABB7" w14:textId="4DB49F51" w:rsidR="00757A57" w:rsidRPr="00F03D93" w:rsidRDefault="00502745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0CB4750F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1FB714E" w14:textId="24B65058" w:rsidR="00757A57" w:rsidRPr="00F03D93" w:rsidRDefault="00502745" w:rsidP="00757A57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636814C" w14:textId="77777777" w:rsidR="00757A57" w:rsidRPr="00F03D93" w:rsidRDefault="00757A57" w:rsidP="00757A5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0B10CA" w14:textId="6AD04707" w:rsidR="00757A57" w:rsidRPr="00F03D93" w:rsidRDefault="00502745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757A57" w:rsidRPr="00F03D93" w14:paraId="734881ED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1D75492" w14:textId="77777777" w:rsidR="00757A57" w:rsidRPr="00F03D93" w:rsidRDefault="00757A57" w:rsidP="00757A5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2CD42A20" w14:textId="77777777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260D33B" w14:textId="77777777" w:rsidR="00757A57" w:rsidRPr="00F03D93" w:rsidRDefault="00757A57" w:rsidP="00757A5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9474D2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5275D4" w14:textId="77777777" w:rsidR="00757A57" w:rsidRPr="00F03D93" w:rsidRDefault="00757A57" w:rsidP="00757A5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77F222D" w14:textId="77777777" w:rsidR="00757A57" w:rsidRPr="00F03D93" w:rsidRDefault="00757A57" w:rsidP="00757A57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34F0239" w14:textId="77777777" w:rsidR="00757A57" w:rsidRPr="00F03D93" w:rsidRDefault="00757A57" w:rsidP="00757A5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15116F" w14:textId="77777777" w:rsidR="00757A57" w:rsidRPr="00F03D93" w:rsidRDefault="00757A57" w:rsidP="00757A57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4AA92A" w14:textId="77777777" w:rsidR="00757A57" w:rsidRPr="00F03D93" w:rsidRDefault="00757A57" w:rsidP="00757A5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7A57" w:rsidRPr="00F03D93" w14:paraId="45D1AA3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FAD60DA" w14:textId="77777777" w:rsidR="00757A57" w:rsidRPr="00F03D93" w:rsidRDefault="00757A57" w:rsidP="00757A5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969597E" w14:textId="458F189C" w:rsidR="00757A57" w:rsidRPr="00F03D93" w:rsidRDefault="00757A57" w:rsidP="00757A5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99B2FDB" w14:textId="72B707F3" w:rsidR="00757A57" w:rsidRPr="00F03D93" w:rsidRDefault="00502745" w:rsidP="00757A5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187D2C8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ADFD8D" w14:textId="35CB3899" w:rsidR="00757A57" w:rsidRPr="00F03D93" w:rsidRDefault="00502745" w:rsidP="00757A5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27E4DB39" w14:textId="77777777" w:rsidR="00757A57" w:rsidRPr="00F03D93" w:rsidRDefault="00757A57" w:rsidP="00757A5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1BADABF" w14:textId="1A59E254" w:rsidR="00757A57" w:rsidRPr="00F03D93" w:rsidRDefault="00502745" w:rsidP="00757A5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8669E56" w14:textId="77777777" w:rsidR="00757A57" w:rsidRPr="00F03D93" w:rsidRDefault="00757A57" w:rsidP="00757A5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D537FD" w14:textId="1D63B5AE" w:rsidR="00757A57" w:rsidRPr="00F03D93" w:rsidRDefault="00502745" w:rsidP="00757A5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013DEC" w:rsidRPr="00F03D93" w14:paraId="64500E91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9D723C5" w14:textId="2052DC66" w:rsidR="00013DEC" w:rsidRPr="00F03D93" w:rsidRDefault="000272E5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65EA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365EA">
              <w:rPr>
                <w:rFonts w:ascii="Angsana New" w:hAnsi="Angsana New" w:cs="Angsana New"/>
                <w:sz w:val="20"/>
                <w:szCs w:val="20"/>
                <w:cs/>
              </w:rPr>
              <w:t>อินเตอร์เนชั่นแนล แลบบอราทอรีส์ จำกัด</w:t>
            </w:r>
          </w:p>
        </w:tc>
        <w:tc>
          <w:tcPr>
            <w:tcW w:w="1980" w:type="dxa"/>
            <w:shd w:val="clear" w:color="auto" w:fill="auto"/>
          </w:tcPr>
          <w:p w14:paraId="2D8411B0" w14:textId="797610A9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EA74D9A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58DD6B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332EDB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99715C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29E9C2E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DA6EAC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D48DC8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13DEC" w:rsidRPr="00F03D93" w14:paraId="646B73C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E4BB381" w14:textId="416A1F6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69324C1B" w14:textId="000053E6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99E858B" w14:textId="51D85790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1760840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276887" w14:textId="78D199E3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6AE1BE62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151B068" w14:textId="34F7A249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5E97AE4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1C796F" w14:textId="416FD2D8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013DEC" w:rsidRPr="00F03D93" w14:paraId="2811D41C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77C00DC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B39BB96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40DE1DCB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29C658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AAF063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5D4FEAD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73AFE4E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AA670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10080D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13DEC" w:rsidRPr="00F03D93" w14:paraId="2582D361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F02F38A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F45C5E8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72C627C6" w14:textId="5A1018E3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36F0D69C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65E5EE" w14:textId="74EA1857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144" w:type="dxa"/>
            <w:shd w:val="clear" w:color="auto" w:fill="auto"/>
          </w:tcPr>
          <w:p w14:paraId="7032AB55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2E3CDD8" w14:textId="00B17CF7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585CBBF2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A32301" w14:textId="5548B8E1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013DEC" w:rsidRPr="00F03D93" w14:paraId="7864F1F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6F3E703" w14:textId="77777777" w:rsidR="00013DEC" w:rsidRPr="00F03D93" w:rsidRDefault="00013DEC" w:rsidP="00013D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5F22F76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6713A5BF" w14:textId="20F6BC9C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77CA6F2B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17BC35" w14:textId="525346A3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144" w:type="dxa"/>
            <w:shd w:val="clear" w:color="auto" w:fill="auto"/>
          </w:tcPr>
          <w:p w14:paraId="259C1333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F994C1D" w14:textId="25264FE1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6709E467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8C249B" w14:textId="5722980B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013DEC" w:rsidRPr="00F03D93" w14:paraId="4E0A778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3A3C8FB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4D621D60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480DBDB2" w14:textId="6B0A9F84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2333CFD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B7A242" w14:textId="43F5CD3F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144" w:type="dxa"/>
            <w:shd w:val="clear" w:color="auto" w:fill="auto"/>
          </w:tcPr>
          <w:p w14:paraId="29D88A7B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345559D" w14:textId="2E05035B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5F26C6F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36B6AB" w14:textId="089D27DC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013DEC" w:rsidRPr="00F03D93" w14:paraId="12FF5DAE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297E20B" w14:textId="77777777" w:rsidR="00013DEC" w:rsidRPr="00F03D93" w:rsidRDefault="00013DEC" w:rsidP="00013D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7C76EC1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8F0A2C7" w14:textId="463FD3DA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A193C5" w14:textId="77777777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AEC07D" w14:textId="1A103184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A1B3FAB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2666F2B" w14:textId="3A809A85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1EC39B9D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35AB74" w14:textId="675311BB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98</w:t>
            </w:r>
          </w:p>
        </w:tc>
      </w:tr>
      <w:tr w:rsidR="00013DEC" w:rsidRPr="00F03D93" w14:paraId="4862A3EA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9B99C33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0AA2F04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6BDA61CD" w14:textId="19AF2EF6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E6DBE7" w14:textId="77777777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8EEC15" w14:textId="42F84B28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03C031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2F0D41E" w14:textId="080F88EC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4C066534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2C6561B8" w14:textId="4468D563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</w:tr>
      <w:tr w:rsidR="00013DEC" w:rsidRPr="00F03D93" w14:paraId="30E8A50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B371A35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5BF520B2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65F42467" w14:textId="70A941E5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257828" w14:textId="77777777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7F7038" w14:textId="17FED60C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E00FE70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72E16B0" w14:textId="4E443B84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E290521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B67663" w14:textId="13E4A19E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</w:tr>
      <w:tr w:rsidR="00013DEC" w:rsidRPr="00F03D93" w14:paraId="5237F15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810016A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91333B9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00B40F7C" w14:textId="2851E6AE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C2C245" w14:textId="77777777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A389B7" w14:textId="3BE34677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4E6FCBF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C7B03A6" w14:textId="2D0DF7AA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4647F675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C6C9C8" w14:textId="5FA78D4E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</w:p>
        </w:tc>
      </w:tr>
      <w:tr w:rsidR="00013DEC" w:rsidRPr="00F03D93" w14:paraId="22C7EE3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732A831" w14:textId="0C4B40F5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D6B36DD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24BF0A" w14:textId="690B57AE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C194C3" w14:textId="77777777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674C42C" w14:textId="0D940A1C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896A2D4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5F16680" w14:textId="1D21BE62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8F5FAEA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A7C89C" w14:textId="5E8D0DCE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</w:tr>
      <w:tr w:rsidR="00013DEC" w:rsidRPr="00F03D93" w14:paraId="05650963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B09F916" w14:textId="1BB13FDB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78A5A3AB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584DFDE" w14:textId="471882DF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58D0E28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1F64EB73" w14:textId="1A67A16E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7DA96939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6736B6BA" w14:textId="2CAE4EB8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90CE3B3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3E88139B" w14:textId="19F7D1D0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013DEC" w:rsidRPr="00F03D93" w14:paraId="4E1F6E9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025D9E8" w14:textId="77777777" w:rsidR="00013DEC" w:rsidRPr="00F03D93" w:rsidRDefault="00013DEC" w:rsidP="00013DEC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172562F0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05159DF" w14:textId="6D0ADF5E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1BF17AD5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A020769" w14:textId="10536C1D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</w:p>
        </w:tc>
        <w:tc>
          <w:tcPr>
            <w:tcW w:w="144" w:type="dxa"/>
            <w:shd w:val="clear" w:color="auto" w:fill="auto"/>
          </w:tcPr>
          <w:p w14:paraId="5AE30C4D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35BD8E9" w14:textId="7C957821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059D54EA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FCF488E" w14:textId="5E895F71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</w:p>
        </w:tc>
      </w:tr>
      <w:tr w:rsidR="00013DEC" w:rsidRPr="00F03D93" w14:paraId="186BAA1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6E26C33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75DB618" w14:textId="77777777" w:rsidR="00013DEC" w:rsidRPr="00F03D93" w:rsidRDefault="00013DEC" w:rsidP="00013DEC">
            <w:pPr>
              <w:snapToGrid w:val="0"/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411FA131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77B2E8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0C1773E2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AC5537B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</w:tcPr>
          <w:p w14:paraId="7F20803A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E43CAA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AF80884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13DEC" w:rsidRPr="00F03D93" w14:paraId="3F5C4C8B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568EAD3" w14:textId="77777777" w:rsidR="00013DEC" w:rsidRPr="00F03D93" w:rsidRDefault="00013DEC" w:rsidP="00013DEC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5505A2E0" w14:textId="77777777" w:rsidR="00013DEC" w:rsidRPr="00F03D93" w:rsidRDefault="00013DEC" w:rsidP="00013DEC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4465FE3" w14:textId="77777777" w:rsidR="00013DEC" w:rsidRPr="00F03D93" w:rsidRDefault="00013DEC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D9729D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0EC121" w14:textId="77777777" w:rsidR="00013DEC" w:rsidRPr="00F03D93" w:rsidRDefault="00013DEC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81415DD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59770F6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D5779E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5AB19A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13DEC" w:rsidRPr="00F03D93" w14:paraId="346C02A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2F1440A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0CCC21C8" w14:textId="77777777" w:rsidR="00013DEC" w:rsidRPr="00F03D93" w:rsidRDefault="00013DEC" w:rsidP="00013DEC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E38A996" w14:textId="77777777" w:rsidR="00013DEC" w:rsidRPr="00F03D93" w:rsidRDefault="00013DEC" w:rsidP="00013DEC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CE8E40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33EDEA" w14:textId="77777777" w:rsidR="00013DEC" w:rsidRPr="00F03D93" w:rsidRDefault="00013DEC" w:rsidP="00013DEC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43AFA7A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5A81DAC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8712FE" w14:textId="77777777" w:rsidR="00013DEC" w:rsidRPr="00F03D93" w:rsidRDefault="00013DEC" w:rsidP="00013DEC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F08D5C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13DEC" w:rsidRPr="00F03D93" w14:paraId="764A0AEF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EAD85E0" w14:textId="77777777" w:rsidR="00013DEC" w:rsidRPr="00F03D93" w:rsidRDefault="00013DEC" w:rsidP="00013D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1F59C5E" w14:textId="126E6ACE" w:rsidR="00013DEC" w:rsidRPr="00F03D93" w:rsidRDefault="00013DEC" w:rsidP="00013DEC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67CB29D" w14:textId="082F68D6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8DD2387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A8BA80" w14:textId="0897A5B7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32078CC7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6B084AF" w14:textId="148DF2D2" w:rsidR="00013DEC" w:rsidRPr="00F03D93" w:rsidRDefault="00013DEC" w:rsidP="00013DEC">
            <w:pPr>
              <w:tabs>
                <w:tab w:val="left" w:pos="539"/>
              </w:tabs>
              <w:ind w:left="-4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DF17FA" w14:textId="77777777" w:rsidR="00013DEC" w:rsidRPr="00F03D93" w:rsidRDefault="00013DEC" w:rsidP="00013DEC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78299" w14:textId="1FCF61F4" w:rsidR="00013DEC" w:rsidRPr="00F03D93" w:rsidRDefault="00013DEC" w:rsidP="00013DEC">
            <w:pPr>
              <w:tabs>
                <w:tab w:val="left" w:pos="539"/>
              </w:tabs>
              <w:ind w:left="-4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013DEC" w:rsidRPr="00F03D93" w14:paraId="37505195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1926D7C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397EEEDC" w14:textId="77777777" w:rsidR="00013DEC" w:rsidRPr="00F03D93" w:rsidRDefault="00013DEC" w:rsidP="00013DEC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559E4C55" w14:textId="25A5A2DC" w:rsidR="00013DEC" w:rsidRPr="00F03D93" w:rsidRDefault="00502745" w:rsidP="007204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4E32DA0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5A1750" w14:textId="7CDA30C0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3D3D16C7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B9FAB67" w14:textId="19616322" w:rsidR="00013DEC" w:rsidRPr="00F03D93" w:rsidRDefault="00502745" w:rsidP="007204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77F89D3" w14:textId="77777777" w:rsidR="00013DEC" w:rsidRPr="00F03D93" w:rsidRDefault="00013DEC" w:rsidP="00013DEC">
            <w:pPr>
              <w:snapToGrid w:val="0"/>
              <w:ind w:right="2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D743CA" w14:textId="4510F3A9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013DEC" w:rsidRPr="00F03D93" w14:paraId="7C9EDF35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F56999F" w14:textId="77777777" w:rsidR="00013DEC" w:rsidRPr="00F03D93" w:rsidRDefault="00013DEC" w:rsidP="00013DEC">
            <w:pPr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8503018" w14:textId="77777777" w:rsidR="00013DEC" w:rsidRPr="00F03D93" w:rsidRDefault="00013DEC" w:rsidP="00013DEC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751DF90" w14:textId="3D0F6479" w:rsidR="00013DEC" w:rsidRPr="00F03D93" w:rsidRDefault="00013DEC" w:rsidP="00013DEC">
            <w:pPr>
              <w:tabs>
                <w:tab w:val="left" w:pos="539"/>
              </w:tabs>
              <w:ind w:left="-4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FA5ECB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137687" w14:textId="0B791834" w:rsidR="00013DEC" w:rsidRPr="00F03D93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FB6D849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49427B0" w14:textId="2FFB7514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2C34323" w14:textId="77777777" w:rsidR="00013DEC" w:rsidRPr="00F03D93" w:rsidRDefault="00013DEC" w:rsidP="00013DEC">
            <w:pPr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F35208" w14:textId="6560006C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13DEC" w:rsidRPr="00F03D93" w14:paraId="7B25485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5E60071" w14:textId="77777777" w:rsidR="00013DEC" w:rsidRPr="00F03D93" w:rsidRDefault="00013DEC" w:rsidP="00013DEC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13ABE990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52BEC30" w14:textId="49660D7B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110D417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DA54A5A" w14:textId="6B9A42DA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092229ED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EAF2AA8" w14:textId="47CA2DA0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1046CC3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1CD46E3" w14:textId="228A5507" w:rsidR="00013DEC" w:rsidRPr="00F03D93" w:rsidRDefault="00502745" w:rsidP="00013DEC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013DEC" w:rsidRPr="00F03D93" w14:paraId="54B56981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054C4DC" w14:textId="77777777" w:rsidR="00013DEC" w:rsidRPr="00F03D93" w:rsidRDefault="00013DEC" w:rsidP="00013DEC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F111FFD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F04EE3F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34CFB6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4115760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851EB0B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59B2F7DC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DB9E38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51A862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13DEC" w:rsidRPr="00F03D93" w14:paraId="7859E4FC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E9D52A7" w14:textId="77777777" w:rsidR="00013DEC" w:rsidRPr="00F03D93" w:rsidRDefault="00013DEC" w:rsidP="00013DEC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0478B3E1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995EBC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D41B48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27497C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13AF9F4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E93F2A9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D1223F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1BB776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13DEC" w:rsidRPr="00F03D93" w14:paraId="6F7892DD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BB27D73" w14:textId="77777777" w:rsidR="00013DEC" w:rsidRPr="00F03D93" w:rsidRDefault="00013DEC" w:rsidP="00013DEC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79837FD0" w14:textId="77777777" w:rsidR="00013DEC" w:rsidRPr="00F03D93" w:rsidRDefault="00013DEC" w:rsidP="00013DEC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4CB4300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D63B54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AEE7AB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5FA895F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7750430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2E76E2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93A6F3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13DEC" w:rsidRPr="00F03D93" w14:paraId="0EAADA3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FA71946" w14:textId="77777777" w:rsidR="00013DEC" w:rsidRPr="00F03D93" w:rsidRDefault="00013DEC" w:rsidP="00013DEC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8818F56" w14:textId="3CAB0B91" w:rsidR="00013DEC" w:rsidRPr="00F03D93" w:rsidRDefault="00013DEC" w:rsidP="00013DEC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D64A84A" w14:textId="474589FF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0998F4C1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F249BC" w14:textId="68D34BB7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144" w:type="dxa"/>
            <w:shd w:val="clear" w:color="auto" w:fill="auto"/>
          </w:tcPr>
          <w:p w14:paraId="29037EED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290478" w14:textId="554640F8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6E9D362C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343A3C" w14:textId="3526E3AB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</w:tr>
      <w:tr w:rsidR="00013DEC" w:rsidRPr="00F03D93" w14:paraId="4EF9386D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B81BE87" w14:textId="77777777" w:rsidR="00013DEC" w:rsidRPr="00F03D93" w:rsidRDefault="00013DEC" w:rsidP="00013DEC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B771F61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3FB9A04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5053C2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2AA1E2E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354A959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51F17E9E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935196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6ADA756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13DEC" w:rsidRPr="00F03D93" w14:paraId="63DDF17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9F6918D" w14:textId="77777777" w:rsidR="00013DEC" w:rsidRPr="00F03D93" w:rsidRDefault="00013DEC" w:rsidP="00013DEC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133AB3E7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146B0D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5BAC2A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E883F3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E1AE011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812A56C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60F162" w14:textId="77777777" w:rsidR="00013DEC" w:rsidRPr="00F03D93" w:rsidRDefault="00013DEC" w:rsidP="00013DEC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190B94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13DEC" w:rsidRPr="00F03D93" w14:paraId="20BD715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4859E73" w14:textId="77777777" w:rsidR="00013DEC" w:rsidRPr="00F03D93" w:rsidRDefault="00013DEC" w:rsidP="00013D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รอยัล การ์เมนท์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251C8668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มีกรรมการร่วมกัน</w:t>
            </w:r>
          </w:p>
        </w:tc>
        <w:tc>
          <w:tcPr>
            <w:tcW w:w="900" w:type="dxa"/>
            <w:shd w:val="clear" w:color="auto" w:fill="auto"/>
          </w:tcPr>
          <w:p w14:paraId="525D1B72" w14:textId="6390A86E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8F2D22F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7632E2" w14:textId="24D8BBED" w:rsidR="00013DEC" w:rsidRPr="00F03D93" w:rsidRDefault="00502745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2F8AF1D4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06C10E2" w14:textId="19B9FF30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CD070CA" w14:textId="77777777" w:rsidR="00013DEC" w:rsidRPr="00F03D93" w:rsidRDefault="00013DEC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83C22F" w14:textId="2D0EF0D7" w:rsidR="00013DEC" w:rsidRPr="00F03D93" w:rsidRDefault="00502745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</w:tr>
      <w:tr w:rsidR="00013DEC" w:rsidRPr="00F03D93" w14:paraId="7B8AAACC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EB228F1" w14:textId="77777777" w:rsidR="00013DEC" w:rsidRPr="00F03D93" w:rsidRDefault="00013DEC" w:rsidP="00013D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B2D40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980" w:type="dxa"/>
            <w:shd w:val="clear" w:color="auto" w:fill="auto"/>
          </w:tcPr>
          <w:p w14:paraId="33D97593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388061F1" w14:textId="0E1923FC" w:rsidR="00013DEC" w:rsidRDefault="00013DEC" w:rsidP="00013DEC">
            <w:pPr>
              <w:tabs>
                <w:tab w:val="left" w:pos="539"/>
              </w:tabs>
              <w:ind w:left="-4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3A36B7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51CDFE" w14:textId="51732AE2" w:rsidR="00013DEC" w:rsidRDefault="00013DEC" w:rsidP="00013DEC">
            <w:pPr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1585601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4E817D8" w14:textId="733FB866" w:rsidR="00013DEC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6E764C7" w14:textId="77777777" w:rsidR="00013DEC" w:rsidRPr="00F03D93" w:rsidRDefault="00013DEC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11FFB0" w14:textId="351BF742" w:rsidR="00013DEC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013DEC" w:rsidRPr="00F03D93" w14:paraId="6D4AFF1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1C7463A" w14:textId="79EB6842" w:rsidR="00013DEC" w:rsidRPr="00F03D93" w:rsidRDefault="00013DEC" w:rsidP="00013DE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24DDEB20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91EC1C" w14:textId="23E44EC0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91BE4EF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2A7AEB" w14:textId="101EA84C" w:rsidR="00013DEC" w:rsidRPr="00F03D93" w:rsidRDefault="00502745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2EBA57E6" w14:textId="77777777" w:rsidR="00013DEC" w:rsidRPr="00F03D93" w:rsidRDefault="00013DEC" w:rsidP="00013DEC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DCAD3D1" w14:textId="729369B1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92CDAC9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D20D0A" w14:textId="75E4B994" w:rsidR="00013DEC" w:rsidRPr="00F03D93" w:rsidRDefault="00502745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13DEC" w:rsidRPr="00F03D93" w14:paraId="244DFF5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127FF1F" w14:textId="77777777" w:rsidR="00013DEC" w:rsidRPr="00F03D93" w:rsidRDefault="00013DEC" w:rsidP="00013DEC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26734146" w14:textId="77777777" w:rsidR="00013DEC" w:rsidRPr="00F03D93" w:rsidRDefault="00013DEC" w:rsidP="00013DE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BDB65" w14:textId="21BDCDD8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C3C77AD" w14:textId="77777777" w:rsidR="00013DEC" w:rsidRPr="00F03D93" w:rsidRDefault="00013DEC" w:rsidP="00013DEC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7F45A" w14:textId="3DBFC8B7" w:rsidR="00013DEC" w:rsidRPr="00F03D93" w:rsidRDefault="00502745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5FF5E5A1" w14:textId="77777777" w:rsidR="00013DEC" w:rsidRPr="00F03D93" w:rsidRDefault="00013DEC" w:rsidP="00013DEC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72F85" w14:textId="23319064" w:rsidR="00013DEC" w:rsidRPr="00F03D93" w:rsidRDefault="00502745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3266FFF2" w14:textId="77777777" w:rsidR="00013DEC" w:rsidRPr="00F03D93" w:rsidRDefault="00013DEC" w:rsidP="00013DE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5BFDB" w14:textId="7518C97B" w:rsidR="00013DEC" w:rsidRPr="00F03D93" w:rsidRDefault="00502745" w:rsidP="00013DE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</w:p>
        </w:tc>
      </w:tr>
    </w:tbl>
    <w:p w14:paraId="5F496AB8" w14:textId="77777777" w:rsidR="003E525E" w:rsidRPr="00F03D93" w:rsidRDefault="003E525E" w:rsidP="003E525E">
      <w:pPr>
        <w:ind w:right="86"/>
        <w:jc w:val="right"/>
        <w:rPr>
          <w:rFonts w:ascii="Angsana New" w:hAnsi="Angsana New" w:cs="Angsana New"/>
          <w:sz w:val="2"/>
          <w:szCs w:val="2"/>
          <w:lang w:val="en-US"/>
        </w:rPr>
      </w:pPr>
      <w:r w:rsidRPr="00F03D93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0"/>
        <w:gridCol w:w="900"/>
        <w:gridCol w:w="90"/>
        <w:gridCol w:w="720"/>
        <w:gridCol w:w="90"/>
        <w:gridCol w:w="810"/>
        <w:gridCol w:w="97"/>
        <w:gridCol w:w="803"/>
      </w:tblGrid>
      <w:tr w:rsidR="003E525E" w:rsidRPr="00F03D93" w14:paraId="047A103C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1E9004F0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1A3AD7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75000CF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3BA93E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D87129" w14:textId="77777777" w:rsidR="003E525E" w:rsidRPr="00F03D93" w:rsidRDefault="003E525E" w:rsidP="00582A2A">
            <w:pPr>
              <w:ind w:right="83" w:firstLine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หน่วย : 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E525E" w:rsidRPr="00F03D93" w14:paraId="06CFF6E0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9CD7535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A1660EC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07912271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5E30152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0B69070" w14:textId="77777777" w:rsidR="003E525E" w:rsidRPr="00F03D93" w:rsidRDefault="003E525E" w:rsidP="00582A2A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E525E" w:rsidRPr="00F03D93" w14:paraId="3903803B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733EAF36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D4A187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6459C12" w14:textId="28F73D7A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7814B30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E3273" w14:textId="1379DA90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5524097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F84C063" w14:textId="4693D83A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22D58682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7495FC78" w14:textId="501EBCE2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E525E" w:rsidRPr="00F03D93" w14:paraId="23E039E7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65B1BFE" w14:textId="77777777" w:rsidR="003E525E" w:rsidRPr="00F03D93" w:rsidRDefault="003E525E" w:rsidP="00582A2A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800" w:type="dxa"/>
            <w:shd w:val="clear" w:color="auto" w:fill="auto"/>
          </w:tcPr>
          <w:p w14:paraId="004DC0D6" w14:textId="77777777" w:rsidR="003E525E" w:rsidRPr="00F03D93" w:rsidRDefault="003E525E" w:rsidP="00582A2A">
            <w:pPr>
              <w:snapToGrid w:val="0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1EB71E3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7CE863" w14:textId="77777777" w:rsidR="003E525E" w:rsidRPr="00F03D93" w:rsidRDefault="003E525E" w:rsidP="00582A2A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EBD470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41A88D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EC02B0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222FEF22" w14:textId="77777777" w:rsidR="003E525E" w:rsidRPr="00F03D93" w:rsidRDefault="003E525E" w:rsidP="00582A2A">
            <w:pPr>
              <w:tabs>
                <w:tab w:val="decimal" w:pos="720"/>
              </w:tabs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3F5B2FC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E525E" w:rsidRPr="00F03D93" w14:paraId="60B943AA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6C1A09EA" w14:textId="77777777" w:rsidR="003E525E" w:rsidRPr="00F03D93" w:rsidRDefault="003E525E" w:rsidP="00582A2A">
            <w:pPr>
              <w:snapToGrid w:val="0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800" w:type="dxa"/>
            <w:shd w:val="clear" w:color="auto" w:fill="auto"/>
          </w:tcPr>
          <w:p w14:paraId="3DFB3C49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6A44941C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F2DCF9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141E63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DEA550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78D6E3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2FD8A0BA" w14:textId="77777777" w:rsidR="003E525E" w:rsidRPr="00F03D93" w:rsidRDefault="003E525E" w:rsidP="00582A2A">
            <w:pPr>
              <w:tabs>
                <w:tab w:val="decimal" w:pos="720"/>
              </w:tabs>
              <w:snapToGrid w:val="0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49AC661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07C4C" w:rsidRPr="00F03D93" w14:paraId="77944BF0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3E65B516" w14:textId="77777777" w:rsidR="00A07C4C" w:rsidRPr="00F03D93" w:rsidRDefault="00A07C4C" w:rsidP="00A07C4C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EE0EF26" w14:textId="77777777" w:rsidR="00A07C4C" w:rsidRPr="00F03D93" w:rsidRDefault="00A07C4C" w:rsidP="00A07C4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6435CB1" w14:textId="7AA238AF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1147F4FB" w14:textId="77777777" w:rsidR="00A07C4C" w:rsidRPr="00F03D93" w:rsidRDefault="00A07C4C" w:rsidP="00A07C4C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08DEC45" w14:textId="5043CD05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FADD78D" w14:textId="77777777" w:rsidR="00A07C4C" w:rsidRPr="00F03D93" w:rsidRDefault="00A07C4C" w:rsidP="00A07C4C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B3316D0" w14:textId="4A2F4756" w:rsidR="00A07C4C" w:rsidRPr="00F03D93" w:rsidRDefault="00502745" w:rsidP="00A07C4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7" w:type="dxa"/>
            <w:shd w:val="clear" w:color="auto" w:fill="auto"/>
          </w:tcPr>
          <w:p w14:paraId="31FEF431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1CEAD258" w14:textId="78B81BD7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A07C4C" w:rsidRPr="00F03D93" w14:paraId="4343A62B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0F322B74" w14:textId="77777777" w:rsidR="00A07C4C" w:rsidRPr="00F03D93" w:rsidRDefault="00A07C4C" w:rsidP="00A07C4C">
            <w:pPr>
              <w:ind w:left="720" w:hanging="46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B9BEF6" w14:textId="77777777" w:rsidR="00A07C4C" w:rsidRPr="00F03D93" w:rsidRDefault="00A07C4C" w:rsidP="00A07C4C">
            <w:pPr>
              <w:ind w:right="10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ADF9138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D317D6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6466EBE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134E8E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AB98E20" w14:textId="77777777" w:rsidR="00A07C4C" w:rsidRPr="00F03D93" w:rsidRDefault="00A07C4C" w:rsidP="00A07C4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6B8E5B15" w14:textId="77777777" w:rsidR="00A07C4C" w:rsidRPr="00F03D93" w:rsidRDefault="00A07C4C" w:rsidP="00A07C4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F491F54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07C4C" w:rsidRPr="00F03D93" w14:paraId="4E620B3B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154A927F" w14:textId="77777777" w:rsidR="00A07C4C" w:rsidRPr="00F03D93" w:rsidRDefault="00A07C4C" w:rsidP="00A07C4C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68E2C190" w14:textId="77777777" w:rsidR="00A07C4C" w:rsidRPr="00F03D93" w:rsidRDefault="00A07C4C" w:rsidP="00A07C4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28B0B0" w14:textId="77777777" w:rsidR="00A07C4C" w:rsidRPr="00F03D93" w:rsidRDefault="00A07C4C" w:rsidP="00A07C4C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0F480C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4BD4B8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2C60F2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901667" w14:textId="77777777" w:rsidR="00A07C4C" w:rsidRPr="00F03D93" w:rsidRDefault="00A07C4C" w:rsidP="00A07C4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7AB85C3C" w14:textId="77777777" w:rsidR="00A07C4C" w:rsidRPr="00F03D93" w:rsidRDefault="00A07C4C" w:rsidP="00A07C4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DB75C71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07C4C" w:rsidRPr="00ED65D8" w14:paraId="7AFA18EF" w14:textId="77777777" w:rsidTr="00582A2A">
        <w:trPr>
          <w:trHeight w:val="64"/>
        </w:trPr>
        <w:tc>
          <w:tcPr>
            <w:tcW w:w="3510" w:type="dxa"/>
            <w:shd w:val="clear" w:color="auto" w:fill="auto"/>
          </w:tcPr>
          <w:p w14:paraId="2255A868" w14:textId="77777777" w:rsidR="00A07C4C" w:rsidRPr="00F03D93" w:rsidRDefault="00A07C4C" w:rsidP="00A07C4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</w:tcPr>
          <w:p w14:paraId="4B2A6CAE" w14:textId="77777777" w:rsidR="00A07C4C" w:rsidRPr="00F03D93" w:rsidRDefault="00A07C4C" w:rsidP="00A07C4C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5983351" w14:textId="43A38541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AF577AE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FD0C1B" w14:textId="10A80869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77C61CA1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454EDE" w14:textId="4A725646" w:rsidR="00A07C4C" w:rsidRPr="00F03D93" w:rsidRDefault="00502745" w:rsidP="00A07C4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7" w:type="dxa"/>
            <w:shd w:val="clear" w:color="auto" w:fill="auto"/>
          </w:tcPr>
          <w:p w14:paraId="2BEF5039" w14:textId="77777777" w:rsidR="00A07C4C" w:rsidRPr="00F03D93" w:rsidRDefault="00A07C4C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6E56FAE" w14:textId="3A5CE8C6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A07C4C" w:rsidRPr="00F03D93" w14:paraId="0B1F843E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679B87E7" w14:textId="77777777" w:rsidR="00A07C4C" w:rsidRPr="00F03D93" w:rsidRDefault="00A07C4C" w:rsidP="00A07C4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54B98527" w14:textId="77777777" w:rsidR="00A07C4C" w:rsidRPr="00F03D93" w:rsidRDefault="00A07C4C" w:rsidP="00A07C4C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61A02" w14:textId="70914BCE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290ADB1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45FF4" w14:textId="16DC0AC8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CC1E8D6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E2160" w14:textId="79131431" w:rsidR="00A07C4C" w:rsidRPr="00F03D93" w:rsidRDefault="007D410A" w:rsidP="00402A9F">
            <w:pPr>
              <w:ind w:left="-1063" w:right="36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7232C3B" w14:textId="77777777" w:rsidR="00A07C4C" w:rsidRPr="00F03D93" w:rsidRDefault="00A07C4C" w:rsidP="00A07C4C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48A6E" w14:textId="2CE10D46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A07C4C" w:rsidRPr="00F03D93" w14:paraId="0722886B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320EFC0" w14:textId="77777777" w:rsidR="00A07C4C" w:rsidRPr="00F03D93" w:rsidRDefault="00A07C4C" w:rsidP="00A07C4C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319A7F8E" w14:textId="77777777" w:rsidR="00A07C4C" w:rsidRPr="00F03D93" w:rsidRDefault="00A07C4C" w:rsidP="00A07C4C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C2628" w14:textId="09AB7AF3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5F08F84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EA3A1" w14:textId="7F515645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049827D1" w14:textId="77777777" w:rsidR="00A07C4C" w:rsidRPr="00F03D93" w:rsidRDefault="00A07C4C" w:rsidP="00A07C4C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C259C" w14:textId="4942060B" w:rsidR="00A07C4C" w:rsidRPr="00F03D93" w:rsidRDefault="00502745" w:rsidP="00A07C4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7" w:type="dxa"/>
            <w:shd w:val="clear" w:color="auto" w:fill="auto"/>
          </w:tcPr>
          <w:p w14:paraId="0A7BC3B7" w14:textId="77777777" w:rsidR="00A07C4C" w:rsidRPr="00F03D93" w:rsidRDefault="00A07C4C" w:rsidP="00A07C4C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0087D" w14:textId="543B980A" w:rsidR="00A07C4C" w:rsidRPr="00F03D93" w:rsidRDefault="00502745" w:rsidP="00A07C4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</w:tbl>
    <w:p w14:paraId="481CC5D5" w14:textId="3D8DC9AD" w:rsidR="003E525E" w:rsidRPr="00F03D93" w:rsidRDefault="003E525E" w:rsidP="007351FA">
      <w:pPr>
        <w:spacing w:before="240"/>
        <w:ind w:left="540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03D93">
        <w:rPr>
          <w:rFonts w:ascii="Angsana New" w:hAnsi="Angsana New" w:cs="Angsana New"/>
          <w:spacing w:val="-6"/>
          <w:sz w:val="32"/>
          <w:szCs w:val="32"/>
          <w:cs/>
        </w:rPr>
        <w:t>รายการค้าที่สำคัญระหว่างบริษัทกับ</w:t>
      </w:r>
      <w:r w:rsidRPr="00F03D93">
        <w:rPr>
          <w:rFonts w:ascii="Angsana New" w:hAnsi="Angsana New" w:cs="Angsana New" w:hint="cs"/>
          <w:spacing w:val="-6"/>
          <w:sz w:val="32"/>
          <w:szCs w:val="32"/>
          <w:cs/>
        </w:rPr>
        <w:t>กิจการ</w:t>
      </w:r>
      <w:r w:rsidRPr="00F03D93">
        <w:rPr>
          <w:rFonts w:ascii="Angsana New" w:hAnsi="Angsana New" w:cs="Angsana New"/>
          <w:spacing w:val="-6"/>
          <w:sz w:val="32"/>
          <w:szCs w:val="32"/>
          <w:cs/>
        </w:rPr>
        <w:t>ที่เกี่ยวข้องกันสำหรับงวดเก้าเดือนสิ้นสุ</w:t>
      </w:r>
      <w:r w:rsidRPr="00F03D93">
        <w:rPr>
          <w:rFonts w:ascii="Angsana New" w:hAnsi="Angsana New" w:cs="Angsana New" w:hint="cs"/>
          <w:spacing w:val="-6"/>
          <w:sz w:val="32"/>
          <w:szCs w:val="32"/>
          <w:cs/>
        </w:rPr>
        <w:t>ด</w:t>
      </w:r>
      <w:r w:rsidRPr="00F03D93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502745" w:rsidRPr="00502745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Pr="00F03D9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กันยายน </w:t>
      </w:r>
      <w:r w:rsidRPr="00F03D93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12DE5C11" w14:textId="77777777" w:rsidR="003E525E" w:rsidRPr="00F03D93" w:rsidRDefault="003E525E" w:rsidP="003E525E">
      <w:pPr>
        <w:ind w:left="360" w:right="6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F03D93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F03D93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F03D93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980"/>
        <w:gridCol w:w="900"/>
        <w:gridCol w:w="90"/>
        <w:gridCol w:w="810"/>
        <w:gridCol w:w="144"/>
        <w:gridCol w:w="756"/>
        <w:gridCol w:w="90"/>
        <w:gridCol w:w="810"/>
      </w:tblGrid>
      <w:tr w:rsidR="003E525E" w:rsidRPr="00F03D93" w14:paraId="184DCFF8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777EA9ED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149DA50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19491A96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248DB912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6C01B370" w14:textId="77777777" w:rsidR="003E525E" w:rsidRPr="00F03D93" w:rsidRDefault="003E525E" w:rsidP="00582A2A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E525E" w:rsidRPr="00F03D93" w14:paraId="47DC1818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7C300F5E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ACA84C7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654BB68" w14:textId="5BC3C50F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BA65AF4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7FBF1C5" w14:textId="3606C530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7776F611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29CAF2C6" w14:textId="3EC99B09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9D04E80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76063A8" w14:textId="02961E20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E525E" w:rsidRPr="00F03D93" w14:paraId="0FF16C4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195387E" w14:textId="77777777" w:rsidR="003E525E" w:rsidRPr="00F03D93" w:rsidRDefault="003E525E" w:rsidP="00582A2A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34A52991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3879D1" w14:textId="77777777" w:rsidR="003E525E" w:rsidRPr="00F03D93" w:rsidRDefault="003E525E" w:rsidP="00582A2A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A60E1B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781114" w14:textId="77777777" w:rsidR="003E525E" w:rsidRPr="00F03D93" w:rsidRDefault="003E525E" w:rsidP="00582A2A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633FC11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359DCCF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78D9BA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4576F4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E525E" w:rsidRPr="00F03D93" w14:paraId="40CB9B11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3BD46A9D" w14:textId="77777777" w:rsidR="003E525E" w:rsidRPr="00F03D93" w:rsidRDefault="003E525E" w:rsidP="00582A2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5F0ADC0E" w14:textId="77777777" w:rsidR="003E525E" w:rsidRPr="00F03D93" w:rsidRDefault="003E525E" w:rsidP="00582A2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EA8E8D1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F86AB2" w14:textId="77777777" w:rsidR="003E525E" w:rsidRPr="00F03D93" w:rsidRDefault="003E525E" w:rsidP="00582A2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222787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A531913" w14:textId="77777777" w:rsidR="003E525E" w:rsidRPr="00F03D93" w:rsidRDefault="003E525E" w:rsidP="00582A2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0F595C4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7F4BF4" w14:textId="77777777" w:rsidR="003E525E" w:rsidRPr="00F03D93" w:rsidRDefault="003E525E" w:rsidP="00582A2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91C1FC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644D0" w:rsidRPr="00F03D93" w14:paraId="400F61E0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5E08AFB2" w14:textId="77777777" w:rsidR="009644D0" w:rsidRPr="00F03D93" w:rsidRDefault="009644D0" w:rsidP="009644D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E49154F" w14:textId="565B933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4C342C8" w14:textId="4BFF2B74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71E5A647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28F7C5" w14:textId="4574DD33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144" w:type="dxa"/>
            <w:shd w:val="clear" w:color="auto" w:fill="auto"/>
          </w:tcPr>
          <w:p w14:paraId="48B5EB5A" w14:textId="77777777" w:rsidR="009644D0" w:rsidRPr="00F03D93" w:rsidRDefault="009644D0" w:rsidP="009644D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12AAAC" w14:textId="151BBFF4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152A4D32" w14:textId="7AEB49E7" w:rsidR="009644D0" w:rsidRPr="00F03D93" w:rsidRDefault="009644D0" w:rsidP="009644D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</w:t>
            </w:r>
            <w:r w:rsidR="00502745"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1</w:t>
            </w:r>
            <w:r w:rsidR="00502745"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12E0404C" w14:textId="2FBAEC5B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654</w:t>
            </w:r>
          </w:p>
        </w:tc>
      </w:tr>
      <w:tr w:rsidR="009644D0" w:rsidRPr="00F03D93" w14:paraId="31D645F3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292AA60B" w14:textId="77777777" w:rsidR="009644D0" w:rsidRPr="00F03D93" w:rsidRDefault="009644D0" w:rsidP="009644D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430BB67" w14:textId="7777777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C923C3B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1D66CB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FD5EE6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62E7FA2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0E36137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153C05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AC58C5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644D0" w:rsidRPr="00F03D93" w14:paraId="40CF441A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04464097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6289502" w14:textId="3C5481C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DE93163" w14:textId="541502D7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66187DA0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985B16" w14:textId="3267998F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144" w:type="dxa"/>
            <w:shd w:val="clear" w:color="auto" w:fill="auto"/>
          </w:tcPr>
          <w:p w14:paraId="73EB2D69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03A0DDB" w14:textId="40CBC1B5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6E325602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1A878F" w14:textId="30E91B7E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</w:tr>
      <w:tr w:rsidR="009644D0" w:rsidRPr="00F03D93" w14:paraId="6D1A1A22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00758DB8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B2D4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80" w:type="dxa"/>
            <w:shd w:val="clear" w:color="auto" w:fill="auto"/>
          </w:tcPr>
          <w:p w14:paraId="38CA7EB9" w14:textId="7777777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B6C3F7F" w14:textId="77777777" w:rsidR="009644D0" w:rsidRPr="001172C6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CCCA99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8512CB" w14:textId="77777777" w:rsidR="009644D0" w:rsidRPr="001172C6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D2ECCF6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779E3B1" w14:textId="77777777" w:rsidR="009644D0" w:rsidRPr="001172C6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20CD8C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377A624E" w14:textId="77777777" w:rsidR="009644D0" w:rsidRPr="001172C6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644D0" w:rsidRPr="00F03D93" w14:paraId="03B3C1EF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D69755A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1C7BFDB" w14:textId="514BBC8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7181D50" w14:textId="7A56220A" w:rsidR="009644D0" w:rsidRPr="001172C6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3293725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3538F2" w14:textId="7E924119" w:rsidR="009644D0" w:rsidRPr="001172C6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27D65FBA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62324CE" w14:textId="192836F1" w:rsidR="009644D0" w:rsidRPr="001172C6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47E28D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9CB34C1" w14:textId="6E01B242" w:rsidR="009644D0" w:rsidRPr="001172C6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9644D0" w:rsidRPr="00F03D93" w14:paraId="6491AA5A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22239E01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B2D40">
              <w:rPr>
                <w:rFonts w:ascii="Angsana New" w:hAnsi="Angsana New" w:cs="Angsana New"/>
                <w:sz w:val="20"/>
                <w:szCs w:val="20"/>
                <w:cs/>
              </w:rPr>
              <w:t>Wacoal Netherlands BV</w:t>
            </w:r>
          </w:p>
        </w:tc>
        <w:tc>
          <w:tcPr>
            <w:tcW w:w="1980" w:type="dxa"/>
            <w:shd w:val="clear" w:color="auto" w:fill="auto"/>
          </w:tcPr>
          <w:p w14:paraId="4B715E56" w14:textId="7777777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73CD824" w14:textId="77777777" w:rsidR="009644D0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3CC12E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CBF553" w14:textId="77777777" w:rsidR="009644D0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08F5568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5CC51F7" w14:textId="77777777" w:rsidR="009644D0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71731B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2D59AEBF" w14:textId="77777777" w:rsidR="009644D0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644D0" w:rsidRPr="00F03D93" w14:paraId="02EB240B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43413E26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8FA1085" w14:textId="450137A2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C589A8D" w14:textId="684887A8" w:rsidR="009644D0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1E2E0411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5EC8EE" w14:textId="5D36CBEC" w:rsidR="009644D0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144" w:type="dxa"/>
            <w:shd w:val="clear" w:color="auto" w:fill="auto"/>
          </w:tcPr>
          <w:p w14:paraId="5D4F3A9C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3885EF2" w14:textId="45A72558" w:rsidR="009644D0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61AF2F72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18BC17D6" w14:textId="3CA6D7B9" w:rsidR="009644D0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9644D0" w:rsidRPr="00F03D93" w14:paraId="0356076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1D26F6C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51094945" w14:textId="7777777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C4CAE09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BD8488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923997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5B803B6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F733D41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019BD0" w14:textId="77777777" w:rsidR="009644D0" w:rsidRPr="00F03D93" w:rsidRDefault="009644D0" w:rsidP="009644D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C3530D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644D0" w:rsidRPr="00F03D93" w14:paraId="72BD0386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6676AB7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875B5F7" w14:textId="60898765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76D28325" w14:textId="309D5375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4FE080C" w14:textId="77777777" w:rsidR="009644D0" w:rsidRPr="00F03D93" w:rsidRDefault="009644D0" w:rsidP="009644D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0877387" w14:textId="1B7DF74A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</w:tcPr>
          <w:p w14:paraId="0767BA3E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16098D8" w14:textId="3703E090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1D45269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296A6BF9" w14:textId="5AB1D86F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9644D0" w:rsidRPr="00F03D93" w14:paraId="4B70A23D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583D243D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3CA41C0A" w14:textId="7777777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ED48A57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CC1C39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6390D9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DB89C03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E460E5D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A1AF26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45C90278" w14:textId="77777777" w:rsidR="009644D0" w:rsidRPr="00F03D93" w:rsidRDefault="009644D0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644D0" w:rsidRPr="00F03D93" w14:paraId="13498110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3B0CE689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8F4F094" w14:textId="23B7A468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7BE63A9" w14:textId="19D2C90A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E023B04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9EBC28" w14:textId="25905AF5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12A50ABF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09A0E69" w14:textId="40FA63D9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27C7DC" w14:textId="77777777" w:rsidR="009644D0" w:rsidRPr="00F03D93" w:rsidRDefault="009644D0" w:rsidP="009644D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B041C" w14:textId="75190413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9644D0" w:rsidRPr="00F03D93" w14:paraId="1E48C610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05E902F4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72310B3" w14:textId="77777777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744767F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82CD51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0B548B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6B75A92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31A7978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B2AFAF" w14:textId="77777777" w:rsidR="009644D0" w:rsidRPr="00F03D93" w:rsidRDefault="009644D0" w:rsidP="009644D0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0AA42A" w14:textId="77777777" w:rsidR="009644D0" w:rsidRPr="00F03D93" w:rsidRDefault="009644D0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644D0" w:rsidRPr="00F03D93" w14:paraId="01FB810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8E30F61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69D1E596" w14:textId="0A8B95DB" w:rsidR="009644D0" w:rsidRPr="00F03D93" w:rsidRDefault="009644D0" w:rsidP="009644D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461942B" w14:textId="6E023A92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E7E05F2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B6E3F6" w14:textId="6EF8A06C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7A544668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E1DEF28" w14:textId="57EABA29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6C903F" w14:textId="77777777" w:rsidR="009644D0" w:rsidRPr="00F03D93" w:rsidRDefault="009644D0" w:rsidP="009644D0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69C00" w14:textId="5EF644B6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9644D0" w:rsidRPr="00F03D93" w14:paraId="5D42E9D5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2892630E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12EEE4AF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71C7DAD3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22B4E9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3039F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2EAE59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7E36008" w14:textId="77777777" w:rsidR="009644D0" w:rsidRPr="00F03D93" w:rsidRDefault="009644D0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E7C243" w14:textId="77777777" w:rsidR="009644D0" w:rsidRPr="00F03D93" w:rsidRDefault="009644D0" w:rsidP="009644D0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145663" w14:textId="77777777" w:rsidR="009644D0" w:rsidRPr="00F03D93" w:rsidRDefault="009644D0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644D0" w:rsidRPr="00F03D93" w14:paraId="0C4C76D2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B11705C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7106D6A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6C4235E0" w14:textId="03175539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4319BF52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CD8AD3" w14:textId="293AB4F6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335</w:t>
            </w:r>
          </w:p>
        </w:tc>
        <w:tc>
          <w:tcPr>
            <w:tcW w:w="144" w:type="dxa"/>
            <w:shd w:val="clear" w:color="auto" w:fill="auto"/>
          </w:tcPr>
          <w:p w14:paraId="615398EB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F1E4829" w14:textId="5AB7A68F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27C3301A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06191BCF" w14:textId="3AFBA91C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335</w:t>
            </w:r>
          </w:p>
        </w:tc>
      </w:tr>
      <w:tr w:rsidR="009644D0" w:rsidRPr="00F03D93" w14:paraId="5266ED7C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C77069E" w14:textId="77777777" w:rsidR="009644D0" w:rsidRPr="00F03D93" w:rsidRDefault="009644D0" w:rsidP="009644D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2D45BB4F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900" w:type="dxa"/>
            <w:shd w:val="clear" w:color="auto" w:fill="auto"/>
          </w:tcPr>
          <w:p w14:paraId="672F8C5B" w14:textId="2B42D111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262863EA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8DCE36" w14:textId="0D12DFF5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</w:p>
        </w:tc>
        <w:tc>
          <w:tcPr>
            <w:tcW w:w="144" w:type="dxa"/>
            <w:shd w:val="clear" w:color="auto" w:fill="auto"/>
          </w:tcPr>
          <w:p w14:paraId="392CF563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CCEB5E7" w14:textId="6E5C8DDF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712517B6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0B952F" w14:textId="67456234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</w:p>
        </w:tc>
      </w:tr>
      <w:tr w:rsidR="009644D0" w:rsidRPr="00F03D93" w14:paraId="510E7DCF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51B19DD7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26011B3F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137F0712" w14:textId="0DB3DFF0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0B3F0673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E71324" w14:textId="2385A916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  <w:tc>
          <w:tcPr>
            <w:tcW w:w="144" w:type="dxa"/>
            <w:shd w:val="clear" w:color="auto" w:fill="auto"/>
          </w:tcPr>
          <w:p w14:paraId="3AD609BF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040AAAB" w14:textId="7D6A289E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E04A80" w14:textId="77777777" w:rsidR="009644D0" w:rsidRPr="00F03D93" w:rsidRDefault="009644D0" w:rsidP="009644D0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96C4F3" w14:textId="18AA2AD5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</w:tr>
      <w:tr w:rsidR="009644D0" w:rsidRPr="00F03D93" w14:paraId="4BE72458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33FD5EBE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1A28721F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1CAED399" w14:textId="4CDEC32F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79F8613B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B70DAB" w14:textId="189F1938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144" w:type="dxa"/>
            <w:shd w:val="clear" w:color="auto" w:fill="auto"/>
          </w:tcPr>
          <w:p w14:paraId="31942F11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CDE5FC4" w14:textId="36A66912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0CABB6" w14:textId="77777777" w:rsidR="009644D0" w:rsidRPr="00F03D93" w:rsidRDefault="009644D0" w:rsidP="009644D0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241FDC" w14:textId="0520A025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</w:tr>
      <w:tr w:rsidR="009644D0" w:rsidRPr="00F03D93" w14:paraId="1EB01F93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7D6A33AF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E4DBA1B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6E98FA0" w14:textId="35637F58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37C3AB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5A4918" w14:textId="7DCAC213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1B2EC9E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82C4D82" w14:textId="5B3216D6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26A61B1E" w14:textId="77777777" w:rsidR="009644D0" w:rsidRPr="00F03D93" w:rsidRDefault="009644D0" w:rsidP="009644D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6B0BCA" w14:textId="66853DC8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</w:p>
        </w:tc>
      </w:tr>
      <w:tr w:rsidR="009644D0" w:rsidRPr="00F03D93" w14:paraId="12040D54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65B8000D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5EE6CEA8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92FE5D" w14:textId="451929BC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350EE0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888017" w14:textId="7D9A62CC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AA6CE99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C5067B3" w14:textId="37F2811B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73A706A1" w14:textId="77777777" w:rsidR="009644D0" w:rsidRPr="00F03D93" w:rsidRDefault="009644D0" w:rsidP="009644D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69B64F10" w14:textId="4B7C7737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</w:tr>
      <w:tr w:rsidR="009644D0" w:rsidRPr="00F03D93" w14:paraId="75FA90D0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4080144D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0C979E13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97F90C" w14:textId="7162F82C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3A1966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3ED484D" w14:textId="25D105EA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0FBA1B0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076D68D" w14:textId="15E65E9A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6A118B34" w14:textId="77777777" w:rsidR="009644D0" w:rsidRPr="00F03D93" w:rsidRDefault="009644D0" w:rsidP="009644D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163BA2" w14:textId="05D3E874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9644D0" w:rsidRPr="00F03D93" w14:paraId="63D25943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28926909" w14:textId="77777777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3D44049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B2E4F8" w14:textId="7CD798E1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06DDA0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7133AA" w14:textId="53FCF291" w:rsidR="009644D0" w:rsidRPr="00F03D93" w:rsidRDefault="009644D0" w:rsidP="009644D0">
            <w:pPr>
              <w:tabs>
                <w:tab w:val="left" w:pos="0"/>
              </w:tabs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5D7FA5E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9ACBA7F" w14:textId="2BA15903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327B6584" w14:textId="77777777" w:rsidR="009644D0" w:rsidRPr="00F03D93" w:rsidRDefault="009644D0" w:rsidP="009644D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F24874" w14:textId="0C4ED740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</w:tr>
      <w:tr w:rsidR="009644D0" w:rsidRPr="00F03D93" w14:paraId="18F042DD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17B7585A" w14:textId="1B29DDD4" w:rsidR="009644D0" w:rsidRPr="00F03D93" w:rsidRDefault="009644D0" w:rsidP="009644D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7351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6FC53595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BA57A81" w14:textId="070E3FF9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16599DED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70C58B4" w14:textId="2E3203D2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7FB3AF6D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2B5DF816" w14:textId="79C501E1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4F0337D6" w14:textId="77777777" w:rsidR="009644D0" w:rsidRPr="00F03D93" w:rsidRDefault="009644D0" w:rsidP="009644D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4981F066" w14:textId="0B247B20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9644D0" w:rsidRPr="00F03D93" w14:paraId="521CA2A0" w14:textId="77777777" w:rsidTr="00582A2A">
        <w:trPr>
          <w:trHeight w:val="144"/>
        </w:trPr>
        <w:tc>
          <w:tcPr>
            <w:tcW w:w="3240" w:type="dxa"/>
            <w:shd w:val="clear" w:color="auto" w:fill="auto"/>
          </w:tcPr>
          <w:p w14:paraId="5441C88A" w14:textId="77777777" w:rsidR="009644D0" w:rsidRPr="00F03D93" w:rsidRDefault="009644D0" w:rsidP="009644D0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7AB72F12" w14:textId="77777777" w:rsidR="009644D0" w:rsidRPr="00F03D93" w:rsidRDefault="009644D0" w:rsidP="009644D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095B6AE" w14:textId="2DCB2EFE" w:rsidR="009644D0" w:rsidRPr="00F03D93" w:rsidRDefault="00502745" w:rsidP="009644D0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6A8E15D6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7E8B0C5" w14:textId="288DD543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337</w:t>
            </w:r>
          </w:p>
        </w:tc>
        <w:tc>
          <w:tcPr>
            <w:tcW w:w="144" w:type="dxa"/>
            <w:shd w:val="clear" w:color="auto" w:fill="auto"/>
          </w:tcPr>
          <w:p w14:paraId="64D26356" w14:textId="77777777" w:rsidR="009644D0" w:rsidRPr="00F03D93" w:rsidRDefault="009644D0" w:rsidP="009644D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639B80D" w14:textId="05734C14" w:rsidR="009644D0" w:rsidRPr="00F03D93" w:rsidRDefault="00502745" w:rsidP="009644D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1F56B473" w14:textId="77777777" w:rsidR="009644D0" w:rsidRPr="00F03D93" w:rsidRDefault="009644D0" w:rsidP="009644D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C555EA4" w14:textId="27F98B55" w:rsidR="009644D0" w:rsidRPr="00F03D93" w:rsidRDefault="00502745" w:rsidP="009644D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644D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579</w:t>
            </w:r>
          </w:p>
        </w:tc>
      </w:tr>
    </w:tbl>
    <w:p w14:paraId="2F97C74B" w14:textId="77777777" w:rsidR="003E525E" w:rsidRPr="00F03D93" w:rsidRDefault="003E525E" w:rsidP="003E525E">
      <w:pPr>
        <w:rPr>
          <w:rFonts w:ascii="Angsana New" w:hAnsi="Angsana New" w:cs="Angsana New"/>
          <w:b/>
          <w:bCs/>
          <w:sz w:val="20"/>
          <w:szCs w:val="20"/>
          <w:cs/>
          <w:lang w:val="en-US"/>
        </w:rPr>
        <w:sectPr w:rsidR="003E525E" w:rsidRPr="00F03D93" w:rsidSect="00582A2A">
          <w:headerReference w:type="default" r:id="rId25"/>
          <w:pgSz w:w="11909" w:h="16834" w:code="9"/>
          <w:pgMar w:top="1440" w:right="1224" w:bottom="1440" w:left="1440" w:header="864" w:footer="432" w:gutter="0"/>
          <w:paperSrc w:first="7" w:other="7"/>
          <w:pgNumType w:fmt="numberInDash" w:chapStyle="1"/>
          <w:cols w:space="720"/>
        </w:sectPr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900"/>
        <w:gridCol w:w="90"/>
        <w:gridCol w:w="810"/>
        <w:gridCol w:w="144"/>
        <w:gridCol w:w="756"/>
        <w:gridCol w:w="90"/>
        <w:gridCol w:w="810"/>
      </w:tblGrid>
      <w:tr w:rsidR="003E525E" w:rsidRPr="00F03D93" w14:paraId="669C4DD9" w14:textId="77777777" w:rsidTr="00582A2A">
        <w:trPr>
          <w:trHeight w:val="144"/>
        </w:trPr>
        <w:tc>
          <w:tcPr>
            <w:tcW w:w="9270" w:type="dxa"/>
            <w:gridSpan w:val="9"/>
            <w:shd w:val="clear" w:color="auto" w:fill="auto"/>
          </w:tcPr>
          <w:p w14:paraId="6CC542B0" w14:textId="77777777" w:rsidR="003E525E" w:rsidRPr="00F03D93" w:rsidRDefault="003E525E" w:rsidP="00582A2A">
            <w:pPr>
              <w:ind w:right="83" w:firstLine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lastRenderedPageBreak/>
              <w:t>หน่วย : ล้านบาท</w:t>
            </w:r>
          </w:p>
        </w:tc>
      </w:tr>
      <w:tr w:rsidR="003E525E" w:rsidRPr="00F03D93" w14:paraId="2E243F5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5637E0A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4E6F0F1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4AB626F1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4900B9C7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3BE3D30C" w14:textId="77777777" w:rsidR="003E525E" w:rsidRPr="00F03D93" w:rsidRDefault="003E525E" w:rsidP="00582A2A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E525E" w:rsidRPr="00F03D93" w14:paraId="244175A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F9EA720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47E4B25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15A016" w14:textId="145DD337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4AB3713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76C8787" w14:textId="5F4E62E7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799825A6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5CE948D0" w14:textId="3F3BF7CB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9B48F9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C4B6A7F" w14:textId="1ABCF4A1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E525E" w:rsidRPr="00F03D93" w14:paraId="7B8DCA9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E4BA10B" w14:textId="77777777" w:rsidR="003E525E" w:rsidRPr="00F03D93" w:rsidRDefault="003E525E" w:rsidP="00582A2A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366E1C3B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93DD961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C91ED4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B07486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72F36C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2F15FA9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EFB6AD" w14:textId="77777777" w:rsidR="003E525E" w:rsidRPr="00F03D93" w:rsidRDefault="003E525E" w:rsidP="00582A2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FF459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E525E" w:rsidRPr="00F03D93" w14:paraId="2F653F91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9A17E37" w14:textId="77777777" w:rsidR="003E525E" w:rsidRPr="00F03D93" w:rsidRDefault="003E525E" w:rsidP="00582A2A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ทีพีซีเอส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1373AD92" w14:textId="77777777" w:rsidR="003E525E" w:rsidRPr="00F03D93" w:rsidRDefault="003E525E" w:rsidP="00582A2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7D6663F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1D5F2B" w14:textId="77777777" w:rsidR="003E525E" w:rsidRPr="00F03D93" w:rsidRDefault="003E525E" w:rsidP="00582A2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D8DE1F" w14:textId="77777777" w:rsidR="003E525E" w:rsidRPr="00F03D93" w:rsidRDefault="003E525E" w:rsidP="00582A2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CE1B83" w14:textId="77777777" w:rsidR="003E525E" w:rsidRPr="00F03D93" w:rsidRDefault="003E525E" w:rsidP="00582A2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C0238AB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44EE49" w14:textId="77777777" w:rsidR="003E525E" w:rsidRPr="00F03D93" w:rsidRDefault="003E525E" w:rsidP="00582A2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762B3A" w14:textId="77777777" w:rsidR="003E525E" w:rsidRPr="00F03D93" w:rsidRDefault="003E525E" w:rsidP="00582A2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0639212F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A445BF1" w14:textId="77777777" w:rsidR="00FC148E" w:rsidRPr="00F03D93" w:rsidRDefault="00FC148E" w:rsidP="00FC148E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0B880438" w14:textId="7D09E97E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7C169FBF" w14:textId="0D7FF56C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AFB6690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9A65AC" w14:textId="717AC467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633B5CA3" w14:textId="77777777" w:rsidR="00FC148E" w:rsidRPr="00F03D93" w:rsidRDefault="00FC148E" w:rsidP="00FC148E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75DBB4B" w14:textId="1A0EF45A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1E72388" w14:textId="77777777" w:rsidR="00FC148E" w:rsidRPr="00F03D93" w:rsidRDefault="00FC148E" w:rsidP="00FC148E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4AF8D6" w14:textId="23F6E8ED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FC148E" w:rsidRPr="00F03D93" w14:paraId="6FD62053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8BAA9DE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C13806B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3324962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361D81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169CBB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C87749F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391C490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2EA91E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1AD7D1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4B89E6E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4A30139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C729EED" w14:textId="05DD37DD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447E547" w14:textId="78A658EF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6533C64F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4BA5A9" w14:textId="102029BB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144" w:type="dxa"/>
            <w:shd w:val="clear" w:color="auto" w:fill="auto"/>
          </w:tcPr>
          <w:p w14:paraId="071EF986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A5734D7" w14:textId="0344AF6C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0E92E790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CA2F6B" w14:textId="1741028D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59</w:t>
            </w:r>
          </w:p>
        </w:tc>
      </w:tr>
      <w:tr w:rsidR="00FC148E" w:rsidRPr="00F03D93" w14:paraId="78CDFD4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46AF266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15E1F06D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7D13003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2B8F39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225705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1714870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1F4C090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8C1FEA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B1386A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4144D40B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17A13D7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357D595" w14:textId="3E8784B8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BA96AA1" w14:textId="279DF158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1D6C707E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24489E" w14:textId="6CD5DE1D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144" w:type="dxa"/>
            <w:shd w:val="clear" w:color="auto" w:fill="auto"/>
          </w:tcPr>
          <w:p w14:paraId="5F02D41A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A8FC935" w14:textId="261FE5B9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  <w:tc>
          <w:tcPr>
            <w:tcW w:w="90" w:type="dxa"/>
            <w:shd w:val="clear" w:color="auto" w:fill="auto"/>
          </w:tcPr>
          <w:p w14:paraId="4926AEF9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13738D" w14:textId="7EFB7752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</w:p>
        </w:tc>
      </w:tr>
      <w:tr w:rsidR="00FC148E" w:rsidRPr="00F03D93" w14:paraId="738B515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8879286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540CE111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D232078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A16686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E6EEBC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76163C9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E3DE66B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BD6CE4" w14:textId="77777777" w:rsidR="00FC148E" w:rsidRPr="00F03D93" w:rsidRDefault="00FC148E" w:rsidP="00FC148E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072E63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420A6C7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2BCA4D0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A0BA58A" w14:textId="58AED41C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BDA8124" w14:textId="3DF5A295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58990C08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6F7377" w14:textId="7D9C92E2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</w:p>
        </w:tc>
        <w:tc>
          <w:tcPr>
            <w:tcW w:w="144" w:type="dxa"/>
            <w:shd w:val="clear" w:color="auto" w:fill="auto"/>
          </w:tcPr>
          <w:p w14:paraId="08AD4692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A78F434" w14:textId="0C85021D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0D3D6353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1815D6" w14:textId="17B7540C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</w:p>
        </w:tc>
      </w:tr>
      <w:tr w:rsidR="00FC148E" w:rsidRPr="00F03D93" w14:paraId="306D29CC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4EED949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pacing w:val="-9"/>
                <w:sz w:val="20"/>
                <w:szCs w:val="20"/>
                <w:cs/>
                <w:lang w:val="en-US"/>
              </w:rPr>
              <w:t>เอส แอนด์</w:t>
            </w:r>
            <w:r w:rsidRPr="00F03D93"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</w:t>
            </w:r>
            <w:r w:rsidRPr="00F03D93">
              <w:rPr>
                <w:rFonts w:ascii="Angsana New" w:hAnsi="Angsana New" w:cs="Angsana New" w:hint="cs"/>
                <w:spacing w:val="-9"/>
                <w:sz w:val="20"/>
                <w:szCs w:val="20"/>
                <w:cs/>
                <w:lang w:val="en-US"/>
              </w:rPr>
              <w:t>เจ อินเตอร์เนชั่นแนล เอนเตอร์ไพรส์</w:t>
            </w:r>
            <w:r w:rsidRPr="00F03D93"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</w:t>
            </w:r>
            <w:r w:rsidRPr="00F03D93"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  <w:t xml:space="preserve">จำกัด </w:t>
            </w:r>
            <w:r w:rsidRPr="00F03D93">
              <w:rPr>
                <w:rFonts w:ascii="Angsana New" w:hAnsi="Angsana New" w:cs="Angsana New" w:hint="cs"/>
                <w:spacing w:val="-9"/>
                <w:sz w:val="20"/>
                <w:szCs w:val="20"/>
                <w:cs/>
              </w:rPr>
              <w:t>(มหาชน)</w:t>
            </w:r>
          </w:p>
        </w:tc>
        <w:tc>
          <w:tcPr>
            <w:tcW w:w="1980" w:type="dxa"/>
            <w:shd w:val="clear" w:color="auto" w:fill="auto"/>
          </w:tcPr>
          <w:p w14:paraId="7A127BC4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222FB86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181E1F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4847F4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2FD3A6E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7B74FD2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7E1E86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6608D2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207E89E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6E931DA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1B2A619F" w14:textId="2B90C6CB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3EFDA0B" w14:textId="3A28FB73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38CA432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8407F4" w14:textId="33C557C4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5531E3CC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5FCDFE0" w14:textId="1BD1BCE7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1257B41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F62F3A" w14:textId="7A86A404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FC148E" w:rsidRPr="00F03D93" w14:paraId="76099792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17D5359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2FF35928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5B0313B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5D7085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B29CD5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377902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02A3590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5CE9F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E48686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4CE1C9FB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908B486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E025585" w14:textId="67BD38A0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A9784D2" w14:textId="1AFC46FE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71CF13EC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3C484F" w14:textId="7DA16ABD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144" w:type="dxa"/>
            <w:shd w:val="clear" w:color="auto" w:fill="auto"/>
          </w:tcPr>
          <w:p w14:paraId="13AED70B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57C7A64" w14:textId="75AB3346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03702D6B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8B023F" w14:textId="6CA28F0D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FC148E" w:rsidRPr="00F03D93" w14:paraId="51910A9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D0E8AA3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65EA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เอราวัณสิ่งทอ จำกัด</w:t>
            </w:r>
          </w:p>
        </w:tc>
        <w:tc>
          <w:tcPr>
            <w:tcW w:w="1980" w:type="dxa"/>
            <w:shd w:val="clear" w:color="auto" w:fill="auto"/>
          </w:tcPr>
          <w:p w14:paraId="01E9561A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F98D07A" w14:textId="77777777" w:rsidR="00FC148E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82B888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EE0CA7" w14:textId="77777777" w:rsidR="00FC148E" w:rsidRPr="001172C6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86834F1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0C3C5F6" w14:textId="77777777" w:rsidR="00FC148E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8E41FE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8655AA" w14:textId="77777777" w:rsidR="00FC148E" w:rsidRPr="001172C6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58710C25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44F0BCE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784C158" w14:textId="23A65620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AFA08D7" w14:textId="661670EF" w:rsidR="00FC148E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531D89A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4F6422" w14:textId="334CB662" w:rsidR="00FC148E" w:rsidRPr="001172C6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24C1648A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A3AC319" w14:textId="02E71DAD" w:rsidR="00FC148E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B5B5C11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E7C4AD" w14:textId="3C97BC89" w:rsidR="00FC148E" w:rsidRPr="001172C6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FC148E" w:rsidRPr="00F03D93" w14:paraId="3DCC06D3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3EBC57B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65EA">
              <w:rPr>
                <w:rFonts w:ascii="Angsana New" w:hAnsi="Angsana New" w:cs="Angsana New"/>
                <w:sz w:val="20"/>
                <w:szCs w:val="20"/>
                <w:cs/>
              </w:rPr>
              <w:t>บริษัท ราชาอูชิโน จำกัด</w:t>
            </w:r>
          </w:p>
        </w:tc>
        <w:tc>
          <w:tcPr>
            <w:tcW w:w="1980" w:type="dxa"/>
            <w:shd w:val="clear" w:color="auto" w:fill="auto"/>
          </w:tcPr>
          <w:p w14:paraId="0703B197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3C0A049" w14:textId="77777777" w:rsidR="00FC148E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D1CD5C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C02F25" w14:textId="77777777" w:rsidR="00FC148E" w:rsidRPr="001172C6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DD6780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1D850CC" w14:textId="77777777" w:rsidR="00FC148E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A07DE5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0AA797" w14:textId="77777777" w:rsidR="00FC148E" w:rsidRPr="001172C6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06365843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72EA49E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36E24AE" w14:textId="01965B01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381F48A" w14:textId="3EEB44E3" w:rsidR="00FC148E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B8F16FE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71E557" w14:textId="7D33274D" w:rsidR="00FC148E" w:rsidRPr="001172C6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6B7816FD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916E6B0" w14:textId="43DD0D8F" w:rsidR="00FC148E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E9CD4A9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9758CB" w14:textId="3F0E4854" w:rsidR="00FC148E" w:rsidRPr="001172C6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FC148E" w:rsidRPr="00F03D93" w14:paraId="504FD5C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DE4C71F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65EA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365EA">
              <w:rPr>
                <w:rFonts w:ascii="Angsana New" w:hAnsi="Angsana New" w:cs="Angsana New"/>
                <w:sz w:val="20"/>
                <w:szCs w:val="20"/>
                <w:cs/>
              </w:rPr>
              <w:t>อินเตอร์เนชั่นแนล แลบบอราทอรีส์ จำกัด</w:t>
            </w:r>
          </w:p>
        </w:tc>
        <w:tc>
          <w:tcPr>
            <w:tcW w:w="1980" w:type="dxa"/>
            <w:shd w:val="clear" w:color="auto" w:fill="auto"/>
          </w:tcPr>
          <w:p w14:paraId="7CB7E6B8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61B27CA" w14:textId="77777777" w:rsidR="00FC148E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D24F77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3F7555" w14:textId="77777777" w:rsidR="00FC148E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A84DCF9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61E24E8" w14:textId="77777777" w:rsidR="00FC148E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7AC59A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FB7F4F" w14:textId="77777777" w:rsidR="00FC148E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3387BD8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1C962ED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5E4EEF2" w14:textId="000604D9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7AAF9360" w14:textId="1F4469C0" w:rsidR="00FC148E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CB5C56F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63FB08" w14:textId="4DDB62FB" w:rsidR="00FC148E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2AA2353A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BE0CB50" w14:textId="0894A6F5" w:rsidR="00FC148E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69E47C59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835CB0" w14:textId="317E7B27" w:rsidR="00FC148E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FC148E" w:rsidRPr="00F03D93" w14:paraId="117EBF41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97ECBF7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1063C077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5DDB40EA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5626E0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1E3F5B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E717A0D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263FF18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3E024D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EB21DD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1593CD7B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67BDB49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898529E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26A63BBC" w14:textId="18ADB3D2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524E67F3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F6A826" w14:textId="1E3EF38F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144" w:type="dxa"/>
            <w:shd w:val="clear" w:color="auto" w:fill="auto"/>
          </w:tcPr>
          <w:p w14:paraId="259D8F99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89AB999" w14:textId="41CC0527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52CEF454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801ADF" w14:textId="0D0091FD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</w:tr>
      <w:tr w:rsidR="00FC148E" w:rsidRPr="00F03D93" w14:paraId="5B337B03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23EB3CF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A84FB05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7A9EBB17" w14:textId="38FF9FCC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367C5E1D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3342A5" w14:textId="420EA677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</w:p>
        </w:tc>
        <w:tc>
          <w:tcPr>
            <w:tcW w:w="144" w:type="dxa"/>
            <w:shd w:val="clear" w:color="auto" w:fill="auto"/>
          </w:tcPr>
          <w:p w14:paraId="3590920D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3FDBF6" w14:textId="03DF09C0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5AE61AAC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9A1C10" w14:textId="0940A41B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</w:p>
        </w:tc>
      </w:tr>
      <w:tr w:rsidR="00FC148E" w:rsidRPr="00F03D93" w14:paraId="3276A77C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102FCD4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4AAA2995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7D0A076D" w14:textId="50B5B957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04CBD9B0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6AD66F" w14:textId="3A10C1D0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144" w:type="dxa"/>
            <w:shd w:val="clear" w:color="auto" w:fill="auto"/>
          </w:tcPr>
          <w:p w14:paraId="6CB11B37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16E0457" w14:textId="5D158115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54A96515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97AA8D" w14:textId="7937472C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</w:tr>
      <w:tr w:rsidR="00FC148E" w:rsidRPr="00F03D93" w14:paraId="04CE28F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0D0405BC" w14:textId="77777777" w:rsidR="00FC148E" w:rsidRPr="00F03D93" w:rsidRDefault="00FC148E" w:rsidP="00FC148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E5CB96D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76426EA9" w14:textId="316FAA51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9C4CBE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38FEE6" w14:textId="6F6F9633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5978A5B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61A3A5DD" w14:textId="0A75590A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14:paraId="5E1F0333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CA954A" w14:textId="3B14F333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</w:p>
        </w:tc>
      </w:tr>
      <w:tr w:rsidR="00FC148E" w:rsidRPr="00F03D93" w14:paraId="78109F8A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405CFC9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E01463C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31F03B26" w14:textId="23E5B168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19E1FD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FFA829" w14:textId="4B5E3D10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1E31366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F6BF61D" w14:textId="3F967F0F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2BCD8A02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342F8B" w14:textId="054974DF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</w:p>
        </w:tc>
      </w:tr>
      <w:tr w:rsidR="00FC148E" w:rsidRPr="00F03D93" w14:paraId="50FE5123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0C56C3E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20D64AC9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7FFC6B4" w14:textId="3DD39D4D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76BE63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8B06" w14:textId="73E5D94C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4C1B5B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BC2320C" w14:textId="58390A3D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110</w:t>
            </w:r>
          </w:p>
        </w:tc>
        <w:tc>
          <w:tcPr>
            <w:tcW w:w="90" w:type="dxa"/>
            <w:shd w:val="clear" w:color="auto" w:fill="auto"/>
          </w:tcPr>
          <w:p w14:paraId="4406D4D8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203E2E" w14:textId="22B608DC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149</w:t>
            </w:r>
          </w:p>
        </w:tc>
      </w:tr>
      <w:tr w:rsidR="00FC148E" w:rsidRPr="00F03D93" w14:paraId="273E118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77B912B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6A7CF636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6FE5C6B" w14:textId="7A46677D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2C56CD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0ADFD2" w14:textId="27CE27AD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B39641D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3C28ADF" w14:textId="78DBD2A8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29565ADD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E89F8E" w14:textId="60AFAD4B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194</w:t>
            </w:r>
          </w:p>
        </w:tc>
      </w:tr>
      <w:tr w:rsidR="00FC148E" w:rsidRPr="00F03D93" w14:paraId="132C8CB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3336D7E" w14:textId="59B832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6FC4182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0669DDB0" w14:textId="79FD226A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A6B07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98A6F6" w14:textId="42F8C4C3" w:rsidR="00FC148E" w:rsidRPr="00F03D93" w:rsidRDefault="00FC148E" w:rsidP="00FC148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A4A06C9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4F2F135" w14:textId="35541BD8" w:rsidR="00FC148E" w:rsidRPr="00F03D93" w:rsidRDefault="00502745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071C7432" w14:textId="77777777" w:rsidR="00FC148E" w:rsidRPr="00F03D93" w:rsidRDefault="00FC148E" w:rsidP="00FC148E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A251E4" w14:textId="1B2B343B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61</w:t>
            </w:r>
          </w:p>
        </w:tc>
      </w:tr>
      <w:tr w:rsidR="00FC148E" w:rsidRPr="00F03D93" w14:paraId="6BB3BE30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F1F301C" w14:textId="631BC36D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FA72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5A855DAA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49672523" w14:textId="06CDCE89" w:rsidR="00FC148E" w:rsidRPr="00F03D93" w:rsidRDefault="00502745" w:rsidP="00366E6B">
            <w:pPr>
              <w:tabs>
                <w:tab w:val="right" w:pos="729"/>
              </w:tabs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366E6B"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="00366E6B"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5089C83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6691D8B" w14:textId="47540E73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099F09B5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35441EAD" w14:textId="224E5324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15995FD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34DBB4CC" w14:textId="2DEAEE7F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FC148E" w:rsidRPr="00F03D93" w14:paraId="40246C96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69942D99" w14:textId="77777777" w:rsidR="00FC148E" w:rsidRPr="00F03D93" w:rsidRDefault="00FC148E" w:rsidP="00FC148E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74A631A7" w14:textId="77777777" w:rsidR="00FC148E" w:rsidRPr="00F03D93" w:rsidRDefault="00FC148E" w:rsidP="00FC148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CBC32A" w14:textId="4DA5C92F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720AE085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544C59" w14:textId="3DEE3651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615</w:t>
            </w:r>
          </w:p>
        </w:tc>
        <w:tc>
          <w:tcPr>
            <w:tcW w:w="144" w:type="dxa"/>
            <w:shd w:val="clear" w:color="auto" w:fill="auto"/>
          </w:tcPr>
          <w:p w14:paraId="0B01B9E4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C452536" w14:textId="12FFA21A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C148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63B16A19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84026FC" w14:textId="71CD23CB" w:rsidR="00FC148E" w:rsidRPr="00F03D93" w:rsidRDefault="00502745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C148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</w:p>
        </w:tc>
      </w:tr>
      <w:tr w:rsidR="00FC148E" w:rsidRPr="00F03D93" w14:paraId="45C18E4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50668491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7F892DC" w14:textId="77777777" w:rsidR="00FC148E" w:rsidRPr="00F03D93" w:rsidRDefault="00FC148E" w:rsidP="00FC148E">
            <w:pPr>
              <w:snapToGrid w:val="0"/>
              <w:ind w:right="10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6626AFC7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32456C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249E4229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65CF788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</w:tcPr>
          <w:p w14:paraId="1791180A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54063C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167FF408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C148E" w:rsidRPr="00F03D93" w14:paraId="6B42B5F5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D7C1C8D" w14:textId="77777777" w:rsidR="00FC148E" w:rsidRPr="00F03D93" w:rsidRDefault="00FC148E" w:rsidP="00FC148E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0D601023" w14:textId="77777777" w:rsidR="00FC148E" w:rsidRPr="00F03D93" w:rsidRDefault="00FC148E" w:rsidP="00FC148E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957CA0F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EF75E4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8AA0DE" w14:textId="77777777" w:rsidR="00FC148E" w:rsidRPr="00F03D93" w:rsidRDefault="00FC148E" w:rsidP="00FC148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94A3400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EB9A52F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02FD53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3FBC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148E" w:rsidRPr="00F03D93" w14:paraId="1D973EB8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794B6DB7" w14:textId="77777777" w:rsidR="00FC148E" w:rsidRPr="00F03D93" w:rsidRDefault="00FC148E" w:rsidP="00FC148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5DBCED1B" w14:textId="77777777" w:rsidR="00FC148E" w:rsidRPr="00F03D93" w:rsidRDefault="00FC148E" w:rsidP="00FC148E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3E106BE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CC6A02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0BB766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F87BABE" w14:textId="77777777" w:rsidR="00FC148E" w:rsidRPr="00F03D93" w:rsidRDefault="00FC148E" w:rsidP="00FC148E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513DA14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A1D694" w14:textId="77777777" w:rsidR="00FC148E" w:rsidRPr="00F03D93" w:rsidRDefault="00FC148E" w:rsidP="00FC148E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B1D724" w14:textId="77777777" w:rsidR="00FC148E" w:rsidRPr="00F03D93" w:rsidRDefault="00FC148E" w:rsidP="00FC148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16371" w:rsidRPr="00F03D93" w14:paraId="4C17184A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4E4DECFD" w14:textId="77777777" w:rsidR="00D16371" w:rsidRPr="00F03D93" w:rsidRDefault="00D16371" w:rsidP="00D1637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E897F14" w14:textId="18EA3E04" w:rsidR="00D16371" w:rsidRPr="00F03D93" w:rsidRDefault="00D16371" w:rsidP="00D1637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BDCDB97" w14:textId="5417292A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2E0E19D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3BE887" w14:textId="35F94CA1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7D544820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55FF698" w14:textId="2B7AF8C6" w:rsidR="00D16371" w:rsidRPr="00F03D93" w:rsidRDefault="00D16371" w:rsidP="00D1637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83DD0A" w14:textId="77777777" w:rsidR="00D16371" w:rsidRPr="00F03D93" w:rsidRDefault="00D16371" w:rsidP="00D1637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C3AED5" w14:textId="2D92BCE1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16371" w:rsidRPr="00F03D93" w14:paraId="5E44EDC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DE5D23A" w14:textId="77777777" w:rsidR="00D16371" w:rsidRPr="00F03D93" w:rsidRDefault="00D16371" w:rsidP="00D1637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34BEC207" w14:textId="77777777" w:rsidR="00D16371" w:rsidRPr="00F03D93" w:rsidRDefault="00D16371" w:rsidP="00D1637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152660E9" w14:textId="43FD1ACD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C60805D" w14:textId="77777777" w:rsidR="00D16371" w:rsidRPr="00F03D93" w:rsidRDefault="00D16371" w:rsidP="00D16371">
            <w:pPr>
              <w:tabs>
                <w:tab w:val="decimal" w:pos="720"/>
              </w:tabs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29790E" w14:textId="53068A14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5B15DEEF" w14:textId="77777777" w:rsidR="00D16371" w:rsidRPr="00F03D93" w:rsidRDefault="00D16371" w:rsidP="00D16371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1165049" w14:textId="16E8B2B3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012FC15" w14:textId="77777777" w:rsidR="00D16371" w:rsidRPr="00F03D93" w:rsidRDefault="00D16371" w:rsidP="00D16371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5D52F8" w14:textId="7054AA4E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16371" w:rsidRPr="00F03D93" w14:paraId="4F7759F3" w14:textId="77777777" w:rsidTr="00582A2A">
        <w:trPr>
          <w:trHeight w:val="252"/>
        </w:trPr>
        <w:tc>
          <w:tcPr>
            <w:tcW w:w="3690" w:type="dxa"/>
            <w:shd w:val="clear" w:color="auto" w:fill="auto"/>
          </w:tcPr>
          <w:p w14:paraId="1562D253" w14:textId="77777777" w:rsidR="00D16371" w:rsidRPr="00F03D93" w:rsidRDefault="00D16371" w:rsidP="00D1637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B2B6444" w14:textId="77777777" w:rsidR="00D16371" w:rsidRPr="00F03D93" w:rsidRDefault="00D16371" w:rsidP="00D1637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1AB23B54" w14:textId="632BD66E" w:rsidR="00D16371" w:rsidRPr="00F03D93" w:rsidRDefault="00D16371" w:rsidP="00D1637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9AC8F4" w14:textId="77777777" w:rsidR="00D16371" w:rsidRPr="00F03D93" w:rsidRDefault="00D16371" w:rsidP="00D16371">
            <w:pPr>
              <w:tabs>
                <w:tab w:val="decimal" w:pos="720"/>
              </w:tabs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1BFE66" w14:textId="5AF4EB75" w:rsidR="00D16371" w:rsidRPr="00F03D93" w:rsidRDefault="00D16371" w:rsidP="00D1637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7FB6D04" w14:textId="77777777" w:rsidR="00D16371" w:rsidRPr="00F03D93" w:rsidRDefault="00D16371" w:rsidP="00D16371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39203C1" w14:textId="44B0E51C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3A6B9AA" w14:textId="77777777" w:rsidR="00D16371" w:rsidRPr="00F03D93" w:rsidRDefault="00D16371" w:rsidP="00D16371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2D6B3A" w14:textId="5A3516AF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D16371" w:rsidRPr="00F03D93" w14:paraId="21C4D82C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0C29CDD" w14:textId="3B250F6E" w:rsidR="00D16371" w:rsidRPr="00F03D93" w:rsidRDefault="00D16371" w:rsidP="00D1637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FA72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35089F1B" w14:textId="77777777" w:rsidR="00D16371" w:rsidRPr="00F03D93" w:rsidRDefault="00D16371" w:rsidP="00D1637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26CC99F7" w14:textId="365A26AB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23B5354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8F872A5" w14:textId="22E51B8B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3E52CF1A" w14:textId="77777777" w:rsidR="00D16371" w:rsidRPr="00F03D93" w:rsidRDefault="00D16371" w:rsidP="00D16371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09DFE3E7" w14:textId="42C69C3D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D36C505" w14:textId="77777777" w:rsidR="00D16371" w:rsidRPr="00F03D93" w:rsidRDefault="00D16371" w:rsidP="00D16371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6931422E" w14:textId="3B2F84C1" w:rsidR="00D16371" w:rsidRPr="00F03D93" w:rsidRDefault="00D16371" w:rsidP="00D1637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D16371" w:rsidRPr="00F03D93" w14:paraId="4B6D3FE9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7A5D452" w14:textId="77777777" w:rsidR="00D16371" w:rsidRPr="00F03D93" w:rsidRDefault="00D16371" w:rsidP="00D1637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4FCF1A71" w14:textId="77777777" w:rsidR="00D16371" w:rsidRPr="00F03D93" w:rsidRDefault="00D16371" w:rsidP="00D1637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73633EC" w14:textId="173A9DA8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572BA87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D6AA60F" w14:textId="27C97FF6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6F715F32" w14:textId="77777777" w:rsidR="00D16371" w:rsidRPr="00F03D93" w:rsidRDefault="00D16371" w:rsidP="00D16371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B5DE185" w14:textId="69991F18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BA19BF0" w14:textId="77777777" w:rsidR="00D16371" w:rsidRPr="00F03D93" w:rsidRDefault="00D16371" w:rsidP="00D16371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1E7F9F6" w14:textId="58E8E217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D16371" w:rsidRPr="00F03D93" w14:paraId="50B0CC3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3939BCEA" w14:textId="77777777" w:rsidR="00D16371" w:rsidRPr="00F03D93" w:rsidRDefault="00D16371" w:rsidP="00D16371">
            <w:pPr>
              <w:ind w:left="720" w:hanging="276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7112CBA" w14:textId="77777777" w:rsidR="00D16371" w:rsidRPr="00F03D93" w:rsidRDefault="00D16371" w:rsidP="00D16371">
            <w:pPr>
              <w:ind w:right="1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8EDE5F6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9BFB17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FFC6A56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1883BEF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72701FBB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7E35F4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EE8B692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16371" w:rsidRPr="00F03D93" w14:paraId="155FC75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9973745" w14:textId="77777777" w:rsidR="00D16371" w:rsidRPr="00F03D93" w:rsidRDefault="00D16371" w:rsidP="00D16371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29300B03" w14:textId="77777777" w:rsidR="00D16371" w:rsidRPr="00F03D93" w:rsidRDefault="00D16371" w:rsidP="00D1637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234DBA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69B807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C5CE1E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5812C30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7891EBA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6CB7FC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DB2678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16371" w:rsidRPr="00F03D93" w14:paraId="6CB2D354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166E8D34" w14:textId="77777777" w:rsidR="00D16371" w:rsidRPr="00F03D93" w:rsidRDefault="00D16371" w:rsidP="00D1637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2A2BB366" w14:textId="77777777" w:rsidR="00D16371" w:rsidRPr="00F03D93" w:rsidRDefault="00D16371" w:rsidP="00D1637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98E09AC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5FF7A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F6A5B1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03F3DE2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535E4FE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9E883C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DD6D30" w14:textId="77777777" w:rsidR="00D16371" w:rsidRPr="00F03D93" w:rsidRDefault="00D16371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16371" w:rsidRPr="00F03D93" w14:paraId="352F1B17" w14:textId="77777777" w:rsidTr="00582A2A">
        <w:trPr>
          <w:trHeight w:val="144"/>
        </w:trPr>
        <w:tc>
          <w:tcPr>
            <w:tcW w:w="3690" w:type="dxa"/>
            <w:shd w:val="clear" w:color="auto" w:fill="auto"/>
          </w:tcPr>
          <w:p w14:paraId="23623853" w14:textId="77777777" w:rsidR="00D16371" w:rsidRPr="00F03D93" w:rsidRDefault="00D16371" w:rsidP="00D16371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A1796E8" w14:textId="21962243" w:rsidR="00D16371" w:rsidRPr="00F03D93" w:rsidRDefault="00D16371" w:rsidP="00D1637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604F216" w14:textId="2FD749CB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46C80B7C" w14:textId="77777777" w:rsidR="00D16371" w:rsidRPr="00F03D93" w:rsidRDefault="00D16371" w:rsidP="00D1637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36D778E" w14:textId="3AEC5071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144" w:type="dxa"/>
            <w:shd w:val="clear" w:color="auto" w:fill="auto"/>
          </w:tcPr>
          <w:p w14:paraId="19903E75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</w:tcPr>
          <w:p w14:paraId="4DB8C700" w14:textId="5ECFE51C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44B72331" w14:textId="77777777" w:rsidR="00D16371" w:rsidRPr="00F03D93" w:rsidRDefault="00D16371" w:rsidP="00D1637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0CDE09F" w14:textId="4CEF219E" w:rsidR="00D16371" w:rsidRPr="00F03D93" w:rsidRDefault="00502745" w:rsidP="00D1637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</w:tr>
    </w:tbl>
    <w:p w14:paraId="6B2F0756" w14:textId="77777777" w:rsidR="003E525E" w:rsidRPr="00F03D93" w:rsidRDefault="003E525E" w:rsidP="003E525E">
      <w:pPr>
        <w:ind w:right="86"/>
        <w:jc w:val="right"/>
        <w:rPr>
          <w:rFonts w:ascii="Angsana New" w:hAnsi="Angsana New" w:cs="Angsana New"/>
          <w:sz w:val="2"/>
          <w:szCs w:val="2"/>
          <w:lang w:val="en-US"/>
        </w:rPr>
      </w:pPr>
      <w:r w:rsidRPr="00F03D93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0"/>
        <w:gridCol w:w="903"/>
        <w:gridCol w:w="87"/>
        <w:gridCol w:w="720"/>
        <w:gridCol w:w="90"/>
        <w:gridCol w:w="810"/>
        <w:gridCol w:w="97"/>
        <w:gridCol w:w="803"/>
      </w:tblGrid>
      <w:tr w:rsidR="003E525E" w:rsidRPr="00F03D93" w14:paraId="00A53E92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0639611C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24F342E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391ADB8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C219A0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F5DE849" w14:textId="77777777" w:rsidR="003E525E" w:rsidRPr="00F03D93" w:rsidRDefault="003E525E" w:rsidP="00582A2A">
            <w:pPr>
              <w:ind w:right="83" w:firstLine="2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หน่วย : 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E525E" w:rsidRPr="00F03D93" w14:paraId="1F7DA071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E5E18DD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AECCE78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49B9C462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6AFC7ED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095D79E" w14:textId="77777777" w:rsidR="003E525E" w:rsidRPr="00F03D93" w:rsidRDefault="003E525E" w:rsidP="00582A2A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E525E" w:rsidRPr="00F03D93" w14:paraId="4A9264B5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3180D2F0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290A65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5F8089EC" w14:textId="6B06FAC7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61381CA4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AFADB9" w14:textId="47DFDDB3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EA86C7F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E571942" w14:textId="08F4F8C0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3E70B9A4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058E990E" w14:textId="7491C44A" w:rsidR="003E525E" w:rsidRPr="00F03D93" w:rsidRDefault="00502745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3E525E" w:rsidRPr="00F03D93" w14:paraId="02E61D74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6D2E5D8D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6C7D659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5B76CC01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777D1AA0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736B48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E76614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43B43A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6766004A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4F261450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E525E" w:rsidRPr="00F03D93" w14:paraId="51F7816C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1049D31" w14:textId="77777777" w:rsidR="003E525E" w:rsidRPr="00F03D93" w:rsidRDefault="003E525E" w:rsidP="00582A2A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ค่าจ้างทำของและค่าเช่าจ่าย</w:t>
            </w:r>
          </w:p>
        </w:tc>
        <w:tc>
          <w:tcPr>
            <w:tcW w:w="1800" w:type="dxa"/>
            <w:shd w:val="clear" w:color="auto" w:fill="auto"/>
          </w:tcPr>
          <w:p w14:paraId="390F4788" w14:textId="77777777" w:rsidR="003E525E" w:rsidRPr="00F03D93" w:rsidRDefault="003E525E" w:rsidP="00582A2A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1A37F803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70324921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42C601D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700C61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97C8E4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3802C2FF" w14:textId="77777777" w:rsidR="003E525E" w:rsidRPr="00F03D93" w:rsidRDefault="003E525E" w:rsidP="00582A2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5CFF8754" w14:textId="77777777" w:rsidR="003E525E" w:rsidRPr="00F03D93" w:rsidRDefault="003E525E" w:rsidP="00582A2A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1752BE" w:rsidRPr="00F03D93" w14:paraId="17836DA9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1F2CF942" w14:textId="77777777" w:rsidR="001752BE" w:rsidRPr="00F03D93" w:rsidRDefault="001752BE" w:rsidP="001752B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รอยัล การ์เมนท์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00" w:type="dxa"/>
            <w:shd w:val="clear" w:color="auto" w:fill="auto"/>
          </w:tcPr>
          <w:p w14:paraId="1B631778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3" w:type="dxa"/>
            <w:shd w:val="clear" w:color="auto" w:fill="auto"/>
          </w:tcPr>
          <w:p w14:paraId="43881CCD" w14:textId="774355A7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87" w:type="dxa"/>
            <w:shd w:val="clear" w:color="auto" w:fill="auto"/>
          </w:tcPr>
          <w:p w14:paraId="57C5C5E1" w14:textId="77777777" w:rsidR="001752BE" w:rsidRPr="00F03D93" w:rsidRDefault="001752BE" w:rsidP="001752B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4527AC" w14:textId="46615887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D0FD0A5" w14:textId="77777777" w:rsidR="001752BE" w:rsidRPr="00F03D93" w:rsidRDefault="001752BE" w:rsidP="001752BE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C417A4" w14:textId="62D4587F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7" w:type="dxa"/>
            <w:shd w:val="clear" w:color="auto" w:fill="auto"/>
          </w:tcPr>
          <w:p w14:paraId="67CBD647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1E84A9F" w14:textId="0117D0F1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1752BE" w:rsidRPr="00F03D93" w14:paraId="388F884C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2BE6E12F" w14:textId="77777777" w:rsidR="001752BE" w:rsidRPr="00F03D93" w:rsidRDefault="001752BE" w:rsidP="001752B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AB2D40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800" w:type="dxa"/>
            <w:shd w:val="clear" w:color="auto" w:fill="auto"/>
          </w:tcPr>
          <w:p w14:paraId="53598E48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903" w:type="dxa"/>
            <w:shd w:val="clear" w:color="auto" w:fill="auto"/>
          </w:tcPr>
          <w:p w14:paraId="2DB44191" w14:textId="16A8A373" w:rsidR="001752BE" w:rsidRDefault="001752BE" w:rsidP="001752B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744103E" w14:textId="77777777" w:rsidR="001752BE" w:rsidRPr="00F03D93" w:rsidRDefault="001752BE" w:rsidP="001752B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30200D" w14:textId="4BA79694" w:rsidR="001752BE" w:rsidRPr="001172C6" w:rsidRDefault="001752BE" w:rsidP="001752BE">
            <w:pPr>
              <w:snapToGrid w:val="0"/>
              <w:ind w:hanging="6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A3A36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A7F8E4" w14:textId="0DA7C2F1" w:rsidR="001752BE" w:rsidRDefault="00502745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7" w:type="dxa"/>
            <w:shd w:val="clear" w:color="auto" w:fill="auto"/>
          </w:tcPr>
          <w:p w14:paraId="1F04236A" w14:textId="77777777" w:rsidR="001752BE" w:rsidRPr="00F03D93" w:rsidRDefault="001752BE" w:rsidP="001752BE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CCF5226" w14:textId="43044EB9" w:rsidR="001752BE" w:rsidRPr="001172C6" w:rsidRDefault="00502745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1752BE" w:rsidRPr="00F03D93" w14:paraId="2EE4105B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756C9543" w14:textId="55DE46F1" w:rsidR="001752BE" w:rsidRPr="00F03D93" w:rsidRDefault="001752BE" w:rsidP="001752B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  <w:r w:rsidR="003764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00" w:type="dxa"/>
            <w:shd w:val="clear" w:color="auto" w:fill="auto"/>
          </w:tcPr>
          <w:p w14:paraId="61A71A62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62AC02EE" w14:textId="708EB7C0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7" w:type="dxa"/>
            <w:shd w:val="clear" w:color="auto" w:fill="auto"/>
          </w:tcPr>
          <w:p w14:paraId="7BF962C9" w14:textId="77777777" w:rsidR="001752BE" w:rsidRPr="00F03D93" w:rsidRDefault="001752BE" w:rsidP="001752B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94FC2AA" w14:textId="6E833353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3EBC128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5E0DB9" w14:textId="7DC5F552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7" w:type="dxa"/>
            <w:shd w:val="clear" w:color="auto" w:fill="auto"/>
          </w:tcPr>
          <w:p w14:paraId="51414527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006C5EE" w14:textId="633C5E67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1752BE" w:rsidRPr="00F03D93" w14:paraId="4B97F515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7E54452D" w14:textId="77777777" w:rsidR="001752BE" w:rsidRPr="00F03D93" w:rsidRDefault="001752BE" w:rsidP="001752BE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800" w:type="dxa"/>
            <w:shd w:val="clear" w:color="auto" w:fill="auto"/>
          </w:tcPr>
          <w:p w14:paraId="01EED28D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020CC" w14:textId="3C7B78A0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87" w:type="dxa"/>
            <w:shd w:val="clear" w:color="auto" w:fill="auto"/>
          </w:tcPr>
          <w:p w14:paraId="7FC70714" w14:textId="77777777" w:rsidR="001752BE" w:rsidRPr="00F03D93" w:rsidRDefault="001752BE" w:rsidP="001752B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77A5D" w14:textId="66EA63AA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49CDEB12" w14:textId="77777777" w:rsidR="001752BE" w:rsidRPr="00F03D93" w:rsidRDefault="001752BE" w:rsidP="001752BE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FEE99" w14:textId="63070D22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  <w:tc>
          <w:tcPr>
            <w:tcW w:w="97" w:type="dxa"/>
            <w:shd w:val="clear" w:color="auto" w:fill="auto"/>
          </w:tcPr>
          <w:p w14:paraId="0D31545A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DC269" w14:textId="630BA339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</w:tr>
      <w:tr w:rsidR="001752BE" w:rsidRPr="00F03D93" w14:paraId="5DCC3BFD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1FA216A6" w14:textId="77777777" w:rsidR="001752BE" w:rsidRPr="00F03D93" w:rsidRDefault="001752BE" w:rsidP="001752B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84BA6FD" w14:textId="77777777" w:rsidR="001752BE" w:rsidRPr="00F03D93" w:rsidRDefault="001752BE" w:rsidP="001752BE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7951F2BA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57D9B9F6" w14:textId="77777777" w:rsidR="001752BE" w:rsidRPr="00F03D93" w:rsidRDefault="001752BE" w:rsidP="001752B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6BFFDE3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7BE068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15CC1B0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2E7F307D" w14:textId="77777777" w:rsidR="001752BE" w:rsidRPr="00F03D93" w:rsidRDefault="001752BE" w:rsidP="001752BE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6074040C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52BE" w:rsidRPr="00F03D93" w14:paraId="68714395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7F264DDF" w14:textId="77777777" w:rsidR="001752BE" w:rsidRPr="00F03D93" w:rsidRDefault="001752BE" w:rsidP="001752BE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800" w:type="dxa"/>
            <w:shd w:val="clear" w:color="auto" w:fill="auto"/>
          </w:tcPr>
          <w:p w14:paraId="7B86529A" w14:textId="77777777" w:rsidR="001752BE" w:rsidRPr="00F03D93" w:rsidRDefault="001752BE" w:rsidP="001752BE">
            <w:pPr>
              <w:snapToGrid w:val="0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6B1BE20B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27BBA2D4" w14:textId="77777777" w:rsidR="001752BE" w:rsidRPr="00F03D93" w:rsidRDefault="001752BE" w:rsidP="001752BE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6268F8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61D6A6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746F00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5FD344E4" w14:textId="77777777" w:rsidR="001752BE" w:rsidRPr="00F03D93" w:rsidRDefault="001752BE" w:rsidP="001752BE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706BC43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52BE" w:rsidRPr="00F03D93" w14:paraId="3CF10A94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C3AA4E3" w14:textId="77777777" w:rsidR="001752BE" w:rsidRPr="00F03D93" w:rsidRDefault="001752BE" w:rsidP="001752BE">
            <w:pPr>
              <w:snapToGrid w:val="0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800" w:type="dxa"/>
            <w:shd w:val="clear" w:color="auto" w:fill="auto"/>
          </w:tcPr>
          <w:p w14:paraId="50D478AC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3" w:type="dxa"/>
            <w:shd w:val="clear" w:color="auto" w:fill="auto"/>
          </w:tcPr>
          <w:p w14:paraId="02264105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10990AD3" w14:textId="77777777" w:rsidR="001752BE" w:rsidRPr="00F03D93" w:rsidRDefault="001752BE" w:rsidP="001752BE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41085C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EA9BC0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65BE8F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544C5B6D" w14:textId="77777777" w:rsidR="001752BE" w:rsidRPr="00F03D93" w:rsidRDefault="001752BE" w:rsidP="001752BE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05C3885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52BE" w:rsidRPr="00F03D93" w14:paraId="5657A1AD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062F9574" w14:textId="77777777" w:rsidR="001752BE" w:rsidRPr="00F03D93" w:rsidRDefault="001752BE" w:rsidP="001752BE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8533C4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131FE1FD" w14:textId="0C48709D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87" w:type="dxa"/>
            <w:shd w:val="clear" w:color="auto" w:fill="auto"/>
          </w:tcPr>
          <w:p w14:paraId="492D5D15" w14:textId="77777777" w:rsidR="001752BE" w:rsidRPr="00F03D93" w:rsidRDefault="001752BE" w:rsidP="001752BE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C58D4FB" w14:textId="0DC965CF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26EF7FAC" w14:textId="77777777" w:rsidR="001752BE" w:rsidRPr="00F03D93" w:rsidRDefault="001752BE" w:rsidP="001752BE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D019EE8" w14:textId="22C6B784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7" w:type="dxa"/>
            <w:shd w:val="clear" w:color="auto" w:fill="auto"/>
          </w:tcPr>
          <w:p w14:paraId="523A17AD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19AB292F" w14:textId="582EBF4F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</w:t>
            </w:r>
          </w:p>
        </w:tc>
      </w:tr>
      <w:tr w:rsidR="001752BE" w:rsidRPr="00F03D93" w14:paraId="098890FC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7AE24D20" w14:textId="77777777" w:rsidR="001752BE" w:rsidRPr="00F03D93" w:rsidRDefault="001752BE" w:rsidP="001752BE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6B5B850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146CC04A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2B198796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D7361E2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7ECD28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19137E6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3B1A2728" w14:textId="77777777" w:rsidR="001752BE" w:rsidRPr="00F03D93" w:rsidRDefault="001752BE" w:rsidP="001752BE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755CF0A3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52BE" w:rsidRPr="00F03D93" w14:paraId="14B7904D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72EB916" w14:textId="77777777" w:rsidR="001752BE" w:rsidRPr="00F03D93" w:rsidRDefault="001752BE" w:rsidP="001752BE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367F5AE8" w14:textId="77777777" w:rsidR="001752BE" w:rsidRPr="00F03D93" w:rsidRDefault="001752BE" w:rsidP="001752BE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4ECF4EEC" w14:textId="77777777" w:rsidR="001752BE" w:rsidRPr="00F03D93" w:rsidRDefault="001752BE" w:rsidP="001752BE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02138902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7BB9F7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9A00F7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23D21A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63402F7F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06B0550" w14:textId="77777777" w:rsidR="001752BE" w:rsidRPr="00F03D93" w:rsidRDefault="001752BE" w:rsidP="001752BE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52BE" w:rsidRPr="00F03D93" w14:paraId="4650E8A6" w14:textId="77777777" w:rsidTr="00582A2A">
        <w:trPr>
          <w:trHeight w:val="64"/>
        </w:trPr>
        <w:tc>
          <w:tcPr>
            <w:tcW w:w="3510" w:type="dxa"/>
            <w:shd w:val="clear" w:color="auto" w:fill="auto"/>
          </w:tcPr>
          <w:p w14:paraId="6127A353" w14:textId="77777777" w:rsidR="001752BE" w:rsidRPr="00F03D93" w:rsidRDefault="001752BE" w:rsidP="001752B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</w:tcPr>
          <w:p w14:paraId="48B1A0B0" w14:textId="77777777" w:rsidR="001752BE" w:rsidRPr="00F03D93" w:rsidRDefault="001752BE" w:rsidP="001752BE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616E4B3D" w14:textId="5D6C43C1" w:rsidR="001752BE" w:rsidRPr="00F03D93" w:rsidRDefault="00502745" w:rsidP="004F52C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87" w:type="dxa"/>
            <w:shd w:val="clear" w:color="auto" w:fill="auto"/>
          </w:tcPr>
          <w:p w14:paraId="5F49520D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ADDB655" w14:textId="18FB1099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46A8AD26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594" w14:textId="18B1AA98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7" w:type="dxa"/>
            <w:shd w:val="clear" w:color="auto" w:fill="auto"/>
          </w:tcPr>
          <w:p w14:paraId="49368263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B34DEB7" w14:textId="1EABAFE6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</w:tr>
      <w:tr w:rsidR="001752BE" w:rsidRPr="00F03D93" w14:paraId="09672B64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28F9FDCD" w14:textId="77777777" w:rsidR="001752BE" w:rsidRPr="00F03D93" w:rsidRDefault="001752BE" w:rsidP="001752BE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198A5E9E" w14:textId="77777777" w:rsidR="001752BE" w:rsidRPr="00F03D93" w:rsidRDefault="001752BE" w:rsidP="001752BE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6C5C8F44" w14:textId="264B0460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7" w:type="dxa"/>
            <w:shd w:val="clear" w:color="auto" w:fill="auto"/>
          </w:tcPr>
          <w:p w14:paraId="35F10290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9FC26A6" w14:textId="6A2BD80D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963B46D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0D98D4" w14:textId="3FB7CAED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7" w:type="dxa"/>
            <w:shd w:val="clear" w:color="auto" w:fill="auto"/>
          </w:tcPr>
          <w:p w14:paraId="61ACF80C" w14:textId="77777777" w:rsidR="001752BE" w:rsidRPr="00F03D93" w:rsidRDefault="001752BE" w:rsidP="001752BE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3B4C7F0" w14:textId="093E257B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1752BE" w:rsidRPr="00F03D93" w14:paraId="20CEB50B" w14:textId="77777777" w:rsidTr="00582A2A">
        <w:trPr>
          <w:trHeight w:val="116"/>
        </w:trPr>
        <w:tc>
          <w:tcPr>
            <w:tcW w:w="3510" w:type="dxa"/>
            <w:shd w:val="clear" w:color="auto" w:fill="auto"/>
          </w:tcPr>
          <w:p w14:paraId="55F84FB4" w14:textId="77777777" w:rsidR="001752BE" w:rsidRPr="00F03D93" w:rsidRDefault="001752BE" w:rsidP="001752BE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3D93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321684F5" w14:textId="77777777" w:rsidR="001752BE" w:rsidRPr="00F03D93" w:rsidRDefault="001752BE" w:rsidP="001752BE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7794E" w14:textId="2B2C0339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</w:p>
        </w:tc>
        <w:tc>
          <w:tcPr>
            <w:tcW w:w="87" w:type="dxa"/>
            <w:shd w:val="clear" w:color="auto" w:fill="auto"/>
          </w:tcPr>
          <w:p w14:paraId="44F5780F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B9F4F" w14:textId="46A97A4E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10EB5499" w14:textId="77777777" w:rsidR="001752BE" w:rsidRPr="00F03D93" w:rsidRDefault="001752BE" w:rsidP="001752BE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91C38" w14:textId="75100066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7" w:type="dxa"/>
            <w:shd w:val="clear" w:color="auto" w:fill="auto"/>
          </w:tcPr>
          <w:p w14:paraId="715C5161" w14:textId="77777777" w:rsidR="001752BE" w:rsidRPr="00F03D93" w:rsidRDefault="001752BE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AE98D" w14:textId="39F6BA7D" w:rsidR="001752BE" w:rsidRPr="00F03D93" w:rsidRDefault="00502745" w:rsidP="001752BE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</w:tr>
    </w:tbl>
    <w:p w14:paraId="78F850B5" w14:textId="77777777" w:rsidR="008E1083" w:rsidRPr="00796FCC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54B244BC" w:rsidR="008E1083" w:rsidRPr="00796FC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796FCC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796FCC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796FCC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="001B701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681B61B7" w14:textId="77777777" w:rsidR="008E1083" w:rsidRPr="00796FCC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14:paraId="7D80A303" w14:textId="5662DA5B" w:rsidR="008E1083" w:rsidRPr="00796FC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23</w:t>
      </w:r>
      <w:r w:rsidRPr="00796FCC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77777777" w:rsidR="00D130E4" w:rsidRPr="00796FCC" w:rsidRDefault="008E1083" w:rsidP="0041167D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14:paraId="69829168" w14:textId="77777777" w:rsidR="009F612E" w:rsidRDefault="009F612E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0B362A16" w14:textId="5644250C" w:rsidR="008E1083" w:rsidRPr="00796FCC" w:rsidRDefault="00502745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5B26D41A" w14:textId="11E3F106" w:rsidR="0091648B" w:rsidRDefault="00E70BCF" w:rsidP="0091648B">
      <w:pPr>
        <w:tabs>
          <w:tab w:val="left" w:pos="765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2542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D20153" w:rsidRPr="00796FC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41F1C49" w14:textId="291350AB" w:rsidR="008C478D" w:rsidRPr="00796FCC" w:rsidRDefault="008C478D" w:rsidP="00344707">
      <w:pPr>
        <w:tabs>
          <w:tab w:val="left" w:pos="7650"/>
        </w:tabs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สัญญาความช่วยเหลือทางเทคนิคและใบอนุญาตกับบริษัท วาโก้ คอร์ปอเรชั่น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877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ซึ่งเป็นผู้ถือหุ้นรายใหญ่และผู้ถือหุ้นลำดับสูงสุดของบริษัท 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22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7877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502745" w:rsidRPr="0078774B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เป็นระยะเวลา </w:t>
      </w:r>
      <w:r w:rsidR="00502745" w:rsidRPr="0078774B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="00470D33"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1C6C214C" w14:textId="6FF0CAEA" w:rsidR="002556A2" w:rsidRPr="00796FCC" w:rsidRDefault="00502745" w:rsidP="0091648B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403FA1A2" w:rsidR="002556A2" w:rsidRPr="00796FCC" w:rsidRDefault="002556A2" w:rsidP="005274DD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796FCC">
        <w:rPr>
          <w:rFonts w:ascii="Angsana New" w:hAnsi="Angsana New" w:cs="Angsana New"/>
          <w:sz w:val="32"/>
          <w:szCs w:val="32"/>
          <w:cs/>
        </w:rPr>
        <w:t>อาจ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796FCC" w:rsidRDefault="002556A2" w:rsidP="002556A2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63"/>
      </w:tblGrid>
      <w:tr w:rsidR="002556A2" w:rsidRPr="00796FCC" w14:paraId="62EBF045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796FCC" w:rsidRDefault="002556A2" w:rsidP="00FB0AE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796FCC" w14:paraId="528E0564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796FCC" w14:paraId="0FBF2318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09A19186" w:rsidR="00796FCC" w:rsidRPr="00796FCC" w:rsidRDefault="00502745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592361C1" w:rsidR="00796FCC" w:rsidRPr="00796FCC" w:rsidRDefault="00502745" w:rsidP="00FB0AE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2B3EAB6E" w:rsidR="00796FCC" w:rsidRPr="00796FCC" w:rsidRDefault="00502745" w:rsidP="00FB0AE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19585704" w:rsidR="00796FCC" w:rsidRPr="00796FCC" w:rsidRDefault="00502745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96FCC" w:rsidRPr="00796FCC" w14:paraId="4A71BE86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796FCC" w:rsidRDefault="00796FCC" w:rsidP="00796FC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037E94C3" w:rsidR="00796FCC" w:rsidRPr="00796FCC" w:rsidRDefault="00502745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6CAE04E0" w:rsidR="00796FCC" w:rsidRPr="00796FCC" w:rsidRDefault="00502745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5271A908" w:rsidR="00796FCC" w:rsidRPr="00796FCC" w:rsidRDefault="00502745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74220326" w:rsidR="00796FCC" w:rsidRPr="00796FCC" w:rsidRDefault="00502745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796FCC" w:rsidRPr="00796FCC" w14:paraId="6017D748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71A093" w14:textId="77777777" w:rsidR="00796FCC" w:rsidRPr="00796FCC" w:rsidRDefault="00796FCC" w:rsidP="00796FCC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2A0522" w14:textId="77777777" w:rsidR="00796FCC" w:rsidRPr="00796FCC" w:rsidRDefault="00796FC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13F279" w14:textId="593B450F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49CF05" w14:textId="77777777" w:rsidR="00796FCC" w:rsidRPr="00796FCC" w:rsidRDefault="00796FCC" w:rsidP="00796FCC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897BC19" w14:textId="77777777" w:rsidR="00796FCC" w:rsidRPr="00796FCC" w:rsidRDefault="00796FCC" w:rsidP="00796FCC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796FCC" w:rsidRPr="00796FCC" w14:paraId="52905AF6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AADAF2" w14:textId="46D71C59" w:rsidR="00796FCC" w:rsidRPr="00796FCC" w:rsidRDefault="00796FCC" w:rsidP="00796FCC">
            <w:pPr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9E3E11" w14:textId="56F02EA1" w:rsidR="00796FCC" w:rsidRPr="00796FCC" w:rsidRDefault="00B6094E" w:rsidP="0008211E">
            <w:pPr>
              <w:tabs>
                <w:tab w:val="decimal" w:pos="541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C00F4E" w14:textId="15E591DB" w:rsidR="00796FCC" w:rsidRPr="00796FCC" w:rsidRDefault="00502745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180A5D" w14:textId="019DCADE" w:rsidR="00796FCC" w:rsidRPr="00796FCC" w:rsidRDefault="00B6094E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B526241" w14:textId="1A2E0319" w:rsidR="00796FCC" w:rsidRPr="00796FCC" w:rsidRDefault="00502745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18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05</w:t>
            </w:r>
          </w:p>
        </w:tc>
      </w:tr>
      <w:tr w:rsidR="00796FCC" w:rsidRPr="00796FCC" w14:paraId="16EE9EF1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77777777" w:rsidR="00796FCC" w:rsidRPr="00796FCC" w:rsidRDefault="00796FCC" w:rsidP="00796FCC">
            <w:pPr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3D44E459" w:rsidR="00796FCC" w:rsidRPr="00796FCC" w:rsidRDefault="00502745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B609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3D7F12CF" w:rsidR="00796FCC" w:rsidRPr="00796FCC" w:rsidRDefault="00502745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6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0107A43E" w:rsidR="00796FCC" w:rsidRPr="00796FCC" w:rsidRDefault="00502745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4</w:t>
            </w:r>
            <w:r w:rsidR="00B609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6F13428F" w:rsidR="00796FCC" w:rsidRPr="00796FCC" w:rsidRDefault="00502745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5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77</w:t>
            </w:r>
          </w:p>
        </w:tc>
      </w:tr>
      <w:tr w:rsidR="00796FCC" w:rsidRPr="00796FCC" w14:paraId="4450499C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796FCC" w:rsidRDefault="00796FCC" w:rsidP="00796FCC">
            <w:pPr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Pr="00796FCC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796FCC" w:rsidRDefault="00796FCC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796FCC" w:rsidRDefault="00796FC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796FCC" w:rsidRPr="00796FCC" w14:paraId="71C72F0F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796FCC" w:rsidRDefault="00796FCC" w:rsidP="00796FCC">
            <w:pPr>
              <w:ind w:left="723" w:hanging="183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54858430" w:rsidR="00796FCC" w:rsidRPr="00796FCC" w:rsidRDefault="00502745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B609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4BD906AE" w:rsidR="00796FCC" w:rsidRPr="00796FCC" w:rsidRDefault="00502745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24ED51D8" w:rsidR="00796FCC" w:rsidRPr="00796FCC" w:rsidRDefault="00502745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B6094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2128F7D3" w:rsidR="00796FCC" w:rsidRPr="00796FCC" w:rsidRDefault="00502745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lang w:val="en-US"/>
              </w:rPr>
              <w:t>77</w:t>
            </w:r>
          </w:p>
        </w:tc>
      </w:tr>
    </w:tbl>
    <w:p w14:paraId="14BC4011" w14:textId="2330B701" w:rsidR="005274DD" w:rsidRPr="00796FCC" w:rsidRDefault="00502745" w:rsidP="005274D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14F28A98" w14:textId="512C50A4" w:rsidR="005274DD" w:rsidRPr="00796FCC" w:rsidRDefault="005274DD" w:rsidP="005274DD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96FCC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666C8D1" w14:textId="77777777" w:rsidR="009F612E" w:rsidRDefault="009F612E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37BBA876" w14:textId="7DB10C6D" w:rsidR="005274DD" w:rsidRPr="00796FCC" w:rsidRDefault="005274DD" w:rsidP="005274DD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ข้อมูลรายได้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ภาษีเงินได้สำหรับ</w:t>
      </w:r>
      <w:r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งวดสามเดือน</w:t>
      </w:r>
      <w:r w:rsidR="00B05E6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="00CA7DB2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="00CA7DB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งวด</w:t>
      </w:r>
      <w:r w:rsidR="00DC659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เก้า</w:t>
      </w:r>
      <w:r w:rsidR="00B05E6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5FD952" w14:textId="28F1127E" w:rsidR="00D3681D" w:rsidRPr="00B763A5" w:rsidRDefault="00D3681D" w:rsidP="004A2A6A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502745" w:rsidRPr="00502745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7B6E5A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กันยายน</w:t>
      </w:r>
    </w:p>
    <w:p w14:paraId="1F20F209" w14:textId="77777777" w:rsidR="00D3681D" w:rsidRPr="007159A7" w:rsidRDefault="00D3681D" w:rsidP="00D3681D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003FE5" w14:paraId="607AD061" w14:textId="77777777" w:rsidTr="005B0B53">
        <w:trPr>
          <w:trHeight w:val="144"/>
        </w:trPr>
        <w:tc>
          <w:tcPr>
            <w:tcW w:w="3780" w:type="dxa"/>
          </w:tcPr>
          <w:p w14:paraId="4DF2158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B3139E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A874CE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039E08AC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0BF5E4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8911261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003FE5" w14:paraId="24BDF65F" w14:textId="77777777" w:rsidTr="005B0B53">
        <w:trPr>
          <w:trHeight w:val="144"/>
        </w:trPr>
        <w:tc>
          <w:tcPr>
            <w:tcW w:w="3780" w:type="dxa"/>
          </w:tcPr>
          <w:p w14:paraId="6298FB7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1F4097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2A1B7F5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BF0B1B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5BDE075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FCCF41D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003FE5" w14:paraId="7C56FC32" w14:textId="77777777" w:rsidTr="005B0B53">
        <w:trPr>
          <w:trHeight w:val="144"/>
        </w:trPr>
        <w:tc>
          <w:tcPr>
            <w:tcW w:w="3780" w:type="dxa"/>
          </w:tcPr>
          <w:p w14:paraId="26A15B7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73F1D4E" w14:textId="1EC29DD4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B5405D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170CE0B" w14:textId="3EB399D2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2F9D33AB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D3FF63" w14:textId="0B8B736C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BF951C2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C23C52" w14:textId="66D6C1B9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490DC2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45A66C9" w14:textId="1239FE67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B2603B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C693D06" w14:textId="759C9160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B5F2C" w:rsidRPr="00003FE5" w14:paraId="7FA5B230" w14:textId="77777777" w:rsidTr="005B0B53">
        <w:trPr>
          <w:trHeight w:val="144"/>
        </w:trPr>
        <w:tc>
          <w:tcPr>
            <w:tcW w:w="3780" w:type="dxa"/>
          </w:tcPr>
          <w:p w14:paraId="30161562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3F16F5" w14:textId="722156A7" w:rsidR="009B5F2C" w:rsidRPr="00003FE5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90" w:type="dxa"/>
          </w:tcPr>
          <w:p w14:paraId="4160A459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8DC106" w14:textId="0604A0D7" w:rsidR="009B5F2C" w:rsidRPr="00CB3E14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</w:tcPr>
          <w:p w14:paraId="6032E316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EB004" w14:textId="163AA2F2" w:rsidR="009B5F2C" w:rsidRPr="00CB3E14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90" w:type="dxa"/>
          </w:tcPr>
          <w:p w14:paraId="4EF347F1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1BD51F" w14:textId="218575B7" w:rsidR="009B5F2C" w:rsidRPr="00CB3E14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90" w:type="dxa"/>
          </w:tcPr>
          <w:p w14:paraId="54CBE7AB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836A0F" w14:textId="2EB1B42B" w:rsidR="009B5F2C" w:rsidRPr="00CB3E14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851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90" w:type="dxa"/>
          </w:tcPr>
          <w:p w14:paraId="25887A3F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C69095" w14:textId="5CB4152E" w:rsidR="009B5F2C" w:rsidRPr="00CB3E14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940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</w:p>
        </w:tc>
      </w:tr>
      <w:tr w:rsidR="009B5F2C" w:rsidRPr="00003FE5" w14:paraId="5491B41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2B1EAA1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 (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E82DA76" w14:textId="484A8BAD" w:rsidR="009B5F2C" w:rsidRPr="00003FE5" w:rsidRDefault="006A7117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03AEA5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14FB83F" w14:textId="7656A32F" w:rsidR="009B5F2C" w:rsidRPr="00CC21D7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="009B5F2C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90" w:type="dxa"/>
            <w:shd w:val="clear" w:color="auto" w:fill="auto"/>
          </w:tcPr>
          <w:p w14:paraId="4A5C2D97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4DD87D" w14:textId="1362D587" w:rsidR="009B5F2C" w:rsidRPr="00CC21D7" w:rsidRDefault="006A7117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71D0F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A2A6A1" w14:textId="686FAEC3" w:rsidR="009B5F2C" w:rsidRPr="00CC21D7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DF7B0E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8098A3" w14:textId="5A8CDA90" w:rsidR="009B5F2C" w:rsidRPr="00C46058" w:rsidRDefault="006A7117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6C62CE" w14:textId="77777777" w:rsidR="009B5F2C" w:rsidRPr="00C46058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175E84" w14:textId="36AD2DBF" w:rsidR="009B5F2C" w:rsidRPr="00C46058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9B5F2C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</w:tr>
      <w:tr w:rsidR="009B5F2C" w:rsidRPr="00003FE5" w14:paraId="6208EEE3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74B68A6E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19E98105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075564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3961F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831754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22B2DB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343E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C2414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0DA13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FAD753" w14:textId="6E66AE07" w:rsidR="009B5F2C" w:rsidRPr="00CB3E14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042395D9" w14:textId="77777777" w:rsidR="009B5F2C" w:rsidRPr="00B04579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3861B3" w14:textId="3CAA0160" w:rsidR="009B5F2C" w:rsidRPr="00833B8D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</w:tr>
      <w:tr w:rsidR="009B5F2C" w:rsidRPr="00003FE5" w14:paraId="5EDE50B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0BC152A9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128CC8DB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023A86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8BECA9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030242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7A895A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F40069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C09743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7794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663DF" w14:textId="5EA07C05" w:rsidR="009B5F2C" w:rsidRPr="00CB3E14" w:rsidRDefault="00502745" w:rsidP="006A7117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72E25CF7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1572B4" w14:textId="127A68C7" w:rsidR="009B5F2C" w:rsidRPr="00833B8D" w:rsidRDefault="00502745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</w:tr>
      <w:tr w:rsidR="00154530" w:rsidRPr="00003FE5" w14:paraId="6B1CF120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1CB308F" w14:textId="1370FD20" w:rsidR="00154530" w:rsidRPr="00003FE5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กลับรายการ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) </w:t>
            </w: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</w:p>
        </w:tc>
        <w:tc>
          <w:tcPr>
            <w:tcW w:w="720" w:type="dxa"/>
            <w:shd w:val="clear" w:color="auto" w:fill="auto"/>
          </w:tcPr>
          <w:p w14:paraId="3B129AA4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C3645D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EE150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A8C3AC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75E1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90C867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651EE4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5ED3E4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F39B1C" w14:textId="44B3D3EA" w:rsidR="00154530" w:rsidRPr="00AB7358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924D5F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AF2B4C" w14:textId="4FCDB1E2" w:rsidR="00154530" w:rsidRPr="0095471C" w:rsidRDefault="00502745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154530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</w:tr>
      <w:tr w:rsidR="00154530" w:rsidRPr="00003FE5" w14:paraId="248E3F4E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505B55C1" w14:textId="32E8F732" w:rsidR="00154530" w:rsidRPr="00003FE5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AF5B423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0C998E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6B9335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FB420D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D8D9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88B46E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7EB142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31C46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0408777" w14:textId="7B881702" w:rsidR="00154530" w:rsidRPr="00AB7358" w:rsidRDefault="00502745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545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699B880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47B8ED" w14:textId="05A123FA" w:rsidR="00154530" w:rsidRPr="00833B8D" w:rsidRDefault="00502745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54530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154530" w:rsidRPr="00003FE5" w14:paraId="274886AC" w14:textId="77777777" w:rsidTr="005B0B53">
        <w:trPr>
          <w:trHeight w:val="287"/>
        </w:trPr>
        <w:tc>
          <w:tcPr>
            <w:tcW w:w="3780" w:type="dxa"/>
            <w:shd w:val="clear" w:color="auto" w:fill="auto"/>
          </w:tcPr>
          <w:p w14:paraId="001F59B3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DC0CAA5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2AF2A2" w14:textId="77777777" w:rsidR="00154530" w:rsidRPr="00003FE5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B1F26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6B6AB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2A8AFF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3406A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6AEBF1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EA3053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CCDB2" w14:textId="4447A6C9" w:rsidR="00154530" w:rsidRPr="00AB7358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7C1515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1A44A" w14:textId="7D94C60C" w:rsidR="00154530" w:rsidRPr="00833B8D" w:rsidRDefault="00502745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154530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</w:p>
        </w:tc>
      </w:tr>
    </w:tbl>
    <w:p w14:paraId="24633B85" w14:textId="6D959607" w:rsidR="00D3681D" w:rsidRPr="00B763A5" w:rsidRDefault="00D3681D" w:rsidP="00DC659C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>สำหรับงวด</w:t>
      </w:r>
      <w:r w:rsidR="009C6EE1">
        <w:rPr>
          <w:rFonts w:ascii="Angsana New" w:hAnsi="Angsana New" w:cs="Angsana New" w:hint="cs"/>
          <w:b/>
          <w:bCs/>
          <w:sz w:val="24"/>
          <w:szCs w:val="24"/>
          <w:cs/>
        </w:rPr>
        <w:t>เก้า</w:t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เดือนสิ้นสุดวันที่ </w:t>
      </w:r>
      <w:r w:rsidR="00502745" w:rsidRPr="00502745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7B6E5A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7B6E5A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กันยายน</w:t>
      </w:r>
    </w:p>
    <w:p w14:paraId="0DEF184A" w14:textId="77777777" w:rsidR="00D3681D" w:rsidRPr="007159A7" w:rsidRDefault="00D3681D" w:rsidP="00D3681D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003FE5" w14:paraId="7F5ABF5D" w14:textId="77777777" w:rsidTr="005B0B53">
        <w:trPr>
          <w:trHeight w:val="144"/>
        </w:trPr>
        <w:tc>
          <w:tcPr>
            <w:tcW w:w="3780" w:type="dxa"/>
          </w:tcPr>
          <w:p w14:paraId="2883807D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7E4F85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6177BD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4DF6D254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10EFB79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762AB84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003FE5" w14:paraId="7335B0D4" w14:textId="77777777" w:rsidTr="005B0B53">
        <w:trPr>
          <w:trHeight w:val="144"/>
        </w:trPr>
        <w:tc>
          <w:tcPr>
            <w:tcW w:w="3780" w:type="dxa"/>
          </w:tcPr>
          <w:p w14:paraId="576C5FE0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73A6EF6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663B839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1433CF7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22AA9DA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66F344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003FE5" w14:paraId="738900B6" w14:textId="77777777" w:rsidTr="005B0B53">
        <w:trPr>
          <w:trHeight w:val="144"/>
        </w:trPr>
        <w:tc>
          <w:tcPr>
            <w:tcW w:w="3780" w:type="dxa"/>
          </w:tcPr>
          <w:p w14:paraId="6DCDACD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066C0594" w14:textId="4AB6E445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91EBA0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AD3B8BF" w14:textId="7A57A459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17634A5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7277BA4" w14:textId="30C59D27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0BF177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DF44F14" w14:textId="5E651A8F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008A8F1B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5EA0B44E" w14:textId="069D9836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63208B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884A3B3" w14:textId="6FC16928" w:rsidR="00D3681D" w:rsidRPr="00003FE5" w:rsidRDefault="00502745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F46DB6" w:rsidRPr="00003FE5" w14:paraId="1A3333F7" w14:textId="77777777" w:rsidTr="005B0B53">
        <w:trPr>
          <w:trHeight w:val="144"/>
        </w:trPr>
        <w:tc>
          <w:tcPr>
            <w:tcW w:w="3780" w:type="dxa"/>
          </w:tcPr>
          <w:p w14:paraId="69ED3B87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119C29" w14:textId="65BB10FC" w:rsidR="00F46DB6" w:rsidRPr="00003FE5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A71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90" w:type="dxa"/>
          </w:tcPr>
          <w:p w14:paraId="37A09CDF" w14:textId="77777777" w:rsidR="00F46DB6" w:rsidRPr="00003FE5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AEF7E5" w14:textId="6D5A450A" w:rsidR="00F46DB6" w:rsidRPr="00CB3E14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46DB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 w:rsidR="003542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90" w:type="dxa"/>
          </w:tcPr>
          <w:p w14:paraId="7E68E0B5" w14:textId="77777777" w:rsidR="00F46DB6" w:rsidRPr="00CB3E14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817BC3" w14:textId="1124FE9D" w:rsidR="00F46DB6" w:rsidRPr="00CB3E14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90" w:type="dxa"/>
          </w:tcPr>
          <w:p w14:paraId="3A75B2FE" w14:textId="77777777" w:rsidR="00F46DB6" w:rsidRPr="00CB3E14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0609B3B" w14:textId="1AE28D2D" w:rsidR="00F46DB6" w:rsidRPr="00CB3E14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F46D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90" w:type="dxa"/>
          </w:tcPr>
          <w:p w14:paraId="253001EC" w14:textId="77777777" w:rsidR="00F46DB6" w:rsidRPr="00CB3E14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C68C42" w14:textId="6ED1CEB7" w:rsidR="00F46DB6" w:rsidRPr="00CB3E14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A71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538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90" w:type="dxa"/>
          </w:tcPr>
          <w:p w14:paraId="04FF8B6F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94D16D" w14:textId="0FF1A4E1" w:rsidR="00F46DB6" w:rsidRPr="00CB3E14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46DB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792</w:t>
            </w:r>
            <w:r w:rsidR="00F46D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</w:tr>
      <w:tr w:rsidR="00F46DB6" w:rsidRPr="00003FE5" w14:paraId="7746ECE2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395D5DC0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 (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DE2727B" w14:textId="5C449089" w:rsidR="00F46DB6" w:rsidRPr="00EF22B6" w:rsidRDefault="006A7117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4EA976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BC7BFFF" w14:textId="2E4991DA" w:rsidR="00F46DB6" w:rsidRPr="00EF22B6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 w:rsidR="00F46DB6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391D9951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F8F96C3" w14:textId="6D61C1BA" w:rsidR="00F46DB6" w:rsidRPr="00EF22B6" w:rsidRDefault="006A7117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97849F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C769B5" w14:textId="5BF27265" w:rsidR="00F46DB6" w:rsidRPr="00EF22B6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F22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Pr="00EF22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Pr="00EF22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2F0319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096A559" w14:textId="130243A7" w:rsidR="00F46DB6" w:rsidRPr="00EF22B6" w:rsidRDefault="006A7117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5218A1" w14:textId="77777777" w:rsidR="00F46DB6" w:rsidRPr="00C46058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E87B566" w14:textId="12D7523C" w:rsidR="00F46DB6" w:rsidRPr="00C46058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F46DB6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</w:p>
        </w:tc>
      </w:tr>
      <w:tr w:rsidR="00F46DB6" w:rsidRPr="00003FE5" w14:paraId="6C6C52A4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76FA8A57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049A2FB5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24EF39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FA2796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8CD8314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2A6B16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AF625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A1CA66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DE868C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1DC5404" w14:textId="1AB29FC9" w:rsidR="00F46DB6" w:rsidRPr="00AB7358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  <w:r w:rsidR="006A711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2C900F45" w14:textId="77777777" w:rsidR="00F46DB6" w:rsidRPr="00B04579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A6A09C" w14:textId="3203791F" w:rsidR="00F46DB6" w:rsidRPr="00833B8D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</w:tr>
      <w:tr w:rsidR="00F46DB6" w:rsidRPr="006A7117" w14:paraId="113B2735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2AB52D8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5195E649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B052BC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62FCCB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88D362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22360F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80C706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600865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2EF505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E7A6AA0" w14:textId="06803D58" w:rsidR="00F46DB6" w:rsidRPr="00AB7358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59</w:t>
            </w:r>
            <w:r w:rsidR="006A711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959639B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4EF5DF" w14:textId="21A045CC" w:rsidR="00F46DB6" w:rsidRPr="00833B8D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</w:tr>
      <w:tr w:rsidR="00977EA6" w:rsidRPr="00003FE5" w14:paraId="6E703433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255BE2C3" w14:textId="18BE3391" w:rsidR="00977EA6" w:rsidRPr="00003FE5" w:rsidRDefault="00977EA6" w:rsidP="00977EA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ขาดทุนจากการด้อยค่าของเงินลงทุน</w:t>
            </w:r>
          </w:p>
        </w:tc>
        <w:tc>
          <w:tcPr>
            <w:tcW w:w="720" w:type="dxa"/>
            <w:shd w:val="clear" w:color="auto" w:fill="auto"/>
          </w:tcPr>
          <w:p w14:paraId="511729C2" w14:textId="77777777" w:rsidR="00977EA6" w:rsidRPr="00003FE5" w:rsidRDefault="00977EA6" w:rsidP="00977EA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A9C5EE" w14:textId="77777777" w:rsidR="00977EA6" w:rsidRPr="00003FE5" w:rsidRDefault="00977EA6" w:rsidP="00977EA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1AF5C2" w14:textId="77777777" w:rsidR="00977EA6" w:rsidRPr="00CB3E14" w:rsidRDefault="00977EA6" w:rsidP="00977EA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52D319" w14:textId="77777777" w:rsidR="00977EA6" w:rsidRPr="00CB3E14" w:rsidRDefault="00977EA6" w:rsidP="00977EA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7906DD" w14:textId="77777777" w:rsidR="00977EA6" w:rsidRPr="00CB3E14" w:rsidRDefault="00977EA6" w:rsidP="00977EA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0924E3" w14:textId="77777777" w:rsidR="00977EA6" w:rsidRPr="00CB3E14" w:rsidRDefault="00977EA6" w:rsidP="00977EA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D908EF" w14:textId="77777777" w:rsidR="00977EA6" w:rsidRPr="00CB3E14" w:rsidRDefault="00977EA6" w:rsidP="00977EA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388507" w14:textId="77777777" w:rsidR="00977EA6" w:rsidRPr="00CB3E14" w:rsidRDefault="00977EA6" w:rsidP="00977EA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542CF7" w14:textId="3BD724FB" w:rsidR="00977EA6" w:rsidRPr="00AB7358" w:rsidRDefault="00977EA6" w:rsidP="00977EA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4DEE40" w14:textId="77777777" w:rsidR="00977EA6" w:rsidRPr="00CB3E14" w:rsidRDefault="00977EA6" w:rsidP="00977EA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B9E417" w14:textId="18317BC6" w:rsidR="00977EA6" w:rsidRPr="0095471C" w:rsidRDefault="00977EA6" w:rsidP="00977EA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46DB6" w:rsidRPr="00003FE5" w14:paraId="52F81FFB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618F6D4E" w14:textId="6799196A" w:rsidR="00F46DB6" w:rsidRPr="00003FE5" w:rsidRDefault="004F26A5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6612F03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57295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19BEEF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BE9385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2E0DBE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D1DCE2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13A00C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EFACF4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DCAAFC8" w14:textId="4DB24155" w:rsidR="00F46DB6" w:rsidRPr="00AB7358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="006A711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</w:t>
            </w:r>
          </w:p>
        </w:tc>
        <w:tc>
          <w:tcPr>
            <w:tcW w:w="90" w:type="dxa"/>
            <w:shd w:val="clear" w:color="auto" w:fill="auto"/>
          </w:tcPr>
          <w:p w14:paraId="13C66CC4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475E44" w14:textId="374933C6" w:rsidR="00F46DB6" w:rsidRPr="00833B8D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F46DB6" w:rsidRPr="00003FE5" w14:paraId="3C4A17EB" w14:textId="77777777" w:rsidTr="005B0B53">
        <w:trPr>
          <w:trHeight w:val="287"/>
        </w:trPr>
        <w:tc>
          <w:tcPr>
            <w:tcW w:w="3780" w:type="dxa"/>
            <w:shd w:val="clear" w:color="auto" w:fill="auto"/>
          </w:tcPr>
          <w:p w14:paraId="13EFD2C1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7274DF2C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A28982" w14:textId="77777777" w:rsidR="00F46DB6" w:rsidRPr="00003FE5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81F0B4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FC173C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143D94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8B1600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D809E4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004E76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EEE84" w14:textId="58AA1706" w:rsidR="00F46DB6" w:rsidRPr="00AB7358" w:rsidRDefault="006A7117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502745"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A11C24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150EB" w14:textId="60A8A8F5" w:rsidR="00F46DB6" w:rsidRPr="00833B8D" w:rsidRDefault="00502745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161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</w:tr>
    </w:tbl>
    <w:p w14:paraId="1BEE96DA" w14:textId="1D646D33" w:rsidR="005274DD" w:rsidRPr="00796FCC" w:rsidRDefault="005274DD" w:rsidP="00796FCC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กันยายน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796F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796FC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96FC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55EEE112" w14:textId="162EC956" w:rsidR="005274DD" w:rsidRPr="00796FCC" w:rsidRDefault="005274DD" w:rsidP="00720165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796FCC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F9F91" w14:textId="697AD48D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งวด</w:t>
      </w:r>
      <w:r w:rsidR="00392B50"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เก้า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502745" w:rsidRPr="00502745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30</w:t>
      </w:r>
      <w:r w:rsidR="007B6E5A" w:rsidRPr="00654F59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 xml:space="preserve"> </w:t>
      </w:r>
      <w:r w:rsidR="007B6E5A"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กันยายน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2567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 </w:t>
      </w:r>
      <w:r w:rsidR="00502745" w:rsidRPr="0050274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2566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บริษัทและบริษัทย่อยมีรายได้จากการขายสินค้า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และให้บริการกับลูกค้าภายนอกกิจการ </w:t>
      </w:r>
      <w:r w:rsidR="00502745" w:rsidRPr="0050274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502745" w:rsidRPr="0050274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502745" w:rsidRPr="0050274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6E6E2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502745" w:rsidRPr="0050274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773</w:t>
      </w:r>
      <w:r w:rsidR="006E6E2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E6E27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502745" w:rsidRPr="0050274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6E6E2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502745" w:rsidRPr="0050274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989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71FF8239" w14:textId="7225B00C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  <w:sectPr w:rsidR="005274DD" w:rsidRPr="00796FCC" w:rsidSect="009E3EB5">
          <w:headerReference w:type="default" r:id="rId26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30795334" w14:textId="30DA8530" w:rsidR="005274DD" w:rsidRPr="00796FCC" w:rsidRDefault="00502745" w:rsidP="005274DD">
      <w:pPr>
        <w:ind w:left="540" w:hanging="540"/>
        <w:rPr>
          <w:rFonts w:ascii="Angsana New" w:hAnsi="Angsana New" w:cs="Angsana New"/>
          <w:cs/>
        </w:rPr>
      </w:pPr>
      <w:r w:rsidRPr="00502745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</w:t>
      </w: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3979B913" w14:textId="77777777" w:rsidR="005274DD" w:rsidRPr="00796FCC" w:rsidRDefault="005274DD" w:rsidP="005274DD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279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9"/>
        <w:gridCol w:w="3060"/>
        <w:gridCol w:w="3150"/>
        <w:gridCol w:w="3150"/>
      </w:tblGrid>
      <w:tr w:rsidR="0062554A" w:rsidRPr="00796FCC" w14:paraId="169F4BC4" w14:textId="77777777" w:rsidTr="00C03C24">
        <w:trPr>
          <w:trHeight w:val="20"/>
        </w:trPr>
        <w:tc>
          <w:tcPr>
            <w:tcW w:w="3919" w:type="dxa"/>
            <w:vMerge w:val="restart"/>
            <w:vAlign w:val="center"/>
          </w:tcPr>
          <w:p w14:paraId="0DBDD6D0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360" w:type="dxa"/>
            <w:gridSpan w:val="3"/>
          </w:tcPr>
          <w:p w14:paraId="46E692EC" w14:textId="25EB6F6F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62554A" w:rsidRPr="00796FCC" w14:paraId="625944E2" w14:textId="77777777" w:rsidTr="00C03C24">
        <w:trPr>
          <w:trHeight w:val="20"/>
        </w:trPr>
        <w:tc>
          <w:tcPr>
            <w:tcW w:w="3919" w:type="dxa"/>
            <w:vMerge/>
            <w:tcBorders>
              <w:bottom w:val="single" w:sz="4" w:space="0" w:color="auto"/>
            </w:tcBorders>
          </w:tcPr>
          <w:p w14:paraId="782A647C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337F71F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751046C3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C779344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62554A" w:rsidRPr="00796FCC" w14:paraId="2013AA68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E4A66" w14:textId="1C471409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502745" w:rsidRPr="0050274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3D750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7D7C1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CC9B9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62554A" w:rsidRPr="00796FCC" w14:paraId="125E8743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D1659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5583" w14:textId="32A9F064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2904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E61E6" w14:textId="6C76B3AC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2877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E9032" w14:textId="4967BF35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2878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502745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59AB3CE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7D88D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6304" w14:textId="43990537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43A42" w14:textId="61922649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C03D1" w14:textId="1C415409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734D4156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CF4F7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A399D" w14:textId="7D598779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502745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10DEE" w14:textId="6B748F87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502745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051C2" w14:textId="16F57597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502745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2554A" w:rsidRPr="00796FCC" w14:paraId="70A55EA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0737B" w14:textId="5B2F29AE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796FC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502745" w:rsidRPr="00502745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502745" w:rsidRPr="00502745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BC11D" w14:textId="6260BF00" w:rsidR="0062554A" w:rsidRPr="00796FCC" w:rsidRDefault="00502745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502745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C4E66" w14:textId="052EBCF3" w:rsidR="0062554A" w:rsidRPr="00796FCC" w:rsidRDefault="00502745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502745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893B" w14:textId="1EE38ABC" w:rsidR="0062554A" w:rsidRPr="00796FCC" w:rsidRDefault="00502745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502745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62554A" w:rsidRPr="00796FCC" w14:paraId="6A8AF2DF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5D8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AF8" w14:textId="44AAEFB5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1D7080" w14:textId="56084C3A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87C" w14:textId="03EDD807" w:rsidR="0062554A" w:rsidRPr="00796FCC" w:rsidRDefault="00502745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502745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2745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502745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6F944F71" w14:textId="50707873" w:rsidR="005274DD" w:rsidRPr="00796FCC" w:rsidRDefault="005274DD" w:rsidP="005274DD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="001B3BAA">
        <w:rPr>
          <w:rFonts w:ascii="Angsana New" w:hAnsi="Angsana New" w:cs="Angsana New" w:hint="cs"/>
          <w:sz w:val="32"/>
          <w:szCs w:val="32"/>
          <w:cs/>
          <w:lang w:val="en-US"/>
        </w:rPr>
        <w:t>าม</w:t>
      </w:r>
      <w:r w:rsidRPr="00796FC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69529492" w14:textId="51EAD0A8" w:rsidR="005274DD" w:rsidRPr="00796FCC" w:rsidRDefault="005274DD" w:rsidP="00B63E2B">
      <w:pPr>
        <w:tabs>
          <w:tab w:val="left" w:pos="540"/>
        </w:tabs>
        <w:spacing w:before="120" w:after="12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 วาโก้ศรีราชา จำกัด ได้รับอนุมัติให้ยกเลิกบัตรส่งเสริมเลขที่ 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2876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)/</w:t>
      </w:r>
      <w:r w:rsidR="00502745" w:rsidRPr="00502745">
        <w:rPr>
          <w:rFonts w:ascii="Angsana New" w:hAnsi="Angsana New" w:cs="Angsana New"/>
          <w:spacing w:val="-4"/>
          <w:sz w:val="32"/>
          <w:szCs w:val="32"/>
          <w:lang w:val="en-US"/>
        </w:rPr>
        <w:t>2555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เนื่องด้วย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บริษัทไม่ประสงค์จะดำเนินการตามโครงการที่ได้รับการส่งเสริมดังกล่าว</w:t>
      </w:r>
    </w:p>
    <w:p w14:paraId="4A7200AE" w14:textId="77777777" w:rsidR="006D5A32" w:rsidRDefault="006D5A3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6026A21" w14:textId="15518B1C" w:rsidR="005274DD" w:rsidRPr="00796FCC" w:rsidRDefault="00502745" w:rsidP="005274DD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27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796FCC" w:rsidRDefault="005274DD" w:rsidP="005274DD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796FC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7D0596" w:rsidRDefault="00860A5F" w:rsidP="007D0596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796FCC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861FB0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7A6B79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210EC" w:rsidRPr="00796FCC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C35D030" w14:textId="77777777" w:rsidR="009210EC" w:rsidRPr="00796FCC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809401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796FCC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D3831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173C4" w14:textId="77777777" w:rsidR="009210EC" w:rsidRPr="00796FCC" w:rsidRDefault="009210EC" w:rsidP="009210E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2D004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EA9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01D7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08128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796FCC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7CEA16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2D0CB5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4D56D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0A633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21E95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00B0E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F73A95D" w14:textId="191138CA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3351812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6E948BA" w14:textId="77777777" w:rsidR="009210EC" w:rsidRPr="00796FCC" w:rsidRDefault="009210EC" w:rsidP="009210E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E97C76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D64854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458F44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E5698" w:rsidRPr="00796FCC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6A3C4C5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3C0B7D3" w14:textId="32EA15EB" w:rsidR="005E5698" w:rsidRPr="00796FCC" w:rsidRDefault="005E5698" w:rsidP="005E5698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58CFAE" w14:textId="07A4D787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23F843" w14:textId="771FB323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457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3DB25A16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580AC24" w14:textId="4EA24231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58A856" w14:textId="5B35DC1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652CABA5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7BE662A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708257AF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06EC3C4" w14:textId="6CE60F12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777</w:t>
            </w:r>
          </w:p>
        </w:tc>
      </w:tr>
      <w:tr w:rsidR="005E5698" w:rsidRPr="00796FCC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83682C2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42FC5B" w14:textId="44D363A5" w:rsidR="005E5698" w:rsidRPr="00796FCC" w:rsidRDefault="00502745" w:rsidP="005E56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80B85" w14:textId="1679354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890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ECCB4" w14:textId="576BAD8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228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61CEC790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A0F30" w14:textId="68259A52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8E63" w14:textId="62635786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7DC1C163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7E1A9F1E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57E4571E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20B423" w14:textId="306166E2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867</w:t>
            </w:r>
          </w:p>
        </w:tc>
      </w:tr>
      <w:tr w:rsidR="005E5698" w:rsidRPr="00796FCC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270DBBF" w14:textId="77777777" w:rsidR="005E5698" w:rsidRPr="00796FCC" w:rsidRDefault="005E5698" w:rsidP="005E56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AAF545" w14:textId="77777777" w:rsidR="005E5698" w:rsidRPr="00796FCC" w:rsidRDefault="005E5698" w:rsidP="005E56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F902B76" w14:textId="1D0E0CF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897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8E02E14" w14:textId="2AFD4539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327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5A212057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19083B2" w14:textId="5D83138F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190B5E" w14:textId="136BD5D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0D24FB1D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2B42A95D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0B008A16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49C212" w14:textId="7C7BAD1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113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644</w:t>
            </w:r>
          </w:p>
        </w:tc>
      </w:tr>
      <w:tr w:rsidR="005E5698" w:rsidRPr="00796FCC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C8F0AC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CF59" w14:textId="3C1AB72A" w:rsidR="005E5698" w:rsidRPr="00796FCC" w:rsidRDefault="00502745" w:rsidP="005E56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7AB07381" w14:textId="5430C91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E4C0489" w14:textId="532454B7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027284B8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A3216D" w14:textId="20AA2562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4461A27" w14:textId="0E50A5D2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5EC23CA8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5D179ECE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7D89D835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3633ED" w14:textId="79E0B9B1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888</w:t>
            </w:r>
          </w:p>
        </w:tc>
      </w:tr>
      <w:tr w:rsidR="005E5698" w:rsidRPr="00796FCC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944172B" w14:textId="77777777" w:rsidR="005E5698" w:rsidRPr="00796FCC" w:rsidRDefault="005E5698" w:rsidP="005E5698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39B081" w14:textId="77777777" w:rsidR="005E5698" w:rsidRPr="00796FCC" w:rsidRDefault="005E5698" w:rsidP="005E56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434FD36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FE2CADE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5E5698" w:rsidRPr="00796FCC" w:rsidRDefault="005E5698" w:rsidP="005E56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4F6AA1" w14:textId="77777777" w:rsidR="005E5698" w:rsidRPr="00796FCC" w:rsidRDefault="005E5698" w:rsidP="005E56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1CBA7D74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678A3C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E5698" w:rsidRPr="00796FCC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8D1BE6C" w14:textId="7A2C294E" w:rsidR="005E5698" w:rsidRPr="00796FCC" w:rsidRDefault="005E5698" w:rsidP="005E5698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1830376" w14:textId="77777777" w:rsidR="005E5698" w:rsidRPr="00796FCC" w:rsidRDefault="005E5698" w:rsidP="005E5698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A2891A0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674CBD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7E1DC03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EC25B1A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C6F076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E5698" w:rsidRPr="00796FCC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1773D77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67DBC7E" w14:textId="77777777" w:rsidR="005E5698" w:rsidRPr="00796FCC" w:rsidRDefault="005E5698" w:rsidP="005E5698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0B52BCD" w14:textId="07583584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5E4564" w14:textId="77FE6EAE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355B0779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F982F63" w14:textId="02B651FA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C5EA881" w14:textId="5D58540D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67D9CFC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610D4804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3E7F0F22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F6B96C" w14:textId="156F539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5E5698" w:rsidRPr="00796FCC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9A1F280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4E0DC4F" w14:textId="2B357C28" w:rsidR="005E5698" w:rsidRPr="00796FCC" w:rsidRDefault="00502745" w:rsidP="005E56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0AB4E" w14:textId="64B3F441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87253" w14:textId="49E8AC3D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3DDB4" w14:textId="4BCD9E62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296A" w14:textId="3FCAA55E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B17575" w14:textId="2865D52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5E5698" w:rsidRPr="00796FCC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E1DF2E6" w14:textId="77777777" w:rsidR="005E5698" w:rsidRPr="00796FCC" w:rsidRDefault="005E5698" w:rsidP="005E56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DFC0D3D" w14:textId="77777777" w:rsidR="005E5698" w:rsidRPr="00796FCC" w:rsidRDefault="005E5698" w:rsidP="005E56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994B307" w14:textId="5E6929DA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8A4F387" w14:textId="566F3A6F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5DE22F62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B4033DA" w14:textId="4FDC2C34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9121F23" w14:textId="4ED28BD1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5A06C3B3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196A9314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5DEDA76F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C2EAAC2" w14:textId="1762FE55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5E5698" w:rsidRPr="00796FCC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DD55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E4E3" w14:textId="140E8DF7" w:rsidR="005E5698" w:rsidRPr="00796FCC" w:rsidRDefault="00502745" w:rsidP="005E56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18D7BE98" w14:textId="2FCA00A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482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7B796CD" w14:textId="1633BFC5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0DE0861" w14:textId="5E3A5A89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0F43AE5" w14:textId="2EF0328C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BF7B2BB" w14:textId="603D3227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563</w:t>
            </w:r>
          </w:p>
        </w:tc>
      </w:tr>
    </w:tbl>
    <w:p w14:paraId="29EB9AA8" w14:textId="77777777" w:rsidR="005274DD" w:rsidRDefault="005274DD" w:rsidP="005274DD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002354A" w14:textId="0FC324C3" w:rsidR="00BD2468" w:rsidRPr="00796FCC" w:rsidRDefault="00BD2468" w:rsidP="00BD2468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lastRenderedPageBreak/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796FCC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256C0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0A6F8B7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3D04FC" w:rsidRPr="00796FCC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7EBF0F4" w14:textId="77777777" w:rsidR="003D04FC" w:rsidRPr="00796FCC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87838D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796FCC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7A08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5B27" w14:textId="77777777" w:rsidR="003D04FC" w:rsidRPr="00796FCC" w:rsidRDefault="003D04FC" w:rsidP="003D04F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F9D45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1917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1FE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6451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796FCC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0FA4D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4CF48E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2D3D41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93D74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5C749A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F22BDC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117BB22" w14:textId="0678D8E9" w:rsidR="003D04FC" w:rsidRPr="00796FCC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672ED7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20D5143" w14:textId="77777777" w:rsidR="003D04FC" w:rsidRPr="00796FCC" w:rsidRDefault="003D04FC" w:rsidP="003D04F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F35F6B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262D7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E74819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E5698" w:rsidRPr="00796FCC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50EBD18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517945BE" w14:textId="1CD7BA73" w:rsidR="005E5698" w:rsidRPr="00796FCC" w:rsidRDefault="005E5698" w:rsidP="005E5698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47565F6" w14:textId="02D4E1C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6D56357" w14:textId="28DF403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457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15C239A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9FC9C99" w14:textId="38552524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104F76" w14:textId="21AC79D6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421D3DC6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4356C91B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1941CB89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04ACE6" w14:textId="2E22FC74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777</w:t>
            </w:r>
          </w:p>
        </w:tc>
      </w:tr>
      <w:tr w:rsidR="005E5698" w:rsidRPr="00796FCC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A83BE2E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B239C63" w14:textId="41A0127D" w:rsidR="005E5698" w:rsidRPr="00796FCC" w:rsidRDefault="00502745" w:rsidP="005E56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6C37" w14:textId="1B0387E1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890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4330" w14:textId="2A4EF8F3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228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48258E24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9308" w14:textId="63CAC3D5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61C4" w14:textId="74C7AA87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2AE5E951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51348E09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6839BF4A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91F08E" w14:textId="571114A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</w:tr>
      <w:tr w:rsidR="005E5698" w:rsidRPr="00796FCC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CF236FD" w14:textId="77777777" w:rsidR="005E5698" w:rsidRPr="00796FCC" w:rsidRDefault="005E5698" w:rsidP="005E56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633444C0" w14:textId="77777777" w:rsidR="005E5698" w:rsidRPr="00796FCC" w:rsidRDefault="005E5698" w:rsidP="005E56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73E6678" w14:textId="6A99D2C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897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EDF8F0" w14:textId="24E5B28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327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1B666C9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46C8A6" w14:textId="74025A6D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8C4EF6" w14:textId="11BB64EE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600423FA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2B4BA82F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3FE4B50B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D491549" w14:textId="12DB814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113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641</w:t>
            </w:r>
          </w:p>
        </w:tc>
      </w:tr>
      <w:tr w:rsidR="005E5698" w:rsidRPr="00796FCC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D72304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39A8" w14:textId="46C76D62" w:rsidR="005E5698" w:rsidRPr="00796FCC" w:rsidRDefault="00502745" w:rsidP="005E56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4A1B9668" w14:textId="722AC6DD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239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F65EC59" w14:textId="45FDDED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590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51B72D76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3E7992" w14:textId="7B57D5F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CAC443" w14:textId="73B98AA6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3008FB9D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63A992D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7B7450D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CBF1ADB" w14:textId="11865A2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</w:p>
        </w:tc>
      </w:tr>
      <w:tr w:rsidR="005E5698" w:rsidRPr="00796FCC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2FEC506" w14:textId="77777777" w:rsidR="005E5698" w:rsidRPr="00796FCC" w:rsidRDefault="005E5698" w:rsidP="005E5698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22D941E3" w14:textId="77777777" w:rsidR="005E5698" w:rsidRPr="00796FCC" w:rsidRDefault="005E5698" w:rsidP="005E56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3C1589E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714CE3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5E5698" w:rsidRPr="00796FCC" w:rsidRDefault="005E5698" w:rsidP="005E56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38E863E" w14:textId="77777777" w:rsidR="005E5698" w:rsidRPr="00796FCC" w:rsidRDefault="005E5698" w:rsidP="005E56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DC0D788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D59DA" w14:textId="77777777" w:rsidR="005E5698" w:rsidRPr="00796FCC" w:rsidRDefault="005E5698" w:rsidP="005E56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E5698" w:rsidRPr="00796FCC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CC00A2" w14:textId="649798C6" w:rsidR="005E5698" w:rsidRPr="00796FCC" w:rsidRDefault="005E5698" w:rsidP="005E5698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741391F" w14:textId="77777777" w:rsidR="005E5698" w:rsidRPr="00796FCC" w:rsidRDefault="005E5698" w:rsidP="005E5698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C390DE3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3D69D12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B65C8C6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AD41F9C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CD9B11" w14:textId="77777777" w:rsidR="005E5698" w:rsidRPr="00796FCC" w:rsidRDefault="005E5698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E5698" w:rsidRPr="00796FCC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C650F1A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C011D88" w14:textId="77777777" w:rsidR="005E5698" w:rsidRPr="00796FCC" w:rsidRDefault="005E5698" w:rsidP="005E5698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1D6B003" w14:textId="16720CBE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2B597A" w14:textId="69818EE5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5B7A6E61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220B216" w14:textId="2DCAABF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5CB982" w14:textId="4DDFDC5E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29B9949A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6F11E8A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0CC61C33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9EB50F9" w14:textId="0D9DF101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E56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5E5698" w:rsidRPr="00796FCC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E03F976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985F0F9" w14:textId="24B8EC0A" w:rsidR="005E5698" w:rsidRPr="00796FCC" w:rsidRDefault="00502745" w:rsidP="005E56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A3069" w14:textId="03A47C07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00F93" w14:textId="4A5760D0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D3DBE" w14:textId="6EFE63E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538D" w14:textId="08D4120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B47F30" w14:textId="3D601A0D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5E5698" w:rsidRPr="00796FCC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AB994A" w14:textId="77777777" w:rsidR="005E5698" w:rsidRPr="00796FCC" w:rsidRDefault="005E5698" w:rsidP="005E56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3C24B0E2" w14:textId="77777777" w:rsidR="005E5698" w:rsidRPr="00796FCC" w:rsidRDefault="005E5698" w:rsidP="005E56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6A29176" w14:textId="2820F223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5B34106" w14:textId="05F8D393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167EFAF3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C3CE7A" w14:textId="66B03F7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6D4FEC1" w14:textId="343A74C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6D8F3888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00F2889A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344FEE89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EC8CEBB" w14:textId="09D486E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5E5698" w:rsidRPr="00796FCC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0A101" w14:textId="77777777" w:rsidR="005E5698" w:rsidRPr="00796FCC" w:rsidRDefault="005E5698" w:rsidP="005E56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D6C6C" w14:textId="28D01EE2" w:rsidR="005E5698" w:rsidRPr="00796FCC" w:rsidRDefault="00502745" w:rsidP="005E56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54852288" w14:textId="25EF8D3B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28A9732" w14:textId="375506DC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CFAFF7E" w14:textId="7ECF8F3B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28831A" w14:textId="5B87714D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5E5698" w:rsidRPr="00796FCC" w:rsidRDefault="005E5698" w:rsidP="005E56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FB7CE88" w14:textId="6D761E76" w:rsidR="005E5698" w:rsidRPr="00796FCC" w:rsidRDefault="00502745" w:rsidP="005E56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5E56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2"/>
                <w:szCs w:val="22"/>
                <w:lang w:val="en-US"/>
              </w:rPr>
              <w:t>962</w:t>
            </w:r>
          </w:p>
        </w:tc>
      </w:tr>
    </w:tbl>
    <w:p w14:paraId="1AEDE6CE" w14:textId="77777777" w:rsidR="005274DD" w:rsidRPr="00796FCC" w:rsidRDefault="005274DD" w:rsidP="005274D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233B3BF" w14:textId="3CBBA136" w:rsidR="005274DD" w:rsidRPr="00796FCC" w:rsidRDefault="005274DD" w:rsidP="005274DD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  <w:sectPr w:rsidR="005274DD" w:rsidRPr="00796FCC" w:rsidSect="005274DD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7602502B" w:rsidR="008E1083" w:rsidRPr="00796FCC" w:rsidRDefault="00502745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28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5F9B9C24" w:rsidR="008E1083" w:rsidRPr="00796FCC" w:rsidRDefault="00502745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796FC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796FC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796FC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7FC24F7E" w:rsidR="008E1083" w:rsidRPr="00796FCC" w:rsidRDefault="00502745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796FCC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796FC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796FC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796FC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796FC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796FCC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66B10553" w:rsidR="008E1083" w:rsidRPr="00796FCC" w:rsidRDefault="00502745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6A68B5CB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796FC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796FC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3B7737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pacing w:val="-10"/>
          <w:sz w:val="16"/>
          <w:szCs w:val="16"/>
          <w:cs/>
        </w:rPr>
      </w:pPr>
      <w:r w:rsidRPr="003B7737">
        <w:rPr>
          <w:rFonts w:ascii="Angsana New" w:hAnsi="Angsana New" w:cs="Angsana New"/>
          <w:spacing w:val="-10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เพื่อลดความเสี่ยงจากการผันผวนของอัตราแลกเปลี่ยนเงินตราต่างประเทศ</w:t>
      </w:r>
    </w:p>
    <w:p w14:paraId="3EBCCA6D" w14:textId="77777777" w:rsidR="00DF47E2" w:rsidRPr="00796FCC" w:rsidRDefault="008E1083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796FCC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796FCC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5457B219" w:rsidR="006F6425" w:rsidRPr="00796FCC" w:rsidRDefault="00291629" w:rsidP="001E33FB">
      <w:pPr>
        <w:suppressAutoHyphens w:val="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br w:type="page"/>
      </w:r>
      <w:r w:rsidR="006F6425" w:rsidRPr="00796FCC">
        <w:rPr>
          <w:rFonts w:ascii="Angsana New" w:hAnsi="Angsana New" w:cs="Angsana New"/>
          <w:sz w:val="32"/>
          <w:szCs w:val="32"/>
          <w:cs/>
        </w:rPr>
        <w:lastRenderedPageBreak/>
        <w:t xml:space="preserve">มูลค่าตามสัญญาและมูลค่ายุติธรรมของตราสารอนุพันธ์ ณ วันที่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30</w:t>
      </w:r>
      <w:r w:rsidR="007B6E5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B6E5A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และวันที่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502745" w:rsidRPr="00502745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>มี</w:t>
      </w:r>
      <w:r w:rsidR="006F6425" w:rsidRPr="00796FC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796FCC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796FCC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796FCC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2E2B70F7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B6E5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6E5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502745" w:rsidRPr="00502745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2A3B37" w:rsidRPr="00796FCC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796FC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0CE08B62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796FCC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796FCC" w14:paraId="1F82BF49" w14:textId="77777777" w:rsidTr="00DA578E">
        <w:tc>
          <w:tcPr>
            <w:tcW w:w="2790" w:type="dxa"/>
            <w:shd w:val="clear" w:color="auto" w:fill="auto"/>
          </w:tcPr>
          <w:p w14:paraId="76B1686D" w14:textId="77777777" w:rsidR="002A3B37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  <w:p w14:paraId="66327CE6" w14:textId="0F0021C6" w:rsidR="00E70B00" w:rsidRPr="00E70B00" w:rsidRDefault="00E70B00" w:rsidP="00E70B00">
            <w:pPr>
              <w:rPr>
                <w:rFonts w:cstheme="min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6B46E67" w14:textId="77777777" w:rsidR="002A3B37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796FCC" w:rsidRDefault="00667480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D5162B" w14:textId="668A9AE8" w:rsidR="002A3B37" w:rsidRPr="00796FCC" w:rsidRDefault="008762AB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3807D4FD" w14:textId="493A5575" w:rsidR="00E70B00" w:rsidRPr="005F444C" w:rsidRDefault="008762AB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09C8DB37" w14:textId="77777777" w:rsidTr="00E70B00">
        <w:tc>
          <w:tcPr>
            <w:tcW w:w="2790" w:type="dxa"/>
            <w:shd w:val="clear" w:color="auto" w:fill="auto"/>
          </w:tcPr>
          <w:p w14:paraId="38A2CDBF" w14:textId="70BFCC03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8BBE543" w14:textId="0C96CCE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57231E" w14:textId="103F79D6" w:rsidR="005F444C" w:rsidRPr="00796FCC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EAFF55" w14:textId="6E31CEE3" w:rsidR="005F444C" w:rsidRPr="00796FCC" w:rsidRDefault="005F444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0A5213A8" w14:textId="07DAC85A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14:paraId="61A9F674" w14:textId="77777777" w:rsidTr="00E70B00">
        <w:tc>
          <w:tcPr>
            <w:tcW w:w="2790" w:type="dxa"/>
            <w:shd w:val="clear" w:color="auto" w:fill="auto"/>
          </w:tcPr>
          <w:p w14:paraId="798E95E2" w14:textId="1AB9B2E1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6E18F530" w14:textId="3DA57704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E831677" w14:textId="4852D890" w:rsidR="005F444C" w:rsidRDefault="00502745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="00060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</w:p>
        </w:tc>
        <w:tc>
          <w:tcPr>
            <w:tcW w:w="1170" w:type="dxa"/>
            <w:shd w:val="clear" w:color="auto" w:fill="auto"/>
          </w:tcPr>
          <w:p w14:paraId="1601BFF4" w14:textId="41C969BB" w:rsidR="005F444C" w:rsidRDefault="00502745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060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1458" w:type="dxa"/>
            <w:shd w:val="clear" w:color="auto" w:fill="auto"/>
          </w:tcPr>
          <w:p w14:paraId="5C2DBC9F" w14:textId="496A091A" w:rsidR="005F444C" w:rsidRDefault="00502745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37</w:t>
            </w:r>
            <w:r w:rsidR="0006050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776</w:t>
            </w:r>
          </w:p>
        </w:tc>
      </w:tr>
      <w:tr w:rsidR="005F444C" w:rsidRPr="00796FCC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115C1792" w:rsidR="005F444C" w:rsidRPr="00E70B00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3C2764FB" w14:textId="00A17A3A" w:rsidR="005F444C" w:rsidRPr="00796FCC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E59BB70" w14:textId="11A967F8" w:rsidR="005F444C" w:rsidRPr="00796FCC" w:rsidRDefault="00502745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1170" w:type="dxa"/>
            <w:shd w:val="clear" w:color="auto" w:fill="auto"/>
          </w:tcPr>
          <w:p w14:paraId="637891C0" w14:textId="0AE4A75C" w:rsidR="005F444C" w:rsidRPr="00796FCC" w:rsidRDefault="00502745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15</w:t>
            </w:r>
            <w:r w:rsidR="00060501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0274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960</w:t>
            </w:r>
          </w:p>
        </w:tc>
        <w:tc>
          <w:tcPr>
            <w:tcW w:w="1458" w:type="dxa"/>
            <w:shd w:val="clear" w:color="auto" w:fill="auto"/>
          </w:tcPr>
          <w:p w14:paraId="237C5954" w14:textId="39F8102E" w:rsidR="005F444C" w:rsidRPr="00084D83" w:rsidRDefault="00502745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</w:rPr>
            </w:pPr>
            <w:r w:rsidRPr="00502745">
              <w:rPr>
                <w:rFonts w:ascii="Angsana New" w:eastAsia="Angsana New" w:hAnsi="Angsana New" w:cs="Angsana New" w:hint="cs"/>
                <w:bCs/>
                <w:sz w:val="24"/>
                <w:szCs w:val="24"/>
                <w:lang w:val="en-US"/>
              </w:rPr>
              <w:t>15</w:t>
            </w:r>
            <w:r w:rsidR="00060501" w:rsidRPr="00084D83">
              <w:rPr>
                <w:rFonts w:ascii="Angsana New" w:eastAsia="Angsana New" w:hAnsi="Angsana New" w:cs="Angsana New" w:hint="cs"/>
                <w:bCs/>
                <w:sz w:val="24"/>
                <w:szCs w:val="24"/>
                <w:cs/>
              </w:rPr>
              <w:t>,</w:t>
            </w:r>
            <w:r w:rsidRPr="00502745">
              <w:rPr>
                <w:rFonts w:ascii="Angsana New" w:eastAsia="Angsana New" w:hAnsi="Angsana New" w:cs="Angsana New" w:hint="cs"/>
                <w:bCs/>
                <w:sz w:val="24"/>
                <w:szCs w:val="24"/>
                <w:lang w:val="en-US"/>
              </w:rPr>
              <w:t>330</w:t>
            </w:r>
          </w:p>
        </w:tc>
      </w:tr>
      <w:tr w:rsidR="005F444C" w:rsidRPr="00796FCC" w14:paraId="67FCFA8C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48576D3E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6C694" w14:textId="77777777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796FCC" w14:paraId="0A6CCD17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6F24C471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70911F5B" w14:textId="54C7F79F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6272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502745" w:rsidRPr="00502745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5F444C" w:rsidRPr="00796FCC" w14:paraId="75F2E49D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0B04958B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9E9B316" w14:textId="18E2CD20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502745" w:rsidRPr="0050274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58838AC" w14:textId="77777777" w:rsidR="005F444C" w:rsidRPr="00796FCC" w:rsidRDefault="005F444C" w:rsidP="005F444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796FCC" w14:paraId="191C43E0" w14:textId="77777777" w:rsidTr="0016352F">
        <w:tc>
          <w:tcPr>
            <w:tcW w:w="2790" w:type="dxa"/>
            <w:shd w:val="clear" w:color="auto" w:fill="auto"/>
          </w:tcPr>
          <w:p w14:paraId="02395BD7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503DF" w14:textId="77777777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3B452DEA" w14:textId="77777777" w:rsidR="005F444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796FCC" w:rsidRDefault="00667480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83AE62" w14:textId="6A7EE551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2768D6D" w14:textId="2FA975F6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783EA021" w14:textId="77777777" w:rsidTr="0016352F">
        <w:trPr>
          <w:trHeight w:val="225"/>
        </w:trPr>
        <w:tc>
          <w:tcPr>
            <w:tcW w:w="2790" w:type="dxa"/>
            <w:shd w:val="clear" w:color="auto" w:fill="auto"/>
          </w:tcPr>
          <w:p w14:paraId="6C64A178" w14:textId="77777777" w:rsidR="005F444C" w:rsidRPr="00796FCC" w:rsidRDefault="005F444C" w:rsidP="005F444C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6B93792B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C5B23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611292" w14:textId="77777777" w:rsidR="005F444C" w:rsidRPr="00796FCC" w:rsidRDefault="005F444C" w:rsidP="005F444C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7126878" w14:textId="77777777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5F444C" w:rsidRPr="00796FCC" w14:paraId="64B24C62" w14:textId="77777777" w:rsidTr="0016352F">
        <w:tc>
          <w:tcPr>
            <w:tcW w:w="2790" w:type="dxa"/>
            <w:shd w:val="clear" w:color="auto" w:fill="auto"/>
          </w:tcPr>
          <w:p w14:paraId="1591F858" w14:textId="77777777" w:rsidR="005F444C" w:rsidRPr="009D0FA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BF1003E" w14:textId="7777777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A30DD0" w14:textId="57649B99" w:rsidR="005F444C" w:rsidRPr="00796FCC" w:rsidRDefault="00502745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1170" w:type="dxa"/>
            <w:shd w:val="clear" w:color="auto" w:fill="auto"/>
          </w:tcPr>
          <w:p w14:paraId="15559C63" w14:textId="50B6E2FF" w:rsidR="005F444C" w:rsidRPr="00796FCC" w:rsidRDefault="00502745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</w:p>
        </w:tc>
        <w:tc>
          <w:tcPr>
            <w:tcW w:w="1458" w:type="dxa"/>
            <w:shd w:val="clear" w:color="auto" w:fill="auto"/>
          </w:tcPr>
          <w:p w14:paraId="105D41CF" w14:textId="1743308B" w:rsidR="005F444C" w:rsidRPr="00796FCC" w:rsidRDefault="00502745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502745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20</w:t>
            </w:r>
            <w:r w:rsidR="0096272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096</w:t>
            </w:r>
          </w:p>
        </w:tc>
      </w:tr>
      <w:tr w:rsidR="005F444C" w:rsidRPr="00796FCC" w14:paraId="07477ED9" w14:textId="77777777" w:rsidTr="0016352F">
        <w:tc>
          <w:tcPr>
            <w:tcW w:w="2790" w:type="dxa"/>
            <w:shd w:val="clear" w:color="auto" w:fill="auto"/>
          </w:tcPr>
          <w:p w14:paraId="714A90D5" w14:textId="6173BDB9" w:rsidR="005F444C" w:rsidRPr="00796FC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4A32B65" w14:textId="3C9FEB5D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12C4B0D0" w14:textId="35146ED3" w:rsidR="005F444C" w:rsidRDefault="00502745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70" w:type="dxa"/>
            <w:shd w:val="clear" w:color="auto" w:fill="auto"/>
          </w:tcPr>
          <w:p w14:paraId="1EBFDD5A" w14:textId="5A4ABC75" w:rsidR="005F444C" w:rsidRDefault="00502745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1458" w:type="dxa"/>
            <w:shd w:val="clear" w:color="auto" w:fill="auto"/>
          </w:tcPr>
          <w:p w14:paraId="419B8B9B" w14:textId="7BEFA2D0" w:rsidR="005F444C" w:rsidRDefault="00502745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502745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96272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502745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364</w:t>
            </w:r>
          </w:p>
        </w:tc>
      </w:tr>
    </w:tbl>
    <w:p w14:paraId="6E2BAF53" w14:textId="50B58EC6" w:rsidR="008E1083" w:rsidRPr="00796FCC" w:rsidRDefault="00502745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796FC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796FC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796FCC" w:rsidSect="009E3EB5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23FC71C8" w:rsidR="0054768F" w:rsidRPr="00796FCC" w:rsidRDefault="00502745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502745">
        <w:rPr>
          <w:rFonts w:ascii="Angsana New" w:hAnsi="Angsana New" w:cs="Angsana New"/>
          <w:spacing w:val="-8"/>
          <w:sz w:val="32"/>
          <w:szCs w:val="32"/>
          <w:lang w:val="en-US" w:eastAsia="en-US"/>
        </w:rPr>
        <w:lastRenderedPageBreak/>
        <w:t>28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502745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502745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796FC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3"/>
        <w:gridCol w:w="1073"/>
        <w:gridCol w:w="1122"/>
        <w:gridCol w:w="1147"/>
        <w:gridCol w:w="1143"/>
        <w:gridCol w:w="1054"/>
        <w:gridCol w:w="5692"/>
      </w:tblGrid>
      <w:tr w:rsidR="0054768F" w:rsidRPr="00796FCC" w14:paraId="7FE713D1" w14:textId="77777777" w:rsidTr="007F2547">
        <w:trPr>
          <w:trHeight w:val="18"/>
          <w:tblHeader/>
        </w:trPr>
        <w:tc>
          <w:tcPr>
            <w:tcW w:w="549" w:type="dxa"/>
            <w:vMerge w:val="restart"/>
            <w:vAlign w:val="center"/>
          </w:tcPr>
          <w:p w14:paraId="76C3A711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23" w:type="dxa"/>
            <w:vMerge w:val="restart"/>
            <w:shd w:val="clear" w:color="auto" w:fill="auto"/>
            <w:vAlign w:val="center"/>
          </w:tcPr>
          <w:p w14:paraId="4AED2399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195" w:type="dxa"/>
            <w:gridSpan w:val="2"/>
            <w:shd w:val="clear" w:color="auto" w:fill="auto"/>
          </w:tcPr>
          <w:p w14:paraId="49BC51C5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5899CCDB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796FC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796FC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796FCC" w14:paraId="589BFE49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5EF022B9" w14:textId="77777777" w:rsidR="0054768F" w:rsidRPr="00796FC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D70FF54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95" w:type="dxa"/>
            <w:gridSpan w:val="2"/>
            <w:shd w:val="clear" w:color="auto" w:fill="auto"/>
          </w:tcPr>
          <w:p w14:paraId="3300177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2591749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01A912B3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7377141A" w14:textId="77777777" w:rsidR="002E22AF" w:rsidRPr="00796FCC" w:rsidRDefault="002E22AF" w:rsidP="002E22AF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A4B24A1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6FC8FFA4" w14:textId="2C17CF55" w:rsidR="002E22AF" w:rsidRPr="00796FCC" w:rsidRDefault="00502745" w:rsidP="002E22AF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22" w:type="dxa"/>
            <w:shd w:val="clear" w:color="auto" w:fill="auto"/>
          </w:tcPr>
          <w:p w14:paraId="0D04178A" w14:textId="759FEFB7" w:rsidR="002E22AF" w:rsidRPr="00796FCC" w:rsidRDefault="00502745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502745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47" w:type="dxa"/>
            <w:shd w:val="clear" w:color="auto" w:fill="auto"/>
          </w:tcPr>
          <w:p w14:paraId="7107BE67" w14:textId="6090484B" w:rsidR="002E22AF" w:rsidRPr="00796FCC" w:rsidRDefault="00502745" w:rsidP="002E22AF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6E5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43" w:type="dxa"/>
            <w:shd w:val="clear" w:color="auto" w:fill="auto"/>
          </w:tcPr>
          <w:p w14:paraId="51207B3D" w14:textId="1B2F208A" w:rsidR="002E22AF" w:rsidRPr="00796FCC" w:rsidRDefault="00502745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50274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2B70C4EE" w14:textId="77777777" w:rsidTr="007F2547">
        <w:trPr>
          <w:trHeight w:val="18"/>
        </w:trPr>
        <w:tc>
          <w:tcPr>
            <w:tcW w:w="549" w:type="dxa"/>
          </w:tcPr>
          <w:p w14:paraId="1832EC2A" w14:textId="0B7FA1B3" w:rsidR="002E22AF" w:rsidRPr="00796FCC" w:rsidRDefault="00502745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14:paraId="749AC6CB" w14:textId="6D47EBEB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3" w:type="dxa"/>
            <w:shd w:val="clear" w:color="auto" w:fill="auto"/>
          </w:tcPr>
          <w:p w14:paraId="45D7175D" w14:textId="6EDC182A" w:rsidR="002D6CEE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</w:p>
          <w:p w14:paraId="70C95B25" w14:textId="1DFFA41D" w:rsidR="002E22AF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1122" w:type="dxa"/>
            <w:shd w:val="clear" w:color="auto" w:fill="auto"/>
          </w:tcPr>
          <w:p w14:paraId="6DB1BF3D" w14:textId="419BFDEB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77BA8EF4" w14:textId="0B629D2D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147" w:type="dxa"/>
            <w:shd w:val="clear" w:color="auto" w:fill="auto"/>
          </w:tcPr>
          <w:p w14:paraId="7EA98B5C" w14:textId="6E6FEB9F" w:rsidR="003012AA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</w:p>
          <w:p w14:paraId="4B0B11DD" w14:textId="225BB084" w:rsidR="002E22AF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1143" w:type="dxa"/>
            <w:shd w:val="clear" w:color="auto" w:fill="auto"/>
          </w:tcPr>
          <w:p w14:paraId="2FFFE1D9" w14:textId="361C3988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02B9226E" w14:textId="3C56C783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054" w:type="dxa"/>
            <w:shd w:val="clear" w:color="auto" w:fill="auto"/>
          </w:tcPr>
          <w:p w14:paraId="136A92F5" w14:textId="502B7BFB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2E22AF" w:rsidRPr="00796FCC" w:rsidRDefault="002E22AF" w:rsidP="00471252">
            <w:pPr>
              <w:spacing w:before="60" w:after="60"/>
              <w:ind w:left="182" w:firstLine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2E22AF" w:rsidRPr="00796FCC" w14:paraId="63D24EF6" w14:textId="77777777" w:rsidTr="007F2547">
        <w:trPr>
          <w:trHeight w:val="18"/>
        </w:trPr>
        <w:tc>
          <w:tcPr>
            <w:tcW w:w="549" w:type="dxa"/>
          </w:tcPr>
          <w:p w14:paraId="6095825E" w14:textId="4B4482BF" w:rsidR="002E22AF" w:rsidRPr="00796FCC" w:rsidRDefault="00502745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02745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14:paraId="62B73B98" w14:textId="0C7AF020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796FC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073" w:type="dxa"/>
            <w:shd w:val="clear" w:color="auto" w:fill="auto"/>
          </w:tcPr>
          <w:p w14:paraId="2A762231" w14:textId="2EB863FC" w:rsidR="002E22AF" w:rsidRPr="00796FCC" w:rsidRDefault="00502745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068</w:t>
            </w:r>
          </w:p>
        </w:tc>
        <w:tc>
          <w:tcPr>
            <w:tcW w:w="1122" w:type="dxa"/>
            <w:shd w:val="clear" w:color="auto" w:fill="auto"/>
          </w:tcPr>
          <w:p w14:paraId="110A81D4" w14:textId="46830551" w:rsidR="002E22AF" w:rsidRPr="00796FCC" w:rsidRDefault="00502745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1147" w:type="dxa"/>
            <w:shd w:val="clear" w:color="auto" w:fill="auto"/>
          </w:tcPr>
          <w:p w14:paraId="5B235531" w14:textId="7D318263" w:rsidR="002E22AF" w:rsidRPr="00796FCC" w:rsidRDefault="00502745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86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1143" w:type="dxa"/>
            <w:shd w:val="clear" w:color="auto" w:fill="auto"/>
          </w:tcPr>
          <w:p w14:paraId="758814F6" w14:textId="6B3AA579" w:rsidR="002E22AF" w:rsidRPr="00796FCC" w:rsidRDefault="00502745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853</w:t>
            </w:r>
          </w:p>
        </w:tc>
        <w:tc>
          <w:tcPr>
            <w:tcW w:w="1054" w:type="dxa"/>
            <w:shd w:val="clear" w:color="auto" w:fill="auto"/>
          </w:tcPr>
          <w:p w14:paraId="00990B3F" w14:textId="4E3C2E95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2E22AF" w:rsidRPr="00796FCC" w14:paraId="552EC955" w14:textId="77777777" w:rsidTr="007F2547">
        <w:trPr>
          <w:trHeight w:val="18"/>
        </w:trPr>
        <w:tc>
          <w:tcPr>
            <w:tcW w:w="549" w:type="dxa"/>
          </w:tcPr>
          <w:p w14:paraId="4329CF76" w14:textId="310435BE" w:rsidR="002E22AF" w:rsidRPr="00796FCC" w:rsidRDefault="00502745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02745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14:paraId="3608C466" w14:textId="1DA14DAF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0963516D" w14:textId="27C191E4" w:rsidR="002E22AF" w:rsidRPr="00796FCC" w:rsidRDefault="00502745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246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1122" w:type="dxa"/>
            <w:shd w:val="clear" w:color="auto" w:fill="auto"/>
          </w:tcPr>
          <w:p w14:paraId="42378A4E" w14:textId="3A9F3DA0" w:rsidR="002E22AF" w:rsidRPr="00796FCC" w:rsidRDefault="00502745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261</w:t>
            </w:r>
          </w:p>
        </w:tc>
        <w:tc>
          <w:tcPr>
            <w:tcW w:w="1147" w:type="dxa"/>
            <w:shd w:val="clear" w:color="auto" w:fill="auto"/>
          </w:tcPr>
          <w:p w14:paraId="67C1A5A7" w14:textId="17DB5BF0" w:rsidR="002E22AF" w:rsidRPr="00796FCC" w:rsidRDefault="00502745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171</w:t>
            </w:r>
          </w:p>
        </w:tc>
        <w:tc>
          <w:tcPr>
            <w:tcW w:w="1143" w:type="dxa"/>
            <w:shd w:val="clear" w:color="auto" w:fill="auto"/>
          </w:tcPr>
          <w:p w14:paraId="0AFCF746" w14:textId="2719540F" w:rsidR="002E22AF" w:rsidRPr="00796FCC" w:rsidRDefault="00502745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078</w:t>
            </w:r>
          </w:p>
        </w:tc>
        <w:tc>
          <w:tcPr>
            <w:tcW w:w="1054" w:type="dxa"/>
            <w:shd w:val="clear" w:color="auto" w:fill="auto"/>
          </w:tcPr>
          <w:p w14:paraId="25A6F8B8" w14:textId="0925AB9A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502745"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2E22AF" w:rsidRPr="00796FCC" w14:paraId="61FFFA0E" w14:textId="77777777" w:rsidTr="007F2547">
        <w:trPr>
          <w:trHeight w:val="18"/>
        </w:trPr>
        <w:tc>
          <w:tcPr>
            <w:tcW w:w="549" w:type="dxa"/>
          </w:tcPr>
          <w:p w14:paraId="7EEEA9CD" w14:textId="649C7588" w:rsidR="002E22AF" w:rsidRPr="00796FCC" w:rsidRDefault="00502745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02745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23" w:type="dxa"/>
            <w:shd w:val="clear" w:color="auto" w:fill="auto"/>
          </w:tcPr>
          <w:p w14:paraId="24F51B34" w14:textId="77777777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6A216BEF" w14:textId="09BAB87C" w:rsidR="002E22AF" w:rsidRPr="00796FCC" w:rsidRDefault="00502745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322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406</w:t>
            </w:r>
          </w:p>
        </w:tc>
        <w:tc>
          <w:tcPr>
            <w:tcW w:w="1122" w:type="dxa"/>
            <w:shd w:val="clear" w:color="auto" w:fill="auto"/>
          </w:tcPr>
          <w:p w14:paraId="1F36AC0F" w14:textId="415F7B60" w:rsidR="002E22AF" w:rsidRPr="00796FCC" w:rsidRDefault="00502745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147" w:type="dxa"/>
            <w:shd w:val="clear" w:color="auto" w:fill="auto"/>
          </w:tcPr>
          <w:p w14:paraId="0F737513" w14:textId="138217A0" w:rsidR="002E22AF" w:rsidRPr="00796FCC" w:rsidRDefault="00502745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322</w:t>
            </w:r>
            <w:r w:rsidR="003012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405</w:t>
            </w:r>
          </w:p>
        </w:tc>
        <w:tc>
          <w:tcPr>
            <w:tcW w:w="1143" w:type="dxa"/>
            <w:shd w:val="clear" w:color="auto" w:fill="auto"/>
          </w:tcPr>
          <w:p w14:paraId="5B5F012A" w14:textId="142C0F22" w:rsidR="002E22AF" w:rsidRPr="00796FCC" w:rsidRDefault="00502745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02745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054" w:type="dxa"/>
            <w:shd w:val="clear" w:color="auto" w:fill="auto"/>
          </w:tcPr>
          <w:p w14:paraId="66BC88FD" w14:textId="1269A36D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502745" w:rsidRPr="0050274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796FC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796FCC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796FCC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796FCC" w:rsidSect="0054768F">
          <w:headerReference w:type="even" r:id="rId27"/>
          <w:footerReference w:type="even" r:id="rId28"/>
          <w:footerReference w:type="default" r:id="rId29"/>
          <w:headerReference w:type="first" r:id="rId30"/>
          <w:footerReference w:type="first" r:id="rId31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796FC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lastRenderedPageBreak/>
        <w:t>การวัดมูลค่ายุติธรรม</w:t>
      </w:r>
    </w:p>
    <w:p w14:paraId="51CD3432" w14:textId="454EAC0E" w:rsidR="00F30393" w:rsidRPr="00796FC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</w:t>
      </w:r>
      <w:r w:rsidR="00861EF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/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796FCC" w:rsidRDefault="00F30393" w:rsidP="00727ADF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16D87ABE" w:rsidR="00F30393" w:rsidRPr="00796FC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="004739FF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และ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5B4B85F4" w14:textId="22FA41FE" w:rsidR="003C183E" w:rsidRDefault="00502745" w:rsidP="003C183E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 w:eastAsia="en-US"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3C183E">
        <w:rPr>
          <w:rFonts w:ascii="Angsana New" w:hAnsi="Angsana New" w:cs="Angsana New"/>
          <w:b/>
          <w:bCs/>
          <w:sz w:val="32"/>
          <w:szCs w:val="32"/>
        </w:rPr>
        <w:t>.</w:t>
      </w:r>
      <w:r w:rsidR="003C18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B5EBC60" w14:textId="3F4B1D4C" w:rsidR="003C183E" w:rsidRDefault="00502745" w:rsidP="003C183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29</w:t>
      </w:r>
      <w:r w:rsidR="003C183E">
        <w:rPr>
          <w:rFonts w:ascii="Angsana New" w:hAnsi="Angsana New" w:cs="Angsana New" w:hint="cs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1</w:t>
      </w:r>
      <w:r w:rsidR="003C183E">
        <w:rPr>
          <w:rFonts w:ascii="Angsana New" w:hAnsi="Angsana New" w:cs="Angsana New"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sz w:val="32"/>
          <w:szCs w:val="32"/>
          <w:cs/>
        </w:rPr>
        <w:t xml:space="preserve">การลงทุนในหุ้นกู้ของกิจการที่เกี่ยวข้องกัน </w:t>
      </w:r>
    </w:p>
    <w:p w14:paraId="7C6DADCD" w14:textId="5706684F" w:rsidR="003C183E" w:rsidRDefault="003C183E" w:rsidP="003C183E">
      <w:pPr>
        <w:spacing w:after="120"/>
        <w:ind w:left="12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21</w:t>
      </w:r>
      <w:r>
        <w:rPr>
          <w:rFonts w:ascii="Angsana New" w:hAnsi="Angsana New" w:cs="Angsana New"/>
          <w:spacing w:val="-8"/>
          <w:sz w:val="32"/>
          <w:szCs w:val="32"/>
          <w:cs/>
        </w:rPr>
        <w:t xml:space="preserve"> ตุลาคม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>
        <w:rPr>
          <w:rFonts w:ascii="Angsana New" w:hAnsi="Angsana New" w:cs="Angsana New"/>
          <w:spacing w:val="-8"/>
          <w:sz w:val="32"/>
          <w:szCs w:val="32"/>
          <w:cs/>
        </w:rPr>
        <w:t xml:space="preserve"> ที่ประชุมคณะกรรมการบริษัทมีมติอนุมัติการลงทุนในหุ้นกู้ความเสี่ยงสูง ครั้งที่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>
        <w:rPr>
          <w:rFonts w:ascii="Angsana New" w:hAnsi="Angsana New" w:cs="Angsana New"/>
          <w:spacing w:val="-8"/>
          <w:sz w:val="32"/>
          <w:szCs w:val="32"/>
          <w:cs/>
        </w:rPr>
        <w:t xml:space="preserve"> ของ บริษัท ธนูลักษณ์ จำกัด (มหาชน) เป็นบริษัทที่เกี่ยวข้องกัน จำนวน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45</w:t>
      </w:r>
      <w:r>
        <w:rPr>
          <w:rFonts w:ascii="Angsana New" w:hAnsi="Angsana New" w:cs="Angsana New"/>
          <w:spacing w:val="-8"/>
          <w:sz w:val="32"/>
          <w:szCs w:val="32"/>
        </w:rPr>
        <w:t>,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หน่วย ในราคาหน่วยละ 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1</w:t>
      </w:r>
      <w:r>
        <w:rPr>
          <w:rFonts w:ascii="Angsana New" w:hAnsi="Angsana New" w:cs="Angsana New"/>
          <w:spacing w:val="-8"/>
          <w:sz w:val="32"/>
          <w:szCs w:val="32"/>
        </w:rPr>
        <w:t>,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บาท เป็นจำนวนเงิน 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45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โดยมีอัตราดอกเบี้ยร้อยละ 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5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95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ต่อปี           ซึ่งครบกำหนดชำระปี 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2570</w:t>
      </w:r>
    </w:p>
    <w:p w14:paraId="16B1864A" w14:textId="448D51DB" w:rsidR="003C183E" w:rsidRDefault="00502745" w:rsidP="003C183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29</w:t>
      </w:r>
      <w:r w:rsidR="003C183E">
        <w:rPr>
          <w:rFonts w:ascii="Angsana New" w:hAnsi="Angsana New" w:cs="Angsana New" w:hint="cs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2</w:t>
      </w:r>
      <w:r w:rsidR="003C183E">
        <w:rPr>
          <w:rFonts w:ascii="Angsana New" w:hAnsi="Angsana New" w:cs="Angsana New"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sz w:val="32"/>
          <w:szCs w:val="32"/>
          <w:cs/>
        </w:rPr>
        <w:t>การซื้อหุ้นสามัญจาก</w:t>
      </w:r>
      <w:r w:rsidR="003C183E">
        <w:rPr>
          <w:rFonts w:ascii="Angsana New" w:hAnsi="Angsana New" w:cs="Angsana New" w:hint="cs"/>
          <w:spacing w:val="-8"/>
          <w:sz w:val="32"/>
          <w:szCs w:val="32"/>
          <w:cs/>
        </w:rPr>
        <w:t>กิจการที่เกี่ยวข้องกัน</w:t>
      </w:r>
    </w:p>
    <w:p w14:paraId="33797F41" w14:textId="1A18438B" w:rsidR="003C183E" w:rsidRDefault="003C183E" w:rsidP="003C183E">
      <w:pPr>
        <w:spacing w:after="120"/>
        <w:ind w:left="12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12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พฤศจิกายน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ที่ประชุมคณะกรรมการของบริษัทมีมติอนุมัติการซื้อหุ้นสามัญบริษัท อี</w:t>
      </w:r>
      <w:r>
        <w:rPr>
          <w:rFonts w:ascii="Angsana New" w:hAnsi="Angsana New" w:cs="Angsana New"/>
          <w:spacing w:val="-8"/>
          <w:sz w:val="32"/>
          <w:szCs w:val="32"/>
        </w:rPr>
        <w:t>-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คอมเมอร์ซ ดิจิทัล ไทย โฮลดิ้ง จำกัด จำนวน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200</w:t>
      </w:r>
      <w:r>
        <w:rPr>
          <w:rFonts w:ascii="Angsana New" w:hAnsi="Angsana New" w:cs="Angsana New"/>
          <w:spacing w:val="-8"/>
          <w:sz w:val="32"/>
          <w:szCs w:val="32"/>
        </w:rPr>
        <w:t>,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หุ้น ในราคาหุ้นละ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100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บาท เป็นจำนวนเงิน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20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คิดเป็นร้อยละ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10</w:t>
      </w:r>
      <w:r>
        <w:rPr>
          <w:rFonts w:ascii="Angsana New" w:hAnsi="Angsana New" w:cs="Angsana New"/>
          <w:spacing w:val="-8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ของทุนจดทะเบียนที่ออกและชำระแล้ว จากกิจการที่เกี่ยวข้องกัน ภายในเดือนพฤศจิกายน </w:t>
      </w:r>
      <w:r w:rsidR="00502745" w:rsidRPr="00502745">
        <w:rPr>
          <w:rFonts w:ascii="Angsana New" w:hAnsi="Angsana New" w:cs="Angsana New" w:hint="cs"/>
          <w:spacing w:val="-8"/>
          <w:sz w:val="32"/>
          <w:szCs w:val="32"/>
          <w:lang w:val="en-US"/>
        </w:rPr>
        <w:t>256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7</w:t>
      </w:r>
    </w:p>
    <w:p w14:paraId="5713A732" w14:textId="591BCF9F" w:rsidR="003C183E" w:rsidRDefault="00502745" w:rsidP="003C183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t>29</w:t>
      </w:r>
      <w:r w:rsidR="003C183E">
        <w:rPr>
          <w:rFonts w:ascii="Angsana New" w:hAnsi="Angsana New" w:cs="Angsana New" w:hint="cs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3</w:t>
      </w:r>
      <w:r w:rsidR="003C183E">
        <w:rPr>
          <w:rFonts w:ascii="Angsana New" w:hAnsi="Angsana New" w:cs="Angsana New"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sz w:val="32"/>
          <w:szCs w:val="32"/>
          <w:cs/>
        </w:rPr>
        <w:t xml:space="preserve">การขายหุ้นสามัญในกิจการที่เกี่ยวข้องกัน </w:t>
      </w:r>
    </w:p>
    <w:p w14:paraId="2802070D" w14:textId="3F4DB043" w:rsidR="003C183E" w:rsidRDefault="003C183E" w:rsidP="003C183E">
      <w:pPr>
        <w:spacing w:after="120"/>
        <w:ind w:left="12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12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พฤศจิกายน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ที่ประชุมคณะกรรมการของบริษัทมีมติอนุมัติให้ขายหุ้นสามัญ บริษัท เพรซิเดนท์ เบเกอรี่ จำกัด (มหาชน) จำนวน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3</w:t>
      </w:r>
      <w:r>
        <w:rPr>
          <w:rFonts w:ascii="Angsana New" w:hAnsi="Angsana New" w:cs="Angsana New"/>
          <w:spacing w:val="-8"/>
          <w:sz w:val="32"/>
          <w:szCs w:val="32"/>
        </w:rPr>
        <w:t>,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000</w:t>
      </w:r>
      <w:r>
        <w:rPr>
          <w:rFonts w:ascii="Angsana New" w:hAnsi="Angsana New" w:cs="Angsana New"/>
          <w:spacing w:val="-8"/>
          <w:sz w:val="32"/>
          <w:szCs w:val="32"/>
        </w:rPr>
        <w:t>,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หุ้น ในราคาหุ้นละ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62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94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บาท เป็นจำนวนเงิน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188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82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ให้แก่ กิจการที่เกี่ยวข้องกันจำนวน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5</w:t>
      </w:r>
      <w:r>
        <w:rPr>
          <w:rFonts w:ascii="Angsana New" w:hAnsi="Angsana New" w:cs="Angsana New"/>
          <w:spacing w:val="-8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บริษัท และ บริษัทอื่นจำนวน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บริษัท ภายในเดือนธันวาคม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</w:p>
    <w:p w14:paraId="2ADC17EC" w14:textId="77777777" w:rsidR="003C183E" w:rsidRDefault="003C183E">
      <w:pPr>
        <w:suppressAutoHyphens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0D5480D" w14:textId="36AD4013" w:rsidR="003C183E" w:rsidRDefault="00502745" w:rsidP="003C183E">
      <w:pPr>
        <w:spacing w:after="120"/>
        <w:ind w:left="1260" w:hanging="713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2745">
        <w:rPr>
          <w:rFonts w:ascii="Angsana New" w:hAnsi="Angsana New" w:cs="Angsana New"/>
          <w:sz w:val="32"/>
          <w:szCs w:val="32"/>
          <w:lang w:val="en-US"/>
        </w:rPr>
        <w:lastRenderedPageBreak/>
        <w:t>29</w:t>
      </w:r>
      <w:r w:rsidR="003C183E">
        <w:rPr>
          <w:rFonts w:ascii="Angsana New" w:hAnsi="Angsana New" w:cs="Angsana New" w:hint="cs"/>
          <w:sz w:val="32"/>
          <w:szCs w:val="32"/>
          <w:cs/>
        </w:rPr>
        <w:t>.</w:t>
      </w:r>
      <w:r w:rsidRPr="00502745">
        <w:rPr>
          <w:rFonts w:ascii="Angsana New" w:hAnsi="Angsana New" w:cs="Angsana New"/>
          <w:sz w:val="32"/>
          <w:szCs w:val="32"/>
          <w:lang w:val="en-US"/>
        </w:rPr>
        <w:t>4</w:t>
      </w:r>
      <w:r w:rsidR="003C183E">
        <w:rPr>
          <w:rFonts w:ascii="Angsana New" w:hAnsi="Angsana New" w:cs="Angsana New"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sz w:val="32"/>
          <w:szCs w:val="32"/>
          <w:cs/>
        </w:rPr>
        <w:t>การขายที่ดิน</w:t>
      </w:r>
    </w:p>
    <w:p w14:paraId="4139FBC1" w14:textId="7DC79569" w:rsidR="003C183E" w:rsidRDefault="003C183E" w:rsidP="003C183E">
      <w:pPr>
        <w:spacing w:after="360"/>
        <w:ind w:left="1267"/>
        <w:jc w:val="thaiDistribute"/>
        <w:rPr>
          <w:rFonts w:ascii="Calibri" w:hAnsi="Calibri" w:cs="Calibri"/>
          <w:sz w:val="22"/>
          <w:szCs w:val="2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12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พฤศจิกายน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ที่ประชุมคณะกรรมการของบริษัทมีมติอนุมัติให้ขายที่ดินใน          อำเภอศรีราชา จังหวัดชลบุรี เป็นจำนวนเงิน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80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23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 ให้แก่ บริษัทอื่นภายในเดือนธันวาคม </w:t>
      </w:r>
      <w:r w:rsidR="00502745" w:rsidRPr="00502745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</w:p>
    <w:p w14:paraId="50C2AA8E" w14:textId="1D89F828" w:rsidR="005274DD" w:rsidRPr="00796FCC" w:rsidRDefault="00502745" w:rsidP="00745B34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02745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  <w:r w:rsidR="001D18B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2B66B7C4" w14:textId="5AEBB6A8" w:rsidR="00A8489D" w:rsidRPr="00FD46C5" w:rsidRDefault="005274DD" w:rsidP="00CF6BD4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46C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D18B9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นี้ได้รับการอนุมัติให้ออกงบการเงิน</w:t>
      </w:r>
      <w:r w:rsidR="00FD46C5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โดยคณะกรรมการ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FD46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12</w:t>
      </w:r>
      <w:r w:rsidR="002B10D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B10D6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Pr="00FD46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02745" w:rsidRPr="00502745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A8489D" w:rsidRPr="00FD46C5" w:rsidSect="00A8489D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FFF6C" w14:textId="77777777" w:rsidR="00C739D4" w:rsidRDefault="00C739D4">
      <w:pPr>
        <w:rPr>
          <w:rFonts w:cs="Times New Roman"/>
          <w:cs/>
        </w:rPr>
      </w:pPr>
      <w:r>
        <w:separator/>
      </w:r>
    </w:p>
  </w:endnote>
  <w:endnote w:type="continuationSeparator" w:id="0">
    <w:p w14:paraId="52A6BBBB" w14:textId="77777777" w:rsidR="00C739D4" w:rsidRDefault="00C739D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A9424EF" w14:textId="77777777" w:rsidR="00C739D4" w:rsidRDefault="00C739D4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D3A4D" w14:textId="4A8DD6C5" w:rsidR="00DD59BF" w:rsidRPr="005B0041" w:rsidRDefault="00DD59BF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FILENAME \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* </w:instrText>
    </w:r>
    <w:r w:rsidRPr="005B0041">
      <w:rPr>
        <w:rFonts w:ascii="Arial" w:hAnsi="Arial" w:cs="Arial"/>
        <w:sz w:val="18"/>
        <w:szCs w:val="18"/>
        <w:lang w:val="en-US"/>
      </w:rPr>
      <w:instrText xml:space="preserve">MERGEFORMAT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78774B">
      <w:rPr>
        <w:rFonts w:ascii="Arial" w:hAnsi="Arial" w:cs="Arial"/>
        <w:noProof/>
        <w:sz w:val="18"/>
        <w:szCs w:val="18"/>
        <w:lang w:val="en-US"/>
      </w:rPr>
      <w:t>WACOAL67Q3.docx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dd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yyyy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692431">
      <w:rPr>
        <w:rFonts w:ascii="Arial" w:hAnsi="Arial" w:cs="Arial"/>
        <w:noProof/>
        <w:sz w:val="18"/>
        <w:szCs w:val="18"/>
        <w:lang w:val="en-US"/>
      </w:rPr>
      <w:t>12/11/2024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HH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: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692431">
      <w:rPr>
        <w:rFonts w:ascii="Arial" w:hAnsi="Arial" w:cs="Arial"/>
        <w:noProof/>
        <w:sz w:val="18"/>
        <w:szCs w:val="18"/>
        <w:lang w:val="en-US"/>
      </w:rPr>
      <w:t>16:39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4702" w14:textId="77777777" w:rsidR="00DD59BF" w:rsidRDefault="00DD59BF">
    <w:pPr>
      <w:rPr>
        <w:rFonts w:cs="Times New Roman"/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B3F1" w14:textId="77777777" w:rsidR="00DD59BF" w:rsidRDefault="00DD59BF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99EA" w14:textId="346918B2" w:rsidR="00DD59BF" w:rsidRPr="00006354" w:rsidRDefault="00DD59BF" w:rsidP="00006354">
    <w:pPr>
      <w:pStyle w:val="Footer"/>
      <w:rPr>
        <w:cs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5713" w14:textId="77777777" w:rsidR="00DD59BF" w:rsidRDefault="00DD59BF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0784" w14:textId="5098DA00" w:rsidR="00DD59BF" w:rsidRPr="00871BD9" w:rsidRDefault="00DD59BF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D1221" w14:textId="32D6D350" w:rsidR="00DD59BF" w:rsidRPr="00871BD9" w:rsidRDefault="00DD59BF" w:rsidP="00A05376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51CA" w14:textId="77777777" w:rsidR="00DD59BF" w:rsidRDefault="00DD59BF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CAAA9" w14:textId="3EB4B262" w:rsidR="00DD59BF" w:rsidRPr="00871BD9" w:rsidRDefault="00DD59BF" w:rsidP="00FC481B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37881" w14:textId="77777777" w:rsidR="00DD59BF" w:rsidRDefault="00DD59BF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F5FD0" w14:textId="61A6AD3C" w:rsidR="00DD59BF" w:rsidRPr="00871BD9" w:rsidRDefault="00DD59BF" w:rsidP="00FC481B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F5284" w14:textId="77777777" w:rsidR="00DD59BF" w:rsidRDefault="00DD59BF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8C5B" w14:textId="75D63451" w:rsidR="00DD59BF" w:rsidRPr="00006354" w:rsidRDefault="00DD59BF" w:rsidP="00006354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B6D22" w14:textId="77777777" w:rsidR="00C739D4" w:rsidRDefault="00C739D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20FE592" w14:textId="77777777" w:rsidR="00C739D4" w:rsidRDefault="00C739D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4DCBDF0" w14:textId="77777777" w:rsidR="00C739D4" w:rsidRDefault="00C739D4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30527" w14:textId="25D559EB" w:rsidR="00DD59BF" w:rsidRPr="00F144A3" w:rsidRDefault="00DD59BF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74B8C43B" w14:textId="421FA772" w:rsidR="00DD59BF" w:rsidRPr="003F54B5" w:rsidRDefault="00DD59BF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Angsana New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</w:instrText>
        </w:r>
        <w:r w:rsidRPr="003F54B5">
          <w:rPr>
            <w:rFonts w:cs="Angsana New"/>
            <w:sz w:val="21"/>
            <w:szCs w:val="21"/>
            <w:cs/>
          </w:rPr>
          <w:instrText xml:space="preserve">* </w:instrText>
        </w:r>
        <w:r w:rsidRPr="003F54B5">
          <w:rPr>
            <w:rFonts w:cs="Times New Roman"/>
            <w:sz w:val="21"/>
            <w:szCs w:val="21"/>
            <w:cs/>
          </w:rPr>
          <w:instrText xml:space="preserve">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Angsana New"/>
            <w:noProof/>
            <w:sz w:val="21"/>
            <w:szCs w:val="21"/>
            <w:cs/>
          </w:rPr>
          <w:t xml:space="preserve"> -</w:t>
        </w:r>
      </w:sdtContent>
    </w:sdt>
  </w:p>
  <w:p w14:paraId="2A700360" w14:textId="77777777" w:rsidR="00DD59BF" w:rsidRPr="000158F0" w:rsidRDefault="00DD59BF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5467F" w14:textId="77777777" w:rsidR="00DD59BF" w:rsidRDefault="00DD59BF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ED1D8" w14:textId="77777777" w:rsidR="00DD59BF" w:rsidRDefault="00DD59BF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7948" w14:textId="77777777" w:rsidR="00DD59BF" w:rsidRDefault="00DD59BF">
    <w:pPr>
      <w:rPr>
        <w:rFonts w:cs="Times New Roman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D279" w14:textId="3AA6F2E9" w:rsidR="00DD59BF" w:rsidRPr="003F54B5" w:rsidRDefault="00DD59BF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16D486F3" w:rsidR="00DD59BF" w:rsidRPr="008F614A" w:rsidRDefault="00DD59BF">
    <w:pPr>
      <w:pStyle w:val="Header"/>
      <w:jc w:val="center"/>
      <w:rPr>
        <w:rFonts w:cs="Times New Roman"/>
        <w:sz w:val="21"/>
        <w:szCs w:val="21"/>
        <w:lang w:val="en-US"/>
      </w:rPr>
    </w:pPr>
    <w:r w:rsidRPr="008F614A">
      <w:rPr>
        <w:rFonts w:cs="Times New Roman"/>
        <w:sz w:val="21"/>
        <w:szCs w:val="21"/>
        <w:cs/>
        <w:lang w:val="en-US"/>
      </w:rPr>
      <w:t xml:space="preserve">- </w:t>
    </w:r>
    <w:r w:rsidRPr="008F614A">
      <w:rPr>
        <w:rFonts w:cs="Times New Roman"/>
        <w:sz w:val="21"/>
        <w:szCs w:val="21"/>
      </w:rPr>
      <w:fldChar w:fldCharType="begin"/>
    </w:r>
    <w:r w:rsidRPr="008F614A">
      <w:rPr>
        <w:rFonts w:cs="Times New Roman"/>
        <w:sz w:val="21"/>
        <w:szCs w:val="21"/>
        <w:cs/>
      </w:rPr>
      <w:instrText xml:space="preserve"> PAGE   \* MERGEFORMAT </w:instrText>
    </w:r>
    <w:r w:rsidRPr="008F614A">
      <w:rPr>
        <w:rFonts w:cs="Times New Roman"/>
        <w:sz w:val="21"/>
        <w:szCs w:val="21"/>
      </w:rPr>
      <w:fldChar w:fldCharType="separate"/>
    </w:r>
    <w:r w:rsidR="008D2EEC" w:rsidRPr="008F614A">
      <w:rPr>
        <w:rFonts w:cs="Times New Roman"/>
        <w:noProof/>
        <w:sz w:val="21"/>
        <w:szCs w:val="21"/>
        <w:cs/>
        <w:lang w:val="en-US"/>
      </w:rPr>
      <w:t>47</w:t>
    </w:r>
    <w:r w:rsidRPr="008F614A">
      <w:rPr>
        <w:rFonts w:cs="Times New Roman"/>
        <w:noProof/>
        <w:sz w:val="21"/>
        <w:szCs w:val="21"/>
      </w:rPr>
      <w:fldChar w:fldCharType="end"/>
    </w:r>
    <w:r w:rsidRPr="008F614A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DD59BF" w:rsidRPr="000F6AC1" w:rsidRDefault="00DD59BF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2AF7" w14:textId="77777777" w:rsidR="00DD59BF" w:rsidRDefault="00DD59BF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8CD86" w14:textId="4580247D" w:rsidR="00DD59BF" w:rsidRPr="00CB46ED" w:rsidRDefault="00DD59BF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03A8" w14:textId="5EAC4150" w:rsidR="00DD59BF" w:rsidRPr="005F1597" w:rsidRDefault="00DD59BF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2FC4E7F" w14:textId="0994825F" w:rsidR="00DD59BF" w:rsidRPr="00952FE7" w:rsidRDefault="00DD59BF">
    <w:pPr>
      <w:pStyle w:val="Header"/>
      <w:jc w:val="center"/>
      <w:rPr>
        <w:rFonts w:cs="Times New Roman"/>
        <w:sz w:val="21"/>
        <w:szCs w:val="21"/>
        <w:cs/>
      </w:rPr>
    </w:pPr>
    <w:r w:rsidRPr="00952FE7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52FE7">
          <w:rPr>
            <w:rFonts w:cs="Times New Roman"/>
            <w:sz w:val="21"/>
            <w:szCs w:val="21"/>
          </w:rPr>
          <w:fldChar w:fldCharType="begin"/>
        </w:r>
        <w:r w:rsidRPr="00952FE7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952FE7">
          <w:rPr>
            <w:rFonts w:cs="Times New Roman"/>
            <w:sz w:val="21"/>
            <w:szCs w:val="21"/>
          </w:rPr>
          <w:fldChar w:fldCharType="separate"/>
        </w:r>
        <w:r w:rsidR="0079389F" w:rsidRPr="00952FE7">
          <w:rPr>
            <w:rFonts w:cs="Times New Roman"/>
            <w:noProof/>
            <w:sz w:val="21"/>
            <w:szCs w:val="21"/>
            <w:cs/>
          </w:rPr>
          <w:t>9</w:t>
        </w:r>
        <w:r w:rsidRPr="00952FE7">
          <w:rPr>
            <w:rFonts w:cs="Times New Roman"/>
            <w:noProof/>
            <w:sz w:val="21"/>
            <w:szCs w:val="21"/>
          </w:rPr>
          <w:fldChar w:fldCharType="end"/>
        </w:r>
        <w:r w:rsidRPr="00952FE7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DD59BF" w:rsidRPr="000158F0" w:rsidRDefault="00DD59BF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5E2E3" w14:textId="4DD64804" w:rsidR="00DD59BF" w:rsidRPr="00CB46ED" w:rsidRDefault="00DD59BF" w:rsidP="00A05376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48E4AC98" w14:textId="36C8AE2B" w:rsidR="00DD59BF" w:rsidRPr="00746617" w:rsidRDefault="00DD59BF" w:rsidP="005B0041">
    <w:pPr>
      <w:pStyle w:val="Header"/>
      <w:jc w:val="center"/>
      <w:rPr>
        <w:rFonts w:cs="Times New Roman"/>
        <w:sz w:val="21"/>
        <w:szCs w:val="21"/>
        <w:cs/>
      </w:rPr>
    </w:pPr>
    <w:r w:rsidRPr="00746617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7823372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46617">
          <w:rPr>
            <w:rFonts w:cs="Times New Roman"/>
            <w:sz w:val="21"/>
            <w:szCs w:val="21"/>
          </w:rPr>
          <w:fldChar w:fldCharType="begin"/>
        </w:r>
        <w:r w:rsidRPr="00746617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746617">
          <w:rPr>
            <w:rFonts w:cs="Times New Roman"/>
            <w:sz w:val="21"/>
            <w:szCs w:val="21"/>
          </w:rPr>
          <w:fldChar w:fldCharType="separate"/>
        </w:r>
        <w:r w:rsidR="008D2EEC" w:rsidRPr="00746617">
          <w:rPr>
            <w:rFonts w:cs="Times New Roman"/>
            <w:noProof/>
            <w:sz w:val="21"/>
            <w:szCs w:val="21"/>
            <w:cs/>
          </w:rPr>
          <w:t>2</w:t>
        </w:r>
        <w:r w:rsidRPr="00746617">
          <w:rPr>
            <w:rFonts w:cs="Times New Roman"/>
            <w:noProof/>
            <w:sz w:val="21"/>
            <w:szCs w:val="21"/>
          </w:rPr>
          <w:fldChar w:fldCharType="end"/>
        </w:r>
        <w:r w:rsidRPr="00746617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07BE1292" w14:textId="77777777" w:rsidR="00DD59BF" w:rsidRPr="000158F0" w:rsidRDefault="00DD59BF" w:rsidP="005B0041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E2F6E" w14:textId="77777777" w:rsidR="00DD59BF" w:rsidRDefault="00DD59BF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C5972" w14:textId="4D33B820" w:rsidR="00DD59BF" w:rsidRPr="00FB27DF" w:rsidRDefault="00DD59BF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293E545E" w:rsidR="00DD59BF" w:rsidRPr="008F614A" w:rsidRDefault="00DD59BF" w:rsidP="007F213F">
    <w:pPr>
      <w:pStyle w:val="Header"/>
      <w:jc w:val="center"/>
      <w:rPr>
        <w:rFonts w:cs="Times New Roman"/>
        <w:sz w:val="21"/>
        <w:szCs w:val="21"/>
        <w:cs/>
      </w:rPr>
    </w:pPr>
    <w:r w:rsidRPr="008F614A">
      <w:rPr>
        <w:rFonts w:cs="Times New Roman"/>
        <w:sz w:val="21"/>
        <w:szCs w:val="21"/>
        <w:cs/>
      </w:rPr>
      <w:t xml:space="preserve">- </w:t>
    </w:r>
    <w:r w:rsidRPr="008F614A">
      <w:rPr>
        <w:rFonts w:cs="Times New Roman"/>
        <w:sz w:val="21"/>
        <w:szCs w:val="21"/>
      </w:rPr>
      <w:fldChar w:fldCharType="begin"/>
    </w:r>
    <w:r w:rsidRPr="008F614A">
      <w:rPr>
        <w:rFonts w:cs="Times New Roman"/>
        <w:sz w:val="21"/>
        <w:szCs w:val="21"/>
        <w:cs/>
      </w:rPr>
      <w:instrText xml:space="preserve"> PAGE   \* MERGEFORMAT </w:instrText>
    </w:r>
    <w:r w:rsidRPr="008F614A">
      <w:rPr>
        <w:rFonts w:cs="Times New Roman"/>
        <w:sz w:val="21"/>
        <w:szCs w:val="21"/>
      </w:rPr>
      <w:fldChar w:fldCharType="separate"/>
    </w:r>
    <w:r w:rsidR="00606C34" w:rsidRPr="008F614A">
      <w:rPr>
        <w:rFonts w:cs="Times New Roman"/>
        <w:noProof/>
        <w:sz w:val="21"/>
        <w:szCs w:val="21"/>
        <w:cs/>
        <w:lang w:val="en-US"/>
      </w:rPr>
      <w:t>23</w:t>
    </w:r>
    <w:r w:rsidRPr="008F614A">
      <w:rPr>
        <w:rFonts w:cs="Times New Roman"/>
        <w:noProof/>
        <w:sz w:val="21"/>
        <w:szCs w:val="21"/>
      </w:rPr>
      <w:fldChar w:fldCharType="end"/>
    </w:r>
    <w:r w:rsidRPr="008F614A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DD59BF" w:rsidRPr="00644EBF" w:rsidRDefault="00DD59BF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0A7C" w14:textId="77777777" w:rsidR="00DD59BF" w:rsidRDefault="00DD59BF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43359" w14:textId="1AD4BEB1" w:rsidR="00DD59BF" w:rsidRPr="005A3D66" w:rsidRDefault="00DD59BF" w:rsidP="00582A2A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7D32BAB0" w14:textId="4980019B" w:rsidR="00DD59BF" w:rsidRPr="00277443" w:rsidRDefault="00DD59BF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 w:rsidRPr="00277443">
      <w:rPr>
        <w:rFonts w:cs="Times New Roman"/>
        <w:noProof/>
        <w:sz w:val="21"/>
        <w:szCs w:val="21"/>
        <w:lang w:val="en-US"/>
      </w:rPr>
      <w:fldChar w:fldCharType="begin"/>
    </w:r>
    <w:r w:rsidRPr="00277443">
      <w:rPr>
        <w:rFonts w:cs="Times New Roman"/>
        <w:noProof/>
        <w:sz w:val="21"/>
        <w:szCs w:val="21"/>
        <w:cs/>
        <w:lang w:val="en-US"/>
      </w:rPr>
      <w:instrText xml:space="preserve"> PAGE   \* MERGEFORMAT </w:instrText>
    </w:r>
    <w:r w:rsidRPr="00277443">
      <w:rPr>
        <w:rFonts w:cs="Times New Roman"/>
        <w:noProof/>
        <w:sz w:val="21"/>
        <w:szCs w:val="21"/>
        <w:lang w:val="en-US"/>
      </w:rPr>
      <w:fldChar w:fldCharType="separate"/>
    </w:r>
    <w:r w:rsidR="0079389F" w:rsidRPr="00277443">
      <w:rPr>
        <w:rFonts w:cs="Times New Roman"/>
        <w:noProof/>
        <w:sz w:val="21"/>
        <w:szCs w:val="21"/>
        <w:cs/>
        <w:lang w:val="en-US"/>
      </w:rPr>
      <w:t>46</w:t>
    </w:r>
    <w:r w:rsidRPr="00277443">
      <w:rPr>
        <w:rFonts w:cs="Times New Roman"/>
        <w:noProof/>
        <w:sz w:val="21"/>
        <w:szCs w:val="21"/>
        <w:lang w:val="en-US"/>
      </w:rPr>
      <w:fldChar w:fldCharType="end"/>
    </w:r>
  </w:p>
  <w:p w14:paraId="1E30FE95" w14:textId="77777777" w:rsidR="00DD59BF" w:rsidRPr="0003274D" w:rsidRDefault="00DD59BF" w:rsidP="00582A2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98903" w14:textId="3CF48FE6" w:rsidR="00421CBA" w:rsidRPr="005A3D66" w:rsidRDefault="00421CBA" w:rsidP="00582A2A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1EC3604E" w14:textId="783B1CF6" w:rsidR="00421CBA" w:rsidRPr="00277443" w:rsidRDefault="00421CBA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\* ArabicDash  \* 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>
      <w:rPr>
        <w:rFonts w:cs="Times New Roman"/>
        <w:noProof/>
        <w:sz w:val="21"/>
        <w:szCs w:val="21"/>
        <w:lang w:val="en-US"/>
      </w:rPr>
      <w:t>- 37 -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0AFDE024" w14:textId="77777777" w:rsidR="00421CBA" w:rsidRPr="0003274D" w:rsidRDefault="00421CBA" w:rsidP="00582A2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5CA3D37"/>
    <w:multiLevelType w:val="hybridMultilevel"/>
    <w:tmpl w:val="B802D216"/>
    <w:lvl w:ilvl="0" w:tplc="FCFE56A0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4A7FD7"/>
    <w:multiLevelType w:val="hybridMultilevel"/>
    <w:tmpl w:val="5928D332"/>
    <w:lvl w:ilvl="0" w:tplc="3DE8751E">
      <w:start w:val="97"/>
      <w:numFmt w:val="bullet"/>
      <w:lvlText w:val="-"/>
      <w:lvlJc w:val="left"/>
      <w:pPr>
        <w:ind w:left="1260" w:hanging="9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AB7E7B"/>
    <w:multiLevelType w:val="hybridMultilevel"/>
    <w:tmpl w:val="7328200C"/>
    <w:lvl w:ilvl="0" w:tplc="6B587588">
      <w:start w:val="433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277E5622"/>
    <w:multiLevelType w:val="hybridMultilevel"/>
    <w:tmpl w:val="9D5EC582"/>
    <w:lvl w:ilvl="0" w:tplc="FEF6DBD8">
      <w:start w:val="825"/>
      <w:numFmt w:val="bullet"/>
      <w:lvlText w:val="-"/>
      <w:lvlJc w:val="left"/>
      <w:pPr>
        <w:ind w:left="7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4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6" w15:restartNumberingAfterBreak="0">
    <w:nsid w:val="4E59027A"/>
    <w:multiLevelType w:val="hybridMultilevel"/>
    <w:tmpl w:val="683ADDC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7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8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0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3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5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4"/>
  </w:num>
  <w:num w:numId="5">
    <w:abstractNumId w:val="11"/>
  </w:num>
  <w:num w:numId="6">
    <w:abstractNumId w:val="9"/>
  </w:num>
  <w:num w:numId="7">
    <w:abstractNumId w:val="35"/>
  </w:num>
  <w:num w:numId="8">
    <w:abstractNumId w:val="24"/>
  </w:num>
  <w:num w:numId="9">
    <w:abstractNumId w:val="36"/>
  </w:num>
  <w:num w:numId="10">
    <w:abstractNumId w:val="8"/>
  </w:num>
  <w:num w:numId="11">
    <w:abstractNumId w:val="13"/>
  </w:num>
  <w:num w:numId="12">
    <w:abstractNumId w:val="27"/>
  </w:num>
  <w:num w:numId="13">
    <w:abstractNumId w:val="33"/>
  </w:num>
  <w:num w:numId="14">
    <w:abstractNumId w:val="18"/>
  </w:num>
  <w:num w:numId="15">
    <w:abstractNumId w:val="38"/>
  </w:num>
  <w:num w:numId="16">
    <w:abstractNumId w:val="22"/>
  </w:num>
  <w:num w:numId="17">
    <w:abstractNumId w:val="28"/>
  </w:num>
  <w:num w:numId="18">
    <w:abstractNumId w:val="15"/>
  </w:num>
  <w:num w:numId="19">
    <w:abstractNumId w:val="25"/>
  </w:num>
  <w:num w:numId="20">
    <w:abstractNumId w:val="31"/>
  </w:num>
  <w:num w:numId="21">
    <w:abstractNumId w:val="37"/>
  </w:num>
  <w:num w:numId="22">
    <w:abstractNumId w:val="39"/>
  </w:num>
  <w:num w:numId="23">
    <w:abstractNumId w:val="7"/>
  </w:num>
  <w:num w:numId="24">
    <w:abstractNumId w:val="3"/>
  </w:num>
  <w:num w:numId="25">
    <w:abstractNumId w:val="21"/>
  </w:num>
  <w:num w:numId="26">
    <w:abstractNumId w:val="20"/>
  </w:num>
  <w:num w:numId="27">
    <w:abstractNumId w:val="19"/>
  </w:num>
  <w:num w:numId="28">
    <w:abstractNumId w:val="5"/>
  </w:num>
  <w:num w:numId="29">
    <w:abstractNumId w:val="6"/>
  </w:num>
  <w:num w:numId="30">
    <w:abstractNumId w:val="23"/>
  </w:num>
  <w:num w:numId="31">
    <w:abstractNumId w:val="29"/>
  </w:num>
  <w:num w:numId="32">
    <w:abstractNumId w:val="30"/>
  </w:num>
  <w:num w:numId="33">
    <w:abstractNumId w:val="16"/>
  </w:num>
  <w:num w:numId="34">
    <w:abstractNumId w:val="14"/>
  </w:num>
  <w:num w:numId="35">
    <w:abstractNumId w:val="0"/>
  </w:num>
  <w:num w:numId="36">
    <w:abstractNumId w:val="0"/>
  </w:num>
  <w:num w:numId="37">
    <w:abstractNumId w:val="10"/>
  </w:num>
  <w:num w:numId="38">
    <w:abstractNumId w:val="12"/>
  </w:num>
  <w:num w:numId="39">
    <w:abstractNumId w:val="17"/>
  </w:num>
  <w:num w:numId="40">
    <w:abstractNumId w:val="32"/>
  </w:num>
  <w:num w:numId="41">
    <w:abstractNumId w:val="26"/>
  </w:num>
  <w:num w:numId="4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066"/>
    <w:rsid w:val="00000B2A"/>
    <w:rsid w:val="00000DD3"/>
    <w:rsid w:val="00000F58"/>
    <w:rsid w:val="0000119B"/>
    <w:rsid w:val="00001209"/>
    <w:rsid w:val="00001233"/>
    <w:rsid w:val="00001782"/>
    <w:rsid w:val="0000178A"/>
    <w:rsid w:val="00001B9A"/>
    <w:rsid w:val="00001E3E"/>
    <w:rsid w:val="00001E62"/>
    <w:rsid w:val="00002365"/>
    <w:rsid w:val="000023C3"/>
    <w:rsid w:val="00002899"/>
    <w:rsid w:val="00002953"/>
    <w:rsid w:val="00002C9F"/>
    <w:rsid w:val="000031A3"/>
    <w:rsid w:val="000031F3"/>
    <w:rsid w:val="00003E69"/>
    <w:rsid w:val="000042F2"/>
    <w:rsid w:val="000048B8"/>
    <w:rsid w:val="00004DF3"/>
    <w:rsid w:val="00004FF3"/>
    <w:rsid w:val="00005627"/>
    <w:rsid w:val="00005754"/>
    <w:rsid w:val="000058F6"/>
    <w:rsid w:val="000059B5"/>
    <w:rsid w:val="00005D80"/>
    <w:rsid w:val="00005E92"/>
    <w:rsid w:val="00006354"/>
    <w:rsid w:val="000066E4"/>
    <w:rsid w:val="00006A95"/>
    <w:rsid w:val="00010166"/>
    <w:rsid w:val="00010434"/>
    <w:rsid w:val="0001054A"/>
    <w:rsid w:val="00010D50"/>
    <w:rsid w:val="00010F6E"/>
    <w:rsid w:val="0001118D"/>
    <w:rsid w:val="000111CD"/>
    <w:rsid w:val="00011303"/>
    <w:rsid w:val="0001130B"/>
    <w:rsid w:val="0001133A"/>
    <w:rsid w:val="00011373"/>
    <w:rsid w:val="00011379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A67"/>
    <w:rsid w:val="00013DEC"/>
    <w:rsid w:val="00014149"/>
    <w:rsid w:val="000142E4"/>
    <w:rsid w:val="00014ED8"/>
    <w:rsid w:val="00015332"/>
    <w:rsid w:val="000155D2"/>
    <w:rsid w:val="000158F0"/>
    <w:rsid w:val="00016B68"/>
    <w:rsid w:val="00016B73"/>
    <w:rsid w:val="000175F2"/>
    <w:rsid w:val="00017A65"/>
    <w:rsid w:val="000200D7"/>
    <w:rsid w:val="000201F2"/>
    <w:rsid w:val="00020881"/>
    <w:rsid w:val="00020A4C"/>
    <w:rsid w:val="00020F23"/>
    <w:rsid w:val="00021116"/>
    <w:rsid w:val="000220B0"/>
    <w:rsid w:val="00022302"/>
    <w:rsid w:val="00023232"/>
    <w:rsid w:val="000236C9"/>
    <w:rsid w:val="000236E1"/>
    <w:rsid w:val="000238A7"/>
    <w:rsid w:val="00024528"/>
    <w:rsid w:val="000245B1"/>
    <w:rsid w:val="00024713"/>
    <w:rsid w:val="00024AA7"/>
    <w:rsid w:val="000251E3"/>
    <w:rsid w:val="00025205"/>
    <w:rsid w:val="0002538E"/>
    <w:rsid w:val="00025690"/>
    <w:rsid w:val="00025734"/>
    <w:rsid w:val="0002592B"/>
    <w:rsid w:val="000260C8"/>
    <w:rsid w:val="00026620"/>
    <w:rsid w:val="000267F4"/>
    <w:rsid w:val="00026ACC"/>
    <w:rsid w:val="00026B3B"/>
    <w:rsid w:val="00026F2D"/>
    <w:rsid w:val="000272E5"/>
    <w:rsid w:val="0002778B"/>
    <w:rsid w:val="00027935"/>
    <w:rsid w:val="000300D2"/>
    <w:rsid w:val="000305C6"/>
    <w:rsid w:val="000306E8"/>
    <w:rsid w:val="00030B91"/>
    <w:rsid w:val="00031DC9"/>
    <w:rsid w:val="0003234C"/>
    <w:rsid w:val="0003235F"/>
    <w:rsid w:val="000323BF"/>
    <w:rsid w:val="0003240F"/>
    <w:rsid w:val="00032DFC"/>
    <w:rsid w:val="00032F5E"/>
    <w:rsid w:val="000333E3"/>
    <w:rsid w:val="00033744"/>
    <w:rsid w:val="00033C37"/>
    <w:rsid w:val="00033E42"/>
    <w:rsid w:val="0003412C"/>
    <w:rsid w:val="00034751"/>
    <w:rsid w:val="00034A93"/>
    <w:rsid w:val="00034BD6"/>
    <w:rsid w:val="00034ED7"/>
    <w:rsid w:val="00034F45"/>
    <w:rsid w:val="0003543A"/>
    <w:rsid w:val="0003572D"/>
    <w:rsid w:val="0003578D"/>
    <w:rsid w:val="00035884"/>
    <w:rsid w:val="00035B18"/>
    <w:rsid w:val="00035C59"/>
    <w:rsid w:val="00035D79"/>
    <w:rsid w:val="00035FAD"/>
    <w:rsid w:val="0003651A"/>
    <w:rsid w:val="000367E8"/>
    <w:rsid w:val="00036B4E"/>
    <w:rsid w:val="00036DCC"/>
    <w:rsid w:val="000373D2"/>
    <w:rsid w:val="00037833"/>
    <w:rsid w:val="00037C43"/>
    <w:rsid w:val="00037E95"/>
    <w:rsid w:val="00037F26"/>
    <w:rsid w:val="00040D4A"/>
    <w:rsid w:val="00040F53"/>
    <w:rsid w:val="000411DF"/>
    <w:rsid w:val="000412F9"/>
    <w:rsid w:val="000413A9"/>
    <w:rsid w:val="00041945"/>
    <w:rsid w:val="00041C09"/>
    <w:rsid w:val="00041D69"/>
    <w:rsid w:val="000425E9"/>
    <w:rsid w:val="00042D64"/>
    <w:rsid w:val="00042E0B"/>
    <w:rsid w:val="000431FD"/>
    <w:rsid w:val="000437B2"/>
    <w:rsid w:val="00043BF5"/>
    <w:rsid w:val="00043D48"/>
    <w:rsid w:val="00043EF4"/>
    <w:rsid w:val="00044309"/>
    <w:rsid w:val="0004487F"/>
    <w:rsid w:val="00044A13"/>
    <w:rsid w:val="00044A3F"/>
    <w:rsid w:val="000452AB"/>
    <w:rsid w:val="0004545E"/>
    <w:rsid w:val="000454FF"/>
    <w:rsid w:val="00046113"/>
    <w:rsid w:val="00046459"/>
    <w:rsid w:val="00046DA0"/>
    <w:rsid w:val="000471AB"/>
    <w:rsid w:val="000471BF"/>
    <w:rsid w:val="000475CF"/>
    <w:rsid w:val="00047686"/>
    <w:rsid w:val="00050439"/>
    <w:rsid w:val="000504EA"/>
    <w:rsid w:val="0005091E"/>
    <w:rsid w:val="00050E63"/>
    <w:rsid w:val="000510DF"/>
    <w:rsid w:val="000511AF"/>
    <w:rsid w:val="000511CA"/>
    <w:rsid w:val="000512EB"/>
    <w:rsid w:val="0005140A"/>
    <w:rsid w:val="000518AE"/>
    <w:rsid w:val="00051CE3"/>
    <w:rsid w:val="00051D80"/>
    <w:rsid w:val="00051DC7"/>
    <w:rsid w:val="000522B7"/>
    <w:rsid w:val="00052451"/>
    <w:rsid w:val="00052A79"/>
    <w:rsid w:val="00052BE6"/>
    <w:rsid w:val="00053192"/>
    <w:rsid w:val="000535FF"/>
    <w:rsid w:val="000537C7"/>
    <w:rsid w:val="00053B5B"/>
    <w:rsid w:val="00053C63"/>
    <w:rsid w:val="00053F06"/>
    <w:rsid w:val="00054165"/>
    <w:rsid w:val="0005420B"/>
    <w:rsid w:val="0005467B"/>
    <w:rsid w:val="000547ED"/>
    <w:rsid w:val="00054E29"/>
    <w:rsid w:val="00054F55"/>
    <w:rsid w:val="00055B48"/>
    <w:rsid w:val="00055DC2"/>
    <w:rsid w:val="00055E77"/>
    <w:rsid w:val="00056540"/>
    <w:rsid w:val="000568B9"/>
    <w:rsid w:val="000568CB"/>
    <w:rsid w:val="00056E8E"/>
    <w:rsid w:val="000575F4"/>
    <w:rsid w:val="00057DF2"/>
    <w:rsid w:val="00060501"/>
    <w:rsid w:val="00060593"/>
    <w:rsid w:val="00060B74"/>
    <w:rsid w:val="00060D90"/>
    <w:rsid w:val="00060EAF"/>
    <w:rsid w:val="000613F6"/>
    <w:rsid w:val="00061550"/>
    <w:rsid w:val="00061FD1"/>
    <w:rsid w:val="00061FDE"/>
    <w:rsid w:val="000621B8"/>
    <w:rsid w:val="0006228D"/>
    <w:rsid w:val="000624EC"/>
    <w:rsid w:val="00062552"/>
    <w:rsid w:val="00062B4B"/>
    <w:rsid w:val="00062D1D"/>
    <w:rsid w:val="0006372C"/>
    <w:rsid w:val="00063A7D"/>
    <w:rsid w:val="00063E70"/>
    <w:rsid w:val="00064249"/>
    <w:rsid w:val="000642EA"/>
    <w:rsid w:val="0006481D"/>
    <w:rsid w:val="00065300"/>
    <w:rsid w:val="00065448"/>
    <w:rsid w:val="00065566"/>
    <w:rsid w:val="0006596A"/>
    <w:rsid w:val="00065D8E"/>
    <w:rsid w:val="00066949"/>
    <w:rsid w:val="00066A76"/>
    <w:rsid w:val="00066AF9"/>
    <w:rsid w:val="00066D05"/>
    <w:rsid w:val="00067196"/>
    <w:rsid w:val="0006755E"/>
    <w:rsid w:val="0006770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586"/>
    <w:rsid w:val="00071BBB"/>
    <w:rsid w:val="000720F2"/>
    <w:rsid w:val="00072546"/>
    <w:rsid w:val="0007265E"/>
    <w:rsid w:val="00072A9A"/>
    <w:rsid w:val="00072E40"/>
    <w:rsid w:val="00073140"/>
    <w:rsid w:val="0007368B"/>
    <w:rsid w:val="000737E8"/>
    <w:rsid w:val="00073B90"/>
    <w:rsid w:val="00073D93"/>
    <w:rsid w:val="000743AD"/>
    <w:rsid w:val="0007450C"/>
    <w:rsid w:val="00074574"/>
    <w:rsid w:val="000745D5"/>
    <w:rsid w:val="000747AE"/>
    <w:rsid w:val="000748B2"/>
    <w:rsid w:val="00074F89"/>
    <w:rsid w:val="00075335"/>
    <w:rsid w:val="000753AA"/>
    <w:rsid w:val="00075ADC"/>
    <w:rsid w:val="00075B1A"/>
    <w:rsid w:val="00075B4B"/>
    <w:rsid w:val="00075F74"/>
    <w:rsid w:val="0007610B"/>
    <w:rsid w:val="0007652B"/>
    <w:rsid w:val="000766B6"/>
    <w:rsid w:val="0007687F"/>
    <w:rsid w:val="00076A22"/>
    <w:rsid w:val="00076E19"/>
    <w:rsid w:val="00076F97"/>
    <w:rsid w:val="00077166"/>
    <w:rsid w:val="00077D21"/>
    <w:rsid w:val="00080739"/>
    <w:rsid w:val="00080889"/>
    <w:rsid w:val="000808FF"/>
    <w:rsid w:val="00081095"/>
    <w:rsid w:val="00081107"/>
    <w:rsid w:val="000812C8"/>
    <w:rsid w:val="0008177E"/>
    <w:rsid w:val="00081A3C"/>
    <w:rsid w:val="00081E5F"/>
    <w:rsid w:val="00081F8A"/>
    <w:rsid w:val="0008211E"/>
    <w:rsid w:val="000821A4"/>
    <w:rsid w:val="00082909"/>
    <w:rsid w:val="00082E2C"/>
    <w:rsid w:val="00082E47"/>
    <w:rsid w:val="0008333B"/>
    <w:rsid w:val="000835BE"/>
    <w:rsid w:val="00083821"/>
    <w:rsid w:val="00083F72"/>
    <w:rsid w:val="000842C8"/>
    <w:rsid w:val="000844DE"/>
    <w:rsid w:val="00084C9C"/>
    <w:rsid w:val="00084D83"/>
    <w:rsid w:val="0008505B"/>
    <w:rsid w:val="000851C7"/>
    <w:rsid w:val="0008523C"/>
    <w:rsid w:val="000862F0"/>
    <w:rsid w:val="00086360"/>
    <w:rsid w:val="00086389"/>
    <w:rsid w:val="00086445"/>
    <w:rsid w:val="0008693D"/>
    <w:rsid w:val="00087D2D"/>
    <w:rsid w:val="000900B4"/>
    <w:rsid w:val="0009023A"/>
    <w:rsid w:val="0009039E"/>
    <w:rsid w:val="00090895"/>
    <w:rsid w:val="00090966"/>
    <w:rsid w:val="0009105D"/>
    <w:rsid w:val="00091482"/>
    <w:rsid w:val="0009167C"/>
    <w:rsid w:val="00091B91"/>
    <w:rsid w:val="00091BB2"/>
    <w:rsid w:val="00091F07"/>
    <w:rsid w:val="00092720"/>
    <w:rsid w:val="00092D98"/>
    <w:rsid w:val="00093074"/>
    <w:rsid w:val="0009339E"/>
    <w:rsid w:val="00093F60"/>
    <w:rsid w:val="0009447A"/>
    <w:rsid w:val="0009461A"/>
    <w:rsid w:val="00094982"/>
    <w:rsid w:val="000949EE"/>
    <w:rsid w:val="000949FE"/>
    <w:rsid w:val="00094ABD"/>
    <w:rsid w:val="00094B99"/>
    <w:rsid w:val="00094C72"/>
    <w:rsid w:val="00094DEA"/>
    <w:rsid w:val="000950A0"/>
    <w:rsid w:val="00095188"/>
    <w:rsid w:val="000954C6"/>
    <w:rsid w:val="0009562A"/>
    <w:rsid w:val="00095931"/>
    <w:rsid w:val="000963AB"/>
    <w:rsid w:val="000965AE"/>
    <w:rsid w:val="00096655"/>
    <w:rsid w:val="000966A3"/>
    <w:rsid w:val="00096C35"/>
    <w:rsid w:val="00096E79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7A6"/>
    <w:rsid w:val="000A0922"/>
    <w:rsid w:val="000A09DC"/>
    <w:rsid w:val="000A0AAA"/>
    <w:rsid w:val="000A0BA0"/>
    <w:rsid w:val="000A0CA1"/>
    <w:rsid w:val="000A1177"/>
    <w:rsid w:val="000A198E"/>
    <w:rsid w:val="000A1FEF"/>
    <w:rsid w:val="000A2367"/>
    <w:rsid w:val="000A338A"/>
    <w:rsid w:val="000A353C"/>
    <w:rsid w:val="000A38CD"/>
    <w:rsid w:val="000A39CF"/>
    <w:rsid w:val="000A3A57"/>
    <w:rsid w:val="000A3B77"/>
    <w:rsid w:val="000A4365"/>
    <w:rsid w:val="000A4562"/>
    <w:rsid w:val="000A47E2"/>
    <w:rsid w:val="000A4956"/>
    <w:rsid w:val="000A4D6C"/>
    <w:rsid w:val="000A5348"/>
    <w:rsid w:val="000A5B3A"/>
    <w:rsid w:val="000A5DD5"/>
    <w:rsid w:val="000A6884"/>
    <w:rsid w:val="000A71A2"/>
    <w:rsid w:val="000A726E"/>
    <w:rsid w:val="000A77BC"/>
    <w:rsid w:val="000A78AD"/>
    <w:rsid w:val="000A7B69"/>
    <w:rsid w:val="000A7C22"/>
    <w:rsid w:val="000A7E6F"/>
    <w:rsid w:val="000B0880"/>
    <w:rsid w:val="000B08F1"/>
    <w:rsid w:val="000B106D"/>
    <w:rsid w:val="000B1262"/>
    <w:rsid w:val="000B231D"/>
    <w:rsid w:val="000B2504"/>
    <w:rsid w:val="000B2873"/>
    <w:rsid w:val="000B28CC"/>
    <w:rsid w:val="000B2D4D"/>
    <w:rsid w:val="000B2DAE"/>
    <w:rsid w:val="000B3314"/>
    <w:rsid w:val="000B335C"/>
    <w:rsid w:val="000B33C7"/>
    <w:rsid w:val="000B34C2"/>
    <w:rsid w:val="000B3ACE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B7"/>
    <w:rsid w:val="000B6594"/>
    <w:rsid w:val="000B663B"/>
    <w:rsid w:val="000B66DF"/>
    <w:rsid w:val="000B67D8"/>
    <w:rsid w:val="000B6AF0"/>
    <w:rsid w:val="000B6DD0"/>
    <w:rsid w:val="000B6DD7"/>
    <w:rsid w:val="000B7084"/>
    <w:rsid w:val="000B7221"/>
    <w:rsid w:val="000B7512"/>
    <w:rsid w:val="000B764A"/>
    <w:rsid w:val="000B7813"/>
    <w:rsid w:val="000B790F"/>
    <w:rsid w:val="000B7F38"/>
    <w:rsid w:val="000C0267"/>
    <w:rsid w:val="000C07B3"/>
    <w:rsid w:val="000C0907"/>
    <w:rsid w:val="000C0C6F"/>
    <w:rsid w:val="000C1124"/>
    <w:rsid w:val="000C1658"/>
    <w:rsid w:val="000C1CEB"/>
    <w:rsid w:val="000C1D11"/>
    <w:rsid w:val="000C219A"/>
    <w:rsid w:val="000C24C2"/>
    <w:rsid w:val="000C2512"/>
    <w:rsid w:val="000C2D6C"/>
    <w:rsid w:val="000C30A2"/>
    <w:rsid w:val="000C3367"/>
    <w:rsid w:val="000C3C52"/>
    <w:rsid w:val="000C3E15"/>
    <w:rsid w:val="000C4F85"/>
    <w:rsid w:val="000C4FA5"/>
    <w:rsid w:val="000C5416"/>
    <w:rsid w:val="000C56B5"/>
    <w:rsid w:val="000C5894"/>
    <w:rsid w:val="000C58AF"/>
    <w:rsid w:val="000C5D33"/>
    <w:rsid w:val="000C68E3"/>
    <w:rsid w:val="000C69D1"/>
    <w:rsid w:val="000C69FB"/>
    <w:rsid w:val="000C6FB0"/>
    <w:rsid w:val="000C725D"/>
    <w:rsid w:val="000C72CD"/>
    <w:rsid w:val="000C7344"/>
    <w:rsid w:val="000C73D5"/>
    <w:rsid w:val="000C7484"/>
    <w:rsid w:val="000C7723"/>
    <w:rsid w:val="000C7E1C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18CC"/>
    <w:rsid w:val="000D24E9"/>
    <w:rsid w:val="000D2987"/>
    <w:rsid w:val="000D32C5"/>
    <w:rsid w:val="000D32C9"/>
    <w:rsid w:val="000D3B49"/>
    <w:rsid w:val="000D4386"/>
    <w:rsid w:val="000D442C"/>
    <w:rsid w:val="000D4933"/>
    <w:rsid w:val="000D4E7D"/>
    <w:rsid w:val="000D5197"/>
    <w:rsid w:val="000D56EA"/>
    <w:rsid w:val="000D5AD5"/>
    <w:rsid w:val="000D62E6"/>
    <w:rsid w:val="000D635D"/>
    <w:rsid w:val="000D681F"/>
    <w:rsid w:val="000D684B"/>
    <w:rsid w:val="000D6A9F"/>
    <w:rsid w:val="000D6C07"/>
    <w:rsid w:val="000D7464"/>
    <w:rsid w:val="000E0039"/>
    <w:rsid w:val="000E0206"/>
    <w:rsid w:val="000E0BD1"/>
    <w:rsid w:val="000E1A45"/>
    <w:rsid w:val="000E2AA5"/>
    <w:rsid w:val="000E2C32"/>
    <w:rsid w:val="000E2EA9"/>
    <w:rsid w:val="000E3175"/>
    <w:rsid w:val="000E3B7A"/>
    <w:rsid w:val="000E3F3B"/>
    <w:rsid w:val="000E40D2"/>
    <w:rsid w:val="000E4603"/>
    <w:rsid w:val="000E49ED"/>
    <w:rsid w:val="000E4A65"/>
    <w:rsid w:val="000E4D91"/>
    <w:rsid w:val="000E4E56"/>
    <w:rsid w:val="000E528B"/>
    <w:rsid w:val="000E5AF0"/>
    <w:rsid w:val="000E5E82"/>
    <w:rsid w:val="000E616A"/>
    <w:rsid w:val="000E6170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1294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1CE"/>
    <w:rsid w:val="000F33BB"/>
    <w:rsid w:val="000F368B"/>
    <w:rsid w:val="000F3B82"/>
    <w:rsid w:val="000F3DD1"/>
    <w:rsid w:val="000F3EFB"/>
    <w:rsid w:val="000F5587"/>
    <w:rsid w:val="000F609A"/>
    <w:rsid w:val="000F6127"/>
    <w:rsid w:val="000F65B3"/>
    <w:rsid w:val="000F670D"/>
    <w:rsid w:val="000F6AC1"/>
    <w:rsid w:val="000F6FC9"/>
    <w:rsid w:val="000F771B"/>
    <w:rsid w:val="000F77BA"/>
    <w:rsid w:val="000F7AD8"/>
    <w:rsid w:val="000F7CCA"/>
    <w:rsid w:val="0010019B"/>
    <w:rsid w:val="00100238"/>
    <w:rsid w:val="001005C7"/>
    <w:rsid w:val="00100BA9"/>
    <w:rsid w:val="00101335"/>
    <w:rsid w:val="00101815"/>
    <w:rsid w:val="00101B07"/>
    <w:rsid w:val="0010220B"/>
    <w:rsid w:val="00102642"/>
    <w:rsid w:val="00102725"/>
    <w:rsid w:val="0010286A"/>
    <w:rsid w:val="001028AB"/>
    <w:rsid w:val="001028F1"/>
    <w:rsid w:val="001029CF"/>
    <w:rsid w:val="00103D52"/>
    <w:rsid w:val="00104592"/>
    <w:rsid w:val="0010471E"/>
    <w:rsid w:val="00105305"/>
    <w:rsid w:val="00105419"/>
    <w:rsid w:val="00105588"/>
    <w:rsid w:val="00105667"/>
    <w:rsid w:val="0010567A"/>
    <w:rsid w:val="0010597C"/>
    <w:rsid w:val="00105C35"/>
    <w:rsid w:val="00105EAC"/>
    <w:rsid w:val="001060F9"/>
    <w:rsid w:val="001065C5"/>
    <w:rsid w:val="00106682"/>
    <w:rsid w:val="00106B47"/>
    <w:rsid w:val="001073D7"/>
    <w:rsid w:val="00107484"/>
    <w:rsid w:val="00107775"/>
    <w:rsid w:val="001100A6"/>
    <w:rsid w:val="0011038C"/>
    <w:rsid w:val="00110516"/>
    <w:rsid w:val="00110688"/>
    <w:rsid w:val="0011081A"/>
    <w:rsid w:val="00111104"/>
    <w:rsid w:val="00111A43"/>
    <w:rsid w:val="00111D03"/>
    <w:rsid w:val="00111D76"/>
    <w:rsid w:val="00111DDC"/>
    <w:rsid w:val="001124C0"/>
    <w:rsid w:val="00112648"/>
    <w:rsid w:val="00112EA8"/>
    <w:rsid w:val="00112F2C"/>
    <w:rsid w:val="00112F6C"/>
    <w:rsid w:val="001133AE"/>
    <w:rsid w:val="00113A97"/>
    <w:rsid w:val="00113EDB"/>
    <w:rsid w:val="0011400F"/>
    <w:rsid w:val="00114213"/>
    <w:rsid w:val="001147AD"/>
    <w:rsid w:val="001148AD"/>
    <w:rsid w:val="00115C16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5B7"/>
    <w:rsid w:val="00120930"/>
    <w:rsid w:val="00120DE5"/>
    <w:rsid w:val="00121739"/>
    <w:rsid w:val="00121F3A"/>
    <w:rsid w:val="00122E28"/>
    <w:rsid w:val="00123597"/>
    <w:rsid w:val="00123619"/>
    <w:rsid w:val="001241E6"/>
    <w:rsid w:val="001244AD"/>
    <w:rsid w:val="001244E6"/>
    <w:rsid w:val="001246A1"/>
    <w:rsid w:val="001246B0"/>
    <w:rsid w:val="001246BB"/>
    <w:rsid w:val="00124856"/>
    <w:rsid w:val="00124937"/>
    <w:rsid w:val="00124B52"/>
    <w:rsid w:val="001253DB"/>
    <w:rsid w:val="00125425"/>
    <w:rsid w:val="001254E9"/>
    <w:rsid w:val="001256D7"/>
    <w:rsid w:val="00125AA0"/>
    <w:rsid w:val="001264E4"/>
    <w:rsid w:val="001268A3"/>
    <w:rsid w:val="00126A0A"/>
    <w:rsid w:val="00126B37"/>
    <w:rsid w:val="00126D1B"/>
    <w:rsid w:val="00126F4F"/>
    <w:rsid w:val="00126F68"/>
    <w:rsid w:val="0012726B"/>
    <w:rsid w:val="001274AE"/>
    <w:rsid w:val="00127C3C"/>
    <w:rsid w:val="001303FD"/>
    <w:rsid w:val="001307ED"/>
    <w:rsid w:val="00130B62"/>
    <w:rsid w:val="00130B88"/>
    <w:rsid w:val="00130D9E"/>
    <w:rsid w:val="00130F81"/>
    <w:rsid w:val="00131692"/>
    <w:rsid w:val="0013183A"/>
    <w:rsid w:val="0013190A"/>
    <w:rsid w:val="00131ADB"/>
    <w:rsid w:val="00131DE1"/>
    <w:rsid w:val="00132004"/>
    <w:rsid w:val="001321A0"/>
    <w:rsid w:val="0013289C"/>
    <w:rsid w:val="00132CDF"/>
    <w:rsid w:val="00132EF7"/>
    <w:rsid w:val="00133147"/>
    <w:rsid w:val="0013334D"/>
    <w:rsid w:val="00133B34"/>
    <w:rsid w:val="00133F26"/>
    <w:rsid w:val="001347CF"/>
    <w:rsid w:val="001349E6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9C7"/>
    <w:rsid w:val="00137DF6"/>
    <w:rsid w:val="00140146"/>
    <w:rsid w:val="0014019E"/>
    <w:rsid w:val="0014054D"/>
    <w:rsid w:val="001408F2"/>
    <w:rsid w:val="00140ABB"/>
    <w:rsid w:val="00140D15"/>
    <w:rsid w:val="001414BA"/>
    <w:rsid w:val="001415DE"/>
    <w:rsid w:val="00142F1B"/>
    <w:rsid w:val="001430F2"/>
    <w:rsid w:val="00143608"/>
    <w:rsid w:val="00144369"/>
    <w:rsid w:val="001447AF"/>
    <w:rsid w:val="00145027"/>
    <w:rsid w:val="001450A1"/>
    <w:rsid w:val="001457ED"/>
    <w:rsid w:val="001458D6"/>
    <w:rsid w:val="00145E47"/>
    <w:rsid w:val="00145E97"/>
    <w:rsid w:val="001466DD"/>
    <w:rsid w:val="00146939"/>
    <w:rsid w:val="001469F2"/>
    <w:rsid w:val="00146A43"/>
    <w:rsid w:val="00146F28"/>
    <w:rsid w:val="00146FDB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866"/>
    <w:rsid w:val="00151C28"/>
    <w:rsid w:val="00152279"/>
    <w:rsid w:val="00152822"/>
    <w:rsid w:val="001528E6"/>
    <w:rsid w:val="001528F6"/>
    <w:rsid w:val="00152C39"/>
    <w:rsid w:val="00152D0F"/>
    <w:rsid w:val="0015327C"/>
    <w:rsid w:val="00153B91"/>
    <w:rsid w:val="00153E2A"/>
    <w:rsid w:val="001543A3"/>
    <w:rsid w:val="00154530"/>
    <w:rsid w:val="00154910"/>
    <w:rsid w:val="00154A9A"/>
    <w:rsid w:val="00154C2E"/>
    <w:rsid w:val="0015520F"/>
    <w:rsid w:val="001555BE"/>
    <w:rsid w:val="0015589C"/>
    <w:rsid w:val="00155F0F"/>
    <w:rsid w:val="00155F65"/>
    <w:rsid w:val="00155F86"/>
    <w:rsid w:val="001560C1"/>
    <w:rsid w:val="00156A3B"/>
    <w:rsid w:val="00156A88"/>
    <w:rsid w:val="00157673"/>
    <w:rsid w:val="00157A73"/>
    <w:rsid w:val="00157FD9"/>
    <w:rsid w:val="0016083C"/>
    <w:rsid w:val="00160BAF"/>
    <w:rsid w:val="00160CCD"/>
    <w:rsid w:val="0016112F"/>
    <w:rsid w:val="0016124E"/>
    <w:rsid w:val="001618F1"/>
    <w:rsid w:val="00161BE8"/>
    <w:rsid w:val="00162210"/>
    <w:rsid w:val="00162769"/>
    <w:rsid w:val="00162998"/>
    <w:rsid w:val="00162BF2"/>
    <w:rsid w:val="00162DC8"/>
    <w:rsid w:val="0016352F"/>
    <w:rsid w:val="00163935"/>
    <w:rsid w:val="00163A33"/>
    <w:rsid w:val="00163DE9"/>
    <w:rsid w:val="00163F0C"/>
    <w:rsid w:val="001643E2"/>
    <w:rsid w:val="0016453E"/>
    <w:rsid w:val="00164601"/>
    <w:rsid w:val="00164ACF"/>
    <w:rsid w:val="00164BD7"/>
    <w:rsid w:val="00164F1F"/>
    <w:rsid w:val="0016542A"/>
    <w:rsid w:val="0016579D"/>
    <w:rsid w:val="00165946"/>
    <w:rsid w:val="0016594C"/>
    <w:rsid w:val="001659A7"/>
    <w:rsid w:val="00165FAC"/>
    <w:rsid w:val="0016619B"/>
    <w:rsid w:val="001661E8"/>
    <w:rsid w:val="00166478"/>
    <w:rsid w:val="00166961"/>
    <w:rsid w:val="00166B5F"/>
    <w:rsid w:val="00166D8C"/>
    <w:rsid w:val="00166F9A"/>
    <w:rsid w:val="00167070"/>
    <w:rsid w:val="00167791"/>
    <w:rsid w:val="001678FC"/>
    <w:rsid w:val="00167C2E"/>
    <w:rsid w:val="00170285"/>
    <w:rsid w:val="001704C2"/>
    <w:rsid w:val="00170585"/>
    <w:rsid w:val="00170698"/>
    <w:rsid w:val="00170F62"/>
    <w:rsid w:val="001713BC"/>
    <w:rsid w:val="001716FD"/>
    <w:rsid w:val="0017178B"/>
    <w:rsid w:val="00171BAB"/>
    <w:rsid w:val="00172597"/>
    <w:rsid w:val="001729EC"/>
    <w:rsid w:val="00172A10"/>
    <w:rsid w:val="00172A3E"/>
    <w:rsid w:val="00172E16"/>
    <w:rsid w:val="00172EDA"/>
    <w:rsid w:val="0017479C"/>
    <w:rsid w:val="00174C68"/>
    <w:rsid w:val="00174E65"/>
    <w:rsid w:val="001752BE"/>
    <w:rsid w:val="001754E0"/>
    <w:rsid w:val="001760BA"/>
    <w:rsid w:val="00176131"/>
    <w:rsid w:val="00176213"/>
    <w:rsid w:val="00176394"/>
    <w:rsid w:val="001765A2"/>
    <w:rsid w:val="0017670E"/>
    <w:rsid w:val="00176834"/>
    <w:rsid w:val="0017759E"/>
    <w:rsid w:val="0017799B"/>
    <w:rsid w:val="00177B7A"/>
    <w:rsid w:val="00177BC2"/>
    <w:rsid w:val="00177C8F"/>
    <w:rsid w:val="00180906"/>
    <w:rsid w:val="001814AC"/>
    <w:rsid w:val="001815AC"/>
    <w:rsid w:val="001815CE"/>
    <w:rsid w:val="00181D3A"/>
    <w:rsid w:val="001821D7"/>
    <w:rsid w:val="001827A3"/>
    <w:rsid w:val="0018294D"/>
    <w:rsid w:val="00182A36"/>
    <w:rsid w:val="00182DB5"/>
    <w:rsid w:val="00182F1A"/>
    <w:rsid w:val="0018301B"/>
    <w:rsid w:val="00183A1A"/>
    <w:rsid w:val="00183DDF"/>
    <w:rsid w:val="00184A62"/>
    <w:rsid w:val="001854C3"/>
    <w:rsid w:val="001857B1"/>
    <w:rsid w:val="00185B86"/>
    <w:rsid w:val="00185C6F"/>
    <w:rsid w:val="00185D76"/>
    <w:rsid w:val="00185FD7"/>
    <w:rsid w:val="001867EB"/>
    <w:rsid w:val="00186FBC"/>
    <w:rsid w:val="00187400"/>
    <w:rsid w:val="0018773A"/>
    <w:rsid w:val="0019054D"/>
    <w:rsid w:val="0019056C"/>
    <w:rsid w:val="00190682"/>
    <w:rsid w:val="0019075D"/>
    <w:rsid w:val="00190B9D"/>
    <w:rsid w:val="00190C71"/>
    <w:rsid w:val="00191055"/>
    <w:rsid w:val="001910AF"/>
    <w:rsid w:val="00191D16"/>
    <w:rsid w:val="00191F23"/>
    <w:rsid w:val="00191F55"/>
    <w:rsid w:val="00192312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4F57"/>
    <w:rsid w:val="00195613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9D8"/>
    <w:rsid w:val="001A0BF5"/>
    <w:rsid w:val="001A0D6F"/>
    <w:rsid w:val="001A0D8F"/>
    <w:rsid w:val="001A10C4"/>
    <w:rsid w:val="001A14F3"/>
    <w:rsid w:val="001A1660"/>
    <w:rsid w:val="001A1742"/>
    <w:rsid w:val="001A1A34"/>
    <w:rsid w:val="001A1BD9"/>
    <w:rsid w:val="001A1E7D"/>
    <w:rsid w:val="001A1EA2"/>
    <w:rsid w:val="001A2159"/>
    <w:rsid w:val="001A21C2"/>
    <w:rsid w:val="001A244A"/>
    <w:rsid w:val="001A2671"/>
    <w:rsid w:val="001A2D64"/>
    <w:rsid w:val="001A4A92"/>
    <w:rsid w:val="001A4B5A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E54"/>
    <w:rsid w:val="001B0BAE"/>
    <w:rsid w:val="001B0CE3"/>
    <w:rsid w:val="001B0E41"/>
    <w:rsid w:val="001B0E6A"/>
    <w:rsid w:val="001B1486"/>
    <w:rsid w:val="001B1AD1"/>
    <w:rsid w:val="001B1BD3"/>
    <w:rsid w:val="001B1C22"/>
    <w:rsid w:val="001B1C61"/>
    <w:rsid w:val="001B1D10"/>
    <w:rsid w:val="001B241F"/>
    <w:rsid w:val="001B2B6F"/>
    <w:rsid w:val="001B2CA0"/>
    <w:rsid w:val="001B2F28"/>
    <w:rsid w:val="001B319D"/>
    <w:rsid w:val="001B33D6"/>
    <w:rsid w:val="001B3539"/>
    <w:rsid w:val="001B3BAA"/>
    <w:rsid w:val="001B3F68"/>
    <w:rsid w:val="001B4233"/>
    <w:rsid w:val="001B4317"/>
    <w:rsid w:val="001B479B"/>
    <w:rsid w:val="001B484C"/>
    <w:rsid w:val="001B4D21"/>
    <w:rsid w:val="001B4E66"/>
    <w:rsid w:val="001B518F"/>
    <w:rsid w:val="001B5597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27A"/>
    <w:rsid w:val="001C34EB"/>
    <w:rsid w:val="001C3B13"/>
    <w:rsid w:val="001C3CC2"/>
    <w:rsid w:val="001C463E"/>
    <w:rsid w:val="001C4D4F"/>
    <w:rsid w:val="001C4F2D"/>
    <w:rsid w:val="001C5385"/>
    <w:rsid w:val="001C57A2"/>
    <w:rsid w:val="001C5EE6"/>
    <w:rsid w:val="001C60AE"/>
    <w:rsid w:val="001C6705"/>
    <w:rsid w:val="001C67EC"/>
    <w:rsid w:val="001C6966"/>
    <w:rsid w:val="001C7591"/>
    <w:rsid w:val="001C7707"/>
    <w:rsid w:val="001C7728"/>
    <w:rsid w:val="001C7AAC"/>
    <w:rsid w:val="001D00BC"/>
    <w:rsid w:val="001D03A8"/>
    <w:rsid w:val="001D0AAE"/>
    <w:rsid w:val="001D0D02"/>
    <w:rsid w:val="001D0DC4"/>
    <w:rsid w:val="001D0F8A"/>
    <w:rsid w:val="001D1116"/>
    <w:rsid w:val="001D141C"/>
    <w:rsid w:val="001D18B9"/>
    <w:rsid w:val="001D1AAF"/>
    <w:rsid w:val="001D2680"/>
    <w:rsid w:val="001D2AFB"/>
    <w:rsid w:val="001D2FD6"/>
    <w:rsid w:val="001D369B"/>
    <w:rsid w:val="001D3870"/>
    <w:rsid w:val="001D3A5D"/>
    <w:rsid w:val="001D3E0C"/>
    <w:rsid w:val="001D41AB"/>
    <w:rsid w:val="001D42A7"/>
    <w:rsid w:val="001D4341"/>
    <w:rsid w:val="001D4396"/>
    <w:rsid w:val="001D479F"/>
    <w:rsid w:val="001D47F7"/>
    <w:rsid w:val="001D4D17"/>
    <w:rsid w:val="001D4DDA"/>
    <w:rsid w:val="001D4E53"/>
    <w:rsid w:val="001D566E"/>
    <w:rsid w:val="001D567D"/>
    <w:rsid w:val="001D58EB"/>
    <w:rsid w:val="001D624D"/>
    <w:rsid w:val="001D678F"/>
    <w:rsid w:val="001D67B2"/>
    <w:rsid w:val="001D67EB"/>
    <w:rsid w:val="001D7020"/>
    <w:rsid w:val="001D749B"/>
    <w:rsid w:val="001D7713"/>
    <w:rsid w:val="001D7B1A"/>
    <w:rsid w:val="001D7E54"/>
    <w:rsid w:val="001D7FF1"/>
    <w:rsid w:val="001E0791"/>
    <w:rsid w:val="001E1101"/>
    <w:rsid w:val="001E13DA"/>
    <w:rsid w:val="001E1DA4"/>
    <w:rsid w:val="001E2421"/>
    <w:rsid w:val="001E25D5"/>
    <w:rsid w:val="001E2D51"/>
    <w:rsid w:val="001E301B"/>
    <w:rsid w:val="001E33FB"/>
    <w:rsid w:val="001E3648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5F22"/>
    <w:rsid w:val="001E5FDE"/>
    <w:rsid w:val="001E623E"/>
    <w:rsid w:val="001E6750"/>
    <w:rsid w:val="001E6778"/>
    <w:rsid w:val="001E6C78"/>
    <w:rsid w:val="001E6CD9"/>
    <w:rsid w:val="001E7626"/>
    <w:rsid w:val="001F000B"/>
    <w:rsid w:val="001F02F7"/>
    <w:rsid w:val="001F11A7"/>
    <w:rsid w:val="001F11D7"/>
    <w:rsid w:val="001F25E0"/>
    <w:rsid w:val="001F25E5"/>
    <w:rsid w:val="001F2A11"/>
    <w:rsid w:val="001F2AE6"/>
    <w:rsid w:val="001F2C0D"/>
    <w:rsid w:val="001F3187"/>
    <w:rsid w:val="001F3D2E"/>
    <w:rsid w:val="001F3F06"/>
    <w:rsid w:val="001F41A5"/>
    <w:rsid w:val="001F432A"/>
    <w:rsid w:val="001F433D"/>
    <w:rsid w:val="001F476E"/>
    <w:rsid w:val="001F480A"/>
    <w:rsid w:val="001F4DE7"/>
    <w:rsid w:val="001F562C"/>
    <w:rsid w:val="001F637D"/>
    <w:rsid w:val="001F739D"/>
    <w:rsid w:val="001F7AA8"/>
    <w:rsid w:val="001F7DD5"/>
    <w:rsid w:val="00200202"/>
    <w:rsid w:val="00200339"/>
    <w:rsid w:val="0020048E"/>
    <w:rsid w:val="00200752"/>
    <w:rsid w:val="00200886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B37"/>
    <w:rsid w:val="00202F35"/>
    <w:rsid w:val="002035DD"/>
    <w:rsid w:val="002035ED"/>
    <w:rsid w:val="00203775"/>
    <w:rsid w:val="00203996"/>
    <w:rsid w:val="00203D23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B37"/>
    <w:rsid w:val="002069A6"/>
    <w:rsid w:val="00206A7B"/>
    <w:rsid w:val="00206AA8"/>
    <w:rsid w:val="00206B9D"/>
    <w:rsid w:val="00206DA8"/>
    <w:rsid w:val="00207247"/>
    <w:rsid w:val="0020768F"/>
    <w:rsid w:val="00207AD7"/>
    <w:rsid w:val="00207B9D"/>
    <w:rsid w:val="00207CB0"/>
    <w:rsid w:val="002108F2"/>
    <w:rsid w:val="00210EB5"/>
    <w:rsid w:val="002115DB"/>
    <w:rsid w:val="00211638"/>
    <w:rsid w:val="002118BF"/>
    <w:rsid w:val="00211BBF"/>
    <w:rsid w:val="00211E64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D58"/>
    <w:rsid w:val="00216120"/>
    <w:rsid w:val="002166DC"/>
    <w:rsid w:val="0021676E"/>
    <w:rsid w:val="00216A08"/>
    <w:rsid w:val="00216DF5"/>
    <w:rsid w:val="00216F52"/>
    <w:rsid w:val="00217549"/>
    <w:rsid w:val="002176C4"/>
    <w:rsid w:val="00217F40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139"/>
    <w:rsid w:val="002223A6"/>
    <w:rsid w:val="002224D0"/>
    <w:rsid w:val="00222534"/>
    <w:rsid w:val="00223050"/>
    <w:rsid w:val="0022316A"/>
    <w:rsid w:val="002235F4"/>
    <w:rsid w:val="00223859"/>
    <w:rsid w:val="00223B16"/>
    <w:rsid w:val="00224098"/>
    <w:rsid w:val="00224C74"/>
    <w:rsid w:val="00224D5C"/>
    <w:rsid w:val="00224DE1"/>
    <w:rsid w:val="00225132"/>
    <w:rsid w:val="00225238"/>
    <w:rsid w:val="002253E1"/>
    <w:rsid w:val="0022546A"/>
    <w:rsid w:val="002264A7"/>
    <w:rsid w:val="002268F9"/>
    <w:rsid w:val="00226CC3"/>
    <w:rsid w:val="00227397"/>
    <w:rsid w:val="00227F51"/>
    <w:rsid w:val="00230258"/>
    <w:rsid w:val="00230A02"/>
    <w:rsid w:val="00230B05"/>
    <w:rsid w:val="00230F4B"/>
    <w:rsid w:val="002310D4"/>
    <w:rsid w:val="0023152C"/>
    <w:rsid w:val="00231587"/>
    <w:rsid w:val="00232507"/>
    <w:rsid w:val="002326D5"/>
    <w:rsid w:val="00232A20"/>
    <w:rsid w:val="00232CB0"/>
    <w:rsid w:val="00232D8A"/>
    <w:rsid w:val="00232E1F"/>
    <w:rsid w:val="00233053"/>
    <w:rsid w:val="002331C7"/>
    <w:rsid w:val="002340CD"/>
    <w:rsid w:val="002346C9"/>
    <w:rsid w:val="00234C66"/>
    <w:rsid w:val="002354F1"/>
    <w:rsid w:val="00235802"/>
    <w:rsid w:val="00235C47"/>
    <w:rsid w:val="0023639D"/>
    <w:rsid w:val="00236433"/>
    <w:rsid w:val="00236443"/>
    <w:rsid w:val="002367BE"/>
    <w:rsid w:val="002368DE"/>
    <w:rsid w:val="00236C24"/>
    <w:rsid w:val="00236CFB"/>
    <w:rsid w:val="002370EB"/>
    <w:rsid w:val="002372EB"/>
    <w:rsid w:val="0023737A"/>
    <w:rsid w:val="002378EB"/>
    <w:rsid w:val="00237DE6"/>
    <w:rsid w:val="00240040"/>
    <w:rsid w:val="002402E6"/>
    <w:rsid w:val="00240599"/>
    <w:rsid w:val="00240685"/>
    <w:rsid w:val="00240ABE"/>
    <w:rsid w:val="00240D90"/>
    <w:rsid w:val="00241278"/>
    <w:rsid w:val="0024192F"/>
    <w:rsid w:val="00241A68"/>
    <w:rsid w:val="00241D66"/>
    <w:rsid w:val="00242095"/>
    <w:rsid w:val="00242ABE"/>
    <w:rsid w:val="00242E10"/>
    <w:rsid w:val="00243382"/>
    <w:rsid w:val="002434B8"/>
    <w:rsid w:val="002445D1"/>
    <w:rsid w:val="002450F9"/>
    <w:rsid w:val="00245190"/>
    <w:rsid w:val="002457E4"/>
    <w:rsid w:val="0024580A"/>
    <w:rsid w:val="00245842"/>
    <w:rsid w:val="00246541"/>
    <w:rsid w:val="002467AF"/>
    <w:rsid w:val="00246D19"/>
    <w:rsid w:val="00246D59"/>
    <w:rsid w:val="00247109"/>
    <w:rsid w:val="00247782"/>
    <w:rsid w:val="00247C58"/>
    <w:rsid w:val="00247D95"/>
    <w:rsid w:val="00250027"/>
    <w:rsid w:val="00250876"/>
    <w:rsid w:val="00250973"/>
    <w:rsid w:val="00250A0A"/>
    <w:rsid w:val="00250DFA"/>
    <w:rsid w:val="0025132B"/>
    <w:rsid w:val="00251902"/>
    <w:rsid w:val="00251A3E"/>
    <w:rsid w:val="00251EBE"/>
    <w:rsid w:val="0025224D"/>
    <w:rsid w:val="00252492"/>
    <w:rsid w:val="00252D35"/>
    <w:rsid w:val="00253026"/>
    <w:rsid w:val="0025370E"/>
    <w:rsid w:val="002537A1"/>
    <w:rsid w:val="00253CBF"/>
    <w:rsid w:val="00253CE3"/>
    <w:rsid w:val="0025423E"/>
    <w:rsid w:val="002543D8"/>
    <w:rsid w:val="00254DB1"/>
    <w:rsid w:val="002553F1"/>
    <w:rsid w:val="002555E8"/>
    <w:rsid w:val="00255669"/>
    <w:rsid w:val="002556A2"/>
    <w:rsid w:val="00255BE1"/>
    <w:rsid w:val="00255FD2"/>
    <w:rsid w:val="002563E0"/>
    <w:rsid w:val="002568B9"/>
    <w:rsid w:val="00257005"/>
    <w:rsid w:val="002571FC"/>
    <w:rsid w:val="00257FF8"/>
    <w:rsid w:val="002602D1"/>
    <w:rsid w:val="00260564"/>
    <w:rsid w:val="002606DB"/>
    <w:rsid w:val="002611AC"/>
    <w:rsid w:val="0026127E"/>
    <w:rsid w:val="002612D4"/>
    <w:rsid w:val="00261AEB"/>
    <w:rsid w:val="00261D4C"/>
    <w:rsid w:val="00262442"/>
    <w:rsid w:val="00262717"/>
    <w:rsid w:val="00262D30"/>
    <w:rsid w:val="00262D87"/>
    <w:rsid w:val="00262F62"/>
    <w:rsid w:val="002630C3"/>
    <w:rsid w:val="002638E6"/>
    <w:rsid w:val="002640BE"/>
    <w:rsid w:val="00264539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625E"/>
    <w:rsid w:val="002662E9"/>
    <w:rsid w:val="002662EA"/>
    <w:rsid w:val="00266900"/>
    <w:rsid w:val="00266A77"/>
    <w:rsid w:val="00266FC2"/>
    <w:rsid w:val="00267064"/>
    <w:rsid w:val="00267BFC"/>
    <w:rsid w:val="00270456"/>
    <w:rsid w:val="00270F96"/>
    <w:rsid w:val="002718DB"/>
    <w:rsid w:val="002722D0"/>
    <w:rsid w:val="00272C15"/>
    <w:rsid w:val="00273743"/>
    <w:rsid w:val="002744FA"/>
    <w:rsid w:val="0027453C"/>
    <w:rsid w:val="0027577A"/>
    <w:rsid w:val="002767D6"/>
    <w:rsid w:val="0027720E"/>
    <w:rsid w:val="00277443"/>
    <w:rsid w:val="00277674"/>
    <w:rsid w:val="002779AC"/>
    <w:rsid w:val="00280834"/>
    <w:rsid w:val="00280A15"/>
    <w:rsid w:val="00280CA0"/>
    <w:rsid w:val="0028181E"/>
    <w:rsid w:val="00282226"/>
    <w:rsid w:val="00282383"/>
    <w:rsid w:val="00283107"/>
    <w:rsid w:val="00283869"/>
    <w:rsid w:val="00284687"/>
    <w:rsid w:val="0028494B"/>
    <w:rsid w:val="00285111"/>
    <w:rsid w:val="00285364"/>
    <w:rsid w:val="00285EA2"/>
    <w:rsid w:val="0028639D"/>
    <w:rsid w:val="002863A4"/>
    <w:rsid w:val="002866B5"/>
    <w:rsid w:val="0028692A"/>
    <w:rsid w:val="00286F4A"/>
    <w:rsid w:val="00287078"/>
    <w:rsid w:val="002871DC"/>
    <w:rsid w:val="002873E9"/>
    <w:rsid w:val="00290737"/>
    <w:rsid w:val="002908A0"/>
    <w:rsid w:val="00290DF5"/>
    <w:rsid w:val="002910BC"/>
    <w:rsid w:val="002910BD"/>
    <w:rsid w:val="00291504"/>
    <w:rsid w:val="00291629"/>
    <w:rsid w:val="002918FB"/>
    <w:rsid w:val="00291D6F"/>
    <w:rsid w:val="00292048"/>
    <w:rsid w:val="002920D5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C4"/>
    <w:rsid w:val="00293E33"/>
    <w:rsid w:val="002941BB"/>
    <w:rsid w:val="00294440"/>
    <w:rsid w:val="00294B55"/>
    <w:rsid w:val="0029538B"/>
    <w:rsid w:val="0029546E"/>
    <w:rsid w:val="0029573E"/>
    <w:rsid w:val="00295A0A"/>
    <w:rsid w:val="002961A1"/>
    <w:rsid w:val="002963C7"/>
    <w:rsid w:val="002968F8"/>
    <w:rsid w:val="00296D81"/>
    <w:rsid w:val="0029795F"/>
    <w:rsid w:val="00297A15"/>
    <w:rsid w:val="00297E61"/>
    <w:rsid w:val="002A0333"/>
    <w:rsid w:val="002A0C9E"/>
    <w:rsid w:val="002A0FC1"/>
    <w:rsid w:val="002A14B4"/>
    <w:rsid w:val="002A21EC"/>
    <w:rsid w:val="002A2DFC"/>
    <w:rsid w:val="002A2FD2"/>
    <w:rsid w:val="002A3130"/>
    <w:rsid w:val="002A340E"/>
    <w:rsid w:val="002A3A1F"/>
    <w:rsid w:val="002A3B37"/>
    <w:rsid w:val="002A3DB8"/>
    <w:rsid w:val="002A4384"/>
    <w:rsid w:val="002A4C25"/>
    <w:rsid w:val="002A4E31"/>
    <w:rsid w:val="002A4E43"/>
    <w:rsid w:val="002A5139"/>
    <w:rsid w:val="002A5333"/>
    <w:rsid w:val="002A54B9"/>
    <w:rsid w:val="002A586B"/>
    <w:rsid w:val="002A6017"/>
    <w:rsid w:val="002A617F"/>
    <w:rsid w:val="002A7055"/>
    <w:rsid w:val="002A7B73"/>
    <w:rsid w:val="002A7E9D"/>
    <w:rsid w:val="002A7FFA"/>
    <w:rsid w:val="002B0FC6"/>
    <w:rsid w:val="002B10D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AAF"/>
    <w:rsid w:val="002B2C43"/>
    <w:rsid w:val="002B32C4"/>
    <w:rsid w:val="002B3695"/>
    <w:rsid w:val="002B3A52"/>
    <w:rsid w:val="002B3A68"/>
    <w:rsid w:val="002B4509"/>
    <w:rsid w:val="002B4965"/>
    <w:rsid w:val="002B4E64"/>
    <w:rsid w:val="002B4F66"/>
    <w:rsid w:val="002B567C"/>
    <w:rsid w:val="002B617D"/>
    <w:rsid w:val="002B64F1"/>
    <w:rsid w:val="002B6B59"/>
    <w:rsid w:val="002B6E13"/>
    <w:rsid w:val="002B6FB1"/>
    <w:rsid w:val="002B700C"/>
    <w:rsid w:val="002B76D6"/>
    <w:rsid w:val="002B7F3E"/>
    <w:rsid w:val="002C03DC"/>
    <w:rsid w:val="002C1056"/>
    <w:rsid w:val="002C1113"/>
    <w:rsid w:val="002C12B4"/>
    <w:rsid w:val="002C133C"/>
    <w:rsid w:val="002C17E7"/>
    <w:rsid w:val="002C191E"/>
    <w:rsid w:val="002C1CB8"/>
    <w:rsid w:val="002C1FC6"/>
    <w:rsid w:val="002C2617"/>
    <w:rsid w:val="002C36CC"/>
    <w:rsid w:val="002C37CC"/>
    <w:rsid w:val="002C390D"/>
    <w:rsid w:val="002C3A6D"/>
    <w:rsid w:val="002C3EDB"/>
    <w:rsid w:val="002C43D5"/>
    <w:rsid w:val="002C4D5F"/>
    <w:rsid w:val="002C4F34"/>
    <w:rsid w:val="002C52C0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6A5A"/>
    <w:rsid w:val="002C6B89"/>
    <w:rsid w:val="002C73FD"/>
    <w:rsid w:val="002C75EA"/>
    <w:rsid w:val="002C7839"/>
    <w:rsid w:val="002D0303"/>
    <w:rsid w:val="002D08B6"/>
    <w:rsid w:val="002D0F45"/>
    <w:rsid w:val="002D123B"/>
    <w:rsid w:val="002D2288"/>
    <w:rsid w:val="002D2ED0"/>
    <w:rsid w:val="002D2F0B"/>
    <w:rsid w:val="002D3611"/>
    <w:rsid w:val="002D3B45"/>
    <w:rsid w:val="002D3ED5"/>
    <w:rsid w:val="002D428D"/>
    <w:rsid w:val="002D4711"/>
    <w:rsid w:val="002D47D0"/>
    <w:rsid w:val="002D4CF6"/>
    <w:rsid w:val="002D6204"/>
    <w:rsid w:val="002D6566"/>
    <w:rsid w:val="002D67DF"/>
    <w:rsid w:val="002D68CF"/>
    <w:rsid w:val="002D6A8E"/>
    <w:rsid w:val="002D6AD7"/>
    <w:rsid w:val="002D6CEE"/>
    <w:rsid w:val="002D6E04"/>
    <w:rsid w:val="002D7991"/>
    <w:rsid w:val="002D7B5C"/>
    <w:rsid w:val="002D7CD3"/>
    <w:rsid w:val="002E1022"/>
    <w:rsid w:val="002E14D8"/>
    <w:rsid w:val="002E1853"/>
    <w:rsid w:val="002E1A00"/>
    <w:rsid w:val="002E1A0F"/>
    <w:rsid w:val="002E1E51"/>
    <w:rsid w:val="002E1F93"/>
    <w:rsid w:val="002E22AF"/>
    <w:rsid w:val="002E2492"/>
    <w:rsid w:val="002E2760"/>
    <w:rsid w:val="002E27A5"/>
    <w:rsid w:val="002E2CC8"/>
    <w:rsid w:val="002E3452"/>
    <w:rsid w:val="002E34BA"/>
    <w:rsid w:val="002E35A7"/>
    <w:rsid w:val="002E35D6"/>
    <w:rsid w:val="002E3720"/>
    <w:rsid w:val="002E3BF9"/>
    <w:rsid w:val="002E3E1A"/>
    <w:rsid w:val="002E405F"/>
    <w:rsid w:val="002E450C"/>
    <w:rsid w:val="002E479E"/>
    <w:rsid w:val="002E48FB"/>
    <w:rsid w:val="002E4901"/>
    <w:rsid w:val="002E4AA2"/>
    <w:rsid w:val="002E4AC8"/>
    <w:rsid w:val="002E50A9"/>
    <w:rsid w:val="002E5759"/>
    <w:rsid w:val="002E6456"/>
    <w:rsid w:val="002E6FB6"/>
    <w:rsid w:val="002E7272"/>
    <w:rsid w:val="002E77FA"/>
    <w:rsid w:val="002E78E8"/>
    <w:rsid w:val="002E7C90"/>
    <w:rsid w:val="002E7E62"/>
    <w:rsid w:val="002E7EDA"/>
    <w:rsid w:val="002F0143"/>
    <w:rsid w:val="002F0756"/>
    <w:rsid w:val="002F0774"/>
    <w:rsid w:val="002F0D57"/>
    <w:rsid w:val="002F0F14"/>
    <w:rsid w:val="002F0F54"/>
    <w:rsid w:val="002F1755"/>
    <w:rsid w:val="002F182D"/>
    <w:rsid w:val="002F1D86"/>
    <w:rsid w:val="002F2722"/>
    <w:rsid w:val="002F28F6"/>
    <w:rsid w:val="002F32E9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E82"/>
    <w:rsid w:val="002F619B"/>
    <w:rsid w:val="002F62D3"/>
    <w:rsid w:val="002F702B"/>
    <w:rsid w:val="002F7911"/>
    <w:rsid w:val="002F7E87"/>
    <w:rsid w:val="00300037"/>
    <w:rsid w:val="003001C8"/>
    <w:rsid w:val="00300BFD"/>
    <w:rsid w:val="00300D6D"/>
    <w:rsid w:val="00301266"/>
    <w:rsid w:val="003012AA"/>
    <w:rsid w:val="003012DC"/>
    <w:rsid w:val="0030188E"/>
    <w:rsid w:val="0030197F"/>
    <w:rsid w:val="00301985"/>
    <w:rsid w:val="00301CCE"/>
    <w:rsid w:val="00301DE3"/>
    <w:rsid w:val="00302523"/>
    <w:rsid w:val="00302A5C"/>
    <w:rsid w:val="00303124"/>
    <w:rsid w:val="003038F3"/>
    <w:rsid w:val="00303A2C"/>
    <w:rsid w:val="00303AFE"/>
    <w:rsid w:val="00304AA0"/>
    <w:rsid w:val="00304C78"/>
    <w:rsid w:val="00304D76"/>
    <w:rsid w:val="00305120"/>
    <w:rsid w:val="0030539E"/>
    <w:rsid w:val="003057F1"/>
    <w:rsid w:val="00305BC7"/>
    <w:rsid w:val="00305C47"/>
    <w:rsid w:val="00305C8E"/>
    <w:rsid w:val="0030667E"/>
    <w:rsid w:val="0030676D"/>
    <w:rsid w:val="0030683C"/>
    <w:rsid w:val="00306FF3"/>
    <w:rsid w:val="0030703F"/>
    <w:rsid w:val="003072FF"/>
    <w:rsid w:val="003073F5"/>
    <w:rsid w:val="003075D1"/>
    <w:rsid w:val="00307608"/>
    <w:rsid w:val="00307D51"/>
    <w:rsid w:val="003109B7"/>
    <w:rsid w:val="00310B6C"/>
    <w:rsid w:val="00310C2B"/>
    <w:rsid w:val="003112C8"/>
    <w:rsid w:val="0031142C"/>
    <w:rsid w:val="00311ADF"/>
    <w:rsid w:val="00312315"/>
    <w:rsid w:val="0031241D"/>
    <w:rsid w:val="003132AF"/>
    <w:rsid w:val="003140FA"/>
    <w:rsid w:val="003142E9"/>
    <w:rsid w:val="0031451D"/>
    <w:rsid w:val="00314B54"/>
    <w:rsid w:val="00314B90"/>
    <w:rsid w:val="00314BBE"/>
    <w:rsid w:val="00314C55"/>
    <w:rsid w:val="0031564D"/>
    <w:rsid w:val="0031588D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8EB"/>
    <w:rsid w:val="00322B0E"/>
    <w:rsid w:val="00322DEF"/>
    <w:rsid w:val="00322E3C"/>
    <w:rsid w:val="00322E5B"/>
    <w:rsid w:val="00322E9B"/>
    <w:rsid w:val="00323074"/>
    <w:rsid w:val="00323174"/>
    <w:rsid w:val="00323371"/>
    <w:rsid w:val="00323B72"/>
    <w:rsid w:val="00323DE3"/>
    <w:rsid w:val="00323E4D"/>
    <w:rsid w:val="00323E7E"/>
    <w:rsid w:val="003241E4"/>
    <w:rsid w:val="003242C5"/>
    <w:rsid w:val="00324C45"/>
    <w:rsid w:val="00324CEE"/>
    <w:rsid w:val="00325225"/>
    <w:rsid w:val="003252CD"/>
    <w:rsid w:val="0032568D"/>
    <w:rsid w:val="00325FFD"/>
    <w:rsid w:val="0032645B"/>
    <w:rsid w:val="00326689"/>
    <w:rsid w:val="0032682C"/>
    <w:rsid w:val="00326B1D"/>
    <w:rsid w:val="003272BB"/>
    <w:rsid w:val="00327559"/>
    <w:rsid w:val="003275FD"/>
    <w:rsid w:val="00327827"/>
    <w:rsid w:val="00327A26"/>
    <w:rsid w:val="00327F09"/>
    <w:rsid w:val="00330BA9"/>
    <w:rsid w:val="00331172"/>
    <w:rsid w:val="003320FA"/>
    <w:rsid w:val="003321B4"/>
    <w:rsid w:val="0033227D"/>
    <w:rsid w:val="0033240F"/>
    <w:rsid w:val="003329DD"/>
    <w:rsid w:val="00332AE9"/>
    <w:rsid w:val="003334B8"/>
    <w:rsid w:val="003339F2"/>
    <w:rsid w:val="00333CAB"/>
    <w:rsid w:val="00333FB7"/>
    <w:rsid w:val="00334301"/>
    <w:rsid w:val="00334822"/>
    <w:rsid w:val="00334A04"/>
    <w:rsid w:val="00334F4D"/>
    <w:rsid w:val="003353DB"/>
    <w:rsid w:val="00335400"/>
    <w:rsid w:val="00335673"/>
    <w:rsid w:val="0033591E"/>
    <w:rsid w:val="00335A67"/>
    <w:rsid w:val="00335B30"/>
    <w:rsid w:val="0033610C"/>
    <w:rsid w:val="003361B0"/>
    <w:rsid w:val="003361E0"/>
    <w:rsid w:val="00336228"/>
    <w:rsid w:val="00336384"/>
    <w:rsid w:val="0033639C"/>
    <w:rsid w:val="00336761"/>
    <w:rsid w:val="0033688F"/>
    <w:rsid w:val="00336C4A"/>
    <w:rsid w:val="003373C7"/>
    <w:rsid w:val="003375C0"/>
    <w:rsid w:val="003378A0"/>
    <w:rsid w:val="00340531"/>
    <w:rsid w:val="00340636"/>
    <w:rsid w:val="003408EA"/>
    <w:rsid w:val="00340A86"/>
    <w:rsid w:val="00340CF3"/>
    <w:rsid w:val="00340FE5"/>
    <w:rsid w:val="00341039"/>
    <w:rsid w:val="003414F9"/>
    <w:rsid w:val="00341771"/>
    <w:rsid w:val="00341A12"/>
    <w:rsid w:val="00342135"/>
    <w:rsid w:val="00342D13"/>
    <w:rsid w:val="003431A9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99D"/>
    <w:rsid w:val="00345A8D"/>
    <w:rsid w:val="00345B74"/>
    <w:rsid w:val="003464C0"/>
    <w:rsid w:val="003464D7"/>
    <w:rsid w:val="00346828"/>
    <w:rsid w:val="00346DBF"/>
    <w:rsid w:val="003473FC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246"/>
    <w:rsid w:val="00352639"/>
    <w:rsid w:val="00353388"/>
    <w:rsid w:val="00353868"/>
    <w:rsid w:val="003538B1"/>
    <w:rsid w:val="00353A87"/>
    <w:rsid w:val="00353ED5"/>
    <w:rsid w:val="003540F6"/>
    <w:rsid w:val="003542E2"/>
    <w:rsid w:val="0035457D"/>
    <w:rsid w:val="00354600"/>
    <w:rsid w:val="003546BF"/>
    <w:rsid w:val="003547B2"/>
    <w:rsid w:val="003560CA"/>
    <w:rsid w:val="00356163"/>
    <w:rsid w:val="00356605"/>
    <w:rsid w:val="00356791"/>
    <w:rsid w:val="00356D4A"/>
    <w:rsid w:val="003578A3"/>
    <w:rsid w:val="00357B61"/>
    <w:rsid w:val="00357F5E"/>
    <w:rsid w:val="00357F68"/>
    <w:rsid w:val="003604A3"/>
    <w:rsid w:val="00360B93"/>
    <w:rsid w:val="00360BD4"/>
    <w:rsid w:val="00360CBB"/>
    <w:rsid w:val="00360D02"/>
    <w:rsid w:val="00360FD9"/>
    <w:rsid w:val="00361146"/>
    <w:rsid w:val="0036132F"/>
    <w:rsid w:val="00361AC7"/>
    <w:rsid w:val="003620A3"/>
    <w:rsid w:val="003620AC"/>
    <w:rsid w:val="003628BD"/>
    <w:rsid w:val="00362901"/>
    <w:rsid w:val="00363002"/>
    <w:rsid w:val="00363137"/>
    <w:rsid w:val="00363356"/>
    <w:rsid w:val="0036353E"/>
    <w:rsid w:val="003638AD"/>
    <w:rsid w:val="00364371"/>
    <w:rsid w:val="003644CF"/>
    <w:rsid w:val="0036497D"/>
    <w:rsid w:val="00364A39"/>
    <w:rsid w:val="00364CCB"/>
    <w:rsid w:val="00364D7F"/>
    <w:rsid w:val="00364EE5"/>
    <w:rsid w:val="00365323"/>
    <w:rsid w:val="00365A83"/>
    <w:rsid w:val="00365E8D"/>
    <w:rsid w:val="00365F29"/>
    <w:rsid w:val="00366086"/>
    <w:rsid w:val="003662CB"/>
    <w:rsid w:val="0036692C"/>
    <w:rsid w:val="00366C19"/>
    <w:rsid w:val="00366D73"/>
    <w:rsid w:val="00366E6B"/>
    <w:rsid w:val="00367077"/>
    <w:rsid w:val="00367445"/>
    <w:rsid w:val="00367929"/>
    <w:rsid w:val="003708F4"/>
    <w:rsid w:val="00370999"/>
    <w:rsid w:val="00370B4C"/>
    <w:rsid w:val="003715CA"/>
    <w:rsid w:val="003715D4"/>
    <w:rsid w:val="003716D1"/>
    <w:rsid w:val="003716E7"/>
    <w:rsid w:val="00371778"/>
    <w:rsid w:val="00371959"/>
    <w:rsid w:val="00371AA3"/>
    <w:rsid w:val="00372178"/>
    <w:rsid w:val="00372F89"/>
    <w:rsid w:val="00372FAC"/>
    <w:rsid w:val="00373483"/>
    <w:rsid w:val="0037374C"/>
    <w:rsid w:val="003738EC"/>
    <w:rsid w:val="00373948"/>
    <w:rsid w:val="00374236"/>
    <w:rsid w:val="00374F88"/>
    <w:rsid w:val="0037570E"/>
    <w:rsid w:val="00375D2B"/>
    <w:rsid w:val="00375D92"/>
    <w:rsid w:val="00375EE1"/>
    <w:rsid w:val="00375F61"/>
    <w:rsid w:val="00376272"/>
    <w:rsid w:val="00376454"/>
    <w:rsid w:val="003764A5"/>
    <w:rsid w:val="00376863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5DB"/>
    <w:rsid w:val="00382623"/>
    <w:rsid w:val="003830AE"/>
    <w:rsid w:val="00383484"/>
    <w:rsid w:val="00383712"/>
    <w:rsid w:val="003839F7"/>
    <w:rsid w:val="00383D43"/>
    <w:rsid w:val="00383DE5"/>
    <w:rsid w:val="003844C7"/>
    <w:rsid w:val="003845C7"/>
    <w:rsid w:val="00384930"/>
    <w:rsid w:val="00385534"/>
    <w:rsid w:val="0038568C"/>
    <w:rsid w:val="00385E99"/>
    <w:rsid w:val="00386459"/>
    <w:rsid w:val="0038662C"/>
    <w:rsid w:val="0038684F"/>
    <w:rsid w:val="00386D48"/>
    <w:rsid w:val="003874C3"/>
    <w:rsid w:val="00387554"/>
    <w:rsid w:val="00387588"/>
    <w:rsid w:val="0038792A"/>
    <w:rsid w:val="00387AA5"/>
    <w:rsid w:val="00387B6C"/>
    <w:rsid w:val="003904E8"/>
    <w:rsid w:val="00390594"/>
    <w:rsid w:val="00390AF3"/>
    <w:rsid w:val="00391057"/>
    <w:rsid w:val="003914B0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B50"/>
    <w:rsid w:val="00392E50"/>
    <w:rsid w:val="003935D2"/>
    <w:rsid w:val="00393F49"/>
    <w:rsid w:val="003943A1"/>
    <w:rsid w:val="0039453F"/>
    <w:rsid w:val="003955BC"/>
    <w:rsid w:val="00395633"/>
    <w:rsid w:val="003959B6"/>
    <w:rsid w:val="00396133"/>
    <w:rsid w:val="00396151"/>
    <w:rsid w:val="00396843"/>
    <w:rsid w:val="00396B3B"/>
    <w:rsid w:val="003972FA"/>
    <w:rsid w:val="0039759B"/>
    <w:rsid w:val="00397AA8"/>
    <w:rsid w:val="00397EA8"/>
    <w:rsid w:val="003A00A4"/>
    <w:rsid w:val="003A012D"/>
    <w:rsid w:val="003A03B2"/>
    <w:rsid w:val="003A1567"/>
    <w:rsid w:val="003A1617"/>
    <w:rsid w:val="003A1635"/>
    <w:rsid w:val="003A1AB5"/>
    <w:rsid w:val="003A1D2C"/>
    <w:rsid w:val="003A1E78"/>
    <w:rsid w:val="003A23DB"/>
    <w:rsid w:val="003A272D"/>
    <w:rsid w:val="003A29FA"/>
    <w:rsid w:val="003A2A06"/>
    <w:rsid w:val="003A3371"/>
    <w:rsid w:val="003A33DC"/>
    <w:rsid w:val="003A3A35"/>
    <w:rsid w:val="003A3BA6"/>
    <w:rsid w:val="003A3DF3"/>
    <w:rsid w:val="003A436C"/>
    <w:rsid w:val="003A456F"/>
    <w:rsid w:val="003A484D"/>
    <w:rsid w:val="003A514F"/>
    <w:rsid w:val="003A5497"/>
    <w:rsid w:val="003A5634"/>
    <w:rsid w:val="003A66CE"/>
    <w:rsid w:val="003A6856"/>
    <w:rsid w:val="003A6A30"/>
    <w:rsid w:val="003A7232"/>
    <w:rsid w:val="003B04BF"/>
    <w:rsid w:val="003B0716"/>
    <w:rsid w:val="003B0E3E"/>
    <w:rsid w:val="003B100E"/>
    <w:rsid w:val="003B1301"/>
    <w:rsid w:val="003B13B5"/>
    <w:rsid w:val="003B1FA5"/>
    <w:rsid w:val="003B2632"/>
    <w:rsid w:val="003B30A2"/>
    <w:rsid w:val="003B3202"/>
    <w:rsid w:val="003B333C"/>
    <w:rsid w:val="003B38CE"/>
    <w:rsid w:val="003B39E3"/>
    <w:rsid w:val="003B3C30"/>
    <w:rsid w:val="003B3E70"/>
    <w:rsid w:val="003B43A3"/>
    <w:rsid w:val="003B49AC"/>
    <w:rsid w:val="003B4FE8"/>
    <w:rsid w:val="003B5199"/>
    <w:rsid w:val="003B5446"/>
    <w:rsid w:val="003B59B8"/>
    <w:rsid w:val="003B5BF5"/>
    <w:rsid w:val="003B5FDD"/>
    <w:rsid w:val="003B69CD"/>
    <w:rsid w:val="003B6A08"/>
    <w:rsid w:val="003B6C3D"/>
    <w:rsid w:val="003B6DFD"/>
    <w:rsid w:val="003B6FB0"/>
    <w:rsid w:val="003B7737"/>
    <w:rsid w:val="003B786B"/>
    <w:rsid w:val="003B7CF1"/>
    <w:rsid w:val="003C014C"/>
    <w:rsid w:val="003C0616"/>
    <w:rsid w:val="003C0697"/>
    <w:rsid w:val="003C0A51"/>
    <w:rsid w:val="003C0FD9"/>
    <w:rsid w:val="003C11D0"/>
    <w:rsid w:val="003C140A"/>
    <w:rsid w:val="003C15A0"/>
    <w:rsid w:val="003C183E"/>
    <w:rsid w:val="003C196F"/>
    <w:rsid w:val="003C2225"/>
    <w:rsid w:val="003C282F"/>
    <w:rsid w:val="003C28E2"/>
    <w:rsid w:val="003C2973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5280"/>
    <w:rsid w:val="003C543D"/>
    <w:rsid w:val="003C5792"/>
    <w:rsid w:val="003C6270"/>
    <w:rsid w:val="003C630C"/>
    <w:rsid w:val="003C677F"/>
    <w:rsid w:val="003C6D34"/>
    <w:rsid w:val="003C7064"/>
    <w:rsid w:val="003C7631"/>
    <w:rsid w:val="003C77B5"/>
    <w:rsid w:val="003C7846"/>
    <w:rsid w:val="003C7998"/>
    <w:rsid w:val="003C7AE8"/>
    <w:rsid w:val="003C7B6B"/>
    <w:rsid w:val="003C7C20"/>
    <w:rsid w:val="003D0113"/>
    <w:rsid w:val="003D0249"/>
    <w:rsid w:val="003D04FC"/>
    <w:rsid w:val="003D064B"/>
    <w:rsid w:val="003D0D82"/>
    <w:rsid w:val="003D1CFD"/>
    <w:rsid w:val="003D1DDA"/>
    <w:rsid w:val="003D1ED5"/>
    <w:rsid w:val="003D2046"/>
    <w:rsid w:val="003D2A52"/>
    <w:rsid w:val="003D2D4D"/>
    <w:rsid w:val="003D2FBD"/>
    <w:rsid w:val="003D3919"/>
    <w:rsid w:val="003D3A11"/>
    <w:rsid w:val="003D40CF"/>
    <w:rsid w:val="003D4B8B"/>
    <w:rsid w:val="003D4C06"/>
    <w:rsid w:val="003D564B"/>
    <w:rsid w:val="003D58F0"/>
    <w:rsid w:val="003D5A7F"/>
    <w:rsid w:val="003D675B"/>
    <w:rsid w:val="003D6A9E"/>
    <w:rsid w:val="003D6B75"/>
    <w:rsid w:val="003D6E44"/>
    <w:rsid w:val="003D704B"/>
    <w:rsid w:val="003D78BB"/>
    <w:rsid w:val="003D79E7"/>
    <w:rsid w:val="003D7EDA"/>
    <w:rsid w:val="003E0372"/>
    <w:rsid w:val="003E05D9"/>
    <w:rsid w:val="003E0700"/>
    <w:rsid w:val="003E117C"/>
    <w:rsid w:val="003E1185"/>
    <w:rsid w:val="003E137B"/>
    <w:rsid w:val="003E1430"/>
    <w:rsid w:val="003E1E02"/>
    <w:rsid w:val="003E20F2"/>
    <w:rsid w:val="003E2103"/>
    <w:rsid w:val="003E2388"/>
    <w:rsid w:val="003E24A5"/>
    <w:rsid w:val="003E3489"/>
    <w:rsid w:val="003E3A7F"/>
    <w:rsid w:val="003E3D40"/>
    <w:rsid w:val="003E4024"/>
    <w:rsid w:val="003E4414"/>
    <w:rsid w:val="003E4CEE"/>
    <w:rsid w:val="003E525E"/>
    <w:rsid w:val="003E5DAC"/>
    <w:rsid w:val="003E659B"/>
    <w:rsid w:val="003E6831"/>
    <w:rsid w:val="003E68D6"/>
    <w:rsid w:val="003E6A17"/>
    <w:rsid w:val="003E738B"/>
    <w:rsid w:val="003E73D9"/>
    <w:rsid w:val="003E75D6"/>
    <w:rsid w:val="003E77BB"/>
    <w:rsid w:val="003E7A0E"/>
    <w:rsid w:val="003F0957"/>
    <w:rsid w:val="003F0BB3"/>
    <w:rsid w:val="003F127E"/>
    <w:rsid w:val="003F129B"/>
    <w:rsid w:val="003F16BD"/>
    <w:rsid w:val="003F19DB"/>
    <w:rsid w:val="003F1A23"/>
    <w:rsid w:val="003F1D10"/>
    <w:rsid w:val="003F203B"/>
    <w:rsid w:val="003F20AD"/>
    <w:rsid w:val="003F28E3"/>
    <w:rsid w:val="003F2A5C"/>
    <w:rsid w:val="003F30C5"/>
    <w:rsid w:val="003F32FF"/>
    <w:rsid w:val="003F378F"/>
    <w:rsid w:val="003F41FF"/>
    <w:rsid w:val="003F440B"/>
    <w:rsid w:val="003F453B"/>
    <w:rsid w:val="003F46A2"/>
    <w:rsid w:val="003F54B5"/>
    <w:rsid w:val="003F5859"/>
    <w:rsid w:val="003F5C75"/>
    <w:rsid w:val="003F60A0"/>
    <w:rsid w:val="003F625E"/>
    <w:rsid w:val="003F649F"/>
    <w:rsid w:val="003F64F8"/>
    <w:rsid w:val="003F6607"/>
    <w:rsid w:val="003F68D2"/>
    <w:rsid w:val="003F6DCA"/>
    <w:rsid w:val="003F73AB"/>
    <w:rsid w:val="003F78C6"/>
    <w:rsid w:val="003F7BF9"/>
    <w:rsid w:val="003F7C2F"/>
    <w:rsid w:val="0040064D"/>
    <w:rsid w:val="004006F9"/>
    <w:rsid w:val="0040078F"/>
    <w:rsid w:val="00400CEF"/>
    <w:rsid w:val="004010F3"/>
    <w:rsid w:val="0040186F"/>
    <w:rsid w:val="00401CC5"/>
    <w:rsid w:val="00401F45"/>
    <w:rsid w:val="0040201F"/>
    <w:rsid w:val="004023B6"/>
    <w:rsid w:val="00402475"/>
    <w:rsid w:val="00402A9F"/>
    <w:rsid w:val="00403085"/>
    <w:rsid w:val="00403632"/>
    <w:rsid w:val="0040364B"/>
    <w:rsid w:val="00403765"/>
    <w:rsid w:val="00405447"/>
    <w:rsid w:val="00405A8D"/>
    <w:rsid w:val="00405BAB"/>
    <w:rsid w:val="00406097"/>
    <w:rsid w:val="004060A0"/>
    <w:rsid w:val="004061A7"/>
    <w:rsid w:val="00406429"/>
    <w:rsid w:val="004065D4"/>
    <w:rsid w:val="00406F09"/>
    <w:rsid w:val="00407349"/>
    <w:rsid w:val="00407394"/>
    <w:rsid w:val="00407629"/>
    <w:rsid w:val="0041018B"/>
    <w:rsid w:val="00410C08"/>
    <w:rsid w:val="00410DBD"/>
    <w:rsid w:val="004112C7"/>
    <w:rsid w:val="0041167D"/>
    <w:rsid w:val="00411BC3"/>
    <w:rsid w:val="00411DE3"/>
    <w:rsid w:val="00411F7E"/>
    <w:rsid w:val="0041206E"/>
    <w:rsid w:val="004121C6"/>
    <w:rsid w:val="004122BE"/>
    <w:rsid w:val="00412891"/>
    <w:rsid w:val="00412C36"/>
    <w:rsid w:val="00412EE8"/>
    <w:rsid w:val="0041379F"/>
    <w:rsid w:val="004137CE"/>
    <w:rsid w:val="00413B55"/>
    <w:rsid w:val="00414136"/>
    <w:rsid w:val="004141B7"/>
    <w:rsid w:val="004142EA"/>
    <w:rsid w:val="00414650"/>
    <w:rsid w:val="0041536E"/>
    <w:rsid w:val="0041606E"/>
    <w:rsid w:val="00416429"/>
    <w:rsid w:val="0041654A"/>
    <w:rsid w:val="004166E8"/>
    <w:rsid w:val="00416A3E"/>
    <w:rsid w:val="00416A8B"/>
    <w:rsid w:val="0041741F"/>
    <w:rsid w:val="004177E2"/>
    <w:rsid w:val="00417BEF"/>
    <w:rsid w:val="00417E63"/>
    <w:rsid w:val="0042007B"/>
    <w:rsid w:val="0042036A"/>
    <w:rsid w:val="00420A34"/>
    <w:rsid w:val="00420DA6"/>
    <w:rsid w:val="00420FC4"/>
    <w:rsid w:val="004210E4"/>
    <w:rsid w:val="0042135E"/>
    <w:rsid w:val="004214D3"/>
    <w:rsid w:val="0042172E"/>
    <w:rsid w:val="00421CBA"/>
    <w:rsid w:val="00421EA9"/>
    <w:rsid w:val="0042220A"/>
    <w:rsid w:val="00422422"/>
    <w:rsid w:val="00422459"/>
    <w:rsid w:val="0042336A"/>
    <w:rsid w:val="004239DC"/>
    <w:rsid w:val="00424334"/>
    <w:rsid w:val="00424347"/>
    <w:rsid w:val="0042450C"/>
    <w:rsid w:val="0042469A"/>
    <w:rsid w:val="00424A72"/>
    <w:rsid w:val="00425596"/>
    <w:rsid w:val="004256C7"/>
    <w:rsid w:val="004256F8"/>
    <w:rsid w:val="00425A20"/>
    <w:rsid w:val="00425AB0"/>
    <w:rsid w:val="00426631"/>
    <w:rsid w:val="00427240"/>
    <w:rsid w:val="00427C39"/>
    <w:rsid w:val="00427E6D"/>
    <w:rsid w:val="00427F55"/>
    <w:rsid w:val="0043006D"/>
    <w:rsid w:val="00430307"/>
    <w:rsid w:val="00430467"/>
    <w:rsid w:val="00430D4E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F34"/>
    <w:rsid w:val="00435893"/>
    <w:rsid w:val="00435B0D"/>
    <w:rsid w:val="0043616A"/>
    <w:rsid w:val="00436374"/>
    <w:rsid w:val="004369EA"/>
    <w:rsid w:val="00436D25"/>
    <w:rsid w:val="00437608"/>
    <w:rsid w:val="004376EB"/>
    <w:rsid w:val="00437728"/>
    <w:rsid w:val="0043791A"/>
    <w:rsid w:val="00440040"/>
    <w:rsid w:val="0044016E"/>
    <w:rsid w:val="00440784"/>
    <w:rsid w:val="004408BB"/>
    <w:rsid w:val="00440A8B"/>
    <w:rsid w:val="00440AD8"/>
    <w:rsid w:val="00441A21"/>
    <w:rsid w:val="00441B4A"/>
    <w:rsid w:val="00441D1A"/>
    <w:rsid w:val="00442CD8"/>
    <w:rsid w:val="0044318A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4D5"/>
    <w:rsid w:val="004469FF"/>
    <w:rsid w:val="00446CFE"/>
    <w:rsid w:val="0044717F"/>
    <w:rsid w:val="004476BB"/>
    <w:rsid w:val="00447CD1"/>
    <w:rsid w:val="00447EAA"/>
    <w:rsid w:val="00450263"/>
    <w:rsid w:val="00450476"/>
    <w:rsid w:val="00450A7F"/>
    <w:rsid w:val="00450F16"/>
    <w:rsid w:val="004515B8"/>
    <w:rsid w:val="004515F7"/>
    <w:rsid w:val="004518C0"/>
    <w:rsid w:val="00452142"/>
    <w:rsid w:val="004521EA"/>
    <w:rsid w:val="00452B01"/>
    <w:rsid w:val="00452B28"/>
    <w:rsid w:val="004533D7"/>
    <w:rsid w:val="00454588"/>
    <w:rsid w:val="0045461E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CF3"/>
    <w:rsid w:val="004575A5"/>
    <w:rsid w:val="00457C3B"/>
    <w:rsid w:val="00457DEA"/>
    <w:rsid w:val="00457E49"/>
    <w:rsid w:val="00457FCF"/>
    <w:rsid w:val="004604BC"/>
    <w:rsid w:val="0046050E"/>
    <w:rsid w:val="004605B8"/>
    <w:rsid w:val="004605B9"/>
    <w:rsid w:val="0046094C"/>
    <w:rsid w:val="00460D26"/>
    <w:rsid w:val="00461254"/>
    <w:rsid w:val="00461CDE"/>
    <w:rsid w:val="004622CA"/>
    <w:rsid w:val="0046281C"/>
    <w:rsid w:val="00462D9B"/>
    <w:rsid w:val="00463449"/>
    <w:rsid w:val="004636D5"/>
    <w:rsid w:val="004638FA"/>
    <w:rsid w:val="004640FF"/>
    <w:rsid w:val="00464182"/>
    <w:rsid w:val="00464252"/>
    <w:rsid w:val="0046446F"/>
    <w:rsid w:val="00464DDD"/>
    <w:rsid w:val="00465137"/>
    <w:rsid w:val="004656FD"/>
    <w:rsid w:val="00465E85"/>
    <w:rsid w:val="004660AE"/>
    <w:rsid w:val="004662EB"/>
    <w:rsid w:val="004666A9"/>
    <w:rsid w:val="004668B0"/>
    <w:rsid w:val="0046747C"/>
    <w:rsid w:val="00467543"/>
    <w:rsid w:val="004678AE"/>
    <w:rsid w:val="00470020"/>
    <w:rsid w:val="004708CA"/>
    <w:rsid w:val="00470A1B"/>
    <w:rsid w:val="00470C11"/>
    <w:rsid w:val="00470C73"/>
    <w:rsid w:val="00470D33"/>
    <w:rsid w:val="00470E3D"/>
    <w:rsid w:val="004711EE"/>
    <w:rsid w:val="00471252"/>
    <w:rsid w:val="0047166A"/>
    <w:rsid w:val="00471BC0"/>
    <w:rsid w:val="0047296D"/>
    <w:rsid w:val="00472A43"/>
    <w:rsid w:val="00472B99"/>
    <w:rsid w:val="00472BF9"/>
    <w:rsid w:val="004735BE"/>
    <w:rsid w:val="004739FF"/>
    <w:rsid w:val="00473C73"/>
    <w:rsid w:val="00473C86"/>
    <w:rsid w:val="00473CC1"/>
    <w:rsid w:val="00473DC1"/>
    <w:rsid w:val="00474507"/>
    <w:rsid w:val="00474E16"/>
    <w:rsid w:val="00474E31"/>
    <w:rsid w:val="00475454"/>
    <w:rsid w:val="00475713"/>
    <w:rsid w:val="00475885"/>
    <w:rsid w:val="00475FC9"/>
    <w:rsid w:val="0047662E"/>
    <w:rsid w:val="00476AA9"/>
    <w:rsid w:val="00476AC3"/>
    <w:rsid w:val="00476BF9"/>
    <w:rsid w:val="00477166"/>
    <w:rsid w:val="004779CF"/>
    <w:rsid w:val="00477D7D"/>
    <w:rsid w:val="00477DF4"/>
    <w:rsid w:val="00477F40"/>
    <w:rsid w:val="0048007C"/>
    <w:rsid w:val="0048075F"/>
    <w:rsid w:val="00480E97"/>
    <w:rsid w:val="00480F64"/>
    <w:rsid w:val="00481482"/>
    <w:rsid w:val="004815C7"/>
    <w:rsid w:val="004816D0"/>
    <w:rsid w:val="00482A3C"/>
    <w:rsid w:val="00482B7C"/>
    <w:rsid w:val="004836E7"/>
    <w:rsid w:val="0048396B"/>
    <w:rsid w:val="00484010"/>
    <w:rsid w:val="0048471C"/>
    <w:rsid w:val="00484983"/>
    <w:rsid w:val="00484A2F"/>
    <w:rsid w:val="00484BD3"/>
    <w:rsid w:val="004852C7"/>
    <w:rsid w:val="004853BA"/>
    <w:rsid w:val="00485E9E"/>
    <w:rsid w:val="00486CA3"/>
    <w:rsid w:val="00486F58"/>
    <w:rsid w:val="004870A3"/>
    <w:rsid w:val="004873A8"/>
    <w:rsid w:val="00487957"/>
    <w:rsid w:val="00487DAA"/>
    <w:rsid w:val="004908F5"/>
    <w:rsid w:val="00490ACA"/>
    <w:rsid w:val="00490C63"/>
    <w:rsid w:val="00490E42"/>
    <w:rsid w:val="00490E84"/>
    <w:rsid w:val="00491649"/>
    <w:rsid w:val="004918A1"/>
    <w:rsid w:val="00491BD9"/>
    <w:rsid w:val="00492058"/>
    <w:rsid w:val="00492315"/>
    <w:rsid w:val="00492810"/>
    <w:rsid w:val="00492DAA"/>
    <w:rsid w:val="004933B5"/>
    <w:rsid w:val="004934E4"/>
    <w:rsid w:val="00493903"/>
    <w:rsid w:val="00493F1A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893"/>
    <w:rsid w:val="00496FC8"/>
    <w:rsid w:val="00497946"/>
    <w:rsid w:val="004A02DF"/>
    <w:rsid w:val="004A05E1"/>
    <w:rsid w:val="004A0B1A"/>
    <w:rsid w:val="004A0D79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9F7"/>
    <w:rsid w:val="004A2A6A"/>
    <w:rsid w:val="004A38A3"/>
    <w:rsid w:val="004A4092"/>
    <w:rsid w:val="004A471A"/>
    <w:rsid w:val="004A4747"/>
    <w:rsid w:val="004A4B45"/>
    <w:rsid w:val="004A4C92"/>
    <w:rsid w:val="004A4EFA"/>
    <w:rsid w:val="004A55D4"/>
    <w:rsid w:val="004A5823"/>
    <w:rsid w:val="004A5CEA"/>
    <w:rsid w:val="004A5D5C"/>
    <w:rsid w:val="004A5DFD"/>
    <w:rsid w:val="004A638C"/>
    <w:rsid w:val="004A6758"/>
    <w:rsid w:val="004A790A"/>
    <w:rsid w:val="004A7CC3"/>
    <w:rsid w:val="004A7CEC"/>
    <w:rsid w:val="004A7EA0"/>
    <w:rsid w:val="004B0238"/>
    <w:rsid w:val="004B03D1"/>
    <w:rsid w:val="004B05CF"/>
    <w:rsid w:val="004B0646"/>
    <w:rsid w:val="004B0C04"/>
    <w:rsid w:val="004B0E14"/>
    <w:rsid w:val="004B12E0"/>
    <w:rsid w:val="004B13A6"/>
    <w:rsid w:val="004B1503"/>
    <w:rsid w:val="004B1633"/>
    <w:rsid w:val="004B188B"/>
    <w:rsid w:val="004B1EF8"/>
    <w:rsid w:val="004B20C3"/>
    <w:rsid w:val="004B21C7"/>
    <w:rsid w:val="004B2FCD"/>
    <w:rsid w:val="004B30B0"/>
    <w:rsid w:val="004B3438"/>
    <w:rsid w:val="004B3606"/>
    <w:rsid w:val="004B363F"/>
    <w:rsid w:val="004B37BA"/>
    <w:rsid w:val="004B3CB0"/>
    <w:rsid w:val="004B3EA2"/>
    <w:rsid w:val="004B41EB"/>
    <w:rsid w:val="004B4313"/>
    <w:rsid w:val="004B4828"/>
    <w:rsid w:val="004B4A23"/>
    <w:rsid w:val="004B4BB1"/>
    <w:rsid w:val="004B50DF"/>
    <w:rsid w:val="004B51D5"/>
    <w:rsid w:val="004B52FC"/>
    <w:rsid w:val="004B543E"/>
    <w:rsid w:val="004B5485"/>
    <w:rsid w:val="004B56BF"/>
    <w:rsid w:val="004B57F0"/>
    <w:rsid w:val="004B615B"/>
    <w:rsid w:val="004B6DDA"/>
    <w:rsid w:val="004B6FA6"/>
    <w:rsid w:val="004B7357"/>
    <w:rsid w:val="004B7810"/>
    <w:rsid w:val="004B7849"/>
    <w:rsid w:val="004B7882"/>
    <w:rsid w:val="004B796E"/>
    <w:rsid w:val="004B7C2B"/>
    <w:rsid w:val="004C092E"/>
    <w:rsid w:val="004C09E9"/>
    <w:rsid w:val="004C120C"/>
    <w:rsid w:val="004C13BF"/>
    <w:rsid w:val="004C14D8"/>
    <w:rsid w:val="004C1881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79B"/>
    <w:rsid w:val="004C3CD9"/>
    <w:rsid w:val="004C3DCE"/>
    <w:rsid w:val="004C3F5A"/>
    <w:rsid w:val="004C3F90"/>
    <w:rsid w:val="004C434A"/>
    <w:rsid w:val="004C4362"/>
    <w:rsid w:val="004C46B2"/>
    <w:rsid w:val="004C484D"/>
    <w:rsid w:val="004C4B3F"/>
    <w:rsid w:val="004C5928"/>
    <w:rsid w:val="004C5A6B"/>
    <w:rsid w:val="004C5CC4"/>
    <w:rsid w:val="004C5F4A"/>
    <w:rsid w:val="004C629D"/>
    <w:rsid w:val="004C65DF"/>
    <w:rsid w:val="004C671B"/>
    <w:rsid w:val="004C68CE"/>
    <w:rsid w:val="004C6C5A"/>
    <w:rsid w:val="004C6E88"/>
    <w:rsid w:val="004C7409"/>
    <w:rsid w:val="004C7A4A"/>
    <w:rsid w:val="004C7A89"/>
    <w:rsid w:val="004D01B9"/>
    <w:rsid w:val="004D0C6E"/>
    <w:rsid w:val="004D0E2A"/>
    <w:rsid w:val="004D1416"/>
    <w:rsid w:val="004D17AF"/>
    <w:rsid w:val="004D1868"/>
    <w:rsid w:val="004D2165"/>
    <w:rsid w:val="004D2328"/>
    <w:rsid w:val="004D27CC"/>
    <w:rsid w:val="004D2987"/>
    <w:rsid w:val="004D2D2B"/>
    <w:rsid w:val="004D3060"/>
    <w:rsid w:val="004D39B2"/>
    <w:rsid w:val="004D3F47"/>
    <w:rsid w:val="004D4123"/>
    <w:rsid w:val="004D4EEA"/>
    <w:rsid w:val="004D50B9"/>
    <w:rsid w:val="004D5396"/>
    <w:rsid w:val="004D5954"/>
    <w:rsid w:val="004D621D"/>
    <w:rsid w:val="004D66AA"/>
    <w:rsid w:val="004D68A0"/>
    <w:rsid w:val="004D6DFC"/>
    <w:rsid w:val="004D6E12"/>
    <w:rsid w:val="004D7137"/>
    <w:rsid w:val="004D76F2"/>
    <w:rsid w:val="004D7746"/>
    <w:rsid w:val="004D7ABA"/>
    <w:rsid w:val="004D7AF0"/>
    <w:rsid w:val="004D7BAA"/>
    <w:rsid w:val="004E0322"/>
    <w:rsid w:val="004E042E"/>
    <w:rsid w:val="004E0448"/>
    <w:rsid w:val="004E07E7"/>
    <w:rsid w:val="004E1021"/>
    <w:rsid w:val="004E14E5"/>
    <w:rsid w:val="004E183C"/>
    <w:rsid w:val="004E1E35"/>
    <w:rsid w:val="004E2567"/>
    <w:rsid w:val="004E2C99"/>
    <w:rsid w:val="004E2F7B"/>
    <w:rsid w:val="004E3805"/>
    <w:rsid w:val="004E396D"/>
    <w:rsid w:val="004E3AB0"/>
    <w:rsid w:val="004E3E91"/>
    <w:rsid w:val="004E4686"/>
    <w:rsid w:val="004E4A45"/>
    <w:rsid w:val="004E4E56"/>
    <w:rsid w:val="004E5179"/>
    <w:rsid w:val="004E5999"/>
    <w:rsid w:val="004E6139"/>
    <w:rsid w:val="004E66A9"/>
    <w:rsid w:val="004E67A0"/>
    <w:rsid w:val="004E690A"/>
    <w:rsid w:val="004E690B"/>
    <w:rsid w:val="004E6E3C"/>
    <w:rsid w:val="004E70E0"/>
    <w:rsid w:val="004E7411"/>
    <w:rsid w:val="004E7496"/>
    <w:rsid w:val="004E767F"/>
    <w:rsid w:val="004E7D56"/>
    <w:rsid w:val="004F0059"/>
    <w:rsid w:val="004F0090"/>
    <w:rsid w:val="004F0B64"/>
    <w:rsid w:val="004F0C18"/>
    <w:rsid w:val="004F0C43"/>
    <w:rsid w:val="004F0CC2"/>
    <w:rsid w:val="004F1319"/>
    <w:rsid w:val="004F150E"/>
    <w:rsid w:val="004F16FF"/>
    <w:rsid w:val="004F1DE0"/>
    <w:rsid w:val="004F26A5"/>
    <w:rsid w:val="004F29F6"/>
    <w:rsid w:val="004F2A84"/>
    <w:rsid w:val="004F2CAC"/>
    <w:rsid w:val="004F3690"/>
    <w:rsid w:val="004F3ACE"/>
    <w:rsid w:val="004F3B3F"/>
    <w:rsid w:val="004F40DB"/>
    <w:rsid w:val="004F4B63"/>
    <w:rsid w:val="004F4EB3"/>
    <w:rsid w:val="004F52C9"/>
    <w:rsid w:val="004F5583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214"/>
    <w:rsid w:val="004F72A4"/>
    <w:rsid w:val="004F736C"/>
    <w:rsid w:val="00500294"/>
    <w:rsid w:val="00500734"/>
    <w:rsid w:val="00500EDC"/>
    <w:rsid w:val="00500EE7"/>
    <w:rsid w:val="005012B9"/>
    <w:rsid w:val="0050148D"/>
    <w:rsid w:val="00501F66"/>
    <w:rsid w:val="005025C8"/>
    <w:rsid w:val="00502745"/>
    <w:rsid w:val="00502783"/>
    <w:rsid w:val="0050281F"/>
    <w:rsid w:val="005028D7"/>
    <w:rsid w:val="00502DA6"/>
    <w:rsid w:val="00503149"/>
    <w:rsid w:val="00503245"/>
    <w:rsid w:val="0050384D"/>
    <w:rsid w:val="00503952"/>
    <w:rsid w:val="00503DC2"/>
    <w:rsid w:val="00504240"/>
    <w:rsid w:val="005049DB"/>
    <w:rsid w:val="00504B3C"/>
    <w:rsid w:val="005050C0"/>
    <w:rsid w:val="0050524D"/>
    <w:rsid w:val="005056B3"/>
    <w:rsid w:val="00505DAC"/>
    <w:rsid w:val="00506225"/>
    <w:rsid w:val="005066A6"/>
    <w:rsid w:val="00507127"/>
    <w:rsid w:val="005075ED"/>
    <w:rsid w:val="00507C46"/>
    <w:rsid w:val="00507DC0"/>
    <w:rsid w:val="00510325"/>
    <w:rsid w:val="00510516"/>
    <w:rsid w:val="00510768"/>
    <w:rsid w:val="005112E5"/>
    <w:rsid w:val="00511ABA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5F4"/>
    <w:rsid w:val="00514A71"/>
    <w:rsid w:val="00515451"/>
    <w:rsid w:val="00515CA7"/>
    <w:rsid w:val="00515CF3"/>
    <w:rsid w:val="00515DA6"/>
    <w:rsid w:val="00516764"/>
    <w:rsid w:val="00516B26"/>
    <w:rsid w:val="00516F06"/>
    <w:rsid w:val="005203B7"/>
    <w:rsid w:val="0052049D"/>
    <w:rsid w:val="005208CA"/>
    <w:rsid w:val="0052098E"/>
    <w:rsid w:val="00520F9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2D69"/>
    <w:rsid w:val="00523A84"/>
    <w:rsid w:val="00523C44"/>
    <w:rsid w:val="00523E70"/>
    <w:rsid w:val="005240CC"/>
    <w:rsid w:val="00524E09"/>
    <w:rsid w:val="00524F2F"/>
    <w:rsid w:val="00525122"/>
    <w:rsid w:val="00525274"/>
    <w:rsid w:val="005253F2"/>
    <w:rsid w:val="00525440"/>
    <w:rsid w:val="00525E0D"/>
    <w:rsid w:val="005260D5"/>
    <w:rsid w:val="00526322"/>
    <w:rsid w:val="005268CB"/>
    <w:rsid w:val="005268D6"/>
    <w:rsid w:val="00526DFA"/>
    <w:rsid w:val="00527268"/>
    <w:rsid w:val="005274DD"/>
    <w:rsid w:val="00527E34"/>
    <w:rsid w:val="00527FD9"/>
    <w:rsid w:val="00530653"/>
    <w:rsid w:val="0053099A"/>
    <w:rsid w:val="00530AEE"/>
    <w:rsid w:val="00530B65"/>
    <w:rsid w:val="00530D04"/>
    <w:rsid w:val="005315F1"/>
    <w:rsid w:val="00531752"/>
    <w:rsid w:val="00531F30"/>
    <w:rsid w:val="0053266E"/>
    <w:rsid w:val="00532B28"/>
    <w:rsid w:val="00532EE4"/>
    <w:rsid w:val="00533C78"/>
    <w:rsid w:val="0053401D"/>
    <w:rsid w:val="00534068"/>
    <w:rsid w:val="005340D3"/>
    <w:rsid w:val="005342D5"/>
    <w:rsid w:val="00534499"/>
    <w:rsid w:val="005349C7"/>
    <w:rsid w:val="00534F32"/>
    <w:rsid w:val="005351EF"/>
    <w:rsid w:val="00535727"/>
    <w:rsid w:val="00535895"/>
    <w:rsid w:val="005358E9"/>
    <w:rsid w:val="005361F8"/>
    <w:rsid w:val="005364EE"/>
    <w:rsid w:val="00537493"/>
    <w:rsid w:val="00537576"/>
    <w:rsid w:val="00537EDD"/>
    <w:rsid w:val="005402B0"/>
    <w:rsid w:val="0054096E"/>
    <w:rsid w:val="00540F31"/>
    <w:rsid w:val="005410B3"/>
    <w:rsid w:val="005410CE"/>
    <w:rsid w:val="0054110A"/>
    <w:rsid w:val="00541177"/>
    <w:rsid w:val="00541C05"/>
    <w:rsid w:val="00541E4F"/>
    <w:rsid w:val="0054221D"/>
    <w:rsid w:val="0054247F"/>
    <w:rsid w:val="005427CA"/>
    <w:rsid w:val="00543124"/>
    <w:rsid w:val="0054329D"/>
    <w:rsid w:val="00543F2D"/>
    <w:rsid w:val="005444CC"/>
    <w:rsid w:val="00544BBF"/>
    <w:rsid w:val="00544C3C"/>
    <w:rsid w:val="00544CFC"/>
    <w:rsid w:val="00544EC0"/>
    <w:rsid w:val="0054554F"/>
    <w:rsid w:val="00545EA1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968"/>
    <w:rsid w:val="00550CC8"/>
    <w:rsid w:val="00550FED"/>
    <w:rsid w:val="005512E3"/>
    <w:rsid w:val="0055130D"/>
    <w:rsid w:val="00551C65"/>
    <w:rsid w:val="00551D63"/>
    <w:rsid w:val="005520C0"/>
    <w:rsid w:val="0055219A"/>
    <w:rsid w:val="0055260B"/>
    <w:rsid w:val="0055292B"/>
    <w:rsid w:val="00552B6E"/>
    <w:rsid w:val="00552EB4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FE"/>
    <w:rsid w:val="00555940"/>
    <w:rsid w:val="00555976"/>
    <w:rsid w:val="00555A69"/>
    <w:rsid w:val="00555DCC"/>
    <w:rsid w:val="00555F8D"/>
    <w:rsid w:val="0055607A"/>
    <w:rsid w:val="00556202"/>
    <w:rsid w:val="00556335"/>
    <w:rsid w:val="00556562"/>
    <w:rsid w:val="0055673B"/>
    <w:rsid w:val="00556A99"/>
    <w:rsid w:val="00556B8A"/>
    <w:rsid w:val="00556CB1"/>
    <w:rsid w:val="00556CE4"/>
    <w:rsid w:val="00557349"/>
    <w:rsid w:val="005579EA"/>
    <w:rsid w:val="00557AB8"/>
    <w:rsid w:val="00557B17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B22"/>
    <w:rsid w:val="00562C39"/>
    <w:rsid w:val="00562D1E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3B30"/>
    <w:rsid w:val="0056404D"/>
    <w:rsid w:val="0056440F"/>
    <w:rsid w:val="0056449A"/>
    <w:rsid w:val="00564992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6138"/>
    <w:rsid w:val="00566206"/>
    <w:rsid w:val="00566232"/>
    <w:rsid w:val="00566634"/>
    <w:rsid w:val="005672AC"/>
    <w:rsid w:val="00567599"/>
    <w:rsid w:val="00567A97"/>
    <w:rsid w:val="00567B29"/>
    <w:rsid w:val="00567CF5"/>
    <w:rsid w:val="00570314"/>
    <w:rsid w:val="005704AE"/>
    <w:rsid w:val="00570CA0"/>
    <w:rsid w:val="00570E41"/>
    <w:rsid w:val="00571588"/>
    <w:rsid w:val="00572096"/>
    <w:rsid w:val="00572E5B"/>
    <w:rsid w:val="00573504"/>
    <w:rsid w:val="00573B9D"/>
    <w:rsid w:val="00573D48"/>
    <w:rsid w:val="00574FE3"/>
    <w:rsid w:val="00575469"/>
    <w:rsid w:val="00575889"/>
    <w:rsid w:val="005758FB"/>
    <w:rsid w:val="00575AB0"/>
    <w:rsid w:val="00576565"/>
    <w:rsid w:val="00577424"/>
    <w:rsid w:val="0057742A"/>
    <w:rsid w:val="00577534"/>
    <w:rsid w:val="00577A6D"/>
    <w:rsid w:val="00577DAA"/>
    <w:rsid w:val="00580404"/>
    <w:rsid w:val="00580478"/>
    <w:rsid w:val="00580754"/>
    <w:rsid w:val="00580D7B"/>
    <w:rsid w:val="0058210F"/>
    <w:rsid w:val="0058269D"/>
    <w:rsid w:val="00582A2A"/>
    <w:rsid w:val="00583543"/>
    <w:rsid w:val="00583700"/>
    <w:rsid w:val="00583C8C"/>
    <w:rsid w:val="005842C4"/>
    <w:rsid w:val="0058474C"/>
    <w:rsid w:val="0058476D"/>
    <w:rsid w:val="00584791"/>
    <w:rsid w:val="00584A12"/>
    <w:rsid w:val="00585518"/>
    <w:rsid w:val="00585878"/>
    <w:rsid w:val="00585CDC"/>
    <w:rsid w:val="0058602C"/>
    <w:rsid w:val="005863DB"/>
    <w:rsid w:val="005868C0"/>
    <w:rsid w:val="00586C32"/>
    <w:rsid w:val="005879D4"/>
    <w:rsid w:val="00587A18"/>
    <w:rsid w:val="00587CB5"/>
    <w:rsid w:val="00587CD6"/>
    <w:rsid w:val="005907E3"/>
    <w:rsid w:val="0059091D"/>
    <w:rsid w:val="00590CE6"/>
    <w:rsid w:val="00590FBD"/>
    <w:rsid w:val="00591DD3"/>
    <w:rsid w:val="00591EBB"/>
    <w:rsid w:val="00592434"/>
    <w:rsid w:val="005924C0"/>
    <w:rsid w:val="00593520"/>
    <w:rsid w:val="005935F9"/>
    <w:rsid w:val="005937DC"/>
    <w:rsid w:val="0059397A"/>
    <w:rsid w:val="005947D0"/>
    <w:rsid w:val="0059547A"/>
    <w:rsid w:val="005957B4"/>
    <w:rsid w:val="0059609C"/>
    <w:rsid w:val="00596E6D"/>
    <w:rsid w:val="00596F3B"/>
    <w:rsid w:val="00597AE3"/>
    <w:rsid w:val="00597E36"/>
    <w:rsid w:val="005A0339"/>
    <w:rsid w:val="005A0A6F"/>
    <w:rsid w:val="005A0C01"/>
    <w:rsid w:val="005A0C5D"/>
    <w:rsid w:val="005A0E0B"/>
    <w:rsid w:val="005A1258"/>
    <w:rsid w:val="005A1926"/>
    <w:rsid w:val="005A1DAB"/>
    <w:rsid w:val="005A2239"/>
    <w:rsid w:val="005A2C92"/>
    <w:rsid w:val="005A3520"/>
    <w:rsid w:val="005A362C"/>
    <w:rsid w:val="005A372E"/>
    <w:rsid w:val="005A3776"/>
    <w:rsid w:val="005A3D3F"/>
    <w:rsid w:val="005A3D66"/>
    <w:rsid w:val="005A3EB1"/>
    <w:rsid w:val="005A4091"/>
    <w:rsid w:val="005A40C1"/>
    <w:rsid w:val="005A41F9"/>
    <w:rsid w:val="005A4558"/>
    <w:rsid w:val="005A6073"/>
    <w:rsid w:val="005A677C"/>
    <w:rsid w:val="005A6949"/>
    <w:rsid w:val="005A6CCC"/>
    <w:rsid w:val="005A6D28"/>
    <w:rsid w:val="005A6D7B"/>
    <w:rsid w:val="005A6DB7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B53"/>
    <w:rsid w:val="005B0C0D"/>
    <w:rsid w:val="005B127B"/>
    <w:rsid w:val="005B19AA"/>
    <w:rsid w:val="005B1A27"/>
    <w:rsid w:val="005B1B19"/>
    <w:rsid w:val="005B1EBB"/>
    <w:rsid w:val="005B22A0"/>
    <w:rsid w:val="005B2311"/>
    <w:rsid w:val="005B2B24"/>
    <w:rsid w:val="005B34AE"/>
    <w:rsid w:val="005B3C7D"/>
    <w:rsid w:val="005B4028"/>
    <w:rsid w:val="005B434A"/>
    <w:rsid w:val="005B4CD2"/>
    <w:rsid w:val="005B4F15"/>
    <w:rsid w:val="005B553F"/>
    <w:rsid w:val="005B55A7"/>
    <w:rsid w:val="005B55A9"/>
    <w:rsid w:val="005B5880"/>
    <w:rsid w:val="005B59C6"/>
    <w:rsid w:val="005B621B"/>
    <w:rsid w:val="005B6647"/>
    <w:rsid w:val="005B670D"/>
    <w:rsid w:val="005B699F"/>
    <w:rsid w:val="005B6FC8"/>
    <w:rsid w:val="005B6FF8"/>
    <w:rsid w:val="005B75C3"/>
    <w:rsid w:val="005B7794"/>
    <w:rsid w:val="005B7A32"/>
    <w:rsid w:val="005B7C76"/>
    <w:rsid w:val="005C0695"/>
    <w:rsid w:val="005C0BC8"/>
    <w:rsid w:val="005C0CF9"/>
    <w:rsid w:val="005C1045"/>
    <w:rsid w:val="005C1124"/>
    <w:rsid w:val="005C1676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64DC"/>
    <w:rsid w:val="005C6890"/>
    <w:rsid w:val="005C6CCA"/>
    <w:rsid w:val="005C6FE4"/>
    <w:rsid w:val="005C72F8"/>
    <w:rsid w:val="005C7307"/>
    <w:rsid w:val="005C741B"/>
    <w:rsid w:val="005C79BE"/>
    <w:rsid w:val="005C7A29"/>
    <w:rsid w:val="005C7DCD"/>
    <w:rsid w:val="005C7E29"/>
    <w:rsid w:val="005D0210"/>
    <w:rsid w:val="005D09BB"/>
    <w:rsid w:val="005D0CD8"/>
    <w:rsid w:val="005D0D23"/>
    <w:rsid w:val="005D12F1"/>
    <w:rsid w:val="005D1504"/>
    <w:rsid w:val="005D1638"/>
    <w:rsid w:val="005D1688"/>
    <w:rsid w:val="005D18E2"/>
    <w:rsid w:val="005D1CDB"/>
    <w:rsid w:val="005D1ECF"/>
    <w:rsid w:val="005D2DCA"/>
    <w:rsid w:val="005D3321"/>
    <w:rsid w:val="005D35C7"/>
    <w:rsid w:val="005D42EA"/>
    <w:rsid w:val="005D4434"/>
    <w:rsid w:val="005D46DC"/>
    <w:rsid w:val="005D47F4"/>
    <w:rsid w:val="005D49D4"/>
    <w:rsid w:val="005D4C94"/>
    <w:rsid w:val="005D5665"/>
    <w:rsid w:val="005D59AF"/>
    <w:rsid w:val="005D5A4D"/>
    <w:rsid w:val="005D614D"/>
    <w:rsid w:val="005D617B"/>
    <w:rsid w:val="005D671F"/>
    <w:rsid w:val="005D68B9"/>
    <w:rsid w:val="005D7481"/>
    <w:rsid w:val="005D77A6"/>
    <w:rsid w:val="005D796D"/>
    <w:rsid w:val="005D7A3B"/>
    <w:rsid w:val="005D7D99"/>
    <w:rsid w:val="005E030E"/>
    <w:rsid w:val="005E0D47"/>
    <w:rsid w:val="005E119A"/>
    <w:rsid w:val="005E1B62"/>
    <w:rsid w:val="005E27AC"/>
    <w:rsid w:val="005E284E"/>
    <w:rsid w:val="005E28C8"/>
    <w:rsid w:val="005E30FA"/>
    <w:rsid w:val="005E330D"/>
    <w:rsid w:val="005E34CA"/>
    <w:rsid w:val="005E3595"/>
    <w:rsid w:val="005E387B"/>
    <w:rsid w:val="005E38A6"/>
    <w:rsid w:val="005E3A43"/>
    <w:rsid w:val="005E4063"/>
    <w:rsid w:val="005E40AA"/>
    <w:rsid w:val="005E46BA"/>
    <w:rsid w:val="005E49A9"/>
    <w:rsid w:val="005E5581"/>
    <w:rsid w:val="005E5698"/>
    <w:rsid w:val="005E5947"/>
    <w:rsid w:val="005E5A25"/>
    <w:rsid w:val="005E5E4F"/>
    <w:rsid w:val="005E600F"/>
    <w:rsid w:val="005E692C"/>
    <w:rsid w:val="005E6BF6"/>
    <w:rsid w:val="005E6DAE"/>
    <w:rsid w:val="005E7139"/>
    <w:rsid w:val="005E7B55"/>
    <w:rsid w:val="005F0044"/>
    <w:rsid w:val="005F0107"/>
    <w:rsid w:val="005F08F5"/>
    <w:rsid w:val="005F0BA7"/>
    <w:rsid w:val="005F0C49"/>
    <w:rsid w:val="005F1597"/>
    <w:rsid w:val="005F1615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77"/>
    <w:rsid w:val="005F3AC5"/>
    <w:rsid w:val="005F444C"/>
    <w:rsid w:val="005F46AA"/>
    <w:rsid w:val="005F470A"/>
    <w:rsid w:val="005F4FBA"/>
    <w:rsid w:val="005F5010"/>
    <w:rsid w:val="005F5704"/>
    <w:rsid w:val="005F5DAB"/>
    <w:rsid w:val="005F6019"/>
    <w:rsid w:val="005F62B7"/>
    <w:rsid w:val="005F6561"/>
    <w:rsid w:val="005F6A91"/>
    <w:rsid w:val="005F6FD0"/>
    <w:rsid w:val="005F76F2"/>
    <w:rsid w:val="005F7C8A"/>
    <w:rsid w:val="00600039"/>
    <w:rsid w:val="00600258"/>
    <w:rsid w:val="00600882"/>
    <w:rsid w:val="00600DD0"/>
    <w:rsid w:val="00600E12"/>
    <w:rsid w:val="006010D7"/>
    <w:rsid w:val="00601458"/>
    <w:rsid w:val="00601577"/>
    <w:rsid w:val="006016B7"/>
    <w:rsid w:val="00601754"/>
    <w:rsid w:val="00601AC1"/>
    <w:rsid w:val="00601C14"/>
    <w:rsid w:val="006026E6"/>
    <w:rsid w:val="006032EC"/>
    <w:rsid w:val="00603989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5A51"/>
    <w:rsid w:val="006062DA"/>
    <w:rsid w:val="006065EE"/>
    <w:rsid w:val="00606C34"/>
    <w:rsid w:val="006073B7"/>
    <w:rsid w:val="0060746C"/>
    <w:rsid w:val="006075CD"/>
    <w:rsid w:val="00607607"/>
    <w:rsid w:val="0060788C"/>
    <w:rsid w:val="00607AB2"/>
    <w:rsid w:val="00607B70"/>
    <w:rsid w:val="00607EA4"/>
    <w:rsid w:val="00607EEF"/>
    <w:rsid w:val="00607F0C"/>
    <w:rsid w:val="00610609"/>
    <w:rsid w:val="006106D2"/>
    <w:rsid w:val="00610958"/>
    <w:rsid w:val="006112BA"/>
    <w:rsid w:val="00611315"/>
    <w:rsid w:val="00611410"/>
    <w:rsid w:val="00612811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511E"/>
    <w:rsid w:val="00615871"/>
    <w:rsid w:val="00615AD5"/>
    <w:rsid w:val="00615DC4"/>
    <w:rsid w:val="00615EC2"/>
    <w:rsid w:val="00616504"/>
    <w:rsid w:val="00616AA3"/>
    <w:rsid w:val="00617148"/>
    <w:rsid w:val="006171C7"/>
    <w:rsid w:val="0061755B"/>
    <w:rsid w:val="00617EF7"/>
    <w:rsid w:val="00620703"/>
    <w:rsid w:val="006209B1"/>
    <w:rsid w:val="00620D7C"/>
    <w:rsid w:val="00620F66"/>
    <w:rsid w:val="0062122B"/>
    <w:rsid w:val="00621509"/>
    <w:rsid w:val="006215E8"/>
    <w:rsid w:val="00621911"/>
    <w:rsid w:val="00621B2F"/>
    <w:rsid w:val="00622230"/>
    <w:rsid w:val="006222FA"/>
    <w:rsid w:val="00622698"/>
    <w:rsid w:val="006229A6"/>
    <w:rsid w:val="0062303D"/>
    <w:rsid w:val="006231CF"/>
    <w:rsid w:val="0062375D"/>
    <w:rsid w:val="00623B44"/>
    <w:rsid w:val="00623D84"/>
    <w:rsid w:val="006241FF"/>
    <w:rsid w:val="006242A6"/>
    <w:rsid w:val="006244DE"/>
    <w:rsid w:val="00624991"/>
    <w:rsid w:val="00624C17"/>
    <w:rsid w:val="0062554A"/>
    <w:rsid w:val="00625898"/>
    <w:rsid w:val="006259D0"/>
    <w:rsid w:val="00625A6D"/>
    <w:rsid w:val="00625B8E"/>
    <w:rsid w:val="00626071"/>
    <w:rsid w:val="00626739"/>
    <w:rsid w:val="00626A97"/>
    <w:rsid w:val="00626C2D"/>
    <w:rsid w:val="00626F18"/>
    <w:rsid w:val="00627376"/>
    <w:rsid w:val="00627632"/>
    <w:rsid w:val="00627F8D"/>
    <w:rsid w:val="006302D6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BBE"/>
    <w:rsid w:val="00632C07"/>
    <w:rsid w:val="00632F1F"/>
    <w:rsid w:val="00632FC8"/>
    <w:rsid w:val="006330C7"/>
    <w:rsid w:val="006341A7"/>
    <w:rsid w:val="00634295"/>
    <w:rsid w:val="00634AB3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D63"/>
    <w:rsid w:val="00641368"/>
    <w:rsid w:val="0064136A"/>
    <w:rsid w:val="006413E7"/>
    <w:rsid w:val="006415DD"/>
    <w:rsid w:val="006418BA"/>
    <w:rsid w:val="00641A17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E8B"/>
    <w:rsid w:val="006441D1"/>
    <w:rsid w:val="006441E1"/>
    <w:rsid w:val="00644753"/>
    <w:rsid w:val="00644E4F"/>
    <w:rsid w:val="00644EBF"/>
    <w:rsid w:val="006451F9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6D31"/>
    <w:rsid w:val="00646E5E"/>
    <w:rsid w:val="00646FA4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7C4"/>
    <w:rsid w:val="00651D74"/>
    <w:rsid w:val="0065210D"/>
    <w:rsid w:val="00652235"/>
    <w:rsid w:val="006523E1"/>
    <w:rsid w:val="00652499"/>
    <w:rsid w:val="00652A50"/>
    <w:rsid w:val="00652DDD"/>
    <w:rsid w:val="006534C0"/>
    <w:rsid w:val="00653619"/>
    <w:rsid w:val="00654187"/>
    <w:rsid w:val="0065440B"/>
    <w:rsid w:val="00654628"/>
    <w:rsid w:val="00654773"/>
    <w:rsid w:val="00654990"/>
    <w:rsid w:val="00654F59"/>
    <w:rsid w:val="00654FC7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097E"/>
    <w:rsid w:val="00661021"/>
    <w:rsid w:val="0066190B"/>
    <w:rsid w:val="00661BB5"/>
    <w:rsid w:val="0066218D"/>
    <w:rsid w:val="00662A3F"/>
    <w:rsid w:val="00662B5C"/>
    <w:rsid w:val="00662BB2"/>
    <w:rsid w:val="006634B2"/>
    <w:rsid w:val="00663BAF"/>
    <w:rsid w:val="00663DA3"/>
    <w:rsid w:val="00663E50"/>
    <w:rsid w:val="00663E77"/>
    <w:rsid w:val="006640CC"/>
    <w:rsid w:val="0066449E"/>
    <w:rsid w:val="0066482F"/>
    <w:rsid w:val="00664E5C"/>
    <w:rsid w:val="006651DF"/>
    <w:rsid w:val="00665207"/>
    <w:rsid w:val="006659CB"/>
    <w:rsid w:val="00665CB2"/>
    <w:rsid w:val="00666618"/>
    <w:rsid w:val="006667AF"/>
    <w:rsid w:val="006667EE"/>
    <w:rsid w:val="006673B8"/>
    <w:rsid w:val="0066745F"/>
    <w:rsid w:val="00667480"/>
    <w:rsid w:val="00667540"/>
    <w:rsid w:val="006675D3"/>
    <w:rsid w:val="00667F34"/>
    <w:rsid w:val="006700E5"/>
    <w:rsid w:val="0067023B"/>
    <w:rsid w:val="00670649"/>
    <w:rsid w:val="00670954"/>
    <w:rsid w:val="006709C8"/>
    <w:rsid w:val="00670E3D"/>
    <w:rsid w:val="0067158E"/>
    <w:rsid w:val="00671C05"/>
    <w:rsid w:val="0067267F"/>
    <w:rsid w:val="00672B97"/>
    <w:rsid w:val="00672DB2"/>
    <w:rsid w:val="00672DD7"/>
    <w:rsid w:val="00672ED0"/>
    <w:rsid w:val="0067307F"/>
    <w:rsid w:val="006737E8"/>
    <w:rsid w:val="00674368"/>
    <w:rsid w:val="006746BF"/>
    <w:rsid w:val="00674753"/>
    <w:rsid w:val="006748BB"/>
    <w:rsid w:val="00675387"/>
    <w:rsid w:val="006754F8"/>
    <w:rsid w:val="006758BE"/>
    <w:rsid w:val="00675A11"/>
    <w:rsid w:val="00675D76"/>
    <w:rsid w:val="0067640A"/>
    <w:rsid w:val="00676FCB"/>
    <w:rsid w:val="0067778E"/>
    <w:rsid w:val="006778BA"/>
    <w:rsid w:val="00677D7F"/>
    <w:rsid w:val="00677E52"/>
    <w:rsid w:val="00677EFE"/>
    <w:rsid w:val="00677FB9"/>
    <w:rsid w:val="006809B7"/>
    <w:rsid w:val="00681134"/>
    <w:rsid w:val="00681511"/>
    <w:rsid w:val="006820F2"/>
    <w:rsid w:val="0068253D"/>
    <w:rsid w:val="00682872"/>
    <w:rsid w:val="00683710"/>
    <w:rsid w:val="006839AE"/>
    <w:rsid w:val="00683A83"/>
    <w:rsid w:val="00683B88"/>
    <w:rsid w:val="00683E26"/>
    <w:rsid w:val="00683EB8"/>
    <w:rsid w:val="006843FD"/>
    <w:rsid w:val="00684C01"/>
    <w:rsid w:val="00685291"/>
    <w:rsid w:val="006853D7"/>
    <w:rsid w:val="006856C3"/>
    <w:rsid w:val="00685A8F"/>
    <w:rsid w:val="00685B14"/>
    <w:rsid w:val="00685C89"/>
    <w:rsid w:val="006863E2"/>
    <w:rsid w:val="006864C5"/>
    <w:rsid w:val="00686792"/>
    <w:rsid w:val="00686AEB"/>
    <w:rsid w:val="00687150"/>
    <w:rsid w:val="00687159"/>
    <w:rsid w:val="00687625"/>
    <w:rsid w:val="0068785D"/>
    <w:rsid w:val="00687DB1"/>
    <w:rsid w:val="006904AD"/>
    <w:rsid w:val="00690C52"/>
    <w:rsid w:val="006919E9"/>
    <w:rsid w:val="00691BE8"/>
    <w:rsid w:val="00692332"/>
    <w:rsid w:val="00692431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3EA7"/>
    <w:rsid w:val="0069431D"/>
    <w:rsid w:val="00694DAA"/>
    <w:rsid w:val="006955DF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F66"/>
    <w:rsid w:val="006A1BC9"/>
    <w:rsid w:val="006A1F51"/>
    <w:rsid w:val="006A2869"/>
    <w:rsid w:val="006A2A78"/>
    <w:rsid w:val="006A2FD9"/>
    <w:rsid w:val="006A40E6"/>
    <w:rsid w:val="006A486E"/>
    <w:rsid w:val="006A4B0C"/>
    <w:rsid w:val="006A4C83"/>
    <w:rsid w:val="006A53DA"/>
    <w:rsid w:val="006A541C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A7117"/>
    <w:rsid w:val="006A7810"/>
    <w:rsid w:val="006B049B"/>
    <w:rsid w:val="006B077D"/>
    <w:rsid w:val="006B08C6"/>
    <w:rsid w:val="006B08F4"/>
    <w:rsid w:val="006B0A93"/>
    <w:rsid w:val="006B1673"/>
    <w:rsid w:val="006B16DC"/>
    <w:rsid w:val="006B17B0"/>
    <w:rsid w:val="006B192A"/>
    <w:rsid w:val="006B21B9"/>
    <w:rsid w:val="006B22A3"/>
    <w:rsid w:val="006B2405"/>
    <w:rsid w:val="006B2426"/>
    <w:rsid w:val="006B3141"/>
    <w:rsid w:val="006B335F"/>
    <w:rsid w:val="006B34B5"/>
    <w:rsid w:val="006B36B1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148"/>
    <w:rsid w:val="006B63BF"/>
    <w:rsid w:val="006B6A45"/>
    <w:rsid w:val="006B6B15"/>
    <w:rsid w:val="006B71F8"/>
    <w:rsid w:val="006C0A8B"/>
    <w:rsid w:val="006C0B9E"/>
    <w:rsid w:val="006C10DF"/>
    <w:rsid w:val="006C12D1"/>
    <w:rsid w:val="006C1E1C"/>
    <w:rsid w:val="006C26C6"/>
    <w:rsid w:val="006C382F"/>
    <w:rsid w:val="006C3922"/>
    <w:rsid w:val="006C3D04"/>
    <w:rsid w:val="006C3EF0"/>
    <w:rsid w:val="006C44EE"/>
    <w:rsid w:val="006C454E"/>
    <w:rsid w:val="006C4C2D"/>
    <w:rsid w:val="006C4E52"/>
    <w:rsid w:val="006C5185"/>
    <w:rsid w:val="006C5275"/>
    <w:rsid w:val="006C5A57"/>
    <w:rsid w:val="006C5AA2"/>
    <w:rsid w:val="006C5B4D"/>
    <w:rsid w:val="006C60C4"/>
    <w:rsid w:val="006C6363"/>
    <w:rsid w:val="006C69A2"/>
    <w:rsid w:val="006C6A95"/>
    <w:rsid w:val="006C6B6C"/>
    <w:rsid w:val="006C73BB"/>
    <w:rsid w:val="006C75D2"/>
    <w:rsid w:val="006C7BA0"/>
    <w:rsid w:val="006D000B"/>
    <w:rsid w:val="006D000C"/>
    <w:rsid w:val="006D002C"/>
    <w:rsid w:val="006D0374"/>
    <w:rsid w:val="006D05CE"/>
    <w:rsid w:val="006D096F"/>
    <w:rsid w:val="006D0D9C"/>
    <w:rsid w:val="006D0ED5"/>
    <w:rsid w:val="006D0EEF"/>
    <w:rsid w:val="006D0FDE"/>
    <w:rsid w:val="006D11C7"/>
    <w:rsid w:val="006D125D"/>
    <w:rsid w:val="006D16AC"/>
    <w:rsid w:val="006D1F6C"/>
    <w:rsid w:val="006D203B"/>
    <w:rsid w:val="006D2820"/>
    <w:rsid w:val="006D2B76"/>
    <w:rsid w:val="006D2E96"/>
    <w:rsid w:val="006D329E"/>
    <w:rsid w:val="006D3508"/>
    <w:rsid w:val="006D3560"/>
    <w:rsid w:val="006D38D4"/>
    <w:rsid w:val="006D39E7"/>
    <w:rsid w:val="006D4608"/>
    <w:rsid w:val="006D48C4"/>
    <w:rsid w:val="006D4A81"/>
    <w:rsid w:val="006D4B93"/>
    <w:rsid w:val="006D4BF8"/>
    <w:rsid w:val="006D4D70"/>
    <w:rsid w:val="006D4F3E"/>
    <w:rsid w:val="006D5160"/>
    <w:rsid w:val="006D5A32"/>
    <w:rsid w:val="006D5F82"/>
    <w:rsid w:val="006D6693"/>
    <w:rsid w:val="006D6F4D"/>
    <w:rsid w:val="006D70EB"/>
    <w:rsid w:val="006D7329"/>
    <w:rsid w:val="006D7394"/>
    <w:rsid w:val="006D7516"/>
    <w:rsid w:val="006D76B7"/>
    <w:rsid w:val="006D77D5"/>
    <w:rsid w:val="006E039A"/>
    <w:rsid w:val="006E06EB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2F7D"/>
    <w:rsid w:val="006E35A0"/>
    <w:rsid w:val="006E369A"/>
    <w:rsid w:val="006E3719"/>
    <w:rsid w:val="006E44E3"/>
    <w:rsid w:val="006E4A08"/>
    <w:rsid w:val="006E4E83"/>
    <w:rsid w:val="006E4EB9"/>
    <w:rsid w:val="006E502D"/>
    <w:rsid w:val="006E5576"/>
    <w:rsid w:val="006E5690"/>
    <w:rsid w:val="006E5905"/>
    <w:rsid w:val="006E5C2B"/>
    <w:rsid w:val="006E5D63"/>
    <w:rsid w:val="006E5EAA"/>
    <w:rsid w:val="006E6DF3"/>
    <w:rsid w:val="006E6E27"/>
    <w:rsid w:val="006E792D"/>
    <w:rsid w:val="006E7BD3"/>
    <w:rsid w:val="006F020F"/>
    <w:rsid w:val="006F0375"/>
    <w:rsid w:val="006F069A"/>
    <w:rsid w:val="006F0750"/>
    <w:rsid w:val="006F099D"/>
    <w:rsid w:val="006F0B5E"/>
    <w:rsid w:val="006F0C5E"/>
    <w:rsid w:val="006F1162"/>
    <w:rsid w:val="006F1417"/>
    <w:rsid w:val="006F1642"/>
    <w:rsid w:val="006F1C01"/>
    <w:rsid w:val="006F1CE4"/>
    <w:rsid w:val="006F226C"/>
    <w:rsid w:val="006F2A6F"/>
    <w:rsid w:val="006F2BD0"/>
    <w:rsid w:val="006F2E54"/>
    <w:rsid w:val="006F3053"/>
    <w:rsid w:val="006F3351"/>
    <w:rsid w:val="006F3521"/>
    <w:rsid w:val="006F3744"/>
    <w:rsid w:val="006F3807"/>
    <w:rsid w:val="006F3AD2"/>
    <w:rsid w:val="006F3BF3"/>
    <w:rsid w:val="006F4081"/>
    <w:rsid w:val="006F4BB8"/>
    <w:rsid w:val="006F5041"/>
    <w:rsid w:val="006F575F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700336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C29"/>
    <w:rsid w:val="00701EC1"/>
    <w:rsid w:val="007023BD"/>
    <w:rsid w:val="00702A53"/>
    <w:rsid w:val="00702B05"/>
    <w:rsid w:val="00702E7D"/>
    <w:rsid w:val="0070346A"/>
    <w:rsid w:val="00703612"/>
    <w:rsid w:val="00703751"/>
    <w:rsid w:val="00703766"/>
    <w:rsid w:val="00703A90"/>
    <w:rsid w:val="00703D90"/>
    <w:rsid w:val="0070420E"/>
    <w:rsid w:val="00704FAA"/>
    <w:rsid w:val="00705239"/>
    <w:rsid w:val="00705484"/>
    <w:rsid w:val="007064EB"/>
    <w:rsid w:val="0070697A"/>
    <w:rsid w:val="007074B1"/>
    <w:rsid w:val="00707611"/>
    <w:rsid w:val="007076C3"/>
    <w:rsid w:val="007076F1"/>
    <w:rsid w:val="007077F0"/>
    <w:rsid w:val="00707883"/>
    <w:rsid w:val="00707B82"/>
    <w:rsid w:val="007102AB"/>
    <w:rsid w:val="00710463"/>
    <w:rsid w:val="007104C4"/>
    <w:rsid w:val="007107CE"/>
    <w:rsid w:val="00710C36"/>
    <w:rsid w:val="00710ED4"/>
    <w:rsid w:val="00711175"/>
    <w:rsid w:val="007116B5"/>
    <w:rsid w:val="00711D90"/>
    <w:rsid w:val="00712416"/>
    <w:rsid w:val="00712951"/>
    <w:rsid w:val="00712A40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6157"/>
    <w:rsid w:val="007161D0"/>
    <w:rsid w:val="0071649F"/>
    <w:rsid w:val="007164F7"/>
    <w:rsid w:val="00716802"/>
    <w:rsid w:val="00716B59"/>
    <w:rsid w:val="00716BE9"/>
    <w:rsid w:val="0071747F"/>
    <w:rsid w:val="0071755A"/>
    <w:rsid w:val="00720165"/>
    <w:rsid w:val="007204A2"/>
    <w:rsid w:val="00720525"/>
    <w:rsid w:val="007205BE"/>
    <w:rsid w:val="007206AC"/>
    <w:rsid w:val="00720CA7"/>
    <w:rsid w:val="0072152C"/>
    <w:rsid w:val="00721A90"/>
    <w:rsid w:val="00721D4D"/>
    <w:rsid w:val="00721E43"/>
    <w:rsid w:val="007220AF"/>
    <w:rsid w:val="00722947"/>
    <w:rsid w:val="00722A47"/>
    <w:rsid w:val="00723CCC"/>
    <w:rsid w:val="00723D55"/>
    <w:rsid w:val="00724472"/>
    <w:rsid w:val="0072452B"/>
    <w:rsid w:val="0072464F"/>
    <w:rsid w:val="00724A17"/>
    <w:rsid w:val="00724F22"/>
    <w:rsid w:val="00724F6D"/>
    <w:rsid w:val="007255F9"/>
    <w:rsid w:val="00725C3E"/>
    <w:rsid w:val="00725C53"/>
    <w:rsid w:val="00726936"/>
    <w:rsid w:val="00726D4D"/>
    <w:rsid w:val="0072718E"/>
    <w:rsid w:val="00727A0C"/>
    <w:rsid w:val="00727ADF"/>
    <w:rsid w:val="00727B96"/>
    <w:rsid w:val="00727CC8"/>
    <w:rsid w:val="00730A41"/>
    <w:rsid w:val="00730EFB"/>
    <w:rsid w:val="0073141A"/>
    <w:rsid w:val="00731CE8"/>
    <w:rsid w:val="007321CA"/>
    <w:rsid w:val="007328BD"/>
    <w:rsid w:val="00732CD3"/>
    <w:rsid w:val="00732D38"/>
    <w:rsid w:val="007333F8"/>
    <w:rsid w:val="00733488"/>
    <w:rsid w:val="00733B93"/>
    <w:rsid w:val="00733CE0"/>
    <w:rsid w:val="00734494"/>
    <w:rsid w:val="00734BF6"/>
    <w:rsid w:val="007351FA"/>
    <w:rsid w:val="0073522A"/>
    <w:rsid w:val="00735641"/>
    <w:rsid w:val="00735DAB"/>
    <w:rsid w:val="007361AD"/>
    <w:rsid w:val="00736AB6"/>
    <w:rsid w:val="0073706F"/>
    <w:rsid w:val="007371FF"/>
    <w:rsid w:val="00737492"/>
    <w:rsid w:val="00737742"/>
    <w:rsid w:val="0074031E"/>
    <w:rsid w:val="00740388"/>
    <w:rsid w:val="00740E1A"/>
    <w:rsid w:val="00740FE6"/>
    <w:rsid w:val="007420EF"/>
    <w:rsid w:val="00742127"/>
    <w:rsid w:val="00742979"/>
    <w:rsid w:val="00742FF1"/>
    <w:rsid w:val="007431F1"/>
    <w:rsid w:val="00743B2B"/>
    <w:rsid w:val="00743C34"/>
    <w:rsid w:val="00744BC1"/>
    <w:rsid w:val="00744D33"/>
    <w:rsid w:val="007450F1"/>
    <w:rsid w:val="00745B34"/>
    <w:rsid w:val="00745C50"/>
    <w:rsid w:val="00745D1C"/>
    <w:rsid w:val="00745E66"/>
    <w:rsid w:val="00746617"/>
    <w:rsid w:val="00746631"/>
    <w:rsid w:val="00746E5A"/>
    <w:rsid w:val="0074713E"/>
    <w:rsid w:val="007477C2"/>
    <w:rsid w:val="0074796B"/>
    <w:rsid w:val="00747A72"/>
    <w:rsid w:val="00747CB7"/>
    <w:rsid w:val="00750100"/>
    <w:rsid w:val="00750172"/>
    <w:rsid w:val="0075021A"/>
    <w:rsid w:val="00750889"/>
    <w:rsid w:val="007509EF"/>
    <w:rsid w:val="00750A5A"/>
    <w:rsid w:val="00750BDE"/>
    <w:rsid w:val="00750C4A"/>
    <w:rsid w:val="00750FE4"/>
    <w:rsid w:val="00751822"/>
    <w:rsid w:val="0075224B"/>
    <w:rsid w:val="00752308"/>
    <w:rsid w:val="00752545"/>
    <w:rsid w:val="007527D5"/>
    <w:rsid w:val="007528DD"/>
    <w:rsid w:val="00752BB4"/>
    <w:rsid w:val="00752BF7"/>
    <w:rsid w:val="00752F37"/>
    <w:rsid w:val="00752F8D"/>
    <w:rsid w:val="007532AE"/>
    <w:rsid w:val="00753403"/>
    <w:rsid w:val="00753901"/>
    <w:rsid w:val="00753D7D"/>
    <w:rsid w:val="007542EE"/>
    <w:rsid w:val="00754DBE"/>
    <w:rsid w:val="007552FB"/>
    <w:rsid w:val="00755487"/>
    <w:rsid w:val="00755F75"/>
    <w:rsid w:val="0075614D"/>
    <w:rsid w:val="007561C4"/>
    <w:rsid w:val="00756B63"/>
    <w:rsid w:val="00756F6C"/>
    <w:rsid w:val="00757153"/>
    <w:rsid w:val="00757350"/>
    <w:rsid w:val="0075762F"/>
    <w:rsid w:val="00757A57"/>
    <w:rsid w:val="0076043E"/>
    <w:rsid w:val="007606BA"/>
    <w:rsid w:val="007607C9"/>
    <w:rsid w:val="00760F0A"/>
    <w:rsid w:val="00761328"/>
    <w:rsid w:val="00761487"/>
    <w:rsid w:val="00761528"/>
    <w:rsid w:val="007617F6"/>
    <w:rsid w:val="00761B77"/>
    <w:rsid w:val="00762018"/>
    <w:rsid w:val="007629A2"/>
    <w:rsid w:val="00762D25"/>
    <w:rsid w:val="00763C19"/>
    <w:rsid w:val="00763EE0"/>
    <w:rsid w:val="007640D9"/>
    <w:rsid w:val="00764182"/>
    <w:rsid w:val="00764215"/>
    <w:rsid w:val="007643A1"/>
    <w:rsid w:val="00764B40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70568"/>
    <w:rsid w:val="00772198"/>
    <w:rsid w:val="0077234F"/>
    <w:rsid w:val="007725CD"/>
    <w:rsid w:val="00773F52"/>
    <w:rsid w:val="0077411A"/>
    <w:rsid w:val="0077426A"/>
    <w:rsid w:val="0077459E"/>
    <w:rsid w:val="00774A0D"/>
    <w:rsid w:val="00774D3C"/>
    <w:rsid w:val="0077527F"/>
    <w:rsid w:val="007752FB"/>
    <w:rsid w:val="00775C52"/>
    <w:rsid w:val="00776492"/>
    <w:rsid w:val="007767E5"/>
    <w:rsid w:val="00776A1B"/>
    <w:rsid w:val="00776BE6"/>
    <w:rsid w:val="00776DC6"/>
    <w:rsid w:val="0077754C"/>
    <w:rsid w:val="0077759D"/>
    <w:rsid w:val="00777A1C"/>
    <w:rsid w:val="007806BE"/>
    <w:rsid w:val="00780854"/>
    <w:rsid w:val="00780F1D"/>
    <w:rsid w:val="00781039"/>
    <w:rsid w:val="0078196D"/>
    <w:rsid w:val="007819C9"/>
    <w:rsid w:val="007829BC"/>
    <w:rsid w:val="00782CEC"/>
    <w:rsid w:val="0078320C"/>
    <w:rsid w:val="00783448"/>
    <w:rsid w:val="00783640"/>
    <w:rsid w:val="00783762"/>
    <w:rsid w:val="00783D02"/>
    <w:rsid w:val="0078539B"/>
    <w:rsid w:val="0078540B"/>
    <w:rsid w:val="0078551C"/>
    <w:rsid w:val="007858EA"/>
    <w:rsid w:val="007863A6"/>
    <w:rsid w:val="00786ECB"/>
    <w:rsid w:val="00786F65"/>
    <w:rsid w:val="00786F84"/>
    <w:rsid w:val="00787695"/>
    <w:rsid w:val="0078774B"/>
    <w:rsid w:val="00787B72"/>
    <w:rsid w:val="00787FC0"/>
    <w:rsid w:val="00790C12"/>
    <w:rsid w:val="00790C9D"/>
    <w:rsid w:val="00790F78"/>
    <w:rsid w:val="00791264"/>
    <w:rsid w:val="00791372"/>
    <w:rsid w:val="00791CC6"/>
    <w:rsid w:val="007920C1"/>
    <w:rsid w:val="00792415"/>
    <w:rsid w:val="00793111"/>
    <w:rsid w:val="007936A3"/>
    <w:rsid w:val="0079389F"/>
    <w:rsid w:val="00793A28"/>
    <w:rsid w:val="00793EA2"/>
    <w:rsid w:val="00793EEC"/>
    <w:rsid w:val="00793F85"/>
    <w:rsid w:val="007941BB"/>
    <w:rsid w:val="007941FC"/>
    <w:rsid w:val="00794667"/>
    <w:rsid w:val="00794829"/>
    <w:rsid w:val="00794C9F"/>
    <w:rsid w:val="00795295"/>
    <w:rsid w:val="00795A02"/>
    <w:rsid w:val="00795B04"/>
    <w:rsid w:val="00795CC9"/>
    <w:rsid w:val="00796023"/>
    <w:rsid w:val="007964F8"/>
    <w:rsid w:val="00796600"/>
    <w:rsid w:val="00796D90"/>
    <w:rsid w:val="00796FCC"/>
    <w:rsid w:val="00797197"/>
    <w:rsid w:val="007971CC"/>
    <w:rsid w:val="007973BC"/>
    <w:rsid w:val="0079775E"/>
    <w:rsid w:val="00797D96"/>
    <w:rsid w:val="007A0644"/>
    <w:rsid w:val="007A06CA"/>
    <w:rsid w:val="007A1355"/>
    <w:rsid w:val="007A137F"/>
    <w:rsid w:val="007A139C"/>
    <w:rsid w:val="007A1DA7"/>
    <w:rsid w:val="007A2270"/>
    <w:rsid w:val="007A2534"/>
    <w:rsid w:val="007A2808"/>
    <w:rsid w:val="007A2CB8"/>
    <w:rsid w:val="007A3048"/>
    <w:rsid w:val="007A335E"/>
    <w:rsid w:val="007A37EB"/>
    <w:rsid w:val="007A3BC2"/>
    <w:rsid w:val="007A3BD2"/>
    <w:rsid w:val="007A40F4"/>
    <w:rsid w:val="007A46E9"/>
    <w:rsid w:val="007A47AF"/>
    <w:rsid w:val="007A4F25"/>
    <w:rsid w:val="007A51A1"/>
    <w:rsid w:val="007A58F9"/>
    <w:rsid w:val="007A59B6"/>
    <w:rsid w:val="007A5AAB"/>
    <w:rsid w:val="007A5E57"/>
    <w:rsid w:val="007A678F"/>
    <w:rsid w:val="007A7A42"/>
    <w:rsid w:val="007A7DDD"/>
    <w:rsid w:val="007B0287"/>
    <w:rsid w:val="007B0568"/>
    <w:rsid w:val="007B0640"/>
    <w:rsid w:val="007B07F8"/>
    <w:rsid w:val="007B099A"/>
    <w:rsid w:val="007B0A10"/>
    <w:rsid w:val="007B1328"/>
    <w:rsid w:val="007B1349"/>
    <w:rsid w:val="007B1415"/>
    <w:rsid w:val="007B16BB"/>
    <w:rsid w:val="007B23EA"/>
    <w:rsid w:val="007B2482"/>
    <w:rsid w:val="007B2ABA"/>
    <w:rsid w:val="007B2F7A"/>
    <w:rsid w:val="007B308B"/>
    <w:rsid w:val="007B3D4F"/>
    <w:rsid w:val="007B4111"/>
    <w:rsid w:val="007B44C1"/>
    <w:rsid w:val="007B493D"/>
    <w:rsid w:val="007B4989"/>
    <w:rsid w:val="007B52B4"/>
    <w:rsid w:val="007B5340"/>
    <w:rsid w:val="007B5461"/>
    <w:rsid w:val="007B5731"/>
    <w:rsid w:val="007B5B40"/>
    <w:rsid w:val="007B5C62"/>
    <w:rsid w:val="007B5D20"/>
    <w:rsid w:val="007B6128"/>
    <w:rsid w:val="007B619B"/>
    <w:rsid w:val="007B6577"/>
    <w:rsid w:val="007B6708"/>
    <w:rsid w:val="007B6AA3"/>
    <w:rsid w:val="007B6E5A"/>
    <w:rsid w:val="007B6FDD"/>
    <w:rsid w:val="007B72CB"/>
    <w:rsid w:val="007B7820"/>
    <w:rsid w:val="007B7986"/>
    <w:rsid w:val="007B7D4B"/>
    <w:rsid w:val="007C038B"/>
    <w:rsid w:val="007C0B16"/>
    <w:rsid w:val="007C0E26"/>
    <w:rsid w:val="007C0FE6"/>
    <w:rsid w:val="007C16EA"/>
    <w:rsid w:val="007C18F4"/>
    <w:rsid w:val="007C1984"/>
    <w:rsid w:val="007C19EE"/>
    <w:rsid w:val="007C1E3A"/>
    <w:rsid w:val="007C2374"/>
    <w:rsid w:val="007C2805"/>
    <w:rsid w:val="007C28D7"/>
    <w:rsid w:val="007C2ED1"/>
    <w:rsid w:val="007C308B"/>
    <w:rsid w:val="007C3354"/>
    <w:rsid w:val="007C47AD"/>
    <w:rsid w:val="007C4911"/>
    <w:rsid w:val="007C4BEB"/>
    <w:rsid w:val="007C52B9"/>
    <w:rsid w:val="007C538C"/>
    <w:rsid w:val="007C53D9"/>
    <w:rsid w:val="007C5439"/>
    <w:rsid w:val="007C5D0E"/>
    <w:rsid w:val="007C622C"/>
    <w:rsid w:val="007C64F4"/>
    <w:rsid w:val="007C6C24"/>
    <w:rsid w:val="007C7651"/>
    <w:rsid w:val="007D047B"/>
    <w:rsid w:val="007D0596"/>
    <w:rsid w:val="007D08A2"/>
    <w:rsid w:val="007D0B29"/>
    <w:rsid w:val="007D0F0A"/>
    <w:rsid w:val="007D0FDB"/>
    <w:rsid w:val="007D23B3"/>
    <w:rsid w:val="007D23D0"/>
    <w:rsid w:val="007D2EE7"/>
    <w:rsid w:val="007D3545"/>
    <w:rsid w:val="007D386A"/>
    <w:rsid w:val="007D410A"/>
    <w:rsid w:val="007D4113"/>
    <w:rsid w:val="007D47FE"/>
    <w:rsid w:val="007D4901"/>
    <w:rsid w:val="007D4AA5"/>
    <w:rsid w:val="007D4E5D"/>
    <w:rsid w:val="007D5217"/>
    <w:rsid w:val="007D5270"/>
    <w:rsid w:val="007D535B"/>
    <w:rsid w:val="007D5525"/>
    <w:rsid w:val="007D57E9"/>
    <w:rsid w:val="007D5E2F"/>
    <w:rsid w:val="007D6034"/>
    <w:rsid w:val="007D6144"/>
    <w:rsid w:val="007D621A"/>
    <w:rsid w:val="007D63B6"/>
    <w:rsid w:val="007D727E"/>
    <w:rsid w:val="007D7887"/>
    <w:rsid w:val="007D7D1E"/>
    <w:rsid w:val="007E0197"/>
    <w:rsid w:val="007E132B"/>
    <w:rsid w:val="007E14B3"/>
    <w:rsid w:val="007E1573"/>
    <w:rsid w:val="007E16AE"/>
    <w:rsid w:val="007E1958"/>
    <w:rsid w:val="007E1FD6"/>
    <w:rsid w:val="007E30F0"/>
    <w:rsid w:val="007E33B3"/>
    <w:rsid w:val="007E33B8"/>
    <w:rsid w:val="007E395D"/>
    <w:rsid w:val="007E3D80"/>
    <w:rsid w:val="007E3E16"/>
    <w:rsid w:val="007E4216"/>
    <w:rsid w:val="007E4516"/>
    <w:rsid w:val="007E4690"/>
    <w:rsid w:val="007E48E6"/>
    <w:rsid w:val="007E4CA9"/>
    <w:rsid w:val="007E51A8"/>
    <w:rsid w:val="007E528D"/>
    <w:rsid w:val="007E5FBE"/>
    <w:rsid w:val="007E6B4D"/>
    <w:rsid w:val="007E6D79"/>
    <w:rsid w:val="007E7353"/>
    <w:rsid w:val="007E77F1"/>
    <w:rsid w:val="007E7A75"/>
    <w:rsid w:val="007E7C7F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944"/>
    <w:rsid w:val="007F2E61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8E3"/>
    <w:rsid w:val="007F6E64"/>
    <w:rsid w:val="007F6E8A"/>
    <w:rsid w:val="007F752C"/>
    <w:rsid w:val="007F7643"/>
    <w:rsid w:val="007F7A58"/>
    <w:rsid w:val="007F7DBD"/>
    <w:rsid w:val="007F7EF9"/>
    <w:rsid w:val="00800490"/>
    <w:rsid w:val="0080064E"/>
    <w:rsid w:val="00800A57"/>
    <w:rsid w:val="008014DD"/>
    <w:rsid w:val="00801775"/>
    <w:rsid w:val="008017D2"/>
    <w:rsid w:val="00801843"/>
    <w:rsid w:val="00801ED4"/>
    <w:rsid w:val="00801F17"/>
    <w:rsid w:val="008020A5"/>
    <w:rsid w:val="008020A8"/>
    <w:rsid w:val="008021F5"/>
    <w:rsid w:val="008023D9"/>
    <w:rsid w:val="00802760"/>
    <w:rsid w:val="00802EAD"/>
    <w:rsid w:val="008039BE"/>
    <w:rsid w:val="008043F9"/>
    <w:rsid w:val="008044B8"/>
    <w:rsid w:val="008047D0"/>
    <w:rsid w:val="00804A6C"/>
    <w:rsid w:val="00804C80"/>
    <w:rsid w:val="00804EBF"/>
    <w:rsid w:val="00804F14"/>
    <w:rsid w:val="00805438"/>
    <w:rsid w:val="00806257"/>
    <w:rsid w:val="008066B2"/>
    <w:rsid w:val="00806819"/>
    <w:rsid w:val="0080684A"/>
    <w:rsid w:val="00806AD7"/>
    <w:rsid w:val="00806C03"/>
    <w:rsid w:val="00807048"/>
    <w:rsid w:val="00807435"/>
    <w:rsid w:val="00807627"/>
    <w:rsid w:val="00807933"/>
    <w:rsid w:val="00807CCF"/>
    <w:rsid w:val="00810082"/>
    <w:rsid w:val="0081022D"/>
    <w:rsid w:val="00810A43"/>
    <w:rsid w:val="00810AF9"/>
    <w:rsid w:val="00810C1B"/>
    <w:rsid w:val="00810DA4"/>
    <w:rsid w:val="0081108A"/>
    <w:rsid w:val="008112A2"/>
    <w:rsid w:val="0081189C"/>
    <w:rsid w:val="00811AFB"/>
    <w:rsid w:val="00811C17"/>
    <w:rsid w:val="00811CC2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402"/>
    <w:rsid w:val="00814525"/>
    <w:rsid w:val="0081462C"/>
    <w:rsid w:val="00814E41"/>
    <w:rsid w:val="00815010"/>
    <w:rsid w:val="00815283"/>
    <w:rsid w:val="008152C0"/>
    <w:rsid w:val="008155F2"/>
    <w:rsid w:val="0081620D"/>
    <w:rsid w:val="00816450"/>
    <w:rsid w:val="008164FA"/>
    <w:rsid w:val="00816C1A"/>
    <w:rsid w:val="00816CA7"/>
    <w:rsid w:val="00816EA1"/>
    <w:rsid w:val="0081749D"/>
    <w:rsid w:val="00817BB0"/>
    <w:rsid w:val="00817CAA"/>
    <w:rsid w:val="00817CB1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837"/>
    <w:rsid w:val="00822ABF"/>
    <w:rsid w:val="00822C4D"/>
    <w:rsid w:val="008242C8"/>
    <w:rsid w:val="00824934"/>
    <w:rsid w:val="00824986"/>
    <w:rsid w:val="00824EF3"/>
    <w:rsid w:val="008252C1"/>
    <w:rsid w:val="008253A4"/>
    <w:rsid w:val="0082568E"/>
    <w:rsid w:val="008258EC"/>
    <w:rsid w:val="00825C42"/>
    <w:rsid w:val="00825D44"/>
    <w:rsid w:val="008261DC"/>
    <w:rsid w:val="00826D57"/>
    <w:rsid w:val="00826F22"/>
    <w:rsid w:val="008270F9"/>
    <w:rsid w:val="0082712B"/>
    <w:rsid w:val="0082770D"/>
    <w:rsid w:val="00827A7D"/>
    <w:rsid w:val="00827B6B"/>
    <w:rsid w:val="00827C23"/>
    <w:rsid w:val="00827D06"/>
    <w:rsid w:val="00830995"/>
    <w:rsid w:val="00830FD2"/>
    <w:rsid w:val="008310F7"/>
    <w:rsid w:val="00831B73"/>
    <w:rsid w:val="00831E46"/>
    <w:rsid w:val="00831F27"/>
    <w:rsid w:val="008326D6"/>
    <w:rsid w:val="0083272C"/>
    <w:rsid w:val="008327DC"/>
    <w:rsid w:val="00832C3E"/>
    <w:rsid w:val="00833736"/>
    <w:rsid w:val="008337C3"/>
    <w:rsid w:val="00833BBE"/>
    <w:rsid w:val="00833CCE"/>
    <w:rsid w:val="0083424D"/>
    <w:rsid w:val="008347D2"/>
    <w:rsid w:val="00834D41"/>
    <w:rsid w:val="008353F6"/>
    <w:rsid w:val="00835419"/>
    <w:rsid w:val="00835533"/>
    <w:rsid w:val="0083581E"/>
    <w:rsid w:val="00835879"/>
    <w:rsid w:val="008358E3"/>
    <w:rsid w:val="00835920"/>
    <w:rsid w:val="00836E00"/>
    <w:rsid w:val="00836EBE"/>
    <w:rsid w:val="00836F62"/>
    <w:rsid w:val="00837067"/>
    <w:rsid w:val="008372FB"/>
    <w:rsid w:val="00837FE3"/>
    <w:rsid w:val="00840043"/>
    <w:rsid w:val="008400C6"/>
    <w:rsid w:val="008401C9"/>
    <w:rsid w:val="00840370"/>
    <w:rsid w:val="0084058A"/>
    <w:rsid w:val="008406D5"/>
    <w:rsid w:val="008408D7"/>
    <w:rsid w:val="008408E2"/>
    <w:rsid w:val="00840AC3"/>
    <w:rsid w:val="008414FA"/>
    <w:rsid w:val="00841555"/>
    <w:rsid w:val="00841C53"/>
    <w:rsid w:val="00841CE9"/>
    <w:rsid w:val="008428B8"/>
    <w:rsid w:val="00842FE5"/>
    <w:rsid w:val="008431BA"/>
    <w:rsid w:val="008437EA"/>
    <w:rsid w:val="0084391C"/>
    <w:rsid w:val="0084394A"/>
    <w:rsid w:val="00843A26"/>
    <w:rsid w:val="00844115"/>
    <w:rsid w:val="0084417D"/>
    <w:rsid w:val="00844196"/>
    <w:rsid w:val="0084458A"/>
    <w:rsid w:val="0084463F"/>
    <w:rsid w:val="008447F9"/>
    <w:rsid w:val="008449C8"/>
    <w:rsid w:val="008452F6"/>
    <w:rsid w:val="008455D2"/>
    <w:rsid w:val="00845A0C"/>
    <w:rsid w:val="00845C55"/>
    <w:rsid w:val="00846237"/>
    <w:rsid w:val="0084690D"/>
    <w:rsid w:val="00846B27"/>
    <w:rsid w:val="00846F3E"/>
    <w:rsid w:val="00847383"/>
    <w:rsid w:val="0084771C"/>
    <w:rsid w:val="00847727"/>
    <w:rsid w:val="008518E0"/>
    <w:rsid w:val="008523E3"/>
    <w:rsid w:val="00852444"/>
    <w:rsid w:val="0085250C"/>
    <w:rsid w:val="00852BAF"/>
    <w:rsid w:val="00852E0E"/>
    <w:rsid w:val="0085318E"/>
    <w:rsid w:val="0085356C"/>
    <w:rsid w:val="008538E4"/>
    <w:rsid w:val="00853C05"/>
    <w:rsid w:val="008542E2"/>
    <w:rsid w:val="00854871"/>
    <w:rsid w:val="00854CEB"/>
    <w:rsid w:val="00855790"/>
    <w:rsid w:val="00855984"/>
    <w:rsid w:val="00857418"/>
    <w:rsid w:val="008575C0"/>
    <w:rsid w:val="00857F32"/>
    <w:rsid w:val="00860590"/>
    <w:rsid w:val="00860705"/>
    <w:rsid w:val="0086074B"/>
    <w:rsid w:val="008607D7"/>
    <w:rsid w:val="008608B2"/>
    <w:rsid w:val="00860A1A"/>
    <w:rsid w:val="00860A5F"/>
    <w:rsid w:val="00860BBC"/>
    <w:rsid w:val="00860FCB"/>
    <w:rsid w:val="0086119F"/>
    <w:rsid w:val="0086129D"/>
    <w:rsid w:val="008612BF"/>
    <w:rsid w:val="008614F8"/>
    <w:rsid w:val="00861B1F"/>
    <w:rsid w:val="00861EC1"/>
    <w:rsid w:val="00861EF6"/>
    <w:rsid w:val="00862601"/>
    <w:rsid w:val="00862B9F"/>
    <w:rsid w:val="00863290"/>
    <w:rsid w:val="008638F4"/>
    <w:rsid w:val="00863E93"/>
    <w:rsid w:val="00864954"/>
    <w:rsid w:val="00865026"/>
    <w:rsid w:val="0086573D"/>
    <w:rsid w:val="0086592B"/>
    <w:rsid w:val="0086596D"/>
    <w:rsid w:val="00865C62"/>
    <w:rsid w:val="00865D87"/>
    <w:rsid w:val="00865F88"/>
    <w:rsid w:val="008666BC"/>
    <w:rsid w:val="008672E6"/>
    <w:rsid w:val="00867471"/>
    <w:rsid w:val="00867756"/>
    <w:rsid w:val="00867C57"/>
    <w:rsid w:val="008706A3"/>
    <w:rsid w:val="008707C5"/>
    <w:rsid w:val="00870A97"/>
    <w:rsid w:val="00871314"/>
    <w:rsid w:val="008713CD"/>
    <w:rsid w:val="00871641"/>
    <w:rsid w:val="00871A19"/>
    <w:rsid w:val="00871BD9"/>
    <w:rsid w:val="00873636"/>
    <w:rsid w:val="0087380B"/>
    <w:rsid w:val="00873936"/>
    <w:rsid w:val="00873F4B"/>
    <w:rsid w:val="0087445C"/>
    <w:rsid w:val="008745A6"/>
    <w:rsid w:val="008746B4"/>
    <w:rsid w:val="00874867"/>
    <w:rsid w:val="00874DB3"/>
    <w:rsid w:val="00874E66"/>
    <w:rsid w:val="00875475"/>
    <w:rsid w:val="0087593F"/>
    <w:rsid w:val="00875B2F"/>
    <w:rsid w:val="00875DE7"/>
    <w:rsid w:val="008762AB"/>
    <w:rsid w:val="00876537"/>
    <w:rsid w:val="008765B7"/>
    <w:rsid w:val="008767CE"/>
    <w:rsid w:val="00876A9F"/>
    <w:rsid w:val="00877841"/>
    <w:rsid w:val="008814B9"/>
    <w:rsid w:val="008815EC"/>
    <w:rsid w:val="00881677"/>
    <w:rsid w:val="00881B35"/>
    <w:rsid w:val="00881B7F"/>
    <w:rsid w:val="00881BC2"/>
    <w:rsid w:val="00882401"/>
    <w:rsid w:val="00882426"/>
    <w:rsid w:val="00882C2B"/>
    <w:rsid w:val="008836E9"/>
    <w:rsid w:val="00883E4E"/>
    <w:rsid w:val="008841E4"/>
    <w:rsid w:val="00884245"/>
    <w:rsid w:val="00884473"/>
    <w:rsid w:val="0088456C"/>
    <w:rsid w:val="00884AC5"/>
    <w:rsid w:val="00884CDA"/>
    <w:rsid w:val="00885606"/>
    <w:rsid w:val="008858C3"/>
    <w:rsid w:val="00885E16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892"/>
    <w:rsid w:val="00887966"/>
    <w:rsid w:val="00887C7F"/>
    <w:rsid w:val="00890186"/>
    <w:rsid w:val="008902FF"/>
    <w:rsid w:val="008905B7"/>
    <w:rsid w:val="008912E1"/>
    <w:rsid w:val="00891C62"/>
    <w:rsid w:val="00892821"/>
    <w:rsid w:val="00892DD6"/>
    <w:rsid w:val="00893C58"/>
    <w:rsid w:val="008940E4"/>
    <w:rsid w:val="0089453B"/>
    <w:rsid w:val="00894C3D"/>
    <w:rsid w:val="00894E47"/>
    <w:rsid w:val="00895693"/>
    <w:rsid w:val="00895BE2"/>
    <w:rsid w:val="00896012"/>
    <w:rsid w:val="0089628B"/>
    <w:rsid w:val="008963A3"/>
    <w:rsid w:val="00896FDD"/>
    <w:rsid w:val="0089711D"/>
    <w:rsid w:val="008978F0"/>
    <w:rsid w:val="008A081C"/>
    <w:rsid w:val="008A0971"/>
    <w:rsid w:val="008A0C03"/>
    <w:rsid w:val="008A198D"/>
    <w:rsid w:val="008A1D1B"/>
    <w:rsid w:val="008A216E"/>
    <w:rsid w:val="008A2274"/>
    <w:rsid w:val="008A262E"/>
    <w:rsid w:val="008A2BB9"/>
    <w:rsid w:val="008A2C03"/>
    <w:rsid w:val="008A2C67"/>
    <w:rsid w:val="008A2E64"/>
    <w:rsid w:val="008A32BA"/>
    <w:rsid w:val="008A3A32"/>
    <w:rsid w:val="008A3F12"/>
    <w:rsid w:val="008A4084"/>
    <w:rsid w:val="008A4480"/>
    <w:rsid w:val="008A4577"/>
    <w:rsid w:val="008A469F"/>
    <w:rsid w:val="008A4715"/>
    <w:rsid w:val="008A484C"/>
    <w:rsid w:val="008A4EEB"/>
    <w:rsid w:val="008A4F15"/>
    <w:rsid w:val="008A50ED"/>
    <w:rsid w:val="008A541C"/>
    <w:rsid w:val="008A56A6"/>
    <w:rsid w:val="008A57D8"/>
    <w:rsid w:val="008A5BBC"/>
    <w:rsid w:val="008A5E82"/>
    <w:rsid w:val="008A5F2C"/>
    <w:rsid w:val="008A62AF"/>
    <w:rsid w:val="008A6AF7"/>
    <w:rsid w:val="008A6BB2"/>
    <w:rsid w:val="008A7348"/>
    <w:rsid w:val="008B0033"/>
    <w:rsid w:val="008B01BE"/>
    <w:rsid w:val="008B0729"/>
    <w:rsid w:val="008B0BB1"/>
    <w:rsid w:val="008B0EAF"/>
    <w:rsid w:val="008B1647"/>
    <w:rsid w:val="008B21C7"/>
    <w:rsid w:val="008B2252"/>
    <w:rsid w:val="008B2261"/>
    <w:rsid w:val="008B2C12"/>
    <w:rsid w:val="008B394C"/>
    <w:rsid w:val="008B3C83"/>
    <w:rsid w:val="008B4099"/>
    <w:rsid w:val="008B465C"/>
    <w:rsid w:val="008B49BD"/>
    <w:rsid w:val="008B4AC2"/>
    <w:rsid w:val="008B4AE2"/>
    <w:rsid w:val="008B4EA6"/>
    <w:rsid w:val="008B500A"/>
    <w:rsid w:val="008B5493"/>
    <w:rsid w:val="008B5945"/>
    <w:rsid w:val="008B5A29"/>
    <w:rsid w:val="008B6119"/>
    <w:rsid w:val="008B6193"/>
    <w:rsid w:val="008B6320"/>
    <w:rsid w:val="008B660E"/>
    <w:rsid w:val="008B6EBF"/>
    <w:rsid w:val="008B7649"/>
    <w:rsid w:val="008B76D8"/>
    <w:rsid w:val="008B774B"/>
    <w:rsid w:val="008B7BD7"/>
    <w:rsid w:val="008C01D4"/>
    <w:rsid w:val="008C01E2"/>
    <w:rsid w:val="008C0579"/>
    <w:rsid w:val="008C06A3"/>
    <w:rsid w:val="008C0734"/>
    <w:rsid w:val="008C0A54"/>
    <w:rsid w:val="008C0B85"/>
    <w:rsid w:val="008C0DA1"/>
    <w:rsid w:val="008C0F5C"/>
    <w:rsid w:val="008C1084"/>
    <w:rsid w:val="008C11DE"/>
    <w:rsid w:val="008C185E"/>
    <w:rsid w:val="008C1BEF"/>
    <w:rsid w:val="008C22D9"/>
    <w:rsid w:val="008C23DB"/>
    <w:rsid w:val="008C3295"/>
    <w:rsid w:val="008C3895"/>
    <w:rsid w:val="008C3EB0"/>
    <w:rsid w:val="008C42B1"/>
    <w:rsid w:val="008C478D"/>
    <w:rsid w:val="008C4845"/>
    <w:rsid w:val="008C4940"/>
    <w:rsid w:val="008C495E"/>
    <w:rsid w:val="008C4BB9"/>
    <w:rsid w:val="008C5185"/>
    <w:rsid w:val="008C571F"/>
    <w:rsid w:val="008C593C"/>
    <w:rsid w:val="008C59D5"/>
    <w:rsid w:val="008C5E4B"/>
    <w:rsid w:val="008C6267"/>
    <w:rsid w:val="008C6942"/>
    <w:rsid w:val="008C7466"/>
    <w:rsid w:val="008C74C5"/>
    <w:rsid w:val="008C762F"/>
    <w:rsid w:val="008C7860"/>
    <w:rsid w:val="008D09C6"/>
    <w:rsid w:val="008D0B2E"/>
    <w:rsid w:val="008D0B99"/>
    <w:rsid w:val="008D104A"/>
    <w:rsid w:val="008D1E98"/>
    <w:rsid w:val="008D20D8"/>
    <w:rsid w:val="008D20E4"/>
    <w:rsid w:val="008D263C"/>
    <w:rsid w:val="008D2E96"/>
    <w:rsid w:val="008D2EEC"/>
    <w:rsid w:val="008D3059"/>
    <w:rsid w:val="008D35BF"/>
    <w:rsid w:val="008D44A7"/>
    <w:rsid w:val="008D494C"/>
    <w:rsid w:val="008D4964"/>
    <w:rsid w:val="008D4991"/>
    <w:rsid w:val="008D4B1E"/>
    <w:rsid w:val="008D4DA6"/>
    <w:rsid w:val="008D4FD0"/>
    <w:rsid w:val="008D51A4"/>
    <w:rsid w:val="008D5D01"/>
    <w:rsid w:val="008D630A"/>
    <w:rsid w:val="008D634D"/>
    <w:rsid w:val="008D6C12"/>
    <w:rsid w:val="008D7212"/>
    <w:rsid w:val="008D7227"/>
    <w:rsid w:val="008D7ABC"/>
    <w:rsid w:val="008D7FE1"/>
    <w:rsid w:val="008E06CC"/>
    <w:rsid w:val="008E076F"/>
    <w:rsid w:val="008E1066"/>
    <w:rsid w:val="008E1083"/>
    <w:rsid w:val="008E1958"/>
    <w:rsid w:val="008E1BC5"/>
    <w:rsid w:val="008E2D55"/>
    <w:rsid w:val="008E42E2"/>
    <w:rsid w:val="008E4B0F"/>
    <w:rsid w:val="008E4DF4"/>
    <w:rsid w:val="008E57EB"/>
    <w:rsid w:val="008E57FD"/>
    <w:rsid w:val="008E5C45"/>
    <w:rsid w:val="008E5CF8"/>
    <w:rsid w:val="008E5EF8"/>
    <w:rsid w:val="008E6574"/>
    <w:rsid w:val="008E687E"/>
    <w:rsid w:val="008E68C5"/>
    <w:rsid w:val="008E6A68"/>
    <w:rsid w:val="008E6CDD"/>
    <w:rsid w:val="008E6D6F"/>
    <w:rsid w:val="008E6ECA"/>
    <w:rsid w:val="008E6F7D"/>
    <w:rsid w:val="008E73A8"/>
    <w:rsid w:val="008E7453"/>
    <w:rsid w:val="008F0732"/>
    <w:rsid w:val="008F0835"/>
    <w:rsid w:val="008F08FD"/>
    <w:rsid w:val="008F0D5E"/>
    <w:rsid w:val="008F0DD1"/>
    <w:rsid w:val="008F123A"/>
    <w:rsid w:val="008F1271"/>
    <w:rsid w:val="008F1482"/>
    <w:rsid w:val="008F1FA4"/>
    <w:rsid w:val="008F2323"/>
    <w:rsid w:val="008F233C"/>
    <w:rsid w:val="008F2BD7"/>
    <w:rsid w:val="008F2EC5"/>
    <w:rsid w:val="008F2EE2"/>
    <w:rsid w:val="008F324B"/>
    <w:rsid w:val="008F392A"/>
    <w:rsid w:val="008F3F29"/>
    <w:rsid w:val="008F4360"/>
    <w:rsid w:val="008F47F7"/>
    <w:rsid w:val="008F4A71"/>
    <w:rsid w:val="008F4BA3"/>
    <w:rsid w:val="008F4CE6"/>
    <w:rsid w:val="008F4F8F"/>
    <w:rsid w:val="008F50B3"/>
    <w:rsid w:val="008F51FE"/>
    <w:rsid w:val="008F58E0"/>
    <w:rsid w:val="008F614A"/>
    <w:rsid w:val="008F63CD"/>
    <w:rsid w:val="008F669B"/>
    <w:rsid w:val="008F6824"/>
    <w:rsid w:val="008F6928"/>
    <w:rsid w:val="008F6D8A"/>
    <w:rsid w:val="008F6DB3"/>
    <w:rsid w:val="008F7269"/>
    <w:rsid w:val="008F72DA"/>
    <w:rsid w:val="008F7A36"/>
    <w:rsid w:val="008F7F48"/>
    <w:rsid w:val="009004F6"/>
    <w:rsid w:val="00900F2B"/>
    <w:rsid w:val="00900FE4"/>
    <w:rsid w:val="00901B40"/>
    <w:rsid w:val="00902159"/>
    <w:rsid w:val="00902678"/>
    <w:rsid w:val="0090285E"/>
    <w:rsid w:val="009028C1"/>
    <w:rsid w:val="0090294D"/>
    <w:rsid w:val="00902A3C"/>
    <w:rsid w:val="00902BC4"/>
    <w:rsid w:val="00902D46"/>
    <w:rsid w:val="009038DB"/>
    <w:rsid w:val="00903E2A"/>
    <w:rsid w:val="00904207"/>
    <w:rsid w:val="0090467B"/>
    <w:rsid w:val="0090543F"/>
    <w:rsid w:val="009056A4"/>
    <w:rsid w:val="0090579C"/>
    <w:rsid w:val="00905A77"/>
    <w:rsid w:val="00905DF0"/>
    <w:rsid w:val="00905E21"/>
    <w:rsid w:val="00905E4C"/>
    <w:rsid w:val="00905EEF"/>
    <w:rsid w:val="00905FF6"/>
    <w:rsid w:val="0090693E"/>
    <w:rsid w:val="0090694C"/>
    <w:rsid w:val="00906B94"/>
    <w:rsid w:val="009070D2"/>
    <w:rsid w:val="0090715B"/>
    <w:rsid w:val="00907AA1"/>
    <w:rsid w:val="00907C10"/>
    <w:rsid w:val="00907DE8"/>
    <w:rsid w:val="00907E8C"/>
    <w:rsid w:val="00907F98"/>
    <w:rsid w:val="00907FF6"/>
    <w:rsid w:val="009103B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3E29"/>
    <w:rsid w:val="00914420"/>
    <w:rsid w:val="0091488E"/>
    <w:rsid w:val="00914B52"/>
    <w:rsid w:val="00914BD1"/>
    <w:rsid w:val="00914D49"/>
    <w:rsid w:val="009152B5"/>
    <w:rsid w:val="00915519"/>
    <w:rsid w:val="0091551B"/>
    <w:rsid w:val="00916111"/>
    <w:rsid w:val="0091648B"/>
    <w:rsid w:val="009164A3"/>
    <w:rsid w:val="009164CC"/>
    <w:rsid w:val="00916AC4"/>
    <w:rsid w:val="00916C21"/>
    <w:rsid w:val="00916C27"/>
    <w:rsid w:val="00917378"/>
    <w:rsid w:val="00917382"/>
    <w:rsid w:val="00917526"/>
    <w:rsid w:val="00917551"/>
    <w:rsid w:val="00917D5E"/>
    <w:rsid w:val="00917DFC"/>
    <w:rsid w:val="00920175"/>
    <w:rsid w:val="00920B73"/>
    <w:rsid w:val="00920F8D"/>
    <w:rsid w:val="00920FA2"/>
    <w:rsid w:val="009210EC"/>
    <w:rsid w:val="009211C0"/>
    <w:rsid w:val="009216C7"/>
    <w:rsid w:val="00921F3E"/>
    <w:rsid w:val="00922646"/>
    <w:rsid w:val="009226E3"/>
    <w:rsid w:val="009240D9"/>
    <w:rsid w:val="00924E20"/>
    <w:rsid w:val="00925586"/>
    <w:rsid w:val="009256F7"/>
    <w:rsid w:val="0092588E"/>
    <w:rsid w:val="0092598E"/>
    <w:rsid w:val="00925A64"/>
    <w:rsid w:val="009266B6"/>
    <w:rsid w:val="009270CB"/>
    <w:rsid w:val="00927134"/>
    <w:rsid w:val="00927826"/>
    <w:rsid w:val="00930444"/>
    <w:rsid w:val="00930529"/>
    <w:rsid w:val="00930535"/>
    <w:rsid w:val="0093068B"/>
    <w:rsid w:val="009308ED"/>
    <w:rsid w:val="0093097F"/>
    <w:rsid w:val="00930E87"/>
    <w:rsid w:val="0093188A"/>
    <w:rsid w:val="00931EE8"/>
    <w:rsid w:val="0093208C"/>
    <w:rsid w:val="00932ADD"/>
    <w:rsid w:val="00932D07"/>
    <w:rsid w:val="00932D6C"/>
    <w:rsid w:val="00932DE3"/>
    <w:rsid w:val="00933A19"/>
    <w:rsid w:val="00933D70"/>
    <w:rsid w:val="00934974"/>
    <w:rsid w:val="00935378"/>
    <w:rsid w:val="0093561E"/>
    <w:rsid w:val="00935810"/>
    <w:rsid w:val="0093585B"/>
    <w:rsid w:val="009358CE"/>
    <w:rsid w:val="00935ADA"/>
    <w:rsid w:val="00935D03"/>
    <w:rsid w:val="0093630E"/>
    <w:rsid w:val="00936340"/>
    <w:rsid w:val="00936651"/>
    <w:rsid w:val="00936767"/>
    <w:rsid w:val="00936F15"/>
    <w:rsid w:val="009370C8"/>
    <w:rsid w:val="00937952"/>
    <w:rsid w:val="009379CF"/>
    <w:rsid w:val="0094043B"/>
    <w:rsid w:val="009404B9"/>
    <w:rsid w:val="009405C9"/>
    <w:rsid w:val="00940B7A"/>
    <w:rsid w:val="009410B0"/>
    <w:rsid w:val="00941201"/>
    <w:rsid w:val="00941BB7"/>
    <w:rsid w:val="00941BDF"/>
    <w:rsid w:val="00941DEA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3E95"/>
    <w:rsid w:val="00944459"/>
    <w:rsid w:val="00944991"/>
    <w:rsid w:val="00944B68"/>
    <w:rsid w:val="00944E85"/>
    <w:rsid w:val="00944E8B"/>
    <w:rsid w:val="00944EF6"/>
    <w:rsid w:val="009450DE"/>
    <w:rsid w:val="009455D6"/>
    <w:rsid w:val="009455EF"/>
    <w:rsid w:val="00945E90"/>
    <w:rsid w:val="00946214"/>
    <w:rsid w:val="009463BD"/>
    <w:rsid w:val="009464D2"/>
    <w:rsid w:val="0094670A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900"/>
    <w:rsid w:val="00947BF1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2FE7"/>
    <w:rsid w:val="0095403B"/>
    <w:rsid w:val="009546E3"/>
    <w:rsid w:val="00954F5E"/>
    <w:rsid w:val="009552FD"/>
    <w:rsid w:val="009556C4"/>
    <w:rsid w:val="009557E2"/>
    <w:rsid w:val="00955AF6"/>
    <w:rsid w:val="00955DAC"/>
    <w:rsid w:val="00955DDF"/>
    <w:rsid w:val="00956757"/>
    <w:rsid w:val="00956994"/>
    <w:rsid w:val="00956A2A"/>
    <w:rsid w:val="00957357"/>
    <w:rsid w:val="00957829"/>
    <w:rsid w:val="00957C68"/>
    <w:rsid w:val="00957E65"/>
    <w:rsid w:val="00960259"/>
    <w:rsid w:val="00960953"/>
    <w:rsid w:val="00960A5A"/>
    <w:rsid w:val="00960ABE"/>
    <w:rsid w:val="00960F34"/>
    <w:rsid w:val="009613BD"/>
    <w:rsid w:val="009615A8"/>
    <w:rsid w:val="00961A62"/>
    <w:rsid w:val="00962382"/>
    <w:rsid w:val="00962728"/>
    <w:rsid w:val="009627AC"/>
    <w:rsid w:val="00962CE0"/>
    <w:rsid w:val="00962D6E"/>
    <w:rsid w:val="00962F88"/>
    <w:rsid w:val="009632C8"/>
    <w:rsid w:val="009634CD"/>
    <w:rsid w:val="00963633"/>
    <w:rsid w:val="009636C0"/>
    <w:rsid w:val="009641BB"/>
    <w:rsid w:val="009643B3"/>
    <w:rsid w:val="009644D0"/>
    <w:rsid w:val="00964505"/>
    <w:rsid w:val="00964A0C"/>
    <w:rsid w:val="0096534C"/>
    <w:rsid w:val="009653D4"/>
    <w:rsid w:val="00965435"/>
    <w:rsid w:val="0096570F"/>
    <w:rsid w:val="0096596C"/>
    <w:rsid w:val="00965A19"/>
    <w:rsid w:val="00965AF3"/>
    <w:rsid w:val="00965D0B"/>
    <w:rsid w:val="00966127"/>
    <w:rsid w:val="0096650C"/>
    <w:rsid w:val="00966BF1"/>
    <w:rsid w:val="00966EFD"/>
    <w:rsid w:val="00966F68"/>
    <w:rsid w:val="00967367"/>
    <w:rsid w:val="00967537"/>
    <w:rsid w:val="00967549"/>
    <w:rsid w:val="0096790B"/>
    <w:rsid w:val="00967AFC"/>
    <w:rsid w:val="00967C93"/>
    <w:rsid w:val="00967D02"/>
    <w:rsid w:val="00970A71"/>
    <w:rsid w:val="00970C97"/>
    <w:rsid w:val="00970F22"/>
    <w:rsid w:val="009710F1"/>
    <w:rsid w:val="0097148A"/>
    <w:rsid w:val="009714BD"/>
    <w:rsid w:val="00971838"/>
    <w:rsid w:val="00971F10"/>
    <w:rsid w:val="00972144"/>
    <w:rsid w:val="009726D1"/>
    <w:rsid w:val="009727AE"/>
    <w:rsid w:val="009728FA"/>
    <w:rsid w:val="00973664"/>
    <w:rsid w:val="00973703"/>
    <w:rsid w:val="0097397E"/>
    <w:rsid w:val="00973CF0"/>
    <w:rsid w:val="00973F03"/>
    <w:rsid w:val="0097404E"/>
    <w:rsid w:val="00974243"/>
    <w:rsid w:val="00974307"/>
    <w:rsid w:val="00975061"/>
    <w:rsid w:val="009755A3"/>
    <w:rsid w:val="009757FD"/>
    <w:rsid w:val="00975E86"/>
    <w:rsid w:val="00976143"/>
    <w:rsid w:val="0097661A"/>
    <w:rsid w:val="009769CD"/>
    <w:rsid w:val="00976BA4"/>
    <w:rsid w:val="00976F8E"/>
    <w:rsid w:val="00977104"/>
    <w:rsid w:val="0097736B"/>
    <w:rsid w:val="00977485"/>
    <w:rsid w:val="00977775"/>
    <w:rsid w:val="00977CFD"/>
    <w:rsid w:val="00977EA6"/>
    <w:rsid w:val="00977F45"/>
    <w:rsid w:val="009805F5"/>
    <w:rsid w:val="009806F6"/>
    <w:rsid w:val="0098075D"/>
    <w:rsid w:val="00980E1D"/>
    <w:rsid w:val="009816BA"/>
    <w:rsid w:val="00981A98"/>
    <w:rsid w:val="00981A9B"/>
    <w:rsid w:val="00981C26"/>
    <w:rsid w:val="00981E05"/>
    <w:rsid w:val="00981F94"/>
    <w:rsid w:val="00981FAD"/>
    <w:rsid w:val="009824E8"/>
    <w:rsid w:val="00982611"/>
    <w:rsid w:val="00982989"/>
    <w:rsid w:val="00982D7B"/>
    <w:rsid w:val="00982E64"/>
    <w:rsid w:val="009831B8"/>
    <w:rsid w:val="00983886"/>
    <w:rsid w:val="00983BAD"/>
    <w:rsid w:val="00984053"/>
    <w:rsid w:val="0098433E"/>
    <w:rsid w:val="00984757"/>
    <w:rsid w:val="00984849"/>
    <w:rsid w:val="00984A0D"/>
    <w:rsid w:val="009852D8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B1B"/>
    <w:rsid w:val="00990BA6"/>
    <w:rsid w:val="00990C49"/>
    <w:rsid w:val="00990DCB"/>
    <w:rsid w:val="00991497"/>
    <w:rsid w:val="009918B6"/>
    <w:rsid w:val="00991937"/>
    <w:rsid w:val="00991A7F"/>
    <w:rsid w:val="00991D68"/>
    <w:rsid w:val="00992C28"/>
    <w:rsid w:val="00992F26"/>
    <w:rsid w:val="009933CB"/>
    <w:rsid w:val="00993646"/>
    <w:rsid w:val="00993D9F"/>
    <w:rsid w:val="00994056"/>
    <w:rsid w:val="0099434F"/>
    <w:rsid w:val="009947B6"/>
    <w:rsid w:val="00994E12"/>
    <w:rsid w:val="009957A5"/>
    <w:rsid w:val="00995F69"/>
    <w:rsid w:val="0099636E"/>
    <w:rsid w:val="009963FB"/>
    <w:rsid w:val="0099677F"/>
    <w:rsid w:val="00996ECB"/>
    <w:rsid w:val="009971C2"/>
    <w:rsid w:val="00997776"/>
    <w:rsid w:val="009A068E"/>
    <w:rsid w:val="009A069E"/>
    <w:rsid w:val="009A0CA3"/>
    <w:rsid w:val="009A12EE"/>
    <w:rsid w:val="009A12F1"/>
    <w:rsid w:val="009A1976"/>
    <w:rsid w:val="009A1A4E"/>
    <w:rsid w:val="009A1ABD"/>
    <w:rsid w:val="009A1BB1"/>
    <w:rsid w:val="009A1C0B"/>
    <w:rsid w:val="009A1ECA"/>
    <w:rsid w:val="009A1FAD"/>
    <w:rsid w:val="009A26A2"/>
    <w:rsid w:val="009A271B"/>
    <w:rsid w:val="009A32A8"/>
    <w:rsid w:val="009A3439"/>
    <w:rsid w:val="009A3739"/>
    <w:rsid w:val="009A378F"/>
    <w:rsid w:val="009A39AC"/>
    <w:rsid w:val="009A41C8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6064"/>
    <w:rsid w:val="009A7007"/>
    <w:rsid w:val="009A70A5"/>
    <w:rsid w:val="009A7765"/>
    <w:rsid w:val="009A794D"/>
    <w:rsid w:val="009A7A37"/>
    <w:rsid w:val="009A7F67"/>
    <w:rsid w:val="009B0261"/>
    <w:rsid w:val="009B05B9"/>
    <w:rsid w:val="009B10D5"/>
    <w:rsid w:val="009B115A"/>
    <w:rsid w:val="009B1396"/>
    <w:rsid w:val="009B1574"/>
    <w:rsid w:val="009B18E8"/>
    <w:rsid w:val="009B1EAB"/>
    <w:rsid w:val="009B1FCA"/>
    <w:rsid w:val="009B2AB9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8CC"/>
    <w:rsid w:val="009B5D7E"/>
    <w:rsid w:val="009B5F2C"/>
    <w:rsid w:val="009B60E8"/>
    <w:rsid w:val="009B6915"/>
    <w:rsid w:val="009B6DD2"/>
    <w:rsid w:val="009B7BF9"/>
    <w:rsid w:val="009B7DB6"/>
    <w:rsid w:val="009C045A"/>
    <w:rsid w:val="009C05D8"/>
    <w:rsid w:val="009C0AF4"/>
    <w:rsid w:val="009C1126"/>
    <w:rsid w:val="009C17B0"/>
    <w:rsid w:val="009C1A86"/>
    <w:rsid w:val="009C1B4F"/>
    <w:rsid w:val="009C1D0A"/>
    <w:rsid w:val="009C20C3"/>
    <w:rsid w:val="009C24CA"/>
    <w:rsid w:val="009C29A1"/>
    <w:rsid w:val="009C2B0C"/>
    <w:rsid w:val="009C30FA"/>
    <w:rsid w:val="009C3507"/>
    <w:rsid w:val="009C36D8"/>
    <w:rsid w:val="009C39A3"/>
    <w:rsid w:val="009C3DD9"/>
    <w:rsid w:val="009C3E3E"/>
    <w:rsid w:val="009C3F8D"/>
    <w:rsid w:val="009C47EE"/>
    <w:rsid w:val="009C485E"/>
    <w:rsid w:val="009C4A65"/>
    <w:rsid w:val="009C4C78"/>
    <w:rsid w:val="009C4CED"/>
    <w:rsid w:val="009C52B7"/>
    <w:rsid w:val="009C5916"/>
    <w:rsid w:val="009C6120"/>
    <w:rsid w:val="009C6EE1"/>
    <w:rsid w:val="009C7411"/>
    <w:rsid w:val="009C74F6"/>
    <w:rsid w:val="009C7556"/>
    <w:rsid w:val="009C7C77"/>
    <w:rsid w:val="009D0168"/>
    <w:rsid w:val="009D030A"/>
    <w:rsid w:val="009D08D2"/>
    <w:rsid w:val="009D0C21"/>
    <w:rsid w:val="009D0FAC"/>
    <w:rsid w:val="009D1105"/>
    <w:rsid w:val="009D1AEE"/>
    <w:rsid w:val="009D1B5C"/>
    <w:rsid w:val="009D1C38"/>
    <w:rsid w:val="009D1D6B"/>
    <w:rsid w:val="009D1D74"/>
    <w:rsid w:val="009D1FA5"/>
    <w:rsid w:val="009D2784"/>
    <w:rsid w:val="009D2D52"/>
    <w:rsid w:val="009D2DFA"/>
    <w:rsid w:val="009D3003"/>
    <w:rsid w:val="009D31A1"/>
    <w:rsid w:val="009D36DA"/>
    <w:rsid w:val="009D3890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0B3A"/>
    <w:rsid w:val="009E1643"/>
    <w:rsid w:val="009E1E53"/>
    <w:rsid w:val="009E1F32"/>
    <w:rsid w:val="009E2138"/>
    <w:rsid w:val="009E2D95"/>
    <w:rsid w:val="009E2ECD"/>
    <w:rsid w:val="009E2F96"/>
    <w:rsid w:val="009E34DC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5D4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35F"/>
    <w:rsid w:val="009E778D"/>
    <w:rsid w:val="009E77DC"/>
    <w:rsid w:val="009E785F"/>
    <w:rsid w:val="009E796E"/>
    <w:rsid w:val="009E7A10"/>
    <w:rsid w:val="009E7BE2"/>
    <w:rsid w:val="009F0B03"/>
    <w:rsid w:val="009F1029"/>
    <w:rsid w:val="009F1210"/>
    <w:rsid w:val="009F1811"/>
    <w:rsid w:val="009F2724"/>
    <w:rsid w:val="009F2D59"/>
    <w:rsid w:val="009F2E91"/>
    <w:rsid w:val="009F31DC"/>
    <w:rsid w:val="009F38F7"/>
    <w:rsid w:val="009F394C"/>
    <w:rsid w:val="009F3B96"/>
    <w:rsid w:val="009F3BA6"/>
    <w:rsid w:val="009F435F"/>
    <w:rsid w:val="009F493E"/>
    <w:rsid w:val="009F4AE3"/>
    <w:rsid w:val="009F4AF3"/>
    <w:rsid w:val="009F4CD6"/>
    <w:rsid w:val="009F4F47"/>
    <w:rsid w:val="009F529E"/>
    <w:rsid w:val="009F5E0B"/>
    <w:rsid w:val="009F608C"/>
    <w:rsid w:val="009F612E"/>
    <w:rsid w:val="009F6553"/>
    <w:rsid w:val="009F6704"/>
    <w:rsid w:val="009F68B1"/>
    <w:rsid w:val="009F6BA7"/>
    <w:rsid w:val="009F7053"/>
    <w:rsid w:val="009F73A2"/>
    <w:rsid w:val="009F758E"/>
    <w:rsid w:val="009F77EB"/>
    <w:rsid w:val="009F7A34"/>
    <w:rsid w:val="00A0047B"/>
    <w:rsid w:val="00A00554"/>
    <w:rsid w:val="00A00AA9"/>
    <w:rsid w:val="00A00C36"/>
    <w:rsid w:val="00A00EF0"/>
    <w:rsid w:val="00A01073"/>
    <w:rsid w:val="00A011BE"/>
    <w:rsid w:val="00A012C6"/>
    <w:rsid w:val="00A013FD"/>
    <w:rsid w:val="00A023FF"/>
    <w:rsid w:val="00A02627"/>
    <w:rsid w:val="00A0303B"/>
    <w:rsid w:val="00A05061"/>
    <w:rsid w:val="00A051ED"/>
    <w:rsid w:val="00A05376"/>
    <w:rsid w:val="00A053F7"/>
    <w:rsid w:val="00A0597E"/>
    <w:rsid w:val="00A05CC4"/>
    <w:rsid w:val="00A060C7"/>
    <w:rsid w:val="00A06400"/>
    <w:rsid w:val="00A0683B"/>
    <w:rsid w:val="00A06DA3"/>
    <w:rsid w:val="00A0763C"/>
    <w:rsid w:val="00A07A77"/>
    <w:rsid w:val="00A07BDF"/>
    <w:rsid w:val="00A07C4C"/>
    <w:rsid w:val="00A103E4"/>
    <w:rsid w:val="00A104D3"/>
    <w:rsid w:val="00A108D5"/>
    <w:rsid w:val="00A10DB5"/>
    <w:rsid w:val="00A1103B"/>
    <w:rsid w:val="00A11368"/>
    <w:rsid w:val="00A11B20"/>
    <w:rsid w:val="00A11D1A"/>
    <w:rsid w:val="00A11F42"/>
    <w:rsid w:val="00A11F60"/>
    <w:rsid w:val="00A11FEA"/>
    <w:rsid w:val="00A1280B"/>
    <w:rsid w:val="00A129B7"/>
    <w:rsid w:val="00A12E31"/>
    <w:rsid w:val="00A12EA3"/>
    <w:rsid w:val="00A131EE"/>
    <w:rsid w:val="00A1320E"/>
    <w:rsid w:val="00A13295"/>
    <w:rsid w:val="00A138B9"/>
    <w:rsid w:val="00A13906"/>
    <w:rsid w:val="00A13BA7"/>
    <w:rsid w:val="00A13C68"/>
    <w:rsid w:val="00A13DB0"/>
    <w:rsid w:val="00A13EB9"/>
    <w:rsid w:val="00A13F53"/>
    <w:rsid w:val="00A143A1"/>
    <w:rsid w:val="00A14630"/>
    <w:rsid w:val="00A14867"/>
    <w:rsid w:val="00A14AF4"/>
    <w:rsid w:val="00A14B03"/>
    <w:rsid w:val="00A15692"/>
    <w:rsid w:val="00A15EEE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91B"/>
    <w:rsid w:val="00A21F1C"/>
    <w:rsid w:val="00A22105"/>
    <w:rsid w:val="00A224F5"/>
    <w:rsid w:val="00A2268A"/>
    <w:rsid w:val="00A22A21"/>
    <w:rsid w:val="00A22CD7"/>
    <w:rsid w:val="00A22E14"/>
    <w:rsid w:val="00A22F0D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FFA"/>
    <w:rsid w:val="00A25BCD"/>
    <w:rsid w:val="00A25D17"/>
    <w:rsid w:val="00A26152"/>
    <w:rsid w:val="00A2625F"/>
    <w:rsid w:val="00A265A8"/>
    <w:rsid w:val="00A26746"/>
    <w:rsid w:val="00A27073"/>
    <w:rsid w:val="00A271B6"/>
    <w:rsid w:val="00A277C4"/>
    <w:rsid w:val="00A27C8A"/>
    <w:rsid w:val="00A30267"/>
    <w:rsid w:val="00A30481"/>
    <w:rsid w:val="00A305FB"/>
    <w:rsid w:val="00A306A9"/>
    <w:rsid w:val="00A31192"/>
    <w:rsid w:val="00A31BA6"/>
    <w:rsid w:val="00A3215F"/>
    <w:rsid w:val="00A327FC"/>
    <w:rsid w:val="00A33665"/>
    <w:rsid w:val="00A338CB"/>
    <w:rsid w:val="00A339AE"/>
    <w:rsid w:val="00A3468F"/>
    <w:rsid w:val="00A35250"/>
    <w:rsid w:val="00A35425"/>
    <w:rsid w:val="00A35E7F"/>
    <w:rsid w:val="00A35FF1"/>
    <w:rsid w:val="00A369C3"/>
    <w:rsid w:val="00A36C76"/>
    <w:rsid w:val="00A36D81"/>
    <w:rsid w:val="00A36DAC"/>
    <w:rsid w:val="00A36E0A"/>
    <w:rsid w:val="00A37028"/>
    <w:rsid w:val="00A40766"/>
    <w:rsid w:val="00A41137"/>
    <w:rsid w:val="00A4121A"/>
    <w:rsid w:val="00A418A7"/>
    <w:rsid w:val="00A41A35"/>
    <w:rsid w:val="00A428A5"/>
    <w:rsid w:val="00A428C4"/>
    <w:rsid w:val="00A42A66"/>
    <w:rsid w:val="00A42CB6"/>
    <w:rsid w:val="00A42FA8"/>
    <w:rsid w:val="00A430B6"/>
    <w:rsid w:val="00A43546"/>
    <w:rsid w:val="00A43840"/>
    <w:rsid w:val="00A439BA"/>
    <w:rsid w:val="00A44681"/>
    <w:rsid w:val="00A45182"/>
    <w:rsid w:val="00A451F5"/>
    <w:rsid w:val="00A45B55"/>
    <w:rsid w:val="00A45D11"/>
    <w:rsid w:val="00A461DB"/>
    <w:rsid w:val="00A461E9"/>
    <w:rsid w:val="00A465D2"/>
    <w:rsid w:val="00A4687D"/>
    <w:rsid w:val="00A46E28"/>
    <w:rsid w:val="00A47874"/>
    <w:rsid w:val="00A47BB0"/>
    <w:rsid w:val="00A47CB2"/>
    <w:rsid w:val="00A500EE"/>
    <w:rsid w:val="00A505CB"/>
    <w:rsid w:val="00A50693"/>
    <w:rsid w:val="00A50893"/>
    <w:rsid w:val="00A5217A"/>
    <w:rsid w:val="00A528A7"/>
    <w:rsid w:val="00A52A70"/>
    <w:rsid w:val="00A52BC8"/>
    <w:rsid w:val="00A52D04"/>
    <w:rsid w:val="00A52D6F"/>
    <w:rsid w:val="00A53412"/>
    <w:rsid w:val="00A53A8E"/>
    <w:rsid w:val="00A542B2"/>
    <w:rsid w:val="00A549E4"/>
    <w:rsid w:val="00A54B33"/>
    <w:rsid w:val="00A54CAB"/>
    <w:rsid w:val="00A54DE9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3D5"/>
    <w:rsid w:val="00A567AD"/>
    <w:rsid w:val="00A567D8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DE9"/>
    <w:rsid w:val="00A60E3D"/>
    <w:rsid w:val="00A613BF"/>
    <w:rsid w:val="00A620CC"/>
    <w:rsid w:val="00A62399"/>
    <w:rsid w:val="00A6257E"/>
    <w:rsid w:val="00A62EA2"/>
    <w:rsid w:val="00A631C3"/>
    <w:rsid w:val="00A634E9"/>
    <w:rsid w:val="00A635DA"/>
    <w:rsid w:val="00A6365B"/>
    <w:rsid w:val="00A637D1"/>
    <w:rsid w:val="00A63907"/>
    <w:rsid w:val="00A63AB2"/>
    <w:rsid w:val="00A63B5C"/>
    <w:rsid w:val="00A63CEC"/>
    <w:rsid w:val="00A6439F"/>
    <w:rsid w:val="00A645C9"/>
    <w:rsid w:val="00A64937"/>
    <w:rsid w:val="00A649D5"/>
    <w:rsid w:val="00A64EEB"/>
    <w:rsid w:val="00A657DF"/>
    <w:rsid w:val="00A6581B"/>
    <w:rsid w:val="00A65C0D"/>
    <w:rsid w:val="00A65C94"/>
    <w:rsid w:val="00A65F21"/>
    <w:rsid w:val="00A661F9"/>
    <w:rsid w:val="00A6645E"/>
    <w:rsid w:val="00A6668A"/>
    <w:rsid w:val="00A66783"/>
    <w:rsid w:val="00A668E4"/>
    <w:rsid w:val="00A66A9B"/>
    <w:rsid w:val="00A67622"/>
    <w:rsid w:val="00A67BC2"/>
    <w:rsid w:val="00A67CD6"/>
    <w:rsid w:val="00A67DCF"/>
    <w:rsid w:val="00A67FFC"/>
    <w:rsid w:val="00A7075D"/>
    <w:rsid w:val="00A7088D"/>
    <w:rsid w:val="00A70946"/>
    <w:rsid w:val="00A70FB2"/>
    <w:rsid w:val="00A71B7F"/>
    <w:rsid w:val="00A71BE7"/>
    <w:rsid w:val="00A71EC6"/>
    <w:rsid w:val="00A73273"/>
    <w:rsid w:val="00A73769"/>
    <w:rsid w:val="00A737E2"/>
    <w:rsid w:val="00A7394B"/>
    <w:rsid w:val="00A73B77"/>
    <w:rsid w:val="00A73C63"/>
    <w:rsid w:val="00A745E1"/>
    <w:rsid w:val="00A7467D"/>
    <w:rsid w:val="00A749AE"/>
    <w:rsid w:val="00A74EAF"/>
    <w:rsid w:val="00A74F45"/>
    <w:rsid w:val="00A7549A"/>
    <w:rsid w:val="00A754C4"/>
    <w:rsid w:val="00A75571"/>
    <w:rsid w:val="00A75E02"/>
    <w:rsid w:val="00A76B94"/>
    <w:rsid w:val="00A76D8D"/>
    <w:rsid w:val="00A77941"/>
    <w:rsid w:val="00A77FCC"/>
    <w:rsid w:val="00A8014E"/>
    <w:rsid w:val="00A802D8"/>
    <w:rsid w:val="00A805BD"/>
    <w:rsid w:val="00A80FAD"/>
    <w:rsid w:val="00A812B4"/>
    <w:rsid w:val="00A816A3"/>
    <w:rsid w:val="00A818BF"/>
    <w:rsid w:val="00A81C9C"/>
    <w:rsid w:val="00A81EF2"/>
    <w:rsid w:val="00A8246F"/>
    <w:rsid w:val="00A82AC6"/>
    <w:rsid w:val="00A82AD4"/>
    <w:rsid w:val="00A83488"/>
    <w:rsid w:val="00A84480"/>
    <w:rsid w:val="00A8489D"/>
    <w:rsid w:val="00A84D12"/>
    <w:rsid w:val="00A84EF4"/>
    <w:rsid w:val="00A84F9C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7775"/>
    <w:rsid w:val="00A87818"/>
    <w:rsid w:val="00A87BFE"/>
    <w:rsid w:val="00A87CF6"/>
    <w:rsid w:val="00A87DFF"/>
    <w:rsid w:val="00A87EAC"/>
    <w:rsid w:val="00A87F87"/>
    <w:rsid w:val="00A9007A"/>
    <w:rsid w:val="00A901A1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B4"/>
    <w:rsid w:val="00A9540E"/>
    <w:rsid w:val="00A9584A"/>
    <w:rsid w:val="00A95935"/>
    <w:rsid w:val="00A962F9"/>
    <w:rsid w:val="00A963D0"/>
    <w:rsid w:val="00A96B2D"/>
    <w:rsid w:val="00A96DCC"/>
    <w:rsid w:val="00A97615"/>
    <w:rsid w:val="00A9783B"/>
    <w:rsid w:val="00A97955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0AE"/>
    <w:rsid w:val="00AA4948"/>
    <w:rsid w:val="00AA4A78"/>
    <w:rsid w:val="00AA5A4A"/>
    <w:rsid w:val="00AA6509"/>
    <w:rsid w:val="00AA664E"/>
    <w:rsid w:val="00AA6E4B"/>
    <w:rsid w:val="00AA7C15"/>
    <w:rsid w:val="00AA7F8E"/>
    <w:rsid w:val="00AA7FA4"/>
    <w:rsid w:val="00AB09B0"/>
    <w:rsid w:val="00AB0B28"/>
    <w:rsid w:val="00AB0E28"/>
    <w:rsid w:val="00AB0FD8"/>
    <w:rsid w:val="00AB10EF"/>
    <w:rsid w:val="00AB186B"/>
    <w:rsid w:val="00AB1BD2"/>
    <w:rsid w:val="00AB205B"/>
    <w:rsid w:val="00AB2099"/>
    <w:rsid w:val="00AB2FD6"/>
    <w:rsid w:val="00AB3473"/>
    <w:rsid w:val="00AB35D7"/>
    <w:rsid w:val="00AB36D5"/>
    <w:rsid w:val="00AB3E9E"/>
    <w:rsid w:val="00AB43E4"/>
    <w:rsid w:val="00AB455D"/>
    <w:rsid w:val="00AB47A1"/>
    <w:rsid w:val="00AB48EE"/>
    <w:rsid w:val="00AB4A09"/>
    <w:rsid w:val="00AB520D"/>
    <w:rsid w:val="00AB52B2"/>
    <w:rsid w:val="00AB5E6F"/>
    <w:rsid w:val="00AB6478"/>
    <w:rsid w:val="00AB6671"/>
    <w:rsid w:val="00AB67E3"/>
    <w:rsid w:val="00AB727E"/>
    <w:rsid w:val="00AB7F31"/>
    <w:rsid w:val="00AC0142"/>
    <w:rsid w:val="00AC01C4"/>
    <w:rsid w:val="00AC0414"/>
    <w:rsid w:val="00AC1010"/>
    <w:rsid w:val="00AC10A1"/>
    <w:rsid w:val="00AC13A7"/>
    <w:rsid w:val="00AC1661"/>
    <w:rsid w:val="00AC1A28"/>
    <w:rsid w:val="00AC1D38"/>
    <w:rsid w:val="00AC214F"/>
    <w:rsid w:val="00AC2298"/>
    <w:rsid w:val="00AC240D"/>
    <w:rsid w:val="00AC29FA"/>
    <w:rsid w:val="00AC2F88"/>
    <w:rsid w:val="00AC30F4"/>
    <w:rsid w:val="00AC32A0"/>
    <w:rsid w:val="00AC3907"/>
    <w:rsid w:val="00AC3E13"/>
    <w:rsid w:val="00AC3E77"/>
    <w:rsid w:val="00AC4536"/>
    <w:rsid w:val="00AC4AB7"/>
    <w:rsid w:val="00AC4B30"/>
    <w:rsid w:val="00AC5295"/>
    <w:rsid w:val="00AC53EC"/>
    <w:rsid w:val="00AC54DE"/>
    <w:rsid w:val="00AC5582"/>
    <w:rsid w:val="00AC5F01"/>
    <w:rsid w:val="00AC5F49"/>
    <w:rsid w:val="00AC6023"/>
    <w:rsid w:val="00AC63C2"/>
    <w:rsid w:val="00AC644F"/>
    <w:rsid w:val="00AC6AC1"/>
    <w:rsid w:val="00AC6B23"/>
    <w:rsid w:val="00AC6CD3"/>
    <w:rsid w:val="00AC6D96"/>
    <w:rsid w:val="00AC7310"/>
    <w:rsid w:val="00AC7476"/>
    <w:rsid w:val="00AC7586"/>
    <w:rsid w:val="00AC76A0"/>
    <w:rsid w:val="00AC7A92"/>
    <w:rsid w:val="00AC7C6C"/>
    <w:rsid w:val="00AD0017"/>
    <w:rsid w:val="00AD05AF"/>
    <w:rsid w:val="00AD0947"/>
    <w:rsid w:val="00AD10BD"/>
    <w:rsid w:val="00AD1331"/>
    <w:rsid w:val="00AD139B"/>
    <w:rsid w:val="00AD2116"/>
    <w:rsid w:val="00AD2158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4D2D"/>
    <w:rsid w:val="00AD4D84"/>
    <w:rsid w:val="00AD51A7"/>
    <w:rsid w:val="00AD52BF"/>
    <w:rsid w:val="00AD530A"/>
    <w:rsid w:val="00AD5682"/>
    <w:rsid w:val="00AD5F1C"/>
    <w:rsid w:val="00AD5F6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D7F33"/>
    <w:rsid w:val="00AE00F5"/>
    <w:rsid w:val="00AE06FA"/>
    <w:rsid w:val="00AE0861"/>
    <w:rsid w:val="00AE0A3E"/>
    <w:rsid w:val="00AE12B5"/>
    <w:rsid w:val="00AE1579"/>
    <w:rsid w:val="00AE1A4E"/>
    <w:rsid w:val="00AE2046"/>
    <w:rsid w:val="00AE20D3"/>
    <w:rsid w:val="00AE2248"/>
    <w:rsid w:val="00AE26F0"/>
    <w:rsid w:val="00AE29F4"/>
    <w:rsid w:val="00AE31C4"/>
    <w:rsid w:val="00AE3260"/>
    <w:rsid w:val="00AE38E0"/>
    <w:rsid w:val="00AE3D25"/>
    <w:rsid w:val="00AE3D9C"/>
    <w:rsid w:val="00AE40B8"/>
    <w:rsid w:val="00AE453F"/>
    <w:rsid w:val="00AE4AB9"/>
    <w:rsid w:val="00AE501B"/>
    <w:rsid w:val="00AE51AA"/>
    <w:rsid w:val="00AE5A91"/>
    <w:rsid w:val="00AE605D"/>
    <w:rsid w:val="00AE689E"/>
    <w:rsid w:val="00AE7391"/>
    <w:rsid w:val="00AE7679"/>
    <w:rsid w:val="00AE7707"/>
    <w:rsid w:val="00AE79D0"/>
    <w:rsid w:val="00AE7FEB"/>
    <w:rsid w:val="00AF0E35"/>
    <w:rsid w:val="00AF1048"/>
    <w:rsid w:val="00AF107F"/>
    <w:rsid w:val="00AF1150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4DC0"/>
    <w:rsid w:val="00AF5846"/>
    <w:rsid w:val="00AF5866"/>
    <w:rsid w:val="00AF5976"/>
    <w:rsid w:val="00AF5D8C"/>
    <w:rsid w:val="00AF607C"/>
    <w:rsid w:val="00AF64AD"/>
    <w:rsid w:val="00AF67D1"/>
    <w:rsid w:val="00AF6C83"/>
    <w:rsid w:val="00AF761B"/>
    <w:rsid w:val="00AF77D8"/>
    <w:rsid w:val="00AF7CF5"/>
    <w:rsid w:val="00AF7D7A"/>
    <w:rsid w:val="00B000A8"/>
    <w:rsid w:val="00B01005"/>
    <w:rsid w:val="00B0153E"/>
    <w:rsid w:val="00B0156A"/>
    <w:rsid w:val="00B01689"/>
    <w:rsid w:val="00B0175E"/>
    <w:rsid w:val="00B018EE"/>
    <w:rsid w:val="00B01DBA"/>
    <w:rsid w:val="00B02730"/>
    <w:rsid w:val="00B03391"/>
    <w:rsid w:val="00B03485"/>
    <w:rsid w:val="00B0365B"/>
    <w:rsid w:val="00B03661"/>
    <w:rsid w:val="00B0395D"/>
    <w:rsid w:val="00B03B51"/>
    <w:rsid w:val="00B0464E"/>
    <w:rsid w:val="00B04B75"/>
    <w:rsid w:val="00B04C4A"/>
    <w:rsid w:val="00B04DBD"/>
    <w:rsid w:val="00B050E9"/>
    <w:rsid w:val="00B05AAA"/>
    <w:rsid w:val="00B05E68"/>
    <w:rsid w:val="00B05ECC"/>
    <w:rsid w:val="00B061C3"/>
    <w:rsid w:val="00B06390"/>
    <w:rsid w:val="00B0696A"/>
    <w:rsid w:val="00B074A4"/>
    <w:rsid w:val="00B07C78"/>
    <w:rsid w:val="00B1024C"/>
    <w:rsid w:val="00B103C5"/>
    <w:rsid w:val="00B107AC"/>
    <w:rsid w:val="00B108DF"/>
    <w:rsid w:val="00B109B4"/>
    <w:rsid w:val="00B10BD1"/>
    <w:rsid w:val="00B10DA1"/>
    <w:rsid w:val="00B10E9A"/>
    <w:rsid w:val="00B1143A"/>
    <w:rsid w:val="00B114F6"/>
    <w:rsid w:val="00B1153B"/>
    <w:rsid w:val="00B1192E"/>
    <w:rsid w:val="00B11A88"/>
    <w:rsid w:val="00B11FE4"/>
    <w:rsid w:val="00B1217E"/>
    <w:rsid w:val="00B123DE"/>
    <w:rsid w:val="00B12720"/>
    <w:rsid w:val="00B1316B"/>
    <w:rsid w:val="00B134B6"/>
    <w:rsid w:val="00B137FF"/>
    <w:rsid w:val="00B13D82"/>
    <w:rsid w:val="00B14418"/>
    <w:rsid w:val="00B14560"/>
    <w:rsid w:val="00B15532"/>
    <w:rsid w:val="00B1573B"/>
    <w:rsid w:val="00B15778"/>
    <w:rsid w:val="00B1629C"/>
    <w:rsid w:val="00B1646A"/>
    <w:rsid w:val="00B1674E"/>
    <w:rsid w:val="00B16916"/>
    <w:rsid w:val="00B170EE"/>
    <w:rsid w:val="00B17565"/>
    <w:rsid w:val="00B175B4"/>
    <w:rsid w:val="00B2009A"/>
    <w:rsid w:val="00B20BE8"/>
    <w:rsid w:val="00B2120C"/>
    <w:rsid w:val="00B21256"/>
    <w:rsid w:val="00B21689"/>
    <w:rsid w:val="00B21956"/>
    <w:rsid w:val="00B21E01"/>
    <w:rsid w:val="00B224A8"/>
    <w:rsid w:val="00B225BA"/>
    <w:rsid w:val="00B22874"/>
    <w:rsid w:val="00B22A3E"/>
    <w:rsid w:val="00B23501"/>
    <w:rsid w:val="00B236B5"/>
    <w:rsid w:val="00B2373F"/>
    <w:rsid w:val="00B24167"/>
    <w:rsid w:val="00B241F3"/>
    <w:rsid w:val="00B24672"/>
    <w:rsid w:val="00B24C0B"/>
    <w:rsid w:val="00B24C4A"/>
    <w:rsid w:val="00B24CFD"/>
    <w:rsid w:val="00B24EF3"/>
    <w:rsid w:val="00B24F4B"/>
    <w:rsid w:val="00B2505E"/>
    <w:rsid w:val="00B251D5"/>
    <w:rsid w:val="00B25E02"/>
    <w:rsid w:val="00B25E44"/>
    <w:rsid w:val="00B26055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35"/>
    <w:rsid w:val="00B27F97"/>
    <w:rsid w:val="00B30546"/>
    <w:rsid w:val="00B305A8"/>
    <w:rsid w:val="00B308C0"/>
    <w:rsid w:val="00B30D5F"/>
    <w:rsid w:val="00B3128C"/>
    <w:rsid w:val="00B313EE"/>
    <w:rsid w:val="00B3166D"/>
    <w:rsid w:val="00B31911"/>
    <w:rsid w:val="00B31A87"/>
    <w:rsid w:val="00B31D5D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3F85"/>
    <w:rsid w:val="00B34293"/>
    <w:rsid w:val="00B34413"/>
    <w:rsid w:val="00B349FD"/>
    <w:rsid w:val="00B34B14"/>
    <w:rsid w:val="00B34BE2"/>
    <w:rsid w:val="00B34EA7"/>
    <w:rsid w:val="00B351B5"/>
    <w:rsid w:val="00B35833"/>
    <w:rsid w:val="00B359D0"/>
    <w:rsid w:val="00B359D4"/>
    <w:rsid w:val="00B35B8C"/>
    <w:rsid w:val="00B35EDF"/>
    <w:rsid w:val="00B3721A"/>
    <w:rsid w:val="00B377DE"/>
    <w:rsid w:val="00B37CF1"/>
    <w:rsid w:val="00B40622"/>
    <w:rsid w:val="00B40B4C"/>
    <w:rsid w:val="00B40CF9"/>
    <w:rsid w:val="00B40F48"/>
    <w:rsid w:val="00B411CF"/>
    <w:rsid w:val="00B41856"/>
    <w:rsid w:val="00B419A8"/>
    <w:rsid w:val="00B41D7F"/>
    <w:rsid w:val="00B42500"/>
    <w:rsid w:val="00B4272E"/>
    <w:rsid w:val="00B42917"/>
    <w:rsid w:val="00B42A2E"/>
    <w:rsid w:val="00B42E2C"/>
    <w:rsid w:val="00B4395E"/>
    <w:rsid w:val="00B43F6B"/>
    <w:rsid w:val="00B44449"/>
    <w:rsid w:val="00B44562"/>
    <w:rsid w:val="00B4548D"/>
    <w:rsid w:val="00B463D4"/>
    <w:rsid w:val="00B464FB"/>
    <w:rsid w:val="00B46728"/>
    <w:rsid w:val="00B46AF9"/>
    <w:rsid w:val="00B46C41"/>
    <w:rsid w:val="00B4711E"/>
    <w:rsid w:val="00B47519"/>
    <w:rsid w:val="00B502D1"/>
    <w:rsid w:val="00B50705"/>
    <w:rsid w:val="00B5071A"/>
    <w:rsid w:val="00B509A7"/>
    <w:rsid w:val="00B50E0E"/>
    <w:rsid w:val="00B50E96"/>
    <w:rsid w:val="00B515E3"/>
    <w:rsid w:val="00B5288D"/>
    <w:rsid w:val="00B537A1"/>
    <w:rsid w:val="00B541A0"/>
    <w:rsid w:val="00B54399"/>
    <w:rsid w:val="00B5440A"/>
    <w:rsid w:val="00B548B7"/>
    <w:rsid w:val="00B555C6"/>
    <w:rsid w:val="00B55A1B"/>
    <w:rsid w:val="00B561E6"/>
    <w:rsid w:val="00B563CE"/>
    <w:rsid w:val="00B563F6"/>
    <w:rsid w:val="00B56F6A"/>
    <w:rsid w:val="00B5726F"/>
    <w:rsid w:val="00B576B5"/>
    <w:rsid w:val="00B577B0"/>
    <w:rsid w:val="00B579EB"/>
    <w:rsid w:val="00B57A88"/>
    <w:rsid w:val="00B57D6A"/>
    <w:rsid w:val="00B60112"/>
    <w:rsid w:val="00B60224"/>
    <w:rsid w:val="00B60926"/>
    <w:rsid w:val="00B6094E"/>
    <w:rsid w:val="00B61C73"/>
    <w:rsid w:val="00B61E1F"/>
    <w:rsid w:val="00B621A2"/>
    <w:rsid w:val="00B624A4"/>
    <w:rsid w:val="00B624C8"/>
    <w:rsid w:val="00B6280B"/>
    <w:rsid w:val="00B62DA2"/>
    <w:rsid w:val="00B62EE9"/>
    <w:rsid w:val="00B633FB"/>
    <w:rsid w:val="00B63AA3"/>
    <w:rsid w:val="00B63E2B"/>
    <w:rsid w:val="00B63E38"/>
    <w:rsid w:val="00B64388"/>
    <w:rsid w:val="00B64D48"/>
    <w:rsid w:val="00B6530E"/>
    <w:rsid w:val="00B65641"/>
    <w:rsid w:val="00B65B0F"/>
    <w:rsid w:val="00B65D1E"/>
    <w:rsid w:val="00B6617A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A42"/>
    <w:rsid w:val="00B71C25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52"/>
    <w:rsid w:val="00B73CE7"/>
    <w:rsid w:val="00B740B5"/>
    <w:rsid w:val="00B741FD"/>
    <w:rsid w:val="00B7438E"/>
    <w:rsid w:val="00B7449A"/>
    <w:rsid w:val="00B745C2"/>
    <w:rsid w:val="00B758C2"/>
    <w:rsid w:val="00B76386"/>
    <w:rsid w:val="00B76BCE"/>
    <w:rsid w:val="00B77963"/>
    <w:rsid w:val="00B77D17"/>
    <w:rsid w:val="00B817F8"/>
    <w:rsid w:val="00B81887"/>
    <w:rsid w:val="00B82202"/>
    <w:rsid w:val="00B82AAF"/>
    <w:rsid w:val="00B82B0F"/>
    <w:rsid w:val="00B82FF3"/>
    <w:rsid w:val="00B83456"/>
    <w:rsid w:val="00B83608"/>
    <w:rsid w:val="00B83AB6"/>
    <w:rsid w:val="00B844AC"/>
    <w:rsid w:val="00B84664"/>
    <w:rsid w:val="00B847D9"/>
    <w:rsid w:val="00B849D3"/>
    <w:rsid w:val="00B84C1B"/>
    <w:rsid w:val="00B85977"/>
    <w:rsid w:val="00B85B04"/>
    <w:rsid w:val="00B85B16"/>
    <w:rsid w:val="00B85CB8"/>
    <w:rsid w:val="00B85EA2"/>
    <w:rsid w:val="00B86070"/>
    <w:rsid w:val="00B860B4"/>
    <w:rsid w:val="00B86600"/>
    <w:rsid w:val="00B8660C"/>
    <w:rsid w:val="00B868AA"/>
    <w:rsid w:val="00B8732B"/>
    <w:rsid w:val="00B87358"/>
    <w:rsid w:val="00B87430"/>
    <w:rsid w:val="00B875BF"/>
    <w:rsid w:val="00B87B41"/>
    <w:rsid w:val="00B87E00"/>
    <w:rsid w:val="00B905B2"/>
    <w:rsid w:val="00B907A6"/>
    <w:rsid w:val="00B9082C"/>
    <w:rsid w:val="00B91369"/>
    <w:rsid w:val="00B919A3"/>
    <w:rsid w:val="00B91E68"/>
    <w:rsid w:val="00B91F81"/>
    <w:rsid w:val="00B926DE"/>
    <w:rsid w:val="00B92DEA"/>
    <w:rsid w:val="00B92E3B"/>
    <w:rsid w:val="00B930CB"/>
    <w:rsid w:val="00B931AB"/>
    <w:rsid w:val="00B9347B"/>
    <w:rsid w:val="00B93E82"/>
    <w:rsid w:val="00B93EC7"/>
    <w:rsid w:val="00B945B2"/>
    <w:rsid w:val="00B94771"/>
    <w:rsid w:val="00B95153"/>
    <w:rsid w:val="00B954E6"/>
    <w:rsid w:val="00B95657"/>
    <w:rsid w:val="00B95950"/>
    <w:rsid w:val="00B95E5F"/>
    <w:rsid w:val="00B95E76"/>
    <w:rsid w:val="00B9648D"/>
    <w:rsid w:val="00B96CD5"/>
    <w:rsid w:val="00B97241"/>
    <w:rsid w:val="00B97CF8"/>
    <w:rsid w:val="00B97F86"/>
    <w:rsid w:val="00BA0E85"/>
    <w:rsid w:val="00BA1309"/>
    <w:rsid w:val="00BA15ED"/>
    <w:rsid w:val="00BA16B7"/>
    <w:rsid w:val="00BA17B5"/>
    <w:rsid w:val="00BA1A24"/>
    <w:rsid w:val="00BA1AFE"/>
    <w:rsid w:val="00BA1F94"/>
    <w:rsid w:val="00BA2128"/>
    <w:rsid w:val="00BA2F85"/>
    <w:rsid w:val="00BA3D3D"/>
    <w:rsid w:val="00BA3E76"/>
    <w:rsid w:val="00BA40DB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E8"/>
    <w:rsid w:val="00BA6DCD"/>
    <w:rsid w:val="00BA721B"/>
    <w:rsid w:val="00BA744F"/>
    <w:rsid w:val="00BA7AC9"/>
    <w:rsid w:val="00BA7B5B"/>
    <w:rsid w:val="00BA7C3C"/>
    <w:rsid w:val="00BA7CC8"/>
    <w:rsid w:val="00BB0137"/>
    <w:rsid w:val="00BB022B"/>
    <w:rsid w:val="00BB043F"/>
    <w:rsid w:val="00BB0820"/>
    <w:rsid w:val="00BB09D2"/>
    <w:rsid w:val="00BB1309"/>
    <w:rsid w:val="00BB19AA"/>
    <w:rsid w:val="00BB209F"/>
    <w:rsid w:val="00BB2652"/>
    <w:rsid w:val="00BB3B26"/>
    <w:rsid w:val="00BB4A08"/>
    <w:rsid w:val="00BB4D05"/>
    <w:rsid w:val="00BB50AC"/>
    <w:rsid w:val="00BB53A3"/>
    <w:rsid w:val="00BB53F6"/>
    <w:rsid w:val="00BB5D9E"/>
    <w:rsid w:val="00BB6711"/>
    <w:rsid w:val="00BB6830"/>
    <w:rsid w:val="00BB6DBB"/>
    <w:rsid w:val="00BB754A"/>
    <w:rsid w:val="00BB7950"/>
    <w:rsid w:val="00BB7AFC"/>
    <w:rsid w:val="00BC015B"/>
    <w:rsid w:val="00BC0B86"/>
    <w:rsid w:val="00BC101A"/>
    <w:rsid w:val="00BC11AB"/>
    <w:rsid w:val="00BC12EC"/>
    <w:rsid w:val="00BC17FE"/>
    <w:rsid w:val="00BC2178"/>
    <w:rsid w:val="00BC23F7"/>
    <w:rsid w:val="00BC2AC1"/>
    <w:rsid w:val="00BC2CEF"/>
    <w:rsid w:val="00BC2D5E"/>
    <w:rsid w:val="00BC3069"/>
    <w:rsid w:val="00BC32AC"/>
    <w:rsid w:val="00BC3A01"/>
    <w:rsid w:val="00BC3C5B"/>
    <w:rsid w:val="00BC4071"/>
    <w:rsid w:val="00BC41D8"/>
    <w:rsid w:val="00BC4317"/>
    <w:rsid w:val="00BC4441"/>
    <w:rsid w:val="00BC4682"/>
    <w:rsid w:val="00BC4F7C"/>
    <w:rsid w:val="00BC4FD8"/>
    <w:rsid w:val="00BC52EF"/>
    <w:rsid w:val="00BC540F"/>
    <w:rsid w:val="00BC552E"/>
    <w:rsid w:val="00BC5591"/>
    <w:rsid w:val="00BC580D"/>
    <w:rsid w:val="00BC5E08"/>
    <w:rsid w:val="00BC63E2"/>
    <w:rsid w:val="00BC6447"/>
    <w:rsid w:val="00BC6564"/>
    <w:rsid w:val="00BC7070"/>
    <w:rsid w:val="00BC71FB"/>
    <w:rsid w:val="00BC74A8"/>
    <w:rsid w:val="00BD026A"/>
    <w:rsid w:val="00BD05C1"/>
    <w:rsid w:val="00BD1640"/>
    <w:rsid w:val="00BD17FF"/>
    <w:rsid w:val="00BD1E34"/>
    <w:rsid w:val="00BD2468"/>
    <w:rsid w:val="00BD2EB0"/>
    <w:rsid w:val="00BD2FC2"/>
    <w:rsid w:val="00BD2FF6"/>
    <w:rsid w:val="00BD360C"/>
    <w:rsid w:val="00BD36CB"/>
    <w:rsid w:val="00BD3765"/>
    <w:rsid w:val="00BD3CDA"/>
    <w:rsid w:val="00BD3D58"/>
    <w:rsid w:val="00BD4058"/>
    <w:rsid w:val="00BD4203"/>
    <w:rsid w:val="00BD44B6"/>
    <w:rsid w:val="00BD4B28"/>
    <w:rsid w:val="00BD4E2F"/>
    <w:rsid w:val="00BD4F19"/>
    <w:rsid w:val="00BD4FCD"/>
    <w:rsid w:val="00BD500A"/>
    <w:rsid w:val="00BD5665"/>
    <w:rsid w:val="00BD5BC3"/>
    <w:rsid w:val="00BD5F5D"/>
    <w:rsid w:val="00BD63A2"/>
    <w:rsid w:val="00BD7994"/>
    <w:rsid w:val="00BD7B07"/>
    <w:rsid w:val="00BE0110"/>
    <w:rsid w:val="00BE1A7C"/>
    <w:rsid w:val="00BE1F06"/>
    <w:rsid w:val="00BE1F5A"/>
    <w:rsid w:val="00BE1FBA"/>
    <w:rsid w:val="00BE224E"/>
    <w:rsid w:val="00BE29DF"/>
    <w:rsid w:val="00BE2D0F"/>
    <w:rsid w:val="00BE30BB"/>
    <w:rsid w:val="00BE33F2"/>
    <w:rsid w:val="00BE4597"/>
    <w:rsid w:val="00BE4D15"/>
    <w:rsid w:val="00BE53D4"/>
    <w:rsid w:val="00BE563C"/>
    <w:rsid w:val="00BE5B52"/>
    <w:rsid w:val="00BE5EE3"/>
    <w:rsid w:val="00BE6248"/>
    <w:rsid w:val="00BE6357"/>
    <w:rsid w:val="00BE69AC"/>
    <w:rsid w:val="00BE6D4D"/>
    <w:rsid w:val="00BE70B5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F93"/>
    <w:rsid w:val="00BF49D5"/>
    <w:rsid w:val="00BF53DB"/>
    <w:rsid w:val="00BF568A"/>
    <w:rsid w:val="00BF5979"/>
    <w:rsid w:val="00BF59D8"/>
    <w:rsid w:val="00BF5D83"/>
    <w:rsid w:val="00BF6082"/>
    <w:rsid w:val="00BF63A3"/>
    <w:rsid w:val="00BF64D5"/>
    <w:rsid w:val="00BF6EFE"/>
    <w:rsid w:val="00BF6F8F"/>
    <w:rsid w:val="00BF71E1"/>
    <w:rsid w:val="00BF762B"/>
    <w:rsid w:val="00BF77B9"/>
    <w:rsid w:val="00BF7A17"/>
    <w:rsid w:val="00BF7A34"/>
    <w:rsid w:val="00BF7A8E"/>
    <w:rsid w:val="00BF7C2F"/>
    <w:rsid w:val="00BF7FB8"/>
    <w:rsid w:val="00C0001F"/>
    <w:rsid w:val="00C00131"/>
    <w:rsid w:val="00C00572"/>
    <w:rsid w:val="00C005EA"/>
    <w:rsid w:val="00C0072B"/>
    <w:rsid w:val="00C00846"/>
    <w:rsid w:val="00C00F97"/>
    <w:rsid w:val="00C013B6"/>
    <w:rsid w:val="00C01C22"/>
    <w:rsid w:val="00C01E7C"/>
    <w:rsid w:val="00C02A0C"/>
    <w:rsid w:val="00C0310A"/>
    <w:rsid w:val="00C0315F"/>
    <w:rsid w:val="00C03A0D"/>
    <w:rsid w:val="00C03C24"/>
    <w:rsid w:val="00C03C30"/>
    <w:rsid w:val="00C03EB2"/>
    <w:rsid w:val="00C03F4A"/>
    <w:rsid w:val="00C0407E"/>
    <w:rsid w:val="00C04FF8"/>
    <w:rsid w:val="00C05324"/>
    <w:rsid w:val="00C05406"/>
    <w:rsid w:val="00C06660"/>
    <w:rsid w:val="00C06A7A"/>
    <w:rsid w:val="00C06B0D"/>
    <w:rsid w:val="00C07165"/>
    <w:rsid w:val="00C074CA"/>
    <w:rsid w:val="00C0762C"/>
    <w:rsid w:val="00C076F5"/>
    <w:rsid w:val="00C07792"/>
    <w:rsid w:val="00C07952"/>
    <w:rsid w:val="00C07DC5"/>
    <w:rsid w:val="00C10646"/>
    <w:rsid w:val="00C10E3F"/>
    <w:rsid w:val="00C11050"/>
    <w:rsid w:val="00C1181F"/>
    <w:rsid w:val="00C11AF9"/>
    <w:rsid w:val="00C11EA2"/>
    <w:rsid w:val="00C11EB2"/>
    <w:rsid w:val="00C1227D"/>
    <w:rsid w:val="00C12D57"/>
    <w:rsid w:val="00C13849"/>
    <w:rsid w:val="00C13C53"/>
    <w:rsid w:val="00C144DB"/>
    <w:rsid w:val="00C1453F"/>
    <w:rsid w:val="00C14561"/>
    <w:rsid w:val="00C14655"/>
    <w:rsid w:val="00C1496A"/>
    <w:rsid w:val="00C14A81"/>
    <w:rsid w:val="00C14C3F"/>
    <w:rsid w:val="00C151A5"/>
    <w:rsid w:val="00C153F8"/>
    <w:rsid w:val="00C15585"/>
    <w:rsid w:val="00C15F46"/>
    <w:rsid w:val="00C16017"/>
    <w:rsid w:val="00C162A1"/>
    <w:rsid w:val="00C16356"/>
    <w:rsid w:val="00C1681C"/>
    <w:rsid w:val="00C16A19"/>
    <w:rsid w:val="00C16CDB"/>
    <w:rsid w:val="00C16DAA"/>
    <w:rsid w:val="00C171E1"/>
    <w:rsid w:val="00C1733C"/>
    <w:rsid w:val="00C17790"/>
    <w:rsid w:val="00C178A4"/>
    <w:rsid w:val="00C178F0"/>
    <w:rsid w:val="00C17CC1"/>
    <w:rsid w:val="00C20583"/>
    <w:rsid w:val="00C20BD1"/>
    <w:rsid w:val="00C20E20"/>
    <w:rsid w:val="00C216B8"/>
    <w:rsid w:val="00C21B9A"/>
    <w:rsid w:val="00C21F5D"/>
    <w:rsid w:val="00C21FD8"/>
    <w:rsid w:val="00C222C3"/>
    <w:rsid w:val="00C2242B"/>
    <w:rsid w:val="00C22486"/>
    <w:rsid w:val="00C2321E"/>
    <w:rsid w:val="00C23267"/>
    <w:rsid w:val="00C23420"/>
    <w:rsid w:val="00C238A4"/>
    <w:rsid w:val="00C241D1"/>
    <w:rsid w:val="00C2440B"/>
    <w:rsid w:val="00C24437"/>
    <w:rsid w:val="00C2448E"/>
    <w:rsid w:val="00C24634"/>
    <w:rsid w:val="00C247C2"/>
    <w:rsid w:val="00C2482E"/>
    <w:rsid w:val="00C24945"/>
    <w:rsid w:val="00C24E6C"/>
    <w:rsid w:val="00C254D6"/>
    <w:rsid w:val="00C254E1"/>
    <w:rsid w:val="00C25943"/>
    <w:rsid w:val="00C25BD2"/>
    <w:rsid w:val="00C25E15"/>
    <w:rsid w:val="00C25F2E"/>
    <w:rsid w:val="00C2668A"/>
    <w:rsid w:val="00C26790"/>
    <w:rsid w:val="00C26DFD"/>
    <w:rsid w:val="00C279D7"/>
    <w:rsid w:val="00C27EC8"/>
    <w:rsid w:val="00C27FB4"/>
    <w:rsid w:val="00C302B0"/>
    <w:rsid w:val="00C302B8"/>
    <w:rsid w:val="00C306D4"/>
    <w:rsid w:val="00C30AFD"/>
    <w:rsid w:val="00C30BE5"/>
    <w:rsid w:val="00C30CC0"/>
    <w:rsid w:val="00C30E9E"/>
    <w:rsid w:val="00C31601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13B"/>
    <w:rsid w:val="00C332AC"/>
    <w:rsid w:val="00C33565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6CB6"/>
    <w:rsid w:val="00C3707C"/>
    <w:rsid w:val="00C370A3"/>
    <w:rsid w:val="00C374D4"/>
    <w:rsid w:val="00C379B4"/>
    <w:rsid w:val="00C37ECA"/>
    <w:rsid w:val="00C403B4"/>
    <w:rsid w:val="00C4071B"/>
    <w:rsid w:val="00C40A0E"/>
    <w:rsid w:val="00C40A99"/>
    <w:rsid w:val="00C4157B"/>
    <w:rsid w:val="00C419AE"/>
    <w:rsid w:val="00C41FAB"/>
    <w:rsid w:val="00C420C8"/>
    <w:rsid w:val="00C42199"/>
    <w:rsid w:val="00C4260D"/>
    <w:rsid w:val="00C427BF"/>
    <w:rsid w:val="00C4282A"/>
    <w:rsid w:val="00C42C9C"/>
    <w:rsid w:val="00C43A9C"/>
    <w:rsid w:val="00C43DE6"/>
    <w:rsid w:val="00C44408"/>
    <w:rsid w:val="00C44821"/>
    <w:rsid w:val="00C449BD"/>
    <w:rsid w:val="00C449C5"/>
    <w:rsid w:val="00C45163"/>
    <w:rsid w:val="00C451BF"/>
    <w:rsid w:val="00C45604"/>
    <w:rsid w:val="00C4599C"/>
    <w:rsid w:val="00C45FA2"/>
    <w:rsid w:val="00C4606E"/>
    <w:rsid w:val="00C460E2"/>
    <w:rsid w:val="00C461CC"/>
    <w:rsid w:val="00C465AE"/>
    <w:rsid w:val="00C4666F"/>
    <w:rsid w:val="00C46754"/>
    <w:rsid w:val="00C46D1C"/>
    <w:rsid w:val="00C46D7E"/>
    <w:rsid w:val="00C46D98"/>
    <w:rsid w:val="00C46F8D"/>
    <w:rsid w:val="00C470C3"/>
    <w:rsid w:val="00C4775D"/>
    <w:rsid w:val="00C47CB8"/>
    <w:rsid w:val="00C509BB"/>
    <w:rsid w:val="00C50AC5"/>
    <w:rsid w:val="00C50B29"/>
    <w:rsid w:val="00C513D3"/>
    <w:rsid w:val="00C5145B"/>
    <w:rsid w:val="00C51524"/>
    <w:rsid w:val="00C51D53"/>
    <w:rsid w:val="00C51FCE"/>
    <w:rsid w:val="00C522C3"/>
    <w:rsid w:val="00C523A6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52"/>
    <w:rsid w:val="00C54BC3"/>
    <w:rsid w:val="00C5527D"/>
    <w:rsid w:val="00C553F0"/>
    <w:rsid w:val="00C554B4"/>
    <w:rsid w:val="00C5551D"/>
    <w:rsid w:val="00C55575"/>
    <w:rsid w:val="00C556D4"/>
    <w:rsid w:val="00C55B37"/>
    <w:rsid w:val="00C562C0"/>
    <w:rsid w:val="00C56371"/>
    <w:rsid w:val="00C5657E"/>
    <w:rsid w:val="00C5669F"/>
    <w:rsid w:val="00C56D64"/>
    <w:rsid w:val="00C56DFC"/>
    <w:rsid w:val="00C56F4F"/>
    <w:rsid w:val="00C57063"/>
    <w:rsid w:val="00C57325"/>
    <w:rsid w:val="00C5752D"/>
    <w:rsid w:val="00C575F3"/>
    <w:rsid w:val="00C5795E"/>
    <w:rsid w:val="00C6064C"/>
    <w:rsid w:val="00C60AB3"/>
    <w:rsid w:val="00C60B87"/>
    <w:rsid w:val="00C60E76"/>
    <w:rsid w:val="00C60F90"/>
    <w:rsid w:val="00C6129A"/>
    <w:rsid w:val="00C616C6"/>
    <w:rsid w:val="00C61934"/>
    <w:rsid w:val="00C61D86"/>
    <w:rsid w:val="00C62221"/>
    <w:rsid w:val="00C623F6"/>
    <w:rsid w:val="00C629A9"/>
    <w:rsid w:val="00C62A14"/>
    <w:rsid w:val="00C62F80"/>
    <w:rsid w:val="00C63076"/>
    <w:rsid w:val="00C632BC"/>
    <w:rsid w:val="00C632C1"/>
    <w:rsid w:val="00C63480"/>
    <w:rsid w:val="00C63667"/>
    <w:rsid w:val="00C6431D"/>
    <w:rsid w:val="00C6451D"/>
    <w:rsid w:val="00C64939"/>
    <w:rsid w:val="00C64B4E"/>
    <w:rsid w:val="00C64ED1"/>
    <w:rsid w:val="00C657D0"/>
    <w:rsid w:val="00C65C33"/>
    <w:rsid w:val="00C66510"/>
    <w:rsid w:val="00C665F2"/>
    <w:rsid w:val="00C666EA"/>
    <w:rsid w:val="00C672F6"/>
    <w:rsid w:val="00C67462"/>
    <w:rsid w:val="00C67535"/>
    <w:rsid w:val="00C67BC5"/>
    <w:rsid w:val="00C67E0B"/>
    <w:rsid w:val="00C70429"/>
    <w:rsid w:val="00C7066D"/>
    <w:rsid w:val="00C709CF"/>
    <w:rsid w:val="00C70BA8"/>
    <w:rsid w:val="00C70CC1"/>
    <w:rsid w:val="00C70E67"/>
    <w:rsid w:val="00C71779"/>
    <w:rsid w:val="00C71EC9"/>
    <w:rsid w:val="00C721B1"/>
    <w:rsid w:val="00C72518"/>
    <w:rsid w:val="00C728F1"/>
    <w:rsid w:val="00C72AB3"/>
    <w:rsid w:val="00C72C57"/>
    <w:rsid w:val="00C72E3E"/>
    <w:rsid w:val="00C731D6"/>
    <w:rsid w:val="00C734E9"/>
    <w:rsid w:val="00C737D1"/>
    <w:rsid w:val="00C739D4"/>
    <w:rsid w:val="00C73E43"/>
    <w:rsid w:val="00C7477C"/>
    <w:rsid w:val="00C74813"/>
    <w:rsid w:val="00C74F28"/>
    <w:rsid w:val="00C7528C"/>
    <w:rsid w:val="00C755E2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87F"/>
    <w:rsid w:val="00C80B7A"/>
    <w:rsid w:val="00C80DC8"/>
    <w:rsid w:val="00C80F78"/>
    <w:rsid w:val="00C811D8"/>
    <w:rsid w:val="00C81B60"/>
    <w:rsid w:val="00C820F1"/>
    <w:rsid w:val="00C8216A"/>
    <w:rsid w:val="00C8267C"/>
    <w:rsid w:val="00C827A9"/>
    <w:rsid w:val="00C82AAB"/>
    <w:rsid w:val="00C82BCB"/>
    <w:rsid w:val="00C82F8D"/>
    <w:rsid w:val="00C83A63"/>
    <w:rsid w:val="00C8442B"/>
    <w:rsid w:val="00C8473B"/>
    <w:rsid w:val="00C849E5"/>
    <w:rsid w:val="00C84B96"/>
    <w:rsid w:val="00C84E85"/>
    <w:rsid w:val="00C84EEF"/>
    <w:rsid w:val="00C8505A"/>
    <w:rsid w:val="00C8584E"/>
    <w:rsid w:val="00C85B1C"/>
    <w:rsid w:val="00C85B30"/>
    <w:rsid w:val="00C85E86"/>
    <w:rsid w:val="00C86712"/>
    <w:rsid w:val="00C86A33"/>
    <w:rsid w:val="00C87061"/>
    <w:rsid w:val="00C8790D"/>
    <w:rsid w:val="00C87E6A"/>
    <w:rsid w:val="00C87FF2"/>
    <w:rsid w:val="00C901AF"/>
    <w:rsid w:val="00C90475"/>
    <w:rsid w:val="00C9075F"/>
    <w:rsid w:val="00C917AF"/>
    <w:rsid w:val="00C91A6D"/>
    <w:rsid w:val="00C923F4"/>
    <w:rsid w:val="00C92954"/>
    <w:rsid w:val="00C92BCC"/>
    <w:rsid w:val="00C92C3B"/>
    <w:rsid w:val="00C92DC3"/>
    <w:rsid w:val="00C931AF"/>
    <w:rsid w:val="00C93417"/>
    <w:rsid w:val="00C935DE"/>
    <w:rsid w:val="00C93634"/>
    <w:rsid w:val="00C93C01"/>
    <w:rsid w:val="00C941B9"/>
    <w:rsid w:val="00C94385"/>
    <w:rsid w:val="00C94935"/>
    <w:rsid w:val="00C949A3"/>
    <w:rsid w:val="00C951E3"/>
    <w:rsid w:val="00C952D4"/>
    <w:rsid w:val="00C9530C"/>
    <w:rsid w:val="00C95879"/>
    <w:rsid w:val="00C95A57"/>
    <w:rsid w:val="00C962E0"/>
    <w:rsid w:val="00C9679C"/>
    <w:rsid w:val="00C96DC2"/>
    <w:rsid w:val="00C96FB3"/>
    <w:rsid w:val="00C978BB"/>
    <w:rsid w:val="00C97AEB"/>
    <w:rsid w:val="00C97C92"/>
    <w:rsid w:val="00CA02AC"/>
    <w:rsid w:val="00CA036A"/>
    <w:rsid w:val="00CA0410"/>
    <w:rsid w:val="00CA06D3"/>
    <w:rsid w:val="00CA081E"/>
    <w:rsid w:val="00CA0D05"/>
    <w:rsid w:val="00CA0F69"/>
    <w:rsid w:val="00CA152E"/>
    <w:rsid w:val="00CA1A92"/>
    <w:rsid w:val="00CA257C"/>
    <w:rsid w:val="00CA28C5"/>
    <w:rsid w:val="00CA39F0"/>
    <w:rsid w:val="00CA3A16"/>
    <w:rsid w:val="00CA3BD3"/>
    <w:rsid w:val="00CA4430"/>
    <w:rsid w:val="00CA44BB"/>
    <w:rsid w:val="00CA467A"/>
    <w:rsid w:val="00CA4E50"/>
    <w:rsid w:val="00CA56FB"/>
    <w:rsid w:val="00CA5B33"/>
    <w:rsid w:val="00CA5FB9"/>
    <w:rsid w:val="00CA64A0"/>
    <w:rsid w:val="00CA64F7"/>
    <w:rsid w:val="00CA689B"/>
    <w:rsid w:val="00CA696F"/>
    <w:rsid w:val="00CA69CA"/>
    <w:rsid w:val="00CA70D8"/>
    <w:rsid w:val="00CA74A0"/>
    <w:rsid w:val="00CA76D6"/>
    <w:rsid w:val="00CA77B9"/>
    <w:rsid w:val="00CA7B77"/>
    <w:rsid w:val="00CA7DB2"/>
    <w:rsid w:val="00CA7F22"/>
    <w:rsid w:val="00CB015A"/>
    <w:rsid w:val="00CB0486"/>
    <w:rsid w:val="00CB071E"/>
    <w:rsid w:val="00CB07F7"/>
    <w:rsid w:val="00CB0871"/>
    <w:rsid w:val="00CB0CEC"/>
    <w:rsid w:val="00CB10DE"/>
    <w:rsid w:val="00CB11A4"/>
    <w:rsid w:val="00CB13DA"/>
    <w:rsid w:val="00CB1764"/>
    <w:rsid w:val="00CB1D71"/>
    <w:rsid w:val="00CB25F9"/>
    <w:rsid w:val="00CB29BB"/>
    <w:rsid w:val="00CB2A28"/>
    <w:rsid w:val="00CB2D9A"/>
    <w:rsid w:val="00CB2E2D"/>
    <w:rsid w:val="00CB30D0"/>
    <w:rsid w:val="00CB3C2F"/>
    <w:rsid w:val="00CB4280"/>
    <w:rsid w:val="00CB46ED"/>
    <w:rsid w:val="00CB4A5F"/>
    <w:rsid w:val="00CB5072"/>
    <w:rsid w:val="00CB516F"/>
    <w:rsid w:val="00CB52AE"/>
    <w:rsid w:val="00CB5304"/>
    <w:rsid w:val="00CB5828"/>
    <w:rsid w:val="00CB5DF6"/>
    <w:rsid w:val="00CB65F2"/>
    <w:rsid w:val="00CB7778"/>
    <w:rsid w:val="00CB77E7"/>
    <w:rsid w:val="00CB787C"/>
    <w:rsid w:val="00CB7F5C"/>
    <w:rsid w:val="00CB7FD9"/>
    <w:rsid w:val="00CC0458"/>
    <w:rsid w:val="00CC06EC"/>
    <w:rsid w:val="00CC06F8"/>
    <w:rsid w:val="00CC0E6E"/>
    <w:rsid w:val="00CC13C5"/>
    <w:rsid w:val="00CC13D8"/>
    <w:rsid w:val="00CC15F4"/>
    <w:rsid w:val="00CC192D"/>
    <w:rsid w:val="00CC1984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B5"/>
    <w:rsid w:val="00CC3EB2"/>
    <w:rsid w:val="00CC4303"/>
    <w:rsid w:val="00CC4343"/>
    <w:rsid w:val="00CC43ED"/>
    <w:rsid w:val="00CC4CCF"/>
    <w:rsid w:val="00CC50B6"/>
    <w:rsid w:val="00CC5292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C7E7F"/>
    <w:rsid w:val="00CD029D"/>
    <w:rsid w:val="00CD098D"/>
    <w:rsid w:val="00CD0CCC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4EF"/>
    <w:rsid w:val="00CD354F"/>
    <w:rsid w:val="00CD38F5"/>
    <w:rsid w:val="00CD3A73"/>
    <w:rsid w:val="00CD3D98"/>
    <w:rsid w:val="00CD46DC"/>
    <w:rsid w:val="00CD507B"/>
    <w:rsid w:val="00CD5A8B"/>
    <w:rsid w:val="00CD5D92"/>
    <w:rsid w:val="00CD6078"/>
    <w:rsid w:val="00CD707D"/>
    <w:rsid w:val="00CD757E"/>
    <w:rsid w:val="00CD788E"/>
    <w:rsid w:val="00CD78CA"/>
    <w:rsid w:val="00CD793A"/>
    <w:rsid w:val="00CD7BAE"/>
    <w:rsid w:val="00CD7D17"/>
    <w:rsid w:val="00CE00F5"/>
    <w:rsid w:val="00CE02D6"/>
    <w:rsid w:val="00CE046F"/>
    <w:rsid w:val="00CE06CE"/>
    <w:rsid w:val="00CE095F"/>
    <w:rsid w:val="00CE1165"/>
    <w:rsid w:val="00CE1314"/>
    <w:rsid w:val="00CE1565"/>
    <w:rsid w:val="00CE1605"/>
    <w:rsid w:val="00CE2211"/>
    <w:rsid w:val="00CE2997"/>
    <w:rsid w:val="00CE2A48"/>
    <w:rsid w:val="00CE2AF4"/>
    <w:rsid w:val="00CE2B26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8D9"/>
    <w:rsid w:val="00CE5BF3"/>
    <w:rsid w:val="00CE5C77"/>
    <w:rsid w:val="00CE5CCB"/>
    <w:rsid w:val="00CE5FF1"/>
    <w:rsid w:val="00CE721B"/>
    <w:rsid w:val="00CE7598"/>
    <w:rsid w:val="00CE7DB4"/>
    <w:rsid w:val="00CE7FB7"/>
    <w:rsid w:val="00CF03A8"/>
    <w:rsid w:val="00CF0412"/>
    <w:rsid w:val="00CF0A50"/>
    <w:rsid w:val="00CF1320"/>
    <w:rsid w:val="00CF22F0"/>
    <w:rsid w:val="00CF292C"/>
    <w:rsid w:val="00CF2D6E"/>
    <w:rsid w:val="00CF3286"/>
    <w:rsid w:val="00CF33F8"/>
    <w:rsid w:val="00CF35E5"/>
    <w:rsid w:val="00CF3C8F"/>
    <w:rsid w:val="00CF3E55"/>
    <w:rsid w:val="00CF446A"/>
    <w:rsid w:val="00CF4843"/>
    <w:rsid w:val="00CF4D96"/>
    <w:rsid w:val="00CF58E3"/>
    <w:rsid w:val="00CF5F20"/>
    <w:rsid w:val="00CF6135"/>
    <w:rsid w:val="00CF6AAD"/>
    <w:rsid w:val="00CF6BD4"/>
    <w:rsid w:val="00CF6C07"/>
    <w:rsid w:val="00CF6C21"/>
    <w:rsid w:val="00CF6CDE"/>
    <w:rsid w:val="00CF6D71"/>
    <w:rsid w:val="00CF7B13"/>
    <w:rsid w:val="00CF7D2D"/>
    <w:rsid w:val="00D00431"/>
    <w:rsid w:val="00D005F4"/>
    <w:rsid w:val="00D00751"/>
    <w:rsid w:val="00D00949"/>
    <w:rsid w:val="00D00A3F"/>
    <w:rsid w:val="00D00A6F"/>
    <w:rsid w:val="00D017D8"/>
    <w:rsid w:val="00D01B48"/>
    <w:rsid w:val="00D01C4E"/>
    <w:rsid w:val="00D01ECF"/>
    <w:rsid w:val="00D02023"/>
    <w:rsid w:val="00D024C6"/>
    <w:rsid w:val="00D0290F"/>
    <w:rsid w:val="00D02C61"/>
    <w:rsid w:val="00D02C77"/>
    <w:rsid w:val="00D02D2B"/>
    <w:rsid w:val="00D030EA"/>
    <w:rsid w:val="00D033FC"/>
    <w:rsid w:val="00D03AE3"/>
    <w:rsid w:val="00D03D80"/>
    <w:rsid w:val="00D043B4"/>
    <w:rsid w:val="00D04678"/>
    <w:rsid w:val="00D04746"/>
    <w:rsid w:val="00D04CE0"/>
    <w:rsid w:val="00D04DFE"/>
    <w:rsid w:val="00D05196"/>
    <w:rsid w:val="00D05C28"/>
    <w:rsid w:val="00D05EBA"/>
    <w:rsid w:val="00D05FA7"/>
    <w:rsid w:val="00D0611C"/>
    <w:rsid w:val="00D0627F"/>
    <w:rsid w:val="00D06375"/>
    <w:rsid w:val="00D0637E"/>
    <w:rsid w:val="00D064A9"/>
    <w:rsid w:val="00D066BA"/>
    <w:rsid w:val="00D0723E"/>
    <w:rsid w:val="00D07273"/>
    <w:rsid w:val="00D07463"/>
    <w:rsid w:val="00D076D9"/>
    <w:rsid w:val="00D07D94"/>
    <w:rsid w:val="00D10686"/>
    <w:rsid w:val="00D106FC"/>
    <w:rsid w:val="00D10D94"/>
    <w:rsid w:val="00D11433"/>
    <w:rsid w:val="00D11451"/>
    <w:rsid w:val="00D1165A"/>
    <w:rsid w:val="00D118EC"/>
    <w:rsid w:val="00D11C11"/>
    <w:rsid w:val="00D11C8F"/>
    <w:rsid w:val="00D11D01"/>
    <w:rsid w:val="00D12225"/>
    <w:rsid w:val="00D12471"/>
    <w:rsid w:val="00D12798"/>
    <w:rsid w:val="00D12E5E"/>
    <w:rsid w:val="00D130E4"/>
    <w:rsid w:val="00D135F0"/>
    <w:rsid w:val="00D13677"/>
    <w:rsid w:val="00D140F3"/>
    <w:rsid w:val="00D1430E"/>
    <w:rsid w:val="00D14384"/>
    <w:rsid w:val="00D144FA"/>
    <w:rsid w:val="00D1494D"/>
    <w:rsid w:val="00D14BCE"/>
    <w:rsid w:val="00D14D59"/>
    <w:rsid w:val="00D1536D"/>
    <w:rsid w:val="00D15C4F"/>
    <w:rsid w:val="00D15ED9"/>
    <w:rsid w:val="00D16371"/>
    <w:rsid w:val="00D16477"/>
    <w:rsid w:val="00D167E7"/>
    <w:rsid w:val="00D17648"/>
    <w:rsid w:val="00D176BF"/>
    <w:rsid w:val="00D17875"/>
    <w:rsid w:val="00D17AE1"/>
    <w:rsid w:val="00D17D7C"/>
    <w:rsid w:val="00D20153"/>
    <w:rsid w:val="00D201DF"/>
    <w:rsid w:val="00D20250"/>
    <w:rsid w:val="00D2037B"/>
    <w:rsid w:val="00D203F5"/>
    <w:rsid w:val="00D204CF"/>
    <w:rsid w:val="00D20FA4"/>
    <w:rsid w:val="00D212B6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310"/>
    <w:rsid w:val="00D26492"/>
    <w:rsid w:val="00D2660D"/>
    <w:rsid w:val="00D2690D"/>
    <w:rsid w:val="00D26A04"/>
    <w:rsid w:val="00D26D91"/>
    <w:rsid w:val="00D3053C"/>
    <w:rsid w:val="00D306BA"/>
    <w:rsid w:val="00D30A35"/>
    <w:rsid w:val="00D310CF"/>
    <w:rsid w:val="00D31A9F"/>
    <w:rsid w:val="00D31D67"/>
    <w:rsid w:val="00D32164"/>
    <w:rsid w:val="00D3220E"/>
    <w:rsid w:val="00D32980"/>
    <w:rsid w:val="00D32FE8"/>
    <w:rsid w:val="00D34005"/>
    <w:rsid w:val="00D3417F"/>
    <w:rsid w:val="00D34302"/>
    <w:rsid w:val="00D34425"/>
    <w:rsid w:val="00D3467B"/>
    <w:rsid w:val="00D3497D"/>
    <w:rsid w:val="00D34A5F"/>
    <w:rsid w:val="00D34EA0"/>
    <w:rsid w:val="00D35109"/>
    <w:rsid w:val="00D35311"/>
    <w:rsid w:val="00D357BB"/>
    <w:rsid w:val="00D358CC"/>
    <w:rsid w:val="00D36034"/>
    <w:rsid w:val="00D360AD"/>
    <w:rsid w:val="00D3681D"/>
    <w:rsid w:val="00D36D79"/>
    <w:rsid w:val="00D3728D"/>
    <w:rsid w:val="00D37291"/>
    <w:rsid w:val="00D376B2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1A9"/>
    <w:rsid w:val="00D41354"/>
    <w:rsid w:val="00D41405"/>
    <w:rsid w:val="00D41D0E"/>
    <w:rsid w:val="00D42C4B"/>
    <w:rsid w:val="00D43455"/>
    <w:rsid w:val="00D44006"/>
    <w:rsid w:val="00D44049"/>
    <w:rsid w:val="00D44063"/>
    <w:rsid w:val="00D441A5"/>
    <w:rsid w:val="00D44382"/>
    <w:rsid w:val="00D4466C"/>
    <w:rsid w:val="00D44704"/>
    <w:rsid w:val="00D44C7F"/>
    <w:rsid w:val="00D44DE9"/>
    <w:rsid w:val="00D44E32"/>
    <w:rsid w:val="00D45747"/>
    <w:rsid w:val="00D45CCB"/>
    <w:rsid w:val="00D4600E"/>
    <w:rsid w:val="00D462B2"/>
    <w:rsid w:val="00D4665C"/>
    <w:rsid w:val="00D4691C"/>
    <w:rsid w:val="00D469A2"/>
    <w:rsid w:val="00D473C8"/>
    <w:rsid w:val="00D47DD7"/>
    <w:rsid w:val="00D47F7F"/>
    <w:rsid w:val="00D5010C"/>
    <w:rsid w:val="00D502CF"/>
    <w:rsid w:val="00D509A6"/>
    <w:rsid w:val="00D50A2C"/>
    <w:rsid w:val="00D50DF7"/>
    <w:rsid w:val="00D5147F"/>
    <w:rsid w:val="00D515F4"/>
    <w:rsid w:val="00D51915"/>
    <w:rsid w:val="00D51D4A"/>
    <w:rsid w:val="00D529D7"/>
    <w:rsid w:val="00D52D8E"/>
    <w:rsid w:val="00D5331A"/>
    <w:rsid w:val="00D5356A"/>
    <w:rsid w:val="00D53659"/>
    <w:rsid w:val="00D53C76"/>
    <w:rsid w:val="00D53CDE"/>
    <w:rsid w:val="00D54198"/>
    <w:rsid w:val="00D548D5"/>
    <w:rsid w:val="00D54CD8"/>
    <w:rsid w:val="00D54EF3"/>
    <w:rsid w:val="00D55BAF"/>
    <w:rsid w:val="00D55C85"/>
    <w:rsid w:val="00D56459"/>
    <w:rsid w:val="00D568DF"/>
    <w:rsid w:val="00D56B19"/>
    <w:rsid w:val="00D5707E"/>
    <w:rsid w:val="00D574E6"/>
    <w:rsid w:val="00D576DD"/>
    <w:rsid w:val="00D57708"/>
    <w:rsid w:val="00D60129"/>
    <w:rsid w:val="00D60852"/>
    <w:rsid w:val="00D609BA"/>
    <w:rsid w:val="00D60B03"/>
    <w:rsid w:val="00D6157F"/>
    <w:rsid w:val="00D617DF"/>
    <w:rsid w:val="00D6197B"/>
    <w:rsid w:val="00D61AD0"/>
    <w:rsid w:val="00D61FA6"/>
    <w:rsid w:val="00D629A4"/>
    <w:rsid w:val="00D63111"/>
    <w:rsid w:val="00D63757"/>
    <w:rsid w:val="00D637E7"/>
    <w:rsid w:val="00D63800"/>
    <w:rsid w:val="00D638CD"/>
    <w:rsid w:val="00D63B42"/>
    <w:rsid w:val="00D643A4"/>
    <w:rsid w:val="00D6477D"/>
    <w:rsid w:val="00D64888"/>
    <w:rsid w:val="00D6521D"/>
    <w:rsid w:val="00D65329"/>
    <w:rsid w:val="00D66AB9"/>
    <w:rsid w:val="00D66CAC"/>
    <w:rsid w:val="00D66CC3"/>
    <w:rsid w:val="00D670C1"/>
    <w:rsid w:val="00D670C5"/>
    <w:rsid w:val="00D67692"/>
    <w:rsid w:val="00D67835"/>
    <w:rsid w:val="00D70766"/>
    <w:rsid w:val="00D708B6"/>
    <w:rsid w:val="00D70BAC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E8"/>
    <w:rsid w:val="00D734BB"/>
    <w:rsid w:val="00D735F8"/>
    <w:rsid w:val="00D7413D"/>
    <w:rsid w:val="00D7451F"/>
    <w:rsid w:val="00D74B54"/>
    <w:rsid w:val="00D74D15"/>
    <w:rsid w:val="00D74F79"/>
    <w:rsid w:val="00D75108"/>
    <w:rsid w:val="00D75307"/>
    <w:rsid w:val="00D753C8"/>
    <w:rsid w:val="00D7557E"/>
    <w:rsid w:val="00D75B57"/>
    <w:rsid w:val="00D7615B"/>
    <w:rsid w:val="00D762B4"/>
    <w:rsid w:val="00D768A8"/>
    <w:rsid w:val="00D76900"/>
    <w:rsid w:val="00D76E47"/>
    <w:rsid w:val="00D77274"/>
    <w:rsid w:val="00D775CE"/>
    <w:rsid w:val="00D775EC"/>
    <w:rsid w:val="00D7777A"/>
    <w:rsid w:val="00D77D6C"/>
    <w:rsid w:val="00D80783"/>
    <w:rsid w:val="00D80A27"/>
    <w:rsid w:val="00D80E7E"/>
    <w:rsid w:val="00D81635"/>
    <w:rsid w:val="00D81D11"/>
    <w:rsid w:val="00D83B49"/>
    <w:rsid w:val="00D83EE2"/>
    <w:rsid w:val="00D83F11"/>
    <w:rsid w:val="00D83F25"/>
    <w:rsid w:val="00D84700"/>
    <w:rsid w:val="00D848A0"/>
    <w:rsid w:val="00D84D12"/>
    <w:rsid w:val="00D850E4"/>
    <w:rsid w:val="00D85ADF"/>
    <w:rsid w:val="00D85FAA"/>
    <w:rsid w:val="00D86082"/>
    <w:rsid w:val="00D860BB"/>
    <w:rsid w:val="00D8667C"/>
    <w:rsid w:val="00D86F11"/>
    <w:rsid w:val="00D873E6"/>
    <w:rsid w:val="00D87411"/>
    <w:rsid w:val="00D903F1"/>
    <w:rsid w:val="00D904B3"/>
    <w:rsid w:val="00D906B7"/>
    <w:rsid w:val="00D90A07"/>
    <w:rsid w:val="00D90E0B"/>
    <w:rsid w:val="00D91002"/>
    <w:rsid w:val="00D9110D"/>
    <w:rsid w:val="00D9149F"/>
    <w:rsid w:val="00D9152B"/>
    <w:rsid w:val="00D918FA"/>
    <w:rsid w:val="00D919F3"/>
    <w:rsid w:val="00D922A8"/>
    <w:rsid w:val="00D9294A"/>
    <w:rsid w:val="00D92E44"/>
    <w:rsid w:val="00D9336B"/>
    <w:rsid w:val="00D9342A"/>
    <w:rsid w:val="00D936CA"/>
    <w:rsid w:val="00D93E32"/>
    <w:rsid w:val="00D94164"/>
    <w:rsid w:val="00D941FF"/>
    <w:rsid w:val="00D946FA"/>
    <w:rsid w:val="00D94871"/>
    <w:rsid w:val="00D94FF0"/>
    <w:rsid w:val="00D95359"/>
    <w:rsid w:val="00D95617"/>
    <w:rsid w:val="00D95831"/>
    <w:rsid w:val="00D95AF3"/>
    <w:rsid w:val="00D95B6E"/>
    <w:rsid w:val="00D9759F"/>
    <w:rsid w:val="00D97953"/>
    <w:rsid w:val="00D97E43"/>
    <w:rsid w:val="00DA0004"/>
    <w:rsid w:val="00DA0CF8"/>
    <w:rsid w:val="00DA0D17"/>
    <w:rsid w:val="00DA0DBB"/>
    <w:rsid w:val="00DA0FF6"/>
    <w:rsid w:val="00DA1193"/>
    <w:rsid w:val="00DA13A1"/>
    <w:rsid w:val="00DA1777"/>
    <w:rsid w:val="00DA1B30"/>
    <w:rsid w:val="00DA1C97"/>
    <w:rsid w:val="00DA26C2"/>
    <w:rsid w:val="00DA31E9"/>
    <w:rsid w:val="00DA3384"/>
    <w:rsid w:val="00DA33C7"/>
    <w:rsid w:val="00DA34A5"/>
    <w:rsid w:val="00DA3799"/>
    <w:rsid w:val="00DA3844"/>
    <w:rsid w:val="00DA3AC1"/>
    <w:rsid w:val="00DA3B98"/>
    <w:rsid w:val="00DA3BEC"/>
    <w:rsid w:val="00DA4170"/>
    <w:rsid w:val="00DA43D9"/>
    <w:rsid w:val="00DA4474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72D1"/>
    <w:rsid w:val="00DA733E"/>
    <w:rsid w:val="00DA7EB9"/>
    <w:rsid w:val="00DB014D"/>
    <w:rsid w:val="00DB05D4"/>
    <w:rsid w:val="00DB0CC0"/>
    <w:rsid w:val="00DB117F"/>
    <w:rsid w:val="00DB1324"/>
    <w:rsid w:val="00DB1A4B"/>
    <w:rsid w:val="00DB268D"/>
    <w:rsid w:val="00DB27FA"/>
    <w:rsid w:val="00DB296B"/>
    <w:rsid w:val="00DB2C3B"/>
    <w:rsid w:val="00DB2ECB"/>
    <w:rsid w:val="00DB325F"/>
    <w:rsid w:val="00DB32B3"/>
    <w:rsid w:val="00DB366A"/>
    <w:rsid w:val="00DB393A"/>
    <w:rsid w:val="00DB3986"/>
    <w:rsid w:val="00DB3C24"/>
    <w:rsid w:val="00DB3D70"/>
    <w:rsid w:val="00DB3F73"/>
    <w:rsid w:val="00DB4395"/>
    <w:rsid w:val="00DB4862"/>
    <w:rsid w:val="00DB49FE"/>
    <w:rsid w:val="00DB4F03"/>
    <w:rsid w:val="00DB55FD"/>
    <w:rsid w:val="00DB616C"/>
    <w:rsid w:val="00DB647F"/>
    <w:rsid w:val="00DB6572"/>
    <w:rsid w:val="00DB6705"/>
    <w:rsid w:val="00DB68AB"/>
    <w:rsid w:val="00DB69EF"/>
    <w:rsid w:val="00DB7007"/>
    <w:rsid w:val="00DB7058"/>
    <w:rsid w:val="00DB711F"/>
    <w:rsid w:val="00DB795F"/>
    <w:rsid w:val="00DB7C3C"/>
    <w:rsid w:val="00DB7F09"/>
    <w:rsid w:val="00DC0050"/>
    <w:rsid w:val="00DC0055"/>
    <w:rsid w:val="00DC01F8"/>
    <w:rsid w:val="00DC03E9"/>
    <w:rsid w:val="00DC09F2"/>
    <w:rsid w:val="00DC0B3D"/>
    <w:rsid w:val="00DC1C79"/>
    <w:rsid w:val="00DC1D01"/>
    <w:rsid w:val="00DC2087"/>
    <w:rsid w:val="00DC2380"/>
    <w:rsid w:val="00DC254E"/>
    <w:rsid w:val="00DC35B4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6367"/>
    <w:rsid w:val="00DC659C"/>
    <w:rsid w:val="00DC684D"/>
    <w:rsid w:val="00DC6F49"/>
    <w:rsid w:val="00DC706A"/>
    <w:rsid w:val="00DC7B9B"/>
    <w:rsid w:val="00DC7EC9"/>
    <w:rsid w:val="00DD05A7"/>
    <w:rsid w:val="00DD098C"/>
    <w:rsid w:val="00DD0E91"/>
    <w:rsid w:val="00DD1141"/>
    <w:rsid w:val="00DD17E6"/>
    <w:rsid w:val="00DD1B68"/>
    <w:rsid w:val="00DD23D5"/>
    <w:rsid w:val="00DD2801"/>
    <w:rsid w:val="00DD2F75"/>
    <w:rsid w:val="00DD3051"/>
    <w:rsid w:val="00DD3241"/>
    <w:rsid w:val="00DD3B3B"/>
    <w:rsid w:val="00DD3C9F"/>
    <w:rsid w:val="00DD46F5"/>
    <w:rsid w:val="00DD47D5"/>
    <w:rsid w:val="00DD4D21"/>
    <w:rsid w:val="00DD4D2E"/>
    <w:rsid w:val="00DD50BC"/>
    <w:rsid w:val="00DD549B"/>
    <w:rsid w:val="00DD593E"/>
    <w:rsid w:val="00DD59BF"/>
    <w:rsid w:val="00DD5B02"/>
    <w:rsid w:val="00DD5ED2"/>
    <w:rsid w:val="00DD6C28"/>
    <w:rsid w:val="00DD6E71"/>
    <w:rsid w:val="00DD789D"/>
    <w:rsid w:val="00DD7971"/>
    <w:rsid w:val="00DD7B2E"/>
    <w:rsid w:val="00DD7F05"/>
    <w:rsid w:val="00DE0B13"/>
    <w:rsid w:val="00DE1643"/>
    <w:rsid w:val="00DE1908"/>
    <w:rsid w:val="00DE191A"/>
    <w:rsid w:val="00DE1B05"/>
    <w:rsid w:val="00DE1DBC"/>
    <w:rsid w:val="00DE1E5E"/>
    <w:rsid w:val="00DE1EDF"/>
    <w:rsid w:val="00DE2644"/>
    <w:rsid w:val="00DE2793"/>
    <w:rsid w:val="00DE2EEC"/>
    <w:rsid w:val="00DE32BA"/>
    <w:rsid w:val="00DE3346"/>
    <w:rsid w:val="00DE33A1"/>
    <w:rsid w:val="00DE358D"/>
    <w:rsid w:val="00DE386B"/>
    <w:rsid w:val="00DE414D"/>
    <w:rsid w:val="00DE4368"/>
    <w:rsid w:val="00DE44D2"/>
    <w:rsid w:val="00DE4922"/>
    <w:rsid w:val="00DE49D6"/>
    <w:rsid w:val="00DE4BF2"/>
    <w:rsid w:val="00DE5092"/>
    <w:rsid w:val="00DE5971"/>
    <w:rsid w:val="00DE61A3"/>
    <w:rsid w:val="00DE638B"/>
    <w:rsid w:val="00DE63D2"/>
    <w:rsid w:val="00DE6752"/>
    <w:rsid w:val="00DE6939"/>
    <w:rsid w:val="00DE6C02"/>
    <w:rsid w:val="00DE6C7A"/>
    <w:rsid w:val="00DE6E98"/>
    <w:rsid w:val="00DE7223"/>
    <w:rsid w:val="00DE760C"/>
    <w:rsid w:val="00DE7C8E"/>
    <w:rsid w:val="00DE7EBF"/>
    <w:rsid w:val="00DF00F1"/>
    <w:rsid w:val="00DF0508"/>
    <w:rsid w:val="00DF0563"/>
    <w:rsid w:val="00DF0F4B"/>
    <w:rsid w:val="00DF107F"/>
    <w:rsid w:val="00DF17DA"/>
    <w:rsid w:val="00DF19DE"/>
    <w:rsid w:val="00DF1B02"/>
    <w:rsid w:val="00DF1C32"/>
    <w:rsid w:val="00DF1CF4"/>
    <w:rsid w:val="00DF202E"/>
    <w:rsid w:val="00DF2179"/>
    <w:rsid w:val="00DF21E1"/>
    <w:rsid w:val="00DF2266"/>
    <w:rsid w:val="00DF25B5"/>
    <w:rsid w:val="00DF2A27"/>
    <w:rsid w:val="00DF2EDF"/>
    <w:rsid w:val="00DF3170"/>
    <w:rsid w:val="00DF3ACC"/>
    <w:rsid w:val="00DF3B35"/>
    <w:rsid w:val="00DF3CAC"/>
    <w:rsid w:val="00DF3D8C"/>
    <w:rsid w:val="00DF3E21"/>
    <w:rsid w:val="00DF3FB7"/>
    <w:rsid w:val="00DF4437"/>
    <w:rsid w:val="00DF46AF"/>
    <w:rsid w:val="00DF47E2"/>
    <w:rsid w:val="00DF48CD"/>
    <w:rsid w:val="00DF49B3"/>
    <w:rsid w:val="00DF507F"/>
    <w:rsid w:val="00DF54C0"/>
    <w:rsid w:val="00DF550F"/>
    <w:rsid w:val="00DF56B4"/>
    <w:rsid w:val="00DF572B"/>
    <w:rsid w:val="00DF585F"/>
    <w:rsid w:val="00DF5A24"/>
    <w:rsid w:val="00DF5A2C"/>
    <w:rsid w:val="00DF6BFA"/>
    <w:rsid w:val="00DF6CFB"/>
    <w:rsid w:val="00DF6DAE"/>
    <w:rsid w:val="00DF6FE6"/>
    <w:rsid w:val="00DF767E"/>
    <w:rsid w:val="00DF7AB6"/>
    <w:rsid w:val="00E009B3"/>
    <w:rsid w:val="00E00CF9"/>
    <w:rsid w:val="00E013B3"/>
    <w:rsid w:val="00E013DF"/>
    <w:rsid w:val="00E01656"/>
    <w:rsid w:val="00E01942"/>
    <w:rsid w:val="00E019AB"/>
    <w:rsid w:val="00E01E90"/>
    <w:rsid w:val="00E01FD1"/>
    <w:rsid w:val="00E020B8"/>
    <w:rsid w:val="00E021B9"/>
    <w:rsid w:val="00E0274E"/>
    <w:rsid w:val="00E027DF"/>
    <w:rsid w:val="00E028F9"/>
    <w:rsid w:val="00E02EEB"/>
    <w:rsid w:val="00E0386B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040"/>
    <w:rsid w:val="00E07209"/>
    <w:rsid w:val="00E074FD"/>
    <w:rsid w:val="00E079A4"/>
    <w:rsid w:val="00E07D1C"/>
    <w:rsid w:val="00E105B6"/>
    <w:rsid w:val="00E10E56"/>
    <w:rsid w:val="00E10E7F"/>
    <w:rsid w:val="00E113B2"/>
    <w:rsid w:val="00E11528"/>
    <w:rsid w:val="00E11813"/>
    <w:rsid w:val="00E1298A"/>
    <w:rsid w:val="00E129CE"/>
    <w:rsid w:val="00E12D4A"/>
    <w:rsid w:val="00E12EDD"/>
    <w:rsid w:val="00E1361B"/>
    <w:rsid w:val="00E13650"/>
    <w:rsid w:val="00E1407B"/>
    <w:rsid w:val="00E1447B"/>
    <w:rsid w:val="00E14542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EEB"/>
    <w:rsid w:val="00E212D6"/>
    <w:rsid w:val="00E213F3"/>
    <w:rsid w:val="00E21F84"/>
    <w:rsid w:val="00E221A3"/>
    <w:rsid w:val="00E22592"/>
    <w:rsid w:val="00E22856"/>
    <w:rsid w:val="00E22ACB"/>
    <w:rsid w:val="00E22BBB"/>
    <w:rsid w:val="00E22CFF"/>
    <w:rsid w:val="00E23574"/>
    <w:rsid w:val="00E238C0"/>
    <w:rsid w:val="00E23B5F"/>
    <w:rsid w:val="00E24221"/>
    <w:rsid w:val="00E24272"/>
    <w:rsid w:val="00E2434F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B37"/>
    <w:rsid w:val="00E26B3A"/>
    <w:rsid w:val="00E26F77"/>
    <w:rsid w:val="00E2737A"/>
    <w:rsid w:val="00E273F2"/>
    <w:rsid w:val="00E2741E"/>
    <w:rsid w:val="00E27526"/>
    <w:rsid w:val="00E2764D"/>
    <w:rsid w:val="00E27674"/>
    <w:rsid w:val="00E27B72"/>
    <w:rsid w:val="00E27D2E"/>
    <w:rsid w:val="00E27F5E"/>
    <w:rsid w:val="00E3008D"/>
    <w:rsid w:val="00E302EF"/>
    <w:rsid w:val="00E309AE"/>
    <w:rsid w:val="00E30C54"/>
    <w:rsid w:val="00E30D48"/>
    <w:rsid w:val="00E30D82"/>
    <w:rsid w:val="00E31328"/>
    <w:rsid w:val="00E316D4"/>
    <w:rsid w:val="00E31735"/>
    <w:rsid w:val="00E317E4"/>
    <w:rsid w:val="00E31FE3"/>
    <w:rsid w:val="00E322AA"/>
    <w:rsid w:val="00E3230E"/>
    <w:rsid w:val="00E3250A"/>
    <w:rsid w:val="00E32837"/>
    <w:rsid w:val="00E328CB"/>
    <w:rsid w:val="00E32BCF"/>
    <w:rsid w:val="00E3396B"/>
    <w:rsid w:val="00E339EF"/>
    <w:rsid w:val="00E33D8B"/>
    <w:rsid w:val="00E341FF"/>
    <w:rsid w:val="00E34377"/>
    <w:rsid w:val="00E34580"/>
    <w:rsid w:val="00E34839"/>
    <w:rsid w:val="00E34858"/>
    <w:rsid w:val="00E34A8C"/>
    <w:rsid w:val="00E351E3"/>
    <w:rsid w:val="00E3531B"/>
    <w:rsid w:val="00E3621C"/>
    <w:rsid w:val="00E362F2"/>
    <w:rsid w:val="00E3654D"/>
    <w:rsid w:val="00E369DF"/>
    <w:rsid w:val="00E36A42"/>
    <w:rsid w:val="00E36FF0"/>
    <w:rsid w:val="00E37292"/>
    <w:rsid w:val="00E37788"/>
    <w:rsid w:val="00E37BA1"/>
    <w:rsid w:val="00E400D4"/>
    <w:rsid w:val="00E40A47"/>
    <w:rsid w:val="00E40DAD"/>
    <w:rsid w:val="00E40FFC"/>
    <w:rsid w:val="00E4117B"/>
    <w:rsid w:val="00E41471"/>
    <w:rsid w:val="00E4163B"/>
    <w:rsid w:val="00E41C5B"/>
    <w:rsid w:val="00E42068"/>
    <w:rsid w:val="00E4207A"/>
    <w:rsid w:val="00E4278B"/>
    <w:rsid w:val="00E42F0B"/>
    <w:rsid w:val="00E435C7"/>
    <w:rsid w:val="00E4388C"/>
    <w:rsid w:val="00E441A3"/>
    <w:rsid w:val="00E44639"/>
    <w:rsid w:val="00E44913"/>
    <w:rsid w:val="00E45241"/>
    <w:rsid w:val="00E45918"/>
    <w:rsid w:val="00E45A58"/>
    <w:rsid w:val="00E46409"/>
    <w:rsid w:val="00E464BA"/>
    <w:rsid w:val="00E467E4"/>
    <w:rsid w:val="00E46CD7"/>
    <w:rsid w:val="00E472DE"/>
    <w:rsid w:val="00E47599"/>
    <w:rsid w:val="00E477C4"/>
    <w:rsid w:val="00E47AF6"/>
    <w:rsid w:val="00E47DF4"/>
    <w:rsid w:val="00E47EC6"/>
    <w:rsid w:val="00E503B0"/>
    <w:rsid w:val="00E50589"/>
    <w:rsid w:val="00E506ED"/>
    <w:rsid w:val="00E5092E"/>
    <w:rsid w:val="00E50B30"/>
    <w:rsid w:val="00E50D58"/>
    <w:rsid w:val="00E50E62"/>
    <w:rsid w:val="00E51327"/>
    <w:rsid w:val="00E51AB1"/>
    <w:rsid w:val="00E51B05"/>
    <w:rsid w:val="00E5212D"/>
    <w:rsid w:val="00E5218D"/>
    <w:rsid w:val="00E52356"/>
    <w:rsid w:val="00E5259B"/>
    <w:rsid w:val="00E528D8"/>
    <w:rsid w:val="00E52B59"/>
    <w:rsid w:val="00E52B67"/>
    <w:rsid w:val="00E53359"/>
    <w:rsid w:val="00E53674"/>
    <w:rsid w:val="00E538C4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4BAD"/>
    <w:rsid w:val="00E5503C"/>
    <w:rsid w:val="00E55503"/>
    <w:rsid w:val="00E5585B"/>
    <w:rsid w:val="00E55A42"/>
    <w:rsid w:val="00E55BF1"/>
    <w:rsid w:val="00E566A1"/>
    <w:rsid w:val="00E5678D"/>
    <w:rsid w:val="00E577E6"/>
    <w:rsid w:val="00E57940"/>
    <w:rsid w:val="00E57DF5"/>
    <w:rsid w:val="00E57EFF"/>
    <w:rsid w:val="00E60A93"/>
    <w:rsid w:val="00E611FB"/>
    <w:rsid w:val="00E61775"/>
    <w:rsid w:val="00E61A67"/>
    <w:rsid w:val="00E61F5B"/>
    <w:rsid w:val="00E624F2"/>
    <w:rsid w:val="00E62CD6"/>
    <w:rsid w:val="00E62E9D"/>
    <w:rsid w:val="00E633FA"/>
    <w:rsid w:val="00E6345F"/>
    <w:rsid w:val="00E63820"/>
    <w:rsid w:val="00E63963"/>
    <w:rsid w:val="00E64028"/>
    <w:rsid w:val="00E64074"/>
    <w:rsid w:val="00E64111"/>
    <w:rsid w:val="00E649EF"/>
    <w:rsid w:val="00E64B36"/>
    <w:rsid w:val="00E64CC5"/>
    <w:rsid w:val="00E65B2F"/>
    <w:rsid w:val="00E65B5B"/>
    <w:rsid w:val="00E65B8F"/>
    <w:rsid w:val="00E660CA"/>
    <w:rsid w:val="00E668EB"/>
    <w:rsid w:val="00E66C0B"/>
    <w:rsid w:val="00E66D7C"/>
    <w:rsid w:val="00E67390"/>
    <w:rsid w:val="00E67528"/>
    <w:rsid w:val="00E679D3"/>
    <w:rsid w:val="00E67A77"/>
    <w:rsid w:val="00E67B9C"/>
    <w:rsid w:val="00E70434"/>
    <w:rsid w:val="00E706E6"/>
    <w:rsid w:val="00E70ADF"/>
    <w:rsid w:val="00E70B00"/>
    <w:rsid w:val="00E70BCF"/>
    <w:rsid w:val="00E71288"/>
    <w:rsid w:val="00E712B4"/>
    <w:rsid w:val="00E715D4"/>
    <w:rsid w:val="00E717AB"/>
    <w:rsid w:val="00E71973"/>
    <w:rsid w:val="00E720ED"/>
    <w:rsid w:val="00E72183"/>
    <w:rsid w:val="00E729DB"/>
    <w:rsid w:val="00E72A9A"/>
    <w:rsid w:val="00E72FF1"/>
    <w:rsid w:val="00E73144"/>
    <w:rsid w:val="00E734C0"/>
    <w:rsid w:val="00E7363A"/>
    <w:rsid w:val="00E7370A"/>
    <w:rsid w:val="00E73C66"/>
    <w:rsid w:val="00E73EB1"/>
    <w:rsid w:val="00E741BD"/>
    <w:rsid w:val="00E7442C"/>
    <w:rsid w:val="00E7472C"/>
    <w:rsid w:val="00E74CD4"/>
    <w:rsid w:val="00E74D6B"/>
    <w:rsid w:val="00E74E23"/>
    <w:rsid w:val="00E750AD"/>
    <w:rsid w:val="00E750B3"/>
    <w:rsid w:val="00E75578"/>
    <w:rsid w:val="00E755D0"/>
    <w:rsid w:val="00E757CC"/>
    <w:rsid w:val="00E759B5"/>
    <w:rsid w:val="00E75F68"/>
    <w:rsid w:val="00E767E5"/>
    <w:rsid w:val="00E76D1D"/>
    <w:rsid w:val="00E7702B"/>
    <w:rsid w:val="00E7708A"/>
    <w:rsid w:val="00E77873"/>
    <w:rsid w:val="00E77CF4"/>
    <w:rsid w:val="00E8006B"/>
    <w:rsid w:val="00E809B5"/>
    <w:rsid w:val="00E80C08"/>
    <w:rsid w:val="00E80C6F"/>
    <w:rsid w:val="00E80D1B"/>
    <w:rsid w:val="00E80E12"/>
    <w:rsid w:val="00E80FBA"/>
    <w:rsid w:val="00E81310"/>
    <w:rsid w:val="00E81755"/>
    <w:rsid w:val="00E82152"/>
    <w:rsid w:val="00E82792"/>
    <w:rsid w:val="00E82A8D"/>
    <w:rsid w:val="00E82CEE"/>
    <w:rsid w:val="00E82D4A"/>
    <w:rsid w:val="00E82D9E"/>
    <w:rsid w:val="00E830A6"/>
    <w:rsid w:val="00E8319C"/>
    <w:rsid w:val="00E83397"/>
    <w:rsid w:val="00E837DD"/>
    <w:rsid w:val="00E83947"/>
    <w:rsid w:val="00E83E5A"/>
    <w:rsid w:val="00E843F2"/>
    <w:rsid w:val="00E844C8"/>
    <w:rsid w:val="00E84CD8"/>
    <w:rsid w:val="00E8569C"/>
    <w:rsid w:val="00E856EC"/>
    <w:rsid w:val="00E86287"/>
    <w:rsid w:val="00E8634D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69D"/>
    <w:rsid w:val="00E90DFC"/>
    <w:rsid w:val="00E90E76"/>
    <w:rsid w:val="00E9130E"/>
    <w:rsid w:val="00E913B7"/>
    <w:rsid w:val="00E92509"/>
    <w:rsid w:val="00E9254C"/>
    <w:rsid w:val="00E926AF"/>
    <w:rsid w:val="00E92718"/>
    <w:rsid w:val="00E93127"/>
    <w:rsid w:val="00E9371B"/>
    <w:rsid w:val="00E93794"/>
    <w:rsid w:val="00E93D07"/>
    <w:rsid w:val="00E93F75"/>
    <w:rsid w:val="00E93FCC"/>
    <w:rsid w:val="00E93FCF"/>
    <w:rsid w:val="00E94139"/>
    <w:rsid w:val="00E9438B"/>
    <w:rsid w:val="00E94BCF"/>
    <w:rsid w:val="00E94E1C"/>
    <w:rsid w:val="00E95371"/>
    <w:rsid w:val="00E95522"/>
    <w:rsid w:val="00E95616"/>
    <w:rsid w:val="00E958C5"/>
    <w:rsid w:val="00E96006"/>
    <w:rsid w:val="00E962B4"/>
    <w:rsid w:val="00E96856"/>
    <w:rsid w:val="00E96EE6"/>
    <w:rsid w:val="00E96FDC"/>
    <w:rsid w:val="00E974DB"/>
    <w:rsid w:val="00E9772E"/>
    <w:rsid w:val="00EA0472"/>
    <w:rsid w:val="00EA07E6"/>
    <w:rsid w:val="00EA09D4"/>
    <w:rsid w:val="00EA0DA5"/>
    <w:rsid w:val="00EA1553"/>
    <w:rsid w:val="00EA1590"/>
    <w:rsid w:val="00EA15F7"/>
    <w:rsid w:val="00EA1EF9"/>
    <w:rsid w:val="00EA21D5"/>
    <w:rsid w:val="00EA23C3"/>
    <w:rsid w:val="00EA361B"/>
    <w:rsid w:val="00EA3C91"/>
    <w:rsid w:val="00EA44ED"/>
    <w:rsid w:val="00EA463B"/>
    <w:rsid w:val="00EA49D7"/>
    <w:rsid w:val="00EA5728"/>
    <w:rsid w:val="00EA5974"/>
    <w:rsid w:val="00EA5F1C"/>
    <w:rsid w:val="00EA6556"/>
    <w:rsid w:val="00EA6598"/>
    <w:rsid w:val="00EA675D"/>
    <w:rsid w:val="00EA6E49"/>
    <w:rsid w:val="00EA7356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294D"/>
    <w:rsid w:val="00EB30B3"/>
    <w:rsid w:val="00EB30E9"/>
    <w:rsid w:val="00EB3270"/>
    <w:rsid w:val="00EB3779"/>
    <w:rsid w:val="00EB3B3A"/>
    <w:rsid w:val="00EB41E7"/>
    <w:rsid w:val="00EB4342"/>
    <w:rsid w:val="00EB4A6A"/>
    <w:rsid w:val="00EB5143"/>
    <w:rsid w:val="00EB55F9"/>
    <w:rsid w:val="00EB57F3"/>
    <w:rsid w:val="00EB612B"/>
    <w:rsid w:val="00EB657F"/>
    <w:rsid w:val="00EB67BA"/>
    <w:rsid w:val="00EB73B7"/>
    <w:rsid w:val="00EB7D5C"/>
    <w:rsid w:val="00EB7EDD"/>
    <w:rsid w:val="00EC01A9"/>
    <w:rsid w:val="00EC02E6"/>
    <w:rsid w:val="00EC03A8"/>
    <w:rsid w:val="00EC1147"/>
    <w:rsid w:val="00EC1374"/>
    <w:rsid w:val="00EC1D03"/>
    <w:rsid w:val="00EC22BA"/>
    <w:rsid w:val="00EC2326"/>
    <w:rsid w:val="00EC293D"/>
    <w:rsid w:val="00EC2BF3"/>
    <w:rsid w:val="00EC2F24"/>
    <w:rsid w:val="00EC4232"/>
    <w:rsid w:val="00EC4488"/>
    <w:rsid w:val="00EC5078"/>
    <w:rsid w:val="00EC5668"/>
    <w:rsid w:val="00EC57E6"/>
    <w:rsid w:val="00EC5B1B"/>
    <w:rsid w:val="00EC6443"/>
    <w:rsid w:val="00EC6833"/>
    <w:rsid w:val="00EC688E"/>
    <w:rsid w:val="00EC6B3F"/>
    <w:rsid w:val="00EC6D12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7E1"/>
    <w:rsid w:val="00ED1B1E"/>
    <w:rsid w:val="00ED1C0F"/>
    <w:rsid w:val="00ED1D2B"/>
    <w:rsid w:val="00ED1E53"/>
    <w:rsid w:val="00ED1FBA"/>
    <w:rsid w:val="00ED217C"/>
    <w:rsid w:val="00ED3179"/>
    <w:rsid w:val="00ED367A"/>
    <w:rsid w:val="00ED374E"/>
    <w:rsid w:val="00ED37AC"/>
    <w:rsid w:val="00ED386A"/>
    <w:rsid w:val="00ED3ED7"/>
    <w:rsid w:val="00ED4462"/>
    <w:rsid w:val="00ED4A76"/>
    <w:rsid w:val="00ED4A8F"/>
    <w:rsid w:val="00ED4AD4"/>
    <w:rsid w:val="00ED4BC0"/>
    <w:rsid w:val="00ED4C75"/>
    <w:rsid w:val="00ED5098"/>
    <w:rsid w:val="00ED5C25"/>
    <w:rsid w:val="00ED604E"/>
    <w:rsid w:val="00ED60C4"/>
    <w:rsid w:val="00ED6F2F"/>
    <w:rsid w:val="00ED71AA"/>
    <w:rsid w:val="00ED7464"/>
    <w:rsid w:val="00ED75AE"/>
    <w:rsid w:val="00ED7947"/>
    <w:rsid w:val="00ED7ED0"/>
    <w:rsid w:val="00EE0103"/>
    <w:rsid w:val="00EE0371"/>
    <w:rsid w:val="00EE057C"/>
    <w:rsid w:val="00EE096E"/>
    <w:rsid w:val="00EE1CF7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865"/>
    <w:rsid w:val="00EE49E6"/>
    <w:rsid w:val="00EE4B91"/>
    <w:rsid w:val="00EE4C11"/>
    <w:rsid w:val="00EE4C1D"/>
    <w:rsid w:val="00EE4C9C"/>
    <w:rsid w:val="00EE515D"/>
    <w:rsid w:val="00EE52D3"/>
    <w:rsid w:val="00EE56BE"/>
    <w:rsid w:val="00EE57CE"/>
    <w:rsid w:val="00EE5DFC"/>
    <w:rsid w:val="00EE5FA3"/>
    <w:rsid w:val="00EE6228"/>
    <w:rsid w:val="00EE63CC"/>
    <w:rsid w:val="00EE6705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AAE"/>
    <w:rsid w:val="00EF1CEB"/>
    <w:rsid w:val="00EF21DB"/>
    <w:rsid w:val="00EF25E8"/>
    <w:rsid w:val="00EF2E4E"/>
    <w:rsid w:val="00EF2F81"/>
    <w:rsid w:val="00EF3AA9"/>
    <w:rsid w:val="00EF3F91"/>
    <w:rsid w:val="00EF42BF"/>
    <w:rsid w:val="00EF45E5"/>
    <w:rsid w:val="00EF4E5A"/>
    <w:rsid w:val="00EF4FD2"/>
    <w:rsid w:val="00EF50F8"/>
    <w:rsid w:val="00EF51CC"/>
    <w:rsid w:val="00EF5874"/>
    <w:rsid w:val="00EF5B45"/>
    <w:rsid w:val="00EF5BEF"/>
    <w:rsid w:val="00EF63B0"/>
    <w:rsid w:val="00EF6585"/>
    <w:rsid w:val="00EF6BD1"/>
    <w:rsid w:val="00EF6E82"/>
    <w:rsid w:val="00EF73B3"/>
    <w:rsid w:val="00EF77A4"/>
    <w:rsid w:val="00F0063B"/>
    <w:rsid w:val="00F0103E"/>
    <w:rsid w:val="00F011B1"/>
    <w:rsid w:val="00F01483"/>
    <w:rsid w:val="00F0171B"/>
    <w:rsid w:val="00F0180F"/>
    <w:rsid w:val="00F020C2"/>
    <w:rsid w:val="00F02C8C"/>
    <w:rsid w:val="00F0364B"/>
    <w:rsid w:val="00F039DA"/>
    <w:rsid w:val="00F03A92"/>
    <w:rsid w:val="00F048AC"/>
    <w:rsid w:val="00F04B38"/>
    <w:rsid w:val="00F04D90"/>
    <w:rsid w:val="00F05718"/>
    <w:rsid w:val="00F0577A"/>
    <w:rsid w:val="00F05BD0"/>
    <w:rsid w:val="00F05D19"/>
    <w:rsid w:val="00F061F6"/>
    <w:rsid w:val="00F062A6"/>
    <w:rsid w:val="00F06633"/>
    <w:rsid w:val="00F066EB"/>
    <w:rsid w:val="00F06A29"/>
    <w:rsid w:val="00F06A2D"/>
    <w:rsid w:val="00F075CD"/>
    <w:rsid w:val="00F10261"/>
    <w:rsid w:val="00F10362"/>
    <w:rsid w:val="00F1044B"/>
    <w:rsid w:val="00F107D3"/>
    <w:rsid w:val="00F108C4"/>
    <w:rsid w:val="00F10AE1"/>
    <w:rsid w:val="00F10D10"/>
    <w:rsid w:val="00F11373"/>
    <w:rsid w:val="00F12161"/>
    <w:rsid w:val="00F126B1"/>
    <w:rsid w:val="00F127E5"/>
    <w:rsid w:val="00F12B98"/>
    <w:rsid w:val="00F12C18"/>
    <w:rsid w:val="00F12FE8"/>
    <w:rsid w:val="00F139AC"/>
    <w:rsid w:val="00F13A30"/>
    <w:rsid w:val="00F13B97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82B"/>
    <w:rsid w:val="00F1589E"/>
    <w:rsid w:val="00F15A29"/>
    <w:rsid w:val="00F1601F"/>
    <w:rsid w:val="00F16132"/>
    <w:rsid w:val="00F1640E"/>
    <w:rsid w:val="00F164EE"/>
    <w:rsid w:val="00F16877"/>
    <w:rsid w:val="00F16FAA"/>
    <w:rsid w:val="00F16FDE"/>
    <w:rsid w:val="00F17431"/>
    <w:rsid w:val="00F17E4E"/>
    <w:rsid w:val="00F2042B"/>
    <w:rsid w:val="00F204C6"/>
    <w:rsid w:val="00F206FF"/>
    <w:rsid w:val="00F20854"/>
    <w:rsid w:val="00F20E59"/>
    <w:rsid w:val="00F2110D"/>
    <w:rsid w:val="00F2117F"/>
    <w:rsid w:val="00F2141D"/>
    <w:rsid w:val="00F22264"/>
    <w:rsid w:val="00F22357"/>
    <w:rsid w:val="00F2254E"/>
    <w:rsid w:val="00F2273E"/>
    <w:rsid w:val="00F22C83"/>
    <w:rsid w:val="00F22DA6"/>
    <w:rsid w:val="00F23302"/>
    <w:rsid w:val="00F23507"/>
    <w:rsid w:val="00F235B3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3C2"/>
    <w:rsid w:val="00F2480A"/>
    <w:rsid w:val="00F24D77"/>
    <w:rsid w:val="00F24F8D"/>
    <w:rsid w:val="00F25211"/>
    <w:rsid w:val="00F25422"/>
    <w:rsid w:val="00F2587C"/>
    <w:rsid w:val="00F25ECD"/>
    <w:rsid w:val="00F2643E"/>
    <w:rsid w:val="00F2658F"/>
    <w:rsid w:val="00F2677D"/>
    <w:rsid w:val="00F2680C"/>
    <w:rsid w:val="00F26B86"/>
    <w:rsid w:val="00F26BAD"/>
    <w:rsid w:val="00F27164"/>
    <w:rsid w:val="00F27215"/>
    <w:rsid w:val="00F276E7"/>
    <w:rsid w:val="00F277C0"/>
    <w:rsid w:val="00F2792B"/>
    <w:rsid w:val="00F27A15"/>
    <w:rsid w:val="00F27BE7"/>
    <w:rsid w:val="00F30393"/>
    <w:rsid w:val="00F308BA"/>
    <w:rsid w:val="00F30AF2"/>
    <w:rsid w:val="00F31155"/>
    <w:rsid w:val="00F313A7"/>
    <w:rsid w:val="00F31425"/>
    <w:rsid w:val="00F31686"/>
    <w:rsid w:val="00F316E4"/>
    <w:rsid w:val="00F31812"/>
    <w:rsid w:val="00F31918"/>
    <w:rsid w:val="00F319E9"/>
    <w:rsid w:val="00F32740"/>
    <w:rsid w:val="00F32E56"/>
    <w:rsid w:val="00F33512"/>
    <w:rsid w:val="00F3367A"/>
    <w:rsid w:val="00F336F9"/>
    <w:rsid w:val="00F33B20"/>
    <w:rsid w:val="00F33E22"/>
    <w:rsid w:val="00F33E52"/>
    <w:rsid w:val="00F340AE"/>
    <w:rsid w:val="00F34823"/>
    <w:rsid w:val="00F34909"/>
    <w:rsid w:val="00F34FD6"/>
    <w:rsid w:val="00F350F7"/>
    <w:rsid w:val="00F35F24"/>
    <w:rsid w:val="00F36979"/>
    <w:rsid w:val="00F36A4E"/>
    <w:rsid w:val="00F36B42"/>
    <w:rsid w:val="00F36FE8"/>
    <w:rsid w:val="00F372BB"/>
    <w:rsid w:val="00F375EF"/>
    <w:rsid w:val="00F37805"/>
    <w:rsid w:val="00F37876"/>
    <w:rsid w:val="00F37F1E"/>
    <w:rsid w:val="00F404DD"/>
    <w:rsid w:val="00F405E7"/>
    <w:rsid w:val="00F40AC5"/>
    <w:rsid w:val="00F40C7A"/>
    <w:rsid w:val="00F41337"/>
    <w:rsid w:val="00F42620"/>
    <w:rsid w:val="00F4266C"/>
    <w:rsid w:val="00F42771"/>
    <w:rsid w:val="00F42BD3"/>
    <w:rsid w:val="00F42E40"/>
    <w:rsid w:val="00F42FA5"/>
    <w:rsid w:val="00F42FCC"/>
    <w:rsid w:val="00F43111"/>
    <w:rsid w:val="00F4325A"/>
    <w:rsid w:val="00F43323"/>
    <w:rsid w:val="00F4381D"/>
    <w:rsid w:val="00F440D2"/>
    <w:rsid w:val="00F44D17"/>
    <w:rsid w:val="00F44D88"/>
    <w:rsid w:val="00F44E86"/>
    <w:rsid w:val="00F45ECE"/>
    <w:rsid w:val="00F46543"/>
    <w:rsid w:val="00F46C8B"/>
    <w:rsid w:val="00F46CAC"/>
    <w:rsid w:val="00F46D8A"/>
    <w:rsid w:val="00F46DB6"/>
    <w:rsid w:val="00F475D3"/>
    <w:rsid w:val="00F47834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2BDA"/>
    <w:rsid w:val="00F531AF"/>
    <w:rsid w:val="00F533E4"/>
    <w:rsid w:val="00F53F34"/>
    <w:rsid w:val="00F543B5"/>
    <w:rsid w:val="00F54775"/>
    <w:rsid w:val="00F548FD"/>
    <w:rsid w:val="00F54B2B"/>
    <w:rsid w:val="00F54F60"/>
    <w:rsid w:val="00F555FC"/>
    <w:rsid w:val="00F55A9B"/>
    <w:rsid w:val="00F55F92"/>
    <w:rsid w:val="00F56159"/>
    <w:rsid w:val="00F56166"/>
    <w:rsid w:val="00F56663"/>
    <w:rsid w:val="00F56A5D"/>
    <w:rsid w:val="00F56CF1"/>
    <w:rsid w:val="00F56DDC"/>
    <w:rsid w:val="00F56DDF"/>
    <w:rsid w:val="00F57548"/>
    <w:rsid w:val="00F57CF4"/>
    <w:rsid w:val="00F600C3"/>
    <w:rsid w:val="00F600FD"/>
    <w:rsid w:val="00F60512"/>
    <w:rsid w:val="00F60735"/>
    <w:rsid w:val="00F6082C"/>
    <w:rsid w:val="00F60DB8"/>
    <w:rsid w:val="00F60E85"/>
    <w:rsid w:val="00F61826"/>
    <w:rsid w:val="00F62418"/>
    <w:rsid w:val="00F62547"/>
    <w:rsid w:val="00F62F43"/>
    <w:rsid w:val="00F63121"/>
    <w:rsid w:val="00F632D0"/>
    <w:rsid w:val="00F6348A"/>
    <w:rsid w:val="00F63665"/>
    <w:rsid w:val="00F63C75"/>
    <w:rsid w:val="00F63DDF"/>
    <w:rsid w:val="00F64321"/>
    <w:rsid w:val="00F645C8"/>
    <w:rsid w:val="00F64AA2"/>
    <w:rsid w:val="00F64F86"/>
    <w:rsid w:val="00F65A85"/>
    <w:rsid w:val="00F65AE9"/>
    <w:rsid w:val="00F65B0F"/>
    <w:rsid w:val="00F6635F"/>
    <w:rsid w:val="00F66752"/>
    <w:rsid w:val="00F669A5"/>
    <w:rsid w:val="00F67372"/>
    <w:rsid w:val="00F67E53"/>
    <w:rsid w:val="00F67E65"/>
    <w:rsid w:val="00F708E1"/>
    <w:rsid w:val="00F712E9"/>
    <w:rsid w:val="00F714F5"/>
    <w:rsid w:val="00F7195F"/>
    <w:rsid w:val="00F71CEE"/>
    <w:rsid w:val="00F72179"/>
    <w:rsid w:val="00F722A6"/>
    <w:rsid w:val="00F722CB"/>
    <w:rsid w:val="00F729D8"/>
    <w:rsid w:val="00F72FD7"/>
    <w:rsid w:val="00F73153"/>
    <w:rsid w:val="00F738D5"/>
    <w:rsid w:val="00F73EEE"/>
    <w:rsid w:val="00F743F5"/>
    <w:rsid w:val="00F74876"/>
    <w:rsid w:val="00F74F8B"/>
    <w:rsid w:val="00F74F8F"/>
    <w:rsid w:val="00F755F4"/>
    <w:rsid w:val="00F75D87"/>
    <w:rsid w:val="00F76AF1"/>
    <w:rsid w:val="00F77504"/>
    <w:rsid w:val="00F778D2"/>
    <w:rsid w:val="00F779B2"/>
    <w:rsid w:val="00F77FE5"/>
    <w:rsid w:val="00F8014A"/>
    <w:rsid w:val="00F80700"/>
    <w:rsid w:val="00F80969"/>
    <w:rsid w:val="00F823BB"/>
    <w:rsid w:val="00F8272C"/>
    <w:rsid w:val="00F8289F"/>
    <w:rsid w:val="00F828EE"/>
    <w:rsid w:val="00F82C7E"/>
    <w:rsid w:val="00F82E88"/>
    <w:rsid w:val="00F83010"/>
    <w:rsid w:val="00F83234"/>
    <w:rsid w:val="00F83610"/>
    <w:rsid w:val="00F83837"/>
    <w:rsid w:val="00F84674"/>
    <w:rsid w:val="00F846FB"/>
    <w:rsid w:val="00F848C8"/>
    <w:rsid w:val="00F84910"/>
    <w:rsid w:val="00F84E51"/>
    <w:rsid w:val="00F84EA2"/>
    <w:rsid w:val="00F85036"/>
    <w:rsid w:val="00F853A4"/>
    <w:rsid w:val="00F854DC"/>
    <w:rsid w:val="00F855A0"/>
    <w:rsid w:val="00F85655"/>
    <w:rsid w:val="00F856DF"/>
    <w:rsid w:val="00F85908"/>
    <w:rsid w:val="00F85E9C"/>
    <w:rsid w:val="00F85EE3"/>
    <w:rsid w:val="00F85F28"/>
    <w:rsid w:val="00F86043"/>
    <w:rsid w:val="00F86390"/>
    <w:rsid w:val="00F8662B"/>
    <w:rsid w:val="00F878EE"/>
    <w:rsid w:val="00F8791E"/>
    <w:rsid w:val="00F87C00"/>
    <w:rsid w:val="00F87FC6"/>
    <w:rsid w:val="00F87FEB"/>
    <w:rsid w:val="00F90370"/>
    <w:rsid w:val="00F904CB"/>
    <w:rsid w:val="00F90502"/>
    <w:rsid w:val="00F90FA8"/>
    <w:rsid w:val="00F91256"/>
    <w:rsid w:val="00F912CA"/>
    <w:rsid w:val="00F91EE4"/>
    <w:rsid w:val="00F92060"/>
    <w:rsid w:val="00F92552"/>
    <w:rsid w:val="00F9297A"/>
    <w:rsid w:val="00F92983"/>
    <w:rsid w:val="00F92A0A"/>
    <w:rsid w:val="00F93039"/>
    <w:rsid w:val="00F93F8B"/>
    <w:rsid w:val="00F9451C"/>
    <w:rsid w:val="00F95810"/>
    <w:rsid w:val="00F961A9"/>
    <w:rsid w:val="00F96319"/>
    <w:rsid w:val="00F96349"/>
    <w:rsid w:val="00F965C0"/>
    <w:rsid w:val="00F966A9"/>
    <w:rsid w:val="00F967DC"/>
    <w:rsid w:val="00F96ACF"/>
    <w:rsid w:val="00F97360"/>
    <w:rsid w:val="00F976EB"/>
    <w:rsid w:val="00F97B1C"/>
    <w:rsid w:val="00FA0236"/>
    <w:rsid w:val="00FA0643"/>
    <w:rsid w:val="00FA0987"/>
    <w:rsid w:val="00FA0A1E"/>
    <w:rsid w:val="00FA0DC1"/>
    <w:rsid w:val="00FA144A"/>
    <w:rsid w:val="00FA1463"/>
    <w:rsid w:val="00FA1B43"/>
    <w:rsid w:val="00FA2962"/>
    <w:rsid w:val="00FA2B08"/>
    <w:rsid w:val="00FA2C09"/>
    <w:rsid w:val="00FA2D10"/>
    <w:rsid w:val="00FA34CF"/>
    <w:rsid w:val="00FA36F4"/>
    <w:rsid w:val="00FA3781"/>
    <w:rsid w:val="00FA39DF"/>
    <w:rsid w:val="00FA3EB1"/>
    <w:rsid w:val="00FA3F80"/>
    <w:rsid w:val="00FA40B9"/>
    <w:rsid w:val="00FA41CD"/>
    <w:rsid w:val="00FA426A"/>
    <w:rsid w:val="00FA4271"/>
    <w:rsid w:val="00FA42D3"/>
    <w:rsid w:val="00FA43A7"/>
    <w:rsid w:val="00FA4550"/>
    <w:rsid w:val="00FA4EFF"/>
    <w:rsid w:val="00FA520C"/>
    <w:rsid w:val="00FA56AD"/>
    <w:rsid w:val="00FA58F3"/>
    <w:rsid w:val="00FA5ADF"/>
    <w:rsid w:val="00FA5B22"/>
    <w:rsid w:val="00FA624D"/>
    <w:rsid w:val="00FA64F6"/>
    <w:rsid w:val="00FA66A0"/>
    <w:rsid w:val="00FA722D"/>
    <w:rsid w:val="00FA72FA"/>
    <w:rsid w:val="00FA763B"/>
    <w:rsid w:val="00FA77F7"/>
    <w:rsid w:val="00FA7B42"/>
    <w:rsid w:val="00FB02A7"/>
    <w:rsid w:val="00FB07E4"/>
    <w:rsid w:val="00FB0826"/>
    <w:rsid w:val="00FB0AE5"/>
    <w:rsid w:val="00FB0B96"/>
    <w:rsid w:val="00FB0DC2"/>
    <w:rsid w:val="00FB1B1A"/>
    <w:rsid w:val="00FB2779"/>
    <w:rsid w:val="00FB27D0"/>
    <w:rsid w:val="00FB27DF"/>
    <w:rsid w:val="00FB283B"/>
    <w:rsid w:val="00FB31A7"/>
    <w:rsid w:val="00FB39C9"/>
    <w:rsid w:val="00FB43D6"/>
    <w:rsid w:val="00FB44C0"/>
    <w:rsid w:val="00FB4541"/>
    <w:rsid w:val="00FB4D5B"/>
    <w:rsid w:val="00FB5D26"/>
    <w:rsid w:val="00FB5DE1"/>
    <w:rsid w:val="00FB63F8"/>
    <w:rsid w:val="00FB6C36"/>
    <w:rsid w:val="00FB6C4D"/>
    <w:rsid w:val="00FB6FEB"/>
    <w:rsid w:val="00FB7267"/>
    <w:rsid w:val="00FB72E1"/>
    <w:rsid w:val="00FB7311"/>
    <w:rsid w:val="00FB7861"/>
    <w:rsid w:val="00FC00E2"/>
    <w:rsid w:val="00FC0326"/>
    <w:rsid w:val="00FC0B38"/>
    <w:rsid w:val="00FC0C5F"/>
    <w:rsid w:val="00FC0C8B"/>
    <w:rsid w:val="00FC11F9"/>
    <w:rsid w:val="00FC121F"/>
    <w:rsid w:val="00FC125A"/>
    <w:rsid w:val="00FC148E"/>
    <w:rsid w:val="00FC2021"/>
    <w:rsid w:val="00FC25E7"/>
    <w:rsid w:val="00FC2EDB"/>
    <w:rsid w:val="00FC3230"/>
    <w:rsid w:val="00FC357A"/>
    <w:rsid w:val="00FC3988"/>
    <w:rsid w:val="00FC39F1"/>
    <w:rsid w:val="00FC3F03"/>
    <w:rsid w:val="00FC442D"/>
    <w:rsid w:val="00FC4586"/>
    <w:rsid w:val="00FC47CF"/>
    <w:rsid w:val="00FC481B"/>
    <w:rsid w:val="00FC5425"/>
    <w:rsid w:val="00FC6116"/>
    <w:rsid w:val="00FC6226"/>
    <w:rsid w:val="00FC65EF"/>
    <w:rsid w:val="00FC664E"/>
    <w:rsid w:val="00FC68B6"/>
    <w:rsid w:val="00FC6959"/>
    <w:rsid w:val="00FC6E70"/>
    <w:rsid w:val="00FC6FD0"/>
    <w:rsid w:val="00FC7620"/>
    <w:rsid w:val="00FC799A"/>
    <w:rsid w:val="00FC7AF2"/>
    <w:rsid w:val="00FD0034"/>
    <w:rsid w:val="00FD074C"/>
    <w:rsid w:val="00FD0CC3"/>
    <w:rsid w:val="00FD0E7B"/>
    <w:rsid w:val="00FD0FF3"/>
    <w:rsid w:val="00FD10E3"/>
    <w:rsid w:val="00FD14E5"/>
    <w:rsid w:val="00FD1BBF"/>
    <w:rsid w:val="00FD1F46"/>
    <w:rsid w:val="00FD2074"/>
    <w:rsid w:val="00FD27B4"/>
    <w:rsid w:val="00FD2990"/>
    <w:rsid w:val="00FD2A22"/>
    <w:rsid w:val="00FD2FBF"/>
    <w:rsid w:val="00FD30BF"/>
    <w:rsid w:val="00FD30EC"/>
    <w:rsid w:val="00FD3745"/>
    <w:rsid w:val="00FD3A54"/>
    <w:rsid w:val="00FD4279"/>
    <w:rsid w:val="00FD429B"/>
    <w:rsid w:val="00FD46C5"/>
    <w:rsid w:val="00FD479F"/>
    <w:rsid w:val="00FD47AC"/>
    <w:rsid w:val="00FD4A1D"/>
    <w:rsid w:val="00FD56E3"/>
    <w:rsid w:val="00FD57F1"/>
    <w:rsid w:val="00FD5E25"/>
    <w:rsid w:val="00FD5FCE"/>
    <w:rsid w:val="00FD61F4"/>
    <w:rsid w:val="00FD64C5"/>
    <w:rsid w:val="00FD6BB9"/>
    <w:rsid w:val="00FD7D73"/>
    <w:rsid w:val="00FE049E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B98"/>
    <w:rsid w:val="00FE2D8E"/>
    <w:rsid w:val="00FE31FA"/>
    <w:rsid w:val="00FE41D9"/>
    <w:rsid w:val="00FE41E0"/>
    <w:rsid w:val="00FE42D1"/>
    <w:rsid w:val="00FE4453"/>
    <w:rsid w:val="00FE4C56"/>
    <w:rsid w:val="00FE54FF"/>
    <w:rsid w:val="00FE5D3E"/>
    <w:rsid w:val="00FE5E5A"/>
    <w:rsid w:val="00FE66B7"/>
    <w:rsid w:val="00FE7015"/>
    <w:rsid w:val="00FE7678"/>
    <w:rsid w:val="00FE7C7C"/>
    <w:rsid w:val="00FE7D09"/>
    <w:rsid w:val="00FE7D86"/>
    <w:rsid w:val="00FF06E8"/>
    <w:rsid w:val="00FF0B23"/>
    <w:rsid w:val="00FF1023"/>
    <w:rsid w:val="00FF183D"/>
    <w:rsid w:val="00FF1FD8"/>
    <w:rsid w:val="00FF23A3"/>
    <w:rsid w:val="00FF2EFF"/>
    <w:rsid w:val="00FF31C8"/>
    <w:rsid w:val="00FF327E"/>
    <w:rsid w:val="00FF32F3"/>
    <w:rsid w:val="00FF33DE"/>
    <w:rsid w:val="00FF3764"/>
    <w:rsid w:val="00FF38EB"/>
    <w:rsid w:val="00FF3CFB"/>
    <w:rsid w:val="00FF3EFF"/>
    <w:rsid w:val="00FF3FED"/>
    <w:rsid w:val="00FF4089"/>
    <w:rsid w:val="00FF42E6"/>
    <w:rsid w:val="00FF45D3"/>
    <w:rsid w:val="00FF4765"/>
    <w:rsid w:val="00FF4D26"/>
    <w:rsid w:val="00FF4F06"/>
    <w:rsid w:val="00FF4F52"/>
    <w:rsid w:val="00FF5524"/>
    <w:rsid w:val="00FF5591"/>
    <w:rsid w:val="00FF5715"/>
    <w:rsid w:val="00FF5F96"/>
    <w:rsid w:val="00FF60B1"/>
    <w:rsid w:val="00FF645F"/>
    <w:rsid w:val="00FF6B7C"/>
    <w:rsid w:val="00FF6F4D"/>
    <w:rsid w:val="00FF70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link w:val="IntenseQuoteChar1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uiPriority w:val="99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250973"/>
    <w:rPr>
      <w:vertAlign w:val="superscript"/>
    </w:rPr>
  </w:style>
  <w:style w:type="paragraph" w:customStyle="1" w:styleId="7I-7H-3">
    <w:name w:val="@7I-@#7H-"/>
    <w:basedOn w:val="Normal"/>
    <w:next w:val="Normal"/>
    <w:rsid w:val="000A4365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QuoteChar1">
    <w:name w:val="Quote Char1"/>
    <w:link w:val="Quote"/>
    <w:uiPriority w:val="29"/>
    <w:rsid w:val="000A4365"/>
    <w:rPr>
      <w:rFonts w:eastAsia="MS Gothic"/>
      <w:bCs/>
      <w:color w:val="002776"/>
      <w:sz w:val="32"/>
      <w:szCs w:val="28"/>
      <w:lang w:val="th-TH" w:eastAsia="th-TH"/>
    </w:rPr>
  </w:style>
  <w:style w:type="character" w:customStyle="1" w:styleId="IntenseQuoteChar1">
    <w:name w:val="Intense Quote Char1"/>
    <w:link w:val="IntenseQuote"/>
    <w:uiPriority w:val="30"/>
    <w:rsid w:val="000A4365"/>
    <w:rPr>
      <w:rFonts w:eastAsia="MS Gothic"/>
      <w:bCs/>
      <w:color w:val="92D400"/>
      <w:sz w:val="32"/>
      <w:szCs w:val="28"/>
      <w:lang w:val="th-TH" w:eastAsia="th-TH"/>
    </w:rPr>
  </w:style>
  <w:style w:type="paragraph" w:customStyle="1" w:styleId="7I-7H-4">
    <w:name w:val="@7I-@#7H-"/>
    <w:basedOn w:val="Normal"/>
    <w:next w:val="Normal"/>
    <w:rsid w:val="003E525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theme" Target="theme/theme1.xml"/><Relationship Id="rId21" Type="http://schemas.openxmlformats.org/officeDocument/2006/relationships/footer" Target="footer5.xml"/><Relationship Id="rId34" Type="http://schemas.openxmlformats.org/officeDocument/2006/relationships/footer" Target="footer1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3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header" Target="header12.xml"/><Relationship Id="rId37" Type="http://schemas.openxmlformats.org/officeDocument/2006/relationships/footer" Target="footer13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36" Type="http://schemas.openxmlformats.org/officeDocument/2006/relationships/header" Target="header14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35" Type="http://schemas.openxmlformats.org/officeDocument/2006/relationships/footer" Target="footer1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B6A16-1D13-4D8B-9C85-AC230DC5A2F8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5ac419cf-aec3-4034-873d-0b32775edb61"/>
  </ds:schemaRefs>
</ds:datastoreItem>
</file>

<file path=customXml/itemProps4.xml><?xml version="1.0" encoding="utf-8"?>
<ds:datastoreItem xmlns:ds="http://schemas.openxmlformats.org/officeDocument/2006/customXml" ds:itemID="{8C0718E4-D486-4924-A529-77707DF45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51</Pages>
  <Words>12723</Words>
  <Characters>72525</Characters>
  <Application>Microsoft Office Word</Application>
  <DocSecurity>0</DocSecurity>
  <Lines>604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85078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92999@wacoal.co.th</cp:lastModifiedBy>
  <cp:revision>2</cp:revision>
  <cp:lastPrinted>2024-11-12T03:43:00Z</cp:lastPrinted>
  <dcterms:created xsi:type="dcterms:W3CDTF">2024-11-12T09:41:00Z</dcterms:created>
  <dcterms:modified xsi:type="dcterms:W3CDTF">2024-11-12T09:41:00Z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