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374DFA11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สามเดือนและ</w:t>
      </w:r>
      <w:r w:rsidR="00BC07DC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เ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ก</w:t>
      </w:r>
      <w:r w:rsidR="00BC07DC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้า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154BA">
        <w:rPr>
          <w:rFonts w:ascii="Angsana New" w:eastAsia="Times New Roman" w:hAnsi="Angsana New" w:cs="Angsana New"/>
          <w:sz w:val="32"/>
          <w:szCs w:val="32"/>
          <w:lang w:eastAsia="zh-CN"/>
        </w:rPr>
        <w:t>0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BC07DC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กันยา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ยน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D91B23">
        <w:rPr>
          <w:rFonts w:ascii="Angsana New" w:eastAsia="Times New Roman" w:hAnsi="Angsana New" w:cs="Angsana New"/>
          <w:sz w:val="32"/>
          <w:szCs w:val="32"/>
          <w:lang w:eastAsia="zh-CN"/>
        </w:rPr>
        <w:t>7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0F1AFD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51C5FFA2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ฐานะการเงิน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รวมและงบฐานะการเงินเฉพาะ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0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กันยา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ยน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D91B2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สำหรับงวดสามเดือนและ</w:t>
      </w:r>
      <w:r w:rsidR="00DB2B3E">
        <w:rPr>
          <w:rFonts w:ascii="Angsana New" w:eastAsia="Calibri" w:hAnsi="Angsana New" w:cs="Angsana New"/>
          <w:color w:val="000000" w:themeColor="text1"/>
          <w:sz w:val="30"/>
          <w:szCs w:val="30"/>
        </w:rPr>
        <w:br/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้า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กันยา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ยน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D91B2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้า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E358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กันยา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ยน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D91B2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 w:rsidRPr="00D91B23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91B23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91B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รหัส</w:t>
      </w:r>
      <w:r w:rsidRPr="00D91B23">
        <w:rPr>
          <w:rFonts w:ascii="Angsana New" w:hAnsi="Angsana New" w:cs="Angsana New"/>
          <w:sz w:val="30"/>
          <w:szCs w:val="30"/>
        </w:rPr>
        <w:t xml:space="preserve"> 2410 “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91B23">
        <w:rPr>
          <w:rFonts w:ascii="Angsana New" w:hAnsi="Angsana New" w:cs="Angsana New"/>
          <w:sz w:val="30"/>
          <w:szCs w:val="30"/>
        </w:rPr>
        <w:br/>
      </w:r>
      <w:r w:rsidRPr="00D91B2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91B23">
        <w:rPr>
          <w:rFonts w:ascii="Angsana New" w:hAnsi="Angsana New" w:cs="Angsana New"/>
          <w:sz w:val="30"/>
          <w:szCs w:val="30"/>
        </w:rPr>
        <w:t>”</w:t>
      </w:r>
      <w:r w:rsidRPr="00D91B23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D91B23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D91B23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D91B23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91B23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D91B23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D91B23">
        <w:rPr>
          <w:rFonts w:ascii="Angsana New" w:hAnsi="Angsana New" w:cs="Angsana New" w:hint="cs"/>
          <w:sz w:val="30"/>
          <w:szCs w:val="30"/>
          <w:cs/>
        </w:rPr>
        <w:t>ได้</w:t>
      </w:r>
      <w:r w:rsidRPr="00D91B23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D91B23">
        <w:rPr>
          <w:rFonts w:ascii="Angsana New" w:hAnsi="Angsana New" w:cs="Angsana New" w:hint="cs"/>
          <w:sz w:val="30"/>
          <w:szCs w:val="30"/>
          <w:cs/>
        </w:rPr>
        <w:t>พบ</w:t>
      </w:r>
      <w:r w:rsidRPr="00D91B23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D91B2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D91B23">
          <w:headerReference w:type="default" r:id="rId13"/>
          <w:footerReference w:type="default" r:id="rId14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69DDEFA8" w14:textId="77777777" w:rsidR="00976EE8" w:rsidRDefault="00976EE8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78C494" w14:textId="509B1E15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756DE1D5" w:rsidR="006221B5" w:rsidRPr="00474B9C" w:rsidRDefault="00ED42B2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BB"/>
        </w:rPr>
        <w:t xml:space="preserve">14 </w:t>
      </w:r>
      <w:r w:rsidR="00E01BE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F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6438">
        <w:rPr>
          <w:rFonts w:ascii="Angsana New" w:hAnsi="Angsana New" w:cs="Angsana New"/>
          <w:sz w:val="30"/>
          <w:szCs w:val="30"/>
        </w:rPr>
        <w:t>2567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D91B23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9183" w14:textId="77777777" w:rsidR="00842F92" w:rsidRDefault="00842F92" w:rsidP="00B742E5">
      <w:pPr>
        <w:spacing w:after="0" w:line="240" w:lineRule="auto"/>
      </w:pPr>
      <w:r>
        <w:separator/>
      </w:r>
    </w:p>
  </w:endnote>
  <w:endnote w:type="continuationSeparator" w:id="0">
    <w:p w14:paraId="459F7F89" w14:textId="77777777" w:rsidR="00842F92" w:rsidRDefault="00842F92" w:rsidP="00B742E5">
      <w:pPr>
        <w:spacing w:after="0" w:line="240" w:lineRule="auto"/>
      </w:pPr>
      <w:r>
        <w:continuationSeparator/>
      </w:r>
    </w:p>
  </w:endnote>
  <w:endnote w:type="continuationNotice" w:id="1">
    <w:p w14:paraId="1577740E" w14:textId="77777777" w:rsidR="00842F92" w:rsidRDefault="00842F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9E1B5" w14:textId="77777777" w:rsidR="00842F92" w:rsidRDefault="00842F92" w:rsidP="00B742E5">
      <w:pPr>
        <w:spacing w:after="0" w:line="240" w:lineRule="auto"/>
      </w:pPr>
      <w:r>
        <w:separator/>
      </w:r>
    </w:p>
  </w:footnote>
  <w:footnote w:type="continuationSeparator" w:id="0">
    <w:p w14:paraId="0E1E3346" w14:textId="77777777" w:rsidR="00842F92" w:rsidRDefault="00842F92" w:rsidP="00B742E5">
      <w:pPr>
        <w:spacing w:after="0" w:line="240" w:lineRule="auto"/>
      </w:pPr>
      <w:r>
        <w:continuationSeparator/>
      </w:r>
    </w:p>
  </w:footnote>
  <w:footnote w:type="continuationNotice" w:id="1">
    <w:p w14:paraId="520211FD" w14:textId="77777777" w:rsidR="00842F92" w:rsidRDefault="00842F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8BC72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0AB8574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698458C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F96D3A1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4A63935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64DE3E38" w14:textId="77777777" w:rsidR="00BC07DC" w:rsidRPr="00BC07DC" w:rsidRDefault="00BC07DC">
    <w:pPr>
      <w:pStyle w:val="Header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2F0E" w14:textId="1D0BF598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6ED982F6" w14:textId="298200CB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B653519" w14:textId="74B2F99D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11EEDDB" w14:textId="6A979ABC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551816A1" w14:textId="182913C1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AE790DA" w14:textId="77777777" w:rsidR="006221B5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C917970" w14:textId="77777777" w:rsid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292B4D9" w14:textId="77777777" w:rsidR="00DA6840" w:rsidRP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5D9C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B45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1AF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3EA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289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58E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438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92D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2F92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6EE8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E00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4C40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7DC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85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C45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B23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684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B3E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1BE4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2B2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5A33F-BB26-4DA9-836D-E19EC8ADB62C}"/>
</file>

<file path=customXml/itemProps2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2117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Pitchanan, Suksawat</cp:lastModifiedBy>
  <cp:revision>170</cp:revision>
  <cp:lastPrinted>2024-05-17T02:16:00Z</cp:lastPrinted>
  <dcterms:created xsi:type="dcterms:W3CDTF">2022-08-08T13:48:00Z</dcterms:created>
  <dcterms:modified xsi:type="dcterms:W3CDTF">2024-11-13T08:27:00Z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