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0C272E" w14:paraId="11DAEB7C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16330299" w14:textId="77777777" w:rsidR="000C272E" w:rsidRPr="000C272E" w:rsidRDefault="000C272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3DF7555D" w14:textId="77777777" w:rsidR="000C272E" w:rsidRPr="000C272E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92A9F3" w14:textId="7651F137" w:rsidR="000C272E" w:rsidRPr="000C272E" w:rsidRDefault="000C272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198EAEF7" w14:textId="77777777" w:rsidR="000C272E" w:rsidRPr="000C272E" w:rsidRDefault="000C272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0C272E" w:rsidRDefault="000C272E" w:rsidP="000C27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1651B05" w14:textId="05904F40" w:rsidR="00385AA1" w:rsidRPr="007E6197" w:rsidRDefault="000C272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r w:rsidRPr="007E6197">
        <w:rPr>
          <w:rFonts w:ascii="Angsana New" w:hAnsi="Angsana New" w:cs="Angsana New"/>
          <w:sz w:val="30"/>
          <w:szCs w:val="30"/>
        </w:rPr>
        <w:fldChar w:fldCharType="begin"/>
      </w:r>
      <w:r w:rsidRPr="007E6197">
        <w:rPr>
          <w:rFonts w:ascii="Angsana New" w:hAnsi="Angsana New" w:cs="Angsana New"/>
          <w:sz w:val="30"/>
          <w:szCs w:val="30"/>
        </w:rPr>
        <w:instrText xml:space="preserve"> TOC \o "1-1" \h \z \u </w:instrText>
      </w:r>
      <w:r w:rsidRPr="007E6197">
        <w:rPr>
          <w:rFonts w:ascii="Angsana New" w:hAnsi="Angsana New" w:cs="Angsana New"/>
          <w:sz w:val="30"/>
          <w:szCs w:val="30"/>
        </w:rPr>
        <w:fldChar w:fldCharType="separate"/>
      </w:r>
      <w:hyperlink w:anchor="_Toc173445293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1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ข้อมูลทั่วไป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_Toc173445293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17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ECA87FA" w14:textId="75771E39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4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2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เกณฑ์การจัดทำงบการเงินระหว่างกาล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_Toc173445294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17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ACF50B8" w14:textId="2E237ABF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5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3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การดำรงเงินกองทุน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_Toc173445295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18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0E5886F4" w14:textId="0F79DF3B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6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4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_Toc173445296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21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753DE587" w14:textId="28951581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7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5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เงินลงทุนสุทธิ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_Toc173445297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22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629B504C" w14:textId="52B71B08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8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6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เงินลงทุนในบริษัทย่อย</w:t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 xml:space="preserve"> </w:t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บริษัทร่วมและการร่วมค้าสุทธิ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_Toc173445298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23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7B644EF2" w14:textId="7068F54B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9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7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เงินให้สินเชื่อแก่ลูกหนี้และดอกเบี้ยค้างรับสุทธิ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_Toc173445299 \h </w:instrTex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7C2BBB" w:rsidRPr="007E6197">
          <w:rPr>
            <w:rFonts w:ascii="Angsana New" w:hAnsi="Angsana New" w:cs="Angsana New"/>
            <w:webHidden/>
            <w:sz w:val="30"/>
            <w:szCs w:val="30"/>
          </w:rPr>
          <w:t>2</w:t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7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523583DD" w14:textId="3836E961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0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8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ค่าเผื่อผลขาดทุนด้านเครดิตที่คาดว่าจะเกิดขึ้น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30</w:t>
        </w:r>
      </w:hyperlink>
    </w:p>
    <w:p w14:paraId="6A108921" w14:textId="36748EFC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1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9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เงินให้สินเชื่อแก่ลูกหนี้ที่มีการเปลี่ยนแปลงเงื่อนไขใหม่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32</w:t>
        </w:r>
      </w:hyperlink>
    </w:p>
    <w:p w14:paraId="17699AA5" w14:textId="6CF45F93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2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10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ตราสารหนี้ที่ออกและเงินกู้ยืม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33</w:t>
        </w:r>
      </w:hyperlink>
    </w:p>
    <w:p w14:paraId="495E75BF" w14:textId="2BFFD966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3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</w:rPr>
          <w:t>11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มูลค่ายุติธรรมของสินทรัพย์ทางการเงินและหนี้สินทางการเงิน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35</w:t>
        </w:r>
      </w:hyperlink>
    </w:p>
    <w:p w14:paraId="47D7F701" w14:textId="2ACC20FC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4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12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เงินปันผล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38</w:t>
        </w:r>
      </w:hyperlink>
    </w:p>
    <w:p w14:paraId="432BBA4E" w14:textId="6325C1BF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5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13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สินทรัพย์ที่มีภาระผูกพันและข้อจำกัด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38</w:t>
        </w:r>
      </w:hyperlink>
    </w:p>
    <w:p w14:paraId="7F970D1C" w14:textId="3C03ED27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6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14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หนี้สินที่อาจเกิดขึ้น</w:t>
        </w:r>
        <w:r w:rsidR="00317758" w:rsidRPr="007E6197">
          <w:rPr>
            <w:rStyle w:val="Hyperlink"/>
            <w:rFonts w:ascii="Angsana New" w:hAnsi="Angsana New" w:cs="Angsana New" w:hint="cs"/>
            <w:sz w:val="30"/>
            <w:szCs w:val="30"/>
            <w:cs/>
          </w:rPr>
          <w:t>และภาระผูกพัน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39</w:t>
        </w:r>
      </w:hyperlink>
    </w:p>
    <w:p w14:paraId="60DEF603" w14:textId="58D88C36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7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15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บุคคลหรือกิจการที่เกี่ยวข้องกัน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39</w:t>
        </w:r>
      </w:hyperlink>
    </w:p>
    <w:p w14:paraId="6490C141" w14:textId="5F93447B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8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16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ผลประโยชน์อื่นที่จ่ายแก่กรรมการและผู้มีอำนาจในการจัดการ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42</w:t>
        </w:r>
      </w:hyperlink>
    </w:p>
    <w:p w14:paraId="2052D799" w14:textId="6C542FB8" w:rsidR="00385AA1" w:rsidRPr="007E6197" w:rsidRDefault="00924F8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9" w:history="1"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17</w:t>
        </w:r>
        <w:r w:rsidR="00385AA1" w:rsidRPr="007E6197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7E6197">
          <w:rPr>
            <w:rStyle w:val="Hyperlink"/>
            <w:rFonts w:ascii="Angsana New" w:hAnsi="Angsana New" w:cs="Angsana New"/>
            <w:sz w:val="30"/>
            <w:szCs w:val="30"/>
            <w:cs/>
          </w:rPr>
          <w:t>ส่วนงานดำเนินงาน</w:t>
        </w:r>
        <w:r w:rsidR="00385AA1" w:rsidRPr="007E6197">
          <w:rPr>
            <w:rFonts w:ascii="Angsana New" w:hAnsi="Angsana New" w:cs="Angsana New"/>
            <w:webHidden/>
            <w:sz w:val="30"/>
            <w:szCs w:val="30"/>
          </w:rPr>
          <w:tab/>
        </w:r>
        <w:r w:rsidR="00454F44" w:rsidRPr="007E6197">
          <w:rPr>
            <w:rFonts w:ascii="Angsana New" w:hAnsi="Angsana New" w:cs="Angsana New"/>
            <w:webHidden/>
            <w:sz w:val="30"/>
            <w:szCs w:val="30"/>
          </w:rPr>
          <w:t>43</w:t>
        </w:r>
      </w:hyperlink>
    </w:p>
    <w:p w14:paraId="1A660013" w14:textId="2525BB29" w:rsidR="004218FF" w:rsidRDefault="000C272E" w:rsidP="000C272E">
      <w:pPr>
        <w:rPr>
          <w:rFonts w:asciiTheme="majorBidi" w:hAnsiTheme="majorBidi" w:cstheme="majorBidi"/>
          <w:sz w:val="30"/>
          <w:szCs w:val="30"/>
        </w:rPr>
      </w:pPr>
      <w:r w:rsidRPr="007E6197">
        <w:rPr>
          <w:rFonts w:ascii="Angsana New" w:hAnsi="Angsana New" w:cs="Angsana New"/>
          <w:sz w:val="30"/>
          <w:szCs w:val="30"/>
        </w:rPr>
        <w:fldChar w:fldCharType="end"/>
      </w:r>
    </w:p>
    <w:p w14:paraId="39BCAC83" w14:textId="77777777" w:rsidR="000C272E" w:rsidRPr="003F5700" w:rsidRDefault="000C272E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Pr="003F5700" w:rsidRDefault="004218FF">
      <w:pPr>
        <w:rPr>
          <w:rFonts w:asciiTheme="majorBidi" w:hAnsiTheme="majorBidi" w:cstheme="majorBidi"/>
        </w:rPr>
      </w:pPr>
      <w:r w:rsidRPr="003F5700">
        <w:rPr>
          <w:rFonts w:asciiTheme="majorBidi" w:hAnsiTheme="majorBidi" w:cstheme="majorBidi"/>
        </w:rPr>
        <w:br w:type="page"/>
      </w:r>
    </w:p>
    <w:p w14:paraId="7468917F" w14:textId="3F697E1A" w:rsidR="00B742E5" w:rsidRPr="003F5700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71ABA879" w:rsidR="00B742E5" w:rsidRPr="003F5700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th-TH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1F790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14 </w:t>
      </w:r>
      <w:r w:rsidR="001F790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พฤศจิกายน 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</w:p>
    <w:p w14:paraId="48B2F825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3F5700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0" w:name="_ข้อมูลทั่วไป"/>
      <w:bookmarkEnd w:id="0"/>
      <w:r w:rsidRPr="003F5700">
        <w:rPr>
          <w:rFonts w:asciiTheme="majorBidi" w:hAnsiTheme="majorBidi" w:cstheme="majorBidi"/>
          <w:cs/>
        </w:rPr>
        <w:t xml:space="preserve">    </w:t>
      </w:r>
      <w:bookmarkStart w:id="1" w:name="_Toc141724690"/>
      <w:bookmarkStart w:id="2" w:name="_Toc173445293"/>
      <w:r w:rsidR="00B742E5" w:rsidRPr="003F5700">
        <w:rPr>
          <w:rFonts w:asciiTheme="majorBidi" w:hAnsiTheme="majorBidi" w:cstheme="majorBidi"/>
          <w:cs/>
        </w:rPr>
        <w:t>ข้อมูลทั่วไป</w:t>
      </w:r>
      <w:bookmarkEnd w:id="1"/>
      <w:bookmarkEnd w:id="2"/>
    </w:p>
    <w:p w14:paraId="684191C2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3F5700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3F5700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3F5700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3F5700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6EB403AD" w:rsidR="00B742E5" w:rsidRPr="003F5700" w:rsidRDefault="006C501A" w:rsidP="00543EED">
      <w:pPr>
        <w:pStyle w:val="Heading1"/>
        <w:rPr>
          <w:rFonts w:asciiTheme="majorBidi" w:hAnsiTheme="majorBidi" w:cstheme="majorBidi"/>
        </w:rPr>
      </w:pPr>
      <w:bookmarkStart w:id="3" w:name="_เกณฑ์การจัดทำงบการเงินระหว่างกาล"/>
      <w:bookmarkEnd w:id="3"/>
      <w:r w:rsidRPr="003F5700">
        <w:rPr>
          <w:rFonts w:asciiTheme="majorBidi" w:hAnsiTheme="majorBidi" w:cstheme="majorBidi"/>
          <w:cs/>
        </w:rPr>
        <w:t xml:space="preserve">    </w:t>
      </w:r>
      <w:bookmarkStart w:id="4" w:name="_Toc141724691"/>
      <w:bookmarkStart w:id="5" w:name="_Toc173445294"/>
      <w:r w:rsidR="00B742E5" w:rsidRPr="003F5700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4"/>
      <w:bookmarkEnd w:id="5"/>
    </w:p>
    <w:p w14:paraId="6819718B" w14:textId="7F054A8B" w:rsidR="00BF664D" w:rsidRPr="003F5700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3F5700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6" w:name="_Hlk39226501"/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3F5700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7" w:name="_Hlk66464858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7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3F5700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34F78C53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8" w:name="_Hlk67997366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6F072F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</w:p>
    <w:p w14:paraId="2C63AE4F" w14:textId="77777777" w:rsidR="00CA0C6C" w:rsidRPr="003F5700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8"/>
    <w:p w14:paraId="1AA52326" w14:textId="77777777" w:rsidR="00683099" w:rsidRPr="003F5700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3F5700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3F570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3F5700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3F5700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60DEDF83" w:rsidR="00A83A60" w:rsidRPr="003F570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69012D">
        <w:rPr>
          <w:rFonts w:asciiTheme="majorBidi" w:eastAsia="Times New Roman" w:hAnsiTheme="majorBidi" w:cstheme="majorBidi"/>
          <w:sz w:val="30"/>
          <w:szCs w:val="30"/>
          <w:lang w:eastAsia="zh-CN"/>
        </w:rPr>
        <w:t>6</w:t>
      </w:r>
    </w:p>
    <w:p w14:paraId="119154C8" w14:textId="77777777" w:rsidR="00800DAA" w:rsidRPr="003F5700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3F5700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9" w:name="_การดำรงเงินกองทุน"/>
      <w:bookmarkStart w:id="10" w:name="_Toc141724692"/>
      <w:bookmarkStart w:id="11" w:name="_Toc173445295"/>
      <w:bookmarkEnd w:id="6"/>
      <w:bookmarkEnd w:id="9"/>
      <w:r w:rsidRPr="003F5700">
        <w:rPr>
          <w:rFonts w:asciiTheme="majorBidi" w:hAnsiTheme="majorBidi" w:cstheme="majorBidi"/>
          <w:cs/>
        </w:rPr>
        <w:t>การดำรงเงินกองทุน</w:t>
      </w:r>
      <w:bookmarkEnd w:id="10"/>
      <w:bookmarkEnd w:id="11"/>
    </w:p>
    <w:p w14:paraId="3A8827B9" w14:textId="77777777" w:rsidR="00B742E5" w:rsidRPr="003F5700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16120227" w:rsidR="00187BF5" w:rsidRPr="003F5700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3F5700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1307122F" w:rsidR="00396FB0" w:rsidRPr="003F570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9A13B6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C2BBB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ยน</w:t>
      </w:r>
      <w:r w:rsidR="00680081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D017FF" w:rsidRPr="003F5700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D017FF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Pr="003F5700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29192F" w:rsidRPr="003F5700" w14:paraId="4FBBF236" w14:textId="77777777">
        <w:trPr>
          <w:tblHeader/>
        </w:trPr>
        <w:tc>
          <w:tcPr>
            <w:tcW w:w="6426" w:type="dxa"/>
            <w:shd w:val="clear" w:color="auto" w:fill="auto"/>
          </w:tcPr>
          <w:p w14:paraId="42E85743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666870CA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29192F" w:rsidRPr="003F5700" w14:paraId="1AEE1E68" w14:textId="77777777">
        <w:trPr>
          <w:tblHeader/>
        </w:trPr>
        <w:tc>
          <w:tcPr>
            <w:tcW w:w="6426" w:type="dxa"/>
            <w:shd w:val="clear" w:color="auto" w:fill="auto"/>
          </w:tcPr>
          <w:p w14:paraId="7847F2F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7B418090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29192F" w:rsidRPr="003F5700" w14:paraId="73EC1A18" w14:textId="77777777">
        <w:trPr>
          <w:tblHeader/>
        </w:trPr>
        <w:tc>
          <w:tcPr>
            <w:tcW w:w="6426" w:type="dxa"/>
            <w:shd w:val="clear" w:color="auto" w:fill="auto"/>
          </w:tcPr>
          <w:p w14:paraId="3C114CA1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EB595F3" w14:textId="76535501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7C2BB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>ยน</w:t>
            </w:r>
          </w:p>
        </w:tc>
        <w:tc>
          <w:tcPr>
            <w:tcW w:w="243" w:type="dxa"/>
            <w:shd w:val="clear" w:color="auto" w:fill="auto"/>
          </w:tcPr>
          <w:p w14:paraId="174686D6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7AF8774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29192F" w:rsidRPr="003F5700" w14:paraId="48D9C29F" w14:textId="77777777">
        <w:trPr>
          <w:tblHeader/>
        </w:trPr>
        <w:tc>
          <w:tcPr>
            <w:tcW w:w="6426" w:type="dxa"/>
            <w:shd w:val="clear" w:color="auto" w:fill="auto"/>
          </w:tcPr>
          <w:p w14:paraId="43B20A52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042D285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43" w:type="dxa"/>
            <w:shd w:val="clear" w:color="auto" w:fill="auto"/>
          </w:tcPr>
          <w:p w14:paraId="3E92ECE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597BA7B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29192F" w:rsidRPr="003F5700" w14:paraId="3D813F89" w14:textId="77777777">
        <w:trPr>
          <w:tblHeader/>
        </w:trPr>
        <w:tc>
          <w:tcPr>
            <w:tcW w:w="6426" w:type="dxa"/>
            <w:shd w:val="clear" w:color="auto" w:fill="auto"/>
          </w:tcPr>
          <w:p w14:paraId="650C219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1D721AF7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9192F" w:rsidRPr="003F5700" w14:paraId="6641E930" w14:textId="77777777">
        <w:tc>
          <w:tcPr>
            <w:tcW w:w="6426" w:type="dxa"/>
            <w:shd w:val="clear" w:color="auto" w:fill="auto"/>
          </w:tcPr>
          <w:p w14:paraId="226F4164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12C4BE8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68CE0F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EB5F9EE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9192F" w:rsidRPr="003F5700" w14:paraId="2CF81C68" w14:textId="77777777">
        <w:tc>
          <w:tcPr>
            <w:tcW w:w="6426" w:type="dxa"/>
            <w:shd w:val="clear" w:color="auto" w:fill="auto"/>
          </w:tcPr>
          <w:p w14:paraId="099BCC74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38FF34D7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19AE683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89F13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07929" w:rsidRPr="003F5700" w14:paraId="11EEE22D" w14:textId="77777777">
        <w:tc>
          <w:tcPr>
            <w:tcW w:w="6426" w:type="dxa"/>
            <w:shd w:val="clear" w:color="auto" w:fill="auto"/>
          </w:tcPr>
          <w:p w14:paraId="45668F8F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</w:tcPr>
          <w:p w14:paraId="0A9E2942" w14:textId="51CBE3CA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33,671 </w:t>
            </w:r>
          </w:p>
        </w:tc>
        <w:tc>
          <w:tcPr>
            <w:tcW w:w="243" w:type="dxa"/>
            <w:shd w:val="clear" w:color="auto" w:fill="auto"/>
          </w:tcPr>
          <w:p w14:paraId="70A18750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FD10D0F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33,671</w:t>
            </w:r>
          </w:p>
        </w:tc>
      </w:tr>
      <w:tr w:rsidR="00907929" w:rsidRPr="003F5700" w14:paraId="0D7F3B0D" w14:textId="77777777">
        <w:tc>
          <w:tcPr>
            <w:tcW w:w="6426" w:type="dxa"/>
            <w:shd w:val="clear" w:color="auto" w:fill="auto"/>
          </w:tcPr>
          <w:p w14:paraId="14679737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</w:tcPr>
          <w:p w14:paraId="6520DBAA" w14:textId="15EEA6A2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11,019 </w:t>
            </w:r>
          </w:p>
        </w:tc>
        <w:tc>
          <w:tcPr>
            <w:tcW w:w="243" w:type="dxa"/>
            <w:shd w:val="clear" w:color="auto" w:fill="auto"/>
          </w:tcPr>
          <w:p w14:paraId="3897FBEC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39A86D8B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11,019</w:t>
            </w:r>
          </w:p>
        </w:tc>
      </w:tr>
      <w:tr w:rsidR="00907929" w:rsidRPr="003F5700" w14:paraId="45854AF7" w14:textId="77777777">
        <w:tc>
          <w:tcPr>
            <w:tcW w:w="6426" w:type="dxa"/>
            <w:shd w:val="clear" w:color="auto" w:fill="auto"/>
          </w:tcPr>
          <w:p w14:paraId="6509151F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</w:tcPr>
          <w:p w14:paraId="287C3755" w14:textId="7F7B5E0E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3,400 </w:t>
            </w:r>
          </w:p>
        </w:tc>
        <w:tc>
          <w:tcPr>
            <w:tcW w:w="243" w:type="dxa"/>
            <w:shd w:val="clear" w:color="auto" w:fill="auto"/>
          </w:tcPr>
          <w:p w14:paraId="40636F07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41A72D65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3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400</w:t>
            </w:r>
          </w:p>
        </w:tc>
      </w:tr>
      <w:tr w:rsidR="00907929" w:rsidRPr="003F5700" w14:paraId="6EB92A1A" w14:textId="77777777">
        <w:tc>
          <w:tcPr>
            <w:tcW w:w="6426" w:type="dxa"/>
            <w:shd w:val="clear" w:color="auto" w:fill="auto"/>
          </w:tcPr>
          <w:p w14:paraId="2599C651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</w:tcPr>
          <w:p w14:paraId="1759CA13" w14:textId="3AD42AAF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382,760 </w:t>
            </w:r>
          </w:p>
        </w:tc>
        <w:tc>
          <w:tcPr>
            <w:tcW w:w="243" w:type="dxa"/>
            <w:shd w:val="clear" w:color="auto" w:fill="auto"/>
          </w:tcPr>
          <w:p w14:paraId="6AA9FAAA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6023BB4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373,711</w:t>
            </w:r>
          </w:p>
        </w:tc>
      </w:tr>
      <w:tr w:rsidR="00907929" w:rsidRPr="003F5700" w14:paraId="59FB71D3" w14:textId="77777777">
        <w:tc>
          <w:tcPr>
            <w:tcW w:w="6426" w:type="dxa"/>
            <w:shd w:val="clear" w:color="auto" w:fill="auto"/>
          </w:tcPr>
          <w:p w14:paraId="50910CBF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shd w:val="clear" w:color="auto" w:fill="auto"/>
          </w:tcPr>
          <w:p w14:paraId="67A2EB67" w14:textId="78764F1E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19,591 </w:t>
            </w:r>
          </w:p>
        </w:tc>
        <w:tc>
          <w:tcPr>
            <w:tcW w:w="243" w:type="dxa"/>
            <w:shd w:val="clear" w:color="auto" w:fill="auto"/>
          </w:tcPr>
          <w:p w14:paraId="702DBD76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5CA390D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19,530</w:t>
            </w:r>
          </w:p>
        </w:tc>
      </w:tr>
      <w:tr w:rsidR="00907929" w:rsidRPr="003F5700" w14:paraId="1A55C4F8" w14:textId="77777777">
        <w:tc>
          <w:tcPr>
            <w:tcW w:w="6426" w:type="dxa"/>
            <w:shd w:val="clear" w:color="auto" w:fill="auto"/>
          </w:tcPr>
          <w:p w14:paraId="1E4A9E25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2FA1B9E6" w14:textId="6DC6200A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1,487 </w:t>
            </w:r>
          </w:p>
        </w:tc>
        <w:tc>
          <w:tcPr>
            <w:tcW w:w="243" w:type="dxa"/>
            <w:shd w:val="clear" w:color="auto" w:fill="auto"/>
          </w:tcPr>
          <w:p w14:paraId="6A6578D4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51D959C5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1,513</w:t>
            </w:r>
          </w:p>
        </w:tc>
      </w:tr>
      <w:tr w:rsidR="00907929" w:rsidRPr="003F5700" w:rsidDel="00552C33" w14:paraId="36281B9C" w14:textId="77777777">
        <w:tc>
          <w:tcPr>
            <w:tcW w:w="6426" w:type="dxa"/>
            <w:shd w:val="clear" w:color="auto" w:fill="auto"/>
          </w:tcPr>
          <w:p w14:paraId="67720EDF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1645E" w14:textId="64C8206F" w:rsidR="00907929" w:rsidRPr="00907929" w:rsidDel="00552C33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(26,316)</w:t>
            </w:r>
          </w:p>
        </w:tc>
        <w:tc>
          <w:tcPr>
            <w:tcW w:w="243" w:type="dxa"/>
            <w:shd w:val="clear" w:color="auto" w:fill="auto"/>
          </w:tcPr>
          <w:p w14:paraId="39643E72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C5C27" w14:textId="77777777" w:rsidR="00907929" w:rsidRPr="003F5700" w:rsidDel="00552C33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(26,931)</w:t>
            </w:r>
          </w:p>
        </w:tc>
      </w:tr>
      <w:tr w:rsidR="00907929" w:rsidRPr="003F5700" w14:paraId="511CD7D9" w14:textId="77777777">
        <w:tc>
          <w:tcPr>
            <w:tcW w:w="6426" w:type="dxa"/>
            <w:shd w:val="clear" w:color="auto" w:fill="auto"/>
          </w:tcPr>
          <w:p w14:paraId="3BB8088A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1E2C59F2" w14:textId="6C912574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>425,612</w:t>
            </w:r>
          </w:p>
        </w:tc>
        <w:tc>
          <w:tcPr>
            <w:tcW w:w="243" w:type="dxa"/>
            <w:shd w:val="clear" w:color="auto" w:fill="auto"/>
          </w:tcPr>
          <w:p w14:paraId="26835B27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184CB087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415,913</w:t>
            </w:r>
          </w:p>
        </w:tc>
      </w:tr>
      <w:tr w:rsidR="00907929" w:rsidRPr="003F5700" w14:paraId="00585F9D" w14:textId="77777777" w:rsidTr="007E6197">
        <w:tc>
          <w:tcPr>
            <w:tcW w:w="6426" w:type="dxa"/>
            <w:shd w:val="clear" w:color="auto" w:fill="auto"/>
          </w:tcPr>
          <w:p w14:paraId="5A91917F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</w:tcPr>
          <w:p w14:paraId="1D87A408" w14:textId="77777777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77AC9A26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3A29C71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7929" w:rsidRPr="003F5700" w14:paraId="5F6CCDA9" w14:textId="77777777">
        <w:tc>
          <w:tcPr>
            <w:tcW w:w="6426" w:type="dxa"/>
            <w:shd w:val="clear" w:color="auto" w:fill="auto"/>
          </w:tcPr>
          <w:p w14:paraId="5958C53A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932EF1" w14:textId="1756B8E5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1,976 </w:t>
            </w:r>
          </w:p>
        </w:tc>
        <w:tc>
          <w:tcPr>
            <w:tcW w:w="243" w:type="dxa"/>
            <w:shd w:val="clear" w:color="auto" w:fill="auto"/>
          </w:tcPr>
          <w:p w14:paraId="527CB8DA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C7337" w14:textId="77777777" w:rsidR="00907929" w:rsidRPr="003F5700" w:rsidRDefault="00907929" w:rsidP="00907929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1,623</w:t>
            </w:r>
          </w:p>
        </w:tc>
      </w:tr>
      <w:tr w:rsidR="00907929" w:rsidRPr="003F5700" w14:paraId="2A0A9BD8" w14:textId="77777777">
        <w:tc>
          <w:tcPr>
            <w:tcW w:w="6426" w:type="dxa"/>
            <w:shd w:val="clear" w:color="auto" w:fill="auto"/>
          </w:tcPr>
          <w:p w14:paraId="6C1AAD93" w14:textId="77777777" w:rsidR="00907929" w:rsidRPr="003F5700" w:rsidRDefault="00907929" w:rsidP="00907929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1D0CB" w14:textId="74FFF671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b/>
                <w:bCs/>
                <w:sz w:val="28"/>
              </w:rPr>
              <w:t xml:space="preserve"> 427,588 </w:t>
            </w:r>
          </w:p>
        </w:tc>
        <w:tc>
          <w:tcPr>
            <w:tcW w:w="243" w:type="dxa"/>
            <w:shd w:val="clear" w:color="auto" w:fill="auto"/>
          </w:tcPr>
          <w:p w14:paraId="4D33E745" w14:textId="77777777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C0EA4" w14:textId="77777777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0792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417,536</w:t>
            </w:r>
          </w:p>
        </w:tc>
      </w:tr>
      <w:tr w:rsidR="0029192F" w:rsidRPr="003F5700" w14:paraId="43734E3F" w14:textId="77777777">
        <w:tc>
          <w:tcPr>
            <w:tcW w:w="6426" w:type="dxa"/>
            <w:shd w:val="clear" w:color="auto" w:fill="auto"/>
          </w:tcPr>
          <w:p w14:paraId="38AD9AC7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771790DE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E1D86EA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DCD9900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7929" w:rsidRPr="003F5700" w14:paraId="7BFDC5BE" w14:textId="77777777">
        <w:tc>
          <w:tcPr>
            <w:tcW w:w="6426" w:type="dxa"/>
            <w:shd w:val="clear" w:color="auto" w:fill="auto"/>
          </w:tcPr>
          <w:p w14:paraId="398D9809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</w:tcPr>
          <w:p w14:paraId="080E603F" w14:textId="06154E41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26,077 </w:t>
            </w:r>
          </w:p>
        </w:tc>
        <w:tc>
          <w:tcPr>
            <w:tcW w:w="243" w:type="dxa"/>
            <w:shd w:val="clear" w:color="auto" w:fill="auto"/>
          </w:tcPr>
          <w:p w14:paraId="2A8F1599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4E3C57B6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25,573</w:t>
            </w:r>
          </w:p>
        </w:tc>
      </w:tr>
      <w:tr w:rsidR="00907929" w:rsidRPr="003F5700" w14:paraId="043238D5" w14:textId="77777777">
        <w:tc>
          <w:tcPr>
            <w:tcW w:w="6426" w:type="dxa"/>
            <w:shd w:val="clear" w:color="auto" w:fill="auto"/>
          </w:tcPr>
          <w:p w14:paraId="5198080D" w14:textId="77777777" w:rsidR="00907929" w:rsidRPr="003F5700" w:rsidRDefault="00907929" w:rsidP="00907929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079C8A4" w14:textId="7A67BE2B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sz w:val="28"/>
              </w:rPr>
              <w:t xml:space="preserve"> 503 </w:t>
            </w:r>
          </w:p>
        </w:tc>
        <w:tc>
          <w:tcPr>
            <w:tcW w:w="243" w:type="dxa"/>
            <w:shd w:val="clear" w:color="auto" w:fill="auto"/>
          </w:tcPr>
          <w:p w14:paraId="6B132753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58D87CA2" w14:textId="77777777" w:rsidR="00907929" w:rsidRPr="003F5700" w:rsidRDefault="00907929" w:rsidP="00907929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571</w:t>
            </w:r>
          </w:p>
        </w:tc>
      </w:tr>
      <w:tr w:rsidR="00907929" w:rsidRPr="003F5700" w14:paraId="3AA5A7B6" w14:textId="77777777">
        <w:tc>
          <w:tcPr>
            <w:tcW w:w="6426" w:type="dxa"/>
            <w:shd w:val="clear" w:color="auto" w:fill="auto"/>
          </w:tcPr>
          <w:p w14:paraId="15BAFF06" w14:textId="77777777" w:rsidR="00907929" w:rsidRPr="003F5700" w:rsidRDefault="00907929" w:rsidP="00907929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D65322" w14:textId="78F77E6A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b/>
                <w:bCs/>
                <w:sz w:val="28"/>
              </w:rPr>
              <w:t xml:space="preserve"> 26,580 </w:t>
            </w:r>
          </w:p>
        </w:tc>
        <w:tc>
          <w:tcPr>
            <w:tcW w:w="243" w:type="dxa"/>
            <w:shd w:val="clear" w:color="auto" w:fill="auto"/>
          </w:tcPr>
          <w:p w14:paraId="564023E7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AE4BFA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26,144</w:t>
            </w:r>
          </w:p>
        </w:tc>
      </w:tr>
      <w:tr w:rsidR="00907929" w:rsidRPr="003F5700" w14:paraId="1661DC9A" w14:textId="77777777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001FCE8F" w14:textId="77777777" w:rsidR="00907929" w:rsidRPr="003F5700" w:rsidRDefault="00907929" w:rsidP="00907929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F43E477" w14:textId="49B9A005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b/>
                <w:bCs/>
                <w:sz w:val="28"/>
              </w:rPr>
              <w:t xml:space="preserve"> 454,168 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A0A2FD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F99B282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443,680</w:t>
            </w:r>
          </w:p>
        </w:tc>
      </w:tr>
      <w:tr w:rsidR="00907929" w:rsidRPr="003F5700" w14:paraId="24335ADB" w14:textId="77777777">
        <w:trPr>
          <w:trHeight w:val="98"/>
        </w:trPr>
        <w:tc>
          <w:tcPr>
            <w:tcW w:w="6426" w:type="dxa"/>
            <w:shd w:val="clear" w:color="auto" w:fill="auto"/>
          </w:tcPr>
          <w:p w14:paraId="4358BC56" w14:textId="77777777" w:rsidR="00907929" w:rsidRPr="003F5700" w:rsidRDefault="00907929" w:rsidP="00907929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3E3E1884" w14:textId="77777777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F3F61A8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D9264D6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907929" w:rsidRPr="003F5700" w14:paraId="07CD3743" w14:textId="77777777">
        <w:trPr>
          <w:trHeight w:val="348"/>
        </w:trPr>
        <w:tc>
          <w:tcPr>
            <w:tcW w:w="6426" w:type="dxa"/>
            <w:shd w:val="clear" w:color="auto" w:fill="auto"/>
          </w:tcPr>
          <w:p w14:paraId="613159CD" w14:textId="77777777" w:rsidR="00907929" w:rsidRPr="003F5700" w:rsidRDefault="00907929" w:rsidP="00907929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3D4EE9EF" w14:textId="713CAEDD" w:rsidR="00907929" w:rsidRPr="00907929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07929">
              <w:rPr>
                <w:rFonts w:asciiTheme="majorBidi" w:hAnsiTheme="majorBidi" w:cstheme="majorBidi"/>
                <w:b/>
                <w:bCs/>
                <w:sz w:val="28"/>
              </w:rPr>
              <w:t>2,396,479</w:t>
            </w:r>
          </w:p>
        </w:tc>
        <w:tc>
          <w:tcPr>
            <w:tcW w:w="243" w:type="dxa"/>
            <w:shd w:val="clear" w:color="auto" w:fill="auto"/>
          </w:tcPr>
          <w:p w14:paraId="17715536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1DEB4DB" w14:textId="77777777" w:rsidR="00907929" w:rsidRPr="003F5700" w:rsidRDefault="00907929" w:rsidP="0090792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2,358,515</w:t>
            </w:r>
          </w:p>
        </w:tc>
      </w:tr>
    </w:tbl>
    <w:p w14:paraId="7AA6CA41" w14:textId="49987AB4" w:rsidR="0029192F" w:rsidRPr="003F5700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29192F" w:rsidRPr="003F5700" w14:paraId="69BA2F7C" w14:textId="77777777">
        <w:tc>
          <w:tcPr>
            <w:tcW w:w="4311" w:type="dxa"/>
            <w:shd w:val="clear" w:color="auto" w:fill="auto"/>
          </w:tcPr>
          <w:p w14:paraId="237C3F30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090E0B6" w14:textId="6C1B573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7C2BB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109A2E1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29192F" w:rsidRPr="003F5700" w14:paraId="48DEA706" w14:textId="77777777">
        <w:tc>
          <w:tcPr>
            <w:tcW w:w="4311" w:type="dxa"/>
            <w:shd w:val="clear" w:color="auto" w:fill="auto"/>
          </w:tcPr>
          <w:p w14:paraId="26BC8629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2973973B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27D7F16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8141DD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00C89115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9728548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96FECE8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45E045C7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7E1BC0C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9F7E4F0" w14:textId="77777777" w:rsidR="0029192F" w:rsidRPr="003F5700" w:rsidRDefault="0029192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76169716" w14:textId="77777777" w:rsidR="0029192F" w:rsidRPr="003F5700" w:rsidRDefault="0029192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5BAF2745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69825AB4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29192F" w:rsidRPr="003F5700" w14:paraId="7DAE3932" w14:textId="77777777">
        <w:tc>
          <w:tcPr>
            <w:tcW w:w="4311" w:type="dxa"/>
            <w:shd w:val="clear" w:color="auto" w:fill="auto"/>
          </w:tcPr>
          <w:p w14:paraId="20BA5FC8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F943E4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C803A2" w:rsidRPr="003F5700" w14:paraId="642453A1" w14:textId="77777777">
        <w:tc>
          <w:tcPr>
            <w:tcW w:w="4311" w:type="dxa"/>
            <w:shd w:val="clear" w:color="auto" w:fill="auto"/>
            <w:vAlign w:val="bottom"/>
          </w:tcPr>
          <w:p w14:paraId="1FD53C49" w14:textId="77777777" w:rsidR="00C803A2" w:rsidRPr="003F5700" w:rsidRDefault="00C803A2" w:rsidP="00C803A2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</w:tcPr>
          <w:p w14:paraId="52767F94" w14:textId="7AB154E6" w:rsidR="00C803A2" w:rsidRPr="00C803A2" w:rsidRDefault="00C803A2" w:rsidP="00C803A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803A2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shd w:val="clear" w:color="auto" w:fill="auto"/>
          </w:tcPr>
          <w:p w14:paraId="27094069" w14:textId="0012EA3A" w:rsidR="00C803A2" w:rsidRPr="00C803A2" w:rsidRDefault="00C803A2" w:rsidP="00C803A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400B">
              <w:rPr>
                <w:rFonts w:asciiTheme="majorBidi" w:hAnsiTheme="majorBidi" w:cstheme="majorBidi"/>
                <w:sz w:val="28"/>
              </w:rPr>
              <w:t>19.0</w:t>
            </w:r>
          </w:p>
        </w:tc>
        <w:tc>
          <w:tcPr>
            <w:tcW w:w="1170" w:type="dxa"/>
            <w:vAlign w:val="bottom"/>
          </w:tcPr>
          <w:p w14:paraId="28F8C859" w14:textId="77777777" w:rsidR="00C803A2" w:rsidRPr="003F5700" w:rsidRDefault="00C803A2" w:rsidP="00C803A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6B2ACDC1" w14:textId="77777777" w:rsidR="00C803A2" w:rsidRPr="003F5700" w:rsidRDefault="00C803A2" w:rsidP="00C803A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18.8</w:t>
            </w:r>
          </w:p>
        </w:tc>
      </w:tr>
      <w:tr w:rsidR="00AD400B" w:rsidRPr="003F5700" w14:paraId="060CDB9D" w14:textId="77777777">
        <w:tc>
          <w:tcPr>
            <w:tcW w:w="4311" w:type="dxa"/>
            <w:shd w:val="clear" w:color="auto" w:fill="auto"/>
            <w:vAlign w:val="bottom"/>
          </w:tcPr>
          <w:p w14:paraId="60A944B1" w14:textId="77777777" w:rsidR="00AD400B" w:rsidRPr="003F5700" w:rsidRDefault="00AD400B" w:rsidP="00AD400B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58BD2825" w14:textId="0471D2CA" w:rsidR="00AD400B" w:rsidRPr="00C803A2" w:rsidRDefault="00AD400B" w:rsidP="00AD400B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803A2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</w:tcPr>
          <w:p w14:paraId="6BB9F838" w14:textId="75B70DA2" w:rsidR="00AD400B" w:rsidRPr="00C803A2" w:rsidRDefault="00AD400B" w:rsidP="00AD400B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803A2">
              <w:rPr>
                <w:rFonts w:asciiTheme="majorBidi" w:hAnsiTheme="majorBidi" w:cstheme="majorBidi"/>
                <w:sz w:val="28"/>
              </w:rPr>
              <w:t>17.</w:t>
            </w:r>
            <w:r w:rsidR="0022375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587461F2" w14:textId="77777777" w:rsidR="00AD400B" w:rsidRPr="003F5700" w:rsidRDefault="00AD400B" w:rsidP="00AD400B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03DE6672" w14:textId="77777777" w:rsidR="00AD400B" w:rsidRPr="003F5700" w:rsidRDefault="00AD400B" w:rsidP="00AD400B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C803A2" w:rsidRPr="003F5700" w14:paraId="3E82F822" w14:textId="77777777" w:rsidTr="007E6197">
        <w:tc>
          <w:tcPr>
            <w:tcW w:w="4311" w:type="dxa"/>
            <w:shd w:val="clear" w:color="auto" w:fill="auto"/>
            <w:vAlign w:val="bottom"/>
          </w:tcPr>
          <w:p w14:paraId="3651D25A" w14:textId="77777777" w:rsidR="00C803A2" w:rsidRPr="003F5700" w:rsidRDefault="00C803A2" w:rsidP="00C803A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7BFFA8FF" w14:textId="4EE502CF" w:rsidR="00C803A2" w:rsidRPr="00C803A2" w:rsidRDefault="00C803A2" w:rsidP="00C803A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034AD5" w14:textId="59CE000E" w:rsidR="00C803A2" w:rsidRPr="00C803A2" w:rsidRDefault="00C803A2" w:rsidP="00C803A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5A7B2A" w14:textId="77777777" w:rsidR="00C803A2" w:rsidRPr="003F5700" w:rsidRDefault="00C803A2" w:rsidP="00C803A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33AD10" w14:textId="77777777" w:rsidR="00C803A2" w:rsidRPr="003F5700" w:rsidRDefault="00C803A2" w:rsidP="00C803A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C803A2" w:rsidRPr="003F5700" w14:paraId="043D5D86" w14:textId="77777777">
        <w:tc>
          <w:tcPr>
            <w:tcW w:w="4311" w:type="dxa"/>
            <w:shd w:val="clear" w:color="auto" w:fill="auto"/>
            <w:vAlign w:val="bottom"/>
          </w:tcPr>
          <w:p w14:paraId="41760878" w14:textId="77777777" w:rsidR="00C803A2" w:rsidRPr="003F5700" w:rsidRDefault="00C803A2" w:rsidP="00C803A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</w:tcPr>
          <w:p w14:paraId="682FAE72" w14:textId="2EA6DE9F" w:rsidR="00C803A2" w:rsidRPr="00C803A2" w:rsidRDefault="00C803A2" w:rsidP="00C803A2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803A2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shd w:val="clear" w:color="auto" w:fill="auto"/>
          </w:tcPr>
          <w:p w14:paraId="084436DD" w14:textId="52B74224" w:rsidR="00C803A2" w:rsidRPr="00C803A2" w:rsidRDefault="00C803A2" w:rsidP="00C803A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803A2">
              <w:rPr>
                <w:rFonts w:asciiTheme="majorBidi" w:hAnsiTheme="majorBidi" w:cstheme="majorBidi"/>
                <w:sz w:val="28"/>
              </w:rPr>
              <w:t>17.8</w:t>
            </w:r>
          </w:p>
        </w:tc>
        <w:tc>
          <w:tcPr>
            <w:tcW w:w="1170" w:type="dxa"/>
            <w:vAlign w:val="bottom"/>
          </w:tcPr>
          <w:p w14:paraId="3BF981E5" w14:textId="77777777" w:rsidR="00C803A2" w:rsidRPr="003F5700" w:rsidRDefault="00C803A2" w:rsidP="00C803A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6DF8FE36" w14:textId="77777777" w:rsidR="00C803A2" w:rsidRPr="003F5700" w:rsidRDefault="00C803A2" w:rsidP="00C803A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</w:tr>
      <w:tr w:rsidR="00C803A2" w:rsidRPr="003F5700" w14:paraId="6439140B" w14:textId="77777777">
        <w:tc>
          <w:tcPr>
            <w:tcW w:w="4311" w:type="dxa"/>
            <w:shd w:val="clear" w:color="auto" w:fill="auto"/>
            <w:vAlign w:val="bottom"/>
          </w:tcPr>
          <w:p w14:paraId="4139938E" w14:textId="77777777" w:rsidR="00C803A2" w:rsidRPr="003F5700" w:rsidRDefault="00C803A2" w:rsidP="00C803A2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58DE7910" w14:textId="77777777" w:rsidR="00C803A2" w:rsidRPr="00C803A2" w:rsidRDefault="00C803A2" w:rsidP="00C803A2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D749C7" w14:textId="5B714AC0" w:rsidR="00C803A2" w:rsidRPr="00C803A2" w:rsidRDefault="00C803A2" w:rsidP="00C803A2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C803A2">
              <w:rPr>
                <w:rFonts w:asciiTheme="majorBidi" w:hAnsiTheme="majorBidi" w:cstheme="majorBidi"/>
                <w:sz w:val="28"/>
              </w:rPr>
              <w:t>1.1</w:t>
            </w:r>
          </w:p>
        </w:tc>
        <w:tc>
          <w:tcPr>
            <w:tcW w:w="1170" w:type="dxa"/>
          </w:tcPr>
          <w:p w14:paraId="033657E0" w14:textId="77777777" w:rsidR="00C803A2" w:rsidRPr="003F5700" w:rsidRDefault="00C803A2" w:rsidP="00C803A2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6D5D429" w14:textId="77777777" w:rsidR="00C803A2" w:rsidRPr="003F5700" w:rsidRDefault="00C803A2" w:rsidP="00C803A2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29192F" w:rsidRPr="003F5700" w14:paraId="58DC8386" w14:textId="77777777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7CC2D118" w14:textId="77777777" w:rsidR="0029192F" w:rsidRPr="003F5700" w:rsidRDefault="0029192F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29192F" w:rsidRPr="003F5700" w14:paraId="2822928B" w14:textId="77777777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1EAE849F" w14:textId="77777777" w:rsidR="0029192F" w:rsidRPr="003F5700" w:rsidRDefault="0029192F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79A826E0" w14:textId="77777777" w:rsidR="0029192F" w:rsidRPr="003F5700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0511DE0" w14:textId="0DD3705C" w:rsidR="00C473DD" w:rsidRPr="003F5700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5211" w:rsidRPr="003F5700">
        <w:rPr>
          <w:rFonts w:asciiTheme="majorBidi" w:hAnsiTheme="majorBidi" w:cstheme="majorBidi"/>
          <w:sz w:val="30"/>
          <w:szCs w:val="30"/>
        </w:rPr>
        <w:t>30</w:t>
      </w:r>
      <w:r w:rsidR="0076387B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7C2BB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ยน</w:t>
      </w:r>
      <w:r w:rsidR="0076387B" w:rsidRPr="003F57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87B" w:rsidRPr="003F5700">
        <w:rPr>
          <w:rFonts w:asciiTheme="majorBidi" w:hAnsiTheme="majorBidi" w:cstheme="majorBidi"/>
          <w:sz w:val="30"/>
          <w:szCs w:val="30"/>
        </w:rPr>
        <w:t>256</w:t>
      </w:r>
      <w:r w:rsidR="00D017FF" w:rsidRPr="003F5700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F5700">
        <w:rPr>
          <w:rFonts w:asciiTheme="majorBidi" w:hAnsiTheme="majorBidi" w:cstheme="majorBidi"/>
          <w:sz w:val="30"/>
          <w:szCs w:val="30"/>
        </w:rPr>
        <w:t>31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D017FF" w:rsidRPr="003F5700">
        <w:rPr>
          <w:rFonts w:asciiTheme="majorBidi" w:hAnsiTheme="majorBidi" w:cstheme="majorBidi"/>
          <w:sz w:val="30"/>
          <w:szCs w:val="30"/>
        </w:rPr>
        <w:t>6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 w:rsidRPr="003F5700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3F5700">
        <w:rPr>
          <w:rFonts w:asciiTheme="majorBidi" w:hAnsiTheme="majorBidi" w:cstheme="majorBidi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3F5700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1233D526" w14:textId="77777777" w:rsidR="00EE42B7" w:rsidRPr="003F5700" w:rsidRDefault="00EE42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1C78673" w14:textId="598736FA" w:rsidR="003E6720" w:rsidRPr="003F570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การเปิดเผยข้อมูลเกี่ยวกับการดำรงเงินกองทุนตามประกาศของ</w:t>
      </w:r>
      <w:r w:rsidR="00B42A6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32E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3F5700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3F5700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3F5700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3F5700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09775DA1" w:rsidR="00B742E5" w:rsidRPr="00AD400B" w:rsidRDefault="00AD400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AD400B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https://investor.scbx.com/th/document/basel-iii-pillar-3-market-disclosures</w:t>
            </w:r>
          </w:p>
        </w:tc>
      </w:tr>
      <w:tr w:rsidR="00B742E5" w:rsidRPr="003F5700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3F5700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0DC0DA79" w:rsidR="00B742E5" w:rsidRPr="003F5700" w:rsidRDefault="00AD400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AD400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AD400B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 xml:space="preserve">มิถุนายน </w:t>
            </w:r>
            <w:r w:rsidRPr="00AD400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</w:tbl>
    <w:p w14:paraId="4D877FFE" w14:textId="6862CA64" w:rsidR="00CE50B1" w:rsidRPr="003F5700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3F5700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3F5700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3F5700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77777777" w:rsidR="00B742E5" w:rsidRPr="003F5700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3F5700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3F5700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1D5E4900" w14:textId="77777777" w:rsidR="00025452" w:rsidRPr="003F5700" w:rsidRDefault="00025452" w:rsidP="00025452">
      <w:pPr>
        <w:pStyle w:val="Heading1"/>
        <w:ind w:left="540" w:hanging="540"/>
        <w:rPr>
          <w:rFonts w:asciiTheme="majorBidi" w:hAnsiTheme="majorBidi" w:cstheme="majorBidi"/>
        </w:rPr>
      </w:pPr>
      <w:bookmarkStart w:id="12" w:name="_สินทรัพย์ทางการเงินที่วัดมูลค่าด้วย"/>
      <w:bookmarkStart w:id="13" w:name="_Toc141724693"/>
      <w:bookmarkStart w:id="14" w:name="_Toc173445296"/>
      <w:bookmarkEnd w:id="12"/>
      <w:r w:rsidRPr="003F5700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13"/>
      <w:bookmarkEnd w:id="14"/>
    </w:p>
    <w:p w14:paraId="45233D45" w14:textId="77777777" w:rsidR="00025452" w:rsidRPr="003F5700" w:rsidRDefault="00025452" w:rsidP="0002545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270"/>
        <w:gridCol w:w="1350"/>
        <w:gridCol w:w="270"/>
        <w:gridCol w:w="1350"/>
        <w:gridCol w:w="270"/>
        <w:gridCol w:w="1350"/>
      </w:tblGrid>
      <w:tr w:rsidR="00025452" w:rsidRPr="003F5700" w14:paraId="2133F9DB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73F269B6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35CE6FAB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B9EB309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224737CA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25452" w:rsidRPr="003F5700" w14:paraId="3DD4DE7A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6205063F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5CD87DC" w14:textId="77777777" w:rsidR="00025452" w:rsidRPr="003F5700" w:rsidRDefault="00025452" w:rsidP="007E6197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</w:p>
          <w:p w14:paraId="68E1EF1E" w14:textId="77777777" w:rsidR="00025452" w:rsidRPr="003F5700" w:rsidRDefault="00025452" w:rsidP="007E6197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E9F36D4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D073030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17D0A517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3A5A1C60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DFF717B" w14:textId="77777777" w:rsidR="00025452" w:rsidRPr="003F5700" w:rsidRDefault="00025452" w:rsidP="007E6197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</w:p>
          <w:p w14:paraId="3BB15706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70" w:type="dxa"/>
          </w:tcPr>
          <w:p w14:paraId="1D6444C4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AAEE6E6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12DCDB47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025452" w:rsidRPr="003F5700" w14:paraId="32D04B55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2A67C431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DE456B" w14:textId="77777777" w:rsidR="00025452" w:rsidRPr="003F5700" w:rsidRDefault="00025452" w:rsidP="007E6197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A0DDD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9291A7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12EAA09E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E208512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509DDBCE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30646A0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025452" w:rsidRPr="003F5700" w14:paraId="169FA6EC" w14:textId="77777777" w:rsidTr="007E6197">
        <w:trPr>
          <w:trHeight w:val="377"/>
          <w:tblHeader/>
        </w:trPr>
        <w:tc>
          <w:tcPr>
            <w:tcW w:w="3168" w:type="dxa"/>
            <w:shd w:val="clear" w:color="auto" w:fill="auto"/>
          </w:tcPr>
          <w:p w14:paraId="7BE6C23C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5EB66724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452" w:rsidRPr="003F5700" w14:paraId="7CF8E167" w14:textId="77777777" w:rsidTr="007E6197">
        <w:trPr>
          <w:trHeight w:val="377"/>
        </w:trPr>
        <w:tc>
          <w:tcPr>
            <w:tcW w:w="3168" w:type="dxa"/>
            <w:shd w:val="clear" w:color="auto" w:fill="auto"/>
          </w:tcPr>
          <w:p w14:paraId="05D37338" w14:textId="77777777" w:rsidR="00025452" w:rsidRPr="003F5700" w:rsidRDefault="00025452" w:rsidP="007E6197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  <w:shd w:val="clear" w:color="auto" w:fill="auto"/>
          </w:tcPr>
          <w:p w14:paraId="1BF7E9C3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F9D15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7C9EDCC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8B4634E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B528A04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859DC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902014F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5452" w:rsidRPr="003F5700" w14:paraId="52ED2A65" w14:textId="77777777" w:rsidTr="007E6197">
        <w:trPr>
          <w:trHeight w:val="377"/>
        </w:trPr>
        <w:tc>
          <w:tcPr>
            <w:tcW w:w="3168" w:type="dxa"/>
            <w:shd w:val="clear" w:color="auto" w:fill="auto"/>
          </w:tcPr>
          <w:p w14:paraId="72EC24FA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68536EB3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>64,01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A7CF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094A7C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26,662</w:t>
            </w:r>
          </w:p>
        </w:tc>
        <w:tc>
          <w:tcPr>
            <w:tcW w:w="270" w:type="dxa"/>
          </w:tcPr>
          <w:p w14:paraId="11F59FF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068765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084FE29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176E3F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25452" w:rsidRPr="003F5700" w14:paraId="08686A2F" w14:textId="77777777" w:rsidTr="007E6197">
        <w:trPr>
          <w:trHeight w:val="377"/>
        </w:trPr>
        <w:tc>
          <w:tcPr>
            <w:tcW w:w="3168" w:type="dxa"/>
            <w:shd w:val="clear" w:color="auto" w:fill="auto"/>
          </w:tcPr>
          <w:p w14:paraId="6F8057C7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9B46D7F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8,3</w:t>
            </w:r>
            <w:r>
              <w:rPr>
                <w:rFonts w:asciiTheme="majorBidi" w:hAnsiTheme="majorBidi" w:cstheme="majorBidi"/>
                <w:sz w:val="28"/>
              </w:rPr>
              <w:t>70</w:t>
            </w:r>
            <w:r w:rsidRPr="009E4BB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972E3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6192875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5,857</w:t>
            </w:r>
          </w:p>
        </w:tc>
        <w:tc>
          <w:tcPr>
            <w:tcW w:w="270" w:type="dxa"/>
          </w:tcPr>
          <w:p w14:paraId="3E3200F9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F5C1CA9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BC44ED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109672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25452" w:rsidRPr="003F5700" w14:paraId="290AC209" w14:textId="77777777" w:rsidTr="007E6197">
        <w:trPr>
          <w:trHeight w:val="377"/>
        </w:trPr>
        <w:tc>
          <w:tcPr>
            <w:tcW w:w="3168" w:type="dxa"/>
            <w:shd w:val="clear" w:color="auto" w:fill="auto"/>
          </w:tcPr>
          <w:p w14:paraId="28BE4D97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</w:tcPr>
          <w:p w14:paraId="27B35C65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C4D8F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26829A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70" w:type="dxa"/>
          </w:tcPr>
          <w:p w14:paraId="01121F05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F3CBD43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83580E4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79E9018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25452" w:rsidRPr="003F5700" w14:paraId="07ACE815" w14:textId="77777777" w:rsidTr="007E6197">
        <w:trPr>
          <w:trHeight w:val="377"/>
        </w:trPr>
        <w:tc>
          <w:tcPr>
            <w:tcW w:w="3168" w:type="dxa"/>
            <w:shd w:val="clear" w:color="auto" w:fill="auto"/>
          </w:tcPr>
          <w:p w14:paraId="1CC29A87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</w:tcPr>
          <w:p w14:paraId="70AEFCE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4,308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98EFA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95ECAF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4,028</w:t>
            </w:r>
          </w:p>
        </w:tc>
        <w:tc>
          <w:tcPr>
            <w:tcW w:w="270" w:type="dxa"/>
          </w:tcPr>
          <w:p w14:paraId="549C22E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F46106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E3AD9E1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2C55725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25452" w:rsidRPr="003F5700" w14:paraId="28873A47" w14:textId="77777777" w:rsidTr="007E6197">
        <w:trPr>
          <w:trHeight w:val="377"/>
        </w:trPr>
        <w:tc>
          <w:tcPr>
            <w:tcW w:w="3168" w:type="dxa"/>
            <w:shd w:val="clear" w:color="auto" w:fill="auto"/>
            <w:vAlign w:val="bottom"/>
          </w:tcPr>
          <w:p w14:paraId="0F50259B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BF52B9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4B84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0FBEC54C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24A3ACE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2C1D63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5703D26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E6C102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25452" w:rsidRPr="003F5700" w14:paraId="46CC5F87" w14:textId="77777777" w:rsidTr="007E6197">
        <w:trPr>
          <w:trHeight w:val="377"/>
        </w:trPr>
        <w:tc>
          <w:tcPr>
            <w:tcW w:w="3168" w:type="dxa"/>
            <w:shd w:val="clear" w:color="auto" w:fill="auto"/>
            <w:vAlign w:val="bottom"/>
          </w:tcPr>
          <w:p w14:paraId="66D37362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E5C4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 xml:space="preserve"> 76,7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6FC4A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FA97D5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36,581</w:t>
            </w:r>
          </w:p>
        </w:tc>
        <w:tc>
          <w:tcPr>
            <w:tcW w:w="270" w:type="dxa"/>
          </w:tcPr>
          <w:p w14:paraId="643995D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65E42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  <w:tc>
          <w:tcPr>
            <w:tcW w:w="270" w:type="dxa"/>
          </w:tcPr>
          <w:p w14:paraId="10CAB4D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884BAF" w14:textId="77777777" w:rsidR="00025452" w:rsidRPr="009E4BB2" w:rsidRDefault="00025452" w:rsidP="007E619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</w:tr>
      <w:tr w:rsidR="00025452" w:rsidRPr="003F5700" w14:paraId="1561F85F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2979878D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651E6F8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67B27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C7F76D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FDD5E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044F5F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165AF6E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07C01E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5452" w:rsidRPr="003F5700" w14:paraId="0DAA9396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6A821433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B4DD181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6B07B3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C131C99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3CC065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ADBFF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AAB921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58D02A1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5452" w:rsidRPr="003F5700" w14:paraId="31F235F0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63ECA4B3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260" w:type="dxa"/>
            <w:shd w:val="clear" w:color="auto" w:fill="auto"/>
          </w:tcPr>
          <w:p w14:paraId="0877649C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B78A1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B2FAF0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F5A60A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3AE0F4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2D4B4E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52CC79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5452" w:rsidRPr="003F5700" w14:paraId="58DE0CC1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340C0D9B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4D72CFD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1,</w:t>
            </w:r>
            <w:r>
              <w:rPr>
                <w:rFonts w:asciiTheme="majorBidi" w:hAnsiTheme="majorBidi" w:cstheme="majorBidi"/>
                <w:sz w:val="28"/>
              </w:rPr>
              <w:t>200</w:t>
            </w:r>
            <w:r w:rsidRPr="009E4BB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C77D2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5AD91C6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380</w:t>
            </w:r>
          </w:p>
        </w:tc>
        <w:tc>
          <w:tcPr>
            <w:tcW w:w="270" w:type="dxa"/>
          </w:tcPr>
          <w:p w14:paraId="5EBE34A4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1F65E01" w14:textId="77777777" w:rsidR="00025452" w:rsidRPr="009E4BB2" w:rsidRDefault="00025452" w:rsidP="007E619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  <w:tc>
          <w:tcPr>
            <w:tcW w:w="270" w:type="dxa"/>
          </w:tcPr>
          <w:p w14:paraId="238131D1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E60F685" w14:textId="77777777" w:rsidR="00025452" w:rsidRPr="009E4BB2" w:rsidRDefault="00025452" w:rsidP="007E619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25452" w:rsidRPr="003F5700" w14:paraId="0373C4D4" w14:textId="77777777" w:rsidTr="007E6197">
        <w:trPr>
          <w:trHeight w:val="366"/>
        </w:trPr>
        <w:tc>
          <w:tcPr>
            <w:tcW w:w="3168" w:type="dxa"/>
            <w:shd w:val="clear" w:color="auto" w:fill="auto"/>
          </w:tcPr>
          <w:p w14:paraId="599C2A0B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</w:tcPr>
          <w:p w14:paraId="5705D15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38,3</w:t>
            </w:r>
            <w:r>
              <w:rPr>
                <w:rFonts w:asciiTheme="majorBidi" w:hAnsiTheme="majorBidi" w:cstheme="majorBidi"/>
                <w:sz w:val="28"/>
              </w:rPr>
              <w:t>69</w:t>
            </w:r>
            <w:r w:rsidRPr="009E4BB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D05A6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10E5B43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25,369</w:t>
            </w:r>
          </w:p>
        </w:tc>
        <w:tc>
          <w:tcPr>
            <w:tcW w:w="270" w:type="dxa"/>
          </w:tcPr>
          <w:p w14:paraId="7ED00EC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D2CDCB" w14:textId="77777777" w:rsidR="00025452" w:rsidRPr="009E4BB2" w:rsidRDefault="00025452" w:rsidP="007E619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  <w:tc>
          <w:tcPr>
            <w:tcW w:w="270" w:type="dxa"/>
          </w:tcPr>
          <w:p w14:paraId="482DA9E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ADBF5DC" w14:textId="77777777" w:rsidR="00025452" w:rsidRPr="009E4BB2" w:rsidRDefault="00025452" w:rsidP="007E619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25452" w:rsidRPr="003F5700" w14:paraId="318AFB5A" w14:textId="77777777" w:rsidTr="007E619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0B52AC92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</w:tcPr>
          <w:p w14:paraId="7DB30F5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557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F6BB1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CB35A6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516</w:t>
            </w:r>
          </w:p>
        </w:tc>
        <w:tc>
          <w:tcPr>
            <w:tcW w:w="270" w:type="dxa"/>
          </w:tcPr>
          <w:p w14:paraId="47A06AAD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0294457" w14:textId="77777777" w:rsidR="00025452" w:rsidRPr="009E4BB2" w:rsidRDefault="00025452" w:rsidP="007E619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  <w:tc>
          <w:tcPr>
            <w:tcW w:w="270" w:type="dxa"/>
          </w:tcPr>
          <w:p w14:paraId="7A2FA11B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0449168" w14:textId="77777777" w:rsidR="00025452" w:rsidRPr="009E4BB2" w:rsidRDefault="00025452" w:rsidP="007E619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025452" w:rsidRPr="003F5700" w14:paraId="5FE8134E" w14:textId="77777777" w:rsidTr="007E6197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BD98ADB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0C143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28,619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2E8AD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7D51DAC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29,688</w:t>
            </w:r>
          </w:p>
        </w:tc>
        <w:tc>
          <w:tcPr>
            <w:tcW w:w="270" w:type="dxa"/>
          </w:tcPr>
          <w:p w14:paraId="25E02DBF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47BF3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sz w:val="28"/>
              </w:rPr>
              <w:t xml:space="preserve"> 12,637 </w:t>
            </w:r>
          </w:p>
        </w:tc>
        <w:tc>
          <w:tcPr>
            <w:tcW w:w="270" w:type="dxa"/>
          </w:tcPr>
          <w:p w14:paraId="6F7EAD9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D65E2F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sz w:val="28"/>
                <w:lang w:eastAsia="zh-CN"/>
              </w:rPr>
              <w:t>12,292</w:t>
            </w:r>
          </w:p>
        </w:tc>
      </w:tr>
      <w:tr w:rsidR="00025452" w:rsidRPr="003F5700" w14:paraId="4136AE96" w14:textId="77777777" w:rsidTr="007E619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65397631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8345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 xml:space="preserve"> 68,7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D58E1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1C7971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55,953</w:t>
            </w:r>
          </w:p>
        </w:tc>
        <w:tc>
          <w:tcPr>
            <w:tcW w:w="270" w:type="dxa"/>
          </w:tcPr>
          <w:p w14:paraId="10FB2D29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004A8D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 xml:space="preserve"> 12,637 </w:t>
            </w:r>
          </w:p>
        </w:tc>
        <w:tc>
          <w:tcPr>
            <w:tcW w:w="270" w:type="dxa"/>
          </w:tcPr>
          <w:p w14:paraId="1938AFBC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BA6EB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12,292</w:t>
            </w:r>
          </w:p>
        </w:tc>
      </w:tr>
      <w:tr w:rsidR="00025452" w:rsidRPr="003F5700" w14:paraId="6CCC6996" w14:textId="77777777" w:rsidTr="007E6197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69D4823D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953E85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C3E6C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815D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BC6953E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5837CC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F6189DD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F2CDC2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025452" w:rsidRPr="003F5700" w14:paraId="0ADA9595" w14:textId="77777777" w:rsidTr="007E619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78FB7EB9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  <w:shd w:val="clear" w:color="auto" w:fill="auto"/>
          </w:tcPr>
          <w:p w14:paraId="63397A50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1639B0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AFDAA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F62DCC1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BBAD88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0FD2DF3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0BD87A5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025452" w:rsidRPr="003F5700" w14:paraId="3A28E11E" w14:textId="77777777" w:rsidTr="007E619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7EA92DA9" w14:textId="77777777" w:rsidR="00025452" w:rsidRPr="003F5700" w:rsidRDefault="00025452" w:rsidP="007E619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B499B4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>145,471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5C93C" w14:textId="77777777" w:rsidR="00025452" w:rsidRPr="009E4BB2" w:rsidRDefault="00025452" w:rsidP="007E619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5B44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92,534</w:t>
            </w:r>
          </w:p>
        </w:tc>
        <w:tc>
          <w:tcPr>
            <w:tcW w:w="270" w:type="dxa"/>
          </w:tcPr>
          <w:p w14:paraId="7730D097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F2CCA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hAnsiTheme="majorBidi" w:cstheme="majorBidi"/>
                <w:b/>
                <w:bCs/>
                <w:sz w:val="28"/>
              </w:rPr>
              <w:t>12,637</w:t>
            </w:r>
          </w:p>
        </w:tc>
        <w:tc>
          <w:tcPr>
            <w:tcW w:w="270" w:type="dxa"/>
          </w:tcPr>
          <w:p w14:paraId="0F2605A5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B350A0" w14:textId="77777777" w:rsidR="00025452" w:rsidRPr="009E4BB2" w:rsidRDefault="00025452" w:rsidP="007E619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E4BB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12,292</w:t>
            </w:r>
          </w:p>
        </w:tc>
      </w:tr>
    </w:tbl>
    <w:p w14:paraId="4D511151" w14:textId="77777777" w:rsidR="00025452" w:rsidRPr="003F5700" w:rsidRDefault="00025452" w:rsidP="0002545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3A122CF7" w14:textId="77777777" w:rsidR="00025452" w:rsidRPr="003F5700" w:rsidRDefault="00025452" w:rsidP="00025452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color w:val="FF0000"/>
          <w:sz w:val="30"/>
          <w:szCs w:val="30"/>
          <w:lang w:eastAsia="zh-CN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</w:t>
      </w:r>
      <w:r w:rsidRPr="003F5700">
        <w:rPr>
          <w:rFonts w:asciiTheme="majorBidi" w:hAnsiTheme="majorBidi" w:cstheme="majorBidi"/>
          <w:sz w:val="30"/>
          <w:szCs w:val="30"/>
          <w:cs/>
        </w:rPr>
        <w:br/>
        <w:t>ที่ลงทุนโดยบริษัทย่อยที่ดำเนินธุรกิจเงินร่วมลงทุน (</w:t>
      </w:r>
      <w:r w:rsidRPr="003F5700">
        <w:rPr>
          <w:rFonts w:asciiTheme="majorBidi" w:hAnsiTheme="majorBidi" w:cstheme="majorBidi"/>
          <w:sz w:val="30"/>
          <w:szCs w:val="30"/>
        </w:rPr>
        <w:t>Venture Capital)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3F5700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3F5700">
        <w:rPr>
          <w:rFonts w:asciiTheme="majorBidi" w:hAnsiTheme="majorBidi" w:cstheme="majorBidi"/>
          <w:sz w:val="30"/>
          <w:szCs w:val="30"/>
          <w:cs/>
        </w:rPr>
        <w:t>ยน</w:t>
      </w:r>
      <w:r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3F5700">
        <w:rPr>
          <w:rFonts w:asciiTheme="majorBidi" w:hAnsiTheme="majorBidi" w:cstheme="majorBidi"/>
          <w:sz w:val="30"/>
          <w:szCs w:val="30"/>
        </w:rPr>
        <w:t>567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F5700">
        <w:rPr>
          <w:rFonts w:asciiTheme="majorBidi" w:hAnsiTheme="majorBidi" w:cstheme="majorBidi"/>
          <w:sz w:val="30"/>
          <w:szCs w:val="30"/>
        </w:rPr>
        <w:br/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มีตราสารทุนในกิจการต่าง ๆ ที่ได้ลงทุนเป็นจำนวน </w:t>
      </w:r>
      <w:r>
        <w:rPr>
          <w:rFonts w:asciiTheme="majorBidi" w:hAnsiTheme="majorBidi" w:cstheme="majorBidi"/>
          <w:sz w:val="30"/>
          <w:szCs w:val="30"/>
        </w:rPr>
        <w:t>3,112</w:t>
      </w:r>
      <w:r w:rsidRPr="00A95EF6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3F5700">
        <w:rPr>
          <w:rFonts w:asciiTheme="majorBidi" w:hAnsiTheme="majorBidi" w:cstheme="majorBidi"/>
          <w:sz w:val="30"/>
          <w:szCs w:val="30"/>
        </w:rPr>
        <w:br/>
      </w:r>
      <w:r w:rsidRPr="003F5700">
        <w:rPr>
          <w:rFonts w:asciiTheme="majorBidi" w:hAnsiTheme="majorBidi" w:cstheme="majorBidi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7.58 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>
        <w:rPr>
          <w:rFonts w:asciiTheme="majorBidi" w:hAnsiTheme="majorBidi" w:cstheme="majorBidi"/>
          <w:sz w:val="30"/>
          <w:szCs w:val="30"/>
        </w:rPr>
        <w:t>49.90</w:t>
      </w:r>
      <w:r w:rsidRPr="00A64C0C">
        <w:rPr>
          <w:rFonts w:asciiTheme="majorBidi" w:hAnsiTheme="majorBidi" w:cstheme="majorBidi"/>
          <w:sz w:val="30"/>
          <w:szCs w:val="30"/>
        </w:rPr>
        <w:t xml:space="preserve"> </w:t>
      </w:r>
      <w:r w:rsidRPr="00A64C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3,357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7.58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653BFB8" w14:textId="77777777" w:rsidR="00025452" w:rsidRPr="003F5700" w:rsidRDefault="00025452" w:rsidP="00025452">
      <w:pPr>
        <w:rPr>
          <w:rFonts w:asciiTheme="majorBidi" w:hAnsiTheme="majorBidi" w:cstheme="majorBidi"/>
          <w:sz w:val="16"/>
          <w:szCs w:val="16"/>
          <w:cs/>
        </w:rPr>
      </w:pPr>
      <w:r w:rsidRPr="003F5700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5EED454" w14:textId="77777777" w:rsidR="00025452" w:rsidRPr="003F5700" w:rsidRDefault="00025452" w:rsidP="00025452">
      <w:pPr>
        <w:pStyle w:val="Heading1"/>
        <w:ind w:left="540" w:hanging="540"/>
        <w:rPr>
          <w:rFonts w:asciiTheme="majorBidi" w:hAnsiTheme="majorBidi" w:cstheme="majorBidi"/>
        </w:rPr>
      </w:pPr>
      <w:bookmarkStart w:id="15" w:name="_เงินลงทุนสุทธิ"/>
      <w:bookmarkStart w:id="16" w:name="_Toc141724694"/>
      <w:bookmarkStart w:id="17" w:name="_Toc173445297"/>
      <w:bookmarkEnd w:id="15"/>
      <w:r w:rsidRPr="003F5700">
        <w:rPr>
          <w:rFonts w:asciiTheme="majorBidi" w:hAnsiTheme="majorBidi" w:cstheme="majorBidi"/>
          <w:cs/>
        </w:rPr>
        <w:lastRenderedPageBreak/>
        <w:t>เงินลงทุนสุทธิ</w:t>
      </w:r>
      <w:bookmarkEnd w:id="16"/>
      <w:bookmarkEnd w:id="17"/>
    </w:p>
    <w:p w14:paraId="2654763B" w14:textId="77777777" w:rsidR="00025452" w:rsidRPr="003F5700" w:rsidRDefault="00025452" w:rsidP="00025452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87580" w14:textId="77777777" w:rsidR="00025452" w:rsidRPr="003F5700" w:rsidRDefault="00025452" w:rsidP="00025452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จำแนกตาม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ประเภทของเงินลงทุน</w:t>
      </w:r>
    </w:p>
    <w:p w14:paraId="23D06E97" w14:textId="77777777" w:rsidR="00025452" w:rsidRPr="003F5700" w:rsidRDefault="00025452" w:rsidP="00025452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41"/>
        <w:gridCol w:w="1733"/>
      </w:tblGrid>
      <w:tr w:rsidR="00025452" w:rsidRPr="003F5700" w14:paraId="21D509EA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E2F6E73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14:paraId="4CACF237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452" w:rsidRPr="003F5700" w14:paraId="36C51651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4EA18FF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23CDB0F3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0A2A9A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121124FF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2566</w:t>
            </w:r>
          </w:p>
        </w:tc>
      </w:tr>
      <w:tr w:rsidR="00025452" w:rsidRPr="003F5700" w14:paraId="2A14ECA2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41F5E66F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11961555" w14:textId="77777777" w:rsidR="00025452" w:rsidRPr="003F5700" w:rsidRDefault="00025452" w:rsidP="007E619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5BD0BA9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00752B90" w14:textId="77777777" w:rsidR="00025452" w:rsidRPr="003F5700" w:rsidRDefault="00025452" w:rsidP="007E619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025452" w:rsidRPr="003F5700" w14:paraId="305B39A0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7FC6DAF7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shd w:val="clear" w:color="auto" w:fill="auto"/>
          </w:tcPr>
          <w:p w14:paraId="0ACB3274" w14:textId="77777777" w:rsidR="00025452" w:rsidRPr="003F5700" w:rsidRDefault="00025452" w:rsidP="007E6197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452" w:rsidRPr="003F5700" w14:paraId="6109D977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36BE6C6B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3687" w:type="dxa"/>
            <w:gridSpan w:val="3"/>
            <w:shd w:val="clear" w:color="auto" w:fill="auto"/>
          </w:tcPr>
          <w:p w14:paraId="42520EAD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025452" w:rsidRPr="003F5700" w14:paraId="780146F6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51E8832B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5FFCF9C3" w14:textId="793A99FD" w:rsidR="00025452" w:rsidRPr="00421937" w:rsidRDefault="00025452" w:rsidP="007E6197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1937">
              <w:rPr>
                <w:rFonts w:asciiTheme="majorBidi" w:hAnsiTheme="majorBidi" w:cstheme="majorBidi"/>
                <w:sz w:val="28"/>
              </w:rPr>
              <w:t>177,</w:t>
            </w:r>
            <w:r w:rsidR="00BB61E6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069253" w14:textId="77777777" w:rsidR="00025452" w:rsidRPr="003F5700" w:rsidRDefault="00025452" w:rsidP="007E6197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</w:tcPr>
          <w:p w14:paraId="22281D85" w14:textId="77777777" w:rsidR="00025452" w:rsidRPr="003F5700" w:rsidRDefault="00025452" w:rsidP="007E6197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209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694</w:t>
            </w:r>
          </w:p>
        </w:tc>
      </w:tr>
      <w:tr w:rsidR="00025452" w:rsidRPr="003F5700" w14:paraId="4FA28C2A" w14:textId="77777777" w:rsidTr="007E6197">
        <w:trPr>
          <w:trHeight w:val="359"/>
        </w:trPr>
        <w:tc>
          <w:tcPr>
            <w:tcW w:w="5490" w:type="dxa"/>
            <w:shd w:val="clear" w:color="auto" w:fill="auto"/>
          </w:tcPr>
          <w:p w14:paraId="640C4ECA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shd w:val="clear" w:color="auto" w:fill="auto"/>
          </w:tcPr>
          <w:p w14:paraId="47378C4D" w14:textId="77777777" w:rsidR="00025452" w:rsidRPr="00421937" w:rsidRDefault="00025452" w:rsidP="007E6197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1937">
              <w:rPr>
                <w:rFonts w:asciiTheme="majorBidi" w:hAnsiTheme="majorBidi" w:cstheme="majorBidi"/>
                <w:sz w:val="28"/>
              </w:rPr>
              <w:t xml:space="preserve"> 432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0E358C" w14:textId="77777777" w:rsidR="00025452" w:rsidRPr="003F5700" w:rsidRDefault="00025452" w:rsidP="007E6197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712911F3" w14:textId="77777777" w:rsidR="00025452" w:rsidRPr="003F5700" w:rsidRDefault="00025452" w:rsidP="007E6197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365</w:t>
            </w:r>
          </w:p>
        </w:tc>
      </w:tr>
      <w:tr w:rsidR="00025452" w:rsidRPr="003F5700" w14:paraId="7A690F00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29E80EE3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468FD5F5" w14:textId="21AB4B15" w:rsidR="00025452" w:rsidRPr="00421937" w:rsidRDefault="00025452" w:rsidP="007E6197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21937">
              <w:rPr>
                <w:rFonts w:asciiTheme="majorBidi" w:hAnsiTheme="majorBidi" w:cstheme="majorBidi"/>
                <w:sz w:val="28"/>
              </w:rPr>
              <w:t xml:space="preserve"> (13</w:t>
            </w:r>
            <w:r w:rsidR="00BB61E6">
              <w:rPr>
                <w:rFonts w:asciiTheme="majorBidi" w:hAnsiTheme="majorBidi" w:cstheme="majorBidi"/>
                <w:sz w:val="28"/>
              </w:rPr>
              <w:t>9</w:t>
            </w:r>
            <w:r w:rsidRPr="0042193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0FFA63" w14:textId="77777777" w:rsidR="00025452" w:rsidRPr="003F5700" w:rsidRDefault="00025452" w:rsidP="007E6197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5B056E65" w14:textId="77777777" w:rsidR="00025452" w:rsidRPr="003F5700" w:rsidRDefault="00025452" w:rsidP="007E6197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(129)</w:t>
            </w:r>
          </w:p>
        </w:tc>
      </w:tr>
      <w:tr w:rsidR="00025452" w:rsidRPr="003F5700" w14:paraId="21744DC4" w14:textId="77777777" w:rsidTr="007E619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2B716BF0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69042" w14:textId="77777777" w:rsidR="00025452" w:rsidRPr="00BB101A" w:rsidRDefault="00025452" w:rsidP="007E6197">
            <w:pPr>
              <w:tabs>
                <w:tab w:val="left" w:pos="1338"/>
              </w:tabs>
              <w:suppressAutoHyphens/>
              <w:snapToGrid w:val="0"/>
              <w:spacing w:after="0" w:line="240" w:lineRule="auto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B101A">
              <w:rPr>
                <w:rFonts w:asciiTheme="majorBidi" w:hAnsiTheme="majorBidi" w:cstheme="majorBidi"/>
                <w:b/>
                <w:bCs/>
                <w:sz w:val="28"/>
              </w:rPr>
              <w:t>177,593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19050C" w14:textId="77777777" w:rsidR="00025452" w:rsidRPr="005B394C" w:rsidRDefault="00025452" w:rsidP="007E6197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E38BBA" w14:textId="77777777" w:rsidR="00025452" w:rsidRPr="003F5700" w:rsidRDefault="00025452" w:rsidP="007E6197">
            <w:pPr>
              <w:tabs>
                <w:tab w:val="decimal" w:pos="1414"/>
              </w:tabs>
              <w:suppressAutoHyphens/>
              <w:snapToGrid w:val="0"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209,930</w:t>
            </w:r>
          </w:p>
        </w:tc>
      </w:tr>
    </w:tbl>
    <w:p w14:paraId="05D820F6" w14:textId="77777777" w:rsidR="00025452" w:rsidRPr="003F5700" w:rsidRDefault="00025452" w:rsidP="00025452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83"/>
        <w:gridCol w:w="1702"/>
      </w:tblGrid>
      <w:tr w:rsidR="00025452" w:rsidRPr="003F5700" w14:paraId="2D985F96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F753F27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3"/>
            <w:shd w:val="clear" w:color="auto" w:fill="auto"/>
            <w:vAlign w:val="bottom"/>
          </w:tcPr>
          <w:p w14:paraId="6004A770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452" w:rsidRPr="003F5700" w14:paraId="0D51DB71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997C68C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5EA8C685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D4B81B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AA7AAD6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2566</w:t>
            </w:r>
          </w:p>
        </w:tc>
      </w:tr>
      <w:tr w:rsidR="00025452" w:rsidRPr="003F5700" w14:paraId="18D1DE0F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85C2FBB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239FDCD2" w14:textId="77777777" w:rsidR="00025452" w:rsidRPr="003F5700" w:rsidRDefault="00025452" w:rsidP="007E619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E72D7E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2DC9265F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025452" w:rsidRPr="003F5700" w14:paraId="25D0B054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640AD3B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3"/>
            <w:shd w:val="clear" w:color="auto" w:fill="auto"/>
            <w:vAlign w:val="bottom"/>
          </w:tcPr>
          <w:p w14:paraId="3A428AB9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452" w:rsidRPr="003F5700" w14:paraId="6D85EA01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209472E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8FC802F" w14:textId="77777777" w:rsidR="00025452" w:rsidRPr="005B394C" w:rsidRDefault="00025452" w:rsidP="007E619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CE6810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1E7AF140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25452" w:rsidRPr="003F5700" w14:paraId="6F2DA9C6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56F2CB0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55122D62" w14:textId="77777777" w:rsidR="00025452" w:rsidRPr="00421937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109,014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63F373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67F5D5D" w14:textId="77777777" w:rsidR="00025452" w:rsidRPr="003F5700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151,764</w:t>
            </w:r>
          </w:p>
        </w:tc>
      </w:tr>
      <w:tr w:rsidR="00025452" w:rsidRPr="003F5700" w14:paraId="71B5457F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5D70DD6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663A9CC9" w14:textId="61373A16" w:rsidR="00025452" w:rsidRPr="00421937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17,01</w:t>
            </w:r>
            <w:r w:rsidR="0091372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DA0999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9DC73F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CF1C23C" w14:textId="77777777" w:rsidR="00025452" w:rsidRPr="003F5700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22,731</w:t>
            </w:r>
          </w:p>
        </w:tc>
      </w:tr>
      <w:tr w:rsidR="00025452" w:rsidRPr="003F5700" w14:paraId="593FE610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23800D6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4FA91" w14:textId="39D88876" w:rsidR="00025452" w:rsidRPr="00DA0999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126,02</w:t>
            </w:r>
            <w:r w:rsidR="0091372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8D6AF0" w14:textId="77777777" w:rsidR="00025452" w:rsidRPr="00421937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54C4000" w14:textId="77777777" w:rsidR="00025452" w:rsidRPr="00421937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219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174,495</w:t>
            </w:r>
          </w:p>
        </w:tc>
      </w:tr>
      <w:tr w:rsidR="00025452" w:rsidRPr="00CA2DF6" w14:paraId="4BC92CB2" w14:textId="77777777" w:rsidTr="007E6197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0369D825" w14:textId="77777777" w:rsidR="00025452" w:rsidRPr="0026064A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0E95BF3D" w14:textId="77777777" w:rsidR="00025452" w:rsidRPr="0026064A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638B1" w14:textId="77777777" w:rsidR="00025452" w:rsidRPr="0026064A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99440" w14:textId="77777777" w:rsidR="00025452" w:rsidRPr="0026064A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025452" w:rsidRPr="003F5700" w14:paraId="77CA23AA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7FC49382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shd w:val="clear" w:color="auto" w:fill="auto"/>
          </w:tcPr>
          <w:p w14:paraId="335BE32E" w14:textId="77777777" w:rsidR="00025452" w:rsidRPr="00DA0999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7266A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3F98E04" w14:textId="77777777" w:rsidR="00025452" w:rsidRPr="003F5700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(9)</w:t>
            </w:r>
          </w:p>
        </w:tc>
      </w:tr>
    </w:tbl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490"/>
        <w:gridCol w:w="1712"/>
        <w:gridCol w:w="283"/>
        <w:gridCol w:w="1703"/>
      </w:tblGrid>
      <w:tr w:rsidR="00025452" w:rsidRPr="003F5700" w14:paraId="116842EA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0C72666" w14:textId="77777777" w:rsidR="00025452" w:rsidRPr="0026064A" w:rsidRDefault="00025452" w:rsidP="0026064A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1318D16D" w14:textId="77777777" w:rsidR="00025452" w:rsidRPr="0026064A" w:rsidRDefault="00025452" w:rsidP="0026064A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27092E" w14:textId="77777777" w:rsidR="00025452" w:rsidRPr="0026064A" w:rsidRDefault="00025452" w:rsidP="0026064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698079A" w14:textId="77777777" w:rsidR="00025452" w:rsidRPr="0026064A" w:rsidRDefault="00025452" w:rsidP="0026064A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025452" w:rsidRPr="003F5700" w14:paraId="7E32593A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67DBC5AD" w14:textId="77777777" w:rsidR="00025452" w:rsidRPr="003F5700" w:rsidRDefault="00025452" w:rsidP="007E619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753B604D" w14:textId="77777777" w:rsidR="00025452" w:rsidRPr="00DA0999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EA5DBE" w14:textId="77777777" w:rsidR="00025452" w:rsidRPr="003F5700" w:rsidRDefault="00025452" w:rsidP="007E619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71AE791" w14:textId="77777777" w:rsidR="00025452" w:rsidRPr="003F5700" w:rsidRDefault="00025452" w:rsidP="007E6197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25452" w:rsidRPr="003F5700" w14:paraId="5B1AB598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6C95F5B6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712" w:type="dxa"/>
            <w:shd w:val="clear" w:color="auto" w:fill="auto"/>
          </w:tcPr>
          <w:p w14:paraId="500039D5" w14:textId="77777777" w:rsidR="00025452" w:rsidRPr="00421937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sz w:val="28"/>
                <w:lang w:eastAsia="zh-CN"/>
              </w:rPr>
              <w:t>1,750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B77DD1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16281CF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1,691</w:t>
            </w:r>
          </w:p>
        </w:tc>
      </w:tr>
      <w:tr w:rsidR="00025452" w:rsidRPr="003F5700" w14:paraId="5DA4E84F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AB5686E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</w:tcPr>
          <w:p w14:paraId="0C740022" w14:textId="39BB0561" w:rsidR="00025452" w:rsidRPr="00421937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91372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35C65B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F077F20" w14:textId="77777777" w:rsidR="00025452" w:rsidRPr="003F5700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</w:tr>
      <w:tr w:rsidR="00025452" w:rsidRPr="003F5700" w14:paraId="3BCAE248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A70F7F1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98D6" w14:textId="25623EC5" w:rsidR="00025452" w:rsidRPr="00DA0999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1,82</w:t>
            </w:r>
            <w:r w:rsidR="0091372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C8441A" w14:textId="77777777" w:rsidR="00025452" w:rsidRPr="00421937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3E964BF" w14:textId="77777777" w:rsidR="00025452" w:rsidRPr="00421937" w:rsidRDefault="00025452" w:rsidP="007E6197">
            <w:pPr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219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1,737</w:t>
            </w:r>
          </w:p>
        </w:tc>
      </w:tr>
      <w:tr w:rsidR="00025452" w:rsidRPr="00CA2DF6" w14:paraId="330AD058" w14:textId="77777777" w:rsidTr="007E6197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7157B766" w14:textId="77777777" w:rsidR="00025452" w:rsidRPr="0026064A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4D23BCB0" w14:textId="77777777" w:rsidR="00025452" w:rsidRPr="0026064A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0A96DC" w14:textId="77777777" w:rsidR="00025452" w:rsidRPr="0026064A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577C" w14:textId="77777777" w:rsidR="00025452" w:rsidRPr="0026064A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025452" w:rsidRPr="003F5700" w14:paraId="62581802" w14:textId="77777777" w:rsidTr="007E619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0E77E76" w14:textId="77777777" w:rsidR="00025452" w:rsidRPr="003F5700" w:rsidRDefault="00025452" w:rsidP="007E619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</w:tcPr>
          <w:p w14:paraId="0BEB3B14" w14:textId="77777777" w:rsidR="00025452" w:rsidRPr="00DA0999" w:rsidRDefault="00025452" w:rsidP="007E6197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A099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305,443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46294F" w14:textId="77777777" w:rsidR="00025452" w:rsidRPr="00421937" w:rsidRDefault="00025452" w:rsidP="007E6197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B9AA2" w14:textId="77777777" w:rsidR="00025452" w:rsidRPr="00421937" w:rsidRDefault="00025452" w:rsidP="007E6197">
            <w:pPr>
              <w:tabs>
                <w:tab w:val="decimal" w:pos="1412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219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386,162</w:t>
            </w:r>
          </w:p>
        </w:tc>
      </w:tr>
    </w:tbl>
    <w:p w14:paraId="689DF8CA" w14:textId="77777777" w:rsidR="00025452" w:rsidRPr="003F5700" w:rsidRDefault="00025452" w:rsidP="0002545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ที่รับรู้ในงบกำไรขาดทุนและกำไรขาดทุนเบ็ดเสร็จอื่นรวมสำหรับงวด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้า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30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กันยา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กันยา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ยน </w:t>
      </w:r>
      <w:r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2566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: </w:t>
      </w: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37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025452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3F5700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3F5700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3008FEA2" w:rsidR="00CA2DF6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hAnsiTheme="majorBidi" w:cstheme="majorBidi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8" w:name="_Hlk97640396"/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4B5C1C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C2BBB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ยน</w:t>
      </w:r>
      <w:r w:rsidR="000E1BCE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18"/>
      <w:r w:rsidR="001F47F2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6</w:t>
      </w:r>
      <w:r w:rsidR="006F776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953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91372E">
        <w:rPr>
          <w:rFonts w:asciiTheme="majorBidi" w:hAnsiTheme="majorBidi" w:cstheme="majorBidi"/>
          <w:sz w:val="30"/>
          <w:szCs w:val="30"/>
        </w:rPr>
        <w:t>525</w:t>
      </w:r>
      <w:r w:rsidR="00C21E98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6</w:t>
      </w:r>
      <w:r w:rsidR="006F776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ราคาทุนจำนว</w:t>
      </w:r>
      <w:r w:rsidR="00C978A4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น </w:t>
      </w:r>
      <w:r w:rsidR="00C978A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482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9" w:name="_Toc141724695"/>
    </w:p>
    <w:p w14:paraId="21F943A6" w14:textId="77777777" w:rsidR="00A44575" w:rsidRPr="00A44575" w:rsidRDefault="00A44575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464FC98" w14:textId="295B2B29" w:rsidR="002A7519" w:rsidRPr="003F5700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bookmarkStart w:id="20" w:name="_เงินลงทุนในบริษัทย่อย_บริษัทร่วมและ"/>
      <w:bookmarkStart w:id="21" w:name="_Toc173445298"/>
      <w:bookmarkEnd w:id="20"/>
      <w:r w:rsidRPr="003F5700">
        <w:rPr>
          <w:rFonts w:asciiTheme="majorBidi" w:hAnsiTheme="majorBidi" w:cstheme="majorBidi"/>
          <w:cs/>
        </w:rPr>
        <w:t>เงินลงทุนในบริษัทย่อย</w:t>
      </w:r>
      <w:r w:rsidR="00B05267" w:rsidRPr="003F5700">
        <w:rPr>
          <w:rFonts w:asciiTheme="majorBidi" w:hAnsiTheme="majorBidi" w:cstheme="majorBidi"/>
        </w:rPr>
        <w:t xml:space="preserve"> </w:t>
      </w:r>
      <w:r w:rsidRPr="003F5700">
        <w:rPr>
          <w:rFonts w:asciiTheme="majorBidi" w:hAnsiTheme="majorBidi" w:cstheme="majorBidi"/>
          <w:cs/>
        </w:rPr>
        <w:t>บริษัทร่วม</w:t>
      </w:r>
      <w:r w:rsidR="00B05267" w:rsidRPr="003F5700">
        <w:rPr>
          <w:rFonts w:asciiTheme="majorBidi" w:hAnsiTheme="majorBidi" w:cstheme="majorBidi"/>
          <w:cs/>
        </w:rPr>
        <w:t>และการร่วมค้า</w:t>
      </w:r>
      <w:r w:rsidRPr="003F5700">
        <w:rPr>
          <w:rFonts w:asciiTheme="majorBidi" w:hAnsiTheme="majorBidi" w:cstheme="majorBidi"/>
          <w:cs/>
        </w:rPr>
        <w:t>สุทธิ</w:t>
      </w:r>
      <w:bookmarkEnd w:id="19"/>
      <w:bookmarkEnd w:id="21"/>
    </w:p>
    <w:p w14:paraId="55A2FB07" w14:textId="30BDBB3E" w:rsidR="007520DD" w:rsidRPr="003F5700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8828C9" w:rsidRPr="003F5700" w14:paraId="53E75CF7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3E52F1DA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0F1511BD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656357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44DB36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8828C9" w:rsidRPr="003F5700" w14:paraId="11DDB98F" w14:textId="77777777">
        <w:tc>
          <w:tcPr>
            <w:tcW w:w="2952" w:type="dxa"/>
            <w:vAlign w:val="bottom"/>
          </w:tcPr>
          <w:p w14:paraId="6DE64991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36A137B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61E31AA8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60827B3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8BCF0A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5369E993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2132863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2A54CA3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828C9" w:rsidRPr="003F5700" w14:paraId="5C147DD9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02244AD1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4556D951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2FDBC468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1D0A9B4E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3AF4CACA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8828C9" w:rsidRPr="003F5700" w14:paraId="4740D86A" w14:textId="77777777">
        <w:tc>
          <w:tcPr>
            <w:tcW w:w="2952" w:type="dxa"/>
            <w:vAlign w:val="bottom"/>
          </w:tcPr>
          <w:p w14:paraId="192CDF34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697B7A8C" w14:textId="77777777" w:rsidR="008828C9" w:rsidRPr="003F5700" w:rsidRDefault="008828C9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41193097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7E69E1A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3F01AFFC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3EC92FF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8828C9" w:rsidRPr="003F5700" w14:paraId="57C492C1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1DBB2643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2FB7A45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27984F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110AE339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67" w:type="dxa"/>
          </w:tcPr>
          <w:p w14:paraId="69BBB0FC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6081A4FD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16" w:type="dxa"/>
          </w:tcPr>
          <w:p w14:paraId="68A357E6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5D6FF229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71" w:type="dxa"/>
          </w:tcPr>
          <w:p w14:paraId="2AAA0668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7C2BBB" w:rsidRPr="003F5700" w14:paraId="71509D4D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2B3EE130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2651B792" w14:textId="77777777" w:rsidR="007C2BBB" w:rsidRPr="003F5700" w:rsidRDefault="007C2BBB" w:rsidP="007C2BBB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7FC1A4E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0D89FA01" w14:textId="2B00AE49" w:rsidR="007C2BBB" w:rsidRPr="003F5700" w:rsidRDefault="007C2BBB" w:rsidP="007C2BB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567" w:type="dxa"/>
          </w:tcPr>
          <w:p w14:paraId="0148BFC6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EF1C660" w14:textId="5DC5C4B2" w:rsidR="007C2BBB" w:rsidRPr="003F5700" w:rsidRDefault="007C2BBB" w:rsidP="007C2BB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616" w:type="dxa"/>
          </w:tcPr>
          <w:p w14:paraId="7C543A99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4658F033" w14:textId="5B53BEEC" w:rsidR="007C2BBB" w:rsidRPr="003F5700" w:rsidRDefault="007C2BBB" w:rsidP="007C2BB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671" w:type="dxa"/>
          </w:tcPr>
          <w:p w14:paraId="5D03AEAA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7C2BBB" w:rsidRPr="003F5700" w14:paraId="01A38EEA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3CAF823E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34245453" w14:textId="77777777" w:rsidR="007C2BBB" w:rsidRPr="003F5700" w:rsidRDefault="007C2BBB" w:rsidP="007C2BBB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0C3B8C9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1F94DF8C" w14:textId="77777777" w:rsidR="007C2BBB" w:rsidRPr="003F5700" w:rsidRDefault="007C2BBB" w:rsidP="007C2BB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567" w:type="dxa"/>
            <w:hideMark/>
          </w:tcPr>
          <w:p w14:paraId="2D50C052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635" w:type="dxa"/>
            <w:hideMark/>
          </w:tcPr>
          <w:p w14:paraId="0DEEE80D" w14:textId="77777777" w:rsidR="007C2BBB" w:rsidRPr="003F5700" w:rsidRDefault="007C2BBB" w:rsidP="007C2BB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16" w:type="dxa"/>
            <w:hideMark/>
          </w:tcPr>
          <w:p w14:paraId="21490188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666" w:type="dxa"/>
            <w:hideMark/>
          </w:tcPr>
          <w:p w14:paraId="08CC8AD6" w14:textId="77777777" w:rsidR="007C2BBB" w:rsidRPr="003F5700" w:rsidRDefault="007C2BBB" w:rsidP="007C2BB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71" w:type="dxa"/>
            <w:hideMark/>
          </w:tcPr>
          <w:p w14:paraId="29F6F1B6" w14:textId="77777777" w:rsidR="007C2BBB" w:rsidRPr="003F5700" w:rsidRDefault="007C2BBB" w:rsidP="007C2BB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7C2BBB" w:rsidRPr="003F5700" w14:paraId="19063D77" w14:textId="77777777">
        <w:trPr>
          <w:gridAfter w:val="1"/>
          <w:wAfter w:w="7" w:type="dxa"/>
        </w:trPr>
        <w:tc>
          <w:tcPr>
            <w:tcW w:w="2952" w:type="dxa"/>
          </w:tcPr>
          <w:p w14:paraId="7AAE5888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0D875C16" w14:textId="77777777" w:rsidR="007C2BBB" w:rsidRPr="003F5700" w:rsidRDefault="007C2BBB" w:rsidP="007C2BBB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CE46E9E" w14:textId="77777777" w:rsidR="007C2BBB" w:rsidRPr="003F5700" w:rsidRDefault="007C2BBB" w:rsidP="007C2BBB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027466D7" w14:textId="77777777" w:rsidR="007C2BBB" w:rsidRPr="003F5700" w:rsidRDefault="007C2BBB" w:rsidP="007C2BBB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4699E580" w14:textId="77777777" w:rsidR="007C2BBB" w:rsidRPr="003F5700" w:rsidRDefault="007C2BBB" w:rsidP="007C2BBB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7C2BBB" w:rsidRPr="003F5700" w14:paraId="00EBD417" w14:textId="77777777">
        <w:trPr>
          <w:gridAfter w:val="1"/>
          <w:wAfter w:w="7" w:type="dxa"/>
        </w:trPr>
        <w:tc>
          <w:tcPr>
            <w:tcW w:w="2952" w:type="dxa"/>
            <w:hideMark/>
          </w:tcPr>
          <w:p w14:paraId="1F70C02B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43890577" w14:textId="77777777" w:rsidR="007C2BBB" w:rsidRPr="003F5700" w:rsidRDefault="007C2BBB" w:rsidP="007C2BBB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AA389E2" w14:textId="77777777" w:rsidR="007C2BBB" w:rsidRPr="003F5700" w:rsidRDefault="007C2BBB" w:rsidP="007C2BBB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EED9344" w14:textId="77777777" w:rsidR="007C2BBB" w:rsidRPr="003F5700" w:rsidRDefault="007C2BBB" w:rsidP="007C2BBB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B3794C3" w14:textId="77777777" w:rsidR="007C2BBB" w:rsidRPr="003F5700" w:rsidRDefault="007C2BBB" w:rsidP="007C2BBB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E52B677" w14:textId="77777777" w:rsidR="007C2BBB" w:rsidRPr="003F5700" w:rsidRDefault="007C2BBB" w:rsidP="007C2BBB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62E9A7F" w14:textId="77777777" w:rsidR="007C2BBB" w:rsidRPr="003F5700" w:rsidRDefault="007C2BBB" w:rsidP="007C2BBB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4E9B482" w14:textId="77777777" w:rsidR="007C2BBB" w:rsidRPr="003F5700" w:rsidRDefault="007C2BBB" w:rsidP="007C2BBB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4BEA5CF" w14:textId="77777777" w:rsidR="007C2BBB" w:rsidRPr="003F5700" w:rsidRDefault="007C2BBB" w:rsidP="007C2BBB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B905A7" w:rsidRPr="003F5700" w14:paraId="77B052FE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72341A51" w14:textId="77777777" w:rsidR="00B905A7" w:rsidRPr="003F5700" w:rsidRDefault="00B905A7" w:rsidP="00B905A7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3E29CD2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37A7125C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F7826BF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F732043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EA990FD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2A2C3445" w14:textId="305329EF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567" w:type="dxa"/>
            <w:vAlign w:val="bottom"/>
          </w:tcPr>
          <w:p w14:paraId="7CDE064B" w14:textId="77777777" w:rsidR="00B905A7" w:rsidRPr="00B905A7" w:rsidRDefault="00B905A7" w:rsidP="00B905A7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6CA4532B" w14:textId="44EC7E66" w:rsidR="00B905A7" w:rsidRPr="00B905A7" w:rsidRDefault="00B905A7" w:rsidP="00B905A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875 </w:t>
            </w:r>
          </w:p>
        </w:tc>
        <w:tc>
          <w:tcPr>
            <w:tcW w:w="616" w:type="dxa"/>
            <w:vAlign w:val="bottom"/>
          </w:tcPr>
          <w:p w14:paraId="7717966C" w14:textId="77777777" w:rsidR="00B905A7" w:rsidRPr="00B905A7" w:rsidRDefault="00B905A7" w:rsidP="00B905A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66" w:type="dxa"/>
            <w:vAlign w:val="bottom"/>
          </w:tcPr>
          <w:p w14:paraId="5EF2AC89" w14:textId="6E38F059" w:rsidR="00B905A7" w:rsidRPr="00B905A7" w:rsidRDefault="00B905A7" w:rsidP="00B905A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731 </w:t>
            </w:r>
          </w:p>
        </w:tc>
        <w:tc>
          <w:tcPr>
            <w:tcW w:w="671" w:type="dxa"/>
            <w:vAlign w:val="bottom"/>
          </w:tcPr>
          <w:p w14:paraId="1ED1F4FD" w14:textId="77777777" w:rsidR="00B905A7" w:rsidRPr="00B905A7" w:rsidRDefault="00B905A7" w:rsidP="00B905A7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753</w:t>
            </w:r>
          </w:p>
        </w:tc>
      </w:tr>
      <w:tr w:rsidR="00B905A7" w:rsidRPr="003F5700" w14:paraId="19DA9DE4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426CC63F" w14:textId="77777777" w:rsidR="00B905A7" w:rsidRPr="003F5700" w:rsidRDefault="00B905A7" w:rsidP="00B905A7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61FE2EFC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F5D5A0D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B54A320" w14:textId="77777777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902ECF3" w14:textId="77777777" w:rsidR="00B905A7" w:rsidRPr="00B905A7" w:rsidRDefault="00B905A7" w:rsidP="00B905A7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7048F686" w14:textId="77777777" w:rsidR="00B905A7" w:rsidRPr="00B905A7" w:rsidRDefault="00B905A7" w:rsidP="00B905A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3A266120" w14:textId="77777777" w:rsidR="00B905A7" w:rsidRPr="00B905A7" w:rsidRDefault="00B905A7" w:rsidP="00B905A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6D68D892" w14:textId="77777777" w:rsidR="00B905A7" w:rsidRPr="00B905A7" w:rsidRDefault="00B905A7" w:rsidP="00B905A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A4951F9" w14:textId="77777777" w:rsidR="00B905A7" w:rsidRPr="00B905A7" w:rsidRDefault="00B905A7" w:rsidP="00B905A7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B905A7" w:rsidRPr="003F5700" w14:paraId="62BEC278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72E804E6" w14:textId="77777777" w:rsidR="00B905A7" w:rsidRPr="003F5700" w:rsidRDefault="00B905A7" w:rsidP="00B905A7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65" w:type="dxa"/>
          </w:tcPr>
          <w:p w14:paraId="4A10D9EC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3852202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5765017" w14:textId="77777777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6EB4005" w14:textId="77777777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4A03EC76" w14:textId="77777777" w:rsidR="00B905A7" w:rsidRPr="00B905A7" w:rsidRDefault="00B905A7" w:rsidP="00B905A7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393533F" w14:textId="77777777" w:rsidR="00B905A7" w:rsidRPr="00B905A7" w:rsidRDefault="00B905A7" w:rsidP="00B905A7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5ED4C57" w14:textId="77777777" w:rsidR="00B905A7" w:rsidRPr="00B905A7" w:rsidRDefault="00B905A7" w:rsidP="00B905A7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4B965EC6" w14:textId="77777777" w:rsidR="00B905A7" w:rsidRPr="00B905A7" w:rsidRDefault="00B905A7" w:rsidP="00B905A7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B905A7" w:rsidRPr="003F5700" w14:paraId="4E6F7544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4B376F0D" w14:textId="77777777" w:rsidR="00B905A7" w:rsidRPr="003F5700" w:rsidRDefault="00B905A7" w:rsidP="00B905A7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28AC306C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70CA6BE2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099B656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F4D72F" w14:textId="017C8122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567" w:type="dxa"/>
            <w:vAlign w:val="bottom"/>
          </w:tcPr>
          <w:p w14:paraId="22F00D07" w14:textId="77777777" w:rsidR="00B905A7" w:rsidRPr="00B905A7" w:rsidRDefault="00B905A7" w:rsidP="00B905A7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5" w:type="dxa"/>
            <w:vAlign w:val="bottom"/>
          </w:tcPr>
          <w:p w14:paraId="6E308F0C" w14:textId="3FB9E2C0" w:rsidR="00B905A7" w:rsidRPr="00B905A7" w:rsidRDefault="00B905A7" w:rsidP="00B905A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616" w:type="dxa"/>
            <w:vAlign w:val="bottom"/>
          </w:tcPr>
          <w:p w14:paraId="57ECA077" w14:textId="77777777" w:rsidR="00B905A7" w:rsidRPr="00B905A7" w:rsidRDefault="00B905A7" w:rsidP="00B905A7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2BD4DEA8" w14:textId="196989E9" w:rsidR="00B905A7" w:rsidRPr="00B905A7" w:rsidRDefault="00B905A7" w:rsidP="00B905A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52 </w:t>
            </w:r>
          </w:p>
        </w:tc>
        <w:tc>
          <w:tcPr>
            <w:tcW w:w="671" w:type="dxa"/>
            <w:vAlign w:val="bottom"/>
          </w:tcPr>
          <w:p w14:paraId="206E9C50" w14:textId="77777777" w:rsidR="00B905A7" w:rsidRPr="00B905A7" w:rsidRDefault="00B905A7" w:rsidP="00B905A7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</w:tr>
      <w:tr w:rsidR="00B905A7" w:rsidRPr="003F5700" w14:paraId="2D3A3B00" w14:textId="77777777" w:rsidTr="00B905A7">
        <w:trPr>
          <w:gridAfter w:val="1"/>
          <w:wAfter w:w="7" w:type="dxa"/>
        </w:trPr>
        <w:tc>
          <w:tcPr>
            <w:tcW w:w="2952" w:type="dxa"/>
          </w:tcPr>
          <w:p w14:paraId="24F28121" w14:textId="77777777" w:rsidR="00B905A7" w:rsidRPr="003F5700" w:rsidRDefault="00B905A7" w:rsidP="00B905A7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06509726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672" w:type="dxa"/>
          </w:tcPr>
          <w:p w14:paraId="5CC33D35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9100121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60837E4" w14:textId="20729785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567" w:type="dxa"/>
            <w:vAlign w:val="bottom"/>
          </w:tcPr>
          <w:p w14:paraId="0454E4B2" w14:textId="77777777" w:rsidR="00B905A7" w:rsidRPr="00B905A7" w:rsidRDefault="00B905A7" w:rsidP="00B905A7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635" w:type="dxa"/>
            <w:vAlign w:val="bottom"/>
          </w:tcPr>
          <w:p w14:paraId="47D6435A" w14:textId="593CB577" w:rsidR="00B905A7" w:rsidRPr="00B905A7" w:rsidRDefault="00B905A7" w:rsidP="00B905A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208 </w:t>
            </w:r>
          </w:p>
        </w:tc>
        <w:tc>
          <w:tcPr>
            <w:tcW w:w="616" w:type="dxa"/>
            <w:vAlign w:val="bottom"/>
          </w:tcPr>
          <w:p w14:paraId="01E2A080" w14:textId="77777777" w:rsidR="00B905A7" w:rsidRPr="00B905A7" w:rsidRDefault="00B905A7" w:rsidP="00B905A7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66" w:type="dxa"/>
            <w:vAlign w:val="bottom"/>
          </w:tcPr>
          <w:p w14:paraId="6E3408F1" w14:textId="00DC61A0" w:rsidR="00B905A7" w:rsidRPr="00B905A7" w:rsidRDefault="00B905A7" w:rsidP="00B905A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864 </w:t>
            </w:r>
          </w:p>
        </w:tc>
        <w:tc>
          <w:tcPr>
            <w:tcW w:w="671" w:type="dxa"/>
            <w:vAlign w:val="bottom"/>
          </w:tcPr>
          <w:p w14:paraId="5D47F977" w14:textId="77777777" w:rsidR="00B905A7" w:rsidRPr="00B905A7" w:rsidRDefault="00B905A7" w:rsidP="00B905A7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1,156</w:t>
            </w:r>
          </w:p>
        </w:tc>
      </w:tr>
      <w:tr w:rsidR="00B905A7" w:rsidRPr="003F5700" w14:paraId="3DC99019" w14:textId="77777777" w:rsidTr="007E6197">
        <w:trPr>
          <w:gridAfter w:val="1"/>
          <w:wAfter w:w="7" w:type="dxa"/>
        </w:trPr>
        <w:tc>
          <w:tcPr>
            <w:tcW w:w="2952" w:type="dxa"/>
          </w:tcPr>
          <w:p w14:paraId="2DF630A3" w14:textId="77777777" w:rsidR="00B905A7" w:rsidRPr="003F5700" w:rsidRDefault="00B905A7" w:rsidP="00B905A7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58B4BB8C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288BDE00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</w:tcPr>
          <w:p w14:paraId="18D06E4F" w14:textId="672B9C90" w:rsidR="00B905A7" w:rsidRPr="00B905A7" w:rsidRDefault="00B905A7" w:rsidP="00B905A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567" w:type="dxa"/>
            <w:vAlign w:val="bottom"/>
          </w:tcPr>
          <w:p w14:paraId="0F248B0B" w14:textId="77777777" w:rsidR="00B905A7" w:rsidRPr="00B905A7" w:rsidRDefault="00B905A7" w:rsidP="00B905A7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B905A7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635" w:type="dxa"/>
            <w:vAlign w:val="bottom"/>
          </w:tcPr>
          <w:p w14:paraId="07F6DD45" w14:textId="52C2CEA2" w:rsidR="00B905A7" w:rsidRPr="00B905A7" w:rsidRDefault="00B905A7" w:rsidP="00B905A7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2493635B" w14:textId="77777777" w:rsidR="00B905A7" w:rsidRPr="00B905A7" w:rsidRDefault="00B905A7" w:rsidP="00B905A7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55751E1" w14:textId="75088CAA" w:rsidR="00B905A7" w:rsidRPr="00B905A7" w:rsidRDefault="00B905A7" w:rsidP="00B905A7">
            <w:pPr>
              <w:tabs>
                <w:tab w:val="decimal" w:pos="263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41ED0AF1" w14:textId="77777777" w:rsidR="00B905A7" w:rsidRPr="00B905A7" w:rsidRDefault="00B905A7" w:rsidP="00B905A7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905A7" w:rsidRPr="003F5700" w14:paraId="0F8B4FB7" w14:textId="77777777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78A9F309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ADD85F3" w14:textId="77777777" w:rsidR="00B905A7" w:rsidRPr="003F5700" w:rsidRDefault="00B905A7" w:rsidP="00B905A7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F68817D" w14:textId="77777777" w:rsidR="00B905A7" w:rsidRPr="00B905A7" w:rsidRDefault="00B905A7" w:rsidP="00B905A7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373C5374" w14:textId="77777777" w:rsidR="00B905A7" w:rsidRPr="00B905A7" w:rsidRDefault="00B905A7" w:rsidP="00B905A7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205A6814" w14:textId="3CD00009" w:rsidR="00B905A7" w:rsidRPr="00B905A7" w:rsidRDefault="00B905A7" w:rsidP="00B90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1</w:t>
            </w: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200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47578010" w14:textId="51E0C9F5" w:rsidR="00B905A7" w:rsidRPr="00B905A7" w:rsidRDefault="00B905A7" w:rsidP="00B90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8B384" w14:textId="4816D577" w:rsidR="00B905A7" w:rsidRPr="00B905A7" w:rsidRDefault="00B905A7" w:rsidP="00B90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1</w:t>
            </w: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647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4E6B904A" w14:textId="77777777" w:rsidR="00B905A7" w:rsidRPr="00B905A7" w:rsidRDefault="00B905A7" w:rsidP="00B90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B905A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1,970</w:t>
            </w:r>
          </w:p>
        </w:tc>
      </w:tr>
    </w:tbl>
    <w:p w14:paraId="79C50712" w14:textId="62F0A2E7" w:rsidR="008828C9" w:rsidRPr="003F5700" w:rsidRDefault="008828C9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29F6" w14:textId="77777777" w:rsidR="00CA2DF6" w:rsidRDefault="00CA2DF6">
      <w: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8828C9" w:rsidRPr="003F5700" w14:paraId="20AA2108" w14:textId="77777777" w:rsidTr="00B91CA0">
        <w:trPr>
          <w:tblHeader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9AE31CD" w14:textId="0BB2D65B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AB950DA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25F8AB1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89DCA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8828C9" w:rsidRPr="003F5700" w14:paraId="7C98C787" w14:textId="77777777" w:rsidTr="00B91CA0">
        <w:trPr>
          <w:tblHeader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39C1F0CB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03F811F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F49793F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0BD50CF" w14:textId="77777777" w:rsidR="008828C9" w:rsidRPr="003F5700" w:rsidRDefault="008828C9" w:rsidP="00CA2DF6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9D1F6D5" w14:textId="77777777" w:rsidR="008828C9" w:rsidRPr="003F5700" w:rsidRDefault="008828C9" w:rsidP="00CA2DF6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F716DB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1034A25C" w14:textId="77777777" w:rsidR="008828C9" w:rsidRPr="003F5700" w:rsidRDefault="008828C9" w:rsidP="00CA2DF6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4E454BE2" w14:textId="49B6148E" w:rsidR="008828C9" w:rsidRPr="003F5700" w:rsidRDefault="008828C9" w:rsidP="00CA2DF6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7C2BB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เ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ก</w:t>
            </w:r>
            <w:r w:rsidR="007C2BB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้า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537CFA3D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8828C9" w:rsidRPr="003F5700" w14:paraId="61242C00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0C2B904A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E4B1F4D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22FCC48F" w14:textId="77777777" w:rsidR="008828C9" w:rsidRPr="003F5700" w:rsidRDefault="008828C9" w:rsidP="00CA2DF6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0D77E4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BD4CC7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42375E29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7C2BBB" w:rsidRPr="003F5700" w14:paraId="180229F3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43B8E56D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7464FE1" w14:textId="77777777" w:rsidR="007C2BBB" w:rsidRPr="003F5700" w:rsidRDefault="007C2BBB" w:rsidP="007C2BBB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4F7336F1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20F8AFA" w14:textId="580BFCC9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720" w:type="dxa"/>
            <w:shd w:val="clear" w:color="auto" w:fill="auto"/>
          </w:tcPr>
          <w:p w14:paraId="795360F9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0EBC2D97" w14:textId="429ADB05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720" w:type="dxa"/>
            <w:shd w:val="clear" w:color="auto" w:fill="auto"/>
          </w:tcPr>
          <w:p w14:paraId="642DBA84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495950CA" w14:textId="056821E8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722" w:type="dxa"/>
          </w:tcPr>
          <w:p w14:paraId="027D325F" w14:textId="3EBDD61F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</w:tr>
      <w:tr w:rsidR="007C2BBB" w:rsidRPr="003F5700" w14:paraId="1AE9FFC2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2610150A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203EF3B" w14:textId="77777777" w:rsidR="007C2BBB" w:rsidRPr="003F5700" w:rsidRDefault="007C2BBB" w:rsidP="007C2BBB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7BFD9906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AE47F47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AF3A9A0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30BF2901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094E8F3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</w:tcPr>
          <w:p w14:paraId="5BB98718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2" w:type="dxa"/>
          </w:tcPr>
          <w:p w14:paraId="7780953B" w14:textId="77777777" w:rsidR="007C2BBB" w:rsidRPr="003F5700" w:rsidRDefault="007C2BBB" w:rsidP="007C2BBB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</w:tr>
      <w:tr w:rsidR="007C2BBB" w:rsidRPr="003F5700" w14:paraId="34DF94A7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1E056AC1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0DD2735" w14:textId="77777777" w:rsidR="007C2BBB" w:rsidRPr="003F5700" w:rsidRDefault="007C2BBB" w:rsidP="007C2BBB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4F3605D4" w14:textId="77777777" w:rsidR="007C2BBB" w:rsidRPr="003F5700" w:rsidRDefault="007C2BBB" w:rsidP="007C2BBB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8A6D3B" w14:textId="77777777" w:rsidR="007C2BBB" w:rsidRPr="003F5700" w:rsidRDefault="007C2BBB" w:rsidP="007C2BBB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shd w:val="clear" w:color="auto" w:fill="auto"/>
            <w:vAlign w:val="bottom"/>
          </w:tcPr>
          <w:p w14:paraId="678D5AC1" w14:textId="77777777" w:rsidR="007C2BBB" w:rsidRPr="003F5700" w:rsidRDefault="007C2BBB" w:rsidP="007C2BBB">
            <w:pPr>
              <w:suppressAutoHyphens/>
              <w:spacing w:after="0" w:line="240" w:lineRule="auto"/>
              <w:ind w:left="73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7C2BBB" w:rsidRPr="003F5700" w14:paraId="06035039" w14:textId="77777777" w:rsidTr="00B91CA0">
        <w:tc>
          <w:tcPr>
            <w:tcW w:w="2970" w:type="dxa"/>
            <w:shd w:val="clear" w:color="auto" w:fill="auto"/>
          </w:tcPr>
          <w:p w14:paraId="00568BC9" w14:textId="77777777" w:rsidR="007C2BBB" w:rsidRPr="003F5700" w:rsidRDefault="007C2BBB" w:rsidP="007C2BB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  <w:shd w:val="clear" w:color="auto" w:fill="auto"/>
          </w:tcPr>
          <w:p w14:paraId="133D4B94" w14:textId="77777777" w:rsidR="007C2BBB" w:rsidRPr="003F5700" w:rsidRDefault="007C2BBB" w:rsidP="007C2BBB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1893107" w14:textId="77777777" w:rsidR="007C2BBB" w:rsidRPr="003F5700" w:rsidRDefault="007C2BBB" w:rsidP="007C2BB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2AAD97" w14:textId="77777777" w:rsidR="007C2BBB" w:rsidRPr="003F5700" w:rsidRDefault="007C2BBB" w:rsidP="007C2BBB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527A48" w14:textId="77777777" w:rsidR="007C2BBB" w:rsidRPr="003F5700" w:rsidRDefault="007C2BBB" w:rsidP="007C2BBB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2A02E2" w14:textId="77777777" w:rsidR="007C2BBB" w:rsidRPr="003F5700" w:rsidRDefault="007C2BBB" w:rsidP="007C2BBB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BD7310" w14:textId="77777777" w:rsidR="007C2BBB" w:rsidRPr="003F5700" w:rsidRDefault="007C2BBB" w:rsidP="007C2BBB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2F41A49" w14:textId="77777777" w:rsidR="007C2BBB" w:rsidRPr="003F5700" w:rsidRDefault="007C2BBB" w:rsidP="007C2BBB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09A12489" w14:textId="77777777" w:rsidR="007C2BBB" w:rsidRPr="003F5700" w:rsidRDefault="007C2BBB" w:rsidP="007C2BBB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963F25" w:rsidRPr="003F5700" w14:paraId="516DED2E" w14:textId="77777777" w:rsidTr="00963F25">
        <w:tc>
          <w:tcPr>
            <w:tcW w:w="2970" w:type="dxa"/>
            <w:shd w:val="clear" w:color="auto" w:fill="auto"/>
          </w:tcPr>
          <w:p w14:paraId="482953E1" w14:textId="77777777" w:rsidR="00963F25" w:rsidRPr="003F5700" w:rsidRDefault="00963F25" w:rsidP="00963F25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7483A8EA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9F41277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54A01" w14:textId="0AE68098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99.5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A4DC0E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99.5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B012C" w14:textId="2EB2752E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441,618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88A0AB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441,599 </w:t>
            </w:r>
          </w:p>
        </w:tc>
        <w:tc>
          <w:tcPr>
            <w:tcW w:w="720" w:type="dxa"/>
            <w:vAlign w:val="bottom"/>
          </w:tcPr>
          <w:p w14:paraId="758895FD" w14:textId="37E9FCA9" w:rsidR="00963F25" w:rsidRPr="003F5700" w:rsidRDefault="009104DD" w:rsidP="00963F25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04D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33,766</w:t>
            </w:r>
          </w:p>
        </w:tc>
        <w:tc>
          <w:tcPr>
            <w:tcW w:w="722" w:type="dxa"/>
            <w:vAlign w:val="bottom"/>
          </w:tcPr>
          <w:p w14:paraId="13EEF65C" w14:textId="24B1B50F" w:rsidR="00963F25" w:rsidRPr="003F5700" w:rsidRDefault="00963F25" w:rsidP="00963F25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45,911</w:t>
            </w:r>
          </w:p>
        </w:tc>
      </w:tr>
      <w:tr w:rsidR="00963F25" w:rsidRPr="003F5700" w14:paraId="5F02E9AC" w14:textId="77777777" w:rsidTr="00963F25">
        <w:tc>
          <w:tcPr>
            <w:tcW w:w="2970" w:type="dxa"/>
            <w:shd w:val="clear" w:color="auto" w:fill="auto"/>
          </w:tcPr>
          <w:p w14:paraId="0130DBAD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คาร์ด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A6826C8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18A4A392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23DFF7" w14:textId="47DFF1C7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541552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C2B7BE" w14:textId="0F462B3F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0FBC68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65BBA717" w14:textId="4FA34078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B05F7DE" w14:textId="0383E32B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-</w:t>
            </w:r>
          </w:p>
        </w:tc>
      </w:tr>
      <w:tr w:rsidR="00963F25" w:rsidRPr="003F5700" w14:paraId="2BED75CD" w14:textId="77777777" w:rsidTr="00963F25">
        <w:tc>
          <w:tcPr>
            <w:tcW w:w="2970" w:type="dxa"/>
            <w:shd w:val="clear" w:color="auto" w:fill="auto"/>
          </w:tcPr>
          <w:p w14:paraId="0DCB463A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A51D146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FD638BB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4B30A8" w14:textId="754B3FB9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9664E4" w14:textId="77777777" w:rsidR="00963F25" w:rsidRPr="00963F25" w:rsidRDefault="00963F25" w:rsidP="00963F25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A939B8" w14:textId="11F5D8F2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183F35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2F3D955E" w14:textId="4416C37C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8980B11" w14:textId="2A07762E" w:rsidR="00963F25" w:rsidRPr="003F5700" w:rsidRDefault="00963F25" w:rsidP="00963F25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684</w:t>
            </w:r>
          </w:p>
        </w:tc>
      </w:tr>
      <w:tr w:rsidR="00963F25" w:rsidRPr="003F5700" w14:paraId="32B5604D" w14:textId="77777777" w:rsidTr="00963F25">
        <w:tc>
          <w:tcPr>
            <w:tcW w:w="2970" w:type="dxa"/>
            <w:shd w:val="clear" w:color="auto" w:fill="auto"/>
          </w:tcPr>
          <w:p w14:paraId="4FCCFF28" w14:textId="67948B16" w:rsidR="00963F25" w:rsidRPr="006D0AE7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</w:p>
        </w:tc>
        <w:tc>
          <w:tcPr>
            <w:tcW w:w="1620" w:type="dxa"/>
            <w:shd w:val="clear" w:color="auto" w:fill="auto"/>
          </w:tcPr>
          <w:p w14:paraId="06657887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ไลฟ์สไตร์ซูเปอร์แอปแพลตฟอร์ม</w:t>
            </w:r>
          </w:p>
        </w:tc>
        <w:tc>
          <w:tcPr>
            <w:tcW w:w="810" w:type="dxa"/>
          </w:tcPr>
          <w:p w14:paraId="7DCD8218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  <w:p w14:paraId="5004D59E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83F4D3" w14:textId="62D893A4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54281B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936B66" w14:textId="1F907337" w:rsidR="00963F25" w:rsidRPr="00963F25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8C0EDB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8,300 </w:t>
            </w:r>
          </w:p>
        </w:tc>
        <w:tc>
          <w:tcPr>
            <w:tcW w:w="720" w:type="dxa"/>
            <w:vAlign w:val="bottom"/>
          </w:tcPr>
          <w:p w14:paraId="7A22C97D" w14:textId="29A6DAD3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98A9C3" w14:textId="1429B7CC" w:rsidR="00963F25" w:rsidRPr="003F570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3F5700" w14:paraId="6D885A9B" w14:textId="77777777" w:rsidTr="009104DD">
        <w:tc>
          <w:tcPr>
            <w:tcW w:w="2970" w:type="dxa"/>
            <w:shd w:val="clear" w:color="auto" w:fill="auto"/>
          </w:tcPr>
          <w:p w14:paraId="733C483B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ออโต้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6AABEC9A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60A0C2CF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25E6A80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B28682C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31383F" w14:textId="29A4E919" w:rsidR="00963F25" w:rsidRPr="00963F25" w:rsidRDefault="00963F25" w:rsidP="009104DD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47C80A" w14:textId="77777777" w:rsidR="00963F25" w:rsidRPr="00963F25" w:rsidRDefault="00963F25" w:rsidP="009104DD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20AD7" w14:textId="03A0BA69" w:rsidR="00963F25" w:rsidRPr="00963F25" w:rsidRDefault="00963F25" w:rsidP="009104DD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6A077" w14:textId="77777777" w:rsidR="00963F25" w:rsidRPr="003F5700" w:rsidRDefault="00963F25" w:rsidP="009104D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8,000 </w:t>
            </w:r>
          </w:p>
        </w:tc>
        <w:tc>
          <w:tcPr>
            <w:tcW w:w="720" w:type="dxa"/>
            <w:vAlign w:val="bottom"/>
          </w:tcPr>
          <w:p w14:paraId="5F76BE36" w14:textId="0125961D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96BF44F" w14:textId="1F7CB712" w:rsidR="00963F25" w:rsidRPr="003F570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3F5700" w14:paraId="65E5D883" w14:textId="77777777" w:rsidTr="007E6197">
        <w:tc>
          <w:tcPr>
            <w:tcW w:w="2970" w:type="dxa"/>
            <w:shd w:val="clear" w:color="auto" w:fill="auto"/>
          </w:tcPr>
          <w:p w14:paraId="2308D955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อินโนเวสท์ เอกซ์ จํากัด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865072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2CC8F297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</w:tcPr>
          <w:p w14:paraId="340F6824" w14:textId="368F3ADA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1B0C63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</w:tcPr>
          <w:p w14:paraId="7EB70D99" w14:textId="481BEED0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91AC67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4,959</w:t>
            </w:r>
          </w:p>
        </w:tc>
        <w:tc>
          <w:tcPr>
            <w:tcW w:w="720" w:type="dxa"/>
            <w:vAlign w:val="bottom"/>
          </w:tcPr>
          <w:p w14:paraId="228FD525" w14:textId="19FC98A0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2F0AB3C" w14:textId="0E87FC97" w:rsidR="00963F25" w:rsidRPr="003F570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3F5700" w14:paraId="07996652" w14:textId="77777777" w:rsidTr="00963F25">
        <w:tc>
          <w:tcPr>
            <w:tcW w:w="2970" w:type="dxa"/>
            <w:shd w:val="clear" w:color="auto" w:fill="auto"/>
          </w:tcPr>
          <w:p w14:paraId="3DB010E1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268458D0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3E4FEB92" w14:textId="77777777" w:rsidR="00963F25" w:rsidRPr="003F5700" w:rsidRDefault="00963F25" w:rsidP="00963F2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0D08DF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1A1BC4" w14:textId="2FD17DB6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A8165B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6E66F8" w14:textId="72A582E4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70FDA0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1,460 </w:t>
            </w:r>
          </w:p>
        </w:tc>
        <w:tc>
          <w:tcPr>
            <w:tcW w:w="720" w:type="dxa"/>
            <w:vAlign w:val="bottom"/>
          </w:tcPr>
          <w:p w14:paraId="0CBED28C" w14:textId="0A77ED8C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F9FFC29" w14:textId="11F1F889" w:rsidR="00963F25" w:rsidRPr="003F570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3F5700" w14:paraId="3E3B1374" w14:textId="77777777" w:rsidTr="00963F25">
        <w:tc>
          <w:tcPr>
            <w:tcW w:w="2970" w:type="dxa"/>
            <w:shd w:val="clear" w:color="auto" w:fill="auto"/>
          </w:tcPr>
          <w:p w14:paraId="22F71ED3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620" w:type="dxa"/>
            <w:shd w:val="clear" w:color="auto" w:fill="auto"/>
          </w:tcPr>
          <w:p w14:paraId="7D663F9E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56A38EBA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BA75900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0E3043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5E5D52" w14:textId="12D071A8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56.6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2EEA9B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57.0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EB11A8" w14:textId="529B6328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11093C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079C2D46" w14:textId="35E0D469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D818E41" w14:textId="0AD864C8" w:rsidR="00963F25" w:rsidRPr="003F570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3F5700" w14:paraId="1B772E64" w14:textId="77777777" w:rsidTr="00963F25">
        <w:tc>
          <w:tcPr>
            <w:tcW w:w="2970" w:type="dxa"/>
            <w:shd w:val="clear" w:color="auto" w:fill="auto"/>
          </w:tcPr>
          <w:p w14:paraId="7B6619AF" w14:textId="77777777" w:rsidR="00963F25" w:rsidRPr="003F570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16F458E5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370308A8" w14:textId="77777777" w:rsidR="00963F25" w:rsidRPr="003F570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0A6FE91B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4E5CA5" w14:textId="77777777" w:rsidR="00963F25" w:rsidRPr="003F570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44E363" w14:textId="61A4F8E5" w:rsidR="00963F25" w:rsidRPr="00963F25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D3FE58" w14:textId="77777777" w:rsidR="00963F25" w:rsidRPr="00963F25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D15B58" w14:textId="2E37D8F6" w:rsidR="00963F25" w:rsidRPr="00963F25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63F25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AA35F4" w14:textId="77777777" w:rsidR="00963F25" w:rsidRPr="003F570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29E4BC91" w14:textId="19197054" w:rsidR="00963F25" w:rsidRPr="003F570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722C1F2" w14:textId="150F60C8" w:rsidR="00963F25" w:rsidRPr="003F5700" w:rsidRDefault="00963F25" w:rsidP="00963F25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245</w:t>
            </w:r>
          </w:p>
        </w:tc>
      </w:tr>
      <w:tr w:rsidR="00963F25" w:rsidRPr="00053810" w14:paraId="0DDF5790" w14:textId="77777777" w:rsidTr="00963F25">
        <w:tc>
          <w:tcPr>
            <w:tcW w:w="2970" w:type="dxa"/>
            <w:shd w:val="clear" w:color="auto" w:fill="auto"/>
          </w:tcPr>
          <w:p w14:paraId="463B8520" w14:textId="2B69BB44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-42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  <w:r w:rsidR="00523C51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46EEB72" w14:textId="77777777" w:rsidR="00963F25" w:rsidRPr="00053810" w:rsidRDefault="00963F25" w:rsidP="00963F25">
            <w:pPr>
              <w:suppressAutoHyphens/>
              <w:spacing w:after="0" w:line="240" w:lineRule="auto"/>
              <w:ind w:left="-110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E4B77E9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0441D75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2AD5FE" w14:textId="10ED523E" w:rsidR="00963F25" w:rsidRPr="00053810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602580" w14:textId="77777777" w:rsidR="00963F25" w:rsidRPr="00053810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8B6A21" w14:textId="2F8B30A2" w:rsidR="00963F25" w:rsidRPr="0005381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734A87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511 </w:t>
            </w:r>
          </w:p>
        </w:tc>
        <w:tc>
          <w:tcPr>
            <w:tcW w:w="720" w:type="dxa"/>
            <w:vAlign w:val="bottom"/>
          </w:tcPr>
          <w:p w14:paraId="1DFF1561" w14:textId="28A4BB5B" w:rsidR="00963F25" w:rsidRPr="0005381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DE3F949" w14:textId="328136C1" w:rsidR="00963F25" w:rsidRPr="0005381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053810" w14:paraId="050A657E" w14:textId="77777777" w:rsidTr="00963F25">
        <w:tc>
          <w:tcPr>
            <w:tcW w:w="2970" w:type="dxa"/>
            <w:shd w:val="clear" w:color="auto" w:fill="auto"/>
          </w:tcPr>
          <w:p w14:paraId="405FD2CB" w14:textId="75523A58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อบาคัส ดิจิทัล จำกัด </w:t>
            </w:r>
          </w:p>
        </w:tc>
        <w:tc>
          <w:tcPr>
            <w:tcW w:w="1620" w:type="dxa"/>
            <w:shd w:val="clear" w:color="auto" w:fill="auto"/>
          </w:tcPr>
          <w:p w14:paraId="372689E4" w14:textId="77777777" w:rsidR="00963F25" w:rsidRPr="0005381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5C84C8FE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F97F4" w14:textId="7B78E152" w:rsidR="00963F25" w:rsidRPr="00053810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156A1E" w14:textId="77777777" w:rsidR="00963F25" w:rsidRPr="00053810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4F21F" w14:textId="09D57379" w:rsidR="00963F25" w:rsidRPr="00053810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92E0E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vAlign w:val="bottom"/>
          </w:tcPr>
          <w:p w14:paraId="7A08C206" w14:textId="52B46B99" w:rsidR="00963F25" w:rsidRPr="0005381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D085DFC" w14:textId="221E6348" w:rsidR="00963F25" w:rsidRPr="0005381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053810" w14:paraId="4A8CDD97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AE4372F" w14:textId="77777777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202610EB" w14:textId="77777777" w:rsidR="00963F25" w:rsidRPr="0005381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6F63D12C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35C81F7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EF2B9AB" w14:textId="67690DF5" w:rsidR="00963F25" w:rsidRPr="00053810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0C9C643" w14:textId="77777777" w:rsidR="00963F25" w:rsidRPr="00053810" w:rsidRDefault="00963F25" w:rsidP="00963F25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7C7DCF9" w14:textId="5CBB9A69" w:rsidR="00963F25" w:rsidRPr="00053810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974EDD6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330 </w:t>
            </w:r>
          </w:p>
        </w:tc>
        <w:tc>
          <w:tcPr>
            <w:tcW w:w="720" w:type="dxa"/>
            <w:vAlign w:val="bottom"/>
          </w:tcPr>
          <w:p w14:paraId="35D4F91E" w14:textId="6E90A8BE" w:rsidR="00963F25" w:rsidRPr="0005381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665CD96" w14:textId="02D37A7B" w:rsidR="00963F25" w:rsidRPr="0005381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053810" w14:paraId="7F49A41B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191DCB7D" w14:textId="073D449D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 w:rsidR="00523C51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271447E3" w14:textId="77777777" w:rsidR="00963F25" w:rsidRPr="0005381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5016A243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F5BB32B" w14:textId="444963EB" w:rsidR="00963F25" w:rsidRPr="00053810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BF52F65" w14:textId="77777777" w:rsidR="00963F25" w:rsidRPr="00053810" w:rsidRDefault="00963F25" w:rsidP="00963F2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8280711" w14:textId="241F837D" w:rsidR="00963F25" w:rsidRPr="00053810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2A3D4B1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72236902" w14:textId="3EA66AE6" w:rsidR="00963F25" w:rsidRPr="0005381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3806258" w14:textId="060E7271" w:rsidR="00963F25" w:rsidRPr="00053810" w:rsidRDefault="00963F25" w:rsidP="00963F25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3F25" w:rsidRPr="00053810" w14:paraId="5E50FB4A" w14:textId="77777777" w:rsidTr="00963F25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7298D5B" w14:textId="77777777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020A51E" w14:textId="77777777" w:rsidR="00963F25" w:rsidRPr="0005381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6B2733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B84F3" w14:textId="77777777" w:rsidR="00963F25" w:rsidRPr="00053810" w:rsidRDefault="00963F25" w:rsidP="00963F25">
            <w:pPr>
              <w:tabs>
                <w:tab w:val="decimal" w:pos="342"/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84BAC" w14:textId="77777777" w:rsidR="00963F25" w:rsidRPr="00053810" w:rsidRDefault="00963F25" w:rsidP="00963F25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BE6D0" w14:textId="77777777" w:rsidR="00963F25" w:rsidRPr="00053810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2B7E4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9258941" w14:textId="77777777" w:rsidR="00963F25" w:rsidRPr="00053810" w:rsidRDefault="00963F25" w:rsidP="00963F25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300F843E" w14:textId="77777777" w:rsidR="00963F25" w:rsidRPr="00053810" w:rsidRDefault="00963F25" w:rsidP="00963F25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963F25" w:rsidRPr="00053810" w14:paraId="45185665" w14:textId="77777777" w:rsidTr="00963F2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970" w:type="dxa"/>
            <w:hideMark/>
          </w:tcPr>
          <w:p w14:paraId="63C52BA2" w14:textId="77777777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บริษัทร่วมค้าทาง</w:t>
            </w: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</w:tcPr>
          <w:p w14:paraId="1E27D952" w14:textId="77777777" w:rsidR="00963F25" w:rsidRPr="00053810" w:rsidRDefault="00963F25" w:rsidP="00963F2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9C8CEBD" w14:textId="77777777" w:rsidR="00963F25" w:rsidRPr="00053810" w:rsidRDefault="00963F25" w:rsidP="00963F25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27B03275" w14:textId="77777777" w:rsidR="00963F25" w:rsidRPr="00053810" w:rsidRDefault="00963F25" w:rsidP="00963F25">
            <w:pPr>
              <w:tabs>
                <w:tab w:val="decimal" w:pos="342"/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D8C677B" w14:textId="77777777" w:rsidR="00963F25" w:rsidRPr="00053810" w:rsidRDefault="00963F25" w:rsidP="00963F25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7E6A9D44" w14:textId="77777777" w:rsidR="00963F25" w:rsidRPr="00053810" w:rsidRDefault="00963F25" w:rsidP="00963F25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5B2033C3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D6E95A1" w14:textId="77777777" w:rsidR="00963F25" w:rsidRPr="00053810" w:rsidRDefault="00963F25" w:rsidP="00963F25">
            <w:pPr>
              <w:tabs>
                <w:tab w:val="decimal" w:pos="40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2" w:type="dxa"/>
            <w:vAlign w:val="bottom"/>
          </w:tcPr>
          <w:p w14:paraId="166F40DF" w14:textId="77777777" w:rsidR="00963F25" w:rsidRPr="00053810" w:rsidRDefault="00963F25" w:rsidP="00963F25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963F25" w:rsidRPr="00053810" w14:paraId="2E68908A" w14:textId="77777777" w:rsidTr="00963F25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51B7410C" w14:textId="77777777" w:rsidR="00963F25" w:rsidRPr="00053810" w:rsidRDefault="00963F25" w:rsidP="00963F2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E4759D3" w14:textId="77777777" w:rsidR="00963F25" w:rsidRPr="00053810" w:rsidRDefault="00963F25" w:rsidP="00963F2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124DE625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182E1E5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52100D5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7E29C1C5" w14:textId="77777777" w:rsidR="00963F25" w:rsidRPr="00053810" w:rsidRDefault="00963F25" w:rsidP="00963F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2FB8CF7" w14:textId="4E8B0822" w:rsidR="00963F25" w:rsidRPr="00053810" w:rsidRDefault="00963F25" w:rsidP="00963F2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75BB6E0" w14:textId="77777777" w:rsidR="00963F25" w:rsidRPr="00053810" w:rsidRDefault="00963F25" w:rsidP="00963F25">
            <w:pPr>
              <w:tabs>
                <w:tab w:val="decimal" w:pos="5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4836C5F" w14:textId="680427FA" w:rsidR="00963F25" w:rsidRPr="00053810" w:rsidRDefault="00963F25" w:rsidP="00963F2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875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0E12671" w14:textId="77777777" w:rsidR="00963F25" w:rsidRPr="00053810" w:rsidRDefault="00963F25" w:rsidP="00963F2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05381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vAlign w:val="bottom"/>
          </w:tcPr>
          <w:p w14:paraId="188CA428" w14:textId="115FC65C" w:rsidR="00963F25" w:rsidRPr="00053810" w:rsidRDefault="00963F25" w:rsidP="00963F2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682439B" w14:textId="423F77A4" w:rsidR="00963F25" w:rsidRPr="00053810" w:rsidRDefault="00963F25" w:rsidP="00963F25">
            <w:pPr>
              <w:tabs>
                <w:tab w:val="left" w:pos="407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C2BBB" w:rsidRPr="00053810" w14:paraId="3D293C61" w14:textId="77777777" w:rsidTr="00B91CA0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C7DC1F1" w14:textId="77777777" w:rsidR="007C2BBB" w:rsidRPr="00053810" w:rsidRDefault="007C2BBB" w:rsidP="007C2BB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F862326" w14:textId="77777777" w:rsidR="007C2BBB" w:rsidRPr="00053810" w:rsidRDefault="007C2BBB" w:rsidP="007C2BBB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7FF5886" w14:textId="77777777" w:rsidR="007C2BBB" w:rsidRPr="00053810" w:rsidRDefault="007C2BBB" w:rsidP="007C2BB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9F3DFEC" w14:textId="77777777" w:rsidR="007C2BBB" w:rsidRPr="00053810" w:rsidRDefault="007C2BBB" w:rsidP="007C2BBB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BE2595F" w14:textId="77777777" w:rsidR="007C2BBB" w:rsidRPr="00053810" w:rsidRDefault="007C2BBB" w:rsidP="007C2BBB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58B5612" w14:textId="77777777" w:rsidR="007C2BBB" w:rsidRPr="00053810" w:rsidRDefault="007C2BBB" w:rsidP="007C2BBB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D71D218" w14:textId="77777777" w:rsidR="007C2BBB" w:rsidRPr="00053810" w:rsidRDefault="007C2BBB" w:rsidP="007C2BBB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295CF96" w14:textId="77777777" w:rsidR="007C2BBB" w:rsidRPr="00053810" w:rsidRDefault="007C2BBB" w:rsidP="007C2BBB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7849AAC5" w14:textId="77777777" w:rsidR="007C2BBB" w:rsidRPr="00053810" w:rsidRDefault="007C2BBB" w:rsidP="007C2BBB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7C2BBB" w:rsidRPr="00053810" w14:paraId="11DA5964" w14:textId="77777777" w:rsidTr="00B91CA0">
        <w:tc>
          <w:tcPr>
            <w:tcW w:w="9722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4E12D22B" w14:textId="7987070B" w:rsidR="007C2BBB" w:rsidRPr="00053810" w:rsidRDefault="00770532" w:rsidP="007C2BBB">
            <w:pPr>
              <w:tabs>
                <w:tab w:val="left" w:pos="163"/>
              </w:tabs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  <w:t>1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  </w:t>
            </w:r>
            <w:r w:rsidR="007C2BBB" w:rsidRPr="0005381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บริษัท เอไอเอสซีบี จำกัด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ได้จดทะเบียนเลิกบริษัทกับกรมพัฒนาธุรกิจการค้า กระทรวงพาณิชย์ เมื่อวันที่ 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พฤศจิกายน พ.ศ. 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2566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6F0CCA52" w14:textId="70A49E69" w:rsidR="007C2BBB" w:rsidRPr="00053810" w:rsidRDefault="00770532" w:rsidP="007C2BBB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 w:rsidR="007C2BBB" w:rsidRPr="00053810">
              <w:rPr>
                <w:rFonts w:asciiTheme="majorBidi" w:eastAsia="Times New Roman" w:hAnsiTheme="majorBidi" w:cstheme="majorBidi" w:hint="cs"/>
                <w:sz w:val="18"/>
                <w:szCs w:val="18"/>
                <w:cs/>
                <w:lang w:eastAsia="zh-CN"/>
              </w:rPr>
              <w:t xml:space="preserve">   </w:t>
            </w:r>
            <w:r w:rsidR="007C2BBB" w:rsidRPr="0005381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บริษัท ดิจิทัล เวนเจอร์ส จำกัด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ได้จดทะเบียนเลิกบริษัทกับกรมพัฒนาธุรกิจการค้า กระทรวงพาณิชย์ เมื่อวันที่ 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มิถุนายน พ.ศ. 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2566</w:t>
            </w:r>
            <w:r w:rsidR="007C2BBB" w:rsidRPr="0005381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246355AB" w14:textId="289DEBE8" w:rsidR="002A69C1" w:rsidRPr="00053810" w:rsidRDefault="002A69C1" w:rsidP="007C2BBB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</w:tbl>
    <w:p w14:paraId="55BFF362" w14:textId="16BA9DEB" w:rsidR="00770532" w:rsidRPr="00053810" w:rsidRDefault="00770532"/>
    <w:p w14:paraId="62DEC1B8" w14:textId="2F074533" w:rsidR="00770532" w:rsidRPr="00053810" w:rsidRDefault="00770532">
      <w:r w:rsidRPr="00053810">
        <w:br w:type="page"/>
      </w:r>
    </w:p>
    <w:tbl>
      <w:tblPr>
        <w:tblW w:w="97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2A4D67" w:rsidRPr="00053810" w14:paraId="436A7786" w14:textId="77777777">
        <w:trPr>
          <w:trHeight w:val="246"/>
        </w:trPr>
        <w:tc>
          <w:tcPr>
            <w:tcW w:w="2970" w:type="dxa"/>
            <w:shd w:val="clear" w:color="auto" w:fill="auto"/>
          </w:tcPr>
          <w:p w14:paraId="28B818FE" w14:textId="4F50409F" w:rsidR="002A4D67" w:rsidRPr="00053810" w:rsidRDefault="002A4D67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620" w:type="dxa"/>
            <w:shd w:val="clear" w:color="auto" w:fill="auto"/>
          </w:tcPr>
          <w:p w14:paraId="39A39A05" w14:textId="77777777" w:rsidR="002A4D67" w:rsidRPr="00053810" w:rsidRDefault="002A4D67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458922C" w14:textId="77777777" w:rsidR="002A4D67" w:rsidRPr="00053810" w:rsidRDefault="002A4D67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shd w:val="clear" w:color="auto" w:fill="auto"/>
          </w:tcPr>
          <w:p w14:paraId="62BB3844" w14:textId="5050DF8F" w:rsidR="002A4D67" w:rsidRPr="00053810" w:rsidRDefault="002A4D67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7C2BBB" w:rsidRPr="00053810" w14:paraId="75FFA346" w14:textId="77777777" w:rsidTr="00B91CA0">
        <w:trPr>
          <w:trHeight w:val="492"/>
        </w:trPr>
        <w:tc>
          <w:tcPr>
            <w:tcW w:w="2970" w:type="dxa"/>
            <w:shd w:val="clear" w:color="auto" w:fill="auto"/>
          </w:tcPr>
          <w:p w14:paraId="66781BF4" w14:textId="77777777" w:rsidR="007C2BBB" w:rsidRPr="0005381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8D55C66" w14:textId="77777777" w:rsidR="007C2BBB" w:rsidRPr="00053810" w:rsidRDefault="007C2BBB" w:rsidP="007C2BBB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C467918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6A03E7F" w14:textId="77777777" w:rsidR="007C2BBB" w:rsidRPr="00053810" w:rsidRDefault="007C2BBB" w:rsidP="007C2BBB">
            <w:pPr>
              <w:suppressAutoHyphens/>
              <w:spacing w:after="0" w:line="220" w:lineRule="exac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8A717D" w14:textId="77777777" w:rsidR="007C2BBB" w:rsidRPr="00053810" w:rsidRDefault="007C2BBB" w:rsidP="007C2BBB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630C311" w14:textId="77777777" w:rsidR="007C2BBB" w:rsidRPr="00053810" w:rsidRDefault="007C2BBB" w:rsidP="007C2BBB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7B84A47" w14:textId="77777777" w:rsidR="007C2BBB" w:rsidRPr="00053810" w:rsidRDefault="007C2BBB" w:rsidP="007C2BBB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vAlign w:val="bottom"/>
          </w:tcPr>
          <w:p w14:paraId="54065D3C" w14:textId="77777777" w:rsidR="007C2BBB" w:rsidRPr="00053810" w:rsidRDefault="007C2BBB" w:rsidP="007C2BBB">
            <w:pPr>
              <w:suppressAutoHyphens/>
              <w:spacing w:after="0" w:line="220" w:lineRule="exact"/>
              <w:ind w:left="-234" w:right="-2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13339FAA" w14:textId="0C9DF09B" w:rsidR="007C2BBB" w:rsidRPr="00053810" w:rsidRDefault="007C2BBB" w:rsidP="007C2BBB">
            <w:pPr>
              <w:suppressAutoHyphens/>
              <w:spacing w:after="0" w:line="220" w:lineRule="exact"/>
              <w:ind w:left="-234" w:right="-2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Pr="0005381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เ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ก</w:t>
            </w:r>
            <w:r w:rsidRPr="0005381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้า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3E810091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7C2BBB" w:rsidRPr="00053810" w14:paraId="5065FE74" w14:textId="77777777" w:rsidTr="00B91CA0">
        <w:trPr>
          <w:trHeight w:val="168"/>
        </w:trPr>
        <w:tc>
          <w:tcPr>
            <w:tcW w:w="2970" w:type="dxa"/>
            <w:shd w:val="clear" w:color="auto" w:fill="auto"/>
          </w:tcPr>
          <w:p w14:paraId="6B27A425" w14:textId="77777777" w:rsidR="007C2BBB" w:rsidRPr="00053810" w:rsidRDefault="007C2BBB" w:rsidP="007C2BB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AD1190C" w14:textId="77777777" w:rsidR="007C2BBB" w:rsidRPr="00053810" w:rsidRDefault="007C2BBB" w:rsidP="007C2BBB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72BADA11" w14:textId="77777777" w:rsidR="007C2BBB" w:rsidRPr="00053810" w:rsidRDefault="007C2BBB" w:rsidP="007C2BBB">
            <w:pPr>
              <w:suppressAutoHyphens/>
              <w:spacing w:after="0" w:line="220" w:lineRule="exac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4CAFFF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A0879D0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623618E5" w14:textId="77777777" w:rsidR="007C2BBB" w:rsidRPr="00053810" w:rsidRDefault="007C2BBB" w:rsidP="007C2BBB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656A8" w:rsidRPr="00053810" w14:paraId="6826EE5D" w14:textId="77777777" w:rsidTr="00B91CA0">
        <w:trPr>
          <w:trHeight w:val="219"/>
        </w:trPr>
        <w:tc>
          <w:tcPr>
            <w:tcW w:w="2970" w:type="dxa"/>
            <w:shd w:val="clear" w:color="auto" w:fill="auto"/>
          </w:tcPr>
          <w:p w14:paraId="73DF8C3E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2141A23" w14:textId="77777777" w:rsidR="004656A8" w:rsidRPr="00053810" w:rsidRDefault="004656A8" w:rsidP="004656A8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83B950B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41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0D1A927" w14:textId="0FDF69EB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05381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720" w:type="dxa"/>
            <w:shd w:val="clear" w:color="auto" w:fill="auto"/>
          </w:tcPr>
          <w:p w14:paraId="6653150F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1C5BBCC3" w14:textId="2BE41228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05381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720" w:type="dxa"/>
            <w:shd w:val="clear" w:color="auto" w:fill="auto"/>
          </w:tcPr>
          <w:p w14:paraId="0665564A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78AC195D" w14:textId="5685A898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05381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  <w:tc>
          <w:tcPr>
            <w:tcW w:w="722" w:type="dxa"/>
          </w:tcPr>
          <w:p w14:paraId="7D5605BC" w14:textId="16A7BB2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053810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</w:tc>
      </w:tr>
      <w:tr w:rsidR="004656A8" w:rsidRPr="00053810" w14:paraId="509F1550" w14:textId="77777777" w:rsidTr="00B91CA0">
        <w:trPr>
          <w:trHeight w:val="219"/>
        </w:trPr>
        <w:tc>
          <w:tcPr>
            <w:tcW w:w="2970" w:type="dxa"/>
            <w:shd w:val="clear" w:color="auto" w:fill="auto"/>
          </w:tcPr>
          <w:p w14:paraId="3893435F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48C6856" w14:textId="77777777" w:rsidR="004656A8" w:rsidRPr="00053810" w:rsidRDefault="004656A8" w:rsidP="004656A8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98B5009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41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08A23DE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1E8EB0C6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63206D73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6E13C697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</w:tcPr>
          <w:p w14:paraId="07B68BB1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2" w:type="dxa"/>
          </w:tcPr>
          <w:p w14:paraId="0119AA18" w14:textId="77777777" w:rsidR="004656A8" w:rsidRPr="00053810" w:rsidRDefault="004656A8" w:rsidP="004656A8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</w:tr>
      <w:tr w:rsidR="004656A8" w:rsidRPr="00053810" w14:paraId="185DEFEC" w14:textId="77777777" w:rsidTr="00B91CA0">
        <w:trPr>
          <w:trHeight w:val="246"/>
        </w:trPr>
        <w:tc>
          <w:tcPr>
            <w:tcW w:w="2970" w:type="dxa"/>
            <w:shd w:val="clear" w:color="auto" w:fill="auto"/>
          </w:tcPr>
          <w:p w14:paraId="0201798E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DA0F336" w14:textId="77777777" w:rsidR="004656A8" w:rsidRPr="00053810" w:rsidRDefault="004656A8" w:rsidP="004656A8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29F220D" w14:textId="77777777" w:rsidR="004656A8" w:rsidRPr="00053810" w:rsidRDefault="004656A8" w:rsidP="004656A8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EA4FD8" w14:textId="77777777" w:rsidR="004656A8" w:rsidRPr="00053810" w:rsidRDefault="004656A8" w:rsidP="004656A8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1060CE1" w14:textId="77777777" w:rsidR="004656A8" w:rsidRPr="00053810" w:rsidRDefault="004656A8" w:rsidP="004656A8">
            <w:pPr>
              <w:suppressAutoHyphens/>
              <w:spacing w:after="0" w:line="220" w:lineRule="exact"/>
              <w:ind w:left="-234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22" w:type="dxa"/>
          </w:tcPr>
          <w:p w14:paraId="6028CD6E" w14:textId="77777777" w:rsidR="004656A8" w:rsidRPr="00053810" w:rsidRDefault="004656A8" w:rsidP="004656A8">
            <w:pPr>
              <w:suppressAutoHyphens/>
              <w:spacing w:after="0" w:line="220" w:lineRule="exact"/>
              <w:ind w:left="-234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656A8" w:rsidRPr="00053810" w14:paraId="533B5586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11"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66C9F272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C66E4B7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2613080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58E6742" w14:textId="77777777" w:rsidR="004656A8" w:rsidRPr="00053810" w:rsidRDefault="004656A8" w:rsidP="004656A8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631C10C3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6BBF51C" w14:textId="77777777" w:rsidR="004656A8" w:rsidRPr="00053810" w:rsidRDefault="004656A8" w:rsidP="004656A8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33B71F12" w14:textId="77777777" w:rsidR="004656A8" w:rsidRPr="00053810" w:rsidRDefault="004656A8" w:rsidP="004656A8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32FBE99" w14:textId="77777777" w:rsidR="004656A8" w:rsidRPr="00053810" w:rsidRDefault="004656A8" w:rsidP="004656A8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29AFAAE1" w14:textId="77777777" w:rsidR="004656A8" w:rsidRPr="00053810" w:rsidRDefault="004656A8" w:rsidP="004656A8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4656A8" w:rsidRPr="00053810" w14:paraId="75F4DBE9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264CE314" w14:textId="016FBE52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8F22D7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EB0313B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85DA2C2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39F645" w14:textId="4708BC7A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A99068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15A95E" w14:textId="562A4392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0F4ED9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508A2F" w14:textId="28AA4363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1D2257D" w14:textId="15B5F0C4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448C0175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DA57FFE" w14:textId="0981C77A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8F22D7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12C17E7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39DD095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57D1E7" w14:textId="35337188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1C4271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2DB361" w14:textId="2E6F267C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477146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ED14686" w14:textId="26E80502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D8B5014" w14:textId="7FE25BB4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2FC8F0CC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A20B873" w14:textId="4E79120A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="008F22D7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450F089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028B308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68E5AB" w14:textId="119746C0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3F8798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41AE14" w14:textId="792432D8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C029A1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409E2C6" w14:textId="2E14E19D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A4DA53E" w14:textId="29E4F3B1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52FC58B9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ACAA191" w14:textId="216E861A" w:rsidR="004656A8" w:rsidRPr="00053810" w:rsidRDefault="004656A8" w:rsidP="004656A8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 w:rsidR="00D3246C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AA52140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0BF96B78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9C9E8D" w14:textId="7381ED24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B7DC2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94631A" w14:textId="7CBF7377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AABE4D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153725B" w14:textId="72200D3D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956D37E" w14:textId="4F6584F9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0980DF6D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35E483C7" w14:textId="3BB0040F" w:rsidR="004656A8" w:rsidRPr="00053810" w:rsidRDefault="004656A8" w:rsidP="004656A8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 w:rsidR="00D3246C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AA04994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123375E8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EEF2A" w14:textId="5A738386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6A0CB4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762531" w14:textId="57BD84C1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7D8D6F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A7C3D9" w14:textId="52A8C8C2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8114495" w14:textId="04AB1CBA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33F96321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3007FD2A" w14:textId="790F65F3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="00D3246C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D88004F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2580BE8D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1AF79F" w14:textId="1C8998DA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A64C8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191436" w14:textId="1C9AC8F1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29475E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1A39C6C" w14:textId="302A8E06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CB48258" w14:textId="3379BE00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4C7891A0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015CC36E" w14:textId="5387CAED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="00BE6F3E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EC20FA7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55DF5874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5136D3" w14:textId="65B9AF9F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B130F0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AF63CB" w14:textId="791B7D72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43F36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349B3A3" w14:textId="6B9743F5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D7D56D1" w14:textId="607AC2D7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095C7BF9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8779126" w14:textId="3610C332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 w:rsidR="00BE6F3E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2E083978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0C918232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3C6439" w14:textId="1F934B18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DDB10E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DE3177" w14:textId="2EA86B96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1C71BC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C43E210" w14:textId="25170EA8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442C19" w14:textId="60919ED3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377D16CF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30"/>
        </w:trPr>
        <w:tc>
          <w:tcPr>
            <w:tcW w:w="2970" w:type="dxa"/>
            <w:shd w:val="clear" w:color="auto" w:fill="auto"/>
          </w:tcPr>
          <w:p w14:paraId="3C0CBE79" w14:textId="456D78DF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 คาร์ด เอกซ์ จำกัด</w:t>
            </w:r>
            <w:r w:rsidR="00BE6F3E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FF3F894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ด้อยคุณภาพ</w:t>
            </w:r>
          </w:p>
        </w:tc>
        <w:tc>
          <w:tcPr>
            <w:tcW w:w="810" w:type="dxa"/>
          </w:tcPr>
          <w:p w14:paraId="5D9430B0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91CB17F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D21BA4" w14:textId="70B49382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B5FDC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19495F" w14:textId="0E3425FF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20A22C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6FA3199" w14:textId="009A183B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74D9C97" w14:textId="4D86F3FF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684D29D0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1"/>
        </w:trPr>
        <w:tc>
          <w:tcPr>
            <w:tcW w:w="2970" w:type="dxa"/>
            <w:shd w:val="clear" w:color="auto" w:fill="auto"/>
          </w:tcPr>
          <w:p w14:paraId="54E0E7C1" w14:textId="386568ED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BE6F3E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327A7CF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บริการสินเชื่อบุคคล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335DA217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A2029CB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F017A1" w14:textId="5A8BE07B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C74EE2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2A144F" w14:textId="01A26C93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59FD3B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45494CE" w14:textId="32A030B4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BDD6A8B" w14:textId="4D4B5454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1D64DD7C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734A102A" w14:textId="63D53DF0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BE6F3E"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B5B01E8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6D651BC9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E7ED9F" w14:textId="432FAB12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93D37E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53D5F" w14:textId="4F2BFB13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B052FC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6C4F7C" w14:textId="467935BE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0321BE5" w14:textId="5DEEFA6C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5F6451F6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191A7DA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BE13B34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A8E7AC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C8AA7" w14:textId="77777777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FE1FC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D7F07" w14:textId="77777777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EFA65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98E024" w14:textId="77777777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76DB8AAF" w14:textId="77777777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4656A8" w:rsidRPr="00053810" w14:paraId="645356C5" w14:textId="77777777" w:rsidTr="00B91CA0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6A923E9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18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1D35771" w14:textId="77777777" w:rsidR="004656A8" w:rsidRPr="00053810" w:rsidRDefault="004656A8" w:rsidP="004656A8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CE73EC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217D4" w14:textId="77777777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8D37E" w14:textId="77777777" w:rsidR="004656A8" w:rsidRPr="00053810" w:rsidRDefault="004656A8" w:rsidP="004656A8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65A72" w14:textId="77777777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B7CE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6B0455C" w14:textId="77777777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5361A713" w14:textId="77777777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4656A8" w:rsidRPr="00053810" w14:paraId="1F3ECF4F" w14:textId="77777777" w:rsidTr="00B91CA0">
        <w:trPr>
          <w:trHeight w:val="476"/>
        </w:trPr>
        <w:tc>
          <w:tcPr>
            <w:tcW w:w="2970" w:type="dxa"/>
            <w:shd w:val="clear" w:color="auto" w:fill="auto"/>
          </w:tcPr>
          <w:p w14:paraId="6C34BFB8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05381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</w:tcPr>
          <w:p w14:paraId="3EABF539" w14:textId="77777777" w:rsidR="004656A8" w:rsidRPr="00053810" w:rsidRDefault="004656A8" w:rsidP="004656A8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65EB5D74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16D0B80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5EF79B" w14:textId="16C2A9F5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4DC170" w14:textId="77777777" w:rsidR="004656A8" w:rsidRPr="00053810" w:rsidRDefault="004656A8" w:rsidP="004656A8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2AE24" w14:textId="654BE02B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DF8DB9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4CA23C" w14:textId="330FA2E3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1F8C231" w14:textId="3409EE42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4E94A905" w14:textId="77777777" w:rsidTr="00B91CA0">
        <w:trPr>
          <w:trHeight w:val="366"/>
        </w:trPr>
        <w:tc>
          <w:tcPr>
            <w:tcW w:w="2970" w:type="dxa"/>
            <w:shd w:val="clear" w:color="auto" w:fill="auto"/>
          </w:tcPr>
          <w:p w14:paraId="47A3C6B1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20" w:type="dxa"/>
            <w:shd w:val="clear" w:color="auto" w:fill="auto"/>
          </w:tcPr>
          <w:p w14:paraId="710A4898" w14:textId="77777777" w:rsidR="004656A8" w:rsidRPr="00053810" w:rsidRDefault="004656A8" w:rsidP="004656A8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328FD652" w14:textId="77777777" w:rsidR="004656A8" w:rsidRPr="00053810" w:rsidRDefault="004656A8" w:rsidP="004656A8">
            <w:pPr>
              <w:suppressAutoHyphens/>
              <w:spacing w:after="0" w:line="220" w:lineRule="exac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531DDF3B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09B34D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054C8" w14:textId="44FEDC5E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316541" w14:textId="77777777" w:rsidR="004656A8" w:rsidRPr="00053810" w:rsidRDefault="004656A8" w:rsidP="004656A8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065E55" w14:textId="2AE3B5E0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5DB60C" w14:textId="77777777" w:rsidR="004656A8" w:rsidRPr="00053810" w:rsidRDefault="004656A8" w:rsidP="004656A8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1DDC07" w14:textId="79E8ACFD" w:rsidR="004656A8" w:rsidRPr="00053810" w:rsidRDefault="004656A8" w:rsidP="004656A8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B8EC127" w14:textId="7C061877" w:rsidR="004656A8" w:rsidRPr="00053810" w:rsidRDefault="004656A8" w:rsidP="004656A8">
            <w:pPr>
              <w:tabs>
                <w:tab w:val="decimal" w:pos="343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56A8" w:rsidRPr="00053810" w14:paraId="07BE92B4" w14:textId="77777777" w:rsidTr="00B91CA0">
        <w:trPr>
          <w:trHeight w:val="63"/>
        </w:trPr>
        <w:tc>
          <w:tcPr>
            <w:tcW w:w="2970" w:type="dxa"/>
            <w:shd w:val="clear" w:color="auto" w:fill="auto"/>
          </w:tcPr>
          <w:p w14:paraId="3824F2F8" w14:textId="77777777" w:rsidR="004656A8" w:rsidRPr="00053810" w:rsidRDefault="004656A8" w:rsidP="004656A8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05381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620" w:type="dxa"/>
            <w:shd w:val="clear" w:color="auto" w:fill="auto"/>
          </w:tcPr>
          <w:p w14:paraId="7C89D8E0" w14:textId="77777777" w:rsidR="004656A8" w:rsidRPr="00053810" w:rsidRDefault="004656A8" w:rsidP="004656A8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4F51FFD6" w14:textId="77777777" w:rsidR="004656A8" w:rsidRPr="00053810" w:rsidRDefault="004656A8" w:rsidP="004656A8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D09554" w14:textId="0058DD1E" w:rsidR="004656A8" w:rsidRPr="00053810" w:rsidRDefault="004656A8" w:rsidP="004656A8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FD702A" w14:textId="77777777" w:rsidR="004656A8" w:rsidRPr="00053810" w:rsidRDefault="004656A8" w:rsidP="004656A8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C4BB06" w14:textId="7CC52D8F" w:rsidR="004656A8" w:rsidRPr="00053810" w:rsidRDefault="004656A8" w:rsidP="004656A8">
            <w:pPr>
              <w:pBdr>
                <w:bottom w:val="single" w:sz="4" w:space="0" w:color="auto"/>
              </w:pBd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479EC2" w14:textId="77777777" w:rsidR="004656A8" w:rsidRPr="00053810" w:rsidRDefault="004656A8" w:rsidP="004656A8">
            <w:pPr>
              <w:pBdr>
                <w:bottom w:val="single" w:sz="4" w:space="0" w:color="auto"/>
              </w:pBdr>
              <w:tabs>
                <w:tab w:val="decimal" w:pos="3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4A2608D" w14:textId="6E414D89" w:rsidR="004656A8" w:rsidRPr="00053810" w:rsidRDefault="004656A8" w:rsidP="004656A8">
            <w:pPr>
              <w:pBdr>
                <w:bottom w:val="single" w:sz="4" w:space="0" w:color="auto"/>
              </w:pBdr>
              <w:tabs>
                <w:tab w:val="decimal" w:pos="346"/>
              </w:tabs>
              <w:suppressAutoHyphens/>
              <w:spacing w:after="0" w:line="20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45EE687" w14:textId="462822CA" w:rsidR="004656A8" w:rsidRPr="00053810" w:rsidRDefault="004656A8" w:rsidP="004656A8">
            <w:pPr>
              <w:pBdr>
                <w:bottom w:val="single" w:sz="4" w:space="0" w:color="auto"/>
              </w:pBdr>
              <w:tabs>
                <w:tab w:val="decimal" w:pos="160"/>
                <w:tab w:val="decimal" w:pos="343"/>
              </w:tabs>
              <w:suppressAutoHyphens/>
              <w:spacing w:after="0" w:line="20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222B0" w:rsidRPr="00053810" w14:paraId="77B3C91C" w14:textId="77777777" w:rsidTr="007E6197">
        <w:trPr>
          <w:trHeight w:val="63"/>
        </w:trPr>
        <w:tc>
          <w:tcPr>
            <w:tcW w:w="2970" w:type="dxa"/>
            <w:shd w:val="clear" w:color="auto" w:fill="auto"/>
          </w:tcPr>
          <w:p w14:paraId="350EA5B5" w14:textId="77777777" w:rsidR="006222B0" w:rsidRPr="00053810" w:rsidRDefault="006222B0" w:rsidP="006222B0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DF7F1F0" w14:textId="77777777" w:rsidR="006222B0" w:rsidRPr="00053810" w:rsidRDefault="006222B0" w:rsidP="006222B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7C094E37" w14:textId="77777777" w:rsidR="006222B0" w:rsidRPr="00053810" w:rsidRDefault="006222B0" w:rsidP="006222B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A7F82" w14:textId="77777777" w:rsidR="006222B0" w:rsidRPr="00053810" w:rsidRDefault="006222B0" w:rsidP="006222B0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CA4485" w14:textId="77777777" w:rsidR="006222B0" w:rsidRPr="00053810" w:rsidRDefault="006222B0" w:rsidP="006222B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FB34ED3" w14:textId="189B3BEB" w:rsidR="006222B0" w:rsidRPr="00053810" w:rsidRDefault="006222B0" w:rsidP="006222B0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>506,965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E3CA73" w14:textId="77777777" w:rsidR="006222B0" w:rsidRPr="00053810" w:rsidRDefault="006222B0" w:rsidP="006222B0">
            <w:pPr>
              <w:tabs>
                <w:tab w:val="decimal" w:pos="43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515,057</w:t>
            </w:r>
          </w:p>
        </w:tc>
        <w:tc>
          <w:tcPr>
            <w:tcW w:w="720" w:type="dxa"/>
          </w:tcPr>
          <w:p w14:paraId="19DA506E" w14:textId="06D9B7B9" w:rsidR="006222B0" w:rsidRPr="00053810" w:rsidRDefault="006222B0" w:rsidP="006222B0">
            <w:pPr>
              <w:tabs>
                <w:tab w:val="decimal" w:pos="506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33,766</w:t>
            </w:r>
          </w:p>
        </w:tc>
        <w:tc>
          <w:tcPr>
            <w:tcW w:w="722" w:type="dxa"/>
          </w:tcPr>
          <w:p w14:paraId="674C5DB5" w14:textId="4F0436EC" w:rsidR="006222B0" w:rsidRPr="00053810" w:rsidRDefault="006222B0" w:rsidP="006222B0">
            <w:pPr>
              <w:tabs>
                <w:tab w:val="decimal" w:pos="43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46,840</w:t>
            </w:r>
          </w:p>
        </w:tc>
      </w:tr>
      <w:tr w:rsidR="006222B0" w:rsidRPr="00053810" w14:paraId="34248883" w14:textId="77777777" w:rsidTr="007E6197">
        <w:trPr>
          <w:trHeight w:val="63"/>
        </w:trPr>
        <w:tc>
          <w:tcPr>
            <w:tcW w:w="2970" w:type="dxa"/>
            <w:shd w:val="clear" w:color="auto" w:fill="auto"/>
          </w:tcPr>
          <w:p w14:paraId="473727A4" w14:textId="77777777" w:rsidR="006222B0" w:rsidRPr="00053810" w:rsidRDefault="006222B0" w:rsidP="006222B0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bookmarkStart w:id="22" w:name="_Hlk166142862"/>
            <w:r w:rsidRPr="0005381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620" w:type="dxa"/>
            <w:shd w:val="clear" w:color="auto" w:fill="auto"/>
          </w:tcPr>
          <w:p w14:paraId="29F88AC8" w14:textId="77777777" w:rsidR="006222B0" w:rsidRPr="00053810" w:rsidRDefault="006222B0" w:rsidP="006222B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EF0EA15" w14:textId="77777777" w:rsidR="006222B0" w:rsidRPr="00053810" w:rsidRDefault="006222B0" w:rsidP="006222B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50EFC9" w14:textId="77777777" w:rsidR="006222B0" w:rsidRPr="00053810" w:rsidRDefault="006222B0" w:rsidP="006222B0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0BC8CA" w14:textId="77777777" w:rsidR="006222B0" w:rsidRPr="00053810" w:rsidRDefault="006222B0" w:rsidP="006222B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E22ADE5" w14:textId="0C738C78" w:rsidR="006222B0" w:rsidRPr="00053810" w:rsidRDefault="006222B0" w:rsidP="006222B0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hAnsiTheme="majorBidi" w:cstheme="majorBidi"/>
                <w:sz w:val="20"/>
                <w:szCs w:val="20"/>
              </w:rPr>
              <w:t xml:space="preserve">         (13)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761318" w14:textId="77777777" w:rsidR="006222B0" w:rsidRPr="00053810" w:rsidRDefault="006222B0" w:rsidP="006222B0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(62)</w:t>
            </w:r>
          </w:p>
        </w:tc>
        <w:tc>
          <w:tcPr>
            <w:tcW w:w="720" w:type="dxa"/>
            <w:vAlign w:val="bottom"/>
          </w:tcPr>
          <w:p w14:paraId="33C73E96" w14:textId="32C567D5" w:rsidR="006222B0" w:rsidRPr="00053810" w:rsidRDefault="006222B0" w:rsidP="006222B0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DB8C32D" w14:textId="47EDA8F0" w:rsidR="006222B0" w:rsidRPr="00053810" w:rsidRDefault="006222B0" w:rsidP="006222B0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bookmarkEnd w:id="22"/>
      <w:tr w:rsidR="006222B0" w:rsidRPr="00053810" w14:paraId="1ECFAC57" w14:textId="77777777" w:rsidTr="00B91CA0">
        <w:trPr>
          <w:trHeight w:val="306"/>
        </w:trPr>
        <w:tc>
          <w:tcPr>
            <w:tcW w:w="4590" w:type="dxa"/>
            <w:gridSpan w:val="2"/>
            <w:shd w:val="clear" w:color="auto" w:fill="auto"/>
          </w:tcPr>
          <w:p w14:paraId="7895EA78" w14:textId="77777777" w:rsidR="006222B0" w:rsidRPr="00053810" w:rsidRDefault="006222B0" w:rsidP="006222B0">
            <w:pPr>
              <w:suppressAutoHyphens/>
              <w:spacing w:after="0" w:line="220" w:lineRule="exac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A50F87A" w14:textId="77777777" w:rsidR="006222B0" w:rsidRPr="00053810" w:rsidRDefault="006222B0" w:rsidP="006222B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F5935F6" w14:textId="77777777" w:rsidR="006222B0" w:rsidRPr="00053810" w:rsidRDefault="006222B0" w:rsidP="006222B0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780FD0" w14:textId="77777777" w:rsidR="006222B0" w:rsidRPr="00053810" w:rsidRDefault="006222B0" w:rsidP="006222B0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035257" w14:textId="5EBF3DE1" w:rsidR="006222B0" w:rsidRPr="00053810" w:rsidRDefault="006222B0" w:rsidP="006222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53810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506</w:t>
            </w: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053810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952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7A9ACA" w14:textId="458F82EA" w:rsidR="006222B0" w:rsidRPr="00053810" w:rsidRDefault="006222B0" w:rsidP="006222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5</w:t>
            </w: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14,995</w:t>
            </w:r>
          </w:p>
        </w:tc>
        <w:tc>
          <w:tcPr>
            <w:tcW w:w="720" w:type="dxa"/>
          </w:tcPr>
          <w:p w14:paraId="1991004A" w14:textId="7B0DFF32" w:rsidR="006222B0" w:rsidRPr="00053810" w:rsidRDefault="006222B0" w:rsidP="006222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33,766</w:t>
            </w:r>
          </w:p>
        </w:tc>
        <w:tc>
          <w:tcPr>
            <w:tcW w:w="722" w:type="dxa"/>
          </w:tcPr>
          <w:p w14:paraId="6AC4E69B" w14:textId="5168641C" w:rsidR="006222B0" w:rsidRPr="00053810" w:rsidRDefault="006222B0" w:rsidP="006222B0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5381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 xml:space="preserve">   46,840</w:t>
            </w:r>
          </w:p>
        </w:tc>
      </w:tr>
    </w:tbl>
    <w:p w14:paraId="20134BF7" w14:textId="77777777" w:rsidR="008828C9" w:rsidRPr="00053810" w:rsidRDefault="008828C9" w:rsidP="008828C9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1F560BB7" w14:textId="713EDC26" w:rsidR="008828C9" w:rsidRPr="00053810" w:rsidRDefault="00A55FC2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 w:rsidRPr="0005381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="008828C9" w:rsidRPr="0005381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100)</w:t>
      </w:r>
    </w:p>
    <w:p w14:paraId="430C1BCF" w14:textId="2D190F57" w:rsidR="008828C9" w:rsidRPr="00053810" w:rsidRDefault="00A55FC2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05381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="008828C9" w:rsidRPr="0005381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60)</w:t>
      </w:r>
    </w:p>
    <w:p w14:paraId="4293B41C" w14:textId="6053FA7F" w:rsidR="008828C9" w:rsidRPr="00053810" w:rsidRDefault="00A55FC2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05381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="008828C9" w:rsidRPr="0005381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คาร์ด เอกซ์ จำกัด (ถือหุ้นร้อยละ 100)</w:t>
      </w:r>
    </w:p>
    <w:p w14:paraId="37715CD5" w14:textId="5AB69815" w:rsidR="008828C9" w:rsidRPr="00053810" w:rsidRDefault="00A55FC2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05381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="008828C9" w:rsidRPr="0005381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8828C9" w:rsidRPr="0005381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บริษัทย่อยของบริษัท คาร์ด เอกซ์ จำกัด (ถือหุ้นร้อยละ 50)</w:t>
      </w:r>
    </w:p>
    <w:p w14:paraId="130315DF" w14:textId="427FC42F" w:rsidR="008828C9" w:rsidRPr="00053810" w:rsidRDefault="00A55FC2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05381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="008828C9" w:rsidRPr="0005381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ไทยพาณิชย์พลัส จำกัด (ถือหุ้นร้อยละ 100)</w:t>
      </w:r>
    </w:p>
    <w:p w14:paraId="240EEC0C" w14:textId="77777777" w:rsidR="0082213D" w:rsidRPr="00053810" w:rsidRDefault="0082213D" w:rsidP="00733ED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774229" w14:textId="77777777" w:rsidR="006B48D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Cambodian Commercial Bank Ltd.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053810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ประเทศพม่าและประเทศ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5D31E82C" w14:textId="77777777" w:rsidR="006B48D9" w:rsidRPr="00613E4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B4992DE" w14:textId="77777777" w:rsidR="006B3CEE" w:rsidRDefault="006B3CEE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0BF54708" w14:textId="07ACB4C6" w:rsidR="00225D1E" w:rsidRDefault="009C771A" w:rsidP="004536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การเข้าทำ</w:t>
      </w:r>
      <w:r w:rsidR="004536DF" w:rsidRPr="0005381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สัญญาซื้อขาย</w:t>
      </w:r>
      <w:r w:rsidR="004536DF"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 xml:space="preserve"> </w:t>
      </w:r>
      <w:r w:rsidR="004536DF"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Home Credit Vietnam Finance Company Limited</w:t>
      </w:r>
    </w:p>
    <w:p w14:paraId="54CB53C5" w14:textId="77777777" w:rsidR="00A53606" w:rsidRPr="00053810" w:rsidRDefault="00A53606" w:rsidP="004536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EA4D28C" w14:textId="6DA0B60F" w:rsidR="006B48D9" w:rsidRPr="00053810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28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2567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ธนาคารไทยพาณิชย์จ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กัด (มหาชน) ซึ่งเป็นบริษัทย่อยของบริษัท ได้ลงนามในสัญญาซื้อขาย (“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SPA”)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กับ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N.V. (“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Charter Capital)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ในสัดส่วนร้อยละ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100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ของ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Home Credit Vietnam Finance Company Limited (“HCVN”)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20,973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พันล้านดอง (หรือเทียบเท่าประมาณ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31,000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ล้านบาท)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HCVN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เป็นผู้นำในตลาดสินเชื่อผู้บริโภคในประเทศเวียดนาม การเข้าทำรายการดังกล่าวต้องได้รับการอนุมัติจากธนาคารแห่งประเทศไทย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State Bank of Vietnam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Department of Planning and Investment of Vietnam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และ/หรือ หน่วยงานกำกับดูแลอื่นที่เกี่ยวข้อง นอกจากนี้ การเข้าทำรายการดังกล่าวจะดำเนินการตามเงื่อนไขต่าง</w:t>
      </w:r>
      <w:r w:rsidR="00D136A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ๆ ภายใต้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</w:p>
    <w:p w14:paraId="0F03EF90" w14:textId="77777777" w:rsidR="006B48D9" w:rsidRPr="00053810" w:rsidRDefault="006B48D9" w:rsidP="006B48D9">
      <w:pPr>
        <w:pStyle w:val="Heading1"/>
        <w:numPr>
          <w:ilvl w:val="0"/>
          <w:numId w:val="0"/>
        </w:numPr>
        <w:tabs>
          <w:tab w:val="left" w:pos="630"/>
        </w:tabs>
        <w:ind w:left="539"/>
        <w:rPr>
          <w:rFonts w:asciiTheme="majorBidi" w:hAnsiTheme="majorBidi" w:cstheme="majorBidi"/>
          <w:lang w:val="en-US"/>
        </w:rPr>
      </w:pPr>
      <w:bookmarkStart w:id="23" w:name="_Toc141724696"/>
    </w:p>
    <w:p w14:paraId="64434A63" w14:textId="0A212BD7" w:rsidR="00A53606" w:rsidRPr="00B86A77" w:rsidRDefault="005F3C91" w:rsidP="00D403C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86A7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การจำหน่ายเงินลงทุนของบริษัท เพอร์เพิล เวนเจอร์ส จำกัด (“</w:t>
      </w:r>
      <w:r w:rsidRPr="00B86A7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PPV”)</w:t>
      </w:r>
    </w:p>
    <w:p w14:paraId="2CAA1616" w14:textId="77777777" w:rsidR="005F3C91" w:rsidRPr="00B86A77" w:rsidRDefault="005F3C91" w:rsidP="00D403C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7DD0E7A" w14:textId="06FB4EDB" w:rsidR="006C1160" w:rsidRPr="00B86A77" w:rsidRDefault="006C1160" w:rsidP="006C116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ในเดือนมิถุนายน </w:t>
      </w:r>
      <w:r w:rsidR="00817559"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คณะกรรมการของบริษัทมีมติให้ยุติการให้บริการของแอปพลิเคชัน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Robinhood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ในวันที่ </w:t>
      </w:r>
      <w:r w:rsidR="00817559"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กรกฎาคม </w:t>
      </w:r>
      <w:r w:rsidR="00817559"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 ต่อมาในเดือนกรกฎาคม </w:t>
      </w:r>
      <w:r w:rsidR="00817559"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คณะกรรมการของบริษัทมีมติให้เลื่อนการยุติบริการส่งอาหารเนื่องจากอยู่ในระหว่างการพิจารณาข้อเสนอซื้อกิจการจากผู้ที่สนใจ โดยยังคงการยุติการให้บริการส่วนอื่นตามกำหนดเดิม บริษัทบันทึกขาดทุนจากการด้อยค่าของสินทรัพย์ไม่มีตัวตนและประมาณการค่าใช้จ่ายที่เกี่ยวข้องจากการยุติบริการดังกล่าวจำนวน </w:t>
      </w:r>
      <w:r w:rsidR="000C7D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797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และขาดทุนจากการด้อยค่าของเงินลงทุนในบริษัทย่อยจำนวน </w:t>
      </w:r>
      <w:r w:rsidR="003D49A3"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7,565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ล้านบาทในงบการเงินรวมและงบการเงินเฉพาะกิจการในไตรมาสที่สองของปี </w:t>
      </w:r>
      <w:r w:rsidR="003D49A3"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</w:p>
    <w:p w14:paraId="246395E4" w14:textId="77777777" w:rsidR="00D403C3" w:rsidRPr="00B86A77" w:rsidRDefault="00D403C3" w:rsidP="00D403C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C7D82EA" w14:textId="42FAE6C2" w:rsidR="00225D1E" w:rsidRDefault="001763A0" w:rsidP="00D403C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ในเดือนกันยายน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บริษัทมีการลงทุนเพิ่มใน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PPV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จำนวน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716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เพื่อชำระค่าใช้จ่ายค้างจ่าย ต่อมาบริษัทได้ขายเงินลงทุนทั้งหมดใน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PPV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โดยมีมูลค่าการขายรวมสูงสุดอยู่ที่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2,000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ซึ่งประกอบด้วยการชำระเป็นเงินสดทันที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400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และชำระส่วนเพิ่มในภายหลังขึ้นอยู่กับผลประกอบการในอนาคตรวมไม่เกิน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1,600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เป็นผลให้กลุ่มบริษัทและบริษัทรับรู้ขาดทุนจากการขายเงินลงทุนในบริษัทย่อยจำนวน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731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4318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1,</w:t>
      </w:r>
      <w:r w:rsidR="000C7D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051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ล้านบาทตามลำดับ ในงบการเงินรวมและงบการเงินเฉพาะกิจการในไตรมาสที่สามของปี </w:t>
      </w:r>
      <w:r w:rsidR="000C7D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</w:p>
    <w:p w14:paraId="2934A53D" w14:textId="2447E1C2" w:rsidR="007F506D" w:rsidRDefault="007F506D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18A97539" w14:textId="430E19E3" w:rsidR="003E4D70" w:rsidRPr="003F5700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4" w:name="_เงินให้สินเชื่อแก่ลูกหนี้และดอกเบี้"/>
      <w:bookmarkStart w:id="25" w:name="_Toc173445299"/>
      <w:bookmarkEnd w:id="24"/>
      <w:r w:rsidRPr="003F5700">
        <w:rPr>
          <w:rFonts w:asciiTheme="majorBidi" w:hAnsiTheme="majorBidi" w:cstheme="majorBidi"/>
          <w:cs/>
        </w:rPr>
        <w:lastRenderedPageBreak/>
        <w:t>เงินให้สินเชื่อแก่ลูกหนี้และดอกเบี้ยค้างรับสุทธิ</w:t>
      </w:r>
      <w:bookmarkEnd w:id="23"/>
      <w:bookmarkEnd w:id="25"/>
    </w:p>
    <w:p w14:paraId="5834CA66" w14:textId="77777777" w:rsidR="003E4D70" w:rsidRPr="003F5700" w:rsidRDefault="003E4D70" w:rsidP="003E4D70">
      <w:pPr>
        <w:spacing w:after="0"/>
        <w:rPr>
          <w:rFonts w:asciiTheme="majorBidi" w:hAnsiTheme="majorBidi" w:cstheme="majorBidi"/>
          <w:sz w:val="30"/>
          <w:szCs w:val="30"/>
          <w:lang w:val="th-TH" w:eastAsia="zh-CN"/>
        </w:rPr>
      </w:pPr>
    </w:p>
    <w:p w14:paraId="0DC03F27" w14:textId="740CE57E" w:rsidR="003A73D4" w:rsidRPr="003F5700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3F5700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  <w:tab/>
      </w:r>
    </w:p>
    <w:p w14:paraId="7235E1DA" w14:textId="57C3F7A8" w:rsidR="00B742E5" w:rsidRPr="003F5700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="0005630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กันยา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3F5700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EC3425" w:rsidRPr="003F5700" w14:paraId="58EFBDBC" w14:textId="77777777">
        <w:tc>
          <w:tcPr>
            <w:tcW w:w="4617" w:type="dxa"/>
            <w:shd w:val="clear" w:color="auto" w:fill="auto"/>
            <w:vAlign w:val="bottom"/>
          </w:tcPr>
          <w:p w14:paraId="62128300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3884C4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24A5760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3906E799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C3425" w:rsidRPr="003F5700" w14:paraId="12EBD6A4" w14:textId="77777777">
        <w:tc>
          <w:tcPr>
            <w:tcW w:w="4617" w:type="dxa"/>
            <w:shd w:val="clear" w:color="auto" w:fill="auto"/>
            <w:vAlign w:val="bottom"/>
          </w:tcPr>
          <w:p w14:paraId="004EB762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DD529" w14:textId="1EA93F0D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0563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ยน </w:t>
            </w:r>
          </w:p>
          <w:p w14:paraId="67476654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D83FA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CD108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C5BF720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270" w:type="dxa"/>
          </w:tcPr>
          <w:p w14:paraId="5F244A95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E4E2CAB" w14:textId="7F5F7510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0563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ยน </w:t>
            </w:r>
          </w:p>
          <w:p w14:paraId="68145D3B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0499AB7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2C1491A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5C1E5691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</w:tr>
      <w:tr w:rsidR="00EC3425" w:rsidRPr="003F5700" w14:paraId="5970B354" w14:textId="77777777">
        <w:tc>
          <w:tcPr>
            <w:tcW w:w="4617" w:type="dxa"/>
            <w:shd w:val="clear" w:color="auto" w:fill="auto"/>
            <w:vAlign w:val="bottom"/>
          </w:tcPr>
          <w:p w14:paraId="7C95FC82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1050A81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718ED" w:rsidRPr="003F5700" w14:paraId="004A0236" w14:textId="77777777">
        <w:tc>
          <w:tcPr>
            <w:tcW w:w="4617" w:type="dxa"/>
            <w:shd w:val="clear" w:color="auto" w:fill="auto"/>
            <w:vAlign w:val="bottom"/>
          </w:tcPr>
          <w:p w14:paraId="539C8DC2" w14:textId="77777777" w:rsidR="009718ED" w:rsidRPr="003F5700" w:rsidRDefault="009718ED" w:rsidP="009718ED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  <w:shd w:val="clear" w:color="auto" w:fill="auto"/>
          </w:tcPr>
          <w:p w14:paraId="37F72910" w14:textId="143D2E0E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2,435,161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F1FA2" w14:textId="77777777" w:rsidR="009718ED" w:rsidRPr="009718ED" w:rsidRDefault="009718ED" w:rsidP="009718ED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D5501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2,425,572</w:t>
            </w:r>
          </w:p>
        </w:tc>
        <w:tc>
          <w:tcPr>
            <w:tcW w:w="270" w:type="dxa"/>
          </w:tcPr>
          <w:p w14:paraId="35D2E852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7276D46" w14:textId="7F8E5C34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149,160 </w:t>
            </w:r>
          </w:p>
        </w:tc>
        <w:tc>
          <w:tcPr>
            <w:tcW w:w="270" w:type="dxa"/>
          </w:tcPr>
          <w:p w14:paraId="3E980E51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6A6A04E0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132,950</w:t>
            </w:r>
          </w:p>
        </w:tc>
      </w:tr>
      <w:tr w:rsidR="009718ED" w:rsidRPr="003F5700" w14:paraId="41EBDC51" w14:textId="77777777" w:rsidTr="009718ED">
        <w:tc>
          <w:tcPr>
            <w:tcW w:w="4617" w:type="dxa"/>
            <w:shd w:val="clear" w:color="auto" w:fill="auto"/>
            <w:vAlign w:val="bottom"/>
          </w:tcPr>
          <w:p w14:paraId="32437642" w14:textId="77777777" w:rsidR="009718ED" w:rsidRPr="003F5700" w:rsidRDefault="009718ED" w:rsidP="009718ED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94FF" w14:textId="0A1C924D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24,176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CECC1" w14:textId="77777777" w:rsidR="009718ED" w:rsidRPr="009718ED" w:rsidRDefault="009718ED" w:rsidP="009718ED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7417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23,467</w:t>
            </w:r>
          </w:p>
        </w:tc>
        <w:tc>
          <w:tcPr>
            <w:tcW w:w="270" w:type="dxa"/>
            <w:vAlign w:val="bottom"/>
          </w:tcPr>
          <w:p w14:paraId="5769773D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1033AF" w14:textId="13742650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56 </w:t>
            </w:r>
          </w:p>
        </w:tc>
        <w:tc>
          <w:tcPr>
            <w:tcW w:w="270" w:type="dxa"/>
          </w:tcPr>
          <w:p w14:paraId="7C9B6FDA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1EEFA2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7DC1A5B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</w:t>
            </w:r>
          </w:p>
        </w:tc>
      </w:tr>
      <w:tr w:rsidR="009718ED" w:rsidRPr="003F5700" w14:paraId="59AB0C72" w14:textId="77777777" w:rsidTr="009718ED">
        <w:tc>
          <w:tcPr>
            <w:tcW w:w="4617" w:type="dxa"/>
            <w:shd w:val="clear" w:color="auto" w:fill="auto"/>
            <w:vAlign w:val="bottom"/>
          </w:tcPr>
          <w:p w14:paraId="106FDF4D" w14:textId="77777777" w:rsidR="009718ED" w:rsidRPr="003F5700" w:rsidRDefault="009718ED" w:rsidP="009718ED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65894" w14:textId="052544D4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2,459,337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0E3CE" w14:textId="77777777" w:rsidR="009718ED" w:rsidRPr="009718ED" w:rsidRDefault="009718ED" w:rsidP="009718E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03EF6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2,449,039</w:t>
            </w:r>
          </w:p>
        </w:tc>
        <w:tc>
          <w:tcPr>
            <w:tcW w:w="270" w:type="dxa"/>
            <w:vAlign w:val="bottom"/>
          </w:tcPr>
          <w:p w14:paraId="4B7C3736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5EF645" w14:textId="69EE826F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149,216 </w:t>
            </w:r>
          </w:p>
        </w:tc>
        <w:tc>
          <w:tcPr>
            <w:tcW w:w="270" w:type="dxa"/>
          </w:tcPr>
          <w:p w14:paraId="111AA53D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41C57D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4422C51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133,000</w:t>
            </w:r>
          </w:p>
        </w:tc>
      </w:tr>
      <w:tr w:rsidR="009718ED" w:rsidRPr="003F5700" w14:paraId="2352E496" w14:textId="77777777">
        <w:tc>
          <w:tcPr>
            <w:tcW w:w="4617" w:type="dxa"/>
            <w:shd w:val="clear" w:color="auto" w:fill="auto"/>
            <w:vAlign w:val="bottom"/>
          </w:tcPr>
          <w:p w14:paraId="12095645" w14:textId="77777777" w:rsidR="009718ED" w:rsidRPr="003F5700" w:rsidRDefault="009718ED" w:rsidP="009718ED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0B3F5B47" w14:textId="01CE3CFB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(150,330)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D6DD7" w14:textId="77777777" w:rsidR="009718ED" w:rsidRPr="009718ED" w:rsidRDefault="009718ED" w:rsidP="009718E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89AD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>(147,995)</w:t>
            </w:r>
          </w:p>
        </w:tc>
        <w:tc>
          <w:tcPr>
            <w:tcW w:w="270" w:type="dxa"/>
          </w:tcPr>
          <w:p w14:paraId="062D9103" w14:textId="77777777" w:rsidR="009718ED" w:rsidRPr="009718ED" w:rsidRDefault="009718ED" w:rsidP="009718ED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20C76E" w14:textId="7E0EBF14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sz w:val="26"/>
                <w:szCs w:val="26"/>
              </w:rPr>
              <w:t xml:space="preserve"> (296)</w:t>
            </w:r>
          </w:p>
        </w:tc>
        <w:tc>
          <w:tcPr>
            <w:tcW w:w="270" w:type="dxa"/>
          </w:tcPr>
          <w:p w14:paraId="0D8F884D" w14:textId="77777777" w:rsidR="009718ED" w:rsidRPr="003F5700" w:rsidRDefault="009718ED" w:rsidP="009718ED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6CB46F" w14:textId="77777777" w:rsidR="009718ED" w:rsidRPr="003F5700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(269)</w:t>
            </w:r>
          </w:p>
        </w:tc>
      </w:tr>
      <w:tr w:rsidR="009718ED" w:rsidRPr="003F5700" w14:paraId="01A4D963" w14:textId="77777777">
        <w:tc>
          <w:tcPr>
            <w:tcW w:w="4617" w:type="dxa"/>
            <w:shd w:val="clear" w:color="auto" w:fill="auto"/>
            <w:vAlign w:val="bottom"/>
          </w:tcPr>
          <w:p w14:paraId="3E18154D" w14:textId="77777777" w:rsidR="009718ED" w:rsidRPr="003F5700" w:rsidRDefault="009718ED" w:rsidP="009718ED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CF5F766" w14:textId="600612FE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718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2,309,007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0E862" w14:textId="77777777" w:rsidR="009718ED" w:rsidRPr="009718ED" w:rsidRDefault="009718ED" w:rsidP="009718E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FD9C2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71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</w:t>
            </w:r>
            <w:r w:rsidRPr="009718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  <w:r w:rsidRPr="00971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,044</w:t>
            </w:r>
          </w:p>
        </w:tc>
        <w:tc>
          <w:tcPr>
            <w:tcW w:w="270" w:type="dxa"/>
          </w:tcPr>
          <w:p w14:paraId="23D1BF5F" w14:textId="77777777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A75576" w14:textId="12E0BECF" w:rsidR="009718ED" w:rsidRPr="009718ED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71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148,920</w:t>
            </w:r>
          </w:p>
        </w:tc>
        <w:tc>
          <w:tcPr>
            <w:tcW w:w="270" w:type="dxa"/>
          </w:tcPr>
          <w:p w14:paraId="6E866150" w14:textId="77777777" w:rsidR="009718ED" w:rsidRPr="007C355A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5024E9" w14:textId="77777777" w:rsidR="009718ED" w:rsidRPr="007C355A" w:rsidRDefault="009718ED" w:rsidP="009718E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132,731</w:t>
            </w:r>
          </w:p>
        </w:tc>
      </w:tr>
    </w:tbl>
    <w:p w14:paraId="62406E5B" w14:textId="72FB8CD3" w:rsidR="006B3CEE" w:rsidRPr="003E67BB" w:rsidRDefault="006B3CEE" w:rsidP="003E67BB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</w:p>
    <w:p w14:paraId="507AA5AB" w14:textId="5E9311A8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="0005630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กันยา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EC3425" w:rsidRPr="003F5700" w14:paraId="50353F14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0E020CD8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B36733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AFA3A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EAE4FBA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C3425" w:rsidRPr="003F5700" w14:paraId="5AD652B4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5C1B80F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EF078" w14:textId="0D96BE42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0563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ยน </w:t>
            </w:r>
          </w:p>
          <w:p w14:paraId="1F1BD6FB" w14:textId="77777777" w:rsidR="00EC3425" w:rsidRPr="003F5700" w:rsidRDefault="00EC342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13152F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9204FD1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7A2D10F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C3ACE8C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276C6" w14:textId="2BE38C31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05630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ยน </w:t>
            </w:r>
          </w:p>
          <w:p w14:paraId="2A636053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731430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DA4C93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FB8AD1F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</w:tr>
      <w:tr w:rsidR="00EC3425" w:rsidRPr="003F5700" w14:paraId="7928B595" w14:textId="77777777">
        <w:trPr>
          <w:trHeight w:val="20"/>
        </w:trPr>
        <w:tc>
          <w:tcPr>
            <w:tcW w:w="4617" w:type="dxa"/>
            <w:shd w:val="clear" w:color="auto" w:fill="auto"/>
          </w:tcPr>
          <w:p w14:paraId="6B2FB86D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0C3232A" w14:textId="77777777" w:rsidR="00EC3425" w:rsidRPr="003F5700" w:rsidRDefault="00EC342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EC3425" w:rsidRPr="003F5700" w14:paraId="440F9E56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9CAFF3B" w14:textId="3372C6F4" w:rsidR="00EC3425" w:rsidRPr="003F5700" w:rsidRDefault="00EC342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ผล</w:t>
            </w:r>
            <w:r w:rsidR="00F771D3"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กำไร (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ขาดทุน</w:t>
            </w:r>
            <w:r w:rsidR="00F771D3"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AE35B3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4F07DF" w14:textId="77777777" w:rsidR="00EC3425" w:rsidRPr="003F5700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3EDA299" w14:textId="77777777" w:rsidR="00EC3425" w:rsidRPr="003F5700" w:rsidRDefault="00EC3425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837DFB" w14:textId="77777777" w:rsidR="00EC3425" w:rsidRPr="003F5700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84DB14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4D56063" w14:textId="77777777" w:rsidR="00EC3425" w:rsidRPr="003F5700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DF92CD" w14:textId="77777777" w:rsidR="00EC3425" w:rsidRPr="003F5700" w:rsidRDefault="00EC3425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</w:tr>
      <w:tr w:rsidR="00EC3425" w:rsidRPr="003F5700" w14:paraId="3A2E9872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63A173F" w14:textId="5CF4B93A" w:rsidR="00EC3425" w:rsidRPr="003F5700" w:rsidRDefault="00EC342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   </w:t>
            </w:r>
            <w:r w:rsidR="000D6C9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จาก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9A82BD" w14:textId="011A5BC3" w:rsidR="00EC3425" w:rsidRPr="007C355A" w:rsidRDefault="00B158D0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58D0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2</w:t>
            </w:r>
            <w:r w:rsidRPr="00B158D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158D0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434</w:t>
            </w:r>
            <w:r w:rsidRPr="00B158D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158D0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493</w:t>
            </w:r>
            <w:r w:rsidR="0005630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963EA3" w14:textId="77777777" w:rsidR="00EC3425" w:rsidRPr="007C355A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EDD2F9" w14:textId="77777777" w:rsidR="00EC3425" w:rsidRPr="007C355A" w:rsidRDefault="00EC3425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2,426,563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3798B" w14:textId="77777777" w:rsidR="00EC3425" w:rsidRPr="007C355A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1A903A" w14:textId="0272C566" w:rsidR="00EC3425" w:rsidRPr="007C355A" w:rsidRDefault="00B158D0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58D0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149</w:t>
            </w:r>
            <w:r w:rsidRPr="00B158D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158D0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160</w:t>
            </w:r>
            <w:r w:rsidR="0005630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1BECE5" w14:textId="77777777" w:rsidR="00EC3425" w:rsidRPr="007C355A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BCF5B" w14:textId="77777777" w:rsidR="00EC3425" w:rsidRPr="007C355A" w:rsidRDefault="00EC3425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132,950</w:t>
            </w:r>
          </w:p>
        </w:tc>
      </w:tr>
    </w:tbl>
    <w:p w14:paraId="2A5F61F5" w14:textId="4D24B72A" w:rsidR="007F506D" w:rsidRDefault="007F506D" w:rsidP="007F506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1493A977" w14:textId="77777777" w:rsidR="007F506D" w:rsidRDefault="007F506D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24E334E9" w14:textId="5CA46910" w:rsidR="00B742E5" w:rsidRPr="003F5700" w:rsidRDefault="00543EED" w:rsidP="007F506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Pr="00800177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EC3425" w:rsidRPr="003F5700" w14:paraId="464F808F" w14:textId="77777777">
        <w:trPr>
          <w:cantSplit/>
        </w:trPr>
        <w:tc>
          <w:tcPr>
            <w:tcW w:w="2385" w:type="dxa"/>
            <w:vAlign w:val="bottom"/>
          </w:tcPr>
          <w:p w14:paraId="5340C965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777B0A85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EC3425" w:rsidRPr="003F5700" w14:paraId="0F482374" w14:textId="77777777">
        <w:trPr>
          <w:cantSplit/>
        </w:trPr>
        <w:tc>
          <w:tcPr>
            <w:tcW w:w="2385" w:type="dxa"/>
            <w:vAlign w:val="bottom"/>
          </w:tcPr>
          <w:p w14:paraId="7303CBAF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73A9DB54" w14:textId="2E696B54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="000667CB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69" w:type="dxa"/>
          </w:tcPr>
          <w:p w14:paraId="56500EF0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859FCE8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2566</w:t>
            </w:r>
          </w:p>
        </w:tc>
      </w:tr>
      <w:tr w:rsidR="00EC3425" w:rsidRPr="003F5700" w14:paraId="799C6F9F" w14:textId="77777777">
        <w:trPr>
          <w:cantSplit/>
        </w:trPr>
        <w:tc>
          <w:tcPr>
            <w:tcW w:w="2385" w:type="dxa"/>
            <w:vAlign w:val="bottom"/>
          </w:tcPr>
          <w:p w14:paraId="5D84E471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4E3CB1F2" w14:textId="77777777" w:rsidR="00EC3425" w:rsidRPr="003F5700" w:rsidRDefault="00EC3425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983642A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0A64B2B" w14:textId="77777777" w:rsidR="00EC3425" w:rsidRPr="003F5700" w:rsidRDefault="00EC3425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569E7508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7FC8787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4DE814C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5B7285EA" w14:textId="77777777" w:rsidR="00EC3425" w:rsidRPr="003F5700" w:rsidRDefault="00EC3425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53883780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2BC60D02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7EDC198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2728C314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61D0AE74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1DC19054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5CAA77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6A87DFAA" w14:textId="77777777" w:rsidR="00EC3425" w:rsidRPr="003F5700" w:rsidRDefault="00EC3425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EC3425" w:rsidRPr="003F5700" w:rsidDel="005A5B95" w14:paraId="338E1851" w14:textId="77777777">
        <w:trPr>
          <w:cantSplit/>
        </w:trPr>
        <w:tc>
          <w:tcPr>
            <w:tcW w:w="2385" w:type="dxa"/>
            <w:vAlign w:val="bottom"/>
          </w:tcPr>
          <w:p w14:paraId="01731210" w14:textId="77777777" w:rsidR="00EC3425" w:rsidRPr="003F5700" w:rsidRDefault="00EC3425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3688A77C" w14:textId="77777777" w:rsidR="00EC3425" w:rsidRPr="003F5700" w:rsidDel="005A5B95" w:rsidRDefault="00EC3425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91372E" w:rsidRPr="003F5700" w14:paraId="061D639D" w14:textId="77777777">
        <w:trPr>
          <w:cantSplit/>
        </w:trPr>
        <w:tc>
          <w:tcPr>
            <w:tcW w:w="2385" w:type="dxa"/>
            <w:vAlign w:val="bottom"/>
          </w:tcPr>
          <w:p w14:paraId="6D479950" w14:textId="77777777" w:rsidR="0091372E" w:rsidRPr="003F5700" w:rsidRDefault="0091372E" w:rsidP="0091372E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6ED1939C" w14:textId="16DFDD30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6,593 </w:t>
            </w:r>
          </w:p>
        </w:tc>
        <w:tc>
          <w:tcPr>
            <w:tcW w:w="39" w:type="dxa"/>
          </w:tcPr>
          <w:p w14:paraId="7918CA1E" w14:textId="77777777" w:rsidR="0091372E" w:rsidRPr="0091372E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470EEA3E" w14:textId="253542E5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697 </w:t>
            </w:r>
          </w:p>
        </w:tc>
        <w:tc>
          <w:tcPr>
            <w:tcW w:w="38" w:type="dxa"/>
          </w:tcPr>
          <w:p w14:paraId="223D246B" w14:textId="77777777" w:rsidR="0091372E" w:rsidRPr="0091372E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EAAD2D2" w14:textId="07541779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933 </w:t>
            </w:r>
          </w:p>
        </w:tc>
        <w:tc>
          <w:tcPr>
            <w:tcW w:w="59" w:type="dxa"/>
          </w:tcPr>
          <w:p w14:paraId="1A6693BD" w14:textId="77777777" w:rsidR="0091372E" w:rsidRPr="0091372E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6C3E7E24" w14:textId="40152CFD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8,223 </w:t>
            </w:r>
          </w:p>
        </w:tc>
        <w:tc>
          <w:tcPr>
            <w:tcW w:w="69" w:type="dxa"/>
            <w:vAlign w:val="bottom"/>
          </w:tcPr>
          <w:p w14:paraId="347A2C08" w14:textId="77777777" w:rsidR="0091372E" w:rsidRPr="003F5700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DF7F99C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7,825 </w:t>
            </w:r>
          </w:p>
        </w:tc>
        <w:tc>
          <w:tcPr>
            <w:tcW w:w="69" w:type="dxa"/>
            <w:vAlign w:val="bottom"/>
          </w:tcPr>
          <w:p w14:paraId="3D2FB32F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9F9DFEC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676 </w:t>
            </w:r>
          </w:p>
        </w:tc>
        <w:tc>
          <w:tcPr>
            <w:tcW w:w="65" w:type="dxa"/>
            <w:vAlign w:val="bottom"/>
          </w:tcPr>
          <w:p w14:paraId="3210565F" w14:textId="77777777" w:rsidR="0091372E" w:rsidRPr="003F5700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7CE5B18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1,064 </w:t>
            </w:r>
          </w:p>
        </w:tc>
        <w:tc>
          <w:tcPr>
            <w:tcW w:w="63" w:type="dxa"/>
            <w:vAlign w:val="bottom"/>
          </w:tcPr>
          <w:p w14:paraId="028986BB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10273B2" w14:textId="77777777" w:rsidR="0091372E" w:rsidRPr="003F5700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9,565 </w:t>
            </w:r>
          </w:p>
        </w:tc>
      </w:tr>
      <w:tr w:rsidR="0091372E" w:rsidRPr="003F5700" w:rsidDel="005A5B95" w14:paraId="41C9B057" w14:textId="77777777">
        <w:trPr>
          <w:cantSplit/>
        </w:trPr>
        <w:tc>
          <w:tcPr>
            <w:tcW w:w="2385" w:type="dxa"/>
            <w:vAlign w:val="bottom"/>
            <w:hideMark/>
          </w:tcPr>
          <w:p w14:paraId="30833077" w14:textId="77777777" w:rsidR="0091372E" w:rsidRPr="003F5700" w:rsidRDefault="0091372E" w:rsidP="0091372E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33E70213" w14:textId="076BA9F3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569,472 </w:t>
            </w:r>
          </w:p>
        </w:tc>
        <w:tc>
          <w:tcPr>
            <w:tcW w:w="39" w:type="dxa"/>
          </w:tcPr>
          <w:p w14:paraId="40475943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C382853" w14:textId="4863800E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63,880 </w:t>
            </w:r>
          </w:p>
        </w:tc>
        <w:tc>
          <w:tcPr>
            <w:tcW w:w="38" w:type="dxa"/>
          </w:tcPr>
          <w:p w14:paraId="616FA87B" w14:textId="77777777" w:rsidR="0091372E" w:rsidRPr="0091372E" w:rsidRDefault="0091372E" w:rsidP="0091372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39F5698" w14:textId="2C347C71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37,169 </w:t>
            </w:r>
          </w:p>
        </w:tc>
        <w:tc>
          <w:tcPr>
            <w:tcW w:w="59" w:type="dxa"/>
          </w:tcPr>
          <w:p w14:paraId="62C9CBE0" w14:textId="77777777" w:rsidR="0091372E" w:rsidRPr="0091372E" w:rsidRDefault="0091372E" w:rsidP="0091372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729F353A" w14:textId="7496CF58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670,521 </w:t>
            </w:r>
          </w:p>
        </w:tc>
        <w:tc>
          <w:tcPr>
            <w:tcW w:w="69" w:type="dxa"/>
            <w:vAlign w:val="bottom"/>
          </w:tcPr>
          <w:p w14:paraId="60C9DEA4" w14:textId="77777777" w:rsidR="0091372E" w:rsidRPr="003F5700" w:rsidRDefault="0091372E" w:rsidP="0091372E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3B6F1B0F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566,428 </w:t>
            </w:r>
          </w:p>
        </w:tc>
        <w:tc>
          <w:tcPr>
            <w:tcW w:w="69" w:type="dxa"/>
            <w:vAlign w:val="bottom"/>
          </w:tcPr>
          <w:p w14:paraId="306DF45A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0543FBBD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52,901 </w:t>
            </w:r>
          </w:p>
        </w:tc>
        <w:tc>
          <w:tcPr>
            <w:tcW w:w="65" w:type="dxa"/>
            <w:vAlign w:val="bottom"/>
          </w:tcPr>
          <w:p w14:paraId="1C1D2960" w14:textId="77777777" w:rsidR="0091372E" w:rsidRPr="003F5700" w:rsidRDefault="0091372E" w:rsidP="0091372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25C905B1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37,818 </w:t>
            </w:r>
          </w:p>
        </w:tc>
        <w:tc>
          <w:tcPr>
            <w:tcW w:w="63" w:type="dxa"/>
            <w:vAlign w:val="bottom"/>
          </w:tcPr>
          <w:p w14:paraId="2BEC2B86" w14:textId="77777777" w:rsidR="0091372E" w:rsidRPr="003F5700" w:rsidRDefault="0091372E" w:rsidP="0091372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1E4E6D74" w14:textId="77777777" w:rsidR="0091372E" w:rsidRPr="003F5700" w:rsidDel="005A5B95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657,147 </w:t>
            </w:r>
          </w:p>
        </w:tc>
      </w:tr>
      <w:tr w:rsidR="0091372E" w:rsidRPr="003F5700" w14:paraId="2B1CADF2" w14:textId="77777777">
        <w:trPr>
          <w:cantSplit/>
        </w:trPr>
        <w:tc>
          <w:tcPr>
            <w:tcW w:w="2385" w:type="dxa"/>
            <w:vAlign w:val="bottom"/>
            <w:hideMark/>
          </w:tcPr>
          <w:p w14:paraId="717ED218" w14:textId="77777777" w:rsidR="0091372E" w:rsidRPr="003F5700" w:rsidRDefault="0091372E" w:rsidP="0091372E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294ED06A" w14:textId="589D4A12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163,416 </w:t>
            </w:r>
          </w:p>
        </w:tc>
        <w:tc>
          <w:tcPr>
            <w:tcW w:w="39" w:type="dxa"/>
          </w:tcPr>
          <w:p w14:paraId="4F9E4959" w14:textId="77777777" w:rsidR="0091372E" w:rsidRPr="0091372E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670C92E" w14:textId="252F6BFB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20,567 </w:t>
            </w:r>
          </w:p>
        </w:tc>
        <w:tc>
          <w:tcPr>
            <w:tcW w:w="38" w:type="dxa"/>
          </w:tcPr>
          <w:p w14:paraId="2FE2A821" w14:textId="77777777" w:rsidR="0091372E" w:rsidRPr="0091372E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2558B93B" w14:textId="274E550D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8,821 </w:t>
            </w:r>
          </w:p>
        </w:tc>
        <w:tc>
          <w:tcPr>
            <w:tcW w:w="59" w:type="dxa"/>
          </w:tcPr>
          <w:p w14:paraId="57C6CB99" w14:textId="77777777" w:rsidR="0091372E" w:rsidRPr="0091372E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07D8B25" w14:textId="03219789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192,804 </w:t>
            </w:r>
          </w:p>
        </w:tc>
        <w:tc>
          <w:tcPr>
            <w:tcW w:w="69" w:type="dxa"/>
            <w:vAlign w:val="bottom"/>
          </w:tcPr>
          <w:p w14:paraId="6B4FC6C2" w14:textId="77777777" w:rsidR="0091372E" w:rsidRPr="003F5700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E88E2C8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149,223 </w:t>
            </w:r>
          </w:p>
        </w:tc>
        <w:tc>
          <w:tcPr>
            <w:tcW w:w="69" w:type="dxa"/>
            <w:vAlign w:val="bottom"/>
          </w:tcPr>
          <w:p w14:paraId="14710407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4EB42D46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15,641 </w:t>
            </w:r>
          </w:p>
        </w:tc>
        <w:tc>
          <w:tcPr>
            <w:tcW w:w="65" w:type="dxa"/>
            <w:vAlign w:val="bottom"/>
          </w:tcPr>
          <w:p w14:paraId="7139C120" w14:textId="77777777" w:rsidR="0091372E" w:rsidRPr="003F5700" w:rsidRDefault="0091372E" w:rsidP="0091372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FB2DBA4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10,943 </w:t>
            </w:r>
          </w:p>
        </w:tc>
        <w:tc>
          <w:tcPr>
            <w:tcW w:w="63" w:type="dxa"/>
            <w:vAlign w:val="bottom"/>
          </w:tcPr>
          <w:p w14:paraId="1BA0F587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08F7F272" w14:textId="77777777" w:rsidR="0091372E" w:rsidRPr="003F5700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175,807 </w:t>
            </w:r>
          </w:p>
        </w:tc>
      </w:tr>
      <w:tr w:rsidR="0091372E" w:rsidRPr="003F5700" w14:paraId="0B16BD08" w14:textId="77777777">
        <w:trPr>
          <w:cantSplit/>
        </w:trPr>
        <w:tc>
          <w:tcPr>
            <w:tcW w:w="2385" w:type="dxa"/>
            <w:vAlign w:val="bottom"/>
            <w:hideMark/>
          </w:tcPr>
          <w:p w14:paraId="0649EF0A" w14:textId="77777777" w:rsidR="0091372E" w:rsidRPr="003F5700" w:rsidRDefault="0091372E" w:rsidP="0091372E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5D64091B" w14:textId="3ABF2502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369,005 </w:t>
            </w:r>
          </w:p>
        </w:tc>
        <w:tc>
          <w:tcPr>
            <w:tcW w:w="39" w:type="dxa"/>
          </w:tcPr>
          <w:p w14:paraId="61BE2CAB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57C4907C" w14:textId="51FB8715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28,732 </w:t>
            </w:r>
          </w:p>
        </w:tc>
        <w:tc>
          <w:tcPr>
            <w:tcW w:w="38" w:type="dxa"/>
          </w:tcPr>
          <w:p w14:paraId="2AE7C242" w14:textId="77777777" w:rsidR="0091372E" w:rsidRPr="0091372E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8143652" w14:textId="397A1ACE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9,789 </w:t>
            </w:r>
          </w:p>
        </w:tc>
        <w:tc>
          <w:tcPr>
            <w:tcW w:w="59" w:type="dxa"/>
          </w:tcPr>
          <w:p w14:paraId="5A74A12F" w14:textId="77777777" w:rsidR="0091372E" w:rsidRPr="0091372E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7586728" w14:textId="1C631313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407,526 </w:t>
            </w:r>
          </w:p>
        </w:tc>
        <w:tc>
          <w:tcPr>
            <w:tcW w:w="69" w:type="dxa"/>
            <w:vAlign w:val="bottom"/>
          </w:tcPr>
          <w:p w14:paraId="257A56A1" w14:textId="77777777" w:rsidR="0091372E" w:rsidRPr="003F5700" w:rsidRDefault="0091372E" w:rsidP="0091372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15A23F2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386,542 </w:t>
            </w:r>
          </w:p>
        </w:tc>
        <w:tc>
          <w:tcPr>
            <w:tcW w:w="69" w:type="dxa"/>
            <w:vAlign w:val="bottom"/>
          </w:tcPr>
          <w:p w14:paraId="5A21E35D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11C4891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23,703 </w:t>
            </w:r>
          </w:p>
        </w:tc>
        <w:tc>
          <w:tcPr>
            <w:tcW w:w="65" w:type="dxa"/>
            <w:vAlign w:val="bottom"/>
          </w:tcPr>
          <w:p w14:paraId="1518BE17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14142E8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12,018 </w:t>
            </w:r>
          </w:p>
        </w:tc>
        <w:tc>
          <w:tcPr>
            <w:tcW w:w="63" w:type="dxa"/>
            <w:vAlign w:val="bottom"/>
          </w:tcPr>
          <w:p w14:paraId="6FB0B437" w14:textId="77777777" w:rsidR="0091372E" w:rsidRPr="003F5700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8FE9E96" w14:textId="77777777" w:rsidR="0091372E" w:rsidRPr="003F5700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422,263 </w:t>
            </w:r>
          </w:p>
        </w:tc>
      </w:tr>
      <w:tr w:rsidR="0091372E" w:rsidRPr="003F5700" w:rsidDel="005A5B95" w14:paraId="466F501F" w14:textId="77777777">
        <w:trPr>
          <w:cantSplit/>
        </w:trPr>
        <w:tc>
          <w:tcPr>
            <w:tcW w:w="2385" w:type="dxa"/>
            <w:vAlign w:val="bottom"/>
            <w:hideMark/>
          </w:tcPr>
          <w:p w14:paraId="025E9BE6" w14:textId="77777777" w:rsidR="0091372E" w:rsidRPr="003F5700" w:rsidRDefault="0091372E" w:rsidP="0091372E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028F7EAE" w14:textId="1FDF8942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566,066 </w:t>
            </w:r>
          </w:p>
        </w:tc>
        <w:tc>
          <w:tcPr>
            <w:tcW w:w="39" w:type="dxa"/>
          </w:tcPr>
          <w:p w14:paraId="55FB8E90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E990160" w14:textId="5DA17C25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41,540 </w:t>
            </w:r>
          </w:p>
        </w:tc>
        <w:tc>
          <w:tcPr>
            <w:tcW w:w="38" w:type="dxa"/>
          </w:tcPr>
          <w:p w14:paraId="3ED6949F" w14:textId="77777777" w:rsidR="0091372E" w:rsidRPr="0091372E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9105BF2" w14:textId="1724891C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18,979 </w:t>
            </w:r>
          </w:p>
        </w:tc>
        <w:tc>
          <w:tcPr>
            <w:tcW w:w="59" w:type="dxa"/>
          </w:tcPr>
          <w:p w14:paraId="13A437FF" w14:textId="77777777" w:rsidR="0091372E" w:rsidRPr="0091372E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E04E663" w14:textId="6FACBFB3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626,585 </w:t>
            </w:r>
          </w:p>
        </w:tc>
        <w:tc>
          <w:tcPr>
            <w:tcW w:w="69" w:type="dxa"/>
            <w:vAlign w:val="bottom"/>
          </w:tcPr>
          <w:p w14:paraId="3D073902" w14:textId="77777777" w:rsidR="0091372E" w:rsidRPr="003F5700" w:rsidRDefault="0091372E" w:rsidP="0091372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922E1C9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572,777 </w:t>
            </w:r>
          </w:p>
        </w:tc>
        <w:tc>
          <w:tcPr>
            <w:tcW w:w="69" w:type="dxa"/>
            <w:vAlign w:val="bottom"/>
          </w:tcPr>
          <w:p w14:paraId="2A3CB09D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755053A5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27,835 </w:t>
            </w:r>
          </w:p>
        </w:tc>
        <w:tc>
          <w:tcPr>
            <w:tcW w:w="65" w:type="dxa"/>
            <w:vAlign w:val="bottom"/>
          </w:tcPr>
          <w:p w14:paraId="25A5CE44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64E6BAC7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16,286 </w:t>
            </w:r>
          </w:p>
        </w:tc>
        <w:tc>
          <w:tcPr>
            <w:tcW w:w="63" w:type="dxa"/>
            <w:vAlign w:val="bottom"/>
          </w:tcPr>
          <w:p w14:paraId="0298475A" w14:textId="77777777" w:rsidR="0091372E" w:rsidRPr="003F5700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26F6001E" w14:textId="77777777" w:rsidR="0091372E" w:rsidRPr="003F5700" w:rsidDel="005A5B95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616,898 </w:t>
            </w:r>
          </w:p>
        </w:tc>
      </w:tr>
      <w:tr w:rsidR="0091372E" w:rsidRPr="003F5700" w:rsidDel="005A5B95" w14:paraId="5B946BC8" w14:textId="77777777">
        <w:trPr>
          <w:cantSplit/>
        </w:trPr>
        <w:tc>
          <w:tcPr>
            <w:tcW w:w="2385" w:type="dxa"/>
            <w:vAlign w:val="bottom"/>
            <w:hideMark/>
          </w:tcPr>
          <w:p w14:paraId="3761A235" w14:textId="77777777" w:rsidR="0091372E" w:rsidRPr="003F5700" w:rsidRDefault="0091372E" w:rsidP="0091372E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98A924" w14:textId="51432FA3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450,117 </w:t>
            </w:r>
          </w:p>
        </w:tc>
        <w:tc>
          <w:tcPr>
            <w:tcW w:w="39" w:type="dxa"/>
          </w:tcPr>
          <w:p w14:paraId="769D9467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533AD1" w14:textId="19875290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59,822 </w:t>
            </w:r>
          </w:p>
        </w:tc>
        <w:tc>
          <w:tcPr>
            <w:tcW w:w="38" w:type="dxa"/>
          </w:tcPr>
          <w:p w14:paraId="12042019" w14:textId="77777777" w:rsidR="0091372E" w:rsidRPr="0091372E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500D17" w14:textId="777729B0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18,895 </w:t>
            </w:r>
          </w:p>
        </w:tc>
        <w:tc>
          <w:tcPr>
            <w:tcW w:w="59" w:type="dxa"/>
          </w:tcPr>
          <w:p w14:paraId="7112F30F" w14:textId="77777777" w:rsidR="0091372E" w:rsidRPr="0091372E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038021" w14:textId="31873ACD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528,834 </w:t>
            </w:r>
          </w:p>
        </w:tc>
        <w:tc>
          <w:tcPr>
            <w:tcW w:w="69" w:type="dxa"/>
            <w:vAlign w:val="bottom"/>
          </w:tcPr>
          <w:p w14:paraId="44577197" w14:textId="77777777" w:rsidR="0091372E" w:rsidRPr="003F5700" w:rsidRDefault="0091372E" w:rsidP="0091372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AD9494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471,864 </w:t>
            </w:r>
          </w:p>
        </w:tc>
        <w:tc>
          <w:tcPr>
            <w:tcW w:w="69" w:type="dxa"/>
            <w:vAlign w:val="bottom"/>
          </w:tcPr>
          <w:p w14:paraId="4329F318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5FA6D4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54,316 </w:t>
            </w:r>
          </w:p>
        </w:tc>
        <w:tc>
          <w:tcPr>
            <w:tcW w:w="65" w:type="dxa"/>
            <w:vAlign w:val="bottom"/>
          </w:tcPr>
          <w:p w14:paraId="5F8FD4F3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E9687D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18,703 </w:t>
            </w:r>
          </w:p>
        </w:tc>
        <w:tc>
          <w:tcPr>
            <w:tcW w:w="63" w:type="dxa"/>
            <w:vAlign w:val="bottom"/>
          </w:tcPr>
          <w:p w14:paraId="345A40B4" w14:textId="77777777" w:rsidR="0091372E" w:rsidRPr="003F5700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710333" w14:textId="77777777" w:rsidR="0091372E" w:rsidRPr="003F5700" w:rsidDel="005A5B95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544,883 </w:t>
            </w:r>
          </w:p>
        </w:tc>
      </w:tr>
      <w:tr w:rsidR="0091372E" w:rsidRPr="003F5700" w:rsidDel="005A5B95" w14:paraId="3ED37D06" w14:textId="77777777">
        <w:trPr>
          <w:cantSplit/>
        </w:trPr>
        <w:tc>
          <w:tcPr>
            <w:tcW w:w="2385" w:type="dxa"/>
            <w:vAlign w:val="bottom"/>
            <w:hideMark/>
          </w:tcPr>
          <w:p w14:paraId="67F7B098" w14:textId="77777777" w:rsidR="0091372E" w:rsidRPr="003F5700" w:rsidRDefault="0091372E" w:rsidP="0091372E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43EA85D" w14:textId="2BE799AC" w:rsidR="0091372E" w:rsidRPr="0091372E" w:rsidRDefault="0091372E" w:rsidP="0091372E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2,124,669 </w:t>
            </w:r>
          </w:p>
        </w:tc>
        <w:tc>
          <w:tcPr>
            <w:tcW w:w="39" w:type="dxa"/>
          </w:tcPr>
          <w:p w14:paraId="12CDB5E7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8C828A5" w14:textId="6EFF3519" w:rsidR="0091372E" w:rsidRPr="0091372E" w:rsidRDefault="0091372E" w:rsidP="0091372E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215,238 </w:t>
            </w:r>
          </w:p>
        </w:tc>
        <w:tc>
          <w:tcPr>
            <w:tcW w:w="38" w:type="dxa"/>
          </w:tcPr>
          <w:p w14:paraId="31CC37F4" w14:textId="77777777" w:rsidR="0091372E" w:rsidRPr="0091372E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28B68C8" w14:textId="4FA4E336" w:rsidR="0091372E" w:rsidRPr="0091372E" w:rsidRDefault="0091372E" w:rsidP="0091372E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94,586 </w:t>
            </w:r>
          </w:p>
        </w:tc>
        <w:tc>
          <w:tcPr>
            <w:tcW w:w="59" w:type="dxa"/>
          </w:tcPr>
          <w:p w14:paraId="393F6BAA" w14:textId="77777777" w:rsidR="0091372E" w:rsidRPr="0091372E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1123CA4" w14:textId="03AD7473" w:rsidR="0091372E" w:rsidRPr="0091372E" w:rsidRDefault="0091372E" w:rsidP="0091372E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2,434,493 </w:t>
            </w:r>
          </w:p>
        </w:tc>
        <w:tc>
          <w:tcPr>
            <w:tcW w:w="69" w:type="dxa"/>
            <w:vAlign w:val="bottom"/>
          </w:tcPr>
          <w:p w14:paraId="43AD2EED" w14:textId="77777777" w:rsidR="0091372E" w:rsidRPr="003F5700" w:rsidRDefault="0091372E" w:rsidP="0091372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5EE21A6" w14:textId="77777777" w:rsidR="0091372E" w:rsidRPr="003F5700" w:rsidRDefault="0091372E" w:rsidP="0091372E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2,154,659 </w:t>
            </w:r>
          </w:p>
        </w:tc>
        <w:tc>
          <w:tcPr>
            <w:tcW w:w="69" w:type="dxa"/>
            <w:vAlign w:val="bottom"/>
          </w:tcPr>
          <w:p w14:paraId="7B8DB830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6E0164E" w14:textId="77777777" w:rsidR="0091372E" w:rsidRPr="003F5700" w:rsidRDefault="0091372E" w:rsidP="0091372E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175,072 </w:t>
            </w:r>
          </w:p>
        </w:tc>
        <w:tc>
          <w:tcPr>
            <w:tcW w:w="65" w:type="dxa"/>
            <w:vAlign w:val="bottom"/>
          </w:tcPr>
          <w:p w14:paraId="5DC47464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4B21A29" w14:textId="77777777" w:rsidR="0091372E" w:rsidRPr="003F5700" w:rsidRDefault="0091372E" w:rsidP="0091372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96,832 </w:t>
            </w:r>
          </w:p>
        </w:tc>
        <w:tc>
          <w:tcPr>
            <w:tcW w:w="63" w:type="dxa"/>
            <w:vAlign w:val="bottom"/>
          </w:tcPr>
          <w:p w14:paraId="4FA27E12" w14:textId="77777777" w:rsidR="0091372E" w:rsidRPr="003F5700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7CB56F3" w14:textId="77777777" w:rsidR="0091372E" w:rsidRPr="003F5700" w:rsidDel="005A5B95" w:rsidRDefault="0091372E" w:rsidP="0091372E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2,426,563 </w:t>
            </w:r>
          </w:p>
        </w:tc>
      </w:tr>
    </w:tbl>
    <w:p w14:paraId="5270135D" w14:textId="77777777" w:rsidR="00EC3425" w:rsidRPr="00800177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EC3425" w:rsidRPr="003F5700" w14:paraId="64626619" w14:textId="77777777">
        <w:trPr>
          <w:cantSplit/>
        </w:trPr>
        <w:tc>
          <w:tcPr>
            <w:tcW w:w="2385" w:type="dxa"/>
            <w:vAlign w:val="bottom"/>
          </w:tcPr>
          <w:p w14:paraId="30A3BBDD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146AE867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EC3425" w:rsidRPr="003F5700" w14:paraId="460E5CFF" w14:textId="77777777">
        <w:trPr>
          <w:cantSplit/>
        </w:trPr>
        <w:tc>
          <w:tcPr>
            <w:tcW w:w="2385" w:type="dxa"/>
            <w:vAlign w:val="bottom"/>
          </w:tcPr>
          <w:p w14:paraId="2DF3AD24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784612AB" w14:textId="4953D782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="000667CB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69" w:type="dxa"/>
          </w:tcPr>
          <w:p w14:paraId="33472D19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4C99DF0A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2566</w:t>
            </w:r>
          </w:p>
        </w:tc>
      </w:tr>
      <w:tr w:rsidR="00EC3425" w:rsidRPr="003F5700" w14:paraId="368D5BAD" w14:textId="77777777">
        <w:trPr>
          <w:cantSplit/>
        </w:trPr>
        <w:tc>
          <w:tcPr>
            <w:tcW w:w="2385" w:type="dxa"/>
            <w:vAlign w:val="bottom"/>
          </w:tcPr>
          <w:p w14:paraId="30127EBA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5094621D" w14:textId="77777777" w:rsidR="00EC3425" w:rsidRPr="003F5700" w:rsidRDefault="00EC3425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6784C361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6B486010" w14:textId="77777777" w:rsidR="00EC3425" w:rsidRPr="003F5700" w:rsidRDefault="00EC3425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529A415E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2CAA139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297B4AA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00FAB701" w14:textId="77777777" w:rsidR="00EC3425" w:rsidRPr="003F5700" w:rsidRDefault="00EC3425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2D4B524B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3DA0D22D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5DABDFE6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25B97118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563466D5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3359CD4D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1725C73C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1F590E7C" w14:textId="77777777" w:rsidR="00EC3425" w:rsidRPr="003F5700" w:rsidRDefault="00EC3425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EC3425" w:rsidRPr="003F5700" w:rsidDel="005A5B95" w14:paraId="0BE6DC84" w14:textId="77777777">
        <w:trPr>
          <w:cantSplit/>
        </w:trPr>
        <w:tc>
          <w:tcPr>
            <w:tcW w:w="2385" w:type="dxa"/>
            <w:vAlign w:val="bottom"/>
          </w:tcPr>
          <w:p w14:paraId="6802D144" w14:textId="77777777" w:rsidR="00EC3425" w:rsidRPr="003F5700" w:rsidRDefault="00EC3425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4F22FA3D" w14:textId="77777777" w:rsidR="00EC3425" w:rsidRPr="003F5700" w:rsidDel="005A5B95" w:rsidRDefault="00EC3425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91372E" w:rsidRPr="003F5700" w:rsidDel="005A5B95" w14:paraId="454FC5D6" w14:textId="77777777">
        <w:trPr>
          <w:cantSplit/>
        </w:trPr>
        <w:tc>
          <w:tcPr>
            <w:tcW w:w="2385" w:type="dxa"/>
            <w:vAlign w:val="bottom"/>
            <w:hideMark/>
          </w:tcPr>
          <w:p w14:paraId="32A66C13" w14:textId="77777777" w:rsidR="0091372E" w:rsidRPr="003F5700" w:rsidRDefault="0091372E" w:rsidP="0091372E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8CF09E" w14:textId="23126CB5" w:rsidR="0091372E" w:rsidRPr="0091372E" w:rsidRDefault="0091372E" w:rsidP="0091372E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149,160 </w:t>
            </w:r>
          </w:p>
        </w:tc>
        <w:tc>
          <w:tcPr>
            <w:tcW w:w="39" w:type="dxa"/>
          </w:tcPr>
          <w:p w14:paraId="7AF79D75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609D53" w14:textId="14E13406" w:rsidR="0091372E" w:rsidRPr="0091372E" w:rsidRDefault="0091372E" w:rsidP="0091372E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7D802A87" w14:textId="77777777" w:rsidR="0091372E" w:rsidRPr="0091372E" w:rsidRDefault="0091372E" w:rsidP="0091372E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EC71C8" w14:textId="1E957C9C" w:rsidR="0091372E" w:rsidRPr="0091372E" w:rsidRDefault="0091372E" w:rsidP="0091372E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61D5DF7E" w14:textId="77777777" w:rsidR="0091372E" w:rsidRPr="0091372E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EBDCCE" w14:textId="67DA2983" w:rsidR="0091372E" w:rsidRPr="0091372E" w:rsidRDefault="0091372E" w:rsidP="0091372E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szCs w:val="22"/>
              </w:rPr>
              <w:t xml:space="preserve"> 149,160 </w:t>
            </w:r>
          </w:p>
        </w:tc>
        <w:tc>
          <w:tcPr>
            <w:tcW w:w="69" w:type="dxa"/>
            <w:vAlign w:val="bottom"/>
          </w:tcPr>
          <w:p w14:paraId="4782CA97" w14:textId="77777777" w:rsidR="0091372E" w:rsidRPr="003F5700" w:rsidRDefault="0091372E" w:rsidP="0091372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A2D114" w14:textId="77777777" w:rsidR="0091372E" w:rsidRPr="003F5700" w:rsidRDefault="0091372E" w:rsidP="0091372E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132,950</w:t>
            </w:r>
          </w:p>
        </w:tc>
        <w:tc>
          <w:tcPr>
            <w:tcW w:w="69" w:type="dxa"/>
            <w:vAlign w:val="bottom"/>
          </w:tcPr>
          <w:p w14:paraId="243BDE62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CF21A8" w14:textId="77777777" w:rsidR="0091372E" w:rsidRPr="003F5700" w:rsidRDefault="0091372E" w:rsidP="0091372E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504AEB85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3A1DB6" w14:textId="77777777" w:rsidR="0091372E" w:rsidRPr="003F5700" w:rsidRDefault="0091372E" w:rsidP="0091372E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0192CB81" w14:textId="77777777" w:rsidR="0091372E" w:rsidRPr="003F5700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95B50E" w14:textId="77777777" w:rsidR="0091372E" w:rsidRPr="003F5700" w:rsidDel="005A5B95" w:rsidRDefault="0091372E" w:rsidP="0091372E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132,950</w:t>
            </w:r>
          </w:p>
        </w:tc>
      </w:tr>
      <w:tr w:rsidR="0091372E" w:rsidRPr="003F5700" w:rsidDel="005A5B95" w14:paraId="6E3FF251" w14:textId="77777777">
        <w:trPr>
          <w:cantSplit/>
        </w:trPr>
        <w:tc>
          <w:tcPr>
            <w:tcW w:w="2385" w:type="dxa"/>
            <w:vAlign w:val="bottom"/>
            <w:hideMark/>
          </w:tcPr>
          <w:p w14:paraId="20656967" w14:textId="77777777" w:rsidR="0091372E" w:rsidRPr="003F5700" w:rsidRDefault="0091372E" w:rsidP="0091372E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8952E8" w14:textId="37777350" w:rsidR="0091372E" w:rsidRPr="0091372E" w:rsidRDefault="0091372E" w:rsidP="0091372E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149,160 </w:t>
            </w:r>
          </w:p>
        </w:tc>
        <w:tc>
          <w:tcPr>
            <w:tcW w:w="39" w:type="dxa"/>
          </w:tcPr>
          <w:p w14:paraId="483E7ADA" w14:textId="77777777" w:rsidR="0091372E" w:rsidRPr="0091372E" w:rsidRDefault="0091372E" w:rsidP="0091372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FBDEAE" w14:textId="7C8F8D0A" w:rsidR="0091372E" w:rsidRPr="0091372E" w:rsidRDefault="0091372E" w:rsidP="0091372E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1C9A78C1" w14:textId="77777777" w:rsidR="0091372E" w:rsidRPr="0091372E" w:rsidRDefault="0091372E" w:rsidP="0091372E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1738C9" w14:textId="2A22B5B1" w:rsidR="0091372E" w:rsidRPr="0091372E" w:rsidRDefault="0091372E" w:rsidP="0091372E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2EEA6B76" w14:textId="77777777" w:rsidR="0091372E" w:rsidRPr="0091372E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2294BD5" w14:textId="10A100ED" w:rsidR="0091372E" w:rsidRPr="0091372E" w:rsidRDefault="0091372E" w:rsidP="0091372E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Cs w:val="22"/>
              </w:rPr>
              <w:t xml:space="preserve"> 149,160 </w:t>
            </w:r>
          </w:p>
        </w:tc>
        <w:tc>
          <w:tcPr>
            <w:tcW w:w="69" w:type="dxa"/>
            <w:vAlign w:val="bottom"/>
          </w:tcPr>
          <w:p w14:paraId="354F0C89" w14:textId="77777777" w:rsidR="0091372E" w:rsidRPr="003F5700" w:rsidRDefault="0091372E" w:rsidP="0091372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4A0BBD0" w14:textId="77777777" w:rsidR="0091372E" w:rsidRPr="003F5700" w:rsidRDefault="0091372E" w:rsidP="0091372E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132,950</w:t>
            </w:r>
          </w:p>
        </w:tc>
        <w:tc>
          <w:tcPr>
            <w:tcW w:w="69" w:type="dxa"/>
            <w:vAlign w:val="bottom"/>
          </w:tcPr>
          <w:p w14:paraId="1551DE73" w14:textId="77777777" w:rsidR="0091372E" w:rsidRPr="003F5700" w:rsidRDefault="0091372E" w:rsidP="0091372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0CFAAFD" w14:textId="77777777" w:rsidR="0091372E" w:rsidRPr="003F5700" w:rsidRDefault="0091372E" w:rsidP="0091372E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39DF4AC8" w14:textId="77777777" w:rsidR="0091372E" w:rsidRPr="003F5700" w:rsidRDefault="0091372E" w:rsidP="0091372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644AE34" w14:textId="77777777" w:rsidR="0091372E" w:rsidRPr="003F5700" w:rsidRDefault="0091372E" w:rsidP="0091372E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53DBD423" w14:textId="77777777" w:rsidR="0091372E" w:rsidRPr="003F5700" w:rsidRDefault="0091372E" w:rsidP="0091372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36614FD" w14:textId="77777777" w:rsidR="0091372E" w:rsidRPr="003F5700" w:rsidDel="005A5B95" w:rsidRDefault="0091372E" w:rsidP="0091372E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132,950</w:t>
            </w:r>
          </w:p>
        </w:tc>
      </w:tr>
    </w:tbl>
    <w:p w14:paraId="26400769" w14:textId="77777777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16915E6" w14:textId="41C03FEE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F584E" w:rsidRPr="00FF584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ไม่รวมผล</w:t>
      </w:r>
      <w:r w:rsidR="00D52955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>กำไร (</w:t>
      </w:r>
      <w:r w:rsidR="00FF584E" w:rsidRPr="00FF584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ขาดทุน</w:t>
      </w:r>
      <w:r w:rsidR="00D52955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) </w:t>
      </w:r>
      <w:r w:rsidR="00FF584E" w:rsidRPr="00FF584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5CB6E9C" w14:textId="77777777" w:rsidR="006B3CEE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7EF7DC4D" w:rsidR="002F6823" w:rsidRPr="003F5700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7.3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00177" w:rsidRDefault="002F6823" w:rsidP="00800177">
      <w:pPr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08D9440A" w:rsidR="002F6823" w:rsidRPr="003F5700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800177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80017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80017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A051CC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667CB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  <w:cs/>
        </w:rPr>
        <w:t>ยน</w:t>
      </w:r>
      <w:r w:rsidR="00204BD4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759C" w:rsidRPr="0080017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2213D" w:rsidRPr="00800177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D9759C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82213D" w:rsidRPr="003F5700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Pr="00800177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980"/>
      </w:tblGrid>
      <w:tr w:rsidR="00903CC0" w:rsidRPr="003F5700" w14:paraId="577CE99C" w14:textId="77777777" w:rsidTr="000F5672">
        <w:tc>
          <w:tcPr>
            <w:tcW w:w="5760" w:type="dxa"/>
            <w:shd w:val="clear" w:color="auto" w:fill="auto"/>
            <w:vAlign w:val="bottom"/>
          </w:tcPr>
          <w:p w14:paraId="028C1BC6" w14:textId="6AD953A6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5412275C" w14:textId="77777777" w:rsidR="00903CC0" w:rsidRPr="00621553" w:rsidRDefault="00903CC0" w:rsidP="00FF2827">
            <w:pPr>
              <w:spacing w:after="0" w:line="240" w:lineRule="auto"/>
              <w:ind w:left="-180" w:right="-173" w:firstLine="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2155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03CC0" w:rsidRPr="003F5700" w14:paraId="5DEFC833" w14:textId="77777777" w:rsidTr="000F5672">
        <w:tc>
          <w:tcPr>
            <w:tcW w:w="5760" w:type="dxa"/>
            <w:shd w:val="clear" w:color="auto" w:fill="auto"/>
            <w:vAlign w:val="bottom"/>
          </w:tcPr>
          <w:p w14:paraId="6E1AF9CF" w14:textId="77777777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EE68DF" w14:textId="75C5F731" w:rsidR="00903CC0" w:rsidRPr="00621553" w:rsidRDefault="00903CC0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6215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667C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62155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  <w:r w:rsidRPr="00621553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39F16E" w14:textId="77777777" w:rsidR="00903CC0" w:rsidRPr="00621553" w:rsidRDefault="00903CC0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1553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นวาคม </w:t>
            </w:r>
            <w:r w:rsidRPr="0062155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03CC0" w:rsidRPr="003F5700" w14:paraId="0D3099A0" w14:textId="77777777" w:rsidTr="000F5672">
        <w:tc>
          <w:tcPr>
            <w:tcW w:w="5760" w:type="dxa"/>
            <w:shd w:val="clear" w:color="auto" w:fill="auto"/>
            <w:vAlign w:val="bottom"/>
          </w:tcPr>
          <w:p w14:paraId="52E0320E" w14:textId="77777777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7DED21A4" w14:textId="77777777" w:rsidR="00903CC0" w:rsidRPr="00621553" w:rsidRDefault="00903CC0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1553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03CC0" w:rsidRPr="003F5700" w14:paraId="3DAA8FB9" w14:textId="77777777" w:rsidTr="000F5672">
        <w:tc>
          <w:tcPr>
            <w:tcW w:w="5760" w:type="dxa"/>
            <w:shd w:val="clear" w:color="auto" w:fill="auto"/>
            <w:vAlign w:val="bottom"/>
          </w:tcPr>
          <w:p w14:paraId="1C824B25" w14:textId="76FE763A" w:rsidR="00903CC0" w:rsidRPr="00621553" w:rsidRDefault="00903CC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  <w:r w:rsidR="00E23295"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ด้านเครดิต</w:t>
            </w:r>
            <w:r w:rsidR="00834D24" w:rsidRPr="00834D24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</w:t>
            </w:r>
            <w:r w:rsidR="000F5672">
              <w:rPr>
                <w:rFonts w:asciiTheme="majorBidi" w:hAnsiTheme="majorBidi" w:cs="Angsana New" w:hint="cs"/>
                <w:sz w:val="28"/>
                <w:cs/>
                <w:lang w:val="en-GB"/>
              </w:rPr>
              <w:t>จะ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8990E0" w14:textId="77777777" w:rsidR="00903CC0" w:rsidRPr="00621553" w:rsidRDefault="00903CC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87B153" w14:textId="77777777" w:rsidR="00903CC0" w:rsidRPr="00621553" w:rsidRDefault="00903CC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D77F0" w:rsidRPr="003F5700" w14:paraId="6B10EC60" w14:textId="77777777" w:rsidTr="00DD77F0">
        <w:tc>
          <w:tcPr>
            <w:tcW w:w="5760" w:type="dxa"/>
            <w:shd w:val="clear" w:color="auto" w:fill="auto"/>
            <w:vAlign w:val="bottom"/>
          </w:tcPr>
          <w:p w14:paraId="76715C66" w14:textId="77777777" w:rsidR="00DD77F0" w:rsidRDefault="00DD77F0" w:rsidP="00DD77F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lang w:val="en-GB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เกิดขึ้นและไม่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รวมผล</w:t>
            </w:r>
            <w:r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 (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) 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จาก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การเปลี่ยนแปลงเงื่อนไขใหม่</w:t>
            </w:r>
          </w:p>
          <w:p w14:paraId="53588C7D" w14:textId="3C39DD94" w:rsidR="00DD77F0" w:rsidRPr="00621553" w:rsidRDefault="00DD77F0" w:rsidP="00DD77F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ที่ยังไม่ตัดจำหน่าย)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1280EA" w14:textId="6C741C6A" w:rsidR="00DD77F0" w:rsidRPr="00DD77F0" w:rsidRDefault="00DD77F0" w:rsidP="00DD77F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D77F0">
              <w:rPr>
                <w:rFonts w:asciiTheme="majorBidi" w:hAnsiTheme="majorBidi" w:cstheme="majorBidi"/>
                <w:sz w:val="28"/>
              </w:rPr>
              <w:t>94,586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E83AE4" w14:textId="77777777" w:rsidR="00DD77F0" w:rsidRPr="00621553" w:rsidRDefault="00DD77F0" w:rsidP="00DD77F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7282B46" w14:textId="77777777" w:rsidR="00DD77F0" w:rsidRPr="00621553" w:rsidRDefault="00DD77F0" w:rsidP="00DD77F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1553">
              <w:rPr>
                <w:rFonts w:asciiTheme="majorBidi" w:eastAsia="Times New Roman" w:hAnsiTheme="majorBidi" w:cstheme="majorBidi"/>
                <w:sz w:val="28"/>
                <w:lang w:eastAsia="zh-CN"/>
              </w:rPr>
              <w:t>96,832</w:t>
            </w:r>
          </w:p>
        </w:tc>
      </w:tr>
      <w:tr w:rsidR="00DD77F0" w:rsidRPr="003F5700" w14:paraId="3100FE1C" w14:textId="77777777" w:rsidTr="000F5672">
        <w:tc>
          <w:tcPr>
            <w:tcW w:w="5760" w:type="dxa"/>
            <w:shd w:val="clear" w:color="auto" w:fill="auto"/>
          </w:tcPr>
          <w:p w14:paraId="034917D0" w14:textId="77777777" w:rsidR="00DD77F0" w:rsidRPr="00621553" w:rsidRDefault="00DD77F0" w:rsidP="00DD77F0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710" w:type="dxa"/>
            <w:shd w:val="clear" w:color="auto" w:fill="auto"/>
          </w:tcPr>
          <w:p w14:paraId="262340A2" w14:textId="3D72EE31" w:rsidR="00DD77F0" w:rsidRPr="00DD77F0" w:rsidRDefault="00DD77F0" w:rsidP="00DD77F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D77F0">
              <w:rPr>
                <w:rFonts w:asciiTheme="majorBidi" w:hAnsiTheme="majorBidi" w:cstheme="majorBidi"/>
                <w:sz w:val="28"/>
              </w:rPr>
              <w:t>3.4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7357ED" w14:textId="77777777" w:rsidR="00DD77F0" w:rsidRPr="00621553" w:rsidRDefault="00DD77F0" w:rsidP="00DD77F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1553">
              <w:rPr>
                <w:rFonts w:asciiTheme="majorBidi" w:eastAsia="Times New Roman" w:hAnsiTheme="majorBidi" w:cstheme="majorBidi"/>
                <w:sz w:val="28"/>
                <w:lang w:eastAsia="zh-CN"/>
              </w:rPr>
              <w:t>3.4</w:t>
            </w:r>
          </w:p>
        </w:tc>
      </w:tr>
    </w:tbl>
    <w:p w14:paraId="4430CAA4" w14:textId="77777777" w:rsidR="003F671B" w:rsidRPr="00800177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5B9AED93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0667CB">
        <w:rPr>
          <w:rFonts w:asciiTheme="majorBidi" w:hAnsiTheme="majorBidi" w:cstheme="majorBidi" w:hint="cs"/>
          <w:sz w:val="30"/>
          <w:szCs w:val="30"/>
          <w:cs/>
        </w:rPr>
        <w:t>เ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ก</w:t>
      </w:r>
      <w:r w:rsidR="000667CB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BF06AE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667CB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ยน</w:t>
      </w:r>
      <w:r w:rsidR="00BE572D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82213D" w:rsidRPr="003F5700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3F5700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3F5700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F3220D" w:rsidRPr="003F5700">
        <w:rPr>
          <w:rFonts w:asciiTheme="majorBidi" w:hAnsiTheme="majorBidi" w:cstheme="majorBidi"/>
          <w:sz w:val="30"/>
          <w:szCs w:val="30"/>
          <w:cs/>
        </w:rPr>
        <w:t>ต้น</w:t>
      </w:r>
      <w:r w:rsidRPr="003F5700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4560BF">
        <w:rPr>
          <w:rFonts w:asciiTheme="majorBidi" w:hAnsiTheme="majorBidi" w:cstheme="majorBidi"/>
          <w:sz w:val="30"/>
          <w:szCs w:val="30"/>
        </w:rPr>
        <w:t xml:space="preserve"> 7,031</w:t>
      </w:r>
      <w:r w:rsidR="00E65010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0667C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กันยา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ยน</w:t>
      </w:r>
      <w:r w:rsidR="00BE572D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2213D" w:rsidRPr="003F570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34A08" w:rsidRPr="003F570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67CB">
        <w:rPr>
          <w:rFonts w:asciiTheme="majorBidi" w:hAnsiTheme="majorBidi" w:cstheme="majorBidi"/>
          <w:i/>
          <w:iCs/>
          <w:sz w:val="30"/>
          <w:szCs w:val="30"/>
        </w:rPr>
        <w:t>9,989</w:t>
      </w:r>
      <w:r w:rsidR="00002144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3F57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3F5700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87B7F" w14:textId="77777777" w:rsidR="00800177" w:rsidRDefault="00800177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6" w:name="_ค่าเผื่อผลขาดทุนด้านเครดิตที่คาดว่า"/>
      <w:bookmarkStart w:id="27" w:name="_Toc141724697"/>
      <w:bookmarkStart w:id="28" w:name="_Toc173445300"/>
      <w:bookmarkEnd w:id="26"/>
      <w:r>
        <w:rPr>
          <w:rFonts w:asciiTheme="majorBidi" w:hAnsiTheme="majorBidi" w:cstheme="majorBidi"/>
          <w:cs/>
        </w:rPr>
        <w:br w:type="page"/>
      </w:r>
    </w:p>
    <w:p w14:paraId="28556659" w14:textId="3C9DC12C" w:rsidR="00B742E5" w:rsidRPr="003F5700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r w:rsidRPr="003F5700">
        <w:rPr>
          <w:rFonts w:asciiTheme="majorBidi" w:hAnsiTheme="majorBidi" w:cstheme="majorBidi"/>
          <w:cs/>
        </w:rPr>
        <w:lastRenderedPageBreak/>
        <w:t>ค่าเผื่อผลขาดทุนด้านเครดิตที่คาดว่าจะเกิดขึ้น</w:t>
      </w:r>
      <w:bookmarkEnd w:id="27"/>
      <w:bookmarkEnd w:id="28"/>
    </w:p>
    <w:p w14:paraId="7BE359C6" w14:textId="0F3C987C" w:rsidR="00C208DE" w:rsidRPr="003F5700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8B668F" w:rsidRPr="003F5700" w:rsidDel="00F22AC4" w14:paraId="0AA9E4C7" w14:textId="77777777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3BA4046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B40A940" w14:textId="77777777" w:rsidR="008B668F" w:rsidRPr="003F5700" w:rsidDel="00F22AC4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B668F" w:rsidRPr="003F5700" w14:paraId="60F31DC2" w14:textId="77777777">
        <w:trPr>
          <w:tblHeader/>
        </w:trPr>
        <w:tc>
          <w:tcPr>
            <w:tcW w:w="2970" w:type="dxa"/>
            <w:shd w:val="clear" w:color="auto" w:fill="auto"/>
          </w:tcPr>
          <w:p w14:paraId="32BA68AE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44EB281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4A22C9CB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3A43CCD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EBD45F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E31BEC3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703B38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9CC143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AF1317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47C147A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2A4BD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AD11F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696D872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3FA4B3B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424EAA7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74AE8C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FD1DC08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B668F" w:rsidRPr="003F5700" w14:paraId="52377D63" w14:textId="77777777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9C9893F" w14:textId="77777777" w:rsidR="008B668F" w:rsidRPr="003F5700" w:rsidRDefault="008B668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3A313B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68F" w:rsidRPr="003F5700" w14:paraId="14E09F40" w14:textId="77777777">
        <w:tc>
          <w:tcPr>
            <w:tcW w:w="2970" w:type="dxa"/>
            <w:shd w:val="clear" w:color="auto" w:fill="auto"/>
            <w:vAlign w:val="bottom"/>
          </w:tcPr>
          <w:p w14:paraId="35D22432" w14:textId="49D7D8EB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="0031393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C354D9" w14:textId="77777777" w:rsidR="008B668F" w:rsidRPr="003F5700" w:rsidRDefault="008B668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59AFBF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C2467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1550F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CFED7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0D6EBD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022749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A69C1" w:rsidRPr="003F5700" w14:paraId="3A7D5D65" w14:textId="77777777">
        <w:tc>
          <w:tcPr>
            <w:tcW w:w="2970" w:type="dxa"/>
            <w:shd w:val="clear" w:color="auto" w:fill="auto"/>
            <w:vAlign w:val="bottom"/>
          </w:tcPr>
          <w:p w14:paraId="084A2987" w14:textId="77777777" w:rsidR="002A69C1" w:rsidRPr="003F5700" w:rsidRDefault="002A69C1" w:rsidP="002A69C1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2027DA44" w14:textId="5B4D9232" w:rsidR="002A69C1" w:rsidRPr="00D51E94" w:rsidRDefault="002A69C1" w:rsidP="002A69C1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79 </w:t>
            </w:r>
          </w:p>
        </w:tc>
        <w:tc>
          <w:tcPr>
            <w:tcW w:w="270" w:type="dxa"/>
            <w:shd w:val="clear" w:color="auto" w:fill="auto"/>
          </w:tcPr>
          <w:p w14:paraId="33ED1B5A" w14:textId="77777777" w:rsidR="002A69C1" w:rsidRPr="00D51E94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A3F0B76" w14:textId="49EE6DEB" w:rsidR="002A69C1" w:rsidRPr="00D51E94" w:rsidRDefault="002A69C1" w:rsidP="002A69C1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</w:tcPr>
          <w:p w14:paraId="4FA77772" w14:textId="77777777" w:rsidR="002A69C1" w:rsidRPr="00D51E94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9E387D" w14:textId="3198D0A1" w:rsidR="002A69C1" w:rsidRPr="00D51E94" w:rsidRDefault="002A69C1" w:rsidP="002A69C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5EE9F8B6" w14:textId="77777777" w:rsidR="002A69C1" w:rsidRPr="00D51E94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0F74E22" w14:textId="01D50147" w:rsidR="002A69C1" w:rsidRPr="00D51E94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80 </w:t>
            </w:r>
          </w:p>
        </w:tc>
      </w:tr>
      <w:tr w:rsidR="00D51E94" w:rsidRPr="003F5700" w14:paraId="3463FA0D" w14:textId="77777777">
        <w:tc>
          <w:tcPr>
            <w:tcW w:w="2970" w:type="dxa"/>
            <w:shd w:val="clear" w:color="auto" w:fill="auto"/>
            <w:vAlign w:val="bottom"/>
          </w:tcPr>
          <w:p w14:paraId="7674CCDF" w14:textId="77777777" w:rsidR="00D51E94" w:rsidRPr="003F5700" w:rsidRDefault="00D51E94" w:rsidP="00D51E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79E47767" w14:textId="639EBDDC" w:rsidR="00D51E94" w:rsidRPr="00D51E94" w:rsidRDefault="00D51E94" w:rsidP="00D51E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109 </w:t>
            </w:r>
          </w:p>
        </w:tc>
        <w:tc>
          <w:tcPr>
            <w:tcW w:w="270" w:type="dxa"/>
            <w:shd w:val="clear" w:color="auto" w:fill="auto"/>
          </w:tcPr>
          <w:p w14:paraId="4CC595F1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3160B34" w14:textId="58BAB0C9" w:rsidR="00D51E94" w:rsidRPr="00D51E94" w:rsidRDefault="00D51E94" w:rsidP="00D51E94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FB89CC4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862BAA2" w14:textId="3437110F" w:rsidR="00D51E94" w:rsidRPr="00D51E94" w:rsidRDefault="00D51E94" w:rsidP="00D51E94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36 </w:t>
            </w:r>
          </w:p>
        </w:tc>
        <w:tc>
          <w:tcPr>
            <w:tcW w:w="270" w:type="dxa"/>
          </w:tcPr>
          <w:p w14:paraId="3E9EB1DE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91A6365" w14:textId="3F963B33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145 </w:t>
            </w:r>
          </w:p>
        </w:tc>
      </w:tr>
      <w:tr w:rsidR="00D51E94" w:rsidRPr="003F5700" w14:paraId="300F7B72" w14:textId="77777777">
        <w:tc>
          <w:tcPr>
            <w:tcW w:w="2970" w:type="dxa"/>
            <w:shd w:val="clear" w:color="auto" w:fill="auto"/>
            <w:vAlign w:val="bottom"/>
          </w:tcPr>
          <w:p w14:paraId="7A7C8ED3" w14:textId="77777777" w:rsidR="00D51E94" w:rsidRPr="003F5700" w:rsidRDefault="00D51E94" w:rsidP="00D51E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7802725" w14:textId="0169E9B3" w:rsidR="00D51E94" w:rsidRPr="00D51E94" w:rsidRDefault="00D51E94" w:rsidP="00D51E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29,168 </w:t>
            </w:r>
          </w:p>
        </w:tc>
        <w:tc>
          <w:tcPr>
            <w:tcW w:w="270" w:type="dxa"/>
            <w:shd w:val="clear" w:color="auto" w:fill="auto"/>
          </w:tcPr>
          <w:p w14:paraId="2A6A7EE6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29309D5" w14:textId="57372728" w:rsidR="00D51E94" w:rsidRPr="00D51E94" w:rsidRDefault="00D51E94" w:rsidP="00D51E9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67,560 </w:t>
            </w:r>
          </w:p>
        </w:tc>
        <w:tc>
          <w:tcPr>
            <w:tcW w:w="270" w:type="dxa"/>
          </w:tcPr>
          <w:p w14:paraId="6DED06C5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299DF7" w14:textId="79E60D09" w:rsidR="00D51E94" w:rsidRPr="00D51E94" w:rsidRDefault="00D51E94" w:rsidP="00D51E94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53,602 </w:t>
            </w:r>
          </w:p>
        </w:tc>
        <w:tc>
          <w:tcPr>
            <w:tcW w:w="270" w:type="dxa"/>
          </w:tcPr>
          <w:p w14:paraId="0C9DE3E0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03BC55E" w14:textId="098EFFF8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150,330 </w:t>
            </w:r>
          </w:p>
        </w:tc>
      </w:tr>
      <w:tr w:rsidR="00D51E94" w:rsidRPr="003F5700" w14:paraId="1A5C787F" w14:textId="77777777">
        <w:tc>
          <w:tcPr>
            <w:tcW w:w="2970" w:type="dxa"/>
            <w:shd w:val="clear" w:color="auto" w:fill="auto"/>
            <w:vAlign w:val="bottom"/>
          </w:tcPr>
          <w:p w14:paraId="5CFF8527" w14:textId="77777777" w:rsidR="00D51E94" w:rsidRPr="003F5700" w:rsidRDefault="00D51E94" w:rsidP="00D51E9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4009C" w14:textId="4DFE7D92" w:rsidR="00D51E94" w:rsidRPr="00D51E94" w:rsidRDefault="00D51E94" w:rsidP="00D51E9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b/>
                <w:bCs/>
                <w:sz w:val="28"/>
              </w:rPr>
              <w:t xml:space="preserve"> 29,356 </w:t>
            </w:r>
          </w:p>
        </w:tc>
        <w:tc>
          <w:tcPr>
            <w:tcW w:w="270" w:type="dxa"/>
            <w:shd w:val="clear" w:color="auto" w:fill="auto"/>
          </w:tcPr>
          <w:p w14:paraId="1BB8398A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426F2" w14:textId="372437E3" w:rsidR="00D51E94" w:rsidRPr="00D51E94" w:rsidRDefault="00D51E94" w:rsidP="00D51E9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b/>
                <w:bCs/>
                <w:sz w:val="28"/>
              </w:rPr>
              <w:t xml:space="preserve"> 67,561 </w:t>
            </w:r>
          </w:p>
        </w:tc>
        <w:tc>
          <w:tcPr>
            <w:tcW w:w="270" w:type="dxa"/>
          </w:tcPr>
          <w:p w14:paraId="39D6D427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95A587" w14:textId="0380BDE2" w:rsidR="00D51E94" w:rsidRPr="00D51E94" w:rsidRDefault="00D51E94" w:rsidP="00D51E94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51E94">
              <w:rPr>
                <w:rFonts w:asciiTheme="majorBidi" w:hAnsiTheme="majorBidi" w:cstheme="majorBidi"/>
                <w:b/>
                <w:bCs/>
                <w:sz w:val="28"/>
              </w:rPr>
              <w:t xml:space="preserve"> 53,638 </w:t>
            </w:r>
          </w:p>
        </w:tc>
        <w:tc>
          <w:tcPr>
            <w:tcW w:w="270" w:type="dxa"/>
          </w:tcPr>
          <w:p w14:paraId="64FBD8D9" w14:textId="77777777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BAEE80" w14:textId="7D014656" w:rsidR="00D51E94" w:rsidRPr="00D51E94" w:rsidRDefault="00D51E94" w:rsidP="00D51E9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D51E94">
              <w:rPr>
                <w:rFonts w:asciiTheme="majorBidi" w:hAnsiTheme="majorBidi" w:cstheme="majorBidi"/>
                <w:b/>
                <w:bCs/>
                <w:sz w:val="28"/>
              </w:rPr>
              <w:t xml:space="preserve"> 150,555 </w:t>
            </w:r>
          </w:p>
        </w:tc>
      </w:tr>
      <w:tr w:rsidR="008B668F" w:rsidRPr="003F5700" w14:paraId="19506014" w14:textId="77777777">
        <w:tc>
          <w:tcPr>
            <w:tcW w:w="2970" w:type="dxa"/>
            <w:shd w:val="clear" w:color="auto" w:fill="auto"/>
            <w:vAlign w:val="bottom"/>
          </w:tcPr>
          <w:p w14:paraId="68876B5D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EB6B6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1243B7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0AD5F1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18BE6CD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5C6282B1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4A3CB38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15C09CE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8B668F" w:rsidRPr="003F5700" w14:paraId="6E7DD4FA" w14:textId="77777777">
        <w:tc>
          <w:tcPr>
            <w:tcW w:w="2970" w:type="dxa"/>
            <w:shd w:val="clear" w:color="auto" w:fill="auto"/>
            <w:vAlign w:val="bottom"/>
          </w:tcPr>
          <w:p w14:paraId="3B82930B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FD42E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08BB19D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9CA1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3BEB4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5BE628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3D6BD6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02D8CC3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A69C1" w:rsidRPr="003F5700" w14:paraId="6FB456E2" w14:textId="77777777">
        <w:tc>
          <w:tcPr>
            <w:tcW w:w="2970" w:type="dxa"/>
            <w:shd w:val="clear" w:color="auto" w:fill="auto"/>
            <w:vAlign w:val="bottom"/>
          </w:tcPr>
          <w:p w14:paraId="6C60673E" w14:textId="77777777" w:rsidR="002A69C1" w:rsidRPr="003F5700" w:rsidRDefault="002A69C1" w:rsidP="002A69C1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49659774" w14:textId="77777777" w:rsidR="002A69C1" w:rsidRPr="003F5700" w:rsidRDefault="002A69C1" w:rsidP="002A69C1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  <w:tc>
          <w:tcPr>
            <w:tcW w:w="270" w:type="dxa"/>
          </w:tcPr>
          <w:p w14:paraId="59702690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E8451F5" w14:textId="13F7FCE3" w:rsidR="002A69C1" w:rsidRPr="00CD719D" w:rsidRDefault="002A69C1" w:rsidP="002A69C1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548F034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A33F0AE" w14:textId="77777777" w:rsidR="002A69C1" w:rsidRPr="003F5700" w:rsidRDefault="002A69C1" w:rsidP="002A69C1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05A50B5F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B1EBEB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</w:tr>
      <w:tr w:rsidR="002A69C1" w:rsidRPr="003F5700" w14:paraId="47F2396A" w14:textId="77777777">
        <w:tc>
          <w:tcPr>
            <w:tcW w:w="2970" w:type="dxa"/>
            <w:shd w:val="clear" w:color="auto" w:fill="auto"/>
            <w:vAlign w:val="bottom"/>
          </w:tcPr>
          <w:p w14:paraId="74760500" w14:textId="77777777" w:rsidR="002A69C1" w:rsidRPr="003F5700" w:rsidRDefault="002A69C1" w:rsidP="002A69C1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EAAB63A" w14:textId="77777777" w:rsidR="002A69C1" w:rsidRPr="003F5700" w:rsidRDefault="002A69C1" w:rsidP="002A69C1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100</w:t>
            </w:r>
          </w:p>
        </w:tc>
        <w:tc>
          <w:tcPr>
            <w:tcW w:w="270" w:type="dxa"/>
          </w:tcPr>
          <w:p w14:paraId="261DB832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D302A02" w14:textId="33D76669" w:rsidR="002A69C1" w:rsidRPr="00CD719D" w:rsidRDefault="002A69C1" w:rsidP="002A69C1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51E9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BC87262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3D8E367" w14:textId="77777777" w:rsidR="002A69C1" w:rsidRPr="003F5700" w:rsidRDefault="002A69C1" w:rsidP="002A69C1">
            <w:pPr>
              <w:tabs>
                <w:tab w:val="decimal" w:pos="113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38</w:t>
            </w:r>
          </w:p>
        </w:tc>
        <w:tc>
          <w:tcPr>
            <w:tcW w:w="270" w:type="dxa"/>
          </w:tcPr>
          <w:p w14:paraId="6298E366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E5898FF" w14:textId="77777777" w:rsidR="002A69C1" w:rsidRPr="003F5700" w:rsidRDefault="002A69C1" w:rsidP="002A69C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138</w:t>
            </w:r>
          </w:p>
        </w:tc>
      </w:tr>
      <w:tr w:rsidR="008B668F" w:rsidRPr="003F5700" w14:paraId="259E9CB1" w14:textId="77777777">
        <w:tc>
          <w:tcPr>
            <w:tcW w:w="2970" w:type="dxa"/>
            <w:shd w:val="clear" w:color="auto" w:fill="auto"/>
            <w:vAlign w:val="bottom"/>
          </w:tcPr>
          <w:p w14:paraId="32917BFD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E62A5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37,796</w:t>
            </w:r>
          </w:p>
        </w:tc>
        <w:tc>
          <w:tcPr>
            <w:tcW w:w="270" w:type="dxa"/>
          </w:tcPr>
          <w:p w14:paraId="642AFD3A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417721" w14:textId="77777777" w:rsidR="008B668F" w:rsidRPr="003F5700" w:rsidRDefault="008B668F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53,690</w:t>
            </w:r>
          </w:p>
        </w:tc>
        <w:tc>
          <w:tcPr>
            <w:tcW w:w="270" w:type="dxa"/>
          </w:tcPr>
          <w:p w14:paraId="4A841DC1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765D1D" w14:textId="77777777" w:rsidR="008B668F" w:rsidRPr="003F5700" w:rsidRDefault="008B668F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56,509</w:t>
            </w:r>
          </w:p>
        </w:tc>
        <w:tc>
          <w:tcPr>
            <w:tcW w:w="270" w:type="dxa"/>
          </w:tcPr>
          <w:p w14:paraId="5CDEFFDE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0ADBC9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147,995</w:t>
            </w:r>
          </w:p>
        </w:tc>
      </w:tr>
      <w:tr w:rsidR="008B668F" w:rsidRPr="003F5700" w14:paraId="6DB51CEE" w14:textId="77777777">
        <w:tc>
          <w:tcPr>
            <w:tcW w:w="2970" w:type="dxa"/>
            <w:shd w:val="clear" w:color="auto" w:fill="auto"/>
            <w:vAlign w:val="bottom"/>
          </w:tcPr>
          <w:p w14:paraId="50EDF0B7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388215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37,956</w:t>
            </w:r>
          </w:p>
        </w:tc>
        <w:tc>
          <w:tcPr>
            <w:tcW w:w="270" w:type="dxa"/>
          </w:tcPr>
          <w:p w14:paraId="39E34528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0EE17" w14:textId="77777777" w:rsidR="008B668F" w:rsidRPr="003F5700" w:rsidRDefault="008B668F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53,690</w:t>
            </w:r>
          </w:p>
        </w:tc>
        <w:tc>
          <w:tcPr>
            <w:tcW w:w="270" w:type="dxa"/>
          </w:tcPr>
          <w:p w14:paraId="761ACB08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BFA92" w14:textId="77777777" w:rsidR="008B668F" w:rsidRPr="003F5700" w:rsidRDefault="008B668F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56,547</w:t>
            </w:r>
          </w:p>
        </w:tc>
        <w:tc>
          <w:tcPr>
            <w:tcW w:w="270" w:type="dxa"/>
          </w:tcPr>
          <w:p w14:paraId="03F8BF3C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CD0E93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148,193</w:t>
            </w:r>
          </w:p>
        </w:tc>
      </w:tr>
    </w:tbl>
    <w:p w14:paraId="778E7584" w14:textId="6200B1DA" w:rsidR="00BA7E93" w:rsidRPr="006B3CEE" w:rsidRDefault="00BA7E93" w:rsidP="006B3CEE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8B668F" w:rsidRPr="003F5700" w:rsidDel="00F22AC4" w14:paraId="4C3EB3AE" w14:textId="77777777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BB3E0F0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EC9513F" w14:textId="77777777" w:rsidR="008B668F" w:rsidRPr="003F5700" w:rsidDel="00F22AC4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B668F" w:rsidRPr="003F5700" w14:paraId="2A256D7F" w14:textId="77777777">
        <w:trPr>
          <w:tblHeader/>
        </w:trPr>
        <w:tc>
          <w:tcPr>
            <w:tcW w:w="2970" w:type="dxa"/>
            <w:shd w:val="clear" w:color="auto" w:fill="auto"/>
          </w:tcPr>
          <w:p w14:paraId="1C7FF33A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3A2C9D0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47253749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9C6B5C5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73846FE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086501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E178BF6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6149D6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75A7F0B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5C89CD7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35C7C3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63D4DCC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8DE494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2AEDFAC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9C79504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8AC718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A8C0EE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B668F" w:rsidRPr="003F5700" w14:paraId="1EA90DED" w14:textId="77777777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78E65AFA" w14:textId="77777777" w:rsidR="008B668F" w:rsidRPr="003F5700" w:rsidRDefault="008B668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83D31B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68F" w:rsidRPr="003F5700" w14:paraId="0A11BDB4" w14:textId="77777777">
        <w:tc>
          <w:tcPr>
            <w:tcW w:w="2970" w:type="dxa"/>
            <w:shd w:val="clear" w:color="auto" w:fill="auto"/>
            <w:vAlign w:val="bottom"/>
          </w:tcPr>
          <w:p w14:paraId="56880BC5" w14:textId="5A7C3D36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="0031393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87A21" w14:textId="77777777" w:rsidR="008B668F" w:rsidRPr="003F5700" w:rsidRDefault="008B668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B21D9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6801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10C3EA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DCC802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5C6EA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0E850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17723" w:rsidRPr="003F5700" w14:paraId="32DB0BDE" w14:textId="77777777" w:rsidTr="007E6197">
        <w:tc>
          <w:tcPr>
            <w:tcW w:w="2970" w:type="dxa"/>
            <w:shd w:val="clear" w:color="auto" w:fill="auto"/>
            <w:vAlign w:val="bottom"/>
          </w:tcPr>
          <w:p w14:paraId="65A74E4C" w14:textId="77777777" w:rsidR="00B17723" w:rsidRPr="003F5700" w:rsidRDefault="00B17723" w:rsidP="00B1772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E73A461" w14:textId="5615C0D5" w:rsidR="00B17723" w:rsidRPr="00B17723" w:rsidRDefault="00B17723" w:rsidP="00B1772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7723">
              <w:rPr>
                <w:rFonts w:asciiTheme="majorBidi" w:hAnsiTheme="majorBidi" w:cstheme="majorBidi"/>
                <w:sz w:val="28"/>
              </w:rPr>
              <w:t xml:space="preserve"> 296 </w:t>
            </w:r>
          </w:p>
        </w:tc>
        <w:tc>
          <w:tcPr>
            <w:tcW w:w="270" w:type="dxa"/>
            <w:shd w:val="clear" w:color="auto" w:fill="auto"/>
          </w:tcPr>
          <w:p w14:paraId="15761739" w14:textId="77777777" w:rsidR="00B17723" w:rsidRPr="00B17723" w:rsidRDefault="00B17723" w:rsidP="00B1772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E65B474" w14:textId="58458200" w:rsidR="00B17723" w:rsidRPr="00B17723" w:rsidRDefault="00B17723" w:rsidP="00B1772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772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EC8C2AC" w14:textId="77777777" w:rsidR="00B17723" w:rsidRPr="00B17723" w:rsidRDefault="00B17723" w:rsidP="00B17723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6E11622" w14:textId="2D511E16" w:rsidR="00B17723" w:rsidRPr="00B17723" w:rsidRDefault="00B17723" w:rsidP="00B1772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772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41ABB12" w14:textId="77777777" w:rsidR="00B17723" w:rsidRPr="00B17723" w:rsidRDefault="00B17723" w:rsidP="00B1772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087552B" w14:textId="2BD5F48F" w:rsidR="00B17723" w:rsidRPr="00B17723" w:rsidRDefault="00B17723" w:rsidP="00B1772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17723">
              <w:rPr>
                <w:rFonts w:asciiTheme="majorBidi" w:hAnsiTheme="majorBidi" w:cstheme="majorBidi"/>
                <w:sz w:val="28"/>
              </w:rPr>
              <w:t xml:space="preserve"> 296 </w:t>
            </w:r>
          </w:p>
        </w:tc>
      </w:tr>
      <w:tr w:rsidR="00B17723" w:rsidRPr="003F5700" w14:paraId="3E9EA77D" w14:textId="77777777" w:rsidTr="007E6197">
        <w:tc>
          <w:tcPr>
            <w:tcW w:w="2970" w:type="dxa"/>
            <w:shd w:val="clear" w:color="auto" w:fill="auto"/>
            <w:vAlign w:val="bottom"/>
          </w:tcPr>
          <w:p w14:paraId="186314CC" w14:textId="77777777" w:rsidR="00B17723" w:rsidRPr="003F5700" w:rsidRDefault="00B17723" w:rsidP="00B1772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1A516" w14:textId="4A13E1D3" w:rsidR="00B17723" w:rsidRPr="006B1A91" w:rsidRDefault="00B17723" w:rsidP="00B1772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hAnsiTheme="majorBidi" w:cstheme="majorBidi"/>
                <w:b/>
                <w:bCs/>
                <w:sz w:val="28"/>
              </w:rPr>
              <w:t xml:space="preserve"> 296 </w:t>
            </w:r>
          </w:p>
        </w:tc>
        <w:tc>
          <w:tcPr>
            <w:tcW w:w="270" w:type="dxa"/>
            <w:shd w:val="clear" w:color="auto" w:fill="auto"/>
          </w:tcPr>
          <w:p w14:paraId="21C701B4" w14:textId="77777777" w:rsidR="00B17723" w:rsidRPr="006B1A91" w:rsidRDefault="00B17723" w:rsidP="00B1772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91F85" w14:textId="7D992734" w:rsidR="00B17723" w:rsidRPr="006B1A91" w:rsidRDefault="00B17723" w:rsidP="00B1772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F5B15F3" w14:textId="77777777" w:rsidR="00B17723" w:rsidRPr="006B1A91" w:rsidRDefault="00B17723" w:rsidP="00B17723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65BC95" w14:textId="27668DA8" w:rsidR="00B17723" w:rsidRPr="006B1A91" w:rsidRDefault="00B17723" w:rsidP="00B1772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3E006789" w14:textId="77777777" w:rsidR="00B17723" w:rsidRPr="006B1A91" w:rsidRDefault="00B17723" w:rsidP="00B1772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90D095" w14:textId="719EFB93" w:rsidR="00B17723" w:rsidRPr="006B1A91" w:rsidRDefault="00B17723" w:rsidP="00B1772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B1A91">
              <w:rPr>
                <w:rFonts w:asciiTheme="majorBidi" w:hAnsiTheme="majorBidi" w:cstheme="majorBidi"/>
                <w:b/>
                <w:bCs/>
                <w:sz w:val="28"/>
              </w:rPr>
              <w:t xml:space="preserve"> 296 </w:t>
            </w:r>
          </w:p>
        </w:tc>
      </w:tr>
      <w:tr w:rsidR="008B668F" w:rsidRPr="003F5700" w14:paraId="5880B825" w14:textId="77777777">
        <w:tc>
          <w:tcPr>
            <w:tcW w:w="2970" w:type="dxa"/>
            <w:shd w:val="clear" w:color="auto" w:fill="auto"/>
            <w:vAlign w:val="bottom"/>
          </w:tcPr>
          <w:p w14:paraId="678C4B90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BB566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AAB49D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FCB78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88D8BA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933E720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736A5D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84320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B668F" w:rsidRPr="003F5700" w14:paraId="25DE23E1" w14:textId="77777777">
        <w:tc>
          <w:tcPr>
            <w:tcW w:w="2970" w:type="dxa"/>
            <w:shd w:val="clear" w:color="auto" w:fill="auto"/>
            <w:vAlign w:val="bottom"/>
          </w:tcPr>
          <w:p w14:paraId="5D254FB6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FE503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B19383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74BFF6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F52320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151458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5E57A7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F986EC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B668F" w:rsidRPr="003F5700" w14:paraId="37CB8E63" w14:textId="77777777">
        <w:tc>
          <w:tcPr>
            <w:tcW w:w="2970" w:type="dxa"/>
            <w:shd w:val="clear" w:color="auto" w:fill="auto"/>
            <w:vAlign w:val="bottom"/>
          </w:tcPr>
          <w:p w14:paraId="56133DF0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3BF9CD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269</w:t>
            </w:r>
          </w:p>
        </w:tc>
        <w:tc>
          <w:tcPr>
            <w:tcW w:w="270" w:type="dxa"/>
          </w:tcPr>
          <w:p w14:paraId="06EB109B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E8C9B4" w14:textId="77777777" w:rsidR="008B668F" w:rsidRPr="003F5700" w:rsidRDefault="008B668F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78EA521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61B94E" w14:textId="77777777" w:rsidR="008B668F" w:rsidRPr="003F5700" w:rsidRDefault="008B668F" w:rsidP="00B1772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E0EDFC5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AB5AEA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269</w:t>
            </w:r>
          </w:p>
        </w:tc>
      </w:tr>
      <w:tr w:rsidR="008B668F" w:rsidRPr="003F5700" w14:paraId="0A9699D3" w14:textId="77777777">
        <w:tc>
          <w:tcPr>
            <w:tcW w:w="2970" w:type="dxa"/>
            <w:shd w:val="clear" w:color="auto" w:fill="auto"/>
            <w:vAlign w:val="bottom"/>
          </w:tcPr>
          <w:p w14:paraId="17223B77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50135C" w14:textId="77777777" w:rsidR="008B668F" w:rsidRPr="006B1A91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269</w:t>
            </w:r>
          </w:p>
        </w:tc>
        <w:tc>
          <w:tcPr>
            <w:tcW w:w="270" w:type="dxa"/>
          </w:tcPr>
          <w:p w14:paraId="76035CB4" w14:textId="77777777" w:rsidR="008B668F" w:rsidRPr="006B1A91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84CA3" w14:textId="77777777" w:rsidR="008B668F" w:rsidRPr="006B1A91" w:rsidRDefault="008B668F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B71151C" w14:textId="77777777" w:rsidR="008B668F" w:rsidRPr="006B1A91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8B72" w14:textId="77777777" w:rsidR="008B668F" w:rsidRPr="006B1A91" w:rsidRDefault="008B668F" w:rsidP="00B1772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64957B3" w14:textId="77777777" w:rsidR="008B668F" w:rsidRPr="006B1A91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B64C37" w14:textId="77777777" w:rsidR="008B668F" w:rsidRPr="006B1A91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1A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269</w:t>
            </w:r>
          </w:p>
        </w:tc>
      </w:tr>
    </w:tbl>
    <w:p w14:paraId="0A8FA9FE" w14:textId="77777777" w:rsidR="00AE78AA" w:rsidRDefault="00AE78AA" w:rsidP="00AE78AA">
      <w:pPr>
        <w:spacing w:after="0" w:line="240" w:lineRule="auto"/>
        <w:ind w:left="539" w:hanging="539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3D25A350" w14:textId="45EF5B55" w:rsidR="00B4319D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3F5700" w14:paraId="061F2831" w14:textId="7A83301F" w:rsidTr="00F239B3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3F5700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E8E351" w14:textId="3F4BAAF1" w:rsidR="0051358D" w:rsidRPr="003F5700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3F5700" w14:paraId="51E995A5" w14:textId="683D2195" w:rsidTr="00F239B3">
        <w:tc>
          <w:tcPr>
            <w:tcW w:w="5130" w:type="dxa"/>
            <w:shd w:val="clear" w:color="auto" w:fill="auto"/>
          </w:tcPr>
          <w:p w14:paraId="74559FB6" w14:textId="77777777" w:rsidR="0051358D" w:rsidRPr="003F5700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3F5700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969A4" w:rsidRPr="003F5700" w14:paraId="1276471A" w14:textId="4A8A00AB" w:rsidTr="00F239B3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2008B703" w:rsidR="002969A4" w:rsidRPr="003F5700" w:rsidRDefault="002969A4" w:rsidP="002969A4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1985" w:type="dxa"/>
            <w:vAlign w:val="bottom"/>
          </w:tcPr>
          <w:p w14:paraId="13772CEB" w14:textId="665B38DE" w:rsidR="002969A4" w:rsidRPr="003F5700" w:rsidRDefault="002969A4" w:rsidP="002969A4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148,193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2969A4" w:rsidRPr="003F5700" w:rsidRDefault="002969A4" w:rsidP="002969A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2FB3D1" w14:textId="54A1876C" w:rsidR="002969A4" w:rsidRPr="003F5700" w:rsidRDefault="002969A4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269</w:t>
            </w:r>
          </w:p>
        </w:tc>
      </w:tr>
      <w:tr w:rsidR="00C803A2" w:rsidRPr="003F5700" w14:paraId="356F4939" w14:textId="15705012">
        <w:tc>
          <w:tcPr>
            <w:tcW w:w="5130" w:type="dxa"/>
            <w:shd w:val="clear" w:color="auto" w:fill="auto"/>
          </w:tcPr>
          <w:p w14:paraId="5E9268F1" w14:textId="11FE7790" w:rsidR="00C803A2" w:rsidRPr="003F5700" w:rsidRDefault="00C803A2" w:rsidP="00C803A2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2A175EB0" w:rsidR="00C803A2" w:rsidRPr="00C803A2" w:rsidRDefault="00C803A2" w:rsidP="00C803A2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51,089 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C803A2" w:rsidRPr="00C803A2" w:rsidRDefault="00C803A2" w:rsidP="00C803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00BF3D9" w14:textId="5D98422E" w:rsidR="00C803A2" w:rsidRPr="00C803A2" w:rsidRDefault="00C803A2" w:rsidP="00C803A2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248 </w:t>
            </w:r>
          </w:p>
        </w:tc>
      </w:tr>
      <w:tr w:rsidR="00C803A2" w:rsidRPr="003F5700" w14:paraId="0BB642B3" w14:textId="28E8AA8D">
        <w:tc>
          <w:tcPr>
            <w:tcW w:w="5130" w:type="dxa"/>
            <w:shd w:val="clear" w:color="auto" w:fill="auto"/>
          </w:tcPr>
          <w:p w14:paraId="502962B8" w14:textId="32102712" w:rsidR="00C803A2" w:rsidRPr="003F5700" w:rsidRDefault="00C803A2" w:rsidP="00C803A2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0B2C5690" w:rsidR="00C803A2" w:rsidRPr="00C803A2" w:rsidRDefault="00C803A2" w:rsidP="00C803A2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(18,</w:t>
            </w:r>
            <w:r w:rsidR="004262FA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Pr="00C803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C803A2" w:rsidRPr="00C803A2" w:rsidRDefault="00C803A2" w:rsidP="00C803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80ED2B6" w14:textId="03014850" w:rsidR="00C803A2" w:rsidRPr="00C803A2" w:rsidRDefault="00C803A2" w:rsidP="00C803A2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(221)</w:t>
            </w:r>
          </w:p>
        </w:tc>
      </w:tr>
      <w:tr w:rsidR="00C803A2" w:rsidRPr="003F5700" w14:paraId="31E410B8" w14:textId="37133773">
        <w:tc>
          <w:tcPr>
            <w:tcW w:w="5130" w:type="dxa"/>
            <w:shd w:val="clear" w:color="auto" w:fill="auto"/>
          </w:tcPr>
          <w:p w14:paraId="0958D4A5" w14:textId="551A0DB1" w:rsidR="00C803A2" w:rsidRPr="003F5700" w:rsidRDefault="00C803A2" w:rsidP="00C803A2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633FD264" w:rsidR="00C803A2" w:rsidRPr="00C803A2" w:rsidRDefault="00C803A2" w:rsidP="00C803A2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(29,940)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C803A2" w:rsidRPr="00C803A2" w:rsidRDefault="00C803A2" w:rsidP="00C803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DC6E04E" w14:textId="2277426A" w:rsidR="00C803A2" w:rsidRPr="00C803A2" w:rsidRDefault="00C803A2" w:rsidP="00C803A2">
            <w:pPr>
              <w:tabs>
                <w:tab w:val="decimal" w:pos="117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C803A2" w:rsidRPr="003F5700" w14:paraId="78970522" w14:textId="77777777">
        <w:tc>
          <w:tcPr>
            <w:tcW w:w="5130" w:type="dxa"/>
            <w:shd w:val="clear" w:color="auto" w:fill="auto"/>
          </w:tcPr>
          <w:p w14:paraId="29FD8B58" w14:textId="06DF517A" w:rsidR="00C803A2" w:rsidRPr="003F5700" w:rsidRDefault="00C803A2" w:rsidP="00C803A2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985" w:type="dxa"/>
          </w:tcPr>
          <w:p w14:paraId="7ED77925" w14:textId="543B9F31" w:rsidR="00C803A2" w:rsidRPr="00C803A2" w:rsidRDefault="00C803A2" w:rsidP="00C803A2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283" w:type="dxa"/>
            <w:shd w:val="clear" w:color="auto" w:fill="auto"/>
          </w:tcPr>
          <w:p w14:paraId="2B4F79E7" w14:textId="77777777" w:rsidR="00C803A2" w:rsidRPr="00C803A2" w:rsidRDefault="00C803A2" w:rsidP="00C803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23045754" w14:textId="0E570DF8" w:rsidR="00C803A2" w:rsidRPr="00C803A2" w:rsidRDefault="00C803A2" w:rsidP="00C803A2">
            <w:pPr>
              <w:tabs>
                <w:tab w:val="decimal" w:pos="117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C803A2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C803A2" w:rsidRPr="003F5700" w14:paraId="55649A2E" w14:textId="3639F2DA">
        <w:tc>
          <w:tcPr>
            <w:tcW w:w="5130" w:type="dxa"/>
            <w:shd w:val="clear" w:color="auto" w:fill="auto"/>
          </w:tcPr>
          <w:p w14:paraId="4FADAC79" w14:textId="69CBAA7F" w:rsidR="00C803A2" w:rsidRPr="003F5700" w:rsidRDefault="00C803A2" w:rsidP="00C803A2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3AEE0757" w:rsidR="00C803A2" w:rsidRPr="00C803A2" w:rsidRDefault="00C803A2" w:rsidP="00C803A2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150,555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C803A2" w:rsidRPr="00C803A2" w:rsidRDefault="00C803A2" w:rsidP="00C803A2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D87558" w14:textId="589C5F4F" w:rsidR="00C803A2" w:rsidRPr="00C803A2" w:rsidRDefault="00C803A2" w:rsidP="00C803A2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</w:tbl>
    <w:p w14:paraId="14195EF7" w14:textId="77777777" w:rsidR="00A525EA" w:rsidRPr="00AE78AA" w:rsidRDefault="00A525E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340DD" w14:textId="27963FDE" w:rsidR="00DB0C59" w:rsidRPr="00A844EE" w:rsidRDefault="00DB0C59" w:rsidP="00DB0C5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31393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ยน</w:t>
      </w:r>
      <w:r w:rsidR="003573C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2567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ได้พิจารณาตั้งสำรองเพิ่มเติม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Management overlay)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ตัวลง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รวมทั้งลูกหนี้กลุ่มเปราะบางที่ยังคงได้รับผลกระทบจากการฟื้นตัวของเศรษฐกิจแบบไม่ทั่วถึง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Uneven Recovery)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โดยพิจารณาจากพฤติกรรมที่สะท้อนถึงความเสี่ยง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5EA60D3B" w14:textId="3A672BF1" w:rsidR="00735AC2" w:rsidRPr="003F5700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9" w:name="_เงินให้สินเชื่อแก่ลูกหนี้ที่มีการเป"/>
      <w:bookmarkStart w:id="30" w:name="_Toc141724698"/>
      <w:bookmarkStart w:id="31" w:name="_Toc173445301"/>
      <w:bookmarkEnd w:id="29"/>
      <w:r w:rsidRPr="003F5700">
        <w:rPr>
          <w:rFonts w:asciiTheme="majorBidi" w:hAnsiTheme="majorBidi" w:cstheme="majorBidi"/>
          <w:cs/>
        </w:rPr>
        <w:lastRenderedPageBreak/>
        <w:t>เงินให้สินเชื่อแก่ลูกหนี้ที่มีการเปลี่ยนแปลงเงื่อนไขใหม่</w:t>
      </w:r>
      <w:bookmarkEnd w:id="30"/>
      <w:bookmarkEnd w:id="31"/>
    </w:p>
    <w:p w14:paraId="328B0F68" w14:textId="77777777" w:rsidR="00C7749A" w:rsidRPr="003F5700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1E63EA" w14:textId="652268CA" w:rsidR="00FE6F7A" w:rsidRPr="00AE78AA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ในระหว่างงวด</w:t>
      </w:r>
      <w:r w:rsidR="0031393B">
        <w:rPr>
          <w:rFonts w:asciiTheme="majorBidi" w:eastAsia="Times New Roman" w:hAnsiTheme="majorBidi" w:cs="Angsana New" w:hint="cs"/>
          <w:sz w:val="30"/>
          <w:szCs w:val="30"/>
          <w:cs/>
        </w:rPr>
        <w:t>เ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ก</w:t>
      </w:r>
      <w:r w:rsidR="0031393B">
        <w:rPr>
          <w:rFonts w:asciiTheme="majorBidi" w:eastAsia="Times New Roman" w:hAnsiTheme="majorBidi" w:cs="Angsana New" w:hint="cs"/>
          <w:sz w:val="30"/>
          <w:szCs w:val="30"/>
          <w:cs/>
        </w:rPr>
        <w:t>้า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AE78A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31393B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Pr="00AE78A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ยน 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256</w:t>
      </w:r>
      <w:r w:rsidRPr="00AE78AA">
        <w:rPr>
          <w:rFonts w:asciiTheme="majorBidi" w:eastAsia="Times New Roman" w:hAnsiTheme="majorBidi" w:cs="Angsana New"/>
          <w:sz w:val="30"/>
          <w:szCs w:val="30"/>
        </w:rPr>
        <w:t>7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 </w:t>
      </w:r>
      <w:r w:rsidRPr="00AE78AA">
        <w:rPr>
          <w:rFonts w:asciiTheme="majorBidi" w:eastAsia="Times New Roman" w:hAnsiTheme="majorBidi" w:cs="Angsana New"/>
          <w:sz w:val="30"/>
          <w:szCs w:val="30"/>
        </w:rPr>
        <w:t>2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56</w:t>
      </w:r>
      <w:r w:rsidRPr="00AE78AA">
        <w:rPr>
          <w:rFonts w:asciiTheme="majorBidi" w:eastAsia="Times New Roman" w:hAnsiTheme="majorBidi" w:cs="Angsana New"/>
          <w:sz w:val="30"/>
          <w:szCs w:val="30"/>
        </w:rPr>
        <w:t>6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 xml:space="preserve"> 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AE78AA">
        <w:rPr>
          <w:rFonts w:asciiTheme="majorBidi" w:eastAsia="Times New Roman" w:hAnsiTheme="majorBidi" w:cs="Angsana New"/>
          <w:sz w:val="30"/>
          <w:szCs w:val="30"/>
        </w:rPr>
        <w:br/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Pr="00AE78AA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5C76884" w14:textId="77777777" w:rsidR="00FB207E" w:rsidRPr="003F5700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3F5700" w14:paraId="4EE2EE22" w14:textId="77777777">
        <w:trPr>
          <w:trHeight w:val="70"/>
        </w:trPr>
        <w:tc>
          <w:tcPr>
            <w:tcW w:w="6480" w:type="dxa"/>
          </w:tcPr>
          <w:p w14:paraId="71D348AD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3F5700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4C85B8C9" w:rsidR="00DD3EFC" w:rsidRPr="003F5700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="0031393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ก</w:t>
            </w:r>
            <w:r w:rsidR="0031393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้า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31393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1260" w:type="dxa"/>
          </w:tcPr>
          <w:p w14:paraId="25681CFC" w14:textId="54D859A5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2270A0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262CB827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01C6D9BD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2270A0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="00FF0918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</w:tr>
      <w:tr w:rsidR="00DD3EFC" w:rsidRPr="003F5700" w14:paraId="5840CD45" w14:textId="77777777">
        <w:tc>
          <w:tcPr>
            <w:tcW w:w="6480" w:type="dxa"/>
          </w:tcPr>
          <w:p w14:paraId="66106912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1372E" w:rsidRPr="003F5700" w14:paraId="2740AA69" w14:textId="77777777" w:rsidTr="007E6197">
        <w:tc>
          <w:tcPr>
            <w:tcW w:w="6480" w:type="dxa"/>
            <w:hideMark/>
          </w:tcPr>
          <w:p w14:paraId="490FA483" w14:textId="527CCEB2" w:rsidR="0091372E" w:rsidRPr="003F5700" w:rsidRDefault="0091372E" w:rsidP="0091372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78270443" w14:textId="0CDEB62A" w:rsidR="0091372E" w:rsidRPr="0091372E" w:rsidRDefault="0091372E" w:rsidP="0091372E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57,204 </w:t>
            </w:r>
          </w:p>
        </w:tc>
        <w:tc>
          <w:tcPr>
            <w:tcW w:w="270" w:type="dxa"/>
          </w:tcPr>
          <w:p w14:paraId="0BDB73E8" w14:textId="77777777" w:rsidR="0091372E" w:rsidRPr="0091372E" w:rsidRDefault="0091372E" w:rsidP="0091372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7CFA3E9B" w14:textId="2B6645A4" w:rsidR="0091372E" w:rsidRPr="0091372E" w:rsidRDefault="0091372E" w:rsidP="0091372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</w:t>
            </w:r>
            <w:r w:rsidRPr="0091372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6,614</w:t>
            </w:r>
          </w:p>
        </w:tc>
      </w:tr>
      <w:tr w:rsidR="0091372E" w:rsidRPr="003F5700" w14:paraId="4C6E1CAA" w14:textId="77777777" w:rsidTr="007E6197">
        <w:tc>
          <w:tcPr>
            <w:tcW w:w="6480" w:type="dxa"/>
            <w:vAlign w:val="bottom"/>
            <w:hideMark/>
          </w:tcPr>
          <w:p w14:paraId="76D63969" w14:textId="77777777" w:rsidR="0091372E" w:rsidRPr="003F5700" w:rsidRDefault="0091372E" w:rsidP="0091372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ผลกำไร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36564FD" w14:textId="56FF292C" w:rsidR="0091372E" w:rsidRPr="0091372E" w:rsidRDefault="0091372E" w:rsidP="0091372E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(102)</w:t>
            </w:r>
          </w:p>
        </w:tc>
        <w:tc>
          <w:tcPr>
            <w:tcW w:w="270" w:type="dxa"/>
          </w:tcPr>
          <w:p w14:paraId="33DFEA7E" w14:textId="77777777" w:rsidR="0091372E" w:rsidRPr="0091372E" w:rsidRDefault="0091372E" w:rsidP="0091372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33C089" w14:textId="0D8A5F66" w:rsidR="0091372E" w:rsidRPr="0091372E" w:rsidRDefault="0091372E" w:rsidP="0091372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>87</w:t>
            </w:r>
          </w:p>
        </w:tc>
      </w:tr>
      <w:tr w:rsidR="0091372E" w:rsidRPr="003F5700" w14:paraId="3A8E97C9" w14:textId="77777777" w:rsidTr="0091372E">
        <w:tc>
          <w:tcPr>
            <w:tcW w:w="6480" w:type="dxa"/>
            <w:shd w:val="clear" w:color="auto" w:fill="auto"/>
            <w:vAlign w:val="bottom"/>
            <w:hideMark/>
          </w:tcPr>
          <w:p w14:paraId="48AA6A0F" w14:textId="77777777" w:rsidR="0091372E" w:rsidRDefault="0091372E" w:rsidP="0091372E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2895864A" w14:textId="40744C93" w:rsidR="0091372E" w:rsidRPr="003F5700" w:rsidRDefault="0091372E" w:rsidP="0091372E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91372E" w:rsidRPr="003F5700" w:rsidRDefault="0091372E" w:rsidP="0091372E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F248E1" w14:textId="6F74DF38" w:rsidR="0091372E" w:rsidRPr="0091372E" w:rsidRDefault="0091372E" w:rsidP="0091372E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1B3E">
              <w:rPr>
                <w:rFonts w:asciiTheme="majorBidi" w:hAnsiTheme="majorBidi" w:cstheme="majorBidi"/>
                <w:sz w:val="26"/>
                <w:szCs w:val="26"/>
              </w:rPr>
              <w:t>10,789</w:t>
            </w: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7E2A679" w14:textId="77777777" w:rsidR="0091372E" w:rsidRPr="0091372E" w:rsidRDefault="0091372E" w:rsidP="0091372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30BF5" w14:textId="3AC9EEA3" w:rsidR="0091372E" w:rsidRPr="0091372E" w:rsidRDefault="0091372E" w:rsidP="0091372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1,669</w:t>
            </w:r>
          </w:p>
        </w:tc>
      </w:tr>
    </w:tbl>
    <w:p w14:paraId="617C0C41" w14:textId="77777777" w:rsidR="00E52F2A" w:rsidRPr="003F5700" w:rsidRDefault="00E52F2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7D682DC4" w14:textId="2B5FE3B7" w:rsidR="00F2484E" w:rsidRPr="003F5700" w:rsidRDefault="004218FF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F048BA"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048BA"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6564FB" w:rsidRPr="00AF62B9">
        <w:rPr>
          <w:rFonts w:asciiTheme="majorBidi" w:hAnsiTheme="majorBidi" w:cs="Angsana New"/>
          <w:spacing w:val="-4"/>
          <w:sz w:val="24"/>
          <w:szCs w:val="24"/>
          <w:cs/>
        </w:rPr>
        <w:t>ไม่รวม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>เงินให้สินเชื่อแก่ลูกหนี้ภายใต้แนวทาง</w:t>
      </w:r>
      <w:r w:rsidR="006564FB" w:rsidRPr="00AF62B9">
        <w:rPr>
          <w:rFonts w:asciiTheme="majorBidi" w:hAnsiTheme="majorBidi" w:cs="Angsana New"/>
          <w:spacing w:val="-4"/>
          <w:sz w:val="24"/>
          <w:szCs w:val="24"/>
          <w:cs/>
        </w:rPr>
        <w:t>การให้ความช่วยเหลือที่มีการใช้มาตรการผ่อนปรนชั่วคราวทางบัญชี</w:t>
      </w:r>
      <w:r w:rsidR="006564FB">
        <w:rPr>
          <w:rFonts w:asciiTheme="majorBidi" w:hAnsiTheme="majorBidi" w:cs="Angsana New"/>
          <w:spacing w:val="-4"/>
          <w:sz w:val="24"/>
          <w:szCs w:val="24"/>
        </w:rPr>
        <w:t xml:space="preserve"> (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>การให้ความช่วยเหลือรูปแบบ</w:t>
      </w:r>
      <w:r w:rsidR="006564FB">
        <w:rPr>
          <w:rFonts w:asciiTheme="majorBidi" w:hAnsiTheme="majorBidi" w:cs="Angsana New"/>
          <w:spacing w:val="-4"/>
          <w:sz w:val="24"/>
          <w:szCs w:val="24"/>
        </w:rPr>
        <w:br/>
        <w:t xml:space="preserve">  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ที่ </w:t>
      </w:r>
      <w:r w:rsidR="006564FB">
        <w:rPr>
          <w:rFonts w:asciiTheme="majorBidi" w:hAnsiTheme="majorBidi" w:cs="Angsana New"/>
          <w:spacing w:val="-4"/>
          <w:sz w:val="24"/>
          <w:szCs w:val="24"/>
        </w:rPr>
        <w:t>1)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 แต่</w:t>
      </w:r>
      <w:r w:rsidR="006564FB" w:rsidRPr="00AF62B9">
        <w:rPr>
          <w:rFonts w:asciiTheme="majorBidi" w:hAnsiTheme="majorBidi" w:cs="Angsana New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="006564FB" w:rsidRPr="00091E53">
        <w:rPr>
          <w:rFonts w:asciiTheme="majorBidi" w:hAnsiTheme="majorBidi" w:cs="Angsana New"/>
          <w:spacing w:val="-4"/>
          <w:sz w:val="24"/>
          <w:szCs w:val="24"/>
        </w:rPr>
        <w:t>2</w:t>
      </w:r>
    </w:p>
    <w:p w14:paraId="7CF7CFA0" w14:textId="77777777" w:rsidR="00AE78AA" w:rsidRDefault="00AE78AA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bookmarkStart w:id="32" w:name="_Toc141724699"/>
      <w:bookmarkStart w:id="33" w:name="_Toc133445141"/>
    </w:p>
    <w:p w14:paraId="2D7F5CB2" w14:textId="7E54240C" w:rsidR="00465069" w:rsidRPr="00AF62B9" w:rsidRDefault="00465069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r w:rsidRPr="00AF62B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91E53">
        <w:rPr>
          <w:rFonts w:ascii="Angsana New" w:hAnsi="Angsana New" w:cs="Angsana New"/>
          <w:sz w:val="30"/>
          <w:szCs w:val="30"/>
        </w:rPr>
        <w:t>31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1E53">
        <w:rPr>
          <w:rFonts w:ascii="Angsana New" w:hAnsi="Angsana New" w:cs="Angsana New"/>
          <w:sz w:val="30"/>
          <w:szCs w:val="30"/>
        </w:rPr>
        <w:t>2566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Pr="005C1B2A">
        <w:rPr>
          <w:rFonts w:ascii="Angsana New" w:hAnsi="Angsana New" w:cs="Angsana New"/>
          <w:sz w:val="30"/>
          <w:szCs w:val="30"/>
        </w:rPr>
        <w:t>11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ของเงินให้สินเชื่อแก่ลูกหนี้ของ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(การให้ความช่วยเหลือรูปแบบที่ </w:t>
      </w:r>
      <w:r w:rsidRPr="00091E53">
        <w:rPr>
          <w:rFonts w:ascii="Angsana New" w:hAnsi="Angsana New" w:cs="Angsana New"/>
          <w:sz w:val="30"/>
          <w:szCs w:val="30"/>
        </w:rPr>
        <w:t>1</w:t>
      </w:r>
      <w:r w:rsidRPr="00AF62B9">
        <w:rPr>
          <w:rFonts w:ascii="Angsana New" w:hAnsi="Angsana New" w:cs="Angsana New"/>
          <w:sz w:val="30"/>
          <w:szCs w:val="30"/>
          <w:cs/>
        </w:rPr>
        <w:t>)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มีกระบวนการและการควบคุมภายในที่เกี่ยวข้องเพิ่มเติมในการใช้ข้อผ่อนปรนใน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>การจัดชั้นลูกหนี้กลุ่มดังกล่าว</w:t>
      </w:r>
    </w:p>
    <w:p w14:paraId="0A13F37B" w14:textId="77777777" w:rsidR="00465069" w:rsidRPr="00AE78AA" w:rsidRDefault="00465069" w:rsidP="0046506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A706EDB" w14:textId="77777777" w:rsidR="00465069" w:rsidRDefault="00465069" w:rsidP="00465069">
      <w:pPr>
        <w:suppressAutoHyphens/>
        <w:spacing w:after="0" w:line="240" w:lineRule="auto"/>
        <w:ind w:left="539" w:right="-23"/>
        <w:jc w:val="thaiDistribute"/>
        <w:rPr>
          <w:rFonts w:ascii="Angsana New" w:hAnsi="Angsana New" w:cs="Angsana New"/>
          <w:sz w:val="30"/>
          <w:szCs w:val="30"/>
        </w:rPr>
      </w:pPr>
      <w:r w:rsidRPr="00AF62B9">
        <w:rPr>
          <w:rFonts w:ascii="Angsana New" w:hAnsi="Angsana New" w:cs="Angsana New"/>
          <w:sz w:val="30"/>
          <w:szCs w:val="30"/>
          <w:cs/>
        </w:rPr>
        <w:t>การให้ความช่วยเหลือทางการเงินภายใต้การปรับโครงสร้างหนี้แบบเบ็ดเสร็จ มาตรการสีฟ้า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(การให้ความช่วยเหลือรูปแบบที่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ของธปท.ได้สิ้นสุดลงเมื่อวันที่ </w:t>
      </w:r>
      <w:r w:rsidRPr="00091E53">
        <w:rPr>
          <w:rFonts w:ascii="Angsana New" w:hAnsi="Angsana New" w:cs="Angsana New"/>
          <w:sz w:val="30"/>
          <w:szCs w:val="30"/>
        </w:rPr>
        <w:t>31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1E53">
        <w:rPr>
          <w:rFonts w:ascii="Angsana New" w:hAnsi="Angsana New" w:cs="Angsana New"/>
          <w:sz w:val="30"/>
          <w:szCs w:val="30"/>
        </w:rPr>
        <w:t>2566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ลูกหนี้ธุรกิจส่วนใหญ่ภายใต้มาตรการดังกล่าว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>มีการจ่ายชำระตามแผนและธุรกิจมีการปรับตัวดีขึ้น โดยเฉพาะลูกหนี้ธุรกิจโรงแรมซึ่งมีการฟื้นตัวตามปริมาณนักท่องเที่ยวที่ทยอยปรับตัวเพิ่มขึ้น สำหรับลูกหนี้รายย่อยยังมีกลุ่มเปราะบางที่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>ยังคงมีการติดตาม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 xml:space="preserve">อย่างใกล้ชิด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Pr="00AF62B9">
        <w:rPr>
          <w:rFonts w:ascii="Angsana New" w:hAnsi="Angsana New" w:cs="Angsana New"/>
          <w:sz w:val="30"/>
          <w:szCs w:val="30"/>
          <w:cs/>
        </w:rPr>
        <w:t>พิจารณาตั้งสำรองเพิ่มเติม (</w:t>
      </w:r>
      <w:r w:rsidRPr="00AF62B9">
        <w:rPr>
          <w:rFonts w:ascii="Angsana New" w:hAnsi="Angsana New" w:cs="Angsana New"/>
          <w:sz w:val="30"/>
          <w:szCs w:val="30"/>
        </w:rPr>
        <w:t xml:space="preserve">Management overlay) </w:t>
      </w:r>
      <w:r w:rsidRPr="00AF62B9">
        <w:rPr>
          <w:rFonts w:ascii="Angsana New" w:hAnsi="Angsana New" w:cs="Angsana New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>
        <w:rPr>
          <w:rFonts w:ascii="Angsana New" w:hAnsi="Angsana New" w:cs="Angsana New" w:hint="cs"/>
          <w:sz w:val="30"/>
          <w:szCs w:val="30"/>
          <w:cs/>
        </w:rPr>
        <w:t>ตัวลง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แล้ว </w:t>
      </w:r>
    </w:p>
    <w:p w14:paraId="47C8EECB" w14:textId="72EEEA1B" w:rsidR="001C36A3" w:rsidRPr="003F5700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4" w:name="_ตราสารหนี้ที่ออกและเงินกู้ยืม"/>
      <w:bookmarkStart w:id="35" w:name="_Toc173445302"/>
      <w:bookmarkEnd w:id="34"/>
      <w:r w:rsidRPr="003F5700">
        <w:rPr>
          <w:rFonts w:asciiTheme="majorBidi" w:hAnsiTheme="majorBidi" w:cstheme="majorBidi"/>
          <w:cs/>
        </w:rPr>
        <w:lastRenderedPageBreak/>
        <w:t>ตราสารหนี้ที่ออกและเงินกู้ยืม</w:t>
      </w:r>
      <w:bookmarkEnd w:id="32"/>
      <w:bookmarkEnd w:id="35"/>
    </w:p>
    <w:p w14:paraId="63F0AF9C" w14:textId="285A72ED" w:rsidR="00164B91" w:rsidRPr="003F5700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1E5A63" w:rsidRPr="003F5700" w14:paraId="6008678E" w14:textId="77777777">
        <w:tc>
          <w:tcPr>
            <w:tcW w:w="1980" w:type="dxa"/>
            <w:shd w:val="clear" w:color="auto" w:fill="auto"/>
            <w:vAlign w:val="bottom"/>
          </w:tcPr>
          <w:p w14:paraId="75343767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E7269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B81A0F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36CC8B4A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1E5A63" w:rsidRPr="003F5700" w14:paraId="603B1E2A" w14:textId="77777777">
        <w:tc>
          <w:tcPr>
            <w:tcW w:w="1980" w:type="dxa"/>
            <w:shd w:val="clear" w:color="auto" w:fill="auto"/>
            <w:vAlign w:val="bottom"/>
          </w:tcPr>
          <w:p w14:paraId="3D798BF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FBC40B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CCC1D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454F4096" w14:textId="2ADF5B8B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7C2D22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6DA259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64F9DA5D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1E5A63" w:rsidRPr="003F5700" w14:paraId="4453924B" w14:textId="77777777">
        <w:tc>
          <w:tcPr>
            <w:tcW w:w="1980" w:type="dxa"/>
            <w:shd w:val="clear" w:color="auto" w:fill="auto"/>
            <w:vAlign w:val="bottom"/>
          </w:tcPr>
          <w:p w14:paraId="57011F2D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15ED1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359334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5CF16F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6E400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85A213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79716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15BD4D8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B0168F6" w14:textId="77777777" w:rsidR="001E5A63" w:rsidRPr="003F5700" w:rsidRDefault="001E5A63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024A75E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35A0B0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6223C0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27635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A7DB9F3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1E5A63" w:rsidRPr="003F5700" w14:paraId="68D1C5B6" w14:textId="77777777">
        <w:tc>
          <w:tcPr>
            <w:tcW w:w="1980" w:type="dxa"/>
            <w:shd w:val="clear" w:color="auto" w:fill="auto"/>
            <w:vAlign w:val="bottom"/>
          </w:tcPr>
          <w:p w14:paraId="55201A31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99A690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97B734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375C3E60" w14:textId="77777777" w:rsidR="001E5A63" w:rsidRPr="003F5700" w:rsidRDefault="001E5A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E5A63" w:rsidRPr="003F5700" w14:paraId="0EA54826" w14:textId="77777777">
        <w:tc>
          <w:tcPr>
            <w:tcW w:w="1980" w:type="dxa"/>
            <w:shd w:val="clear" w:color="auto" w:fill="auto"/>
            <w:vAlign w:val="bottom"/>
          </w:tcPr>
          <w:p w14:paraId="529AB2F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11530" w14:textId="77777777" w:rsidR="001E5A63" w:rsidRPr="003F5700" w:rsidRDefault="001E5A6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68949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6D8DDB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E810AF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4C273" w14:textId="77777777" w:rsidR="001E5A63" w:rsidRPr="003F5700" w:rsidRDefault="001E5A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4641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BF05D35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34A374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16F73E2" w14:textId="77777777" w:rsidR="001E5A63" w:rsidRPr="003F5700" w:rsidRDefault="001E5A63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BD574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CB19A3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3550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80122EA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803A2" w:rsidRPr="003F5700" w14:paraId="6D9306E6" w14:textId="77777777">
        <w:tc>
          <w:tcPr>
            <w:tcW w:w="1980" w:type="dxa"/>
            <w:shd w:val="clear" w:color="auto" w:fill="auto"/>
          </w:tcPr>
          <w:p w14:paraId="75CD84D0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686D0371" w14:textId="3773BCCF" w:rsidR="00C803A2" w:rsidRPr="00EB3FA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  <w:shd w:val="clear" w:color="auto" w:fill="auto"/>
          </w:tcPr>
          <w:p w14:paraId="3929E4D6" w14:textId="6E1F2591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shd w:val="clear" w:color="auto" w:fill="auto"/>
          </w:tcPr>
          <w:p w14:paraId="173CB6F8" w14:textId="2AEC38BA" w:rsidR="00C803A2" w:rsidRPr="00C803A2" w:rsidRDefault="00C803A2" w:rsidP="00C803A2">
            <w:pPr>
              <w:pStyle w:val="ListParagraph"/>
              <w:numPr>
                <w:ilvl w:val="0"/>
                <w:numId w:val="40"/>
              </w:numPr>
              <w:tabs>
                <w:tab w:val="decimal" w:pos="517"/>
              </w:tabs>
              <w:snapToGrid w:val="0"/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14:paraId="0F43F7AD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D816870" w14:textId="463A5FBD" w:rsidR="00C803A2" w:rsidRPr="00C803A2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16,145</w:t>
            </w:r>
          </w:p>
        </w:tc>
        <w:tc>
          <w:tcPr>
            <w:tcW w:w="236" w:type="dxa"/>
            <w:shd w:val="clear" w:color="auto" w:fill="auto"/>
          </w:tcPr>
          <w:p w14:paraId="28905A32" w14:textId="77777777" w:rsidR="00C803A2" w:rsidRPr="00C803A2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4E0EAE8" w14:textId="4877AA41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16,145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A0AFB6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6817C09" w14:textId="77777777" w:rsidR="00C803A2" w:rsidRPr="003F5700" w:rsidRDefault="00C803A2" w:rsidP="00C803A2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03178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F6BE63" w14:textId="77777777" w:rsidR="00C803A2" w:rsidRPr="003F5700" w:rsidRDefault="00C803A2" w:rsidP="00C803A2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34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27DC3" w14:textId="77777777" w:rsidR="00C803A2" w:rsidRPr="003F5700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35CF523F" w14:textId="77777777" w:rsidR="00C803A2" w:rsidRPr="003F5700" w:rsidRDefault="00C803A2" w:rsidP="00C803A2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</w:tr>
      <w:tr w:rsidR="00C803A2" w:rsidRPr="003F5700" w14:paraId="102CC883" w14:textId="77777777">
        <w:tc>
          <w:tcPr>
            <w:tcW w:w="1980" w:type="dxa"/>
            <w:shd w:val="clear" w:color="auto" w:fill="auto"/>
            <w:vAlign w:val="bottom"/>
          </w:tcPr>
          <w:p w14:paraId="3C7C9D24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13A54406" w14:textId="72C077D0" w:rsidR="00C803A2" w:rsidRPr="00EB3FA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2.61 - 3.77</w:t>
            </w:r>
          </w:p>
        </w:tc>
        <w:tc>
          <w:tcPr>
            <w:tcW w:w="900" w:type="dxa"/>
            <w:shd w:val="clear" w:color="auto" w:fill="auto"/>
          </w:tcPr>
          <w:p w14:paraId="462F5AC5" w14:textId="5CC1614B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2567 - 2577</w:t>
            </w:r>
          </w:p>
        </w:tc>
        <w:tc>
          <w:tcPr>
            <w:tcW w:w="720" w:type="dxa"/>
            <w:shd w:val="clear" w:color="auto" w:fill="auto"/>
          </w:tcPr>
          <w:p w14:paraId="21BA0113" w14:textId="31CB5C3A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83,500</w:t>
            </w:r>
          </w:p>
        </w:tc>
        <w:tc>
          <w:tcPr>
            <w:tcW w:w="236" w:type="dxa"/>
            <w:shd w:val="clear" w:color="auto" w:fill="auto"/>
          </w:tcPr>
          <w:p w14:paraId="77C7F0A5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C67D35D" w14:textId="619DE407" w:rsidR="00C803A2" w:rsidRPr="00C803A2" w:rsidRDefault="00C803A2" w:rsidP="00C803A2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248681" w14:textId="77777777" w:rsidR="00C803A2" w:rsidRPr="00C803A2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0248D60A" w14:textId="0141BAE9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83,500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47E293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3CBE9EF" w14:textId="77777777" w:rsidR="00C803A2" w:rsidRPr="003F5700" w:rsidRDefault="00C803A2" w:rsidP="00C803A2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A6014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A4821B" w14:textId="77777777" w:rsidR="00C803A2" w:rsidRPr="003F5700" w:rsidRDefault="00C803A2" w:rsidP="00C803A2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03168" w14:textId="77777777" w:rsidR="00C803A2" w:rsidRPr="003F5700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5C1441CA" w14:textId="77777777" w:rsidR="00C803A2" w:rsidRPr="003F5700" w:rsidRDefault="00C803A2" w:rsidP="00C803A2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</w:tr>
      <w:tr w:rsidR="001E5A63" w:rsidRPr="003F5700" w14:paraId="57CD3EAE" w14:textId="77777777">
        <w:tc>
          <w:tcPr>
            <w:tcW w:w="1980" w:type="dxa"/>
            <w:shd w:val="clear" w:color="auto" w:fill="auto"/>
            <w:vAlign w:val="bottom"/>
          </w:tcPr>
          <w:p w14:paraId="2115132C" w14:textId="77777777" w:rsidR="001E5A63" w:rsidRPr="003F5700" w:rsidRDefault="001E5A6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D40B2" w14:textId="77777777" w:rsidR="001E5A63" w:rsidRPr="00EB3FAF" w:rsidRDefault="001E5A63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F7D1F9" w14:textId="77777777" w:rsidR="001E5A63" w:rsidRPr="00EB3FAF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F3EE0C0" w14:textId="77777777" w:rsidR="001E5A63" w:rsidRPr="00C803A2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40EE6D" w14:textId="77777777" w:rsidR="001E5A63" w:rsidRPr="00C803A2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807D325" w14:textId="77777777" w:rsidR="001E5A63" w:rsidRPr="00C803A2" w:rsidRDefault="001E5A63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3BFC8B" w14:textId="77777777" w:rsidR="001E5A63" w:rsidRPr="00C803A2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B5452FC" w14:textId="77777777" w:rsidR="001E5A63" w:rsidRPr="00C803A2" w:rsidRDefault="001E5A6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D007C5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6AFEE6E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AA223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0B110E" w14:textId="77777777" w:rsidR="001E5A63" w:rsidRPr="003F5700" w:rsidRDefault="001E5A6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99EEC5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0169ED9D" w14:textId="77777777" w:rsidR="001E5A63" w:rsidRPr="003F5700" w:rsidRDefault="001E5A63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E5A63" w:rsidRPr="003F5700" w14:paraId="149E35A6" w14:textId="77777777">
        <w:tc>
          <w:tcPr>
            <w:tcW w:w="1980" w:type="dxa"/>
            <w:shd w:val="clear" w:color="auto" w:fill="auto"/>
            <w:vAlign w:val="bottom"/>
          </w:tcPr>
          <w:p w14:paraId="77EA7E36" w14:textId="77777777" w:rsidR="001E5A63" w:rsidRPr="003F5700" w:rsidRDefault="001E5A6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F8E396" w14:textId="77777777" w:rsidR="001E5A63" w:rsidRPr="00EB3FAF" w:rsidRDefault="001E5A63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FE900" w14:textId="77777777" w:rsidR="001E5A63" w:rsidRPr="00EB3FAF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ADA9A6A" w14:textId="77777777" w:rsidR="001E5A63" w:rsidRPr="00C803A2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62A02F" w14:textId="77777777" w:rsidR="001E5A63" w:rsidRPr="00C803A2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5A81673" w14:textId="77777777" w:rsidR="001E5A63" w:rsidRPr="00C803A2" w:rsidRDefault="001E5A63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C71F86A" w14:textId="77777777" w:rsidR="001E5A63" w:rsidRPr="00C803A2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6B53F503" w14:textId="77777777" w:rsidR="001E5A63" w:rsidRPr="00C803A2" w:rsidRDefault="001E5A6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EEB73B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9C2340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52CB8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56017C" w14:textId="77777777" w:rsidR="001E5A63" w:rsidRPr="003F5700" w:rsidRDefault="001E5A6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3C1EC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CB34656" w14:textId="77777777" w:rsidR="001E5A63" w:rsidRPr="003F5700" w:rsidRDefault="001E5A63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803A2" w:rsidRPr="003F5700" w14:paraId="79C8E1A0" w14:textId="77777777" w:rsidTr="00C803A2">
        <w:tc>
          <w:tcPr>
            <w:tcW w:w="1980" w:type="dxa"/>
            <w:shd w:val="clear" w:color="auto" w:fill="auto"/>
          </w:tcPr>
          <w:p w14:paraId="147CE412" w14:textId="77777777" w:rsidR="00C803A2" w:rsidRPr="003F5700" w:rsidRDefault="00C803A2" w:rsidP="00C803A2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330E3946" w14:textId="77777777" w:rsidR="00C803A2" w:rsidRPr="00EB3FA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0.00 - 5.00</w:t>
            </w:r>
          </w:p>
          <w:p w14:paraId="164633F3" w14:textId="7A52BA56" w:rsidR="00C803A2" w:rsidRPr="00B9516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516F">
              <w:rPr>
                <w:rFonts w:asciiTheme="majorBidi" w:hAnsiTheme="majorBidi" w:cs="Angsana New"/>
                <w:sz w:val="20"/>
                <w:szCs w:val="20"/>
                <w:cs/>
              </w:rPr>
              <w:t>และดอกเบี้ยลอยตัว</w:t>
            </w:r>
            <w:r w:rsidRPr="00EB3FAF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818CDF" w14:textId="350E9BA7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061D42" w14:textId="3D6BEED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3,522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D2314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576F4A" w14:textId="70B68D7D" w:rsidR="00C803A2" w:rsidRPr="00C803A2" w:rsidRDefault="00C803A2" w:rsidP="00C803A2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52620" w14:textId="77777777" w:rsidR="00C803A2" w:rsidRPr="00C803A2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3FA474F7" w14:textId="265ED705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3,522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327EB51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D7B561F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3B8FC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FC473C" w14:textId="77777777" w:rsidR="00C803A2" w:rsidRPr="003F5700" w:rsidRDefault="00C803A2" w:rsidP="00C803A2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5784D" w14:textId="77777777" w:rsidR="00C803A2" w:rsidRPr="003F5700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F2501F4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5,770</w:t>
            </w:r>
          </w:p>
        </w:tc>
      </w:tr>
      <w:tr w:rsidR="00C803A2" w:rsidRPr="003F5700" w14:paraId="63FA20F1" w14:textId="77777777" w:rsidTr="00C803A2">
        <w:trPr>
          <w:trHeight w:val="569"/>
        </w:trPr>
        <w:tc>
          <w:tcPr>
            <w:tcW w:w="1980" w:type="dxa"/>
            <w:shd w:val="clear" w:color="auto" w:fill="auto"/>
          </w:tcPr>
          <w:p w14:paraId="2A84BE39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77408AD8" w14:textId="77777777" w:rsidR="00C803A2" w:rsidRPr="00EB3FA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0.00 - 2.21</w:t>
            </w:r>
          </w:p>
          <w:p w14:paraId="4182575D" w14:textId="70F9C891" w:rsidR="00C803A2" w:rsidRPr="00EB3FA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="Angsana New"/>
                <w:sz w:val="20"/>
                <w:szCs w:val="20"/>
                <w:cs/>
              </w:rPr>
              <w:t>และดอกเบี้ยลอยตัว</w:t>
            </w:r>
            <w:r w:rsidRPr="00EB3FA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EDACCA" w14:textId="0C761F1A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A7C6E" w14:textId="1F6B8FCB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6,204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44089" w14:textId="77777777" w:rsidR="00C803A2" w:rsidRPr="00C803A2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3C9791" w14:textId="7C782254" w:rsidR="00C803A2" w:rsidRPr="00C803A2" w:rsidRDefault="00C803A2" w:rsidP="00C803A2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F80AC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9482F02" w14:textId="27C9EA93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6,204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40487A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29479C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D1CF6" w14:textId="77777777" w:rsidR="00C803A2" w:rsidRPr="003F5700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940F94" w14:textId="77777777" w:rsidR="00C803A2" w:rsidRPr="003F5700" w:rsidRDefault="00C803A2" w:rsidP="00C803A2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9E7F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99B402F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</w:tr>
      <w:tr w:rsidR="00C803A2" w:rsidRPr="003F5700" w14:paraId="0CD6A228" w14:textId="77777777">
        <w:tc>
          <w:tcPr>
            <w:tcW w:w="1980" w:type="dxa"/>
            <w:shd w:val="clear" w:color="auto" w:fill="auto"/>
            <w:vAlign w:val="bottom"/>
          </w:tcPr>
          <w:p w14:paraId="4006E0F9" w14:textId="77777777" w:rsidR="00C803A2" w:rsidRPr="003F5700" w:rsidRDefault="00C803A2" w:rsidP="00C803A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2F17949" w14:textId="337C4623" w:rsidR="00C803A2" w:rsidRPr="00EB3FA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0.00 - 4.20</w:t>
            </w:r>
          </w:p>
        </w:tc>
        <w:tc>
          <w:tcPr>
            <w:tcW w:w="900" w:type="dxa"/>
            <w:shd w:val="clear" w:color="auto" w:fill="auto"/>
          </w:tcPr>
          <w:p w14:paraId="64C6D4A3" w14:textId="05743DE5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2567 - 2571</w:t>
            </w:r>
          </w:p>
        </w:tc>
        <w:tc>
          <w:tcPr>
            <w:tcW w:w="720" w:type="dxa"/>
            <w:shd w:val="clear" w:color="auto" w:fill="auto"/>
          </w:tcPr>
          <w:p w14:paraId="3AD8595E" w14:textId="02916E5B" w:rsidR="00C803A2" w:rsidRPr="00C803A2" w:rsidRDefault="00C803A2" w:rsidP="00C803A2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561CA9" w:rsidRPr="00561CA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E9310F" w14:textId="77777777" w:rsidR="00C803A2" w:rsidRPr="00C803A2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50BD1FC" w14:textId="08D75A2F" w:rsidR="00C803A2" w:rsidRPr="00C803A2" w:rsidRDefault="00C803A2" w:rsidP="00C803A2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37999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BDCE69B" w14:textId="71A1CC10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561CA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87A43F" w14:textId="77777777" w:rsidR="00C803A2" w:rsidRPr="003F5700" w:rsidRDefault="00C803A2" w:rsidP="00C803A2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B4D9DC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67FA7" w14:textId="77777777" w:rsidR="00C803A2" w:rsidRPr="003F5700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2BDC04" w14:textId="77777777" w:rsidR="00C803A2" w:rsidRPr="003F5700" w:rsidRDefault="00C803A2" w:rsidP="00C803A2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4880E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1044BA4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</w:t>
            </w:r>
          </w:p>
        </w:tc>
      </w:tr>
      <w:tr w:rsidR="00C803A2" w:rsidRPr="003F5700" w14:paraId="1263E1F2" w14:textId="77777777">
        <w:tc>
          <w:tcPr>
            <w:tcW w:w="1980" w:type="dxa"/>
            <w:shd w:val="clear" w:color="auto" w:fill="auto"/>
            <w:vAlign w:val="bottom"/>
          </w:tcPr>
          <w:p w14:paraId="21178843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340DE" w14:textId="77777777" w:rsidR="00C803A2" w:rsidRPr="00EB3FAF" w:rsidRDefault="00C803A2" w:rsidP="00C803A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6C45EA" w14:textId="77777777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9C2DD80" w14:textId="1618C01A" w:rsidR="00C803A2" w:rsidRPr="00C803A2" w:rsidRDefault="00C803A2" w:rsidP="00C803A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93,63</w:t>
            </w:r>
            <w:r w:rsidR="00561CA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3B859E3" w14:textId="77777777" w:rsidR="00C803A2" w:rsidRPr="00C803A2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525CF989" w14:textId="2B065864" w:rsidR="00C803A2" w:rsidRPr="00C803A2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16,145</w:t>
            </w:r>
          </w:p>
        </w:tc>
        <w:tc>
          <w:tcPr>
            <w:tcW w:w="236" w:type="dxa"/>
            <w:shd w:val="clear" w:color="auto" w:fill="auto"/>
          </w:tcPr>
          <w:p w14:paraId="53DDCCB8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F038169" w14:textId="48EA2565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109,77</w:t>
            </w:r>
            <w:r w:rsidR="00561CA9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889FCA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66F1F5" w14:textId="77777777" w:rsidR="00C803A2" w:rsidRPr="003F5700" w:rsidRDefault="00C803A2" w:rsidP="00C803A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D1B39" w14:textId="77777777" w:rsidR="00C803A2" w:rsidRPr="003F5700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EEA1DAA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0F94B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E899DF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110,584</w:t>
            </w:r>
          </w:p>
        </w:tc>
      </w:tr>
      <w:tr w:rsidR="00C803A2" w:rsidRPr="003F5700" w14:paraId="32DB8EE3" w14:textId="77777777" w:rsidTr="00C803A2">
        <w:tc>
          <w:tcPr>
            <w:tcW w:w="1980" w:type="dxa"/>
            <w:shd w:val="clear" w:color="auto" w:fill="auto"/>
            <w:vAlign w:val="bottom"/>
          </w:tcPr>
          <w:p w14:paraId="1CDFC3E7" w14:textId="77777777" w:rsidR="00C803A2" w:rsidRPr="003F5700" w:rsidRDefault="00C803A2" w:rsidP="00C803A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4F6B373B" w14:textId="77777777" w:rsidR="00C803A2" w:rsidRPr="003F5700" w:rsidRDefault="00C803A2" w:rsidP="00C803A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F32A2C1" w14:textId="77777777" w:rsidR="00C803A2" w:rsidRPr="003F5700" w:rsidRDefault="00C803A2" w:rsidP="00C803A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ABB87" w14:textId="77777777" w:rsidR="00C803A2" w:rsidRPr="00EB3FAF" w:rsidRDefault="00C803A2" w:rsidP="00C803A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18F5B9" w14:textId="77777777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977F37" w14:textId="5257BD89" w:rsidR="00C803A2" w:rsidRPr="00C803A2" w:rsidRDefault="00C803A2" w:rsidP="00C803A2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561CA9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845FC" w14:textId="77777777" w:rsidR="00C803A2" w:rsidRPr="00C803A2" w:rsidRDefault="00C803A2" w:rsidP="00C803A2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A1A8B1" w14:textId="3AB2E389" w:rsidR="00C803A2" w:rsidRPr="00C803A2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 xml:space="preserve"> (563)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16777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87B1FE9" w14:textId="1D10D3FC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 xml:space="preserve"> (34</w:t>
            </w:r>
            <w:r w:rsidR="00D90E8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C803A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6842C1F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9D927B" w14:textId="77777777" w:rsidR="00C803A2" w:rsidRPr="003F5700" w:rsidRDefault="00C803A2" w:rsidP="00C803A2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93DC4" w14:textId="77777777" w:rsidR="00C803A2" w:rsidRPr="003F5700" w:rsidRDefault="00C803A2" w:rsidP="00C803A2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93742C" w14:textId="77777777" w:rsidR="00C803A2" w:rsidRPr="003F5700" w:rsidRDefault="00C803A2" w:rsidP="00C803A2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(673)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CB25F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B3C00D" w14:textId="77777777" w:rsidR="00C803A2" w:rsidRPr="003F5700" w:rsidRDefault="00C803A2" w:rsidP="00C803A2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(673)</w:t>
            </w:r>
          </w:p>
        </w:tc>
      </w:tr>
      <w:tr w:rsidR="00C803A2" w:rsidRPr="003F5700" w14:paraId="4A1CB9DB" w14:textId="77777777">
        <w:tc>
          <w:tcPr>
            <w:tcW w:w="1980" w:type="dxa"/>
            <w:shd w:val="clear" w:color="auto" w:fill="auto"/>
            <w:vAlign w:val="bottom"/>
          </w:tcPr>
          <w:p w14:paraId="2C055DFA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30C8C" w14:textId="77777777" w:rsidR="00C803A2" w:rsidRPr="00EB3FAF" w:rsidRDefault="00C803A2" w:rsidP="00C803A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530B2" w14:textId="77777777" w:rsidR="00C803A2" w:rsidRPr="00EB3FA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29A14B4" w14:textId="6F3FCFA5" w:rsidR="00C803A2" w:rsidRPr="00C803A2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93,849</w:t>
            </w:r>
          </w:p>
        </w:tc>
        <w:tc>
          <w:tcPr>
            <w:tcW w:w="236" w:type="dxa"/>
            <w:shd w:val="clear" w:color="auto" w:fill="auto"/>
          </w:tcPr>
          <w:p w14:paraId="0C18F06C" w14:textId="77777777" w:rsidR="00C803A2" w:rsidRPr="00C803A2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33CC0719" w14:textId="7E0DD5EA" w:rsidR="00C803A2" w:rsidRPr="00C803A2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15,582</w:t>
            </w:r>
          </w:p>
        </w:tc>
        <w:tc>
          <w:tcPr>
            <w:tcW w:w="236" w:type="dxa"/>
            <w:shd w:val="clear" w:color="auto" w:fill="auto"/>
          </w:tcPr>
          <w:p w14:paraId="353915D6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A077EB8" w14:textId="73D45E47" w:rsidR="00C803A2" w:rsidRPr="00C803A2" w:rsidRDefault="00C803A2" w:rsidP="00C803A2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109,431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C9539BA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3D46917" w14:textId="77777777" w:rsidR="00C803A2" w:rsidRPr="003F5700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06D00" w14:textId="77777777" w:rsidR="00C803A2" w:rsidRPr="003F5700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4F26414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33,549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62D42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C32F638" w14:textId="77777777" w:rsidR="00C803A2" w:rsidRPr="003F5700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109,911</w:t>
            </w:r>
          </w:p>
        </w:tc>
      </w:tr>
    </w:tbl>
    <w:p w14:paraId="4B12D59C" w14:textId="5C152418" w:rsidR="001E5A63" w:rsidRPr="009A4840" w:rsidRDefault="001E5A63" w:rsidP="001E5A63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9A4840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ab/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SOFR Backward shift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5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Business day +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0.05%</w:t>
      </w:r>
    </w:p>
    <w:p w14:paraId="2C998D5A" w14:textId="0C5DA9E6" w:rsidR="001E5A63" w:rsidRPr="003F5700" w:rsidRDefault="001E5A63" w:rsidP="001E5A63">
      <w:pPr>
        <w:spacing w:after="0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9A4840">
        <w:rPr>
          <w:rFonts w:asciiTheme="majorBidi" w:eastAsia="Times New Roman" w:hAnsiTheme="majorBidi" w:cstheme="majorBidi"/>
          <w:sz w:val="24"/>
          <w:szCs w:val="24"/>
          <w:vertAlign w:val="superscript"/>
        </w:rPr>
        <w:t>**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 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THOR Backward shift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5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Business day -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0.25%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-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0.35%</w:t>
      </w:r>
    </w:p>
    <w:p w14:paraId="1B541E1C" w14:textId="77777777" w:rsidR="006B3CEE" w:rsidRPr="00AE78AA" w:rsidRDefault="006B3CEE" w:rsidP="001E5A63">
      <w:pPr>
        <w:spacing w:after="0"/>
        <w:ind w:left="630" w:hanging="91"/>
        <w:rPr>
          <w:rFonts w:asciiTheme="majorBidi" w:hAnsiTheme="majorBidi" w:cstheme="majorBidi"/>
          <w:sz w:val="30"/>
          <w:szCs w:val="30"/>
          <w:cs/>
          <w:lang w:eastAsia="zh-CN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</w:tblGrid>
      <w:tr w:rsidR="001E5A63" w:rsidRPr="003F5700" w14:paraId="143134E4" w14:textId="77777777">
        <w:tc>
          <w:tcPr>
            <w:tcW w:w="1980" w:type="dxa"/>
            <w:shd w:val="clear" w:color="auto" w:fill="auto"/>
            <w:vAlign w:val="bottom"/>
          </w:tcPr>
          <w:p w14:paraId="6E003064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D66D7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EF8FB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8529BD5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1E5A63" w:rsidRPr="003F5700" w14:paraId="0CFB60A1" w14:textId="77777777">
        <w:tc>
          <w:tcPr>
            <w:tcW w:w="1980" w:type="dxa"/>
            <w:shd w:val="clear" w:color="auto" w:fill="auto"/>
            <w:vAlign w:val="bottom"/>
          </w:tcPr>
          <w:p w14:paraId="3EC6C1B4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1FD0A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562FD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14:paraId="0BC37581" w14:textId="496C1C2E" w:rsidR="001E5A63" w:rsidRPr="003F5700" w:rsidRDefault="001E5A63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7C2D22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47F976C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0DE107F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1E5A63" w:rsidRPr="003F5700" w14:paraId="7585FF94" w14:textId="77777777">
        <w:tc>
          <w:tcPr>
            <w:tcW w:w="1980" w:type="dxa"/>
            <w:shd w:val="clear" w:color="auto" w:fill="auto"/>
            <w:vAlign w:val="bottom"/>
          </w:tcPr>
          <w:p w14:paraId="22B6C86C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3991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8520F6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4E3EC8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B4816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994E21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73589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AD91AD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A6992" w14:textId="77777777" w:rsidR="001E5A63" w:rsidRPr="003F5700" w:rsidRDefault="001E5A63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70EA12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07AD2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04B2AA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6FE93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A10693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1E5A63" w:rsidRPr="003F5700" w14:paraId="1F9D4A29" w14:textId="77777777">
        <w:tc>
          <w:tcPr>
            <w:tcW w:w="1980" w:type="dxa"/>
            <w:shd w:val="clear" w:color="auto" w:fill="auto"/>
            <w:vAlign w:val="bottom"/>
          </w:tcPr>
          <w:p w14:paraId="30AACA3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CD77B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835D4E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E9F4816" w14:textId="77777777" w:rsidR="001E5A63" w:rsidRPr="003F5700" w:rsidRDefault="001E5A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E5A63" w:rsidRPr="003F5700" w14:paraId="77158DB0" w14:textId="77777777">
        <w:tc>
          <w:tcPr>
            <w:tcW w:w="1980" w:type="dxa"/>
            <w:shd w:val="clear" w:color="auto" w:fill="auto"/>
            <w:vAlign w:val="bottom"/>
          </w:tcPr>
          <w:p w14:paraId="7032DC63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DA578" w14:textId="77777777" w:rsidR="001E5A63" w:rsidRPr="003F5700" w:rsidRDefault="001E5A6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1CED3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685384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58A0C8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1CEA7B" w14:textId="77777777" w:rsidR="001E5A63" w:rsidRPr="003F5700" w:rsidRDefault="001E5A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C31A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E9734A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8AA6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AD5CE7" w14:textId="77777777" w:rsidR="001E5A63" w:rsidRPr="003F5700" w:rsidRDefault="001E5A63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D1C198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C961E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17FC0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2D6200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C803A2" w:rsidRPr="003F5700" w14:paraId="22C98DA1" w14:textId="77777777">
        <w:tc>
          <w:tcPr>
            <w:tcW w:w="1980" w:type="dxa"/>
            <w:shd w:val="clear" w:color="auto" w:fill="auto"/>
            <w:vAlign w:val="bottom"/>
          </w:tcPr>
          <w:p w14:paraId="10E9842A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697FF009" w14:textId="47601734" w:rsidR="00C803A2" w:rsidRPr="00B9516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2.61 - 3.77</w:t>
            </w:r>
          </w:p>
        </w:tc>
        <w:tc>
          <w:tcPr>
            <w:tcW w:w="900" w:type="dxa"/>
            <w:shd w:val="clear" w:color="auto" w:fill="auto"/>
          </w:tcPr>
          <w:p w14:paraId="6C286C9F" w14:textId="4C6700B4" w:rsidR="00C803A2" w:rsidRPr="00B9516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2567 - 2577</w:t>
            </w:r>
          </w:p>
        </w:tc>
        <w:tc>
          <w:tcPr>
            <w:tcW w:w="720" w:type="dxa"/>
            <w:shd w:val="clear" w:color="auto" w:fill="auto"/>
          </w:tcPr>
          <w:p w14:paraId="65DC0A6B" w14:textId="0EE71E6A" w:rsidR="00C803A2" w:rsidRPr="00C803A2" w:rsidRDefault="00C803A2" w:rsidP="00C803A2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83,438</w:t>
            </w:r>
          </w:p>
        </w:tc>
        <w:tc>
          <w:tcPr>
            <w:tcW w:w="270" w:type="dxa"/>
            <w:shd w:val="clear" w:color="auto" w:fill="auto"/>
          </w:tcPr>
          <w:p w14:paraId="4588920C" w14:textId="77777777" w:rsidR="00C803A2" w:rsidRPr="00C803A2" w:rsidRDefault="00C803A2" w:rsidP="00C803A2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357B4C5" w14:textId="538677DD" w:rsidR="00C803A2" w:rsidRPr="00C803A2" w:rsidRDefault="00C803A2" w:rsidP="00C803A2">
            <w:pPr>
              <w:tabs>
                <w:tab w:val="decimal" w:pos="377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6BEBE4F" w14:textId="77777777" w:rsidR="00C803A2" w:rsidRPr="00C803A2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E97C740" w14:textId="68B12B54" w:rsidR="00C803A2" w:rsidRPr="00C803A2" w:rsidRDefault="00C803A2" w:rsidP="00C803A2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83,438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3A11D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08BE96" w14:textId="77777777" w:rsidR="00C803A2" w:rsidRPr="003F5700" w:rsidRDefault="00C803A2" w:rsidP="00C803A2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49,843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44D71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9BD6CB" w14:textId="77777777" w:rsidR="00C803A2" w:rsidRPr="003F5700" w:rsidRDefault="00C803A2" w:rsidP="00C803A2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C156B" w14:textId="77777777" w:rsidR="00C803A2" w:rsidRPr="003F5700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E8462" w14:textId="77777777" w:rsidR="00C803A2" w:rsidRPr="003F5700" w:rsidRDefault="00C803A2" w:rsidP="00C803A2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49,843</w:t>
            </w:r>
          </w:p>
        </w:tc>
      </w:tr>
      <w:tr w:rsidR="00C803A2" w:rsidRPr="003F5700" w14:paraId="14A0C657" w14:textId="77777777" w:rsidTr="00C803A2">
        <w:tc>
          <w:tcPr>
            <w:tcW w:w="1980" w:type="dxa"/>
            <w:shd w:val="clear" w:color="auto" w:fill="auto"/>
            <w:vAlign w:val="bottom"/>
          </w:tcPr>
          <w:p w14:paraId="294B0DDD" w14:textId="77777777" w:rsidR="00C803A2" w:rsidRPr="003F5700" w:rsidRDefault="00C803A2" w:rsidP="00C803A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3F5FAFDA" w14:textId="77777777" w:rsidR="00C803A2" w:rsidRPr="003F5700" w:rsidRDefault="00C803A2" w:rsidP="00C803A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4EA0C7F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31EE36DC" w14:textId="77777777" w:rsidR="00C803A2" w:rsidRPr="00B9516F" w:rsidRDefault="00C803A2" w:rsidP="00C803A2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ABB5DC8" w14:textId="77777777" w:rsidR="00C803A2" w:rsidRPr="00B9516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097C8D" w14:textId="6FD831BE" w:rsidR="00C803A2" w:rsidRPr="00C803A2" w:rsidRDefault="00C803A2" w:rsidP="00C803A2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BFE39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5491BE" w14:textId="53F94C5E" w:rsidR="00C803A2" w:rsidRPr="00C803A2" w:rsidRDefault="00C803A2" w:rsidP="00C803A2">
            <w:pPr>
              <w:tabs>
                <w:tab w:val="decimal" w:pos="377"/>
              </w:tabs>
              <w:suppressAutoHyphens/>
              <w:spacing w:after="0" w:line="240" w:lineRule="auto"/>
              <w:ind w:left="-242" w:right="-293"/>
              <w:rPr>
                <w:rFonts w:asciiTheme="majorBidi" w:hAnsiTheme="majorBidi" w:cstheme="majorBidi"/>
                <w:sz w:val="20"/>
                <w:szCs w:val="20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81957" w14:textId="77777777" w:rsidR="00C803A2" w:rsidRPr="00C803A2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A0E70F" w14:textId="1DF3A637" w:rsidR="00C803A2" w:rsidRPr="00C803A2" w:rsidRDefault="00C803A2" w:rsidP="00C803A2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803A2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D1D17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E1D1C0" w14:textId="77777777" w:rsidR="00C803A2" w:rsidRPr="003F5700" w:rsidRDefault="00C803A2" w:rsidP="00C803A2">
            <w:pPr>
              <w:tabs>
                <w:tab w:val="decimal" w:pos="3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876CA" w14:textId="77777777" w:rsidR="00C803A2" w:rsidRPr="003F5700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31D428" w14:textId="77777777" w:rsidR="00C803A2" w:rsidRPr="003F5700" w:rsidRDefault="00C803A2" w:rsidP="00C803A2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50C41" w14:textId="77777777" w:rsidR="00C803A2" w:rsidRPr="003F5700" w:rsidRDefault="00C803A2" w:rsidP="00C803A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D3C7B1" w14:textId="77777777" w:rsidR="00C803A2" w:rsidRPr="003F5700" w:rsidRDefault="00C803A2" w:rsidP="00C803A2">
            <w:pPr>
              <w:tabs>
                <w:tab w:val="decimal" w:pos="335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C803A2" w:rsidRPr="003F5700" w14:paraId="516FF847" w14:textId="77777777">
        <w:tc>
          <w:tcPr>
            <w:tcW w:w="1980" w:type="dxa"/>
            <w:shd w:val="clear" w:color="auto" w:fill="auto"/>
            <w:vAlign w:val="bottom"/>
          </w:tcPr>
          <w:p w14:paraId="76E5C6CD" w14:textId="77777777" w:rsidR="00C803A2" w:rsidRPr="003F5700" w:rsidRDefault="00C803A2" w:rsidP="00C803A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8A673" w14:textId="77777777" w:rsidR="00C803A2" w:rsidRPr="00B9516F" w:rsidRDefault="00C803A2" w:rsidP="00C803A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66CE9" w14:textId="77777777" w:rsidR="00C803A2" w:rsidRPr="00B9516F" w:rsidRDefault="00C803A2" w:rsidP="00C803A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8ECE608" w14:textId="273C4D52" w:rsidR="00C803A2" w:rsidRPr="00C803A2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83,655</w:t>
            </w:r>
          </w:p>
        </w:tc>
        <w:tc>
          <w:tcPr>
            <w:tcW w:w="270" w:type="dxa"/>
            <w:shd w:val="clear" w:color="auto" w:fill="auto"/>
          </w:tcPr>
          <w:p w14:paraId="1341B460" w14:textId="77777777" w:rsidR="00C803A2" w:rsidRPr="00C803A2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AB176D4" w14:textId="4F6F0540" w:rsidR="00C803A2" w:rsidRPr="00C803A2" w:rsidRDefault="00C803A2" w:rsidP="00C803A2">
            <w:pPr>
              <w:tabs>
                <w:tab w:val="decimal" w:pos="377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5288672" w14:textId="77777777" w:rsidR="00C803A2" w:rsidRPr="00C803A2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EBA9EAD" w14:textId="71294682" w:rsidR="00C803A2" w:rsidRPr="00C803A2" w:rsidRDefault="00C803A2" w:rsidP="00C803A2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C803A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83,655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635D4" w14:textId="77777777" w:rsidR="00C803A2" w:rsidRPr="00FB0C9F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42BDDD5" w14:textId="77777777" w:rsidR="00C803A2" w:rsidRPr="00FB0C9F" w:rsidRDefault="00C803A2" w:rsidP="00C803A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49,843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A09B8" w14:textId="77777777" w:rsidR="00C803A2" w:rsidRPr="00FB0C9F" w:rsidRDefault="00C803A2" w:rsidP="00C803A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A83D3C6" w14:textId="4F848530" w:rsidR="00C803A2" w:rsidRPr="00FB0C9F" w:rsidRDefault="00C803A2" w:rsidP="00C803A2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03D67" w14:textId="77777777" w:rsidR="00C803A2" w:rsidRPr="00FB0C9F" w:rsidRDefault="00C803A2" w:rsidP="00C803A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D207688" w14:textId="77777777" w:rsidR="00C803A2" w:rsidRPr="00FB0C9F" w:rsidRDefault="00C803A2" w:rsidP="00C803A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49,843</w:t>
            </w:r>
          </w:p>
        </w:tc>
      </w:tr>
    </w:tbl>
    <w:p w14:paraId="30F7BA27" w14:textId="0B2DFDFB" w:rsidR="001E5A63" w:rsidRPr="003F5700" w:rsidRDefault="001E5A63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p w14:paraId="056DA43A" w14:textId="3B29D196" w:rsidR="00D0267B" w:rsidRPr="003F5700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16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</w:t>
      </w:r>
      <w:r w:rsidR="007154E0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หุ้นกู้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Private Placement)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25,000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2.61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3.71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</w:t>
      </w:r>
      <w:r w:rsidR="001B0D0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ในเดือนมิถุนายนและธันวาคมของทุกปี โดยบริษัทไม่มีสิทธิไถ่ถอนตราสารนี้ก่อนกำหนด</w:t>
      </w:r>
    </w:p>
    <w:p w14:paraId="5A41E6F0" w14:textId="77777777" w:rsidR="00D0267B" w:rsidRPr="003F5700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3C9ACFA" w14:textId="727E810F" w:rsidR="007B790A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bookmarkStart w:id="36" w:name="_Hlk172123093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CB7D3A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</w:t>
      </w:r>
      <w:r w:rsidR="007154E0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หุ้นกู้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</w:t>
      </w:r>
      <w:r w:rsidR="007F00B1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สาธารณะ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25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,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ธันวาคมของทุกปีโดยบริษัทไม่มีสิทธิไถ่ถอนตราสารนี้ก่อนกำหนด</w:t>
      </w:r>
    </w:p>
    <w:p w14:paraId="2E91A53F" w14:textId="77777777" w:rsidR="00807D10" w:rsidRDefault="00807D10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36"/>
    <w:p w14:paraId="1DF2B627" w14:textId="6EC00C25" w:rsidR="007341F4" w:rsidRDefault="00995DD2" w:rsidP="001D436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Private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Placement)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14,200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2.75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3.77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</w:t>
      </w:r>
      <w:r w:rsidR="00807D1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ทุก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ในวัน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เดียวกันบริษัทได้ออกหุ้นกู้ที่ไม่มีการจ่ายดอกเบี้ย (“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Zero Coupon Bond”)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</w:t>
      </w:r>
      <w:r w:rsidR="00496B89" w:rsidRPr="00CB2C8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มูลค่าที่ตราไว้เท่ากับ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7,800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โดยมีมูลค่าเสนอขาย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7,128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เทียบเท่าอัตราคิดลดร้อยละ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3.02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ต่อปี และมีอายุ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ปี</w:t>
      </w:r>
    </w:p>
    <w:p w14:paraId="33364F2C" w14:textId="77777777" w:rsidR="002C04D4" w:rsidRDefault="002C04D4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8AF5EF6" w14:textId="3A5B1E48" w:rsidR="002C04D4" w:rsidRDefault="002C04D4" w:rsidP="002C04D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21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,000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</w:p>
    <w:p w14:paraId="1893499A" w14:textId="77777777" w:rsidR="00995DD2" w:rsidRDefault="00995DD2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B421342" w14:textId="77777777" w:rsidR="006B3CEE" w:rsidRDefault="006B3CE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37" w:name="_มูลค่ายุติธรรมของสินทรัพย์ทางการเงิ"/>
      <w:bookmarkStart w:id="38" w:name="_Toc141724700"/>
      <w:bookmarkEnd w:id="37"/>
      <w:r>
        <w:rPr>
          <w:rFonts w:asciiTheme="majorBidi" w:hAnsiTheme="majorBidi" w:cstheme="majorBidi"/>
          <w:cs/>
        </w:rPr>
        <w:br w:type="page"/>
      </w:r>
    </w:p>
    <w:p w14:paraId="230523CE" w14:textId="77777777" w:rsidR="00410D1F" w:rsidRPr="003F5700" w:rsidRDefault="00410D1F" w:rsidP="00410D1F">
      <w:pPr>
        <w:pStyle w:val="Heading1"/>
        <w:ind w:left="540" w:hanging="540"/>
        <w:rPr>
          <w:rFonts w:asciiTheme="majorBidi" w:hAnsiTheme="majorBidi" w:cstheme="majorBidi"/>
        </w:rPr>
      </w:pPr>
      <w:bookmarkStart w:id="39" w:name="_Toc173445303"/>
      <w:bookmarkEnd w:id="33"/>
      <w:bookmarkEnd w:id="38"/>
      <w:r w:rsidRPr="003F5700">
        <w:rPr>
          <w:rFonts w:asciiTheme="majorBidi" w:hAnsiTheme="majorBidi" w:cstheme="majorBidi"/>
          <w:cs/>
        </w:rPr>
        <w:lastRenderedPageBreak/>
        <w:t>มูลค่ายุติธรรมของสินทรัพย์ทางการเงินและหนี้สินทางการเงิน</w:t>
      </w:r>
      <w:bookmarkEnd w:id="39"/>
    </w:p>
    <w:p w14:paraId="173B4D5C" w14:textId="77777777" w:rsidR="00410D1F" w:rsidRPr="005B10D8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9138CC0" w14:textId="77777777" w:rsidR="00410D1F" w:rsidRPr="003F5700" w:rsidRDefault="00410D1F" w:rsidP="00410D1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11.1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E0B82C8" w14:textId="77777777" w:rsidR="00410D1F" w:rsidRPr="005B10D8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7AA5151C" w14:textId="77777777" w:rsidR="00410D1F" w:rsidRPr="003F5700" w:rsidRDefault="00410D1F" w:rsidP="00410D1F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</w:t>
      </w:r>
      <w:r w:rsidRPr="00DC0AD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2A27C6F0" w14:textId="77777777" w:rsidR="00410D1F" w:rsidRPr="005B10D8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6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410D1F" w:rsidRPr="003F5700" w14:paraId="4901C4B5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5307B117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9"/>
          </w:tcPr>
          <w:p w14:paraId="69219944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410D1F" w:rsidRPr="003F5700" w14:paraId="7859C332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63E42905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5"/>
          </w:tcPr>
          <w:p w14:paraId="430699C8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3568" w:type="dxa"/>
            <w:gridSpan w:val="4"/>
          </w:tcPr>
          <w:p w14:paraId="6F4655E2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</w:t>
            </w:r>
          </w:p>
        </w:tc>
      </w:tr>
      <w:tr w:rsidR="00410D1F" w:rsidRPr="003F5700" w14:paraId="289058A9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26A25E5C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5"/>
          </w:tcPr>
          <w:p w14:paraId="3E0AB960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3C767C6E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410D1F" w:rsidRPr="003F5700" w14:paraId="6C834E69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44A616EC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2CA392C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30013DF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506FF0C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8732933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500926B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31FE0DAE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7A5F9AF5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0C8A589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410D1F" w:rsidRPr="003F5700" w14:paraId="3B2FED09" w14:textId="77777777" w:rsidTr="007E619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04640397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9"/>
            <w:vAlign w:val="bottom"/>
          </w:tcPr>
          <w:p w14:paraId="0BEA6BA2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410D1F" w:rsidRPr="003F5700" w14:paraId="6A2E9AE7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38A53B2D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  <w:gridSpan w:val="2"/>
          </w:tcPr>
          <w:p w14:paraId="35DBFD1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3887F91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692CA5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868942A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F08EA1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4089413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8256715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DF063B9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10D1F" w:rsidRPr="003F5700" w14:paraId="1989DFC0" w14:textId="77777777" w:rsidTr="007E619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18F982F0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3720DDB2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gridSpan w:val="2"/>
            <w:vAlign w:val="bottom"/>
          </w:tcPr>
          <w:p w14:paraId="02E5CB76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4BB2085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DB6010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013D2C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A94A862" w14:textId="77777777" w:rsidR="00410D1F" w:rsidRPr="003F570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40CAAEB" w14:textId="77777777" w:rsidR="00410D1F" w:rsidRPr="003F5700" w:rsidRDefault="00410D1F" w:rsidP="007E6197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505C1C0" w14:textId="77777777" w:rsidR="00410D1F" w:rsidRPr="003F5700" w:rsidRDefault="00410D1F" w:rsidP="007E6197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8E6CE6D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10D1F" w:rsidRPr="003F5700" w14:paraId="1E04F3B0" w14:textId="77777777" w:rsidTr="007E619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59598C69" w14:textId="77777777" w:rsidR="00410D1F" w:rsidRPr="003F5700" w:rsidRDefault="00410D1F" w:rsidP="007E6197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5B6C72CE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6A7D40CB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111,595 </w:t>
            </w:r>
          </w:p>
        </w:tc>
        <w:tc>
          <w:tcPr>
            <w:tcW w:w="900" w:type="dxa"/>
          </w:tcPr>
          <w:p w14:paraId="622BA487" w14:textId="77777777" w:rsidR="00410D1F" w:rsidRPr="00FD5E5B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384 </w:t>
            </w:r>
          </w:p>
        </w:tc>
        <w:tc>
          <w:tcPr>
            <w:tcW w:w="900" w:type="dxa"/>
          </w:tcPr>
          <w:p w14:paraId="3F53C7C1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111,979 </w:t>
            </w:r>
          </w:p>
        </w:tc>
        <w:tc>
          <w:tcPr>
            <w:tcW w:w="900" w:type="dxa"/>
          </w:tcPr>
          <w:p w14:paraId="0C23027F" w14:textId="77777777" w:rsidR="00410D1F" w:rsidRPr="003F5700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36236B46" w14:textId="77777777" w:rsidR="00410D1F" w:rsidRPr="003F5700" w:rsidRDefault="00410D1F" w:rsidP="007E6197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07D72B8F" w14:textId="77777777" w:rsidR="00410D1F" w:rsidRPr="003F5700" w:rsidRDefault="00410D1F" w:rsidP="007E6197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481 </w:t>
            </w:r>
          </w:p>
        </w:tc>
        <w:tc>
          <w:tcPr>
            <w:tcW w:w="868" w:type="dxa"/>
            <w:shd w:val="clear" w:color="auto" w:fill="auto"/>
          </w:tcPr>
          <w:p w14:paraId="64AEB93B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58,294 </w:t>
            </w:r>
          </w:p>
        </w:tc>
      </w:tr>
      <w:tr w:rsidR="00410D1F" w:rsidRPr="003F5700" w14:paraId="7FB16BA5" w14:textId="77777777" w:rsidTr="007E619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3F0565F4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gridSpan w:val="2"/>
          </w:tcPr>
          <w:p w14:paraId="4D251243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5,351 </w:t>
            </w:r>
          </w:p>
        </w:tc>
        <w:tc>
          <w:tcPr>
            <w:tcW w:w="900" w:type="dxa"/>
          </w:tcPr>
          <w:p w14:paraId="223A7F44" w14:textId="77777777" w:rsidR="00410D1F" w:rsidRPr="00B77680" w:rsidRDefault="00410D1F" w:rsidP="007E6197">
            <w:pPr>
              <w:tabs>
                <w:tab w:val="decimal" w:pos="62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9310EE6" w14:textId="77777777" w:rsidR="00410D1F" w:rsidRPr="00FD5E5B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28,141 </w:t>
            </w:r>
          </w:p>
        </w:tc>
        <w:tc>
          <w:tcPr>
            <w:tcW w:w="900" w:type="dxa"/>
          </w:tcPr>
          <w:p w14:paraId="2A155410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33,492 </w:t>
            </w:r>
          </w:p>
        </w:tc>
        <w:tc>
          <w:tcPr>
            <w:tcW w:w="900" w:type="dxa"/>
          </w:tcPr>
          <w:p w14:paraId="0F46C0BC" w14:textId="77777777" w:rsidR="00410D1F" w:rsidRPr="003F570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285C9463" w14:textId="77777777" w:rsidR="00410D1F" w:rsidRPr="003F5700" w:rsidRDefault="00410D1F" w:rsidP="007E6197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02B55443" w14:textId="77777777" w:rsidR="00410D1F" w:rsidRPr="003F5700" w:rsidRDefault="00410D1F" w:rsidP="007E6197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28,748 </w:t>
            </w:r>
          </w:p>
        </w:tc>
        <w:tc>
          <w:tcPr>
            <w:tcW w:w="868" w:type="dxa"/>
            <w:shd w:val="clear" w:color="auto" w:fill="auto"/>
          </w:tcPr>
          <w:p w14:paraId="016E4DF5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34,240 </w:t>
            </w:r>
          </w:p>
        </w:tc>
      </w:tr>
      <w:tr w:rsidR="00410D1F" w:rsidRPr="003F5700" w14:paraId="67593BB7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547BA041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25BFCC6F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5,351 </w:t>
            </w:r>
          </w:p>
        </w:tc>
        <w:tc>
          <w:tcPr>
            <w:tcW w:w="900" w:type="dxa"/>
          </w:tcPr>
          <w:p w14:paraId="4A128A9A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111,595 </w:t>
            </w:r>
          </w:p>
        </w:tc>
        <w:tc>
          <w:tcPr>
            <w:tcW w:w="900" w:type="dxa"/>
          </w:tcPr>
          <w:p w14:paraId="445C0C56" w14:textId="77777777" w:rsidR="00410D1F" w:rsidRPr="00FD5E5B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5E5B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28,525 </w:t>
            </w:r>
          </w:p>
        </w:tc>
        <w:tc>
          <w:tcPr>
            <w:tcW w:w="900" w:type="dxa"/>
          </w:tcPr>
          <w:p w14:paraId="1A5229A5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145,471 </w:t>
            </w:r>
          </w:p>
        </w:tc>
        <w:tc>
          <w:tcPr>
            <w:tcW w:w="900" w:type="dxa"/>
          </w:tcPr>
          <w:p w14:paraId="5D144FB8" w14:textId="77777777" w:rsidR="00410D1F" w:rsidRPr="003F570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6F432932" w14:textId="77777777" w:rsidR="00410D1F" w:rsidRPr="005228A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7E905DD1" w14:textId="77777777" w:rsidR="00410D1F" w:rsidRPr="003F570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29,229 </w:t>
            </w:r>
          </w:p>
        </w:tc>
        <w:tc>
          <w:tcPr>
            <w:tcW w:w="868" w:type="dxa"/>
            <w:shd w:val="clear" w:color="auto" w:fill="auto"/>
          </w:tcPr>
          <w:p w14:paraId="036C2878" w14:textId="77777777" w:rsidR="00410D1F" w:rsidRPr="003F570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92,534 </w:t>
            </w:r>
          </w:p>
        </w:tc>
      </w:tr>
      <w:tr w:rsidR="00410D1F" w:rsidRPr="003F5700" w14:paraId="74CCE5DA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6554B731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gridSpan w:val="2"/>
          </w:tcPr>
          <w:p w14:paraId="7E04B939" w14:textId="77777777" w:rsidR="00410D1F" w:rsidRPr="00B7768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642CB87" w14:textId="77777777" w:rsidR="00410D1F" w:rsidRPr="00B7768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B86AB6C" w14:textId="77777777" w:rsidR="00410D1F" w:rsidRPr="00B7768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86B1C9D" w14:textId="77777777" w:rsidR="00410D1F" w:rsidRPr="00B7768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035665C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BA4C184" w14:textId="77777777" w:rsidR="00410D1F" w:rsidRPr="005228A0" w:rsidRDefault="00410D1F" w:rsidP="007E6197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AA0ECF2" w14:textId="77777777" w:rsidR="00410D1F" w:rsidRPr="003F5700" w:rsidRDefault="00410D1F" w:rsidP="007E6197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0AAEF3D5" w14:textId="77777777" w:rsidR="00410D1F" w:rsidRPr="003F5700" w:rsidRDefault="00410D1F" w:rsidP="007E6197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410D1F" w:rsidRPr="003F5700" w14:paraId="4C4EC28C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739AD43A" w14:textId="77777777" w:rsidR="00410D1F" w:rsidRPr="003F5700" w:rsidRDefault="00410D1F" w:rsidP="007E6197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gridSpan w:val="2"/>
          </w:tcPr>
          <w:p w14:paraId="15CCB4FA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694790B1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50,659 </w:t>
            </w:r>
          </w:p>
        </w:tc>
        <w:tc>
          <w:tcPr>
            <w:tcW w:w="900" w:type="dxa"/>
          </w:tcPr>
          <w:p w14:paraId="7986C724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42929F0C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50,659 </w:t>
            </w:r>
          </w:p>
        </w:tc>
        <w:tc>
          <w:tcPr>
            <w:tcW w:w="900" w:type="dxa"/>
          </w:tcPr>
          <w:p w14:paraId="0DEC69A7" w14:textId="77777777" w:rsidR="00410D1F" w:rsidRPr="00726CDE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419DDA6C" w14:textId="77777777" w:rsidR="00410D1F" w:rsidRPr="005228A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31,359 </w:t>
            </w:r>
          </w:p>
        </w:tc>
        <w:tc>
          <w:tcPr>
            <w:tcW w:w="900" w:type="dxa"/>
          </w:tcPr>
          <w:p w14:paraId="5FD14842" w14:textId="77777777" w:rsidR="00410D1F" w:rsidRPr="00726CDE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ACE02CF" w14:textId="77777777" w:rsidR="00410D1F" w:rsidRPr="00726CDE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31,359 </w:t>
            </w:r>
          </w:p>
        </w:tc>
      </w:tr>
      <w:tr w:rsidR="00410D1F" w:rsidRPr="003F5700" w14:paraId="4AFC1F63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048A5EBD" w14:textId="77777777" w:rsidR="00410D1F" w:rsidRPr="003F5700" w:rsidRDefault="00410D1F" w:rsidP="007E6197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gridSpan w:val="2"/>
          </w:tcPr>
          <w:p w14:paraId="4B611F06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67F00304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11,303 </w:t>
            </w:r>
          </w:p>
        </w:tc>
        <w:tc>
          <w:tcPr>
            <w:tcW w:w="900" w:type="dxa"/>
          </w:tcPr>
          <w:p w14:paraId="7DB0A87C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7D3C9CCC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11,303 </w:t>
            </w:r>
          </w:p>
        </w:tc>
        <w:tc>
          <w:tcPr>
            <w:tcW w:w="900" w:type="dxa"/>
          </w:tcPr>
          <w:p w14:paraId="195832C7" w14:textId="77777777" w:rsidR="00410D1F" w:rsidRPr="00726CDE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67A0A8B9" w14:textId="77777777" w:rsidR="00410D1F" w:rsidRPr="005228A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14,312 </w:t>
            </w:r>
          </w:p>
        </w:tc>
        <w:tc>
          <w:tcPr>
            <w:tcW w:w="900" w:type="dxa"/>
          </w:tcPr>
          <w:p w14:paraId="1975B666" w14:textId="77777777" w:rsidR="00410D1F" w:rsidRPr="00726CDE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3E31DD4" w14:textId="77777777" w:rsidR="00410D1F" w:rsidRPr="00726CDE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14,312 </w:t>
            </w:r>
          </w:p>
        </w:tc>
      </w:tr>
      <w:tr w:rsidR="00410D1F" w:rsidRPr="003F5700" w14:paraId="720EC0DA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454CFCD8" w14:textId="77777777" w:rsidR="00410D1F" w:rsidRPr="003F5700" w:rsidRDefault="00410D1F" w:rsidP="007E6197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gridSpan w:val="2"/>
          </w:tcPr>
          <w:p w14:paraId="358CC92E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750EB3F6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1,360 </w:t>
            </w:r>
          </w:p>
        </w:tc>
        <w:tc>
          <w:tcPr>
            <w:tcW w:w="900" w:type="dxa"/>
          </w:tcPr>
          <w:p w14:paraId="501AE4CB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233 </w:t>
            </w:r>
          </w:p>
        </w:tc>
        <w:tc>
          <w:tcPr>
            <w:tcW w:w="900" w:type="dxa"/>
          </w:tcPr>
          <w:p w14:paraId="32C82679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1,593 </w:t>
            </w:r>
          </w:p>
        </w:tc>
        <w:tc>
          <w:tcPr>
            <w:tcW w:w="900" w:type="dxa"/>
          </w:tcPr>
          <w:p w14:paraId="4378CAEC" w14:textId="77777777" w:rsidR="00410D1F" w:rsidRPr="00726CDE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0C0D86D8" w14:textId="77777777" w:rsidR="00410D1F" w:rsidRPr="005228A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1,311 </w:t>
            </w:r>
          </w:p>
        </w:tc>
        <w:tc>
          <w:tcPr>
            <w:tcW w:w="900" w:type="dxa"/>
          </w:tcPr>
          <w:p w14:paraId="7DFACE67" w14:textId="77777777" w:rsidR="00410D1F" w:rsidRPr="00726CDE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19CD3FA1" w14:textId="77777777" w:rsidR="00410D1F" w:rsidRPr="00726CDE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1,311 </w:t>
            </w:r>
          </w:p>
        </w:tc>
      </w:tr>
      <w:tr w:rsidR="00410D1F" w:rsidRPr="003F5700" w14:paraId="3A9FAA99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3B096255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720E2986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245BE0EF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63,322 </w:t>
            </w:r>
          </w:p>
        </w:tc>
        <w:tc>
          <w:tcPr>
            <w:tcW w:w="900" w:type="dxa"/>
          </w:tcPr>
          <w:p w14:paraId="73D0EFFC" w14:textId="77777777" w:rsidR="00410D1F" w:rsidRPr="00FD5E5B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233 </w:t>
            </w:r>
          </w:p>
        </w:tc>
        <w:tc>
          <w:tcPr>
            <w:tcW w:w="900" w:type="dxa"/>
          </w:tcPr>
          <w:p w14:paraId="31939B79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63,555 </w:t>
            </w:r>
          </w:p>
        </w:tc>
        <w:tc>
          <w:tcPr>
            <w:tcW w:w="900" w:type="dxa"/>
          </w:tcPr>
          <w:p w14:paraId="06C02D6E" w14:textId="77777777" w:rsidR="00410D1F" w:rsidRPr="00726CDE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159B787B" w14:textId="77777777" w:rsidR="00410D1F" w:rsidRPr="005228A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46,982 </w:t>
            </w:r>
          </w:p>
        </w:tc>
        <w:tc>
          <w:tcPr>
            <w:tcW w:w="900" w:type="dxa"/>
          </w:tcPr>
          <w:p w14:paraId="0869BDE9" w14:textId="77777777" w:rsidR="00410D1F" w:rsidRPr="00726CDE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BA74219" w14:textId="77777777" w:rsidR="00410D1F" w:rsidRPr="00726CDE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46,982 </w:t>
            </w:r>
          </w:p>
        </w:tc>
      </w:tr>
      <w:tr w:rsidR="00410D1F" w:rsidRPr="003F5700" w14:paraId="375ABFC7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1A60908B" w14:textId="77777777" w:rsidR="00410D1F" w:rsidRPr="003F5700" w:rsidRDefault="00410D1F" w:rsidP="007E6197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gridSpan w:val="2"/>
          </w:tcPr>
          <w:p w14:paraId="0595D9A0" w14:textId="77777777" w:rsidR="00410D1F" w:rsidRPr="00B77680" w:rsidRDefault="00410D1F" w:rsidP="007E6197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0CA7A48" w14:textId="77777777" w:rsidR="00410D1F" w:rsidRPr="00B77680" w:rsidRDefault="00410D1F" w:rsidP="007E619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2C20DF9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99EDFEC" w14:textId="77777777" w:rsidR="00410D1F" w:rsidRPr="00B77680" w:rsidRDefault="00410D1F" w:rsidP="007E619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F015219" w14:textId="77777777" w:rsidR="00410D1F" w:rsidRPr="00726CDE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B7828A" w14:textId="77777777" w:rsidR="00410D1F" w:rsidRPr="00726CDE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7D2D5" w14:textId="77777777" w:rsidR="00410D1F" w:rsidRPr="00726CDE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C000208" w14:textId="77777777" w:rsidR="00410D1F" w:rsidRPr="00726CDE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410D1F" w:rsidRPr="003F5700" w14:paraId="0846C69C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2F7C0B16" w14:textId="77777777" w:rsidR="00410D1F" w:rsidRPr="003F5700" w:rsidRDefault="00410D1F" w:rsidP="007E6197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gridSpan w:val="2"/>
            <w:vAlign w:val="bottom"/>
          </w:tcPr>
          <w:p w14:paraId="44C22402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  <w:vAlign w:val="bottom"/>
          </w:tcPr>
          <w:p w14:paraId="66EC3279" w14:textId="2C6E94B0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126,02</w:t>
            </w:r>
            <w:r w:rsidR="00226300">
              <w:rPr>
                <w:rFonts w:asciiTheme="majorBidi" w:hAnsiTheme="majorBidi" w:cstheme="majorBidi"/>
                <w:szCs w:val="22"/>
              </w:rPr>
              <w:t>7</w:t>
            </w: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E592C51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E05E989" w14:textId="00102251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126,02</w:t>
            </w:r>
            <w:r w:rsidR="00226300">
              <w:rPr>
                <w:rFonts w:asciiTheme="majorBidi" w:hAnsiTheme="majorBidi" w:cstheme="majorBidi"/>
                <w:szCs w:val="22"/>
              </w:rPr>
              <w:t>7</w:t>
            </w: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3DCD289" w14:textId="77777777" w:rsidR="00410D1F" w:rsidRPr="003F5700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9859A3A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357A6F59" w14:textId="77777777" w:rsidR="00410D1F" w:rsidRPr="003F5700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50E7FBA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174,495 </w:t>
            </w:r>
          </w:p>
        </w:tc>
      </w:tr>
      <w:tr w:rsidR="001D7721" w:rsidRPr="003F5700" w14:paraId="6986077C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1E3DFF74" w14:textId="77777777" w:rsidR="001D7721" w:rsidRPr="003F5700" w:rsidRDefault="001D7721" w:rsidP="001D7721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gridSpan w:val="2"/>
            <w:vAlign w:val="bottom"/>
          </w:tcPr>
          <w:p w14:paraId="4B7DC222" w14:textId="77777777" w:rsidR="001D7721" w:rsidRPr="00B77680" w:rsidRDefault="001D7721" w:rsidP="001D7721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  <w:vAlign w:val="bottom"/>
          </w:tcPr>
          <w:p w14:paraId="328D66A6" w14:textId="51F6CC6F" w:rsidR="001D7721" w:rsidRPr="00B77680" w:rsidRDefault="001D7721" w:rsidP="001D7721">
            <w:pPr>
              <w:tabs>
                <w:tab w:val="decimal" w:pos="62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  <w:vAlign w:val="bottom"/>
          </w:tcPr>
          <w:p w14:paraId="75A7AF0A" w14:textId="55364184" w:rsidR="001D7721" w:rsidRPr="00FD5E5B" w:rsidRDefault="001D7721" w:rsidP="001D7721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1,82</w:t>
            </w:r>
            <w:r w:rsidR="00226300">
              <w:rPr>
                <w:rFonts w:asciiTheme="majorBidi" w:hAnsiTheme="majorBidi" w:cstheme="majorBidi"/>
                <w:szCs w:val="22"/>
              </w:rPr>
              <w:t>3</w:t>
            </w: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CF31070" w14:textId="73BB823F" w:rsidR="001D7721" w:rsidRPr="00B77680" w:rsidRDefault="001D7721" w:rsidP="001D772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1,82</w:t>
            </w:r>
            <w:r w:rsidR="00226300">
              <w:rPr>
                <w:rFonts w:asciiTheme="majorBidi" w:hAnsiTheme="majorBidi" w:cstheme="majorBidi"/>
                <w:szCs w:val="22"/>
              </w:rPr>
              <w:t>3</w:t>
            </w: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3CA71A0" w14:textId="77777777" w:rsidR="001D7721" w:rsidRPr="003F5700" w:rsidRDefault="001D7721" w:rsidP="001D7721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875F845" w14:textId="77777777" w:rsidR="001D7721" w:rsidRPr="003F5700" w:rsidRDefault="001D7721" w:rsidP="001D7721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0C22D30" w14:textId="77777777" w:rsidR="001D7721" w:rsidRPr="003F5700" w:rsidRDefault="001D7721" w:rsidP="001D7721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1,737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44C2DCE" w14:textId="77777777" w:rsidR="001D7721" w:rsidRPr="003F5700" w:rsidRDefault="001D7721" w:rsidP="001D7721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1,737 </w:t>
            </w:r>
          </w:p>
        </w:tc>
      </w:tr>
      <w:tr w:rsidR="00410D1F" w:rsidRPr="003F5700" w14:paraId="7895F867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55DA089C" w14:textId="77777777" w:rsidR="00410D1F" w:rsidRPr="003F5700" w:rsidRDefault="00410D1F" w:rsidP="007E6197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288921B0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2FDE2EB0" w14:textId="3CEDED5A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126,02</w:t>
            </w:r>
            <w:r w:rsidR="00226300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79B1CFEE" w14:textId="42B860F6" w:rsidR="00410D1F" w:rsidRPr="00FD5E5B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1,82</w:t>
            </w:r>
            <w:r w:rsidR="00226300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3582CDEE" w14:textId="77777777" w:rsidR="00410D1F" w:rsidRPr="00B7768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127,850 </w:t>
            </w:r>
          </w:p>
        </w:tc>
        <w:tc>
          <w:tcPr>
            <w:tcW w:w="900" w:type="dxa"/>
            <w:vAlign w:val="bottom"/>
          </w:tcPr>
          <w:p w14:paraId="7622EFA9" w14:textId="77777777" w:rsidR="00410D1F" w:rsidRPr="00726CDE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5511C2F" w14:textId="77777777" w:rsidR="00410D1F" w:rsidRPr="005228A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03B2FF3C" w14:textId="77777777" w:rsidR="00410D1F" w:rsidRPr="003F570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1,737 </w:t>
            </w:r>
          </w:p>
        </w:tc>
        <w:tc>
          <w:tcPr>
            <w:tcW w:w="868" w:type="dxa"/>
            <w:shd w:val="clear" w:color="auto" w:fill="auto"/>
          </w:tcPr>
          <w:p w14:paraId="04F65134" w14:textId="77777777" w:rsidR="00410D1F" w:rsidRPr="003F5700" w:rsidRDefault="00410D1F" w:rsidP="007E61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176,232 </w:t>
            </w:r>
          </w:p>
        </w:tc>
      </w:tr>
      <w:tr w:rsidR="00410D1F" w:rsidRPr="003F5700" w14:paraId="7FA7D05D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2C677052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gridSpan w:val="2"/>
          </w:tcPr>
          <w:p w14:paraId="174CB8A8" w14:textId="77777777" w:rsidR="00410D1F" w:rsidRPr="00B7768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5,351 </w:t>
            </w:r>
          </w:p>
        </w:tc>
        <w:tc>
          <w:tcPr>
            <w:tcW w:w="900" w:type="dxa"/>
          </w:tcPr>
          <w:p w14:paraId="7554C7B7" w14:textId="3007B7E1" w:rsidR="00410D1F" w:rsidRPr="00B7768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>300,94</w:t>
            </w:r>
            <w:r w:rsidR="00226300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507EAAA5" w14:textId="7EA4016A" w:rsidR="00410D1F" w:rsidRPr="00FD5E5B" w:rsidRDefault="00410D1F" w:rsidP="007E6197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30,58</w:t>
            </w:r>
            <w:r w:rsidR="0022630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26655CD3" w14:textId="77777777" w:rsidR="00410D1F" w:rsidRPr="00B7768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336,876 </w:t>
            </w:r>
          </w:p>
        </w:tc>
        <w:tc>
          <w:tcPr>
            <w:tcW w:w="900" w:type="dxa"/>
          </w:tcPr>
          <w:p w14:paraId="19A6DF2D" w14:textId="77777777" w:rsidR="00410D1F" w:rsidRPr="005228A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5,492 </w:t>
            </w:r>
          </w:p>
        </w:tc>
        <w:tc>
          <w:tcPr>
            <w:tcW w:w="900" w:type="dxa"/>
          </w:tcPr>
          <w:p w14:paraId="31CC70A1" w14:textId="77777777" w:rsidR="00410D1F" w:rsidRPr="005228A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279,290 </w:t>
            </w:r>
          </w:p>
        </w:tc>
        <w:tc>
          <w:tcPr>
            <w:tcW w:w="900" w:type="dxa"/>
          </w:tcPr>
          <w:p w14:paraId="0B099B92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30,966 </w:t>
            </w:r>
          </w:p>
        </w:tc>
        <w:tc>
          <w:tcPr>
            <w:tcW w:w="868" w:type="dxa"/>
            <w:shd w:val="clear" w:color="auto" w:fill="auto"/>
          </w:tcPr>
          <w:p w14:paraId="0AA1E3AB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315,748 </w:t>
            </w:r>
          </w:p>
        </w:tc>
      </w:tr>
      <w:tr w:rsidR="00410D1F" w:rsidRPr="003F5700" w14:paraId="0A6B49DD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63F1774B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17A6DA9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CDB813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F1B75E9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8750A7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2DC473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648F1" w14:textId="77777777" w:rsidR="00410D1F" w:rsidRPr="005228A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B9253D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FD646E9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10D1F" w:rsidRPr="003F5700" w14:paraId="6B96FA29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50FD6871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gridSpan w:val="2"/>
            <w:vAlign w:val="bottom"/>
          </w:tcPr>
          <w:p w14:paraId="249CA9FE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32412D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FB3544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B3723FB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C2974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F15BD" w14:textId="77777777" w:rsidR="00410D1F" w:rsidRPr="005228A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1E240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B01B559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10D1F" w:rsidRPr="003F5700" w14:paraId="5FE3959A" w14:textId="77777777" w:rsidTr="007E619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1A07E724" w14:textId="77777777" w:rsidR="00410D1F" w:rsidRPr="003F5700" w:rsidRDefault="00410D1F" w:rsidP="007E6197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C3B0773" w14:textId="77777777" w:rsidR="00410D1F" w:rsidRPr="003F5700" w:rsidRDefault="00410D1F" w:rsidP="007E6197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gridSpan w:val="2"/>
            <w:vAlign w:val="bottom"/>
          </w:tcPr>
          <w:p w14:paraId="3F99A988" w14:textId="77777777" w:rsidR="00410D1F" w:rsidRPr="00FD5E5B" w:rsidRDefault="00410D1F" w:rsidP="007E619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6 </w:t>
            </w:r>
          </w:p>
        </w:tc>
        <w:tc>
          <w:tcPr>
            <w:tcW w:w="900" w:type="dxa"/>
            <w:vAlign w:val="bottom"/>
          </w:tcPr>
          <w:p w14:paraId="0509AFAF" w14:textId="77777777" w:rsidR="00410D1F" w:rsidRPr="00B77680" w:rsidRDefault="00410D1F" w:rsidP="007E619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1,967 </w:t>
            </w:r>
          </w:p>
        </w:tc>
        <w:tc>
          <w:tcPr>
            <w:tcW w:w="900" w:type="dxa"/>
            <w:vAlign w:val="bottom"/>
          </w:tcPr>
          <w:p w14:paraId="5FA587EA" w14:textId="77777777" w:rsidR="00410D1F" w:rsidRPr="00FD5E5B" w:rsidRDefault="00410D1F" w:rsidP="007E6197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-    </w:t>
            </w:r>
          </w:p>
        </w:tc>
        <w:tc>
          <w:tcPr>
            <w:tcW w:w="900" w:type="dxa"/>
            <w:vAlign w:val="bottom"/>
          </w:tcPr>
          <w:p w14:paraId="6C5C16D0" w14:textId="77777777" w:rsidR="00410D1F" w:rsidRPr="00B77680" w:rsidRDefault="00410D1F" w:rsidP="007E619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1,973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E41E9A" w14:textId="77777777" w:rsidR="00410D1F" w:rsidRPr="005228A0" w:rsidRDefault="00410D1F" w:rsidP="007E619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76C94C" w14:textId="77777777" w:rsidR="00410D1F" w:rsidRPr="005228A0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1,909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1529CC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7F151FF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1,911 </w:t>
            </w:r>
          </w:p>
        </w:tc>
      </w:tr>
      <w:tr w:rsidR="00410D1F" w:rsidRPr="003F5700" w14:paraId="261283DB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38EF195A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gridSpan w:val="2"/>
            <w:vAlign w:val="bottom"/>
          </w:tcPr>
          <w:p w14:paraId="47AC5475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930E046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318BA1E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6A8DED4" w14:textId="77777777" w:rsidR="00410D1F" w:rsidRPr="00B7768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7791AE6" w14:textId="77777777" w:rsidR="00410D1F" w:rsidRPr="003F5700" w:rsidRDefault="00410D1F" w:rsidP="007E6197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C099FA8" w14:textId="77777777" w:rsidR="00410D1F" w:rsidRPr="005228A0" w:rsidRDefault="00410D1F" w:rsidP="007E6197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83EA90D" w14:textId="77777777" w:rsidR="00410D1F" w:rsidRPr="003F5700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6E83A54" w14:textId="77777777" w:rsidR="00410D1F" w:rsidRPr="003F5700" w:rsidRDefault="00410D1F" w:rsidP="007E6197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F2430F" w:rsidRPr="003F5700" w14:paraId="5150057A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2F592C25" w14:textId="77777777" w:rsidR="00F2430F" w:rsidRPr="003F5700" w:rsidRDefault="00F2430F" w:rsidP="00F2430F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gridSpan w:val="2"/>
            <w:vAlign w:val="bottom"/>
          </w:tcPr>
          <w:p w14:paraId="0AFF5B24" w14:textId="3F3D9DF2" w:rsidR="00F2430F" w:rsidRPr="00B77680" w:rsidRDefault="00F2430F" w:rsidP="00F2430F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01582370" w14:textId="55E7BB44" w:rsidR="00F2430F" w:rsidRPr="00B77680" w:rsidRDefault="00F2430F" w:rsidP="00F2430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42,2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  <w:r w:rsidR="00FF365A">
              <w:rPr>
                <w:rFonts w:asciiTheme="majorBidi" w:hAnsiTheme="majorBidi" w:cstheme="majorBidi"/>
                <w:szCs w:val="22"/>
              </w:rPr>
              <w:t>2</w:t>
            </w: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D542B5F" w14:textId="77777777" w:rsidR="00F2430F" w:rsidRPr="00B77680" w:rsidRDefault="00F2430F" w:rsidP="00F2430F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110B162" w14:textId="2E379A4F" w:rsidR="00F2430F" w:rsidRPr="00B77680" w:rsidRDefault="00F2430F" w:rsidP="00F2430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42,25</w:t>
            </w:r>
            <w:r w:rsidR="000066DC">
              <w:rPr>
                <w:rFonts w:asciiTheme="majorBidi" w:hAnsiTheme="majorBidi" w:cstheme="majorBidi"/>
                <w:szCs w:val="22"/>
              </w:rPr>
              <w:t>2</w:t>
            </w:r>
            <w:r w:rsidRPr="00B7768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871C1B9" w14:textId="77777777" w:rsidR="00F2430F" w:rsidRPr="003F5700" w:rsidRDefault="00F2430F" w:rsidP="00F2430F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4F21B27B" w14:textId="77777777" w:rsidR="00F2430F" w:rsidRPr="005228A0" w:rsidRDefault="00F2430F" w:rsidP="00F2430F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228A0">
              <w:rPr>
                <w:rFonts w:asciiTheme="majorBidi" w:hAnsiTheme="majorBidi" w:cstheme="majorBidi"/>
                <w:szCs w:val="22"/>
              </w:rPr>
              <w:t xml:space="preserve"> 27,617 </w:t>
            </w:r>
          </w:p>
        </w:tc>
        <w:tc>
          <w:tcPr>
            <w:tcW w:w="900" w:type="dxa"/>
            <w:vAlign w:val="bottom"/>
          </w:tcPr>
          <w:p w14:paraId="5AC8F9CA" w14:textId="77777777" w:rsidR="00F2430F" w:rsidRPr="003F5700" w:rsidRDefault="00F2430F" w:rsidP="00F2430F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B23A3CE" w14:textId="77777777" w:rsidR="00F2430F" w:rsidRPr="003F5700" w:rsidRDefault="00F2430F" w:rsidP="00F2430F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27,617 </w:t>
            </w:r>
          </w:p>
        </w:tc>
      </w:tr>
      <w:tr w:rsidR="00410D1F" w:rsidRPr="003F5700" w14:paraId="67BB9588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05EF0C0A" w14:textId="77777777" w:rsidR="00410D1F" w:rsidRPr="003F5700" w:rsidRDefault="00410D1F" w:rsidP="007E6197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gridSpan w:val="2"/>
            <w:vAlign w:val="bottom"/>
          </w:tcPr>
          <w:p w14:paraId="3EAD92A1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23DF10C4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12,839 </w:t>
            </w:r>
          </w:p>
        </w:tc>
        <w:tc>
          <w:tcPr>
            <w:tcW w:w="900" w:type="dxa"/>
            <w:vAlign w:val="bottom"/>
          </w:tcPr>
          <w:p w14:paraId="3F9306B8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0675A0AE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12,839 </w:t>
            </w:r>
          </w:p>
        </w:tc>
        <w:tc>
          <w:tcPr>
            <w:tcW w:w="900" w:type="dxa"/>
            <w:vAlign w:val="bottom"/>
          </w:tcPr>
          <w:p w14:paraId="69A1F2E6" w14:textId="77777777" w:rsidR="00410D1F" w:rsidRPr="003F5700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04F04A88" w14:textId="77777777" w:rsidR="00410D1F" w:rsidRPr="005228A0" w:rsidRDefault="00410D1F" w:rsidP="007E619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228A0">
              <w:rPr>
                <w:rFonts w:asciiTheme="majorBidi" w:hAnsiTheme="majorBidi" w:cstheme="majorBidi"/>
                <w:szCs w:val="22"/>
              </w:rPr>
              <w:t xml:space="preserve"> 14,964 </w:t>
            </w:r>
          </w:p>
        </w:tc>
        <w:tc>
          <w:tcPr>
            <w:tcW w:w="900" w:type="dxa"/>
            <w:vAlign w:val="bottom"/>
          </w:tcPr>
          <w:p w14:paraId="1168093E" w14:textId="77777777" w:rsidR="00410D1F" w:rsidRPr="003F5700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F374E16" w14:textId="77777777" w:rsidR="00410D1F" w:rsidRPr="003F5700" w:rsidRDefault="00410D1F" w:rsidP="007E6197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14,9</w:t>
            </w:r>
            <w:r>
              <w:rPr>
                <w:rFonts w:asciiTheme="majorBidi" w:hAnsiTheme="majorBidi" w:cstheme="majorBidi"/>
              </w:rPr>
              <w:t>64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10D1F" w:rsidRPr="003F5700" w14:paraId="36AEF433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22645FB2" w14:textId="77777777" w:rsidR="00410D1F" w:rsidRPr="003F5700" w:rsidRDefault="00410D1F" w:rsidP="007E6197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gridSpan w:val="2"/>
            <w:vAlign w:val="bottom"/>
          </w:tcPr>
          <w:p w14:paraId="7FB7E89B" w14:textId="77777777" w:rsidR="00410D1F" w:rsidRPr="00B77680" w:rsidRDefault="00410D1F" w:rsidP="007E619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</w:tcPr>
          <w:p w14:paraId="4D63844F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315 </w:t>
            </w:r>
          </w:p>
        </w:tc>
        <w:tc>
          <w:tcPr>
            <w:tcW w:w="900" w:type="dxa"/>
            <w:vAlign w:val="bottom"/>
          </w:tcPr>
          <w:p w14:paraId="7DD7AA3B" w14:textId="77777777" w:rsidR="00410D1F" w:rsidRPr="00B77680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55AA89FA" w14:textId="77777777" w:rsidR="00410D1F" w:rsidRPr="00B77680" w:rsidRDefault="00410D1F" w:rsidP="007E619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77680">
              <w:rPr>
                <w:rFonts w:asciiTheme="majorBidi" w:hAnsiTheme="majorBidi" w:cstheme="majorBidi"/>
                <w:szCs w:val="22"/>
              </w:rPr>
              <w:t xml:space="preserve"> 315 </w:t>
            </w:r>
          </w:p>
        </w:tc>
        <w:tc>
          <w:tcPr>
            <w:tcW w:w="900" w:type="dxa"/>
            <w:vAlign w:val="bottom"/>
          </w:tcPr>
          <w:p w14:paraId="0A7C0F12" w14:textId="77777777" w:rsidR="00410D1F" w:rsidRPr="003F5700" w:rsidRDefault="00410D1F" w:rsidP="007E6197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45AD172" w14:textId="77777777" w:rsidR="00410D1F" w:rsidRPr="005228A0" w:rsidRDefault="00410D1F" w:rsidP="007E619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3</w:t>
            </w:r>
            <w:r>
              <w:rPr>
                <w:rFonts w:asciiTheme="majorBidi" w:hAnsiTheme="majorBidi" w:cstheme="majorBidi"/>
                <w:szCs w:val="22"/>
              </w:rPr>
              <w:t>71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B21ED30" w14:textId="77777777" w:rsidR="00410D1F" w:rsidRPr="003F5700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1F951E0F" w14:textId="77777777" w:rsidR="00410D1F" w:rsidRPr="003F5700" w:rsidRDefault="00410D1F" w:rsidP="007E6197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3</w:t>
            </w:r>
            <w:r>
              <w:rPr>
                <w:rFonts w:asciiTheme="majorBidi" w:hAnsiTheme="majorBidi" w:cstheme="majorBidi"/>
                <w:szCs w:val="22"/>
              </w:rPr>
              <w:t>71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F2430F" w:rsidRPr="003F5700" w14:paraId="020D7635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70DB1EB1" w14:textId="77777777" w:rsidR="00F2430F" w:rsidRPr="003F5700" w:rsidRDefault="00F2430F" w:rsidP="00F2430F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  <w:vAlign w:val="bottom"/>
          </w:tcPr>
          <w:p w14:paraId="21356829" w14:textId="7B745395" w:rsidR="00F2430F" w:rsidRPr="00FD5E5B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-    </w:t>
            </w:r>
          </w:p>
        </w:tc>
        <w:tc>
          <w:tcPr>
            <w:tcW w:w="900" w:type="dxa"/>
          </w:tcPr>
          <w:p w14:paraId="18E9AA1D" w14:textId="030082CA" w:rsidR="00F2430F" w:rsidRPr="00B77680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55,4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="00C711B2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72FDD5F" w14:textId="77777777" w:rsidR="00F2430F" w:rsidRPr="00FD5E5B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5E5B">
              <w:rPr>
                <w:rFonts w:asciiTheme="majorBidi" w:hAnsiTheme="majorBidi" w:cstheme="majorBidi"/>
                <w:b/>
                <w:bCs/>
                <w:szCs w:val="22"/>
              </w:rPr>
              <w:t xml:space="preserve"> -    </w:t>
            </w:r>
          </w:p>
        </w:tc>
        <w:tc>
          <w:tcPr>
            <w:tcW w:w="900" w:type="dxa"/>
          </w:tcPr>
          <w:p w14:paraId="624C6040" w14:textId="54DEEFFE" w:rsidR="00F2430F" w:rsidRPr="00B77680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55,40</w:t>
            </w:r>
            <w:r w:rsidR="000066DC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  <w:r w:rsidRPr="00B7768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154FD1" w14:textId="77777777" w:rsidR="00F2430F" w:rsidRPr="003F5700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7A3D339" w14:textId="77777777" w:rsidR="00F2430F" w:rsidRPr="005228A0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42,952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B2ACA" w14:textId="77777777" w:rsidR="00F2430F" w:rsidRPr="003F5700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2D57599" w14:textId="77777777" w:rsidR="00F2430F" w:rsidRPr="003F5700" w:rsidRDefault="00F2430F" w:rsidP="00F243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42,952 </w:t>
            </w:r>
          </w:p>
        </w:tc>
      </w:tr>
      <w:tr w:rsidR="00410D1F" w:rsidRPr="003F5700" w14:paraId="5F05EA3A" w14:textId="77777777" w:rsidTr="007E6197">
        <w:trPr>
          <w:trHeight w:val="20"/>
        </w:trPr>
        <w:tc>
          <w:tcPr>
            <w:tcW w:w="2554" w:type="dxa"/>
            <w:shd w:val="clear" w:color="auto" w:fill="auto"/>
          </w:tcPr>
          <w:p w14:paraId="597C7A09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gridSpan w:val="2"/>
            <w:vAlign w:val="bottom"/>
          </w:tcPr>
          <w:p w14:paraId="1762A09D" w14:textId="2F93815C" w:rsidR="00410D1F" w:rsidRPr="001F3750" w:rsidRDefault="00410D1F" w:rsidP="007E6197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F375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1F3750" w:rsidRPr="001F3750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900" w:type="dxa"/>
          </w:tcPr>
          <w:p w14:paraId="3DB85C62" w14:textId="73A5DA99" w:rsidR="00410D1F" w:rsidRPr="001F375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F3750">
              <w:rPr>
                <w:rFonts w:asciiTheme="majorBidi" w:hAnsiTheme="majorBidi" w:cstheme="majorBidi"/>
                <w:b/>
                <w:bCs/>
                <w:szCs w:val="22"/>
              </w:rPr>
              <w:t xml:space="preserve"> 57,3</w:t>
            </w:r>
            <w:r w:rsidR="00F2430F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="000066DC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1F375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4BD0207" w14:textId="77777777" w:rsidR="00410D1F" w:rsidRPr="001F3750" w:rsidRDefault="00410D1F" w:rsidP="007E6197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F3750">
              <w:rPr>
                <w:rFonts w:asciiTheme="majorBidi" w:hAnsiTheme="majorBidi" w:cstheme="majorBidi"/>
                <w:b/>
                <w:bCs/>
                <w:szCs w:val="22"/>
              </w:rPr>
              <w:t xml:space="preserve"> -    </w:t>
            </w:r>
          </w:p>
        </w:tc>
        <w:tc>
          <w:tcPr>
            <w:tcW w:w="900" w:type="dxa"/>
          </w:tcPr>
          <w:p w14:paraId="4203ABFF" w14:textId="4FD744F7" w:rsidR="00410D1F" w:rsidRPr="001F3750" w:rsidRDefault="00410D1F" w:rsidP="007E619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F3750">
              <w:rPr>
                <w:rFonts w:asciiTheme="majorBidi" w:hAnsiTheme="majorBidi" w:cstheme="majorBidi"/>
                <w:b/>
                <w:bCs/>
                <w:szCs w:val="22"/>
              </w:rPr>
              <w:t xml:space="preserve"> 57,3</w:t>
            </w:r>
            <w:r w:rsidR="000066DC">
              <w:rPr>
                <w:rFonts w:asciiTheme="majorBidi" w:hAnsiTheme="majorBidi" w:cstheme="majorBidi"/>
                <w:b/>
                <w:bCs/>
                <w:szCs w:val="22"/>
              </w:rPr>
              <w:t>79</w:t>
            </w:r>
            <w:r w:rsidRPr="001F3750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21EA2D3B" w14:textId="77777777" w:rsidR="00410D1F" w:rsidRPr="005228A0" w:rsidRDefault="00410D1F" w:rsidP="007E6197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14:paraId="2FD5F0E0" w14:textId="77777777" w:rsidR="00410D1F" w:rsidRPr="005228A0" w:rsidRDefault="00410D1F" w:rsidP="007E619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28A0">
              <w:rPr>
                <w:rFonts w:asciiTheme="majorBidi" w:hAnsiTheme="majorBidi" w:cstheme="majorBidi"/>
                <w:b/>
                <w:bCs/>
                <w:szCs w:val="22"/>
              </w:rPr>
              <w:t xml:space="preserve"> 44,861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67CF2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B7412E6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44,863 </w:t>
            </w:r>
          </w:p>
        </w:tc>
      </w:tr>
      <w:tr w:rsidR="00410D1F" w:rsidRPr="003F5700" w14:paraId="503CDE9D" w14:textId="77777777" w:rsidTr="007E6197">
        <w:trPr>
          <w:trHeight w:val="20"/>
        </w:trPr>
        <w:tc>
          <w:tcPr>
            <w:tcW w:w="2560" w:type="dxa"/>
            <w:gridSpan w:val="2"/>
            <w:shd w:val="clear" w:color="auto" w:fill="auto"/>
            <w:vAlign w:val="bottom"/>
          </w:tcPr>
          <w:p w14:paraId="00F7A9D6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383B2666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</w:p>
        </w:tc>
      </w:tr>
    </w:tbl>
    <w:p w14:paraId="4A34FDE2" w14:textId="77777777" w:rsidR="00410D1F" w:rsidRDefault="00410D1F" w:rsidP="00410D1F"/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410D1F" w:rsidRPr="003F5700" w14:paraId="556FC5B8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DFCA090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0FA8AFDF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410D1F" w:rsidRPr="003F5700" w14:paraId="74B0A660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C00F72A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C16DF80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3568" w:type="dxa"/>
            <w:gridSpan w:val="4"/>
          </w:tcPr>
          <w:p w14:paraId="6488F1C9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</w:t>
            </w:r>
          </w:p>
        </w:tc>
      </w:tr>
      <w:tr w:rsidR="00410D1F" w:rsidRPr="003F5700" w14:paraId="707A3973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7EBA278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5C49727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41E7B0E6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410D1F" w:rsidRPr="003F5700" w14:paraId="1778C7C8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BFADF13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24C9DC5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04D3514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3CFA280B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63DF0E6D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F396308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7991846" w14:textId="77777777" w:rsidR="00410D1F" w:rsidRPr="003F5700" w:rsidRDefault="00410D1F" w:rsidP="007E6197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74524B3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29DB6C1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410D1F" w:rsidRPr="003F5700" w14:paraId="37A68320" w14:textId="77777777" w:rsidTr="007E619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0F9509F1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63AB2490" w14:textId="77777777" w:rsidR="00410D1F" w:rsidRPr="003F5700" w:rsidRDefault="00410D1F" w:rsidP="007E619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410D1F" w:rsidRPr="003F5700" w14:paraId="5E54D6F0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0A01422A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D53E912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72150FF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42D3168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4CD5CC4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56C99F4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25AFBCE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77B09B2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362FAEE2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10D1F" w:rsidRPr="003F5700" w14:paraId="649761E3" w14:textId="77777777" w:rsidTr="007E6197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77C68FEC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178C4FAA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D8FB34" w14:textId="77777777" w:rsidR="00410D1F" w:rsidRPr="00FD18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2A00EA" w14:textId="77777777" w:rsidR="00410D1F" w:rsidRPr="00FD18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71D0C7" w14:textId="77777777" w:rsidR="00410D1F" w:rsidRPr="00FD18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630582" w14:textId="77777777" w:rsidR="00410D1F" w:rsidRPr="00FD18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7344D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FE535A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D07452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C0B3259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10D1F" w:rsidRPr="003F5700" w14:paraId="0D17DA85" w14:textId="77777777" w:rsidTr="007E6197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1E932E57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65702A" w14:textId="77777777" w:rsidR="00410D1F" w:rsidRPr="00FD1800" w:rsidRDefault="00410D1F" w:rsidP="007E6197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18CA358" w14:textId="77777777" w:rsidR="00410D1F" w:rsidRPr="00986B6F" w:rsidRDefault="00410D1F" w:rsidP="007E6197">
            <w:pPr>
              <w:pBdr>
                <w:bottom w:val="single" w:sz="4" w:space="1" w:color="auto"/>
              </w:pBd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0" w:type="dxa"/>
            <w:shd w:val="clear" w:color="auto" w:fill="auto"/>
          </w:tcPr>
          <w:p w14:paraId="4B6347A0" w14:textId="77777777" w:rsidR="00410D1F" w:rsidRPr="00986B6F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12,637 </w:t>
            </w:r>
          </w:p>
        </w:tc>
        <w:tc>
          <w:tcPr>
            <w:tcW w:w="900" w:type="dxa"/>
            <w:shd w:val="clear" w:color="auto" w:fill="auto"/>
          </w:tcPr>
          <w:p w14:paraId="3ABFAB1A" w14:textId="77777777" w:rsidR="00410D1F" w:rsidRPr="00986B6F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12,637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13E673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7CBA19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C0F45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</w:t>
            </w:r>
            <w:r w:rsidRPr="003F5700">
              <w:rPr>
                <w:rFonts w:asciiTheme="majorBidi" w:eastAsia="Times New Roman" w:hAnsiTheme="majorBidi" w:cstheme="majorBidi"/>
                <w:szCs w:val="22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3E2C120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12,292</w:t>
            </w:r>
          </w:p>
        </w:tc>
      </w:tr>
      <w:tr w:rsidR="00410D1F" w:rsidRPr="003F5700" w14:paraId="664A0781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6726D763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21DE36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6569104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-  </w:t>
            </w:r>
          </w:p>
        </w:tc>
        <w:tc>
          <w:tcPr>
            <w:tcW w:w="900" w:type="dxa"/>
            <w:shd w:val="clear" w:color="auto" w:fill="auto"/>
          </w:tcPr>
          <w:p w14:paraId="6206004C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12,637 </w:t>
            </w:r>
          </w:p>
        </w:tc>
        <w:tc>
          <w:tcPr>
            <w:tcW w:w="900" w:type="dxa"/>
            <w:shd w:val="clear" w:color="auto" w:fill="auto"/>
          </w:tcPr>
          <w:p w14:paraId="1B464625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12,637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FDA772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0DAE7C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EB9E71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82A3542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292</w:t>
            </w:r>
          </w:p>
        </w:tc>
      </w:tr>
      <w:tr w:rsidR="00410D1F" w:rsidRPr="003F5700" w14:paraId="417ED379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410EDA99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shd w:val="clear" w:color="auto" w:fill="auto"/>
          </w:tcPr>
          <w:p w14:paraId="71E4E749" w14:textId="77777777" w:rsidR="00410D1F" w:rsidRPr="00FD1800" w:rsidRDefault="00410D1F" w:rsidP="007E6197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89D533" w14:textId="77777777" w:rsidR="00410D1F" w:rsidRPr="00986B6F" w:rsidRDefault="00410D1F" w:rsidP="007E6197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C50521" w14:textId="77777777" w:rsidR="00410D1F" w:rsidRPr="00986B6F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862A9B6" w14:textId="77777777" w:rsidR="00410D1F" w:rsidRPr="00986B6F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15AC71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68558AB" w14:textId="77777777" w:rsidR="00410D1F" w:rsidRPr="003F5700" w:rsidRDefault="00410D1F" w:rsidP="007E6197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4A78E6F" w14:textId="77777777" w:rsidR="00410D1F" w:rsidRPr="003F5700" w:rsidRDefault="00410D1F" w:rsidP="007E619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4B100AE5" w14:textId="77777777" w:rsidR="00410D1F" w:rsidRPr="003F5700" w:rsidRDefault="00410D1F" w:rsidP="007E6197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10D1F" w:rsidRPr="003F5700" w14:paraId="3643E1A6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3983B275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6202C1" w14:textId="77777777" w:rsidR="00410D1F" w:rsidRPr="00FD1800" w:rsidRDefault="00410D1F" w:rsidP="007E6197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7106E32" w14:textId="77777777" w:rsidR="00410D1F" w:rsidRPr="00986B6F" w:rsidRDefault="00410D1F" w:rsidP="007E619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1,409 </w:t>
            </w:r>
          </w:p>
        </w:tc>
        <w:tc>
          <w:tcPr>
            <w:tcW w:w="900" w:type="dxa"/>
            <w:shd w:val="clear" w:color="auto" w:fill="auto"/>
          </w:tcPr>
          <w:p w14:paraId="3C6043F7" w14:textId="77777777" w:rsidR="00410D1F" w:rsidRPr="00986B6F" w:rsidRDefault="00410D1F" w:rsidP="007E6197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541C1F5D" w14:textId="77777777" w:rsidR="00410D1F" w:rsidRPr="00986B6F" w:rsidRDefault="00410D1F" w:rsidP="007E619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1,409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EC1B4F" w14:textId="77777777" w:rsidR="00410D1F" w:rsidRPr="003F5700" w:rsidRDefault="00410D1F" w:rsidP="007E619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E08E73" w14:textId="77777777" w:rsidR="00410D1F" w:rsidRPr="003F5700" w:rsidRDefault="00410D1F" w:rsidP="007E619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hAnsiTheme="majorBidi" w:cstheme="majorBidi"/>
              </w:rPr>
              <w:t>788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C5A913" w14:textId="77777777" w:rsidR="00410D1F" w:rsidRPr="003F5700" w:rsidRDefault="00410D1F" w:rsidP="007E6197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BF3E277" w14:textId="77777777" w:rsidR="00410D1F" w:rsidRPr="003F5700" w:rsidRDefault="00410D1F" w:rsidP="007E6197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10D1F" w:rsidRPr="003F5700" w14:paraId="70C6E33B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65345ECA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256225" w14:textId="77777777" w:rsidR="00410D1F" w:rsidRPr="00FD1800" w:rsidRDefault="00410D1F" w:rsidP="007E6197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632FB76" w14:textId="77777777" w:rsidR="00410D1F" w:rsidRPr="00986B6F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217 </w:t>
            </w:r>
          </w:p>
        </w:tc>
        <w:tc>
          <w:tcPr>
            <w:tcW w:w="900" w:type="dxa"/>
            <w:shd w:val="clear" w:color="auto" w:fill="auto"/>
          </w:tcPr>
          <w:p w14:paraId="0CE5A56D" w14:textId="77777777" w:rsidR="00410D1F" w:rsidRPr="00986B6F" w:rsidRDefault="00410D1F" w:rsidP="007E6197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61080BFB" w14:textId="77777777" w:rsidR="00410D1F" w:rsidRPr="00986B6F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217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C07DAB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FA1C8A9" w14:textId="77777777" w:rsidR="00410D1F" w:rsidRPr="005969BE" w:rsidRDefault="00410D1F" w:rsidP="007E619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969B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9BD670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17E2E66" w14:textId="77777777" w:rsidR="00410D1F" w:rsidRPr="005969BE" w:rsidRDefault="00410D1F" w:rsidP="007E6197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lang w:bidi="ar-SA"/>
              </w:rPr>
              <w:t xml:space="preserve"> </w:t>
            </w:r>
            <w:r w:rsidRPr="005969B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  <w:r w:rsidRPr="003F5700">
              <w:rPr>
                <w:rFonts w:asciiTheme="majorBidi" w:hAnsiTheme="majorBidi" w:cstheme="majorBidi"/>
                <w:lang w:bidi="ar-SA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</w:p>
        </w:tc>
      </w:tr>
      <w:tr w:rsidR="00410D1F" w:rsidRPr="003F5700" w14:paraId="70E31B11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19084905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E5FE95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B649C0E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1,626 </w:t>
            </w:r>
          </w:p>
        </w:tc>
        <w:tc>
          <w:tcPr>
            <w:tcW w:w="900" w:type="dxa"/>
            <w:shd w:val="clear" w:color="auto" w:fill="auto"/>
          </w:tcPr>
          <w:p w14:paraId="4DC39DBA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6486BDD6" w14:textId="77777777" w:rsidR="00410D1F" w:rsidRPr="00ED3B73" w:rsidRDefault="00410D1F" w:rsidP="007E619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1,626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2DAFB5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3BA7AFD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0CF348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FDDF3EA" w14:textId="77777777" w:rsidR="00410D1F" w:rsidRPr="003F5700" w:rsidRDefault="00410D1F" w:rsidP="007E619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410D1F" w:rsidRPr="003F5700" w14:paraId="2F739DC9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53924AD1" w14:textId="77777777" w:rsidR="00410D1F" w:rsidRPr="003F5700" w:rsidRDefault="00410D1F" w:rsidP="007E619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E4D26A4" w14:textId="77777777" w:rsidR="00410D1F" w:rsidRPr="00ED3B73" w:rsidRDefault="00410D1F" w:rsidP="007E6197">
            <w:pPr>
              <w:pBdr>
                <w:bottom w:val="doub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60D03EF0" w14:textId="77777777" w:rsidR="00410D1F" w:rsidRPr="00ED3B73" w:rsidRDefault="00410D1F" w:rsidP="007E619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1,626 </w:t>
            </w:r>
          </w:p>
        </w:tc>
        <w:tc>
          <w:tcPr>
            <w:tcW w:w="900" w:type="dxa"/>
          </w:tcPr>
          <w:p w14:paraId="300B6377" w14:textId="77777777" w:rsidR="00410D1F" w:rsidRPr="00ED3B73" w:rsidRDefault="00410D1F" w:rsidP="007E619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12,637 </w:t>
            </w:r>
          </w:p>
        </w:tc>
        <w:tc>
          <w:tcPr>
            <w:tcW w:w="900" w:type="dxa"/>
          </w:tcPr>
          <w:p w14:paraId="3FF3A3BF" w14:textId="77777777" w:rsidR="00410D1F" w:rsidRPr="00ED3B73" w:rsidRDefault="00410D1F" w:rsidP="007E619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14,263 </w:t>
            </w:r>
          </w:p>
        </w:tc>
        <w:tc>
          <w:tcPr>
            <w:tcW w:w="900" w:type="dxa"/>
            <w:vAlign w:val="bottom"/>
          </w:tcPr>
          <w:p w14:paraId="00DDB639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54A46865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245D3AB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12,292</w:t>
            </w:r>
          </w:p>
        </w:tc>
        <w:tc>
          <w:tcPr>
            <w:tcW w:w="868" w:type="dxa"/>
            <w:shd w:val="clear" w:color="auto" w:fill="auto"/>
          </w:tcPr>
          <w:p w14:paraId="0BD6186C" w14:textId="77777777" w:rsidR="00410D1F" w:rsidRPr="003F5700" w:rsidRDefault="00410D1F" w:rsidP="007E6197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13,080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410D1F" w:rsidRPr="003F5700" w14:paraId="3E8C9948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0178E47E" w14:textId="77777777" w:rsidR="00410D1F" w:rsidRPr="003F5700" w:rsidRDefault="00410D1F" w:rsidP="007E6197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15E2594B" w14:textId="77777777" w:rsidR="00410D1F" w:rsidRPr="003F5700" w:rsidRDefault="00410D1F" w:rsidP="007E6197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7884979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27760EA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28CDCAD0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9EA4891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BEED14F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091DA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59481CFA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410D1F" w:rsidRPr="003F5700" w14:paraId="308DA780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32E13FAA" w14:textId="77777777" w:rsidR="00410D1F" w:rsidRPr="003F5700" w:rsidRDefault="00410D1F" w:rsidP="007E619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</w:t>
            </w:r>
            <w:r w:rsidRPr="00DC1B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การเงิน</w:t>
            </w:r>
          </w:p>
        </w:tc>
        <w:tc>
          <w:tcPr>
            <w:tcW w:w="900" w:type="dxa"/>
          </w:tcPr>
          <w:p w14:paraId="065434CD" w14:textId="77777777" w:rsidR="00410D1F" w:rsidRPr="003F5700" w:rsidRDefault="00410D1F" w:rsidP="007E6197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77A605B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CCF72A0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1D6D4FB9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5983FC2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CD296E5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F3A97A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1FB9A8CE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410D1F" w:rsidRPr="003F5700" w14:paraId="45A0F315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455FA9F9" w14:textId="77777777" w:rsidR="00410D1F" w:rsidRPr="003F5700" w:rsidRDefault="00410D1F" w:rsidP="007E619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02089272" w14:textId="77777777" w:rsidR="00410D1F" w:rsidRPr="003F5700" w:rsidRDefault="00410D1F" w:rsidP="007E6197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DE6E2DA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D998AF5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4674A79B" w14:textId="77777777" w:rsidR="00410D1F" w:rsidRPr="00986B6F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44EAD8B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596464DE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B7E7B67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3E5107B1" w14:textId="77777777" w:rsidR="00410D1F" w:rsidRPr="003F5700" w:rsidRDefault="00410D1F" w:rsidP="007E619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7D3F08" w:rsidRPr="003F5700" w14:paraId="42C61375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4A9A480B" w14:textId="77777777" w:rsidR="007D3F08" w:rsidRPr="003F5700" w:rsidRDefault="007D3F08" w:rsidP="007D3F0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DC1BF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อัตรา</w:t>
            </w:r>
            <w:r w:rsidRPr="00557CC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แลกเปลี่ยน</w:t>
            </w:r>
          </w:p>
        </w:tc>
        <w:tc>
          <w:tcPr>
            <w:tcW w:w="900" w:type="dxa"/>
          </w:tcPr>
          <w:p w14:paraId="1BCA988D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464B28CC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1 </w:t>
            </w:r>
          </w:p>
        </w:tc>
        <w:tc>
          <w:tcPr>
            <w:tcW w:w="900" w:type="dxa"/>
          </w:tcPr>
          <w:p w14:paraId="4C68F034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70D3C96A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86B6F">
              <w:rPr>
                <w:rFonts w:asciiTheme="majorBidi" w:hAnsiTheme="majorBidi" w:cstheme="majorBidi"/>
                <w:szCs w:val="22"/>
              </w:rPr>
              <w:t xml:space="preserve"> 1 </w:t>
            </w:r>
          </w:p>
        </w:tc>
        <w:tc>
          <w:tcPr>
            <w:tcW w:w="900" w:type="dxa"/>
            <w:shd w:val="clear" w:color="auto" w:fill="auto"/>
          </w:tcPr>
          <w:p w14:paraId="07E2CF23" w14:textId="77777777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3312D49" w14:textId="77777777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A30C82" w14:textId="77777777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A239989" w14:textId="48262280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F5700">
              <w:rPr>
                <w:rFonts w:asciiTheme="majorBidi" w:hAnsiTheme="majorBidi" w:cstheme="majorBidi"/>
                <w:lang w:bidi="ar-SA"/>
              </w:rPr>
              <w:t xml:space="preserve"> </w:t>
            </w:r>
            <w:r w:rsidRPr="005969B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  <w:r w:rsidRPr="003F5700">
              <w:rPr>
                <w:rFonts w:asciiTheme="majorBidi" w:hAnsiTheme="majorBidi" w:cstheme="majorBidi"/>
                <w:lang w:bidi="ar-SA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</w:p>
        </w:tc>
      </w:tr>
      <w:tr w:rsidR="007D3F08" w:rsidRPr="003F5700" w14:paraId="0DC46030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43E53E8E" w14:textId="77777777" w:rsidR="007D3F08" w:rsidRPr="00A844EE" w:rsidRDefault="007D3F08" w:rsidP="007D3F0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C9D9943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ED3B7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550D8AB6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 </w:t>
            </w:r>
          </w:p>
        </w:tc>
        <w:tc>
          <w:tcPr>
            <w:tcW w:w="900" w:type="dxa"/>
          </w:tcPr>
          <w:p w14:paraId="038F4D20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B8E7268" w14:textId="77777777" w:rsidR="007D3F08" w:rsidRPr="00ED3B73" w:rsidRDefault="007D3F08" w:rsidP="007D3F08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 </w:t>
            </w:r>
          </w:p>
        </w:tc>
        <w:tc>
          <w:tcPr>
            <w:tcW w:w="900" w:type="dxa"/>
            <w:shd w:val="clear" w:color="auto" w:fill="auto"/>
          </w:tcPr>
          <w:p w14:paraId="12C7D8F3" w14:textId="77777777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DA9B9A" w14:textId="77777777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C55A61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9014B3" w14:textId="77777777" w:rsidR="007D3F08" w:rsidRPr="00C55A61" w:rsidRDefault="007D3F08" w:rsidP="007D3F0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0A76E1E2" w14:textId="630888FD" w:rsidR="007D3F08" w:rsidRPr="007D3F08" w:rsidRDefault="007D3F08" w:rsidP="007D3F0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7D3F08">
              <w:rPr>
                <w:rFonts w:asciiTheme="majorBidi" w:hAnsiTheme="majorBidi" w:cstheme="majorBidi"/>
                <w:b/>
                <w:bCs/>
                <w:lang w:bidi="ar-SA"/>
              </w:rPr>
              <w:t xml:space="preserve"> </w:t>
            </w:r>
            <w:r w:rsidRPr="007D3F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  <w:r w:rsidRPr="007D3F08">
              <w:rPr>
                <w:rFonts w:asciiTheme="majorBidi" w:hAnsiTheme="majorBidi" w:cstheme="majorBidi"/>
                <w:b/>
                <w:bCs/>
                <w:lang w:bidi="ar-SA"/>
              </w:rPr>
              <w:t xml:space="preserve"> </w:t>
            </w:r>
            <w:r w:rsidRPr="007D3F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</w:t>
            </w:r>
          </w:p>
        </w:tc>
      </w:tr>
      <w:tr w:rsidR="007D3F08" w:rsidRPr="003F5700" w14:paraId="4F646D39" w14:textId="77777777" w:rsidTr="007E6197">
        <w:trPr>
          <w:trHeight w:val="20"/>
        </w:trPr>
        <w:tc>
          <w:tcPr>
            <w:tcW w:w="2560" w:type="dxa"/>
            <w:shd w:val="clear" w:color="auto" w:fill="auto"/>
          </w:tcPr>
          <w:p w14:paraId="41AAD70C" w14:textId="77777777" w:rsidR="007D3F08" w:rsidRPr="003F5700" w:rsidRDefault="007D3F08" w:rsidP="007D3F08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5208B762" w14:textId="77777777" w:rsidR="007D3F08" w:rsidRPr="00ED3B73" w:rsidRDefault="007D3F08" w:rsidP="007D3F08">
            <w:pPr>
              <w:pBdr>
                <w:bottom w:val="double" w:sz="4" w:space="1" w:color="auto"/>
              </w:pBd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3700424" w14:textId="77777777" w:rsidR="007D3F08" w:rsidRPr="00ED3B73" w:rsidRDefault="007D3F08" w:rsidP="007D3F08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 </w:t>
            </w:r>
          </w:p>
        </w:tc>
        <w:tc>
          <w:tcPr>
            <w:tcW w:w="900" w:type="dxa"/>
          </w:tcPr>
          <w:p w14:paraId="6B5BB53D" w14:textId="77777777" w:rsidR="007D3F08" w:rsidRPr="00ED3B73" w:rsidRDefault="007D3F08" w:rsidP="007D3F08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844CF09" w14:textId="77777777" w:rsidR="007D3F08" w:rsidRPr="00ED3B73" w:rsidRDefault="007D3F08" w:rsidP="007D3F08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ED3B73">
              <w:rPr>
                <w:rFonts w:asciiTheme="majorBidi" w:hAnsiTheme="majorBidi" w:cstheme="majorBidi"/>
                <w:b/>
                <w:bCs/>
                <w:szCs w:val="22"/>
              </w:rPr>
              <w:t xml:space="preserve"> 1 </w:t>
            </w:r>
          </w:p>
        </w:tc>
        <w:tc>
          <w:tcPr>
            <w:tcW w:w="900" w:type="dxa"/>
            <w:shd w:val="clear" w:color="auto" w:fill="auto"/>
          </w:tcPr>
          <w:p w14:paraId="42C75912" w14:textId="77777777" w:rsidR="007D3F08" w:rsidRPr="00C55A61" w:rsidRDefault="007D3F08" w:rsidP="007D3F08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4B0E858" w14:textId="77777777" w:rsidR="007D3F08" w:rsidRPr="00C55A61" w:rsidRDefault="007D3F08" w:rsidP="007D3F0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1CE6BE2" w14:textId="77777777" w:rsidR="007D3F08" w:rsidRPr="00C55A61" w:rsidRDefault="007D3F08" w:rsidP="007D3F0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70D96F1" w14:textId="102AC270" w:rsidR="007D3F08" w:rsidRPr="007D3F08" w:rsidRDefault="007D3F08" w:rsidP="007D3F0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D3F08">
              <w:rPr>
                <w:rFonts w:asciiTheme="majorBidi" w:hAnsiTheme="majorBidi" w:cstheme="majorBidi"/>
                <w:b/>
                <w:bCs/>
                <w:lang w:bidi="ar-SA"/>
              </w:rPr>
              <w:t xml:space="preserve"> </w:t>
            </w:r>
            <w:r w:rsidRPr="007D3F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  <w:r w:rsidRPr="007D3F08">
              <w:rPr>
                <w:rFonts w:asciiTheme="majorBidi" w:hAnsiTheme="majorBidi" w:cstheme="majorBidi"/>
                <w:b/>
                <w:bCs/>
                <w:lang w:bidi="ar-SA"/>
              </w:rPr>
              <w:t xml:space="preserve"> </w:t>
            </w:r>
            <w:r w:rsidRPr="007D3F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</w:t>
            </w:r>
          </w:p>
        </w:tc>
      </w:tr>
    </w:tbl>
    <w:p w14:paraId="5ABEFD18" w14:textId="77777777" w:rsidR="00410D1F" w:rsidRPr="006B3CEE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6C00764E" w14:textId="77777777" w:rsidR="00410D1F" w:rsidRPr="005228A0" w:rsidRDefault="00410D1F" w:rsidP="00410D1F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3F570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t>การกระทบยอดของมูลค่ายุติธรรมระดับ 3</w:t>
      </w:r>
    </w:p>
    <w:p w14:paraId="68C78073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410D1F" w:rsidRPr="003F5700" w14:paraId="321ED798" w14:textId="77777777" w:rsidTr="007E6197">
        <w:trPr>
          <w:trHeight w:val="290"/>
        </w:trPr>
        <w:tc>
          <w:tcPr>
            <w:tcW w:w="5850" w:type="dxa"/>
            <w:vAlign w:val="bottom"/>
            <w:hideMark/>
          </w:tcPr>
          <w:p w14:paraId="4897AE31" w14:textId="77777777" w:rsidR="00410D1F" w:rsidRPr="003F5700" w:rsidRDefault="00410D1F" w:rsidP="007E6197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</w:tcPr>
          <w:p w14:paraId="7E0275A6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F5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F685811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21075A45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D1F" w:rsidRPr="003F5700" w14:paraId="65419B83" w14:textId="77777777" w:rsidTr="007E6197">
        <w:trPr>
          <w:trHeight w:val="290"/>
        </w:trPr>
        <w:tc>
          <w:tcPr>
            <w:tcW w:w="5850" w:type="dxa"/>
            <w:vAlign w:val="bottom"/>
          </w:tcPr>
          <w:p w14:paraId="6441A37B" w14:textId="77777777" w:rsidR="00410D1F" w:rsidRPr="003F5700" w:rsidRDefault="00410D1F" w:rsidP="007E6197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529878A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10D1F" w:rsidRPr="003F5700" w14:paraId="1EC7ACDC" w14:textId="77777777" w:rsidTr="007E6197">
        <w:trPr>
          <w:trHeight w:val="290"/>
        </w:trPr>
        <w:tc>
          <w:tcPr>
            <w:tcW w:w="5850" w:type="dxa"/>
            <w:vAlign w:val="bottom"/>
          </w:tcPr>
          <w:p w14:paraId="20F7DD63" w14:textId="77777777" w:rsidR="00410D1F" w:rsidRPr="003F5700" w:rsidRDefault="00410D1F" w:rsidP="007E6197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5FF4EEE9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27E5994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543F630C" w14:textId="77777777" w:rsidR="00410D1F" w:rsidRPr="003F5700" w:rsidRDefault="00410D1F" w:rsidP="007E619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10D1F" w:rsidRPr="003F5700" w14:paraId="374D6473" w14:textId="77777777" w:rsidTr="007E6197">
        <w:trPr>
          <w:trHeight w:val="72"/>
        </w:trPr>
        <w:tc>
          <w:tcPr>
            <w:tcW w:w="5850" w:type="dxa"/>
            <w:vAlign w:val="bottom"/>
            <w:hideMark/>
          </w:tcPr>
          <w:p w14:paraId="6D3F442B" w14:textId="77777777" w:rsidR="00410D1F" w:rsidRPr="003F5700" w:rsidRDefault="00410D1F" w:rsidP="007E619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1710" w:type="dxa"/>
          </w:tcPr>
          <w:p w14:paraId="2F271411" w14:textId="77777777" w:rsidR="00410D1F" w:rsidRPr="003F570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29,229</w:t>
            </w:r>
          </w:p>
        </w:tc>
        <w:tc>
          <w:tcPr>
            <w:tcW w:w="270" w:type="dxa"/>
          </w:tcPr>
          <w:p w14:paraId="0939A021" w14:textId="77777777" w:rsidR="00410D1F" w:rsidRPr="003F5700" w:rsidRDefault="00410D1F" w:rsidP="007E619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02C0BE33" w14:textId="77777777" w:rsidR="00410D1F" w:rsidRPr="003F570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12,292</w:t>
            </w:r>
          </w:p>
        </w:tc>
      </w:tr>
      <w:tr w:rsidR="00410D1F" w:rsidRPr="003F5700" w14:paraId="4D916023" w14:textId="77777777" w:rsidTr="007E6197">
        <w:trPr>
          <w:trHeight w:val="281"/>
        </w:trPr>
        <w:tc>
          <w:tcPr>
            <w:tcW w:w="5850" w:type="dxa"/>
            <w:vAlign w:val="bottom"/>
            <w:hideMark/>
          </w:tcPr>
          <w:p w14:paraId="2F1352EB" w14:textId="77777777" w:rsidR="00410D1F" w:rsidRPr="003F5700" w:rsidRDefault="00410D1F" w:rsidP="007E619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710" w:type="dxa"/>
          </w:tcPr>
          <w:p w14:paraId="1360C243" w14:textId="6655E84B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B40D0">
              <w:rPr>
                <w:rFonts w:asciiTheme="majorBidi" w:hAnsiTheme="majorBidi" w:cstheme="majorBidi"/>
                <w:sz w:val="30"/>
                <w:szCs w:val="30"/>
              </w:rPr>
              <w:t xml:space="preserve"> 1,22</w:t>
            </w:r>
            <w:r w:rsidR="005817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B40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09435C" w14:textId="77777777" w:rsidR="00410D1F" w:rsidRPr="008B40D0" w:rsidRDefault="00410D1F" w:rsidP="007E619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3869CAAF" w14:textId="77777777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B40D0">
              <w:rPr>
                <w:rFonts w:asciiTheme="majorBidi" w:hAnsiTheme="majorBidi" w:cstheme="majorBidi"/>
                <w:sz w:val="30"/>
                <w:szCs w:val="30"/>
              </w:rPr>
              <w:t xml:space="preserve"> 712 </w:t>
            </w:r>
          </w:p>
        </w:tc>
      </w:tr>
      <w:tr w:rsidR="00410D1F" w:rsidRPr="003F5700" w14:paraId="58BE6CDC" w14:textId="77777777" w:rsidTr="007E6197">
        <w:trPr>
          <w:trHeight w:val="281"/>
        </w:trPr>
        <w:tc>
          <w:tcPr>
            <w:tcW w:w="5850" w:type="dxa"/>
          </w:tcPr>
          <w:p w14:paraId="5D21F0E9" w14:textId="77777777" w:rsidR="00410D1F" w:rsidRPr="003F5700" w:rsidRDefault="00410D1F" w:rsidP="007E619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จำหน่าย</w:t>
            </w:r>
          </w:p>
        </w:tc>
        <w:tc>
          <w:tcPr>
            <w:tcW w:w="1710" w:type="dxa"/>
          </w:tcPr>
          <w:p w14:paraId="7A23FE72" w14:textId="77777777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B40D0">
              <w:rPr>
                <w:rFonts w:asciiTheme="majorBidi" w:hAnsiTheme="majorBidi" w:cstheme="majorBidi"/>
                <w:sz w:val="30"/>
                <w:szCs w:val="30"/>
              </w:rPr>
              <w:t xml:space="preserve"> (417)</w:t>
            </w:r>
          </w:p>
        </w:tc>
        <w:tc>
          <w:tcPr>
            <w:tcW w:w="270" w:type="dxa"/>
          </w:tcPr>
          <w:p w14:paraId="51E55985" w14:textId="77777777" w:rsidR="00410D1F" w:rsidRPr="008B40D0" w:rsidRDefault="00410D1F" w:rsidP="007E619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66A811C4" w14:textId="77777777" w:rsidR="00410D1F" w:rsidRPr="008B40D0" w:rsidRDefault="00410D1F" w:rsidP="007E6197">
            <w:pPr>
              <w:pStyle w:val="acctfourfigures"/>
              <w:tabs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B40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410D1F" w:rsidRPr="003F5700" w14:paraId="3B6449AD" w14:textId="77777777" w:rsidTr="007E6197">
        <w:trPr>
          <w:trHeight w:val="272"/>
        </w:trPr>
        <w:tc>
          <w:tcPr>
            <w:tcW w:w="5850" w:type="dxa"/>
          </w:tcPr>
          <w:p w14:paraId="1C6319E7" w14:textId="77777777" w:rsidR="00410D1F" w:rsidRPr="003F5700" w:rsidRDefault="00410D1F" w:rsidP="007E6197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การเปลี่ยนแปลงสุทธิในมูลค่ายุติธรรม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รวมกำไรที่ยังไม่เกิดขึ้น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20E56E90" w14:textId="77777777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B40D0">
              <w:rPr>
                <w:rFonts w:asciiTheme="majorBidi" w:hAnsiTheme="majorBidi" w:cstheme="majorBidi"/>
                <w:sz w:val="30"/>
                <w:szCs w:val="30"/>
              </w:rPr>
              <w:t>(1,516)</w:t>
            </w:r>
          </w:p>
        </w:tc>
        <w:tc>
          <w:tcPr>
            <w:tcW w:w="270" w:type="dxa"/>
            <w:vAlign w:val="bottom"/>
          </w:tcPr>
          <w:p w14:paraId="1CCF5445" w14:textId="77777777" w:rsidR="00410D1F" w:rsidRPr="008B40D0" w:rsidRDefault="00410D1F" w:rsidP="007E619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58E09941" w14:textId="77777777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B40D0"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</w:tr>
      <w:tr w:rsidR="00410D1F" w:rsidRPr="003F5700" w14:paraId="606039E8" w14:textId="77777777" w:rsidTr="007E6197">
        <w:trPr>
          <w:trHeight w:val="68"/>
        </w:trPr>
        <w:tc>
          <w:tcPr>
            <w:tcW w:w="5850" w:type="dxa"/>
          </w:tcPr>
          <w:p w14:paraId="116B3D61" w14:textId="77777777" w:rsidR="00410D1F" w:rsidRPr="003F5700" w:rsidRDefault="00410D1F" w:rsidP="007E619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E694F" w14:textId="64A4F8C6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B4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28,52</w:t>
            </w:r>
            <w:r w:rsidR="00581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B4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AE8F1" w14:textId="77777777" w:rsidR="00410D1F" w:rsidRPr="008B40D0" w:rsidRDefault="00410D1F" w:rsidP="007E619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75F50" w14:textId="77777777" w:rsidR="00410D1F" w:rsidRPr="008B40D0" w:rsidRDefault="00410D1F" w:rsidP="007E61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B4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12,637 </w:t>
            </w:r>
          </w:p>
        </w:tc>
      </w:tr>
    </w:tbl>
    <w:p w14:paraId="669A5BCF" w14:textId="77777777" w:rsidR="00410D1F" w:rsidRDefault="00410D1F" w:rsidP="00410D1F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4AC10EEE" w14:textId="77777777" w:rsidR="00410D1F" w:rsidRDefault="00410D1F" w:rsidP="00410D1F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B66AE87" w14:textId="77777777" w:rsidR="00410D1F" w:rsidRPr="003F5700" w:rsidRDefault="00410D1F" w:rsidP="00410D1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D426ABA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8053ACF" w14:textId="77777777" w:rsidR="00410D1F" w:rsidRPr="003F5700" w:rsidRDefault="00410D1F" w:rsidP="00410D1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</w:t>
      </w:r>
      <w:r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2567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วันที่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5BADFDDA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410D1F" w:rsidRPr="003F5700" w14:paraId="5C1A5378" w14:textId="77777777" w:rsidTr="007E6197">
        <w:trPr>
          <w:cantSplit/>
        </w:trPr>
        <w:tc>
          <w:tcPr>
            <w:tcW w:w="2970" w:type="dxa"/>
            <w:hideMark/>
          </w:tcPr>
          <w:p w14:paraId="3CF06831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6DD9EB07" w14:textId="77777777" w:rsidR="00410D1F" w:rsidRPr="003F5700" w:rsidRDefault="00410D1F" w:rsidP="007E619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410D1F" w:rsidRPr="003F5700" w14:paraId="52619B05" w14:textId="77777777" w:rsidTr="007E6197">
        <w:trPr>
          <w:cantSplit/>
        </w:trPr>
        <w:tc>
          <w:tcPr>
            <w:tcW w:w="2970" w:type="dxa"/>
          </w:tcPr>
          <w:p w14:paraId="7900FA08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35850423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3240" w:type="dxa"/>
            <w:gridSpan w:val="3"/>
          </w:tcPr>
          <w:p w14:paraId="4AFC76AD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2566</w:t>
            </w:r>
          </w:p>
        </w:tc>
      </w:tr>
      <w:tr w:rsidR="00410D1F" w:rsidRPr="003F5700" w14:paraId="6AC80B31" w14:textId="77777777" w:rsidTr="007E6197">
        <w:trPr>
          <w:cantSplit/>
        </w:trPr>
        <w:tc>
          <w:tcPr>
            <w:tcW w:w="2970" w:type="dxa"/>
          </w:tcPr>
          <w:p w14:paraId="0584F64C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8E96F2A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E5A88E2" w14:textId="77777777" w:rsidR="00410D1F" w:rsidRPr="003F5700" w:rsidRDefault="00410D1F" w:rsidP="007E6197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2420BC9" w14:textId="77777777" w:rsidR="00410D1F" w:rsidRPr="003F5700" w:rsidRDefault="00410D1F" w:rsidP="007E6197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ACAF502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7264982" w14:textId="77777777" w:rsidR="00410D1F" w:rsidRPr="003F5700" w:rsidRDefault="00410D1F" w:rsidP="007E6197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2DEDCC3" w14:textId="77777777" w:rsidR="00410D1F" w:rsidRPr="003F5700" w:rsidRDefault="00410D1F" w:rsidP="007E6197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410D1F" w:rsidRPr="003F5700" w14:paraId="6700C23D" w14:textId="77777777" w:rsidTr="007E6197">
        <w:trPr>
          <w:cantSplit/>
        </w:trPr>
        <w:tc>
          <w:tcPr>
            <w:tcW w:w="2970" w:type="dxa"/>
          </w:tcPr>
          <w:p w14:paraId="17623570" w14:textId="77777777" w:rsidR="00410D1F" w:rsidRPr="003F5700" w:rsidRDefault="00410D1F" w:rsidP="007E619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DA8CD0D" w14:textId="77777777" w:rsidR="00410D1F" w:rsidRPr="003F5700" w:rsidRDefault="00410D1F" w:rsidP="007E619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3FCF2A83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099EC5AD" w14:textId="77777777" w:rsidR="00410D1F" w:rsidRPr="003F5700" w:rsidRDefault="00410D1F" w:rsidP="007E619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B122869" w14:textId="77777777" w:rsidR="00410D1F" w:rsidRPr="003F5700" w:rsidRDefault="00410D1F" w:rsidP="007E619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72A4FE36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EB9550E" w14:textId="77777777" w:rsidR="00410D1F" w:rsidRPr="003F5700" w:rsidRDefault="00410D1F" w:rsidP="007E619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410D1F" w:rsidRPr="003F5700" w14:paraId="4E92857F" w14:textId="77777777" w:rsidTr="007E6197">
        <w:trPr>
          <w:cantSplit/>
        </w:trPr>
        <w:tc>
          <w:tcPr>
            <w:tcW w:w="2970" w:type="dxa"/>
          </w:tcPr>
          <w:p w14:paraId="23289B4B" w14:textId="77777777" w:rsidR="00410D1F" w:rsidRPr="003F5700" w:rsidRDefault="00410D1F" w:rsidP="007E6197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7DA4CC2" w14:textId="77777777" w:rsidR="00410D1F" w:rsidRPr="003F5700" w:rsidRDefault="00410D1F" w:rsidP="007E619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3CBF9760" w14:textId="77777777" w:rsidR="00410D1F" w:rsidRPr="003F5700" w:rsidRDefault="00410D1F" w:rsidP="007E619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1D1F231B" w14:textId="77777777" w:rsidR="00410D1F" w:rsidRPr="003F5700" w:rsidRDefault="00410D1F" w:rsidP="007E619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410D1F" w:rsidRPr="003F5700" w14:paraId="340004CC" w14:textId="77777777" w:rsidTr="007E6197">
        <w:trPr>
          <w:cantSplit/>
        </w:trPr>
        <w:tc>
          <w:tcPr>
            <w:tcW w:w="2970" w:type="dxa"/>
            <w:vAlign w:val="bottom"/>
          </w:tcPr>
          <w:p w14:paraId="661825F0" w14:textId="77777777" w:rsidR="00410D1F" w:rsidRPr="003F5700" w:rsidRDefault="00410D1F" w:rsidP="007E619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77448FF" w14:textId="77777777" w:rsidR="00410D1F" w:rsidRPr="003F5700" w:rsidRDefault="00410D1F" w:rsidP="007E6197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3212C30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AA90734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01862099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119D44BB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96287C9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410D1F" w:rsidRPr="003F5700" w14:paraId="343276C7" w14:textId="77777777" w:rsidTr="007E6197">
        <w:trPr>
          <w:cantSplit/>
        </w:trPr>
        <w:tc>
          <w:tcPr>
            <w:tcW w:w="2970" w:type="dxa"/>
            <w:vAlign w:val="bottom"/>
          </w:tcPr>
          <w:p w14:paraId="7FC4CEF0" w14:textId="77777777" w:rsidR="00410D1F" w:rsidRPr="003F5700" w:rsidRDefault="00410D1F" w:rsidP="007E619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43BC4F" w14:textId="77777777" w:rsidR="00410D1F" w:rsidRPr="004448D5" w:rsidRDefault="00410D1F" w:rsidP="007E6197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BE491" w14:textId="77777777" w:rsidR="00410D1F" w:rsidRPr="004448D5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516 </w:t>
            </w:r>
          </w:p>
        </w:tc>
        <w:tc>
          <w:tcPr>
            <w:tcW w:w="1080" w:type="dxa"/>
            <w:vAlign w:val="bottom"/>
          </w:tcPr>
          <w:p w14:paraId="309C3531" w14:textId="77777777" w:rsidR="00410D1F" w:rsidRPr="004448D5" w:rsidRDefault="00410D1F" w:rsidP="007E6197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080" w:type="dxa"/>
            <w:vAlign w:val="bottom"/>
          </w:tcPr>
          <w:p w14:paraId="73B15A36" w14:textId="77777777" w:rsidR="00410D1F" w:rsidRPr="003F5700" w:rsidRDefault="00410D1F" w:rsidP="007E6197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5DEB968" w14:textId="77777777" w:rsidR="00410D1F" w:rsidRPr="003F5700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080" w:type="dxa"/>
            <w:vAlign w:val="bottom"/>
          </w:tcPr>
          <w:p w14:paraId="7C7BCB48" w14:textId="77777777" w:rsidR="00410D1F" w:rsidRPr="003F5700" w:rsidRDefault="00410D1F" w:rsidP="007E6197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0D1F" w:rsidRPr="003F5700" w14:paraId="6FBCD67E" w14:textId="77777777" w:rsidTr="007E6197">
        <w:trPr>
          <w:cantSplit/>
        </w:trPr>
        <w:tc>
          <w:tcPr>
            <w:tcW w:w="2970" w:type="dxa"/>
            <w:vAlign w:val="bottom"/>
            <w:hideMark/>
          </w:tcPr>
          <w:p w14:paraId="0F03803F" w14:textId="77777777" w:rsidR="00410D1F" w:rsidRPr="003F5700" w:rsidRDefault="00410D1F" w:rsidP="007E6197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145B9D19" w14:textId="77777777" w:rsidR="00410D1F" w:rsidRPr="003F5700" w:rsidRDefault="00410D1F" w:rsidP="007E6197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68201" w14:textId="77777777" w:rsidR="00410D1F" w:rsidRPr="004448D5" w:rsidRDefault="00410D1F" w:rsidP="007E6197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177,593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62380" w14:textId="77777777" w:rsidR="00410D1F" w:rsidRPr="004448D5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177,384 </w:t>
            </w:r>
          </w:p>
        </w:tc>
        <w:tc>
          <w:tcPr>
            <w:tcW w:w="1080" w:type="dxa"/>
            <w:vAlign w:val="bottom"/>
          </w:tcPr>
          <w:p w14:paraId="691CB5BF" w14:textId="77777777" w:rsidR="00410D1F" w:rsidRPr="004448D5" w:rsidRDefault="00410D1F" w:rsidP="007E6197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313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54ED6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209,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5E112D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207,367</w:t>
            </w:r>
          </w:p>
        </w:tc>
        <w:tc>
          <w:tcPr>
            <w:tcW w:w="1080" w:type="dxa"/>
            <w:vAlign w:val="bottom"/>
          </w:tcPr>
          <w:p w14:paraId="7BC5D658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410D1F" w:rsidRPr="003F5700" w14:paraId="7ED821CB" w14:textId="77777777" w:rsidTr="007E6197">
        <w:trPr>
          <w:cantSplit/>
        </w:trPr>
        <w:tc>
          <w:tcPr>
            <w:tcW w:w="2970" w:type="dxa"/>
            <w:vAlign w:val="bottom"/>
          </w:tcPr>
          <w:p w14:paraId="3A7D8899" w14:textId="77777777" w:rsidR="00410D1F" w:rsidRPr="003F5700" w:rsidRDefault="00410D1F" w:rsidP="007E6197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E33EA" w14:textId="77777777" w:rsidR="00410D1F" w:rsidRPr="004448D5" w:rsidRDefault="00410D1F" w:rsidP="007E6197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A8C25" w14:textId="77777777" w:rsidR="00410D1F" w:rsidRPr="004448D5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EF5643" w14:textId="77777777" w:rsidR="00410D1F" w:rsidRPr="004448D5" w:rsidRDefault="00410D1F" w:rsidP="007E6197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D149E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CC7CB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A97AC9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410D1F" w:rsidRPr="003F5700" w14:paraId="2D07EFC1" w14:textId="77777777" w:rsidTr="007E6197">
        <w:trPr>
          <w:cantSplit/>
        </w:trPr>
        <w:tc>
          <w:tcPr>
            <w:tcW w:w="2970" w:type="dxa"/>
            <w:vAlign w:val="bottom"/>
          </w:tcPr>
          <w:p w14:paraId="44957277" w14:textId="77777777" w:rsidR="00410D1F" w:rsidRPr="003F5700" w:rsidRDefault="00410D1F" w:rsidP="007E6197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513AD" w14:textId="77777777" w:rsidR="00410D1F" w:rsidRPr="004448D5" w:rsidRDefault="00410D1F" w:rsidP="007E6197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0A286" w14:textId="77777777" w:rsidR="00410D1F" w:rsidRPr="004448D5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C7BDE1" w14:textId="77777777" w:rsidR="00410D1F" w:rsidRPr="004448D5" w:rsidRDefault="00410D1F" w:rsidP="007E6197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CC3A5A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771D4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E06917C" w14:textId="77777777" w:rsidR="00410D1F" w:rsidRPr="003F5700" w:rsidRDefault="00410D1F" w:rsidP="007E6197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410D1F" w:rsidRPr="003F5700" w14:paraId="38DA1F44" w14:textId="77777777" w:rsidTr="007E6197">
        <w:trPr>
          <w:cantSplit/>
        </w:trPr>
        <w:tc>
          <w:tcPr>
            <w:tcW w:w="2970" w:type="dxa"/>
            <w:vAlign w:val="bottom"/>
          </w:tcPr>
          <w:p w14:paraId="24859150" w14:textId="77777777" w:rsidR="00410D1F" w:rsidRPr="003F5700" w:rsidRDefault="00410D1F" w:rsidP="007E6197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46781" w14:textId="77777777" w:rsidR="00410D1F" w:rsidRPr="004448D5" w:rsidRDefault="00410D1F" w:rsidP="007E6197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3979B" w14:textId="77777777" w:rsidR="00410D1F" w:rsidRPr="004448D5" w:rsidRDefault="00410D1F" w:rsidP="007E619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6 </w:t>
            </w:r>
          </w:p>
        </w:tc>
        <w:tc>
          <w:tcPr>
            <w:tcW w:w="1080" w:type="dxa"/>
            <w:vAlign w:val="bottom"/>
          </w:tcPr>
          <w:p w14:paraId="1CFBE3B0" w14:textId="77777777" w:rsidR="00410D1F" w:rsidRPr="004448D5" w:rsidRDefault="00410D1F" w:rsidP="007E6197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4448D5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A8A44" w14:textId="77777777" w:rsidR="00410D1F" w:rsidRPr="003F5700" w:rsidRDefault="00410D1F" w:rsidP="007E6197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71670" w14:textId="77777777" w:rsidR="00410D1F" w:rsidRPr="003F5700" w:rsidRDefault="00410D1F" w:rsidP="007E6197">
            <w:pPr>
              <w:tabs>
                <w:tab w:val="decimal" w:pos="914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   </w:t>
            </w:r>
          </w:p>
        </w:tc>
        <w:tc>
          <w:tcPr>
            <w:tcW w:w="1080" w:type="dxa"/>
            <w:vAlign w:val="bottom"/>
          </w:tcPr>
          <w:p w14:paraId="25A4A852" w14:textId="77777777" w:rsidR="00410D1F" w:rsidRPr="003F5700" w:rsidRDefault="00410D1F" w:rsidP="007E6197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2EE4680" w14:textId="77777777" w:rsidR="00410D1F" w:rsidRPr="003F5700" w:rsidRDefault="00410D1F" w:rsidP="00410D1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8BE6C6" w14:textId="77777777" w:rsidR="00A81BB4" w:rsidRPr="003F5700" w:rsidRDefault="00A81BB4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F46340B" w14:textId="77777777" w:rsidR="00624A74" w:rsidRDefault="00624A74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40" w:name="nfs11"/>
      <w:bookmarkStart w:id="41" w:name="_12_เงินปันผล"/>
      <w:bookmarkStart w:id="42" w:name="_Toc141724701"/>
      <w:bookmarkEnd w:id="40"/>
      <w:bookmarkEnd w:id="41"/>
      <w:r>
        <w:rPr>
          <w:rFonts w:asciiTheme="majorBidi" w:hAnsiTheme="majorBidi" w:cstheme="majorBidi"/>
          <w:cs/>
        </w:rPr>
        <w:br w:type="page"/>
      </w:r>
    </w:p>
    <w:p w14:paraId="1BF66DEE" w14:textId="7B232B6F" w:rsidR="00040632" w:rsidRPr="00B63F55" w:rsidRDefault="007F50FA" w:rsidP="00B63F55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</w:rPr>
      </w:pPr>
      <w:bookmarkStart w:id="43" w:name="_Toc173445304"/>
      <w:r w:rsidRPr="007F50FA">
        <w:rPr>
          <w:rFonts w:asciiTheme="majorBidi" w:hAnsiTheme="majorBidi" w:cstheme="majorBidi" w:hint="cs"/>
          <w:cs/>
        </w:rPr>
        <w:lastRenderedPageBreak/>
        <w:t>12</w:t>
      </w:r>
      <w:r w:rsidRPr="007F50FA">
        <w:rPr>
          <w:rFonts w:asciiTheme="majorBidi" w:hAnsiTheme="majorBidi" w:cstheme="majorBidi"/>
          <w:cs/>
        </w:rPr>
        <w:tab/>
      </w:r>
      <w:r w:rsidR="00E70DE3" w:rsidRPr="007F50FA">
        <w:rPr>
          <w:rFonts w:asciiTheme="majorBidi" w:hAnsiTheme="majorBidi" w:cstheme="majorBidi"/>
          <w:cs/>
        </w:rPr>
        <w:t>เงินปันผล</w:t>
      </w:r>
      <w:bookmarkEnd w:id="42"/>
      <w:bookmarkEnd w:id="43"/>
    </w:p>
    <w:p w14:paraId="2852F5F2" w14:textId="77777777" w:rsidR="00767D4E" w:rsidRPr="003F5700" w:rsidRDefault="00767D4E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7EE967E0" w14:textId="5D8DE9E6" w:rsidR="003552D5" w:rsidRPr="003F5700" w:rsidRDefault="003552D5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3F5700" w:rsidRDefault="003552D5" w:rsidP="003552D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44" w:type="dxa"/>
        <w:tblInd w:w="461" w:type="dxa"/>
        <w:tblLook w:val="04A0" w:firstRow="1" w:lastRow="0" w:firstColumn="1" w:lastColumn="0" w:noHBand="0" w:noVBand="1"/>
      </w:tblPr>
      <w:tblGrid>
        <w:gridCol w:w="2800"/>
        <w:gridCol w:w="1701"/>
        <w:gridCol w:w="1710"/>
        <w:gridCol w:w="1440"/>
        <w:gridCol w:w="270"/>
        <w:gridCol w:w="1423"/>
      </w:tblGrid>
      <w:tr w:rsidR="00163078" w:rsidRPr="003F5700" w14:paraId="09D2C7DA" w14:textId="77777777" w:rsidTr="00EA24EC">
        <w:trPr>
          <w:trHeight w:val="747"/>
        </w:trPr>
        <w:tc>
          <w:tcPr>
            <w:tcW w:w="2800" w:type="dxa"/>
            <w:shd w:val="clear" w:color="auto" w:fill="auto"/>
          </w:tcPr>
          <w:p w14:paraId="30A4B0C2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1DE070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37F9FC" w14:textId="77777777" w:rsidR="00163078" w:rsidRPr="003F5700" w:rsidRDefault="0016307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07E1575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A0C55" w14:textId="77777777" w:rsidR="00163078" w:rsidRPr="003F5700" w:rsidRDefault="0016307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2B98E33F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C88091E" w14:textId="72EDE5E1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63078" w:rsidRPr="003F5700" w14:paraId="502591B6" w14:textId="77777777" w:rsidTr="00EA24EC">
        <w:trPr>
          <w:trHeight w:val="400"/>
        </w:trPr>
        <w:tc>
          <w:tcPr>
            <w:tcW w:w="2800" w:type="dxa"/>
            <w:shd w:val="clear" w:color="auto" w:fill="auto"/>
          </w:tcPr>
          <w:p w14:paraId="7649A4B9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4145B2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1B7424" w14:textId="77777777" w:rsidR="00163078" w:rsidRPr="003F5700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1433E94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780FD29C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</w:tcPr>
          <w:p w14:paraId="4BC498C5" w14:textId="6467AAC9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63078" w:rsidRPr="003F5700" w14:paraId="0965258A" w14:textId="77777777" w:rsidTr="00EA24EC">
        <w:trPr>
          <w:trHeight w:val="400"/>
        </w:trPr>
        <w:tc>
          <w:tcPr>
            <w:tcW w:w="2800" w:type="dxa"/>
            <w:shd w:val="clear" w:color="auto" w:fill="auto"/>
            <w:vAlign w:val="bottom"/>
          </w:tcPr>
          <w:p w14:paraId="4C53CC48" w14:textId="779517D4" w:rsidR="00163078" w:rsidRPr="00EA24EC" w:rsidRDefault="00163078" w:rsidP="00EA24EC">
            <w:pPr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 w:rsidR="00767D4E" w:rsidRPr="00EA24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0C5D7" w14:textId="77777777" w:rsidR="00163078" w:rsidRPr="00EA24EC" w:rsidRDefault="00163078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42A138" w14:textId="77777777" w:rsidR="00163078" w:rsidRPr="00EA24EC" w:rsidRDefault="00163078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FD290" w14:textId="77777777" w:rsidR="00163078" w:rsidRPr="00EA24EC" w:rsidRDefault="00163078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B7A53" w14:textId="77777777" w:rsidR="00163078" w:rsidRPr="00EA24EC" w:rsidRDefault="00163078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DADA378" w14:textId="614DF20B" w:rsidR="00163078" w:rsidRPr="00EA24EC" w:rsidRDefault="00163078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B22" w:rsidRPr="003F5700" w14:paraId="3B6A68A4" w14:textId="77777777" w:rsidTr="00EA24EC">
        <w:trPr>
          <w:trHeight w:val="400"/>
        </w:trPr>
        <w:tc>
          <w:tcPr>
            <w:tcW w:w="2800" w:type="dxa"/>
            <w:shd w:val="clear" w:color="auto" w:fill="auto"/>
            <w:vAlign w:val="bottom"/>
          </w:tcPr>
          <w:p w14:paraId="085DC4D3" w14:textId="206F2098" w:rsidR="00026B22" w:rsidRPr="00337C08" w:rsidRDefault="00EA24EC" w:rsidP="00337C0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26B22"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026B22" w:rsidRPr="00337C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549425" w14:textId="4B9D971A" w:rsidR="00026B22" w:rsidRPr="00337C08" w:rsidRDefault="00026B22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C3F97B" w14:textId="4C5638D9" w:rsidR="00026B22" w:rsidRPr="00337C08" w:rsidRDefault="00026B22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4469356" w14:textId="5195FDD0" w:rsidR="00026B22" w:rsidRPr="00337C08" w:rsidRDefault="00026B22" w:rsidP="00337C0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22">
              <w:rPr>
                <w:rFonts w:asciiTheme="majorBidi" w:hAnsiTheme="majorBidi" w:cstheme="majorBidi"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0373E598" w14:textId="77777777" w:rsidR="00026B22" w:rsidRPr="00337C08" w:rsidRDefault="00026B22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</w:tcPr>
          <w:p w14:paraId="328F382A" w14:textId="0236F4B3" w:rsidR="00026B22" w:rsidRPr="00337C08" w:rsidRDefault="00026B22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26,398</w:t>
            </w:r>
          </w:p>
        </w:tc>
      </w:tr>
      <w:tr w:rsidR="00DF504C" w:rsidRPr="003F5700" w14:paraId="50E81BF3" w14:textId="77777777" w:rsidTr="00EA24EC">
        <w:trPr>
          <w:trHeight w:val="400"/>
        </w:trPr>
        <w:tc>
          <w:tcPr>
            <w:tcW w:w="2800" w:type="dxa"/>
            <w:shd w:val="clear" w:color="auto" w:fill="auto"/>
            <w:vAlign w:val="bottom"/>
          </w:tcPr>
          <w:p w14:paraId="12D018D6" w14:textId="3D952A40" w:rsidR="00DF504C" w:rsidRPr="00337C08" w:rsidRDefault="00EA24EC" w:rsidP="00337C0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F504C" w:rsidRPr="0033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เงินปันผลระหว่างกาลปี</w:t>
            </w:r>
            <w:r w:rsidR="00DF504C"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F504C"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57F8A" w14:textId="08EB23C2" w:rsidR="00DF504C" w:rsidRPr="00337C08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37C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0ABB01" w14:textId="3FC78B57" w:rsidR="00DF504C" w:rsidRPr="00337C08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37C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50875" w14:textId="6539557B" w:rsidR="00DF504C" w:rsidRPr="00026B22" w:rsidRDefault="00DF504C" w:rsidP="00337C0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011223FC" w14:textId="77777777" w:rsidR="00DF504C" w:rsidRPr="00337C08" w:rsidRDefault="00DF504C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25DB" w14:textId="63913775" w:rsidR="00DF504C" w:rsidRPr="00337C08" w:rsidRDefault="00DF504C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6,734</w:t>
            </w:r>
          </w:p>
        </w:tc>
      </w:tr>
      <w:tr w:rsidR="00DF504C" w:rsidRPr="003F5700" w14:paraId="51DF877D" w14:textId="77777777" w:rsidTr="00EA24EC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6116DF68" w14:textId="57E8618F" w:rsidR="00DF504C" w:rsidRPr="00EA24EC" w:rsidRDefault="00DF504C" w:rsidP="00EA24EC">
            <w:pPr>
              <w:tabs>
                <w:tab w:val="decimal" w:pos="0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</w:t>
            </w:r>
            <w:r w:rsidR="00337C08" w:rsidRPr="00EA24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58BCC" w14:textId="77777777" w:rsidR="00DF504C" w:rsidRPr="00EA24EC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50E3FB" w14:textId="77777777" w:rsidR="00DF504C" w:rsidRPr="00EA24EC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6E9FA" w14:textId="16422C24" w:rsidR="00DF504C" w:rsidRPr="00EA24EC" w:rsidRDefault="00DF504C" w:rsidP="00337C0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9.84</w:t>
            </w:r>
          </w:p>
        </w:tc>
        <w:tc>
          <w:tcPr>
            <w:tcW w:w="270" w:type="dxa"/>
          </w:tcPr>
          <w:p w14:paraId="2D4CAFBD" w14:textId="77777777" w:rsidR="00DF504C" w:rsidRPr="00EA24EC" w:rsidRDefault="00DF504C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AF4D6" w14:textId="4BA0BBA2" w:rsidR="00DF504C" w:rsidRPr="00EA24EC" w:rsidRDefault="00DF504C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33,132</w:t>
            </w:r>
          </w:p>
        </w:tc>
      </w:tr>
      <w:tr w:rsidR="00DF504C" w:rsidRPr="003F5700" w14:paraId="4D6E541A" w14:textId="77777777" w:rsidTr="00EA24EC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5F7B6079" w14:textId="77777777" w:rsidR="00DF504C" w:rsidRPr="00EA24EC" w:rsidRDefault="00DF504C" w:rsidP="00EA24EC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30FBA5" w14:textId="77777777" w:rsidR="00DF504C" w:rsidRPr="00EA24EC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329BD1" w14:textId="77777777" w:rsidR="00DF504C" w:rsidRPr="00EA24EC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D908794" w14:textId="77777777" w:rsidR="00DF504C" w:rsidRPr="00EA24EC" w:rsidRDefault="00DF504C" w:rsidP="00EA24E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E0CC3" w14:textId="77777777" w:rsidR="00DF504C" w:rsidRPr="00EA24EC" w:rsidRDefault="00DF504C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  <w:shd w:val="clear" w:color="auto" w:fill="auto"/>
          </w:tcPr>
          <w:p w14:paraId="7C2C6011" w14:textId="77777777" w:rsidR="00DF504C" w:rsidRPr="00337C08" w:rsidRDefault="00DF504C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04C" w:rsidRPr="003F5700" w14:paraId="0CC0BD81" w14:textId="77777777" w:rsidTr="00EA24EC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7C2EE56E" w14:textId="3D2B3CB6" w:rsidR="00DF504C" w:rsidRPr="00EA24EC" w:rsidRDefault="00DF504C" w:rsidP="00EA24EC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249BDB" w14:textId="77777777" w:rsidR="00DF504C" w:rsidRPr="00EA24EC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7BF3CE" w14:textId="77777777" w:rsidR="00DF504C" w:rsidRPr="00EA24EC" w:rsidRDefault="00DF504C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4F81C" w14:textId="77777777" w:rsidR="00DF504C" w:rsidRPr="00EA24EC" w:rsidRDefault="00DF504C" w:rsidP="00EA24E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0E95" w14:textId="77777777" w:rsidR="00DF504C" w:rsidRPr="00EA24EC" w:rsidRDefault="00DF504C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D0F3DC0" w14:textId="77777777" w:rsidR="00DF504C" w:rsidRPr="00337C08" w:rsidRDefault="00DF504C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C1" w:rsidRPr="003F5700" w14:paraId="0B8829BD" w14:textId="77777777" w:rsidTr="00EA24EC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1DD213A3" w14:textId="72337082" w:rsidR="002A69C1" w:rsidRPr="00EA24EC" w:rsidRDefault="002A69C1" w:rsidP="00EA24EC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8109C" w14:textId="3A701EFE" w:rsidR="002A69C1" w:rsidRPr="00EA24EC" w:rsidRDefault="002A69C1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1F396" w14:textId="7A61C22C" w:rsidR="002A69C1" w:rsidRPr="00EA24EC" w:rsidRDefault="002A69C1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7DA7CD7" w14:textId="13631244" w:rsidR="002A69C1" w:rsidRPr="00EA24EC" w:rsidRDefault="002A69C1" w:rsidP="00EA24E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A74">
              <w:rPr>
                <w:rFonts w:asciiTheme="majorBidi" w:hAnsiTheme="majorBidi" w:cstheme="majorBidi"/>
                <w:sz w:val="30"/>
                <w:szCs w:val="30"/>
              </w:rPr>
              <w:t>5.19</w:t>
            </w:r>
          </w:p>
        </w:tc>
        <w:tc>
          <w:tcPr>
            <w:tcW w:w="270" w:type="dxa"/>
          </w:tcPr>
          <w:p w14:paraId="63F3F22F" w14:textId="77777777" w:rsidR="002A69C1" w:rsidRPr="00EA24EC" w:rsidRDefault="002A69C1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</w:tcPr>
          <w:p w14:paraId="209EEA1D" w14:textId="5AC06CFB" w:rsidR="002A69C1" w:rsidRPr="00337C08" w:rsidRDefault="002A69C1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17,475</w:t>
            </w:r>
          </w:p>
        </w:tc>
      </w:tr>
      <w:tr w:rsidR="002A69C1" w:rsidRPr="003F5700" w14:paraId="17CD7DD2" w14:textId="77777777" w:rsidTr="00EA24EC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7917422C" w14:textId="4EB09DB4" w:rsidR="002A69C1" w:rsidRPr="00EA24EC" w:rsidRDefault="002A69C1" w:rsidP="00EA24EC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527950" w14:textId="5DA35BB7" w:rsidR="002A69C1" w:rsidRPr="00EA24EC" w:rsidRDefault="002A69C1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04B81F" w14:textId="34566051" w:rsidR="002A69C1" w:rsidRPr="00EA24EC" w:rsidRDefault="002A69C1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850BB" w14:textId="4D8C80FC" w:rsidR="002A69C1" w:rsidRPr="00624A74" w:rsidRDefault="002A69C1" w:rsidP="00EA24E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ADDFD1B" w14:textId="77777777" w:rsidR="002A69C1" w:rsidRPr="00EA24EC" w:rsidRDefault="002A69C1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143F9A8" w14:textId="102EFA5C" w:rsidR="002A69C1" w:rsidRPr="00337C08" w:rsidRDefault="002A69C1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8,418</w:t>
            </w:r>
          </w:p>
        </w:tc>
      </w:tr>
      <w:tr w:rsidR="002A69C1" w:rsidRPr="003F5700" w14:paraId="196C238B" w14:textId="77777777" w:rsidTr="00EA24EC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2F1A48D7" w14:textId="5EA9193B" w:rsidR="002A69C1" w:rsidRPr="00EA24EC" w:rsidRDefault="002A69C1" w:rsidP="00EA24EC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6938BF" w14:textId="77777777" w:rsidR="002A69C1" w:rsidRPr="00EA24EC" w:rsidRDefault="002A69C1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B2CCA8" w14:textId="77777777" w:rsidR="002A69C1" w:rsidRPr="00EA24EC" w:rsidRDefault="002A69C1" w:rsidP="00EA24E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217A1" w14:textId="34E4DBE4" w:rsidR="002A69C1" w:rsidRPr="00EA24EC" w:rsidRDefault="002A69C1" w:rsidP="00EA24E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7.69</w:t>
            </w:r>
          </w:p>
        </w:tc>
        <w:tc>
          <w:tcPr>
            <w:tcW w:w="270" w:type="dxa"/>
          </w:tcPr>
          <w:p w14:paraId="09316A16" w14:textId="77777777" w:rsidR="002A69C1" w:rsidRPr="00EA24EC" w:rsidRDefault="002A69C1" w:rsidP="00EA24E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F855D" w14:textId="410B2846" w:rsidR="002A69C1" w:rsidRPr="00EA24EC" w:rsidRDefault="002A69C1" w:rsidP="00337C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25,893</w:t>
            </w:r>
          </w:p>
        </w:tc>
      </w:tr>
    </w:tbl>
    <w:p w14:paraId="5BF25D62" w14:textId="2FD1705D" w:rsidR="00A81BB4" w:rsidRDefault="00A81BB4" w:rsidP="00111D6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val="th-TH" w:eastAsia="zh-CN"/>
        </w:rPr>
      </w:pPr>
      <w:bookmarkStart w:id="44" w:name="nfs12"/>
      <w:bookmarkStart w:id="45" w:name="_Toc141724702"/>
      <w:bookmarkEnd w:id="44"/>
    </w:p>
    <w:p w14:paraId="47B4926E" w14:textId="5C6C4D4D" w:rsidR="00B742E5" w:rsidRPr="00B63F55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6" w:name="_13_สินทรัพย์ที่มีภาระผูกพันและข้อจำ"/>
      <w:bookmarkStart w:id="47" w:name="_Toc173445305"/>
      <w:bookmarkEnd w:id="46"/>
      <w:r>
        <w:rPr>
          <w:rFonts w:asciiTheme="majorBidi" w:hAnsiTheme="majorBidi" w:cstheme="majorBidi" w:hint="cs"/>
          <w:cs/>
        </w:rPr>
        <w:t>13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3F5700">
        <w:rPr>
          <w:rFonts w:asciiTheme="majorBidi" w:hAnsiTheme="majorBidi" w:cstheme="majorBidi"/>
          <w:cs/>
        </w:rPr>
        <w:t>กัด</w:t>
      </w:r>
      <w:bookmarkEnd w:id="45"/>
      <w:bookmarkEnd w:id="47"/>
    </w:p>
    <w:p w14:paraId="1D14B0F1" w14:textId="77777777" w:rsidR="00767D4E" w:rsidRPr="003F5700" w:rsidRDefault="00767D4E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cs/>
          <w:lang w:val="th-TH"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593"/>
        <w:gridCol w:w="270"/>
        <w:gridCol w:w="1530"/>
      </w:tblGrid>
      <w:tr w:rsidR="008911FF" w:rsidRPr="003F5700" w14:paraId="2EA96233" w14:textId="15A042A7" w:rsidTr="00126608">
        <w:tc>
          <w:tcPr>
            <w:tcW w:w="5877" w:type="dxa"/>
            <w:shd w:val="clear" w:color="auto" w:fill="auto"/>
            <w:vAlign w:val="bottom"/>
          </w:tcPr>
          <w:p w14:paraId="5924B71A" w14:textId="77777777" w:rsidR="008911FF" w:rsidRPr="003F5700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70914452" w14:textId="77777777" w:rsidR="008911FF" w:rsidRPr="003F5700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3F5700" w14:paraId="160568B0" w14:textId="1BB6A440" w:rsidTr="00126608">
        <w:tc>
          <w:tcPr>
            <w:tcW w:w="5877" w:type="dxa"/>
            <w:shd w:val="clear" w:color="auto" w:fill="auto"/>
            <w:vAlign w:val="bottom"/>
          </w:tcPr>
          <w:p w14:paraId="3328FEBE" w14:textId="77777777" w:rsidR="008911FF" w:rsidRPr="003F5700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6C18C0D" w14:textId="745D425C" w:rsidR="008911FF" w:rsidRPr="003F5700" w:rsidRDefault="00FE6F7A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EE67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="00AE5911" w:rsidRPr="003F57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น</w:t>
            </w:r>
            <w:r w:rsidR="008911FF"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</w:t>
            </w:r>
            <w:r w:rsidR="00AF12AF"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A269E13" w14:textId="77777777" w:rsidR="008911FF" w:rsidRPr="003F5700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8B0018" w14:textId="74CD2D74" w:rsidR="008911FF" w:rsidRPr="003F5700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AF12AF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D4646" w:rsidRPr="003F5700" w14:paraId="040E96D3" w14:textId="77AFD041" w:rsidTr="00126608">
        <w:tc>
          <w:tcPr>
            <w:tcW w:w="5877" w:type="dxa"/>
            <w:shd w:val="clear" w:color="auto" w:fill="auto"/>
            <w:vAlign w:val="bottom"/>
          </w:tcPr>
          <w:p w14:paraId="70706B72" w14:textId="77777777" w:rsidR="00DD4646" w:rsidRPr="003F5700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2ED54114" w14:textId="133D8231" w:rsidR="00DD4646" w:rsidRPr="003F5700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91372E" w:rsidRPr="003F5700" w14:paraId="6AB8DDDE" w14:textId="11FF301B">
        <w:tc>
          <w:tcPr>
            <w:tcW w:w="5877" w:type="dxa"/>
            <w:shd w:val="clear" w:color="auto" w:fill="auto"/>
          </w:tcPr>
          <w:p w14:paraId="4DFD6874" w14:textId="793AAE25" w:rsidR="0091372E" w:rsidRPr="003F5700" w:rsidRDefault="0091372E" w:rsidP="0091372E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593" w:type="dxa"/>
            <w:shd w:val="clear" w:color="auto" w:fill="auto"/>
          </w:tcPr>
          <w:p w14:paraId="0D9D0CC0" w14:textId="2C9FA186" w:rsidR="0091372E" w:rsidRPr="0091372E" w:rsidRDefault="0091372E" w:rsidP="0091372E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>79,598</w:t>
            </w:r>
          </w:p>
        </w:tc>
        <w:tc>
          <w:tcPr>
            <w:tcW w:w="270" w:type="dxa"/>
            <w:shd w:val="clear" w:color="auto" w:fill="auto"/>
          </w:tcPr>
          <w:p w14:paraId="5CFED6B9" w14:textId="77777777" w:rsidR="0091372E" w:rsidRPr="003F5700" w:rsidRDefault="0091372E" w:rsidP="0091372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806128" w14:textId="4CFB0622" w:rsidR="0091372E" w:rsidRPr="003F5700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30"/>
                <w:szCs w:val="30"/>
              </w:rPr>
              <w:t>98,081</w:t>
            </w:r>
          </w:p>
        </w:tc>
      </w:tr>
      <w:tr w:rsidR="0091372E" w:rsidRPr="003F5700" w14:paraId="21AA8838" w14:textId="0BEB49FC">
        <w:tc>
          <w:tcPr>
            <w:tcW w:w="5877" w:type="dxa"/>
            <w:shd w:val="clear" w:color="auto" w:fill="auto"/>
          </w:tcPr>
          <w:p w14:paraId="0F0384A7" w14:textId="1AC0F433" w:rsidR="0091372E" w:rsidRPr="003F5700" w:rsidRDefault="0091372E" w:rsidP="0091372E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593" w:type="dxa"/>
            <w:shd w:val="clear" w:color="auto" w:fill="auto"/>
          </w:tcPr>
          <w:p w14:paraId="1504C1DA" w14:textId="03045AD0" w:rsidR="0091372E" w:rsidRPr="0091372E" w:rsidRDefault="0091372E" w:rsidP="0091372E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>1,312</w:t>
            </w:r>
          </w:p>
        </w:tc>
        <w:tc>
          <w:tcPr>
            <w:tcW w:w="270" w:type="dxa"/>
            <w:shd w:val="clear" w:color="auto" w:fill="auto"/>
          </w:tcPr>
          <w:p w14:paraId="728D9119" w14:textId="77777777" w:rsidR="0091372E" w:rsidRPr="003F5700" w:rsidRDefault="0091372E" w:rsidP="0091372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04622B" w14:textId="58E28B48" w:rsidR="0091372E" w:rsidRPr="003F5700" w:rsidRDefault="0091372E" w:rsidP="0091372E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30"/>
                <w:szCs w:val="30"/>
              </w:rPr>
              <w:t>1,236</w:t>
            </w:r>
          </w:p>
        </w:tc>
      </w:tr>
      <w:tr w:rsidR="0091372E" w:rsidRPr="003F5700" w14:paraId="7557EAEF" w14:textId="1D5226CD">
        <w:tc>
          <w:tcPr>
            <w:tcW w:w="5877" w:type="dxa"/>
            <w:shd w:val="clear" w:color="auto" w:fill="auto"/>
          </w:tcPr>
          <w:p w14:paraId="78F7A8A2" w14:textId="43420CF8" w:rsidR="0091372E" w:rsidRPr="003F5700" w:rsidRDefault="0091372E" w:rsidP="0091372E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93" w:type="dxa"/>
            <w:shd w:val="clear" w:color="auto" w:fill="auto"/>
          </w:tcPr>
          <w:p w14:paraId="500D48D6" w14:textId="591C9BD4" w:rsidR="0091372E" w:rsidRPr="0091372E" w:rsidRDefault="0091372E" w:rsidP="0091372E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8B0087E" w14:textId="77777777" w:rsidR="0091372E" w:rsidRPr="003F5700" w:rsidRDefault="0091372E" w:rsidP="0091372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374DC1B8" w:rsidR="0091372E" w:rsidRPr="003F5700" w:rsidRDefault="0091372E" w:rsidP="0091372E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91372E" w:rsidRPr="003F5700" w14:paraId="1A9A1747" w14:textId="36AE59A9">
        <w:tc>
          <w:tcPr>
            <w:tcW w:w="5877" w:type="dxa"/>
            <w:shd w:val="clear" w:color="auto" w:fill="auto"/>
          </w:tcPr>
          <w:p w14:paraId="48DCCB02" w14:textId="13004525" w:rsidR="0091372E" w:rsidRPr="003F5700" w:rsidRDefault="0091372E" w:rsidP="0091372E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964F30D" w14:textId="3992EBAF" w:rsidR="0091372E" w:rsidRPr="0091372E" w:rsidRDefault="0091372E" w:rsidP="0091372E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80,926</w:t>
            </w:r>
          </w:p>
        </w:tc>
        <w:tc>
          <w:tcPr>
            <w:tcW w:w="270" w:type="dxa"/>
            <w:shd w:val="clear" w:color="auto" w:fill="auto"/>
          </w:tcPr>
          <w:p w14:paraId="10CD2612" w14:textId="77777777" w:rsidR="0091372E" w:rsidRPr="0091372E" w:rsidRDefault="0091372E" w:rsidP="0091372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4AEF15AD" w:rsidR="0091372E" w:rsidRPr="0091372E" w:rsidRDefault="0091372E" w:rsidP="0091372E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99,397</w:t>
            </w:r>
          </w:p>
        </w:tc>
      </w:tr>
    </w:tbl>
    <w:p w14:paraId="53F37D9A" w14:textId="5512CF6F" w:rsidR="00F94DB8" w:rsidRPr="006B3CEE" w:rsidRDefault="00F94DB8" w:rsidP="006B3CE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2CA7225" w14:textId="77777777" w:rsidR="00111D64" w:rsidRDefault="00111D64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48" w:name="_14_หนี้สินที่อาจเกิดขึ้น"/>
      <w:bookmarkStart w:id="49" w:name="_Toc141724703"/>
      <w:bookmarkStart w:id="50" w:name="_Toc173445306"/>
      <w:bookmarkEnd w:id="48"/>
      <w:r>
        <w:rPr>
          <w:rFonts w:asciiTheme="majorBidi" w:hAnsiTheme="majorBidi" w:cstheme="majorBidi"/>
          <w:cs/>
        </w:rPr>
        <w:br w:type="page"/>
      </w:r>
    </w:p>
    <w:p w14:paraId="0E48B470" w14:textId="784E5A4F" w:rsidR="00F20B48" w:rsidRPr="00485780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cs/>
        </w:rPr>
        <w:lastRenderedPageBreak/>
        <w:t>14</w:t>
      </w:r>
      <w:r>
        <w:rPr>
          <w:rFonts w:asciiTheme="majorBidi" w:hAnsiTheme="majorBidi" w:cstheme="majorBidi"/>
          <w:cs/>
        </w:rPr>
        <w:tab/>
      </w:r>
      <w:r w:rsidR="00F20B48" w:rsidRPr="00485780">
        <w:rPr>
          <w:rFonts w:asciiTheme="majorBidi" w:hAnsiTheme="majorBidi" w:cstheme="majorBidi"/>
          <w:cs/>
        </w:rPr>
        <w:t>หนี้สินที่อาจเกิดขึ้น</w:t>
      </w:r>
      <w:bookmarkEnd w:id="49"/>
      <w:bookmarkEnd w:id="50"/>
      <w:r w:rsidR="00414AC3" w:rsidRPr="00485780">
        <w:rPr>
          <w:rFonts w:asciiTheme="majorBidi" w:hAnsiTheme="majorBidi" w:cstheme="majorBidi" w:hint="cs"/>
          <w:cs/>
        </w:rPr>
        <w:t>และภาระผูกพัน</w:t>
      </w:r>
    </w:p>
    <w:p w14:paraId="2E7BF3E6" w14:textId="349FAD3B" w:rsidR="00AD0711" w:rsidRPr="00485780" w:rsidRDefault="00AD0711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D961E2" w:rsidRPr="00485780" w14:paraId="21F0736A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A66E280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80C10E2" w14:textId="77777777" w:rsidR="00D961E2" w:rsidRPr="00485780" w:rsidRDefault="00D961E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D961E2" w:rsidRPr="00485780" w14:paraId="06392EC2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0885DA9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7DE00E" w14:textId="0DD39842" w:rsidR="00D961E2" w:rsidRPr="00485780" w:rsidRDefault="00D961E2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EE67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ยน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A0953C0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DEBE5A" w14:textId="77777777" w:rsidR="00D961E2" w:rsidRPr="00485780" w:rsidRDefault="00D961E2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D961E2" w:rsidRPr="00485780" w14:paraId="175EA663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5AC37475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7579E3F" w14:textId="77777777" w:rsidR="00D961E2" w:rsidRPr="00485780" w:rsidRDefault="00D961E2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91372E" w:rsidRPr="00485780" w14:paraId="5B1A181C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521F317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530" w:type="dxa"/>
            <w:shd w:val="clear" w:color="auto" w:fill="auto"/>
          </w:tcPr>
          <w:p w14:paraId="22778C01" w14:textId="5490FE27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8,878 </w:t>
            </w:r>
          </w:p>
        </w:tc>
        <w:tc>
          <w:tcPr>
            <w:tcW w:w="270" w:type="dxa"/>
            <w:shd w:val="clear" w:color="auto" w:fill="auto"/>
          </w:tcPr>
          <w:p w14:paraId="5F42C340" w14:textId="77777777" w:rsidR="0091372E" w:rsidRPr="00485780" w:rsidRDefault="0091372E" w:rsidP="0091372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4953A1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12,738</w:t>
            </w:r>
          </w:p>
        </w:tc>
      </w:tr>
      <w:tr w:rsidR="0091372E" w:rsidRPr="00485780" w14:paraId="16FC5A48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131BD519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530" w:type="dxa"/>
            <w:shd w:val="clear" w:color="auto" w:fill="auto"/>
          </w:tcPr>
          <w:p w14:paraId="2DCADB47" w14:textId="5972FAC7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4,546 </w:t>
            </w:r>
          </w:p>
        </w:tc>
        <w:tc>
          <w:tcPr>
            <w:tcW w:w="270" w:type="dxa"/>
            <w:shd w:val="clear" w:color="auto" w:fill="auto"/>
          </w:tcPr>
          <w:p w14:paraId="5A4AF94D" w14:textId="77777777" w:rsidR="0091372E" w:rsidRPr="00485780" w:rsidRDefault="0091372E" w:rsidP="0091372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4AD5E5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1,220</w:t>
            </w:r>
          </w:p>
        </w:tc>
      </w:tr>
      <w:tr w:rsidR="0091372E" w:rsidRPr="00485780" w14:paraId="0831EE8A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6A203673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  <w:shd w:val="clear" w:color="auto" w:fill="auto"/>
          </w:tcPr>
          <w:p w14:paraId="70D5BFC1" w14:textId="2B0B919D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42,983 </w:t>
            </w:r>
          </w:p>
        </w:tc>
        <w:tc>
          <w:tcPr>
            <w:tcW w:w="270" w:type="dxa"/>
            <w:shd w:val="clear" w:color="auto" w:fill="auto"/>
          </w:tcPr>
          <w:p w14:paraId="532A311E" w14:textId="77777777" w:rsidR="0091372E" w:rsidRPr="00485780" w:rsidRDefault="0091372E" w:rsidP="0091372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AB3C38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44,787</w:t>
            </w:r>
          </w:p>
        </w:tc>
      </w:tr>
      <w:tr w:rsidR="0091372E" w:rsidRPr="00485780" w14:paraId="32B57631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7E98CE77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530" w:type="dxa"/>
            <w:shd w:val="clear" w:color="auto" w:fill="auto"/>
          </w:tcPr>
          <w:p w14:paraId="47359D1F" w14:textId="75DE0E65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14,456 </w:t>
            </w:r>
          </w:p>
        </w:tc>
        <w:tc>
          <w:tcPr>
            <w:tcW w:w="270" w:type="dxa"/>
            <w:shd w:val="clear" w:color="auto" w:fill="auto"/>
          </w:tcPr>
          <w:p w14:paraId="6ED98BB2" w14:textId="77777777" w:rsidR="0091372E" w:rsidRPr="00485780" w:rsidRDefault="0091372E" w:rsidP="0091372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D118E9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25,599</w:t>
            </w:r>
          </w:p>
        </w:tc>
      </w:tr>
      <w:tr w:rsidR="0091372E" w:rsidRPr="00485780" w14:paraId="5BCBB98D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7683FD94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530" w:type="dxa"/>
            <w:shd w:val="clear" w:color="auto" w:fill="auto"/>
          </w:tcPr>
          <w:p w14:paraId="40A4176B" w14:textId="2B336CD7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233910" w14:textId="77777777" w:rsidR="0091372E" w:rsidRPr="00485780" w:rsidRDefault="0091372E" w:rsidP="0091372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5108CF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1372E" w:rsidRPr="00485780" w14:paraId="6A13861A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19A3396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  <w:shd w:val="clear" w:color="auto" w:fill="auto"/>
          </w:tcPr>
          <w:p w14:paraId="03B9C169" w14:textId="62DB3B24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188,727 </w:t>
            </w:r>
          </w:p>
        </w:tc>
        <w:tc>
          <w:tcPr>
            <w:tcW w:w="270" w:type="dxa"/>
            <w:shd w:val="clear" w:color="auto" w:fill="auto"/>
          </w:tcPr>
          <w:p w14:paraId="083D8A4D" w14:textId="77777777" w:rsidR="0091372E" w:rsidRPr="00485780" w:rsidRDefault="0091372E" w:rsidP="0091372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EF6571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185,704</w:t>
            </w:r>
          </w:p>
        </w:tc>
      </w:tr>
      <w:tr w:rsidR="0091372E" w:rsidRPr="00485780" w14:paraId="34FBD6D5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0A0C7C6C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530" w:type="dxa"/>
            <w:shd w:val="clear" w:color="auto" w:fill="auto"/>
          </w:tcPr>
          <w:p w14:paraId="1C0E0112" w14:textId="0F78B710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168,293 </w:t>
            </w:r>
          </w:p>
        </w:tc>
        <w:tc>
          <w:tcPr>
            <w:tcW w:w="270" w:type="dxa"/>
            <w:shd w:val="clear" w:color="auto" w:fill="auto"/>
          </w:tcPr>
          <w:p w14:paraId="604BCE1A" w14:textId="77777777" w:rsidR="0091372E" w:rsidRPr="00485780" w:rsidRDefault="0091372E" w:rsidP="0091372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2EAEFC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172,159</w:t>
            </w:r>
          </w:p>
        </w:tc>
      </w:tr>
      <w:tr w:rsidR="0091372E" w:rsidRPr="00485780" w14:paraId="2C65615B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C6D88B0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530" w:type="dxa"/>
            <w:shd w:val="clear" w:color="auto" w:fill="auto"/>
          </w:tcPr>
          <w:p w14:paraId="5121A393" w14:textId="25139244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19,346 </w:t>
            </w:r>
          </w:p>
        </w:tc>
        <w:tc>
          <w:tcPr>
            <w:tcW w:w="270" w:type="dxa"/>
            <w:shd w:val="clear" w:color="auto" w:fill="auto"/>
          </w:tcPr>
          <w:p w14:paraId="128D1DDD" w14:textId="77777777" w:rsidR="0091372E" w:rsidRPr="00485780" w:rsidRDefault="0091372E" w:rsidP="0091372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BF6A7F" w14:textId="77777777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13,180</w:t>
            </w:r>
          </w:p>
        </w:tc>
      </w:tr>
      <w:tr w:rsidR="0091372E" w:rsidRPr="00485780" w14:paraId="7498D598" w14:textId="77777777" w:rsidTr="006061F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4854A405" w14:textId="46172FF5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22523FD" w14:textId="25F27BB9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F552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13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52A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91372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shd w:val="clear" w:color="auto" w:fill="auto"/>
          </w:tcPr>
          <w:p w14:paraId="15E28864" w14:textId="77777777" w:rsidR="0091372E" w:rsidRPr="00485780" w:rsidRDefault="0091372E" w:rsidP="0091372E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9711F6" w14:textId="68FE4152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109,</w:t>
            </w:r>
            <w:r w:rsidR="00F552A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224</w:t>
            </w:r>
          </w:p>
        </w:tc>
      </w:tr>
      <w:tr w:rsidR="0091372E" w:rsidRPr="00485780" w14:paraId="04EB7F86" w14:textId="77777777" w:rsidTr="006061F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6471025" w14:textId="77777777" w:rsidR="0091372E" w:rsidRPr="00485780" w:rsidRDefault="0091372E" w:rsidP="0091372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4332E3" w14:textId="2FEA6DDF" w:rsidR="0091372E" w:rsidRPr="0091372E" w:rsidRDefault="0091372E" w:rsidP="0091372E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13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54</w:t>
            </w:r>
            <w:r w:rsidR="00F55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13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5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13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32 </w:t>
            </w:r>
          </w:p>
        </w:tc>
        <w:tc>
          <w:tcPr>
            <w:tcW w:w="270" w:type="dxa"/>
            <w:shd w:val="clear" w:color="auto" w:fill="auto"/>
          </w:tcPr>
          <w:p w14:paraId="2003E0F8" w14:textId="77777777" w:rsidR="0091372E" w:rsidRPr="0091372E" w:rsidRDefault="0091372E" w:rsidP="0091372E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DA4DE7" w14:textId="1F79B2FD" w:rsidR="0091372E" w:rsidRPr="00485780" w:rsidRDefault="0091372E" w:rsidP="0091372E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564,</w:t>
            </w:r>
            <w:r w:rsidR="006D553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611</w:t>
            </w:r>
          </w:p>
        </w:tc>
      </w:tr>
      <w:tr w:rsidR="006061F9" w:rsidRPr="003F5700" w14:paraId="0484913E" w14:textId="77777777" w:rsidTr="00871A95">
        <w:trPr>
          <w:trHeight w:val="355"/>
        </w:trPr>
        <w:tc>
          <w:tcPr>
            <w:tcW w:w="5940" w:type="dxa"/>
            <w:shd w:val="clear" w:color="auto" w:fill="auto"/>
          </w:tcPr>
          <w:p w14:paraId="552F723C" w14:textId="7C3C0D0F" w:rsidR="006061F9" w:rsidRPr="006061F9" w:rsidRDefault="006061F9" w:rsidP="00871A95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</w:pP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="00871A95"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รวมรายการที่ทำสัญญาแล้วแต่ยังไม่รับรู้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auto"/>
          </w:tcPr>
          <w:p w14:paraId="183E3DBE" w14:textId="7C2D60A5" w:rsidR="006061F9" w:rsidRPr="00026B22" w:rsidRDefault="006061F9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D3629D" w14:textId="77777777" w:rsidR="006061F9" w:rsidRPr="003F5700" w:rsidRDefault="006061F9" w:rsidP="00026B2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67AEA8B" w14:textId="77777777" w:rsidR="006061F9" w:rsidRPr="003F5700" w:rsidRDefault="006061F9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</w:tbl>
    <w:p w14:paraId="277B0BED" w14:textId="77777777" w:rsidR="00D42F72" w:rsidRPr="00111D64" w:rsidRDefault="00D42F72" w:rsidP="006061F9">
      <w:pPr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bookmarkStart w:id="51" w:name="_Toc141724704"/>
    </w:p>
    <w:p w14:paraId="624A2C63" w14:textId="2E35462C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</w:rPr>
      </w:pPr>
      <w:bookmarkStart w:id="52" w:name="_15_บุคคลหรือกิจการที่เกี่ยวข้องกัน"/>
      <w:bookmarkStart w:id="53" w:name="_Toc173445307"/>
      <w:bookmarkEnd w:id="52"/>
      <w:r>
        <w:rPr>
          <w:rFonts w:asciiTheme="majorBidi" w:hAnsiTheme="majorBidi" w:cstheme="majorBidi" w:hint="cs"/>
          <w:cs/>
        </w:rPr>
        <w:t>15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51"/>
      <w:bookmarkEnd w:id="53"/>
    </w:p>
    <w:p w14:paraId="6DEADD3F" w14:textId="77777777" w:rsidR="00B77ABA" w:rsidRPr="003F5700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3F57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77777777" w:rsidR="00377247" w:rsidRPr="00377247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68025B" w14:textId="77777777" w:rsidR="00111D64" w:rsidRDefault="00111D64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1C905DB7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Pr="006118D9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382FE0" w:rsidRPr="003F5700" w14:paraId="2B137FE7" w14:textId="77777777">
        <w:trPr>
          <w:cantSplit/>
          <w:tblHeader/>
        </w:trPr>
        <w:tc>
          <w:tcPr>
            <w:tcW w:w="4049" w:type="dxa"/>
          </w:tcPr>
          <w:p w14:paraId="521E39D6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6C9DB050" w14:textId="77777777" w:rsidR="00382FE0" w:rsidRPr="003F5700" w:rsidRDefault="00382FE0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7881EAA4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382FE0" w:rsidRPr="003F5700" w14:paraId="4E5B886B" w14:textId="77777777">
        <w:trPr>
          <w:cantSplit/>
          <w:tblHeader/>
        </w:trPr>
        <w:tc>
          <w:tcPr>
            <w:tcW w:w="4049" w:type="dxa"/>
          </w:tcPr>
          <w:p w14:paraId="261E912B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B3E6B3" w14:textId="47F91F56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EE67C2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ยน</w:t>
            </w:r>
          </w:p>
        </w:tc>
        <w:tc>
          <w:tcPr>
            <w:tcW w:w="1349" w:type="dxa"/>
            <w:vAlign w:val="bottom"/>
          </w:tcPr>
          <w:p w14:paraId="79A65730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D6BB782" w14:textId="53EA407B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EE67C2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ยน</w:t>
            </w:r>
          </w:p>
        </w:tc>
        <w:tc>
          <w:tcPr>
            <w:tcW w:w="1349" w:type="dxa"/>
            <w:vAlign w:val="bottom"/>
          </w:tcPr>
          <w:p w14:paraId="286BE5CC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382FE0" w:rsidRPr="003F5700" w14:paraId="345421A8" w14:textId="77777777">
        <w:trPr>
          <w:cantSplit/>
          <w:tblHeader/>
        </w:trPr>
        <w:tc>
          <w:tcPr>
            <w:tcW w:w="4049" w:type="dxa"/>
          </w:tcPr>
          <w:p w14:paraId="288D4B63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91D8A0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349" w:type="dxa"/>
            <w:vAlign w:val="bottom"/>
          </w:tcPr>
          <w:p w14:paraId="29304CCA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CFEB2FB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349" w:type="dxa"/>
            <w:vAlign w:val="bottom"/>
          </w:tcPr>
          <w:p w14:paraId="1225199C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</w:tr>
      <w:tr w:rsidR="00382FE0" w:rsidRPr="003F5700" w14:paraId="047A6512" w14:textId="77777777">
        <w:trPr>
          <w:cantSplit/>
          <w:tblHeader/>
        </w:trPr>
        <w:tc>
          <w:tcPr>
            <w:tcW w:w="4049" w:type="dxa"/>
          </w:tcPr>
          <w:p w14:paraId="1A9BF569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6C228CA4" w14:textId="77777777" w:rsidR="00382FE0" w:rsidRPr="003F5700" w:rsidRDefault="00382FE0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82FE0" w:rsidRPr="003F5700" w14:paraId="37318695" w14:textId="77777777">
        <w:trPr>
          <w:cantSplit/>
        </w:trPr>
        <w:tc>
          <w:tcPr>
            <w:tcW w:w="4049" w:type="dxa"/>
          </w:tcPr>
          <w:p w14:paraId="66840FD2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735FD28A" w14:textId="77777777" w:rsidR="00382FE0" w:rsidRPr="003F5700" w:rsidRDefault="00382FE0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E1CDD83" w14:textId="77777777" w:rsidR="00382FE0" w:rsidRPr="003F5700" w:rsidRDefault="00382FE0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746ABB49" w14:textId="77777777" w:rsidR="00382FE0" w:rsidRPr="003F5700" w:rsidRDefault="00382FE0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D9FD169" w14:textId="77777777" w:rsidR="00382FE0" w:rsidRPr="003F5700" w:rsidRDefault="00382FE0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CC1D2E" w:rsidRPr="003F5700" w14:paraId="6B927541" w14:textId="77777777">
        <w:trPr>
          <w:cantSplit/>
        </w:trPr>
        <w:tc>
          <w:tcPr>
            <w:tcW w:w="4049" w:type="dxa"/>
          </w:tcPr>
          <w:p w14:paraId="0204C904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  <w:vAlign w:val="center"/>
          </w:tcPr>
          <w:p w14:paraId="0CA04B7D" w14:textId="462E35E1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7C7CB441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71C1B23" w14:textId="71F8F5EB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2,223 </w:t>
            </w:r>
          </w:p>
        </w:tc>
        <w:tc>
          <w:tcPr>
            <w:tcW w:w="1349" w:type="dxa"/>
          </w:tcPr>
          <w:p w14:paraId="6C49F03E" w14:textId="77777777" w:rsidR="00CC1D2E" w:rsidRPr="0091372E" w:rsidRDefault="00CC1D2E" w:rsidP="00CC1D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3,411</w:t>
            </w:r>
          </w:p>
        </w:tc>
      </w:tr>
      <w:tr w:rsidR="00CC1D2E" w:rsidRPr="003F5700" w14:paraId="2D490685" w14:textId="77777777">
        <w:trPr>
          <w:cantSplit/>
        </w:trPr>
        <w:tc>
          <w:tcPr>
            <w:tcW w:w="4049" w:type="dxa"/>
          </w:tcPr>
          <w:p w14:paraId="6CA92CD5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3129C8B6" w14:textId="75D5DF63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B05C629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78FD6C8" w14:textId="1D1BCFF6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140,</w:t>
            </w:r>
            <w:r w:rsidRPr="003F1D2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A09B3" w:rsidRPr="003F1D29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042F7FDD" w14:textId="77777777" w:rsidR="00CC1D2E" w:rsidRPr="0091372E" w:rsidRDefault="00CC1D2E" w:rsidP="00CC1D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126,998</w:t>
            </w:r>
          </w:p>
        </w:tc>
      </w:tr>
      <w:tr w:rsidR="00CC1D2E" w:rsidRPr="003F5700" w14:paraId="5E5643E5" w14:textId="77777777">
        <w:trPr>
          <w:cantSplit/>
        </w:trPr>
        <w:tc>
          <w:tcPr>
            <w:tcW w:w="4049" w:type="dxa"/>
          </w:tcPr>
          <w:p w14:paraId="658BEFDC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  <w:vAlign w:val="center"/>
          </w:tcPr>
          <w:p w14:paraId="447DB911" w14:textId="28E7D353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6319B77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825F959" w14:textId="4AC9052C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1,694 </w:t>
            </w:r>
          </w:p>
        </w:tc>
        <w:tc>
          <w:tcPr>
            <w:tcW w:w="1349" w:type="dxa"/>
          </w:tcPr>
          <w:p w14:paraId="43DBB25C" w14:textId="77777777" w:rsidR="00CC1D2E" w:rsidRPr="0091372E" w:rsidRDefault="00CC1D2E" w:rsidP="00CC1D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2,086</w:t>
            </w:r>
          </w:p>
        </w:tc>
      </w:tr>
      <w:tr w:rsidR="00CC1D2E" w:rsidRPr="003F5700" w14:paraId="6FB4307B" w14:textId="77777777">
        <w:trPr>
          <w:cantSplit/>
        </w:trPr>
        <w:tc>
          <w:tcPr>
            <w:tcW w:w="4049" w:type="dxa"/>
          </w:tcPr>
          <w:p w14:paraId="2E77852E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center"/>
          </w:tcPr>
          <w:p w14:paraId="3A3CF926" w14:textId="60A2E274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02EEC90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33362E46" w14:textId="3079DF76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50,966 </w:t>
            </w:r>
          </w:p>
        </w:tc>
        <w:tc>
          <w:tcPr>
            <w:tcW w:w="1349" w:type="dxa"/>
          </w:tcPr>
          <w:p w14:paraId="409A04BA" w14:textId="77777777" w:rsidR="00CC1D2E" w:rsidRPr="0091372E" w:rsidRDefault="00CC1D2E" w:rsidP="00CC1D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68,000</w:t>
            </w:r>
          </w:p>
        </w:tc>
      </w:tr>
      <w:tr w:rsidR="00CC1D2E" w:rsidRPr="003F5700" w14:paraId="7D1DB567" w14:textId="77777777">
        <w:trPr>
          <w:cantSplit/>
        </w:trPr>
        <w:tc>
          <w:tcPr>
            <w:tcW w:w="4049" w:type="dxa"/>
          </w:tcPr>
          <w:p w14:paraId="6EB4C183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  <w:vAlign w:val="center"/>
          </w:tcPr>
          <w:p w14:paraId="2770AEE9" w14:textId="63D66B08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8F2DEE9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85E6850" w14:textId="678EB2C0" w:rsidR="00CC1D2E" w:rsidRPr="00CC1D2E" w:rsidRDefault="00CC1D2E" w:rsidP="00CC1D2E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(61)</w:t>
            </w:r>
          </w:p>
        </w:tc>
        <w:tc>
          <w:tcPr>
            <w:tcW w:w="1349" w:type="dxa"/>
          </w:tcPr>
          <w:p w14:paraId="28D48C79" w14:textId="77777777" w:rsidR="00CC1D2E" w:rsidRPr="0091372E" w:rsidRDefault="00CC1D2E" w:rsidP="00CC1D2E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(150)</w:t>
            </w:r>
          </w:p>
        </w:tc>
      </w:tr>
      <w:tr w:rsidR="00CC1D2E" w:rsidRPr="003F5700" w14:paraId="2BC77BD8" w14:textId="77777777">
        <w:trPr>
          <w:cantSplit/>
        </w:trPr>
        <w:tc>
          <w:tcPr>
            <w:tcW w:w="4049" w:type="dxa"/>
          </w:tcPr>
          <w:p w14:paraId="77C51A24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  <w:vAlign w:val="center"/>
          </w:tcPr>
          <w:p w14:paraId="5F88BC4E" w14:textId="33D50B84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1BACE576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2EBB3A3" w14:textId="229CBA7D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349" w:type="dxa"/>
          </w:tcPr>
          <w:p w14:paraId="375750E7" w14:textId="77777777" w:rsidR="00CC1D2E" w:rsidRPr="0091372E" w:rsidRDefault="00CC1D2E" w:rsidP="00CC1D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</w:t>
            </w:r>
          </w:p>
        </w:tc>
      </w:tr>
      <w:tr w:rsidR="00CC1D2E" w:rsidRPr="003F5700" w14:paraId="3E8391A2" w14:textId="77777777">
        <w:trPr>
          <w:cantSplit/>
        </w:trPr>
        <w:tc>
          <w:tcPr>
            <w:tcW w:w="4049" w:type="dxa"/>
          </w:tcPr>
          <w:p w14:paraId="1EE6E3B7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  <w:vAlign w:val="center"/>
          </w:tcPr>
          <w:p w14:paraId="1ABA9995" w14:textId="0F27993A" w:rsidR="00CC1D2E" w:rsidRPr="0091372E" w:rsidRDefault="00CC1D2E" w:rsidP="00CC1D2E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3A2A227" w14:textId="77777777" w:rsidR="00CC1D2E" w:rsidRPr="0091372E" w:rsidRDefault="00CC1D2E" w:rsidP="00CC1D2E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1336E6A" w14:textId="49F18341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7,057 </w:t>
            </w:r>
          </w:p>
        </w:tc>
        <w:tc>
          <w:tcPr>
            <w:tcW w:w="1349" w:type="dxa"/>
          </w:tcPr>
          <w:p w14:paraId="7D1F8D7B" w14:textId="77777777" w:rsidR="00CC1D2E" w:rsidRPr="0091372E" w:rsidRDefault="00CC1D2E" w:rsidP="00CC1D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4,668</w:t>
            </w:r>
          </w:p>
        </w:tc>
      </w:tr>
      <w:tr w:rsidR="00382FE0" w:rsidRPr="003F5700" w14:paraId="21BF755B" w14:textId="77777777">
        <w:trPr>
          <w:cantSplit/>
          <w:trHeight w:val="110"/>
        </w:trPr>
        <w:tc>
          <w:tcPr>
            <w:tcW w:w="4049" w:type="dxa"/>
          </w:tcPr>
          <w:p w14:paraId="5876C7B2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5FD7DB51" w14:textId="77777777" w:rsidR="00382FE0" w:rsidRPr="0091372E" w:rsidRDefault="00382FE0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705A297" w14:textId="77777777" w:rsidR="00382FE0" w:rsidRPr="0091372E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E3B77D6" w14:textId="77777777" w:rsidR="00382FE0" w:rsidRPr="0091372E" w:rsidRDefault="00382FE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A7125AF" w14:textId="77777777" w:rsidR="00382FE0" w:rsidRPr="0091372E" w:rsidRDefault="00382FE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82FE0" w:rsidRPr="003F5700" w14:paraId="3656AFD9" w14:textId="77777777">
        <w:trPr>
          <w:cantSplit/>
          <w:trHeight w:val="60"/>
        </w:trPr>
        <w:tc>
          <w:tcPr>
            <w:tcW w:w="4049" w:type="dxa"/>
          </w:tcPr>
          <w:p w14:paraId="4905E22D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1C2A215" w14:textId="77777777" w:rsidR="00382FE0" w:rsidRPr="0091372E" w:rsidRDefault="00382FE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22D0A8EB" w14:textId="77777777" w:rsidR="00382FE0" w:rsidRPr="0091372E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39ECF612" w14:textId="77777777" w:rsidR="00382FE0" w:rsidRPr="0091372E" w:rsidRDefault="00382FE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2A8F1F2" w14:textId="77777777" w:rsidR="00382FE0" w:rsidRPr="0091372E" w:rsidRDefault="00382FE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CC1D2E" w:rsidRPr="003F5700" w14:paraId="18CE8FC0" w14:textId="77777777">
        <w:trPr>
          <w:cantSplit/>
        </w:trPr>
        <w:tc>
          <w:tcPr>
            <w:tcW w:w="4049" w:type="dxa"/>
          </w:tcPr>
          <w:p w14:paraId="36A4F6FE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1A43BF9" w14:textId="1D6C236D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7,895 </w:t>
            </w:r>
          </w:p>
        </w:tc>
        <w:tc>
          <w:tcPr>
            <w:tcW w:w="1349" w:type="dxa"/>
            <w:vAlign w:val="center"/>
          </w:tcPr>
          <w:p w14:paraId="449DA728" w14:textId="77777777" w:rsidR="00CC1D2E" w:rsidRPr="0091372E" w:rsidRDefault="00CC1D2E" w:rsidP="00CC1D2E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7,810</w:t>
            </w:r>
          </w:p>
        </w:tc>
        <w:tc>
          <w:tcPr>
            <w:tcW w:w="1353" w:type="dxa"/>
          </w:tcPr>
          <w:p w14:paraId="6F22925A" w14:textId="19CA2543" w:rsidR="00CC1D2E" w:rsidRPr="0091372E" w:rsidRDefault="00CC1D2E" w:rsidP="00CC1D2E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C558B52" w14:textId="77777777" w:rsidR="00CC1D2E" w:rsidRPr="0091372E" w:rsidRDefault="00CC1D2E" w:rsidP="00CC1D2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C1D2E" w:rsidRPr="003F5700" w14:paraId="1D5B930C" w14:textId="77777777">
        <w:trPr>
          <w:cantSplit/>
        </w:trPr>
        <w:tc>
          <w:tcPr>
            <w:tcW w:w="4049" w:type="dxa"/>
          </w:tcPr>
          <w:p w14:paraId="476D6CC0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F1DDD6" w14:textId="5270D666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212 </w:t>
            </w:r>
          </w:p>
        </w:tc>
        <w:tc>
          <w:tcPr>
            <w:tcW w:w="1349" w:type="dxa"/>
            <w:vAlign w:val="center"/>
          </w:tcPr>
          <w:p w14:paraId="18D83DA6" w14:textId="77777777" w:rsidR="00CC1D2E" w:rsidRPr="0091372E" w:rsidRDefault="00CC1D2E" w:rsidP="00CC1D2E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248</w:t>
            </w:r>
          </w:p>
        </w:tc>
        <w:tc>
          <w:tcPr>
            <w:tcW w:w="1353" w:type="dxa"/>
          </w:tcPr>
          <w:p w14:paraId="3AC1DA27" w14:textId="7B0448BD" w:rsidR="00CC1D2E" w:rsidRPr="0091372E" w:rsidRDefault="00CC1D2E" w:rsidP="00CC1D2E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9DAE3A2" w14:textId="77777777" w:rsidR="00CC1D2E" w:rsidRPr="0091372E" w:rsidRDefault="00CC1D2E" w:rsidP="00CC1D2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C1D2E" w:rsidRPr="003F5700" w14:paraId="5D82D29B" w14:textId="77777777">
        <w:trPr>
          <w:cantSplit/>
        </w:trPr>
        <w:tc>
          <w:tcPr>
            <w:tcW w:w="4049" w:type="dxa"/>
          </w:tcPr>
          <w:p w14:paraId="5D24FAFD" w14:textId="77777777" w:rsidR="00CC1D2E" w:rsidRPr="003F5700" w:rsidRDefault="00CC1D2E" w:rsidP="00CC1D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6EBDAE9F" w14:textId="555CB39A" w:rsidR="00CC1D2E" w:rsidRPr="00CC1D2E" w:rsidRDefault="00CC1D2E" w:rsidP="00CC1D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CC1D2E">
              <w:rPr>
                <w:rFonts w:asciiTheme="majorBidi" w:hAnsiTheme="majorBidi" w:cstheme="majorBidi"/>
                <w:sz w:val="26"/>
                <w:szCs w:val="26"/>
              </w:rPr>
              <w:t xml:space="preserve"> 213 </w:t>
            </w:r>
          </w:p>
        </w:tc>
        <w:tc>
          <w:tcPr>
            <w:tcW w:w="1349" w:type="dxa"/>
            <w:vAlign w:val="center"/>
          </w:tcPr>
          <w:p w14:paraId="7DE10D7B" w14:textId="77777777" w:rsidR="00CC1D2E" w:rsidRPr="0091372E" w:rsidRDefault="00CC1D2E" w:rsidP="00CC1D2E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781</w:t>
            </w:r>
          </w:p>
        </w:tc>
        <w:tc>
          <w:tcPr>
            <w:tcW w:w="1353" w:type="dxa"/>
          </w:tcPr>
          <w:p w14:paraId="3DCF3479" w14:textId="6E676CD9" w:rsidR="00CC1D2E" w:rsidRPr="0091372E" w:rsidRDefault="00CC1D2E" w:rsidP="00CC1D2E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11CEB7C" w14:textId="77777777" w:rsidR="00CC1D2E" w:rsidRPr="0091372E" w:rsidRDefault="00CC1D2E" w:rsidP="00CC1D2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82FE0" w:rsidRPr="003F5700" w14:paraId="3D5E1BEF" w14:textId="77777777">
        <w:trPr>
          <w:cantSplit/>
          <w:trHeight w:val="80"/>
        </w:trPr>
        <w:tc>
          <w:tcPr>
            <w:tcW w:w="4049" w:type="dxa"/>
          </w:tcPr>
          <w:p w14:paraId="7ED666FC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0239DA38" w14:textId="77777777" w:rsidR="00382FE0" w:rsidRPr="0091372E" w:rsidRDefault="00382FE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07555D0" w14:textId="77777777" w:rsidR="00382FE0" w:rsidRPr="0091372E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69BA46" w14:textId="77777777" w:rsidR="00382FE0" w:rsidRPr="0091372E" w:rsidRDefault="00382FE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1BD242" w14:textId="77777777" w:rsidR="00382FE0" w:rsidRPr="0091372E" w:rsidRDefault="00382FE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82FE0" w:rsidRPr="003F5700" w14:paraId="22737BF9" w14:textId="77777777">
        <w:trPr>
          <w:cantSplit/>
        </w:trPr>
        <w:tc>
          <w:tcPr>
            <w:tcW w:w="4049" w:type="dxa"/>
          </w:tcPr>
          <w:p w14:paraId="5E627BD6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03359CAF" w14:textId="77777777" w:rsidR="00382FE0" w:rsidRPr="0091372E" w:rsidRDefault="00382FE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AC8942E" w14:textId="77777777" w:rsidR="00382FE0" w:rsidRPr="0091372E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BE981CE" w14:textId="77777777" w:rsidR="00382FE0" w:rsidRPr="0091372E" w:rsidRDefault="00382FE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258532" w14:textId="77777777" w:rsidR="00382FE0" w:rsidRPr="0091372E" w:rsidRDefault="00382FE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1372E" w:rsidRPr="003F5700" w14:paraId="1686865B" w14:textId="77777777">
        <w:trPr>
          <w:cantSplit/>
        </w:trPr>
        <w:tc>
          <w:tcPr>
            <w:tcW w:w="4049" w:type="dxa"/>
          </w:tcPr>
          <w:p w14:paraId="4367CAC3" w14:textId="77777777" w:rsidR="0091372E" w:rsidRPr="003F5700" w:rsidRDefault="0091372E" w:rsidP="009137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FDA635E" w14:textId="2E5C07A7" w:rsidR="0091372E" w:rsidRPr="0091372E" w:rsidRDefault="0091372E" w:rsidP="0091372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A09B3" w:rsidRPr="003F1D29">
              <w:rPr>
                <w:rFonts w:asciiTheme="majorBidi" w:hAnsiTheme="majorBidi" w:cstheme="majorBidi"/>
                <w:sz w:val="26"/>
                <w:szCs w:val="26"/>
              </w:rPr>
              <w:t>8,301</w:t>
            </w: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center"/>
          </w:tcPr>
          <w:p w14:paraId="782306C1" w14:textId="77777777" w:rsidR="0091372E" w:rsidRPr="0091372E" w:rsidRDefault="0091372E" w:rsidP="0091372E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  <w:tc>
          <w:tcPr>
            <w:tcW w:w="1353" w:type="dxa"/>
          </w:tcPr>
          <w:p w14:paraId="72C712D2" w14:textId="34111CCA" w:rsidR="0091372E" w:rsidRPr="0091372E" w:rsidRDefault="00FA09B3" w:rsidP="0091372E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1D29">
              <w:rPr>
                <w:rFonts w:asciiTheme="majorBidi" w:eastAsia="Times New Roman" w:hAnsiTheme="majorBidi" w:cstheme="majorBidi"/>
                <w:sz w:val="26"/>
                <w:szCs w:val="26"/>
              </w:rPr>
              <w:t>8,301</w:t>
            </w:r>
          </w:p>
        </w:tc>
        <w:tc>
          <w:tcPr>
            <w:tcW w:w="1349" w:type="dxa"/>
          </w:tcPr>
          <w:p w14:paraId="5A29F41B" w14:textId="77777777" w:rsidR="0091372E" w:rsidRPr="0091372E" w:rsidRDefault="0091372E" w:rsidP="0091372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</w:tr>
      <w:tr w:rsidR="005E4D97" w:rsidRPr="003F5700" w14:paraId="527A52A9" w14:textId="77777777">
        <w:trPr>
          <w:cantSplit/>
        </w:trPr>
        <w:tc>
          <w:tcPr>
            <w:tcW w:w="4049" w:type="dxa"/>
          </w:tcPr>
          <w:p w14:paraId="41DCFCAB" w14:textId="77777777" w:rsidR="005E4D97" w:rsidRPr="003F5700" w:rsidRDefault="005E4D97" w:rsidP="005E4D9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55D5FB05" w14:textId="7D5BF4A9" w:rsidR="005E4D97" w:rsidRPr="0091372E" w:rsidRDefault="005E4D97" w:rsidP="00FA09B3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256 </w:t>
            </w:r>
          </w:p>
        </w:tc>
        <w:tc>
          <w:tcPr>
            <w:tcW w:w="1349" w:type="dxa"/>
            <w:vAlign w:val="center"/>
          </w:tcPr>
          <w:p w14:paraId="0D0BD2ED" w14:textId="77777777" w:rsidR="005E4D97" w:rsidRPr="0091372E" w:rsidRDefault="005E4D97" w:rsidP="005E4D97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353" w:type="dxa"/>
          </w:tcPr>
          <w:p w14:paraId="19A774FD" w14:textId="2BA5091E" w:rsidR="005E4D97" w:rsidRPr="0091372E" w:rsidRDefault="005E4D97" w:rsidP="005E4D97">
            <w:pPr>
              <w:tabs>
                <w:tab w:val="left" w:pos="615"/>
                <w:tab w:val="left" w:pos="705"/>
              </w:tabs>
              <w:suppressAutoHyphens/>
              <w:spacing w:after="0" w:line="240" w:lineRule="auto"/>
              <w:ind w:left="165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83FCBCD" w14:textId="77777777" w:rsidR="005E4D97" w:rsidRPr="0091372E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E4D97" w:rsidRPr="003F5700" w14:paraId="0831E8F3" w14:textId="77777777">
        <w:trPr>
          <w:cantSplit/>
        </w:trPr>
        <w:tc>
          <w:tcPr>
            <w:tcW w:w="4049" w:type="dxa"/>
          </w:tcPr>
          <w:p w14:paraId="1FA009C1" w14:textId="510C4B99" w:rsidR="005E4D97" w:rsidRPr="003F5700" w:rsidRDefault="005E4D97" w:rsidP="005E4D9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59A2F66C" w14:textId="77777777" w:rsidR="005E4D97" w:rsidRPr="0091372E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BD467BF" w14:textId="77777777" w:rsidR="005E4D97" w:rsidRPr="0091372E" w:rsidRDefault="005E4D97" w:rsidP="005E4D97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9CF468" w14:textId="77777777" w:rsidR="005E4D97" w:rsidRPr="0091372E" w:rsidRDefault="005E4D97" w:rsidP="005E4D97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593ACE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E4D97" w:rsidRPr="003F5700" w14:paraId="02638A80" w14:textId="77777777">
        <w:trPr>
          <w:cantSplit/>
        </w:trPr>
        <w:tc>
          <w:tcPr>
            <w:tcW w:w="4049" w:type="dxa"/>
          </w:tcPr>
          <w:p w14:paraId="38760FB4" w14:textId="2D8D0CEC" w:rsidR="005E4D97" w:rsidRPr="003F5700" w:rsidRDefault="005E4D97" w:rsidP="005E4D9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4454628" w14:textId="77777777" w:rsidR="005E4D97" w:rsidRPr="0091372E" w:rsidRDefault="005E4D97" w:rsidP="005E4D97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0A1373D" w14:textId="77777777" w:rsidR="005E4D97" w:rsidRPr="0091372E" w:rsidRDefault="005E4D97" w:rsidP="005E4D97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3D0D64F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DBA628D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E4D97" w:rsidRPr="003F5700" w14:paraId="7422326D" w14:textId="77777777">
        <w:trPr>
          <w:cantSplit/>
        </w:trPr>
        <w:tc>
          <w:tcPr>
            <w:tcW w:w="4049" w:type="dxa"/>
          </w:tcPr>
          <w:p w14:paraId="4C755069" w14:textId="17357E12" w:rsidR="005E4D97" w:rsidRPr="003F5700" w:rsidRDefault="005E4D97" w:rsidP="005E4D9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9ABA4A" w14:textId="1E51AE22" w:rsidR="005E4D97" w:rsidRPr="0091372E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>12,497</w:t>
            </w:r>
          </w:p>
        </w:tc>
        <w:tc>
          <w:tcPr>
            <w:tcW w:w="1349" w:type="dxa"/>
          </w:tcPr>
          <w:p w14:paraId="09E9832D" w14:textId="75953BAB" w:rsidR="005E4D97" w:rsidRPr="0091372E" w:rsidRDefault="005E4D97" w:rsidP="005E4D97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>10,208</w:t>
            </w:r>
          </w:p>
        </w:tc>
        <w:tc>
          <w:tcPr>
            <w:tcW w:w="1353" w:type="dxa"/>
          </w:tcPr>
          <w:p w14:paraId="5E5A041A" w14:textId="5C7BA63E" w:rsidR="005E4D97" w:rsidRPr="0091372E" w:rsidRDefault="005E4D97" w:rsidP="005E4D9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E5C4079" w14:textId="694D13F7" w:rsidR="005E4D97" w:rsidRPr="0091372E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E4D97" w:rsidRPr="003F5700" w14:paraId="3B09843F" w14:textId="77777777">
        <w:trPr>
          <w:cantSplit/>
        </w:trPr>
        <w:tc>
          <w:tcPr>
            <w:tcW w:w="4049" w:type="dxa"/>
          </w:tcPr>
          <w:p w14:paraId="43AD0E97" w14:textId="77777777" w:rsidR="005E4D97" w:rsidRPr="003F5700" w:rsidRDefault="005E4D97" w:rsidP="005E4D9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115969D" w14:textId="77777777" w:rsidR="005E4D97" w:rsidRPr="0091372E" w:rsidRDefault="005E4D97" w:rsidP="005E4D97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43FE41F" w14:textId="77777777" w:rsidR="005E4D97" w:rsidRPr="0091372E" w:rsidRDefault="005E4D97" w:rsidP="005E4D97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21F3FFE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E6DF19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E4D97" w:rsidRPr="003F5700" w14:paraId="523B0801" w14:textId="77777777">
        <w:trPr>
          <w:cantSplit/>
        </w:trPr>
        <w:tc>
          <w:tcPr>
            <w:tcW w:w="4049" w:type="dxa"/>
          </w:tcPr>
          <w:p w14:paraId="5894500B" w14:textId="754311A9" w:rsidR="005E4D97" w:rsidRPr="003F5700" w:rsidRDefault="005E4D97" w:rsidP="005E4D9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4CCF9FCB" w14:textId="77777777" w:rsidR="005E4D97" w:rsidRPr="0091372E" w:rsidRDefault="005E4D97" w:rsidP="005E4D97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4321ADE" w14:textId="77777777" w:rsidR="005E4D97" w:rsidRPr="0091372E" w:rsidRDefault="005E4D97" w:rsidP="005E4D97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213D949C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27AF5F8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E4D97" w:rsidRPr="003F5700" w14:paraId="2C12CF27" w14:textId="77777777">
        <w:trPr>
          <w:cantSplit/>
        </w:trPr>
        <w:tc>
          <w:tcPr>
            <w:tcW w:w="4049" w:type="dxa"/>
          </w:tcPr>
          <w:p w14:paraId="3FC50AB8" w14:textId="77777777" w:rsidR="005E4D97" w:rsidRPr="003F5700" w:rsidRDefault="005E4D97" w:rsidP="005E4D97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053913DC" w14:textId="6D23C631" w:rsidR="005E4D97" w:rsidRPr="0091372E" w:rsidRDefault="005E4D97" w:rsidP="005E4D97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9BB8F53" w14:textId="77777777" w:rsidR="005E4D97" w:rsidRPr="0091372E" w:rsidRDefault="005E4D97" w:rsidP="005E4D97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3" w:type="dxa"/>
          </w:tcPr>
          <w:p w14:paraId="2B764A08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02D784" w14:textId="77777777" w:rsidR="005E4D97" w:rsidRPr="0091372E" w:rsidRDefault="005E4D97" w:rsidP="005E4D9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E4D97" w:rsidRPr="003F5700" w14:paraId="575F4DE9" w14:textId="77777777">
        <w:trPr>
          <w:cantSplit/>
        </w:trPr>
        <w:tc>
          <w:tcPr>
            <w:tcW w:w="4049" w:type="dxa"/>
          </w:tcPr>
          <w:p w14:paraId="68A1C9BB" w14:textId="77777777" w:rsidR="005E4D97" w:rsidRPr="003F5700" w:rsidRDefault="005E4D97" w:rsidP="005E4D9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21C4FE7A" w14:textId="7DA63A9E" w:rsidR="005E4D97" w:rsidRPr="0091372E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 45,724</w:t>
            </w:r>
          </w:p>
        </w:tc>
        <w:tc>
          <w:tcPr>
            <w:tcW w:w="1349" w:type="dxa"/>
            <w:vAlign w:val="center"/>
          </w:tcPr>
          <w:p w14:paraId="1D63453F" w14:textId="77777777" w:rsidR="005E4D97" w:rsidRPr="0091372E" w:rsidRDefault="005E4D97" w:rsidP="005E4D97">
            <w:pPr>
              <w:tabs>
                <w:tab w:val="left" w:pos="78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         50,044</w:t>
            </w:r>
          </w:p>
        </w:tc>
        <w:tc>
          <w:tcPr>
            <w:tcW w:w="1353" w:type="dxa"/>
          </w:tcPr>
          <w:p w14:paraId="04643AD6" w14:textId="0EA572D1" w:rsidR="005E4D97" w:rsidRPr="0091372E" w:rsidRDefault="005E4D97" w:rsidP="005E4D9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431D905" w14:textId="77777777" w:rsidR="005E4D97" w:rsidRPr="0091372E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E4D97" w:rsidRPr="003F5700" w14:paraId="6F2FBD31" w14:textId="77777777">
        <w:trPr>
          <w:cantSplit/>
          <w:trHeight w:val="73"/>
        </w:trPr>
        <w:tc>
          <w:tcPr>
            <w:tcW w:w="4049" w:type="dxa"/>
          </w:tcPr>
          <w:p w14:paraId="7E3CCD37" w14:textId="77777777" w:rsidR="005E4D97" w:rsidRPr="003F5700" w:rsidRDefault="005E4D97" w:rsidP="005E4D9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7D99B48F" w14:textId="34715CAB" w:rsidR="005E4D97" w:rsidRPr="0091372E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31,369 </w:t>
            </w:r>
          </w:p>
        </w:tc>
        <w:tc>
          <w:tcPr>
            <w:tcW w:w="1349" w:type="dxa"/>
            <w:vAlign w:val="center"/>
          </w:tcPr>
          <w:p w14:paraId="0CB0BC47" w14:textId="77777777" w:rsidR="005E4D97" w:rsidRPr="0091372E" w:rsidRDefault="005E4D97" w:rsidP="005E4D97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32,062</w:t>
            </w:r>
          </w:p>
        </w:tc>
        <w:tc>
          <w:tcPr>
            <w:tcW w:w="1353" w:type="dxa"/>
          </w:tcPr>
          <w:p w14:paraId="733399AD" w14:textId="7C326AAD" w:rsidR="005E4D97" w:rsidRPr="0091372E" w:rsidRDefault="005E4D97" w:rsidP="005E4D9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D9B704B" w14:textId="77777777" w:rsidR="005E4D97" w:rsidRPr="0091372E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E4D97" w:rsidRPr="003F5700" w14:paraId="663BF3BE" w14:textId="77777777">
        <w:trPr>
          <w:cantSplit/>
        </w:trPr>
        <w:tc>
          <w:tcPr>
            <w:tcW w:w="4049" w:type="dxa"/>
          </w:tcPr>
          <w:p w14:paraId="1579F9BD" w14:textId="77777777" w:rsidR="005E4D97" w:rsidRPr="003F5700" w:rsidRDefault="005E4D97" w:rsidP="005E4D9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36E81BC" w14:textId="2FE3C1FB" w:rsidR="005E4D97" w:rsidRPr="0091372E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hAnsiTheme="majorBidi" w:cstheme="majorBidi"/>
                <w:sz w:val="26"/>
                <w:szCs w:val="26"/>
              </w:rPr>
              <w:t xml:space="preserve"> 3,433 </w:t>
            </w:r>
          </w:p>
        </w:tc>
        <w:tc>
          <w:tcPr>
            <w:tcW w:w="1349" w:type="dxa"/>
            <w:vAlign w:val="center"/>
          </w:tcPr>
          <w:p w14:paraId="4173B402" w14:textId="77777777" w:rsidR="005E4D97" w:rsidRPr="0091372E" w:rsidRDefault="005E4D97" w:rsidP="005E4D97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1372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           2,451</w:t>
            </w:r>
          </w:p>
        </w:tc>
        <w:tc>
          <w:tcPr>
            <w:tcW w:w="1353" w:type="dxa"/>
          </w:tcPr>
          <w:p w14:paraId="0ECD78BC" w14:textId="35337C3D" w:rsidR="005E4D97" w:rsidRPr="0091372E" w:rsidRDefault="005E4D97" w:rsidP="005E4D9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7B9D8D20" w14:textId="77777777" w:rsidR="005E4D97" w:rsidRPr="0091372E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7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E4D97" w:rsidRPr="003F5700" w14:paraId="23BCCAAF" w14:textId="77777777">
        <w:trPr>
          <w:cantSplit/>
        </w:trPr>
        <w:tc>
          <w:tcPr>
            <w:tcW w:w="4049" w:type="dxa"/>
          </w:tcPr>
          <w:p w14:paraId="4439A3C3" w14:textId="77777777" w:rsidR="005E4D97" w:rsidRPr="003F5700" w:rsidRDefault="005E4D97" w:rsidP="005E4D9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24C58F6" w14:textId="77777777" w:rsidR="005E4D97" w:rsidRPr="0091372E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5FDCF7F" w14:textId="77777777" w:rsidR="005E4D97" w:rsidRPr="0091372E" w:rsidRDefault="005E4D97" w:rsidP="005E4D97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250E3E57" w14:textId="77777777" w:rsidR="005E4D97" w:rsidRPr="0091372E" w:rsidRDefault="005E4D97" w:rsidP="005E4D9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7A452E" w14:textId="77777777" w:rsidR="005E4D97" w:rsidRPr="0091372E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E4D97" w:rsidRPr="003F5700" w14:paraId="05FC49E1" w14:textId="77777777">
        <w:trPr>
          <w:cantSplit/>
        </w:trPr>
        <w:tc>
          <w:tcPr>
            <w:tcW w:w="4049" w:type="dxa"/>
          </w:tcPr>
          <w:p w14:paraId="2E258D6A" w14:textId="77777777" w:rsidR="005E4D97" w:rsidRDefault="005E4D97" w:rsidP="005E4D97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F048BA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5B544677" w14:textId="71AEE6F5" w:rsidR="005E4D97" w:rsidRPr="003F5700" w:rsidRDefault="005E4D97" w:rsidP="005E4D97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50" w:type="dxa"/>
          </w:tcPr>
          <w:p w14:paraId="4B203964" w14:textId="77777777" w:rsidR="005E4D97" w:rsidRPr="00BB30C8" w:rsidRDefault="005E4D97" w:rsidP="005E4D9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2E469C54" w14:textId="77777777" w:rsidR="005E4D97" w:rsidRPr="003F5700" w:rsidRDefault="005E4D97" w:rsidP="005E4D97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65E804AD" w14:textId="77777777" w:rsidR="005E4D97" w:rsidRPr="003F5700" w:rsidRDefault="005E4D97" w:rsidP="005E4D9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08499A" w14:textId="77777777" w:rsidR="005E4D97" w:rsidRPr="003F5700" w:rsidRDefault="005E4D97" w:rsidP="005E4D97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2502A840" w14:textId="77777777" w:rsidR="00382FE0" w:rsidRPr="003F5700" w:rsidRDefault="00382FE0" w:rsidP="00382FE0">
      <w:pPr>
        <w:suppressAutoHyphens/>
        <w:spacing w:after="0" w:line="240" w:lineRule="auto"/>
        <w:ind w:left="1080" w:right="62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371289E" w14:textId="77777777" w:rsidR="002E2455" w:rsidRDefault="002E245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1115D18C" w14:textId="76CA216C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3F5700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bookmarkStart w:id="54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04709D" w:rsidRPr="00A844EE" w14:paraId="5581F978" w14:textId="77777777" w:rsidTr="007E6197">
        <w:trPr>
          <w:cantSplit/>
          <w:tblHeader/>
        </w:trPr>
        <w:tc>
          <w:tcPr>
            <w:tcW w:w="4045" w:type="dxa"/>
          </w:tcPr>
          <w:p w14:paraId="694E9E6C" w14:textId="77777777" w:rsidR="0004709D" w:rsidRPr="00F81A2D" w:rsidRDefault="0004709D" w:rsidP="007E6197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bookmarkStart w:id="55" w:name="_Toc141724705"/>
          </w:p>
        </w:tc>
        <w:tc>
          <w:tcPr>
            <w:tcW w:w="2700" w:type="dxa"/>
            <w:gridSpan w:val="2"/>
          </w:tcPr>
          <w:p w14:paraId="082078E5" w14:textId="77777777" w:rsidR="0004709D" w:rsidRPr="00F81A2D" w:rsidRDefault="0004709D" w:rsidP="007E619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60CA8CA1" w14:textId="77777777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F81A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4709D" w:rsidRPr="00A844EE" w14:paraId="50E5DF4B" w14:textId="77777777" w:rsidTr="007E6197">
        <w:trPr>
          <w:cantSplit/>
          <w:trHeight w:val="308"/>
          <w:tblHeader/>
        </w:trPr>
        <w:tc>
          <w:tcPr>
            <w:tcW w:w="4045" w:type="dxa"/>
          </w:tcPr>
          <w:p w14:paraId="764C4988" w14:textId="77777777" w:rsidR="0004709D" w:rsidRPr="00F81A2D" w:rsidRDefault="0004709D" w:rsidP="007E6197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เก้าเ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center"/>
          </w:tcPr>
          <w:p w14:paraId="67ADD78C" w14:textId="7788DB67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center"/>
          </w:tcPr>
          <w:p w14:paraId="1332FA7E" w14:textId="710B2A6C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1" w:type="dxa"/>
            <w:vAlign w:val="center"/>
          </w:tcPr>
          <w:p w14:paraId="25C06514" w14:textId="1C36CC79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3" w:type="dxa"/>
            <w:vAlign w:val="center"/>
          </w:tcPr>
          <w:p w14:paraId="60F277AC" w14:textId="14AE68D2" w:rsidR="0004709D" w:rsidRPr="00F81A2D" w:rsidRDefault="0004709D" w:rsidP="007E619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4709D" w:rsidRPr="00A844EE" w14:paraId="5638F6F8" w14:textId="77777777" w:rsidTr="007E6197">
        <w:trPr>
          <w:cantSplit/>
          <w:tblHeader/>
        </w:trPr>
        <w:tc>
          <w:tcPr>
            <w:tcW w:w="4045" w:type="dxa"/>
          </w:tcPr>
          <w:p w14:paraId="1DB429F9" w14:textId="77777777" w:rsidR="0004709D" w:rsidRPr="00F81A2D" w:rsidRDefault="0004709D" w:rsidP="007E6197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3BAF440" w14:textId="77777777" w:rsidR="0004709D" w:rsidRPr="00F81A2D" w:rsidRDefault="0004709D" w:rsidP="007E6197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4709D" w:rsidRPr="00A844EE" w14:paraId="7AE60966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2675904" w14:textId="77777777" w:rsidR="0004709D" w:rsidRPr="005E4D97" w:rsidRDefault="0004709D" w:rsidP="007E619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E4D9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31CECEE3" w14:textId="77777777" w:rsidR="0004709D" w:rsidRPr="00F81A2D" w:rsidRDefault="0004709D" w:rsidP="007E6197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3AB89" w14:textId="77777777" w:rsidR="0004709D" w:rsidRPr="00F81A2D" w:rsidRDefault="0004709D" w:rsidP="007E6197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6A389523" w14:textId="77777777" w:rsidR="0004709D" w:rsidRPr="00F81A2D" w:rsidRDefault="0004709D" w:rsidP="007E6197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7BE4EE9" w14:textId="77777777" w:rsidR="0004709D" w:rsidRPr="00F81A2D" w:rsidRDefault="0004709D" w:rsidP="007E6197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55CE" w:rsidRPr="00A844EE" w14:paraId="2302E9E1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6037634" w14:textId="77777777" w:rsidR="007455CE" w:rsidRPr="005E4D97" w:rsidRDefault="007455CE" w:rsidP="007455C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2DDA9550" w14:textId="2E7F86EF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59EF189" w14:textId="77777777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2DA4D595" w14:textId="51218000" w:rsidR="007455CE" w:rsidRPr="007455CE" w:rsidRDefault="007455CE" w:rsidP="007455C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3,42</w:t>
            </w:r>
            <w:r w:rsidR="00CC1D2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</w:tcPr>
          <w:p w14:paraId="27A2938A" w14:textId="401F4105" w:rsidR="007455CE" w:rsidRPr="007455CE" w:rsidRDefault="007455CE" w:rsidP="007455CE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1,126</w:t>
            </w:r>
          </w:p>
        </w:tc>
      </w:tr>
      <w:tr w:rsidR="007455CE" w:rsidRPr="00A844EE" w14:paraId="5B20A40F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41D320EC" w14:textId="77777777" w:rsidR="007455CE" w:rsidRPr="005E4D97" w:rsidRDefault="007455CE" w:rsidP="007455C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5BA2E2D0" w14:textId="6D6855AA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2E420AE" w14:textId="77777777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54C661E4" w14:textId="067E817D" w:rsidR="007455CE" w:rsidRPr="007455CE" w:rsidRDefault="007455CE" w:rsidP="007455C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1,701 </w:t>
            </w:r>
          </w:p>
        </w:tc>
        <w:tc>
          <w:tcPr>
            <w:tcW w:w="1353" w:type="dxa"/>
          </w:tcPr>
          <w:p w14:paraId="59A647E3" w14:textId="6030C73C" w:rsidR="007455CE" w:rsidRPr="007455CE" w:rsidRDefault="007455CE" w:rsidP="007455C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65</w:t>
            </w:r>
          </w:p>
        </w:tc>
      </w:tr>
      <w:tr w:rsidR="007455CE" w:rsidRPr="00A844EE" w14:paraId="116F4600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E42B010" w14:textId="77777777" w:rsidR="007455CE" w:rsidRPr="005E4D97" w:rsidRDefault="007455CE" w:rsidP="007455C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2F691CC5" w14:textId="56AB541A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818BED" w14:textId="77777777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7AE2058B" w14:textId="4AE45CAA" w:rsidR="007455CE" w:rsidRPr="007455CE" w:rsidRDefault="007455CE" w:rsidP="007455C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C1D2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455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C1D2E">
              <w:rPr>
                <w:rFonts w:asciiTheme="majorBidi" w:hAnsiTheme="majorBidi" w:cstheme="majorBidi"/>
                <w:sz w:val="26"/>
                <w:szCs w:val="26"/>
              </w:rPr>
              <w:t>801</w:t>
            </w: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</w:tcPr>
          <w:p w14:paraId="4BFBAED7" w14:textId="331B8E8B" w:rsidR="007455CE" w:rsidRPr="007455CE" w:rsidRDefault="007455CE" w:rsidP="007455C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63</w:t>
            </w:r>
          </w:p>
        </w:tc>
      </w:tr>
      <w:tr w:rsidR="007455CE" w:rsidRPr="00A844EE" w14:paraId="06163ACF" w14:textId="77777777" w:rsidTr="0004709D">
        <w:trPr>
          <w:cantSplit/>
          <w:trHeight w:val="60"/>
        </w:trPr>
        <w:tc>
          <w:tcPr>
            <w:tcW w:w="4045" w:type="dxa"/>
            <w:shd w:val="clear" w:color="auto" w:fill="auto"/>
          </w:tcPr>
          <w:p w14:paraId="74DD23F2" w14:textId="77777777" w:rsidR="007455CE" w:rsidRPr="005E4D97" w:rsidRDefault="007455CE" w:rsidP="007455C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62B8F2B9" w14:textId="05C65CEA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448E21" w14:textId="77777777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D0D698C" w14:textId="5EFC63EF" w:rsidR="007455CE" w:rsidRPr="007455CE" w:rsidRDefault="007455CE" w:rsidP="007455C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34,716</w:t>
            </w:r>
          </w:p>
        </w:tc>
        <w:tc>
          <w:tcPr>
            <w:tcW w:w="1353" w:type="dxa"/>
          </w:tcPr>
          <w:p w14:paraId="2696E685" w14:textId="5D275101" w:rsidR="007455CE" w:rsidRPr="007455CE" w:rsidRDefault="007455CE" w:rsidP="007455CE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46,840</w:t>
            </w:r>
          </w:p>
        </w:tc>
      </w:tr>
      <w:tr w:rsidR="007455CE" w:rsidRPr="00A844EE" w14:paraId="5F13BC3B" w14:textId="77777777" w:rsidTr="007455CE">
        <w:trPr>
          <w:cantSplit/>
        </w:trPr>
        <w:tc>
          <w:tcPr>
            <w:tcW w:w="4045" w:type="dxa"/>
            <w:shd w:val="clear" w:color="auto" w:fill="auto"/>
          </w:tcPr>
          <w:p w14:paraId="04769661" w14:textId="60ECD9F7" w:rsidR="007455CE" w:rsidRPr="005E4D97" w:rsidRDefault="00924F8E" w:rsidP="007455C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 w:rsidR="007455CE"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สุทธิจากเครื่องมือทางการเงินที่วัดมูลค่า</w:t>
            </w:r>
          </w:p>
          <w:p w14:paraId="3DE2596C" w14:textId="3E23E9A4" w:rsidR="007455CE" w:rsidRPr="005E4D97" w:rsidRDefault="007455CE" w:rsidP="007455C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F8D4C9E" w14:textId="30B4BCCC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C10EB5" w14:textId="1A2F2435" w:rsidR="007455CE" w:rsidRPr="007455CE" w:rsidRDefault="007455CE" w:rsidP="007455C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3B5E1045" w14:textId="7F58BA00" w:rsidR="007455CE" w:rsidRPr="007455CE" w:rsidRDefault="007455CE" w:rsidP="00B44CFC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353" w:type="dxa"/>
            <w:vAlign w:val="bottom"/>
          </w:tcPr>
          <w:p w14:paraId="22A2EABB" w14:textId="16AE8A69" w:rsidR="007455CE" w:rsidRPr="007455CE" w:rsidRDefault="007455CE" w:rsidP="007455C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74E98042" w14:textId="77777777">
        <w:trPr>
          <w:cantSplit/>
        </w:trPr>
        <w:tc>
          <w:tcPr>
            <w:tcW w:w="4045" w:type="dxa"/>
            <w:shd w:val="clear" w:color="auto" w:fill="auto"/>
          </w:tcPr>
          <w:p w14:paraId="06DEEB0D" w14:textId="59EA20E4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30EC093F" w14:textId="05FCBE85" w:rsidR="00F3468E" w:rsidRPr="007455CE" w:rsidRDefault="00F3468E" w:rsidP="00F3468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A2B8037" w14:textId="4C25B92D" w:rsidR="00F3468E" w:rsidRPr="007455CE" w:rsidRDefault="00F3468E" w:rsidP="00F3468E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21E29F04" w14:textId="5E3DCA6A" w:rsidR="00F3468E" w:rsidRPr="007455CE" w:rsidRDefault="00F3468E" w:rsidP="00F3468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353" w:type="dxa"/>
          </w:tcPr>
          <w:p w14:paraId="0DFB188D" w14:textId="3AF228BD" w:rsidR="00F3468E" w:rsidRPr="007455CE" w:rsidRDefault="00D970C4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</w:t>
            </w:r>
            <w:r w:rsidR="00B832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</w:t>
            </w:r>
            <w:r w:rsidR="00F3468E" w:rsidRPr="00745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39</w:t>
            </w:r>
          </w:p>
        </w:tc>
      </w:tr>
      <w:tr w:rsidR="00F3468E" w:rsidRPr="00A844EE" w14:paraId="0380F479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84E59F5" w14:textId="77777777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30DDE6BE" w14:textId="77777777" w:rsidR="00F3468E" w:rsidRPr="007455CE" w:rsidRDefault="00F3468E" w:rsidP="00F3468E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E9DF97" w14:textId="77777777" w:rsidR="00F3468E" w:rsidRPr="007455CE" w:rsidRDefault="00F3468E" w:rsidP="00F3468E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66337227" w14:textId="77777777" w:rsidR="00F3468E" w:rsidRPr="007455CE" w:rsidRDefault="00F3468E" w:rsidP="00F3468E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EAF3B40" w14:textId="77777777" w:rsidR="00F3468E" w:rsidRPr="007455CE" w:rsidRDefault="00F3468E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3468E" w:rsidRPr="00A844EE" w14:paraId="3F7AC481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52F80DB" w14:textId="77777777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A6EFC32" w14:textId="77777777" w:rsidR="00F3468E" w:rsidRPr="007455CE" w:rsidRDefault="00F3468E" w:rsidP="00F3468E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CDCB33" w14:textId="77777777" w:rsidR="00F3468E" w:rsidRPr="007455CE" w:rsidRDefault="00F3468E" w:rsidP="00F3468E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17F956D8" w14:textId="77777777" w:rsidR="00F3468E" w:rsidRPr="007455CE" w:rsidRDefault="00F3468E" w:rsidP="00F3468E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38564D9" w14:textId="77777777" w:rsidR="00F3468E" w:rsidRPr="007455CE" w:rsidRDefault="00F3468E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3468E" w:rsidRPr="00A844EE" w14:paraId="3D2DB396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3D16360" w14:textId="77777777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2DE43E5" w14:textId="7072F483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11 </w:t>
            </w:r>
          </w:p>
        </w:tc>
        <w:tc>
          <w:tcPr>
            <w:tcW w:w="1350" w:type="dxa"/>
          </w:tcPr>
          <w:p w14:paraId="53DFA938" w14:textId="7741A78F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51" w:type="dxa"/>
          </w:tcPr>
          <w:p w14:paraId="466B9B17" w14:textId="459C958A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929A1B7" w14:textId="77777777" w:rsidR="00F3468E" w:rsidRPr="007455CE" w:rsidRDefault="00F3468E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2E921AD2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1D4F4D9F" w14:textId="77777777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06619539" w14:textId="051B3D1B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350" w:type="dxa"/>
          </w:tcPr>
          <w:p w14:paraId="68A6519E" w14:textId="42D1AC2E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1" w:type="dxa"/>
          </w:tcPr>
          <w:p w14:paraId="4F961727" w14:textId="2321A66D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C031D91" w14:textId="77777777" w:rsidR="00F3468E" w:rsidRPr="007455CE" w:rsidRDefault="00F3468E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26BF047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61BA748" w14:textId="77777777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5DED4973" w14:textId="0103DD80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728 </w:t>
            </w:r>
          </w:p>
        </w:tc>
        <w:tc>
          <w:tcPr>
            <w:tcW w:w="1350" w:type="dxa"/>
          </w:tcPr>
          <w:p w14:paraId="7327A7E0" w14:textId="74C7F448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351" w:type="dxa"/>
          </w:tcPr>
          <w:p w14:paraId="53603A2E" w14:textId="5CFA6E86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DA4CFA7" w14:textId="77777777" w:rsidR="00F3468E" w:rsidRPr="007455CE" w:rsidRDefault="00F3468E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5F01B760" w14:textId="77777777" w:rsidTr="007455CE">
        <w:trPr>
          <w:cantSplit/>
        </w:trPr>
        <w:tc>
          <w:tcPr>
            <w:tcW w:w="4045" w:type="dxa"/>
            <w:shd w:val="clear" w:color="auto" w:fill="auto"/>
          </w:tcPr>
          <w:p w14:paraId="0ED3CDFA" w14:textId="37081C55" w:rsidR="00F3468E" w:rsidRPr="005E4D97" w:rsidRDefault="00030811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 w:rsidR="00F3468E"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สุทธิจากเครื่องมือทางการเงินที่วัดมูลค่า</w:t>
            </w:r>
          </w:p>
          <w:p w14:paraId="61D00281" w14:textId="6E91B07B" w:rsidR="00F3468E" w:rsidRPr="005E4D97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E4D9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3FD09C0" w14:textId="0C551CD1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14:paraId="1D6BBA08" w14:textId="53DA6845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51" w:type="dxa"/>
            <w:vAlign w:val="bottom"/>
          </w:tcPr>
          <w:p w14:paraId="48CC8FFC" w14:textId="0E6EFD19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vAlign w:val="bottom"/>
          </w:tcPr>
          <w:p w14:paraId="6ABC9089" w14:textId="297CD7DF" w:rsidR="00F3468E" w:rsidRPr="007455CE" w:rsidRDefault="00F3468E" w:rsidP="00F3468E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4B9A70A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91A6DE6" w14:textId="77777777" w:rsidR="00F3468E" w:rsidRPr="005E4D97" w:rsidRDefault="00F3468E" w:rsidP="00F3468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55F6B3EB" w14:textId="77777777" w:rsidR="00F3468E" w:rsidRPr="007455CE" w:rsidRDefault="00F3468E" w:rsidP="00F3468E">
            <w:pPr>
              <w:tabs>
                <w:tab w:val="decimal" w:pos="1030"/>
                <w:tab w:val="decimal" w:pos="116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613461" w14:textId="77777777" w:rsidR="00F3468E" w:rsidRPr="007455CE" w:rsidRDefault="00F3468E" w:rsidP="00F3468E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502370A9" w14:textId="77777777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7AA5F44F" w14:textId="77777777" w:rsidR="00F3468E" w:rsidRPr="007455CE" w:rsidRDefault="00F3468E" w:rsidP="00F3468E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468E" w:rsidRPr="00A844EE" w14:paraId="275873E8" w14:textId="77777777" w:rsidTr="007E6197">
        <w:trPr>
          <w:cantSplit/>
        </w:trPr>
        <w:tc>
          <w:tcPr>
            <w:tcW w:w="4045" w:type="dxa"/>
            <w:shd w:val="clear" w:color="auto" w:fill="auto"/>
            <w:vAlign w:val="center"/>
          </w:tcPr>
          <w:p w14:paraId="7EDFF374" w14:textId="77777777" w:rsidR="00F3468E" w:rsidRPr="00F81A2D" w:rsidRDefault="00F3468E" w:rsidP="00F3468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08BABF6" w14:textId="77777777" w:rsidR="00F3468E" w:rsidRPr="007455CE" w:rsidRDefault="00F3468E" w:rsidP="00F3468E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510244" w14:textId="77777777" w:rsidR="00F3468E" w:rsidRPr="007455CE" w:rsidRDefault="00F3468E" w:rsidP="00F3468E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3D0B4F4" w14:textId="77777777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8BAF512" w14:textId="77777777" w:rsidR="00F3468E" w:rsidRPr="007455CE" w:rsidRDefault="00F3468E" w:rsidP="00F3468E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468E" w:rsidRPr="00A844EE" w14:paraId="3E30521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7633FE2" w14:textId="77777777" w:rsidR="00F3468E" w:rsidRPr="00F81A2D" w:rsidRDefault="00F3468E" w:rsidP="00F3468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05968836" w14:textId="2A18EB44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3F1D29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350" w:type="dxa"/>
          </w:tcPr>
          <w:p w14:paraId="7AF4418D" w14:textId="558D4BC3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351" w:type="dxa"/>
          </w:tcPr>
          <w:p w14:paraId="0783B86F" w14:textId="2E7EB111" w:rsidR="00F3468E" w:rsidRPr="007455CE" w:rsidRDefault="00F3468E" w:rsidP="00F3468E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184</w:t>
            </w:r>
          </w:p>
        </w:tc>
        <w:tc>
          <w:tcPr>
            <w:tcW w:w="1353" w:type="dxa"/>
          </w:tcPr>
          <w:p w14:paraId="634737B0" w14:textId="772CB5AE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45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33</w:t>
            </w:r>
          </w:p>
        </w:tc>
      </w:tr>
      <w:tr w:rsidR="00F3468E" w:rsidRPr="00A844EE" w14:paraId="53C4C5F6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5EC97566" w14:textId="77777777" w:rsidR="00F3468E" w:rsidRPr="00F81A2D" w:rsidRDefault="00F3468E" w:rsidP="00F3468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1A9A35E" w14:textId="77777777" w:rsidR="00F3468E" w:rsidRPr="007455CE" w:rsidRDefault="00F3468E" w:rsidP="00F3468E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ED3AC6" w14:textId="77777777" w:rsidR="00F3468E" w:rsidRPr="007455CE" w:rsidRDefault="00F3468E" w:rsidP="00F3468E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EF46785" w14:textId="77777777" w:rsidR="00F3468E" w:rsidRPr="007455CE" w:rsidRDefault="00F3468E" w:rsidP="00F3468E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1340586" w14:textId="77777777" w:rsidR="00F3468E" w:rsidRPr="007455CE" w:rsidRDefault="00F3468E" w:rsidP="00F3468E">
            <w:pPr>
              <w:tabs>
                <w:tab w:val="left" w:pos="240"/>
                <w:tab w:val="left" w:pos="793"/>
                <w:tab w:val="decimal" w:pos="9090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468E" w:rsidRPr="00A844EE" w14:paraId="0AB75985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EEB57DE" w14:textId="77777777" w:rsidR="00F3468E" w:rsidRPr="00F81A2D" w:rsidRDefault="00F3468E" w:rsidP="00F3468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6596AFE5" w14:textId="77777777" w:rsidR="00F3468E" w:rsidRPr="007455CE" w:rsidRDefault="00F3468E" w:rsidP="00F3468E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6D2A2" w14:textId="77777777" w:rsidR="00F3468E" w:rsidRPr="007455CE" w:rsidRDefault="00F3468E" w:rsidP="00F3468E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22B8704" w14:textId="77777777" w:rsidR="00F3468E" w:rsidRPr="007455CE" w:rsidRDefault="00F3468E" w:rsidP="00F3468E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AE76917" w14:textId="77777777" w:rsidR="00F3468E" w:rsidRPr="007455CE" w:rsidRDefault="00F3468E" w:rsidP="00F3468E">
            <w:pPr>
              <w:tabs>
                <w:tab w:val="left" w:pos="240"/>
                <w:tab w:val="left" w:pos="793"/>
                <w:tab w:val="decimal" w:pos="9090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468E" w:rsidRPr="00A844EE" w14:paraId="7D156543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6F205B4" w14:textId="77777777" w:rsidR="00F3468E" w:rsidRPr="00F81A2D" w:rsidRDefault="00F3468E" w:rsidP="00F3468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DD1A1AE" w14:textId="2428AB8A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183 </w:t>
            </w:r>
          </w:p>
        </w:tc>
        <w:tc>
          <w:tcPr>
            <w:tcW w:w="1350" w:type="dxa"/>
            <w:shd w:val="clear" w:color="auto" w:fill="auto"/>
          </w:tcPr>
          <w:p w14:paraId="6E348180" w14:textId="2C754ED6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  <w:cs/>
              </w:rPr>
              <w:t>72</w:t>
            </w:r>
          </w:p>
        </w:tc>
        <w:tc>
          <w:tcPr>
            <w:tcW w:w="1351" w:type="dxa"/>
          </w:tcPr>
          <w:p w14:paraId="6F58FDEA" w14:textId="0FF40DC9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411E1EF" w14:textId="77777777" w:rsidR="00F3468E" w:rsidRPr="007455CE" w:rsidRDefault="00F3468E" w:rsidP="00F3468E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45200007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38DABA92" w14:textId="77777777" w:rsidR="00F3468E" w:rsidRPr="00F81A2D" w:rsidRDefault="00F3468E" w:rsidP="00F3468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3A343700" w14:textId="47499943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350" w:type="dxa"/>
            <w:shd w:val="clear" w:color="auto" w:fill="auto"/>
          </w:tcPr>
          <w:p w14:paraId="002ECB2D" w14:textId="5951AAF2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51" w:type="dxa"/>
          </w:tcPr>
          <w:p w14:paraId="1E353E76" w14:textId="20C18880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BAA08C9" w14:textId="77777777" w:rsidR="00F3468E" w:rsidRPr="007455CE" w:rsidRDefault="00F3468E" w:rsidP="00F3468E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45A5E14C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77ADF3DE" w14:textId="77777777" w:rsidR="00F3468E" w:rsidRPr="00F81A2D" w:rsidRDefault="00F3468E" w:rsidP="00F3468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77177FE" w14:textId="77777777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153E4B" w14:textId="77777777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5036FC1" w14:textId="77777777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FE314E7" w14:textId="77777777" w:rsidR="00F3468E" w:rsidRPr="007455CE" w:rsidRDefault="00F3468E" w:rsidP="00F3468E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3468E" w:rsidRPr="00A844EE" w14:paraId="29CB10B5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0E26DCCC" w14:textId="77777777" w:rsidR="00F3468E" w:rsidRPr="00B4225E" w:rsidRDefault="00F3468E" w:rsidP="00F3468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03F14226" w14:textId="77777777" w:rsidR="00F3468E" w:rsidRPr="007455CE" w:rsidRDefault="00F3468E" w:rsidP="00F3468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35C95" w14:textId="77777777" w:rsidR="00F3468E" w:rsidRPr="007455CE" w:rsidRDefault="00F3468E" w:rsidP="00F3468E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F83A37C" w14:textId="77777777" w:rsidR="00F3468E" w:rsidRPr="007455CE" w:rsidRDefault="00F3468E" w:rsidP="00F3468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823A058" w14:textId="77777777" w:rsidR="00F3468E" w:rsidRPr="007455CE" w:rsidRDefault="00F3468E" w:rsidP="00F3468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468E" w:rsidRPr="00A844EE" w14:paraId="759E7A1F" w14:textId="77777777" w:rsidTr="007E6197">
        <w:trPr>
          <w:cantSplit/>
        </w:trPr>
        <w:tc>
          <w:tcPr>
            <w:tcW w:w="4045" w:type="dxa"/>
            <w:shd w:val="clear" w:color="auto" w:fill="auto"/>
          </w:tcPr>
          <w:p w14:paraId="6E4CC731" w14:textId="22839AA7" w:rsidR="00F3468E" w:rsidRPr="00B4225E" w:rsidRDefault="00F3468E" w:rsidP="00F3468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="006443D6" w:rsidRPr="006443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</w:t>
            </w:r>
            <w:r w:rsidR="00C3659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พ</w:t>
            </w:r>
            <w:r w:rsidR="006443D6" w:rsidRPr="006443D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ลอย่างมีสาระสำคัญ</w:t>
            </w:r>
          </w:p>
        </w:tc>
        <w:tc>
          <w:tcPr>
            <w:tcW w:w="1350" w:type="dxa"/>
          </w:tcPr>
          <w:p w14:paraId="1282A208" w14:textId="77777777" w:rsidR="00F3468E" w:rsidRPr="007455CE" w:rsidRDefault="00F3468E" w:rsidP="00F3468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8ED0DE" w14:textId="77777777" w:rsidR="00F3468E" w:rsidRPr="007455CE" w:rsidRDefault="00F3468E" w:rsidP="00F3468E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9EFA4D2" w14:textId="77777777" w:rsidR="00F3468E" w:rsidRPr="007455CE" w:rsidRDefault="00F3468E" w:rsidP="00F3468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992F3C4" w14:textId="77777777" w:rsidR="00F3468E" w:rsidRPr="007455CE" w:rsidRDefault="00F3468E" w:rsidP="00F3468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468E" w:rsidRPr="00A844EE" w14:paraId="21D6B824" w14:textId="77777777" w:rsidTr="007E6197">
        <w:trPr>
          <w:cantSplit/>
        </w:trPr>
        <w:tc>
          <w:tcPr>
            <w:tcW w:w="4045" w:type="dxa"/>
          </w:tcPr>
          <w:p w14:paraId="5BBFE1E2" w14:textId="77777777" w:rsidR="00F3468E" w:rsidRPr="00B4225E" w:rsidRDefault="00F3468E" w:rsidP="00F3468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B498739" w14:textId="7ABB3E47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1,287 </w:t>
            </w:r>
          </w:p>
        </w:tc>
        <w:tc>
          <w:tcPr>
            <w:tcW w:w="1350" w:type="dxa"/>
            <w:shd w:val="clear" w:color="auto" w:fill="auto"/>
          </w:tcPr>
          <w:p w14:paraId="7ED573AA" w14:textId="0C482EBD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351" w:type="dxa"/>
          </w:tcPr>
          <w:p w14:paraId="5DC33891" w14:textId="5DEDF349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55DFD9A" w14:textId="77777777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2A096F07" w14:textId="77777777" w:rsidTr="007E6197">
        <w:trPr>
          <w:cantSplit/>
        </w:trPr>
        <w:tc>
          <w:tcPr>
            <w:tcW w:w="4045" w:type="dxa"/>
          </w:tcPr>
          <w:p w14:paraId="45630396" w14:textId="77777777" w:rsidR="00F3468E" w:rsidRPr="00B4225E" w:rsidRDefault="00F3468E" w:rsidP="00F3468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028D686A" w14:textId="7C5111B7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187 </w:t>
            </w:r>
          </w:p>
        </w:tc>
        <w:tc>
          <w:tcPr>
            <w:tcW w:w="1350" w:type="dxa"/>
            <w:shd w:val="clear" w:color="auto" w:fill="auto"/>
          </w:tcPr>
          <w:p w14:paraId="05EB5299" w14:textId="52E3A0D7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351" w:type="dxa"/>
          </w:tcPr>
          <w:p w14:paraId="2FCC71E1" w14:textId="0C9B2A2A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1399B58" w14:textId="77777777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3468E" w:rsidRPr="00A844EE" w14:paraId="5FC550CD" w14:textId="77777777" w:rsidTr="007E6197">
        <w:trPr>
          <w:cantSplit/>
        </w:trPr>
        <w:tc>
          <w:tcPr>
            <w:tcW w:w="4045" w:type="dxa"/>
          </w:tcPr>
          <w:p w14:paraId="46F5187D" w14:textId="77777777" w:rsidR="00F3468E" w:rsidRPr="00B4225E" w:rsidRDefault="00F3468E" w:rsidP="00F3468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43B94F0C" w14:textId="4D21A2D3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 xml:space="preserve"> 127 </w:t>
            </w:r>
          </w:p>
        </w:tc>
        <w:tc>
          <w:tcPr>
            <w:tcW w:w="1350" w:type="dxa"/>
            <w:shd w:val="clear" w:color="auto" w:fill="auto"/>
          </w:tcPr>
          <w:p w14:paraId="371A5ED2" w14:textId="2D8CFB79" w:rsidR="00F3468E" w:rsidRPr="007455CE" w:rsidRDefault="00F3468E" w:rsidP="00F3468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351" w:type="dxa"/>
          </w:tcPr>
          <w:p w14:paraId="09B46181" w14:textId="37AD3D4A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80D42B7" w14:textId="77777777" w:rsidR="00F3468E" w:rsidRPr="007455CE" w:rsidRDefault="00F3468E" w:rsidP="00F3468E">
            <w:pPr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455C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</w:tbl>
    <w:p w14:paraId="394F39F9" w14:textId="63C40C3A" w:rsidR="00E24BDE" w:rsidRDefault="00E24BD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</w:p>
    <w:p w14:paraId="75FF3AB3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6" w:name="_16_ผลประโยชน์อื่นที่จ่ายแก่กรรมการแ"/>
      <w:bookmarkEnd w:id="56"/>
      <w:r>
        <w:rPr>
          <w:rFonts w:asciiTheme="majorBidi" w:hAnsiTheme="majorBidi" w:cstheme="majorBidi"/>
          <w:cs/>
        </w:rPr>
        <w:br w:type="page"/>
      </w:r>
    </w:p>
    <w:p w14:paraId="537DF258" w14:textId="1D7A403E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7" w:name="_Toc173445308"/>
      <w:r>
        <w:rPr>
          <w:rFonts w:asciiTheme="majorBidi" w:hAnsiTheme="majorBidi" w:cstheme="majorBidi" w:hint="cs"/>
          <w:cs/>
        </w:rPr>
        <w:lastRenderedPageBreak/>
        <w:t>16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4"/>
      <w:bookmarkEnd w:id="55"/>
      <w:bookmarkEnd w:id="57"/>
    </w:p>
    <w:p w14:paraId="738EACCE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884D5E" w14:textId="60BF74B7" w:rsidR="004051E0" w:rsidRPr="003F5700" w:rsidRDefault="004051E0" w:rsidP="00E07642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BE7C96C" w14:textId="143670BC" w:rsidR="00D27AB7" w:rsidRPr="003F5700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3F5700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63"/>
      </w:tblGrid>
      <w:tr w:rsidR="0004709D" w:rsidRPr="00A844EE" w14:paraId="424F5846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2880A346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A048174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9E734DA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3" w:type="dxa"/>
            <w:gridSpan w:val="3"/>
          </w:tcPr>
          <w:p w14:paraId="45E376BF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04709D" w:rsidRPr="00A844EE" w14:paraId="658DB5D0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8FA5BEE" w14:textId="77777777" w:rsidR="0004709D" w:rsidRPr="007007C6" w:rsidRDefault="0004709D" w:rsidP="007E6197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</w:t>
            </w:r>
            <w:r w:rsidRPr="00E5494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5A5E2" w14:textId="29A66570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9A2A5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18217" w14:textId="4BDB6DDF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6C286047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4027F46" w14:textId="584C88F5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</w:tcPr>
          <w:p w14:paraId="4ED995D7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C564B26" w14:textId="5F09E0EA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</w:tr>
      <w:tr w:rsidR="0004709D" w:rsidRPr="00A844EE" w14:paraId="45630074" w14:textId="77777777" w:rsidTr="007E6197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0884D192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6A687BD1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42D91" w:rsidRPr="006D5DD6" w14:paraId="48F1D68D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21541D4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48B13C6" w14:textId="2DF06E9C" w:rsidR="00F42D91" w:rsidRPr="00F42D91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615 </w:t>
            </w:r>
          </w:p>
        </w:tc>
        <w:tc>
          <w:tcPr>
            <w:tcW w:w="270" w:type="dxa"/>
            <w:shd w:val="clear" w:color="auto" w:fill="auto"/>
          </w:tcPr>
          <w:p w14:paraId="6682376C" w14:textId="77777777" w:rsidR="00F42D91" w:rsidRPr="00F42D91" w:rsidRDefault="00F42D91" w:rsidP="00F42D91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C950650" w14:textId="11EEAB6C" w:rsidR="00F42D91" w:rsidRPr="00F42D91" w:rsidRDefault="00F42D91" w:rsidP="00F42D91">
            <w:pPr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558 </w:t>
            </w:r>
          </w:p>
        </w:tc>
        <w:tc>
          <w:tcPr>
            <w:tcW w:w="270" w:type="dxa"/>
          </w:tcPr>
          <w:p w14:paraId="6C1FFEAE" w14:textId="77777777" w:rsidR="00F42D91" w:rsidRPr="00F42D91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27A4E53" w14:textId="75B605FC" w:rsidR="00F42D91" w:rsidRPr="00F42D91" w:rsidRDefault="00F42D91" w:rsidP="00F42D91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93 </w:t>
            </w:r>
          </w:p>
        </w:tc>
        <w:tc>
          <w:tcPr>
            <w:tcW w:w="270" w:type="dxa"/>
          </w:tcPr>
          <w:p w14:paraId="491B9C65" w14:textId="77777777" w:rsidR="00F42D91" w:rsidRPr="006D5DD6" w:rsidRDefault="00F42D91" w:rsidP="00F42D91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34BAB27" w14:textId="65B60A16" w:rsidR="00F42D91" w:rsidRPr="006D5DD6" w:rsidRDefault="00F42D91" w:rsidP="00F42D91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</w:t>
            </w:r>
            <w:r w:rsidR="00116B1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F42D91" w:rsidRPr="00FC42BB" w14:paraId="5D1B9893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00C0C1D5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7DD8BD5A" w14:textId="7BD031A2" w:rsidR="00F42D91" w:rsidRPr="00F42D91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  <w:tc>
          <w:tcPr>
            <w:tcW w:w="270" w:type="dxa"/>
            <w:shd w:val="clear" w:color="auto" w:fill="auto"/>
          </w:tcPr>
          <w:p w14:paraId="7EE50FA4" w14:textId="77777777" w:rsidR="00F42D91" w:rsidRPr="00F42D91" w:rsidRDefault="00F42D91" w:rsidP="00F42D91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4960C2D" w14:textId="1BB2F658" w:rsidR="00F42D91" w:rsidRPr="00F42D91" w:rsidRDefault="00F42D91" w:rsidP="00F42D91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11 </w:t>
            </w:r>
          </w:p>
        </w:tc>
        <w:tc>
          <w:tcPr>
            <w:tcW w:w="270" w:type="dxa"/>
          </w:tcPr>
          <w:p w14:paraId="7B5DEF17" w14:textId="77777777" w:rsidR="00F42D91" w:rsidRPr="00F42D91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DAA2FE7" w14:textId="2FDEC41D" w:rsidR="00F42D91" w:rsidRPr="00F42D91" w:rsidRDefault="00F42D91" w:rsidP="00F42D91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4FC9625" w14:textId="77777777" w:rsidR="00F42D91" w:rsidRPr="00FC42BB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918F27E" w14:textId="6760D787" w:rsidR="00F42D91" w:rsidRPr="00FC42BB" w:rsidRDefault="00F42D91" w:rsidP="00F42D91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DB1E6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F42D91" w:rsidRPr="00FC42BB" w14:paraId="780D6FB0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06B92037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715852C" w14:textId="7D0D0152" w:rsidR="00F42D91" w:rsidRPr="00F42D91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  <w:shd w:val="clear" w:color="auto" w:fill="auto"/>
          </w:tcPr>
          <w:p w14:paraId="5FA29C62" w14:textId="77777777" w:rsidR="00F42D91" w:rsidRPr="00F42D91" w:rsidRDefault="00F42D91" w:rsidP="00F42D91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C564CAA" w14:textId="35F0B1B9" w:rsidR="00F42D91" w:rsidRPr="00F42D91" w:rsidRDefault="00F42D91" w:rsidP="00F42D91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10 </w:t>
            </w:r>
          </w:p>
        </w:tc>
        <w:tc>
          <w:tcPr>
            <w:tcW w:w="270" w:type="dxa"/>
          </w:tcPr>
          <w:p w14:paraId="15C819A2" w14:textId="77777777" w:rsidR="00F42D91" w:rsidRPr="00F42D91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88C29B4" w14:textId="0A2AE956" w:rsidR="00F42D91" w:rsidRPr="00F42D91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7428ADA9" w14:textId="77777777" w:rsidR="00F42D91" w:rsidRPr="00FC42BB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579B3357" w14:textId="61F870C1" w:rsidR="00F42D91" w:rsidRPr="00FC42BB" w:rsidRDefault="00F42D91" w:rsidP="00F42D91">
            <w:pPr>
              <w:tabs>
                <w:tab w:val="decimal" w:pos="79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10 </w:t>
            </w:r>
          </w:p>
        </w:tc>
      </w:tr>
      <w:tr w:rsidR="00DB1E6F" w:rsidRPr="00FC42BB" w14:paraId="1558B8DE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6433013" w14:textId="23BC619F" w:rsidR="00DB1E6F" w:rsidRPr="002A69C1" w:rsidRDefault="00DB1E6F" w:rsidP="00DB1E6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A69C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0A9837F3" w14:textId="76F88F29" w:rsidR="00DB1E6F" w:rsidRPr="00F42D91" w:rsidRDefault="00DB1E6F" w:rsidP="00DB1E6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  <w:tc>
          <w:tcPr>
            <w:tcW w:w="270" w:type="dxa"/>
            <w:shd w:val="clear" w:color="auto" w:fill="auto"/>
          </w:tcPr>
          <w:p w14:paraId="0CA72040" w14:textId="77777777" w:rsidR="00DB1E6F" w:rsidRPr="00F42D91" w:rsidRDefault="00DB1E6F" w:rsidP="00DB1E6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28CE8DB" w14:textId="0CF9C3CB" w:rsidR="00DB1E6F" w:rsidRPr="00F42D91" w:rsidRDefault="00DB1E6F" w:rsidP="00DB1E6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12</w:t>
            </w:r>
          </w:p>
        </w:tc>
        <w:tc>
          <w:tcPr>
            <w:tcW w:w="270" w:type="dxa"/>
          </w:tcPr>
          <w:p w14:paraId="72CDD679" w14:textId="77777777" w:rsidR="00DB1E6F" w:rsidRPr="00F42D91" w:rsidRDefault="00DB1E6F" w:rsidP="00DB1E6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DA9D3A6" w14:textId="6035138A" w:rsidR="00DB1E6F" w:rsidRPr="00F42D91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729633E" w14:textId="77777777" w:rsidR="00DB1E6F" w:rsidRPr="00FC42BB" w:rsidRDefault="00DB1E6F" w:rsidP="00DB1E6F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69D1167D" w14:textId="69BEA063" w:rsidR="00DB1E6F" w:rsidRDefault="00DB1E6F" w:rsidP="00DB1E6F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DB1E6F" w:rsidRPr="006D5DD6" w14:paraId="4AA55182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3682A009" w14:textId="3FB8819B" w:rsidR="00DB1E6F" w:rsidRPr="002A69C1" w:rsidRDefault="00DB1E6F" w:rsidP="00DB1E6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A69C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  <w:shd w:val="clear" w:color="auto" w:fill="auto"/>
          </w:tcPr>
          <w:p w14:paraId="4C423EBA" w14:textId="38991926" w:rsidR="00DB1E6F" w:rsidRPr="00F42D91" w:rsidRDefault="00DB1E6F" w:rsidP="00DB1E6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shd w:val="clear" w:color="auto" w:fill="auto"/>
          </w:tcPr>
          <w:p w14:paraId="246D4E06" w14:textId="77777777" w:rsidR="00DB1E6F" w:rsidRPr="00F42D91" w:rsidRDefault="00DB1E6F" w:rsidP="00DB1E6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056F79A" w14:textId="6E3ED373" w:rsidR="00DB1E6F" w:rsidRPr="00F42D91" w:rsidRDefault="00DB1E6F" w:rsidP="00DB1E6F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736583FE" w14:textId="77777777" w:rsidR="00DB1E6F" w:rsidRPr="00F42D91" w:rsidRDefault="00DB1E6F" w:rsidP="00DB1E6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59831" w14:textId="566D9482" w:rsidR="00DB1E6F" w:rsidRPr="00F42D91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82C5F73" w14:textId="77777777" w:rsidR="00DB1E6F" w:rsidRPr="006D5DD6" w:rsidRDefault="00DB1E6F" w:rsidP="00DB1E6F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9569BD7" w14:textId="33675EDA" w:rsidR="00DB1E6F" w:rsidRPr="006D5DD6" w:rsidRDefault="00DB1E6F" w:rsidP="00DB1E6F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F42D91" w:rsidRPr="008F616C" w14:paraId="27BF1AAB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4334D03A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251F67" w14:textId="64668704" w:rsidR="00F42D91" w:rsidRPr="004B2CED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B2CED">
              <w:rPr>
                <w:rFonts w:asciiTheme="majorBidi" w:hAnsiTheme="majorBidi" w:cstheme="majorBidi"/>
                <w:b/>
                <w:bCs/>
                <w:sz w:val="28"/>
              </w:rPr>
              <w:t xml:space="preserve"> 656 </w:t>
            </w:r>
          </w:p>
        </w:tc>
        <w:tc>
          <w:tcPr>
            <w:tcW w:w="270" w:type="dxa"/>
            <w:shd w:val="clear" w:color="auto" w:fill="auto"/>
          </w:tcPr>
          <w:p w14:paraId="1732A68F" w14:textId="77777777" w:rsidR="00F42D91" w:rsidRPr="004B2CED" w:rsidRDefault="00F42D91" w:rsidP="00F42D9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D2C8442" w14:textId="13F02001" w:rsidR="00F42D91" w:rsidRPr="004B2CED" w:rsidRDefault="00F42D91" w:rsidP="00F42D91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B2CE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591 </w:t>
            </w:r>
          </w:p>
        </w:tc>
        <w:tc>
          <w:tcPr>
            <w:tcW w:w="270" w:type="dxa"/>
            <w:tcBorders>
              <w:left w:val="nil"/>
            </w:tcBorders>
          </w:tcPr>
          <w:p w14:paraId="7FDA9650" w14:textId="77777777" w:rsidR="00F42D91" w:rsidRPr="004B2CED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7FC5800F" w14:textId="73AC5774" w:rsidR="00F42D91" w:rsidRPr="004B2CED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B2CED">
              <w:rPr>
                <w:rFonts w:asciiTheme="majorBidi" w:hAnsiTheme="majorBidi" w:cstheme="majorBidi"/>
                <w:b/>
                <w:bCs/>
                <w:sz w:val="28"/>
              </w:rPr>
              <w:t xml:space="preserve"> 103 </w:t>
            </w:r>
          </w:p>
        </w:tc>
        <w:tc>
          <w:tcPr>
            <w:tcW w:w="270" w:type="dxa"/>
          </w:tcPr>
          <w:p w14:paraId="56CEA92C" w14:textId="77777777" w:rsidR="00F42D91" w:rsidRPr="008F616C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13CE236" w14:textId="11501495" w:rsidR="00F42D91" w:rsidRPr="008F616C" w:rsidRDefault="00F42D91" w:rsidP="00F42D91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1</w:t>
            </w:r>
            <w:r w:rsidR="00116B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</w:p>
        </w:tc>
      </w:tr>
    </w:tbl>
    <w:p w14:paraId="48CBCC56" w14:textId="77777777" w:rsidR="0004709D" w:rsidRDefault="0004709D" w:rsidP="00111D64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65"/>
        <w:gridCol w:w="1175"/>
        <w:gridCol w:w="277"/>
        <w:gridCol w:w="1156"/>
      </w:tblGrid>
      <w:tr w:rsidR="0004709D" w:rsidRPr="00A844EE" w14:paraId="01930608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68D546B1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905E72A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5" w:type="dxa"/>
          </w:tcPr>
          <w:p w14:paraId="5282218E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8" w:type="dxa"/>
            <w:gridSpan w:val="3"/>
          </w:tcPr>
          <w:p w14:paraId="654E229E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04709D" w:rsidRPr="00A844EE" w14:paraId="03D67776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05B1356" w14:textId="77777777" w:rsidR="0004709D" w:rsidRPr="007007C6" w:rsidRDefault="0004709D" w:rsidP="0004709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เก้า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E5494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018716" w14:textId="42433FD5" w:rsidR="0004709D" w:rsidRPr="00A844EE" w:rsidRDefault="0004709D" w:rsidP="0004709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828D9" w14:textId="77777777" w:rsidR="0004709D" w:rsidRPr="00A844EE" w:rsidRDefault="0004709D" w:rsidP="0004709D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3F6B5" w14:textId="4AC9D654" w:rsidR="0004709D" w:rsidRPr="00A844EE" w:rsidRDefault="0004709D" w:rsidP="0004709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65" w:type="dxa"/>
          </w:tcPr>
          <w:p w14:paraId="3C8C4A8E" w14:textId="77777777" w:rsidR="0004709D" w:rsidRPr="00A844EE" w:rsidRDefault="0004709D" w:rsidP="0004709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6D150A64" w14:textId="207D5E93" w:rsidR="0004709D" w:rsidRPr="00A844EE" w:rsidRDefault="0004709D" w:rsidP="0004709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7" w:type="dxa"/>
          </w:tcPr>
          <w:p w14:paraId="5B3C923E" w14:textId="77777777" w:rsidR="0004709D" w:rsidRPr="00A844EE" w:rsidRDefault="0004709D" w:rsidP="0004709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DC32E5D" w14:textId="565BAE70" w:rsidR="0004709D" w:rsidRPr="00A844EE" w:rsidRDefault="0004709D" w:rsidP="0004709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</w:tr>
      <w:tr w:rsidR="0004709D" w:rsidRPr="00A844EE" w14:paraId="467493A0" w14:textId="77777777" w:rsidTr="007E6197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55B19CE4" w14:textId="77777777" w:rsidR="0004709D" w:rsidRPr="00A844EE" w:rsidRDefault="0004709D" w:rsidP="007E6197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19DCCB6B" w14:textId="77777777" w:rsidR="0004709D" w:rsidRPr="00A844EE" w:rsidRDefault="0004709D" w:rsidP="007E619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42D91" w:rsidRPr="001359F0" w14:paraId="4E8170D5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1502D1B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BDF1F53" w14:textId="2AC450BE" w:rsidR="00F42D91" w:rsidRPr="00F42D91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2,148 </w:t>
            </w:r>
          </w:p>
        </w:tc>
        <w:tc>
          <w:tcPr>
            <w:tcW w:w="270" w:type="dxa"/>
            <w:shd w:val="clear" w:color="auto" w:fill="auto"/>
          </w:tcPr>
          <w:p w14:paraId="39C1AE09" w14:textId="77777777" w:rsidR="00F42D91" w:rsidRPr="00F42D91" w:rsidRDefault="00F42D91" w:rsidP="00F42D91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63E7073" w14:textId="1995C129" w:rsidR="00F42D91" w:rsidRPr="00F42D91" w:rsidRDefault="00F42D91" w:rsidP="00F42D91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2,052 </w:t>
            </w:r>
          </w:p>
        </w:tc>
        <w:tc>
          <w:tcPr>
            <w:tcW w:w="265" w:type="dxa"/>
          </w:tcPr>
          <w:p w14:paraId="346CDC2C" w14:textId="77777777" w:rsidR="00F42D91" w:rsidRPr="00F42D91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5" w:type="dxa"/>
          </w:tcPr>
          <w:p w14:paraId="4F474925" w14:textId="1B7B8F67" w:rsidR="00F42D91" w:rsidRPr="00DB1E6F" w:rsidRDefault="00F42D91" w:rsidP="00DB1E6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308 </w:t>
            </w:r>
          </w:p>
        </w:tc>
        <w:tc>
          <w:tcPr>
            <w:tcW w:w="277" w:type="dxa"/>
          </w:tcPr>
          <w:p w14:paraId="7CCDDD04" w14:textId="77777777" w:rsidR="00F42D91" w:rsidRPr="001359F0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0A4D4B9" w14:textId="723C5107" w:rsidR="00F42D91" w:rsidRPr="001359F0" w:rsidRDefault="00F42D91" w:rsidP="00F42D91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344 </w:t>
            </w:r>
          </w:p>
        </w:tc>
      </w:tr>
      <w:tr w:rsidR="00DB1E6F" w:rsidRPr="00FC42BB" w14:paraId="54181441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56D27AFD" w14:textId="77777777" w:rsidR="00DB1E6F" w:rsidRPr="00A844EE" w:rsidRDefault="00DB1E6F" w:rsidP="00DB1E6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63C51885" w14:textId="485A4198" w:rsidR="00DB1E6F" w:rsidRPr="00F42D91" w:rsidRDefault="00DB1E6F" w:rsidP="00DB1E6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44 </w:t>
            </w:r>
          </w:p>
        </w:tc>
        <w:tc>
          <w:tcPr>
            <w:tcW w:w="270" w:type="dxa"/>
            <w:shd w:val="clear" w:color="auto" w:fill="auto"/>
          </w:tcPr>
          <w:p w14:paraId="1B4A93A4" w14:textId="77777777" w:rsidR="00DB1E6F" w:rsidRPr="00F42D91" w:rsidRDefault="00DB1E6F" w:rsidP="00DB1E6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70EAE95" w14:textId="65D2441E" w:rsidR="00DB1E6F" w:rsidRPr="00F42D91" w:rsidRDefault="00DB1E6F" w:rsidP="00DB1E6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33 </w:t>
            </w:r>
          </w:p>
        </w:tc>
        <w:tc>
          <w:tcPr>
            <w:tcW w:w="265" w:type="dxa"/>
          </w:tcPr>
          <w:p w14:paraId="294C3FDB" w14:textId="77777777" w:rsidR="00DB1E6F" w:rsidRPr="00F42D91" w:rsidRDefault="00DB1E6F" w:rsidP="00DB1E6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6D3A7119" w14:textId="11FE681E" w:rsidR="00DB1E6F" w:rsidRPr="00F42D91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7" w:type="dxa"/>
          </w:tcPr>
          <w:p w14:paraId="7611C34A" w14:textId="77777777" w:rsidR="00DB1E6F" w:rsidRPr="00FC42BB" w:rsidRDefault="00DB1E6F" w:rsidP="00DB1E6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227DEDCA" w14:textId="2968BA45" w:rsidR="00DB1E6F" w:rsidRPr="00FC42BB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F42D91" w:rsidRPr="00FC42BB" w14:paraId="17ADA634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3ACDF275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9DB3B1D" w14:textId="49934361" w:rsidR="00F42D91" w:rsidRPr="00F42D91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30 </w:t>
            </w:r>
          </w:p>
        </w:tc>
        <w:tc>
          <w:tcPr>
            <w:tcW w:w="270" w:type="dxa"/>
            <w:shd w:val="clear" w:color="auto" w:fill="auto"/>
          </w:tcPr>
          <w:p w14:paraId="3A777B63" w14:textId="77777777" w:rsidR="00F42D91" w:rsidRPr="00F42D91" w:rsidRDefault="00F42D91" w:rsidP="00F42D91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4C5531E" w14:textId="6F1091F9" w:rsidR="00F42D91" w:rsidRPr="00F42D91" w:rsidRDefault="00F42D91" w:rsidP="00F42D91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30 </w:t>
            </w:r>
          </w:p>
        </w:tc>
        <w:tc>
          <w:tcPr>
            <w:tcW w:w="265" w:type="dxa"/>
          </w:tcPr>
          <w:p w14:paraId="71126AAE" w14:textId="77777777" w:rsidR="00F42D91" w:rsidRPr="00F42D91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6A938BAC" w14:textId="1FECD9A6" w:rsidR="00F42D91" w:rsidRPr="00DB1E6F" w:rsidRDefault="00F42D91" w:rsidP="00DB1E6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30 </w:t>
            </w:r>
          </w:p>
        </w:tc>
        <w:tc>
          <w:tcPr>
            <w:tcW w:w="277" w:type="dxa"/>
          </w:tcPr>
          <w:p w14:paraId="39622611" w14:textId="77777777" w:rsidR="00F42D91" w:rsidRPr="00FC42BB" w:rsidRDefault="00F42D91" w:rsidP="00F42D91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55B3930" w14:textId="2CC09280" w:rsidR="00F42D91" w:rsidRPr="00FC42BB" w:rsidRDefault="00F42D91" w:rsidP="00F42D91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30 </w:t>
            </w:r>
          </w:p>
        </w:tc>
      </w:tr>
      <w:tr w:rsidR="00DB1E6F" w:rsidRPr="00FC42BB" w14:paraId="06E51FD7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4D59B79" w14:textId="10F633C4" w:rsidR="00DB1E6F" w:rsidRPr="002A69C1" w:rsidRDefault="00DB1E6F" w:rsidP="00DB1E6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A69C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41BA57C2" w14:textId="318CADF1" w:rsidR="00DB1E6F" w:rsidRPr="00F42D91" w:rsidRDefault="00DB1E6F" w:rsidP="00DB1E6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33 </w:t>
            </w:r>
          </w:p>
        </w:tc>
        <w:tc>
          <w:tcPr>
            <w:tcW w:w="270" w:type="dxa"/>
            <w:shd w:val="clear" w:color="auto" w:fill="auto"/>
          </w:tcPr>
          <w:p w14:paraId="24C58F69" w14:textId="77777777" w:rsidR="00DB1E6F" w:rsidRPr="00F42D91" w:rsidRDefault="00DB1E6F" w:rsidP="00DB1E6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A1B7221" w14:textId="502CAB96" w:rsidR="00DB1E6F" w:rsidRPr="00F42D91" w:rsidRDefault="00DB1E6F" w:rsidP="00DB1E6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36 </w:t>
            </w:r>
          </w:p>
        </w:tc>
        <w:tc>
          <w:tcPr>
            <w:tcW w:w="265" w:type="dxa"/>
          </w:tcPr>
          <w:p w14:paraId="19F644AA" w14:textId="77777777" w:rsidR="00DB1E6F" w:rsidRPr="00F42D91" w:rsidRDefault="00DB1E6F" w:rsidP="00DB1E6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17B4FE15" w14:textId="6D43AE38" w:rsidR="00DB1E6F" w:rsidRPr="00F42D91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7" w:type="dxa"/>
          </w:tcPr>
          <w:p w14:paraId="15843AAE" w14:textId="77777777" w:rsidR="00DB1E6F" w:rsidRPr="00FC42BB" w:rsidRDefault="00DB1E6F" w:rsidP="00DB1E6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CCBF0E4" w14:textId="098D1C8A" w:rsidR="00DB1E6F" w:rsidRPr="006D5DD6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DB1E6F" w:rsidRPr="00A844EE" w14:paraId="6BB72A0E" w14:textId="77777777" w:rsidTr="007E6197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BCDE278" w14:textId="5430A862" w:rsidR="00DB1E6F" w:rsidRPr="002A69C1" w:rsidRDefault="00DB1E6F" w:rsidP="00DB1E6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A69C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  <w:shd w:val="clear" w:color="auto" w:fill="auto"/>
          </w:tcPr>
          <w:p w14:paraId="2475FDAC" w14:textId="7CF9B7E3" w:rsidR="00DB1E6F" w:rsidRPr="00F42D91" w:rsidRDefault="00DB1E6F" w:rsidP="00DB1E6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hAnsiTheme="majorBidi" w:cstheme="majorBidi"/>
                <w:sz w:val="28"/>
              </w:rPr>
              <w:t xml:space="preserve"> 2 </w:t>
            </w:r>
          </w:p>
        </w:tc>
        <w:tc>
          <w:tcPr>
            <w:tcW w:w="270" w:type="dxa"/>
            <w:shd w:val="clear" w:color="auto" w:fill="auto"/>
          </w:tcPr>
          <w:p w14:paraId="5D916E7F" w14:textId="77777777" w:rsidR="00DB1E6F" w:rsidRPr="00F42D91" w:rsidRDefault="00DB1E6F" w:rsidP="00DB1E6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F48F520" w14:textId="5D461039" w:rsidR="00DB1E6F" w:rsidRPr="00F42D91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2D9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5" w:type="dxa"/>
          </w:tcPr>
          <w:p w14:paraId="1CF09130" w14:textId="77777777" w:rsidR="00DB1E6F" w:rsidRPr="00F42D91" w:rsidRDefault="00DB1E6F" w:rsidP="00DB1E6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3FE99A1" w14:textId="2F64C08C" w:rsidR="00DB1E6F" w:rsidRPr="00F42D91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7" w:type="dxa"/>
          </w:tcPr>
          <w:p w14:paraId="6958A25B" w14:textId="77777777" w:rsidR="00DB1E6F" w:rsidRPr="00A844EE" w:rsidRDefault="00DB1E6F" w:rsidP="00DB1E6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8597A58" w14:textId="7D57DD60" w:rsidR="00DB1E6F" w:rsidRPr="00A844EE" w:rsidRDefault="00DB1E6F" w:rsidP="00DB1E6F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F42D91" w:rsidRPr="00483253" w14:paraId="0CEBFD55" w14:textId="77777777" w:rsidTr="007E6197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6CD53BBE" w14:textId="77777777" w:rsidR="00F42D91" w:rsidRPr="00A844EE" w:rsidRDefault="00F42D91" w:rsidP="00F42D9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61CE26" w14:textId="1310684B" w:rsidR="00F42D91" w:rsidRPr="004B2CED" w:rsidRDefault="00F42D91" w:rsidP="00F42D91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B2CED">
              <w:rPr>
                <w:rFonts w:asciiTheme="majorBidi" w:hAnsiTheme="majorBidi" w:cstheme="majorBidi"/>
                <w:b/>
                <w:bCs/>
                <w:sz w:val="28"/>
              </w:rPr>
              <w:t xml:space="preserve"> 2,257 </w:t>
            </w:r>
          </w:p>
        </w:tc>
        <w:tc>
          <w:tcPr>
            <w:tcW w:w="270" w:type="dxa"/>
            <w:shd w:val="clear" w:color="auto" w:fill="auto"/>
          </w:tcPr>
          <w:p w14:paraId="022E77D4" w14:textId="77777777" w:rsidR="00F42D91" w:rsidRPr="004B2CED" w:rsidRDefault="00F42D91" w:rsidP="00F42D9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BB7A255" w14:textId="782B8E97" w:rsidR="00F42D91" w:rsidRPr="004B2CED" w:rsidRDefault="00F42D91" w:rsidP="00F42D91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4B2CE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2,151 </w:t>
            </w:r>
          </w:p>
        </w:tc>
        <w:tc>
          <w:tcPr>
            <w:tcW w:w="265" w:type="dxa"/>
            <w:tcBorders>
              <w:left w:val="nil"/>
            </w:tcBorders>
          </w:tcPr>
          <w:p w14:paraId="5EDB7810" w14:textId="77777777" w:rsidR="00F42D91" w:rsidRPr="004B2CED" w:rsidRDefault="00F42D91" w:rsidP="00F42D91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000000"/>
            </w:tcBorders>
          </w:tcPr>
          <w:p w14:paraId="2499DED9" w14:textId="35C731B2" w:rsidR="00F42D91" w:rsidRPr="00DB1E6F" w:rsidRDefault="00F42D91" w:rsidP="00DB1E6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1E6F">
              <w:rPr>
                <w:rFonts w:asciiTheme="majorBidi" w:hAnsiTheme="majorBidi" w:cstheme="majorBidi"/>
                <w:b/>
                <w:bCs/>
                <w:sz w:val="28"/>
              </w:rPr>
              <w:t xml:space="preserve"> 338 </w:t>
            </w:r>
          </w:p>
        </w:tc>
        <w:tc>
          <w:tcPr>
            <w:tcW w:w="277" w:type="dxa"/>
          </w:tcPr>
          <w:p w14:paraId="3E06E6ED" w14:textId="77777777" w:rsidR="00F42D91" w:rsidRPr="00A844EE" w:rsidRDefault="00F42D91" w:rsidP="00F42D9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000000"/>
            </w:tcBorders>
          </w:tcPr>
          <w:p w14:paraId="29D5DF80" w14:textId="1104477D" w:rsidR="00F42D91" w:rsidRPr="00483253" w:rsidRDefault="00F42D91" w:rsidP="00F42D91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7B4E8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374 </w:t>
            </w:r>
          </w:p>
        </w:tc>
      </w:tr>
    </w:tbl>
    <w:p w14:paraId="45A79153" w14:textId="010C1D47" w:rsidR="00B9444B" w:rsidRPr="00111D64" w:rsidRDefault="00F239B3" w:rsidP="00111D64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111D64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   </w:t>
      </w:r>
      <w:bookmarkStart w:id="58" w:name="_Toc141724706"/>
    </w:p>
    <w:p w14:paraId="39E807D6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9" w:name="_17_ส่วนงานดำเนินงาน"/>
      <w:bookmarkEnd w:id="59"/>
      <w:r>
        <w:rPr>
          <w:rFonts w:asciiTheme="majorBidi" w:hAnsiTheme="majorBidi" w:cstheme="majorBidi"/>
          <w:cs/>
        </w:rPr>
        <w:br w:type="page"/>
      </w:r>
    </w:p>
    <w:p w14:paraId="567080D1" w14:textId="5B7BDD5C" w:rsidR="00540EFF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60" w:name="_Toc173445309"/>
      <w:r>
        <w:rPr>
          <w:rFonts w:asciiTheme="majorBidi" w:hAnsiTheme="majorBidi" w:cstheme="majorBidi" w:hint="cs"/>
          <w:cs/>
        </w:rPr>
        <w:lastRenderedPageBreak/>
        <w:t>17</w:t>
      </w:r>
      <w:r>
        <w:rPr>
          <w:rFonts w:asciiTheme="majorBidi" w:hAnsiTheme="majorBidi" w:cstheme="majorBidi"/>
          <w:cs/>
        </w:rPr>
        <w:tab/>
      </w:r>
      <w:r w:rsidR="00540EFF" w:rsidRPr="003F5700">
        <w:rPr>
          <w:rFonts w:asciiTheme="majorBidi" w:hAnsiTheme="majorBidi" w:cstheme="majorBidi"/>
          <w:cs/>
        </w:rPr>
        <w:t>ส่วนงานดำเนินงาน</w:t>
      </w:r>
      <w:bookmarkEnd w:id="58"/>
      <w:bookmarkEnd w:id="60"/>
    </w:p>
    <w:p w14:paraId="56C7BB39" w14:textId="77777777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A844EE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B9444B" w:rsidRPr="003F5700" w14:paraId="6AB97690" w14:textId="77777777">
        <w:trPr>
          <w:cantSplit/>
        </w:trPr>
        <w:tc>
          <w:tcPr>
            <w:tcW w:w="3060" w:type="dxa"/>
            <w:shd w:val="clear" w:color="auto" w:fill="auto"/>
          </w:tcPr>
          <w:p w14:paraId="0E38B77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30E20A7F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9444B" w:rsidRPr="003F5700" w14:paraId="5D1541D7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80656A4" w14:textId="285BF3F1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="0004709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04709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636B3BC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0B9A0B31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AC0CC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671F332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C8BB00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EC3DD3" w14:textId="77777777" w:rsidR="00B9444B" w:rsidRPr="003F5700" w:rsidRDefault="00B9444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0CC695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0C2B10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21EAE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FFE7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25E484A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6083D37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521240D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370BBA0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6DAA5B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9444B" w:rsidRPr="003F5700" w14:paraId="36B6C171" w14:textId="77777777">
        <w:trPr>
          <w:cantSplit/>
        </w:trPr>
        <w:tc>
          <w:tcPr>
            <w:tcW w:w="3060" w:type="dxa"/>
            <w:shd w:val="clear" w:color="auto" w:fill="auto"/>
          </w:tcPr>
          <w:p w14:paraId="138BAA7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016D358" w14:textId="77777777" w:rsidR="00B9444B" w:rsidRPr="003F5700" w:rsidRDefault="00B9444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7C75" w:rsidRPr="003F5700" w14:paraId="6DA06E9D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1C27EA3D" w14:textId="77777777" w:rsidR="00187C75" w:rsidRPr="003F5700" w:rsidRDefault="00187C75" w:rsidP="00187C75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4251E600" w14:textId="5623FC54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26,410 </w:t>
            </w:r>
          </w:p>
        </w:tc>
        <w:tc>
          <w:tcPr>
            <w:tcW w:w="178" w:type="dxa"/>
            <w:shd w:val="clear" w:color="auto" w:fill="auto"/>
          </w:tcPr>
          <w:p w14:paraId="5AF15E8C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8C504D0" w14:textId="3D9411C9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6,064 </w:t>
            </w:r>
          </w:p>
        </w:tc>
        <w:tc>
          <w:tcPr>
            <w:tcW w:w="183" w:type="dxa"/>
            <w:shd w:val="clear" w:color="auto" w:fill="auto"/>
          </w:tcPr>
          <w:p w14:paraId="3956853E" w14:textId="77777777" w:rsidR="00187C75" w:rsidRPr="00187C75" w:rsidRDefault="00187C75" w:rsidP="00187C75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74261BB" w14:textId="747B1BBE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46 </w:t>
            </w:r>
          </w:p>
        </w:tc>
        <w:tc>
          <w:tcPr>
            <w:tcW w:w="180" w:type="dxa"/>
            <w:shd w:val="clear" w:color="auto" w:fill="auto"/>
          </w:tcPr>
          <w:p w14:paraId="58AC2457" w14:textId="77777777" w:rsidR="00187C75" w:rsidRPr="00187C75" w:rsidRDefault="00187C75" w:rsidP="00187C75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FAFC8A" w14:textId="31E42C0E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115 </w:t>
            </w:r>
          </w:p>
        </w:tc>
        <w:tc>
          <w:tcPr>
            <w:tcW w:w="180" w:type="dxa"/>
          </w:tcPr>
          <w:p w14:paraId="5DB7194A" w14:textId="77777777" w:rsidR="00187C75" w:rsidRPr="00187C75" w:rsidRDefault="00187C75" w:rsidP="00187C75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521FF2" w14:textId="197ADB72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32,635 </w:t>
            </w:r>
          </w:p>
        </w:tc>
      </w:tr>
      <w:tr w:rsidR="00187C75" w:rsidRPr="003F5700" w14:paraId="7E913F65" w14:textId="77777777">
        <w:trPr>
          <w:cantSplit/>
        </w:trPr>
        <w:tc>
          <w:tcPr>
            <w:tcW w:w="3060" w:type="dxa"/>
            <w:shd w:val="clear" w:color="auto" w:fill="auto"/>
          </w:tcPr>
          <w:p w14:paraId="3EC065DC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76108741" w14:textId="19416D66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9,047 </w:t>
            </w:r>
          </w:p>
        </w:tc>
        <w:tc>
          <w:tcPr>
            <w:tcW w:w="178" w:type="dxa"/>
            <w:shd w:val="clear" w:color="auto" w:fill="auto"/>
          </w:tcPr>
          <w:p w14:paraId="7321BCC0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0530091" w14:textId="7E0E9261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1,187 </w:t>
            </w:r>
          </w:p>
        </w:tc>
        <w:tc>
          <w:tcPr>
            <w:tcW w:w="183" w:type="dxa"/>
            <w:shd w:val="clear" w:color="auto" w:fill="auto"/>
          </w:tcPr>
          <w:p w14:paraId="3B49AD64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8DB2C4" w14:textId="798A12BB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B0FD016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AEAF63" w14:textId="201179B5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(9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08B492C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2FF84" w14:textId="45DB3EBD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10,472 </w:t>
            </w:r>
          </w:p>
        </w:tc>
      </w:tr>
      <w:tr w:rsidR="00187C75" w:rsidRPr="003F5700" w14:paraId="2376FD01" w14:textId="77777777">
        <w:trPr>
          <w:cantSplit/>
        </w:trPr>
        <w:tc>
          <w:tcPr>
            <w:tcW w:w="3060" w:type="dxa"/>
            <w:shd w:val="clear" w:color="auto" w:fill="auto"/>
          </w:tcPr>
          <w:p w14:paraId="2539FABB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C54A749" w14:textId="0702C53C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467 </w:t>
            </w:r>
          </w:p>
        </w:tc>
        <w:tc>
          <w:tcPr>
            <w:tcW w:w="178" w:type="dxa"/>
            <w:shd w:val="clear" w:color="auto" w:fill="auto"/>
          </w:tcPr>
          <w:p w14:paraId="16A25CB6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DCB66A4" w14:textId="105549D8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(79)</w:t>
            </w:r>
          </w:p>
        </w:tc>
        <w:tc>
          <w:tcPr>
            <w:tcW w:w="183" w:type="dxa"/>
            <w:shd w:val="clear" w:color="auto" w:fill="auto"/>
          </w:tcPr>
          <w:p w14:paraId="2F2D8815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0CA53B1" w14:textId="6EAFC6B8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(2,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493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CF95A68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0E2EF6" w14:textId="0F2E2059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C2C5706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138235" w14:textId="786BDB72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>(812)</w:t>
            </w:r>
          </w:p>
        </w:tc>
      </w:tr>
      <w:tr w:rsidR="00187C75" w:rsidRPr="003F5700" w14:paraId="6D0949DB" w14:textId="77777777">
        <w:trPr>
          <w:cantSplit/>
        </w:trPr>
        <w:tc>
          <w:tcPr>
            <w:tcW w:w="3060" w:type="dxa"/>
            <w:shd w:val="clear" w:color="auto" w:fill="auto"/>
          </w:tcPr>
          <w:p w14:paraId="26D4C95C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C3D9887" w14:textId="5CCE8C30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35,924 </w:t>
            </w:r>
          </w:p>
        </w:tc>
        <w:tc>
          <w:tcPr>
            <w:tcW w:w="178" w:type="dxa"/>
            <w:shd w:val="clear" w:color="auto" w:fill="auto"/>
          </w:tcPr>
          <w:p w14:paraId="72113F2B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AB14371" w14:textId="7AE4FD4D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7,172 </w:t>
            </w:r>
          </w:p>
        </w:tc>
        <w:tc>
          <w:tcPr>
            <w:tcW w:w="183" w:type="dxa"/>
            <w:shd w:val="clear" w:color="auto" w:fill="auto"/>
          </w:tcPr>
          <w:p w14:paraId="1D751268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F4FD6C8" w14:textId="668D73A5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(1,2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EF7692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A4968F" w14:textId="7423F8B1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4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230A56B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46DFEC" w14:textId="4E7E539A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42,295 </w:t>
            </w:r>
          </w:p>
        </w:tc>
      </w:tr>
      <w:tr w:rsidR="00187C75" w:rsidRPr="003F5700" w14:paraId="6D12296C" w14:textId="77777777">
        <w:trPr>
          <w:cantSplit/>
        </w:trPr>
        <w:tc>
          <w:tcPr>
            <w:tcW w:w="3060" w:type="dxa"/>
            <w:shd w:val="clear" w:color="auto" w:fill="auto"/>
          </w:tcPr>
          <w:p w14:paraId="186350B2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51B7323" w14:textId="38EDF0DE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(13,7</w:t>
            </w:r>
            <w:r w:rsidR="004F6DC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91CE193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06B8C4" w14:textId="1BD10C3B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(2,958)</w:t>
            </w:r>
          </w:p>
        </w:tc>
        <w:tc>
          <w:tcPr>
            <w:tcW w:w="183" w:type="dxa"/>
            <w:shd w:val="clear" w:color="auto" w:fill="auto"/>
          </w:tcPr>
          <w:p w14:paraId="70EB147C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57DDEB9" w14:textId="3DCEFB9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(1,636)</w:t>
            </w:r>
          </w:p>
        </w:tc>
        <w:tc>
          <w:tcPr>
            <w:tcW w:w="180" w:type="dxa"/>
            <w:shd w:val="clear" w:color="auto" w:fill="auto"/>
          </w:tcPr>
          <w:p w14:paraId="48D6147B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C9224" w14:textId="4896A69F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727 </w:t>
            </w:r>
          </w:p>
        </w:tc>
        <w:tc>
          <w:tcPr>
            <w:tcW w:w="180" w:type="dxa"/>
          </w:tcPr>
          <w:p w14:paraId="43DF58A7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8D5E2" w14:textId="50F806F9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(17,60</w:t>
            </w:r>
            <w:r w:rsidR="004C24B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7C75" w:rsidRPr="003F5700" w14:paraId="57232605" w14:textId="77777777" w:rsidTr="00187C75">
        <w:trPr>
          <w:cantSplit/>
        </w:trPr>
        <w:tc>
          <w:tcPr>
            <w:tcW w:w="3060" w:type="dxa"/>
            <w:shd w:val="clear" w:color="auto" w:fill="auto"/>
          </w:tcPr>
          <w:p w14:paraId="6CCC0AC5" w14:textId="60FCB73E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1924B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60F31" w14:textId="2193A033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22,18</w:t>
            </w:r>
            <w:r w:rsidR="004C24B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41ACBB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C6B5C" w14:textId="242EC3C4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4,214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FF71B3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D298" w14:textId="1DA14202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(2,90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D0E0B9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9C1F7" w14:textId="54CDB44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1,1</w:t>
            </w:r>
            <w:r w:rsidR="006155D7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7A319BE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1F4EEA" w14:textId="1A924C6F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24,68</w:t>
            </w:r>
            <w:r w:rsidR="004C24B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87C75" w:rsidRPr="003F5700" w14:paraId="48BB82EF" w14:textId="77777777">
        <w:trPr>
          <w:cantSplit/>
        </w:trPr>
        <w:tc>
          <w:tcPr>
            <w:tcW w:w="3060" w:type="dxa"/>
            <w:shd w:val="clear" w:color="auto" w:fill="auto"/>
          </w:tcPr>
          <w:p w14:paraId="7A7684CD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2FD19766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6A9DF53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DE940A2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48613349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3F94658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D0C7B1B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2DB8C2F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9DA497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01392" w14:textId="2573A55D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(10,967)</w:t>
            </w:r>
          </w:p>
        </w:tc>
      </w:tr>
      <w:tr w:rsidR="00187C75" w:rsidRPr="003F5700" w14:paraId="0EA6EC27" w14:textId="77777777">
        <w:trPr>
          <w:cantSplit/>
        </w:trPr>
        <w:tc>
          <w:tcPr>
            <w:tcW w:w="3060" w:type="dxa"/>
            <w:shd w:val="clear" w:color="auto" w:fill="auto"/>
          </w:tcPr>
          <w:p w14:paraId="5C9ADBD2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3BEFEEB1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EA4C940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2C98AFF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8E61E18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F1D672C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0BBE66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9450D5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EDC5EF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CF3167" w14:textId="609BB707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(2,626)</w:t>
            </w:r>
          </w:p>
        </w:tc>
      </w:tr>
      <w:tr w:rsidR="00187C75" w:rsidRPr="003F5700" w14:paraId="665277FF" w14:textId="77777777">
        <w:trPr>
          <w:cantSplit/>
        </w:trPr>
        <w:tc>
          <w:tcPr>
            <w:tcW w:w="3060" w:type="dxa"/>
            <w:shd w:val="clear" w:color="auto" w:fill="auto"/>
          </w:tcPr>
          <w:p w14:paraId="34BE3C55" w14:textId="77777777" w:rsidR="00187C75" w:rsidRPr="003F5700" w:rsidRDefault="00187C75" w:rsidP="00187C7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011D4A25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BB228EF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CD93B34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14C13227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2ADCA19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02F094E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84E893" w14:textId="77777777" w:rsidR="00187C75" w:rsidRPr="00187C75" w:rsidRDefault="00187C75" w:rsidP="00187C7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DB3755" w14:textId="77777777" w:rsidR="00187C75" w:rsidRPr="00187C75" w:rsidRDefault="00187C75" w:rsidP="00187C7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E668E3" w14:textId="6675E896" w:rsidR="00187C75" w:rsidRPr="00187C75" w:rsidRDefault="00187C75" w:rsidP="00187C7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11,09</w:t>
            </w:r>
            <w:r w:rsidR="004C24B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87C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55584E2F" w14:textId="77777777" w:rsidR="006B3CEE" w:rsidRDefault="006B3CEE"/>
    <w:p w14:paraId="768C2654" w14:textId="77777777" w:rsidR="006B3CEE" w:rsidRDefault="006B3CE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8709AE" w:rsidRPr="00A844EE" w14:paraId="5FC8D622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055CECA3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58EEE4B5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709AE" w:rsidRPr="00A844EE" w14:paraId="0BFB9F64" w14:textId="77777777" w:rsidTr="007E619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6CBC326" w14:textId="77777777" w:rsidR="008709AE" w:rsidRPr="001C2723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 w:rsidRPr="00DD68E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0A58C1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21FBB6B0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9C37DB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417B610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CB02DB2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D5F41C" w14:textId="77777777" w:rsidR="008709AE" w:rsidRPr="00A844EE" w:rsidRDefault="008709AE" w:rsidP="007E6197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402A61F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04ABC5D6" w14:textId="77777777" w:rsidR="008709AE" w:rsidRPr="00D61F57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15CA9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CA8E5" w14:textId="77777777" w:rsidR="008709AE" w:rsidRPr="00542705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A482971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D6A9C22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DF49426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AE460CD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6628100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09AE" w:rsidRPr="00A844EE" w14:paraId="77D6B655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4F1E7041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DC55EE7" w14:textId="77777777" w:rsidR="008709AE" w:rsidRPr="00A844EE" w:rsidRDefault="008709AE" w:rsidP="007E6197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709AE" w:rsidRPr="00A844EE" w14:paraId="620951B4" w14:textId="77777777" w:rsidTr="007E619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031DC2BC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7C4507C" w14:textId="77777777" w:rsidR="008709AE" w:rsidRPr="007E339B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26,194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5062A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3E503E5" w14:textId="77777777" w:rsidR="008709AE" w:rsidRPr="00001AD4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677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D34B9F" w14:textId="77777777" w:rsidR="008709AE" w:rsidRPr="00A844EE" w:rsidRDefault="008709AE" w:rsidP="007E6197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08EE19" w14:textId="77777777" w:rsidR="008709AE" w:rsidRPr="00001AD4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A31F09" w14:textId="77777777" w:rsidR="008709AE" w:rsidRPr="00A844EE" w:rsidRDefault="008709AE" w:rsidP="007E6197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EA499A" w14:textId="77777777" w:rsidR="008709AE" w:rsidRPr="00001AD4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(340)</w:t>
            </w:r>
          </w:p>
        </w:tc>
        <w:tc>
          <w:tcPr>
            <w:tcW w:w="180" w:type="dxa"/>
            <w:vAlign w:val="bottom"/>
          </w:tcPr>
          <w:p w14:paraId="48166EAA" w14:textId="77777777" w:rsidR="008709AE" w:rsidRPr="00A844EE" w:rsidRDefault="008709AE" w:rsidP="007E6197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FA041CE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31,535</w:t>
            </w:r>
          </w:p>
        </w:tc>
      </w:tr>
      <w:tr w:rsidR="008709AE" w:rsidRPr="00A844EE" w14:paraId="0D40268B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1A904660" w14:textId="77777777" w:rsidR="008709A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E89E81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15753C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03F4561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402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557820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EE2DF4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5CAAC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D0AF1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203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0398CF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E13877" w14:textId="77777777" w:rsidR="008709AE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668</w:t>
            </w:r>
          </w:p>
        </w:tc>
      </w:tr>
      <w:tr w:rsidR="008709AE" w:rsidRPr="00A844EE" w14:paraId="3780AE35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711358E4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61E17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FD0431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893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25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1BE74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3EA13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B7DAF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7ACD1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564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78D902A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E0649D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1,141</w:t>
            </w:r>
          </w:p>
        </w:tc>
      </w:tr>
      <w:tr w:rsidR="008709AE" w:rsidRPr="00A844EE" w14:paraId="1DC8453A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5EA7F28E" w14:textId="77777777" w:rsidR="008709AE" w:rsidRPr="00C7494C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207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35,960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17E1ED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39C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7,054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90D8593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4E6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2F1591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B4C71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2,107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890730D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9A980F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43,344</w:t>
            </w:r>
          </w:p>
        </w:tc>
      </w:tr>
      <w:tr w:rsidR="008709AE" w:rsidRPr="00A844EE" w14:paraId="407E0CF7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27148A61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D6994" w14:textId="77777777" w:rsidR="008709AE" w:rsidRPr="00580C91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(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13</w:t>
            </w:r>
            <w:r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715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983166" w14:textId="77777777" w:rsidR="008709AE" w:rsidRPr="00580C91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BFFB5" w14:textId="77777777" w:rsidR="008709AE" w:rsidRPr="00580C91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(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</w:t>
            </w:r>
            <w:r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317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7D7A94" w14:textId="77777777" w:rsidR="008709AE" w:rsidRPr="00580C91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43F9B" w14:textId="77777777" w:rsidR="008709AE" w:rsidRPr="00580C91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(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</w:t>
            </w:r>
            <w:r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000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98EDDB" w14:textId="77777777" w:rsidR="008709AE" w:rsidRPr="00580C91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9CE84" w14:textId="77777777" w:rsidR="008709AE" w:rsidRPr="00580C91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0" w:type="dxa"/>
          </w:tcPr>
          <w:p w14:paraId="0BA45D45" w14:textId="77777777" w:rsidR="008709AE" w:rsidRPr="00580C91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AE633" w14:textId="77777777" w:rsidR="008709AE" w:rsidRPr="00580C91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(18,490)</w:t>
            </w:r>
          </w:p>
        </w:tc>
      </w:tr>
      <w:tr w:rsidR="008709AE" w:rsidRPr="00A844EE" w14:paraId="4020417A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3EC442C9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2F7CF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22,245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296B0F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CF464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3,737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38874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A9EA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959A81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509ED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1,565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E6A9260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7E5F71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24,854</w:t>
            </w:r>
          </w:p>
        </w:tc>
      </w:tr>
      <w:tr w:rsidR="008709AE" w:rsidRPr="00A844EE" w14:paraId="588FE068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307CAD7A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7F817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954ADE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60F8D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C6F5317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D35C0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EDECC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3618F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699CCB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B0ED65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12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245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709AE" w:rsidRPr="00A844EE" w14:paraId="74114803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22A0CFC6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E4FAF2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003FCB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E9C1E8B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64CA57E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75BB4D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9F3B5D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B50FB7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28AA6A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1E4A33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891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709AE" w:rsidRPr="00A844EE" w14:paraId="2D201B01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560491DA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5C2E4B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689B6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F1ECC68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B9493A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DF0B6B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F91C1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7872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F9E97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E80CD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718</w:t>
            </w:r>
          </w:p>
        </w:tc>
      </w:tr>
    </w:tbl>
    <w:p w14:paraId="5FA984EA" w14:textId="77777777" w:rsidR="008709AE" w:rsidRPr="00111D64" w:rsidRDefault="008709AE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077694" w:rsidRPr="003F5700" w14:paraId="416F3515" w14:textId="77777777">
        <w:trPr>
          <w:cantSplit/>
        </w:trPr>
        <w:tc>
          <w:tcPr>
            <w:tcW w:w="3060" w:type="dxa"/>
            <w:shd w:val="clear" w:color="auto" w:fill="auto"/>
          </w:tcPr>
          <w:p w14:paraId="2D44895C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39565E5F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77694" w:rsidRPr="003F5700" w14:paraId="303D4E93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25446E9" w14:textId="3284C253" w:rsidR="00077694" w:rsidRPr="003F5700" w:rsidRDefault="0007769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8709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</w:t>
            </w:r>
            <w:r w:rsidR="008709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้า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8709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6314224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3AC355B1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BB2F61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159267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09E3E20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C2411F" w14:textId="77777777" w:rsidR="00077694" w:rsidRPr="003F5700" w:rsidRDefault="00077694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490088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7FA612B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89787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9CD91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35FFE02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A04D66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4C5FE2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AB3C53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DA14E14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77694" w:rsidRPr="003F5700" w14:paraId="02E73E2F" w14:textId="77777777">
        <w:trPr>
          <w:cantSplit/>
        </w:trPr>
        <w:tc>
          <w:tcPr>
            <w:tcW w:w="3060" w:type="dxa"/>
            <w:shd w:val="clear" w:color="auto" w:fill="auto"/>
          </w:tcPr>
          <w:p w14:paraId="3AFC3A3D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9531205" w14:textId="77777777" w:rsidR="00077694" w:rsidRPr="003F5700" w:rsidRDefault="00077694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6F05" w:rsidRPr="003F5700" w14:paraId="3F9799DD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7C4947FE" w14:textId="77777777" w:rsidR="009E6F05" w:rsidRPr="003F5700" w:rsidRDefault="009E6F05" w:rsidP="009E6F05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225BE0F3" w14:textId="08C8C943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78,762 </w:t>
            </w:r>
          </w:p>
        </w:tc>
        <w:tc>
          <w:tcPr>
            <w:tcW w:w="178" w:type="dxa"/>
            <w:shd w:val="clear" w:color="auto" w:fill="auto"/>
          </w:tcPr>
          <w:p w14:paraId="39D196A1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88C7BDA" w14:textId="19DDB422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17,949 </w:t>
            </w:r>
          </w:p>
        </w:tc>
        <w:tc>
          <w:tcPr>
            <w:tcW w:w="183" w:type="dxa"/>
            <w:shd w:val="clear" w:color="auto" w:fill="auto"/>
          </w:tcPr>
          <w:p w14:paraId="00781A1D" w14:textId="77777777" w:rsidR="009E6F05" w:rsidRPr="009E6F05" w:rsidRDefault="009E6F05" w:rsidP="009E6F05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A8E7BB1" w14:textId="695436F1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162 </w:t>
            </w:r>
          </w:p>
        </w:tc>
        <w:tc>
          <w:tcPr>
            <w:tcW w:w="180" w:type="dxa"/>
            <w:shd w:val="clear" w:color="auto" w:fill="auto"/>
          </w:tcPr>
          <w:p w14:paraId="672BEEC5" w14:textId="77777777" w:rsidR="009E6F05" w:rsidRPr="009E6F05" w:rsidRDefault="009E6F05" w:rsidP="009E6F05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73ED1F" w14:textId="5ECCBD66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99 </w:t>
            </w:r>
          </w:p>
        </w:tc>
        <w:tc>
          <w:tcPr>
            <w:tcW w:w="180" w:type="dxa"/>
          </w:tcPr>
          <w:p w14:paraId="495C8F7C" w14:textId="77777777" w:rsidR="009E6F05" w:rsidRPr="009E6F05" w:rsidRDefault="009E6F05" w:rsidP="009E6F05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EF95DFC" w14:textId="6F8AE9F0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96,972 </w:t>
            </w:r>
          </w:p>
        </w:tc>
      </w:tr>
      <w:tr w:rsidR="009E6F05" w:rsidRPr="003F5700" w14:paraId="2BA72260" w14:textId="77777777">
        <w:trPr>
          <w:cantSplit/>
        </w:trPr>
        <w:tc>
          <w:tcPr>
            <w:tcW w:w="3060" w:type="dxa"/>
            <w:shd w:val="clear" w:color="auto" w:fill="auto"/>
          </w:tcPr>
          <w:p w14:paraId="35F67CF1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4C23F23B" w14:textId="3F3D8E01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26,458 </w:t>
            </w:r>
          </w:p>
        </w:tc>
        <w:tc>
          <w:tcPr>
            <w:tcW w:w="178" w:type="dxa"/>
            <w:shd w:val="clear" w:color="auto" w:fill="auto"/>
          </w:tcPr>
          <w:p w14:paraId="1A10A29E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B3B516E" w14:textId="377D92E8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3,475 </w:t>
            </w:r>
          </w:p>
        </w:tc>
        <w:tc>
          <w:tcPr>
            <w:tcW w:w="183" w:type="dxa"/>
            <w:shd w:val="clear" w:color="auto" w:fill="auto"/>
          </w:tcPr>
          <w:p w14:paraId="7DAFAE1E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7B7A7D6" w14:textId="749A9EA5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3,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BAEAF29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827962" w14:textId="1B190603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(3,0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3777500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D05705" w14:textId="34B801B2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30,492 </w:t>
            </w:r>
          </w:p>
        </w:tc>
      </w:tr>
      <w:tr w:rsidR="009E6F05" w:rsidRPr="003F5700" w14:paraId="3D7DD49F" w14:textId="77777777">
        <w:trPr>
          <w:cantSplit/>
        </w:trPr>
        <w:tc>
          <w:tcPr>
            <w:tcW w:w="3060" w:type="dxa"/>
            <w:shd w:val="clear" w:color="auto" w:fill="auto"/>
          </w:tcPr>
          <w:p w14:paraId="45DE8242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437FF76" w14:textId="1225D6EB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2,986 </w:t>
            </w:r>
          </w:p>
        </w:tc>
        <w:tc>
          <w:tcPr>
            <w:tcW w:w="178" w:type="dxa"/>
            <w:shd w:val="clear" w:color="auto" w:fill="auto"/>
          </w:tcPr>
          <w:p w14:paraId="73501167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1B89DD1" w14:textId="50B2B343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(69)</w:t>
            </w:r>
          </w:p>
        </w:tc>
        <w:tc>
          <w:tcPr>
            <w:tcW w:w="183" w:type="dxa"/>
            <w:shd w:val="clear" w:color="auto" w:fill="auto"/>
          </w:tcPr>
          <w:p w14:paraId="028B4F71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57366D6" w14:textId="0088D191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(1,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3CEFD8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CA029D" w14:textId="6D317EE2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(4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BD3365F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9C597" w14:textId="1EDE9C06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1,080 </w:t>
            </w:r>
          </w:p>
        </w:tc>
      </w:tr>
      <w:tr w:rsidR="009E6F05" w:rsidRPr="003F5700" w14:paraId="38D296A0" w14:textId="77777777">
        <w:trPr>
          <w:cantSplit/>
        </w:trPr>
        <w:tc>
          <w:tcPr>
            <w:tcW w:w="3060" w:type="dxa"/>
            <w:shd w:val="clear" w:color="auto" w:fill="auto"/>
          </w:tcPr>
          <w:p w14:paraId="1F52BC65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4122B75" w14:textId="5D146726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108,206 </w:t>
            </w:r>
          </w:p>
        </w:tc>
        <w:tc>
          <w:tcPr>
            <w:tcW w:w="178" w:type="dxa"/>
            <w:shd w:val="clear" w:color="auto" w:fill="auto"/>
          </w:tcPr>
          <w:p w14:paraId="081A0D43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A7B6A13" w14:textId="72C5F5E4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21,355 </w:t>
            </w:r>
          </w:p>
        </w:tc>
        <w:tc>
          <w:tcPr>
            <w:tcW w:w="183" w:type="dxa"/>
            <w:shd w:val="clear" w:color="auto" w:fill="auto"/>
          </w:tcPr>
          <w:p w14:paraId="1BA15796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17A9D290" w14:textId="7FFB7CF5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2,3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8FF9336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BF6199" w14:textId="1181C23B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(3,3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C100266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38D865" w14:textId="21BFD2CC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128,544 </w:t>
            </w:r>
          </w:p>
        </w:tc>
      </w:tr>
      <w:tr w:rsidR="009E6F05" w:rsidRPr="003F5700" w14:paraId="1994BA3A" w14:textId="77777777">
        <w:trPr>
          <w:cantSplit/>
        </w:trPr>
        <w:tc>
          <w:tcPr>
            <w:tcW w:w="3060" w:type="dxa"/>
            <w:shd w:val="clear" w:color="auto" w:fill="auto"/>
          </w:tcPr>
          <w:p w14:paraId="01E93C64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BBE67A5" w14:textId="5706A4B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(41,043)</w:t>
            </w:r>
          </w:p>
        </w:tc>
        <w:tc>
          <w:tcPr>
            <w:tcW w:w="178" w:type="dxa"/>
            <w:shd w:val="clear" w:color="auto" w:fill="auto"/>
          </w:tcPr>
          <w:p w14:paraId="029B224E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47FAA09" w14:textId="34E9DAB2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(9,347)</w:t>
            </w:r>
          </w:p>
        </w:tc>
        <w:tc>
          <w:tcPr>
            <w:tcW w:w="183" w:type="dxa"/>
            <w:shd w:val="clear" w:color="auto" w:fill="auto"/>
          </w:tcPr>
          <w:p w14:paraId="00AAC862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2D6090E" w14:textId="0A77ACD1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(6,146)</w:t>
            </w:r>
          </w:p>
        </w:tc>
        <w:tc>
          <w:tcPr>
            <w:tcW w:w="180" w:type="dxa"/>
            <w:shd w:val="clear" w:color="auto" w:fill="auto"/>
          </w:tcPr>
          <w:p w14:paraId="5826336E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8FE408" w14:textId="2C2D92B6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2,261 </w:t>
            </w:r>
          </w:p>
        </w:tc>
        <w:tc>
          <w:tcPr>
            <w:tcW w:w="180" w:type="dxa"/>
          </w:tcPr>
          <w:p w14:paraId="472BD9A1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48BD57" w14:textId="6B622037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(54,275)</w:t>
            </w:r>
          </w:p>
        </w:tc>
      </w:tr>
      <w:tr w:rsidR="009E6F05" w:rsidRPr="003F5700" w14:paraId="035B9C12" w14:textId="77777777" w:rsidTr="009E6F05">
        <w:trPr>
          <w:cantSplit/>
        </w:trPr>
        <w:tc>
          <w:tcPr>
            <w:tcW w:w="3060" w:type="dxa"/>
            <w:shd w:val="clear" w:color="auto" w:fill="auto"/>
          </w:tcPr>
          <w:p w14:paraId="79B91437" w14:textId="27031A1B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867C3E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97751" w14:textId="2E7ABE7D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67,163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7349A6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D3C60" w14:textId="35EA9974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12,008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061E4E6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723F9" w14:textId="471D0B32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(3,7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BC7D1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D9E40" w14:textId="56C18E72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(1,1</w:t>
            </w:r>
            <w:r w:rsidR="00694FCA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Pr="009E6F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BECEADE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FB3CE3" w14:textId="53A4BEFC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74,269 </w:t>
            </w:r>
          </w:p>
        </w:tc>
      </w:tr>
      <w:tr w:rsidR="009E6F05" w:rsidRPr="003F5700" w14:paraId="38E06624" w14:textId="77777777">
        <w:trPr>
          <w:cantSplit/>
        </w:trPr>
        <w:tc>
          <w:tcPr>
            <w:tcW w:w="3060" w:type="dxa"/>
            <w:shd w:val="clear" w:color="auto" w:fill="auto"/>
          </w:tcPr>
          <w:p w14:paraId="6C7F1C94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637842E3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7AAF8AD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1512C224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0BAEA8E3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4691BCB8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001B7C8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CF464CC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BCA98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7CC96" w14:textId="723F9D17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(32,795)</w:t>
            </w:r>
          </w:p>
        </w:tc>
      </w:tr>
      <w:tr w:rsidR="009E6F05" w:rsidRPr="003F5700" w14:paraId="7CA69B3A" w14:textId="77777777">
        <w:trPr>
          <w:cantSplit/>
        </w:trPr>
        <w:tc>
          <w:tcPr>
            <w:tcW w:w="3060" w:type="dxa"/>
            <w:shd w:val="clear" w:color="auto" w:fill="auto"/>
          </w:tcPr>
          <w:p w14:paraId="13BB5024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13FE3F7C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BD639B0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46FCCEA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014D46B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25FB8A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E2FC1D6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2C0D60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0A0587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2C403" w14:textId="0D7A6981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(8,888)</w:t>
            </w:r>
          </w:p>
        </w:tc>
      </w:tr>
      <w:tr w:rsidR="009E6F05" w:rsidRPr="003F5700" w14:paraId="68304A95" w14:textId="77777777">
        <w:trPr>
          <w:cantSplit/>
        </w:trPr>
        <w:tc>
          <w:tcPr>
            <w:tcW w:w="3060" w:type="dxa"/>
            <w:shd w:val="clear" w:color="auto" w:fill="auto"/>
          </w:tcPr>
          <w:p w14:paraId="1E9DEEBE" w14:textId="77777777" w:rsidR="009E6F05" w:rsidRPr="003F5700" w:rsidRDefault="009E6F05" w:rsidP="009E6F05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2BDCAD71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BF6874A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BB10769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617625B4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C914D13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468DD8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BC7D4C" w14:textId="77777777" w:rsidR="009E6F05" w:rsidRPr="009E6F05" w:rsidRDefault="009E6F05" w:rsidP="009E6F05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1FA0AF" w14:textId="77777777" w:rsidR="009E6F05" w:rsidRPr="009E6F05" w:rsidRDefault="009E6F05" w:rsidP="009E6F05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40569" w14:textId="2C2E2DF1" w:rsidR="009E6F05" w:rsidRPr="009E6F05" w:rsidRDefault="009E6F05" w:rsidP="009E6F05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E6F05">
              <w:rPr>
                <w:rFonts w:asciiTheme="majorBidi" w:hAnsiTheme="majorBidi" w:cstheme="majorBidi"/>
                <w:sz w:val="26"/>
                <w:szCs w:val="26"/>
              </w:rPr>
              <w:t xml:space="preserve"> 32,586 </w:t>
            </w:r>
          </w:p>
        </w:tc>
      </w:tr>
    </w:tbl>
    <w:p w14:paraId="3BF125D1" w14:textId="77777777" w:rsidR="00077694" w:rsidRPr="003F5700" w:rsidRDefault="00077694" w:rsidP="00A575DC">
      <w:pPr>
        <w:spacing w:after="0" w:line="240" w:lineRule="auto"/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p w14:paraId="69C30BA7" w14:textId="77777777" w:rsidR="00E24BDE" w:rsidRDefault="00E24BD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8709AE" w:rsidRPr="00A844EE" w14:paraId="45F51C7F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6B1BE3AC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27FA3CA4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709AE" w:rsidRPr="00A844EE" w14:paraId="3638B7A0" w14:textId="77777777" w:rsidTr="007E619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7530176" w14:textId="77777777" w:rsidR="008709AE" w:rsidRPr="001C2723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บงวดเก้าเดือนสิ้นสุด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 w:rsidRPr="00DD68E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66BF716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26F3046D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FD7FC5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1B8EEB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1F46ABDC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3BCC45" w14:textId="77777777" w:rsidR="008709AE" w:rsidRPr="00A844EE" w:rsidRDefault="008709AE" w:rsidP="007E6197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218597F" w14:textId="77777777" w:rsidR="008709A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4B2E1C4D" w14:textId="77777777" w:rsidR="008709AE" w:rsidRPr="00D61F57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09488" w14:textId="77777777" w:rsidR="008709AE" w:rsidRPr="00A844EE" w:rsidRDefault="008709AE" w:rsidP="007E619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F0817" w14:textId="77777777" w:rsidR="008709AE" w:rsidRPr="00542705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5AF6164C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DC24770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13B67C3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F084FAD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CE55D49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09AE" w:rsidRPr="00A844EE" w14:paraId="07CA086E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38E94393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7D23F0F" w14:textId="77777777" w:rsidR="008709AE" w:rsidRPr="00A844EE" w:rsidRDefault="008709AE" w:rsidP="007E6197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709AE" w:rsidRPr="00A844EE" w14:paraId="44F45372" w14:textId="77777777" w:rsidTr="007E619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6CB21F9A" w14:textId="77777777" w:rsidR="008709AE" w:rsidRPr="00A844EE" w:rsidRDefault="008709AE" w:rsidP="007E619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08734744" w14:textId="77777777" w:rsidR="008709AE" w:rsidRPr="007E339B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76,338 </w:t>
            </w:r>
          </w:p>
        </w:tc>
        <w:tc>
          <w:tcPr>
            <w:tcW w:w="178" w:type="dxa"/>
            <w:shd w:val="clear" w:color="auto" w:fill="auto"/>
          </w:tcPr>
          <w:p w14:paraId="4981B9F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0C836C3" w14:textId="77777777" w:rsidR="008709AE" w:rsidRPr="00001AD4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15,844 </w:t>
            </w:r>
          </w:p>
        </w:tc>
        <w:tc>
          <w:tcPr>
            <w:tcW w:w="183" w:type="dxa"/>
            <w:shd w:val="clear" w:color="auto" w:fill="auto"/>
          </w:tcPr>
          <w:p w14:paraId="6BE99E3F" w14:textId="77777777" w:rsidR="008709AE" w:rsidRPr="00A844EE" w:rsidRDefault="008709AE" w:rsidP="007E6197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68B4B2" w14:textId="77777777" w:rsidR="008709AE" w:rsidRPr="00001AD4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51 </w:t>
            </w:r>
          </w:p>
        </w:tc>
        <w:tc>
          <w:tcPr>
            <w:tcW w:w="180" w:type="dxa"/>
            <w:shd w:val="clear" w:color="auto" w:fill="auto"/>
          </w:tcPr>
          <w:p w14:paraId="57E8FA63" w14:textId="77777777" w:rsidR="008709AE" w:rsidRPr="00925A14" w:rsidRDefault="008709AE" w:rsidP="007E6197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DA8D32" w14:textId="77777777" w:rsidR="008709AE" w:rsidRPr="00001AD4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(964)</w:t>
            </w:r>
          </w:p>
        </w:tc>
        <w:tc>
          <w:tcPr>
            <w:tcW w:w="180" w:type="dxa"/>
          </w:tcPr>
          <w:p w14:paraId="1E6779DA" w14:textId="77777777" w:rsidR="008709AE" w:rsidRPr="00925A14" w:rsidRDefault="008709AE" w:rsidP="007E6197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BA6D00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91,269 </w:t>
            </w:r>
          </w:p>
        </w:tc>
      </w:tr>
      <w:tr w:rsidR="008709AE" w:rsidRPr="00A844EE" w14:paraId="57F4E7B1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6C3209F7" w14:textId="77777777" w:rsidR="008709A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56B5397F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28,4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8" w:type="dxa"/>
            <w:shd w:val="clear" w:color="auto" w:fill="auto"/>
          </w:tcPr>
          <w:p w14:paraId="016BA537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9ADEDEC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4,148 </w:t>
            </w:r>
          </w:p>
        </w:tc>
        <w:tc>
          <w:tcPr>
            <w:tcW w:w="183" w:type="dxa"/>
            <w:shd w:val="clear" w:color="auto" w:fill="auto"/>
          </w:tcPr>
          <w:p w14:paraId="408D406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5EC1084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3,787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C423B05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DF08F5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(3,7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92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E676630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C80858" w14:textId="77777777" w:rsidR="008709AE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32,618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8709AE" w:rsidRPr="00A844EE" w14:paraId="3B19E1B7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69695554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8FB642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370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2F3E6145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7266EE2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83" w:type="dxa"/>
            <w:shd w:val="clear" w:color="auto" w:fill="auto"/>
          </w:tcPr>
          <w:p w14:paraId="68788D45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3D0809B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670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0E2B3C5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1750F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403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D8A5A70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BC6FCD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4,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673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8709AE" w:rsidRPr="00A844EE" w14:paraId="585A8E7B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6AF505F1" w14:textId="77777777" w:rsidR="008709AE" w:rsidRPr="00C7494C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4F1CDEF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107,18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5B762C81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F96332B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20,028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2035DE73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DA3B5D9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508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C84180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9AA85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159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2393613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DC4546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128,560 </w:t>
            </w:r>
          </w:p>
        </w:tc>
      </w:tr>
      <w:tr w:rsidR="008709AE" w:rsidRPr="00A844EE" w14:paraId="42BFD00B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2518EEDC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8903029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(40,085)</w:t>
            </w:r>
          </w:p>
        </w:tc>
        <w:tc>
          <w:tcPr>
            <w:tcW w:w="178" w:type="dxa"/>
            <w:shd w:val="clear" w:color="auto" w:fill="auto"/>
          </w:tcPr>
          <w:p w14:paraId="5E945E3F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CF0906B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(7,937)</w:t>
            </w:r>
          </w:p>
        </w:tc>
        <w:tc>
          <w:tcPr>
            <w:tcW w:w="183" w:type="dxa"/>
            <w:shd w:val="clear" w:color="auto" w:fill="auto"/>
          </w:tcPr>
          <w:p w14:paraId="33E14A8A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4F558BD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(5,810)</w:t>
            </w:r>
          </w:p>
        </w:tc>
        <w:tc>
          <w:tcPr>
            <w:tcW w:w="180" w:type="dxa"/>
            <w:shd w:val="clear" w:color="auto" w:fill="auto"/>
          </w:tcPr>
          <w:p w14:paraId="335A24E0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457387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1,569 </w:t>
            </w:r>
          </w:p>
        </w:tc>
        <w:tc>
          <w:tcPr>
            <w:tcW w:w="180" w:type="dxa"/>
          </w:tcPr>
          <w:p w14:paraId="176DC6D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71831D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(52,263)</w:t>
            </w:r>
          </w:p>
        </w:tc>
      </w:tr>
      <w:tr w:rsidR="008709AE" w:rsidRPr="00A844EE" w14:paraId="4898C181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539D0E09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05984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18E70C86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72D835E9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67,09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6B99258D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28071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B465062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438697A4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12,0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91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1D7458D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08639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44A9FDF1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487FDA18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BDEB8DC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D093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355C6C99" w14:textId="77777777" w:rsidR="008709A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35BEF137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590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938975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12753E" w14:textId="77777777" w:rsidR="008709AE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  <w:p w14:paraId="5E288B96" w14:textId="77777777" w:rsidR="008709AE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547FDEF2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76,297 </w:t>
            </w:r>
          </w:p>
        </w:tc>
      </w:tr>
      <w:tr w:rsidR="008709AE" w:rsidRPr="00A844EE" w14:paraId="5CF46406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274458AB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040A53B1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B39704A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5958933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4BD137C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74A17175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08A878B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7ECB06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3F4B7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3F0D78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(34,270)</w:t>
            </w:r>
          </w:p>
        </w:tc>
      </w:tr>
      <w:tr w:rsidR="008709AE" w:rsidRPr="00A844EE" w14:paraId="5E001655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26AE1332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7F2336E8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FE6902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F0F159E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70BD2876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3C61D72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646B85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7D7D45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3BA380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FC3167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(9,327)</w:t>
            </w:r>
          </w:p>
        </w:tc>
      </w:tr>
      <w:tr w:rsidR="008709AE" w:rsidRPr="00A844EE" w14:paraId="38854214" w14:textId="77777777" w:rsidTr="007E6197">
        <w:trPr>
          <w:cantSplit/>
        </w:trPr>
        <w:tc>
          <w:tcPr>
            <w:tcW w:w="3060" w:type="dxa"/>
            <w:shd w:val="clear" w:color="auto" w:fill="auto"/>
          </w:tcPr>
          <w:p w14:paraId="44659385" w14:textId="77777777" w:rsidR="008709AE" w:rsidRPr="00A844EE" w:rsidRDefault="008709AE" w:rsidP="007E6197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07D92A97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1438B18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73BDFF4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F0B4B04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F4994D9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E00BBF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22F59BA" w14:textId="77777777" w:rsidR="008709AE" w:rsidRPr="00A844EE" w:rsidRDefault="008709AE" w:rsidP="007E619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922F61" w14:textId="77777777" w:rsidR="008709AE" w:rsidRPr="00A844EE" w:rsidRDefault="008709AE" w:rsidP="007E6197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306AFE" w14:textId="77777777" w:rsidR="008709AE" w:rsidRPr="00001AD4" w:rsidRDefault="008709AE" w:rsidP="007E6197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32,700 </w:t>
            </w:r>
          </w:p>
        </w:tc>
      </w:tr>
    </w:tbl>
    <w:p w14:paraId="227D998F" w14:textId="77777777" w:rsidR="008709AE" w:rsidRPr="00111D64" w:rsidRDefault="008709AE" w:rsidP="00E24BD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A575DC" w:rsidRPr="003F5700" w14:paraId="3AA9A408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1E4B87FB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AC64F3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5DC" w:rsidRPr="003F5700" w14:paraId="4F74746D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19069403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C68E70C" w14:textId="177DC96D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8709AE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</w:tr>
      <w:tr w:rsidR="00A575DC" w:rsidRPr="003F5700" w14:paraId="66FB9EFA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1A354DC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1FB5EE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13749BBD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750A3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2D792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188D6B1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130DD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C3EE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B966C6C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A6E23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EFF4C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48E5BBE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6285F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2BAAEA0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EC9EBB2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363CEA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5DC" w:rsidRPr="003F5700" w14:paraId="7938FC78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5E0ED38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9D4F14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3E64C9" w:rsidRPr="003F5700" w14:paraId="66592370" w14:textId="77777777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A3A731E" w14:textId="77777777" w:rsidR="003E64C9" w:rsidRPr="003F5700" w:rsidRDefault="003E64C9" w:rsidP="003E64C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4F5F128D" w14:textId="49EBBE86" w:rsidR="003E64C9" w:rsidRPr="003E64C9" w:rsidRDefault="003E64C9" w:rsidP="003E64C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2,304,791 </w:t>
            </w:r>
          </w:p>
        </w:tc>
        <w:tc>
          <w:tcPr>
            <w:tcW w:w="180" w:type="dxa"/>
          </w:tcPr>
          <w:p w14:paraId="0D577E19" w14:textId="77777777" w:rsidR="003E64C9" w:rsidRPr="003E64C9" w:rsidRDefault="003E64C9" w:rsidP="003E64C9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08D3482" w14:textId="73F8FC75" w:rsidR="003E64C9" w:rsidRPr="003E64C9" w:rsidRDefault="003E64C9" w:rsidP="003E64C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169,545 </w:t>
            </w:r>
          </w:p>
        </w:tc>
        <w:tc>
          <w:tcPr>
            <w:tcW w:w="180" w:type="dxa"/>
          </w:tcPr>
          <w:p w14:paraId="74245E9A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24E320E" w14:textId="31FA1648" w:rsidR="003E64C9" w:rsidRPr="003E64C9" w:rsidRDefault="003E64C9" w:rsidP="003E64C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2,914 </w:t>
            </w:r>
          </w:p>
        </w:tc>
        <w:tc>
          <w:tcPr>
            <w:tcW w:w="180" w:type="dxa"/>
          </w:tcPr>
          <w:p w14:paraId="7CE32384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0D67664" w14:textId="623592B5" w:rsidR="003E64C9" w:rsidRPr="003E64C9" w:rsidRDefault="003E64C9" w:rsidP="003E64C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(42,757)</w:t>
            </w:r>
          </w:p>
        </w:tc>
        <w:tc>
          <w:tcPr>
            <w:tcW w:w="180" w:type="dxa"/>
          </w:tcPr>
          <w:p w14:paraId="2E88A27C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ACE45D0" w14:textId="3C4A1FB1" w:rsidR="003E64C9" w:rsidRPr="003E64C9" w:rsidRDefault="003E64C9" w:rsidP="003E64C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2,434,493 </w:t>
            </w:r>
          </w:p>
        </w:tc>
      </w:tr>
      <w:tr w:rsidR="003E64C9" w:rsidRPr="003F5700" w14:paraId="10361ACD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04B16897" w14:textId="77777777" w:rsidR="003E64C9" w:rsidRPr="003F5700" w:rsidRDefault="003E64C9" w:rsidP="003E64C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250627B9" w14:textId="02AE9F66" w:rsidR="003E64C9" w:rsidRPr="003E64C9" w:rsidRDefault="003E64C9" w:rsidP="003E64C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3,235,639 </w:t>
            </w:r>
          </w:p>
        </w:tc>
        <w:tc>
          <w:tcPr>
            <w:tcW w:w="180" w:type="dxa"/>
          </w:tcPr>
          <w:p w14:paraId="782EA6E4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0C56BFF" w14:textId="0025B438" w:rsidR="003E64C9" w:rsidRPr="003E64C9" w:rsidRDefault="003E64C9" w:rsidP="003E64C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177,637 </w:t>
            </w:r>
          </w:p>
        </w:tc>
        <w:tc>
          <w:tcPr>
            <w:tcW w:w="180" w:type="dxa"/>
          </w:tcPr>
          <w:p w14:paraId="20CCD028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C5A630C" w14:textId="417F899C" w:rsidR="003E64C9" w:rsidRPr="003E64C9" w:rsidRDefault="003E64C9" w:rsidP="003E64C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36,805 </w:t>
            </w:r>
          </w:p>
        </w:tc>
        <w:tc>
          <w:tcPr>
            <w:tcW w:w="180" w:type="dxa"/>
          </w:tcPr>
          <w:p w14:paraId="6296BF5D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C38444D" w14:textId="739D25CB" w:rsidR="003E64C9" w:rsidRPr="003E64C9" w:rsidRDefault="003E64C9" w:rsidP="003E64C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(40,9</w:t>
            </w:r>
            <w:r w:rsidR="00B12F23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3E64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5A11EEF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12C6BF3" w14:textId="508973AA" w:rsidR="003E64C9" w:rsidRPr="003E64C9" w:rsidRDefault="003E64C9" w:rsidP="003E64C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3,409,15</w:t>
            </w:r>
            <w:r w:rsidR="00B12F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3E64C9" w:rsidRPr="003F5700" w14:paraId="23E8161B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06AEF5EE" w14:textId="77777777" w:rsidR="003E64C9" w:rsidRPr="003F5700" w:rsidRDefault="003E64C9" w:rsidP="003E64C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11D5B92" w14:textId="3197D6B9" w:rsidR="003E64C9" w:rsidRPr="003E64C9" w:rsidRDefault="003E64C9" w:rsidP="003E64C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2,808,501 </w:t>
            </w:r>
          </w:p>
        </w:tc>
        <w:tc>
          <w:tcPr>
            <w:tcW w:w="180" w:type="dxa"/>
          </w:tcPr>
          <w:p w14:paraId="5E4E94AD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7AAAA3D" w14:textId="291552FF" w:rsidR="003E64C9" w:rsidRPr="003E64C9" w:rsidRDefault="003E64C9" w:rsidP="003E64C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150,964 </w:t>
            </w:r>
          </w:p>
        </w:tc>
        <w:tc>
          <w:tcPr>
            <w:tcW w:w="180" w:type="dxa"/>
          </w:tcPr>
          <w:p w14:paraId="395188A1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F3513F" w14:textId="321DC7AB" w:rsidR="003E64C9" w:rsidRPr="003E64C9" w:rsidRDefault="003E64C9" w:rsidP="003E64C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9,734 </w:t>
            </w:r>
          </w:p>
        </w:tc>
        <w:tc>
          <w:tcPr>
            <w:tcW w:w="180" w:type="dxa"/>
          </w:tcPr>
          <w:p w14:paraId="1C809FAD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D7A75C2" w14:textId="3B81CC74" w:rsidR="003E64C9" w:rsidRPr="003E64C9" w:rsidRDefault="003E64C9" w:rsidP="003E64C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(43,588)</w:t>
            </w:r>
          </w:p>
        </w:tc>
        <w:tc>
          <w:tcPr>
            <w:tcW w:w="180" w:type="dxa"/>
          </w:tcPr>
          <w:p w14:paraId="2E045903" w14:textId="77777777" w:rsidR="003E64C9" w:rsidRPr="003E64C9" w:rsidRDefault="003E64C9" w:rsidP="003E64C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7D79124" w14:textId="7D8D561A" w:rsidR="003E64C9" w:rsidRPr="003E64C9" w:rsidRDefault="003E64C9" w:rsidP="003E64C9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E64C9">
              <w:rPr>
                <w:rFonts w:asciiTheme="majorBidi" w:hAnsiTheme="majorBidi" w:cstheme="majorBidi"/>
                <w:sz w:val="26"/>
                <w:szCs w:val="26"/>
              </w:rPr>
              <w:t xml:space="preserve"> 2,925,611 </w:t>
            </w:r>
          </w:p>
        </w:tc>
      </w:tr>
    </w:tbl>
    <w:p w14:paraId="19A4BF63" w14:textId="197B01AB" w:rsidR="00A575DC" w:rsidRPr="003F5700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3B030E74" w14:textId="088B42B6" w:rsidR="00A575DC" w:rsidRPr="003F5700" w:rsidRDefault="00A575DC" w:rsidP="00795612">
      <w:pPr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5A75B592" w14:textId="77777777" w:rsidR="00E24BDE" w:rsidRDefault="00E24BD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A575DC" w:rsidRPr="003F5700" w14:paraId="3015CD82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29613D89" w14:textId="7AA3014C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1282697E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5DC" w:rsidRPr="003F5700" w14:paraId="127862F7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4F79B9AF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BD5570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2566</w:t>
            </w:r>
          </w:p>
        </w:tc>
      </w:tr>
      <w:tr w:rsidR="00A575DC" w:rsidRPr="003F5700" w14:paraId="50DF82B8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2F7952C8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698D3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85B203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ECDE5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5D98B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FB88C1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3C9BD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F411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3A30B24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33F3C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1C1D04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69208E2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B853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6E18064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407632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A72CAEB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5DC" w:rsidRPr="003F5700" w14:paraId="24C385A1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29A6B58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B8E7FA3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A575DC" w:rsidRPr="003F5700" w14:paraId="330B178E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BEA3D3D" w14:textId="77777777" w:rsidR="00A575DC" w:rsidRPr="003F5700" w:rsidRDefault="00A575DC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643C3F80" w14:textId="77777777" w:rsidR="00A575DC" w:rsidRPr="003F5700" w:rsidRDefault="00A575D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2,320,865 </w:t>
            </w:r>
          </w:p>
        </w:tc>
        <w:tc>
          <w:tcPr>
            <w:tcW w:w="180" w:type="dxa"/>
          </w:tcPr>
          <w:p w14:paraId="765CF28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6D12DDC" w14:textId="77777777" w:rsidR="00A575DC" w:rsidRPr="003F5700" w:rsidRDefault="00A575D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164,832 </w:t>
            </w:r>
          </w:p>
        </w:tc>
        <w:tc>
          <w:tcPr>
            <w:tcW w:w="180" w:type="dxa"/>
          </w:tcPr>
          <w:p w14:paraId="01D944D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329F83" w14:textId="77777777" w:rsidR="00A575DC" w:rsidRPr="003F5700" w:rsidRDefault="00A575D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2,898 </w:t>
            </w:r>
          </w:p>
        </w:tc>
        <w:tc>
          <w:tcPr>
            <w:tcW w:w="180" w:type="dxa"/>
          </w:tcPr>
          <w:p w14:paraId="3C1E08EF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74986F7" w14:textId="77777777" w:rsidR="00A575DC" w:rsidRPr="003F5700" w:rsidRDefault="00A575D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(62,032)</w:t>
            </w:r>
          </w:p>
        </w:tc>
        <w:tc>
          <w:tcPr>
            <w:tcW w:w="180" w:type="dxa"/>
          </w:tcPr>
          <w:p w14:paraId="0ACB8D99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03CE38" w14:textId="77777777" w:rsidR="00A575DC" w:rsidRPr="003F5700" w:rsidRDefault="00A575D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2,426,563 </w:t>
            </w:r>
          </w:p>
        </w:tc>
      </w:tr>
      <w:tr w:rsidR="00A575DC" w:rsidRPr="003F5700" w14:paraId="62018358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B937AED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3DFB5DA" w14:textId="77777777" w:rsidR="00A575DC" w:rsidRPr="003F5700" w:rsidRDefault="00A575D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3,285,319 </w:t>
            </w:r>
          </w:p>
        </w:tc>
        <w:tc>
          <w:tcPr>
            <w:tcW w:w="180" w:type="dxa"/>
          </w:tcPr>
          <w:p w14:paraId="685071A4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1248DBF" w14:textId="77777777" w:rsidR="00A575DC" w:rsidRPr="003F5700" w:rsidRDefault="00A575D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175,073 </w:t>
            </w:r>
          </w:p>
        </w:tc>
        <w:tc>
          <w:tcPr>
            <w:tcW w:w="180" w:type="dxa"/>
          </w:tcPr>
          <w:p w14:paraId="225ECB2E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9A561AE" w14:textId="77777777" w:rsidR="00A575DC" w:rsidRPr="003F5700" w:rsidRDefault="00A575D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40,799 </w:t>
            </w:r>
          </w:p>
        </w:tc>
        <w:tc>
          <w:tcPr>
            <w:tcW w:w="180" w:type="dxa"/>
          </w:tcPr>
          <w:p w14:paraId="48A10C01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565A41" w14:textId="77777777" w:rsidR="00A575DC" w:rsidRPr="003F5700" w:rsidRDefault="00A575D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>(62,469)</w:t>
            </w:r>
          </w:p>
        </w:tc>
        <w:tc>
          <w:tcPr>
            <w:tcW w:w="180" w:type="dxa"/>
          </w:tcPr>
          <w:p w14:paraId="3CD14BED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45A948B" w14:textId="77777777" w:rsidR="00A575DC" w:rsidRPr="003F5700" w:rsidRDefault="00A575D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3,438,722 </w:t>
            </w:r>
          </w:p>
        </w:tc>
      </w:tr>
      <w:tr w:rsidR="00A575DC" w:rsidRPr="003F5700" w14:paraId="4D978701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6F18A18E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EFAB595" w14:textId="77777777" w:rsidR="00A575DC" w:rsidRPr="003F5700" w:rsidRDefault="00A575D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2,862,196 </w:t>
            </w:r>
          </w:p>
        </w:tc>
        <w:tc>
          <w:tcPr>
            <w:tcW w:w="180" w:type="dxa"/>
          </w:tcPr>
          <w:p w14:paraId="1314C550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EE239AC" w14:textId="77777777" w:rsidR="00A575DC" w:rsidRPr="003F5700" w:rsidRDefault="00A575D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147,873 </w:t>
            </w:r>
          </w:p>
        </w:tc>
        <w:tc>
          <w:tcPr>
            <w:tcW w:w="180" w:type="dxa"/>
          </w:tcPr>
          <w:p w14:paraId="67CB4A62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CF175B4" w14:textId="77777777" w:rsidR="00A575DC" w:rsidRPr="003F5700" w:rsidRDefault="00A575D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11,379 </w:t>
            </w:r>
          </w:p>
        </w:tc>
        <w:tc>
          <w:tcPr>
            <w:tcW w:w="180" w:type="dxa"/>
          </w:tcPr>
          <w:p w14:paraId="563D6E01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DB200B2" w14:textId="77777777" w:rsidR="00A575DC" w:rsidRPr="003F5700" w:rsidRDefault="00A575D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>(66,459)</w:t>
            </w:r>
          </w:p>
        </w:tc>
        <w:tc>
          <w:tcPr>
            <w:tcW w:w="180" w:type="dxa"/>
          </w:tcPr>
          <w:p w14:paraId="00D16876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CA12864" w14:textId="77777777" w:rsidR="00A575DC" w:rsidRPr="003F5700" w:rsidRDefault="00A575DC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2,954,989 </w:t>
            </w:r>
          </w:p>
        </w:tc>
      </w:tr>
    </w:tbl>
    <w:p w14:paraId="49230E59" w14:textId="58C4336C" w:rsidR="00A575DC" w:rsidRPr="003F5700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19CA8D91" w14:textId="77777777" w:rsidR="00C739C7" w:rsidRPr="00FA1DC0" w:rsidRDefault="00C739C7" w:rsidP="00C739C7">
      <w:pPr>
        <w:rPr>
          <w:lang w:eastAsia="zh-CN"/>
        </w:rPr>
      </w:pPr>
      <w:bookmarkStart w:id="61" w:name="_18_เหตุการณ์ภายหลังรอบระยะเวลารายงา"/>
      <w:bookmarkEnd w:id="61"/>
    </w:p>
    <w:sectPr w:rsidR="00C739C7" w:rsidRPr="00FA1DC0" w:rsidSect="00D017FF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9F60" w14:textId="77777777" w:rsidR="004168A0" w:rsidRDefault="004168A0" w:rsidP="00B742E5">
      <w:pPr>
        <w:spacing w:after="0" w:line="240" w:lineRule="auto"/>
      </w:pPr>
      <w:r>
        <w:separator/>
      </w:r>
    </w:p>
  </w:endnote>
  <w:endnote w:type="continuationSeparator" w:id="0">
    <w:p w14:paraId="49B59CB3" w14:textId="77777777" w:rsidR="004168A0" w:rsidRDefault="004168A0" w:rsidP="00B742E5">
      <w:pPr>
        <w:spacing w:after="0" w:line="240" w:lineRule="auto"/>
      </w:pPr>
      <w:r>
        <w:continuationSeparator/>
      </w:r>
    </w:p>
  </w:endnote>
  <w:endnote w:type="continuationNotice" w:id="1">
    <w:p w14:paraId="332276FC" w14:textId="77777777" w:rsidR="004168A0" w:rsidRDefault="004168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37B8B" w14:textId="77777777" w:rsidR="004168A0" w:rsidRDefault="004168A0" w:rsidP="00B742E5">
      <w:pPr>
        <w:spacing w:after="0" w:line="240" w:lineRule="auto"/>
      </w:pPr>
      <w:r>
        <w:separator/>
      </w:r>
    </w:p>
  </w:footnote>
  <w:footnote w:type="continuationSeparator" w:id="0">
    <w:p w14:paraId="0387FFAD" w14:textId="77777777" w:rsidR="004168A0" w:rsidRDefault="004168A0" w:rsidP="00B742E5">
      <w:pPr>
        <w:spacing w:after="0" w:line="240" w:lineRule="auto"/>
      </w:pPr>
      <w:r>
        <w:continuationSeparator/>
      </w:r>
    </w:p>
  </w:footnote>
  <w:footnote w:type="continuationNotice" w:id="1">
    <w:p w14:paraId="2289B1B7" w14:textId="77777777" w:rsidR="004168A0" w:rsidRDefault="004168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6B21D0E3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7C2BBB">
      <w:rPr>
        <w:rFonts w:ascii="Angsana New" w:hAnsi="Angsana New" w:cs="Angsana New" w:hint="cs"/>
        <w:b/>
        <w:bCs/>
        <w:sz w:val="32"/>
        <w:szCs w:val="32"/>
        <w:cs/>
      </w:rPr>
      <w:t>เ</w:t>
    </w:r>
    <w:r>
      <w:rPr>
        <w:rFonts w:ascii="Angsana New" w:hAnsi="Angsana New" w:cs="Angsana New" w:hint="cs"/>
        <w:b/>
        <w:bCs/>
        <w:sz w:val="32"/>
        <w:szCs w:val="32"/>
        <w:cs/>
      </w:rPr>
      <w:t>ก</w:t>
    </w:r>
    <w:r w:rsidR="007C2BBB"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7C2BBB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D017FF">
      <w:rPr>
        <w:rFonts w:ascii="Angsana New" w:hAnsi="Angsana New" w:cs="Angsana New"/>
        <w:b/>
        <w:bCs/>
        <w:sz w:val="32"/>
        <w:szCs w:val="32"/>
      </w:rPr>
      <w:t>7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6DC"/>
    <w:rsid w:val="0000681E"/>
    <w:rsid w:val="00006836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027"/>
    <w:rsid w:val="00013766"/>
    <w:rsid w:val="000146C3"/>
    <w:rsid w:val="00015829"/>
    <w:rsid w:val="0001650F"/>
    <w:rsid w:val="00016932"/>
    <w:rsid w:val="00017458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725"/>
    <w:rsid w:val="000239DD"/>
    <w:rsid w:val="00024352"/>
    <w:rsid w:val="0002451A"/>
    <w:rsid w:val="00024686"/>
    <w:rsid w:val="00024AC2"/>
    <w:rsid w:val="00024F42"/>
    <w:rsid w:val="00025211"/>
    <w:rsid w:val="00025241"/>
    <w:rsid w:val="00025452"/>
    <w:rsid w:val="000257AF"/>
    <w:rsid w:val="000257DD"/>
    <w:rsid w:val="00025969"/>
    <w:rsid w:val="000262CC"/>
    <w:rsid w:val="000264B9"/>
    <w:rsid w:val="0002682B"/>
    <w:rsid w:val="00026B22"/>
    <w:rsid w:val="0002781A"/>
    <w:rsid w:val="000279E6"/>
    <w:rsid w:val="000301DB"/>
    <w:rsid w:val="00030311"/>
    <w:rsid w:val="00030811"/>
    <w:rsid w:val="00030858"/>
    <w:rsid w:val="000314C6"/>
    <w:rsid w:val="00031540"/>
    <w:rsid w:val="00031C08"/>
    <w:rsid w:val="00031F9C"/>
    <w:rsid w:val="00032758"/>
    <w:rsid w:val="0003275E"/>
    <w:rsid w:val="00032D07"/>
    <w:rsid w:val="00032F28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632"/>
    <w:rsid w:val="00040E99"/>
    <w:rsid w:val="0004128F"/>
    <w:rsid w:val="000418D8"/>
    <w:rsid w:val="000419F7"/>
    <w:rsid w:val="00041D03"/>
    <w:rsid w:val="00042CDB"/>
    <w:rsid w:val="00042DED"/>
    <w:rsid w:val="00043B35"/>
    <w:rsid w:val="00043C19"/>
    <w:rsid w:val="0004413B"/>
    <w:rsid w:val="00044B7E"/>
    <w:rsid w:val="00044DF2"/>
    <w:rsid w:val="00044FEA"/>
    <w:rsid w:val="00045740"/>
    <w:rsid w:val="000457AB"/>
    <w:rsid w:val="0004629A"/>
    <w:rsid w:val="00046567"/>
    <w:rsid w:val="000466CE"/>
    <w:rsid w:val="00046715"/>
    <w:rsid w:val="00046AF7"/>
    <w:rsid w:val="00046E9A"/>
    <w:rsid w:val="0004709D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051"/>
    <w:rsid w:val="0005325D"/>
    <w:rsid w:val="0005336C"/>
    <w:rsid w:val="00053648"/>
    <w:rsid w:val="00053675"/>
    <w:rsid w:val="00053810"/>
    <w:rsid w:val="00054496"/>
    <w:rsid w:val="000547E4"/>
    <w:rsid w:val="00055550"/>
    <w:rsid w:val="00055892"/>
    <w:rsid w:val="0005592B"/>
    <w:rsid w:val="0005630E"/>
    <w:rsid w:val="0005645D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40F"/>
    <w:rsid w:val="00061ABB"/>
    <w:rsid w:val="00061C33"/>
    <w:rsid w:val="00062B5E"/>
    <w:rsid w:val="00063740"/>
    <w:rsid w:val="00063BE0"/>
    <w:rsid w:val="00063CB3"/>
    <w:rsid w:val="00064B76"/>
    <w:rsid w:val="00065A25"/>
    <w:rsid w:val="00065B20"/>
    <w:rsid w:val="00065DAB"/>
    <w:rsid w:val="000667CB"/>
    <w:rsid w:val="00066810"/>
    <w:rsid w:val="00066D8C"/>
    <w:rsid w:val="0006711F"/>
    <w:rsid w:val="00067188"/>
    <w:rsid w:val="000671B5"/>
    <w:rsid w:val="00067463"/>
    <w:rsid w:val="00070FD6"/>
    <w:rsid w:val="00071507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259"/>
    <w:rsid w:val="00083C46"/>
    <w:rsid w:val="00083CED"/>
    <w:rsid w:val="00083EB1"/>
    <w:rsid w:val="00083EC6"/>
    <w:rsid w:val="00084AEA"/>
    <w:rsid w:val="00085317"/>
    <w:rsid w:val="000854BD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1D21"/>
    <w:rsid w:val="000927F4"/>
    <w:rsid w:val="000932AD"/>
    <w:rsid w:val="00093C4B"/>
    <w:rsid w:val="000951BC"/>
    <w:rsid w:val="000951C0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6A5B"/>
    <w:rsid w:val="000A7902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45E"/>
    <w:rsid w:val="000B3A76"/>
    <w:rsid w:val="000B3D4D"/>
    <w:rsid w:val="000B43B7"/>
    <w:rsid w:val="000B4A19"/>
    <w:rsid w:val="000B4CCC"/>
    <w:rsid w:val="000B5826"/>
    <w:rsid w:val="000B5A6C"/>
    <w:rsid w:val="000B7608"/>
    <w:rsid w:val="000C0315"/>
    <w:rsid w:val="000C0D2C"/>
    <w:rsid w:val="000C0ED8"/>
    <w:rsid w:val="000C0FD3"/>
    <w:rsid w:val="000C1234"/>
    <w:rsid w:val="000C1535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C2D"/>
    <w:rsid w:val="000C4D07"/>
    <w:rsid w:val="000C5355"/>
    <w:rsid w:val="000C5943"/>
    <w:rsid w:val="000C66F5"/>
    <w:rsid w:val="000C6B5A"/>
    <w:rsid w:val="000C7248"/>
    <w:rsid w:val="000C79DD"/>
    <w:rsid w:val="000C7C45"/>
    <w:rsid w:val="000C7DCE"/>
    <w:rsid w:val="000D069E"/>
    <w:rsid w:val="000D0DB2"/>
    <w:rsid w:val="000D0ECB"/>
    <w:rsid w:val="000D1465"/>
    <w:rsid w:val="000D2344"/>
    <w:rsid w:val="000D26B7"/>
    <w:rsid w:val="000D3222"/>
    <w:rsid w:val="000D3B5B"/>
    <w:rsid w:val="000D49C9"/>
    <w:rsid w:val="000D4B51"/>
    <w:rsid w:val="000D5224"/>
    <w:rsid w:val="000D546B"/>
    <w:rsid w:val="000D5848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AD"/>
    <w:rsid w:val="000D78B5"/>
    <w:rsid w:val="000D7D7F"/>
    <w:rsid w:val="000E03B3"/>
    <w:rsid w:val="000E03C0"/>
    <w:rsid w:val="000E0CA3"/>
    <w:rsid w:val="000E10A7"/>
    <w:rsid w:val="000E1BCE"/>
    <w:rsid w:val="000E2449"/>
    <w:rsid w:val="000E26DB"/>
    <w:rsid w:val="000E26E7"/>
    <w:rsid w:val="000E2CE3"/>
    <w:rsid w:val="000E36D1"/>
    <w:rsid w:val="000E5757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A8C"/>
    <w:rsid w:val="000F0A85"/>
    <w:rsid w:val="000F122B"/>
    <w:rsid w:val="000F2FA8"/>
    <w:rsid w:val="000F3387"/>
    <w:rsid w:val="000F373A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08E"/>
    <w:rsid w:val="0010111A"/>
    <w:rsid w:val="00101CC7"/>
    <w:rsid w:val="001020B3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519"/>
    <w:rsid w:val="00107819"/>
    <w:rsid w:val="00110503"/>
    <w:rsid w:val="001106ED"/>
    <w:rsid w:val="00110796"/>
    <w:rsid w:val="00110C86"/>
    <w:rsid w:val="00111391"/>
    <w:rsid w:val="001117C2"/>
    <w:rsid w:val="00111A24"/>
    <w:rsid w:val="00111D64"/>
    <w:rsid w:val="00112A53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B11"/>
    <w:rsid w:val="00116C92"/>
    <w:rsid w:val="00116F73"/>
    <w:rsid w:val="0011777B"/>
    <w:rsid w:val="0012022C"/>
    <w:rsid w:val="001202B4"/>
    <w:rsid w:val="0012087A"/>
    <w:rsid w:val="0012094F"/>
    <w:rsid w:val="00121401"/>
    <w:rsid w:val="0012210C"/>
    <w:rsid w:val="001226D8"/>
    <w:rsid w:val="00122AE4"/>
    <w:rsid w:val="00122BF9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608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26EA"/>
    <w:rsid w:val="00133EA3"/>
    <w:rsid w:val="00133F1C"/>
    <w:rsid w:val="001342D0"/>
    <w:rsid w:val="001345F7"/>
    <w:rsid w:val="00134786"/>
    <w:rsid w:val="001351BA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8D9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57F1"/>
    <w:rsid w:val="00155CF2"/>
    <w:rsid w:val="001567A1"/>
    <w:rsid w:val="00157A7C"/>
    <w:rsid w:val="00157AE2"/>
    <w:rsid w:val="00160251"/>
    <w:rsid w:val="0016059C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AB1"/>
    <w:rsid w:val="00172BFB"/>
    <w:rsid w:val="00172CC5"/>
    <w:rsid w:val="001734E7"/>
    <w:rsid w:val="00173554"/>
    <w:rsid w:val="0017375A"/>
    <w:rsid w:val="001737B1"/>
    <w:rsid w:val="00173820"/>
    <w:rsid w:val="00173B6E"/>
    <w:rsid w:val="001746D8"/>
    <w:rsid w:val="00174EC1"/>
    <w:rsid w:val="001761BB"/>
    <w:rsid w:val="001763A0"/>
    <w:rsid w:val="00176A4D"/>
    <w:rsid w:val="00176F37"/>
    <w:rsid w:val="00176FF2"/>
    <w:rsid w:val="001771CB"/>
    <w:rsid w:val="0017739F"/>
    <w:rsid w:val="00180219"/>
    <w:rsid w:val="001809B8"/>
    <w:rsid w:val="00180A9E"/>
    <w:rsid w:val="0018117F"/>
    <w:rsid w:val="001815BB"/>
    <w:rsid w:val="0018186A"/>
    <w:rsid w:val="00181BE4"/>
    <w:rsid w:val="00181C56"/>
    <w:rsid w:val="00181C87"/>
    <w:rsid w:val="00182214"/>
    <w:rsid w:val="001822B5"/>
    <w:rsid w:val="0018320F"/>
    <w:rsid w:val="00183329"/>
    <w:rsid w:val="00183330"/>
    <w:rsid w:val="00183606"/>
    <w:rsid w:val="001836CD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EEA"/>
    <w:rsid w:val="00187100"/>
    <w:rsid w:val="00187403"/>
    <w:rsid w:val="0018797C"/>
    <w:rsid w:val="00187BF5"/>
    <w:rsid w:val="00187C75"/>
    <w:rsid w:val="00190C22"/>
    <w:rsid w:val="00191B21"/>
    <w:rsid w:val="0019201A"/>
    <w:rsid w:val="0019212C"/>
    <w:rsid w:val="001922EE"/>
    <w:rsid w:val="001924B7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68A"/>
    <w:rsid w:val="0019799A"/>
    <w:rsid w:val="00197CA3"/>
    <w:rsid w:val="001A1A3E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4780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BC5"/>
    <w:rsid w:val="001B0D04"/>
    <w:rsid w:val="001B14C2"/>
    <w:rsid w:val="001B155E"/>
    <w:rsid w:val="001B1EA5"/>
    <w:rsid w:val="001B252C"/>
    <w:rsid w:val="001B2732"/>
    <w:rsid w:val="001B277D"/>
    <w:rsid w:val="001B36C5"/>
    <w:rsid w:val="001B4278"/>
    <w:rsid w:val="001B4950"/>
    <w:rsid w:val="001B49D9"/>
    <w:rsid w:val="001B4B9D"/>
    <w:rsid w:val="001B4DCD"/>
    <w:rsid w:val="001B5B8F"/>
    <w:rsid w:val="001B6828"/>
    <w:rsid w:val="001B68D1"/>
    <w:rsid w:val="001B716E"/>
    <w:rsid w:val="001B74DF"/>
    <w:rsid w:val="001B7514"/>
    <w:rsid w:val="001B7E83"/>
    <w:rsid w:val="001C0028"/>
    <w:rsid w:val="001C05A8"/>
    <w:rsid w:val="001C0C49"/>
    <w:rsid w:val="001C0EE0"/>
    <w:rsid w:val="001C1469"/>
    <w:rsid w:val="001C16C3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3D94"/>
    <w:rsid w:val="001D436D"/>
    <w:rsid w:val="001D4790"/>
    <w:rsid w:val="001D4A18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721"/>
    <w:rsid w:val="001D7BD1"/>
    <w:rsid w:val="001E04B9"/>
    <w:rsid w:val="001E0546"/>
    <w:rsid w:val="001E10F6"/>
    <w:rsid w:val="001E1170"/>
    <w:rsid w:val="001E118A"/>
    <w:rsid w:val="001E1D64"/>
    <w:rsid w:val="001E201A"/>
    <w:rsid w:val="001E2217"/>
    <w:rsid w:val="001E2500"/>
    <w:rsid w:val="001E3975"/>
    <w:rsid w:val="001E5A63"/>
    <w:rsid w:val="001E5C54"/>
    <w:rsid w:val="001E5DD0"/>
    <w:rsid w:val="001E689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30A"/>
    <w:rsid w:val="001F035F"/>
    <w:rsid w:val="001F0FD3"/>
    <w:rsid w:val="001F10FF"/>
    <w:rsid w:val="001F19C7"/>
    <w:rsid w:val="001F1BA6"/>
    <w:rsid w:val="001F1FB6"/>
    <w:rsid w:val="001F2060"/>
    <w:rsid w:val="001F276C"/>
    <w:rsid w:val="001F2D3A"/>
    <w:rsid w:val="001F35A1"/>
    <w:rsid w:val="001F3750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90A"/>
    <w:rsid w:val="001F7A0E"/>
    <w:rsid w:val="001F7B45"/>
    <w:rsid w:val="002009DB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582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33"/>
    <w:rsid w:val="002134D7"/>
    <w:rsid w:val="0021352B"/>
    <w:rsid w:val="002138B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5A"/>
    <w:rsid w:val="002237F1"/>
    <w:rsid w:val="002241E3"/>
    <w:rsid w:val="00224229"/>
    <w:rsid w:val="00224418"/>
    <w:rsid w:val="00224623"/>
    <w:rsid w:val="00224E87"/>
    <w:rsid w:val="00224F5B"/>
    <w:rsid w:val="002257BF"/>
    <w:rsid w:val="00225D1E"/>
    <w:rsid w:val="00226300"/>
    <w:rsid w:val="00226614"/>
    <w:rsid w:val="00226CCE"/>
    <w:rsid w:val="002270A0"/>
    <w:rsid w:val="002272A0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7A3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1CEF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4F6"/>
    <w:rsid w:val="0025399F"/>
    <w:rsid w:val="00253C30"/>
    <w:rsid w:val="0025424B"/>
    <w:rsid w:val="0025478A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6064A"/>
    <w:rsid w:val="00260AAE"/>
    <w:rsid w:val="00260D18"/>
    <w:rsid w:val="00261579"/>
    <w:rsid w:val="002617E6"/>
    <w:rsid w:val="00261A0F"/>
    <w:rsid w:val="00261F5B"/>
    <w:rsid w:val="0026208F"/>
    <w:rsid w:val="00262577"/>
    <w:rsid w:val="0026261D"/>
    <w:rsid w:val="00262BA4"/>
    <w:rsid w:val="00263102"/>
    <w:rsid w:val="00263A4B"/>
    <w:rsid w:val="00263E02"/>
    <w:rsid w:val="00263EC9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DCF"/>
    <w:rsid w:val="00277F43"/>
    <w:rsid w:val="0028068F"/>
    <w:rsid w:val="00280A96"/>
    <w:rsid w:val="00280B44"/>
    <w:rsid w:val="00281284"/>
    <w:rsid w:val="00281CBE"/>
    <w:rsid w:val="00281D65"/>
    <w:rsid w:val="002834DA"/>
    <w:rsid w:val="00283CD3"/>
    <w:rsid w:val="0028435A"/>
    <w:rsid w:val="002848D1"/>
    <w:rsid w:val="0028529F"/>
    <w:rsid w:val="00285D01"/>
    <w:rsid w:val="002861F7"/>
    <w:rsid w:val="00286ED7"/>
    <w:rsid w:val="00287625"/>
    <w:rsid w:val="00287923"/>
    <w:rsid w:val="00290469"/>
    <w:rsid w:val="00290A66"/>
    <w:rsid w:val="002910AE"/>
    <w:rsid w:val="002917D4"/>
    <w:rsid w:val="0029192F"/>
    <w:rsid w:val="00291BA8"/>
    <w:rsid w:val="00292006"/>
    <w:rsid w:val="00292BEF"/>
    <w:rsid w:val="002932A9"/>
    <w:rsid w:val="0029330A"/>
    <w:rsid w:val="002933CC"/>
    <w:rsid w:val="002935D1"/>
    <w:rsid w:val="0029383A"/>
    <w:rsid w:val="00293899"/>
    <w:rsid w:val="00294AF1"/>
    <w:rsid w:val="00294F4F"/>
    <w:rsid w:val="00295E18"/>
    <w:rsid w:val="002969A4"/>
    <w:rsid w:val="002974A0"/>
    <w:rsid w:val="002975A9"/>
    <w:rsid w:val="00297A91"/>
    <w:rsid w:val="00297C0C"/>
    <w:rsid w:val="002A0274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91F"/>
    <w:rsid w:val="002A3CDA"/>
    <w:rsid w:val="002A3FA7"/>
    <w:rsid w:val="002A4114"/>
    <w:rsid w:val="002A4A4F"/>
    <w:rsid w:val="002A4D67"/>
    <w:rsid w:val="002A527C"/>
    <w:rsid w:val="002A58FE"/>
    <w:rsid w:val="002A5B3C"/>
    <w:rsid w:val="002A69C1"/>
    <w:rsid w:val="002A69DA"/>
    <w:rsid w:val="002A6C9C"/>
    <w:rsid w:val="002A6E36"/>
    <w:rsid w:val="002A6E50"/>
    <w:rsid w:val="002A73A4"/>
    <w:rsid w:val="002A7519"/>
    <w:rsid w:val="002A76C2"/>
    <w:rsid w:val="002A77C8"/>
    <w:rsid w:val="002A7823"/>
    <w:rsid w:val="002B0152"/>
    <w:rsid w:val="002B020B"/>
    <w:rsid w:val="002B0707"/>
    <w:rsid w:val="002B0FFA"/>
    <w:rsid w:val="002B12AF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8DA"/>
    <w:rsid w:val="002B6BFF"/>
    <w:rsid w:val="002B6FFD"/>
    <w:rsid w:val="002B70F3"/>
    <w:rsid w:val="002B7AF0"/>
    <w:rsid w:val="002C031A"/>
    <w:rsid w:val="002C04D4"/>
    <w:rsid w:val="002C0F15"/>
    <w:rsid w:val="002C1733"/>
    <w:rsid w:val="002C221F"/>
    <w:rsid w:val="002C251F"/>
    <w:rsid w:val="002C2A40"/>
    <w:rsid w:val="002C2B3F"/>
    <w:rsid w:val="002C3D0D"/>
    <w:rsid w:val="002C3FF1"/>
    <w:rsid w:val="002C40DA"/>
    <w:rsid w:val="002C4CE2"/>
    <w:rsid w:val="002C67AC"/>
    <w:rsid w:val="002C694D"/>
    <w:rsid w:val="002C69E0"/>
    <w:rsid w:val="002C7381"/>
    <w:rsid w:val="002C75DF"/>
    <w:rsid w:val="002C764F"/>
    <w:rsid w:val="002D0D6B"/>
    <w:rsid w:val="002D1138"/>
    <w:rsid w:val="002D12A7"/>
    <w:rsid w:val="002D1A61"/>
    <w:rsid w:val="002D2EDB"/>
    <w:rsid w:val="002D312B"/>
    <w:rsid w:val="002D423F"/>
    <w:rsid w:val="002D47C8"/>
    <w:rsid w:val="002D4FFC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783"/>
    <w:rsid w:val="002D781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AAF"/>
    <w:rsid w:val="002E405E"/>
    <w:rsid w:val="002E528D"/>
    <w:rsid w:val="002E534B"/>
    <w:rsid w:val="002E554C"/>
    <w:rsid w:val="002E5EDB"/>
    <w:rsid w:val="002E68FA"/>
    <w:rsid w:val="002E76E9"/>
    <w:rsid w:val="002E7D04"/>
    <w:rsid w:val="002F11FA"/>
    <w:rsid w:val="002F2291"/>
    <w:rsid w:val="002F2367"/>
    <w:rsid w:val="002F24FE"/>
    <w:rsid w:val="002F287A"/>
    <w:rsid w:val="002F3D41"/>
    <w:rsid w:val="002F40C7"/>
    <w:rsid w:val="002F4304"/>
    <w:rsid w:val="002F5359"/>
    <w:rsid w:val="002F5633"/>
    <w:rsid w:val="002F5BD0"/>
    <w:rsid w:val="002F5C89"/>
    <w:rsid w:val="002F5DA2"/>
    <w:rsid w:val="002F64FB"/>
    <w:rsid w:val="002F6823"/>
    <w:rsid w:val="002F6C8E"/>
    <w:rsid w:val="002F7191"/>
    <w:rsid w:val="0030048B"/>
    <w:rsid w:val="003010A2"/>
    <w:rsid w:val="003019B4"/>
    <w:rsid w:val="003019F4"/>
    <w:rsid w:val="003020B4"/>
    <w:rsid w:val="003023A5"/>
    <w:rsid w:val="00302C4F"/>
    <w:rsid w:val="00303A0A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393B"/>
    <w:rsid w:val="00314DA3"/>
    <w:rsid w:val="003151A1"/>
    <w:rsid w:val="00315238"/>
    <w:rsid w:val="00315691"/>
    <w:rsid w:val="00315984"/>
    <w:rsid w:val="00315B44"/>
    <w:rsid w:val="00316227"/>
    <w:rsid w:val="0031656E"/>
    <w:rsid w:val="003166AC"/>
    <w:rsid w:val="00316A89"/>
    <w:rsid w:val="00316E23"/>
    <w:rsid w:val="00317151"/>
    <w:rsid w:val="00317758"/>
    <w:rsid w:val="00317EBB"/>
    <w:rsid w:val="0032025B"/>
    <w:rsid w:val="00321F58"/>
    <w:rsid w:val="0032256C"/>
    <w:rsid w:val="00322958"/>
    <w:rsid w:val="00322FDD"/>
    <w:rsid w:val="0032352A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792"/>
    <w:rsid w:val="0032796D"/>
    <w:rsid w:val="00330347"/>
    <w:rsid w:val="00330AB6"/>
    <w:rsid w:val="00330FC8"/>
    <w:rsid w:val="003310C7"/>
    <w:rsid w:val="00331D0F"/>
    <w:rsid w:val="00331FEA"/>
    <w:rsid w:val="0033207D"/>
    <w:rsid w:val="00332639"/>
    <w:rsid w:val="00332961"/>
    <w:rsid w:val="00332A94"/>
    <w:rsid w:val="00333EE7"/>
    <w:rsid w:val="00333F63"/>
    <w:rsid w:val="00334EC7"/>
    <w:rsid w:val="00335C08"/>
    <w:rsid w:val="00335C96"/>
    <w:rsid w:val="003360B1"/>
    <w:rsid w:val="003362E7"/>
    <w:rsid w:val="00336E3F"/>
    <w:rsid w:val="00336F90"/>
    <w:rsid w:val="00337A19"/>
    <w:rsid w:val="00337C08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3A3B"/>
    <w:rsid w:val="00353CA5"/>
    <w:rsid w:val="00353E1F"/>
    <w:rsid w:val="00354174"/>
    <w:rsid w:val="00354549"/>
    <w:rsid w:val="00354E7F"/>
    <w:rsid w:val="00354EDD"/>
    <w:rsid w:val="003550F3"/>
    <w:rsid w:val="00355137"/>
    <w:rsid w:val="003552D5"/>
    <w:rsid w:val="0035562B"/>
    <w:rsid w:val="00355A2F"/>
    <w:rsid w:val="00356145"/>
    <w:rsid w:val="0035668B"/>
    <w:rsid w:val="00356A6A"/>
    <w:rsid w:val="00356BBF"/>
    <w:rsid w:val="00357126"/>
    <w:rsid w:val="003573C5"/>
    <w:rsid w:val="00357723"/>
    <w:rsid w:val="00360102"/>
    <w:rsid w:val="003601CB"/>
    <w:rsid w:val="00360570"/>
    <w:rsid w:val="00361226"/>
    <w:rsid w:val="00361576"/>
    <w:rsid w:val="00361DDB"/>
    <w:rsid w:val="00361F6C"/>
    <w:rsid w:val="0036216B"/>
    <w:rsid w:val="00362281"/>
    <w:rsid w:val="0036288C"/>
    <w:rsid w:val="003628D0"/>
    <w:rsid w:val="00364788"/>
    <w:rsid w:val="00364930"/>
    <w:rsid w:val="00364C54"/>
    <w:rsid w:val="003656CF"/>
    <w:rsid w:val="00366B08"/>
    <w:rsid w:val="00367067"/>
    <w:rsid w:val="00367A8C"/>
    <w:rsid w:val="00370629"/>
    <w:rsid w:val="00370CD1"/>
    <w:rsid w:val="00371CC0"/>
    <w:rsid w:val="00371F64"/>
    <w:rsid w:val="00372C94"/>
    <w:rsid w:val="00372EB5"/>
    <w:rsid w:val="00372F30"/>
    <w:rsid w:val="0037327F"/>
    <w:rsid w:val="00373C44"/>
    <w:rsid w:val="00373F73"/>
    <w:rsid w:val="00374279"/>
    <w:rsid w:val="00374C5C"/>
    <w:rsid w:val="00374E49"/>
    <w:rsid w:val="00374FB9"/>
    <w:rsid w:val="00375957"/>
    <w:rsid w:val="00375D48"/>
    <w:rsid w:val="00376075"/>
    <w:rsid w:val="00376083"/>
    <w:rsid w:val="0037659A"/>
    <w:rsid w:val="00376C72"/>
    <w:rsid w:val="0037711E"/>
    <w:rsid w:val="00377247"/>
    <w:rsid w:val="00377354"/>
    <w:rsid w:val="00377516"/>
    <w:rsid w:val="003776AD"/>
    <w:rsid w:val="00377783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2FE0"/>
    <w:rsid w:val="003834FB"/>
    <w:rsid w:val="00383A09"/>
    <w:rsid w:val="00383B41"/>
    <w:rsid w:val="00383BF8"/>
    <w:rsid w:val="00384284"/>
    <w:rsid w:val="00384560"/>
    <w:rsid w:val="00384D18"/>
    <w:rsid w:val="00385370"/>
    <w:rsid w:val="0038555C"/>
    <w:rsid w:val="00385AA1"/>
    <w:rsid w:val="00385CBA"/>
    <w:rsid w:val="003869C8"/>
    <w:rsid w:val="003873C2"/>
    <w:rsid w:val="003874F7"/>
    <w:rsid w:val="0038750A"/>
    <w:rsid w:val="00390139"/>
    <w:rsid w:val="0039018C"/>
    <w:rsid w:val="0039078A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4525"/>
    <w:rsid w:val="003A4621"/>
    <w:rsid w:val="003A4965"/>
    <w:rsid w:val="003A5432"/>
    <w:rsid w:val="003A55BF"/>
    <w:rsid w:val="003A60BA"/>
    <w:rsid w:val="003A6D93"/>
    <w:rsid w:val="003A73D4"/>
    <w:rsid w:val="003A7C46"/>
    <w:rsid w:val="003B03D9"/>
    <w:rsid w:val="003B072C"/>
    <w:rsid w:val="003B0E2C"/>
    <w:rsid w:val="003B17DE"/>
    <w:rsid w:val="003B1BCA"/>
    <w:rsid w:val="003B1BF6"/>
    <w:rsid w:val="003B2253"/>
    <w:rsid w:val="003B22EA"/>
    <w:rsid w:val="003B2581"/>
    <w:rsid w:val="003B28C5"/>
    <w:rsid w:val="003B33CE"/>
    <w:rsid w:val="003B419C"/>
    <w:rsid w:val="003B43E8"/>
    <w:rsid w:val="003B550D"/>
    <w:rsid w:val="003B5B2A"/>
    <w:rsid w:val="003B66FE"/>
    <w:rsid w:val="003B7067"/>
    <w:rsid w:val="003C0055"/>
    <w:rsid w:val="003C05E7"/>
    <w:rsid w:val="003C0F69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4C9B"/>
    <w:rsid w:val="003C4E82"/>
    <w:rsid w:val="003C52B0"/>
    <w:rsid w:val="003C5919"/>
    <w:rsid w:val="003C5D33"/>
    <w:rsid w:val="003C5DC8"/>
    <w:rsid w:val="003C5FBA"/>
    <w:rsid w:val="003C68FA"/>
    <w:rsid w:val="003C773F"/>
    <w:rsid w:val="003C7743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38D"/>
    <w:rsid w:val="003D35DF"/>
    <w:rsid w:val="003D365F"/>
    <w:rsid w:val="003D390C"/>
    <w:rsid w:val="003D39A0"/>
    <w:rsid w:val="003D49A3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907"/>
    <w:rsid w:val="003E4BFA"/>
    <w:rsid w:val="003E4D70"/>
    <w:rsid w:val="003E4EFD"/>
    <w:rsid w:val="003E5026"/>
    <w:rsid w:val="003E555E"/>
    <w:rsid w:val="003E5EA4"/>
    <w:rsid w:val="003E643F"/>
    <w:rsid w:val="003E64C9"/>
    <w:rsid w:val="003E6541"/>
    <w:rsid w:val="003E6720"/>
    <w:rsid w:val="003E67BB"/>
    <w:rsid w:val="003E728E"/>
    <w:rsid w:val="003E7CB2"/>
    <w:rsid w:val="003F05FB"/>
    <w:rsid w:val="003F1AC7"/>
    <w:rsid w:val="003F1CF7"/>
    <w:rsid w:val="003F1D29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700"/>
    <w:rsid w:val="003F5E15"/>
    <w:rsid w:val="003F5EF2"/>
    <w:rsid w:val="003F671B"/>
    <w:rsid w:val="003F67FC"/>
    <w:rsid w:val="003F6ACC"/>
    <w:rsid w:val="003F7030"/>
    <w:rsid w:val="00400CA1"/>
    <w:rsid w:val="00400FD4"/>
    <w:rsid w:val="00401CCA"/>
    <w:rsid w:val="004039EB"/>
    <w:rsid w:val="00403B34"/>
    <w:rsid w:val="00403F3A"/>
    <w:rsid w:val="004044C1"/>
    <w:rsid w:val="00404A07"/>
    <w:rsid w:val="004051E0"/>
    <w:rsid w:val="0040523D"/>
    <w:rsid w:val="00406626"/>
    <w:rsid w:val="00406852"/>
    <w:rsid w:val="00406D80"/>
    <w:rsid w:val="00406ECA"/>
    <w:rsid w:val="00407619"/>
    <w:rsid w:val="00410851"/>
    <w:rsid w:val="00410D1F"/>
    <w:rsid w:val="00410E79"/>
    <w:rsid w:val="0041130C"/>
    <w:rsid w:val="004117C6"/>
    <w:rsid w:val="0041197E"/>
    <w:rsid w:val="00411FA0"/>
    <w:rsid w:val="004126EE"/>
    <w:rsid w:val="00412C67"/>
    <w:rsid w:val="00413AF8"/>
    <w:rsid w:val="00413CAE"/>
    <w:rsid w:val="0041435E"/>
    <w:rsid w:val="00414681"/>
    <w:rsid w:val="004149CC"/>
    <w:rsid w:val="00414AC3"/>
    <w:rsid w:val="004151DE"/>
    <w:rsid w:val="00415A7C"/>
    <w:rsid w:val="00415BA7"/>
    <w:rsid w:val="004168A0"/>
    <w:rsid w:val="00416F50"/>
    <w:rsid w:val="00417004"/>
    <w:rsid w:val="0041754C"/>
    <w:rsid w:val="0041757D"/>
    <w:rsid w:val="00417A77"/>
    <w:rsid w:val="00417E68"/>
    <w:rsid w:val="0042032E"/>
    <w:rsid w:val="00420371"/>
    <w:rsid w:val="004216CC"/>
    <w:rsid w:val="00421858"/>
    <w:rsid w:val="004218FF"/>
    <w:rsid w:val="00421937"/>
    <w:rsid w:val="00421F35"/>
    <w:rsid w:val="0042375B"/>
    <w:rsid w:val="00423C1F"/>
    <w:rsid w:val="00425B17"/>
    <w:rsid w:val="00425F43"/>
    <w:rsid w:val="004262EB"/>
    <w:rsid w:val="004262FA"/>
    <w:rsid w:val="00426457"/>
    <w:rsid w:val="00426F37"/>
    <w:rsid w:val="0043076E"/>
    <w:rsid w:val="004309FC"/>
    <w:rsid w:val="0043105A"/>
    <w:rsid w:val="00431404"/>
    <w:rsid w:val="0043154E"/>
    <w:rsid w:val="0043187E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44F8"/>
    <w:rsid w:val="00444652"/>
    <w:rsid w:val="004447AB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F6E"/>
    <w:rsid w:val="004521EF"/>
    <w:rsid w:val="0045265A"/>
    <w:rsid w:val="00452664"/>
    <w:rsid w:val="00452B86"/>
    <w:rsid w:val="004536DF"/>
    <w:rsid w:val="00454686"/>
    <w:rsid w:val="00454693"/>
    <w:rsid w:val="004546CA"/>
    <w:rsid w:val="00454736"/>
    <w:rsid w:val="00454BB7"/>
    <w:rsid w:val="00454F44"/>
    <w:rsid w:val="00455436"/>
    <w:rsid w:val="00455772"/>
    <w:rsid w:val="00455C49"/>
    <w:rsid w:val="004560BF"/>
    <w:rsid w:val="00456363"/>
    <w:rsid w:val="0045683A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4AC"/>
    <w:rsid w:val="00463E20"/>
    <w:rsid w:val="0046419C"/>
    <w:rsid w:val="00464A2A"/>
    <w:rsid w:val="00464A96"/>
    <w:rsid w:val="00465069"/>
    <w:rsid w:val="0046557D"/>
    <w:rsid w:val="00465696"/>
    <w:rsid w:val="004656A8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22F"/>
    <w:rsid w:val="00472367"/>
    <w:rsid w:val="00472C36"/>
    <w:rsid w:val="00473026"/>
    <w:rsid w:val="0047339A"/>
    <w:rsid w:val="004736A5"/>
    <w:rsid w:val="0047406E"/>
    <w:rsid w:val="004741AE"/>
    <w:rsid w:val="00474D75"/>
    <w:rsid w:val="00474DF0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780"/>
    <w:rsid w:val="00485BBE"/>
    <w:rsid w:val="00485C43"/>
    <w:rsid w:val="00486549"/>
    <w:rsid w:val="00486895"/>
    <w:rsid w:val="00486F45"/>
    <w:rsid w:val="00487B20"/>
    <w:rsid w:val="00487F36"/>
    <w:rsid w:val="004907A8"/>
    <w:rsid w:val="00490DA6"/>
    <w:rsid w:val="00491836"/>
    <w:rsid w:val="0049331E"/>
    <w:rsid w:val="0049339B"/>
    <w:rsid w:val="004933ED"/>
    <w:rsid w:val="0049583B"/>
    <w:rsid w:val="00495E6F"/>
    <w:rsid w:val="00495FEE"/>
    <w:rsid w:val="00496315"/>
    <w:rsid w:val="0049680A"/>
    <w:rsid w:val="00496B89"/>
    <w:rsid w:val="00496BE9"/>
    <w:rsid w:val="004973C5"/>
    <w:rsid w:val="0049752E"/>
    <w:rsid w:val="00497544"/>
    <w:rsid w:val="0049799D"/>
    <w:rsid w:val="004A06EE"/>
    <w:rsid w:val="004A0885"/>
    <w:rsid w:val="004A13B5"/>
    <w:rsid w:val="004A20A8"/>
    <w:rsid w:val="004A20B1"/>
    <w:rsid w:val="004A26DD"/>
    <w:rsid w:val="004A28C4"/>
    <w:rsid w:val="004A3066"/>
    <w:rsid w:val="004A37C3"/>
    <w:rsid w:val="004A396E"/>
    <w:rsid w:val="004A3D3D"/>
    <w:rsid w:val="004A3EF6"/>
    <w:rsid w:val="004A5504"/>
    <w:rsid w:val="004A5D74"/>
    <w:rsid w:val="004A6029"/>
    <w:rsid w:val="004A64B9"/>
    <w:rsid w:val="004A673D"/>
    <w:rsid w:val="004A70B0"/>
    <w:rsid w:val="004A772B"/>
    <w:rsid w:val="004A78C0"/>
    <w:rsid w:val="004A7D27"/>
    <w:rsid w:val="004B02F1"/>
    <w:rsid w:val="004B0423"/>
    <w:rsid w:val="004B1725"/>
    <w:rsid w:val="004B229C"/>
    <w:rsid w:val="004B2333"/>
    <w:rsid w:val="004B23CC"/>
    <w:rsid w:val="004B2698"/>
    <w:rsid w:val="004B2CED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4F25"/>
    <w:rsid w:val="004B5C1C"/>
    <w:rsid w:val="004B60FB"/>
    <w:rsid w:val="004B6247"/>
    <w:rsid w:val="004B77FA"/>
    <w:rsid w:val="004B7B88"/>
    <w:rsid w:val="004B7D2C"/>
    <w:rsid w:val="004B7D4E"/>
    <w:rsid w:val="004B7D7F"/>
    <w:rsid w:val="004C0393"/>
    <w:rsid w:val="004C0431"/>
    <w:rsid w:val="004C167B"/>
    <w:rsid w:val="004C1999"/>
    <w:rsid w:val="004C1CB1"/>
    <w:rsid w:val="004C1E59"/>
    <w:rsid w:val="004C1FFC"/>
    <w:rsid w:val="004C234B"/>
    <w:rsid w:val="004C24B9"/>
    <w:rsid w:val="004C2762"/>
    <w:rsid w:val="004C30AB"/>
    <w:rsid w:val="004C37CF"/>
    <w:rsid w:val="004C4C0C"/>
    <w:rsid w:val="004C538E"/>
    <w:rsid w:val="004C5F6F"/>
    <w:rsid w:val="004C5FAA"/>
    <w:rsid w:val="004C6988"/>
    <w:rsid w:val="004C6A42"/>
    <w:rsid w:val="004C6D36"/>
    <w:rsid w:val="004C726E"/>
    <w:rsid w:val="004C7856"/>
    <w:rsid w:val="004D0036"/>
    <w:rsid w:val="004D083D"/>
    <w:rsid w:val="004D08CE"/>
    <w:rsid w:val="004D1042"/>
    <w:rsid w:val="004D1619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6EF9"/>
    <w:rsid w:val="004D7651"/>
    <w:rsid w:val="004D7ED8"/>
    <w:rsid w:val="004E01D5"/>
    <w:rsid w:val="004E04C8"/>
    <w:rsid w:val="004E04D7"/>
    <w:rsid w:val="004E0889"/>
    <w:rsid w:val="004E0B85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57F9"/>
    <w:rsid w:val="004E60A9"/>
    <w:rsid w:val="004F0015"/>
    <w:rsid w:val="004F038A"/>
    <w:rsid w:val="004F04C9"/>
    <w:rsid w:val="004F080E"/>
    <w:rsid w:val="004F18DF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5737"/>
    <w:rsid w:val="004F600E"/>
    <w:rsid w:val="004F60E7"/>
    <w:rsid w:val="004F647C"/>
    <w:rsid w:val="004F6551"/>
    <w:rsid w:val="004F6DC0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1AA"/>
    <w:rsid w:val="005022F9"/>
    <w:rsid w:val="00502A12"/>
    <w:rsid w:val="005035D6"/>
    <w:rsid w:val="00504290"/>
    <w:rsid w:val="00504AC1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6B7B"/>
    <w:rsid w:val="00516DF6"/>
    <w:rsid w:val="00521170"/>
    <w:rsid w:val="00522190"/>
    <w:rsid w:val="005224A2"/>
    <w:rsid w:val="0052279A"/>
    <w:rsid w:val="00522D63"/>
    <w:rsid w:val="00523376"/>
    <w:rsid w:val="00523830"/>
    <w:rsid w:val="00523952"/>
    <w:rsid w:val="00523C51"/>
    <w:rsid w:val="0052422B"/>
    <w:rsid w:val="005247C0"/>
    <w:rsid w:val="00524F56"/>
    <w:rsid w:val="00525104"/>
    <w:rsid w:val="00525AB0"/>
    <w:rsid w:val="005263A1"/>
    <w:rsid w:val="0052702B"/>
    <w:rsid w:val="005277A1"/>
    <w:rsid w:val="00527976"/>
    <w:rsid w:val="00527A0B"/>
    <w:rsid w:val="00527D59"/>
    <w:rsid w:val="00530315"/>
    <w:rsid w:val="00530F2D"/>
    <w:rsid w:val="0053114E"/>
    <w:rsid w:val="005314EA"/>
    <w:rsid w:val="005315C3"/>
    <w:rsid w:val="00531979"/>
    <w:rsid w:val="00532E2B"/>
    <w:rsid w:val="00533655"/>
    <w:rsid w:val="00533698"/>
    <w:rsid w:val="00533E61"/>
    <w:rsid w:val="0053443E"/>
    <w:rsid w:val="00534A44"/>
    <w:rsid w:val="0053577C"/>
    <w:rsid w:val="00535BDF"/>
    <w:rsid w:val="00535C70"/>
    <w:rsid w:val="0053682E"/>
    <w:rsid w:val="005404E2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505A4"/>
    <w:rsid w:val="00550682"/>
    <w:rsid w:val="00551ADC"/>
    <w:rsid w:val="00552142"/>
    <w:rsid w:val="00552917"/>
    <w:rsid w:val="00552D95"/>
    <w:rsid w:val="005544BD"/>
    <w:rsid w:val="00554DBD"/>
    <w:rsid w:val="00554FA1"/>
    <w:rsid w:val="005550FF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0F12"/>
    <w:rsid w:val="00561250"/>
    <w:rsid w:val="00561326"/>
    <w:rsid w:val="00561691"/>
    <w:rsid w:val="00561CA9"/>
    <w:rsid w:val="005624FE"/>
    <w:rsid w:val="00562796"/>
    <w:rsid w:val="00562843"/>
    <w:rsid w:val="00562D66"/>
    <w:rsid w:val="00563623"/>
    <w:rsid w:val="00563958"/>
    <w:rsid w:val="00563C3A"/>
    <w:rsid w:val="005644AB"/>
    <w:rsid w:val="00564511"/>
    <w:rsid w:val="00564A84"/>
    <w:rsid w:val="00565760"/>
    <w:rsid w:val="00565DEA"/>
    <w:rsid w:val="005666C8"/>
    <w:rsid w:val="00566D92"/>
    <w:rsid w:val="00566F0D"/>
    <w:rsid w:val="0056792B"/>
    <w:rsid w:val="00567B65"/>
    <w:rsid w:val="005703F1"/>
    <w:rsid w:val="00570CED"/>
    <w:rsid w:val="00570EDC"/>
    <w:rsid w:val="00571002"/>
    <w:rsid w:val="00571252"/>
    <w:rsid w:val="005715FD"/>
    <w:rsid w:val="005727E9"/>
    <w:rsid w:val="00572C76"/>
    <w:rsid w:val="00572CFA"/>
    <w:rsid w:val="00575C7F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748"/>
    <w:rsid w:val="005819E5"/>
    <w:rsid w:val="00581B67"/>
    <w:rsid w:val="00581F21"/>
    <w:rsid w:val="00582172"/>
    <w:rsid w:val="005824B3"/>
    <w:rsid w:val="00582776"/>
    <w:rsid w:val="00582A56"/>
    <w:rsid w:val="00582FC8"/>
    <w:rsid w:val="005834FC"/>
    <w:rsid w:val="0058593C"/>
    <w:rsid w:val="00585A6B"/>
    <w:rsid w:val="0058603A"/>
    <w:rsid w:val="00586B4C"/>
    <w:rsid w:val="00586D4E"/>
    <w:rsid w:val="005871A1"/>
    <w:rsid w:val="005875AC"/>
    <w:rsid w:val="00587EB6"/>
    <w:rsid w:val="0059101F"/>
    <w:rsid w:val="00591E40"/>
    <w:rsid w:val="005922B2"/>
    <w:rsid w:val="00592A42"/>
    <w:rsid w:val="00592AA9"/>
    <w:rsid w:val="00593095"/>
    <w:rsid w:val="00593338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5AB"/>
    <w:rsid w:val="005A3A70"/>
    <w:rsid w:val="005A3E76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0D8"/>
    <w:rsid w:val="005B11C2"/>
    <w:rsid w:val="005B25B2"/>
    <w:rsid w:val="005B2C94"/>
    <w:rsid w:val="005B394C"/>
    <w:rsid w:val="005B3A67"/>
    <w:rsid w:val="005B4428"/>
    <w:rsid w:val="005B47C7"/>
    <w:rsid w:val="005B4DF0"/>
    <w:rsid w:val="005B502D"/>
    <w:rsid w:val="005B5131"/>
    <w:rsid w:val="005B52FB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C2A"/>
    <w:rsid w:val="005C7198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D8F"/>
    <w:rsid w:val="005E250A"/>
    <w:rsid w:val="005E2567"/>
    <w:rsid w:val="005E30E8"/>
    <w:rsid w:val="005E329A"/>
    <w:rsid w:val="005E3DB3"/>
    <w:rsid w:val="005E3E47"/>
    <w:rsid w:val="005E4AF7"/>
    <w:rsid w:val="005E4D97"/>
    <w:rsid w:val="005E515B"/>
    <w:rsid w:val="005E55F3"/>
    <w:rsid w:val="005E60A5"/>
    <w:rsid w:val="005E66A2"/>
    <w:rsid w:val="005E672A"/>
    <w:rsid w:val="005E6919"/>
    <w:rsid w:val="005E697F"/>
    <w:rsid w:val="005E742F"/>
    <w:rsid w:val="005E7D31"/>
    <w:rsid w:val="005F0624"/>
    <w:rsid w:val="005F07AE"/>
    <w:rsid w:val="005F156A"/>
    <w:rsid w:val="005F2146"/>
    <w:rsid w:val="005F2D04"/>
    <w:rsid w:val="005F3187"/>
    <w:rsid w:val="005F35DB"/>
    <w:rsid w:val="005F3AAB"/>
    <w:rsid w:val="005F3C91"/>
    <w:rsid w:val="005F40DD"/>
    <w:rsid w:val="005F4149"/>
    <w:rsid w:val="005F48BB"/>
    <w:rsid w:val="005F4A97"/>
    <w:rsid w:val="005F4DB0"/>
    <w:rsid w:val="005F6530"/>
    <w:rsid w:val="00600278"/>
    <w:rsid w:val="0060075F"/>
    <w:rsid w:val="00600A01"/>
    <w:rsid w:val="00600C6E"/>
    <w:rsid w:val="00600F4A"/>
    <w:rsid w:val="00601062"/>
    <w:rsid w:val="00601B23"/>
    <w:rsid w:val="00601E78"/>
    <w:rsid w:val="006021E1"/>
    <w:rsid w:val="006031A3"/>
    <w:rsid w:val="0060320D"/>
    <w:rsid w:val="00603DF0"/>
    <w:rsid w:val="0060452E"/>
    <w:rsid w:val="006047FD"/>
    <w:rsid w:val="00605B98"/>
    <w:rsid w:val="00605CBF"/>
    <w:rsid w:val="006061F9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B9E"/>
    <w:rsid w:val="00614F15"/>
    <w:rsid w:val="00615508"/>
    <w:rsid w:val="006155D7"/>
    <w:rsid w:val="00615976"/>
    <w:rsid w:val="00615B35"/>
    <w:rsid w:val="00615B53"/>
    <w:rsid w:val="00615CD2"/>
    <w:rsid w:val="00616908"/>
    <w:rsid w:val="00616C51"/>
    <w:rsid w:val="006171FA"/>
    <w:rsid w:val="0061720F"/>
    <w:rsid w:val="00617CFC"/>
    <w:rsid w:val="00617E40"/>
    <w:rsid w:val="0062019F"/>
    <w:rsid w:val="006201FF"/>
    <w:rsid w:val="006202EF"/>
    <w:rsid w:val="006205E3"/>
    <w:rsid w:val="00620A23"/>
    <w:rsid w:val="00620AC8"/>
    <w:rsid w:val="00621120"/>
    <w:rsid w:val="00621553"/>
    <w:rsid w:val="006221B5"/>
    <w:rsid w:val="006222B0"/>
    <w:rsid w:val="00622768"/>
    <w:rsid w:val="0062290B"/>
    <w:rsid w:val="00622BB4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3CB6"/>
    <w:rsid w:val="006443D6"/>
    <w:rsid w:val="006449AA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11"/>
    <w:rsid w:val="00646CBE"/>
    <w:rsid w:val="00647630"/>
    <w:rsid w:val="00647670"/>
    <w:rsid w:val="00647BBC"/>
    <w:rsid w:val="00650311"/>
    <w:rsid w:val="00650567"/>
    <w:rsid w:val="00650F5B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64FB"/>
    <w:rsid w:val="006567E4"/>
    <w:rsid w:val="00656FAE"/>
    <w:rsid w:val="00657121"/>
    <w:rsid w:val="00657AC9"/>
    <w:rsid w:val="00657F45"/>
    <w:rsid w:val="00657F7D"/>
    <w:rsid w:val="00660985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6B59"/>
    <w:rsid w:val="006703C4"/>
    <w:rsid w:val="00671262"/>
    <w:rsid w:val="00671F81"/>
    <w:rsid w:val="0067222B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4703"/>
    <w:rsid w:val="00684BFB"/>
    <w:rsid w:val="00684D24"/>
    <w:rsid w:val="00684FB4"/>
    <w:rsid w:val="00685BD3"/>
    <w:rsid w:val="00685C36"/>
    <w:rsid w:val="00685C84"/>
    <w:rsid w:val="00685D8E"/>
    <w:rsid w:val="006866D2"/>
    <w:rsid w:val="00686948"/>
    <w:rsid w:val="00686C45"/>
    <w:rsid w:val="006874D5"/>
    <w:rsid w:val="00687A3C"/>
    <w:rsid w:val="00687A7B"/>
    <w:rsid w:val="0069012D"/>
    <w:rsid w:val="0069060D"/>
    <w:rsid w:val="006907D3"/>
    <w:rsid w:val="00690BE1"/>
    <w:rsid w:val="00690FB6"/>
    <w:rsid w:val="00691191"/>
    <w:rsid w:val="00691366"/>
    <w:rsid w:val="006913A0"/>
    <w:rsid w:val="00691B7E"/>
    <w:rsid w:val="00691F0B"/>
    <w:rsid w:val="006923A4"/>
    <w:rsid w:val="00692561"/>
    <w:rsid w:val="00692783"/>
    <w:rsid w:val="00692D30"/>
    <w:rsid w:val="00693645"/>
    <w:rsid w:val="006939A6"/>
    <w:rsid w:val="0069405A"/>
    <w:rsid w:val="0069473B"/>
    <w:rsid w:val="00694FCA"/>
    <w:rsid w:val="0069663A"/>
    <w:rsid w:val="006970C3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0FE"/>
    <w:rsid w:val="006A6B5D"/>
    <w:rsid w:val="006A747A"/>
    <w:rsid w:val="006B044F"/>
    <w:rsid w:val="006B0B50"/>
    <w:rsid w:val="006B13EF"/>
    <w:rsid w:val="006B17BE"/>
    <w:rsid w:val="006B1A91"/>
    <w:rsid w:val="006B1B3E"/>
    <w:rsid w:val="006B215D"/>
    <w:rsid w:val="006B273B"/>
    <w:rsid w:val="006B34CC"/>
    <w:rsid w:val="006B3BDD"/>
    <w:rsid w:val="006B3CEE"/>
    <w:rsid w:val="006B3D5D"/>
    <w:rsid w:val="006B48D9"/>
    <w:rsid w:val="006B4E58"/>
    <w:rsid w:val="006B52B5"/>
    <w:rsid w:val="006B57A1"/>
    <w:rsid w:val="006B5B5C"/>
    <w:rsid w:val="006B5FDE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60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6222"/>
    <w:rsid w:val="006C72F8"/>
    <w:rsid w:val="006C78BE"/>
    <w:rsid w:val="006D04AB"/>
    <w:rsid w:val="006D0AE7"/>
    <w:rsid w:val="006D0BE4"/>
    <w:rsid w:val="006D155C"/>
    <w:rsid w:val="006D1AB8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531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DA0"/>
    <w:rsid w:val="006E004D"/>
    <w:rsid w:val="006E0776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72F"/>
    <w:rsid w:val="006F0CF3"/>
    <w:rsid w:val="006F11C3"/>
    <w:rsid w:val="006F1336"/>
    <w:rsid w:val="006F1CB8"/>
    <w:rsid w:val="006F2EE8"/>
    <w:rsid w:val="006F3770"/>
    <w:rsid w:val="006F3B66"/>
    <w:rsid w:val="006F3CF6"/>
    <w:rsid w:val="006F3DEC"/>
    <w:rsid w:val="006F45FA"/>
    <w:rsid w:val="006F4657"/>
    <w:rsid w:val="006F51CD"/>
    <w:rsid w:val="006F5A5C"/>
    <w:rsid w:val="006F6553"/>
    <w:rsid w:val="006F6698"/>
    <w:rsid w:val="006F7760"/>
    <w:rsid w:val="006F78E9"/>
    <w:rsid w:val="006F7BC8"/>
    <w:rsid w:val="007007AC"/>
    <w:rsid w:val="007007C6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B25"/>
    <w:rsid w:val="00710D91"/>
    <w:rsid w:val="007117EC"/>
    <w:rsid w:val="00711AD0"/>
    <w:rsid w:val="00711C21"/>
    <w:rsid w:val="0071210F"/>
    <w:rsid w:val="00712407"/>
    <w:rsid w:val="00712B9F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63"/>
    <w:rsid w:val="00722B78"/>
    <w:rsid w:val="00723532"/>
    <w:rsid w:val="00723DAD"/>
    <w:rsid w:val="0072402D"/>
    <w:rsid w:val="00724C24"/>
    <w:rsid w:val="00725521"/>
    <w:rsid w:val="007258D8"/>
    <w:rsid w:val="00725DCA"/>
    <w:rsid w:val="00726CDE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BC6"/>
    <w:rsid w:val="00733D39"/>
    <w:rsid w:val="00733EDB"/>
    <w:rsid w:val="007341F4"/>
    <w:rsid w:val="00734964"/>
    <w:rsid w:val="00734DC9"/>
    <w:rsid w:val="00734FC5"/>
    <w:rsid w:val="0073503A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302"/>
    <w:rsid w:val="00743460"/>
    <w:rsid w:val="00743914"/>
    <w:rsid w:val="00743BE0"/>
    <w:rsid w:val="00743C16"/>
    <w:rsid w:val="00744C4E"/>
    <w:rsid w:val="0074518E"/>
    <w:rsid w:val="007455CE"/>
    <w:rsid w:val="007457FE"/>
    <w:rsid w:val="00745B09"/>
    <w:rsid w:val="0074655F"/>
    <w:rsid w:val="0074695B"/>
    <w:rsid w:val="00746E6B"/>
    <w:rsid w:val="0074743D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F94"/>
    <w:rsid w:val="007536E7"/>
    <w:rsid w:val="0075429E"/>
    <w:rsid w:val="00754879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0FBF"/>
    <w:rsid w:val="00761049"/>
    <w:rsid w:val="0076146D"/>
    <w:rsid w:val="0076228A"/>
    <w:rsid w:val="007628CE"/>
    <w:rsid w:val="00763019"/>
    <w:rsid w:val="0076339F"/>
    <w:rsid w:val="0076368A"/>
    <w:rsid w:val="0076387B"/>
    <w:rsid w:val="0076420D"/>
    <w:rsid w:val="007644B9"/>
    <w:rsid w:val="00764D14"/>
    <w:rsid w:val="00765110"/>
    <w:rsid w:val="00765C6F"/>
    <w:rsid w:val="00765D21"/>
    <w:rsid w:val="00766168"/>
    <w:rsid w:val="007666BA"/>
    <w:rsid w:val="007666CF"/>
    <w:rsid w:val="007669C3"/>
    <w:rsid w:val="00766C93"/>
    <w:rsid w:val="00767102"/>
    <w:rsid w:val="00767D4E"/>
    <w:rsid w:val="00770117"/>
    <w:rsid w:val="007701D2"/>
    <w:rsid w:val="00770532"/>
    <w:rsid w:val="0077067C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E6E"/>
    <w:rsid w:val="00776F65"/>
    <w:rsid w:val="0077739C"/>
    <w:rsid w:val="00777A99"/>
    <w:rsid w:val="00780035"/>
    <w:rsid w:val="00780381"/>
    <w:rsid w:val="00780F28"/>
    <w:rsid w:val="0078139D"/>
    <w:rsid w:val="007816A2"/>
    <w:rsid w:val="00781916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7D3"/>
    <w:rsid w:val="0078483D"/>
    <w:rsid w:val="00784D91"/>
    <w:rsid w:val="00785696"/>
    <w:rsid w:val="00786B00"/>
    <w:rsid w:val="00786F16"/>
    <w:rsid w:val="00787163"/>
    <w:rsid w:val="007873BE"/>
    <w:rsid w:val="007878C9"/>
    <w:rsid w:val="00787A25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9F7"/>
    <w:rsid w:val="00797CB6"/>
    <w:rsid w:val="00797E20"/>
    <w:rsid w:val="007A0436"/>
    <w:rsid w:val="007A04E0"/>
    <w:rsid w:val="007A058F"/>
    <w:rsid w:val="007A109C"/>
    <w:rsid w:val="007A1359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B02D1"/>
    <w:rsid w:val="007B07A6"/>
    <w:rsid w:val="007B084D"/>
    <w:rsid w:val="007B0943"/>
    <w:rsid w:val="007B0BA2"/>
    <w:rsid w:val="007B0BD7"/>
    <w:rsid w:val="007B1122"/>
    <w:rsid w:val="007B23DD"/>
    <w:rsid w:val="007B296C"/>
    <w:rsid w:val="007B2ADD"/>
    <w:rsid w:val="007B2B12"/>
    <w:rsid w:val="007B5380"/>
    <w:rsid w:val="007B53B4"/>
    <w:rsid w:val="007B5C75"/>
    <w:rsid w:val="007B5D55"/>
    <w:rsid w:val="007B5EEA"/>
    <w:rsid w:val="007B67DF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BB8"/>
    <w:rsid w:val="007C0C9D"/>
    <w:rsid w:val="007C0F53"/>
    <w:rsid w:val="007C114A"/>
    <w:rsid w:val="007C2BBB"/>
    <w:rsid w:val="007C2CEC"/>
    <w:rsid w:val="007C2D22"/>
    <w:rsid w:val="007C2E70"/>
    <w:rsid w:val="007C34A6"/>
    <w:rsid w:val="007C355A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6ECB"/>
    <w:rsid w:val="007C71A8"/>
    <w:rsid w:val="007C7719"/>
    <w:rsid w:val="007C7EBB"/>
    <w:rsid w:val="007D04D7"/>
    <w:rsid w:val="007D0537"/>
    <w:rsid w:val="007D099F"/>
    <w:rsid w:val="007D0D94"/>
    <w:rsid w:val="007D0EFC"/>
    <w:rsid w:val="007D1D66"/>
    <w:rsid w:val="007D1F24"/>
    <w:rsid w:val="007D21B4"/>
    <w:rsid w:val="007D254D"/>
    <w:rsid w:val="007D3391"/>
    <w:rsid w:val="007D372E"/>
    <w:rsid w:val="007D3F08"/>
    <w:rsid w:val="007D4374"/>
    <w:rsid w:val="007D4A2D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569"/>
    <w:rsid w:val="007E5A31"/>
    <w:rsid w:val="007E6197"/>
    <w:rsid w:val="007E6752"/>
    <w:rsid w:val="007E6BA5"/>
    <w:rsid w:val="007E70A2"/>
    <w:rsid w:val="007E794A"/>
    <w:rsid w:val="007F00B1"/>
    <w:rsid w:val="007F0BCB"/>
    <w:rsid w:val="007F0E07"/>
    <w:rsid w:val="007F0E3F"/>
    <w:rsid w:val="007F0E74"/>
    <w:rsid w:val="007F1103"/>
    <w:rsid w:val="007F1845"/>
    <w:rsid w:val="007F19D9"/>
    <w:rsid w:val="007F1EB9"/>
    <w:rsid w:val="007F2805"/>
    <w:rsid w:val="007F2A30"/>
    <w:rsid w:val="007F2D05"/>
    <w:rsid w:val="007F33AE"/>
    <w:rsid w:val="007F41BD"/>
    <w:rsid w:val="007F4527"/>
    <w:rsid w:val="007F4867"/>
    <w:rsid w:val="007F4E0D"/>
    <w:rsid w:val="007F506D"/>
    <w:rsid w:val="007F50FA"/>
    <w:rsid w:val="007F5BAB"/>
    <w:rsid w:val="007F5E03"/>
    <w:rsid w:val="007F68FF"/>
    <w:rsid w:val="007F693D"/>
    <w:rsid w:val="007F6DE6"/>
    <w:rsid w:val="007F7440"/>
    <w:rsid w:val="007F7A3B"/>
    <w:rsid w:val="007F7BAE"/>
    <w:rsid w:val="00800154"/>
    <w:rsid w:val="00800177"/>
    <w:rsid w:val="0080030A"/>
    <w:rsid w:val="00800312"/>
    <w:rsid w:val="008005C5"/>
    <w:rsid w:val="00800D7C"/>
    <w:rsid w:val="00800DAA"/>
    <w:rsid w:val="00800E8A"/>
    <w:rsid w:val="00801341"/>
    <w:rsid w:val="00801A43"/>
    <w:rsid w:val="00801B2E"/>
    <w:rsid w:val="00801D67"/>
    <w:rsid w:val="008020F0"/>
    <w:rsid w:val="0080225E"/>
    <w:rsid w:val="0080229F"/>
    <w:rsid w:val="00802D31"/>
    <w:rsid w:val="00802DD4"/>
    <w:rsid w:val="00803E6C"/>
    <w:rsid w:val="00804131"/>
    <w:rsid w:val="00804371"/>
    <w:rsid w:val="008051E8"/>
    <w:rsid w:val="00805453"/>
    <w:rsid w:val="00805806"/>
    <w:rsid w:val="008059AF"/>
    <w:rsid w:val="0080622D"/>
    <w:rsid w:val="0080647B"/>
    <w:rsid w:val="0080674E"/>
    <w:rsid w:val="00806C26"/>
    <w:rsid w:val="008073B5"/>
    <w:rsid w:val="0080797B"/>
    <w:rsid w:val="00807D10"/>
    <w:rsid w:val="00810F82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4D85"/>
    <w:rsid w:val="008153FC"/>
    <w:rsid w:val="0081596B"/>
    <w:rsid w:val="008159E1"/>
    <w:rsid w:val="00816C9D"/>
    <w:rsid w:val="008171C5"/>
    <w:rsid w:val="00817559"/>
    <w:rsid w:val="00817B78"/>
    <w:rsid w:val="0082052B"/>
    <w:rsid w:val="008205D0"/>
    <w:rsid w:val="008211AF"/>
    <w:rsid w:val="0082213D"/>
    <w:rsid w:val="0082291D"/>
    <w:rsid w:val="00822BA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D24"/>
    <w:rsid w:val="00836BF7"/>
    <w:rsid w:val="008370D8"/>
    <w:rsid w:val="00837605"/>
    <w:rsid w:val="00837E79"/>
    <w:rsid w:val="00840590"/>
    <w:rsid w:val="008405CE"/>
    <w:rsid w:val="00840708"/>
    <w:rsid w:val="008407FA"/>
    <w:rsid w:val="00840F9F"/>
    <w:rsid w:val="008413E2"/>
    <w:rsid w:val="00841868"/>
    <w:rsid w:val="00841ABD"/>
    <w:rsid w:val="00841C9C"/>
    <w:rsid w:val="00841E35"/>
    <w:rsid w:val="00841E7D"/>
    <w:rsid w:val="00842153"/>
    <w:rsid w:val="00842A8E"/>
    <w:rsid w:val="00843220"/>
    <w:rsid w:val="00843E1D"/>
    <w:rsid w:val="00843F41"/>
    <w:rsid w:val="00844146"/>
    <w:rsid w:val="00844CE9"/>
    <w:rsid w:val="00845B53"/>
    <w:rsid w:val="00845CB1"/>
    <w:rsid w:val="008460AD"/>
    <w:rsid w:val="00846786"/>
    <w:rsid w:val="00846BD5"/>
    <w:rsid w:val="00846EBA"/>
    <w:rsid w:val="008477C0"/>
    <w:rsid w:val="00847920"/>
    <w:rsid w:val="00847C05"/>
    <w:rsid w:val="008502D9"/>
    <w:rsid w:val="00850531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4B8D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1A7D"/>
    <w:rsid w:val="0086222B"/>
    <w:rsid w:val="0086247C"/>
    <w:rsid w:val="00862BFE"/>
    <w:rsid w:val="00863177"/>
    <w:rsid w:val="00863639"/>
    <w:rsid w:val="00863CAD"/>
    <w:rsid w:val="00864A47"/>
    <w:rsid w:val="00864ECD"/>
    <w:rsid w:val="00865C71"/>
    <w:rsid w:val="008660B6"/>
    <w:rsid w:val="0086631D"/>
    <w:rsid w:val="0086694C"/>
    <w:rsid w:val="00867369"/>
    <w:rsid w:val="00867441"/>
    <w:rsid w:val="008676BC"/>
    <w:rsid w:val="00867C3E"/>
    <w:rsid w:val="008709AE"/>
    <w:rsid w:val="00870CD9"/>
    <w:rsid w:val="0087120C"/>
    <w:rsid w:val="00871675"/>
    <w:rsid w:val="00871A95"/>
    <w:rsid w:val="00871BDE"/>
    <w:rsid w:val="00871F12"/>
    <w:rsid w:val="0087235D"/>
    <w:rsid w:val="00872402"/>
    <w:rsid w:val="008725A0"/>
    <w:rsid w:val="008727DE"/>
    <w:rsid w:val="0087282E"/>
    <w:rsid w:val="00872C48"/>
    <w:rsid w:val="00873013"/>
    <w:rsid w:val="00873083"/>
    <w:rsid w:val="008734D5"/>
    <w:rsid w:val="00873685"/>
    <w:rsid w:val="00873ECB"/>
    <w:rsid w:val="008741C0"/>
    <w:rsid w:val="00874500"/>
    <w:rsid w:val="008745E9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480"/>
    <w:rsid w:val="00881547"/>
    <w:rsid w:val="0088168B"/>
    <w:rsid w:val="00882286"/>
    <w:rsid w:val="0088257F"/>
    <w:rsid w:val="00882820"/>
    <w:rsid w:val="008828C9"/>
    <w:rsid w:val="00882B2A"/>
    <w:rsid w:val="00882E70"/>
    <w:rsid w:val="00883038"/>
    <w:rsid w:val="00883DA9"/>
    <w:rsid w:val="00883DCB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E6C"/>
    <w:rsid w:val="008935D6"/>
    <w:rsid w:val="00893721"/>
    <w:rsid w:val="00893BC4"/>
    <w:rsid w:val="00894D91"/>
    <w:rsid w:val="00895956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2E2F"/>
    <w:rsid w:val="008B3693"/>
    <w:rsid w:val="008B3A2C"/>
    <w:rsid w:val="008B3E7C"/>
    <w:rsid w:val="008B41EC"/>
    <w:rsid w:val="008B44FF"/>
    <w:rsid w:val="008B5242"/>
    <w:rsid w:val="008B64F4"/>
    <w:rsid w:val="008B6571"/>
    <w:rsid w:val="008B668F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762"/>
    <w:rsid w:val="008C4D41"/>
    <w:rsid w:val="008C6334"/>
    <w:rsid w:val="008C6721"/>
    <w:rsid w:val="008C6AC9"/>
    <w:rsid w:val="008C6C5B"/>
    <w:rsid w:val="008C6FCB"/>
    <w:rsid w:val="008C7133"/>
    <w:rsid w:val="008C77D6"/>
    <w:rsid w:val="008C7954"/>
    <w:rsid w:val="008C7AD5"/>
    <w:rsid w:val="008C7CAA"/>
    <w:rsid w:val="008C7D25"/>
    <w:rsid w:val="008C7ED0"/>
    <w:rsid w:val="008D0050"/>
    <w:rsid w:val="008D090A"/>
    <w:rsid w:val="008D16ED"/>
    <w:rsid w:val="008D1AAC"/>
    <w:rsid w:val="008D1CF0"/>
    <w:rsid w:val="008D2A72"/>
    <w:rsid w:val="008D324B"/>
    <w:rsid w:val="008D33B3"/>
    <w:rsid w:val="008D3718"/>
    <w:rsid w:val="008D3A5A"/>
    <w:rsid w:val="008D3ED5"/>
    <w:rsid w:val="008D42DD"/>
    <w:rsid w:val="008D4507"/>
    <w:rsid w:val="008D4C1F"/>
    <w:rsid w:val="008D50E9"/>
    <w:rsid w:val="008D5E98"/>
    <w:rsid w:val="008D5F73"/>
    <w:rsid w:val="008D60A1"/>
    <w:rsid w:val="008D6483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56F"/>
    <w:rsid w:val="008E5D1F"/>
    <w:rsid w:val="008E5DE4"/>
    <w:rsid w:val="008E6604"/>
    <w:rsid w:val="008E70B8"/>
    <w:rsid w:val="008E78B8"/>
    <w:rsid w:val="008E7E28"/>
    <w:rsid w:val="008F19F9"/>
    <w:rsid w:val="008F22D7"/>
    <w:rsid w:val="008F267B"/>
    <w:rsid w:val="008F268B"/>
    <w:rsid w:val="008F2825"/>
    <w:rsid w:val="008F28E5"/>
    <w:rsid w:val="008F30B7"/>
    <w:rsid w:val="008F3D9A"/>
    <w:rsid w:val="008F45BB"/>
    <w:rsid w:val="008F45E8"/>
    <w:rsid w:val="008F4D20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3CC0"/>
    <w:rsid w:val="00903E46"/>
    <w:rsid w:val="009044BC"/>
    <w:rsid w:val="009048E2"/>
    <w:rsid w:val="0090500E"/>
    <w:rsid w:val="009066D1"/>
    <w:rsid w:val="009068A9"/>
    <w:rsid w:val="00907929"/>
    <w:rsid w:val="00907E08"/>
    <w:rsid w:val="00910116"/>
    <w:rsid w:val="00910489"/>
    <w:rsid w:val="009104DD"/>
    <w:rsid w:val="00910B06"/>
    <w:rsid w:val="00910F9A"/>
    <w:rsid w:val="00911054"/>
    <w:rsid w:val="0091164B"/>
    <w:rsid w:val="00912B2B"/>
    <w:rsid w:val="00912D45"/>
    <w:rsid w:val="00913695"/>
    <w:rsid w:val="0091372E"/>
    <w:rsid w:val="00913933"/>
    <w:rsid w:val="0091480C"/>
    <w:rsid w:val="00915584"/>
    <w:rsid w:val="00915AFC"/>
    <w:rsid w:val="009165A0"/>
    <w:rsid w:val="00916DDE"/>
    <w:rsid w:val="009170E0"/>
    <w:rsid w:val="00917224"/>
    <w:rsid w:val="009172A4"/>
    <w:rsid w:val="00917690"/>
    <w:rsid w:val="00917EC8"/>
    <w:rsid w:val="00920BEF"/>
    <w:rsid w:val="00920CF4"/>
    <w:rsid w:val="0092118A"/>
    <w:rsid w:val="009219DE"/>
    <w:rsid w:val="00921C7E"/>
    <w:rsid w:val="009220DA"/>
    <w:rsid w:val="0092230B"/>
    <w:rsid w:val="00922472"/>
    <w:rsid w:val="009227BA"/>
    <w:rsid w:val="009227CB"/>
    <w:rsid w:val="00922F00"/>
    <w:rsid w:val="00923D87"/>
    <w:rsid w:val="00923E78"/>
    <w:rsid w:val="009241E2"/>
    <w:rsid w:val="0092443E"/>
    <w:rsid w:val="0092499C"/>
    <w:rsid w:val="00924F8E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959"/>
    <w:rsid w:val="00934D8C"/>
    <w:rsid w:val="0093503B"/>
    <w:rsid w:val="00935216"/>
    <w:rsid w:val="0093548C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3BA3"/>
    <w:rsid w:val="009440C8"/>
    <w:rsid w:val="00944210"/>
    <w:rsid w:val="009443B8"/>
    <w:rsid w:val="00944CCD"/>
    <w:rsid w:val="00944DBB"/>
    <w:rsid w:val="009452AC"/>
    <w:rsid w:val="009460DE"/>
    <w:rsid w:val="0094617C"/>
    <w:rsid w:val="00946700"/>
    <w:rsid w:val="00946D21"/>
    <w:rsid w:val="00947273"/>
    <w:rsid w:val="009478B7"/>
    <w:rsid w:val="009502BF"/>
    <w:rsid w:val="00950327"/>
    <w:rsid w:val="009507B7"/>
    <w:rsid w:val="0095087D"/>
    <w:rsid w:val="00950A37"/>
    <w:rsid w:val="00950A7D"/>
    <w:rsid w:val="00950CC4"/>
    <w:rsid w:val="00950EEC"/>
    <w:rsid w:val="00950FBB"/>
    <w:rsid w:val="00951B18"/>
    <w:rsid w:val="00951BB6"/>
    <w:rsid w:val="00951D02"/>
    <w:rsid w:val="00951EED"/>
    <w:rsid w:val="009529F9"/>
    <w:rsid w:val="00953484"/>
    <w:rsid w:val="0095352E"/>
    <w:rsid w:val="009549E3"/>
    <w:rsid w:val="00955EA8"/>
    <w:rsid w:val="00956A92"/>
    <w:rsid w:val="009579EC"/>
    <w:rsid w:val="00960300"/>
    <w:rsid w:val="0096051A"/>
    <w:rsid w:val="009606F6"/>
    <w:rsid w:val="0096073F"/>
    <w:rsid w:val="009610BC"/>
    <w:rsid w:val="009613B1"/>
    <w:rsid w:val="00962175"/>
    <w:rsid w:val="00962E01"/>
    <w:rsid w:val="00963B4E"/>
    <w:rsid w:val="00963DAB"/>
    <w:rsid w:val="00963F25"/>
    <w:rsid w:val="00964A26"/>
    <w:rsid w:val="00964F94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150A"/>
    <w:rsid w:val="009718ED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57A2"/>
    <w:rsid w:val="00975BB8"/>
    <w:rsid w:val="00976083"/>
    <w:rsid w:val="009766E0"/>
    <w:rsid w:val="00976E02"/>
    <w:rsid w:val="0097736C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3ED"/>
    <w:rsid w:val="0098441B"/>
    <w:rsid w:val="00986D6B"/>
    <w:rsid w:val="00987539"/>
    <w:rsid w:val="00987668"/>
    <w:rsid w:val="00987891"/>
    <w:rsid w:val="00987C51"/>
    <w:rsid w:val="00990481"/>
    <w:rsid w:val="00990639"/>
    <w:rsid w:val="00990CBC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3D4"/>
    <w:rsid w:val="00997A9D"/>
    <w:rsid w:val="00997F5B"/>
    <w:rsid w:val="009A041E"/>
    <w:rsid w:val="009A04F1"/>
    <w:rsid w:val="009A0C1C"/>
    <w:rsid w:val="009A1078"/>
    <w:rsid w:val="009A12C5"/>
    <w:rsid w:val="009A13B6"/>
    <w:rsid w:val="009A18D7"/>
    <w:rsid w:val="009A1A08"/>
    <w:rsid w:val="009A1C64"/>
    <w:rsid w:val="009A1E75"/>
    <w:rsid w:val="009A201E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A89"/>
    <w:rsid w:val="009B4D63"/>
    <w:rsid w:val="009B51C8"/>
    <w:rsid w:val="009B6A4B"/>
    <w:rsid w:val="009B6C1A"/>
    <w:rsid w:val="009B6CBB"/>
    <w:rsid w:val="009C04CA"/>
    <w:rsid w:val="009C0D52"/>
    <w:rsid w:val="009C14D7"/>
    <w:rsid w:val="009C30AF"/>
    <w:rsid w:val="009C365B"/>
    <w:rsid w:val="009C381D"/>
    <w:rsid w:val="009C387E"/>
    <w:rsid w:val="009C3E45"/>
    <w:rsid w:val="009C511F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71A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583D"/>
    <w:rsid w:val="009D5EEB"/>
    <w:rsid w:val="009D6588"/>
    <w:rsid w:val="009D6AB6"/>
    <w:rsid w:val="009D6C17"/>
    <w:rsid w:val="009D763F"/>
    <w:rsid w:val="009D7A09"/>
    <w:rsid w:val="009E027A"/>
    <w:rsid w:val="009E09E0"/>
    <w:rsid w:val="009E0EC6"/>
    <w:rsid w:val="009E1D4C"/>
    <w:rsid w:val="009E21E0"/>
    <w:rsid w:val="009E228B"/>
    <w:rsid w:val="009E2A18"/>
    <w:rsid w:val="009E397A"/>
    <w:rsid w:val="009E3A68"/>
    <w:rsid w:val="009E3E4B"/>
    <w:rsid w:val="009E468F"/>
    <w:rsid w:val="009E4857"/>
    <w:rsid w:val="009E4BB2"/>
    <w:rsid w:val="009E4C02"/>
    <w:rsid w:val="009E52A9"/>
    <w:rsid w:val="009E687D"/>
    <w:rsid w:val="009E6F05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12D2"/>
    <w:rsid w:val="009F2BF0"/>
    <w:rsid w:val="009F31EB"/>
    <w:rsid w:val="009F35A9"/>
    <w:rsid w:val="009F3889"/>
    <w:rsid w:val="009F39AA"/>
    <w:rsid w:val="009F3B48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2E39"/>
    <w:rsid w:val="00A033F0"/>
    <w:rsid w:val="00A038E5"/>
    <w:rsid w:val="00A03BAB"/>
    <w:rsid w:val="00A04175"/>
    <w:rsid w:val="00A04A24"/>
    <w:rsid w:val="00A051CC"/>
    <w:rsid w:val="00A0595C"/>
    <w:rsid w:val="00A05CDC"/>
    <w:rsid w:val="00A0624A"/>
    <w:rsid w:val="00A06797"/>
    <w:rsid w:val="00A06D6F"/>
    <w:rsid w:val="00A07056"/>
    <w:rsid w:val="00A0736B"/>
    <w:rsid w:val="00A07459"/>
    <w:rsid w:val="00A0745B"/>
    <w:rsid w:val="00A10434"/>
    <w:rsid w:val="00A108A3"/>
    <w:rsid w:val="00A10A7E"/>
    <w:rsid w:val="00A110F8"/>
    <w:rsid w:val="00A11252"/>
    <w:rsid w:val="00A11462"/>
    <w:rsid w:val="00A115C4"/>
    <w:rsid w:val="00A11B53"/>
    <w:rsid w:val="00A1203F"/>
    <w:rsid w:val="00A122C7"/>
    <w:rsid w:val="00A12E7A"/>
    <w:rsid w:val="00A13E0D"/>
    <w:rsid w:val="00A14569"/>
    <w:rsid w:val="00A14F3D"/>
    <w:rsid w:val="00A15E3C"/>
    <w:rsid w:val="00A15FE5"/>
    <w:rsid w:val="00A161EA"/>
    <w:rsid w:val="00A1672F"/>
    <w:rsid w:val="00A16B35"/>
    <w:rsid w:val="00A16F11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2FA"/>
    <w:rsid w:val="00A24773"/>
    <w:rsid w:val="00A24F04"/>
    <w:rsid w:val="00A251B4"/>
    <w:rsid w:val="00A252CB"/>
    <w:rsid w:val="00A265D2"/>
    <w:rsid w:val="00A26AE3"/>
    <w:rsid w:val="00A27185"/>
    <w:rsid w:val="00A27CE7"/>
    <w:rsid w:val="00A304D4"/>
    <w:rsid w:val="00A3066F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7C47"/>
    <w:rsid w:val="00A37F7A"/>
    <w:rsid w:val="00A40097"/>
    <w:rsid w:val="00A405B4"/>
    <w:rsid w:val="00A406EC"/>
    <w:rsid w:val="00A40B05"/>
    <w:rsid w:val="00A40C92"/>
    <w:rsid w:val="00A411A1"/>
    <w:rsid w:val="00A4185A"/>
    <w:rsid w:val="00A41C72"/>
    <w:rsid w:val="00A429F3"/>
    <w:rsid w:val="00A42EE4"/>
    <w:rsid w:val="00A4318E"/>
    <w:rsid w:val="00A43CA9"/>
    <w:rsid w:val="00A44575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06"/>
    <w:rsid w:val="00A5367D"/>
    <w:rsid w:val="00A539CC"/>
    <w:rsid w:val="00A53A97"/>
    <w:rsid w:val="00A5416C"/>
    <w:rsid w:val="00A541C3"/>
    <w:rsid w:val="00A55B8A"/>
    <w:rsid w:val="00A55D0D"/>
    <w:rsid w:val="00A55FC2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DB1"/>
    <w:rsid w:val="00A601D0"/>
    <w:rsid w:val="00A60B38"/>
    <w:rsid w:val="00A60C36"/>
    <w:rsid w:val="00A60D42"/>
    <w:rsid w:val="00A617DC"/>
    <w:rsid w:val="00A61A2D"/>
    <w:rsid w:val="00A61A99"/>
    <w:rsid w:val="00A61D32"/>
    <w:rsid w:val="00A6223F"/>
    <w:rsid w:val="00A628C3"/>
    <w:rsid w:val="00A62C63"/>
    <w:rsid w:val="00A634B2"/>
    <w:rsid w:val="00A634DB"/>
    <w:rsid w:val="00A64C0C"/>
    <w:rsid w:val="00A64CD9"/>
    <w:rsid w:val="00A6595D"/>
    <w:rsid w:val="00A66F06"/>
    <w:rsid w:val="00A67A1B"/>
    <w:rsid w:val="00A706B7"/>
    <w:rsid w:val="00A70C1B"/>
    <w:rsid w:val="00A70C73"/>
    <w:rsid w:val="00A71709"/>
    <w:rsid w:val="00A7180E"/>
    <w:rsid w:val="00A721CE"/>
    <w:rsid w:val="00A72F25"/>
    <w:rsid w:val="00A739BA"/>
    <w:rsid w:val="00A73A29"/>
    <w:rsid w:val="00A742CD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FBF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1BB4"/>
    <w:rsid w:val="00A821BE"/>
    <w:rsid w:val="00A822AD"/>
    <w:rsid w:val="00A82696"/>
    <w:rsid w:val="00A82F84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105"/>
    <w:rsid w:val="00A8728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4CD8"/>
    <w:rsid w:val="00A952E6"/>
    <w:rsid w:val="00A95336"/>
    <w:rsid w:val="00A953DB"/>
    <w:rsid w:val="00A955CA"/>
    <w:rsid w:val="00A957F4"/>
    <w:rsid w:val="00A95EF6"/>
    <w:rsid w:val="00A9664E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5C1"/>
    <w:rsid w:val="00AA58AF"/>
    <w:rsid w:val="00AA5F07"/>
    <w:rsid w:val="00AA640C"/>
    <w:rsid w:val="00AA657C"/>
    <w:rsid w:val="00AA714D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C76"/>
    <w:rsid w:val="00AB2E62"/>
    <w:rsid w:val="00AB3A2C"/>
    <w:rsid w:val="00AB3E6C"/>
    <w:rsid w:val="00AB4D0E"/>
    <w:rsid w:val="00AB4ED5"/>
    <w:rsid w:val="00AB4FE7"/>
    <w:rsid w:val="00AB55C8"/>
    <w:rsid w:val="00AB5897"/>
    <w:rsid w:val="00AB5AC5"/>
    <w:rsid w:val="00AB5D25"/>
    <w:rsid w:val="00AB63BF"/>
    <w:rsid w:val="00AB68D2"/>
    <w:rsid w:val="00AB6DF7"/>
    <w:rsid w:val="00AB791D"/>
    <w:rsid w:val="00AB7B0F"/>
    <w:rsid w:val="00AB7BA2"/>
    <w:rsid w:val="00AB7FD9"/>
    <w:rsid w:val="00AC13DB"/>
    <w:rsid w:val="00AC143D"/>
    <w:rsid w:val="00AC1D81"/>
    <w:rsid w:val="00AC2AD0"/>
    <w:rsid w:val="00AC31E1"/>
    <w:rsid w:val="00AC3423"/>
    <w:rsid w:val="00AC3C90"/>
    <w:rsid w:val="00AC445C"/>
    <w:rsid w:val="00AC4B68"/>
    <w:rsid w:val="00AC5203"/>
    <w:rsid w:val="00AC5C86"/>
    <w:rsid w:val="00AC6383"/>
    <w:rsid w:val="00AC63DC"/>
    <w:rsid w:val="00AC6821"/>
    <w:rsid w:val="00AC6B6E"/>
    <w:rsid w:val="00AC6E11"/>
    <w:rsid w:val="00AC7258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D7D"/>
    <w:rsid w:val="00AD400B"/>
    <w:rsid w:val="00AD5B72"/>
    <w:rsid w:val="00AD6097"/>
    <w:rsid w:val="00AD72E1"/>
    <w:rsid w:val="00AD7381"/>
    <w:rsid w:val="00AD7B4C"/>
    <w:rsid w:val="00AD7DC5"/>
    <w:rsid w:val="00AD7DF7"/>
    <w:rsid w:val="00AD7E4F"/>
    <w:rsid w:val="00AD7F6D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5911"/>
    <w:rsid w:val="00AE61D0"/>
    <w:rsid w:val="00AE6678"/>
    <w:rsid w:val="00AE6C33"/>
    <w:rsid w:val="00AE6F9B"/>
    <w:rsid w:val="00AE7060"/>
    <w:rsid w:val="00AE70BF"/>
    <w:rsid w:val="00AE7780"/>
    <w:rsid w:val="00AE78AA"/>
    <w:rsid w:val="00AE7DFD"/>
    <w:rsid w:val="00AF0264"/>
    <w:rsid w:val="00AF06C2"/>
    <w:rsid w:val="00AF0912"/>
    <w:rsid w:val="00AF108C"/>
    <w:rsid w:val="00AF12AF"/>
    <w:rsid w:val="00AF2327"/>
    <w:rsid w:val="00AF2A54"/>
    <w:rsid w:val="00AF3B73"/>
    <w:rsid w:val="00AF451C"/>
    <w:rsid w:val="00AF4EA1"/>
    <w:rsid w:val="00AF4EE6"/>
    <w:rsid w:val="00AF50F2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69"/>
    <w:rsid w:val="00B00574"/>
    <w:rsid w:val="00B01402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51"/>
    <w:rsid w:val="00B11F43"/>
    <w:rsid w:val="00B12F23"/>
    <w:rsid w:val="00B1358D"/>
    <w:rsid w:val="00B13E2A"/>
    <w:rsid w:val="00B14D99"/>
    <w:rsid w:val="00B1572F"/>
    <w:rsid w:val="00B158D0"/>
    <w:rsid w:val="00B162B6"/>
    <w:rsid w:val="00B17117"/>
    <w:rsid w:val="00B17210"/>
    <w:rsid w:val="00B173FD"/>
    <w:rsid w:val="00B17723"/>
    <w:rsid w:val="00B17C7F"/>
    <w:rsid w:val="00B20EFA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7DCE"/>
    <w:rsid w:val="00B30680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459E"/>
    <w:rsid w:val="00B445D8"/>
    <w:rsid w:val="00B448F4"/>
    <w:rsid w:val="00B44ADF"/>
    <w:rsid w:val="00B44C3E"/>
    <w:rsid w:val="00B44CFC"/>
    <w:rsid w:val="00B459DE"/>
    <w:rsid w:val="00B45AE9"/>
    <w:rsid w:val="00B463D0"/>
    <w:rsid w:val="00B47080"/>
    <w:rsid w:val="00B473EE"/>
    <w:rsid w:val="00B500BA"/>
    <w:rsid w:val="00B50404"/>
    <w:rsid w:val="00B50579"/>
    <w:rsid w:val="00B51931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A4D"/>
    <w:rsid w:val="00B63119"/>
    <w:rsid w:val="00B63553"/>
    <w:rsid w:val="00B63889"/>
    <w:rsid w:val="00B63E82"/>
    <w:rsid w:val="00B63F55"/>
    <w:rsid w:val="00B64626"/>
    <w:rsid w:val="00B650E9"/>
    <w:rsid w:val="00B65774"/>
    <w:rsid w:val="00B65BA1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42E5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2363"/>
    <w:rsid w:val="00B8311D"/>
    <w:rsid w:val="00B832ED"/>
    <w:rsid w:val="00B83BA1"/>
    <w:rsid w:val="00B84A6F"/>
    <w:rsid w:val="00B84BDD"/>
    <w:rsid w:val="00B86119"/>
    <w:rsid w:val="00B861CD"/>
    <w:rsid w:val="00B862A8"/>
    <w:rsid w:val="00B86417"/>
    <w:rsid w:val="00B86A77"/>
    <w:rsid w:val="00B87083"/>
    <w:rsid w:val="00B87102"/>
    <w:rsid w:val="00B90251"/>
    <w:rsid w:val="00B9059B"/>
    <w:rsid w:val="00B905A7"/>
    <w:rsid w:val="00B905FC"/>
    <w:rsid w:val="00B90698"/>
    <w:rsid w:val="00B90A70"/>
    <w:rsid w:val="00B90F04"/>
    <w:rsid w:val="00B91327"/>
    <w:rsid w:val="00B91C23"/>
    <w:rsid w:val="00B91CA0"/>
    <w:rsid w:val="00B923CE"/>
    <w:rsid w:val="00B92897"/>
    <w:rsid w:val="00B9367D"/>
    <w:rsid w:val="00B936DB"/>
    <w:rsid w:val="00B93B81"/>
    <w:rsid w:val="00B93FEF"/>
    <w:rsid w:val="00B9444B"/>
    <w:rsid w:val="00B94F95"/>
    <w:rsid w:val="00B9516F"/>
    <w:rsid w:val="00B95A74"/>
    <w:rsid w:val="00B96715"/>
    <w:rsid w:val="00B96821"/>
    <w:rsid w:val="00B9685E"/>
    <w:rsid w:val="00B96EF2"/>
    <w:rsid w:val="00BA0166"/>
    <w:rsid w:val="00BA0C1F"/>
    <w:rsid w:val="00BA24C0"/>
    <w:rsid w:val="00BA26C4"/>
    <w:rsid w:val="00BA29BB"/>
    <w:rsid w:val="00BA29D4"/>
    <w:rsid w:val="00BA2E1B"/>
    <w:rsid w:val="00BA341B"/>
    <w:rsid w:val="00BA435B"/>
    <w:rsid w:val="00BA4543"/>
    <w:rsid w:val="00BA4B6F"/>
    <w:rsid w:val="00BA4E60"/>
    <w:rsid w:val="00BA51C0"/>
    <w:rsid w:val="00BA6AA9"/>
    <w:rsid w:val="00BA6AC0"/>
    <w:rsid w:val="00BA6B65"/>
    <w:rsid w:val="00BA7169"/>
    <w:rsid w:val="00BA71E5"/>
    <w:rsid w:val="00BA735B"/>
    <w:rsid w:val="00BA7A9E"/>
    <w:rsid w:val="00BA7B44"/>
    <w:rsid w:val="00BA7E93"/>
    <w:rsid w:val="00BB22A5"/>
    <w:rsid w:val="00BB263E"/>
    <w:rsid w:val="00BB30C8"/>
    <w:rsid w:val="00BB3299"/>
    <w:rsid w:val="00BB45B2"/>
    <w:rsid w:val="00BB4A38"/>
    <w:rsid w:val="00BB53D6"/>
    <w:rsid w:val="00BB61E6"/>
    <w:rsid w:val="00BB6811"/>
    <w:rsid w:val="00BB6864"/>
    <w:rsid w:val="00BB79DF"/>
    <w:rsid w:val="00BB7CC3"/>
    <w:rsid w:val="00BC018B"/>
    <w:rsid w:val="00BC09F6"/>
    <w:rsid w:val="00BC0CD3"/>
    <w:rsid w:val="00BC0EE6"/>
    <w:rsid w:val="00BC14BC"/>
    <w:rsid w:val="00BC1646"/>
    <w:rsid w:val="00BC2707"/>
    <w:rsid w:val="00BC354B"/>
    <w:rsid w:val="00BC3CD2"/>
    <w:rsid w:val="00BC3EA4"/>
    <w:rsid w:val="00BC5F70"/>
    <w:rsid w:val="00BC6B82"/>
    <w:rsid w:val="00BC70AA"/>
    <w:rsid w:val="00BC70D2"/>
    <w:rsid w:val="00BC780D"/>
    <w:rsid w:val="00BC7C97"/>
    <w:rsid w:val="00BD078C"/>
    <w:rsid w:val="00BD0C2B"/>
    <w:rsid w:val="00BD0E2F"/>
    <w:rsid w:val="00BD0F52"/>
    <w:rsid w:val="00BD171A"/>
    <w:rsid w:val="00BD18FF"/>
    <w:rsid w:val="00BD1951"/>
    <w:rsid w:val="00BD218B"/>
    <w:rsid w:val="00BD2292"/>
    <w:rsid w:val="00BD25FC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63B0"/>
    <w:rsid w:val="00BD664D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144"/>
    <w:rsid w:val="00BE6AE3"/>
    <w:rsid w:val="00BE6BF9"/>
    <w:rsid w:val="00BE6F3E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682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61AF"/>
    <w:rsid w:val="00C0633F"/>
    <w:rsid w:val="00C06A47"/>
    <w:rsid w:val="00C07501"/>
    <w:rsid w:val="00C102E6"/>
    <w:rsid w:val="00C10323"/>
    <w:rsid w:val="00C10A97"/>
    <w:rsid w:val="00C1117F"/>
    <w:rsid w:val="00C123FF"/>
    <w:rsid w:val="00C12464"/>
    <w:rsid w:val="00C12851"/>
    <w:rsid w:val="00C129B1"/>
    <w:rsid w:val="00C12C2F"/>
    <w:rsid w:val="00C1323D"/>
    <w:rsid w:val="00C1382A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752"/>
    <w:rsid w:val="00C24CBB"/>
    <w:rsid w:val="00C24DB3"/>
    <w:rsid w:val="00C252CB"/>
    <w:rsid w:val="00C254DD"/>
    <w:rsid w:val="00C25650"/>
    <w:rsid w:val="00C261DB"/>
    <w:rsid w:val="00C26522"/>
    <w:rsid w:val="00C26AFA"/>
    <w:rsid w:val="00C26CDA"/>
    <w:rsid w:val="00C30026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6590"/>
    <w:rsid w:val="00C37010"/>
    <w:rsid w:val="00C37642"/>
    <w:rsid w:val="00C3781F"/>
    <w:rsid w:val="00C37C9B"/>
    <w:rsid w:val="00C40657"/>
    <w:rsid w:val="00C411D4"/>
    <w:rsid w:val="00C41593"/>
    <w:rsid w:val="00C415C9"/>
    <w:rsid w:val="00C429F2"/>
    <w:rsid w:val="00C445AF"/>
    <w:rsid w:val="00C44F0A"/>
    <w:rsid w:val="00C44FE3"/>
    <w:rsid w:val="00C450A6"/>
    <w:rsid w:val="00C457CC"/>
    <w:rsid w:val="00C45A40"/>
    <w:rsid w:val="00C46212"/>
    <w:rsid w:val="00C4672E"/>
    <w:rsid w:val="00C4678A"/>
    <w:rsid w:val="00C46FF1"/>
    <w:rsid w:val="00C47116"/>
    <w:rsid w:val="00C473DD"/>
    <w:rsid w:val="00C5029D"/>
    <w:rsid w:val="00C51AA3"/>
    <w:rsid w:val="00C52069"/>
    <w:rsid w:val="00C52107"/>
    <w:rsid w:val="00C5276B"/>
    <w:rsid w:val="00C5386D"/>
    <w:rsid w:val="00C53C66"/>
    <w:rsid w:val="00C54237"/>
    <w:rsid w:val="00C54A51"/>
    <w:rsid w:val="00C5566F"/>
    <w:rsid w:val="00C55A61"/>
    <w:rsid w:val="00C5610B"/>
    <w:rsid w:val="00C5651C"/>
    <w:rsid w:val="00C56A0F"/>
    <w:rsid w:val="00C56CA9"/>
    <w:rsid w:val="00C571F1"/>
    <w:rsid w:val="00C577D8"/>
    <w:rsid w:val="00C57F3C"/>
    <w:rsid w:val="00C6002A"/>
    <w:rsid w:val="00C60341"/>
    <w:rsid w:val="00C60479"/>
    <w:rsid w:val="00C606BE"/>
    <w:rsid w:val="00C608AF"/>
    <w:rsid w:val="00C60F92"/>
    <w:rsid w:val="00C61EA6"/>
    <w:rsid w:val="00C62994"/>
    <w:rsid w:val="00C634F4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63E"/>
    <w:rsid w:val="00C711B2"/>
    <w:rsid w:val="00C71C32"/>
    <w:rsid w:val="00C72081"/>
    <w:rsid w:val="00C725F8"/>
    <w:rsid w:val="00C731BE"/>
    <w:rsid w:val="00C7329E"/>
    <w:rsid w:val="00C739C7"/>
    <w:rsid w:val="00C739FC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3A2"/>
    <w:rsid w:val="00C809A6"/>
    <w:rsid w:val="00C80EDD"/>
    <w:rsid w:val="00C80FF7"/>
    <w:rsid w:val="00C81D26"/>
    <w:rsid w:val="00C81D68"/>
    <w:rsid w:val="00C81F29"/>
    <w:rsid w:val="00C82120"/>
    <w:rsid w:val="00C823BF"/>
    <w:rsid w:val="00C839EA"/>
    <w:rsid w:val="00C83E95"/>
    <w:rsid w:val="00C8446F"/>
    <w:rsid w:val="00C84552"/>
    <w:rsid w:val="00C84F49"/>
    <w:rsid w:val="00C8507E"/>
    <w:rsid w:val="00C8628E"/>
    <w:rsid w:val="00C86681"/>
    <w:rsid w:val="00C86721"/>
    <w:rsid w:val="00C90443"/>
    <w:rsid w:val="00C90B4B"/>
    <w:rsid w:val="00C90FC2"/>
    <w:rsid w:val="00C9204F"/>
    <w:rsid w:val="00C92902"/>
    <w:rsid w:val="00C92914"/>
    <w:rsid w:val="00C92B7B"/>
    <w:rsid w:val="00C92D01"/>
    <w:rsid w:val="00C92E84"/>
    <w:rsid w:val="00C93133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8A4"/>
    <w:rsid w:val="00C97BCA"/>
    <w:rsid w:val="00CA0751"/>
    <w:rsid w:val="00CA0C6C"/>
    <w:rsid w:val="00CA1FDE"/>
    <w:rsid w:val="00CA23A5"/>
    <w:rsid w:val="00CA2801"/>
    <w:rsid w:val="00CA2DF6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2C80"/>
    <w:rsid w:val="00CB3169"/>
    <w:rsid w:val="00CB3329"/>
    <w:rsid w:val="00CB338B"/>
    <w:rsid w:val="00CB37FB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65F"/>
    <w:rsid w:val="00CB7D3A"/>
    <w:rsid w:val="00CB7D9E"/>
    <w:rsid w:val="00CC112D"/>
    <w:rsid w:val="00CC17EB"/>
    <w:rsid w:val="00CC180D"/>
    <w:rsid w:val="00CC1D2E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37F"/>
    <w:rsid w:val="00CD2862"/>
    <w:rsid w:val="00CD2AE1"/>
    <w:rsid w:val="00CD2E3F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0DF9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822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34B"/>
    <w:rsid w:val="00D01378"/>
    <w:rsid w:val="00D017FF"/>
    <w:rsid w:val="00D01AC3"/>
    <w:rsid w:val="00D0222B"/>
    <w:rsid w:val="00D0267B"/>
    <w:rsid w:val="00D0295C"/>
    <w:rsid w:val="00D0313D"/>
    <w:rsid w:val="00D034BD"/>
    <w:rsid w:val="00D03817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6CC9"/>
    <w:rsid w:val="00D0733F"/>
    <w:rsid w:val="00D07425"/>
    <w:rsid w:val="00D0742F"/>
    <w:rsid w:val="00D07C7D"/>
    <w:rsid w:val="00D10C73"/>
    <w:rsid w:val="00D1132C"/>
    <w:rsid w:val="00D122BE"/>
    <w:rsid w:val="00D128F0"/>
    <w:rsid w:val="00D136AE"/>
    <w:rsid w:val="00D13AFD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F25"/>
    <w:rsid w:val="00D22A99"/>
    <w:rsid w:val="00D22C09"/>
    <w:rsid w:val="00D22FB0"/>
    <w:rsid w:val="00D2372C"/>
    <w:rsid w:val="00D240D9"/>
    <w:rsid w:val="00D24546"/>
    <w:rsid w:val="00D247E1"/>
    <w:rsid w:val="00D24FB0"/>
    <w:rsid w:val="00D25B7F"/>
    <w:rsid w:val="00D25D29"/>
    <w:rsid w:val="00D26496"/>
    <w:rsid w:val="00D27215"/>
    <w:rsid w:val="00D27926"/>
    <w:rsid w:val="00D27AB7"/>
    <w:rsid w:val="00D27BA9"/>
    <w:rsid w:val="00D30AB5"/>
    <w:rsid w:val="00D30CD6"/>
    <w:rsid w:val="00D311F7"/>
    <w:rsid w:val="00D3133E"/>
    <w:rsid w:val="00D319FF"/>
    <w:rsid w:val="00D31A2F"/>
    <w:rsid w:val="00D31A3D"/>
    <w:rsid w:val="00D32192"/>
    <w:rsid w:val="00D3246C"/>
    <w:rsid w:val="00D32825"/>
    <w:rsid w:val="00D32C56"/>
    <w:rsid w:val="00D33418"/>
    <w:rsid w:val="00D335E9"/>
    <w:rsid w:val="00D342D8"/>
    <w:rsid w:val="00D345AF"/>
    <w:rsid w:val="00D347ED"/>
    <w:rsid w:val="00D3534B"/>
    <w:rsid w:val="00D359CA"/>
    <w:rsid w:val="00D35DBF"/>
    <w:rsid w:val="00D36A23"/>
    <w:rsid w:val="00D36DE5"/>
    <w:rsid w:val="00D375F1"/>
    <w:rsid w:val="00D37B5E"/>
    <w:rsid w:val="00D37BAF"/>
    <w:rsid w:val="00D37C04"/>
    <w:rsid w:val="00D37CE5"/>
    <w:rsid w:val="00D403C3"/>
    <w:rsid w:val="00D409EB"/>
    <w:rsid w:val="00D422AE"/>
    <w:rsid w:val="00D42F72"/>
    <w:rsid w:val="00D42FD7"/>
    <w:rsid w:val="00D43B39"/>
    <w:rsid w:val="00D43CF8"/>
    <w:rsid w:val="00D442D3"/>
    <w:rsid w:val="00D44A60"/>
    <w:rsid w:val="00D44C17"/>
    <w:rsid w:val="00D453C8"/>
    <w:rsid w:val="00D45DB9"/>
    <w:rsid w:val="00D45F0C"/>
    <w:rsid w:val="00D46190"/>
    <w:rsid w:val="00D46857"/>
    <w:rsid w:val="00D46862"/>
    <w:rsid w:val="00D46866"/>
    <w:rsid w:val="00D46B8A"/>
    <w:rsid w:val="00D517D6"/>
    <w:rsid w:val="00D51CA6"/>
    <w:rsid w:val="00D51E94"/>
    <w:rsid w:val="00D5222B"/>
    <w:rsid w:val="00D52955"/>
    <w:rsid w:val="00D533B9"/>
    <w:rsid w:val="00D5408C"/>
    <w:rsid w:val="00D546AB"/>
    <w:rsid w:val="00D55714"/>
    <w:rsid w:val="00D5579D"/>
    <w:rsid w:val="00D55E22"/>
    <w:rsid w:val="00D56785"/>
    <w:rsid w:val="00D570B3"/>
    <w:rsid w:val="00D57481"/>
    <w:rsid w:val="00D57E82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284"/>
    <w:rsid w:val="00D66549"/>
    <w:rsid w:val="00D6657D"/>
    <w:rsid w:val="00D6678C"/>
    <w:rsid w:val="00D67112"/>
    <w:rsid w:val="00D67179"/>
    <w:rsid w:val="00D672B3"/>
    <w:rsid w:val="00D676FD"/>
    <w:rsid w:val="00D67D80"/>
    <w:rsid w:val="00D7122E"/>
    <w:rsid w:val="00D7164D"/>
    <w:rsid w:val="00D71F06"/>
    <w:rsid w:val="00D72332"/>
    <w:rsid w:val="00D7256D"/>
    <w:rsid w:val="00D72A94"/>
    <w:rsid w:val="00D7368D"/>
    <w:rsid w:val="00D742FD"/>
    <w:rsid w:val="00D74F97"/>
    <w:rsid w:val="00D753DB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77C7E"/>
    <w:rsid w:val="00D77E10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0E80"/>
    <w:rsid w:val="00D91301"/>
    <w:rsid w:val="00D916B9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70C4"/>
    <w:rsid w:val="00D9759C"/>
    <w:rsid w:val="00D97F45"/>
    <w:rsid w:val="00DA0B23"/>
    <w:rsid w:val="00DA1286"/>
    <w:rsid w:val="00DA1A67"/>
    <w:rsid w:val="00DA29FA"/>
    <w:rsid w:val="00DA306E"/>
    <w:rsid w:val="00DA3BEF"/>
    <w:rsid w:val="00DA3D63"/>
    <w:rsid w:val="00DA3E42"/>
    <w:rsid w:val="00DA3F3F"/>
    <w:rsid w:val="00DA45FD"/>
    <w:rsid w:val="00DA4EF8"/>
    <w:rsid w:val="00DA56B8"/>
    <w:rsid w:val="00DA60D2"/>
    <w:rsid w:val="00DA62D0"/>
    <w:rsid w:val="00DA75E4"/>
    <w:rsid w:val="00DA7BF9"/>
    <w:rsid w:val="00DA7CC0"/>
    <w:rsid w:val="00DA7F89"/>
    <w:rsid w:val="00DB062D"/>
    <w:rsid w:val="00DB0C33"/>
    <w:rsid w:val="00DB0C59"/>
    <w:rsid w:val="00DB12A7"/>
    <w:rsid w:val="00DB15EE"/>
    <w:rsid w:val="00DB1680"/>
    <w:rsid w:val="00DB1735"/>
    <w:rsid w:val="00DB1CF6"/>
    <w:rsid w:val="00DB1DEF"/>
    <w:rsid w:val="00DB1E6F"/>
    <w:rsid w:val="00DB1F64"/>
    <w:rsid w:val="00DB1F6E"/>
    <w:rsid w:val="00DB220B"/>
    <w:rsid w:val="00DB251C"/>
    <w:rsid w:val="00DB2914"/>
    <w:rsid w:val="00DB37A9"/>
    <w:rsid w:val="00DB424B"/>
    <w:rsid w:val="00DB4561"/>
    <w:rsid w:val="00DB461B"/>
    <w:rsid w:val="00DB5EA5"/>
    <w:rsid w:val="00DB69DA"/>
    <w:rsid w:val="00DB6B3B"/>
    <w:rsid w:val="00DB7030"/>
    <w:rsid w:val="00DB7380"/>
    <w:rsid w:val="00DC0345"/>
    <w:rsid w:val="00DC0AD6"/>
    <w:rsid w:val="00DC1572"/>
    <w:rsid w:val="00DC15F4"/>
    <w:rsid w:val="00DC18E0"/>
    <w:rsid w:val="00DC1955"/>
    <w:rsid w:val="00DC19A2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513D"/>
    <w:rsid w:val="00DC5775"/>
    <w:rsid w:val="00DC5F03"/>
    <w:rsid w:val="00DC738B"/>
    <w:rsid w:val="00DC7617"/>
    <w:rsid w:val="00DD0731"/>
    <w:rsid w:val="00DD1AC2"/>
    <w:rsid w:val="00DD1E88"/>
    <w:rsid w:val="00DD21D8"/>
    <w:rsid w:val="00DD24E8"/>
    <w:rsid w:val="00DD2A4F"/>
    <w:rsid w:val="00DD2B58"/>
    <w:rsid w:val="00DD2FD6"/>
    <w:rsid w:val="00DD32E4"/>
    <w:rsid w:val="00DD3973"/>
    <w:rsid w:val="00DD3D47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63CB"/>
    <w:rsid w:val="00DD7016"/>
    <w:rsid w:val="00DD73D8"/>
    <w:rsid w:val="00DD77F0"/>
    <w:rsid w:val="00DD79C0"/>
    <w:rsid w:val="00DE042F"/>
    <w:rsid w:val="00DE0DA0"/>
    <w:rsid w:val="00DE1175"/>
    <w:rsid w:val="00DE1178"/>
    <w:rsid w:val="00DE193F"/>
    <w:rsid w:val="00DE1DA3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A11"/>
    <w:rsid w:val="00DF504C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CBD"/>
    <w:rsid w:val="00E00F3A"/>
    <w:rsid w:val="00E01327"/>
    <w:rsid w:val="00E01404"/>
    <w:rsid w:val="00E02ECE"/>
    <w:rsid w:val="00E0341C"/>
    <w:rsid w:val="00E035D1"/>
    <w:rsid w:val="00E043FC"/>
    <w:rsid w:val="00E04C42"/>
    <w:rsid w:val="00E04C75"/>
    <w:rsid w:val="00E0513F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679"/>
    <w:rsid w:val="00E117DD"/>
    <w:rsid w:val="00E11855"/>
    <w:rsid w:val="00E11947"/>
    <w:rsid w:val="00E12708"/>
    <w:rsid w:val="00E12A0C"/>
    <w:rsid w:val="00E12FC9"/>
    <w:rsid w:val="00E133E1"/>
    <w:rsid w:val="00E13CD4"/>
    <w:rsid w:val="00E13D55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16E15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95"/>
    <w:rsid w:val="00E237AA"/>
    <w:rsid w:val="00E2455E"/>
    <w:rsid w:val="00E24823"/>
    <w:rsid w:val="00E24BDE"/>
    <w:rsid w:val="00E252A9"/>
    <w:rsid w:val="00E258E8"/>
    <w:rsid w:val="00E25A01"/>
    <w:rsid w:val="00E25B9A"/>
    <w:rsid w:val="00E25DFD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D0C"/>
    <w:rsid w:val="00E311D9"/>
    <w:rsid w:val="00E32C95"/>
    <w:rsid w:val="00E32E76"/>
    <w:rsid w:val="00E3326C"/>
    <w:rsid w:val="00E33BCC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751"/>
    <w:rsid w:val="00E41A4E"/>
    <w:rsid w:val="00E41EC7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94A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E89"/>
    <w:rsid w:val="00E6644B"/>
    <w:rsid w:val="00E66B98"/>
    <w:rsid w:val="00E67201"/>
    <w:rsid w:val="00E6727E"/>
    <w:rsid w:val="00E674B7"/>
    <w:rsid w:val="00E703F5"/>
    <w:rsid w:val="00E70546"/>
    <w:rsid w:val="00E70CC4"/>
    <w:rsid w:val="00E70DE3"/>
    <w:rsid w:val="00E71582"/>
    <w:rsid w:val="00E71AFE"/>
    <w:rsid w:val="00E72843"/>
    <w:rsid w:val="00E72937"/>
    <w:rsid w:val="00E737F2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32E"/>
    <w:rsid w:val="00E808B9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4EC"/>
    <w:rsid w:val="00EA266B"/>
    <w:rsid w:val="00EA2B46"/>
    <w:rsid w:val="00EA2BCA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2689"/>
    <w:rsid w:val="00EB274D"/>
    <w:rsid w:val="00EB27FE"/>
    <w:rsid w:val="00EB2A7F"/>
    <w:rsid w:val="00EB2B96"/>
    <w:rsid w:val="00EB2D3D"/>
    <w:rsid w:val="00EB2E28"/>
    <w:rsid w:val="00EB2E4F"/>
    <w:rsid w:val="00EB32C9"/>
    <w:rsid w:val="00EB3373"/>
    <w:rsid w:val="00EB3FAF"/>
    <w:rsid w:val="00EB4116"/>
    <w:rsid w:val="00EB4419"/>
    <w:rsid w:val="00EB4844"/>
    <w:rsid w:val="00EB4849"/>
    <w:rsid w:val="00EB5198"/>
    <w:rsid w:val="00EB5838"/>
    <w:rsid w:val="00EB597D"/>
    <w:rsid w:val="00EB5B7B"/>
    <w:rsid w:val="00EB6C52"/>
    <w:rsid w:val="00EB6EBD"/>
    <w:rsid w:val="00EB7218"/>
    <w:rsid w:val="00EB732C"/>
    <w:rsid w:val="00EB7439"/>
    <w:rsid w:val="00EB7554"/>
    <w:rsid w:val="00EB7A47"/>
    <w:rsid w:val="00EB7B58"/>
    <w:rsid w:val="00EC0130"/>
    <w:rsid w:val="00EC1004"/>
    <w:rsid w:val="00EC1302"/>
    <w:rsid w:val="00EC1839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4687"/>
    <w:rsid w:val="00EC4899"/>
    <w:rsid w:val="00EC543A"/>
    <w:rsid w:val="00EC54C1"/>
    <w:rsid w:val="00EC5BDD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6785"/>
    <w:rsid w:val="00ED69BA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AF1"/>
    <w:rsid w:val="00EE2F46"/>
    <w:rsid w:val="00EE31DE"/>
    <w:rsid w:val="00EE32E6"/>
    <w:rsid w:val="00EE42B7"/>
    <w:rsid w:val="00EE4857"/>
    <w:rsid w:val="00EE495B"/>
    <w:rsid w:val="00EE4CEF"/>
    <w:rsid w:val="00EE52FC"/>
    <w:rsid w:val="00EE58E7"/>
    <w:rsid w:val="00EE67C2"/>
    <w:rsid w:val="00EE6A99"/>
    <w:rsid w:val="00EE76BA"/>
    <w:rsid w:val="00EF060D"/>
    <w:rsid w:val="00EF0CD2"/>
    <w:rsid w:val="00EF1444"/>
    <w:rsid w:val="00EF172E"/>
    <w:rsid w:val="00EF1C91"/>
    <w:rsid w:val="00EF2659"/>
    <w:rsid w:val="00EF2D7B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6ED3"/>
    <w:rsid w:val="00EF7E40"/>
    <w:rsid w:val="00F000C9"/>
    <w:rsid w:val="00F00557"/>
    <w:rsid w:val="00F0132C"/>
    <w:rsid w:val="00F01555"/>
    <w:rsid w:val="00F01AB5"/>
    <w:rsid w:val="00F01EF2"/>
    <w:rsid w:val="00F02258"/>
    <w:rsid w:val="00F03051"/>
    <w:rsid w:val="00F03228"/>
    <w:rsid w:val="00F03FC1"/>
    <w:rsid w:val="00F04413"/>
    <w:rsid w:val="00F048BA"/>
    <w:rsid w:val="00F04A15"/>
    <w:rsid w:val="00F04B6E"/>
    <w:rsid w:val="00F04E57"/>
    <w:rsid w:val="00F0787E"/>
    <w:rsid w:val="00F0798C"/>
    <w:rsid w:val="00F103EF"/>
    <w:rsid w:val="00F103FE"/>
    <w:rsid w:val="00F10F22"/>
    <w:rsid w:val="00F122D0"/>
    <w:rsid w:val="00F1242F"/>
    <w:rsid w:val="00F129EB"/>
    <w:rsid w:val="00F12DD4"/>
    <w:rsid w:val="00F13EA8"/>
    <w:rsid w:val="00F14479"/>
    <w:rsid w:val="00F14A45"/>
    <w:rsid w:val="00F14CFC"/>
    <w:rsid w:val="00F15756"/>
    <w:rsid w:val="00F15A39"/>
    <w:rsid w:val="00F15D25"/>
    <w:rsid w:val="00F16064"/>
    <w:rsid w:val="00F16357"/>
    <w:rsid w:val="00F164E5"/>
    <w:rsid w:val="00F16C0D"/>
    <w:rsid w:val="00F16F35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2DAA"/>
    <w:rsid w:val="00F23138"/>
    <w:rsid w:val="00F23570"/>
    <w:rsid w:val="00F23602"/>
    <w:rsid w:val="00F239B3"/>
    <w:rsid w:val="00F23FBD"/>
    <w:rsid w:val="00F2430F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E47"/>
    <w:rsid w:val="00F30F34"/>
    <w:rsid w:val="00F30FF7"/>
    <w:rsid w:val="00F31164"/>
    <w:rsid w:val="00F31566"/>
    <w:rsid w:val="00F31F18"/>
    <w:rsid w:val="00F31F4D"/>
    <w:rsid w:val="00F3220D"/>
    <w:rsid w:val="00F323F5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68E"/>
    <w:rsid w:val="00F3472F"/>
    <w:rsid w:val="00F3482E"/>
    <w:rsid w:val="00F34C6C"/>
    <w:rsid w:val="00F353B7"/>
    <w:rsid w:val="00F357EE"/>
    <w:rsid w:val="00F359E2"/>
    <w:rsid w:val="00F35C25"/>
    <w:rsid w:val="00F35D08"/>
    <w:rsid w:val="00F3609E"/>
    <w:rsid w:val="00F36547"/>
    <w:rsid w:val="00F369E3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D91"/>
    <w:rsid w:val="00F42FE5"/>
    <w:rsid w:val="00F4302E"/>
    <w:rsid w:val="00F43370"/>
    <w:rsid w:val="00F436E0"/>
    <w:rsid w:val="00F438D1"/>
    <w:rsid w:val="00F4391B"/>
    <w:rsid w:val="00F43A15"/>
    <w:rsid w:val="00F43F7D"/>
    <w:rsid w:val="00F4440F"/>
    <w:rsid w:val="00F447D2"/>
    <w:rsid w:val="00F44874"/>
    <w:rsid w:val="00F46393"/>
    <w:rsid w:val="00F46A2C"/>
    <w:rsid w:val="00F46D59"/>
    <w:rsid w:val="00F46FC2"/>
    <w:rsid w:val="00F47846"/>
    <w:rsid w:val="00F47849"/>
    <w:rsid w:val="00F47D44"/>
    <w:rsid w:val="00F47DCD"/>
    <w:rsid w:val="00F501FF"/>
    <w:rsid w:val="00F5070B"/>
    <w:rsid w:val="00F507C2"/>
    <w:rsid w:val="00F50DEF"/>
    <w:rsid w:val="00F51106"/>
    <w:rsid w:val="00F5140E"/>
    <w:rsid w:val="00F51D85"/>
    <w:rsid w:val="00F51DF4"/>
    <w:rsid w:val="00F525DD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52A6"/>
    <w:rsid w:val="00F56735"/>
    <w:rsid w:val="00F567E9"/>
    <w:rsid w:val="00F56C0A"/>
    <w:rsid w:val="00F56FC8"/>
    <w:rsid w:val="00F57012"/>
    <w:rsid w:val="00F57040"/>
    <w:rsid w:val="00F5705A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525A"/>
    <w:rsid w:val="00F66025"/>
    <w:rsid w:val="00F6638C"/>
    <w:rsid w:val="00F667A2"/>
    <w:rsid w:val="00F667D7"/>
    <w:rsid w:val="00F672D4"/>
    <w:rsid w:val="00F67BD4"/>
    <w:rsid w:val="00F67ED2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1D3"/>
    <w:rsid w:val="00F77EF0"/>
    <w:rsid w:val="00F77F10"/>
    <w:rsid w:val="00F807D3"/>
    <w:rsid w:val="00F80A4A"/>
    <w:rsid w:val="00F80BEF"/>
    <w:rsid w:val="00F80F00"/>
    <w:rsid w:val="00F814A2"/>
    <w:rsid w:val="00F81A2D"/>
    <w:rsid w:val="00F81A55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4DB8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9B3"/>
    <w:rsid w:val="00FA0C20"/>
    <w:rsid w:val="00FA0D60"/>
    <w:rsid w:val="00FA0E0A"/>
    <w:rsid w:val="00FA14BA"/>
    <w:rsid w:val="00FA1DC0"/>
    <w:rsid w:val="00FA21A9"/>
    <w:rsid w:val="00FA26E0"/>
    <w:rsid w:val="00FA2F1A"/>
    <w:rsid w:val="00FA3001"/>
    <w:rsid w:val="00FA33D3"/>
    <w:rsid w:val="00FA400E"/>
    <w:rsid w:val="00FA4538"/>
    <w:rsid w:val="00FA4CE9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659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602"/>
    <w:rsid w:val="00FC3BD8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D54"/>
    <w:rsid w:val="00FC6EE2"/>
    <w:rsid w:val="00FC73FE"/>
    <w:rsid w:val="00FC7743"/>
    <w:rsid w:val="00FD088E"/>
    <w:rsid w:val="00FD1515"/>
    <w:rsid w:val="00FD1800"/>
    <w:rsid w:val="00FD212D"/>
    <w:rsid w:val="00FD2827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2F6A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F05EF"/>
    <w:rsid w:val="00FF0918"/>
    <w:rsid w:val="00FF0E1D"/>
    <w:rsid w:val="00FF1E3A"/>
    <w:rsid w:val="00FF23A8"/>
    <w:rsid w:val="00FF23D3"/>
    <w:rsid w:val="00FF2827"/>
    <w:rsid w:val="00FF28BA"/>
    <w:rsid w:val="00FF35A2"/>
    <w:rsid w:val="00FF365A"/>
    <w:rsid w:val="00FF369D"/>
    <w:rsid w:val="00FF3A78"/>
    <w:rsid w:val="00FF40CC"/>
    <w:rsid w:val="00FF4310"/>
    <w:rsid w:val="00FF4B47"/>
    <w:rsid w:val="00FF50A8"/>
    <w:rsid w:val="00FF5790"/>
    <w:rsid w:val="00FF584E"/>
    <w:rsid w:val="00FF5A29"/>
    <w:rsid w:val="00FF5AE3"/>
    <w:rsid w:val="00FF5F08"/>
    <w:rsid w:val="00FF6056"/>
    <w:rsid w:val="00FF636C"/>
    <w:rsid w:val="00FF6600"/>
    <w:rsid w:val="00FF6BA9"/>
    <w:rsid w:val="00FF6E67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8DA3FF14-0A2C-4371-9F8F-16B04C83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4D4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341CD-C2FD-443A-808C-21AB48BA13AC}"/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7097</TotalTime>
  <Pages>31</Pages>
  <Words>6485</Words>
  <Characters>36970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43369</CharactersWithSpaces>
  <SharedDoc>false</SharedDoc>
  <HLinks>
    <vt:vector size="126" baseType="variant">
      <vt:variant>
        <vt:i4>6357036</vt:i4>
      </vt:variant>
      <vt:variant>
        <vt:i4>84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81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78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75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1114165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_Toc173445309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_Toc173445308</vt:lpwstr>
      </vt:variant>
      <vt:variant>
        <vt:i4>1114165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_Toc173445307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_Toc173445306</vt:lpwstr>
      </vt:variant>
      <vt:variant>
        <vt:i4>1114165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_Toc173445305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_Toc173445304</vt:lpwstr>
      </vt:variant>
      <vt:variant>
        <vt:i4>1114165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_Toc173445303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_Toc173445302</vt:lpwstr>
      </vt:variant>
      <vt:variant>
        <vt:i4>1114165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_Toc173445301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_Toc173445300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_Toc173445299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_Toc173445298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_Toc173445297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_Toc173445296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_Toc173445295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_Toc173445294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_Toc173445293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967</cp:revision>
  <cp:lastPrinted>2024-08-14T14:03:00Z</cp:lastPrinted>
  <dcterms:created xsi:type="dcterms:W3CDTF">2023-04-28T06:49:00Z</dcterms:created>
  <dcterms:modified xsi:type="dcterms:W3CDTF">2024-11-13T12:54:00Z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